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083" w:rsidRDefault="00711083">
      <w:pPr>
        <w:spacing w:line="200" w:lineRule="exact"/>
      </w:pPr>
    </w:p>
    <w:p w:rsidR="00711083" w:rsidRDefault="00711083">
      <w:pPr>
        <w:spacing w:line="200" w:lineRule="exact"/>
      </w:pPr>
    </w:p>
    <w:p w:rsidR="00711083" w:rsidRDefault="00711083">
      <w:pPr>
        <w:spacing w:before="3" w:line="200" w:lineRule="exact"/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711083">
        <w:trPr>
          <w:trHeight w:hRule="exact" w:val="30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083" w:rsidRDefault="00D4039B">
            <w:pPr>
              <w:spacing w:line="220" w:lineRule="exact"/>
              <w:ind w:left="9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nal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083" w:rsidRDefault="006B3961">
            <w:pPr>
              <w:spacing w:before="30"/>
              <w:ind w:left="103"/>
              <w:rPr>
                <w:rFonts w:ascii="Arial" w:eastAsia="Arial" w:hAnsi="Arial" w:cs="Arial"/>
              </w:rPr>
            </w:pPr>
            <w:hyperlink r:id="rId7">
              <w:r w:rsidR="00D4039B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 w:rsidR="00D4039B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d</w:t>
              </w:r>
              <w:r w:rsidR="00D4039B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v</w:t>
              </w:r>
              <w:r w:rsidR="00D4039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 w:rsidR="00D4039B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="00D4039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ces</w:t>
              </w:r>
              <w:r w:rsidR="00D4039B">
                <w:rPr>
                  <w:rFonts w:ascii="Arial" w:eastAsia="Arial" w:hAnsi="Arial" w:cs="Arial"/>
                  <w:b/>
                  <w:color w:val="0000FF"/>
                  <w:spacing w:val="-8"/>
                  <w:u w:val="thick" w:color="0000FF"/>
                </w:rPr>
                <w:t xml:space="preserve"> </w:t>
              </w:r>
              <w:r w:rsidR="00D4039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in</w:t>
              </w:r>
              <w:r w:rsidR="00D4039B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D4039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Rese</w:t>
              </w:r>
              <w:r w:rsidR="00D4039B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a</w:t>
              </w:r>
              <w:r w:rsidR="00D4039B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D4039B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c</w:t>
              </w:r>
              <w:r w:rsidR="00D4039B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</w:t>
              </w:r>
            </w:hyperlink>
          </w:p>
        </w:tc>
      </w:tr>
      <w:tr w:rsidR="00711083">
        <w:trPr>
          <w:trHeight w:hRule="exact" w:val="30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083" w:rsidRDefault="00D4039B">
            <w:pPr>
              <w:spacing w:line="220" w:lineRule="exact"/>
              <w:ind w:left="9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Man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Nu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</w:rPr>
              <w:t>be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083" w:rsidRDefault="00D4039B">
            <w:pPr>
              <w:spacing w:before="30"/>
              <w:ind w:left="10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2"/>
              </w:rPr>
              <w:t>M</w:t>
            </w:r>
            <w:r>
              <w:rPr>
                <w:rFonts w:ascii="Arial" w:eastAsia="Arial" w:hAnsi="Arial" w:cs="Arial"/>
                <w:b/>
              </w:rPr>
              <w:t>s_</w:t>
            </w: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</w:rPr>
              <w:t>R_</w:t>
            </w:r>
            <w:r>
              <w:rPr>
                <w:rFonts w:ascii="Arial" w:eastAsia="Arial" w:hAnsi="Arial" w:cs="Arial"/>
                <w:b/>
                <w:spacing w:val="2"/>
              </w:rPr>
              <w:t>1</w:t>
            </w:r>
            <w:r>
              <w:rPr>
                <w:rFonts w:ascii="Arial" w:eastAsia="Arial" w:hAnsi="Arial" w:cs="Arial"/>
                <w:b/>
              </w:rPr>
              <w:t>50</w:t>
            </w:r>
            <w:r>
              <w:rPr>
                <w:rFonts w:ascii="Arial" w:eastAsia="Arial" w:hAnsi="Arial" w:cs="Arial"/>
                <w:b/>
                <w:spacing w:val="2"/>
              </w:rPr>
              <w:t>7</w:t>
            </w:r>
            <w:r>
              <w:rPr>
                <w:rFonts w:ascii="Arial" w:eastAsia="Arial" w:hAnsi="Arial" w:cs="Arial"/>
                <w:b/>
              </w:rPr>
              <w:t>72</w:t>
            </w:r>
          </w:p>
        </w:tc>
      </w:tr>
      <w:tr w:rsidR="00711083">
        <w:trPr>
          <w:trHeight w:hRule="exact" w:val="66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083" w:rsidRDefault="00D4039B">
            <w:pPr>
              <w:spacing w:line="220" w:lineRule="exact"/>
              <w:ind w:left="9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the</w:t>
            </w:r>
            <w:r>
              <w:rPr>
                <w:rFonts w:ascii="Arial" w:eastAsia="Arial" w:hAnsi="Arial" w:cs="Arial"/>
                <w:spacing w:val="1"/>
              </w:rPr>
              <w:t xml:space="preserve"> </w:t>
            </w:r>
            <w:r>
              <w:rPr>
                <w:rFonts w:ascii="Arial" w:eastAsia="Arial" w:hAnsi="Arial" w:cs="Arial"/>
              </w:rPr>
              <w:t>Man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083" w:rsidRDefault="00711083">
            <w:pPr>
              <w:spacing w:before="11" w:line="200" w:lineRule="exact"/>
            </w:pPr>
          </w:p>
          <w:p w:rsidR="00711083" w:rsidRDefault="00D4039B">
            <w:pPr>
              <w:ind w:left="10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ss</w:t>
            </w:r>
            <w:r>
              <w:rPr>
                <w:rFonts w:ascii="Arial" w:eastAsia="Arial" w:hAnsi="Arial" w:cs="Arial"/>
                <w:b/>
                <w:spacing w:val="1"/>
              </w:rPr>
              <w:t>m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W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k</w:t>
            </w:r>
            <w:r>
              <w:rPr>
                <w:rFonts w:ascii="Arial" w:eastAsia="Arial" w:hAnsi="Arial" w:cs="Arial"/>
                <w:b/>
                <w:spacing w:val="1"/>
              </w:rPr>
              <w:t>-</w:t>
            </w:r>
            <w:r>
              <w:rPr>
                <w:rFonts w:ascii="Arial" w:eastAsia="Arial" w:hAnsi="Arial" w:cs="Arial"/>
                <w:b/>
              </w:rPr>
              <w:t>Rela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ed</w:t>
            </w:r>
            <w:r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</w:rPr>
              <w:t>u</w:t>
            </w:r>
            <w:r>
              <w:rPr>
                <w:rFonts w:ascii="Arial" w:eastAsia="Arial" w:hAnsi="Arial" w:cs="Arial"/>
                <w:b/>
              </w:rPr>
              <w:t>sc</w:t>
            </w:r>
            <w:r>
              <w:rPr>
                <w:rFonts w:ascii="Arial" w:eastAsia="Arial" w:hAnsi="Arial" w:cs="Arial"/>
                <w:b/>
                <w:spacing w:val="1"/>
              </w:rPr>
              <w:t>u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skel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al</w:t>
            </w:r>
            <w:r>
              <w:rPr>
                <w:rFonts w:ascii="Arial" w:eastAsia="Arial" w:hAnsi="Arial" w:cs="Arial"/>
                <w:b/>
                <w:spacing w:val="-13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Dis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d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Risk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F</w:t>
            </w:r>
            <w:r>
              <w:rPr>
                <w:rFonts w:ascii="Arial" w:eastAsia="Arial" w:hAnsi="Arial" w:cs="Arial"/>
                <w:b/>
              </w:rPr>
              <w:t>ac</w:t>
            </w:r>
            <w:r>
              <w:rPr>
                <w:rFonts w:ascii="Arial" w:eastAsia="Arial" w:hAnsi="Arial" w:cs="Arial"/>
                <w:b/>
                <w:spacing w:val="1"/>
              </w:rPr>
              <w:t>to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s Heal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h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mp</w:t>
            </w:r>
            <w:r>
              <w:rPr>
                <w:rFonts w:ascii="Arial" w:eastAsia="Arial" w:hAnsi="Arial" w:cs="Arial"/>
                <w:b/>
              </w:rPr>
              <w:t>lica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on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</w:rPr>
              <w:t>on</w:t>
            </w:r>
            <w:r>
              <w:rPr>
                <w:rFonts w:ascii="Arial" w:eastAsia="Arial" w:hAnsi="Arial" w:cs="Arial"/>
                <w:b/>
              </w:rPr>
              <w:t>g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nfo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m</w:t>
            </w:r>
            <w:r>
              <w:rPr>
                <w:rFonts w:ascii="Arial" w:eastAsia="Arial" w:hAnsi="Arial" w:cs="Arial"/>
                <w:b/>
              </w:rPr>
              <w:t>al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4"/>
              </w:rPr>
              <w:t>w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g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M</w:t>
            </w:r>
            <w:r>
              <w:rPr>
                <w:rFonts w:ascii="Arial" w:eastAsia="Arial" w:hAnsi="Arial" w:cs="Arial"/>
                <w:b/>
              </w:rPr>
              <w:t>ac</w:t>
            </w:r>
            <w:r>
              <w:rPr>
                <w:rFonts w:ascii="Arial" w:eastAsia="Arial" w:hAnsi="Arial" w:cs="Arial"/>
                <w:b/>
                <w:spacing w:val="1"/>
              </w:rPr>
              <w:t>h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Op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in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Ni</w:t>
            </w:r>
            <w:r>
              <w:rPr>
                <w:rFonts w:ascii="Arial" w:eastAsia="Arial" w:hAnsi="Arial" w:cs="Arial"/>
                <w:b/>
                <w:spacing w:val="1"/>
              </w:rPr>
              <w:t>g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ia</w:t>
            </w:r>
          </w:p>
        </w:tc>
      </w:tr>
      <w:tr w:rsidR="00711083">
        <w:trPr>
          <w:trHeight w:hRule="exact" w:val="342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083" w:rsidRDefault="00D4039B">
            <w:pPr>
              <w:spacing w:line="220" w:lineRule="exact"/>
              <w:ind w:left="9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-3"/>
              </w:rPr>
              <w:t>y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the</w:t>
            </w:r>
            <w:r>
              <w:rPr>
                <w:rFonts w:ascii="Arial" w:eastAsia="Arial" w:hAnsi="Arial" w:cs="Arial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083" w:rsidRDefault="00711083"/>
        </w:tc>
      </w:tr>
    </w:tbl>
    <w:p w:rsidR="00711083" w:rsidRDefault="00711083">
      <w:pPr>
        <w:spacing w:line="200" w:lineRule="exact"/>
      </w:pPr>
    </w:p>
    <w:p w:rsidR="00711083" w:rsidRDefault="00711083">
      <w:pPr>
        <w:spacing w:line="200" w:lineRule="exact"/>
      </w:pPr>
    </w:p>
    <w:p w:rsidR="00711083" w:rsidRDefault="00711083">
      <w:pPr>
        <w:spacing w:before="12" w:line="240" w:lineRule="exact"/>
        <w:rPr>
          <w:sz w:val="24"/>
          <w:szCs w:val="24"/>
        </w:rPr>
      </w:pPr>
    </w:p>
    <w:p w:rsidR="00711083" w:rsidRDefault="00711083">
      <w:pPr>
        <w:spacing w:before="1" w:line="280" w:lineRule="exact"/>
        <w:rPr>
          <w:sz w:val="28"/>
          <w:szCs w:val="28"/>
        </w:rPr>
      </w:pPr>
    </w:p>
    <w:p w:rsidR="00711083" w:rsidRDefault="006B3961">
      <w:pPr>
        <w:spacing w:before="33"/>
        <w:ind w:left="220"/>
      </w:pPr>
      <w:r>
        <w:pict>
          <v:group id="_x0000_s1075" style="position:absolute;left:0;text-align:left;margin-left:71.5pt;margin-top:.35pt;width:41.55pt;height:14.05pt;z-index:-251660800;mso-position-horizontal-relative:page" coordorigin="1430,7" coordsize="831,281">
            <v:shape id="_x0000_s1079" style="position:absolute;left:1440;top:33;width:544;height:229" coordorigin="1440,33" coordsize="544,229" path="m1440,33r544,l1984,262r-544,l1440,33xe" fillcolor="yellow" stroked="f">
              <v:path arrowok="t"/>
            </v:shape>
            <v:shape id="_x0000_s1078" style="position:absolute;left:1983;top:33;width:52;height:229" coordorigin="1983,33" coordsize="52,229" path="m1983,33r52,l2035,262r-52,l1983,33xe" fillcolor="yellow" stroked="f">
              <v:path arrowok="t"/>
            </v:shape>
            <v:shape id="_x0000_s1077" style="position:absolute;left:2033;top:33;width:52;height:229" coordorigin="2033,33" coordsize="52,229" path="m2033,33r52,l2085,262r-52,l2033,33xe" fillcolor="yellow" stroked="f">
              <v:path arrowok="t"/>
            </v:shape>
            <v:shape id="_x0000_s1076" style="position:absolute;left:2084;top:33;width:167;height:229" coordorigin="2084,33" coordsize="167,229" path="m2084,33r167,l2251,262r-167,l2084,33xe" fillcolor="yellow" stroked="f">
              <v:path arrowok="t"/>
            </v:shape>
            <w10:wrap anchorx="page"/>
          </v:group>
        </w:pict>
      </w:r>
      <w:r>
        <w:pict>
          <v:group id="_x0000_s1055" style="position:absolute;left:0;text-align:left;margin-left:495.25pt;margin-top:35.3pt;width:275.6pt;height:14.1pt;z-index:-251659776;mso-position-horizontal-relative:page" coordorigin="9905,706" coordsize="5512,282">
            <v:shape id="_x0000_s1074" style="position:absolute;left:9931;top:732;width:0;height:230" coordorigin="9931,732" coordsize="0,230" path="m9931,962r,-230e" filled="f" strokecolor="yellow" strokeweight="2.6pt">
              <v:path arrowok="t"/>
            </v:shape>
            <v:shape id="_x0000_s1073" style="position:absolute;left:9956;top:732;width:189;height:230" coordorigin="9956,732" coordsize="189,230" path="m9956,732r189,l10145,962r-189,l9956,732xe" fillcolor="yellow" stroked="f">
              <v:path arrowok="t"/>
            </v:shape>
            <v:shape id="_x0000_s1072" style="position:absolute;left:10170;top:732;width:0;height:230" coordorigin="10170,732" coordsize="0,230" path="m10170,962r,-230e" filled="f" strokecolor="yellow" strokeweight="2.6pt">
              <v:path arrowok="t"/>
            </v:shape>
            <v:shape id="_x0000_s1071" style="position:absolute;left:10195;top:732;width:656;height:230" coordorigin="10195,732" coordsize="656,230" path="m10195,732r656,l10851,962r-656,l10195,732xe" fillcolor="yellow" stroked="f">
              <v:path arrowok="t"/>
            </v:shape>
            <v:shape id="_x0000_s1070" style="position:absolute;left:10876;top:732;width:0;height:230" coordorigin="10876,732" coordsize="0,230" path="m10876,962r,-230e" filled="f" strokecolor="yellow" strokeweight="2.6pt">
              <v:path arrowok="t"/>
            </v:shape>
            <v:shape id="_x0000_s1069" style="position:absolute;left:10901;top:732;width:566;height:230" coordorigin="10901,732" coordsize="566,230" path="m10901,732r566,l11467,962r-566,l10901,732xe" fillcolor="yellow" stroked="f">
              <v:path arrowok="t"/>
            </v:shape>
            <v:shape id="_x0000_s1068" style="position:absolute;left:11492;top:732;width:0;height:230" coordorigin="11492,732" coordsize="0,230" path="m11492,962r,-230e" filled="f" strokecolor="yellow" strokeweight="2.6pt">
              <v:path arrowok="t"/>
            </v:shape>
            <v:shape id="_x0000_s1067" style="position:absolute;left:11517;top:732;width:866;height:230" coordorigin="11517,732" coordsize="866,230" path="m11517,732r866,l12383,962r-866,l11517,732xe" fillcolor="yellow" stroked="f">
              <v:path arrowok="t"/>
            </v:shape>
            <v:shape id="_x0000_s1066" style="position:absolute;left:12408;top:732;width:0;height:230" coordorigin="12408,732" coordsize="0,230" path="m12408,962r,-230e" filled="f" strokecolor="yellow" strokeweight="2.6pt">
              <v:path arrowok="t"/>
            </v:shape>
            <v:shape id="_x0000_s1065" style="position:absolute;left:12433;top:732;width:278;height:230" coordorigin="12433,732" coordsize="278,230" path="m12433,732r278,l12711,962r-278,l12433,732xe" fillcolor="yellow" stroked="f">
              <v:path arrowok="t"/>
            </v:shape>
            <v:shape id="_x0000_s1064" style="position:absolute;left:12736;top:732;width:0;height:230" coordorigin="12736,732" coordsize="0,230" path="m12736,962r,-230e" filled="f" strokecolor="yellow" strokeweight="2.6pt">
              <v:path arrowok="t"/>
            </v:shape>
            <v:shape id="_x0000_s1063" style="position:absolute;left:12761;top:732;width:600;height:230" coordorigin="12761,732" coordsize="600,230" path="m12761,732r600,l13361,962r-600,l12761,732xe" fillcolor="yellow" stroked="f">
              <v:path arrowok="t"/>
            </v:shape>
            <v:shape id="_x0000_s1062" style="position:absolute;left:13386;top:732;width:0;height:230" coordorigin="13386,732" coordsize="0,230" path="m13386,962r,-230e" filled="f" strokecolor="yellow" strokeweight="2.6pt">
              <v:path arrowok="t"/>
            </v:shape>
            <v:shape id="_x0000_s1061" style="position:absolute;left:13411;top:732;width:900;height:230" coordorigin="13411,732" coordsize="900,230" path="m13411,732r900,l14311,962r-900,l13411,732xe" fillcolor="yellow" stroked="f">
              <v:path arrowok="t"/>
            </v:shape>
            <v:shape id="_x0000_s1060" style="position:absolute;left:14336;top:732;width:0;height:230" coordorigin="14336,732" coordsize="0,230" path="m14336,962r,-230e" filled="f" strokecolor="yellow" strokeweight="2.6pt">
              <v:path arrowok="t"/>
            </v:shape>
            <v:shape id="_x0000_s1059" style="position:absolute;left:14361;top:732;width:578;height:230" coordorigin="14361,732" coordsize="578,230" path="m14361,732r578,l14939,962r-578,l14361,732xe" fillcolor="yellow" stroked="f">
              <v:path arrowok="t"/>
            </v:shape>
            <v:shape id="_x0000_s1058" style="position:absolute;left:14964;top:732;width:0;height:230" coordorigin="14964,732" coordsize="0,230" path="m14964,962r,-230e" filled="f" strokecolor="yellow" strokeweight="2.6pt">
              <v:path arrowok="t"/>
            </v:shape>
            <v:shape id="_x0000_s1057" style="position:absolute;left:14989;top:732;width:377;height:230" coordorigin="14989,732" coordsize="377,230" path="m14989,732r377,l15366,962r-377,l14989,732xe" fillcolor="yellow" stroked="f">
              <v:path arrowok="t"/>
            </v:shape>
            <v:shape id="_x0000_s1056" style="position:absolute;left:15391;top:732;width:0;height:230" coordorigin="15391,732" coordsize="0,230" path="m15391,962r,-230e" filled="f" strokecolor="yellow" strokeweight="2.6pt">
              <v:path arrowok="t"/>
            </v:shape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339.55pt;margin-top:36.6pt;width:155.75pt;height:23pt;z-index:-25165875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16"/>
                    <w:gridCol w:w="186"/>
                    <w:gridCol w:w="1039"/>
                    <w:gridCol w:w="405"/>
                    <w:gridCol w:w="869"/>
                  </w:tblGrid>
                  <w:tr w:rsidR="00711083">
                    <w:trPr>
                      <w:trHeight w:hRule="exact" w:val="230"/>
                    </w:trPr>
                    <w:tc>
                      <w:tcPr>
                        <w:tcW w:w="80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single" w:sz="21" w:space="0" w:color="FFFF00"/>
                        </w:tcBorders>
                        <w:shd w:val="clear" w:color="auto" w:fill="FFFF00"/>
                      </w:tcPr>
                      <w:p w:rsidR="00711083" w:rsidRDefault="00711083"/>
                    </w:tc>
                    <w:tc>
                      <w:tcPr>
                        <w:tcW w:w="1039" w:type="dxa"/>
                        <w:tcBorders>
                          <w:top w:val="nil"/>
                          <w:left w:val="single" w:sz="21" w:space="0" w:color="FFFF00"/>
                          <w:bottom w:val="nil"/>
                          <w:right w:val="single" w:sz="21" w:space="0" w:color="FFFF00"/>
                        </w:tcBorders>
                        <w:shd w:val="clear" w:color="auto" w:fill="FFFF00"/>
                      </w:tcPr>
                      <w:p w:rsidR="00711083" w:rsidRDefault="00711083"/>
                    </w:tc>
                    <w:tc>
                      <w:tcPr>
                        <w:tcW w:w="405" w:type="dxa"/>
                        <w:tcBorders>
                          <w:top w:val="nil"/>
                          <w:left w:val="single" w:sz="21" w:space="0" w:color="FFFF00"/>
                          <w:bottom w:val="nil"/>
                          <w:right w:val="single" w:sz="21" w:space="0" w:color="FFFF00"/>
                        </w:tcBorders>
                        <w:shd w:val="clear" w:color="auto" w:fill="FFFF00"/>
                      </w:tcPr>
                      <w:p w:rsidR="00711083" w:rsidRDefault="00711083"/>
                    </w:tc>
                    <w:tc>
                      <w:tcPr>
                        <w:tcW w:w="869" w:type="dxa"/>
                        <w:tcBorders>
                          <w:top w:val="nil"/>
                          <w:left w:val="single" w:sz="21" w:space="0" w:color="FFFF00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711083" w:rsidRDefault="00711083"/>
                    </w:tc>
                  </w:tr>
                  <w:tr w:rsidR="00711083">
                    <w:trPr>
                      <w:trHeight w:hRule="exact" w:val="230"/>
                    </w:trPr>
                    <w:tc>
                      <w:tcPr>
                        <w:tcW w:w="6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711083" w:rsidRDefault="00711083"/>
                    </w:tc>
                    <w:tc>
                      <w:tcPr>
                        <w:tcW w:w="2499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711083" w:rsidRDefault="00711083"/>
                    </w:tc>
                  </w:tr>
                </w:tbl>
                <w:p w:rsidR="00711083" w:rsidRDefault="00711083"/>
              </w:txbxContent>
            </v:textbox>
            <w10:wrap anchorx="page"/>
          </v:shape>
        </w:pict>
      </w:r>
      <w:r w:rsidR="00D4039B">
        <w:rPr>
          <w:b/>
          <w:spacing w:val="1"/>
        </w:rPr>
        <w:t>P</w:t>
      </w:r>
      <w:r w:rsidR="00D4039B">
        <w:rPr>
          <w:b/>
        </w:rPr>
        <w:t>ART</w:t>
      </w:r>
      <w:r w:rsidR="00D4039B">
        <w:rPr>
          <w:b/>
          <w:spacing w:val="45"/>
        </w:rPr>
        <w:t xml:space="preserve"> </w:t>
      </w:r>
      <w:r w:rsidR="00D4039B">
        <w:rPr>
          <w:b/>
          <w:spacing w:val="1"/>
        </w:rPr>
        <w:t>1</w:t>
      </w:r>
      <w:r w:rsidR="00D4039B">
        <w:rPr>
          <w:b/>
        </w:rPr>
        <w:t>:</w:t>
      </w:r>
      <w:r w:rsidR="00D4039B">
        <w:rPr>
          <w:b/>
          <w:spacing w:val="-1"/>
        </w:rPr>
        <w:t xml:space="preserve"> </w:t>
      </w:r>
      <w:r w:rsidR="00D4039B">
        <w:rPr>
          <w:b/>
        </w:rPr>
        <w:t>C</w:t>
      </w:r>
      <w:r w:rsidR="00D4039B">
        <w:rPr>
          <w:b/>
          <w:spacing w:val="1"/>
        </w:rPr>
        <w:t>o</w:t>
      </w:r>
      <w:r w:rsidR="00D4039B">
        <w:rPr>
          <w:b/>
          <w:spacing w:val="-3"/>
        </w:rPr>
        <w:t>m</w:t>
      </w:r>
      <w:r w:rsidR="00D4039B">
        <w:rPr>
          <w:b/>
        </w:rPr>
        <w:t>m</w:t>
      </w:r>
      <w:r w:rsidR="00D4039B">
        <w:rPr>
          <w:b/>
          <w:spacing w:val="3"/>
        </w:rPr>
        <w:t>e</w:t>
      </w:r>
      <w:r w:rsidR="00D4039B">
        <w:rPr>
          <w:b/>
        </w:rPr>
        <w:t>n</w:t>
      </w:r>
      <w:r w:rsidR="00D4039B">
        <w:rPr>
          <w:b/>
          <w:spacing w:val="1"/>
        </w:rPr>
        <w:t>t</w:t>
      </w:r>
      <w:r w:rsidR="00D4039B">
        <w:rPr>
          <w:b/>
        </w:rPr>
        <w:t>s</w:t>
      </w:r>
    </w:p>
    <w:p w:rsidR="00711083" w:rsidRDefault="00711083">
      <w:pPr>
        <w:spacing w:before="7" w:line="220" w:lineRule="exact"/>
        <w:rPr>
          <w:sz w:val="22"/>
          <w:szCs w:val="22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2"/>
      </w:tblGrid>
      <w:tr w:rsidR="00711083">
        <w:trPr>
          <w:trHeight w:hRule="exact" w:val="976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083" w:rsidRDefault="00711083"/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083" w:rsidRDefault="00D4039B">
            <w:pPr>
              <w:spacing w:line="220" w:lineRule="exact"/>
              <w:ind w:left="104"/>
            </w:pP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nt</w:t>
            </w:r>
          </w:p>
          <w:p w:rsidR="00711083" w:rsidRDefault="00D4039B">
            <w:pPr>
              <w:spacing w:line="220" w:lineRule="exact"/>
              <w:ind w:left="104" w:right="637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lli</w:t>
            </w:r>
            <w:r>
              <w:rPr>
                <w:b/>
                <w:spacing w:val="1"/>
              </w:rPr>
              <w:t>ge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ge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erate</w:t>
            </w:r>
            <w:r>
              <w:rPr>
                <w:b/>
              </w:rPr>
              <w:t>d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rev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ar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ly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ro</w:t>
            </w:r>
            <w:r>
              <w:rPr>
                <w:b/>
              </w:rPr>
              <w:t>hibi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du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ee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rev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083" w:rsidRDefault="00D4039B">
            <w:pPr>
              <w:spacing w:line="220" w:lineRule="exact"/>
              <w:ind w:left="102"/>
            </w:pPr>
            <w:r>
              <w:rPr>
                <w:b/>
              </w:rPr>
              <w:t>Au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Fee</w:t>
            </w:r>
            <w:r>
              <w:rPr>
                <w:b/>
              </w:rPr>
              <w:t>db</w:t>
            </w:r>
            <w:r>
              <w:rPr>
                <w:b/>
                <w:spacing w:val="1"/>
              </w:rPr>
              <w:t>ac</w:t>
            </w:r>
            <w:r>
              <w:rPr>
                <w:b/>
              </w:rPr>
              <w:t>k</w:t>
            </w:r>
            <w:r>
              <w:rPr>
                <w:b/>
                <w:spacing w:val="-8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m</w:t>
            </w:r>
            <w:r>
              <w:rPr>
                <w:spacing w:val="1"/>
              </w:rPr>
              <w:t>anda</w:t>
            </w:r>
            <w:r>
              <w:t>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10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</w:t>
            </w:r>
            <w:r>
              <w:t xml:space="preserve">t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u</w:t>
            </w:r>
            <w:r>
              <w:t>t</w:t>
            </w:r>
            <w:r>
              <w:rPr>
                <w:spacing w:val="1"/>
              </w:rPr>
              <w:t>hor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ho</w:t>
            </w:r>
            <w:r>
              <w:rPr>
                <w:spacing w:val="-1"/>
              </w:rPr>
              <w:t>u</w:t>
            </w:r>
            <w:r>
              <w:t>ld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i</w:t>
            </w:r>
            <w:r>
              <w:t>te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i</w:t>
            </w:r>
            <w:r>
              <w:rPr>
                <w:spacing w:val="2"/>
              </w:rPr>
              <w:t>s</w:t>
            </w:r>
            <w:r>
              <w:t>/</w:t>
            </w:r>
            <w:r>
              <w:rPr>
                <w:spacing w:val="1"/>
              </w:rPr>
              <w:t>he</w:t>
            </w:r>
            <w:r>
              <w:t>r</w:t>
            </w:r>
          </w:p>
          <w:p w:rsidR="00711083" w:rsidRDefault="00D4039B">
            <w:pPr>
              <w:spacing w:before="15"/>
              <w:ind w:left="102"/>
            </w:pPr>
            <w:r>
              <w:rPr>
                <w:spacing w:val="-1"/>
              </w:rPr>
              <w:t>f</w:t>
            </w:r>
            <w:r>
              <w:rPr>
                <w:spacing w:val="1"/>
              </w:rPr>
              <w:t>eedbac</w:t>
            </w:r>
            <w:r>
              <w:t>k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ere</w:t>
            </w:r>
            <w:r>
              <w:t>)</w:t>
            </w:r>
          </w:p>
        </w:tc>
      </w:tr>
      <w:tr w:rsidR="00711083">
        <w:trPr>
          <w:trHeight w:hRule="exact" w:val="208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083" w:rsidRDefault="00D4039B">
            <w:pPr>
              <w:ind w:left="463" w:right="232"/>
            </w:pPr>
            <w:r>
              <w:rPr>
                <w:b/>
                <w:spacing w:val="1"/>
              </w:rPr>
              <w:t>P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3"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fe</w:t>
            </w:r>
            <w:r>
              <w:rPr>
                <w:b/>
              </w:rPr>
              <w:t>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regar</w:t>
            </w:r>
            <w:r>
              <w:rPr>
                <w:b/>
              </w:rPr>
              <w:t>ding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p</w:t>
            </w:r>
            <w:r>
              <w:rPr>
                <w:b/>
                <w:spacing w:val="1"/>
              </w:rPr>
              <w:t>orta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 xml:space="preserve">e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3"/>
              </w:rPr>
              <w:t xml:space="preserve"> m</w:t>
            </w:r>
            <w:r>
              <w:rPr>
                <w:b/>
                <w:spacing w:val="4"/>
              </w:rPr>
              <w:t>a</w:t>
            </w:r>
            <w:r>
              <w:rPr>
                <w:b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ipt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un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ty</w:t>
            </w:r>
            <w:r>
              <w:rPr>
                <w:b/>
              </w:rPr>
              <w:t>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3-</w:t>
            </w:r>
            <w:r>
              <w:rPr>
                <w:b/>
              </w:rPr>
              <w:t>4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4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qui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 p</w:t>
            </w:r>
            <w:r>
              <w:rPr>
                <w:b/>
                <w:spacing w:val="1"/>
              </w:rPr>
              <w:t>art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083" w:rsidRDefault="00D4039B">
            <w:pPr>
              <w:ind w:left="104" w:right="150"/>
            </w:pPr>
            <w:r>
              <w:rPr>
                <w:spacing w:val="1"/>
              </w:rPr>
              <w:t>T</w:t>
            </w:r>
            <w:r>
              <w:rPr>
                <w:spacing w:val="-1"/>
              </w:rPr>
              <w:t>h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anu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cr</w:t>
            </w:r>
            <w:r>
              <w:t>i</w:t>
            </w:r>
            <w:r>
              <w:rPr>
                <w:spacing w:val="1"/>
              </w:rPr>
              <w:t>p</w:t>
            </w:r>
            <w:r>
              <w:t>t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por</w:t>
            </w:r>
            <w:r>
              <w:t>t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s</w:t>
            </w:r>
            <w:r>
              <w:rPr>
                <w:spacing w:val="1"/>
              </w:rPr>
              <w:t>c</w:t>
            </w:r>
            <w:r>
              <w:t>i</w:t>
            </w:r>
            <w:r>
              <w:rPr>
                <w:spacing w:val="1"/>
              </w:rPr>
              <w:t>en</w:t>
            </w:r>
            <w:r>
              <w:t>ti</w:t>
            </w:r>
            <w:r>
              <w:rPr>
                <w:spacing w:val="1"/>
              </w:rPr>
              <w:t>f</w:t>
            </w:r>
            <w:r>
              <w:t>ic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mm</w:t>
            </w:r>
            <w:r>
              <w:rPr>
                <w:spacing w:val="1"/>
              </w:rPr>
              <w:t>un</w:t>
            </w:r>
            <w:r>
              <w:t>ity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t xml:space="preserve">it </w:t>
            </w:r>
            <w:r>
              <w:rPr>
                <w:spacing w:val="1"/>
              </w:rPr>
              <w:t>addre</w:t>
            </w:r>
            <w:r>
              <w:rPr>
                <w:spacing w:val="-1"/>
              </w:rPr>
              <w:t>ss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t xml:space="preserve">a 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g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f</w:t>
            </w:r>
            <w:r>
              <w:t>i</w:t>
            </w:r>
            <w:r>
              <w:rPr>
                <w:spacing w:val="1"/>
              </w:rPr>
              <w:t>can</w:t>
            </w:r>
            <w:r>
              <w:t>t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earc</w:t>
            </w:r>
            <w:r>
              <w:t>h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a</w:t>
            </w:r>
            <w:r>
              <w:t>p</w:t>
            </w:r>
            <w:r>
              <w:rPr>
                <w:spacing w:val="-4"/>
              </w:rPr>
              <w:t xml:space="preserve"> </w:t>
            </w:r>
            <w:r>
              <w:t xml:space="preserve">in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ork</w:t>
            </w:r>
            <w:r>
              <w:t xml:space="preserve">- </w:t>
            </w:r>
            <w:r>
              <w:rPr>
                <w:spacing w:val="1"/>
              </w:rPr>
              <w:t>re</w:t>
            </w:r>
            <w:r>
              <w:t>l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cu</w:t>
            </w:r>
            <w:r>
              <w:t>l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ke</w:t>
            </w:r>
            <w:r>
              <w:t>l</w:t>
            </w:r>
            <w:r>
              <w:rPr>
                <w:spacing w:val="1"/>
              </w:rPr>
              <w:t>e</w:t>
            </w:r>
            <w:r>
              <w:t>t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or</w:t>
            </w:r>
            <w:r>
              <w:rPr>
                <w:spacing w:val="-1"/>
              </w:rPr>
              <w:t>d</w:t>
            </w:r>
            <w:r>
              <w:rPr>
                <w:spacing w:val="1"/>
              </w:rPr>
              <w:t>er</w:t>
            </w:r>
            <w:r>
              <w:t>s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(</w:t>
            </w:r>
            <w:r>
              <w:rPr>
                <w:spacing w:val="2"/>
              </w:rPr>
              <w:t>W</w:t>
            </w:r>
            <w:r>
              <w:rPr>
                <w:spacing w:val="1"/>
              </w:rPr>
              <w:t>M</w:t>
            </w:r>
            <w:r>
              <w:t>SD</w:t>
            </w:r>
            <w:r>
              <w:rPr>
                <w:spacing w:val="-1"/>
              </w:rPr>
              <w:t>s</w:t>
            </w:r>
            <w:r>
              <w:t>)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i</w:t>
            </w:r>
            <w:r>
              <w:t>t</w:t>
            </w:r>
            <w:r>
              <w:rPr>
                <w:spacing w:val="1"/>
              </w:rPr>
              <w:t>h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for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ec</w:t>
            </w:r>
            <w:r>
              <w:t>t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Ni</w:t>
            </w:r>
            <w:r>
              <w:rPr>
                <w:spacing w:val="1"/>
              </w:rPr>
              <w:t>ger</w:t>
            </w:r>
            <w:r>
              <w:t>i</w:t>
            </w:r>
            <w:r>
              <w:rPr>
                <w:spacing w:val="1"/>
              </w:rPr>
              <w:t>a</w:t>
            </w:r>
            <w:r>
              <w:t>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her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su</w:t>
            </w:r>
            <w:r>
              <w:rPr>
                <w:spacing w:val="1"/>
              </w:rPr>
              <w:t>c</w:t>
            </w:r>
            <w:r>
              <w:t>h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ud</w:t>
            </w:r>
            <w:r>
              <w:t>i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ar</w:t>
            </w:r>
            <w:r>
              <w:t xml:space="preserve">e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par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pare</w:t>
            </w:r>
            <w:r>
              <w:t>d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or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du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t xml:space="preserve">in </w:t>
            </w:r>
            <w:r>
              <w:rPr>
                <w:spacing w:val="1"/>
              </w:rPr>
              <w:t>de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e</w:t>
            </w:r>
            <w:r>
              <w:t>l</w:t>
            </w:r>
            <w:r>
              <w:rPr>
                <w:spacing w:val="1"/>
              </w:rPr>
              <w:t>ope</w:t>
            </w:r>
            <w:r>
              <w:t>d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t>ti</w:t>
            </w:r>
            <w:r>
              <w:rPr>
                <w:spacing w:val="1"/>
              </w:rPr>
              <w:t>on</w:t>
            </w:r>
            <w:r>
              <w:rPr>
                <w:spacing w:val="-1"/>
              </w:rPr>
              <w:t>s</w:t>
            </w:r>
            <w:r>
              <w:t>.</w:t>
            </w:r>
            <w:r>
              <w:rPr>
                <w:spacing w:val="-5"/>
              </w:rPr>
              <w:t xml:space="preserve"> </w:t>
            </w:r>
            <w:r>
              <w:rPr>
                <w:spacing w:val="2"/>
              </w:rPr>
              <w:t>B</w:t>
            </w:r>
            <w:r>
              <w:t>y i</w:t>
            </w:r>
            <w:r>
              <w:rPr>
                <w:spacing w:val="1"/>
              </w:rPr>
              <w:t>de</w:t>
            </w:r>
            <w:r>
              <w:rPr>
                <w:spacing w:val="-1"/>
              </w:rPr>
              <w:t>n</w:t>
            </w:r>
            <w:r>
              <w:t>ti</w:t>
            </w:r>
            <w:r>
              <w:rPr>
                <w:spacing w:val="1"/>
              </w:rPr>
              <w:t>f</w:t>
            </w:r>
            <w:r>
              <w:rPr>
                <w:spacing w:val="-1"/>
              </w:rPr>
              <w:t>y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n</w:t>
            </w:r>
            <w:r>
              <w:t>g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k</w:t>
            </w:r>
            <w:r>
              <w:rPr>
                <w:spacing w:val="1"/>
              </w:rPr>
              <w:t>e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-1"/>
              </w:rPr>
              <w:t>s</w:t>
            </w:r>
            <w:r>
              <w:t>k</w:t>
            </w:r>
            <w:r>
              <w:rPr>
                <w:spacing w:val="-1"/>
              </w:rPr>
              <w:t xml:space="preserve"> f</w:t>
            </w:r>
            <w:r>
              <w:rPr>
                <w:spacing w:val="1"/>
              </w:rPr>
              <w:t>ac</w:t>
            </w:r>
            <w:r>
              <w:t>t</w:t>
            </w:r>
            <w:r>
              <w:rPr>
                <w:spacing w:val="1"/>
              </w:rPr>
              <w:t>or</w:t>
            </w:r>
            <w:r>
              <w:t>s</w:t>
            </w:r>
            <w:r>
              <w:rPr>
                <w:spacing w:val="-3"/>
              </w:rPr>
              <w:t xml:space="preserve"> </w:t>
            </w:r>
            <w:r>
              <w:t>li</w:t>
            </w:r>
            <w:r>
              <w:rPr>
                <w:spacing w:val="-1"/>
              </w:rPr>
              <w:t>k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po</w:t>
            </w:r>
            <w:r>
              <w:rPr>
                <w:spacing w:val="-1"/>
              </w:rPr>
              <w:t>o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po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s</w:t>
            </w:r>
            <w:r>
              <w:t>, 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pa</w:t>
            </w:r>
            <w:r>
              <w:t>ti</w:t>
            </w:r>
            <w:r>
              <w:rPr>
                <w:spacing w:val="1"/>
              </w:rPr>
              <w:t>b</w:t>
            </w:r>
            <w:r>
              <w:t>le</w:t>
            </w:r>
            <w:r>
              <w:rPr>
                <w:spacing w:val="-9"/>
              </w:rPr>
              <w:t xml:space="preserve"> </w:t>
            </w:r>
            <w:r>
              <w:t>t</w:t>
            </w:r>
            <w:r>
              <w:rPr>
                <w:spacing w:val="1"/>
              </w:rPr>
              <w:t>oo</w:t>
            </w:r>
            <w:r>
              <w:t>l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t>l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g</w:t>
            </w:r>
            <w:r>
              <w:rPr>
                <w:spacing w:val="-2"/>
              </w:rPr>
              <w:t xml:space="preserve"> w</w:t>
            </w:r>
            <w:r>
              <w:rPr>
                <w:spacing w:val="1"/>
              </w:rPr>
              <w:t>ork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r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ro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g</w:t>
            </w:r>
            <w:r>
              <w:t>h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er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i</w:t>
            </w:r>
            <w:r>
              <w:t>c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y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2"/>
              </w:rPr>
              <w:t>s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1"/>
              </w:rPr>
              <w:t>de</w:t>
            </w:r>
            <w:r>
              <w:t>s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ac</w:t>
            </w:r>
            <w:r>
              <w:t>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ab</w:t>
            </w:r>
            <w:r>
              <w:t>le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1"/>
              </w:rPr>
              <w:t>g</w:t>
            </w:r>
            <w:r>
              <w:rPr>
                <w:spacing w:val="-1"/>
              </w:rPr>
              <w:t>h</w:t>
            </w:r>
            <w:r>
              <w:t>ts</w:t>
            </w:r>
            <w:r>
              <w:rPr>
                <w:spacing w:val="-1"/>
              </w:rPr>
              <w:t xml:space="preserve"> f</w:t>
            </w:r>
            <w:r>
              <w:rPr>
                <w:spacing w:val="1"/>
              </w:rPr>
              <w:t>o</w:t>
            </w:r>
            <w:r>
              <w:t xml:space="preserve">r </w:t>
            </w:r>
            <w:r>
              <w:rPr>
                <w:spacing w:val="1"/>
              </w:rPr>
              <w:t>pr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en</w:t>
            </w:r>
            <w:r>
              <w:t>ti</w:t>
            </w:r>
            <w:r>
              <w:rPr>
                <w:spacing w:val="1"/>
              </w:rPr>
              <w:t>v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1"/>
              </w:rPr>
              <w:t>erven</w:t>
            </w:r>
            <w:r>
              <w:t>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</w:t>
            </w:r>
            <w:r>
              <w:t xml:space="preserve">t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u</w:t>
            </w:r>
            <w:r>
              <w:t>ld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du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ea</w:t>
            </w:r>
            <w:r>
              <w:t>lth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b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rde</w:t>
            </w:r>
            <w:r>
              <w:rPr>
                <w:spacing w:val="-1"/>
              </w:rPr>
              <w:t>n</w:t>
            </w:r>
            <w:r>
              <w:t>s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eco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m</w:t>
            </w:r>
            <w:r>
              <w:t>ic</w:t>
            </w:r>
            <w:r>
              <w:rPr>
                <w:spacing w:val="-7"/>
              </w:rPr>
              <w:t xml:space="preserve"> </w:t>
            </w:r>
            <w:r>
              <w:t>l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ss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3"/>
              </w:rPr>
              <w:t xml:space="preserve"> </w:t>
            </w:r>
            <w:r>
              <w:t xml:space="preserve">in </w:t>
            </w:r>
            <w:r>
              <w:rPr>
                <w:spacing w:val="-1"/>
              </w:rPr>
              <w:t>sm</w:t>
            </w:r>
            <w:r>
              <w:rPr>
                <w:spacing w:val="3"/>
              </w:rPr>
              <w:t>a</w:t>
            </w:r>
            <w:r>
              <w:t>ll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ed</w:t>
            </w:r>
            <w:r>
              <w:t>i</w:t>
            </w:r>
            <w:r>
              <w:rPr>
                <w:spacing w:val="1"/>
              </w:rPr>
              <w:t>u</w:t>
            </w:r>
            <w:r>
              <w:t>m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1"/>
              </w:rPr>
              <w:t>erpr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</w:t>
            </w:r>
            <w:r>
              <w:t xml:space="preserve">s </w:t>
            </w:r>
            <w:r>
              <w:rPr>
                <w:spacing w:val="1"/>
              </w:rPr>
              <w:t>acr</w:t>
            </w:r>
            <w:r>
              <w:rPr>
                <w:spacing w:val="-1"/>
              </w:rPr>
              <w:t>os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de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e</w:t>
            </w:r>
            <w:r>
              <w:t>l</w:t>
            </w:r>
            <w:r>
              <w:rPr>
                <w:spacing w:val="1"/>
              </w:rPr>
              <w:t>op</w:t>
            </w:r>
            <w:r>
              <w:t>i</w:t>
            </w:r>
            <w:r>
              <w:rPr>
                <w:spacing w:val="-1"/>
              </w:rPr>
              <w:t>n</w:t>
            </w:r>
            <w:r>
              <w:t>g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un</w:t>
            </w:r>
            <w:r>
              <w:t>t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.</w:t>
            </w:r>
            <w:r>
              <w:rPr>
                <w:spacing w:val="-7"/>
              </w:rPr>
              <w:t xml:space="preserve"> </w:t>
            </w:r>
            <w:r>
              <w:t>F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r</w:t>
            </w:r>
            <w:r>
              <w:t>t</w:t>
            </w:r>
            <w:r>
              <w:rPr>
                <w:spacing w:val="1"/>
              </w:rPr>
              <w:t>her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ore</w:t>
            </w:r>
            <w:r>
              <w:t>,</w:t>
            </w:r>
            <w:r>
              <w:rPr>
                <w:spacing w:val="-9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s</w:t>
            </w:r>
            <w:r>
              <w:t>t</w:t>
            </w:r>
            <w:r>
              <w:rPr>
                <w:spacing w:val="1"/>
              </w:rPr>
              <w:t>ud</w:t>
            </w:r>
            <w:r>
              <w:rPr>
                <w:spacing w:val="-1"/>
              </w:rPr>
              <w:t>y</w:t>
            </w:r>
            <w:r>
              <w:t>'s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ocu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1"/>
              </w:rPr>
              <w:t>o</w:t>
            </w:r>
            <w:r>
              <w:t>m</w:t>
            </w:r>
            <w:r>
              <w:rPr>
                <w:spacing w:val="-7"/>
              </w:rPr>
              <w:t xml:space="preserve"> </w:t>
            </w:r>
            <w:r>
              <w:t>t</w:t>
            </w:r>
            <w:r>
              <w:rPr>
                <w:spacing w:val="1"/>
              </w:rPr>
              <w:t>a</w:t>
            </w:r>
            <w:r>
              <w:t>il</w:t>
            </w:r>
            <w:r>
              <w:rPr>
                <w:spacing w:val="1"/>
              </w:rPr>
              <w:t>or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t xml:space="preserve">in </w:t>
            </w:r>
            <w:r>
              <w:rPr>
                <w:spacing w:val="1"/>
              </w:rPr>
              <w:t>a</w:t>
            </w:r>
            <w:r>
              <w:t>n A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ca</w:t>
            </w:r>
            <w:r>
              <w:t>n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1"/>
              </w:rPr>
              <w:t>ex</w:t>
            </w:r>
            <w:r>
              <w:t>t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b</w:t>
            </w:r>
            <w:r>
              <w:rPr>
                <w:spacing w:val="-1"/>
              </w:rPr>
              <w:t>u</w:t>
            </w:r>
            <w:r>
              <w:t>t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7"/>
              </w:rPr>
              <w:t xml:space="preserve"> </w:t>
            </w:r>
            <w:r>
              <w:t xml:space="preserve">to </w:t>
            </w:r>
            <w:r>
              <w:rPr>
                <w:spacing w:val="-1"/>
              </w:rPr>
              <w:t>g</w:t>
            </w:r>
            <w:r>
              <w:t>l</w:t>
            </w:r>
            <w:r>
              <w:rPr>
                <w:spacing w:val="1"/>
              </w:rPr>
              <w:t>oba</w:t>
            </w:r>
            <w:r>
              <w:t>l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occ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pa</w:t>
            </w:r>
            <w:r>
              <w:t>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ea</w:t>
            </w:r>
            <w:r>
              <w:t>lth</w:t>
            </w:r>
            <w:r>
              <w:rPr>
                <w:spacing w:val="-1"/>
              </w:rPr>
              <w:t xml:space="preserve"> kn</w:t>
            </w:r>
            <w:r>
              <w:rPr>
                <w:spacing w:val="1"/>
              </w:rPr>
              <w:t>o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l</w:t>
            </w:r>
            <w:r>
              <w:rPr>
                <w:spacing w:val="1"/>
              </w:rPr>
              <w:t>edge</w:t>
            </w:r>
            <w:r>
              <w:t>,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i</w:t>
            </w:r>
            <w:r>
              <w:rPr>
                <w:spacing w:val="1"/>
              </w:rPr>
              <w:t>g</w:t>
            </w:r>
            <w:r>
              <w:rPr>
                <w:spacing w:val="-1"/>
              </w:rPr>
              <w:t>h</w:t>
            </w:r>
            <w:r>
              <w:t>l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h</w:t>
            </w:r>
            <w:r>
              <w:t>ti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8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ee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a</w:t>
            </w:r>
            <w:r>
              <w:t>il</w:t>
            </w:r>
            <w:r>
              <w:rPr>
                <w:spacing w:val="1"/>
              </w:rPr>
              <w:t>ore</w:t>
            </w:r>
            <w:r>
              <w:t>d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er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i</w:t>
            </w:r>
            <w:r>
              <w:t>c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ra</w:t>
            </w:r>
            <w:r>
              <w:t>t</w:t>
            </w:r>
            <w:r>
              <w:rPr>
                <w:spacing w:val="1"/>
              </w:rPr>
              <w:t>eg</w:t>
            </w:r>
            <w:r>
              <w:t>i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l</w:t>
            </w:r>
            <w:r>
              <w:rPr>
                <w:spacing w:val="1"/>
              </w:rPr>
              <w:t>abor</w:t>
            </w:r>
            <w:r>
              <w:rPr>
                <w:spacing w:val="-1"/>
              </w:rPr>
              <w:t>-</w:t>
            </w:r>
            <w:r>
              <w:t>i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1"/>
              </w:rPr>
              <w:t>en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-1"/>
              </w:rPr>
              <w:t>v</w:t>
            </w:r>
            <w:r>
              <w:t>e 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for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ec</w:t>
            </w:r>
            <w:r>
              <w:t>t</w:t>
            </w:r>
            <w:r>
              <w:rPr>
                <w:spacing w:val="1"/>
              </w:rPr>
              <w:t>or</w:t>
            </w:r>
            <w:r>
              <w:t>s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v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orke</w:t>
            </w:r>
            <w:r>
              <w:t>r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du</w:t>
            </w:r>
            <w:r>
              <w:rPr>
                <w:spacing w:val="1"/>
              </w:rPr>
              <w:t>c</w:t>
            </w:r>
            <w:r>
              <w:t>ti</w:t>
            </w:r>
            <w:r>
              <w:rPr>
                <w:spacing w:val="1"/>
              </w:rPr>
              <w:t>v</w:t>
            </w:r>
            <w:r>
              <w:t>ity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q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a</w:t>
            </w:r>
            <w:r>
              <w:t>lity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t>li</w:t>
            </w:r>
            <w:r>
              <w:rPr>
                <w:spacing w:val="1"/>
              </w:rPr>
              <w:t>fe</w:t>
            </w:r>
            <w:r>
              <w:t>.</w:t>
            </w:r>
            <w:r>
              <w:rPr>
                <w:spacing w:val="-2"/>
              </w:rPr>
              <w:t xml:space="preserve"> </w:t>
            </w:r>
            <w:r>
              <w:t>O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era</w:t>
            </w:r>
            <w:r>
              <w:t>ll,</w:t>
            </w:r>
            <w:r>
              <w:rPr>
                <w:spacing w:val="-3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u</w:t>
            </w:r>
            <w:r>
              <w:rPr>
                <w:spacing w:val="1"/>
              </w:rPr>
              <w:t>nder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core</w:t>
            </w:r>
            <w:r>
              <w:t>s</w:t>
            </w:r>
            <w:r>
              <w:rPr>
                <w:spacing w:val="-1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rge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t>y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o</w:t>
            </w:r>
            <w:r>
              <w:t xml:space="preserve">f 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x</w:t>
            </w:r>
            <w:r>
              <w:rPr>
                <w:spacing w:val="1"/>
              </w:rPr>
              <w:t>pa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earc</w:t>
            </w:r>
            <w:r>
              <w:t>h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be</w:t>
            </w:r>
            <w:r>
              <w:rPr>
                <w:spacing w:val="-1"/>
              </w:rPr>
              <w:t>y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a</w:t>
            </w:r>
            <w:r>
              <w:t>li</w:t>
            </w:r>
            <w:r>
              <w:rPr>
                <w:spacing w:val="1"/>
              </w:rPr>
              <w:t>ze</w:t>
            </w:r>
            <w:r>
              <w:t>d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</w:t>
            </w:r>
            <w:r>
              <w:t>tti</w:t>
            </w:r>
            <w:r>
              <w:rPr>
                <w:spacing w:val="1"/>
              </w:rPr>
              <w:t>ng</w:t>
            </w:r>
            <w:r>
              <w:t>s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m</w:t>
            </w:r>
            <w:r>
              <w:t>i</w:t>
            </w:r>
            <w:r>
              <w:rPr>
                <w:spacing w:val="2"/>
              </w:rPr>
              <w:t>t</w:t>
            </w:r>
            <w:r>
              <w:t>i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a</w:t>
            </w:r>
            <w:r>
              <w:rPr>
                <w:spacing w:val="2"/>
              </w:rPr>
              <w:t>t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W</w:t>
            </w:r>
            <w:r>
              <w:rPr>
                <w:spacing w:val="1"/>
              </w:rPr>
              <w:t>M</w:t>
            </w:r>
            <w:r>
              <w:t>SD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pre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 xml:space="preserve">in 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nder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er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p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p</w:t>
            </w:r>
            <w:r>
              <w:rPr>
                <w:spacing w:val="-1"/>
              </w:rPr>
              <w:t>u</w:t>
            </w:r>
            <w:r>
              <w:t>l</w:t>
            </w:r>
            <w:r>
              <w:rPr>
                <w:spacing w:val="1"/>
              </w:rPr>
              <w:t>a</w:t>
            </w:r>
            <w:r>
              <w:t>ti</w:t>
            </w:r>
            <w:r>
              <w:rPr>
                <w:spacing w:val="1"/>
              </w:rPr>
              <w:t>on</w:t>
            </w:r>
            <w:r>
              <w:rPr>
                <w:spacing w:val="-1"/>
              </w:rPr>
              <w:t>s</w:t>
            </w:r>
            <w:r>
              <w:t>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083" w:rsidRDefault="007A682A">
            <w:r>
              <w:t xml:space="preserve">The authors really appreciate your </w:t>
            </w:r>
            <w:proofErr w:type="spellStart"/>
            <w:r>
              <w:t>indepth</w:t>
            </w:r>
            <w:proofErr w:type="spellEnd"/>
            <w:r>
              <w:t xml:space="preserve"> comments on the significance of our paper and novelty of its contribution in </w:t>
            </w:r>
            <w:r>
              <w:rPr>
                <w:spacing w:val="1"/>
              </w:rPr>
              <w:t>re</w:t>
            </w:r>
            <w:r>
              <w:t>l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cu</w:t>
            </w:r>
            <w:r>
              <w:t>l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ke</w:t>
            </w:r>
            <w:r>
              <w:t>l</w:t>
            </w:r>
            <w:r>
              <w:rPr>
                <w:spacing w:val="1"/>
              </w:rPr>
              <w:t>e</w:t>
            </w:r>
            <w:r>
              <w:t>t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or</w:t>
            </w:r>
            <w:r>
              <w:rPr>
                <w:spacing w:val="-1"/>
              </w:rPr>
              <w:t>d</w:t>
            </w:r>
            <w:r>
              <w:rPr>
                <w:spacing w:val="1"/>
              </w:rPr>
              <w:t>er</w:t>
            </w:r>
            <w:r>
              <w:t>s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(</w:t>
            </w:r>
            <w:r>
              <w:rPr>
                <w:spacing w:val="2"/>
              </w:rPr>
              <w:t>W</w:t>
            </w:r>
            <w:r>
              <w:rPr>
                <w:spacing w:val="1"/>
              </w:rPr>
              <w:t>M</w:t>
            </w:r>
            <w:r>
              <w:t>SD</w:t>
            </w:r>
            <w:r>
              <w:rPr>
                <w:spacing w:val="-1"/>
              </w:rPr>
              <w:t>s</w:t>
            </w:r>
            <w:r>
              <w:t>)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i</w:t>
            </w:r>
            <w:r>
              <w:t>t</w:t>
            </w:r>
            <w:r>
              <w:rPr>
                <w:spacing w:val="1"/>
              </w:rPr>
              <w:t>h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for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ec</w:t>
            </w:r>
            <w:r>
              <w:t>t</w:t>
            </w:r>
            <w:r>
              <w:rPr>
                <w:spacing w:val="1"/>
              </w:rPr>
              <w:t>o</w:t>
            </w:r>
            <w:r>
              <w:t>r</w:t>
            </w:r>
            <w:r>
              <w:t xml:space="preserve"> in the context of Africa.</w:t>
            </w:r>
          </w:p>
        </w:tc>
      </w:tr>
      <w:tr w:rsidR="00711083">
        <w:trPr>
          <w:trHeight w:hRule="exact" w:val="93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083" w:rsidRDefault="00D4039B">
            <w:pPr>
              <w:spacing w:line="220" w:lineRule="exact"/>
              <w:ind w:left="463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art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bl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?</w:t>
            </w:r>
          </w:p>
          <w:p w:rsidR="00711083" w:rsidRDefault="00D4039B">
            <w:pPr>
              <w:ind w:left="463"/>
            </w:pP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pl</w:t>
            </w:r>
            <w:r>
              <w:rPr>
                <w:b/>
                <w:spacing w:val="1"/>
              </w:rPr>
              <w:t>ea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ter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)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083" w:rsidRDefault="00D4039B">
            <w:pPr>
              <w:spacing w:before="1" w:line="220" w:lineRule="exact"/>
              <w:ind w:left="104" w:right="246"/>
            </w:pPr>
            <w:r>
              <w:t>Y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title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s</w:t>
            </w:r>
            <w:r>
              <w:rPr>
                <w:spacing w:val="1"/>
              </w:rPr>
              <w:t>u</w:t>
            </w:r>
            <w:r>
              <w:t>it</w:t>
            </w:r>
            <w:r>
              <w:rPr>
                <w:spacing w:val="1"/>
              </w:rPr>
              <w:t>ab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acc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ra</w:t>
            </w:r>
            <w:r>
              <w:t>t</w:t>
            </w:r>
            <w:r>
              <w:rPr>
                <w:spacing w:val="1"/>
              </w:rPr>
              <w:t>e</w:t>
            </w:r>
            <w:r>
              <w:t>ly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cap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re</w:t>
            </w:r>
            <w:r>
              <w:t>s</w:t>
            </w:r>
            <w:r>
              <w:rPr>
                <w:spacing w:val="-7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d</w:t>
            </w:r>
            <w:r>
              <w:rPr>
                <w:spacing w:val="-1"/>
              </w:rPr>
              <w:t>y</w:t>
            </w:r>
            <w:r>
              <w:t xml:space="preserve">'s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oc</w:t>
            </w:r>
            <w:r>
              <w:rPr>
                <w:spacing w:val="-1"/>
              </w:rPr>
              <w:t>u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1"/>
              </w:rPr>
              <w:t>ua</w:t>
            </w:r>
            <w:r>
              <w:t>ti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W</w:t>
            </w:r>
            <w:r>
              <w:rPr>
                <w:spacing w:val="1"/>
              </w:rPr>
              <w:t>M</w:t>
            </w:r>
            <w:r>
              <w:t>SD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-1"/>
              </w:rPr>
              <w:t>s</w:t>
            </w:r>
            <w:r>
              <w:t>k</w:t>
            </w:r>
            <w:r>
              <w:rPr>
                <w:spacing w:val="-1"/>
              </w:rPr>
              <w:t xml:space="preserve"> f</w:t>
            </w:r>
            <w:r>
              <w:rPr>
                <w:spacing w:val="1"/>
              </w:rPr>
              <w:t>ac</w:t>
            </w:r>
            <w:r>
              <w:t>t</w:t>
            </w:r>
            <w:r>
              <w:rPr>
                <w:spacing w:val="1"/>
              </w:rPr>
              <w:t>or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-5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t xml:space="preserve">ir 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ea</w:t>
            </w:r>
            <w:r>
              <w:t xml:space="preserve">lth 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fec</w:t>
            </w:r>
            <w:r>
              <w:t>t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pec</w:t>
            </w:r>
            <w:r>
              <w:t>i</w:t>
            </w:r>
            <w:r>
              <w:rPr>
                <w:spacing w:val="-1"/>
              </w:rPr>
              <w:t>f</w:t>
            </w:r>
            <w:r>
              <w:rPr>
                <w:spacing w:val="2"/>
              </w:rPr>
              <w:t>i</w:t>
            </w:r>
            <w:r>
              <w:t>c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p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p</w:t>
            </w:r>
            <w:r>
              <w:rPr>
                <w:spacing w:val="-1"/>
              </w:rPr>
              <w:t>u</w:t>
            </w:r>
            <w:r>
              <w:t>l</w:t>
            </w:r>
            <w:r>
              <w:rPr>
                <w:spacing w:val="1"/>
              </w:rPr>
              <w:t>a</w:t>
            </w:r>
            <w:r>
              <w:t>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for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ach</w:t>
            </w:r>
            <w:r>
              <w:t>i</w:t>
            </w:r>
            <w:r>
              <w:rPr>
                <w:spacing w:val="1"/>
              </w:rPr>
              <w:t>n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opera</w:t>
            </w:r>
            <w:r>
              <w:t>t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r</w:t>
            </w:r>
            <w:r>
              <w:t>s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(c</w:t>
            </w:r>
            <w:r>
              <w:rPr>
                <w:spacing w:val="-1"/>
              </w:rPr>
              <w:t>us</w:t>
            </w:r>
            <w:r>
              <w:t>t</w:t>
            </w:r>
            <w:r>
              <w:rPr>
                <w:spacing w:val="1"/>
              </w:rPr>
              <w:t>o</w:t>
            </w:r>
            <w:r>
              <w:t>m</w:t>
            </w:r>
            <w:r>
              <w:rPr>
                <w:spacing w:val="-4"/>
              </w:rPr>
              <w:t xml:space="preserve"> </w:t>
            </w:r>
            <w:r>
              <w:t>t</w:t>
            </w:r>
            <w:r>
              <w:rPr>
                <w:spacing w:val="1"/>
              </w:rPr>
              <w:t>a</w:t>
            </w:r>
            <w:r>
              <w:t>il</w:t>
            </w:r>
            <w:r>
              <w:rPr>
                <w:spacing w:val="1"/>
              </w:rPr>
              <w:t>or</w:t>
            </w:r>
            <w:r>
              <w:rPr>
                <w:spacing w:val="-1"/>
              </w:rPr>
              <w:t>s</w:t>
            </w:r>
            <w:r>
              <w:t>)</w:t>
            </w:r>
            <w:r>
              <w:rPr>
                <w:spacing w:val="-5"/>
              </w:rPr>
              <w:t xml:space="preserve"> </w:t>
            </w:r>
            <w:r>
              <w:t>in Ni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er</w:t>
            </w:r>
            <w:r>
              <w:t>i</w:t>
            </w:r>
            <w:r>
              <w:rPr>
                <w:spacing w:val="1"/>
              </w:rPr>
              <w:t>a</w:t>
            </w:r>
            <w:r>
              <w:t>.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I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 xml:space="preserve">is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</w:t>
            </w:r>
            <w:r>
              <w:t>,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for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ti</w:t>
            </w:r>
            <w:r>
              <w:rPr>
                <w:spacing w:val="1"/>
              </w:rPr>
              <w:t>ve</w:t>
            </w:r>
            <w:r>
              <w:t>,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>li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n</w:t>
            </w:r>
            <w:r>
              <w:t>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i</w:t>
            </w:r>
            <w:r>
              <w:t>th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acade</w:t>
            </w:r>
            <w:r>
              <w:rPr>
                <w:spacing w:val="-1"/>
              </w:rPr>
              <w:t>m</w:t>
            </w:r>
            <w:r>
              <w:t>ic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nv</w:t>
            </w:r>
            <w:r>
              <w:rPr>
                <w:spacing w:val="1"/>
              </w:rPr>
              <w:t>en</w:t>
            </w:r>
            <w:r>
              <w:t>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occ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pa</w:t>
            </w:r>
            <w:r>
              <w:t>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ea</w:t>
            </w:r>
            <w:r>
              <w:t>lth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earc</w:t>
            </w:r>
            <w:r>
              <w:rPr>
                <w:spacing w:val="-1"/>
              </w:rPr>
              <w:t>h</w:t>
            </w:r>
            <w:r>
              <w:t>.</w:t>
            </w:r>
            <w:r>
              <w:rPr>
                <w:spacing w:val="-4"/>
              </w:rPr>
              <w:t xml:space="preserve"> </w:t>
            </w:r>
            <w:r>
              <w:t>No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</w:t>
            </w:r>
            <w:r>
              <w:t>lt</w:t>
            </w:r>
            <w:r>
              <w:rPr>
                <w:spacing w:val="1"/>
              </w:rPr>
              <w:t>er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t>ti</w:t>
            </w:r>
            <w:r>
              <w:rPr>
                <w:spacing w:val="1"/>
              </w:rPr>
              <w:t>v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is</w:t>
            </w:r>
          </w:p>
          <w:p w:rsidR="00711083" w:rsidRDefault="00D4039B">
            <w:pPr>
              <w:spacing w:line="220" w:lineRule="exact"/>
              <w:ind w:left="104"/>
            </w:pPr>
            <w:r>
              <w:rPr>
                <w:spacing w:val="-1"/>
              </w:rPr>
              <w:t>su</w:t>
            </w:r>
            <w:r>
              <w:rPr>
                <w:spacing w:val="1"/>
              </w:rPr>
              <w:t>gge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ed</w:t>
            </w:r>
            <w:r>
              <w:t>,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rre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title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fec</w:t>
            </w:r>
            <w:r>
              <w:t>ti</w:t>
            </w:r>
            <w:r>
              <w:rPr>
                <w:spacing w:val="1"/>
              </w:rPr>
              <w:t>ve</w:t>
            </w:r>
            <w:r>
              <w:t>ly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nv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y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s</w:t>
            </w:r>
            <w:r>
              <w:rPr>
                <w:spacing w:val="1"/>
              </w:rPr>
              <w:t>cop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i</w:t>
            </w:r>
            <w:r>
              <w:t>t</w:t>
            </w:r>
            <w:r>
              <w:rPr>
                <w:spacing w:val="1"/>
              </w:rPr>
              <w:t>ho</w:t>
            </w:r>
            <w:r>
              <w:rPr>
                <w:spacing w:val="-1"/>
              </w:rPr>
              <w:t>u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b</w:t>
            </w:r>
            <w:r>
              <w:t>i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u</w:t>
            </w:r>
            <w:r>
              <w:t>it</w:t>
            </w:r>
            <w:r>
              <w:rPr>
                <w:spacing w:val="-1"/>
              </w:rPr>
              <w:t>y</w:t>
            </w:r>
            <w:r>
              <w:t>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083" w:rsidRDefault="007A682A">
            <w:r>
              <w:t xml:space="preserve"> Thank you </w:t>
            </w:r>
            <w:r>
              <w:rPr>
                <w:spacing w:val="1"/>
              </w:rPr>
              <w:t xml:space="preserve">on the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</w:t>
            </w:r>
            <w:r w:rsidR="00E5440D">
              <w:rPr>
                <w:spacing w:val="1"/>
              </w:rPr>
              <w:t>ness</w:t>
            </w:r>
            <w:r>
              <w:t>,</w:t>
            </w:r>
            <w:r>
              <w:rPr>
                <w:spacing w:val="-9"/>
              </w:rPr>
              <w:t xml:space="preserve"> </w:t>
            </w:r>
            <w:r w:rsidR="00E5440D">
              <w:rPr>
                <w:spacing w:val="-9"/>
              </w:rPr>
              <w:t xml:space="preserve">quality of information drawn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 w:rsidR="00E5440D">
              <w:t xml:space="preserve"> its</w:t>
            </w:r>
            <w:r>
              <w:rPr>
                <w:spacing w:val="-1"/>
              </w:rPr>
              <w:t xml:space="preserve"> </w:t>
            </w:r>
            <w:r w:rsidR="00E5440D">
              <w:rPr>
                <w:spacing w:val="1"/>
              </w:rPr>
              <w:t>apt alignment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i</w:t>
            </w:r>
            <w:r>
              <w:t>th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acade</w:t>
            </w:r>
            <w:r>
              <w:rPr>
                <w:spacing w:val="-1"/>
              </w:rPr>
              <w:t>m</w:t>
            </w:r>
            <w:r>
              <w:t>ic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nv</w:t>
            </w:r>
            <w:r>
              <w:rPr>
                <w:spacing w:val="1"/>
              </w:rPr>
              <w:t>en</w:t>
            </w:r>
            <w:r>
              <w:t>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occ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pa</w:t>
            </w:r>
            <w:r>
              <w:t>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ea</w:t>
            </w:r>
            <w:r>
              <w:t>lth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earc</w:t>
            </w:r>
            <w:r>
              <w:rPr>
                <w:spacing w:val="-1"/>
              </w:rPr>
              <w:t>h</w:t>
            </w:r>
            <w:r w:rsidR="00E5440D">
              <w:rPr>
                <w:spacing w:val="-1"/>
              </w:rPr>
              <w:t>.</w:t>
            </w:r>
          </w:p>
        </w:tc>
      </w:tr>
      <w:tr w:rsidR="00711083">
        <w:trPr>
          <w:trHeight w:hRule="exact" w:val="1619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083" w:rsidRDefault="00D4039B">
            <w:pPr>
              <w:ind w:left="463" w:right="19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trac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art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ve</w:t>
            </w:r>
            <w:r>
              <w:rPr>
                <w:b/>
              </w:rPr>
              <w:t>?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</w:rPr>
              <w:t xml:space="preserve">Do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 xml:space="preserve">u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ddi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 xml:space="preserve"> t</w:t>
            </w:r>
            <w:r>
              <w:rPr>
                <w:b/>
              </w:rPr>
              <w:t xml:space="preserve">his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n?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P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3"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y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ur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083" w:rsidRDefault="00D4039B">
            <w:pPr>
              <w:ind w:left="104" w:right="106"/>
            </w:pPr>
            <w:r>
              <w:rPr>
                <w:spacing w:val="1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ab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rac</w:t>
            </w:r>
            <w:r>
              <w:t>t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g</w:t>
            </w:r>
            <w:r>
              <w:rPr>
                <w:spacing w:val="1"/>
              </w:rPr>
              <w:t>enera</w:t>
            </w:r>
            <w:r>
              <w:t>lly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pre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en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ve</w:t>
            </w:r>
            <w:r>
              <w:t>,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t xml:space="preserve">it 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fec</w:t>
            </w:r>
            <w:r>
              <w:t>ti</w:t>
            </w:r>
            <w:r>
              <w:rPr>
                <w:spacing w:val="1"/>
              </w:rPr>
              <w:t>ve</w:t>
            </w:r>
            <w:r>
              <w:t>ly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er</w:t>
            </w:r>
            <w:r>
              <w:t>s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bac</w:t>
            </w:r>
            <w:r>
              <w:rPr>
                <w:spacing w:val="-1"/>
              </w:rPr>
              <w:t>kg</w:t>
            </w:r>
            <w:r>
              <w:rPr>
                <w:spacing w:val="1"/>
              </w:rPr>
              <w:t>rou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earc</w:t>
            </w:r>
            <w:r>
              <w:t>h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ap</w:t>
            </w:r>
            <w:r>
              <w:t>,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ob</w:t>
            </w:r>
            <w:r>
              <w:t>j</w:t>
            </w:r>
            <w:r>
              <w:rPr>
                <w:spacing w:val="1"/>
              </w:rPr>
              <w:t>ec</w:t>
            </w:r>
            <w:r>
              <w:t>ti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s</w:t>
            </w:r>
            <w:r>
              <w:t xml:space="preserve">,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t</w:t>
            </w:r>
            <w:r>
              <w:rPr>
                <w:spacing w:val="1"/>
              </w:rPr>
              <w:t>hod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k</w:t>
            </w:r>
            <w:r>
              <w:rPr>
                <w:spacing w:val="1"/>
              </w:rPr>
              <w:t>e</w:t>
            </w:r>
            <w:r>
              <w:t>y</w:t>
            </w:r>
            <w:r>
              <w:rPr>
                <w:spacing w:val="1"/>
              </w:rPr>
              <w:t xml:space="preserve"> re</w:t>
            </w:r>
            <w:r>
              <w:rPr>
                <w:spacing w:val="-1"/>
              </w:rPr>
              <w:t>su</w:t>
            </w:r>
            <w:r>
              <w:t>lts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(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1"/>
              </w:rPr>
              <w:t>ud</w:t>
            </w:r>
            <w:r>
              <w:t>i</w:t>
            </w:r>
            <w:r>
              <w:rPr>
                <w:spacing w:val="-1"/>
              </w:rPr>
              <w:t>n</w:t>
            </w:r>
            <w:r>
              <w:t>g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pre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ra</w:t>
            </w:r>
            <w:r>
              <w:t>t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s</w:t>
            </w:r>
            <w:r>
              <w:t>i</w:t>
            </w:r>
            <w:r>
              <w:rPr>
                <w:spacing w:val="1"/>
              </w:rPr>
              <w:t>g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f</w:t>
            </w:r>
            <w:r>
              <w:t>i</w:t>
            </w:r>
            <w:r>
              <w:rPr>
                <w:spacing w:val="1"/>
              </w:rPr>
              <w:t>can</w:t>
            </w:r>
            <w:r>
              <w:t>t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ac</w:t>
            </w:r>
            <w:r>
              <w:t>t</w:t>
            </w:r>
            <w:r>
              <w:rPr>
                <w:spacing w:val="1"/>
              </w:rPr>
              <w:t>or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)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p</w:t>
            </w:r>
            <w:r>
              <w:t>li</w:t>
            </w:r>
            <w:r>
              <w:rPr>
                <w:spacing w:val="1"/>
              </w:rPr>
              <w:t>ca</w:t>
            </w:r>
            <w:r>
              <w:rPr>
                <w:spacing w:val="2"/>
              </w:rPr>
              <w:t>t</w:t>
            </w:r>
            <w:r>
              <w:t>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er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i</w:t>
            </w:r>
            <w:r>
              <w:t>c i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1"/>
              </w:rPr>
              <w:t>er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en</w:t>
            </w:r>
            <w:r>
              <w:t>ti</w:t>
            </w:r>
            <w:r>
              <w:rPr>
                <w:spacing w:val="1"/>
              </w:rPr>
              <w:t>on</w:t>
            </w:r>
            <w:r>
              <w:rPr>
                <w:spacing w:val="-1"/>
              </w:rPr>
              <w:t>s</w:t>
            </w:r>
            <w:r>
              <w:t>.</w:t>
            </w:r>
            <w:r>
              <w:rPr>
                <w:spacing w:val="-10"/>
              </w:rPr>
              <w:t xml:space="preserve"> </w:t>
            </w:r>
            <w:r>
              <w:t>H</w:t>
            </w:r>
            <w:r>
              <w:rPr>
                <w:spacing w:val="1"/>
              </w:rPr>
              <w:t>o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er</w:t>
            </w:r>
            <w:r>
              <w:t>,</w:t>
            </w:r>
            <w:r>
              <w:rPr>
                <w:spacing w:val="-7"/>
              </w:rPr>
              <w:t xml:space="preserve"> </w:t>
            </w:r>
            <w:r>
              <w:t xml:space="preserve">it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u</w:t>
            </w:r>
            <w:r>
              <w:t>ld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ha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ce</w:t>
            </w:r>
            <w:r>
              <w:t>d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b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x</w:t>
            </w:r>
            <w:r>
              <w:rPr>
                <w:spacing w:val="1"/>
              </w:rPr>
              <w:t>p</w:t>
            </w:r>
            <w:r>
              <w:t>li</w:t>
            </w:r>
            <w:r>
              <w:rPr>
                <w:spacing w:val="1"/>
              </w:rPr>
              <w:t>c</w:t>
            </w:r>
            <w:r>
              <w:t>it</w:t>
            </w:r>
            <w:r>
              <w:rPr>
                <w:spacing w:val="2"/>
              </w:rPr>
              <w:t>l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de</w:t>
            </w:r>
            <w:r>
              <w:rPr>
                <w:spacing w:val="-1"/>
              </w:rPr>
              <w:t>f</w:t>
            </w:r>
            <w:r>
              <w:t>i</w:t>
            </w:r>
            <w:r>
              <w:rPr>
                <w:spacing w:val="1"/>
              </w:rPr>
              <w:t>n</w:t>
            </w:r>
            <w:r>
              <w:t>i</w:t>
            </w:r>
            <w:r>
              <w:rPr>
                <w:spacing w:val="-1"/>
              </w:rPr>
              <w:t>n</w:t>
            </w:r>
            <w:r>
              <w:t>g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g</w:t>
            </w:r>
            <w:r>
              <w:rPr>
                <w:spacing w:val="1"/>
              </w:rPr>
              <w:t>ro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p</w:t>
            </w:r>
            <w:r>
              <w:t>i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g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depe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de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ar</w:t>
            </w:r>
            <w:r>
              <w:t>i</w:t>
            </w:r>
            <w:r>
              <w:rPr>
                <w:spacing w:val="1"/>
              </w:rPr>
              <w:t>ab</w:t>
            </w:r>
            <w:r>
              <w:t>l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t>Y</w:t>
            </w:r>
            <w:r>
              <w:rPr>
                <w:spacing w:val="1"/>
              </w:rPr>
              <w:t>1</w:t>
            </w:r>
            <w:r>
              <w:rPr>
                <w:spacing w:val="-1"/>
              </w:rPr>
              <w:t>-</w:t>
            </w:r>
            <w:r>
              <w:t xml:space="preserve">Y4 </w:t>
            </w:r>
            <w:r>
              <w:rPr>
                <w:spacing w:val="1"/>
              </w:rPr>
              <w:t>(e.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.</w:t>
            </w:r>
            <w:r>
              <w:t>,</w:t>
            </w:r>
            <w:r>
              <w:rPr>
                <w:spacing w:val="-5"/>
              </w:rPr>
              <w:t xml:space="preserve"> </w:t>
            </w:r>
            <w:r>
              <w:t xml:space="preserve">Y1 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ppe</w:t>
            </w:r>
            <w:r>
              <w:t>r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eck</w:t>
            </w:r>
            <w:r>
              <w:t>,</w:t>
            </w:r>
            <w:r>
              <w:rPr>
                <w:spacing w:val="-1"/>
              </w:rPr>
              <w:t xml:space="preserve"> </w:t>
            </w:r>
            <w:r>
              <w:t>Y2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</w:t>
            </w:r>
            <w:r>
              <w:t>s l</w:t>
            </w:r>
            <w:r>
              <w:rPr>
                <w:spacing w:val="1"/>
              </w:rPr>
              <w:t>o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bac</w:t>
            </w:r>
            <w:r>
              <w:rPr>
                <w:spacing w:val="-1"/>
              </w:rPr>
              <w:t>k</w:t>
            </w:r>
            <w:r>
              <w:t>)</w:t>
            </w:r>
            <w:r>
              <w:rPr>
                <w:spacing w:val="-3"/>
              </w:rPr>
              <w:t xml:space="preserve"> </w:t>
            </w:r>
            <w:r>
              <w:t xml:space="preserve">to </w:t>
            </w:r>
            <w:r>
              <w:rPr>
                <w:spacing w:val="1"/>
              </w:rPr>
              <w:t>pr</w:t>
            </w:r>
            <w:r>
              <w:rPr>
                <w:spacing w:val="-1"/>
              </w:rPr>
              <w:t>ov</w:t>
            </w:r>
            <w:r>
              <w:t>i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1"/>
              </w:rPr>
              <w:t>eare</w:t>
            </w:r>
            <w:r>
              <w:t>r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x</w:t>
            </w:r>
            <w:r>
              <w:t>t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2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pa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l</w:t>
            </w:r>
            <w:r>
              <w:rPr>
                <w:spacing w:val="1"/>
              </w:rPr>
              <w:t>oca</w:t>
            </w:r>
            <w:r>
              <w:t>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i</w:t>
            </w:r>
            <w:r>
              <w:t>t</w:t>
            </w:r>
            <w:r>
              <w:rPr>
                <w:spacing w:val="1"/>
              </w:rPr>
              <w:t>ho</w:t>
            </w:r>
            <w:r>
              <w:rPr>
                <w:spacing w:val="-1"/>
              </w:rPr>
              <w:t>u</w:t>
            </w:r>
            <w:r>
              <w:t>t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eed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4"/>
              </w:rPr>
              <w:t xml:space="preserve"> </w:t>
            </w:r>
            <w:r>
              <w:t xml:space="preserve">to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5"/>
              </w:rPr>
              <w:t xml:space="preserve"> </w:t>
            </w:r>
            <w:r>
              <w:t>to 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u</w:t>
            </w:r>
            <w:r>
              <w:t>ll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x</w:t>
            </w:r>
            <w:r>
              <w:t xml:space="preserve">t.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dd</w:t>
            </w:r>
            <w:r>
              <w:t>iti</w:t>
            </w:r>
            <w:r>
              <w:rPr>
                <w:spacing w:val="1"/>
              </w:rPr>
              <w:t>ona</w:t>
            </w:r>
            <w:r>
              <w:t>ll</w:t>
            </w:r>
            <w:r>
              <w:rPr>
                <w:spacing w:val="-1"/>
              </w:rPr>
              <w:t>y</w:t>
            </w:r>
            <w:r>
              <w:t>,</w:t>
            </w:r>
            <w:r>
              <w:rPr>
                <w:spacing w:val="-7"/>
              </w:rPr>
              <w:t xml:space="preserve"> </w:t>
            </w:r>
            <w:r>
              <w:t xml:space="preserve">a </w:t>
            </w:r>
            <w:r>
              <w:rPr>
                <w:spacing w:val="1"/>
              </w:rPr>
              <w:t>br</w:t>
            </w:r>
            <w:r>
              <w:t>i</w:t>
            </w:r>
            <w:r>
              <w:rPr>
                <w:spacing w:val="1"/>
              </w:rPr>
              <w:t>e</w:t>
            </w:r>
            <w:r>
              <w:t>f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en</w:t>
            </w:r>
            <w:r>
              <w:t>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ud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>li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i</w:t>
            </w:r>
            <w:r>
              <w:t>t</w:t>
            </w:r>
            <w:r>
              <w:rPr>
                <w:spacing w:val="1"/>
              </w:rPr>
              <w:t>a</w:t>
            </w:r>
            <w:r>
              <w:t>ti</w:t>
            </w:r>
            <w:r>
              <w:rPr>
                <w:spacing w:val="1"/>
              </w:rPr>
              <w:t>on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su</w:t>
            </w:r>
            <w:r>
              <w:rPr>
                <w:spacing w:val="1"/>
              </w:rPr>
              <w:t>c</w:t>
            </w:r>
            <w:r>
              <w:t>h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co</w:t>
            </w:r>
            <w:r>
              <w:rPr>
                <w:spacing w:val="-1"/>
              </w:rPr>
              <w:t>nv</w:t>
            </w:r>
            <w:r>
              <w:rPr>
                <w:spacing w:val="1"/>
              </w:rPr>
              <w:t>en</w:t>
            </w:r>
            <w:r>
              <w:t>i</w:t>
            </w:r>
            <w:r>
              <w:rPr>
                <w:spacing w:val="1"/>
              </w:rPr>
              <w:t>enc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p</w:t>
            </w:r>
            <w:r>
              <w:rPr>
                <w:spacing w:val="2"/>
              </w:rPr>
              <w:t>l</w:t>
            </w:r>
            <w:r>
              <w:t>i</w:t>
            </w:r>
            <w:r>
              <w:rPr>
                <w:spacing w:val="-1"/>
              </w:rPr>
              <w:t>n</w:t>
            </w:r>
            <w:r>
              <w:t>g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t</w:t>
            </w:r>
            <w:r>
              <w:rPr>
                <w:spacing w:val="1"/>
              </w:rPr>
              <w:t>hod</w:t>
            </w:r>
            <w:r>
              <w:t xml:space="preserve">,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ou</w:t>
            </w:r>
            <w:r>
              <w:t>ld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g</w:t>
            </w:r>
            <w:r>
              <w:t>t</w:t>
            </w:r>
            <w:r>
              <w:rPr>
                <w:spacing w:val="1"/>
              </w:rPr>
              <w:t>he</w:t>
            </w:r>
            <w:r>
              <w:t>n</w:t>
            </w:r>
            <w:r>
              <w:rPr>
                <w:spacing w:val="-6"/>
              </w:rPr>
              <w:t xml:space="preserve"> </w:t>
            </w:r>
            <w:r>
              <w:t>its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ba</w:t>
            </w:r>
            <w:r>
              <w:t>l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ra</w:t>
            </w:r>
            <w:r>
              <w:rPr>
                <w:spacing w:val="-1"/>
              </w:rPr>
              <w:t>ns</w:t>
            </w:r>
            <w:r>
              <w:rPr>
                <w:spacing w:val="1"/>
              </w:rPr>
              <w:t>parenc</w:t>
            </w:r>
            <w:r>
              <w:rPr>
                <w:spacing w:val="-1"/>
              </w:rPr>
              <w:t>y</w:t>
            </w:r>
            <w:r>
              <w:t>.</w:t>
            </w:r>
            <w:r>
              <w:rPr>
                <w:spacing w:val="-7"/>
              </w:rPr>
              <w:t xml:space="preserve"> </w:t>
            </w:r>
            <w:r>
              <w:t>No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rPr>
                <w:spacing w:val="2"/>
              </w:rPr>
              <w:t>j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de</w:t>
            </w:r>
            <w:r>
              <w:t>l</w:t>
            </w:r>
            <w:r>
              <w:rPr>
                <w:spacing w:val="1"/>
              </w:rPr>
              <w:t>e</w:t>
            </w:r>
            <w:r>
              <w:t>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ar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ge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ed</w:t>
            </w:r>
            <w:r>
              <w:t>,</w:t>
            </w:r>
            <w:r>
              <w:rPr>
                <w:spacing w:val="-7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ou</w:t>
            </w:r>
            <w:r>
              <w:rPr>
                <w:spacing w:val="-1"/>
              </w:rPr>
              <w:t>g</w:t>
            </w:r>
            <w:r>
              <w:t>h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de</w:t>
            </w:r>
            <w:r>
              <w:rPr>
                <w:spacing w:val="-1"/>
              </w:rPr>
              <w:t>ns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7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-</w:t>
            </w:r>
            <w:r>
              <w:rPr>
                <w:spacing w:val="1"/>
              </w:rPr>
              <w:t>o</w:t>
            </w:r>
            <w:r>
              <w:t xml:space="preserve">n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1"/>
              </w:rPr>
              <w:t>ence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t</w:t>
            </w:r>
            <w:r>
              <w:rPr>
                <w:spacing w:val="1"/>
              </w:rPr>
              <w:t>hod</w:t>
            </w:r>
            <w:r>
              <w:t>s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de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cr</w:t>
            </w:r>
            <w:r>
              <w:t>i</w:t>
            </w:r>
            <w:r>
              <w:rPr>
                <w:spacing w:val="1"/>
              </w:rPr>
              <w:t>p</w:t>
            </w:r>
            <w:r>
              <w:t>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u</w:t>
            </w:r>
            <w:r>
              <w:t>ld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v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reada</w:t>
            </w:r>
            <w:r>
              <w:rPr>
                <w:spacing w:val="-1"/>
              </w:rPr>
              <w:t>b</w:t>
            </w:r>
            <w:r>
              <w:t>ilit</w:t>
            </w:r>
            <w:r>
              <w:rPr>
                <w:spacing w:val="-1"/>
              </w:rPr>
              <w:t>y</w:t>
            </w:r>
            <w:r>
              <w:t>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560C" w:rsidRDefault="0037560C" w:rsidP="0037560C">
            <w:r>
              <w:t>The authors are grateful for this comment. This has been recast in line with the required grouping as remarked (</w:t>
            </w:r>
            <w:proofErr w:type="spellStart"/>
            <w:r>
              <w:t>i.e</w:t>
            </w:r>
            <w:proofErr w:type="spellEnd"/>
            <w:r>
              <w:t xml:space="preserve"> </w:t>
            </w:r>
            <w:r>
              <w:t>Y</w:t>
            </w:r>
            <w:r>
              <w:rPr>
                <w:spacing w:val="1"/>
              </w:rPr>
              <w:t>1</w:t>
            </w:r>
            <w:r>
              <w:rPr>
                <w:spacing w:val="-1"/>
              </w:rPr>
              <w:t>-</w:t>
            </w:r>
            <w:r>
              <w:t xml:space="preserve">Y4 </w:t>
            </w:r>
            <w:r>
              <w:rPr>
                <w:spacing w:val="1"/>
              </w:rPr>
              <w:t xml:space="preserve">such that </w:t>
            </w:r>
            <w:r>
              <w:t xml:space="preserve">Y1 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ppe</w:t>
            </w:r>
            <w:r>
              <w:t>r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eck</w:t>
            </w:r>
            <w:r>
              <w:t>,</w:t>
            </w:r>
            <w:r>
              <w:rPr>
                <w:spacing w:val="-1"/>
              </w:rPr>
              <w:t xml:space="preserve"> </w:t>
            </w:r>
            <w:r>
              <w:t>Y2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</w:t>
            </w:r>
            <w:r>
              <w:t>s l</w:t>
            </w:r>
            <w:r>
              <w:rPr>
                <w:spacing w:val="1"/>
              </w:rPr>
              <w:t>o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bac</w:t>
            </w:r>
            <w:r>
              <w:rPr>
                <w:spacing w:val="-1"/>
              </w:rPr>
              <w:t>k</w:t>
            </w:r>
            <w:r>
              <w:t>) for clarity of representation</w:t>
            </w:r>
          </w:p>
        </w:tc>
      </w:tr>
      <w:tr w:rsidR="00711083">
        <w:trPr>
          <w:trHeight w:hRule="exact" w:val="185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083" w:rsidRDefault="00D4039B">
            <w:pPr>
              <w:spacing w:before="5" w:line="220" w:lineRule="exact"/>
              <w:ind w:left="463" w:right="34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4"/>
              </w:rPr>
              <w:t>a</w:t>
            </w:r>
            <w:r>
              <w:rPr>
                <w:b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ipt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correct</w:t>
            </w:r>
            <w:r>
              <w:rPr>
                <w:b/>
              </w:rPr>
              <w:t>?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P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 h</w:t>
            </w:r>
            <w:r>
              <w:rPr>
                <w:b/>
                <w:spacing w:val="1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083" w:rsidRDefault="00D4039B">
            <w:pPr>
              <w:spacing w:before="1"/>
              <w:ind w:left="104" w:right="149"/>
            </w:pPr>
            <w:r>
              <w:t>Y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m</w:t>
            </w:r>
            <w:r>
              <w:rPr>
                <w:spacing w:val="1"/>
              </w:rPr>
              <w:t>anu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cr</w:t>
            </w:r>
            <w:r>
              <w:t>i</w:t>
            </w:r>
            <w:r>
              <w:rPr>
                <w:spacing w:val="1"/>
              </w:rPr>
              <w:t>p</w:t>
            </w:r>
            <w:r>
              <w:t>t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s</w:t>
            </w:r>
            <w:r>
              <w:rPr>
                <w:spacing w:val="1"/>
              </w:rPr>
              <w:t>c</w:t>
            </w:r>
            <w:r>
              <w:t>i</w:t>
            </w:r>
            <w:r>
              <w:rPr>
                <w:spacing w:val="1"/>
              </w:rPr>
              <w:t>en</w:t>
            </w:r>
            <w:r>
              <w:t>ti</w:t>
            </w:r>
            <w:r>
              <w:rPr>
                <w:spacing w:val="1"/>
              </w:rPr>
              <w:t>f</w:t>
            </w:r>
            <w:r>
              <w:t>i</w:t>
            </w:r>
            <w:r>
              <w:rPr>
                <w:spacing w:val="1"/>
              </w:rPr>
              <w:t>ca</w:t>
            </w:r>
            <w:r>
              <w:t>lly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correc</w:t>
            </w:r>
            <w:r>
              <w:t>t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era</w:t>
            </w:r>
            <w:r>
              <w:t>ll.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t</w:t>
            </w:r>
            <w:r>
              <w:rPr>
                <w:spacing w:val="1"/>
              </w:rPr>
              <w:t>hodo</w:t>
            </w:r>
            <w:r>
              <w:t>l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g</w:t>
            </w:r>
            <w:r>
              <w:t>y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p</w:t>
            </w:r>
            <w:r>
              <w:t>l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y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ab</w:t>
            </w:r>
            <w:r>
              <w:t>li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he</w:t>
            </w:r>
            <w:r>
              <w:t>d</w:t>
            </w:r>
            <w:r>
              <w:rPr>
                <w:spacing w:val="-7"/>
              </w:rPr>
              <w:t xml:space="preserve"> </w:t>
            </w:r>
            <w:r>
              <w:t>t</w:t>
            </w:r>
            <w:r>
              <w:rPr>
                <w:spacing w:val="1"/>
              </w:rPr>
              <w:t>oo</w:t>
            </w:r>
            <w:r>
              <w:t>ls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uc</w:t>
            </w:r>
            <w:r>
              <w:t>h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 xml:space="preserve">e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od</w:t>
            </w:r>
            <w:r>
              <w:t>i</w:t>
            </w:r>
            <w:r>
              <w:rPr>
                <w:spacing w:val="-1"/>
              </w:rPr>
              <w:t>f</w:t>
            </w:r>
            <w:r>
              <w:t>i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5"/>
              </w:rPr>
              <w:t xml:space="preserve"> </w:t>
            </w:r>
            <w:r>
              <w:t>N</w:t>
            </w:r>
            <w:r>
              <w:rPr>
                <w:spacing w:val="1"/>
              </w:rPr>
              <w:t>ord</w:t>
            </w:r>
            <w:r>
              <w:t>ic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u</w:t>
            </w:r>
            <w:r>
              <w:t>l</w:t>
            </w:r>
            <w:r>
              <w:rPr>
                <w:spacing w:val="1"/>
              </w:rPr>
              <w:t>o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k</w:t>
            </w:r>
            <w:r>
              <w:rPr>
                <w:spacing w:val="1"/>
              </w:rPr>
              <w:t>e</w:t>
            </w:r>
            <w:r>
              <w:t>l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t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2"/>
              </w:rPr>
              <w:t xml:space="preserve"> </w:t>
            </w:r>
            <w:r>
              <w:t>Q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na</w:t>
            </w:r>
            <w:r>
              <w:t>i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(</w:t>
            </w:r>
            <w:r>
              <w:t>N</w:t>
            </w:r>
            <w:r>
              <w:rPr>
                <w:spacing w:val="1"/>
              </w:rPr>
              <w:t>M</w:t>
            </w:r>
            <w:r>
              <w:t>Q)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4"/>
              </w:rPr>
              <w:t xml:space="preserve"> </w:t>
            </w:r>
            <w:proofErr w:type="spellStart"/>
            <w:r>
              <w:t>O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ak</w:t>
            </w:r>
            <w:r>
              <w:t>o</w:t>
            </w:r>
            <w:proofErr w:type="spellEnd"/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W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rk</w:t>
            </w:r>
            <w:r>
              <w:t>i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-po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ur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na</w:t>
            </w:r>
            <w:r>
              <w:t>l</w:t>
            </w:r>
            <w:r>
              <w:rPr>
                <w:spacing w:val="-1"/>
              </w:rPr>
              <w:t>y</w:t>
            </w:r>
            <w:r>
              <w:rPr>
                <w:spacing w:val="2"/>
              </w:rPr>
              <w:t>s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t>S</w:t>
            </w:r>
            <w:r>
              <w:rPr>
                <w:spacing w:val="-1"/>
              </w:rPr>
              <w:t>y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1"/>
              </w:rPr>
              <w:t>e</w:t>
            </w:r>
            <w:r>
              <w:t>m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(</w:t>
            </w:r>
            <w:r>
              <w:t>O</w:t>
            </w:r>
            <w:r>
              <w:rPr>
                <w:spacing w:val="2"/>
              </w:rPr>
              <w:t>W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)</w:t>
            </w:r>
            <w:r>
              <w:t xml:space="preserve">,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h</w:t>
            </w:r>
            <w:r>
              <w:t>i</w:t>
            </w:r>
            <w:r>
              <w:rPr>
                <w:spacing w:val="1"/>
              </w:rPr>
              <w:t>c</w:t>
            </w:r>
            <w:r>
              <w:t>h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ar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de</w:t>
            </w:r>
            <w:r>
              <w:t>ly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5"/>
              </w:rPr>
              <w:t xml:space="preserve"> </w:t>
            </w:r>
            <w:r>
              <w:t xml:space="preserve">in </w:t>
            </w:r>
            <w:r>
              <w:rPr>
                <w:spacing w:val="1"/>
              </w:rPr>
              <w:t>er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i</w:t>
            </w:r>
            <w:r>
              <w:t>c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ud</w:t>
            </w:r>
            <w:r>
              <w:t>i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ss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5"/>
              </w:rPr>
              <w:t xml:space="preserve"> </w:t>
            </w:r>
            <w:r>
              <w:rPr>
                <w:spacing w:val="2"/>
              </w:rPr>
              <w:t>W</w:t>
            </w:r>
            <w:r>
              <w:rPr>
                <w:spacing w:val="1"/>
              </w:rPr>
              <w:t>M</w:t>
            </w:r>
            <w:r>
              <w:t>SD</w:t>
            </w:r>
            <w:r>
              <w:rPr>
                <w:spacing w:val="-1"/>
              </w:rPr>
              <w:t>s</w:t>
            </w:r>
            <w:r>
              <w:t>.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app</w:t>
            </w:r>
            <w:r>
              <w:t>li</w:t>
            </w:r>
            <w:r>
              <w:rPr>
                <w:spacing w:val="1"/>
              </w:rPr>
              <w:t>ca</w:t>
            </w:r>
            <w:r>
              <w:t>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u</w:t>
            </w:r>
            <w:r>
              <w:t>lti</w:t>
            </w:r>
            <w:r>
              <w:rPr>
                <w:spacing w:val="1"/>
              </w:rPr>
              <w:t>no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9"/>
              </w:rPr>
              <w:t xml:space="preserve"> </w:t>
            </w:r>
            <w:r>
              <w:t>l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g</w:t>
            </w:r>
            <w:r>
              <w:t>i</w:t>
            </w:r>
            <w:r>
              <w:rPr>
                <w:spacing w:val="2"/>
              </w:rPr>
              <w:t>s</w:t>
            </w:r>
            <w:r>
              <w:t xml:space="preserve">tic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ss</w:t>
            </w:r>
            <w:r>
              <w:t>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9"/>
              </w:rPr>
              <w:t xml:space="preserve"> </w:t>
            </w:r>
            <w:r>
              <w:t xml:space="preserve">to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y</w:t>
            </w:r>
            <w:r>
              <w:rPr>
                <w:spacing w:val="3"/>
              </w:rPr>
              <w:t>z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-1"/>
              </w:rPr>
              <w:t>s</w:t>
            </w:r>
            <w:r>
              <w:t>k</w:t>
            </w:r>
            <w:r>
              <w:rPr>
                <w:spacing w:val="-1"/>
              </w:rPr>
              <w:t xml:space="preserve"> f</w:t>
            </w:r>
            <w:r>
              <w:rPr>
                <w:spacing w:val="1"/>
              </w:rPr>
              <w:t>ac</w:t>
            </w:r>
            <w:r>
              <w:t>t</w:t>
            </w:r>
            <w:r>
              <w:rPr>
                <w:spacing w:val="1"/>
              </w:rPr>
              <w:t>or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appr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pr</w:t>
            </w:r>
            <w:r>
              <w:t>i</w:t>
            </w:r>
            <w:r>
              <w:rPr>
                <w:spacing w:val="1"/>
              </w:rPr>
              <w:t>a</w:t>
            </w:r>
            <w:r>
              <w:t>te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ca</w:t>
            </w:r>
            <w:r>
              <w:t>t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or</w:t>
            </w:r>
            <w:r>
              <w:t>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depe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de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ar</w:t>
            </w:r>
            <w:r>
              <w:t>i</w:t>
            </w:r>
            <w:r>
              <w:rPr>
                <w:spacing w:val="1"/>
              </w:rPr>
              <w:t>ab</w:t>
            </w:r>
            <w:r>
              <w:t>l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(</w:t>
            </w:r>
            <w:r>
              <w:t>Y</w:t>
            </w:r>
            <w:r>
              <w:rPr>
                <w:spacing w:val="1"/>
              </w:rPr>
              <w:t>1</w:t>
            </w:r>
            <w:r>
              <w:rPr>
                <w:spacing w:val="-1"/>
              </w:rPr>
              <w:t>-</w:t>
            </w:r>
            <w:r>
              <w:t>Y</w:t>
            </w:r>
            <w:r>
              <w:rPr>
                <w:spacing w:val="1"/>
              </w:rPr>
              <w:t>4)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re</w:t>
            </w:r>
            <w:r>
              <w:rPr>
                <w:spacing w:val="-1"/>
              </w:rPr>
              <w:t>su</w:t>
            </w:r>
            <w:r>
              <w:t>l</w:t>
            </w:r>
            <w:r>
              <w:rPr>
                <w:spacing w:val="2"/>
              </w:rPr>
              <w:t>t</w:t>
            </w:r>
            <w:r>
              <w:t>s l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g</w:t>
            </w:r>
            <w:r>
              <w:t>i</w:t>
            </w:r>
            <w:r>
              <w:rPr>
                <w:spacing w:val="1"/>
              </w:rPr>
              <w:t>ca</w:t>
            </w:r>
            <w:r>
              <w:t>lly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a</w:t>
            </w:r>
            <w:r>
              <w:t>li</w:t>
            </w:r>
            <w:r>
              <w:rPr>
                <w:spacing w:val="-1"/>
              </w:rPr>
              <w:t>g</w:t>
            </w:r>
            <w:r>
              <w:t>n</w:t>
            </w:r>
            <w:r>
              <w:rPr>
                <w:spacing w:val="-2"/>
              </w:rPr>
              <w:t xml:space="preserve"> w</w:t>
            </w:r>
            <w:r>
              <w:rPr>
                <w:spacing w:val="2"/>
              </w:rPr>
              <w:t>i</w:t>
            </w:r>
            <w:r>
              <w:t>th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occ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pa</w:t>
            </w:r>
            <w:r>
              <w:t>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ea</w:t>
            </w:r>
            <w:r>
              <w:t>lth</w:t>
            </w:r>
            <w:r>
              <w:rPr>
                <w:spacing w:val="-3"/>
              </w:rPr>
              <w:t xml:space="preserve"> </w:t>
            </w:r>
            <w:r>
              <w:t>lit</w:t>
            </w:r>
            <w:r>
              <w:rPr>
                <w:spacing w:val="1"/>
              </w:rPr>
              <w:t>era</w:t>
            </w:r>
            <w:r>
              <w:t>t</w:t>
            </w:r>
            <w:r>
              <w:rPr>
                <w:spacing w:val="1"/>
              </w:rPr>
              <w:t>ure</w:t>
            </w:r>
            <w:r>
              <w:t>,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sh</w:t>
            </w:r>
            <w:r>
              <w:rPr>
                <w:spacing w:val="1"/>
              </w:rPr>
              <w:t>o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i</w:t>
            </w:r>
            <w:r>
              <w:rPr>
                <w:spacing w:val="1"/>
              </w:rPr>
              <w:t>g</w:t>
            </w:r>
            <w:r>
              <w:t>h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pre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 xml:space="preserve">in 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ec</w:t>
            </w:r>
            <w:r>
              <w:t xml:space="preserve">k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4"/>
              </w:rPr>
              <w:t xml:space="preserve"> </w:t>
            </w:r>
            <w:r>
              <w:t>l</w:t>
            </w:r>
            <w:r>
              <w:rPr>
                <w:spacing w:val="1"/>
              </w:rPr>
              <w:t>o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bac</w:t>
            </w:r>
            <w:r>
              <w:t>k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area</w:t>
            </w:r>
            <w:r>
              <w:t>s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d</w:t>
            </w:r>
            <w:r>
              <w:rPr>
                <w:spacing w:val="-1"/>
              </w:rPr>
              <w:t>u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 xml:space="preserve">to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p</w:t>
            </w:r>
            <w:r>
              <w:rPr>
                <w:spacing w:val="1"/>
              </w:rPr>
              <w:t>e</w:t>
            </w:r>
            <w:r>
              <w:t>titi</w:t>
            </w:r>
            <w:r>
              <w:rPr>
                <w:spacing w:val="1"/>
              </w:rPr>
              <w:t>v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t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k</w:t>
            </w:r>
            <w:r>
              <w:t>s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po</w:t>
            </w:r>
            <w:r>
              <w:rPr>
                <w:spacing w:val="-1"/>
              </w:rPr>
              <w:t>o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er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s</w:t>
            </w:r>
            <w:r>
              <w:t>.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1"/>
              </w:rPr>
              <w:t>erpre</w:t>
            </w:r>
            <w:r>
              <w:t>t</w:t>
            </w:r>
            <w:r>
              <w:rPr>
                <w:spacing w:val="1"/>
              </w:rPr>
              <w:t>a</w:t>
            </w:r>
            <w:r>
              <w:t>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s</w:t>
            </w:r>
            <w:r>
              <w:rPr>
                <w:spacing w:val="-10"/>
              </w:rPr>
              <w:t xml:space="preserve"> </w:t>
            </w:r>
            <w:r>
              <w:t>in 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ar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uppo</w:t>
            </w:r>
            <w:r>
              <w:rPr>
                <w:spacing w:val="-1"/>
              </w:rPr>
              <w:t>r</w:t>
            </w:r>
            <w:r>
              <w:t>t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b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c</w:t>
            </w:r>
            <w:r>
              <w:t>it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,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h</w:t>
            </w:r>
            <w:r>
              <w:t>i</w:t>
            </w:r>
            <w:r>
              <w:rPr>
                <w:spacing w:val="2"/>
              </w:rPr>
              <w:t>l</w:t>
            </w:r>
            <w:r>
              <w:t xml:space="preserve">e </w:t>
            </w:r>
            <w:r>
              <w:rPr>
                <w:spacing w:val="-1"/>
              </w:rPr>
              <w:t>m</w:t>
            </w:r>
            <w:r>
              <w:t>i</w:t>
            </w:r>
            <w:r>
              <w:rPr>
                <w:spacing w:val="1"/>
              </w:rPr>
              <w:t>no</w:t>
            </w:r>
            <w:r>
              <w:t>r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con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(e.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.</w:t>
            </w:r>
            <w:r>
              <w:t>,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ere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da</w:t>
            </w:r>
            <w:r>
              <w:t>t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oo</w:t>
            </w:r>
            <w:r>
              <w:t>l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1"/>
              </w:rPr>
              <w:t>hrop</w:t>
            </w:r>
            <w:r>
              <w:rPr>
                <w:spacing w:val="-1"/>
              </w:rPr>
              <w:t>om</w:t>
            </w:r>
            <w:r>
              <w:rPr>
                <w:spacing w:val="1"/>
              </w:rPr>
              <w:t>e</w:t>
            </w:r>
            <w:r>
              <w:t>t</w:t>
            </w:r>
            <w:r>
              <w:rPr>
                <w:spacing w:val="1"/>
              </w:rPr>
              <w:t>r</w:t>
            </w:r>
            <w:r>
              <w:t>y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m</w:t>
            </w:r>
            <w:r>
              <w:t>i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a</w:t>
            </w:r>
            <w:r>
              <w:t>t</w:t>
            </w:r>
            <w:r>
              <w:rPr>
                <w:spacing w:val="1"/>
              </w:rPr>
              <w:t>che</w:t>
            </w:r>
            <w:r>
              <w:rPr>
                <w:spacing w:val="-1"/>
              </w:rPr>
              <w:t>s</w:t>
            </w:r>
            <w:r>
              <w:t>)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x</w:t>
            </w:r>
            <w:r>
              <w:t>i</w:t>
            </w:r>
            <w:r>
              <w:rPr>
                <w:spacing w:val="2"/>
              </w:rPr>
              <w:t>s</w:t>
            </w:r>
            <w:r>
              <w:t>t,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d</w:t>
            </w:r>
            <w:r>
              <w:t xml:space="preserve">o 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o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nder</w:t>
            </w:r>
            <w:r>
              <w:rPr>
                <w:spacing w:val="-1"/>
              </w:rPr>
              <w:t>m</w:t>
            </w:r>
            <w:r>
              <w:t>i</w:t>
            </w:r>
            <w:r>
              <w:rPr>
                <w:spacing w:val="1"/>
              </w:rPr>
              <w:t>n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 xml:space="preserve">e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r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c</w:t>
            </w:r>
            <w:r>
              <w:t>i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t</w:t>
            </w:r>
            <w:r>
              <w:t>i</w:t>
            </w:r>
            <w:r>
              <w:rPr>
                <w:spacing w:val="1"/>
              </w:rPr>
              <w:t>f</w:t>
            </w:r>
            <w:r>
              <w:t>ic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a</w:t>
            </w:r>
            <w:r>
              <w:t>li</w:t>
            </w:r>
            <w:r>
              <w:rPr>
                <w:spacing w:val="1"/>
              </w:rPr>
              <w:t>d</w:t>
            </w:r>
            <w:r>
              <w:t>it</w:t>
            </w:r>
            <w:r>
              <w:rPr>
                <w:spacing w:val="-1"/>
              </w:rPr>
              <w:t>y</w:t>
            </w:r>
            <w:r>
              <w:t>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083" w:rsidRDefault="00773B9F" w:rsidP="00773B9F">
            <w:pPr>
              <w:jc w:val="both"/>
            </w:pPr>
            <w:r>
              <w:t>Thank you so much for the inspiring comments on the quality of this manuscript.</w:t>
            </w:r>
          </w:p>
          <w:p w:rsidR="00773B9F" w:rsidRDefault="00773B9F" w:rsidP="00773B9F">
            <w:pPr>
              <w:jc w:val="both"/>
            </w:pPr>
          </w:p>
          <w:p w:rsidR="00773B9F" w:rsidRDefault="00773B9F" w:rsidP="00773B9F">
            <w:pPr>
              <w:jc w:val="both"/>
            </w:pPr>
            <w:r>
              <w:t xml:space="preserve">The manuscript has been rigorously proofread in order to avoid any possible </w:t>
            </w:r>
          </w:p>
          <w:p w:rsidR="00773B9F" w:rsidRDefault="00773B9F" w:rsidP="00773B9F">
            <w:pPr>
              <w:jc w:val="both"/>
            </w:pPr>
            <w:proofErr w:type="gramStart"/>
            <w:r>
              <w:rPr>
                <w:spacing w:val="-1"/>
              </w:rPr>
              <w:t>m</w:t>
            </w:r>
            <w:r>
              <w:t>i</w:t>
            </w:r>
            <w:r>
              <w:rPr>
                <w:spacing w:val="1"/>
              </w:rPr>
              <w:t>no</w:t>
            </w:r>
            <w:r>
              <w:t>r</w:t>
            </w:r>
            <w:proofErr w:type="gramEnd"/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con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(e.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.</w:t>
            </w:r>
            <w:r>
              <w:t>,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ere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da</w:t>
            </w:r>
            <w:r>
              <w:t>t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oo</w:t>
            </w:r>
            <w:r>
              <w:t>l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1"/>
              </w:rPr>
              <w:t>hrop</w:t>
            </w:r>
            <w:r>
              <w:rPr>
                <w:spacing w:val="-1"/>
              </w:rPr>
              <w:t>om</w:t>
            </w:r>
            <w:r>
              <w:rPr>
                <w:spacing w:val="1"/>
              </w:rPr>
              <w:t>e</w:t>
            </w:r>
            <w:r>
              <w:t>t</w:t>
            </w:r>
            <w:r>
              <w:rPr>
                <w:spacing w:val="1"/>
              </w:rPr>
              <w:t>r</w:t>
            </w:r>
            <w:r>
              <w:t>y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m</w:t>
            </w:r>
            <w:r>
              <w:t>i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a</w:t>
            </w:r>
            <w:r>
              <w:t>t</w:t>
            </w:r>
            <w:r>
              <w:rPr>
                <w:spacing w:val="1"/>
              </w:rPr>
              <w:t>che</w:t>
            </w:r>
            <w:r>
              <w:rPr>
                <w:spacing w:val="-1"/>
              </w:rPr>
              <w:t>s</w:t>
            </w:r>
            <w:r>
              <w:t>)</w:t>
            </w:r>
            <w:r>
              <w:t xml:space="preserve"> in the revised version of the paper.</w:t>
            </w:r>
          </w:p>
          <w:p w:rsidR="00773B9F" w:rsidRDefault="00773B9F"/>
        </w:tc>
      </w:tr>
      <w:tr w:rsidR="00711083">
        <w:trPr>
          <w:trHeight w:hRule="exact" w:val="4608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083" w:rsidRDefault="00D4039B">
            <w:pPr>
              <w:spacing w:before="2"/>
              <w:ind w:left="463" w:right="378"/>
            </w:pPr>
            <w:r>
              <w:rPr>
                <w:b/>
              </w:rPr>
              <w:lastRenderedPageBreak/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refere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ff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rece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ddi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refere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</w:t>
            </w:r>
            <w:r>
              <w:rPr>
                <w:b/>
                <w:spacing w:val="1"/>
              </w:rPr>
              <w:t>ea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 xml:space="preserve"> t</w:t>
            </w:r>
            <w:r>
              <w:rPr>
                <w:b/>
              </w:rPr>
              <w:t>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rev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for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083" w:rsidRDefault="00D4039B">
            <w:pPr>
              <w:spacing w:before="1"/>
              <w:ind w:left="104" w:right="489"/>
            </w:pPr>
            <w:r>
              <w:rPr>
                <w:spacing w:val="1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ere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ce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ar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f</w:t>
            </w:r>
            <w:r>
              <w:t>i</w:t>
            </w:r>
            <w:r>
              <w:rPr>
                <w:spacing w:val="1"/>
              </w:rPr>
              <w:t>c</w:t>
            </w:r>
            <w:r>
              <w:t>i</w:t>
            </w:r>
            <w:r>
              <w:rPr>
                <w:spacing w:val="1"/>
              </w:rPr>
              <w:t>en</w:t>
            </w:r>
            <w:r>
              <w:t>t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rece</w:t>
            </w:r>
            <w:r>
              <w:rPr>
                <w:spacing w:val="-1"/>
              </w:rPr>
              <w:t>n</w:t>
            </w:r>
            <w:r>
              <w:t>t,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i</w:t>
            </w:r>
            <w:r>
              <w:t>th</w:t>
            </w:r>
            <w:r>
              <w:rPr>
                <w:spacing w:val="-2"/>
              </w:rPr>
              <w:t xml:space="preserve"> </w:t>
            </w:r>
            <w:r>
              <w:t xml:space="preserve">a </w:t>
            </w:r>
            <w:r>
              <w:rPr>
                <w:spacing w:val="1"/>
              </w:rPr>
              <w:t>broa</w:t>
            </w:r>
            <w:r>
              <w:t>d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era</w:t>
            </w:r>
            <w:r>
              <w:rPr>
                <w:spacing w:val="-1"/>
              </w:rPr>
              <w:t>g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f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nda</w:t>
            </w:r>
            <w:r>
              <w:t>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1"/>
              </w:rPr>
              <w:t xml:space="preserve"> co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porar</w:t>
            </w:r>
            <w:r>
              <w:t>y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rce</w:t>
            </w:r>
            <w:r>
              <w:t xml:space="preserve">s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pa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n</w:t>
            </w:r>
            <w:r>
              <w:t>i</w:t>
            </w:r>
            <w:r>
              <w:rPr>
                <w:spacing w:val="-1"/>
              </w:rPr>
              <w:t>n</w:t>
            </w:r>
            <w:r>
              <w:t>g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ro</w:t>
            </w:r>
            <w:r>
              <w:t>m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1</w:t>
            </w:r>
            <w:r>
              <w:rPr>
                <w:spacing w:val="-1"/>
              </w:rPr>
              <w:t>9</w:t>
            </w:r>
            <w:r>
              <w:rPr>
                <w:spacing w:val="1"/>
              </w:rPr>
              <w:t>70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20</w:t>
            </w:r>
            <w:r>
              <w:rPr>
                <w:spacing w:val="-1"/>
              </w:rPr>
              <w:t>2</w:t>
            </w:r>
            <w:r>
              <w:rPr>
                <w:spacing w:val="1"/>
              </w:rPr>
              <w:t>5</w:t>
            </w:r>
            <w:r>
              <w:t>,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1"/>
              </w:rPr>
              <w:t>ud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u</w:t>
            </w:r>
            <w:r>
              <w:t>lti</w:t>
            </w:r>
            <w:r>
              <w:rPr>
                <w:spacing w:val="1"/>
              </w:rPr>
              <w:t>p</w:t>
            </w:r>
            <w:r>
              <w:t>le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ro</w:t>
            </w:r>
            <w:r>
              <w:t>m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20</w:t>
            </w:r>
            <w:r>
              <w:rPr>
                <w:spacing w:val="-1"/>
              </w:rPr>
              <w:t>2</w:t>
            </w:r>
            <w:r>
              <w:rPr>
                <w:spacing w:val="1"/>
              </w:rPr>
              <w:t>3</w:t>
            </w:r>
            <w:r>
              <w:rPr>
                <w:spacing w:val="-1"/>
              </w:rPr>
              <w:t>-</w:t>
            </w:r>
            <w:r>
              <w:rPr>
                <w:spacing w:val="1"/>
              </w:rPr>
              <w:t>202</w:t>
            </w:r>
            <w:r>
              <w:t>5</w:t>
            </w:r>
            <w:r>
              <w:rPr>
                <w:spacing w:val="-10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a</w:t>
            </w:r>
            <w:r>
              <w:t>li</w:t>
            </w:r>
            <w:r>
              <w:rPr>
                <w:spacing w:val="-1"/>
              </w:rPr>
              <w:t>g</w:t>
            </w:r>
            <w:r>
              <w:t xml:space="preserve">n 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i</w:t>
            </w:r>
            <w:r>
              <w:t>th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an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cr</w:t>
            </w:r>
            <w:r>
              <w:t>i</w:t>
            </w:r>
            <w:r>
              <w:rPr>
                <w:spacing w:val="1"/>
              </w:rPr>
              <w:t>p</w:t>
            </w:r>
            <w:r>
              <w:t>t</w:t>
            </w:r>
            <w:r>
              <w:rPr>
                <w:spacing w:val="-2"/>
              </w:rPr>
              <w:t>'</w:t>
            </w:r>
            <w:r>
              <w:t xml:space="preserve">s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oc</w:t>
            </w:r>
            <w:r>
              <w:rPr>
                <w:spacing w:val="-1"/>
              </w:rPr>
              <w:t>u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W</w:t>
            </w:r>
            <w:r>
              <w:rPr>
                <w:spacing w:val="1"/>
              </w:rPr>
              <w:t>M</w:t>
            </w:r>
            <w:r>
              <w:t>SDs</w:t>
            </w:r>
            <w:r>
              <w:rPr>
                <w:spacing w:val="-7"/>
              </w:rPr>
              <w:t xml:space="preserve"> </w:t>
            </w:r>
            <w:r>
              <w:t xml:space="preserve">in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opera</w:t>
            </w:r>
            <w:r>
              <w:t>t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s</w:t>
            </w:r>
            <w:r>
              <w:t>.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li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 xml:space="preserve"> e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fec</w:t>
            </w:r>
            <w:r>
              <w:t>ti</w:t>
            </w:r>
            <w:r>
              <w:rPr>
                <w:spacing w:val="1"/>
              </w:rPr>
              <w:t>ve</w:t>
            </w:r>
            <w:r>
              <w:t>ly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uppo</w:t>
            </w:r>
            <w:r>
              <w:rPr>
                <w:spacing w:val="-1"/>
              </w:rPr>
              <w:t>r</w:t>
            </w:r>
            <w:r>
              <w:t>ts</w:t>
            </w:r>
            <w:r>
              <w:rPr>
                <w:spacing w:val="-7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ar</w:t>
            </w:r>
            <w:r>
              <w:rPr>
                <w:spacing w:val="-1"/>
              </w:rPr>
              <w:t>gum</w:t>
            </w:r>
            <w:r>
              <w:rPr>
                <w:spacing w:val="3"/>
              </w:rPr>
              <w:t>e</w:t>
            </w:r>
            <w:r>
              <w:rPr>
                <w:spacing w:val="1"/>
              </w:rPr>
              <w:t>n</w:t>
            </w:r>
            <w:r>
              <w:t>ts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i</w:t>
            </w:r>
            <w:r>
              <w:t>th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g</w:t>
            </w:r>
            <w:r>
              <w:t>l</w:t>
            </w:r>
            <w:r>
              <w:rPr>
                <w:spacing w:val="1"/>
              </w:rPr>
              <w:t>oba</w:t>
            </w:r>
            <w:r>
              <w:t>l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g</w:t>
            </w:r>
            <w:r>
              <w:t>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t xml:space="preserve">l </w:t>
            </w:r>
            <w:r>
              <w:rPr>
                <w:spacing w:val="1"/>
              </w:rPr>
              <w:t>pe</w:t>
            </w:r>
            <w:r>
              <w:rPr>
                <w:spacing w:val="-1"/>
              </w:rPr>
              <w:t>rs</w:t>
            </w:r>
            <w:r>
              <w:rPr>
                <w:spacing w:val="1"/>
              </w:rPr>
              <w:t>pec</w:t>
            </w:r>
            <w:r>
              <w:t>ti</w:t>
            </w:r>
            <w:r>
              <w:rPr>
                <w:spacing w:val="1"/>
              </w:rPr>
              <w:t>ve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-9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ou</w:t>
            </w:r>
            <w:r>
              <w:rPr>
                <w:spacing w:val="-1"/>
              </w:rPr>
              <w:t>g</w:t>
            </w:r>
            <w:r>
              <w:t>h</w:t>
            </w:r>
            <w:r>
              <w:rPr>
                <w:spacing w:val="-4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u</w:t>
            </w:r>
            <w:r>
              <w:t>ld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be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ef</w:t>
            </w:r>
            <w:r>
              <w:t>it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ro</w:t>
            </w:r>
            <w:r>
              <w:t>m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or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ud</w:t>
            </w:r>
            <w:r>
              <w:t>i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pec</w:t>
            </w:r>
            <w:r>
              <w:t>i</w:t>
            </w:r>
            <w:r>
              <w:rPr>
                <w:spacing w:val="-1"/>
              </w:rPr>
              <w:t>f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ca</w:t>
            </w:r>
            <w:r>
              <w:t>lly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o</w:t>
            </w:r>
            <w:r>
              <w:t>n 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for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ec</w:t>
            </w:r>
            <w:r>
              <w:t>t</w:t>
            </w:r>
            <w:r>
              <w:rPr>
                <w:spacing w:val="1"/>
              </w:rPr>
              <w:t>or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c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s</w:t>
            </w:r>
            <w:r>
              <w:t>ia</w:t>
            </w:r>
            <w:r>
              <w:rPr>
                <w:spacing w:val="-1"/>
              </w:rPr>
              <w:t xml:space="preserve"> f</w:t>
            </w:r>
            <w:r>
              <w:rPr>
                <w:spacing w:val="1"/>
              </w:rPr>
              <w:t>o</w:t>
            </w:r>
            <w:r>
              <w:t xml:space="preserve">r </w:t>
            </w:r>
            <w:r>
              <w:rPr>
                <w:spacing w:val="1"/>
              </w:rPr>
              <w:t>dee</w:t>
            </w:r>
            <w:r>
              <w:rPr>
                <w:spacing w:val="-1"/>
              </w:rPr>
              <w:t>p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para</w:t>
            </w:r>
            <w:r>
              <w:t>ti</w:t>
            </w:r>
            <w:r>
              <w:rPr>
                <w:spacing w:val="-1"/>
              </w:rPr>
              <w:t>v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y</w:t>
            </w:r>
            <w:r>
              <w:rPr>
                <w:spacing w:val="2"/>
              </w:rPr>
              <w:t>si</w:t>
            </w:r>
            <w:r>
              <w:rPr>
                <w:spacing w:val="-1"/>
              </w:rPr>
              <w:t>s</w:t>
            </w:r>
            <w:r>
              <w:t>.</w:t>
            </w:r>
            <w:r>
              <w:rPr>
                <w:spacing w:val="-6"/>
              </w:rPr>
              <w:t xml:space="preserve"> </w:t>
            </w:r>
            <w:r>
              <w:t>S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ge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add</w:t>
            </w:r>
            <w:r>
              <w:t>iti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ere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ce</w:t>
            </w:r>
            <w:r>
              <w:t>s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1"/>
              </w:rPr>
              <w:t>ude</w:t>
            </w:r>
            <w:r>
              <w:t>:</w:t>
            </w:r>
          </w:p>
          <w:p w:rsidR="00711083" w:rsidRDefault="00D4039B">
            <w:pPr>
              <w:spacing w:line="220" w:lineRule="exact"/>
              <w:ind w:left="104" w:right="461"/>
            </w:pPr>
            <w:proofErr w:type="spellStart"/>
            <w:r>
              <w:rPr>
                <w:spacing w:val="2"/>
              </w:rPr>
              <w:t>B</w:t>
            </w:r>
            <w:r>
              <w:t>i</w:t>
            </w:r>
            <w:r>
              <w:rPr>
                <w:spacing w:val="1"/>
              </w:rPr>
              <w:t>z</w:t>
            </w:r>
            <w:r>
              <w:rPr>
                <w:spacing w:val="-1"/>
              </w:rPr>
              <w:t>un</w:t>
            </w:r>
            <w:r>
              <w:rPr>
                <w:spacing w:val="1"/>
              </w:rPr>
              <w:t>eh</w:t>
            </w:r>
            <w:proofErr w:type="spellEnd"/>
            <w:r>
              <w:t>,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B</w:t>
            </w:r>
            <w:r>
              <w:rPr>
                <w:spacing w:val="1"/>
              </w:rPr>
              <w:t>.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t>&amp;</w:t>
            </w:r>
            <w:r>
              <w:rPr>
                <w:spacing w:val="-3"/>
              </w:rPr>
              <w:t xml:space="preserve"> </w:t>
            </w:r>
            <w:proofErr w:type="spellStart"/>
            <w:r>
              <w:t>Ki</w:t>
            </w:r>
            <w:r>
              <w:rPr>
                <w:spacing w:val="1"/>
              </w:rPr>
              <w:t>da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a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m</w:t>
            </w:r>
            <w:proofErr w:type="spellEnd"/>
            <w:r>
              <w:t>,</w:t>
            </w:r>
            <w:r>
              <w:rPr>
                <w:spacing w:val="-8"/>
              </w:rPr>
              <w:t xml:space="preserve"> </w:t>
            </w:r>
            <w:r>
              <w:rPr>
                <w:spacing w:val="2"/>
              </w:rPr>
              <w:t>B</w:t>
            </w:r>
            <w:r>
              <w:t>.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(2</w:t>
            </w:r>
            <w:r>
              <w:rPr>
                <w:spacing w:val="-1"/>
              </w:rPr>
              <w:t>0</w:t>
            </w:r>
            <w:r>
              <w:rPr>
                <w:spacing w:val="1"/>
              </w:rPr>
              <w:t>25</w:t>
            </w:r>
            <w:r>
              <w:rPr>
                <w:spacing w:val="-1"/>
              </w:rPr>
              <w:t>)</w:t>
            </w:r>
            <w:r>
              <w:t>.</w:t>
            </w:r>
            <w:r>
              <w:rPr>
                <w:spacing w:val="-7"/>
              </w:rPr>
              <w:t xml:space="preserve"> </w:t>
            </w:r>
            <w:r>
              <w:rPr>
                <w:spacing w:val="2"/>
              </w:rPr>
              <w:t>P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cu</w:t>
            </w:r>
            <w:r>
              <w:t>l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ke</w:t>
            </w:r>
            <w:r>
              <w:t>l</w:t>
            </w:r>
            <w:r>
              <w:rPr>
                <w:spacing w:val="1"/>
              </w:rPr>
              <w:t>e</w:t>
            </w:r>
            <w:r>
              <w:t>t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or</w:t>
            </w:r>
            <w:r>
              <w:rPr>
                <w:spacing w:val="-1"/>
              </w:rPr>
              <w:t>d</w:t>
            </w:r>
            <w:r>
              <w:rPr>
                <w:spacing w:val="1"/>
              </w:rPr>
              <w:t>er</w:t>
            </w:r>
            <w:r>
              <w:t>s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on</w:t>
            </w:r>
            <w:r>
              <w:t>g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n</w:t>
            </w:r>
            <w:r>
              <w:t xml:space="preserve">g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ach</w:t>
            </w:r>
            <w:r>
              <w:t>i</w:t>
            </w:r>
            <w:r>
              <w:rPr>
                <w:spacing w:val="-1"/>
              </w:rPr>
              <w:t>n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opera</w:t>
            </w:r>
            <w:r>
              <w:t>t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r</w:t>
            </w:r>
            <w:r>
              <w:t>s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t>ir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ss</w:t>
            </w:r>
            <w:r>
              <w:rPr>
                <w:spacing w:val="1"/>
              </w:rPr>
              <w:t>oc</w:t>
            </w:r>
            <w:r>
              <w:t>i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ac</w:t>
            </w:r>
            <w:r>
              <w:t>t</w:t>
            </w:r>
            <w:r>
              <w:rPr>
                <w:spacing w:val="1"/>
              </w:rPr>
              <w:t>or</w:t>
            </w:r>
            <w:r>
              <w:rPr>
                <w:spacing w:val="-1"/>
              </w:rPr>
              <w:t>s</w:t>
            </w:r>
            <w:r>
              <w:t>.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1"/>
              </w:rPr>
              <w:t>er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t>ti</w:t>
            </w:r>
            <w:r>
              <w:rPr>
                <w:spacing w:val="1"/>
              </w:rPr>
              <w:t>ona</w:t>
            </w:r>
            <w:r>
              <w:t>l</w:t>
            </w:r>
            <w:r>
              <w:rPr>
                <w:spacing w:val="-9"/>
              </w:rPr>
              <w:t xml:space="preserve"> </w:t>
            </w:r>
            <w:r>
              <w:rPr>
                <w:spacing w:val="2"/>
              </w:rPr>
              <w:t>J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t>O</w:t>
            </w:r>
            <w:r>
              <w:rPr>
                <w:spacing w:val="1"/>
              </w:rPr>
              <w:t>cc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pa</w:t>
            </w:r>
            <w:r>
              <w:t>ti</w:t>
            </w:r>
            <w:r>
              <w:rPr>
                <w:spacing w:val="1"/>
              </w:rPr>
              <w:t>ona</w:t>
            </w:r>
            <w:r>
              <w:t>l</w:t>
            </w:r>
            <w:r>
              <w:rPr>
                <w:spacing w:val="-10"/>
              </w:rPr>
              <w:t xml:space="preserve"> </w:t>
            </w:r>
            <w:r>
              <w:t>S</w:t>
            </w:r>
            <w:r>
              <w:rPr>
                <w:spacing w:val="1"/>
              </w:rPr>
              <w:t>afe</w:t>
            </w:r>
            <w:r>
              <w:t>ty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Er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s</w:t>
            </w:r>
            <w:r>
              <w:t>. DO</w:t>
            </w:r>
            <w:r>
              <w:rPr>
                <w:spacing w:val="1"/>
              </w:rPr>
              <w:t>I</w:t>
            </w:r>
            <w:r>
              <w:t>: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1</w:t>
            </w:r>
            <w:r>
              <w:rPr>
                <w:spacing w:val="-1"/>
              </w:rPr>
              <w:t>0</w:t>
            </w:r>
            <w:r>
              <w:rPr>
                <w:spacing w:val="1"/>
              </w:rPr>
              <w:t>.10</w:t>
            </w:r>
            <w:r>
              <w:rPr>
                <w:spacing w:val="-1"/>
              </w:rPr>
              <w:t>8</w:t>
            </w:r>
            <w:r>
              <w:rPr>
                <w:spacing w:val="1"/>
              </w:rPr>
              <w:t>0</w:t>
            </w:r>
            <w:r>
              <w:t>/</w:t>
            </w:r>
            <w:r>
              <w:rPr>
                <w:spacing w:val="1"/>
              </w:rPr>
              <w:t>1</w:t>
            </w:r>
            <w:r>
              <w:rPr>
                <w:spacing w:val="-1"/>
              </w:rPr>
              <w:t>0</w:t>
            </w:r>
            <w:r>
              <w:rPr>
                <w:spacing w:val="1"/>
              </w:rPr>
              <w:t>80</w:t>
            </w:r>
            <w:r>
              <w:rPr>
                <w:spacing w:val="-1"/>
              </w:rPr>
              <w:t>3</w:t>
            </w:r>
            <w:r>
              <w:rPr>
                <w:spacing w:val="1"/>
              </w:rPr>
              <w:t>54</w:t>
            </w:r>
            <w:r>
              <w:rPr>
                <w:spacing w:val="-1"/>
              </w:rPr>
              <w:t>8</w:t>
            </w:r>
            <w:r>
              <w:rPr>
                <w:spacing w:val="1"/>
              </w:rPr>
              <w:t>.20</w:t>
            </w:r>
            <w:r>
              <w:rPr>
                <w:spacing w:val="-1"/>
              </w:rPr>
              <w:t>2</w:t>
            </w:r>
            <w:r>
              <w:rPr>
                <w:spacing w:val="1"/>
              </w:rPr>
              <w:t>5.</w:t>
            </w:r>
            <w:r>
              <w:rPr>
                <w:spacing w:val="-1"/>
              </w:rPr>
              <w:t>2</w:t>
            </w:r>
            <w:r>
              <w:rPr>
                <w:spacing w:val="1"/>
              </w:rPr>
              <w:t>50</w:t>
            </w:r>
            <w:r>
              <w:rPr>
                <w:spacing w:val="-1"/>
              </w:rPr>
              <w:t>6</w:t>
            </w:r>
            <w:r>
              <w:rPr>
                <w:spacing w:val="1"/>
              </w:rPr>
              <w:t>22</w:t>
            </w:r>
            <w:r>
              <w:rPr>
                <w:spacing w:val="-1"/>
              </w:rPr>
              <w:t>9</w:t>
            </w:r>
            <w:r>
              <w:t>.</w:t>
            </w:r>
          </w:p>
          <w:p w:rsidR="00711083" w:rsidRDefault="00D4039B">
            <w:pPr>
              <w:spacing w:line="220" w:lineRule="exact"/>
              <w:ind w:left="104" w:right="147"/>
            </w:pPr>
            <w:r>
              <w:t>N</w:t>
            </w:r>
            <w:r>
              <w:rPr>
                <w:spacing w:val="1"/>
              </w:rPr>
              <w:t>ab</w:t>
            </w:r>
            <w:r>
              <w:t>i,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M</w:t>
            </w:r>
            <w:r>
              <w:t>.</w:t>
            </w:r>
            <w:r>
              <w:rPr>
                <w:spacing w:val="-1"/>
              </w:rPr>
              <w:t xml:space="preserve"> </w:t>
            </w:r>
            <w:r>
              <w:t>H</w:t>
            </w:r>
            <w:r>
              <w:rPr>
                <w:spacing w:val="1"/>
              </w:rPr>
              <w:t>.</w:t>
            </w:r>
            <w:r>
              <w:t>,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e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</w:t>
            </w:r>
            <w:r>
              <w:t>l.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(20</w:t>
            </w:r>
            <w:r>
              <w:rPr>
                <w:spacing w:val="-1"/>
              </w:rPr>
              <w:t>2</w:t>
            </w:r>
            <w:r>
              <w:rPr>
                <w:spacing w:val="1"/>
              </w:rPr>
              <w:t>5)</w:t>
            </w:r>
            <w:r>
              <w:t>.</w:t>
            </w:r>
            <w:r>
              <w:rPr>
                <w:spacing w:val="-7"/>
              </w:rPr>
              <w:t xml:space="preserve"> </w:t>
            </w:r>
            <w:r>
              <w:rPr>
                <w:spacing w:val="2"/>
              </w:rPr>
              <w:t>W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rk</w:t>
            </w:r>
            <w:r>
              <w:rPr>
                <w:spacing w:val="1"/>
              </w:rPr>
              <w:t>-re</w:t>
            </w:r>
            <w:r>
              <w:t>l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cu</w:t>
            </w:r>
            <w:r>
              <w:t>l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ke</w:t>
            </w:r>
            <w:r>
              <w:t>l</w:t>
            </w:r>
            <w:r>
              <w:rPr>
                <w:spacing w:val="1"/>
              </w:rPr>
              <w:t>e</w:t>
            </w:r>
            <w:r>
              <w:t>t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orde</w:t>
            </w:r>
            <w:r>
              <w:rPr>
                <w:spacing w:val="-1"/>
              </w:rPr>
              <w:t>r</w:t>
            </w:r>
            <w:r>
              <w:t>s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ss</w:t>
            </w:r>
            <w:r>
              <w:rPr>
                <w:spacing w:val="1"/>
              </w:rPr>
              <w:t>oc</w:t>
            </w:r>
            <w:r>
              <w:t>i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ac</w:t>
            </w:r>
            <w:r>
              <w:t>t</w:t>
            </w:r>
            <w:r>
              <w:rPr>
                <w:spacing w:val="1"/>
              </w:rPr>
              <w:t>or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on</w:t>
            </w:r>
            <w:r>
              <w:t>g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ach</w:t>
            </w:r>
            <w:r>
              <w:t>i</w:t>
            </w:r>
            <w:r>
              <w:rPr>
                <w:spacing w:val="1"/>
              </w:rPr>
              <w:t>n</w:t>
            </w:r>
            <w:r>
              <w:t xml:space="preserve">e 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p</w:t>
            </w:r>
            <w:r>
              <w:rPr>
                <w:spacing w:val="1"/>
              </w:rPr>
              <w:t>era</w:t>
            </w:r>
            <w:r>
              <w:t>t</w:t>
            </w:r>
            <w:r>
              <w:rPr>
                <w:spacing w:val="1"/>
              </w:rPr>
              <w:t>or</w:t>
            </w:r>
            <w:r>
              <w:t>s</w:t>
            </w:r>
            <w:r>
              <w:rPr>
                <w:spacing w:val="-10"/>
              </w:rPr>
              <w:t xml:space="preserve"> </w:t>
            </w:r>
            <w:r>
              <w:t xml:space="preserve">in 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ar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s</w:t>
            </w:r>
            <w:r>
              <w:t>.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R</w:t>
            </w:r>
            <w:r>
              <w:t>i</w:t>
            </w:r>
            <w:r>
              <w:rPr>
                <w:spacing w:val="2"/>
              </w:rPr>
              <w:t>s</w:t>
            </w:r>
            <w:r>
              <w:t>k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Ma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age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t>H</w:t>
            </w:r>
            <w:r>
              <w:rPr>
                <w:spacing w:val="1"/>
              </w:rPr>
              <w:t>ea</w:t>
            </w:r>
            <w:r>
              <w:t>lt</w:t>
            </w:r>
            <w:r>
              <w:rPr>
                <w:spacing w:val="1"/>
              </w:rPr>
              <w:t>hcar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o</w:t>
            </w:r>
            <w:r>
              <w:t>li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y</w:t>
            </w:r>
            <w:r>
              <w:t>.</w:t>
            </w:r>
            <w:r>
              <w:rPr>
                <w:spacing w:val="-5"/>
              </w:rPr>
              <w:t xml:space="preserve"> </w:t>
            </w:r>
            <w:r>
              <w:rPr>
                <w:spacing w:val="2"/>
              </w:rPr>
              <w:t>P</w:t>
            </w:r>
            <w:r>
              <w:rPr>
                <w:spacing w:val="1"/>
              </w:rPr>
              <w:t>M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122</w:t>
            </w:r>
            <w:r>
              <w:rPr>
                <w:spacing w:val="-1"/>
              </w:rPr>
              <w:t>7</w:t>
            </w:r>
            <w:r>
              <w:rPr>
                <w:spacing w:val="1"/>
              </w:rPr>
              <w:t>62</w:t>
            </w:r>
            <w:r>
              <w:rPr>
                <w:spacing w:val="-1"/>
              </w:rPr>
              <w:t>1</w:t>
            </w:r>
            <w:r>
              <w:rPr>
                <w:spacing w:val="1"/>
              </w:rPr>
              <w:t>2</w:t>
            </w:r>
            <w:r>
              <w:t>.</w:t>
            </w:r>
          </w:p>
          <w:p w:rsidR="00711083" w:rsidRDefault="00D4039B">
            <w:pPr>
              <w:spacing w:line="220" w:lineRule="exact"/>
              <w:ind w:left="104"/>
            </w:pPr>
            <w:r>
              <w:rPr>
                <w:spacing w:val="1"/>
              </w:rPr>
              <w:t>Ma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dran</w:t>
            </w:r>
            <w:r>
              <w:t>,</w:t>
            </w:r>
            <w:r>
              <w:rPr>
                <w:spacing w:val="-11"/>
              </w:rPr>
              <w:t xml:space="preserve"> </w:t>
            </w:r>
            <w:r>
              <w:t>S</w:t>
            </w:r>
            <w:r>
              <w:rPr>
                <w:spacing w:val="1"/>
              </w:rPr>
              <w:t>.</w:t>
            </w:r>
            <w:r>
              <w:t>,</w:t>
            </w:r>
            <w:r>
              <w:rPr>
                <w:spacing w:val="-1"/>
              </w:rPr>
              <w:t xml:space="preserve"> </w:t>
            </w:r>
            <w:r>
              <w:t xml:space="preserve">&amp; </w:t>
            </w:r>
            <w:r>
              <w:rPr>
                <w:spacing w:val="1"/>
              </w:rPr>
              <w:t>T</w:t>
            </w:r>
            <w:r>
              <w:t>i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a</w:t>
            </w:r>
            <w:r>
              <w:rPr>
                <w:spacing w:val="1"/>
              </w:rPr>
              <w:t>r</w:t>
            </w:r>
            <w:r>
              <w:t>i,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R</w:t>
            </w:r>
            <w:r>
              <w:t>.</w:t>
            </w:r>
            <w:r>
              <w:rPr>
                <w:spacing w:val="-1"/>
              </w:rPr>
              <w:t xml:space="preserve"> R</w:t>
            </w:r>
            <w:r>
              <w:t>.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(20</w:t>
            </w:r>
            <w:r>
              <w:rPr>
                <w:spacing w:val="-1"/>
              </w:rPr>
              <w:t>2</w:t>
            </w:r>
            <w:r>
              <w:rPr>
                <w:spacing w:val="1"/>
              </w:rPr>
              <w:t>4)</w:t>
            </w:r>
            <w:r>
              <w:t>.</w:t>
            </w:r>
            <w:r>
              <w:rPr>
                <w:spacing w:val="-7"/>
              </w:rPr>
              <w:t xml:space="preserve"> </w:t>
            </w:r>
            <w:r>
              <w:rPr>
                <w:spacing w:val="2"/>
              </w:rPr>
              <w:t>W</w:t>
            </w:r>
            <w:r>
              <w:rPr>
                <w:spacing w:val="1"/>
              </w:rPr>
              <w:t>or</w:t>
            </w:r>
            <w:r>
              <w:rPr>
                <w:spacing w:val="-1"/>
              </w:rPr>
              <w:t>k-</w:t>
            </w:r>
            <w:r>
              <w:rPr>
                <w:spacing w:val="2"/>
              </w:rPr>
              <w:t>R</w:t>
            </w:r>
            <w:r>
              <w:rPr>
                <w:spacing w:val="1"/>
              </w:rPr>
              <w:t>e</w:t>
            </w:r>
            <w:r>
              <w:t>l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u</w:t>
            </w:r>
            <w:r>
              <w:t>l</w:t>
            </w:r>
            <w:r>
              <w:rPr>
                <w:spacing w:val="1"/>
              </w:rPr>
              <w:t>o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k</w:t>
            </w:r>
            <w:r>
              <w:rPr>
                <w:spacing w:val="1"/>
              </w:rPr>
              <w:t>e</w:t>
            </w:r>
            <w:r>
              <w:t>l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t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order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G</w:t>
            </w:r>
            <w:r>
              <w:rPr>
                <w:spacing w:val="1"/>
              </w:rPr>
              <w:t>ar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en</w:t>
            </w:r>
            <w:r>
              <w:t>t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-Mak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</w:p>
          <w:p w:rsidR="00711083" w:rsidRDefault="00D4039B">
            <w:pPr>
              <w:spacing w:line="220" w:lineRule="exact"/>
              <w:ind w:left="104"/>
            </w:pP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p</w:t>
            </w:r>
            <w:r>
              <w:t>l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y</w:t>
            </w:r>
            <w:r>
              <w:rPr>
                <w:spacing w:val="1"/>
              </w:rPr>
              <w:t>ee</w:t>
            </w:r>
            <w:r>
              <w:t>s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2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S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4"/>
              </w:rPr>
              <w:t xml:space="preserve"> </w:t>
            </w:r>
            <w:r>
              <w:rPr>
                <w:spacing w:val="2"/>
              </w:rPr>
              <w:t>W</w:t>
            </w:r>
            <w:r>
              <w:rPr>
                <w:spacing w:val="1"/>
              </w:rPr>
              <w:t>or</w:t>
            </w:r>
            <w:r>
              <w:rPr>
                <w:spacing w:val="-1"/>
              </w:rPr>
              <w:t>k</w:t>
            </w:r>
            <w:r>
              <w:rPr>
                <w:spacing w:val="1"/>
              </w:rPr>
              <w:t>p</w:t>
            </w:r>
            <w:r>
              <w:t>l</w:t>
            </w:r>
            <w:r>
              <w:rPr>
                <w:spacing w:val="1"/>
              </w:rPr>
              <w:t>ace</w:t>
            </w:r>
            <w:r>
              <w:t>: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St</w:t>
            </w:r>
            <w:r>
              <w:rPr>
                <w:spacing w:val="1"/>
              </w:rPr>
              <w:t>ud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1"/>
              </w:rPr>
              <w:t>R</w:t>
            </w:r>
            <w:r>
              <w:t>i</w:t>
            </w:r>
            <w:r>
              <w:rPr>
                <w:spacing w:val="1"/>
              </w:rPr>
              <w:t>va</w:t>
            </w:r>
            <w:r>
              <w:t>t</w:t>
            </w:r>
            <w:r>
              <w:rPr>
                <w:spacing w:val="1"/>
              </w:rPr>
              <w:t>e</w:t>
            </w:r>
            <w:r>
              <w:t>x</w:t>
            </w:r>
            <w:proofErr w:type="spellEnd"/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Ea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c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i</w:t>
            </w:r>
            <w:r>
              <w:t>t</w:t>
            </w:r>
            <w:r>
              <w:rPr>
                <w:spacing w:val="1"/>
              </w:rPr>
              <w:t>ed</w:t>
            </w:r>
            <w:r>
              <w:t>.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ecen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dva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ce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t>in</w:t>
            </w:r>
          </w:p>
          <w:p w:rsidR="00711083" w:rsidRDefault="00D4039B">
            <w:pPr>
              <w:ind w:left="104"/>
            </w:pPr>
            <w:r>
              <w:rPr>
                <w:spacing w:val="1"/>
              </w:rPr>
              <w:t>Ma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ac</w:t>
            </w:r>
            <w:r>
              <w:t>t</w:t>
            </w:r>
            <w:r>
              <w:rPr>
                <w:spacing w:val="1"/>
              </w:rPr>
              <w:t>ur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13"/>
              </w:rPr>
              <w:t xml:space="preserve"> </w:t>
            </w:r>
            <w:r>
              <w:t>&amp; D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gn</w:t>
            </w:r>
            <w:r>
              <w:t>.</w:t>
            </w:r>
          </w:p>
          <w:p w:rsidR="00711083" w:rsidRDefault="00D4039B">
            <w:pPr>
              <w:ind w:left="104" w:right="292"/>
            </w:pPr>
            <w:proofErr w:type="spellStart"/>
            <w:r>
              <w:t>S</w:t>
            </w:r>
            <w:r>
              <w:rPr>
                <w:spacing w:val="1"/>
              </w:rPr>
              <w:t>e</w:t>
            </w:r>
            <w:r>
              <w:t>i</w:t>
            </w:r>
            <w:r>
              <w:rPr>
                <w:spacing w:val="1"/>
              </w:rPr>
              <w:t>d</w:t>
            </w:r>
            <w:r>
              <w:rPr>
                <w:spacing w:val="-1"/>
              </w:rPr>
              <w:t>u</w:t>
            </w:r>
            <w:proofErr w:type="spellEnd"/>
            <w:r>
              <w:t>,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R</w:t>
            </w:r>
            <w:r>
              <w:t>.</w:t>
            </w:r>
            <w:r>
              <w:rPr>
                <w:spacing w:val="-1"/>
              </w:rPr>
              <w:t xml:space="preserve"> </w:t>
            </w:r>
            <w:r>
              <w:t>K</w:t>
            </w:r>
            <w:r>
              <w:rPr>
                <w:spacing w:val="1"/>
              </w:rPr>
              <w:t>.</w:t>
            </w:r>
            <w:r>
              <w:t>,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e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>l.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(2</w:t>
            </w:r>
            <w:r>
              <w:rPr>
                <w:spacing w:val="-1"/>
              </w:rPr>
              <w:t>0</w:t>
            </w:r>
            <w:r>
              <w:rPr>
                <w:spacing w:val="1"/>
              </w:rPr>
              <w:t>24</w:t>
            </w:r>
            <w:r>
              <w:rPr>
                <w:spacing w:val="-1"/>
              </w:rPr>
              <w:t>)</w:t>
            </w:r>
            <w:r>
              <w:t>.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u</w:t>
            </w:r>
            <w:r>
              <w:t>l</w:t>
            </w:r>
            <w:r>
              <w:rPr>
                <w:spacing w:val="1"/>
              </w:rPr>
              <w:t>o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k</w:t>
            </w:r>
            <w:r>
              <w:rPr>
                <w:spacing w:val="1"/>
              </w:rPr>
              <w:t>e</w:t>
            </w:r>
            <w:r>
              <w:t>l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t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order</w:t>
            </w:r>
            <w:r>
              <w:t>s</w:t>
            </w:r>
            <w:r>
              <w:rPr>
                <w:spacing w:val="-11"/>
              </w:rPr>
              <w:t xml:space="preserve"> </w:t>
            </w:r>
            <w:r>
              <w:rPr>
                <w:spacing w:val="2"/>
              </w:rPr>
              <w:t>P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on</w:t>
            </w:r>
            <w:r>
              <w:t>g</w:t>
            </w:r>
            <w:r>
              <w:rPr>
                <w:spacing w:val="-3"/>
              </w:rPr>
              <w:t xml:space="preserve"> </w:t>
            </w:r>
            <w:r>
              <w:t>S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Mac</w:t>
            </w:r>
            <w:r>
              <w:rPr>
                <w:spacing w:val="-1"/>
              </w:rPr>
              <w:t>h</w:t>
            </w:r>
            <w:r>
              <w:t>i</w:t>
            </w:r>
            <w:r>
              <w:rPr>
                <w:spacing w:val="1"/>
              </w:rPr>
              <w:t>n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O</w:t>
            </w:r>
            <w:r>
              <w:rPr>
                <w:spacing w:val="1"/>
              </w:rPr>
              <w:t>pera</w:t>
            </w:r>
            <w:r>
              <w:t>t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r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t>S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n</w:t>
            </w:r>
            <w:r>
              <w:t xml:space="preserve">g </w:t>
            </w:r>
            <w:r>
              <w:rPr>
                <w:spacing w:val="2"/>
              </w:rPr>
              <w:t>W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k</w:t>
            </w:r>
            <w:r>
              <w:rPr>
                <w:spacing w:val="1"/>
              </w:rPr>
              <w:t>p</w:t>
            </w:r>
            <w:r>
              <w:t>l</w:t>
            </w:r>
            <w:r>
              <w:rPr>
                <w:spacing w:val="1"/>
              </w:rPr>
              <w:t>ace</w:t>
            </w:r>
            <w:r>
              <w:t>s</w:t>
            </w:r>
            <w:r>
              <w:rPr>
                <w:spacing w:val="-10"/>
              </w:rPr>
              <w:t xml:space="preserve"> </w:t>
            </w:r>
            <w:r>
              <w:t>in K</w:t>
            </w:r>
            <w:r>
              <w:rPr>
                <w:spacing w:val="1"/>
              </w:rPr>
              <w:t>er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C</w:t>
            </w:r>
            <w:r>
              <w:t>it</w:t>
            </w:r>
            <w:r>
              <w:rPr>
                <w:spacing w:val="-1"/>
              </w:rPr>
              <w:t>y</w:t>
            </w:r>
            <w:r>
              <w:t>.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Er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c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t>O</w:t>
            </w:r>
            <w:r>
              <w:rPr>
                <w:spacing w:val="1"/>
              </w:rPr>
              <w:t>pe</w:t>
            </w:r>
            <w:r>
              <w:t>n</w:t>
            </w:r>
            <w:r>
              <w:rPr>
                <w:spacing w:val="-5"/>
              </w:rPr>
              <w:t xml:space="preserve"> </w:t>
            </w:r>
            <w:r>
              <w:rPr>
                <w:spacing w:val="2"/>
              </w:rPr>
              <w:t>J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t>l.</w:t>
            </w:r>
            <w:r>
              <w:rPr>
                <w:spacing w:val="-5"/>
              </w:rPr>
              <w:t xml:space="preserve"> </w:t>
            </w:r>
            <w:hyperlink r:id="rId8">
              <w:r>
                <w:rPr>
                  <w:spacing w:val="-1"/>
                </w:rPr>
                <w:t>h</w:t>
              </w:r>
              <w:r>
                <w:t>tt</w:t>
              </w:r>
              <w:r>
                <w:rPr>
                  <w:spacing w:val="1"/>
                </w:rPr>
                <w:t>p</w:t>
              </w:r>
              <w:r>
                <w:rPr>
                  <w:spacing w:val="2"/>
                </w:rPr>
                <w:t>s</w:t>
              </w:r>
              <w:r>
                <w:t>://</w:t>
              </w:r>
              <w:r>
                <w:rPr>
                  <w:spacing w:val="-1"/>
                </w:rPr>
                <w:t>m</w:t>
              </w:r>
              <w:r>
                <w:rPr>
                  <w:spacing w:val="3"/>
                </w:rPr>
                <w:t>e</w:t>
              </w:r>
              <w:r>
                <w:rPr>
                  <w:spacing w:val="1"/>
                </w:rPr>
                <w:t>d</w:t>
              </w:r>
              <w:r>
                <w:rPr>
                  <w:spacing w:val="-2"/>
                </w:rPr>
                <w:t>w</w:t>
              </w:r>
              <w:r>
                <w:rPr>
                  <w:spacing w:val="2"/>
                </w:rPr>
                <w:t>i</w:t>
              </w:r>
              <w:r>
                <w:rPr>
                  <w:spacing w:val="-1"/>
                </w:rPr>
                <w:t>n</w:t>
              </w:r>
              <w:r>
                <w:rPr>
                  <w:spacing w:val="1"/>
                </w:rPr>
                <w:t>pub</w:t>
              </w:r>
              <w:r>
                <w:t>li</w:t>
              </w:r>
              <w:r>
                <w:rPr>
                  <w:spacing w:val="-1"/>
                </w:rPr>
                <w:t>s</w:t>
              </w:r>
              <w:r>
                <w:rPr>
                  <w:spacing w:val="1"/>
                </w:rPr>
                <w:t>her</w:t>
              </w:r>
              <w:r>
                <w:rPr>
                  <w:spacing w:val="-1"/>
                </w:rPr>
                <w:t>s</w:t>
              </w:r>
              <w:r>
                <w:rPr>
                  <w:spacing w:val="1"/>
                </w:rPr>
                <w:t>.co</w:t>
              </w:r>
              <w:r>
                <w:rPr>
                  <w:spacing w:val="-1"/>
                </w:rPr>
                <w:t>m</w:t>
              </w:r>
              <w:r>
                <w:rPr>
                  <w:spacing w:val="2"/>
                </w:rPr>
                <w:t>/</w:t>
              </w:r>
              <w:r>
                <w:rPr>
                  <w:spacing w:val="1"/>
                </w:rPr>
                <w:t>E</w:t>
              </w:r>
              <w:r>
                <w:t>O</w:t>
              </w:r>
              <w:r>
                <w:rPr>
                  <w:spacing w:val="1"/>
                </w:rPr>
                <w:t>I</w:t>
              </w:r>
              <w:r>
                <w:rPr>
                  <w:spacing w:val="2"/>
                </w:rPr>
                <w:t>J</w:t>
              </w:r>
              <w:r>
                <w:t>/</w:t>
              </w:r>
              <w:r>
                <w:rPr>
                  <w:spacing w:val="-1"/>
                </w:rPr>
                <w:t>mu</w:t>
              </w:r>
              <w:r>
                <w:rPr>
                  <w:spacing w:val="2"/>
                </w:rPr>
                <w:t>s</w:t>
              </w:r>
              <w:r>
                <w:rPr>
                  <w:spacing w:val="1"/>
                </w:rPr>
                <w:t>cu</w:t>
              </w:r>
              <w:r>
                <w:t>l</w:t>
              </w:r>
              <w:r>
                <w:rPr>
                  <w:spacing w:val="1"/>
                </w:rPr>
                <w:t>o</w:t>
              </w:r>
              <w:r>
                <w:rPr>
                  <w:spacing w:val="-1"/>
                </w:rPr>
                <w:t>sk</w:t>
              </w:r>
              <w:r>
                <w:rPr>
                  <w:spacing w:val="1"/>
                </w:rPr>
                <w:t>e</w:t>
              </w:r>
              <w:r>
                <w:rPr>
                  <w:spacing w:val="2"/>
                </w:rPr>
                <w:t>l</w:t>
              </w:r>
              <w:r>
                <w:rPr>
                  <w:spacing w:val="1"/>
                </w:rPr>
                <w:t>e</w:t>
              </w:r>
              <w:r>
                <w:t>t</w:t>
              </w:r>
              <w:r>
                <w:rPr>
                  <w:spacing w:val="1"/>
                </w:rPr>
                <w:t>a</w:t>
              </w:r>
              <w:r>
                <w:t>l-</w:t>
              </w:r>
            </w:hyperlink>
            <w:hyperlink r:id="rId9">
              <w:r>
                <w:t xml:space="preserve"> </w:t>
              </w:r>
              <w:r>
                <w:rPr>
                  <w:spacing w:val="1"/>
                </w:rPr>
                <w:t>d</w:t>
              </w:r>
              <w:r>
                <w:t>i</w:t>
              </w:r>
              <w:r>
                <w:rPr>
                  <w:spacing w:val="-1"/>
                </w:rPr>
                <w:t>s</w:t>
              </w:r>
              <w:r>
                <w:rPr>
                  <w:spacing w:val="1"/>
                </w:rPr>
                <w:t>or</w:t>
              </w:r>
              <w:r>
                <w:rPr>
                  <w:spacing w:val="-1"/>
                </w:rPr>
                <w:t>d</w:t>
              </w:r>
              <w:r>
                <w:rPr>
                  <w:spacing w:val="1"/>
                </w:rPr>
                <w:t>er</w:t>
              </w:r>
              <w:r>
                <w:rPr>
                  <w:spacing w:val="-1"/>
                </w:rPr>
                <w:t>s-</w:t>
              </w:r>
              <w:r>
                <w:rPr>
                  <w:spacing w:val="1"/>
                </w:rPr>
                <w:t>pre</w:t>
              </w:r>
              <w:r>
                <w:rPr>
                  <w:spacing w:val="-1"/>
                </w:rPr>
                <w:t>v</w:t>
              </w:r>
              <w:r>
                <w:rPr>
                  <w:spacing w:val="1"/>
                </w:rPr>
                <w:t>a</w:t>
              </w:r>
              <w:r>
                <w:rPr>
                  <w:spacing w:val="2"/>
                </w:rPr>
                <w:t>l</w:t>
              </w:r>
              <w:r>
                <w:rPr>
                  <w:spacing w:val="1"/>
                </w:rPr>
                <w:t>e</w:t>
              </w:r>
              <w:r>
                <w:rPr>
                  <w:spacing w:val="-1"/>
                </w:rPr>
                <w:t>n</w:t>
              </w:r>
              <w:r>
                <w:rPr>
                  <w:spacing w:val="1"/>
                </w:rPr>
                <w:t>ce-a</w:t>
              </w:r>
              <w:r>
                <w:rPr>
                  <w:spacing w:val="-1"/>
                </w:rPr>
                <w:t>m</w:t>
              </w:r>
              <w:r>
                <w:rPr>
                  <w:spacing w:val="1"/>
                </w:rPr>
                <w:t>ong</w:t>
              </w:r>
              <w:r>
                <w:rPr>
                  <w:spacing w:val="-1"/>
                </w:rPr>
                <w:t>-</w:t>
              </w:r>
              <w:r>
                <w:rPr>
                  <w:spacing w:val="2"/>
                </w:rPr>
                <w:t>s</w:t>
              </w:r>
              <w:r>
                <w:rPr>
                  <w:spacing w:val="1"/>
                </w:rPr>
                <w:t>e</w:t>
              </w:r>
              <w:r>
                <w:rPr>
                  <w:spacing w:val="-2"/>
                </w:rPr>
                <w:t>w</w:t>
              </w:r>
              <w:r>
                <w:rPr>
                  <w:spacing w:val="2"/>
                </w:rPr>
                <w:t>i</w:t>
              </w:r>
              <w:r>
                <w:rPr>
                  <w:spacing w:val="1"/>
                </w:rPr>
                <w:t>ng</w:t>
              </w:r>
              <w:r>
                <w:rPr>
                  <w:spacing w:val="-1"/>
                </w:rPr>
                <w:t>-m</w:t>
              </w:r>
              <w:r>
                <w:rPr>
                  <w:spacing w:val="3"/>
                </w:rPr>
                <w:t>a</w:t>
              </w:r>
              <w:r>
                <w:rPr>
                  <w:spacing w:val="1"/>
                </w:rPr>
                <w:t>ch</w:t>
              </w:r>
              <w:r>
                <w:t>i</w:t>
              </w:r>
              <w:r>
                <w:rPr>
                  <w:spacing w:val="1"/>
                </w:rPr>
                <w:t>ne</w:t>
              </w:r>
              <w:r>
                <w:rPr>
                  <w:spacing w:val="-1"/>
                </w:rPr>
                <w:t>-</w:t>
              </w:r>
              <w:r>
                <w:rPr>
                  <w:spacing w:val="1"/>
                </w:rPr>
                <w:t>opera</w:t>
              </w:r>
              <w:r>
                <w:t>t</w:t>
              </w:r>
              <w:r>
                <w:rPr>
                  <w:spacing w:val="1"/>
                </w:rPr>
                <w:t>or</w:t>
              </w:r>
              <w:r>
                <w:rPr>
                  <w:spacing w:val="-1"/>
                </w:rPr>
                <w:t>s-</w:t>
              </w:r>
              <w:r>
                <w:rPr>
                  <w:spacing w:val="1"/>
                </w:rPr>
                <w:t>of</w:t>
              </w:r>
              <w:r>
                <w:rPr>
                  <w:spacing w:val="-1"/>
                </w:rPr>
                <w:t>-</w:t>
              </w:r>
              <w:r>
                <w:rPr>
                  <w:spacing w:val="2"/>
                </w:rPr>
                <w:t>s</w:t>
              </w:r>
              <w:r>
                <w:rPr>
                  <w:spacing w:val="1"/>
                </w:rPr>
                <w:t>e</w:t>
              </w:r>
              <w:r>
                <w:rPr>
                  <w:spacing w:val="-2"/>
                </w:rPr>
                <w:t>w</w:t>
              </w:r>
              <w:r>
                <w:rPr>
                  <w:spacing w:val="2"/>
                </w:rPr>
                <w:t>i</w:t>
              </w:r>
              <w:r>
                <w:rPr>
                  <w:spacing w:val="1"/>
                </w:rPr>
                <w:t>n</w:t>
              </w:r>
              <w:r>
                <w:rPr>
                  <w:spacing w:val="-1"/>
                </w:rPr>
                <w:t>g</w:t>
              </w:r>
              <w:r>
                <w:rPr>
                  <w:spacing w:val="1"/>
                </w:rPr>
                <w:t>-</w:t>
              </w:r>
              <w:r>
                <w:rPr>
                  <w:spacing w:val="-2"/>
                </w:rPr>
                <w:t>w</w:t>
              </w:r>
              <w:r>
                <w:rPr>
                  <w:spacing w:val="4"/>
                </w:rPr>
                <w:t>o</w:t>
              </w:r>
              <w:r>
                <w:rPr>
                  <w:spacing w:val="1"/>
                </w:rPr>
                <w:t>r</w:t>
              </w:r>
              <w:r>
                <w:rPr>
                  <w:spacing w:val="-1"/>
                </w:rPr>
                <w:t>k</w:t>
              </w:r>
              <w:r>
                <w:rPr>
                  <w:spacing w:val="1"/>
                </w:rPr>
                <w:t>p</w:t>
              </w:r>
              <w:r>
                <w:t>l</w:t>
              </w:r>
              <w:r>
                <w:rPr>
                  <w:spacing w:val="1"/>
                </w:rPr>
                <w:t>ace</w:t>
              </w:r>
              <w:r>
                <w:rPr>
                  <w:spacing w:val="2"/>
                </w:rPr>
                <w:t>s</w:t>
              </w:r>
              <w:r>
                <w:rPr>
                  <w:spacing w:val="-1"/>
                </w:rPr>
                <w:t>-</w:t>
              </w:r>
              <w:r>
                <w:rPr>
                  <w:spacing w:val="2"/>
                </w:rPr>
                <w:t>i</w:t>
              </w:r>
              <w:r>
                <w:rPr>
                  <w:spacing w:val="-1"/>
                </w:rPr>
                <w:t>n</w:t>
              </w:r>
              <w:r>
                <w:rPr>
                  <w:spacing w:val="1"/>
                </w:rPr>
                <w:t>-ker</w:t>
              </w:r>
              <w:r>
                <w:rPr>
                  <w:spacing w:val="-1"/>
                </w:rPr>
                <w:t>m</w:t>
              </w:r>
              <w:r>
                <w:rPr>
                  <w:spacing w:val="1"/>
                </w:rPr>
                <w:t>an-c</w:t>
              </w:r>
              <w:r>
                <w:t>it</w:t>
              </w:r>
              <w:r>
                <w:rPr>
                  <w:spacing w:val="-1"/>
                </w:rPr>
                <w:t>y</w:t>
              </w:r>
              <w:r>
                <w:rPr>
                  <w:spacing w:val="1"/>
                </w:rPr>
                <w:t>.pdf</w:t>
              </w:r>
              <w:r>
                <w:t>.</w:t>
              </w:r>
            </w:hyperlink>
          </w:p>
          <w:p w:rsidR="00711083" w:rsidRDefault="00D4039B">
            <w:pPr>
              <w:spacing w:before="4" w:line="220" w:lineRule="exact"/>
              <w:ind w:left="104" w:right="572"/>
            </w:pPr>
            <w:r>
              <w:t>D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t>S</w:t>
            </w:r>
            <w:r>
              <w:rPr>
                <w:spacing w:val="1"/>
              </w:rPr>
              <w:t>.</w:t>
            </w:r>
            <w:r>
              <w:t>,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e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</w:t>
            </w:r>
            <w:r>
              <w:t>l.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(20</w:t>
            </w:r>
            <w:r>
              <w:rPr>
                <w:spacing w:val="-1"/>
              </w:rPr>
              <w:t>2</w:t>
            </w:r>
            <w:r>
              <w:rPr>
                <w:spacing w:val="1"/>
              </w:rPr>
              <w:t>3)</w:t>
            </w:r>
            <w:r>
              <w:t>.</w:t>
            </w:r>
            <w:r>
              <w:rPr>
                <w:spacing w:val="-7"/>
              </w:rPr>
              <w:t xml:space="preserve"> </w:t>
            </w:r>
            <w:r>
              <w:rPr>
                <w:spacing w:val="2"/>
              </w:rPr>
              <w:t>P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ork-re</w:t>
            </w:r>
            <w:r>
              <w:t>l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cu</w:t>
            </w:r>
            <w:r>
              <w:t>l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ke</w:t>
            </w:r>
            <w:r>
              <w:t>l</w:t>
            </w:r>
            <w:r>
              <w:rPr>
                <w:spacing w:val="1"/>
              </w:rPr>
              <w:t>e</w:t>
            </w:r>
            <w:r>
              <w:t>t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order</w:t>
            </w:r>
            <w:r>
              <w:t>s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1"/>
              </w:rPr>
              <w:t xml:space="preserve"> 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y</w:t>
            </w:r>
            <w:r>
              <w:rPr>
                <w:spacing w:val="2"/>
              </w:rPr>
              <w:t>s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ork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po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r</w:t>
            </w:r>
            <w:r>
              <w:t xml:space="preserve">e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g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ach</w:t>
            </w:r>
            <w:r>
              <w:t>i</w:t>
            </w:r>
            <w:r>
              <w:rPr>
                <w:spacing w:val="1"/>
              </w:rPr>
              <w:t>n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opera</w:t>
            </w:r>
            <w:r>
              <w:t>t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s</w:t>
            </w:r>
            <w:r>
              <w:t>.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1"/>
              </w:rPr>
              <w:t>er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9"/>
              </w:rPr>
              <w:t xml:space="preserve"> </w:t>
            </w:r>
            <w:r>
              <w:rPr>
                <w:spacing w:val="2"/>
              </w:rPr>
              <w:t>J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mm</w:t>
            </w:r>
            <w:r>
              <w:rPr>
                <w:spacing w:val="1"/>
              </w:rPr>
              <w:t>un</w:t>
            </w:r>
            <w:r>
              <w:rPr>
                <w:spacing w:val="2"/>
              </w:rPr>
              <w:t>i</w:t>
            </w:r>
            <w:r>
              <w:t>ty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Med</w:t>
            </w:r>
            <w:r>
              <w:t>i</w:t>
            </w:r>
            <w:r>
              <w:rPr>
                <w:spacing w:val="1"/>
              </w:rPr>
              <w:t>c</w:t>
            </w:r>
            <w:r>
              <w:t>i</w:t>
            </w:r>
            <w:r>
              <w:rPr>
                <w:spacing w:val="-1"/>
              </w:rPr>
              <w:t>n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b</w:t>
            </w:r>
            <w:r>
              <w:t>lic</w:t>
            </w:r>
            <w:r>
              <w:rPr>
                <w:spacing w:val="-4"/>
              </w:rPr>
              <w:t xml:space="preserve"> </w:t>
            </w:r>
            <w:r>
              <w:t>H</w:t>
            </w:r>
            <w:r>
              <w:rPr>
                <w:spacing w:val="1"/>
              </w:rPr>
              <w:t>ea</w:t>
            </w:r>
            <w:r>
              <w:t>lt</w:t>
            </w:r>
            <w:r>
              <w:rPr>
                <w:spacing w:val="1"/>
              </w:rPr>
              <w:t>h</w:t>
            </w:r>
            <w:r>
              <w:t>,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10(</w:t>
            </w:r>
            <w:r>
              <w:rPr>
                <w:spacing w:val="-1"/>
              </w:rPr>
              <w:t>1</w:t>
            </w:r>
            <w:r>
              <w:rPr>
                <w:spacing w:val="1"/>
              </w:rPr>
              <w:t>1)</w:t>
            </w:r>
            <w:r>
              <w:t>,</w:t>
            </w:r>
          </w:p>
          <w:p w:rsidR="00711083" w:rsidRDefault="00D4039B">
            <w:pPr>
              <w:spacing w:line="220" w:lineRule="exact"/>
              <w:ind w:left="104"/>
            </w:pPr>
            <w:r>
              <w:rPr>
                <w:spacing w:val="1"/>
              </w:rPr>
              <w:t>4</w:t>
            </w:r>
            <w:r>
              <w:rPr>
                <w:spacing w:val="-1"/>
              </w:rPr>
              <w:t>3</w:t>
            </w:r>
            <w:r>
              <w:rPr>
                <w:spacing w:val="1"/>
              </w:rPr>
              <w:t>53</w:t>
            </w:r>
            <w:r>
              <w:rPr>
                <w:spacing w:val="-1"/>
              </w:rPr>
              <w:t>-</w:t>
            </w:r>
            <w:r>
              <w:rPr>
                <w:spacing w:val="1"/>
              </w:rPr>
              <w:t>435</w:t>
            </w:r>
            <w:r>
              <w:rPr>
                <w:spacing w:val="-1"/>
              </w:rPr>
              <w:t>9</w:t>
            </w:r>
            <w:r>
              <w:t>.</w:t>
            </w:r>
            <w:r>
              <w:rPr>
                <w:spacing w:val="-10"/>
              </w:rPr>
              <w:t xml:space="preserve"> </w:t>
            </w:r>
            <w:r>
              <w:t>DO</w:t>
            </w:r>
            <w:r>
              <w:rPr>
                <w:spacing w:val="1"/>
              </w:rPr>
              <w:t>I</w:t>
            </w:r>
            <w:r>
              <w:t>: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10.</w:t>
            </w:r>
            <w:r>
              <w:rPr>
                <w:spacing w:val="-1"/>
              </w:rPr>
              <w:t>1</w:t>
            </w:r>
            <w:r>
              <w:rPr>
                <w:spacing w:val="1"/>
              </w:rPr>
              <w:t>82</w:t>
            </w:r>
            <w:r>
              <w:rPr>
                <w:spacing w:val="-1"/>
              </w:rPr>
              <w:t>0</w:t>
            </w:r>
            <w:r>
              <w:rPr>
                <w:spacing w:val="1"/>
              </w:rPr>
              <w:t>3</w:t>
            </w:r>
            <w:r>
              <w:t>/</w:t>
            </w:r>
            <w:r>
              <w:rPr>
                <w:spacing w:val="1"/>
              </w:rPr>
              <w:t>2</w:t>
            </w:r>
            <w:r>
              <w:rPr>
                <w:spacing w:val="-1"/>
              </w:rPr>
              <w:t>3</w:t>
            </w:r>
            <w:r>
              <w:rPr>
                <w:spacing w:val="1"/>
              </w:rPr>
              <w:t>94</w:t>
            </w:r>
            <w:r>
              <w:rPr>
                <w:spacing w:val="-1"/>
              </w:rPr>
              <w:t>-</w:t>
            </w:r>
            <w:r>
              <w:rPr>
                <w:spacing w:val="1"/>
              </w:rPr>
              <w:t>604</w:t>
            </w:r>
            <w:r>
              <w:rPr>
                <w:spacing w:val="-1"/>
              </w:rPr>
              <w:t>0</w:t>
            </w:r>
            <w:r>
              <w:rPr>
                <w:spacing w:val="1"/>
              </w:rPr>
              <w:t>.</w:t>
            </w:r>
            <w:r>
              <w:t>ij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ph202</w:t>
            </w:r>
            <w:r>
              <w:rPr>
                <w:spacing w:val="-1"/>
              </w:rPr>
              <w:t>3</w:t>
            </w:r>
            <w:r>
              <w:rPr>
                <w:spacing w:val="1"/>
              </w:rPr>
              <w:t>34</w:t>
            </w:r>
            <w:r>
              <w:rPr>
                <w:spacing w:val="-1"/>
              </w:rPr>
              <w:t>5</w:t>
            </w:r>
            <w:r>
              <w:t>6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083" w:rsidRDefault="00711083"/>
          <w:p w:rsidR="00532E80" w:rsidRDefault="00025DA0" w:rsidP="00532E80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Although one of the references, </w:t>
            </w:r>
            <w:proofErr w:type="spellStart"/>
            <w:r w:rsidRPr="00DE6ABC">
              <w:rPr>
                <w:spacing w:val="2"/>
                <w:highlight w:val="yellow"/>
              </w:rPr>
              <w:t>B</w:t>
            </w:r>
            <w:r w:rsidRPr="00DE6ABC">
              <w:rPr>
                <w:highlight w:val="yellow"/>
              </w:rPr>
              <w:t>i</w:t>
            </w:r>
            <w:r w:rsidRPr="00DE6ABC">
              <w:rPr>
                <w:spacing w:val="1"/>
                <w:highlight w:val="yellow"/>
              </w:rPr>
              <w:t>z</w:t>
            </w:r>
            <w:r w:rsidRPr="00DE6ABC">
              <w:rPr>
                <w:spacing w:val="-1"/>
                <w:highlight w:val="yellow"/>
              </w:rPr>
              <w:t>un</w:t>
            </w:r>
            <w:r w:rsidRPr="00DE6ABC">
              <w:rPr>
                <w:spacing w:val="1"/>
                <w:highlight w:val="yellow"/>
              </w:rPr>
              <w:t>eh</w:t>
            </w:r>
            <w:proofErr w:type="spellEnd"/>
            <w:r w:rsidRPr="00DE6ABC">
              <w:rPr>
                <w:highlight w:val="yellow"/>
              </w:rPr>
              <w:t>,</w:t>
            </w:r>
            <w:r w:rsidRPr="00DE6ABC">
              <w:rPr>
                <w:spacing w:val="-6"/>
                <w:highlight w:val="yellow"/>
              </w:rPr>
              <w:t xml:space="preserve"> </w:t>
            </w:r>
            <w:r w:rsidRPr="00DE6ABC">
              <w:rPr>
                <w:spacing w:val="2"/>
                <w:highlight w:val="yellow"/>
              </w:rPr>
              <w:t>B</w:t>
            </w:r>
            <w:r w:rsidRPr="00DE6ABC">
              <w:rPr>
                <w:spacing w:val="1"/>
                <w:highlight w:val="yellow"/>
              </w:rPr>
              <w:t>.</w:t>
            </w:r>
            <w:r w:rsidRPr="00DE6ABC">
              <w:rPr>
                <w:highlight w:val="yellow"/>
              </w:rPr>
              <w:t>,</w:t>
            </w:r>
            <w:r w:rsidRPr="00DE6ABC">
              <w:rPr>
                <w:spacing w:val="-3"/>
                <w:highlight w:val="yellow"/>
              </w:rPr>
              <w:t xml:space="preserve"> </w:t>
            </w:r>
            <w:r w:rsidRPr="00DE6ABC">
              <w:rPr>
                <w:highlight w:val="yellow"/>
              </w:rPr>
              <w:t>&amp;</w:t>
            </w:r>
            <w:r w:rsidRPr="00DE6ABC">
              <w:rPr>
                <w:spacing w:val="-3"/>
                <w:highlight w:val="yellow"/>
              </w:rPr>
              <w:t xml:space="preserve"> </w:t>
            </w:r>
            <w:proofErr w:type="spellStart"/>
            <w:r w:rsidRPr="00DE6ABC">
              <w:rPr>
                <w:highlight w:val="yellow"/>
              </w:rPr>
              <w:t>Ki</w:t>
            </w:r>
            <w:r w:rsidRPr="00DE6ABC">
              <w:rPr>
                <w:spacing w:val="1"/>
                <w:highlight w:val="yellow"/>
              </w:rPr>
              <w:t>da</w:t>
            </w:r>
            <w:r w:rsidRPr="00DE6ABC">
              <w:rPr>
                <w:spacing w:val="-1"/>
                <w:highlight w:val="yellow"/>
              </w:rPr>
              <w:t>n</w:t>
            </w:r>
            <w:r w:rsidRPr="00DE6ABC">
              <w:rPr>
                <w:spacing w:val="1"/>
                <w:highlight w:val="yellow"/>
              </w:rPr>
              <w:t>e</w:t>
            </w:r>
            <w:r w:rsidRPr="00DE6ABC">
              <w:rPr>
                <w:spacing w:val="-1"/>
                <w:highlight w:val="yellow"/>
              </w:rPr>
              <w:t>m</w:t>
            </w:r>
            <w:r w:rsidRPr="00DE6ABC">
              <w:rPr>
                <w:spacing w:val="3"/>
                <w:highlight w:val="yellow"/>
              </w:rPr>
              <w:t>a</w:t>
            </w:r>
            <w:r w:rsidRPr="00DE6ABC">
              <w:rPr>
                <w:spacing w:val="1"/>
                <w:highlight w:val="yellow"/>
              </w:rPr>
              <w:t>r</w:t>
            </w:r>
            <w:r w:rsidRPr="00DE6ABC">
              <w:rPr>
                <w:highlight w:val="yellow"/>
              </w:rPr>
              <w:t>i</w:t>
            </w:r>
            <w:r w:rsidRPr="00DE6ABC">
              <w:rPr>
                <w:spacing w:val="1"/>
                <w:highlight w:val="yellow"/>
              </w:rPr>
              <w:t>a</w:t>
            </w:r>
            <w:r w:rsidRPr="00DE6ABC">
              <w:rPr>
                <w:spacing w:val="-1"/>
                <w:highlight w:val="yellow"/>
              </w:rPr>
              <w:t>m</w:t>
            </w:r>
            <w:proofErr w:type="spellEnd"/>
            <w:r w:rsidRPr="00DE6ABC">
              <w:rPr>
                <w:highlight w:val="yellow"/>
              </w:rPr>
              <w:t>,</w:t>
            </w:r>
            <w:r w:rsidRPr="00DE6ABC">
              <w:rPr>
                <w:spacing w:val="-8"/>
                <w:highlight w:val="yellow"/>
              </w:rPr>
              <w:t xml:space="preserve"> </w:t>
            </w:r>
            <w:r w:rsidRPr="00DE6ABC">
              <w:rPr>
                <w:spacing w:val="2"/>
                <w:highlight w:val="yellow"/>
              </w:rPr>
              <w:t>B</w:t>
            </w:r>
            <w:r w:rsidRPr="00DE6ABC">
              <w:rPr>
                <w:highlight w:val="yellow"/>
              </w:rPr>
              <w:t>.</w:t>
            </w:r>
            <w:r w:rsidRPr="00DE6ABC">
              <w:rPr>
                <w:spacing w:val="-1"/>
                <w:highlight w:val="yellow"/>
              </w:rPr>
              <w:t xml:space="preserve"> </w:t>
            </w:r>
            <w:r w:rsidRPr="00DE6ABC">
              <w:rPr>
                <w:spacing w:val="1"/>
                <w:highlight w:val="yellow"/>
              </w:rPr>
              <w:t>(2</w:t>
            </w:r>
            <w:r w:rsidRPr="00DE6ABC">
              <w:rPr>
                <w:spacing w:val="-1"/>
                <w:highlight w:val="yellow"/>
              </w:rPr>
              <w:t>0</w:t>
            </w:r>
            <w:r w:rsidRPr="00DE6ABC">
              <w:rPr>
                <w:spacing w:val="1"/>
                <w:highlight w:val="yellow"/>
              </w:rPr>
              <w:t>25</w:t>
            </w:r>
            <w:r w:rsidRPr="00DE6ABC">
              <w:rPr>
                <w:spacing w:val="-1"/>
                <w:highlight w:val="yellow"/>
              </w:rPr>
              <w:t>)</w:t>
            </w:r>
            <w:r>
              <w:t xml:space="preserve"> that was suggested has already been listed in the submitted manuscript prior to the review. However,</w:t>
            </w:r>
            <w:r>
              <w:rPr>
                <w:bCs/>
                <w:lang w:val="en-GB"/>
              </w:rPr>
              <w:t xml:space="preserve"> the other</w:t>
            </w:r>
            <w:r w:rsidR="00532E80">
              <w:rPr>
                <w:bCs/>
                <w:lang w:val="en-GB"/>
              </w:rPr>
              <w:t xml:space="preserve"> sugges</w:t>
            </w:r>
            <w:r w:rsidR="00532E80" w:rsidRPr="001738A3">
              <w:rPr>
                <w:bCs/>
                <w:lang w:val="en-GB"/>
              </w:rPr>
              <w:t>tions on th</w:t>
            </w:r>
            <w:r w:rsidR="00532E80">
              <w:rPr>
                <w:bCs/>
                <w:lang w:val="en-GB"/>
              </w:rPr>
              <w:t>e references have been adopted.</w:t>
            </w:r>
          </w:p>
          <w:p w:rsidR="00532E80" w:rsidRDefault="00532E80" w:rsidP="00532E80">
            <w:pPr>
              <w:rPr>
                <w:bCs/>
                <w:lang w:val="en-GB"/>
              </w:rPr>
            </w:pPr>
          </w:p>
          <w:p w:rsidR="00532E80" w:rsidRDefault="00532E80" w:rsidP="00532E80">
            <w:pPr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More relevant and recent references have been added.</w:t>
            </w:r>
            <w:r w:rsidR="00ED282A">
              <w:rPr>
                <w:bCs/>
                <w:lang w:val="en-GB"/>
              </w:rPr>
              <w:t xml:space="preserve"> </w:t>
            </w:r>
            <w:bookmarkStart w:id="0" w:name="_GoBack"/>
            <w:bookmarkEnd w:id="0"/>
          </w:p>
          <w:p w:rsidR="00532E80" w:rsidRDefault="00532E80" w:rsidP="00532E80">
            <w:pPr>
              <w:rPr>
                <w:bCs/>
                <w:lang w:val="en-GB"/>
              </w:rPr>
            </w:pPr>
          </w:p>
          <w:p w:rsidR="00532E80" w:rsidRDefault="00532E80"/>
        </w:tc>
      </w:tr>
    </w:tbl>
    <w:p w:rsidR="00711083" w:rsidRDefault="00711083">
      <w:pPr>
        <w:sectPr w:rsidR="00711083">
          <w:headerReference w:type="default" r:id="rId10"/>
          <w:footerReference w:type="default" r:id="rId11"/>
          <w:pgSz w:w="23820" w:h="16840" w:orient="landscape"/>
          <w:pgMar w:top="1540" w:right="1220" w:bottom="280" w:left="1220" w:header="1307" w:footer="685" w:gutter="0"/>
          <w:cols w:space="720"/>
        </w:sectPr>
      </w:pPr>
    </w:p>
    <w:p w:rsidR="00711083" w:rsidRDefault="00711083">
      <w:pPr>
        <w:spacing w:before="1" w:line="280" w:lineRule="exact"/>
        <w:rPr>
          <w:sz w:val="28"/>
          <w:szCs w:val="28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2"/>
      </w:tblGrid>
      <w:tr w:rsidR="00711083">
        <w:trPr>
          <w:trHeight w:hRule="exact" w:val="139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083" w:rsidRDefault="00D4039B">
            <w:pPr>
              <w:spacing w:before="5" w:line="220" w:lineRule="exact"/>
              <w:ind w:left="463" w:right="36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age</w:t>
            </w:r>
            <w:r>
              <w:rPr>
                <w:b/>
              </w:rPr>
              <w:t>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qu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art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 xml:space="preserve">ble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ar</w:t>
            </w:r>
            <w:r>
              <w:rPr>
                <w:b/>
              </w:rPr>
              <w:t>ly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un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083" w:rsidRDefault="00D4039B">
            <w:pPr>
              <w:spacing w:before="1"/>
              <w:ind w:left="104" w:right="77"/>
            </w:pPr>
            <w:r>
              <w:rPr>
                <w:spacing w:val="1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ng</w:t>
            </w:r>
            <w:r>
              <w:t>l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s</w:t>
            </w:r>
            <w:r>
              <w:t>h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q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a</w:t>
            </w:r>
            <w:r>
              <w:t>lity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ar</w:t>
            </w:r>
            <w:r>
              <w:t>ti</w:t>
            </w:r>
            <w:r>
              <w:rPr>
                <w:spacing w:val="1"/>
              </w:rPr>
              <w:t>c</w:t>
            </w:r>
            <w:r>
              <w:t>le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su</w:t>
            </w:r>
            <w:r>
              <w:rPr>
                <w:spacing w:val="2"/>
              </w:rPr>
              <w:t>i</w:t>
            </w:r>
            <w:r>
              <w:t>t</w:t>
            </w:r>
            <w:r>
              <w:rPr>
                <w:spacing w:val="1"/>
              </w:rPr>
              <w:t>ab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s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</w:t>
            </w:r>
            <w:r>
              <w:t>l</w:t>
            </w:r>
            <w:r>
              <w:rPr>
                <w:spacing w:val="1"/>
              </w:rPr>
              <w:t>ar</w:t>
            </w:r>
            <w:r>
              <w:t>ly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mm</w:t>
            </w:r>
            <w:r>
              <w:rPr>
                <w:spacing w:val="1"/>
              </w:rPr>
              <w:t>un</w:t>
            </w:r>
            <w:r>
              <w:t>i</w:t>
            </w:r>
            <w:r>
              <w:rPr>
                <w:spacing w:val="1"/>
              </w:rPr>
              <w:t>ca</w:t>
            </w:r>
            <w:r>
              <w:t>t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s</w:t>
            </w:r>
            <w:r>
              <w:rPr>
                <w:spacing w:val="-11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er</w:t>
            </w:r>
            <w:r>
              <w:rPr>
                <w:spacing w:val="-1"/>
              </w:rPr>
              <w:t>m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1"/>
              </w:rPr>
              <w:t>ar</w:t>
            </w:r>
            <w:r>
              <w:t>ity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ec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n</w:t>
            </w:r>
            <w:r>
              <w:t>i</w:t>
            </w:r>
            <w:r>
              <w:rPr>
                <w:spacing w:val="1"/>
              </w:rPr>
              <w:t>ca</w:t>
            </w:r>
            <w:r>
              <w:t xml:space="preserve">l </w:t>
            </w:r>
            <w:r>
              <w:rPr>
                <w:spacing w:val="1"/>
              </w:rPr>
              <w:t>acc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rac</w:t>
            </w:r>
            <w:r>
              <w:rPr>
                <w:spacing w:val="-1"/>
              </w:rPr>
              <w:t>y</w:t>
            </w:r>
            <w:r>
              <w:t>,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co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1"/>
              </w:rPr>
              <w:t>en</w:t>
            </w:r>
            <w:r>
              <w:t>t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pre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en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b</w:t>
            </w:r>
            <w:r>
              <w:t>le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appr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pr</w:t>
            </w:r>
            <w:r>
              <w:t>i</w:t>
            </w:r>
            <w:r>
              <w:rPr>
                <w:spacing w:val="1"/>
              </w:rPr>
              <w:t>a</w:t>
            </w:r>
            <w:r>
              <w:t>te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acade</w:t>
            </w:r>
            <w:r>
              <w:rPr>
                <w:spacing w:val="-1"/>
              </w:rPr>
              <w:t>m</w:t>
            </w:r>
            <w:r>
              <w:t>ic</w:t>
            </w:r>
            <w:r>
              <w:rPr>
                <w:spacing w:val="-7"/>
              </w:rPr>
              <w:t xml:space="preserve"> </w:t>
            </w:r>
            <w:r>
              <w:t>t</w:t>
            </w:r>
            <w:r>
              <w:rPr>
                <w:spacing w:val="1"/>
              </w:rPr>
              <w:t>er</w:t>
            </w:r>
            <w:r>
              <w:rPr>
                <w:spacing w:val="-1"/>
              </w:rPr>
              <w:t>m</w:t>
            </w:r>
            <w:r>
              <w:t>i</w:t>
            </w:r>
            <w:r>
              <w:rPr>
                <w:spacing w:val="1"/>
              </w:rPr>
              <w:t>no</w:t>
            </w:r>
            <w:r>
              <w:t>l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gy</w:t>
            </w:r>
            <w:r>
              <w:t>.</w:t>
            </w:r>
            <w:r>
              <w:rPr>
                <w:spacing w:val="-6"/>
              </w:rPr>
              <w:t xml:space="preserve"> </w:t>
            </w:r>
            <w:r>
              <w:t>H</w:t>
            </w:r>
            <w:r>
              <w:rPr>
                <w:spacing w:val="1"/>
              </w:rPr>
              <w:t>o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er</w:t>
            </w:r>
            <w:r>
              <w:t>,</w:t>
            </w:r>
            <w:r>
              <w:rPr>
                <w:spacing w:val="-7"/>
              </w:rPr>
              <w:t xml:space="preserve"> </w:t>
            </w:r>
            <w:r>
              <w:t xml:space="preserve">it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ou</w:t>
            </w:r>
            <w:r>
              <w:t>ld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be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f</w:t>
            </w:r>
            <w:r>
              <w:t xml:space="preserve">it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ro</w:t>
            </w:r>
            <w:r>
              <w:t>m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m</w:t>
            </w:r>
            <w:r>
              <w:t>i</w:t>
            </w:r>
            <w:r>
              <w:rPr>
                <w:spacing w:val="1"/>
              </w:rPr>
              <w:t>no</w:t>
            </w:r>
            <w:r>
              <w:t>r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t xml:space="preserve">to </w:t>
            </w:r>
            <w:r>
              <w:rPr>
                <w:spacing w:val="1"/>
              </w:rPr>
              <w:t>ad</w:t>
            </w:r>
            <w:r>
              <w:rPr>
                <w:spacing w:val="-1"/>
              </w:rPr>
              <w:t>d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s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con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uc</w:t>
            </w:r>
            <w:r>
              <w:t>h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a</w:t>
            </w:r>
            <w:r>
              <w:t xml:space="preserve">s </w:t>
            </w:r>
            <w:r>
              <w:rPr>
                <w:spacing w:val="-1"/>
              </w:rPr>
              <w:t>m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pace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(e.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.</w:t>
            </w:r>
            <w:r>
              <w:t>,</w:t>
            </w:r>
            <w:r>
              <w:rPr>
                <w:spacing w:val="-5"/>
              </w:rPr>
              <w:t xml:space="preserve"> </w:t>
            </w:r>
            <w:r>
              <w:rPr>
                <w:spacing w:val="3"/>
                <w:w w:val="99"/>
              </w:rPr>
              <w:t>"</w:t>
            </w:r>
            <w:proofErr w:type="spellStart"/>
            <w:r>
              <w:rPr>
                <w:spacing w:val="1"/>
                <w:w w:val="99"/>
              </w:rPr>
              <w:t>M</w:t>
            </w:r>
            <w:r>
              <w:rPr>
                <w:spacing w:val="-1"/>
                <w:w w:val="99"/>
              </w:rPr>
              <w:t>us</w:t>
            </w:r>
            <w:r>
              <w:rPr>
                <w:spacing w:val="1"/>
                <w:w w:val="99"/>
              </w:rPr>
              <w:t>c</w:t>
            </w:r>
            <w:r>
              <w:rPr>
                <w:spacing w:val="-1"/>
                <w:w w:val="99"/>
              </w:rPr>
              <w:t>u</w:t>
            </w:r>
            <w:r>
              <w:rPr>
                <w:spacing w:val="2"/>
                <w:w w:val="99"/>
              </w:rPr>
              <w:t>l</w:t>
            </w:r>
            <w:r>
              <w:rPr>
                <w:spacing w:val="1"/>
                <w:w w:val="99"/>
              </w:rPr>
              <w:t>o</w:t>
            </w:r>
            <w:r>
              <w:rPr>
                <w:spacing w:val="-1"/>
                <w:w w:val="99"/>
              </w:rPr>
              <w:t>sk</w:t>
            </w:r>
            <w:r>
              <w:rPr>
                <w:spacing w:val="1"/>
                <w:w w:val="99"/>
              </w:rPr>
              <w:t>e</w:t>
            </w:r>
            <w:r>
              <w:rPr>
                <w:w w:val="99"/>
              </w:rPr>
              <w:t>l</w:t>
            </w:r>
            <w:r>
              <w:rPr>
                <w:spacing w:val="1"/>
                <w:w w:val="99"/>
              </w:rPr>
              <w:t>e</w:t>
            </w:r>
            <w:r>
              <w:rPr>
                <w:spacing w:val="2"/>
                <w:w w:val="99"/>
              </w:rPr>
              <w:t>t</w:t>
            </w:r>
            <w:r>
              <w:rPr>
                <w:spacing w:val="1"/>
                <w:w w:val="99"/>
              </w:rPr>
              <w:t>a</w:t>
            </w:r>
            <w:r>
              <w:rPr>
                <w:w w:val="99"/>
              </w:rPr>
              <w:t>lDi</w:t>
            </w:r>
            <w:r>
              <w:rPr>
                <w:spacing w:val="-1"/>
                <w:w w:val="99"/>
              </w:rPr>
              <w:t>s</w:t>
            </w:r>
            <w:r>
              <w:rPr>
                <w:spacing w:val="1"/>
                <w:w w:val="99"/>
              </w:rPr>
              <w:t>order</w:t>
            </w:r>
            <w:proofErr w:type="spellEnd"/>
            <w:r>
              <w:rPr>
                <w:w w:val="99"/>
              </w:rPr>
              <w:t>"</w:t>
            </w:r>
            <w:r>
              <w:rPr>
                <w:spacing w:val="2"/>
                <w:w w:val="99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ho</w:t>
            </w:r>
            <w:r>
              <w:rPr>
                <w:spacing w:val="-1"/>
              </w:rPr>
              <w:t>u</w:t>
            </w:r>
            <w:r>
              <w:t>ld</w:t>
            </w:r>
          </w:p>
          <w:p w:rsidR="00711083" w:rsidRDefault="00D4039B">
            <w:pPr>
              <w:ind w:left="104" w:right="642"/>
            </w:pP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"</w:t>
            </w:r>
            <w:r>
              <w:rPr>
                <w:spacing w:val="1"/>
              </w:rPr>
              <w:t>M</w:t>
            </w:r>
            <w:r>
              <w:rPr>
                <w:spacing w:val="-1"/>
              </w:rPr>
              <w:t>us</w:t>
            </w:r>
            <w:r>
              <w:rPr>
                <w:spacing w:val="1"/>
              </w:rPr>
              <w:t>cu</w:t>
            </w:r>
            <w:r>
              <w:t>l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ke</w:t>
            </w:r>
            <w:r>
              <w:t>l</w:t>
            </w:r>
            <w:r>
              <w:rPr>
                <w:spacing w:val="1"/>
              </w:rPr>
              <w:t>e</w:t>
            </w:r>
            <w:r>
              <w:t>t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order</w:t>
            </w:r>
            <w:r>
              <w:t>"</w:t>
            </w:r>
            <w:r>
              <w:rPr>
                <w:spacing w:val="1"/>
              </w:rPr>
              <w:t>)</w:t>
            </w:r>
            <w:r>
              <w:t>,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ra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m</w:t>
            </w:r>
            <w:r>
              <w:rPr>
                <w:spacing w:val="3"/>
              </w:rPr>
              <w:t>a</w:t>
            </w:r>
            <w:r>
              <w:t>ti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erro</w:t>
            </w:r>
            <w:r>
              <w:rPr>
                <w:spacing w:val="-1"/>
              </w:rPr>
              <w:t>r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(e.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.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3"/>
              </w:rPr>
              <w:t>"</w:t>
            </w:r>
            <w:proofErr w:type="spellStart"/>
            <w:r>
              <w:rPr>
                <w:spacing w:val="-1"/>
              </w:rPr>
              <w:t>d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order</w:t>
            </w:r>
            <w:r>
              <w:rPr>
                <w:spacing w:val="-1"/>
              </w:rPr>
              <w:t>s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a</w:t>
            </w:r>
            <w:r>
              <w:rPr>
                <w:spacing w:val="2"/>
              </w:rPr>
              <w:t>s</w:t>
            </w:r>
            <w:proofErr w:type="spellEnd"/>
            <w:r>
              <w:t>"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ho</w:t>
            </w:r>
            <w:r>
              <w:rPr>
                <w:spacing w:val="-1"/>
              </w:rPr>
              <w:t>u</w:t>
            </w:r>
            <w:r>
              <w:t>ld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"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orde</w:t>
            </w:r>
            <w:r>
              <w:rPr>
                <w:spacing w:val="-1"/>
              </w:rPr>
              <w:t>r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s</w:t>
            </w:r>
            <w:r>
              <w:rPr>
                <w:spacing w:val="3"/>
              </w:rPr>
              <w:t>"</w:t>
            </w:r>
            <w:r>
              <w:rPr>
                <w:spacing w:val="1"/>
              </w:rPr>
              <w:t>)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 xml:space="preserve">d </w:t>
            </w:r>
            <w:r>
              <w:rPr>
                <w:spacing w:val="1"/>
              </w:rPr>
              <w:t>occa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-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en</w:t>
            </w:r>
            <w:r>
              <w:t>t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ce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</w:t>
            </w:r>
            <w:r>
              <w:t xml:space="preserve">t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u</w:t>
            </w:r>
            <w:r>
              <w:t>ld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v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f</w:t>
            </w:r>
            <w:r>
              <w:t>l</w:t>
            </w:r>
            <w:r>
              <w:rPr>
                <w:spacing w:val="1"/>
              </w:rPr>
              <w:t>o</w:t>
            </w:r>
            <w:r>
              <w:rPr>
                <w:spacing w:val="-2"/>
              </w:rPr>
              <w:t>w</w:t>
            </w:r>
            <w:r>
              <w:t>.</w:t>
            </w:r>
            <w:r>
              <w:rPr>
                <w:spacing w:val="2"/>
              </w:rPr>
              <w:t xml:space="preserve"> </w:t>
            </w:r>
            <w:r>
              <w:t>O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era</w:t>
            </w:r>
            <w:r>
              <w:t>ll,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i</w:t>
            </w:r>
            <w:r>
              <w:t>th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of</w:t>
            </w:r>
            <w:r>
              <w:rPr>
                <w:spacing w:val="1"/>
              </w:rPr>
              <w:t>read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g</w:t>
            </w:r>
            <w:r>
              <w:t>,</w:t>
            </w:r>
            <w:r>
              <w:rPr>
                <w:spacing w:val="-10"/>
              </w:rPr>
              <w:t xml:space="preserve"> </w:t>
            </w:r>
            <w:r>
              <w:t>it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ee</w:t>
            </w:r>
            <w:r>
              <w:t>ts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s</w:t>
            </w:r>
            <w:r>
              <w:t>t</w:t>
            </w:r>
            <w:r>
              <w:rPr>
                <w:spacing w:val="1"/>
              </w:rPr>
              <w:t>andard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</w:t>
            </w:r>
            <w:r>
              <w:t xml:space="preserve">r </w:t>
            </w:r>
            <w:r>
              <w:rPr>
                <w:spacing w:val="1"/>
              </w:rPr>
              <w:t>p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b</w:t>
            </w:r>
            <w:r>
              <w:t>li</w:t>
            </w:r>
            <w:r>
              <w:rPr>
                <w:spacing w:val="1"/>
              </w:rPr>
              <w:t>ca</w:t>
            </w:r>
            <w:r>
              <w:t>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,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b</w:t>
            </w:r>
            <w:r>
              <w:rPr>
                <w:spacing w:val="-1"/>
              </w:rPr>
              <w:t>u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e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k</w:t>
            </w:r>
            <w:r>
              <w:t>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ou</w:t>
            </w:r>
            <w:r>
              <w:t>ld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nh</w:t>
            </w:r>
            <w:r>
              <w:rPr>
                <w:spacing w:val="1"/>
              </w:rPr>
              <w:t>anc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 xml:space="preserve">its 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ss</w:t>
            </w:r>
            <w:r>
              <w:t>i</w:t>
            </w:r>
            <w:r>
              <w:rPr>
                <w:spacing w:val="1"/>
              </w:rPr>
              <w:t>ona</w:t>
            </w:r>
            <w:r>
              <w:t>li</w:t>
            </w:r>
            <w:r>
              <w:rPr>
                <w:spacing w:val="-1"/>
              </w:rPr>
              <w:t>s</w:t>
            </w:r>
            <w:r>
              <w:t>m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rea</w:t>
            </w:r>
            <w:r>
              <w:rPr>
                <w:spacing w:val="-1"/>
              </w:rPr>
              <w:t>d</w:t>
            </w:r>
            <w:r>
              <w:rPr>
                <w:spacing w:val="1"/>
              </w:rPr>
              <w:t>ab</w:t>
            </w:r>
            <w:r>
              <w:t>ilit</w:t>
            </w:r>
            <w:r>
              <w:rPr>
                <w:spacing w:val="-1"/>
              </w:rPr>
              <w:t>y</w:t>
            </w:r>
            <w:r>
              <w:t>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083" w:rsidRDefault="00711083"/>
        </w:tc>
      </w:tr>
      <w:tr w:rsidR="00711083">
        <w:trPr>
          <w:trHeight w:hRule="exact" w:val="185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083" w:rsidRDefault="00D4039B">
            <w:pPr>
              <w:ind w:left="103"/>
            </w:pPr>
            <w:r>
              <w:rPr>
                <w:b/>
                <w:spacing w:val="1"/>
                <w:u w:val="single" w:color="000000"/>
              </w:rPr>
              <w:t>O</w:t>
            </w:r>
            <w:r>
              <w:rPr>
                <w:b/>
                <w:u w:val="single" w:color="000000"/>
              </w:rPr>
              <w:t>p</w:t>
            </w:r>
            <w:r>
              <w:rPr>
                <w:b/>
                <w:spacing w:val="1"/>
                <w:u w:val="single" w:color="000000"/>
              </w:rPr>
              <w:t>t</w:t>
            </w:r>
            <w:r>
              <w:rPr>
                <w:b/>
                <w:u w:val="single" w:color="000000"/>
              </w:rPr>
              <w:t>i</w:t>
            </w:r>
            <w:r>
              <w:rPr>
                <w:b/>
                <w:spacing w:val="1"/>
                <w:u w:val="single" w:color="000000"/>
              </w:rPr>
              <w:t>o</w:t>
            </w:r>
            <w:r>
              <w:rPr>
                <w:b/>
                <w:u w:val="single" w:color="000000"/>
              </w:rPr>
              <w:t>n</w:t>
            </w:r>
            <w:r>
              <w:rPr>
                <w:b/>
                <w:spacing w:val="1"/>
                <w:u w:val="single" w:color="000000"/>
              </w:rPr>
              <w:t>a</w:t>
            </w:r>
            <w:r>
              <w:rPr>
                <w:b/>
                <w:u w:val="single" w:color="000000"/>
              </w:rPr>
              <w:t>l/</w:t>
            </w:r>
            <w:r>
              <w:rPr>
                <w:b/>
                <w:spacing w:val="-1"/>
                <w:u w:val="single" w:color="000000"/>
              </w:rPr>
              <w:t>G</w:t>
            </w:r>
            <w:r>
              <w:rPr>
                <w:b/>
                <w:spacing w:val="1"/>
                <w:u w:val="single" w:color="000000"/>
              </w:rPr>
              <w:t>e</w:t>
            </w:r>
            <w:r>
              <w:rPr>
                <w:b/>
                <w:spacing w:val="2"/>
                <w:u w:val="single" w:color="000000"/>
              </w:rPr>
              <w:t>n</w:t>
            </w:r>
            <w:r>
              <w:rPr>
                <w:b/>
                <w:spacing w:val="1"/>
                <w:u w:val="single" w:color="000000"/>
              </w:rPr>
              <w:t>era</w:t>
            </w:r>
            <w:r>
              <w:rPr>
                <w:b/>
                <w:u w:val="single" w:color="000000"/>
              </w:rPr>
              <w:t>l</w:t>
            </w:r>
            <w:r>
              <w:rPr>
                <w:b/>
                <w:spacing w:val="-14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083" w:rsidRDefault="00D4039B">
            <w:pPr>
              <w:ind w:left="104" w:right="199"/>
            </w:pPr>
            <w:r>
              <w:rPr>
                <w:spacing w:val="1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an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cr</w:t>
            </w:r>
            <w:r>
              <w:t>i</w:t>
            </w:r>
            <w:r>
              <w:rPr>
                <w:spacing w:val="1"/>
              </w:rPr>
              <w:t>p</w:t>
            </w:r>
            <w:r>
              <w:t>t</w:t>
            </w:r>
            <w:r>
              <w:rPr>
                <w:spacing w:val="-8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a ti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e</w:t>
            </w:r>
            <w:r>
              <w:t>ly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re</w:t>
            </w:r>
            <w:r>
              <w:t>l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an</w:t>
            </w:r>
            <w:r>
              <w:t>t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1"/>
              </w:rPr>
              <w:t>b</w:t>
            </w:r>
            <w:r>
              <w:rPr>
                <w:spacing w:val="-1"/>
              </w:rPr>
              <w:t>u</w:t>
            </w:r>
            <w:r>
              <w:t>t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11"/>
              </w:rPr>
              <w:t xml:space="preserve"> </w:t>
            </w:r>
            <w:r>
              <w:t xml:space="preserve">to </w:t>
            </w:r>
            <w:r>
              <w:rPr>
                <w:spacing w:val="1"/>
              </w:rPr>
              <w:t>occ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pa</w:t>
            </w:r>
            <w:r>
              <w:t>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er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m</w:t>
            </w:r>
            <w:r>
              <w:t>i</w:t>
            </w:r>
            <w:r>
              <w:rPr>
                <w:spacing w:val="1"/>
              </w:rPr>
              <w:t>c</w:t>
            </w:r>
            <w:r>
              <w:rPr>
                <w:spacing w:val="2"/>
              </w:rPr>
              <w:t>s</w:t>
            </w:r>
            <w:r>
              <w:t>,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par</w:t>
            </w:r>
            <w:r>
              <w:t>ti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u</w:t>
            </w:r>
            <w:r>
              <w:t>l</w:t>
            </w:r>
            <w:r>
              <w:rPr>
                <w:spacing w:val="1"/>
              </w:rPr>
              <w:t>ar</w:t>
            </w:r>
            <w:r>
              <w:t>ly</w:t>
            </w:r>
            <w:r>
              <w:rPr>
                <w:spacing w:val="-7"/>
              </w:rPr>
              <w:t xml:space="preserve"> </w:t>
            </w:r>
            <w:r>
              <w:t xml:space="preserve">in </w:t>
            </w:r>
            <w:r>
              <w:rPr>
                <w:spacing w:val="-1"/>
              </w:rPr>
              <w:t>h</w:t>
            </w:r>
            <w:r>
              <w:t>i</w:t>
            </w:r>
            <w:r>
              <w:rPr>
                <w:spacing w:val="1"/>
              </w:rPr>
              <w:t>g</w:t>
            </w:r>
            <w:r>
              <w:rPr>
                <w:spacing w:val="-1"/>
              </w:rPr>
              <w:t>h</w:t>
            </w:r>
            <w:r>
              <w:rPr>
                <w:spacing w:val="2"/>
              </w:rPr>
              <w:t>l</w:t>
            </w:r>
            <w:r>
              <w:t>i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h</w:t>
            </w:r>
            <w:r>
              <w:t>ti</w:t>
            </w:r>
            <w:r>
              <w:rPr>
                <w:spacing w:val="1"/>
              </w:rPr>
              <w:t>n</w:t>
            </w:r>
            <w:r>
              <w:t xml:space="preserve">g </w:t>
            </w:r>
            <w:r>
              <w:rPr>
                <w:spacing w:val="2"/>
              </w:rPr>
              <w:t>W</w:t>
            </w:r>
            <w:r>
              <w:rPr>
                <w:spacing w:val="1"/>
              </w:rPr>
              <w:t>M</w:t>
            </w:r>
            <w:r>
              <w:t>SD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-1"/>
              </w:rPr>
              <w:t>sk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Ni</w:t>
            </w:r>
            <w:r>
              <w:rPr>
                <w:spacing w:val="1"/>
              </w:rPr>
              <w:t>ger</w:t>
            </w:r>
            <w:r>
              <w:t>i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'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for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6"/>
              </w:rPr>
              <w:t xml:space="preserve"> </w:t>
            </w:r>
            <w:r>
              <w:t>t</w:t>
            </w:r>
            <w:r>
              <w:rPr>
                <w:spacing w:val="1"/>
              </w:rPr>
              <w:t>a</w:t>
            </w:r>
            <w:r>
              <w:t>il</w:t>
            </w:r>
            <w:r>
              <w:rPr>
                <w:spacing w:val="1"/>
              </w:rPr>
              <w:t>or</w:t>
            </w:r>
            <w:r>
              <w:t>i</w:t>
            </w:r>
            <w:r>
              <w:rPr>
                <w:spacing w:val="-1"/>
              </w:rPr>
              <w:t>n</w:t>
            </w:r>
            <w:r>
              <w:t>g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ec</w:t>
            </w:r>
            <w:r>
              <w:t>t</w:t>
            </w:r>
            <w:r>
              <w:rPr>
                <w:spacing w:val="1"/>
              </w:rPr>
              <w:t>or</w:t>
            </w:r>
            <w:r>
              <w:t>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h</w:t>
            </w:r>
            <w:r>
              <w:t>i</w:t>
            </w:r>
            <w:r>
              <w:rPr>
                <w:spacing w:val="1"/>
              </w:rPr>
              <w:t>c</w:t>
            </w:r>
            <w:r>
              <w:t>h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</w:t>
            </w:r>
            <w:r>
              <w:t>li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n</w:t>
            </w:r>
            <w:r>
              <w:t>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i</w:t>
            </w:r>
            <w:r>
              <w:t xml:space="preserve">th 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er</w:t>
            </w:r>
            <w:r>
              <w:rPr>
                <w:spacing w:val="-1"/>
              </w:rPr>
              <w:t>g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n</w:t>
            </w:r>
            <w:r>
              <w:t>g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20</w:t>
            </w:r>
            <w:r>
              <w:rPr>
                <w:spacing w:val="-1"/>
              </w:rPr>
              <w:t>2</w:t>
            </w:r>
            <w:r>
              <w:t>5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sh</w:t>
            </w:r>
            <w:r>
              <w:rPr>
                <w:spacing w:val="1"/>
              </w:rPr>
              <w:t>o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i</w:t>
            </w:r>
            <w:r>
              <w:rPr>
                <w:spacing w:val="1"/>
              </w:rPr>
              <w:t>g</w:t>
            </w:r>
            <w:r>
              <w:t>h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M</w:t>
            </w:r>
            <w:r>
              <w:t xml:space="preserve">SD </w:t>
            </w:r>
            <w:r>
              <w:rPr>
                <w:spacing w:val="1"/>
              </w:rPr>
              <w:t>pr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1"/>
              </w:rPr>
              <w:t>enc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(e.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.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65</w:t>
            </w:r>
            <w:r>
              <w:rPr>
                <w:spacing w:val="-1"/>
              </w:rPr>
              <w:t>-</w:t>
            </w:r>
            <w:r>
              <w:rPr>
                <w:spacing w:val="1"/>
              </w:rPr>
              <w:t>91</w:t>
            </w:r>
            <w:r>
              <w:t>%)</w:t>
            </w:r>
            <w:r>
              <w:rPr>
                <w:spacing w:val="-8"/>
              </w:rPr>
              <w:t xml:space="preserve"> </w:t>
            </w:r>
            <w:r>
              <w:t xml:space="preserve">in 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i</w:t>
            </w:r>
            <w:r>
              <w:t>l</w:t>
            </w:r>
            <w:r>
              <w:rPr>
                <w:spacing w:val="1"/>
              </w:rPr>
              <w:t>a</w:t>
            </w:r>
            <w:r>
              <w:t>r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ar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orke</w:t>
            </w:r>
            <w:r>
              <w:t>r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p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p</w:t>
            </w:r>
            <w:r>
              <w:rPr>
                <w:spacing w:val="-1"/>
              </w:rPr>
              <w:t>u</w:t>
            </w:r>
            <w:r>
              <w:t>l</w:t>
            </w:r>
            <w:r>
              <w:rPr>
                <w:spacing w:val="1"/>
              </w:rPr>
              <w:t>a</w:t>
            </w:r>
            <w:r>
              <w:t>ti</w:t>
            </w:r>
            <w:r>
              <w:rPr>
                <w:spacing w:val="1"/>
              </w:rPr>
              <w:t>on</w:t>
            </w:r>
            <w:r>
              <w:t>s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g</w:t>
            </w:r>
            <w:r>
              <w:t>l</w:t>
            </w:r>
            <w:r>
              <w:rPr>
                <w:spacing w:val="1"/>
              </w:rPr>
              <w:t>oba</w:t>
            </w:r>
            <w:r>
              <w:t>ll</w:t>
            </w:r>
            <w:r>
              <w:rPr>
                <w:spacing w:val="-1"/>
              </w:rPr>
              <w:t>y</w:t>
            </w:r>
            <w:r>
              <w:t>.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T</w:t>
            </w:r>
            <w:r>
              <w:t xml:space="preserve">o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ur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bo</w:t>
            </w:r>
            <w:r>
              <w:t>l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4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on</w:t>
            </w:r>
            <w:r>
              <w:t>,</w:t>
            </w:r>
            <w:r>
              <w:rPr>
                <w:spacing w:val="-5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 xml:space="preserve">e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u</w:t>
            </w:r>
            <w:r>
              <w:t>t</w:t>
            </w:r>
            <w:r>
              <w:rPr>
                <w:spacing w:val="1"/>
              </w:rPr>
              <w:t>hor</w:t>
            </w:r>
            <w:r>
              <w:t>s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u</w:t>
            </w:r>
            <w:r>
              <w:t xml:space="preserve">ld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par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t xml:space="preserve">ir </w:t>
            </w:r>
            <w:r>
              <w:rPr>
                <w:spacing w:val="-1"/>
              </w:rPr>
              <w:t>f</w:t>
            </w:r>
            <w:r>
              <w:t>i</w:t>
            </w:r>
            <w:r>
              <w:rPr>
                <w:spacing w:val="1"/>
              </w:rPr>
              <w:t>nd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g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(e.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.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9</w:t>
            </w:r>
            <w:r>
              <w:rPr>
                <w:spacing w:val="-1"/>
              </w:rPr>
              <w:t>7</w:t>
            </w:r>
            <w:r>
              <w:rPr>
                <w:spacing w:val="1"/>
              </w:rPr>
              <w:t>.1</w:t>
            </w:r>
            <w:r>
              <w:t>%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pa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rep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r</w:t>
            </w:r>
            <w:r>
              <w:t>t</w:t>
            </w:r>
            <w:r>
              <w:rPr>
                <w:spacing w:val="-1"/>
              </w:rPr>
              <w:t>s</w:t>
            </w:r>
            <w:r>
              <w:t>)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w</w:t>
            </w:r>
            <w:r>
              <w:t>i</w:t>
            </w:r>
            <w:r>
              <w:rPr>
                <w:spacing w:val="2"/>
              </w:rPr>
              <w:t>t</w:t>
            </w:r>
            <w:r>
              <w:t>h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rece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po</w:t>
            </w:r>
            <w:r>
              <w:rPr>
                <w:spacing w:val="-1"/>
              </w:rPr>
              <w:t>o</w:t>
            </w:r>
            <w:r>
              <w:t>l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y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s</w:t>
            </w:r>
            <w:r>
              <w:t>it</w:t>
            </w:r>
            <w:r>
              <w:rPr>
                <w:spacing w:val="1"/>
              </w:rPr>
              <w:t>e-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pec</w:t>
            </w:r>
            <w:r>
              <w:t>i</w:t>
            </w:r>
            <w:r>
              <w:rPr>
                <w:spacing w:val="1"/>
              </w:rPr>
              <w:t>f</w:t>
            </w:r>
            <w:r>
              <w:t xml:space="preserve">ic 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3"/>
              </w:rPr>
              <w:t xml:space="preserve"> </w:t>
            </w:r>
            <w:r>
              <w:t>l</w:t>
            </w:r>
            <w:r>
              <w:rPr>
                <w:spacing w:val="1"/>
              </w:rPr>
              <w:t>o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bac</w:t>
            </w:r>
            <w:r>
              <w:t>k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n</w:t>
            </w:r>
            <w:r>
              <w:rPr>
                <w:spacing w:val="1"/>
              </w:rPr>
              <w:t>ec</w:t>
            </w:r>
            <w:r>
              <w:t>k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pa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on</w:t>
            </w:r>
            <w:r>
              <w:t>g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ope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1"/>
              </w:rPr>
              <w:t>or</w:t>
            </w:r>
            <w:r>
              <w:rPr>
                <w:spacing w:val="-1"/>
              </w:rPr>
              <w:t>s</w:t>
            </w:r>
            <w:r>
              <w:t>.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dd</w:t>
            </w:r>
            <w:r>
              <w:t>iti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rPr>
                <w:spacing w:val="2"/>
              </w:rPr>
              <w:t>l</w:t>
            </w:r>
            <w:r>
              <w:t>l</w:t>
            </w:r>
            <w:r>
              <w:rPr>
                <w:spacing w:val="-1"/>
              </w:rPr>
              <w:t>y</w:t>
            </w:r>
            <w:r>
              <w:t>,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x</w:t>
            </w:r>
            <w:r>
              <w:rPr>
                <w:spacing w:val="1"/>
              </w:rPr>
              <w:t>pa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o</w:t>
            </w:r>
            <w:r>
              <w:t xml:space="preserve">n </w:t>
            </w:r>
            <w:r>
              <w:rPr>
                <w:spacing w:val="1"/>
              </w:rPr>
              <w:t>pr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c</w:t>
            </w:r>
            <w:r>
              <w:t>ti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1"/>
              </w:rPr>
              <w:t>erven</w:t>
            </w:r>
            <w:r>
              <w:t>ti</w:t>
            </w:r>
            <w:r>
              <w:rPr>
                <w:spacing w:val="1"/>
              </w:rPr>
              <w:t>o</w:t>
            </w:r>
            <w:r>
              <w:t xml:space="preserve">n </w:t>
            </w:r>
            <w:r>
              <w:rPr>
                <w:spacing w:val="1"/>
              </w:rPr>
              <w:t>rec</w:t>
            </w:r>
            <w:r>
              <w:rPr>
                <w:spacing w:val="-1"/>
              </w:rPr>
              <w:t>omm</w:t>
            </w:r>
            <w:r>
              <w:rPr>
                <w:spacing w:val="3"/>
              </w:rPr>
              <w:t>e</w:t>
            </w:r>
            <w:r>
              <w:rPr>
                <w:spacing w:val="1"/>
              </w:rPr>
              <w:t>nda</w:t>
            </w:r>
            <w:r>
              <w:t>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ns</w:t>
            </w:r>
            <w:r>
              <w:t>,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uc</w:t>
            </w:r>
            <w:r>
              <w:t>h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-2"/>
              </w:rPr>
              <w:t xml:space="preserve"> w</w:t>
            </w:r>
            <w:r>
              <w:rPr>
                <w:spacing w:val="1"/>
              </w:rPr>
              <w:t>ork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rede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-1"/>
              </w:rPr>
              <w:t>gn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for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b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t>O</w:t>
            </w:r>
            <w:r>
              <w:rPr>
                <w:spacing w:val="2"/>
              </w:rPr>
              <w:t>W</w:t>
            </w:r>
            <w:r>
              <w:t>AS,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ou</w:t>
            </w:r>
            <w:r>
              <w:t>ld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ha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app</w:t>
            </w:r>
            <w:r>
              <w:t>li</w:t>
            </w:r>
            <w:r>
              <w:rPr>
                <w:spacing w:val="1"/>
              </w:rPr>
              <w:t>cab</w:t>
            </w:r>
            <w:r>
              <w:t>ility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S</w:t>
            </w:r>
            <w:r>
              <w:rPr>
                <w:spacing w:val="1"/>
              </w:rPr>
              <w:t>ME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t xml:space="preserve">in </w:t>
            </w:r>
            <w:r>
              <w:rPr>
                <w:spacing w:val="1"/>
              </w:rPr>
              <w:t>de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e</w:t>
            </w:r>
            <w:r>
              <w:t>l</w:t>
            </w:r>
            <w:r>
              <w:rPr>
                <w:spacing w:val="1"/>
              </w:rPr>
              <w:t>op</w:t>
            </w:r>
            <w:r>
              <w:t>i</w:t>
            </w:r>
            <w:r>
              <w:rPr>
                <w:spacing w:val="-1"/>
              </w:rPr>
              <w:t>n</w:t>
            </w:r>
            <w:r>
              <w:t>g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1"/>
              </w:rPr>
              <w:t>ex</w:t>
            </w:r>
            <w:r>
              <w:t>t</w:t>
            </w:r>
            <w:r>
              <w:rPr>
                <w:spacing w:val="-1"/>
              </w:rPr>
              <w:t>s</w:t>
            </w:r>
            <w:r>
              <w:t>.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M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e</w:t>
            </w:r>
            <w:r>
              <w:rPr>
                <w:spacing w:val="1"/>
              </w:rPr>
              <w:t>n</w:t>
            </w:r>
            <w:r>
              <w:t>ts</w:t>
            </w:r>
            <w:r>
              <w:rPr>
                <w:spacing w:val="-9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1"/>
              </w:rPr>
              <w:t>ud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1"/>
              </w:rPr>
              <w:t>eare</w:t>
            </w:r>
            <w:r>
              <w:t>r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f</w:t>
            </w:r>
            <w:r>
              <w:t>i</w:t>
            </w:r>
            <w:r>
              <w:rPr>
                <w:spacing w:val="1"/>
              </w:rPr>
              <w:t>gur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cap</w:t>
            </w:r>
            <w:r>
              <w:t>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s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ded</w:t>
            </w:r>
            <w:r>
              <w:t>i</w:t>
            </w:r>
            <w:r>
              <w:rPr>
                <w:spacing w:val="1"/>
              </w:rPr>
              <w:t>ca</w:t>
            </w:r>
            <w:r>
              <w:t>t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9"/>
              </w:rPr>
              <w:t xml:space="preserve"> </w:t>
            </w:r>
            <w:r>
              <w:t>li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i</w:t>
            </w:r>
            <w:r>
              <w:t>t</w:t>
            </w:r>
            <w:r>
              <w:rPr>
                <w:spacing w:val="1"/>
              </w:rPr>
              <w:t>a</w:t>
            </w:r>
            <w:r>
              <w:t>ti</w:t>
            </w:r>
            <w:r>
              <w:rPr>
                <w:spacing w:val="1"/>
              </w:rPr>
              <w:t>on</w:t>
            </w:r>
            <w:r>
              <w:t>s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para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rap</w:t>
            </w:r>
            <w:r>
              <w:t xml:space="preserve">h </w:t>
            </w:r>
            <w:r>
              <w:rPr>
                <w:spacing w:val="1"/>
              </w:rPr>
              <w:t>ad</w:t>
            </w:r>
            <w:r>
              <w:rPr>
                <w:spacing w:val="-1"/>
              </w:rPr>
              <w:t>d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ss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era</w:t>
            </w:r>
            <w:r>
              <w:t>l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zab</w:t>
            </w:r>
            <w:r>
              <w:t>ility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ro</w:t>
            </w:r>
            <w:r>
              <w:t>m</w:t>
            </w:r>
            <w:r>
              <w:rPr>
                <w:spacing w:val="-5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Ibada</w:t>
            </w:r>
            <w:r>
              <w:t>n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p</w:t>
            </w:r>
            <w:r>
              <w:t>l</w:t>
            </w:r>
            <w:r>
              <w:rPr>
                <w:spacing w:val="1"/>
              </w:rPr>
              <w:t>e</w:t>
            </w:r>
            <w:r>
              <w:t>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083" w:rsidRDefault="00711083"/>
        </w:tc>
      </w:tr>
    </w:tbl>
    <w:p w:rsidR="00711083" w:rsidRDefault="00711083">
      <w:pPr>
        <w:spacing w:before="5" w:line="140" w:lineRule="exact"/>
        <w:rPr>
          <w:sz w:val="15"/>
          <w:szCs w:val="15"/>
        </w:rPr>
      </w:pPr>
    </w:p>
    <w:p w:rsidR="00711083" w:rsidRDefault="00711083">
      <w:pPr>
        <w:spacing w:line="200" w:lineRule="exact"/>
      </w:pPr>
    </w:p>
    <w:p w:rsidR="00711083" w:rsidRDefault="00711083">
      <w:pPr>
        <w:spacing w:line="200" w:lineRule="exact"/>
      </w:pPr>
    </w:p>
    <w:p w:rsidR="00711083" w:rsidRDefault="00711083">
      <w:pPr>
        <w:spacing w:line="200" w:lineRule="exact"/>
      </w:pPr>
    </w:p>
    <w:p w:rsidR="00711083" w:rsidRDefault="00711083">
      <w:pPr>
        <w:spacing w:line="200" w:lineRule="exact"/>
      </w:pPr>
    </w:p>
    <w:p w:rsidR="00711083" w:rsidRDefault="00711083">
      <w:pPr>
        <w:spacing w:line="200" w:lineRule="exact"/>
      </w:pPr>
    </w:p>
    <w:p w:rsidR="00711083" w:rsidRDefault="00711083">
      <w:pPr>
        <w:spacing w:line="200" w:lineRule="exact"/>
      </w:pPr>
    </w:p>
    <w:p w:rsidR="00711083" w:rsidRDefault="00711083">
      <w:pPr>
        <w:spacing w:line="200" w:lineRule="exact"/>
      </w:pPr>
    </w:p>
    <w:p w:rsidR="00711083" w:rsidRDefault="00711083">
      <w:pPr>
        <w:spacing w:line="200" w:lineRule="exac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5"/>
        <w:gridCol w:w="7244"/>
        <w:gridCol w:w="7231"/>
      </w:tblGrid>
      <w:tr w:rsidR="00021D5B" w:rsidRPr="00340561" w:rsidTr="00455EA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1D5B" w:rsidRPr="00340561" w:rsidRDefault="00021D5B" w:rsidP="00455EA2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40561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021D5B" w:rsidRPr="00340561" w:rsidRDefault="00021D5B" w:rsidP="00455EA2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021D5B" w:rsidRPr="00340561" w:rsidTr="00455EA2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1D5B" w:rsidRPr="00340561" w:rsidRDefault="00021D5B" w:rsidP="00455EA2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1D5B" w:rsidRPr="00340561" w:rsidRDefault="00021D5B" w:rsidP="00455EA2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021D5B" w:rsidRPr="008608EB" w:rsidRDefault="00021D5B" w:rsidP="00455EA2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:rsidR="00021D5B" w:rsidRPr="00340561" w:rsidRDefault="00021D5B" w:rsidP="00455EA2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021D5B" w:rsidRPr="00340561" w:rsidTr="00455EA2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1D5B" w:rsidRPr="00340561" w:rsidRDefault="00021D5B" w:rsidP="00455EA2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021D5B" w:rsidRPr="00340561" w:rsidRDefault="00021D5B" w:rsidP="00455EA2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1D5B" w:rsidRPr="00340561" w:rsidRDefault="00021D5B" w:rsidP="00455EA2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(If yes, Kindly please write down the ethical issues here in details)</w:t>
            </w:r>
          </w:p>
          <w:p w:rsidR="00021D5B" w:rsidRPr="00340561" w:rsidRDefault="00021D5B" w:rsidP="00455EA2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021D5B" w:rsidRPr="00340561" w:rsidRDefault="00021D5B" w:rsidP="00455EA2">
            <w:pPr>
              <w:rPr>
                <w:rFonts w:ascii="Arial" w:eastAsia="Arial Unicode MS" w:hAnsi="Arial" w:cs="Arial"/>
                <w:lang w:val="en-GB"/>
              </w:rPr>
            </w:pPr>
          </w:p>
          <w:p w:rsidR="00490E80" w:rsidRDefault="00490E80" w:rsidP="00490E80">
            <w:pPr>
              <w:rPr>
                <w:rFonts w:ascii="Arial" w:eastAsia="Arial Unicode MS" w:hAnsi="Arial" w:cs="Arial"/>
                <w:lang w:val="en-GB"/>
              </w:rPr>
            </w:pPr>
            <w:r>
              <w:rPr>
                <w:rFonts w:ascii="Arial" w:eastAsia="Arial Unicode MS" w:hAnsi="Arial" w:cs="Arial"/>
                <w:lang w:val="en-GB"/>
              </w:rPr>
              <w:t>No,</w:t>
            </w:r>
          </w:p>
          <w:p w:rsidR="00490E80" w:rsidRDefault="00490E80" w:rsidP="00490E80">
            <w:pPr>
              <w:rPr>
                <w:rFonts w:ascii="Arial" w:eastAsia="Arial Unicode MS" w:hAnsi="Arial" w:cs="Arial"/>
                <w:lang w:val="en-GB"/>
              </w:rPr>
            </w:pPr>
          </w:p>
          <w:p w:rsidR="00490E80" w:rsidRDefault="00490E80" w:rsidP="00490E80">
            <w:pPr>
              <w:rPr>
                <w:rFonts w:ascii="Arial" w:eastAsia="Arial Unicode MS" w:hAnsi="Arial" w:cs="Arial"/>
                <w:lang w:val="en-GB"/>
              </w:rPr>
            </w:pPr>
            <w:r>
              <w:rPr>
                <w:rFonts w:ascii="Arial" w:eastAsia="Arial Unicode MS" w:hAnsi="Arial" w:cs="Arial"/>
                <w:lang w:val="en-GB"/>
              </w:rPr>
              <w:t>There is no ethical issues whatever in respect of this work.</w:t>
            </w:r>
          </w:p>
          <w:p w:rsidR="00490E80" w:rsidRDefault="00490E80" w:rsidP="00490E80">
            <w:pPr>
              <w:rPr>
                <w:rFonts w:ascii="Arial" w:eastAsia="Arial Unicode MS" w:hAnsi="Arial" w:cs="Arial"/>
                <w:lang w:val="en-GB"/>
              </w:rPr>
            </w:pPr>
          </w:p>
          <w:p w:rsidR="00490E80" w:rsidRPr="003C0323" w:rsidRDefault="00490E80" w:rsidP="00490E80">
            <w:pPr>
              <w:jc w:val="both"/>
            </w:pPr>
            <w:r w:rsidRPr="003C0323">
              <w:t>The study protocol was approved by the ethical review committee of the University of Ibadan.</w:t>
            </w:r>
            <w:r>
              <w:t xml:space="preserve"> Nigeria.</w:t>
            </w:r>
          </w:p>
          <w:p w:rsidR="00021D5B" w:rsidRPr="00340561" w:rsidRDefault="00021D5B" w:rsidP="00455EA2">
            <w:pPr>
              <w:rPr>
                <w:rFonts w:ascii="Arial" w:eastAsia="Arial Unicode MS" w:hAnsi="Arial" w:cs="Arial"/>
                <w:lang w:val="en-GB"/>
              </w:rPr>
            </w:pPr>
          </w:p>
          <w:p w:rsidR="00021D5B" w:rsidRPr="00340561" w:rsidRDefault="00021D5B" w:rsidP="00455EA2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:rsidR="00021D5B" w:rsidRDefault="00021D5B" w:rsidP="00021D5B"/>
    <w:p w:rsidR="00021D5B" w:rsidRDefault="00021D5B" w:rsidP="00021D5B"/>
    <w:p w:rsidR="00021D5B" w:rsidRPr="00375011" w:rsidRDefault="00021D5B" w:rsidP="00021D5B">
      <w:pPr>
        <w:rPr>
          <w:bCs/>
          <w:u w:val="single"/>
          <w:lang w:val="en-GB"/>
        </w:rPr>
      </w:pPr>
    </w:p>
    <w:bookmarkEnd w:id="2"/>
    <w:p w:rsidR="00021D5B" w:rsidRDefault="00021D5B" w:rsidP="00021D5B"/>
    <w:p w:rsidR="00711083" w:rsidRDefault="00711083">
      <w:pPr>
        <w:spacing w:line="200" w:lineRule="exact"/>
      </w:pPr>
    </w:p>
    <w:sectPr w:rsidR="00711083">
      <w:pgSz w:w="23820" w:h="16840" w:orient="landscape"/>
      <w:pgMar w:top="1540" w:right="1220" w:bottom="280" w:left="1220" w:header="1307" w:footer="6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3961" w:rsidRDefault="006B3961">
      <w:r>
        <w:separator/>
      </w:r>
    </w:p>
  </w:endnote>
  <w:endnote w:type="continuationSeparator" w:id="0">
    <w:p w:rsidR="006B3961" w:rsidRDefault="006B3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083" w:rsidRDefault="006B3961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7pt;width:52.1pt;height:10.05pt;z-index:-251659776;mso-position-horizontal-relative:page;mso-position-vertical-relative:page" filled="f" stroked="f">
          <v:textbox inset="0,0,0,0">
            <w:txbxContent>
              <w:p w:rsidR="00711083" w:rsidRDefault="00D4039B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1"/>
                    <w:sz w:val="16"/>
                    <w:szCs w:val="16"/>
                  </w:rPr>
                  <w:t>at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7.9pt;margin-top:796.7pt;width:55.7pt;height:10.05pt;z-index:-251658752;mso-position-horizontal-relative:page;mso-position-vertical-relative:page" filled="f" stroked="f">
          <v:textbox inset="0,0,0,0">
            <w:txbxContent>
              <w:p w:rsidR="00711083" w:rsidRDefault="00D4039B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1"/>
                    <w:sz w:val="16"/>
                    <w:szCs w:val="16"/>
                  </w:rPr>
                  <w:t>ck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7.6pt;margin-top:796.7pt;width:67.85pt;height:10.05pt;z-index:-251657728;mso-position-horizontal-relative:page;mso-position-vertical-relative:page" filled="f" stroked="f">
          <v:textbox inset="0,0,0,0">
            <w:txbxContent>
              <w:p w:rsidR="00711083" w:rsidRDefault="00D4039B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pacing w:val="-1"/>
                    <w:sz w:val="16"/>
                    <w:szCs w:val="16"/>
                  </w:rPr>
                  <w:t>prov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M</w:t>
                </w:r>
                <w:r>
                  <w:rPr>
                    <w:spacing w:val="-2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pt;margin-top:796.7pt;width:80.3pt;height:10.05pt;z-index:-251656704;mso-position-horizontal-relative:page;mso-position-vertical-relative:page" filled="f" stroked="f">
          <v:textbox inset="0,0,0,0">
            <w:txbxContent>
              <w:p w:rsidR="00711083" w:rsidRDefault="00D4039B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 xml:space="preserve">3 </w:t>
                </w:r>
                <w:r>
                  <w:rPr>
                    <w:spacing w:val="-1"/>
                    <w:sz w:val="16"/>
                    <w:szCs w:val="16"/>
                  </w:rPr>
                  <w:t>(</w:t>
                </w:r>
                <w:r>
                  <w:rPr>
                    <w:spacing w:val="1"/>
                    <w:sz w:val="16"/>
                    <w:szCs w:val="16"/>
                  </w:rPr>
                  <w:t>0</w:t>
                </w:r>
                <w:r>
                  <w:rPr>
                    <w:spacing w:val="-1"/>
                    <w:sz w:val="16"/>
                    <w:szCs w:val="16"/>
                  </w:rPr>
                  <w:t>7-</w:t>
                </w:r>
                <w:r>
                  <w:rPr>
                    <w:spacing w:val="1"/>
                    <w:sz w:val="16"/>
                    <w:szCs w:val="16"/>
                  </w:rPr>
                  <w:t>0</w:t>
                </w:r>
                <w:r>
                  <w:rPr>
                    <w:spacing w:val="-1"/>
                    <w:sz w:val="16"/>
                    <w:szCs w:val="16"/>
                  </w:rPr>
                  <w:t>7-</w:t>
                </w:r>
                <w:r>
                  <w:rPr>
                    <w:spacing w:val="1"/>
                    <w:sz w:val="16"/>
                    <w:szCs w:val="16"/>
                  </w:rPr>
                  <w:t>2</w:t>
                </w:r>
                <w:r>
                  <w:rPr>
                    <w:spacing w:val="-1"/>
                    <w:sz w:val="16"/>
                    <w:szCs w:val="16"/>
                  </w:rPr>
                  <w:t>02</w:t>
                </w:r>
                <w:r>
                  <w:rPr>
                    <w:spacing w:val="1"/>
                    <w:sz w:val="16"/>
                    <w:szCs w:val="16"/>
                  </w:rPr>
                  <w:t>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3961" w:rsidRDefault="006B3961">
      <w:r>
        <w:separator/>
      </w:r>
    </w:p>
  </w:footnote>
  <w:footnote w:type="continuationSeparator" w:id="0">
    <w:p w:rsidR="006B3961" w:rsidRDefault="006B3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083" w:rsidRDefault="006B3961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35pt;width:86.65pt;height:14pt;z-index:-251660800;mso-position-horizontal-relative:page;mso-position-vertical-relative:page" filled="f" stroked="f">
          <v:textbox inset="0,0,0,0">
            <w:txbxContent>
              <w:p w:rsidR="00711083" w:rsidRDefault="00D4039B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ie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 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7A03"/>
    <w:multiLevelType w:val="multilevel"/>
    <w:tmpl w:val="157CBAF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1"/>
  <w:doNotDisplayPageBoundaries/>
  <w:proofState w:spelling="clean" w:grammar="clean"/>
  <w:defaultTabStop w:val="720"/>
  <w:characterSpacingControl w:val="doNotCompress"/>
  <w:savePreviewPicture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083"/>
    <w:rsid w:val="00021D5B"/>
    <w:rsid w:val="00025DA0"/>
    <w:rsid w:val="0037560C"/>
    <w:rsid w:val="00443CB0"/>
    <w:rsid w:val="00490E80"/>
    <w:rsid w:val="00532E80"/>
    <w:rsid w:val="006043AD"/>
    <w:rsid w:val="006B3961"/>
    <w:rsid w:val="00711083"/>
    <w:rsid w:val="00773B9F"/>
    <w:rsid w:val="007A682A"/>
    <w:rsid w:val="00D1457E"/>
    <w:rsid w:val="00D4039B"/>
    <w:rsid w:val="00E5440D"/>
    <w:rsid w:val="00ED2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6F7459F7"/>
  <w15:docId w15:val="{83BA76B8-5C92-4AAD-8A76-87F51BA45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7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dwinpublishers.com/EOIJ/musculoskeletal-disorders-prevalence-among-sewing-machine-operators-of-sewing-workplaces-in-kerman-city.pdf?referrer=gro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journalair.com/index.php/AI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medwinpublishers.com/EOIJ/musculoskeletal-disorders-prevalence-among-sewing-machine-operators-of-sewing-workplaces-in-kerman-city.pdf?referrer=gro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1387</Words>
  <Characters>7908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Olusegun Ajide</dc:creator>
  <cp:lastModifiedBy>Olusegun Ajide</cp:lastModifiedBy>
  <cp:revision>11</cp:revision>
  <dcterms:created xsi:type="dcterms:W3CDTF">2025-12-27T21:06:00Z</dcterms:created>
  <dcterms:modified xsi:type="dcterms:W3CDTF">2025-12-28T01:18:00Z</dcterms:modified>
</cp:coreProperties>
</file>