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before="13" w:line="280" w:lineRule="exact"/>
        <w:rPr>
          <w:sz w:val="28"/>
          <w:szCs w:val="28"/>
        </w:rPr>
      </w:pPr>
    </w:p>
    <w:p w:rsidR="002152A9" w:rsidRDefault="006B42D8">
      <w:pPr>
        <w:spacing w:line="440" w:lineRule="exact"/>
        <w:ind w:left="1004"/>
        <w:rPr>
          <w:rFonts w:ascii="Palatino Linotype" w:eastAsia="Palatino Linotype" w:hAnsi="Palatino Linotype" w:cs="Palatino Linotype"/>
          <w:sz w:val="16"/>
          <w:szCs w:val="16"/>
        </w:rPr>
      </w:pPr>
      <w:r>
        <w:pict>
          <v:group id="_x0000_s1066" style="position:absolute;left:0;text-align:left;margin-left:34.55pt;margin-top:-2.65pt;width:526.1pt;height:0;z-index:-4084;mso-position-horizontal-relative:page" coordorigin="691,-53" coordsize="10522,0">
            <v:shape id="_x0000_s1067" style="position:absolute;left:691;top:-53;width:10522;height:0" coordorigin="691,-53" coordsize="10522,0" path="m691,-53r10522,e" filled="f" strokeweight=".58pt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b/>
          <w:position w:val="2"/>
          <w:sz w:val="36"/>
          <w:szCs w:val="36"/>
        </w:rPr>
        <w:t xml:space="preserve">Clinical Approaches to Pain Relief: Diagnosis and Inter-            </w:t>
      </w:r>
      <w:r>
        <w:rPr>
          <w:rFonts w:ascii="Palatino Linotype" w:eastAsia="Palatino Linotype" w:hAnsi="Palatino Linotype" w:cs="Palatino Linotype"/>
          <w:b/>
          <w:spacing w:val="31"/>
          <w:position w:val="2"/>
          <w:sz w:val="36"/>
          <w:szCs w:val="36"/>
        </w:rPr>
        <w:t xml:space="preserve"> </w:t>
      </w:r>
      <w:r>
        <w:rPr>
          <w:rFonts w:ascii="Palatino Linotype" w:eastAsia="Palatino Linotype" w:hAnsi="Palatino Linotype" w:cs="Palatino Linotype"/>
          <w:position w:val="2"/>
          <w:sz w:val="16"/>
          <w:szCs w:val="16"/>
        </w:rPr>
        <w:t>1</w:t>
      </w:r>
    </w:p>
    <w:p w:rsidR="002152A9" w:rsidRPr="00E216E3" w:rsidRDefault="006B42D8" w:rsidP="00E216E3">
      <w:pPr>
        <w:spacing w:line="480" w:lineRule="exact"/>
        <w:ind w:left="1004"/>
        <w:rPr>
          <w:rFonts w:ascii="Palatino Linotype" w:eastAsia="Palatino Linotype" w:hAnsi="Palatino Linotype" w:cs="Palatino Linotype"/>
          <w:sz w:val="16"/>
          <w:szCs w:val="16"/>
        </w:rPr>
      </w:pPr>
      <w:proofErr w:type="spellStart"/>
      <w:r>
        <w:rPr>
          <w:rFonts w:ascii="Palatino Linotype" w:eastAsia="Palatino Linotype" w:hAnsi="Palatino Linotype" w:cs="Palatino Linotype"/>
          <w:b/>
          <w:position w:val="1"/>
          <w:sz w:val="36"/>
          <w:szCs w:val="36"/>
        </w:rPr>
        <w:t>vention</w:t>
      </w:r>
      <w:proofErr w:type="spellEnd"/>
      <w:r>
        <w:rPr>
          <w:rFonts w:ascii="Palatino Linotype" w:eastAsia="Palatino Linotype" w:hAnsi="Palatino Linotype" w:cs="Palatino Linotype"/>
          <w:b/>
          <w:position w:val="1"/>
          <w:sz w:val="36"/>
          <w:szCs w:val="36"/>
        </w:rPr>
        <w:t xml:space="preserve"> From a Hospital Surgical Center Perspective               </w:t>
      </w: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before="16" w:line="220" w:lineRule="exact"/>
        <w:rPr>
          <w:sz w:val="22"/>
          <w:szCs w:val="22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31"/>
        <w:gridCol w:w="312"/>
        <w:gridCol w:w="182"/>
        <w:gridCol w:w="217"/>
      </w:tblGrid>
      <w:tr w:rsidR="002152A9">
        <w:trPr>
          <w:trHeight w:hRule="exact" w:val="591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3"/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w w:val="10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1"/>
                <w:sz w:val="18"/>
                <w:szCs w:val="18"/>
              </w:rPr>
              <w:t>bstract</w:t>
            </w:r>
            <w:r>
              <w:rPr>
                <w:rFonts w:ascii="Palatino Linotype" w:eastAsia="Palatino Linotype" w:hAnsi="Palatino Linotype" w:cs="Palatino Linotype"/>
                <w:b/>
                <w:w w:val="101"/>
                <w:sz w:val="18"/>
                <w:szCs w:val="18"/>
              </w:rPr>
              <w:t>:</w:t>
            </w:r>
          </w:p>
          <w:p w:rsidR="002152A9" w:rsidRDefault="006B42D8">
            <w:pPr>
              <w:spacing w:before="27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B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ackground/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bjectives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unpleasan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so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ati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ex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erienc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negat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ivel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affect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atients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dail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lives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Bot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rgical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74"/>
              <w:ind w:left="144" w:right="-42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4" w:line="140" w:lineRule="exact"/>
              <w:rPr>
                <w:sz w:val="14"/>
                <w:szCs w:val="14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</w:t>
            </w:r>
          </w:p>
        </w:tc>
        <w:tc>
          <w:tcPr>
            <w:tcW w:w="217" w:type="dxa"/>
            <w:vMerge w:val="restart"/>
            <w:tcBorders>
              <w:top w:val="nil"/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62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non-surgica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ethod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applie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evidenc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underscore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portanc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char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62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acterizin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concernin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ure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ploye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establis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utur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consensu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therapeuti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2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approaches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4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sessin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enable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esti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effectivenes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services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interventions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healthcar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organization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here-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fore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eval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profil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rgica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ethods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longitudina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stud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conducte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locate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large-populatio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unicipalit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Brazil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assesse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using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visua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 xml:space="preserve"> analogu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ediatel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surgic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edica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record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analyze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extrac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t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62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itiona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infor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ation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ure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hospital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's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plete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d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62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procedur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inclu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ded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escriptiv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bivariat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analysi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cond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adoptin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a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4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significanc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%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es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lts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10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inclu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6.1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3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±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3.42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eir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droppe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0.3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9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±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3.42)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equivalen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reductio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5.7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4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±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3.35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highe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uctio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(fiv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point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observe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iagnose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chroni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c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5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thos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undergoin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denervation</w:t>
            </w:r>
            <w:proofErr w:type="gramEnd"/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(fiv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points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relate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e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62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diagnosi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=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0.001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&lt;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0.001)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position w:val="1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onclusions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finding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sho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atient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ex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erience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ost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262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erativ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treate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hos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ita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rgica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sufferin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fro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under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ent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4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</w:t>
            </w:r>
          </w:p>
        </w:tc>
        <w:tc>
          <w:tcPr>
            <w:tcW w:w="217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31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21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experience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significantl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greate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relief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2"/>
              <w:ind w:left="5" w:right="-3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</w:t>
            </w:r>
          </w:p>
        </w:tc>
        <w:tc>
          <w:tcPr>
            <w:tcW w:w="217" w:type="dxa"/>
            <w:vMerge/>
            <w:tcBorders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75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63"/>
              <w:ind w:left="404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K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ey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or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b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hospital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relief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denervation.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140" w:lineRule="exact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</w:t>
            </w:r>
          </w:p>
          <w:p w:rsidR="002152A9" w:rsidRDefault="006B42D8">
            <w:pPr>
              <w:spacing w:line="140" w:lineRule="exact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2"/>
                <w:sz w:val="16"/>
                <w:szCs w:val="16"/>
              </w:rPr>
              <w:t>29</w:t>
            </w:r>
          </w:p>
        </w:tc>
      </w:tr>
      <w:tr w:rsidR="002152A9">
        <w:trPr>
          <w:trHeight w:hRule="exact" w:val="438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9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1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Introduction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71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</w:t>
            </w:r>
          </w:p>
        </w:tc>
      </w:tr>
      <w:tr w:rsidR="002152A9">
        <w:trPr>
          <w:trHeight w:hRule="exact" w:val="38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somat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mu</w:t>
            </w:r>
            <w:r>
              <w:rPr>
                <w:rFonts w:ascii="Palatino Linotype" w:eastAsia="Palatino Linotype" w:hAnsi="Palatino Linotype" w:cs="Palatino Linotype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mens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exper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nvo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phys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and</w:t>
            </w:r>
            <w:r>
              <w:rPr>
                <w:rFonts w:ascii="Palatino Linotype" w:eastAsia="Palatino Linotype" w:hAnsi="Palatino Linotype" w:cs="Palatino Linotype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emot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mechan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sms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3"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</w:t>
            </w:r>
          </w:p>
        </w:tc>
      </w:tr>
      <w:tr w:rsidR="002152A9">
        <w:trPr>
          <w:trHeight w:hRule="exact" w:val="26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encompasse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aspect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sensory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ective/affective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cognitiv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dimen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</w:t>
            </w:r>
          </w:p>
        </w:tc>
      </w:tr>
      <w:tr w:rsidR="002152A9">
        <w:trPr>
          <w:trHeight w:hRule="exact" w:val="26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directl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correl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tissu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damag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neurologica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context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tissu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damag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triggers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</w:t>
            </w:r>
          </w:p>
        </w:tc>
      </w:tr>
      <w:tr w:rsidR="002152A9">
        <w:trPr>
          <w:trHeight w:hRule="exact" w:val="271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promo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hypersens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sensa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</w:t>
            </w:r>
          </w:p>
        </w:tc>
      </w:tr>
      <w:tr w:rsidR="002152A9">
        <w:trPr>
          <w:trHeight w:hRule="exact" w:val="271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[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].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depend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source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/t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</w:t>
            </w:r>
          </w:p>
        </w:tc>
      </w:tr>
      <w:tr w:rsidR="002152A9">
        <w:trPr>
          <w:trHeight w:hRule="exact" w:val="26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charac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[5]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untreated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entir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huma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bod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biologica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</w:t>
            </w:r>
          </w:p>
        </w:tc>
      </w:tr>
      <w:tr w:rsidR="002152A9">
        <w:trPr>
          <w:trHeight w:hRule="exact" w:val="26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systems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mainl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individual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affecte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condition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systemi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disease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</w:t>
            </w:r>
          </w:p>
        </w:tc>
      </w:tr>
      <w:tr w:rsidR="002152A9">
        <w:trPr>
          <w:trHeight w:hRule="exact" w:val="271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[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].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hermore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mmun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hways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lly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</w:t>
            </w:r>
          </w:p>
        </w:tc>
      </w:tr>
      <w:tr w:rsidR="002152A9">
        <w:trPr>
          <w:trHeight w:hRule="exact" w:val="271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consequences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lly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phas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[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].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uence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percep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</w:t>
            </w:r>
          </w:p>
        </w:tc>
      </w:tr>
      <w:tr w:rsidR="002152A9">
        <w:trPr>
          <w:trHeight w:hRule="exact" w:val="38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tly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cogn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surround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 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 is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exper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[6]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</w:t>
            </w:r>
          </w:p>
        </w:tc>
      </w:tr>
      <w:tr w:rsidR="002152A9">
        <w:trPr>
          <w:trHeight w:hRule="exact" w:val="38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Prev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show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preva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wor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dw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part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cu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</w:t>
            </w:r>
            <w:r>
              <w:rPr>
                <w:rFonts w:ascii="Palatino Linotype" w:eastAsia="Palatino Linotype" w:hAnsi="Palatino Linotype" w:cs="Palatino Linotype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emphas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3"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42</w:t>
            </w:r>
          </w:p>
        </w:tc>
      </w:tr>
      <w:tr w:rsidR="002152A9">
        <w:trPr>
          <w:trHeight w:hRule="exact" w:val="269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2019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43</w:t>
            </w:r>
          </w:p>
        </w:tc>
      </w:tr>
      <w:tr w:rsidR="002152A9">
        <w:trPr>
          <w:trHeight w:hRule="exact" w:val="335"/>
        </w:trPr>
        <w:tc>
          <w:tcPr>
            <w:tcW w:w="10331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4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[7]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Braz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44</w:t>
            </w:r>
          </w:p>
        </w:tc>
      </w:tr>
    </w:tbl>
    <w:p w:rsidR="002152A9" w:rsidRDefault="002152A9">
      <w:pPr>
        <w:sectPr w:rsidR="002152A9">
          <w:headerReference w:type="default" r:id="rId8"/>
          <w:pgSz w:w="11920" w:h="16840"/>
          <w:pgMar w:top="300" w:right="160" w:bottom="280" w:left="0" w:header="67" w:footer="0" w:gutter="0"/>
          <w:cols w:space="720"/>
        </w:sectPr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before="6" w:line="240" w:lineRule="exact"/>
        <w:rPr>
          <w:sz w:val="24"/>
          <w:szCs w:val="24"/>
        </w:rPr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2"/>
        <w:gridCol w:w="429"/>
      </w:tblGrid>
      <w:tr w:rsidR="002152A9">
        <w:trPr>
          <w:trHeight w:hRule="exact" w:val="769"/>
        </w:trPr>
        <w:tc>
          <w:tcPr>
            <w:tcW w:w="105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80" w:lineRule="exact"/>
              <w:rPr>
                <w:sz w:val="28"/>
                <w:szCs w:val="28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rev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mea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preva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amon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adu</w:t>
            </w:r>
            <w:r>
              <w:rPr>
                <w:rFonts w:ascii="Palatino Linotype" w:eastAsia="Palatino Linotype" w:hAnsi="Palatino Linotype" w:cs="Palatino Linotype"/>
              </w:rPr>
              <w:t>lts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rang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ro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2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3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-41</w:t>
            </w:r>
            <w:r>
              <w:rPr>
                <w:rFonts w:ascii="Palatino Linotype" w:eastAsia="Palatino Linotype" w:hAnsi="Palatino Linotype" w:cs="Palatino Linotype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[8]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Therefore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2" w:line="120" w:lineRule="exact"/>
              <w:rPr>
                <w:sz w:val="12"/>
                <w:szCs w:val="12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45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publi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prevalenc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negativ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individuals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qualit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life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leadin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46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subs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[9]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Consequently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assessmen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aime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becom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47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para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researcher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clinicians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aril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enhanc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48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enhanc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49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id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[10]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50</w:t>
            </w:r>
          </w:p>
        </w:tc>
      </w:tr>
      <w:tr w:rsidR="002152A9">
        <w:trPr>
          <w:trHeight w:hRule="exact" w:val="38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overa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51</w:t>
            </w:r>
          </w:p>
        </w:tc>
      </w:tr>
      <w:tr w:rsidR="002152A9">
        <w:trPr>
          <w:trHeight w:hRule="exact" w:val="38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advancemen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pharmaco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mechan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sm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unders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ongs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progres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neurob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3"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52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contro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53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niz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therapeuti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include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evidenc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available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protocols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individua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clinica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trait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54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phar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acokinetic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phar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acodyna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edications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clinica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expertis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Furthermore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severa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55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non-phar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acologica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interventions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trus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healthcar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profes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56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onals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overal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conditions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linke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multidisciplinar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57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crucia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ainl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considerin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ongoin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advance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technique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58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[13]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Bot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non-surgica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method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59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underscore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ortanc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character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concern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oye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60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consensu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herapeu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[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13]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Considerin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severity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pharmacologica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61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62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modalitie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commonl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63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sensor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nerve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[13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14]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neuromodu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echn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64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[13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proofErr w:type="gramEnd"/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65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healthcar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facilities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nvo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66</w:t>
            </w:r>
          </w:p>
        </w:tc>
      </w:tr>
      <w:tr w:rsidR="002152A9">
        <w:trPr>
          <w:trHeight w:hRule="exact" w:val="39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67</w:t>
            </w:r>
          </w:p>
        </w:tc>
      </w:tr>
      <w:tr w:rsidR="002152A9">
        <w:trPr>
          <w:trHeight w:hRule="exact" w:val="39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3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mportan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focu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[15]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oreover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fferen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fac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68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satis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regardin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educationa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history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69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[16]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focuse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lth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70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ific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widel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mainl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emer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71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depend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recommende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72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hroug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[17]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respons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73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commo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reaso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barr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sett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74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advers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[18]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75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ronmen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typ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offe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usefu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76</w:t>
            </w:r>
          </w:p>
        </w:tc>
      </w:tr>
      <w:tr w:rsidR="002152A9">
        <w:trPr>
          <w:trHeight w:hRule="exact" w:val="39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gu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77</w:t>
            </w:r>
          </w:p>
        </w:tc>
      </w:tr>
      <w:tr w:rsidR="002152A9">
        <w:trPr>
          <w:trHeight w:hRule="exact" w:val="39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3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Therefore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ud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eva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we</w:t>
            </w:r>
            <w:r>
              <w:rPr>
                <w:rFonts w:ascii="Palatino Linotype" w:eastAsia="Palatino Linotype" w:hAnsi="Palatino Linotype" w:cs="Palatino Linotype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procedures</w:t>
            </w:r>
            <w:r>
              <w:rPr>
                <w:rFonts w:ascii="Palatino Linotype" w:eastAsia="Palatino Linotype" w:hAnsi="Palatino Linotype" w:cs="Palatino Linotype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prof</w:t>
            </w:r>
            <w:r>
              <w:rPr>
                <w:rFonts w:ascii="Palatino Linotype" w:eastAsia="Palatino Linotype" w:hAnsi="Palatino Linotype" w:cs="Palatino Linotype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w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78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ta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ld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offe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79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ls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ngs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nv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80</w:t>
            </w:r>
          </w:p>
        </w:tc>
      </w:tr>
      <w:tr w:rsidR="002152A9">
        <w:trPr>
          <w:trHeight w:hRule="exact" w:val="26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ific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81</w:t>
            </w:r>
          </w:p>
        </w:tc>
      </w:tr>
      <w:tr w:rsidR="002152A9">
        <w:trPr>
          <w:trHeight w:hRule="exact" w:val="38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setting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82</w:t>
            </w:r>
          </w:p>
        </w:tc>
      </w:tr>
      <w:tr w:rsidR="002152A9">
        <w:trPr>
          <w:trHeight w:hRule="exact" w:val="42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5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aterial</w:t>
            </w:r>
            <w:r>
              <w:rPr>
                <w:rFonts w:ascii="Palatino Linotype" w:eastAsia="Palatino Linotype" w:hAnsi="Palatino Linotype" w:cs="Palatino Linotype"/>
                <w:b/>
              </w:rPr>
              <w:t>s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b/>
              </w:rPr>
              <w:t>d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ethod</w:t>
            </w:r>
            <w:r>
              <w:rPr>
                <w:rFonts w:ascii="Palatino Linotype" w:eastAsia="Palatino Linotype" w:hAnsi="Palatino Linotype" w:cs="Palatino Linotype"/>
                <w:b/>
              </w:rPr>
              <w:t>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83</w:t>
            </w:r>
          </w:p>
        </w:tc>
      </w:tr>
      <w:tr w:rsidR="002152A9">
        <w:trPr>
          <w:trHeight w:hRule="exact" w:val="26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9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84</w:t>
            </w:r>
          </w:p>
        </w:tc>
      </w:tr>
      <w:tr w:rsidR="002152A9">
        <w:trPr>
          <w:trHeight w:hRule="exact" w:val="27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.1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Eth</w:t>
            </w:r>
            <w:r>
              <w:rPr>
                <w:rFonts w:ascii="Palatino Linotype" w:eastAsia="Palatino Linotype" w:hAnsi="Palatino Linotype" w:cs="Palatino Linotype"/>
                <w:i/>
                <w:w w:val="10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85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86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(May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2022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researc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l: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58139922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6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0000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5146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87</w:t>
            </w:r>
          </w:p>
        </w:tc>
      </w:tr>
      <w:tr w:rsidR="002152A9">
        <w:trPr>
          <w:trHeight w:hRule="exact" w:val="27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consen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researc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88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89</w:t>
            </w:r>
          </w:p>
        </w:tc>
      </w:tr>
      <w:tr w:rsidR="002152A9">
        <w:trPr>
          <w:trHeight w:hRule="exact" w:val="27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.2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Des</w:t>
            </w:r>
            <w:r>
              <w:rPr>
                <w:rFonts w:ascii="Palatino Linotype" w:eastAsia="Palatino Linotype" w:hAnsi="Palatino Linotype" w:cs="Palatino Linotype"/>
                <w:i/>
                <w:w w:val="10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gn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90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91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quantitativ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approac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conducte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92</w:t>
            </w:r>
          </w:p>
        </w:tc>
      </w:tr>
      <w:tr w:rsidR="002152A9">
        <w:trPr>
          <w:trHeight w:hRule="exact" w:val="32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Oncovid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locate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large-populatio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unicipalit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Brazi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Claros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93</w:t>
            </w:r>
          </w:p>
        </w:tc>
      </w:tr>
    </w:tbl>
    <w:p w:rsidR="002152A9" w:rsidRDefault="002152A9">
      <w:pPr>
        <w:sectPr w:rsidR="002152A9">
          <w:pgSz w:w="11920" w:h="16840"/>
          <w:pgMar w:top="300" w:right="160" w:bottom="280" w:left="0" w:header="67" w:footer="0" w:gutter="0"/>
          <w:cols w:space="720"/>
        </w:sectPr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before="6" w:line="240" w:lineRule="exact"/>
        <w:rPr>
          <w:sz w:val="24"/>
          <w:szCs w:val="24"/>
        </w:rPr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2"/>
        <w:gridCol w:w="510"/>
      </w:tblGrid>
      <w:tr w:rsidR="002152A9">
        <w:trPr>
          <w:trHeight w:hRule="exact" w:val="747"/>
        </w:trPr>
        <w:tc>
          <w:tcPr>
            <w:tcW w:w="105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6" w:line="260" w:lineRule="exact"/>
              <w:rPr>
                <w:sz w:val="26"/>
                <w:szCs w:val="26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Gera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s)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houg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focuse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onco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ogy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end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hea</w:t>
            </w:r>
            <w:r>
              <w:rPr>
                <w:rFonts w:ascii="Palatino Linotype" w:eastAsia="Palatino Linotype" w:hAnsi="Palatino Linotype" w:cs="Palatino Linotype"/>
              </w:rPr>
              <w:t>lth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00" w:lineRule="exact"/>
              <w:rPr>
                <w:sz w:val="10"/>
                <w:szCs w:val="10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94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ssue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herapeu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h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in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addres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a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m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95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f.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96</w:t>
            </w:r>
          </w:p>
        </w:tc>
      </w:tr>
      <w:tr w:rsidR="002152A9">
        <w:trPr>
          <w:trHeight w:hRule="exact" w:val="27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nurses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nurs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97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98</w:t>
            </w:r>
          </w:p>
        </w:tc>
      </w:tr>
      <w:tr w:rsidR="002152A9">
        <w:trPr>
          <w:trHeight w:hRule="exact" w:val="27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.3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Pat</w:t>
            </w:r>
            <w:r>
              <w:rPr>
                <w:rFonts w:ascii="Palatino Linotype" w:eastAsia="Palatino Linotype" w:hAnsi="Palatino Linotype" w:cs="Palatino Linotype"/>
                <w:i/>
                <w:w w:val="10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99</w:t>
            </w:r>
          </w:p>
        </w:tc>
      </w:tr>
      <w:tr w:rsidR="002152A9">
        <w:trPr>
          <w:trHeight w:hRule="exact" w:val="23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100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underwen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l's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plete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202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included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regardles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s.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houg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recruite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oncologica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treate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necessaril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underwent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104</w:t>
            </w:r>
          </w:p>
        </w:tc>
      </w:tr>
      <w:tr w:rsidR="002152A9">
        <w:trPr>
          <w:trHeight w:hRule="exact" w:val="250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siz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deter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previou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stud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[19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]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105</w:t>
            </w:r>
          </w:p>
        </w:tc>
      </w:tr>
      <w:tr w:rsidR="002152A9">
        <w:trPr>
          <w:trHeight w:hRule="exact" w:val="26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proportio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acut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reported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8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w w:val="143"/>
                <w:position w:val="1"/>
              </w:rPr>
              <w:t>a</w:t>
            </w:r>
            <w:r>
              <w:rPr>
                <w:spacing w:val="-30"/>
                <w:w w:val="14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5%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lth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9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106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ssue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answere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107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gender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doctor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accord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ng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108</w:t>
            </w:r>
          </w:p>
        </w:tc>
      </w:tr>
      <w:tr w:rsidR="002152A9">
        <w:trPr>
          <w:trHeight w:hRule="exact" w:val="27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'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needs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109</w:t>
            </w:r>
          </w:p>
        </w:tc>
      </w:tr>
      <w:tr w:rsidR="002152A9">
        <w:trPr>
          <w:trHeight w:hRule="exact" w:val="23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110</w:t>
            </w:r>
          </w:p>
        </w:tc>
      </w:tr>
      <w:tr w:rsidR="002152A9">
        <w:trPr>
          <w:trHeight w:hRule="exact" w:val="27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.4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 xml:space="preserve">in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assessment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111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112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assesse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2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represente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represen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nvo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114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nurse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year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work)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115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traine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calibrate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(Kapp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&gt;0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80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explai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116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117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underwen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interviewe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separatel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bot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nurses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one-hou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118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betwee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regardin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agreemen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calcu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119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Kapp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t.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herapeu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regard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-anes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dered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recov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drete-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Krouli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x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confir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-anes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[20]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ly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complet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recovery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h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ly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nurse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124</w:t>
            </w:r>
          </w:p>
        </w:tc>
      </w:tr>
      <w:tr w:rsidR="002152A9">
        <w:trPr>
          <w:trHeight w:hRule="exact" w:val="27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aske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thei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leve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intervention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125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126</w:t>
            </w:r>
          </w:p>
        </w:tc>
      </w:tr>
      <w:tr w:rsidR="002152A9">
        <w:trPr>
          <w:trHeight w:hRule="exact" w:val="27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.5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Soc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odemograph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 xml:space="preserve">ic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character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st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uat</w:t>
            </w:r>
            <w:r>
              <w:rPr>
                <w:rFonts w:ascii="Palatino Linotype" w:eastAsia="Palatino Linotype" w:hAnsi="Palatino Linotype" w:cs="Palatino Linotype"/>
                <w:i/>
                <w:w w:val="10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on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127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128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record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2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129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(reaso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therapeuti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conservativ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treatmen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(medication/physiotherapy/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ultidisciplinary)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determine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clinica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evaluatio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necessary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exams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underwen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However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134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dered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135</w:t>
            </w:r>
          </w:p>
        </w:tc>
      </w:tr>
      <w:tr w:rsidR="002152A9">
        <w:trPr>
          <w:trHeight w:hRule="exact" w:val="27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interview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describe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patients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'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records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136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137</w:t>
            </w:r>
          </w:p>
        </w:tc>
      </w:tr>
      <w:tr w:rsidR="002152A9">
        <w:trPr>
          <w:trHeight w:hRule="exact" w:val="27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.6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Stat</w:t>
            </w:r>
            <w:r>
              <w:rPr>
                <w:rFonts w:ascii="Palatino Linotype" w:eastAsia="Palatino Linotype" w:hAnsi="Palatino Linotype" w:cs="Palatino Linotype"/>
                <w:i/>
                <w:w w:val="10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st</w:t>
            </w:r>
            <w:r>
              <w:rPr>
                <w:rFonts w:ascii="Palatino Linotype" w:eastAsia="Palatino Linotype" w:hAnsi="Palatino Linotype" w:cs="Palatino Linotype"/>
                <w:i/>
                <w:w w:val="10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138</w:t>
            </w:r>
          </w:p>
        </w:tc>
      </w:tr>
      <w:tr w:rsidR="002152A9">
        <w:trPr>
          <w:trHeight w:hRule="exact" w:val="235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139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ta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descr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Abso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categorica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variable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(sex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diagnosis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conservativ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treat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).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andar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141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calculate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quantitativ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variable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difference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–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calculate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value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therapeut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mate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144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separat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equa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145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egor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equa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146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147</w:t>
            </w:r>
          </w:p>
        </w:tc>
      </w:tr>
      <w:tr w:rsidR="002152A9">
        <w:trPr>
          <w:trHeight w:hRule="exact" w:val="32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dependen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proofErr w:type="gramEnd"/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te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acros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ll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3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148</w:t>
            </w:r>
          </w:p>
        </w:tc>
      </w:tr>
    </w:tbl>
    <w:p w:rsidR="002152A9" w:rsidRDefault="002152A9">
      <w:pPr>
        <w:sectPr w:rsidR="002152A9">
          <w:pgSz w:w="11920" w:h="16840"/>
          <w:pgMar w:top="300" w:right="80" w:bottom="280" w:left="0" w:header="67" w:footer="0" w:gutter="0"/>
          <w:cols w:space="720"/>
        </w:sectPr>
      </w:pPr>
    </w:p>
    <w:p w:rsidR="002152A9" w:rsidRDefault="002152A9">
      <w:pPr>
        <w:spacing w:before="12" w:line="200" w:lineRule="exact"/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4"/>
        <w:gridCol w:w="1655"/>
        <w:gridCol w:w="3143"/>
        <w:gridCol w:w="510"/>
      </w:tblGrid>
      <w:tr w:rsidR="002152A9">
        <w:trPr>
          <w:trHeight w:hRule="exact" w:val="747"/>
        </w:trPr>
        <w:tc>
          <w:tcPr>
            <w:tcW w:w="10522" w:type="dxa"/>
            <w:gridSpan w:val="3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6" w:line="260" w:lineRule="exact"/>
              <w:rPr>
                <w:sz w:val="26"/>
                <w:szCs w:val="26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(independen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variables</w:t>
            </w:r>
            <w:r>
              <w:rPr>
                <w:rFonts w:ascii="Palatino Linotype" w:eastAsia="Palatino Linotype" w:hAnsi="Palatino Linotype" w:cs="Palatino Linotype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evaluat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statistica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difference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highe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relie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(abov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average</w:t>
            </w:r>
            <w:r>
              <w:rPr>
                <w:rFonts w:ascii="Palatino Linotype" w:eastAsia="Palatino Linotype" w:hAnsi="Palatino Linotype" w:cs="Palatino Linotype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distribu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00" w:lineRule="exact"/>
              <w:rPr>
                <w:sz w:val="10"/>
                <w:szCs w:val="10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149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-squar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estimat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nsh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ip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fference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dependen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ndependen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Odd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tio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95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(vers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151</w:t>
            </w:r>
          </w:p>
        </w:tc>
      </w:tr>
      <w:tr w:rsidR="002152A9">
        <w:trPr>
          <w:trHeight w:hRule="exact" w:val="379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used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 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significanc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leve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adopted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152</w:t>
            </w:r>
          </w:p>
        </w:tc>
      </w:tr>
      <w:tr w:rsidR="002152A9">
        <w:trPr>
          <w:trHeight w:hRule="exact" w:val="497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5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Result</w:t>
            </w:r>
            <w:r>
              <w:rPr>
                <w:rFonts w:ascii="Palatino Linotype" w:eastAsia="Palatino Linotype" w:hAnsi="Palatino Linotype" w:cs="Palatino Linotype"/>
                <w:b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153</w:t>
            </w:r>
          </w:p>
        </w:tc>
      </w:tr>
      <w:tr w:rsidR="002152A9">
        <w:trPr>
          <w:trHeight w:hRule="exact" w:val="374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undergo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erven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wh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answere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sca</w:t>
            </w:r>
            <w:r>
              <w:rPr>
                <w:rFonts w:ascii="Palatino Linotype" w:eastAsia="Palatino Linotype" w:hAnsi="Palatino Linotype" w:cs="Palatino Linotype"/>
              </w:rPr>
              <w:t>le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154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wome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(56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0%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155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46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.1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year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±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14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62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(Tabl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prevalen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(reaso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156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pain/intractabl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pain/refractor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pain/chroni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cervica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representin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47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157</w:t>
            </w:r>
          </w:p>
        </w:tc>
      </w:tr>
      <w:tr w:rsidR="002152A9">
        <w:trPr>
          <w:trHeight w:hRule="exact" w:val="394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(Tab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1)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158</w:t>
            </w:r>
          </w:p>
        </w:tc>
      </w:tr>
      <w:tr w:rsidR="002152A9">
        <w:trPr>
          <w:trHeight w:hRule="exact" w:val="471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00" w:lineRule="exact"/>
              <w:rPr>
                <w:sz w:val="11"/>
                <w:szCs w:val="11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159</w:t>
            </w:r>
          </w:p>
        </w:tc>
      </w:tr>
      <w:tr w:rsidR="002152A9">
        <w:trPr>
          <w:trHeight w:hRule="exact" w:val="355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2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abl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1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b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escriptiv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analysi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eval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atio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include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stud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assesse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relief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dat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3" w:line="120" w:lineRule="exact"/>
              <w:rPr>
                <w:sz w:val="12"/>
                <w:szCs w:val="12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160</w:t>
            </w:r>
          </w:p>
        </w:tc>
      </w:tr>
      <w:tr w:rsidR="002152A9">
        <w:trPr>
          <w:trHeight w:hRule="exact" w:val="349"/>
        </w:trPr>
        <w:tc>
          <w:tcPr>
            <w:tcW w:w="10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presente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%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categorica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variables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standar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deviatio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quantitativ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variables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161</w:t>
            </w:r>
          </w:p>
        </w:tc>
      </w:tr>
      <w:tr w:rsidR="002152A9">
        <w:trPr>
          <w:trHeight w:hRule="exact" w:val="33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1"/>
              <w:ind w:left="2034" w:right="2856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spacing w:val="-1"/>
              </w:rPr>
              <w:t>Var</w:t>
            </w:r>
            <w:r>
              <w:rPr>
                <w:rFonts w:ascii="Palatino Linotype" w:eastAsia="Palatino Linotype" w:hAnsi="Palatino Linotype" w:cs="Palatino Linotype"/>
                <w:b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b/>
                <w:i/>
                <w:spacing w:val="-1"/>
              </w:rPr>
              <w:t>ab</w:t>
            </w:r>
            <w:r>
              <w:rPr>
                <w:rFonts w:ascii="Palatino Linotype" w:eastAsia="Palatino Linotype" w:hAnsi="Palatino Linotype" w:cs="Palatino Linotype"/>
                <w:b/>
                <w:i/>
              </w:rPr>
              <w:t>le</w:t>
            </w:r>
          </w:p>
        </w:tc>
        <w:tc>
          <w:tcPr>
            <w:tcW w:w="165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152A9" w:rsidRDefault="006B42D8">
            <w:pPr>
              <w:spacing w:before="5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n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1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%</w:t>
            </w:r>
          </w:p>
        </w:tc>
      </w:tr>
      <w:tr w:rsidR="002152A9">
        <w:trPr>
          <w:trHeight w:hRule="exact" w:val="328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1"/>
              <w:ind w:left="2034" w:right="3297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Se</w:t>
            </w:r>
            <w:r>
              <w:rPr>
                <w:rFonts w:ascii="Palatino Linotype" w:eastAsia="Palatino Linotype" w:hAnsi="Palatino Linotype" w:cs="Palatino Linotype"/>
                <w:b/>
              </w:rPr>
              <w:t>x</w:t>
            </w:r>
          </w:p>
        </w:tc>
        <w:tc>
          <w:tcPr>
            <w:tcW w:w="16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916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oma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56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56</w:t>
            </w:r>
            <w:r>
              <w:rPr>
                <w:rFonts w:ascii="Palatino Linotype" w:eastAsia="Palatino Linotype" w:hAnsi="Palatino Linotype" w:cs="Palatino Linotype"/>
              </w:rPr>
              <w:t>.0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217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44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44</w:t>
            </w:r>
            <w:r>
              <w:rPr>
                <w:rFonts w:ascii="Palatino Linotype" w:eastAsia="Palatino Linotype" w:hAnsi="Palatino Linotype" w:cs="Palatino Linotype"/>
              </w:rPr>
              <w:t>.0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608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Dia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1"/>
              </w:rPr>
              <w:t>g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nosis</w:t>
            </w:r>
            <w:r>
              <w:rPr>
                <w:rFonts w:ascii="Palatino Linotype" w:eastAsia="Palatino Linotype" w:hAnsi="Palatino Linotype" w:cs="Palatino Linotype"/>
                <w:b/>
              </w:rPr>
              <w:t>*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 xml:space="preserve">c  </w:t>
            </w:r>
            <w:r>
              <w:rPr>
                <w:rFonts w:ascii="Palatino Linotype" w:eastAsia="Palatino Linotype" w:hAnsi="Palatino Linotype" w:cs="Palatino Linotype"/>
                <w:spacing w:val="4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pain</w:t>
            </w:r>
            <w:r>
              <w:rPr>
                <w:rFonts w:ascii="Palatino Linotype" w:eastAsia="Palatino Linotype" w:hAnsi="Palatino Linotype" w:cs="Palatino Linotype"/>
                <w:spacing w:val="-1"/>
                <w:w w:val="190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intractabl</w:t>
            </w:r>
            <w:r>
              <w:rPr>
                <w:rFonts w:ascii="Palatino Linotype" w:eastAsia="Palatino Linotype" w:hAnsi="Palatino Linotype" w:cs="Palatino Linotype"/>
              </w:rPr>
              <w:t xml:space="preserve">e   </w:t>
            </w:r>
            <w:r>
              <w:rPr>
                <w:rFonts w:ascii="Palatino Linotype" w:eastAsia="Palatino Linotype" w:hAnsi="Palatino Linotype" w:cs="Palatino Linotype"/>
                <w:spacing w:val="-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46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47</w:t>
            </w:r>
            <w:r>
              <w:rPr>
                <w:rFonts w:ascii="Palatino Linotype" w:eastAsia="Palatino Linotype" w:hAnsi="Palatino Linotype" w:cs="Palatino Linotype"/>
              </w:rPr>
              <w:t>.4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pain/refractor</w:t>
            </w:r>
            <w:r>
              <w:rPr>
                <w:rFonts w:ascii="Palatino Linotype" w:eastAsia="Palatino Linotype" w:hAnsi="Palatino Linotype" w:cs="Palatino Linotype"/>
              </w:rPr>
              <w:t xml:space="preserve">y                       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pain/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 xml:space="preserve">c 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cervica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proofErr w:type="gramEnd"/>
            <w:r>
              <w:rPr>
                <w:rFonts w:ascii="Palatino Linotype" w:eastAsia="Palatino Linotype" w:hAnsi="Palatino Linotype" w:cs="Palatino Linotype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Lo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bac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n/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</w:rPr>
              <w:t>refrac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</w:rPr>
              <w:t xml:space="preserve">y </w:t>
            </w:r>
            <w:r>
              <w:rPr>
                <w:rFonts w:ascii="Palatino Linotype" w:eastAsia="Palatino Linotype" w:hAnsi="Palatino Linotype" w:cs="Palatino Linotype"/>
                <w:spacing w:val="2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bac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16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16</w:t>
            </w:r>
            <w:r>
              <w:rPr>
                <w:rFonts w:ascii="Palatino Linotype" w:eastAsia="Palatino Linotype" w:hAnsi="Palatino Linotype" w:cs="Palatino Linotype"/>
              </w:rPr>
              <w:t>.5</w:t>
            </w:r>
          </w:p>
        </w:tc>
      </w:tr>
      <w:tr w:rsidR="002152A9">
        <w:trPr>
          <w:trHeight w:hRule="exact" w:val="324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224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4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2034" w:right="2213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Face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syndrom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7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7</w:t>
            </w:r>
            <w:r>
              <w:rPr>
                <w:rFonts w:ascii="Palatino Linotype" w:eastAsia="Palatino Linotype" w:hAnsi="Palatino Linotype" w:cs="Palatino Linotype"/>
              </w:rPr>
              <w:t>.2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Basa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</w:t>
            </w:r>
            <w:r>
              <w:rPr>
                <w:rFonts w:ascii="Palatino Linotype" w:eastAsia="Palatino Linotype" w:hAnsi="Palatino Linotype" w:cs="Palatino Linotype"/>
              </w:rPr>
              <w:t xml:space="preserve">ll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carc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nom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4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</w:t>
            </w:r>
            <w:r>
              <w:rPr>
                <w:rFonts w:ascii="Palatino Linotype" w:eastAsia="Palatino Linotype" w:hAnsi="Palatino Linotype" w:cs="Palatino Linotype"/>
              </w:rPr>
              <w:t>.1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314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Rad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cu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3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.1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245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3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.1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105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18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18</w:t>
            </w:r>
            <w:r>
              <w:rPr>
                <w:rFonts w:ascii="Palatino Linotype" w:eastAsia="Palatino Linotype" w:hAnsi="Palatino Linotype" w:cs="Palatino Linotype"/>
              </w:rPr>
              <w:t>.6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386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b/>
              </w:rPr>
              <w:t>*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515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Denerva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56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62</w:t>
            </w:r>
            <w:r>
              <w:rPr>
                <w:rFonts w:ascii="Palatino Linotype" w:eastAsia="Palatino Linotype" w:hAnsi="Palatino Linotype" w:cs="Palatino Linotype"/>
              </w:rPr>
              <w:t>.2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Au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onom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nervou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sys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b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oc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9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.0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639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Rh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om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8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8</w:t>
            </w:r>
            <w:r>
              <w:rPr>
                <w:rFonts w:ascii="Palatino Linotype" w:eastAsia="Palatino Linotype" w:hAnsi="Palatino Linotype" w:cs="Palatino Linotype"/>
              </w:rPr>
              <w:t>.9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878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Exc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4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</w:t>
            </w:r>
            <w:r>
              <w:rPr>
                <w:rFonts w:ascii="Palatino Linotype" w:eastAsia="Palatino Linotype" w:hAnsi="Palatino Linotype" w:cs="Palatino Linotype"/>
              </w:rPr>
              <w:t>.4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013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ops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4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</w:t>
            </w:r>
            <w:r>
              <w:rPr>
                <w:rFonts w:ascii="Palatino Linotype" w:eastAsia="Palatino Linotype" w:hAnsi="Palatino Linotype" w:cs="Palatino Linotype"/>
              </w:rPr>
              <w:t>.4</w:t>
            </w:r>
          </w:p>
        </w:tc>
      </w:tr>
      <w:tr w:rsidR="002152A9">
        <w:trPr>
          <w:trHeight w:hRule="exact" w:val="324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105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9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.0</w:t>
            </w:r>
          </w:p>
        </w:tc>
      </w:tr>
      <w:tr w:rsidR="002152A9">
        <w:trPr>
          <w:trHeight w:hRule="exact" w:val="324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Conservativ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treatment</w:t>
            </w:r>
            <w:r>
              <w:rPr>
                <w:rFonts w:ascii="Palatino Linotype" w:eastAsia="Palatino Linotype" w:hAnsi="Palatino Linotype" w:cs="Palatino Linotype"/>
                <w:b/>
              </w:rPr>
              <w:t>*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331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Phys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otherapy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23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45</w:t>
            </w:r>
            <w:r>
              <w:rPr>
                <w:rFonts w:ascii="Palatino Linotype" w:eastAsia="Palatino Linotype" w:hAnsi="Palatino Linotype" w:cs="Palatino Linotype"/>
              </w:rPr>
              <w:t>.1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7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Phys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otherapy</w:t>
            </w:r>
            <w:r>
              <w:rPr>
                <w:rFonts w:ascii="Palatino Linotype" w:eastAsia="Palatino Linotype" w:hAnsi="Palatino Linotype" w:cs="Palatino Linotype"/>
                <w:spacing w:val="-1"/>
                <w:w w:val="123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2"/>
                <w:w w:val="123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21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41</w:t>
            </w:r>
            <w:r>
              <w:rPr>
                <w:rFonts w:ascii="Palatino Linotype" w:eastAsia="Palatino Linotype" w:hAnsi="Palatino Linotype" w:cs="Palatino Linotype"/>
              </w:rPr>
              <w:t>.2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072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ultidisciplinar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4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7</w:t>
            </w:r>
            <w:r>
              <w:rPr>
                <w:rFonts w:ascii="Palatino Linotype" w:eastAsia="Palatino Linotype" w:hAnsi="Palatino Linotype" w:cs="Palatino Linotype"/>
              </w:rPr>
              <w:t>.8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105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3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5</w:t>
            </w:r>
            <w:r>
              <w:rPr>
                <w:rFonts w:ascii="Palatino Linotype" w:eastAsia="Palatino Linotype" w:hAnsi="Palatino Linotype" w:cs="Palatino Linotype"/>
              </w:rPr>
              <w:t>.9</w:t>
            </w:r>
          </w:p>
        </w:tc>
      </w:tr>
      <w:tr w:rsidR="002152A9">
        <w:trPr>
          <w:trHeight w:hRule="exact" w:val="326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2856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i/>
                <w:spacing w:val="-1"/>
              </w:rPr>
              <w:t>Var</w:t>
            </w:r>
            <w:r>
              <w:rPr>
                <w:rFonts w:ascii="Palatino Linotype" w:eastAsia="Palatino Linotype" w:hAnsi="Palatino Linotype" w:cs="Palatino Linotype"/>
                <w:b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b/>
                <w:i/>
                <w:spacing w:val="-1"/>
              </w:rPr>
              <w:t>ab</w:t>
            </w:r>
            <w:r>
              <w:rPr>
                <w:rFonts w:ascii="Palatino Linotype" w:eastAsia="Palatino Linotype" w:hAnsi="Palatino Linotype" w:cs="Palatino Linotype"/>
                <w:b/>
                <w:i/>
              </w:rPr>
              <w:t>le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Avera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1"/>
              </w:rPr>
              <w:t>g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SD</w:t>
            </w:r>
          </w:p>
        </w:tc>
      </w:tr>
      <w:tr w:rsidR="002152A9">
        <w:trPr>
          <w:trHeight w:hRule="exact" w:val="364"/>
        </w:trPr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034" w:right="3252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Ag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49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46</w:t>
            </w:r>
            <w:r>
              <w:rPr>
                <w:rFonts w:ascii="Palatino Linotype" w:eastAsia="Palatino Linotype" w:hAnsi="Palatino Linotype" w:cs="Palatino Linotype"/>
              </w:rPr>
              <w:t>.1</w:t>
            </w:r>
          </w:p>
        </w:tc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45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14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62</w:t>
            </w:r>
          </w:p>
        </w:tc>
      </w:tr>
    </w:tbl>
    <w:p w:rsidR="002152A9" w:rsidRDefault="002152A9">
      <w:pPr>
        <w:sectPr w:rsidR="002152A9">
          <w:headerReference w:type="default" r:id="rId9"/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6B42D8">
      <w:pPr>
        <w:spacing w:before="12" w:line="200" w:lineRule="exact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style="position:absolute;margin-left:50.2pt;margin-top:280.95pt;width:523.3pt;height:224.75pt;z-index:-4082;mso-position-horizontal-relative:page;mso-position-vertical-relative:page">
            <v:imagedata r:id="rId10" o:title="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50.2pt;margin-top:280.95pt;width:529.75pt;height:226.95pt;z-index:-4083;mso-position-horizontal-relative:page;mso-position-vertical-relative:page" filled="f" stroked="f">
            <v:textbox inset="0,0,0,0">
              <w:txbxContent>
                <w:p w:rsidR="002152A9" w:rsidRDefault="002152A9">
                  <w:pPr>
                    <w:spacing w:before="6" w:line="120" w:lineRule="exact"/>
                    <w:rPr>
                      <w:sz w:val="13"/>
                      <w:szCs w:val="13"/>
                    </w:rPr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2152A9">
                  <w:pPr>
                    <w:spacing w:line="200" w:lineRule="exact"/>
                  </w:pPr>
                </w:p>
                <w:p w:rsidR="002152A9" w:rsidRDefault="006B42D8">
                  <w:pPr>
                    <w:spacing w:line="200" w:lineRule="exact"/>
                    <w:jc w:val="right"/>
                    <w:rPr>
                      <w:rFonts w:ascii="Palatino Linotype" w:eastAsia="Palatino Linotype" w:hAnsi="Palatino Linotype" w:cs="Palatino Linotype"/>
                      <w:sz w:val="16"/>
                      <w:szCs w:val="16"/>
                    </w:rPr>
                  </w:pPr>
                  <w:r>
                    <w:rPr>
                      <w:rFonts w:ascii="Palatino Linotype" w:eastAsia="Palatino Linotype" w:hAnsi="Palatino Linotype" w:cs="Palatino Linotype"/>
                      <w:spacing w:val="2"/>
                      <w:w w:val="99"/>
                      <w:position w:val="-1"/>
                      <w:sz w:val="16"/>
                      <w:szCs w:val="16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9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7"/>
        <w:gridCol w:w="1627"/>
        <w:gridCol w:w="3152"/>
        <w:gridCol w:w="703"/>
      </w:tblGrid>
      <w:tr w:rsidR="002152A9">
        <w:trPr>
          <w:trHeight w:hRule="exact" w:val="806"/>
        </w:trPr>
        <w:tc>
          <w:tcPr>
            <w:tcW w:w="527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5" w:line="280" w:lineRule="exact"/>
              <w:rPr>
                <w:sz w:val="28"/>
                <w:szCs w:val="28"/>
              </w:rPr>
            </w:pPr>
          </w:p>
          <w:p w:rsidR="002152A9" w:rsidRDefault="006B42D8">
            <w:pPr>
              <w:ind w:left="1762" w:right="2116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Scal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1"/>
              </w:rPr>
              <w:t>BEF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2"/>
              </w:rPr>
              <w:t>R</w:t>
            </w:r>
            <w:r>
              <w:rPr>
                <w:rFonts w:ascii="Palatino Linotype" w:eastAsia="Palatino Linotype" w:hAnsi="Palatino Linotype" w:cs="Palatino Linotype"/>
                <w:b/>
                <w:w w:val="101"/>
              </w:rPr>
              <w:t>E</w:t>
            </w:r>
          </w:p>
        </w:tc>
        <w:tc>
          <w:tcPr>
            <w:tcW w:w="162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5" w:line="280" w:lineRule="exact"/>
              <w:rPr>
                <w:sz w:val="28"/>
                <w:szCs w:val="28"/>
              </w:rPr>
            </w:pPr>
          </w:p>
          <w:p w:rsidR="002152A9" w:rsidRDefault="006B42D8">
            <w:pPr>
              <w:ind w:left="589" w:right="618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6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13</w:t>
            </w:r>
          </w:p>
        </w:tc>
        <w:tc>
          <w:tcPr>
            <w:tcW w:w="31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5" w:line="280" w:lineRule="exact"/>
              <w:rPr>
                <w:sz w:val="28"/>
                <w:szCs w:val="28"/>
              </w:rPr>
            </w:pPr>
          </w:p>
          <w:p w:rsidR="002152A9" w:rsidRDefault="006B42D8">
            <w:pPr>
              <w:ind w:left="65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42</w:t>
            </w:r>
          </w:p>
        </w:tc>
        <w:tc>
          <w:tcPr>
            <w:tcW w:w="703" w:type="dxa"/>
            <w:vMerge w:val="restart"/>
            <w:tcBorders>
              <w:top w:val="nil"/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24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1762" w:right="2250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Scal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AF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1"/>
              </w:rPr>
              <w:t>TER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589" w:right="618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39</w:t>
            </w: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65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42</w:t>
            </w:r>
          </w:p>
        </w:tc>
        <w:tc>
          <w:tcPr>
            <w:tcW w:w="703" w:type="dxa"/>
            <w:vMerge/>
            <w:tcBorders>
              <w:left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334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1797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Scal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differenc</w:t>
            </w:r>
            <w:r>
              <w:rPr>
                <w:rFonts w:ascii="Palatino Linotype" w:eastAsia="Palatino Linotype" w:hAnsi="Palatino Linotype" w:cs="Palatino Linotype"/>
                <w:b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(befor</w:t>
            </w:r>
            <w:r>
              <w:rPr>
                <w:rFonts w:ascii="Palatino Linotype" w:eastAsia="Palatino Linotype" w:hAnsi="Palatino Linotype" w:cs="Palatino Linotype"/>
                <w:b/>
              </w:rPr>
              <w:t>e –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 xml:space="preserve"> after</w:t>
            </w:r>
            <w:r>
              <w:rPr>
                <w:rFonts w:ascii="Palatino Linotype" w:eastAsia="Palatino Linotype" w:hAnsi="Palatino Linotype" w:cs="Palatino Linotype"/>
                <w:b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152A9" w:rsidRDefault="006B42D8">
            <w:pPr>
              <w:spacing w:before="3"/>
              <w:ind w:left="589" w:right="618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5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74</w:t>
            </w: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65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35</w:t>
            </w:r>
          </w:p>
        </w:tc>
        <w:tc>
          <w:tcPr>
            <w:tcW w:w="703" w:type="dxa"/>
            <w:vMerge/>
            <w:tcBorders>
              <w:left w:val="nil"/>
              <w:bottom w:val="nil"/>
              <w:right w:val="nil"/>
            </w:tcBorders>
          </w:tcPr>
          <w:p w:rsidR="002152A9" w:rsidRDefault="002152A9"/>
        </w:tc>
      </w:tr>
      <w:tr w:rsidR="002152A9">
        <w:trPr>
          <w:trHeight w:hRule="exact" w:val="603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3" w:line="220" w:lineRule="exact"/>
              <w:rPr>
                <w:sz w:val="22"/>
                <w:szCs w:val="22"/>
              </w:rPr>
            </w:pPr>
          </w:p>
          <w:p w:rsidR="002152A9" w:rsidRDefault="006B42D8">
            <w:pPr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*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hang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nu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be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patient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du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a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lac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infor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atio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edica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records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.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9" w:line="240" w:lineRule="exact"/>
              <w:rPr>
                <w:sz w:val="24"/>
                <w:szCs w:val="24"/>
              </w:rPr>
            </w:pPr>
          </w:p>
          <w:p w:rsidR="002152A9" w:rsidRDefault="006B42D8">
            <w:pPr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162</w:t>
            </w:r>
          </w:p>
        </w:tc>
      </w:tr>
      <w:tr w:rsidR="002152A9">
        <w:trPr>
          <w:trHeight w:hRule="exact" w:val="377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3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ent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undergo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ntervent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averag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</w:t>
            </w:r>
            <w:r>
              <w:rPr>
                <w:rFonts w:ascii="Palatino Linotype" w:eastAsia="Palatino Linotype" w:hAnsi="Palatino Linotype" w:cs="Palatino Linotype"/>
              </w:rPr>
              <w:t>3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(</w:t>
            </w:r>
            <w:r>
              <w:rPr>
                <w:rFonts w:ascii="Palatino Linotype" w:eastAsia="Palatino Linotype" w:hAnsi="Palatino Linotype" w:cs="Palatino Linotype"/>
              </w:rPr>
              <w:t>±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42</w:t>
            </w:r>
            <w:r>
              <w:rPr>
                <w:rFonts w:ascii="Palatino Linotype" w:eastAsia="Palatino Linotype" w:hAnsi="Palatino Linotype" w:cs="Palatino Linotype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sca</w:t>
            </w:r>
            <w:r>
              <w:rPr>
                <w:rFonts w:ascii="Palatino Linotype" w:eastAsia="Palatino Linotype" w:hAnsi="Palatino Linotype" w:cs="Palatino Linotype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befor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proce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163</w:t>
            </w:r>
          </w:p>
        </w:tc>
      </w:tr>
      <w:tr w:rsidR="002152A9">
        <w:trPr>
          <w:trHeight w:hRule="exact" w:val="257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1A)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However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droppe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9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±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42)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164</w:t>
            </w:r>
          </w:p>
        </w:tc>
      </w:tr>
      <w:tr w:rsidR="002152A9">
        <w:trPr>
          <w:trHeight w:hRule="exact" w:val="257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equ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7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4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±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reason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165</w:t>
            </w:r>
          </w:p>
        </w:tc>
      </w:tr>
      <w:tr w:rsidR="002152A9">
        <w:trPr>
          <w:trHeight w:hRule="exact" w:val="257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(chr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syndrome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drasti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166</w:t>
            </w:r>
          </w:p>
        </w:tc>
      </w:tr>
      <w:tr w:rsidR="002152A9">
        <w:trPr>
          <w:trHeight w:hRule="exact" w:val="254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vention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equivalen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167</w:t>
            </w:r>
          </w:p>
        </w:tc>
      </w:tr>
      <w:tr w:rsidR="002152A9">
        <w:trPr>
          <w:trHeight w:hRule="exact" w:val="257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(Figur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).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observe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management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168</w:t>
            </w:r>
          </w:p>
        </w:tc>
      </w:tr>
      <w:tr w:rsidR="002152A9">
        <w:trPr>
          <w:trHeight w:hRule="exact" w:val="259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nervou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169</w:t>
            </w:r>
          </w:p>
        </w:tc>
      </w:tr>
      <w:tr w:rsidR="002152A9">
        <w:trPr>
          <w:trHeight w:hRule="exact" w:val="330"/>
        </w:trPr>
        <w:tc>
          <w:tcPr>
            <w:tcW w:w="10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post-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1C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).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418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170</w:t>
            </w:r>
          </w:p>
        </w:tc>
      </w:tr>
    </w:tbl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9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49"/>
        <w:gridCol w:w="610"/>
      </w:tblGrid>
      <w:tr w:rsidR="002152A9">
        <w:trPr>
          <w:trHeight w:hRule="exact" w:val="316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6" w:line="100" w:lineRule="exact"/>
              <w:rPr>
                <w:sz w:val="11"/>
                <w:szCs w:val="11"/>
              </w:rPr>
            </w:pPr>
          </w:p>
          <w:p w:rsidR="002152A9" w:rsidRDefault="002152A9">
            <w:pPr>
              <w:spacing w:line="200" w:lineRule="exact"/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5"/>
              <w:ind w:right="40"/>
              <w:jc w:val="right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w w:val="99"/>
                <w:sz w:val="16"/>
                <w:szCs w:val="16"/>
              </w:rPr>
              <w:t>71</w:t>
            </w:r>
          </w:p>
        </w:tc>
      </w:tr>
      <w:tr w:rsidR="002152A9">
        <w:trPr>
          <w:trHeight w:hRule="exact" w:val="264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1"/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Figur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1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b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Evaluatio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visua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veral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e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2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172</w:t>
            </w:r>
          </w:p>
        </w:tc>
      </w:tr>
      <w:tr w:rsidR="002152A9">
        <w:trPr>
          <w:trHeight w:hRule="exact" w:val="230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overal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differenc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eac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als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sti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ated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(B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)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173</w:t>
            </w:r>
          </w:p>
        </w:tc>
      </w:tr>
      <w:tr w:rsidR="002152A9">
        <w:trPr>
          <w:trHeight w:hRule="exact" w:val="230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accor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 xml:space="preserve"> eac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iagnosis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)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174</w:t>
            </w:r>
          </w:p>
        </w:tc>
      </w:tr>
      <w:tr w:rsidR="002152A9">
        <w:trPr>
          <w:trHeight w:hRule="exact" w:val="360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accor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eac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175</w:t>
            </w:r>
          </w:p>
        </w:tc>
      </w:tr>
      <w:tr w:rsidR="002152A9">
        <w:trPr>
          <w:trHeight w:hRule="exact" w:val="463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9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176</w:t>
            </w:r>
          </w:p>
        </w:tc>
      </w:tr>
      <w:tr w:rsidR="002152A9">
        <w:trPr>
          <w:trHeight w:hRule="exact" w:val="379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8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Regard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erven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procedure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dener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wa</w:t>
            </w:r>
            <w:r>
              <w:rPr>
                <w:rFonts w:ascii="Palatino Linotype" w:eastAsia="Palatino Linotype" w:hAnsi="Palatino Linotype" w:cs="Palatino Linotype"/>
              </w:rPr>
              <w:t>s 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mos</w:t>
            </w:r>
            <w:r>
              <w:rPr>
                <w:rFonts w:ascii="Palatino Linotype" w:eastAsia="Palatino Linotype" w:hAnsi="Palatino Linotype" w:cs="Palatino Linotype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app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moda</w:t>
            </w:r>
            <w:r>
              <w:rPr>
                <w:rFonts w:ascii="Palatino Linotype" w:eastAsia="Palatino Linotype" w:hAnsi="Palatino Linotype" w:cs="Palatino Linotype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 (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62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2%</w:t>
            </w:r>
            <w:r>
              <w:rPr>
                <w:rFonts w:ascii="Palatino Linotype" w:eastAsia="Palatino Linotype" w:hAnsi="Palatino Linotype" w:cs="Palatino Linotype"/>
              </w:rPr>
              <w:t>).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Ta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177</w:t>
            </w:r>
          </w:p>
        </w:tc>
      </w:tr>
      <w:tr w:rsidR="002152A9">
        <w:trPr>
          <w:trHeight w:hRule="exact" w:val="254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umn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178</w:t>
            </w:r>
          </w:p>
        </w:tc>
      </w:tr>
      <w:tr w:rsidR="002152A9">
        <w:trPr>
          <w:trHeight w:hRule="exact" w:val="257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(row)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179</w:t>
            </w:r>
          </w:p>
        </w:tc>
      </w:tr>
      <w:tr w:rsidR="002152A9">
        <w:trPr>
          <w:trHeight w:hRule="exact" w:val="384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40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 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180</w:t>
            </w:r>
          </w:p>
        </w:tc>
      </w:tr>
      <w:tr w:rsidR="002152A9">
        <w:trPr>
          <w:trHeight w:hRule="exact" w:val="459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9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181</w:t>
            </w:r>
          </w:p>
        </w:tc>
      </w:tr>
      <w:tr w:rsidR="002152A9">
        <w:trPr>
          <w:trHeight w:hRule="exact" w:val="482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9"/>
              <w:ind w:left="40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abl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 xml:space="preserve">2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 xml:space="preserve">–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escriptiv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analysi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perfor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accordin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diagnosis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dat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presente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sz w:val="18"/>
                <w:szCs w:val="18"/>
              </w:rPr>
              <w:t>%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" w:line="120" w:lineRule="exact"/>
              <w:rPr>
                <w:sz w:val="12"/>
                <w:szCs w:val="12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182</w:t>
            </w:r>
          </w:p>
        </w:tc>
      </w:tr>
      <w:tr w:rsidR="002152A9">
        <w:trPr>
          <w:trHeight w:hRule="exact" w:val="477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9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183</w:t>
            </w:r>
          </w:p>
        </w:tc>
      </w:tr>
      <w:tr w:rsidR="002152A9">
        <w:trPr>
          <w:trHeight w:hRule="exact" w:val="485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" w:line="120" w:lineRule="exact"/>
              <w:rPr>
                <w:sz w:val="12"/>
                <w:szCs w:val="12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184</w:t>
            </w:r>
          </w:p>
        </w:tc>
      </w:tr>
      <w:tr w:rsidR="002152A9">
        <w:trPr>
          <w:trHeight w:hRule="exact" w:val="419"/>
        </w:trPr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6" w:line="100" w:lineRule="exact"/>
              <w:rPr>
                <w:sz w:val="11"/>
                <w:szCs w:val="11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185</w:t>
            </w:r>
          </w:p>
        </w:tc>
      </w:tr>
    </w:tbl>
    <w:p w:rsidR="002152A9" w:rsidRDefault="002152A9">
      <w:pPr>
        <w:sectPr w:rsidR="002152A9"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2152A9">
      <w:pPr>
        <w:spacing w:before="4" w:line="100" w:lineRule="exact"/>
        <w:rPr>
          <w:sz w:val="10"/>
          <w:szCs w:val="10"/>
        </w:rPr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6B42D8">
      <w:pPr>
        <w:spacing w:before="15"/>
        <w:ind w:right="141"/>
        <w:jc w:val="right"/>
        <w:rPr>
          <w:rFonts w:ascii="Palatino Linotype" w:eastAsia="Palatino Linotype" w:hAnsi="Palatino Linotype" w:cs="Palatino Linotype"/>
          <w:sz w:val="16"/>
          <w:szCs w:val="16"/>
        </w:rPr>
      </w:pPr>
      <w:r>
        <w:rPr>
          <w:rFonts w:ascii="Palatino Linotype" w:eastAsia="Palatino Linotype" w:hAnsi="Palatino Linotype" w:cs="Palatino Linotype"/>
          <w:spacing w:val="2"/>
          <w:w w:val="98"/>
          <w:sz w:val="16"/>
          <w:szCs w:val="16"/>
        </w:rPr>
        <w:t>186</w:t>
      </w:r>
    </w:p>
    <w:p w:rsidR="002152A9" w:rsidRDefault="002152A9">
      <w:pPr>
        <w:spacing w:before="19" w:line="260" w:lineRule="exact"/>
        <w:rPr>
          <w:sz w:val="26"/>
          <w:szCs w:val="26"/>
        </w:rPr>
      </w:pPr>
    </w:p>
    <w:p w:rsidR="002152A9" w:rsidRDefault="006B42D8">
      <w:pPr>
        <w:ind w:right="141"/>
        <w:jc w:val="right"/>
        <w:rPr>
          <w:rFonts w:ascii="Palatino Linotype" w:eastAsia="Palatino Linotype" w:hAnsi="Palatino Linotype" w:cs="Palatino Linotype"/>
          <w:sz w:val="16"/>
          <w:szCs w:val="16"/>
        </w:rPr>
      </w:pPr>
      <w:r>
        <w:rPr>
          <w:rFonts w:ascii="Palatino Linotype" w:eastAsia="Palatino Linotype" w:hAnsi="Palatino Linotype" w:cs="Palatino Linotype"/>
          <w:spacing w:val="2"/>
          <w:w w:val="98"/>
          <w:sz w:val="16"/>
          <w:szCs w:val="16"/>
        </w:rPr>
        <w:t>187</w:t>
      </w:r>
    </w:p>
    <w:p w:rsidR="002152A9" w:rsidRDefault="002152A9">
      <w:pPr>
        <w:spacing w:before="19" w:line="260" w:lineRule="exact"/>
        <w:rPr>
          <w:sz w:val="26"/>
          <w:szCs w:val="26"/>
        </w:rPr>
      </w:pPr>
    </w:p>
    <w:p w:rsidR="002152A9" w:rsidRDefault="006B42D8">
      <w:pPr>
        <w:spacing w:line="200" w:lineRule="exact"/>
        <w:ind w:right="141"/>
        <w:jc w:val="right"/>
        <w:rPr>
          <w:rFonts w:ascii="Palatino Linotype" w:eastAsia="Palatino Linotype" w:hAnsi="Palatino Linotype" w:cs="Palatino Linotype"/>
          <w:sz w:val="16"/>
          <w:szCs w:val="16"/>
        </w:rPr>
      </w:pPr>
      <w:r>
        <w:pict>
          <v:group id="_x0000_s1061" style="position:absolute;left:0;text-align:left;margin-left:390.7pt;margin-top:36.2pt;width:48.05pt;height:33.65pt;z-index:-4080;mso-position-horizontal-relative:page" coordorigin="7814,724" coordsize="961,673">
            <v:shape id="_x0000_s1063" style="position:absolute;left:7824;top:734;width:941;height:326" coordorigin="7824,734" coordsize="941,326" path="m7824,734r,327l8765,1061r,-327l7824,734xe" fillcolor="#d0cdcd" stroked="f">
              <v:path arrowok="t"/>
            </v:shape>
            <v:shape id="_x0000_s1062" style="position:absolute;left:7824;top:1061;width:941;height:326" coordorigin="7824,1061" coordsize="941,326" path="m7824,1061r,326l8765,1387r,-326l7824,1061xe" fillcolor="#d0cdcd" stroked="f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spacing w:val="2"/>
          <w:w w:val="98"/>
          <w:position w:val="-1"/>
          <w:sz w:val="16"/>
          <w:szCs w:val="16"/>
        </w:rPr>
        <w:t>188</w:t>
      </w:r>
    </w:p>
    <w:p w:rsidR="002152A9" w:rsidRDefault="002152A9">
      <w:pPr>
        <w:spacing w:before="10" w:line="160" w:lineRule="exact"/>
        <w:rPr>
          <w:sz w:val="17"/>
          <w:szCs w:val="17"/>
        </w:rPr>
      </w:pPr>
    </w:p>
    <w:tbl>
      <w:tblPr>
        <w:tblW w:w="0" w:type="auto"/>
        <w:tblInd w:w="7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1416"/>
        <w:gridCol w:w="1421"/>
        <w:gridCol w:w="1344"/>
        <w:gridCol w:w="1253"/>
        <w:gridCol w:w="1162"/>
        <w:gridCol w:w="1344"/>
        <w:gridCol w:w="1272"/>
      </w:tblGrid>
      <w:tr w:rsidR="002152A9">
        <w:trPr>
          <w:trHeight w:hRule="exact" w:val="340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2152A9"/>
        </w:tc>
        <w:tc>
          <w:tcPr>
            <w:tcW w:w="7939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152A9" w:rsidRDefault="006B42D8">
            <w:pPr>
              <w:spacing w:before="47"/>
              <w:ind w:left="3442" w:right="3566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I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n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t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r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ven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ti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o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n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2152A9"/>
        </w:tc>
      </w:tr>
      <w:tr w:rsidR="002152A9">
        <w:trPr>
          <w:trHeight w:hRule="exact" w:val="1958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3" w:line="387" w:lineRule="auto"/>
              <w:ind w:left="388" w:right="5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D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i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agnos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 xml:space="preserve"> s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 w:line="387" w:lineRule="auto"/>
              <w:ind w:left="381" w:right="503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Dene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rv</w:t>
            </w:r>
            <w:proofErr w:type="spellEnd"/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a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on</w:t>
            </w:r>
            <w:proofErr w:type="spellEnd"/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 w:line="387" w:lineRule="auto"/>
              <w:ind w:left="378" w:right="49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Au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on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o</w:t>
            </w:r>
            <w:proofErr w:type="spellEnd"/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m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ic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ne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vou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s s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y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st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e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m</w:t>
            </w:r>
          </w:p>
          <w:p w:rsidR="002152A9" w:rsidRDefault="006B42D8">
            <w:pPr>
              <w:ind w:left="437" w:right="552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b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oc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k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 w:line="387" w:lineRule="auto"/>
              <w:ind w:left="373" w:right="492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Rh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zo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t</w:t>
            </w:r>
            <w:proofErr w:type="spellEnd"/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om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y</w:t>
            </w:r>
            <w:proofErr w:type="spellEnd"/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 w:line="387" w:lineRule="auto"/>
              <w:ind w:left="378" w:right="49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Exc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is</w:t>
            </w:r>
            <w:proofErr w:type="spellEnd"/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n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 w:line="387" w:lineRule="auto"/>
              <w:ind w:left="384" w:right="49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B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io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p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sy</w:t>
            </w:r>
            <w:proofErr w:type="spellEnd"/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/>
              <w:ind w:left="412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he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r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3" w:line="387" w:lineRule="auto"/>
              <w:ind w:left="393" w:right="513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Ch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 xml:space="preserve">i-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squ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 xml:space="preserve"> re t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w w:val="99"/>
                <w:sz w:val="15"/>
                <w:szCs w:val="15"/>
              </w:rPr>
              <w:t>es</w:t>
            </w:r>
            <w:r>
              <w:rPr>
                <w:rFonts w:ascii="Palatino Linotype" w:eastAsia="Palatino Linotype" w:hAnsi="Palatino Linotype" w:cs="Palatino Linotype"/>
                <w:b/>
                <w:w w:val="99"/>
                <w:sz w:val="15"/>
                <w:szCs w:val="15"/>
              </w:rPr>
              <w:t>t</w:t>
            </w:r>
          </w:p>
        </w:tc>
      </w:tr>
      <w:tr w:rsidR="002152A9">
        <w:trPr>
          <w:trHeight w:hRule="exact" w:val="667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52"/>
              <w:ind w:left="418" w:right="53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Ch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on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ic</w:t>
            </w:r>
          </w:p>
          <w:p w:rsidR="002152A9" w:rsidRDefault="002152A9">
            <w:pPr>
              <w:spacing w:before="4" w:line="120" w:lineRule="exact"/>
              <w:rPr>
                <w:sz w:val="12"/>
                <w:szCs w:val="12"/>
              </w:rPr>
            </w:pPr>
          </w:p>
          <w:p w:rsidR="002152A9" w:rsidRDefault="006B42D8">
            <w:pPr>
              <w:ind w:left="536" w:right="65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pa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in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2"/>
              <w:ind w:left="479" w:right="6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65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.9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2"/>
              <w:ind w:left="485" w:right="60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19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.5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2"/>
              <w:ind w:left="482" w:right="6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7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.3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2"/>
              <w:ind w:left="496" w:right="60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2"/>
              <w:ind w:left="449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2"/>
              <w:ind w:left="480" w:right="603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7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.3</w:t>
            </w:r>
          </w:p>
        </w:tc>
        <w:tc>
          <w:tcPr>
            <w:tcW w:w="127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12" w:line="220" w:lineRule="exact"/>
              <w:rPr>
                <w:sz w:val="22"/>
                <w:szCs w:val="22"/>
              </w:rPr>
            </w:pPr>
          </w:p>
          <w:p w:rsidR="002152A9" w:rsidRDefault="006B42D8">
            <w:pPr>
              <w:ind w:left="355" w:right="475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105"/>
                <w:sz w:val="15"/>
                <w:szCs w:val="15"/>
              </w:rPr>
              <w:t>p&lt;0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  <w:p w:rsidR="002152A9" w:rsidRDefault="002152A9">
            <w:pPr>
              <w:spacing w:before="9" w:line="100" w:lineRule="exact"/>
              <w:rPr>
                <w:sz w:val="11"/>
                <w:szCs w:val="11"/>
              </w:rPr>
            </w:pPr>
          </w:p>
          <w:p w:rsidR="002152A9" w:rsidRDefault="006B42D8">
            <w:pPr>
              <w:ind w:left="465" w:right="583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01</w:t>
            </w:r>
          </w:p>
        </w:tc>
      </w:tr>
      <w:tr w:rsidR="002152A9">
        <w:trPr>
          <w:trHeight w:hRule="exact" w:val="336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8"/>
              <w:ind w:left="390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Bac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-2"/>
                <w:sz w:val="15"/>
                <w:szCs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pa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in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79" w:right="6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80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78" w:right="69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4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20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96" w:right="60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9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36" w:right="66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52A9" w:rsidRDefault="002152A9"/>
        </w:tc>
      </w:tr>
      <w:tr w:rsidR="002152A9">
        <w:trPr>
          <w:trHeight w:hRule="exact" w:val="986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8" w:line="387" w:lineRule="auto"/>
              <w:ind w:left="401" w:right="514" w:firstLine="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Face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t </w:t>
            </w:r>
            <w:proofErr w:type="spellStart"/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ynd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m</w:t>
            </w:r>
            <w:proofErr w:type="spellEnd"/>
          </w:p>
          <w:p w:rsidR="002152A9" w:rsidRDefault="006B42D8">
            <w:pPr>
              <w:ind w:left="649" w:right="76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e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79" w:right="6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83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,3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78" w:right="69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4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16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.7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96" w:right="60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9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35" w:right="658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52A9" w:rsidRDefault="002152A9"/>
        </w:tc>
      </w:tr>
      <w:tr w:rsidR="002152A9">
        <w:trPr>
          <w:trHeight w:hRule="exact" w:val="987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51" w:line="381" w:lineRule="auto"/>
              <w:ind w:left="394" w:right="507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Ba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a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ce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 xml:space="preserve">ll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carc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no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m</w:t>
            </w:r>
            <w:proofErr w:type="spellEnd"/>
          </w:p>
          <w:p w:rsidR="002152A9" w:rsidRDefault="006B42D8">
            <w:pPr>
              <w:spacing w:before="5"/>
              <w:ind w:left="647" w:right="76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a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1"/>
              <w:ind w:left="573" w:right="695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1"/>
              <w:ind w:left="578" w:right="69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1"/>
              <w:ind w:left="538" w:right="658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1"/>
              <w:ind w:left="496" w:right="60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1"/>
              <w:ind w:left="374" w:right="488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100</w:t>
            </w:r>
          </w:p>
          <w:p w:rsidR="002152A9" w:rsidRDefault="002152A9">
            <w:pPr>
              <w:spacing w:before="9" w:line="100" w:lineRule="exact"/>
              <w:rPr>
                <w:sz w:val="11"/>
                <w:szCs w:val="11"/>
              </w:rPr>
            </w:pPr>
          </w:p>
          <w:p w:rsidR="002152A9" w:rsidRDefault="006B42D8">
            <w:pPr>
              <w:ind w:left="431" w:right="545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51"/>
              <w:ind w:left="536" w:right="66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52A9" w:rsidRDefault="002152A9"/>
        </w:tc>
      </w:tr>
      <w:tr w:rsidR="002152A9">
        <w:trPr>
          <w:trHeight w:hRule="exact" w:val="662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8"/>
              <w:ind w:left="362" w:right="475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Rad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cu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a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r</w:t>
            </w:r>
          </w:p>
          <w:p w:rsidR="002152A9" w:rsidRDefault="002152A9">
            <w:pPr>
              <w:spacing w:before="4" w:line="120" w:lineRule="exact"/>
              <w:rPr>
                <w:sz w:val="12"/>
                <w:szCs w:val="12"/>
              </w:rPr>
            </w:pPr>
          </w:p>
          <w:p w:rsidR="002152A9" w:rsidRDefault="006B42D8">
            <w:pPr>
              <w:ind w:left="536" w:right="65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pa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in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2" w:right="563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100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78" w:right="69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38" w:right="658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96" w:right="60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9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36" w:right="66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52A9" w:rsidRDefault="002152A9"/>
        </w:tc>
      </w:tr>
      <w:tr w:rsidR="002152A9">
        <w:trPr>
          <w:trHeight w:hRule="exact" w:val="662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8"/>
              <w:ind w:left="409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Re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rac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r</w:t>
            </w:r>
          </w:p>
          <w:p w:rsidR="002152A9" w:rsidRDefault="002152A9">
            <w:pPr>
              <w:spacing w:before="4" w:line="120" w:lineRule="exact"/>
              <w:rPr>
                <w:sz w:val="12"/>
                <w:szCs w:val="12"/>
              </w:rPr>
            </w:pPr>
          </w:p>
          <w:p w:rsidR="002152A9" w:rsidRDefault="006B42D8">
            <w:pPr>
              <w:ind w:left="507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 xml:space="preserve">y </w:t>
            </w:r>
            <w:r>
              <w:rPr>
                <w:rFonts w:ascii="Palatino Linotype" w:eastAsia="Palatino Linotype" w:hAnsi="Palatino Linotype" w:cs="Palatino Linotype"/>
                <w:spacing w:val="1"/>
                <w:sz w:val="15"/>
                <w:szCs w:val="15"/>
              </w:rPr>
              <w:t>pa</w:t>
            </w:r>
            <w:r>
              <w:rPr>
                <w:rFonts w:ascii="Palatino Linotype" w:eastAsia="Palatino Linotype" w:hAnsi="Palatino Linotype" w:cs="Palatino Linotype"/>
                <w:sz w:val="15"/>
                <w:szCs w:val="15"/>
              </w:rPr>
              <w:t>in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2" w:right="563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100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78" w:right="69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38" w:right="658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96" w:right="609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9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36" w:right="660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27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52A9" w:rsidRDefault="002152A9"/>
        </w:tc>
      </w:tr>
      <w:tr w:rsidR="002152A9">
        <w:trPr>
          <w:trHeight w:hRule="exact" w:val="336"/>
        </w:trPr>
        <w:tc>
          <w:tcPr>
            <w:tcW w:w="1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DCD"/>
          </w:tcPr>
          <w:p w:rsidR="002152A9" w:rsidRDefault="006B42D8">
            <w:pPr>
              <w:spacing w:before="48"/>
              <w:ind w:left="492" w:right="605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O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he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r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79" w:right="6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31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522" w:right="638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6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.3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82" w:right="601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6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.3</w:t>
            </w:r>
          </w:p>
        </w:tc>
        <w:tc>
          <w:tcPr>
            <w:tcW w:w="1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02" w:right="515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25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.0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9" w:right="564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0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6B42D8">
            <w:pPr>
              <w:spacing w:before="48"/>
              <w:ind w:left="442" w:right="566"/>
              <w:jc w:val="center"/>
              <w:rPr>
                <w:rFonts w:ascii="Palatino Linotype" w:eastAsia="Palatino Linotype" w:hAnsi="Palatino Linotype" w:cs="Palatino Linotype"/>
                <w:sz w:val="15"/>
                <w:szCs w:val="15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w w:val="99"/>
                <w:sz w:val="15"/>
                <w:szCs w:val="15"/>
              </w:rPr>
              <w:t>31</w:t>
            </w:r>
            <w:r>
              <w:rPr>
                <w:rFonts w:ascii="Palatino Linotype" w:eastAsia="Palatino Linotype" w:hAnsi="Palatino Linotype" w:cs="Palatino Linotype"/>
                <w:w w:val="99"/>
                <w:sz w:val="15"/>
                <w:szCs w:val="15"/>
              </w:rPr>
              <w:t>.3</w:t>
            </w:r>
          </w:p>
        </w:tc>
        <w:tc>
          <w:tcPr>
            <w:tcW w:w="12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52A9" w:rsidRDefault="002152A9"/>
        </w:tc>
      </w:tr>
    </w:tbl>
    <w:p w:rsidR="002152A9" w:rsidRDefault="002152A9">
      <w:pPr>
        <w:spacing w:before="8" w:line="200" w:lineRule="exact"/>
      </w:pPr>
    </w:p>
    <w:tbl>
      <w:tblPr>
        <w:tblW w:w="0" w:type="auto"/>
        <w:tblInd w:w="8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06"/>
        <w:gridCol w:w="539"/>
      </w:tblGrid>
      <w:tr w:rsidR="002152A9">
        <w:trPr>
          <w:trHeight w:hRule="exact" w:val="412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5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189</w:t>
            </w:r>
          </w:p>
        </w:tc>
      </w:tr>
      <w:tr w:rsidR="002152A9">
        <w:trPr>
          <w:trHeight w:hRule="exact" w:val="382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1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126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60</w:t>
            </w:r>
            <w:r>
              <w:rPr>
                <w:rFonts w:ascii="Palatino Linotype" w:eastAsia="Palatino Linotype" w:hAnsi="Palatino Linotype" w:cs="Palatino Linotype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2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exper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reduc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exceed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overa</w:t>
            </w:r>
            <w:r>
              <w:rPr>
                <w:rFonts w:ascii="Palatino Linotype" w:eastAsia="Palatino Linotype" w:hAnsi="Palatino Linotype" w:cs="Palatino Linotype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2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averag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reduc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(</w:t>
            </w:r>
            <w:r>
              <w:rPr>
                <w:rFonts w:ascii="Palatino Linotype" w:eastAsia="Palatino Linotype" w:hAnsi="Palatino Linotype" w:cs="Palatino Linotype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po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2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e)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2" w:line="140" w:lineRule="exact"/>
              <w:rPr>
                <w:sz w:val="14"/>
                <w:szCs w:val="14"/>
              </w:rPr>
            </w:pPr>
          </w:p>
          <w:p w:rsidR="002152A9" w:rsidRDefault="006B42D8">
            <w:pPr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190</w:t>
            </w:r>
          </w:p>
        </w:tc>
      </w:tr>
      <w:tr w:rsidR="002152A9">
        <w:trPr>
          <w:trHeight w:hRule="exact" w:val="254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126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accord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191</w:t>
            </w:r>
          </w:p>
        </w:tc>
      </w:tr>
      <w:tr w:rsidR="002152A9">
        <w:trPr>
          <w:trHeight w:hRule="exact" w:val="257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126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overal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points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(Tabl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192</w:t>
            </w:r>
          </w:p>
        </w:tc>
      </w:tr>
      <w:tr w:rsidR="002152A9">
        <w:trPr>
          <w:trHeight w:hRule="exact" w:val="257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126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(p&lt;0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05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identifie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betwee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(lowe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point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–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193</w:t>
            </w:r>
          </w:p>
        </w:tc>
      </w:tr>
      <w:tr w:rsidR="002152A9">
        <w:trPr>
          <w:trHeight w:hRule="exact" w:val="257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126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(p=0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001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(p&lt;0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001)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194</w:t>
            </w:r>
          </w:p>
        </w:tc>
      </w:tr>
      <w:tr w:rsidR="002152A9">
        <w:trPr>
          <w:trHeight w:hRule="exact" w:val="257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126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observe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undergo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Tab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195</w:t>
            </w:r>
          </w:p>
        </w:tc>
      </w:tr>
      <w:tr w:rsidR="002152A9">
        <w:trPr>
          <w:trHeight w:hRule="exact" w:val="372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126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3)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196</w:t>
            </w:r>
          </w:p>
        </w:tc>
      </w:tr>
      <w:tr w:rsidR="002152A9">
        <w:trPr>
          <w:trHeight w:hRule="exact" w:val="351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7"/>
              <w:ind w:left="126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abl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3</w:t>
            </w:r>
            <w:r>
              <w:rPr>
                <w:rFonts w:ascii="Palatino Linotype" w:eastAsia="Palatino Linotype" w:hAnsi="Palatino Linotype" w:cs="Palatino Linotype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-</w:t>
            </w:r>
            <w:r>
              <w:rPr>
                <w:rFonts w:ascii="Palatino Linotype" w:eastAsia="Palatino Linotype" w:hAnsi="Palatino Linotype" w:cs="Palatino Linotype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Bivariat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analysi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association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(greate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-</w:t>
            </w:r>
            <w:r>
              <w:rPr>
                <w:rFonts w:ascii="Palatino Linotype" w:eastAsia="Palatino Linotype" w:hAnsi="Palatino Linotype" w:cs="Palatino Linotype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fiv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points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othe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epen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variables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00" w:lineRule="exact"/>
              <w:rPr>
                <w:sz w:val="11"/>
                <w:szCs w:val="11"/>
              </w:rPr>
            </w:pPr>
          </w:p>
          <w:p w:rsidR="002152A9" w:rsidRDefault="006B42D8">
            <w:pPr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197</w:t>
            </w:r>
          </w:p>
        </w:tc>
      </w:tr>
      <w:tr w:rsidR="002152A9">
        <w:trPr>
          <w:trHeight w:hRule="exact" w:val="233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126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presente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categorica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variable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q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antitativ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variables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ch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-squar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tes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s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198</w:t>
            </w:r>
          </w:p>
        </w:tc>
      </w:tr>
      <w:tr w:rsidR="002152A9">
        <w:trPr>
          <w:trHeight w:hRule="exact" w:val="233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126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(belo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abov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-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fiv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points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patients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Significanc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e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199</w:t>
            </w:r>
          </w:p>
        </w:tc>
      </w:tr>
      <w:tr w:rsidR="002152A9">
        <w:trPr>
          <w:trHeight w:hRule="exact" w:val="360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126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5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 xml:space="preserve">%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adopted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200</w:t>
            </w:r>
          </w:p>
        </w:tc>
      </w:tr>
      <w:tr w:rsidR="002152A9">
        <w:trPr>
          <w:trHeight w:hRule="exact" w:val="340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9" w:line="100" w:lineRule="exact"/>
              <w:rPr>
                <w:sz w:val="10"/>
                <w:szCs w:val="10"/>
              </w:rPr>
            </w:pPr>
          </w:p>
          <w:p w:rsidR="002152A9" w:rsidRDefault="006B42D8">
            <w:pPr>
              <w:ind w:left="254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201</w:t>
            </w:r>
          </w:p>
        </w:tc>
      </w:tr>
      <w:tr w:rsidR="002152A9">
        <w:trPr>
          <w:trHeight w:hRule="exact" w:val="361"/>
        </w:trP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2"/>
              <w:ind w:left="4238" w:right="481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Pai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relie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w w:val="101"/>
                <w:sz w:val="18"/>
                <w:szCs w:val="18"/>
              </w:rPr>
              <w:t>(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w w:val="101"/>
                <w:sz w:val="18"/>
                <w:szCs w:val="18"/>
              </w:rPr>
              <w:t>%</w:t>
            </w:r>
            <w:r>
              <w:rPr>
                <w:rFonts w:ascii="Palatino Linotype" w:eastAsia="Palatino Linotype" w:hAnsi="Palatino Linotype" w:cs="Palatino Linotype"/>
                <w:b/>
                <w:w w:val="101"/>
                <w:sz w:val="18"/>
                <w:szCs w:val="18"/>
              </w:rPr>
              <w:t>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</w:tr>
    </w:tbl>
    <w:p w:rsidR="002152A9" w:rsidRDefault="002152A9">
      <w:pPr>
        <w:sectPr w:rsidR="002152A9"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6B42D8">
      <w:pPr>
        <w:spacing w:line="220" w:lineRule="exact"/>
        <w:ind w:left="2236" w:right="-47"/>
        <w:rPr>
          <w:rFonts w:ascii="Palatino Linotype" w:eastAsia="Palatino Linotype" w:hAnsi="Palatino Linotype" w:cs="Palatino Linotype"/>
          <w:sz w:val="18"/>
          <w:szCs w:val="18"/>
        </w:rPr>
      </w:pPr>
      <w:r>
        <w:pict>
          <v:group id="_x0000_s1049" style="position:absolute;left:0;text-align:left;margin-left:42.9pt;margin-top:773.25pt;width:516.6pt;height:.6pt;z-index:-4081;mso-position-horizontal-relative:page;mso-position-vertical-relative:page" coordorigin="858,15465" coordsize="10332,12">
            <v:shape id="_x0000_s1060" style="position:absolute;left:864;top:15470;width:3552;height:0" coordorigin="864,15470" coordsize="3552,0" path="m864,15470r3552,e" filled="f" strokeweight=".58pt">
              <v:path arrowok="t"/>
            </v:shape>
            <v:shape id="_x0000_s1059" style="position:absolute;left:4402;top:15470;width:10;height:0" coordorigin="4402,15470" coordsize="10,0" path="m4402,15470r9,e" filled="f" strokeweight=".58pt">
              <v:path arrowok="t"/>
            </v:shape>
            <v:shape id="_x0000_s1058" style="position:absolute;left:4411;top:15470;width:1426;height:0" coordorigin="4411,15470" coordsize="1426,0" path="m4411,15470r1426,e" filled="f" strokeweight=".58pt">
              <v:path arrowok="t"/>
            </v:shape>
            <v:shape id="_x0000_s1057" style="position:absolute;left:5822;top:15470;width:10;height:0" coordorigin="5822,15470" coordsize="10,0" path="m5822,15470r10,e" filled="f" strokeweight=".58pt">
              <v:path arrowok="t"/>
            </v:shape>
            <v:shape id="_x0000_s1056" style="position:absolute;left:5832;top:15470;width:1344;height:0" coordorigin="5832,15470" coordsize="1344,0" path="m5832,15470r1344,e" filled="f" strokeweight=".58pt">
              <v:path arrowok="t"/>
            </v:shape>
            <v:shape id="_x0000_s1055" style="position:absolute;left:7162;top:15470;width:10;height:0" coordorigin="7162,15470" coordsize="10,0" path="m7162,15470r9,e" filled="f" strokeweight=".58pt">
              <v:path arrowok="t"/>
            </v:shape>
            <v:shape id="_x0000_s1054" style="position:absolute;left:7171;top:15470;width:1219;height:0" coordorigin="7171,15470" coordsize="1219,0" path="m7171,15470r1219,e" filled="f" strokeweight=".58pt">
              <v:path arrowok="t"/>
            </v:shape>
            <v:shape id="_x0000_s1053" style="position:absolute;left:8376;top:15470;width:10;height:0" coordorigin="8376,15470" coordsize="10,0" path="m8376,15470r10,e" filled="f" strokeweight=".58pt">
              <v:path arrowok="t"/>
            </v:shape>
            <v:shape id="_x0000_s1052" style="position:absolute;left:8386;top:15470;width:1450;height:0" coordorigin="8386,15470" coordsize="1450,0" path="m8386,15470r1449,e" filled="f" strokeweight=".58pt">
              <v:path arrowok="t"/>
            </v:shape>
            <v:shape id="_x0000_s1051" style="position:absolute;left:9821;top:15470;width:10;height:0" coordorigin="9821,15470" coordsize="10,0" path="m9821,15470r9,e" filled="f" strokeweight=".58pt">
              <v:path arrowok="t"/>
            </v:shape>
            <v:shape id="_x0000_s1050" style="position:absolute;left:9830;top:15470;width:1354;height:0" coordorigin="9830,15470" coordsize="1354,0" path="m9830,15470r1354,e" filled="f" strokeweight=".58pt">
              <v:path arrowok="t"/>
            </v:shape>
            <w10:wrap anchorx="page" anchory="page"/>
          </v:group>
        </w:pict>
      </w:r>
      <w:r>
        <w:rPr>
          <w:rFonts w:ascii="Palatino Linotype" w:eastAsia="Palatino Linotype" w:hAnsi="Palatino Linotype" w:cs="Palatino Linotype"/>
          <w:b/>
          <w:spacing w:val="-2"/>
          <w:position w:val="1"/>
          <w:sz w:val="18"/>
          <w:szCs w:val="18"/>
        </w:rPr>
        <w:t>V</w:t>
      </w:r>
      <w:r>
        <w:rPr>
          <w:rFonts w:ascii="Palatino Linotype" w:eastAsia="Palatino Linotype" w:hAnsi="Palatino Linotype" w:cs="Palatino Linotype"/>
          <w:b/>
          <w:spacing w:val="-1"/>
          <w:position w:val="1"/>
          <w:sz w:val="18"/>
          <w:szCs w:val="18"/>
        </w:rPr>
        <w:t>aria</w:t>
      </w:r>
      <w:r>
        <w:rPr>
          <w:rFonts w:ascii="Palatino Linotype" w:eastAsia="Palatino Linotype" w:hAnsi="Palatino Linotype" w:cs="Palatino Linotype"/>
          <w:b/>
          <w:spacing w:val="-2"/>
          <w:position w:val="1"/>
          <w:sz w:val="18"/>
          <w:szCs w:val="18"/>
        </w:rPr>
        <w:t>b</w:t>
      </w:r>
      <w:r>
        <w:rPr>
          <w:rFonts w:ascii="Palatino Linotype" w:eastAsia="Palatino Linotype" w:hAnsi="Palatino Linotype" w:cs="Palatino Linotype"/>
          <w:b/>
          <w:spacing w:val="-1"/>
          <w:position w:val="1"/>
          <w:sz w:val="18"/>
          <w:szCs w:val="18"/>
        </w:rPr>
        <w:t>l</w:t>
      </w:r>
      <w:r>
        <w:rPr>
          <w:rFonts w:ascii="Palatino Linotype" w:eastAsia="Palatino Linotype" w:hAnsi="Palatino Linotype" w:cs="Palatino Linotype"/>
          <w:b/>
          <w:position w:val="1"/>
          <w:sz w:val="18"/>
          <w:szCs w:val="18"/>
        </w:rPr>
        <w:t xml:space="preserve">e                                        </w:t>
      </w:r>
      <w:r>
        <w:rPr>
          <w:rFonts w:ascii="Palatino Linotype" w:eastAsia="Palatino Linotype" w:hAnsi="Palatino Linotype" w:cs="Palatino Linotype"/>
          <w:b/>
          <w:spacing w:val="44"/>
          <w:position w:val="1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spacing w:val="-1"/>
          <w:w w:val="101"/>
          <w:position w:val="1"/>
          <w:sz w:val="18"/>
          <w:szCs w:val="18"/>
        </w:rPr>
        <w:t>Equa</w:t>
      </w:r>
      <w:r>
        <w:rPr>
          <w:rFonts w:ascii="Palatino Linotype" w:eastAsia="Palatino Linotype" w:hAnsi="Palatino Linotype" w:cs="Palatino Linotype"/>
          <w:b/>
          <w:w w:val="101"/>
          <w:position w:val="1"/>
          <w:sz w:val="18"/>
          <w:szCs w:val="18"/>
        </w:rPr>
        <w:t>l</w:t>
      </w:r>
    </w:p>
    <w:p w:rsidR="002152A9" w:rsidRDefault="006B42D8">
      <w:pPr>
        <w:spacing w:before="83"/>
        <w:ind w:right="156"/>
        <w:jc w:val="right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or</w:t>
      </w:r>
    </w:p>
    <w:p w:rsidR="002152A9" w:rsidRDefault="006B42D8">
      <w:pPr>
        <w:spacing w:line="220" w:lineRule="exact"/>
        <w:ind w:left="-34" w:right="5122"/>
        <w:jc w:val="center"/>
        <w:rPr>
          <w:rFonts w:ascii="Palatino Linotype" w:eastAsia="Palatino Linotype" w:hAnsi="Palatino Linotype" w:cs="Palatino Linotype"/>
          <w:sz w:val="18"/>
          <w:szCs w:val="18"/>
        </w:rPr>
      </w:pPr>
      <w:r>
        <w:br w:type="column"/>
      </w:r>
      <w:r>
        <w:rPr>
          <w:rFonts w:ascii="Palatino Linotype" w:eastAsia="Palatino Linotype" w:hAnsi="Palatino Linotype" w:cs="Palatino Linotype"/>
          <w:b/>
          <w:spacing w:val="-2"/>
          <w:w w:val="101"/>
          <w:position w:val="1"/>
          <w:sz w:val="18"/>
          <w:szCs w:val="18"/>
        </w:rPr>
        <w:t>M</w:t>
      </w:r>
      <w:r>
        <w:rPr>
          <w:rFonts w:ascii="Palatino Linotype" w:eastAsia="Palatino Linotype" w:hAnsi="Palatino Linotype" w:cs="Palatino Linotype"/>
          <w:b/>
          <w:spacing w:val="-1"/>
          <w:w w:val="101"/>
          <w:position w:val="1"/>
          <w:sz w:val="18"/>
          <w:szCs w:val="18"/>
        </w:rPr>
        <w:t>or</w:t>
      </w:r>
      <w:r>
        <w:rPr>
          <w:rFonts w:ascii="Palatino Linotype" w:eastAsia="Palatino Linotype" w:hAnsi="Palatino Linotype" w:cs="Palatino Linotype"/>
          <w:b/>
          <w:w w:val="101"/>
          <w:position w:val="1"/>
          <w:sz w:val="18"/>
          <w:szCs w:val="18"/>
        </w:rPr>
        <w:t>e</w:t>
      </w:r>
    </w:p>
    <w:p w:rsidR="002152A9" w:rsidRDefault="006B42D8">
      <w:pPr>
        <w:spacing w:before="83"/>
        <w:ind w:left="1" w:right="5157"/>
        <w:jc w:val="center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t</w:t>
      </w:r>
      <w:r>
        <w:rPr>
          <w:rFonts w:ascii="Palatino Linotype" w:eastAsia="Palatino Linotype" w:hAnsi="Palatino Linotype" w:cs="Palatino Linotype"/>
          <w:b/>
          <w:spacing w:val="-2"/>
          <w:w w:val="101"/>
          <w:sz w:val="18"/>
          <w:szCs w:val="18"/>
        </w:rPr>
        <w:t>h</w:t>
      </w: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a</w:t>
      </w: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>n</w:t>
      </w:r>
    </w:p>
    <w:p w:rsidR="002152A9" w:rsidRDefault="006B42D8">
      <w:pPr>
        <w:spacing w:before="83"/>
        <w:ind w:left="141" w:right="5297"/>
        <w:jc w:val="center"/>
        <w:rPr>
          <w:rFonts w:ascii="Palatino Linotype" w:eastAsia="Palatino Linotype" w:hAnsi="Palatino Linotype" w:cs="Palatino Linotype"/>
          <w:sz w:val="18"/>
          <w:szCs w:val="18"/>
        </w:rPr>
        <w:sectPr w:rsidR="002152A9">
          <w:type w:val="continuous"/>
          <w:pgSz w:w="11920" w:h="16840"/>
          <w:pgMar w:top="300" w:right="80" w:bottom="280" w:left="0" w:header="720" w:footer="720" w:gutter="0"/>
          <w:cols w:num="2" w:space="720" w:equalWidth="0">
            <w:col w:w="5310" w:space="917"/>
            <w:col w:w="5613"/>
          </w:cols>
        </w:sectPr>
      </w:pP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>5</w:t>
      </w:r>
    </w:p>
    <w:p w:rsidR="002152A9" w:rsidRDefault="002152A9">
      <w:pPr>
        <w:spacing w:line="100" w:lineRule="exact"/>
        <w:rPr>
          <w:sz w:val="11"/>
          <w:szCs w:val="11"/>
        </w:rPr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6B42D8">
      <w:pPr>
        <w:spacing w:before="7" w:line="317" w:lineRule="auto"/>
        <w:ind w:left="4798" w:right="5983"/>
        <w:jc w:val="center"/>
        <w:rPr>
          <w:rFonts w:ascii="Palatino Linotype" w:eastAsia="Palatino Linotype" w:hAnsi="Palatino Linotype" w:cs="Palatino Linotype"/>
          <w:sz w:val="18"/>
          <w:szCs w:val="18"/>
        </w:rPr>
      </w:pPr>
      <w:r>
        <w:pict>
          <v:group id="_x0000_s1037" style="position:absolute;left:0;text-align:left;margin-left:43.65pt;margin-top:113.95pt;width:515.85pt;height:.6pt;z-index:-4079;mso-position-horizontal-relative:page;mso-position-vertical-relative:page" coordorigin="873,2279" coordsize="10317,12">
            <v:shape id="_x0000_s1048" style="position:absolute;left:878;top:2285;width:3538;height:0" coordorigin="878,2285" coordsize="3538,0" path="m878,2285r3538,e" filled="f" strokeweight=".58pt">
              <v:path arrowok="t"/>
            </v:shape>
            <v:shape id="_x0000_s1047" style="position:absolute;left:4416;top:2285;width:10;height:0" coordorigin="4416,2285" coordsize="10,0" path="m4416,2285r10,e" filled="f" strokeweight=".58pt">
              <v:path arrowok="t"/>
            </v:shape>
            <v:shape id="_x0000_s1046" style="position:absolute;left:4426;top:2285;width:1411;height:0" coordorigin="4426,2285" coordsize="1411,0" path="m4426,2285r1411,e" filled="f" strokeweight=".58pt">
              <v:path arrowok="t"/>
            </v:shape>
            <v:shape id="_x0000_s1045" style="position:absolute;left:5837;top:2285;width:10;height:0" coordorigin="5837,2285" coordsize="10,0" path="m5837,2285r9,e" filled="f" strokeweight=".58pt">
              <v:path arrowok="t"/>
            </v:shape>
            <v:shape id="_x0000_s1044" style="position:absolute;left:5846;top:2285;width:1330;height:0" coordorigin="5846,2285" coordsize="1330,0" path="m5846,2285r1330,e" filled="f" strokeweight=".58pt">
              <v:path arrowok="t"/>
            </v:shape>
            <v:shape id="_x0000_s1043" style="position:absolute;left:7176;top:2285;width:10;height:0" coordorigin="7176,2285" coordsize="10,0" path="m7176,2285r10,e" filled="f" strokeweight=".58pt">
              <v:path arrowok="t"/>
            </v:shape>
            <v:shape id="_x0000_s1042" style="position:absolute;left:7186;top:2285;width:1205;height:0" coordorigin="7186,2285" coordsize="1205,0" path="m7186,2285r1204,e" filled="f" strokeweight=".58pt">
              <v:path arrowok="t"/>
            </v:shape>
            <v:shape id="_x0000_s1041" style="position:absolute;left:8390;top:2285;width:10;height:0" coordorigin="8390,2285" coordsize="10,0" path="m8390,2285r10,e" filled="f" strokeweight=".58pt">
              <v:path arrowok="t"/>
            </v:shape>
            <v:shape id="_x0000_s1040" style="position:absolute;left:8400;top:2285;width:1435;height:0" coordorigin="8400,2285" coordsize="1435,0" path="m8400,2285r1435,e" filled="f" strokeweight=".58pt">
              <v:path arrowok="t"/>
            </v:shape>
            <v:shape id="_x0000_s1039" style="position:absolute;left:9835;top:2285;width:10;height:0" coordorigin="9835,2285" coordsize="10,0" path="m9835,2285r10,e" filled="f" strokeweight=".58pt">
              <v:path arrowok="t"/>
            </v:shape>
            <v:shape id="_x0000_s1038" style="position:absolute;left:9845;top:2285;width:1339;height:0" coordorigin="9845,2285" coordsize="1339,0" path="m9845,2285r1339,e" filled="f" strokeweight=".58pt">
              <v:path arrowok="t"/>
            </v:shape>
            <w10:wrap anchorx="page" anchory="page"/>
          </v:group>
        </w:pict>
      </w: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lo</w:t>
      </w:r>
      <w:r>
        <w:rPr>
          <w:rFonts w:ascii="Palatino Linotype" w:eastAsia="Palatino Linotype" w:hAnsi="Palatino Linotype" w:cs="Palatino Linotype"/>
          <w:b/>
          <w:spacing w:val="-2"/>
          <w:w w:val="101"/>
          <w:sz w:val="18"/>
          <w:szCs w:val="18"/>
        </w:rPr>
        <w:t>w</w:t>
      </w: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e</w:t>
      </w: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 xml:space="preserve">r </w:t>
      </w:r>
      <w:r>
        <w:rPr>
          <w:rFonts w:ascii="Palatino Linotype" w:eastAsia="Palatino Linotype" w:hAnsi="Palatino Linotype" w:cs="Palatino Linotype"/>
          <w:b/>
          <w:spacing w:val="-1"/>
          <w:sz w:val="18"/>
          <w:szCs w:val="18"/>
        </w:rPr>
        <w:t>t</w:t>
      </w:r>
      <w:r>
        <w:rPr>
          <w:rFonts w:ascii="Palatino Linotype" w:eastAsia="Palatino Linotype" w:hAnsi="Palatino Linotype" w:cs="Palatino Linotype"/>
          <w:b/>
          <w:spacing w:val="-2"/>
          <w:sz w:val="18"/>
          <w:szCs w:val="18"/>
        </w:rPr>
        <w:t>h</w:t>
      </w:r>
      <w:r>
        <w:rPr>
          <w:rFonts w:ascii="Palatino Linotype" w:eastAsia="Palatino Linotype" w:hAnsi="Palatino Linotype" w:cs="Palatino Linotype"/>
          <w:b/>
          <w:spacing w:val="-1"/>
          <w:sz w:val="18"/>
          <w:szCs w:val="18"/>
        </w:rPr>
        <w:t>a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>n</w:t>
      </w:r>
      <w:r>
        <w:rPr>
          <w:rFonts w:ascii="Palatino Linotype" w:eastAsia="Palatino Linotype" w:hAnsi="Palatino Linotype" w:cs="Palatino Linotype"/>
          <w:b/>
          <w:spacing w:val="2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>5</w:t>
      </w:r>
    </w:p>
    <w:p w:rsidR="002152A9" w:rsidRDefault="006B42D8">
      <w:pPr>
        <w:spacing w:before="14"/>
        <w:ind w:left="1273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spacing w:val="-1"/>
          <w:sz w:val="18"/>
          <w:szCs w:val="18"/>
        </w:rPr>
        <w:t>Se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>x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 xml:space="preserve">                                                                           </w:t>
      </w:r>
      <w:r>
        <w:rPr>
          <w:rFonts w:ascii="Palatino Linotype" w:eastAsia="Palatino Linotype" w:hAnsi="Palatino Linotype" w:cs="Palatino Linotype"/>
          <w:b/>
          <w:spacing w:val="8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 xml:space="preserve">%                          </w:t>
      </w:r>
      <w:r>
        <w:rPr>
          <w:rFonts w:ascii="Palatino Linotype" w:eastAsia="Palatino Linotype" w:hAnsi="Palatino Linotype" w:cs="Palatino Linotype"/>
          <w:b/>
          <w:spacing w:val="3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 xml:space="preserve">%                      </w:t>
      </w:r>
      <w:r>
        <w:rPr>
          <w:rFonts w:ascii="Palatino Linotype" w:eastAsia="Palatino Linotype" w:hAnsi="Palatino Linotype" w:cs="Palatino Linotype"/>
          <w:b/>
          <w:spacing w:val="26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spacing w:val="-2"/>
          <w:sz w:val="18"/>
          <w:szCs w:val="18"/>
        </w:rPr>
        <w:t>O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 xml:space="preserve">R                   </w:t>
      </w:r>
      <w:r>
        <w:rPr>
          <w:rFonts w:ascii="Palatino Linotype" w:eastAsia="Palatino Linotype" w:hAnsi="Palatino Linotype" w:cs="Palatino Linotype"/>
          <w:b/>
          <w:spacing w:val="19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spacing w:val="-2"/>
          <w:sz w:val="18"/>
          <w:szCs w:val="18"/>
        </w:rPr>
        <w:t>C</w:t>
      </w:r>
      <w:r>
        <w:rPr>
          <w:rFonts w:ascii="Palatino Linotype" w:eastAsia="Palatino Linotype" w:hAnsi="Palatino Linotype" w:cs="Palatino Linotype"/>
          <w:b/>
          <w:spacing w:val="-1"/>
          <w:sz w:val="18"/>
          <w:szCs w:val="18"/>
        </w:rPr>
        <w:t>I95</w:t>
      </w:r>
      <w:r>
        <w:rPr>
          <w:rFonts w:ascii="Palatino Linotype" w:eastAsia="Palatino Linotype" w:hAnsi="Palatino Linotype" w:cs="Palatino Linotype"/>
          <w:b/>
          <w:sz w:val="18"/>
          <w:szCs w:val="18"/>
        </w:rPr>
        <w:t xml:space="preserve">%                      </w:t>
      </w:r>
      <w:r>
        <w:rPr>
          <w:rFonts w:ascii="Palatino Linotype" w:eastAsia="Palatino Linotype" w:hAnsi="Palatino Linotype" w:cs="Palatino Linotype"/>
          <w:b/>
          <w:spacing w:val="37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>p</w:t>
      </w:r>
    </w:p>
    <w:p w:rsidR="002152A9" w:rsidRDefault="006B42D8">
      <w:pPr>
        <w:spacing w:before="83" w:line="220" w:lineRule="exact"/>
        <w:ind w:right="648"/>
        <w:jc w:val="right"/>
        <w:rPr>
          <w:rFonts w:ascii="Palatino Linotype" w:eastAsia="Palatino Linotype" w:hAnsi="Palatino Linotype" w:cs="Palatino Linotype"/>
          <w:sz w:val="18"/>
          <w:szCs w:val="18"/>
        </w:rPr>
        <w:sectPr w:rsidR="002152A9">
          <w:pgSz w:w="11920" w:h="16840"/>
          <w:pgMar w:top="940" w:right="580" w:bottom="280" w:left="0" w:header="67" w:footer="0" w:gutter="0"/>
          <w:cols w:space="720"/>
        </w:sectPr>
      </w:pPr>
      <w:r>
        <w:pict>
          <v:group id="_x0000_s1027" style="position:absolute;left:0;text-align:left;margin-left:220.5pt;margin-top:19.05pt;width:339pt;height:.6pt;z-index:-4078;mso-position-horizontal-relative:page" coordorigin="4410,381" coordsize="6780,12">
            <v:shape id="_x0000_s1036" style="position:absolute;left:4416;top:387;width:1421;height:0" coordorigin="4416,387" coordsize="1421,0" path="m4416,387r1421,e" filled="f" strokeweight=".58pt">
              <v:path arrowok="t"/>
            </v:shape>
            <v:shape id="_x0000_s1035" style="position:absolute;left:5837;top:387;width:10;height:0" coordorigin="5837,387" coordsize="10,0" path="m5837,387r9,e" filled="f" strokeweight=".58pt">
              <v:path arrowok="t"/>
            </v:shape>
            <v:shape id="_x0000_s1034" style="position:absolute;left:5846;top:387;width:1330;height:0" coordorigin="5846,387" coordsize="1330,0" path="m5846,387r1330,e" filled="f" strokeweight=".58pt">
              <v:path arrowok="t"/>
            </v:shape>
            <v:shape id="_x0000_s1033" style="position:absolute;left:7176;top:387;width:10;height:0" coordorigin="7176,387" coordsize="10,0" path="m7176,387r10,e" filled="f" strokeweight=".58pt">
              <v:path arrowok="t"/>
            </v:shape>
            <v:shape id="_x0000_s1032" style="position:absolute;left:7186;top:387;width:1205;height:0" coordorigin="7186,387" coordsize="1205,0" path="m7186,387r1204,e" filled="f" strokeweight=".58pt">
              <v:path arrowok="t"/>
            </v:shape>
            <v:shape id="_x0000_s1031" style="position:absolute;left:8390;top:387;width:10;height:0" coordorigin="8390,387" coordsize="10,0" path="m8390,387r10,e" filled="f" strokeweight=".58pt">
              <v:path arrowok="t"/>
            </v:shape>
            <v:shape id="_x0000_s1030" style="position:absolute;left:8400;top:387;width:1435;height:0" coordorigin="8400,387" coordsize="1435,0" path="m8400,387r1435,e" filled="f" strokeweight=".58pt">
              <v:path arrowok="t"/>
            </v:shape>
            <v:shape id="_x0000_s1029" style="position:absolute;left:9835;top:387;width:10;height:0" coordorigin="9835,387" coordsize="10,0" path="m9835,387r10,e" filled="f" strokeweight=".58pt">
              <v:path arrowok="t"/>
            </v:shape>
            <v:shape id="_x0000_s1028" style="position:absolute;left:9845;top:387;width:1339;height:0" coordorigin="9845,387" coordsize="1339,0" path="m9845,387r1339,e" filled="f" strokeweight=".58pt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valu</w:t>
      </w: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>e</w:t>
      </w:r>
    </w:p>
    <w:p w:rsidR="002152A9" w:rsidRDefault="002152A9">
      <w:pPr>
        <w:spacing w:before="1" w:line="100" w:lineRule="exact"/>
        <w:rPr>
          <w:sz w:val="10"/>
          <w:szCs w:val="10"/>
        </w:rPr>
      </w:pPr>
    </w:p>
    <w:p w:rsidR="002152A9" w:rsidRDefault="006B42D8">
      <w:pPr>
        <w:ind w:left="1273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spacing w:val="-2"/>
          <w:sz w:val="18"/>
          <w:szCs w:val="18"/>
        </w:rPr>
        <w:t>W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o</w:t>
      </w:r>
      <w:r>
        <w:rPr>
          <w:rFonts w:ascii="Palatino Linotype" w:eastAsia="Palatino Linotype" w:hAnsi="Palatino Linotype" w:cs="Palatino Linotype"/>
          <w:spacing w:val="-2"/>
          <w:sz w:val="18"/>
          <w:szCs w:val="18"/>
        </w:rPr>
        <w:t>m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a</w:t>
      </w:r>
      <w:r>
        <w:rPr>
          <w:rFonts w:ascii="Palatino Linotype" w:eastAsia="Palatino Linotype" w:hAnsi="Palatino Linotype" w:cs="Palatino Linotype"/>
          <w:sz w:val="18"/>
          <w:szCs w:val="18"/>
        </w:rPr>
        <w:t>n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                                                                 </w:t>
      </w:r>
      <w:r>
        <w:rPr>
          <w:rFonts w:ascii="Palatino Linotype" w:eastAsia="Palatino Linotype" w:hAnsi="Palatino Linotype" w:cs="Palatino Linotype"/>
          <w:spacing w:val="41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56.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8                      </w:t>
      </w:r>
      <w:r>
        <w:rPr>
          <w:rFonts w:ascii="Palatino Linotype" w:eastAsia="Palatino Linotype" w:hAnsi="Palatino Linotype" w:cs="Palatino Linotype"/>
          <w:spacing w:val="30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55.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6                        </w:t>
      </w:r>
      <w:r>
        <w:rPr>
          <w:rFonts w:ascii="Palatino Linotype" w:eastAsia="Palatino Linotype" w:hAnsi="Palatino Linotype" w:cs="Palatino Linotype"/>
          <w:w w:val="101"/>
          <w:sz w:val="18"/>
          <w:szCs w:val="18"/>
        </w:rPr>
        <w:t>1</w:t>
      </w:r>
    </w:p>
    <w:p w:rsidR="002152A9" w:rsidRDefault="006B42D8">
      <w:pPr>
        <w:spacing w:before="83"/>
        <w:jc w:val="right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spacing w:val="-2"/>
          <w:sz w:val="18"/>
          <w:szCs w:val="18"/>
        </w:rPr>
        <w:t>M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e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n                                                                       </w:t>
      </w:r>
      <w:r>
        <w:rPr>
          <w:rFonts w:ascii="Palatino Linotype" w:eastAsia="Palatino Linotype" w:hAnsi="Palatino Linotype" w:cs="Palatino Linotype"/>
          <w:spacing w:val="40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43.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2                      </w:t>
      </w:r>
      <w:r>
        <w:rPr>
          <w:rFonts w:ascii="Palatino Linotype" w:eastAsia="Palatino Linotype" w:hAnsi="Palatino Linotype" w:cs="Palatino Linotype"/>
          <w:spacing w:val="30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44.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4                    </w:t>
      </w:r>
      <w:r>
        <w:rPr>
          <w:rFonts w:ascii="Palatino Linotype" w:eastAsia="Palatino Linotype" w:hAnsi="Palatino Linotype" w:cs="Palatino Linotype"/>
          <w:spacing w:val="23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1.0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5  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                  </w:t>
      </w:r>
      <w:r>
        <w:rPr>
          <w:rFonts w:ascii="Palatino Linotype" w:eastAsia="Palatino Linotype" w:hAnsi="Palatino Linotype" w:cs="Palatino Linotype"/>
          <w:spacing w:val="39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0.46</w:t>
      </w:r>
      <w:r>
        <w:rPr>
          <w:rFonts w:ascii="Palatino Linotype" w:eastAsia="Palatino Linotype" w:hAnsi="Palatino Linotype" w:cs="Palatino Linotype"/>
          <w:w w:val="101"/>
          <w:sz w:val="18"/>
          <w:szCs w:val="18"/>
        </w:rPr>
        <w:t>-</w:t>
      </w:r>
    </w:p>
    <w:p w:rsidR="002152A9" w:rsidRDefault="006B42D8">
      <w:pPr>
        <w:spacing w:before="83" w:line="220" w:lineRule="exact"/>
        <w:ind w:right="31"/>
        <w:jc w:val="right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2.38</w:t>
      </w:r>
    </w:p>
    <w:p w:rsidR="002152A9" w:rsidRDefault="006B42D8">
      <w:pPr>
        <w:spacing w:line="200" w:lineRule="exact"/>
      </w:pPr>
      <w:r>
        <w:br w:type="column"/>
      </w:r>
    </w:p>
    <w:p w:rsidR="002152A9" w:rsidRDefault="002152A9">
      <w:pPr>
        <w:spacing w:before="7" w:line="220" w:lineRule="exact"/>
        <w:rPr>
          <w:sz w:val="22"/>
          <w:szCs w:val="22"/>
        </w:rPr>
      </w:pPr>
    </w:p>
    <w:p w:rsidR="002152A9" w:rsidRDefault="006B42D8">
      <w:pPr>
        <w:rPr>
          <w:rFonts w:ascii="Palatino Linotype" w:eastAsia="Palatino Linotype" w:hAnsi="Palatino Linotype" w:cs="Palatino Linotype"/>
          <w:sz w:val="18"/>
          <w:szCs w:val="18"/>
        </w:rPr>
        <w:sectPr w:rsidR="002152A9">
          <w:type w:val="continuous"/>
          <w:pgSz w:w="11920" w:h="16840"/>
          <w:pgMar w:top="300" w:right="580" w:bottom="280" w:left="0" w:header="720" w:footer="720" w:gutter="0"/>
          <w:cols w:num="2" w:space="720" w:equalWidth="0">
            <w:col w:w="9244" w:space="1003"/>
            <w:col w:w="1093"/>
          </w:cols>
        </w:sectPr>
      </w:pP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0.907</w:t>
      </w:r>
    </w:p>
    <w:p w:rsidR="002152A9" w:rsidRDefault="006B42D8">
      <w:pPr>
        <w:spacing w:before="91"/>
        <w:ind w:left="1273" w:right="1781"/>
        <w:jc w:val="both"/>
        <w:rPr>
          <w:rFonts w:ascii="Palatino Linotype" w:eastAsia="Palatino Linotype" w:hAnsi="Palatino Linotype" w:cs="Palatino Linotype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spacing w:val="-2"/>
          <w:w w:val="101"/>
          <w:sz w:val="18"/>
          <w:szCs w:val="18"/>
        </w:rPr>
        <w:t>D</w:t>
      </w: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iagnosi</w:t>
      </w:r>
      <w:r>
        <w:rPr>
          <w:rFonts w:ascii="Palatino Linotype" w:eastAsia="Palatino Linotype" w:hAnsi="Palatino Linotype" w:cs="Palatino Linotype"/>
          <w:b/>
          <w:w w:val="101"/>
          <w:sz w:val="18"/>
          <w:szCs w:val="18"/>
        </w:rPr>
        <w:t>s</w:t>
      </w:r>
    </w:p>
    <w:p w:rsidR="002152A9" w:rsidRDefault="006B42D8">
      <w:pPr>
        <w:spacing w:before="83" w:line="322" w:lineRule="auto"/>
        <w:ind w:left="1273" w:right="-36"/>
        <w:jc w:val="both"/>
        <w:rPr>
          <w:rFonts w:ascii="Palatino Linotype" w:eastAsia="Palatino Linotype" w:hAnsi="Palatino Linotype" w:cs="Palatino Linotype"/>
          <w:sz w:val="18"/>
          <w:szCs w:val="18"/>
        </w:rPr>
      </w:pPr>
      <w:r>
        <w:pict>
          <v:shape id="_x0000_s1026" type="#_x0000_t202" style="position:absolute;left:0;text-align:left;margin-left:43.2pt;margin-top:50.75pt;width:516pt;height:523.65pt;z-index:-4077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47"/>
                    <w:gridCol w:w="902"/>
                    <w:gridCol w:w="872"/>
                    <w:gridCol w:w="903"/>
                    <w:gridCol w:w="1281"/>
                    <w:gridCol w:w="1383"/>
                    <w:gridCol w:w="1431"/>
                  </w:tblGrid>
                  <w:tr w:rsidR="002152A9">
                    <w:trPr>
                      <w:trHeight w:hRule="exact" w:val="354"/>
                    </w:trPr>
                    <w:tc>
                      <w:tcPr>
                        <w:tcW w:w="354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47" w:line="322" w:lineRule="auto"/>
                          <w:ind w:left="409" w:right="463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Lo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 xml:space="preserve">w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3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bac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k</w:t>
                        </w:r>
                        <w:proofErr w:type="gramEnd"/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3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pain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41"/>
                            <w:sz w:val="18"/>
                            <w:szCs w:val="18"/>
                          </w:rPr>
                          <w:t>/r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efractor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lo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 xml:space="preserve">w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bac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pai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47"/>
                          <w:ind w:left="545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8.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47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47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1.36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47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0.32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5.67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Face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syndro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45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9.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1.88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0.20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4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50" w:right="461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17.41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4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Basa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cel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carcino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adicul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pai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45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0.15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0.01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1.90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efractor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pai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45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0.15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0.01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1.90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the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34.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9.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0.15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0.04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0.51</w:t>
                        </w:r>
                      </w:p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w w:val="101"/>
                            <w:sz w:val="18"/>
                            <w:szCs w:val="18"/>
                          </w:rPr>
                          <w:t>Interventio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431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enervatio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47.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71.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61" w:right="561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w w:val="10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1" w:right="498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w w:val="101"/>
                            <w:sz w:val="18"/>
                            <w:szCs w:val="18"/>
                          </w:rPr>
                          <w:t>0.001</w:t>
                        </w:r>
                      </w:p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utono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nervou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sz w:val="18"/>
                            <w:szCs w:val="18"/>
                          </w:rPr>
                          <w:t>syste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bloc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k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45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12.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1.40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0.26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7.47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4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hiz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oto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y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45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12.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2.80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0.31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4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450" w:right="461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24.62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Excisio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217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Biops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y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11.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217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the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20.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3.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0.11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0.02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0.61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sz w:val="18"/>
                            <w:szCs w:val="18"/>
                          </w:rPr>
                          <w:t>onservativ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w w:val="101"/>
                            <w:sz w:val="18"/>
                            <w:szCs w:val="18"/>
                          </w:rPr>
                          <w:t>treat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2"/>
                            <w:w w:val="10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w w:val="10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w w:val="10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Physiotherapy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46.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44.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61" w:right="561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1" w:right="498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0.149</w:t>
                        </w:r>
                      </w:p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Physiotherapy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24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24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edicatio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23.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47.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2.11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0.45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9.84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isciplinar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y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0.35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0.04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3.09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4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2"/>
                            <w:w w:val="10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the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4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0.17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0.01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4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7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2.31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86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2"/>
                            <w:w w:val="10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w w:val="101"/>
                            <w:sz w:val="18"/>
                            <w:szCs w:val="18"/>
                          </w:rPr>
                          <w:t>verag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w w:val="10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</w:tr>
                  <w:tr w:rsidR="002152A9">
                    <w:trPr>
                      <w:trHeight w:hRule="exact" w:val="326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09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2"/>
                            <w:w w:val="10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spacing w:val="-1"/>
                            <w:w w:val="10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b/>
                            <w:w w:val="10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500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48.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104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45.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49" w:right="450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0.98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5" w:right="475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0.95</w:t>
                        </w:r>
                        <w:r>
                          <w:rPr>
                            <w:rFonts w:ascii="Palatino Linotype" w:eastAsia="Palatino Linotype" w:hAnsi="Palatino Linotype" w:cs="Palatino Linotype"/>
                            <w:w w:val="101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61" w:right="498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0.126</w:t>
                        </w:r>
                      </w:p>
                    </w:tc>
                  </w:tr>
                  <w:tr w:rsidR="002152A9">
                    <w:trPr>
                      <w:trHeight w:hRule="exact" w:val="329"/>
                    </w:trPr>
                    <w:tc>
                      <w:tcPr>
                        <w:tcW w:w="3547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2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8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281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2152A9" w:rsidRDefault="002152A9"/>
                    </w:tc>
                    <w:tc>
                      <w:tcPr>
                        <w:tcW w:w="1383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2152A9" w:rsidRDefault="006B42D8">
                        <w:pPr>
                          <w:spacing w:before="19"/>
                          <w:ind w:left="495" w:right="506"/>
                          <w:jc w:val="center"/>
                          <w:rPr>
                            <w:rFonts w:ascii="Palatino Linotype" w:eastAsia="Palatino Linotype" w:hAnsi="Palatino Linotype" w:cs="Palatino Linotyp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Palatino Linotype" w:eastAsia="Palatino Linotype" w:hAnsi="Palatino Linotype" w:cs="Palatino Linotype"/>
                            <w:spacing w:val="-1"/>
                            <w:w w:val="101"/>
                            <w:sz w:val="18"/>
                            <w:szCs w:val="18"/>
                          </w:rPr>
                          <w:t>1.01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2152A9" w:rsidRDefault="002152A9"/>
                    </w:tc>
                  </w:tr>
                </w:tbl>
                <w:p w:rsidR="002152A9" w:rsidRDefault="002152A9"/>
              </w:txbxContent>
            </v:textbox>
            <w10:wrap anchorx="page"/>
          </v:shape>
        </w:pict>
      </w:r>
      <w:r>
        <w:rPr>
          <w:rFonts w:ascii="Palatino Linotype" w:eastAsia="Palatino Linotype" w:hAnsi="Palatino Linotype" w:cs="Palatino Linotype"/>
          <w:spacing w:val="-2"/>
          <w:sz w:val="18"/>
          <w:szCs w:val="18"/>
        </w:rPr>
        <w:t>C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hroni</w:t>
      </w:r>
      <w:r>
        <w:rPr>
          <w:rFonts w:ascii="Palatino Linotype" w:eastAsia="Palatino Linotype" w:hAnsi="Palatino Linotype" w:cs="Palatino Linotype"/>
          <w:sz w:val="18"/>
          <w:szCs w:val="18"/>
        </w:rPr>
        <w:t>c</w:t>
      </w:r>
      <w:r>
        <w:rPr>
          <w:rFonts w:ascii="Palatino Linotype" w:eastAsia="Palatino Linotype" w:hAnsi="Palatino Linotype" w:cs="Palatino Linotype"/>
          <w:spacing w:val="6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pain</w:t>
      </w:r>
      <w:r>
        <w:rPr>
          <w:rFonts w:ascii="Palatino Linotype" w:eastAsia="Palatino Linotype" w:hAnsi="Palatino Linotype" w:cs="Palatino Linotype"/>
          <w:spacing w:val="-2"/>
          <w:w w:val="191"/>
          <w:sz w:val="18"/>
          <w:szCs w:val="18"/>
        </w:rPr>
        <w:t>/</w:t>
      </w: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intractabl</w:t>
      </w:r>
      <w:r>
        <w:rPr>
          <w:rFonts w:ascii="Palatino Linotype" w:eastAsia="Palatino Linotype" w:hAnsi="Palatino Linotype" w:cs="Palatino Linotype"/>
          <w:w w:val="101"/>
          <w:sz w:val="18"/>
          <w:szCs w:val="18"/>
        </w:rPr>
        <w:t xml:space="preserve">e </w:t>
      </w: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chroni</w:t>
      </w:r>
      <w:r>
        <w:rPr>
          <w:rFonts w:ascii="Palatino Linotype" w:eastAsia="Palatino Linotype" w:hAnsi="Palatino Linotype" w:cs="Palatino Linotype"/>
          <w:w w:val="101"/>
          <w:sz w:val="18"/>
          <w:szCs w:val="18"/>
        </w:rPr>
        <w:t xml:space="preserve">c </w:t>
      </w:r>
      <w:r>
        <w:rPr>
          <w:rFonts w:ascii="Palatino Linotype" w:eastAsia="Palatino Linotype" w:hAnsi="Palatino Linotype" w:cs="Palatino Linotype"/>
          <w:spacing w:val="-1"/>
          <w:w w:val="105"/>
          <w:sz w:val="18"/>
          <w:szCs w:val="18"/>
        </w:rPr>
        <w:t>pain/refractor</w:t>
      </w:r>
      <w:r>
        <w:rPr>
          <w:rFonts w:ascii="Palatino Linotype" w:eastAsia="Palatino Linotype" w:hAnsi="Palatino Linotype" w:cs="Palatino Linotype"/>
          <w:w w:val="105"/>
          <w:sz w:val="18"/>
          <w:szCs w:val="18"/>
        </w:rPr>
        <w:t xml:space="preserve">y </w:t>
      </w: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chroni</w:t>
      </w:r>
      <w:r>
        <w:rPr>
          <w:rFonts w:ascii="Palatino Linotype" w:eastAsia="Palatino Linotype" w:hAnsi="Palatino Linotype" w:cs="Palatino Linotype"/>
          <w:w w:val="101"/>
          <w:sz w:val="18"/>
          <w:szCs w:val="18"/>
        </w:rPr>
        <w:t xml:space="preserve">c </w:t>
      </w:r>
      <w:r>
        <w:rPr>
          <w:rFonts w:ascii="Palatino Linotype" w:eastAsia="Palatino Linotype" w:hAnsi="Palatino Linotype" w:cs="Palatino Linotype"/>
          <w:spacing w:val="-1"/>
          <w:w w:val="106"/>
          <w:sz w:val="18"/>
          <w:szCs w:val="18"/>
        </w:rPr>
        <w:t>pain/chroni</w:t>
      </w:r>
      <w:r>
        <w:rPr>
          <w:rFonts w:ascii="Palatino Linotype" w:eastAsia="Palatino Linotype" w:hAnsi="Palatino Linotype" w:cs="Palatino Linotype"/>
          <w:w w:val="106"/>
          <w:sz w:val="18"/>
          <w:szCs w:val="18"/>
        </w:rPr>
        <w:t>c</w:t>
      </w:r>
      <w:r>
        <w:rPr>
          <w:rFonts w:ascii="Palatino Linotype" w:eastAsia="Palatino Linotype" w:hAnsi="Palatino Linotype" w:cs="Palatino Linotype"/>
          <w:spacing w:val="-2"/>
          <w:w w:val="106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cervica</w:t>
      </w:r>
      <w:r>
        <w:rPr>
          <w:rFonts w:ascii="Palatino Linotype" w:eastAsia="Palatino Linotype" w:hAnsi="Palatino Linotype" w:cs="Palatino Linotype"/>
          <w:sz w:val="18"/>
          <w:szCs w:val="18"/>
        </w:rPr>
        <w:t>l</w:t>
      </w:r>
      <w:r>
        <w:rPr>
          <w:rFonts w:ascii="Palatino Linotype" w:eastAsia="Palatino Linotype" w:hAnsi="Palatino Linotype" w:cs="Palatino Linotype"/>
          <w:spacing w:val="5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w w:val="101"/>
          <w:sz w:val="18"/>
          <w:szCs w:val="18"/>
        </w:rPr>
        <w:t>pai</w:t>
      </w:r>
      <w:r>
        <w:rPr>
          <w:rFonts w:ascii="Palatino Linotype" w:eastAsia="Palatino Linotype" w:hAnsi="Palatino Linotype" w:cs="Palatino Linotype"/>
          <w:w w:val="101"/>
          <w:sz w:val="18"/>
          <w:szCs w:val="18"/>
        </w:rPr>
        <w:t>n</w:t>
      </w:r>
    </w:p>
    <w:p w:rsidR="002152A9" w:rsidRDefault="006B42D8">
      <w:pPr>
        <w:spacing w:line="200" w:lineRule="exact"/>
      </w:pPr>
      <w:r>
        <w:br w:type="column"/>
      </w:r>
    </w:p>
    <w:p w:rsidR="002152A9" w:rsidRDefault="002152A9">
      <w:pPr>
        <w:spacing w:before="18" w:line="200" w:lineRule="exact"/>
      </w:pPr>
    </w:p>
    <w:p w:rsidR="002152A9" w:rsidRDefault="006B42D8">
      <w:pPr>
        <w:rPr>
          <w:rFonts w:ascii="Palatino Linotype" w:eastAsia="Palatino Linotype" w:hAnsi="Palatino Linotype" w:cs="Palatino Linotype"/>
          <w:sz w:val="18"/>
          <w:szCs w:val="18"/>
        </w:rPr>
        <w:sectPr w:rsidR="002152A9">
          <w:type w:val="continuous"/>
          <w:pgSz w:w="11920" w:h="16840"/>
          <w:pgMar w:top="300" w:right="580" w:bottom="280" w:left="0" w:header="720" w:footer="720" w:gutter="0"/>
          <w:cols w:num="2" w:space="720" w:equalWidth="0">
            <w:col w:w="3912" w:space="999"/>
            <w:col w:w="6429"/>
          </w:cols>
        </w:sectPr>
      </w:pP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31.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4                      </w:t>
      </w:r>
      <w:r>
        <w:rPr>
          <w:rFonts w:ascii="Palatino Linotype" w:eastAsia="Palatino Linotype" w:hAnsi="Palatino Linotype" w:cs="Palatino Linotype"/>
          <w:spacing w:val="30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sz w:val="18"/>
          <w:szCs w:val="18"/>
        </w:rPr>
        <w:t>56.</w:t>
      </w:r>
      <w:r>
        <w:rPr>
          <w:rFonts w:ascii="Palatino Linotype" w:eastAsia="Palatino Linotype" w:hAnsi="Palatino Linotype" w:cs="Palatino Linotype"/>
          <w:sz w:val="18"/>
          <w:szCs w:val="18"/>
        </w:rPr>
        <w:t xml:space="preserve">5                        1                                                     </w:t>
      </w:r>
      <w:r>
        <w:rPr>
          <w:rFonts w:ascii="Palatino Linotype" w:eastAsia="Palatino Linotype" w:hAnsi="Palatino Linotype" w:cs="Palatino Linotype"/>
          <w:spacing w:val="44"/>
          <w:sz w:val="18"/>
          <w:szCs w:val="18"/>
        </w:rPr>
        <w:t xml:space="preserve"> </w:t>
      </w:r>
      <w:r>
        <w:rPr>
          <w:rFonts w:ascii="Palatino Linotype" w:eastAsia="Palatino Linotype" w:hAnsi="Palatino Linotype" w:cs="Palatino Linotype"/>
          <w:b/>
          <w:spacing w:val="-1"/>
          <w:w w:val="101"/>
          <w:sz w:val="18"/>
          <w:szCs w:val="18"/>
        </w:rPr>
        <w:t>0.001</w:t>
      </w:r>
    </w:p>
    <w:p w:rsidR="002152A9" w:rsidRDefault="002152A9">
      <w:pPr>
        <w:spacing w:line="200" w:lineRule="exact"/>
      </w:pPr>
    </w:p>
    <w:p w:rsidR="002152A9" w:rsidRDefault="002152A9">
      <w:pPr>
        <w:spacing w:line="200" w:lineRule="exact"/>
      </w:pPr>
    </w:p>
    <w:p w:rsidR="002152A9" w:rsidRDefault="002152A9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22"/>
        <w:gridCol w:w="610"/>
      </w:tblGrid>
      <w:tr w:rsidR="002152A9">
        <w:trPr>
          <w:trHeight w:hRule="exact" w:val="405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5"/>
              <w:ind w:left="313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–</w:t>
            </w:r>
            <w:r>
              <w:rPr>
                <w:rFonts w:ascii="Palatino Linotype" w:eastAsia="Palatino Linotype" w:hAnsi="Palatino Linotype" w:cs="Palatino Linotype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odd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ratio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CI95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 xml:space="preserve">- 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Con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fi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denc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nterva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1"/>
                <w:sz w:val="16"/>
                <w:szCs w:val="16"/>
              </w:rPr>
              <w:t>95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</w:rPr>
              <w:t>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202</w:t>
            </w:r>
          </w:p>
        </w:tc>
      </w:tr>
      <w:tr w:rsidR="002152A9">
        <w:trPr>
          <w:trHeight w:hRule="exact" w:val="403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4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Discussion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203</w:t>
            </w:r>
          </w:p>
        </w:tc>
      </w:tr>
      <w:tr w:rsidR="002152A9">
        <w:trPr>
          <w:trHeight w:hRule="exact" w:val="286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Considerin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negativ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impact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affecte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individuals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implementatio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measure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inter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204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contro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essentia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healthcare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sufferin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qualit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205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life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[9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21]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Understandin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profil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effectivenes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allow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identi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206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ficatio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promisin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appropriat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healthcar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207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to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suffer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 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208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ob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209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serve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noteworth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bivariat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analyse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(reaso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210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performe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directl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associate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especiall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211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h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c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undergoin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denervation</w:t>
            </w:r>
            <w:proofErr w:type="gramEnd"/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h a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profil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guid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organizatio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212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focusin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primar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reason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seekin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assis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213</w:t>
            </w:r>
          </w:p>
        </w:tc>
      </w:tr>
      <w:tr w:rsidR="002152A9">
        <w:trPr>
          <w:trHeight w:hRule="exact" w:val="259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214</w:t>
            </w:r>
          </w:p>
        </w:tc>
      </w:tr>
      <w:tr w:rsidR="002152A9">
        <w:trPr>
          <w:trHeight w:hRule="exact" w:val="288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managers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researchers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[22].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215</w:t>
            </w:r>
          </w:p>
        </w:tc>
      </w:tr>
      <w:tr w:rsidR="002152A9">
        <w:trPr>
          <w:trHeight w:hRule="exact" w:val="283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mos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prevalen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diagnosi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associate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greate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relief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houg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acu</w:t>
            </w:r>
            <w:r>
              <w:rPr>
                <w:rFonts w:ascii="Palatino Linotype" w:eastAsia="Palatino Linotype" w:hAnsi="Palatino Linotype" w:cs="Palatino Linotype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216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occur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respons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ammator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processe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damage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217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necessar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passed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consensu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218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beyon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recovery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219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suggeste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timefram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week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23]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associate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disease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220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depress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anxiety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syste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plications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qualit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lif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[2]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Approximatel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221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222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nervou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ip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identifie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223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averag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224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identifie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reportin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225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sufferin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resultin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signi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fican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226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result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cost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productivity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leadin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expense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exceedin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$50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billio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227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[24]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dynam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psycho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228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aspects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depress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[25]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229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nega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230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pita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ttin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ultidisciplinar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231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provid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shoul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bette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explore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organizatio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effectiveness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232</w:t>
            </w:r>
          </w:p>
        </w:tc>
      </w:tr>
      <w:tr w:rsidR="002152A9">
        <w:trPr>
          <w:trHeight w:hRule="exact" w:val="286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ntervent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233</w:t>
            </w:r>
          </w:p>
        </w:tc>
      </w:tr>
      <w:tr w:rsidR="002152A9">
        <w:trPr>
          <w:trHeight w:hRule="exact" w:val="286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Interest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ng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mos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procedur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performe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denervat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234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235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),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ip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236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statisticall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significant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underwen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experience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sig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237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nificantl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suggestin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importan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choic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238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Obviously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depend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factors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diagnosis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clinica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239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herapeu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ility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240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situations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osteoarthriti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[26]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cancer-re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[27]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metaboli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disor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241</w:t>
            </w:r>
          </w:p>
        </w:tc>
      </w:tr>
      <w:tr w:rsidR="002152A9">
        <w:trPr>
          <w:trHeight w:hRule="exact" w:val="259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[28]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others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promising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commonl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differen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242</w:t>
            </w:r>
          </w:p>
        </w:tc>
      </w:tr>
      <w:tr w:rsidR="002152A9">
        <w:trPr>
          <w:trHeight w:hRule="exact" w:val="286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situations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showin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efficac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perspective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243</w:t>
            </w:r>
          </w:p>
        </w:tc>
      </w:tr>
      <w:tr w:rsidR="002152A9">
        <w:trPr>
          <w:trHeight w:hRule="exact" w:val="283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iff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eren</w:t>
            </w:r>
            <w:r>
              <w:rPr>
                <w:rFonts w:ascii="Palatino Linotype" w:eastAsia="Palatino Linotype" w:hAnsi="Palatino Linotype" w:cs="Palatino Linotype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denerva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approache</w:t>
            </w:r>
            <w:r>
              <w:rPr>
                <w:rFonts w:ascii="Palatino Linotype" w:eastAsia="Palatino Linotype" w:hAnsi="Palatino Linotype" w:cs="Palatino Linotype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bee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ure</w:t>
            </w:r>
            <w:r>
              <w:rPr>
                <w:rFonts w:ascii="Palatino Linotype" w:eastAsia="Palatino Linotype" w:hAnsi="Palatino Linotype" w:cs="Palatino Linotype"/>
              </w:rPr>
              <w:t>, 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ocus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 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s 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ype</w:t>
            </w:r>
            <w:r>
              <w:rPr>
                <w:rFonts w:ascii="Palatino Linotype" w:eastAsia="Palatino Linotype" w:hAnsi="Palatino Linotype" w:cs="Palatino Linotype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244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ofrequenc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tly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245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[29]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246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sfac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247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c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[30]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 to 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know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regard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nerv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248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ficatio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prope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technique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enhanc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outcome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[30]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249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promisin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therapeuti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odalit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refractor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painfu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condition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followin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conservativ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treat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250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kne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eoar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[31]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251</w:t>
            </w:r>
          </w:p>
        </w:tc>
      </w:tr>
      <w:tr w:rsidR="002152A9">
        <w:trPr>
          <w:trHeight w:hRule="exact" w:val="254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syndrom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ory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252</w:t>
            </w:r>
          </w:p>
        </w:tc>
      </w:tr>
      <w:tr w:rsidR="002152A9">
        <w:trPr>
          <w:trHeight w:hRule="exact" w:val="257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Important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70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%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treate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nts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253</w:t>
            </w:r>
          </w:p>
        </w:tc>
      </w:tr>
      <w:tr w:rsidR="002152A9">
        <w:trPr>
          <w:trHeight w:hRule="exact" w:val="330"/>
        </w:trPr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ld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325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254</w:t>
            </w:r>
          </w:p>
        </w:tc>
      </w:tr>
    </w:tbl>
    <w:p w:rsidR="002152A9" w:rsidRDefault="002152A9">
      <w:pPr>
        <w:sectPr w:rsidR="002152A9"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2152A9">
      <w:pPr>
        <w:spacing w:before="12" w:line="200" w:lineRule="exact"/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2"/>
        <w:gridCol w:w="510"/>
      </w:tblGrid>
      <w:tr w:rsidR="002152A9">
        <w:trPr>
          <w:trHeight w:hRule="exact" w:val="747"/>
        </w:trPr>
        <w:tc>
          <w:tcPr>
            <w:tcW w:w="105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6" w:line="260" w:lineRule="exact"/>
              <w:rPr>
                <w:sz w:val="26"/>
                <w:szCs w:val="26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fferen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se</w:t>
            </w:r>
            <w:r>
              <w:rPr>
                <w:rFonts w:ascii="Palatino Linotype" w:eastAsia="Palatino Linotype" w:hAnsi="Palatino Linotype" w:cs="Palatino Linotype"/>
              </w:rPr>
              <w:t>tti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ngs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ype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agnoses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focus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saf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effec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00" w:lineRule="exact"/>
              <w:rPr>
                <w:sz w:val="10"/>
                <w:szCs w:val="10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255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ngs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256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chose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d.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descr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257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ivenes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choic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modality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which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258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commonl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explai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observed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259</w:t>
            </w:r>
          </w:p>
        </w:tc>
      </w:tr>
      <w:tr w:rsidR="002152A9">
        <w:trPr>
          <w:trHeight w:hRule="exact" w:val="28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applie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significantl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satisfaction.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260</w:t>
            </w:r>
          </w:p>
        </w:tc>
      </w:tr>
      <w:tr w:rsidR="002152A9">
        <w:trPr>
          <w:trHeight w:hRule="exact" w:val="28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6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h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assessment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lly in a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paramoun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to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y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d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ty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1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 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ific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respon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persona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lp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tify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 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mprovemen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 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opera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is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t,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 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264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ff,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nurses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265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availabl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takin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accoun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perception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befor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266</w:t>
            </w:r>
          </w:p>
        </w:tc>
      </w:tr>
      <w:tr w:rsidR="002152A9">
        <w:trPr>
          <w:trHeight w:hRule="exact" w:val="28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gaug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267</w:t>
            </w:r>
          </w:p>
        </w:tc>
      </w:tr>
      <w:tr w:rsidR="002152A9">
        <w:trPr>
          <w:trHeight w:hRule="exact" w:val="28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nvo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oco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al-base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com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268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Important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outcome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269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satisfactio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-base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[32]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270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cantl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pact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live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resul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satisfactio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rates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Ambu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room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ncrease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dras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lly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ily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seas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[33]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genera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lly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274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suitabl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variou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involv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However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effectivenes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depen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275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severa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factors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characteristics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availabl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interventions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expertise.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276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sfac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277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variou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aspect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hospita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infrastructure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modulatin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lik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character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278</w:t>
            </w:r>
          </w:p>
        </w:tc>
      </w:tr>
      <w:tr w:rsidR="002152A9">
        <w:trPr>
          <w:trHeight w:hRule="exact" w:val="28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cs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279</w:t>
            </w:r>
          </w:p>
        </w:tc>
      </w:tr>
      <w:tr w:rsidR="002152A9">
        <w:trPr>
          <w:trHeight w:hRule="exact" w:val="28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Important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onsh</w:t>
            </w:r>
            <w:r>
              <w:rPr>
                <w:rFonts w:ascii="Palatino Linotype" w:eastAsia="Palatino Linotype" w:hAnsi="Palatino Linotype" w:cs="Palatino Linotype"/>
              </w:rPr>
              <w:t>ip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betwee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greate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spec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factor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ents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diagnose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highlight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personalize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strategies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personalize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281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enhanc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overa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serv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resource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owar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grea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fit.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include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highlight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importanc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284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285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t,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demons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veness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cost-eff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e-d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286</w:t>
            </w:r>
          </w:p>
        </w:tc>
      </w:tr>
      <w:tr w:rsidR="002152A9">
        <w:trPr>
          <w:trHeight w:hRule="exact" w:val="28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strategie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outpatien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non-mu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approache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[34]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287</w:t>
            </w:r>
          </w:p>
        </w:tc>
      </w:tr>
      <w:tr w:rsidR="002152A9">
        <w:trPr>
          <w:trHeight w:hRule="exact" w:val="28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mportan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not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measures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we</w:t>
            </w:r>
            <w:r>
              <w:rPr>
                <w:rFonts w:ascii="Palatino Linotype" w:eastAsia="Palatino Linotype" w:hAnsi="Palatino Linotype" w:cs="Palatino Linotype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mu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mens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constructs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nf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uence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288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variou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aspect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cognitiv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capacity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behav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emotiona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physica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domains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amon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other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[35]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289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houg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visua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analogu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widel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measur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effective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290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l,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sugges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experienc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[36]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2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ily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phys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eep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aspects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shoul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explor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ension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affecte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293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change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294</w:t>
            </w:r>
          </w:p>
        </w:tc>
      </w:tr>
      <w:tr w:rsidR="002152A9">
        <w:trPr>
          <w:trHeight w:hRule="exact" w:val="28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295</w:t>
            </w:r>
          </w:p>
        </w:tc>
      </w:tr>
      <w:tr w:rsidR="002152A9">
        <w:trPr>
          <w:trHeight w:hRule="exact" w:val="28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ud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som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suc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samp</w:t>
            </w:r>
            <w:r>
              <w:rPr>
                <w:rFonts w:ascii="Palatino Linotype" w:eastAsia="Palatino Linotype" w:hAnsi="Palatino Linotype" w:cs="Palatino Linotype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nforma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fro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’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records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con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296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t,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houg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297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hosp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ific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requ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erven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298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regard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cancer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sough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f,</w:t>
            </w:r>
            <w:r>
              <w:rPr>
                <w:rFonts w:ascii="Palatino Linotype" w:eastAsia="Palatino Linotype" w:hAnsi="Palatino Linotype" w:cs="Palatino Linotype"/>
                <w:spacing w:val="1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presen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299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healt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ndition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pain-re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agnoses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file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genera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However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301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condition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characteristic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canno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directl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generalize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contexts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further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shoul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explor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factor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mediat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patients,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odemographi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medica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conditions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profess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team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304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skill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educatio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Additionally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detail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305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shoul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understan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reason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achievin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locatio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306</w:t>
            </w:r>
          </w:p>
        </w:tc>
      </w:tr>
      <w:tr w:rsidR="002152A9">
        <w:trPr>
          <w:trHeight w:hRule="exact" w:val="32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yp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evaluate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immediat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307</w:t>
            </w:r>
          </w:p>
        </w:tc>
      </w:tr>
    </w:tbl>
    <w:p w:rsidR="002152A9" w:rsidRDefault="002152A9">
      <w:pPr>
        <w:sectPr w:rsidR="002152A9"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2152A9">
      <w:pPr>
        <w:spacing w:before="12" w:line="200" w:lineRule="exact"/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2"/>
        <w:gridCol w:w="510"/>
      </w:tblGrid>
      <w:tr w:rsidR="002152A9">
        <w:trPr>
          <w:trHeight w:hRule="exact" w:val="747"/>
        </w:trPr>
        <w:tc>
          <w:tcPr>
            <w:tcW w:w="105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6" w:line="260" w:lineRule="exact"/>
              <w:rPr>
                <w:sz w:val="26"/>
                <w:szCs w:val="26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ab</w:t>
            </w:r>
            <w:r>
              <w:rPr>
                <w:rFonts w:ascii="Palatino Linotype" w:eastAsia="Palatino Linotype" w:hAnsi="Palatino Linotype" w:cs="Palatino Linotype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asses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ffi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cac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procedures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However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som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strength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stud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sh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oul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high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8" w:line="100" w:lineRule="exact"/>
              <w:rPr>
                <w:sz w:val="10"/>
                <w:szCs w:val="10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308</w:t>
            </w:r>
          </w:p>
        </w:tc>
      </w:tr>
      <w:tr w:rsidR="002152A9">
        <w:trPr>
          <w:trHeight w:hRule="exact" w:val="25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genera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t;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(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1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onsh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ip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chron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309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achievin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4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significan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relief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(3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)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visua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analogu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onitor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310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change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level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surgica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settings</w:t>
            </w:r>
            <w:proofErr w:type="gramEnd"/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assessmen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preven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311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nega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9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312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life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promo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[37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38]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Therefore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paramoun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313</w:t>
            </w:r>
          </w:p>
        </w:tc>
      </w:tr>
      <w:tr w:rsidR="002152A9">
        <w:trPr>
          <w:trHeight w:hRule="exact" w:val="28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enhanc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managemen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314</w:t>
            </w:r>
          </w:p>
        </w:tc>
      </w:tr>
      <w:tr w:rsidR="002152A9">
        <w:trPr>
          <w:trHeight w:hRule="exact" w:val="28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Add</w:t>
            </w:r>
            <w:r>
              <w:rPr>
                <w:rFonts w:ascii="Palatino Linotype" w:eastAsia="Palatino Linotype" w:hAnsi="Palatino Linotype" w:cs="Palatino Linotype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ona</w:t>
            </w:r>
            <w:r>
              <w:rPr>
                <w:rFonts w:ascii="Palatino Linotype" w:eastAsia="Palatino Linotype" w:hAnsi="Palatino Linotype" w:cs="Palatino Linotype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se</w:t>
            </w:r>
            <w:r>
              <w:rPr>
                <w:rFonts w:ascii="Palatino Linotype" w:eastAsia="Palatino Linotype" w:hAnsi="Palatino Linotype" w:cs="Palatino Linotype"/>
              </w:rPr>
              <w:t>tti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ng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shou</w:t>
            </w:r>
            <w:r>
              <w:rPr>
                <w:rFonts w:ascii="Palatino Linotype" w:eastAsia="Palatino Linotype" w:hAnsi="Palatino Linotype" w:cs="Palatino Linotype"/>
              </w:rPr>
              <w:t>ld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mp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conventiona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easure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evaluat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4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315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undergoin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anage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particula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attentio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ultidi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316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mens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symp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ld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promo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lti-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317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3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3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approach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enhanc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sfac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3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ly</w:t>
            </w:r>
            <w:r>
              <w:rPr>
                <w:rFonts w:ascii="Palatino Linotype" w:eastAsia="Palatino Linotype" w:hAnsi="Palatino Linotype" w:cs="Palatino Linotype"/>
                <w:spacing w:val="3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addres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-solving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318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more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procedure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nee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to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cons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-recover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0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319</w:t>
            </w:r>
          </w:p>
        </w:tc>
      </w:tr>
      <w:tr w:rsidR="002152A9">
        <w:trPr>
          <w:trHeight w:hRule="exact" w:val="37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shoul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als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assesse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afte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day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weeks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320</w:t>
            </w:r>
          </w:p>
        </w:tc>
      </w:tr>
      <w:tr w:rsidR="002152A9">
        <w:trPr>
          <w:trHeight w:hRule="exact" w:val="49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5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Conclusion</w:t>
            </w:r>
            <w:r>
              <w:rPr>
                <w:rFonts w:ascii="Palatino Linotype" w:eastAsia="Palatino Linotype" w:hAnsi="Palatino Linotype" w:cs="Palatino Linotype"/>
                <w:b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321</w:t>
            </w:r>
          </w:p>
        </w:tc>
      </w:tr>
      <w:tr w:rsidR="002152A9">
        <w:trPr>
          <w:trHeight w:hRule="exact" w:val="37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f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ng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showe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t 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performe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procedure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var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reason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5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322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exper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reduce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pos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opera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eve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oreover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greates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relie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wa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significantl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323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highe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patient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wit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chroni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wh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underwen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denervatio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procedures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finding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improv-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324</w:t>
            </w:r>
          </w:p>
        </w:tc>
      </w:tr>
      <w:tr w:rsidR="002152A9">
        <w:trPr>
          <w:trHeight w:hRule="exact" w:val="25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reduc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consequen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use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u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325</w:t>
            </w:r>
          </w:p>
        </w:tc>
      </w:tr>
      <w:tr w:rsidR="002152A9">
        <w:trPr>
          <w:trHeight w:hRule="exact" w:val="29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  <w:position w:val="1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assess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effec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venes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hea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hcar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prov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spec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lly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surg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cen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</w:p>
          <w:p w:rsidR="00E216E3" w:rsidRDefault="00E216E3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  <w:position w:val="1"/>
              </w:rPr>
            </w:pPr>
          </w:p>
          <w:p w:rsidR="00E216E3" w:rsidRDefault="00E216E3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  <w:position w:val="1"/>
              </w:rPr>
            </w:pPr>
          </w:p>
          <w:p w:rsidR="00E216E3" w:rsidRDefault="00E216E3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  <w:position w:val="1"/>
              </w:rPr>
            </w:pPr>
          </w:p>
          <w:p w:rsidR="00E216E3" w:rsidRDefault="00E216E3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  <w:position w:val="1"/>
              </w:rPr>
            </w:pPr>
          </w:p>
          <w:p w:rsidR="00E216E3" w:rsidRDefault="00E216E3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</w:p>
          <w:p w:rsidR="00E216E3" w:rsidRDefault="00E216E3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326</w:t>
            </w:r>
          </w:p>
        </w:tc>
      </w:tr>
      <w:tr w:rsidR="002152A9">
        <w:trPr>
          <w:trHeight w:hRule="exact" w:val="30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327</w:t>
            </w:r>
          </w:p>
        </w:tc>
      </w:tr>
      <w:tr w:rsidR="002152A9">
        <w:trPr>
          <w:trHeight w:hRule="exact" w:val="29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9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Institutiona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b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R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evie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b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B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oar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b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State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ent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b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st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ud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con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du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cte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accor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anc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eclaratio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elsinki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ap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6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328</w:t>
            </w:r>
          </w:p>
        </w:tc>
      </w:tr>
      <w:tr w:rsidR="002152A9">
        <w:trPr>
          <w:trHeight w:hRule="exact" w:val="290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prove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Ethic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itte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ni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onte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(protoco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58139922.6.0000.5146)</w:t>
            </w:r>
            <w:r>
              <w:rPr>
                <w:rFonts w:ascii="Palatino Linotype" w:eastAsia="Palatino Linotype" w:hAnsi="Palatino Linotype" w:cs="Palatino Linotype"/>
                <w:w w:val="101"/>
                <w:position w:val="1"/>
                <w:sz w:val="18"/>
                <w:szCs w:val="18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329</w:t>
            </w:r>
          </w:p>
        </w:tc>
      </w:tr>
      <w:tr w:rsidR="002152A9">
        <w:trPr>
          <w:trHeight w:hRule="exact" w:val="300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7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Infor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b/>
                <w:spacing w:val="7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onsen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b/>
                <w:spacing w:val="6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State</w:t>
            </w:r>
            <w:r>
              <w:rPr>
                <w:rFonts w:ascii="Palatino Linotype" w:eastAsia="Palatino Linotype" w:hAnsi="Palatino Linotype" w:cs="Palatino Linotype"/>
                <w:b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sz w:val="18"/>
                <w:szCs w:val="18"/>
              </w:rPr>
              <w:t>ent</w:t>
            </w:r>
            <w:r>
              <w:rPr>
                <w:rFonts w:ascii="Palatino Linotype" w:eastAsia="Palatino Linotype" w:hAnsi="Palatino Linotype" w:cs="Palatino Linotype"/>
                <w:b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b/>
                <w:spacing w:val="8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Infor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consen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sz w:val="18"/>
                <w:szCs w:val="18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obtaine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fro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al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subject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involve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i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sz w:val="18"/>
                <w:szCs w:val="18"/>
              </w:rPr>
              <w:t>th</w:t>
            </w:r>
            <w:r>
              <w:rPr>
                <w:rFonts w:ascii="Palatino Linotype" w:eastAsia="Palatino Linotype" w:hAnsi="Palatino Linotype" w:cs="Palatino Linotype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sz w:val="18"/>
                <w:szCs w:val="18"/>
              </w:rPr>
              <w:t>stu</w:t>
            </w:r>
            <w:r>
              <w:rPr>
                <w:rFonts w:ascii="Palatino Linotype" w:eastAsia="Palatino Linotype" w:hAnsi="Palatino Linotype" w:cs="Palatino Linotype"/>
                <w:spacing w:val="-2"/>
                <w:w w:val="10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w w:val="101"/>
                <w:sz w:val="18"/>
                <w:szCs w:val="18"/>
              </w:rPr>
              <w:t>y.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8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330</w:t>
            </w:r>
          </w:p>
        </w:tc>
      </w:tr>
      <w:tr w:rsidR="002152A9">
        <w:trPr>
          <w:trHeight w:hRule="exact" w:val="221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331</w:t>
            </w:r>
          </w:p>
        </w:tc>
      </w:tr>
      <w:tr w:rsidR="002152A9">
        <w:trPr>
          <w:trHeight w:hRule="exact" w:val="360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2"/>
                <w:position w:val="1"/>
                <w:sz w:val="18"/>
                <w:szCs w:val="18"/>
              </w:rPr>
              <w:t>C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onflict</w:t>
            </w:r>
            <w:r>
              <w:rPr>
                <w:rFonts w:ascii="Palatino Linotype" w:eastAsia="Palatino Linotype" w:hAnsi="Palatino Linotype" w:cs="Palatino Linotype"/>
                <w:b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b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b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b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  <w:position w:val="1"/>
                <w:sz w:val="18"/>
                <w:szCs w:val="18"/>
              </w:rPr>
              <w:t>Interest</w:t>
            </w:r>
            <w:r>
              <w:rPr>
                <w:rFonts w:ascii="Palatino Linotype" w:eastAsia="Palatino Linotype" w:hAnsi="Palatino Linotype" w:cs="Palatino Linotype"/>
                <w:b/>
                <w:position w:val="1"/>
                <w:sz w:val="18"/>
                <w:szCs w:val="18"/>
              </w:rPr>
              <w:t>:</w:t>
            </w:r>
            <w:r>
              <w:rPr>
                <w:rFonts w:ascii="Palatino Linotype" w:eastAsia="Palatino Linotype" w:hAnsi="Palatino Linotype" w:cs="Palatino Linotype"/>
                <w:b/>
                <w:spacing w:val="7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author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  <w:sz w:val="18"/>
                <w:szCs w:val="18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eclar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n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conflict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  <w:sz w:val="18"/>
                <w:szCs w:val="18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  <w:sz w:val="18"/>
                <w:szCs w:val="18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interes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  <w:t>t</w:t>
            </w:r>
          </w:p>
          <w:p w:rsidR="00E216E3" w:rsidRDefault="00E216E3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</w:pPr>
          </w:p>
          <w:p w:rsidR="00E216E3" w:rsidRDefault="00E216E3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</w:pPr>
          </w:p>
          <w:p w:rsidR="00E216E3" w:rsidRDefault="00E216E3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pacing w:val="-1"/>
                <w:w w:val="101"/>
                <w:position w:val="1"/>
                <w:sz w:val="18"/>
                <w:szCs w:val="18"/>
              </w:rPr>
            </w:pPr>
          </w:p>
          <w:p w:rsidR="00E216E3" w:rsidRDefault="00E216E3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  <w:p w:rsidR="00E216E3" w:rsidRDefault="00E216E3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  <w:p w:rsidR="00E216E3" w:rsidRDefault="00E216E3">
            <w:pPr>
              <w:spacing w:line="220" w:lineRule="exact"/>
              <w:ind w:left="313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332</w:t>
            </w:r>
          </w:p>
        </w:tc>
      </w:tr>
      <w:tr w:rsidR="002152A9">
        <w:trPr>
          <w:trHeight w:hRule="exact" w:val="41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95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Reference</w:t>
            </w:r>
            <w:r>
              <w:rPr>
                <w:rFonts w:ascii="Palatino Linotype" w:eastAsia="Palatino Linotype" w:hAnsi="Palatino Linotype" w:cs="Palatino Linotype"/>
                <w:b/>
              </w:rPr>
              <w:t>s</w:t>
            </w:r>
            <w:bookmarkStart w:id="0" w:name="_GoBack"/>
            <w:bookmarkEnd w:id="0"/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7" w:line="120" w:lineRule="exact"/>
              <w:rPr>
                <w:sz w:val="13"/>
                <w:szCs w:val="13"/>
              </w:rPr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333</w:t>
            </w:r>
          </w:p>
        </w:tc>
      </w:tr>
      <w:tr w:rsidR="002152A9">
        <w:trPr>
          <w:trHeight w:hRule="exact" w:val="262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334</w:t>
            </w:r>
          </w:p>
        </w:tc>
      </w:tr>
      <w:tr w:rsidR="002152A9">
        <w:trPr>
          <w:trHeight w:hRule="exact" w:val="303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4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Cohe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Quintne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r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J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Rysewy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k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Reconsiderin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Internationa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Associatio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Stud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y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Pai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n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ini</w:t>
            </w:r>
            <w:proofErr w:type="spellEnd"/>
            <w:r>
              <w:rPr>
                <w:rFonts w:ascii="Palatino Linotype" w:eastAsia="Palatino Linotype" w:hAnsi="Palatino Linotype" w:cs="Palatino Linotype"/>
                <w:position w:val="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4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335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in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Rep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2018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3(2)</w:t>
            </w:r>
            <w:r>
              <w:rPr>
                <w:rFonts w:ascii="Palatino Linotype" w:eastAsia="Palatino Linotype" w:hAnsi="Palatino Linotype" w:cs="Palatino Linotype"/>
              </w:rPr>
              <w:t xml:space="preserve">: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e634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1097/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PR9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0000000000000634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336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Cohe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SP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Vas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Hoote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pain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updat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burden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practices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ne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advances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Lance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337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2021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397(10289)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2082-2097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1016/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S0140-6736(21)00393-</w:t>
            </w:r>
            <w:r>
              <w:rPr>
                <w:rFonts w:ascii="Palatino Linotype" w:eastAsia="Palatino Linotype" w:hAnsi="Palatino Linotype" w:cs="Palatino Linotype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soc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mens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Phenomeno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og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Cogn</w:t>
            </w:r>
            <w:r>
              <w:rPr>
                <w:rFonts w:ascii="Palatino Linotype" w:eastAsia="Palatino Linotype" w:hAnsi="Palatino Linotype" w:cs="Palatino Linotype"/>
              </w:rPr>
              <w:t>iti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2024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23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37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5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–408.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339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4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YL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Inflamma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ske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musc</w:t>
            </w:r>
            <w:r>
              <w:rPr>
                <w:rFonts w:ascii="Palatino Linotype" w:eastAsia="Palatino Linotype" w:hAnsi="Palatino Linotype" w:cs="Palatino Linotype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damag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Fron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r>
              <w:rPr>
                <w:rFonts w:ascii="Palatino Linotype" w:eastAsia="Palatino Linotype" w:hAnsi="Palatino Linotype" w:cs="Palatino Linotype"/>
                <w:i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mmuno</w:t>
            </w:r>
            <w:r>
              <w:rPr>
                <w:rFonts w:ascii="Palatino Linotype" w:eastAsia="Palatino Linotype" w:hAnsi="Palatino Linotype" w:cs="Palatino Linotype"/>
                <w:i/>
              </w:rPr>
              <w:t>l</w:t>
            </w:r>
            <w:r>
              <w:rPr>
                <w:rFonts w:ascii="Palatino Linotype" w:eastAsia="Palatino Linotype" w:hAnsi="Palatino Linotype" w:cs="Palatino Linotype"/>
                <w:i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14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1133355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3389/</w:t>
            </w:r>
            <w:r>
              <w:rPr>
                <w:rFonts w:ascii="Palatino Linotype" w:eastAsia="Palatino Linotype" w:hAnsi="Palatino Linotype" w:cs="Palatino Linotype"/>
                <w:w w:val="97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  <w:w w:val="97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mmu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1133355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5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Pouromra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Radhakr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shna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Kamarth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Exp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phys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sensors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features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mach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342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earn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mode</w:t>
            </w:r>
            <w:r>
              <w:rPr>
                <w:rFonts w:ascii="Palatino Linotype" w:eastAsia="Palatino Linotype" w:hAnsi="Palatino Linotype" w:cs="Palatino Linotype"/>
              </w:rPr>
              <w:t>ls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ens</w:t>
            </w:r>
            <w:r>
              <w:rPr>
                <w:rFonts w:ascii="Palatino Linotype" w:eastAsia="Palatino Linotype" w:hAnsi="Palatino Linotype" w:cs="Palatino Linotype"/>
              </w:rPr>
              <w:t>ity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es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PLo</w:t>
            </w:r>
            <w:r>
              <w:rPr>
                <w:rFonts w:ascii="Palatino Linotype" w:eastAsia="Palatino Linotype" w:hAnsi="Palatino Linotype" w:cs="Palatino Linotype"/>
                <w:i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  <w:i/>
              </w:rPr>
              <w:t>e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2021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16(7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</w:rPr>
              <w:t>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>0254108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1371</w:t>
            </w:r>
            <w:r>
              <w:rPr>
                <w:rFonts w:ascii="Palatino Linotype" w:eastAsia="Palatino Linotype" w:hAnsi="Palatino Linotype" w:cs="Palatino Linotype"/>
                <w:spacing w:val="-1"/>
                <w:w w:val="190"/>
              </w:rPr>
              <w:t>/</w:t>
            </w:r>
            <w:r>
              <w:rPr>
                <w:rFonts w:ascii="Palatino Linotype" w:eastAsia="Palatino Linotype" w:hAnsi="Palatino Linotype" w:cs="Palatino Linotype"/>
                <w:w w:val="101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urna</w:t>
            </w:r>
            <w:r>
              <w:rPr>
                <w:rFonts w:ascii="Palatino Linotype" w:eastAsia="Palatino Linotype" w:hAnsi="Palatino Linotype" w:cs="Palatino Linotype"/>
              </w:rPr>
              <w:t>l.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pone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025410</w:t>
            </w:r>
            <w:r>
              <w:rPr>
                <w:rFonts w:ascii="Palatino Linotype" w:eastAsia="Palatino Linotype" w:hAnsi="Palatino Linotype" w:cs="Palatino Linotype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343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6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aced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TFF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Abre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HNG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artin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RC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atta-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achad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Pint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Castilh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Vargas-Ferre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344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Contextua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individua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factor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associate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denta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adolescent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fro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Southeaster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Brazil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Bra</w:t>
            </w:r>
            <w:r>
              <w:rPr>
                <w:rFonts w:ascii="Palatino Linotype" w:eastAsia="Palatino Linotype" w:hAnsi="Palatino Linotype" w:cs="Palatino Linotype"/>
                <w:i/>
              </w:rPr>
              <w:t>z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Ora</w:t>
            </w:r>
            <w:r>
              <w:rPr>
                <w:rFonts w:ascii="Palatino Linotype" w:eastAsia="Palatino Linotype" w:hAnsi="Palatino Linotype" w:cs="Palatino Linotype"/>
                <w:i/>
                <w:w w:val="101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345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  <w:i/>
              </w:rPr>
              <w:t>s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2021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</w:rPr>
              <w:t>35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>111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1590</w:t>
            </w:r>
            <w:r>
              <w:rPr>
                <w:rFonts w:ascii="Palatino Linotype" w:eastAsia="Palatino Linotype" w:hAnsi="Palatino Linotype" w:cs="Palatino Linotype"/>
                <w:spacing w:val="-1"/>
                <w:w w:val="190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1807-3107bor-2021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35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0111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346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7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Yon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J,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Mu</w:t>
            </w:r>
            <w:r>
              <w:rPr>
                <w:rFonts w:ascii="Palatino Linotype" w:eastAsia="Palatino Linotype" w:hAnsi="Palatino Linotype" w:cs="Palatino Linotype"/>
              </w:rPr>
              <w:t>lli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Bha</w:t>
            </w:r>
            <w:r>
              <w:rPr>
                <w:rFonts w:ascii="Palatino Linotype" w:eastAsia="Palatino Linotype" w:hAnsi="Palatino Linotype" w:cs="Palatino Linotype"/>
              </w:rPr>
              <w:t>tt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acharyy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Preva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amon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adu</w:t>
            </w:r>
            <w:r>
              <w:rPr>
                <w:rFonts w:ascii="Palatino Linotype" w:eastAsia="Palatino Linotype" w:hAnsi="Palatino Linotype" w:cs="Palatino Linotype"/>
              </w:rPr>
              <w:t>lts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Un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  <w:i/>
                <w:w w:val="10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347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2022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163(2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</w:rPr>
              <w:t>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>328-e332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1097/</w:t>
            </w:r>
            <w:r>
              <w:rPr>
                <w:rFonts w:ascii="Palatino Linotype" w:eastAsia="Palatino Linotype" w:hAnsi="Palatino Linotype" w:cs="Palatino Linotype"/>
                <w:w w:val="101"/>
              </w:rPr>
              <w:t>j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0000000000002291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8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ag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BVM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ve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ABG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GMR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Bergam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ill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la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NR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Preva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349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 xml:space="preserve">n   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 xml:space="preserve">n   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Brazil</w:t>
            </w:r>
            <w:r>
              <w:rPr>
                <w:rFonts w:ascii="Palatino Linotype" w:eastAsia="Palatino Linotype" w:hAnsi="Palatino Linotype" w:cs="Palatino Linotype"/>
              </w:rPr>
              <w:t xml:space="preserve">:   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 xml:space="preserve">A   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syst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ati</w:t>
            </w:r>
            <w:r>
              <w:rPr>
                <w:rFonts w:ascii="Palatino Linotype" w:eastAsia="Palatino Linotype" w:hAnsi="Palatino Linotype" w:cs="Palatino Linotype"/>
              </w:rPr>
              <w:t xml:space="preserve">c   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revie</w:t>
            </w:r>
            <w:r>
              <w:rPr>
                <w:rFonts w:ascii="Palatino Linotype" w:eastAsia="Palatino Linotype" w:hAnsi="Palatino Linotype" w:cs="Palatino Linotype"/>
              </w:rPr>
              <w:t xml:space="preserve">w   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 xml:space="preserve">d   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et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-ana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 xml:space="preserve">.   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</w:rPr>
              <w:t>li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s </w:t>
            </w:r>
            <w:proofErr w:type="gramStart"/>
            <w:r>
              <w:rPr>
                <w:rFonts w:ascii="Palatino Linotype" w:eastAsia="Palatino Linotype" w:hAnsi="Palatino Linotype" w:cs="Palatino Linotype"/>
                <w:i/>
              </w:rPr>
              <w:t xml:space="preserve">  </w:t>
            </w:r>
            <w:r>
              <w:rPr>
                <w:rFonts w:ascii="Palatino Linotype" w:eastAsia="Palatino Linotype" w:hAnsi="Palatino Linotype" w:cs="Palatino Linotype"/>
                <w:i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(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>Sa</w:t>
            </w:r>
            <w:r>
              <w:rPr>
                <w:rFonts w:ascii="Palatino Linotype" w:eastAsia="Palatino Linotype" w:hAnsi="Palatino Linotype" w:cs="Palatino Linotype"/>
              </w:rPr>
              <w:t xml:space="preserve">o   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Paulo)</w:t>
            </w:r>
            <w:r>
              <w:rPr>
                <w:rFonts w:ascii="Palatino Linotype" w:eastAsia="Palatino Linotype" w:hAnsi="Palatino Linotype" w:cs="Palatino Linotype"/>
              </w:rPr>
              <w:t xml:space="preserve">.   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proofErr w:type="gramStart"/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,   </w:t>
            </w:r>
            <w:proofErr w:type="gramEnd"/>
            <w:r>
              <w:rPr>
                <w:rFonts w:ascii="Palatino Linotype" w:eastAsia="Palatino Linotype" w:hAnsi="Palatino Linotype" w:cs="Palatino Linotype"/>
                <w:b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78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100209.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1016/</w:t>
            </w:r>
            <w:r>
              <w:rPr>
                <w:rFonts w:ascii="Palatino Linotype" w:eastAsia="Palatino Linotype" w:hAnsi="Palatino Linotype" w:cs="Palatino Linotype"/>
                <w:w w:val="101"/>
              </w:rPr>
              <w:t>j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nsp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100209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9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Had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McHug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Clos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SJ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Impac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Patients</w:t>
            </w:r>
            <w:r>
              <w:rPr>
                <w:rFonts w:ascii="Palatino Linotype" w:eastAsia="Palatino Linotype" w:hAnsi="Palatino Linotype" w:cs="Palatino Linotype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Qualit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Life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Comparativ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Mixe</w:t>
            </w:r>
            <w:r>
              <w:rPr>
                <w:rFonts w:ascii="Palatino Linotype" w:eastAsia="Palatino Linotype" w:hAnsi="Palatino Linotype" w:cs="Palatino Linotype"/>
              </w:rPr>
              <w:t>d-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352</w:t>
            </w:r>
          </w:p>
        </w:tc>
      </w:tr>
      <w:tr w:rsidR="002152A9">
        <w:trPr>
          <w:trHeight w:hRule="exact" w:val="36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ethod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udy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J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Patien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Ex</w:t>
            </w:r>
            <w:r>
              <w:rPr>
                <w:rFonts w:ascii="Palatino Linotype" w:eastAsia="Palatino Linotype" w:hAnsi="Palatino Linotype" w:cs="Palatino Linotype"/>
                <w:i/>
              </w:rPr>
              <w:t>p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2019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6(2)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133-141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1177/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2374373518786013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353</w:t>
            </w:r>
          </w:p>
        </w:tc>
      </w:tr>
    </w:tbl>
    <w:p w:rsidR="002152A9" w:rsidRDefault="002152A9">
      <w:pPr>
        <w:sectPr w:rsidR="002152A9"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2152A9">
      <w:pPr>
        <w:spacing w:before="12" w:line="200" w:lineRule="exact"/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2"/>
        <w:gridCol w:w="510"/>
      </w:tblGrid>
      <w:tr w:rsidR="002152A9">
        <w:trPr>
          <w:trHeight w:hRule="exact" w:val="806"/>
        </w:trPr>
        <w:tc>
          <w:tcPr>
            <w:tcW w:w="105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5" w:line="280" w:lineRule="exact"/>
              <w:rPr>
                <w:sz w:val="28"/>
                <w:szCs w:val="28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Saye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Ka</w:t>
            </w:r>
            <w:r>
              <w:rPr>
                <w:rFonts w:ascii="Palatino Linotype" w:eastAsia="Palatino Linotype" w:hAnsi="Palatino Linotype" w:cs="Palatino Linotype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ewaar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Ro</w:t>
            </w:r>
            <w:r>
              <w:rPr>
                <w:rFonts w:ascii="Palatino Linotype" w:eastAsia="Palatino Linotype" w:hAnsi="Palatino Linotype" w:cs="Palatino Linotype"/>
              </w:rPr>
              <w:t>tte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ameso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Carawa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mprovemen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qua</w:t>
            </w:r>
            <w:r>
              <w:rPr>
                <w:rFonts w:ascii="Palatino Linotype" w:eastAsia="Palatino Linotype" w:hAnsi="Palatino Linotype" w:cs="Palatino Linotype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life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7" w:line="120" w:lineRule="exact"/>
              <w:rPr>
                <w:sz w:val="12"/>
                <w:szCs w:val="12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354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1</w:t>
            </w:r>
            <w:r>
              <w:rPr>
                <w:rFonts w:ascii="Palatino Linotype" w:eastAsia="Palatino Linotype" w:hAnsi="Palatino Linotype" w:cs="Palatino Linotype"/>
              </w:rPr>
              <w:t>0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kH</w:t>
            </w:r>
            <w:r>
              <w:rPr>
                <w:rFonts w:ascii="Palatino Linotype" w:eastAsia="Palatino Linotype" w:hAnsi="Palatino Linotype" w:cs="Palatino Linotype"/>
              </w:rPr>
              <w:t>z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SC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therapy</w:t>
            </w:r>
            <w:r>
              <w:rPr>
                <w:rFonts w:ascii="Palatino Linotype" w:eastAsia="Palatino Linotype" w:hAnsi="Palatino Linotype" w:cs="Palatino Linotype"/>
              </w:rPr>
              <w:t xml:space="preserve">: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Summar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clinica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evidence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CN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S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Neurosc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The</w:t>
            </w:r>
            <w:r>
              <w:rPr>
                <w:rFonts w:ascii="Palatino Linotype" w:eastAsia="Palatino Linotype" w:hAnsi="Palatino Linotype" w:cs="Palatino Linotype"/>
                <w:i/>
              </w:rPr>
              <w:t>r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2020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26(4)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403-415.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355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11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Saud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MD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Mu</w:t>
            </w:r>
            <w:r>
              <w:rPr>
                <w:rFonts w:ascii="Palatino Linotype" w:eastAsia="Palatino Linotype" w:hAnsi="Palatino Linotype" w:cs="Palatino Linotype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nar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Tea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Management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Neurosur</w:t>
            </w:r>
            <w:r>
              <w:rPr>
                <w:rFonts w:ascii="Palatino Linotype" w:eastAsia="Palatino Linotype" w:hAnsi="Palatino Linotype" w:cs="Palatino Linotype"/>
                <w:i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</w:rPr>
              <w:t>lin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  <w:i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2022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33(3)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241-249.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356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12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Zerr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</w:rPr>
              <w:t>liff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Faugèr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Nguen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Ngue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ac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Pag</w:t>
            </w:r>
            <w:r>
              <w:rPr>
                <w:rFonts w:ascii="Palatino Linotype" w:eastAsia="Palatino Linotype" w:hAnsi="Palatino Linotype" w:cs="Palatino Linotype"/>
              </w:rPr>
              <w:t>é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Guéne</w:t>
            </w:r>
            <w:r>
              <w:rPr>
                <w:rFonts w:ascii="Palatino Linotype" w:eastAsia="Palatino Linotype" w:hAnsi="Palatino Linotype" w:cs="Palatino Linotype"/>
              </w:rPr>
              <w:t>tte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is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Lacass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357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assoc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factors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cross-sec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observationa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web-base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ud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Quebe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cohor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persons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w</w:t>
            </w:r>
            <w:r>
              <w:rPr>
                <w:rFonts w:ascii="Palatino Linotype" w:eastAsia="Palatino Linotype" w:hAnsi="Palatino Linotype" w:cs="Palatino Linotype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Fron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in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  <w:i/>
              </w:rPr>
              <w:t>s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>(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Lausanne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).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2024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5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1306479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3389</w:t>
            </w:r>
            <w:r>
              <w:rPr>
                <w:rFonts w:ascii="Palatino Linotype" w:eastAsia="Palatino Linotype" w:hAnsi="Palatino Linotype" w:cs="Palatino Linotype"/>
                <w:spacing w:val="-1"/>
                <w:w w:val="190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2024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130647</w:t>
            </w:r>
            <w:r>
              <w:rPr>
                <w:rFonts w:ascii="Palatino Linotype" w:eastAsia="Palatino Linotype" w:hAnsi="Palatino Linotype" w:cs="Palatino Linotype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359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</w:rPr>
              <w:t xml:space="preserve">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aseka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Kone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KK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Surger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2022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40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39</w:t>
            </w:r>
            <w:r>
              <w:rPr>
                <w:rFonts w:ascii="Palatino Linotype" w:eastAsia="Palatino Linotype" w:hAnsi="Palatino Linotype" w:cs="Palatino Linotype"/>
              </w:rPr>
              <w:t>1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-397.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14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swana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Schwa</w:t>
            </w:r>
            <w:r>
              <w:rPr>
                <w:rFonts w:ascii="Palatino Linotype" w:eastAsia="Palatino Linotype" w:hAnsi="Palatino Linotype" w:cs="Palatino Linotype"/>
              </w:rPr>
              <w:t>lb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til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Lark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MB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l: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echn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que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Fron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in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  <w:i/>
              </w:rPr>
              <w:t>s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>(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Laus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anne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)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4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1120174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w w:val="113"/>
              </w:rPr>
              <w:t>3389/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1120174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362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15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Abdo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razaghne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Bana</w:t>
            </w:r>
            <w:r>
              <w:rPr>
                <w:rFonts w:ascii="Palatino Linotype" w:eastAsia="Palatino Linotype" w:hAnsi="Palatino Linotype" w:cs="Palatino Linotype"/>
              </w:rPr>
              <w:t>ie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Tavako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Sa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Ra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abpou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-Sana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363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Emergenc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Depar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men</w:t>
            </w:r>
            <w:r>
              <w:rPr>
                <w:rFonts w:ascii="Palatino Linotype" w:eastAsia="Palatino Linotype" w:hAnsi="Palatino Linotype" w:cs="Palatino Linotype"/>
              </w:rPr>
              <w:t xml:space="preserve">t: </w:t>
            </w:r>
            <w:proofErr w:type="gramStart"/>
            <w:r>
              <w:rPr>
                <w:rFonts w:ascii="Palatino Linotype" w:eastAsia="Palatino Linotype" w:hAnsi="Palatino Linotype" w:cs="Palatino Linotype"/>
              </w:rPr>
              <w:t>a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Ar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Op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hods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Ad</w:t>
            </w:r>
            <w:r>
              <w:rPr>
                <w:rFonts w:ascii="Palatino Linotype" w:eastAsia="Palatino Linotype" w:hAnsi="Palatino Linotype" w:cs="Palatino Linotype"/>
                <w:i/>
              </w:rPr>
              <w:t>v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J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Emer</w:t>
            </w:r>
            <w:r>
              <w:rPr>
                <w:rFonts w:ascii="Palatino Linotype" w:eastAsia="Palatino Linotype" w:hAnsi="Palatino Linotype" w:cs="Palatino Linotype"/>
                <w:i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2018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2(4</w:t>
            </w:r>
            <w:proofErr w:type="gramStart"/>
            <w:r>
              <w:rPr>
                <w:rFonts w:ascii="Palatino Linotype" w:eastAsia="Palatino Linotype" w:hAnsi="Palatino Linotype" w:cs="Palatino Linotype"/>
                <w:spacing w:val="-1"/>
              </w:rPr>
              <w:t>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>45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364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16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Subraman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Ramasam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KH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Ch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nn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Ros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exper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enc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pos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op-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365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erat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contro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amon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ents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In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t J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Nur</w:t>
            </w:r>
            <w:r>
              <w:rPr>
                <w:rFonts w:ascii="Palatino Linotype" w:eastAsia="Palatino Linotype" w:hAnsi="Palatino Linotype" w:cs="Palatino Linotype"/>
                <w:i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Pract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2016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22(3)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232-8.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366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17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Andersso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Bergma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Henoc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I,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Ot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rö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>-Rydber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monsso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Ah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ber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367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managemen</w:t>
            </w:r>
            <w:r>
              <w:rPr>
                <w:rFonts w:ascii="Palatino Linotype" w:eastAsia="Palatino Linotype" w:hAnsi="Palatino Linotype" w:cs="Palatino Linotype"/>
              </w:rPr>
              <w:t>t 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befor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af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erven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Scan</w:t>
            </w:r>
            <w:r>
              <w:rPr>
                <w:rFonts w:ascii="Palatino Linotype" w:eastAsia="Palatino Linotype" w:hAnsi="Palatino Linotype" w:cs="Palatino Linotype"/>
                <w:i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>J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proofErr w:type="gramStart"/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2017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15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22</w:t>
            </w:r>
            <w:proofErr w:type="gramEnd"/>
            <w:r>
              <w:rPr>
                <w:rFonts w:ascii="Palatino Linotype" w:eastAsia="Palatino Linotype" w:hAnsi="Palatino Linotype" w:cs="Palatino Linotype"/>
                <w:spacing w:val="-1"/>
              </w:rPr>
              <w:t>-29.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18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Taw</w:t>
            </w:r>
            <w:r>
              <w:rPr>
                <w:rFonts w:ascii="Palatino Linotype" w:eastAsia="Palatino Linotype" w:hAnsi="Palatino Linotype" w:cs="Palatino Linotype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Iskanda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ame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'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sfac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barr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369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ers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Phar</w:t>
            </w:r>
            <w:r>
              <w:rPr>
                <w:rFonts w:ascii="Palatino Linotype" w:eastAsia="Palatino Linotype" w:hAnsi="Palatino Linotype" w:cs="Palatino Linotype"/>
                <w:i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Prac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(Granad</w:t>
            </w:r>
            <w:r>
              <w:rPr>
                <w:rFonts w:ascii="Palatino Linotype" w:eastAsia="Palatino Linotype" w:hAnsi="Palatino Linotype" w:cs="Palatino Linotype"/>
                <w:i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)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2018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16(3)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1268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19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Adong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Benne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Amekye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Aded</w:t>
            </w:r>
            <w:r>
              <w:rPr>
                <w:rFonts w:ascii="Palatino Linotype" w:eastAsia="Palatino Linotype" w:hAnsi="Palatino Linotype" w:cs="Palatino Linotype"/>
              </w:rPr>
              <w:t>ia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Tando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Arma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IJ,</w:t>
            </w:r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Agye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Okyer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ood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Correlate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patien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satisfactio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-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Teachin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Hospita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Ghana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cros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-sec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372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study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Sc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  <w:i/>
              </w:rPr>
              <w:t>f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proofErr w:type="gramStart"/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  <w:b/>
              </w:rPr>
              <w:t xml:space="preserve">,   </w:t>
            </w:r>
            <w:proofErr w:type="gramEnd"/>
            <w:r>
              <w:rPr>
                <w:rFonts w:ascii="Palatino Linotype" w:eastAsia="Palatino Linotype" w:hAnsi="Palatino Linotype" w:cs="Palatino Linotype"/>
                <w:b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21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e01806.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373</w:t>
            </w:r>
          </w:p>
        </w:tc>
      </w:tr>
      <w:tr w:rsidR="002152A9">
        <w:trPr>
          <w:trHeight w:hRule="exact" w:val="33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80" w:lineRule="exact"/>
              <w:ind w:left="313"/>
              <w:rPr>
                <w:rFonts w:ascii="Palatino Linotype" w:eastAsia="Palatino Linotype" w:hAnsi="Palatino Linotype" w:cs="Palatino Linotype"/>
                <w:sz w:val="22"/>
                <w:szCs w:val="22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20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dre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Th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post-anes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ia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recover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scor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rev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 xml:space="preserve">J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Cli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>Anest</w:t>
            </w:r>
            <w:r>
              <w:rPr>
                <w:rFonts w:ascii="Palatino Linotype" w:eastAsia="Palatino Linotype" w:hAnsi="Palatino Linotype" w:cs="Palatino Linotype"/>
                <w:i/>
                <w:position w:val="1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-1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position w:val="1"/>
                <w:sz w:val="22"/>
                <w:szCs w:val="22"/>
              </w:rPr>
              <w:t>1995</w:t>
            </w:r>
            <w:r>
              <w:rPr>
                <w:rFonts w:ascii="Palatino Linotype" w:eastAsia="Palatino Linotype" w:hAnsi="Palatino Linotype" w:cs="Palatino Linotype"/>
                <w:position w:val="1"/>
                <w:sz w:val="22"/>
                <w:szCs w:val="22"/>
              </w:rPr>
              <w:t>, 7(1): 89-91.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57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374</w:t>
            </w:r>
          </w:p>
        </w:tc>
      </w:tr>
      <w:tr w:rsidR="002152A9">
        <w:trPr>
          <w:trHeight w:hRule="exact" w:val="31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60" w:lineRule="exact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21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B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rk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nsha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w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Fr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edr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Ecc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C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Serfa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ty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ewar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G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ite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S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  <w:position w:val="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oor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RA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Ph</w:t>
            </w:r>
            <w:r>
              <w:rPr>
                <w:rFonts w:ascii="Palatino Linotype" w:eastAsia="Palatino Linotype" w:hAnsi="Palatino Linotype" w:cs="Palatino Linotype"/>
                <w:position w:val="1"/>
              </w:rPr>
              <w:t>illi</w:t>
            </w:r>
            <w:r>
              <w:rPr>
                <w:rFonts w:ascii="Palatino Linotype" w:eastAsia="Palatino Linotype" w:hAnsi="Palatino Linotype" w:cs="Palatino Linotype"/>
                <w:spacing w:val="-1"/>
                <w:position w:val="1"/>
              </w:rPr>
              <w:t>ppo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8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375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ncu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 xml:space="preserve">.   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depressan</w:t>
            </w:r>
            <w:r>
              <w:rPr>
                <w:rFonts w:ascii="Palatino Linotype" w:eastAsia="Palatino Linotype" w:hAnsi="Palatino Linotype" w:cs="Palatino Linotype"/>
              </w:rPr>
              <w:t>ts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managemen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2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adu</w:t>
            </w:r>
            <w:r>
              <w:rPr>
                <w:rFonts w:ascii="Palatino Linotype" w:eastAsia="Palatino Linotype" w:hAnsi="Palatino Linotype" w:cs="Palatino Linotype"/>
              </w:rPr>
              <w:t>lts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2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wor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2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a-ana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376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Cochran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Da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abas</w:t>
            </w:r>
            <w:r>
              <w:rPr>
                <w:rFonts w:ascii="Palatino Linotype" w:eastAsia="Palatino Linotype" w:hAnsi="Palatino Linotype" w:cs="Palatino Linotype"/>
                <w:i/>
              </w:rPr>
              <w:t>e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Sys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Rev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5(5)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CD014682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1002</w:t>
            </w:r>
            <w:r>
              <w:rPr>
                <w:rFonts w:ascii="Palatino Linotype" w:eastAsia="Palatino Linotype" w:hAnsi="Palatino Linotype" w:cs="Palatino Linotype"/>
                <w:spacing w:val="-1"/>
                <w:w w:val="190"/>
              </w:rPr>
              <w:t>/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14651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858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CD014682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pub</w:t>
            </w:r>
            <w:r>
              <w:rPr>
                <w:rFonts w:ascii="Palatino Linotype" w:eastAsia="Palatino Linotype" w:hAnsi="Palatino Linotype" w:cs="Palatino Linotype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377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22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Grande-A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ons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Munoz-Garc</w:t>
            </w:r>
            <w:r>
              <w:rPr>
                <w:rFonts w:ascii="Palatino Linotype" w:eastAsia="Palatino Linotype" w:hAnsi="Palatino Linotype" w:cs="Palatino Linotype"/>
              </w:rPr>
              <w:t>ia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Cuenca-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artine</w:t>
            </w:r>
            <w:r>
              <w:rPr>
                <w:rFonts w:ascii="Palatino Linotype" w:eastAsia="Palatino Linotype" w:hAnsi="Palatino Linotype" w:cs="Palatino Linotype"/>
              </w:rPr>
              <w:t>z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Delgado-San</w:t>
            </w:r>
            <w:r>
              <w:rPr>
                <w:rFonts w:ascii="Palatino Linotype" w:eastAsia="Palatino Linotype" w:hAnsi="Palatino Linotype" w:cs="Palatino Linotype"/>
              </w:rPr>
              <w:t>z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o-A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dan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Touch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378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RL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</w:t>
            </w:r>
            <w:r>
              <w:rPr>
                <w:rFonts w:ascii="Palatino Linotype" w:eastAsia="Palatino Linotype" w:hAnsi="Palatino Linotype" w:cs="Palatino Linotype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artine</w:t>
            </w:r>
            <w:r>
              <w:rPr>
                <w:rFonts w:ascii="Palatino Linotype" w:eastAsia="Palatino Linotype" w:hAnsi="Palatino Linotype" w:cs="Palatino Linotype"/>
              </w:rPr>
              <w:t>z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Relationshi</w:t>
            </w:r>
            <w:r>
              <w:rPr>
                <w:rFonts w:ascii="Palatino Linotype" w:eastAsia="Palatino Linotype" w:hAnsi="Palatino Linotype" w:cs="Palatino Linotype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betwee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healthcar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seekin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expansio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patient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nonspeci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379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lo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bac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pain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Peer</w:t>
            </w:r>
            <w:r>
              <w:rPr>
                <w:rFonts w:ascii="Palatino Linotype" w:eastAsia="Palatino Linotype" w:hAnsi="Palatino Linotype" w:cs="Palatino Linotype"/>
                <w:i/>
              </w:rPr>
              <w:t>J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2020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8</w:t>
            </w:r>
            <w:r>
              <w:rPr>
                <w:rFonts w:ascii="Palatino Linotype" w:eastAsia="Palatino Linotype" w:hAnsi="Palatino Linotype" w:cs="Palatino Linotype"/>
              </w:rPr>
              <w:t xml:space="preserve">: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e8756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23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Treed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Bark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Az</w:t>
            </w:r>
            <w:r>
              <w:rPr>
                <w:rFonts w:ascii="Palatino Linotype" w:eastAsia="Palatino Linotype" w:hAnsi="Palatino Linotype" w:cs="Palatino Linotype"/>
              </w:rPr>
              <w:t>iz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Benne</w:t>
            </w:r>
            <w:r>
              <w:rPr>
                <w:rFonts w:ascii="Palatino Linotype" w:eastAsia="Palatino Linotype" w:hAnsi="Palatino Linotype" w:cs="Palatino Linotype"/>
              </w:rPr>
              <w:t>tt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20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Beno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l.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symp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9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sease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IAS</w:t>
            </w:r>
            <w:r>
              <w:rPr>
                <w:rFonts w:ascii="Palatino Linotype" w:eastAsia="Palatino Linotype" w:hAnsi="Palatino Linotype" w:cs="Palatino Linotype"/>
              </w:rPr>
              <w:t>P</w:t>
            </w:r>
            <w:r>
              <w:rPr>
                <w:rFonts w:ascii="Palatino Linotype" w:eastAsia="Palatino Linotype" w:hAnsi="Palatino Linotype" w:cs="Palatino Linotype"/>
                <w:spacing w:val="1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fica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erna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fica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sease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(IC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D-11)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  <w:i/>
                <w:w w:val="10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382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2019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160(1)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19-27.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383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24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eg</w:t>
            </w:r>
            <w:r>
              <w:rPr>
                <w:rFonts w:ascii="Palatino Linotype" w:eastAsia="Palatino Linotype" w:hAnsi="Palatino Linotype" w:cs="Palatino Linotype"/>
              </w:rPr>
              <w:t>litz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Buscem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Ferguso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J.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research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educa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ment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summar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of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384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repor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"Re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uepr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rans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orm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preven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care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uca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385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search"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Trans</w:t>
            </w:r>
            <w:r>
              <w:rPr>
                <w:rFonts w:ascii="Palatino Linotype" w:eastAsia="Palatino Linotype" w:hAnsi="Palatino Linotype" w:cs="Palatino Linotype"/>
                <w:i/>
              </w:rPr>
              <w:t>l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Beha</w:t>
            </w:r>
            <w:r>
              <w:rPr>
                <w:rFonts w:ascii="Palatino Linotype" w:eastAsia="Palatino Linotype" w:hAnsi="Palatino Linotype" w:cs="Palatino Linotype"/>
                <w:i/>
              </w:rPr>
              <w:t>v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2012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2(1)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6-8.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386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25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eint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SM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Edward</w:t>
            </w:r>
            <w:r>
              <w:rPr>
                <w:rFonts w:ascii="Palatino Linotype" w:eastAsia="Palatino Linotype" w:hAnsi="Palatino Linotype" w:cs="Palatino Linotype"/>
              </w:rPr>
              <w:t xml:space="preserve">s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RR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Eva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psychosoc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bu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 xml:space="preserve">s to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chron</w:t>
            </w:r>
            <w:r>
              <w:rPr>
                <w:rFonts w:ascii="Palatino Linotype" w:eastAsia="Palatino Linotype" w:hAnsi="Palatino Linotype" w:cs="Palatino Linotype"/>
              </w:rPr>
              <w:t xml:space="preserve">ic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 xml:space="preserve">in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ou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comes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Pro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Neuro</w:t>
            </w:r>
            <w:r>
              <w:rPr>
                <w:rFonts w:ascii="Palatino Linotype" w:eastAsia="Palatino Linotype" w:hAnsi="Palatino Linotype" w:cs="Palatino Linotype"/>
                <w:i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387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psychopharmaco</w:t>
            </w:r>
            <w:r>
              <w:rPr>
                <w:rFonts w:ascii="Palatino Linotype" w:eastAsia="Palatino Linotype" w:hAnsi="Palatino Linotype" w:cs="Palatino Linotype"/>
                <w:i/>
              </w:rPr>
              <w:t>l</w:t>
            </w:r>
            <w:proofErr w:type="spellEnd"/>
            <w:r>
              <w:rPr>
                <w:rFonts w:ascii="Palatino Linotype" w:eastAsia="Palatino Linotype" w:hAnsi="Palatino Linotype" w:cs="Palatino Linotype"/>
                <w:i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i/>
              </w:rPr>
              <w:t>l</w:t>
            </w:r>
            <w:r>
              <w:rPr>
                <w:rFonts w:ascii="Palatino Linotype" w:eastAsia="Palatino Linotype" w:hAnsi="Palatino Linotype" w:cs="Palatino Linotype"/>
                <w:i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Psych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atry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2018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87(P</w:t>
            </w:r>
            <w:r>
              <w:rPr>
                <w:rFonts w:ascii="Palatino Linotype" w:eastAsia="Palatino Linotype" w:hAnsi="Palatino Linotype" w:cs="Palatino Linotype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168-182.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26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</w:rPr>
              <w:t xml:space="preserve">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Fen</w:t>
            </w:r>
            <w:r>
              <w:rPr>
                <w:rFonts w:ascii="Palatino Linotype" w:eastAsia="Palatino Linotype" w:hAnsi="Palatino Linotype" w:cs="Palatino Linotype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Fen</w:t>
            </w:r>
            <w:r>
              <w:rPr>
                <w:rFonts w:ascii="Palatino Linotype" w:eastAsia="Palatino Linotype" w:hAnsi="Palatino Linotype" w:cs="Palatino Linotype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Chen</w:t>
            </w:r>
            <w:r>
              <w:rPr>
                <w:rFonts w:ascii="Palatino Linotype" w:eastAsia="Palatino Linotype" w:hAnsi="Palatino Linotype" w:cs="Palatino Linotype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JB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Zhan</w:t>
            </w:r>
            <w:r>
              <w:rPr>
                <w:rFonts w:ascii="Palatino Linotype" w:eastAsia="Palatino Linotype" w:hAnsi="Palatino Linotype" w:cs="Palatino Linotype"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X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Ta</w:t>
            </w:r>
            <w:r>
              <w:rPr>
                <w:rFonts w:ascii="Palatino Linotype" w:eastAsia="Palatino Linotype" w:hAnsi="Palatino Linotype" w:cs="Palatino Linotype"/>
              </w:rPr>
              <w:t xml:space="preserve">o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HC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eta-ana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</w:rPr>
              <w:t xml:space="preserve">is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factor</w:t>
            </w:r>
            <w:r>
              <w:rPr>
                <w:rFonts w:ascii="Palatino Linotype" w:eastAsia="Palatino Linotype" w:hAnsi="Palatino Linotype" w:cs="Palatino Linotype"/>
              </w:rPr>
              <w:t>s 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luenc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anter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kne</w:t>
            </w:r>
            <w:r>
              <w:rPr>
                <w:rFonts w:ascii="Palatino Linotype" w:eastAsia="Palatino Linotype" w:hAnsi="Palatino Linotype" w:cs="Palatino Linotype"/>
              </w:rPr>
              <w:t xml:space="preserve">e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389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af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kne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ar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hrop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ld J </w:t>
            </w:r>
            <w:proofErr w:type="spellStart"/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Orthop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2024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15(2)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180-191.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390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27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itso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Tsevelek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Dimitrakopoulo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FI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7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Konstantinidi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Kalofono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Radica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Tumo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Denerva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Po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Loca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G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oba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Cance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Trea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men</w:t>
            </w:r>
            <w:r>
              <w:rPr>
                <w:rFonts w:ascii="Palatino Linotype" w:eastAsia="Palatino Linotype" w:hAnsi="Palatino Linotype" w:cs="Palatino Linotype"/>
              </w:rPr>
              <w:t xml:space="preserve">t.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Cancer</w:t>
            </w:r>
            <w:r>
              <w:rPr>
                <w:rFonts w:ascii="Palatino Linotype" w:eastAsia="Palatino Linotype" w:hAnsi="Palatino Linotype" w:cs="Palatino Linotype"/>
                <w:i/>
              </w:rPr>
              <w:t>s (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Base</w:t>
            </w:r>
            <w:r>
              <w:rPr>
                <w:rFonts w:ascii="Palatino Linotype" w:eastAsia="Palatino Linotype" w:hAnsi="Palatino Linotype" w:cs="Palatino Linotype"/>
                <w:i/>
              </w:rPr>
              <w:t>l)</w:t>
            </w:r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15(15)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3758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392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28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Zh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DQ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Zh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XY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iu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DC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Zhan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XC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Ten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GJ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8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  <w:w w:val="101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erven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393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me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abo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ogy</w:t>
            </w:r>
            <w:proofErr w:type="spellEnd"/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bar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ar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embo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endovascu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denerva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abo</w:t>
            </w:r>
            <w:r>
              <w:rPr>
                <w:rFonts w:ascii="Palatino Linotype" w:eastAsia="Palatino Linotype" w:hAnsi="Palatino Linotype" w:cs="Palatino Linotype"/>
              </w:rPr>
              <w:t>lic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394</w:t>
            </w:r>
          </w:p>
        </w:tc>
      </w:tr>
      <w:tr w:rsidR="002152A9">
        <w:trPr>
          <w:trHeight w:hRule="exact" w:val="36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sorders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J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Diabetes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15(8)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665-673.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395</w:t>
            </w:r>
          </w:p>
        </w:tc>
      </w:tr>
    </w:tbl>
    <w:p w:rsidR="002152A9" w:rsidRDefault="002152A9">
      <w:pPr>
        <w:sectPr w:rsidR="002152A9">
          <w:pgSz w:w="11920" w:h="16840"/>
          <w:pgMar w:top="940" w:right="80" w:bottom="280" w:left="0" w:header="67" w:footer="0" w:gutter="0"/>
          <w:cols w:space="720"/>
        </w:sectPr>
      </w:pPr>
    </w:p>
    <w:p w:rsidR="002152A9" w:rsidRDefault="002152A9">
      <w:pPr>
        <w:spacing w:before="12" w:line="200" w:lineRule="exact"/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2"/>
        <w:gridCol w:w="510"/>
      </w:tblGrid>
      <w:tr w:rsidR="002152A9">
        <w:trPr>
          <w:trHeight w:hRule="exact" w:val="806"/>
        </w:trPr>
        <w:tc>
          <w:tcPr>
            <w:tcW w:w="1052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before="5" w:line="280" w:lineRule="exact"/>
              <w:rPr>
                <w:sz w:val="28"/>
                <w:szCs w:val="28"/>
              </w:rPr>
            </w:pPr>
          </w:p>
          <w:p w:rsidR="002152A9" w:rsidRDefault="006B42D8">
            <w:pPr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29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Juc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JNS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Maa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ET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Ostel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Groenewe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Kallewaar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Koe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Verhage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AP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7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Donge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>
            <w:pPr>
              <w:spacing w:before="7" w:line="120" w:lineRule="exact"/>
              <w:rPr>
                <w:sz w:val="12"/>
                <w:szCs w:val="12"/>
              </w:rPr>
            </w:pPr>
          </w:p>
          <w:p w:rsidR="002152A9" w:rsidRDefault="002152A9">
            <w:pPr>
              <w:spacing w:line="200" w:lineRule="exact"/>
            </w:pPr>
          </w:p>
          <w:p w:rsidR="002152A9" w:rsidRDefault="002152A9">
            <w:pPr>
              <w:spacing w:line="200" w:lineRule="exact"/>
            </w:pPr>
          </w:p>
          <w:p w:rsidR="002152A9" w:rsidRDefault="006B42D8">
            <w:pPr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396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JM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Huyge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FJPM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Tulde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Effec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Radiofrequenc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Denervatio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Intensit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Amon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Patients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397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ith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Chron</w:t>
            </w:r>
            <w:r>
              <w:rPr>
                <w:rFonts w:ascii="Palatino Linotype" w:eastAsia="Palatino Linotype" w:hAnsi="Palatino Linotype" w:cs="Palatino Linotype"/>
              </w:rPr>
              <w:t>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Lo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Bac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 xml:space="preserve">: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Random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JA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2017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318(1)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68-81.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30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Chi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K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TK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Engelsma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AF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va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Guli</w:t>
            </w:r>
            <w:r>
              <w:rPr>
                <w:rFonts w:ascii="Palatino Linotype" w:eastAsia="Palatino Linotype" w:hAnsi="Palatino Linotype" w:cs="Palatino Linotype"/>
              </w:rPr>
              <w:t>k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TM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Stracke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SD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Selectiv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denervatio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wris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399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pain</w:t>
            </w:r>
            <w:r>
              <w:rPr>
                <w:rFonts w:ascii="Palatino Linotype" w:eastAsia="Palatino Linotype" w:hAnsi="Palatino Linotype" w:cs="Palatino Linotype"/>
              </w:rPr>
              <w:t>: 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syste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ati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literatur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review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J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Han</w:t>
            </w:r>
            <w:r>
              <w:rPr>
                <w:rFonts w:ascii="Palatino Linotype" w:eastAsia="Palatino Linotype" w:hAnsi="Palatino Linotype" w:cs="Palatino Linotype"/>
                <w:i/>
              </w:rPr>
              <w:t>d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Sur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g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Eu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r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Vol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2020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45(3)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265-272.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31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u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Effec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venes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Denerva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Therap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Jo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Func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fo</w:t>
            </w:r>
            <w:r>
              <w:rPr>
                <w:rFonts w:ascii="Palatino Linotype" w:eastAsia="Palatino Linotype" w:hAnsi="Palatino Linotype" w:cs="Palatino Linotype"/>
              </w:rPr>
              <w:t>r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Patient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wit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Refractor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Kne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Osteoarthritis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4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Systemati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Revie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40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Met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-Ana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4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  <w:i/>
              </w:rPr>
              <w:t>in</w:t>
            </w:r>
            <w:r>
              <w:rPr>
                <w:rFonts w:ascii="Palatino Linotype" w:eastAsia="Palatino Linotype" w:hAnsi="Palatino Linotype" w:cs="Palatino Linotype"/>
                <w:i/>
                <w:spacing w:val="4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Phys</w:t>
            </w:r>
            <w:r>
              <w:rPr>
                <w:rFonts w:ascii="Palatino Linotype" w:eastAsia="Palatino Linotype" w:hAnsi="Palatino Linotype" w:cs="Palatino Linotype"/>
                <w:i/>
                <w:w w:val="10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w w:val="101"/>
              </w:rPr>
              <w:t>c</w:t>
            </w:r>
            <w:r>
              <w:rPr>
                <w:rFonts w:ascii="Palatino Linotype" w:eastAsia="Palatino Linotype" w:hAnsi="Palatino Linotype" w:cs="Palatino Linotype"/>
                <w:i/>
                <w:w w:val="101"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402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2019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22(4)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341-352.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403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32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Tsa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TC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Ora</w:t>
            </w:r>
            <w:r>
              <w:rPr>
                <w:rFonts w:ascii="Palatino Linotype" w:eastAsia="Palatino Linotype" w:hAnsi="Palatino Linotype" w:cs="Palatino Linotype"/>
              </w:rPr>
              <w:t>v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EJ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Jh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AK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sfac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qua</w:t>
            </w:r>
            <w:r>
              <w:rPr>
                <w:rFonts w:ascii="Palatino Linotype" w:eastAsia="Palatino Linotype" w:hAnsi="Palatino Linotype" w:cs="Palatino Linotype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hosp</w:t>
            </w:r>
            <w:r>
              <w:rPr>
                <w:rFonts w:ascii="Palatino Linotype" w:eastAsia="Palatino Linotype" w:hAnsi="Palatino Linotype" w:cs="Palatino Linotype"/>
              </w:rPr>
              <w:t>it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  <w:w w:val="101"/>
              </w:rPr>
              <w:t>S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urg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404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2015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261(1)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2-8.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405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33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</w:rPr>
              <w:t>itiw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CD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W</w:t>
            </w:r>
            <w:r>
              <w:rPr>
                <w:rFonts w:ascii="Palatino Linotype" w:eastAsia="Palatino Linotype" w:hAnsi="Palatino Linotype" w:cs="Palatino Linotype"/>
              </w:rPr>
              <w:t>il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JR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Feh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ng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Trayne</w:t>
            </w:r>
            <w:r>
              <w:rPr>
                <w:rFonts w:ascii="Palatino Linotype" w:eastAsia="Palatino Linotype" w:hAnsi="Palatino Linotype" w:cs="Palatino Linotype"/>
              </w:rPr>
              <w:t>lis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VC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Ambu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Surg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ers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Improv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Qua</w:t>
            </w:r>
            <w:r>
              <w:rPr>
                <w:rFonts w:ascii="Palatino Linotype" w:eastAsia="Palatino Linotype" w:hAnsi="Palatino Linotype" w:cs="Palatino Linotype"/>
              </w:rPr>
              <w:t>lity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406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Opera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Sp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Care</w:t>
            </w:r>
            <w:r>
              <w:rPr>
                <w:rFonts w:ascii="Palatino Linotype" w:eastAsia="Palatino Linotype" w:hAnsi="Palatino Linotype" w:cs="Palatino Linotype"/>
              </w:rPr>
              <w:t>?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Globa</w:t>
            </w:r>
            <w:r>
              <w:rPr>
                <w:rFonts w:ascii="Palatino Linotype" w:eastAsia="Palatino Linotype" w:hAnsi="Palatino Linotype" w:cs="Palatino Linotype"/>
                <w:i/>
              </w:rPr>
              <w:t>l</w:t>
            </w:r>
            <w:r>
              <w:rPr>
                <w:rFonts w:ascii="Palatino Linotype" w:eastAsia="Palatino Linotype" w:hAnsi="Palatino Linotype" w:cs="Palatino Linotype"/>
                <w:i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Sp</w:t>
            </w:r>
            <w:r>
              <w:rPr>
                <w:rFonts w:ascii="Palatino Linotype" w:eastAsia="Palatino Linotype" w:hAnsi="Palatino Linotype" w:cs="Palatino Linotype"/>
                <w:i/>
              </w:rPr>
              <w:t>i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</w:rPr>
              <w:t>e</w:t>
            </w:r>
            <w:r>
              <w:rPr>
                <w:rFonts w:ascii="Palatino Linotype" w:eastAsia="Palatino Linotype" w:hAnsi="Palatino Linotype" w:cs="Palatino Linotype"/>
                <w:i/>
                <w:spacing w:val="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J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2020</w:t>
            </w:r>
            <w:r>
              <w:rPr>
                <w:rFonts w:ascii="Palatino Linotype" w:eastAsia="Palatino Linotype" w:hAnsi="Palatino Linotype" w:cs="Palatino Linotype"/>
                <w:b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10(</w:t>
            </w:r>
            <w:r>
              <w:rPr>
                <w:rFonts w:ascii="Palatino Linotype" w:eastAsia="Palatino Linotype" w:hAnsi="Palatino Linotype" w:cs="Palatino Linotype"/>
              </w:rPr>
              <w:t>1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Supp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29S-35S.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407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34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</w:rPr>
              <w:t xml:space="preserve">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aud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MD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Mu</w:t>
            </w:r>
            <w:r>
              <w:rPr>
                <w:rFonts w:ascii="Palatino Linotype" w:eastAsia="Palatino Linotype" w:hAnsi="Palatino Linotype" w:cs="Palatino Linotype"/>
              </w:rPr>
              <w:t>lti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sc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nar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Tea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Management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Neurosur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</w:t>
            </w:r>
            <w:r>
              <w:rPr>
                <w:rFonts w:ascii="Palatino Linotype" w:eastAsia="Palatino Linotype" w:hAnsi="Palatino Linotype" w:cs="Palatino Linotype"/>
              </w:rPr>
              <w:t>lin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</w:t>
            </w:r>
            <w:r>
              <w:rPr>
                <w:rFonts w:ascii="Palatino Linotype" w:eastAsia="Palatino Linotype" w:hAnsi="Palatino Linotype" w:cs="Palatino Linotype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2022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33(3)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241</w:t>
            </w:r>
            <w:r>
              <w:rPr>
                <w:rFonts w:ascii="Palatino Linotype" w:eastAsia="Palatino Linotype" w:hAnsi="Palatino Linotype" w:cs="Palatino Linotype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408</w:t>
            </w:r>
          </w:p>
        </w:tc>
      </w:tr>
      <w:tr w:rsidR="002152A9">
        <w:trPr>
          <w:trHeight w:hRule="exact" w:val="32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1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249.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3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409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35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cGuir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DB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Comprehensiv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multidimensiona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assessmen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measuremen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o</w:t>
            </w:r>
            <w:r>
              <w:rPr>
                <w:rFonts w:ascii="Palatino Linotype" w:eastAsia="Palatino Linotype" w:hAnsi="Palatino Linotype" w:cs="Palatino Linotype"/>
              </w:rPr>
              <w:t xml:space="preserve">f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pain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 xml:space="preserve">J 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Pain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410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Symp</w:t>
            </w:r>
            <w:r>
              <w:rPr>
                <w:rFonts w:ascii="Palatino Linotype" w:eastAsia="Palatino Linotype" w:hAnsi="Palatino Linotype" w:cs="Palatino Linotype"/>
                <w:i/>
              </w:rPr>
              <w:t>t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i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anage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1992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7(5)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312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-9.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411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36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Langfor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DJ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Taube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D</w:t>
            </w:r>
            <w:r>
              <w:rPr>
                <w:rFonts w:ascii="Palatino Linotype" w:eastAsia="Palatino Linotype" w:hAnsi="Palatino Linotype" w:cs="Palatino Linotype"/>
              </w:rPr>
              <w:t xml:space="preserve">J,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urgeo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J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God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re</w:t>
            </w:r>
            <w:r>
              <w:rPr>
                <w:rFonts w:ascii="Palatino Linotype" w:eastAsia="Palatino Linotype" w:hAnsi="Palatino Linotype" w:cs="Palatino Linotype"/>
              </w:rPr>
              <w:t>y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DS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Su</w:t>
            </w:r>
            <w:r>
              <w:rPr>
                <w:rFonts w:ascii="Palatino Linotype" w:eastAsia="Palatino Linotype" w:hAnsi="Palatino Linotype" w:cs="Palatino Linotype"/>
              </w:rPr>
              <w:t>lli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va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</w:rPr>
              <w:t xml:space="preserve">, </w:t>
            </w:r>
            <w:proofErr w:type="spellStart"/>
            <w:r>
              <w:rPr>
                <w:rFonts w:ascii="Palatino Linotype" w:eastAsia="Palatino Linotype" w:hAnsi="Palatino Linotype" w:cs="Palatino Linotype"/>
                <w:spacing w:val="-1"/>
              </w:rPr>
              <w:t>Doorenbo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AZ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Trea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en</w:t>
            </w:r>
            <w:r>
              <w:rPr>
                <w:rFonts w:ascii="Palatino Linotype" w:eastAsia="Palatino Linotype" w:hAnsi="Palatino Linotype" w:cs="Palatino Linotype"/>
              </w:rPr>
              <w:t>t,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412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No</w:t>
            </w:r>
            <w:r>
              <w:rPr>
                <w:rFonts w:ascii="Palatino Linotype" w:eastAsia="Palatino Linotype" w:hAnsi="Palatino Linotype" w:cs="Palatino Linotype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th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Pain</w:t>
            </w:r>
            <w:r>
              <w:rPr>
                <w:rFonts w:ascii="Palatino Linotype" w:eastAsia="Palatino Linotype" w:hAnsi="Palatino Linotype" w:cs="Palatino Linotype"/>
              </w:rPr>
              <w:t xml:space="preserve">: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Usin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Multidimensiona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Assessmen</w:t>
            </w:r>
            <w:r>
              <w:rPr>
                <w:rFonts w:ascii="Palatino Linotype" w:eastAsia="Palatino Linotype" w:hAnsi="Palatino Linotype" w:cs="Palatino Linotype"/>
              </w:rPr>
              <w:t xml:space="preserve">t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Too</w:t>
            </w:r>
            <w:r>
              <w:rPr>
                <w:rFonts w:ascii="Palatino Linotype" w:eastAsia="Palatino Linotype" w:hAnsi="Palatino Linotype" w:cs="Palatino Linotype"/>
              </w:rPr>
              <w:t xml:space="preserve">l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eastAsia="Palatino Linotype" w:hAnsi="Palatino Linotype" w:cs="Palatino Linotype"/>
              </w:rPr>
              <w:t>o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Facilitat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Patien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-Centere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Chroni</w:t>
            </w:r>
            <w:r>
              <w:rPr>
                <w:rFonts w:ascii="Palatino Linotype" w:eastAsia="Palatino Linotype" w:hAnsi="Palatino Linotype" w:cs="Palatino Linotype"/>
              </w:rPr>
              <w:t>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Pai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Care</w:t>
            </w:r>
            <w:r>
              <w:rPr>
                <w:rFonts w:ascii="Palatino Linotype" w:eastAsia="Palatino Linotype" w:hAnsi="Palatino Linotype" w:cs="Palatino Linotype"/>
                <w:i/>
              </w:rPr>
              <w:t>. J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413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Ge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Inter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2018</w:t>
            </w:r>
            <w:r>
              <w:rPr>
                <w:rFonts w:ascii="Palatino Linotype" w:eastAsia="Palatino Linotype" w:hAnsi="Palatino Linotype" w:cs="Palatino Linotype"/>
              </w:rPr>
              <w:t>;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33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(8)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1235-1238.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414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37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Te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ZH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Tso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EHC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Le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Q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on</w:t>
            </w:r>
            <w:r>
              <w:rPr>
                <w:rFonts w:ascii="Palatino Linotype" w:eastAsia="Palatino Linotype" w:hAnsi="Palatino Linotype" w:cs="Palatino Linotype"/>
              </w:rPr>
              <w:t>g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G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bso</w:t>
            </w:r>
            <w:r>
              <w:rPr>
                <w:rFonts w:ascii="Palatino Linotype" w:eastAsia="Palatino Linotype" w:hAnsi="Palatino Linotype" w:cs="Palatino Linotype"/>
              </w:rPr>
              <w:t>n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Parson</w:t>
            </w:r>
            <w:r>
              <w:rPr>
                <w:rFonts w:ascii="Palatino Linotype" w:eastAsia="Palatino Linotype" w:hAnsi="Palatino Linotype" w:cs="Palatino Linotype"/>
              </w:rPr>
              <w:t>s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Sha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k</w:t>
            </w:r>
            <w:r>
              <w:rPr>
                <w:rFonts w:ascii="Palatino Linotype" w:eastAsia="Palatino Linotype" w:hAnsi="Palatino Linotype" w:cs="Palatino Linotype"/>
              </w:rPr>
              <w:t>h</w:t>
            </w:r>
            <w:r>
              <w:rPr>
                <w:rFonts w:ascii="Palatino Linotype" w:eastAsia="Palatino Linotype" w:hAnsi="Palatino Linotype" w:cs="Palatino Linotype"/>
                <w:spacing w:val="13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Forge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P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In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ra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heca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orph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415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Post-Opera</w:t>
            </w:r>
            <w:r>
              <w:rPr>
                <w:rFonts w:ascii="Palatino Linotype" w:eastAsia="Palatino Linotype" w:hAnsi="Palatino Linotype" w:cs="Palatino Linotype"/>
              </w:rPr>
              <w:t>ti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</w:rPr>
              <w:t>e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Pa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</w:t>
            </w:r>
            <w:r>
              <w:rPr>
                <w:rFonts w:ascii="Palatino Linotype" w:eastAsia="Palatino Linotype" w:hAnsi="Palatino Linotype" w:cs="Palatino Linotype"/>
              </w:rPr>
              <w:t>li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f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in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Robo</w:t>
            </w:r>
            <w:r>
              <w:rPr>
                <w:rFonts w:ascii="Palatino Linotype" w:eastAsia="Palatino Linotype" w:hAnsi="Palatino Linotype" w:cs="Palatino Linotype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Surger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es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Sys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ema</w:t>
            </w:r>
            <w:r>
              <w:rPr>
                <w:rFonts w:ascii="Palatino Linotype" w:eastAsia="Palatino Linotype" w:hAnsi="Palatino Linotype" w:cs="Palatino Linotype"/>
              </w:rPr>
              <w:t>tic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Rev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w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</w:rPr>
              <w:t>d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</w:rPr>
              <w:t>t</w:t>
            </w:r>
            <w:r>
              <w:rPr>
                <w:rFonts w:ascii="Palatino Linotype" w:eastAsia="Palatino Linotype" w:hAnsi="Palatino Linotype" w:cs="Palatino Linotype"/>
                <w:spacing w:val="-2"/>
              </w:rPr>
              <w:t>a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-Ana</w:t>
            </w:r>
            <w:r>
              <w:rPr>
                <w:rFonts w:ascii="Palatino Linotype" w:eastAsia="Palatino Linotype" w:hAnsi="Palatino Linotype" w:cs="Palatino Linotype"/>
              </w:rPr>
              <w:t>l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</w:rPr>
              <w:t>i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</w:rPr>
              <w:t>J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Cli</w:t>
            </w:r>
            <w:r>
              <w:rPr>
                <w:rFonts w:ascii="Palatino Linotype" w:eastAsia="Palatino Linotype" w:hAnsi="Palatino Linotype" w:cs="Palatino Linotype"/>
                <w:i/>
              </w:rPr>
              <w:t>n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i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i/>
                <w:spacing w:val="-1"/>
              </w:rPr>
              <w:t>ed</w:t>
            </w:r>
            <w:r>
              <w:rPr>
                <w:rFonts w:ascii="Palatino Linotype" w:eastAsia="Palatino Linotype" w:hAnsi="Palatino Linotype" w:cs="Palatino Linotype"/>
              </w:rPr>
              <w:t>.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spacing w:val="-1"/>
              </w:rPr>
              <w:t>2023</w:t>
            </w:r>
            <w:r>
              <w:rPr>
                <w:rFonts w:ascii="Palatino Linotype" w:eastAsia="Palatino Linotype" w:hAnsi="Palatino Linotype" w:cs="Palatino Linotype"/>
              </w:rPr>
              <w:t>,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416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13(1)</w:t>
            </w:r>
            <w:r>
              <w:rPr>
                <w:rFonts w:ascii="Palatino Linotype" w:eastAsia="Palatino Linotype" w:hAnsi="Palatino Linotype" w:cs="Palatino Linotype"/>
              </w:rPr>
              <w:t>:</w:t>
            </w:r>
            <w:r>
              <w:rPr>
                <w:rFonts w:ascii="Palatino Linotype" w:eastAsia="Palatino Linotype" w:hAnsi="Palatino Linotype" w:cs="Palatino Linotype"/>
                <w:spacing w:val="-1"/>
              </w:rPr>
              <w:t>137.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417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spacing w:val="-1"/>
              </w:rPr>
              <w:t>38</w:t>
            </w:r>
            <w:r>
              <w:rPr>
                <w:rFonts w:ascii="Palatino Linotype" w:eastAsia="Palatino Linotype" w:hAnsi="Palatino Linotype" w:cs="Palatino Linotype"/>
              </w:rPr>
              <w:t xml:space="preserve">.        </w:t>
            </w:r>
            <w:r>
              <w:rPr>
                <w:rFonts w:ascii="Palatino Linotype" w:eastAsia="Palatino Linotype" w:hAnsi="Palatino Linotype" w:cs="Palatino Linotype"/>
                <w:spacing w:val="3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Es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eban-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Sopeñ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a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J,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Be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ran-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acre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u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H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,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Terradas-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onllo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r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,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Avendaño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-Co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y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1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J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,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García-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  <w:spacing w:val="-2"/>
              </w:rPr>
              <w:t>M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agr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o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  <w:spacing w:val="14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.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16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Effec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418</w:t>
            </w:r>
          </w:p>
        </w:tc>
      </w:tr>
      <w:tr w:rsidR="002152A9">
        <w:trPr>
          <w:trHeight w:hRule="exact" w:val="326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color w:val="212121"/>
              </w:rPr>
              <w:t>ti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venes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s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f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r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ua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Rea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lity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n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Pos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opera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v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e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Pa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n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,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D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sab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ility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d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Rang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e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o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f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Movemen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ft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r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Kne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e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7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Rep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acemen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t: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419</w:t>
            </w:r>
          </w:p>
        </w:tc>
      </w:tr>
      <w:tr w:rsidR="002152A9">
        <w:trPr>
          <w:trHeight w:hRule="exact" w:val="338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3"/>
              <w:ind w:left="313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color w:val="212121"/>
              </w:rPr>
              <w:t>A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 xml:space="preserve"> Sys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ema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tic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 xml:space="preserve"> Rev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e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w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an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d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 xml:space="preserve"> Me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t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a-Ana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ys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s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i/>
                <w:color w:val="212121"/>
                <w:spacing w:val="-1"/>
              </w:rPr>
              <w:t>L</w:t>
            </w:r>
            <w:r>
              <w:rPr>
                <w:rFonts w:ascii="Palatino Linotype" w:eastAsia="Palatino Linotype" w:hAnsi="Palatino Linotype" w:cs="Palatino Linotype"/>
                <w:i/>
                <w:color w:val="212121"/>
              </w:rPr>
              <w:t>ife (</w:t>
            </w:r>
            <w:r>
              <w:rPr>
                <w:rFonts w:ascii="Palatino Linotype" w:eastAsia="Palatino Linotype" w:hAnsi="Palatino Linotype" w:cs="Palatino Linotype"/>
                <w:i/>
                <w:color w:val="212121"/>
                <w:spacing w:val="-1"/>
              </w:rPr>
              <w:t>Base</w:t>
            </w:r>
            <w:r>
              <w:rPr>
                <w:rFonts w:ascii="Palatino Linotype" w:eastAsia="Palatino Linotype" w:hAnsi="Palatino Linotype" w:cs="Palatino Linotype"/>
                <w:i/>
                <w:color w:val="212121"/>
              </w:rPr>
              <w:t>l).</w:t>
            </w:r>
            <w:r>
              <w:rPr>
                <w:rFonts w:ascii="Palatino Linotype" w:eastAsia="Palatino Linotype" w:hAnsi="Palatino Linotype" w:cs="Palatino Linotype"/>
                <w:i/>
                <w:color w:val="212121"/>
                <w:spacing w:val="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color w:val="212121"/>
                <w:spacing w:val="-1"/>
              </w:rPr>
              <w:t>2024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 xml:space="preserve">,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14(3)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: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289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 xml:space="preserve">. 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10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.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3390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  <w:w w:val="190"/>
              </w:rPr>
              <w:t>/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li</w:t>
            </w:r>
            <w:r>
              <w:rPr>
                <w:rFonts w:ascii="Palatino Linotype" w:eastAsia="Palatino Linotype" w:hAnsi="Palatino Linotype" w:cs="Palatino Linotype"/>
                <w:color w:val="212121"/>
                <w:spacing w:val="-1"/>
              </w:rPr>
              <w:t>fe1403028</w:t>
            </w:r>
            <w:r>
              <w:rPr>
                <w:rFonts w:ascii="Palatino Linotype" w:eastAsia="Palatino Linotype" w:hAnsi="Palatino Linotype" w:cs="Palatino Linotype"/>
                <w:color w:val="212121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45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420</w:t>
            </w:r>
          </w:p>
        </w:tc>
      </w:tr>
      <w:tr w:rsidR="002152A9">
        <w:trPr>
          <w:trHeight w:hRule="exact" w:val="297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9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421</w:t>
            </w:r>
          </w:p>
        </w:tc>
      </w:tr>
      <w:tr w:rsidR="002152A9">
        <w:trPr>
          <w:trHeight w:hRule="exact" w:val="259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before="20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sz w:val="16"/>
                <w:szCs w:val="16"/>
              </w:rPr>
              <w:t>422</w:t>
            </w:r>
          </w:p>
        </w:tc>
      </w:tr>
      <w:tr w:rsidR="002152A9">
        <w:trPr>
          <w:trHeight w:hRule="exact" w:val="294"/>
        </w:trPr>
        <w:tc>
          <w:tcPr>
            <w:tcW w:w="10522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2152A9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52A9" w:rsidRDefault="006B42D8">
            <w:pPr>
              <w:spacing w:line="200" w:lineRule="exact"/>
              <w:ind w:left="226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>
              <w:rPr>
                <w:rFonts w:ascii="Palatino Linotype" w:eastAsia="Palatino Linotype" w:hAnsi="Palatino Linotype" w:cs="Palatino Linotype"/>
                <w:spacing w:val="2"/>
                <w:position w:val="1"/>
                <w:sz w:val="16"/>
                <w:szCs w:val="16"/>
              </w:rPr>
              <w:t>423</w:t>
            </w:r>
          </w:p>
        </w:tc>
      </w:tr>
    </w:tbl>
    <w:p w:rsidR="006B42D8" w:rsidRDefault="006B42D8"/>
    <w:sectPr w:rsidR="006B42D8">
      <w:pgSz w:w="11920" w:h="16840"/>
      <w:pgMar w:top="940" w:right="80" w:bottom="280" w:left="0" w:header="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2D8" w:rsidRDefault="006B42D8">
      <w:r>
        <w:separator/>
      </w:r>
    </w:p>
  </w:endnote>
  <w:endnote w:type="continuationSeparator" w:id="0">
    <w:p w:rsidR="006B42D8" w:rsidRDefault="006B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2D8" w:rsidRDefault="006B42D8">
      <w:r>
        <w:separator/>
      </w:r>
    </w:p>
  </w:footnote>
  <w:footnote w:type="continuationSeparator" w:id="0">
    <w:p w:rsidR="006B42D8" w:rsidRDefault="006B4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2A9" w:rsidRDefault="006B42D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1pt;margin-top:2.35pt;width:124.4pt;height:14pt;z-index:-4084;mso-position-horizontal-relative:page;mso-position-vertical-relative:page" filled="f" stroked="f">
          <v:textbox inset="0,0,0,0">
            <w:txbxContent>
              <w:p w:rsidR="002152A9" w:rsidRDefault="006B42D8">
                <w:pPr>
                  <w:spacing w:line="260" w:lineRule="exact"/>
                  <w:ind w:left="20" w:right="-36"/>
                  <w:rPr>
                    <w:rFonts w:ascii="Courier New" w:eastAsia="Courier New" w:hAnsi="Courier New" w:cs="Courier New"/>
                    <w:sz w:val="24"/>
                    <w:szCs w:val="24"/>
                  </w:rPr>
                </w:pPr>
                <w:r>
                  <w:rPr>
                    <w:rFonts w:ascii="Courier New" w:eastAsia="Courier New" w:hAnsi="Courier New" w:cs="Courier New"/>
                    <w:position w:val="2"/>
                    <w:sz w:val="24"/>
                    <w:szCs w:val="24"/>
                  </w:rPr>
                  <w:t>UNDER PEER REVIEW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2A9" w:rsidRDefault="006B42D8">
    <w:pPr>
      <w:spacing w:line="200" w:lineRule="exact"/>
    </w:pPr>
    <w:r>
      <w:pict>
        <v:group id="_x0000_s2050" style="position:absolute;margin-left:34.55pt;margin-top:57.35pt;width:526.1pt;height:0;z-index:-4083;mso-position-horizontal-relative:page;mso-position-vertical-relative:page" coordorigin="691,1147" coordsize="10522,0">
          <v:shape id="_x0000_s2051" style="position:absolute;left:691;top:1147;width:10522;height:0" coordorigin="691,1147" coordsize="10522,0" path="m691,1147r10522,e" filled="f" strokeweight=".58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1pt;margin-top:2.35pt;width:124.4pt;height:14pt;z-index:-4082;mso-position-horizontal-relative:page;mso-position-vertical-relative:page" filled="f" stroked="f">
          <v:textbox inset="0,0,0,0">
            <w:txbxContent>
              <w:p w:rsidR="002152A9" w:rsidRDefault="006B42D8">
                <w:pPr>
                  <w:spacing w:line="260" w:lineRule="exact"/>
                  <w:ind w:left="20" w:right="-36"/>
                  <w:rPr>
                    <w:rFonts w:ascii="Courier New" w:eastAsia="Courier New" w:hAnsi="Courier New" w:cs="Courier New"/>
                    <w:sz w:val="24"/>
                    <w:szCs w:val="24"/>
                  </w:rPr>
                </w:pPr>
                <w:r>
                  <w:rPr>
                    <w:rFonts w:ascii="Courier New" w:eastAsia="Courier New" w:hAnsi="Courier New" w:cs="Courier New"/>
                    <w:position w:val="2"/>
                    <w:sz w:val="24"/>
                    <w:szCs w:val="24"/>
                  </w:rPr>
                  <w:t>UNDER PEER REVIEW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63C89"/>
    <w:multiLevelType w:val="multilevel"/>
    <w:tmpl w:val="036467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2A9"/>
    <w:rsid w:val="002152A9"/>
    <w:rsid w:val="006B42D8"/>
    <w:rsid w:val="00E216E3"/>
    <w:rsid w:val="00E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21D8009"/>
  <w15:docId w15:val="{65CE8DBC-9F82-4078-8DDE-D22475D9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CB4BC-DA64-43D9-BA27-0F3566B7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6291</Words>
  <Characters>35862</Characters>
  <Application>Microsoft Office Word</Application>
  <DocSecurity>0</DocSecurity>
  <Lines>298</Lines>
  <Paragraphs>84</Paragraphs>
  <ScaleCrop>false</ScaleCrop>
  <Company/>
  <LinksUpToDate>false</LinksUpToDate>
  <CharactersWithSpaces>42069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3</cp:revision>
  <dcterms:created xsi:type="dcterms:W3CDTF">2025-11-29T08:01:00Z</dcterms:created>
  <dcterms:modified xsi:type="dcterms:W3CDTF">2025-11-29T08:08:00Z</dcterms:modified>
</cp:coreProperties>
</file>