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15B" w:rsidRDefault="003D615B">
      <w:pPr>
        <w:spacing w:line="200" w:lineRule="exact"/>
      </w:pPr>
    </w:p>
    <w:p w:rsidR="003D615B" w:rsidRDefault="003D615B">
      <w:pPr>
        <w:spacing w:before="3" w:line="200" w:lineRule="exact"/>
      </w:pPr>
    </w:p>
    <w:tbl>
      <w:tblPr>
        <w:tblW w:w="0" w:type="auto"/>
        <w:tblInd w:w="1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3"/>
        <w:gridCol w:w="10500"/>
      </w:tblGrid>
      <w:tr w:rsidR="003D615B">
        <w:trPr>
          <w:trHeight w:hRule="exact" w:val="199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J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na</w:t>
            </w:r>
            <w:r>
              <w:rPr>
                <w:rFonts w:ascii="Arial" w:eastAsia="Arial" w:hAnsi="Arial" w:cs="Arial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before="6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J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ou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al</w:t>
            </w:r>
            <w:r>
              <w:rPr>
                <w:color w:val="0000FF"/>
                <w:spacing w:val="18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of</w:t>
            </w:r>
            <w:r>
              <w:rPr>
                <w:color w:val="0000FF"/>
                <w:spacing w:val="2"/>
                <w:sz w:val="13"/>
                <w:szCs w:val="13"/>
                <w:u w:val="single" w:color="0000FF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C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o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m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p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l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w w:val="99"/>
                <w:sz w:val="13"/>
                <w:szCs w:val="13"/>
                <w:u w:val="single" w:color="0000FF"/>
              </w:rPr>
              <w:t>em</w:t>
            </w:r>
            <w:proofErr w:type="spellEnd"/>
            <w:r>
              <w:rPr>
                <w:color w:val="0000FF"/>
                <w:spacing w:val="-26"/>
                <w:w w:val="99"/>
                <w:sz w:val="13"/>
                <w:szCs w:val="13"/>
                <w:u w:val="single" w:color="0000FF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y</w:t>
            </w:r>
            <w:proofErr w:type="spellEnd"/>
            <w:r>
              <w:rPr>
                <w:color w:val="0000FF"/>
                <w:spacing w:val="30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nd</w:t>
            </w:r>
            <w:r>
              <w:rPr>
                <w:color w:val="0000FF"/>
                <w:spacing w:val="5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l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n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a</w:t>
            </w:r>
            <w:r>
              <w:rPr>
                <w:rFonts w:ascii="Arial" w:eastAsia="Arial" w:hAnsi="Arial" w:cs="Arial"/>
                <w:b/>
                <w:color w:val="0000FF"/>
                <w:spacing w:val="-3"/>
                <w:sz w:val="13"/>
                <w:szCs w:val="13"/>
                <w:u w:val="single" w:color="0000FF"/>
              </w:rPr>
              <w:t>t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ve</w:t>
            </w:r>
            <w:r>
              <w:rPr>
                <w:color w:val="0000FF"/>
                <w:spacing w:val="31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2"/>
                <w:sz w:val="13"/>
                <w:szCs w:val="13"/>
                <w:u w:val="single" w:color="0000FF"/>
              </w:rPr>
              <w:t>M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</w:t>
            </w:r>
            <w:r>
              <w:rPr>
                <w:rFonts w:ascii="Arial" w:eastAsia="Arial" w:hAnsi="Arial" w:cs="Arial"/>
                <w:b/>
                <w:color w:val="0000FF"/>
                <w:sz w:val="13"/>
                <w:szCs w:val="13"/>
                <w:u w:val="single" w:color="0000FF"/>
              </w:rPr>
              <w:t>d</w:t>
            </w:r>
            <w:r>
              <w:rPr>
                <w:rFonts w:ascii="Arial" w:eastAsia="Arial" w:hAnsi="Arial" w:cs="Arial"/>
                <w:b/>
                <w:color w:val="0000FF"/>
                <w:spacing w:val="4"/>
                <w:sz w:val="13"/>
                <w:szCs w:val="13"/>
                <w:u w:val="single" w:color="0000FF"/>
              </w:rPr>
              <w:t>i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cal</w:t>
            </w:r>
            <w:r>
              <w:rPr>
                <w:color w:val="0000FF"/>
                <w:spacing w:val="9"/>
                <w:sz w:val="13"/>
                <w:szCs w:val="13"/>
                <w:u w:val="single" w:color="0000FF"/>
              </w:rPr>
              <w:t xml:space="preserve"> </w:t>
            </w:r>
            <w:r>
              <w:rPr>
                <w:rFonts w:ascii="Arial" w:eastAsia="Arial" w:hAnsi="Arial" w:cs="Arial"/>
                <w:b/>
                <w:color w:val="0000FF"/>
                <w:spacing w:val="-4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esea</w:t>
            </w:r>
            <w:r>
              <w:rPr>
                <w:rFonts w:ascii="Arial" w:eastAsia="Arial" w:hAnsi="Arial" w:cs="Arial"/>
                <w:b/>
                <w:color w:val="0000FF"/>
                <w:spacing w:val="-1"/>
                <w:sz w:val="13"/>
                <w:szCs w:val="13"/>
                <w:u w:val="single" w:color="0000FF"/>
              </w:rPr>
              <w:t>r</w:t>
            </w:r>
            <w:r>
              <w:rPr>
                <w:rFonts w:ascii="Arial" w:eastAsia="Arial" w:hAnsi="Arial" w:cs="Arial"/>
                <w:b/>
                <w:color w:val="0000FF"/>
                <w:spacing w:val="-2"/>
                <w:sz w:val="13"/>
                <w:szCs w:val="13"/>
                <w:u w:val="single" w:color="0000FF"/>
              </w:rPr>
              <w:t>ch</w:t>
            </w:r>
          </w:p>
        </w:tc>
      </w:tr>
      <w:tr w:rsidR="003D615B">
        <w:trPr>
          <w:trHeight w:hRule="exact" w:val="200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anu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b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before="7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s_J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CA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_14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>9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1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>7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2</w:t>
            </w:r>
          </w:p>
        </w:tc>
      </w:tr>
      <w:tr w:rsidR="003D615B">
        <w:trPr>
          <w:trHeight w:hRule="exact" w:val="439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9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1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e 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anu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z w:val="13"/>
                <w:szCs w:val="13"/>
              </w:rPr>
              <w:t>: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>
            <w:pPr>
              <w:spacing w:before="7" w:line="120" w:lineRule="exact"/>
              <w:rPr>
                <w:sz w:val="12"/>
                <w:szCs w:val="12"/>
              </w:rPr>
            </w:pPr>
          </w:p>
          <w:p w:rsidR="003D615B" w:rsidRDefault="008867BD">
            <w:pPr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x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ng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2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 xml:space="preserve">of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cy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b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cce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2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v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2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li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j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ess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v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1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:</w:t>
            </w:r>
            <w:r>
              <w:rPr>
                <w:rFonts w:ascii="Arial" w:eastAsia="Arial" w:hAnsi="Arial" w:cs="Arial"/>
                <w:b/>
                <w:spacing w:val="1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ot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udy</w:t>
            </w:r>
          </w:p>
        </w:tc>
      </w:tr>
      <w:tr w:rsidR="003D615B">
        <w:trPr>
          <w:trHeight w:hRule="exact" w:val="220"/>
        </w:trPr>
        <w:tc>
          <w:tcPr>
            <w:tcW w:w="34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20" w:lineRule="exact"/>
              <w:ind w:left="5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spacing w:val="-9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1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z w:val="13"/>
                <w:szCs w:val="13"/>
              </w:rPr>
              <w:t xml:space="preserve">e </w:t>
            </w:r>
            <w:r>
              <w:rPr>
                <w:rFonts w:ascii="Arial" w:eastAsia="Arial" w:hAnsi="Arial" w:cs="Arial"/>
                <w:spacing w:val="3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</w:p>
        </w:tc>
        <w:tc>
          <w:tcPr>
            <w:tcW w:w="105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before="27"/>
              <w:ind w:left="7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Or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g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esea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2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</w:p>
        </w:tc>
      </w:tr>
    </w:tbl>
    <w:p w:rsidR="003D615B" w:rsidRDefault="003D615B">
      <w:pPr>
        <w:spacing w:line="200" w:lineRule="exact"/>
      </w:pPr>
    </w:p>
    <w:p w:rsidR="003D615B" w:rsidRDefault="003D615B">
      <w:pPr>
        <w:spacing w:before="9" w:line="200" w:lineRule="exact"/>
      </w:pPr>
    </w:p>
    <w:p w:rsidR="003D615B" w:rsidRDefault="008867BD">
      <w:pPr>
        <w:spacing w:before="43"/>
        <w:ind w:left="178"/>
        <w:rPr>
          <w:sz w:val="13"/>
          <w:szCs w:val="13"/>
        </w:rPr>
      </w:pPr>
      <w:r>
        <w:pict>
          <v:group id="_x0000_s1029" style="position:absolute;left:0;text-align:left;margin-left:225.6pt;margin-top:25.2pt;width:286.45pt;height:16pt;z-index:-251659264;mso-position-horizontal-relative:page" coordorigin="4512,504" coordsize="5729,320">
            <v:shape id="_x0000_s1031" style="position:absolute;left:4522;top:514;width:5709;height:150" coordorigin="4522,514" coordsize="5709,150" path="m4522,664r5709,l10231,514r-5709,l4522,664xe" fillcolor="yellow" stroked="f">
              <v:path arrowok="t"/>
            </v:shape>
            <v:shape id="_x0000_s1030" style="position:absolute;left:4522;top:664;width:409;height:150" coordorigin="4522,664" coordsize="409,150" path="m4522,813r409,l4931,664r-409,l4522,813xe" fillcolor="yellow" stroked="f">
              <v:path arrowok="t"/>
            </v:shape>
            <w10:wrap anchorx="page"/>
          </v:group>
        </w:pict>
      </w:r>
      <w:r>
        <w:rPr>
          <w:b/>
          <w:sz w:val="13"/>
          <w:szCs w:val="13"/>
          <w:highlight w:val="yellow"/>
        </w:rPr>
        <w:t>P</w:t>
      </w:r>
      <w:r>
        <w:rPr>
          <w:b/>
          <w:spacing w:val="-4"/>
          <w:sz w:val="13"/>
          <w:szCs w:val="13"/>
          <w:highlight w:val="yellow"/>
        </w:rPr>
        <w:t>AR</w:t>
      </w:r>
      <w:r>
        <w:rPr>
          <w:b/>
          <w:sz w:val="13"/>
          <w:szCs w:val="13"/>
          <w:highlight w:val="yellow"/>
        </w:rPr>
        <w:t>T</w:t>
      </w:r>
      <w:r>
        <w:rPr>
          <w:sz w:val="13"/>
          <w:szCs w:val="13"/>
          <w:highlight w:val="yellow"/>
        </w:rPr>
        <w:t xml:space="preserve"> </w:t>
      </w:r>
      <w:r>
        <w:rPr>
          <w:spacing w:val="14"/>
          <w:sz w:val="13"/>
          <w:szCs w:val="13"/>
          <w:highlight w:val="yellow"/>
        </w:rPr>
        <w:t xml:space="preserve"> </w:t>
      </w:r>
      <w:r>
        <w:rPr>
          <w:b/>
          <w:spacing w:val="5"/>
          <w:sz w:val="13"/>
          <w:szCs w:val="13"/>
          <w:highlight w:val="yellow"/>
        </w:rPr>
        <w:t>1</w:t>
      </w:r>
      <w:r>
        <w:rPr>
          <w:b/>
          <w:sz w:val="13"/>
          <w:szCs w:val="13"/>
          <w:highlight w:val="yellow"/>
        </w:rPr>
        <w:t>:</w:t>
      </w:r>
      <w:r>
        <w:rPr>
          <w:b/>
          <w:spacing w:val="-6"/>
          <w:sz w:val="13"/>
          <w:szCs w:val="13"/>
        </w:rPr>
        <w:t xml:space="preserve"> </w:t>
      </w:r>
      <w:r>
        <w:rPr>
          <w:b/>
          <w:spacing w:val="-4"/>
          <w:sz w:val="13"/>
          <w:szCs w:val="13"/>
        </w:rPr>
        <w:t>C</w:t>
      </w:r>
      <w:r>
        <w:rPr>
          <w:b/>
          <w:spacing w:val="5"/>
          <w:sz w:val="13"/>
          <w:szCs w:val="13"/>
        </w:rPr>
        <w:t>o</w:t>
      </w:r>
      <w:r>
        <w:rPr>
          <w:b/>
          <w:spacing w:val="2"/>
          <w:sz w:val="13"/>
          <w:szCs w:val="13"/>
        </w:rPr>
        <w:t>mme</w:t>
      </w:r>
      <w:r>
        <w:rPr>
          <w:b/>
          <w:spacing w:val="-2"/>
          <w:sz w:val="13"/>
          <w:szCs w:val="13"/>
        </w:rPr>
        <w:t>n</w:t>
      </w:r>
      <w:r>
        <w:rPr>
          <w:b/>
          <w:spacing w:val="-3"/>
          <w:sz w:val="13"/>
          <w:szCs w:val="13"/>
        </w:rPr>
        <w:t>t</w:t>
      </w:r>
      <w:r>
        <w:rPr>
          <w:b/>
          <w:sz w:val="13"/>
          <w:szCs w:val="13"/>
        </w:rPr>
        <w:t>s</w:t>
      </w:r>
    </w:p>
    <w:p w:rsidR="003D615B" w:rsidRDefault="003D615B">
      <w:pPr>
        <w:spacing w:before="6" w:line="140" w:lineRule="exact"/>
        <w:rPr>
          <w:sz w:val="15"/>
          <w:szCs w:val="15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3"/>
        <w:gridCol w:w="6218"/>
        <w:gridCol w:w="4292"/>
      </w:tblGrid>
      <w:tr w:rsidR="003D615B">
        <w:trPr>
          <w:trHeight w:hRule="exact" w:val="64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/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2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R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3"/>
                <w:sz w:val="13"/>
                <w:szCs w:val="13"/>
              </w:rPr>
              <w:t>’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</w:p>
          <w:p w:rsidR="003D615B" w:rsidRDefault="008867BD">
            <w:pPr>
              <w:spacing w:before="10"/>
              <w:ind w:left="69" w:right="418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lli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)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 xml:space="preserve">d </w:t>
            </w:r>
            <w:r>
              <w:rPr>
                <w:b/>
                <w:spacing w:val="-2"/>
                <w:sz w:val="13"/>
                <w:szCs w:val="13"/>
              </w:rPr>
              <w:t>du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z w:val="13"/>
                <w:szCs w:val="13"/>
              </w:rPr>
              <w:t xml:space="preserve">r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20" w:lineRule="exact"/>
              <w:ind w:left="7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’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pacing w:val="-2"/>
                <w:sz w:val="13"/>
                <w:szCs w:val="13"/>
              </w:rPr>
              <w:t>db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k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spacing w:val="-3"/>
                <w:sz w:val="13"/>
                <w:szCs w:val="13"/>
              </w:rPr>
              <w:t>(</w:t>
            </w:r>
            <w:r>
              <w:rPr>
                <w:spacing w:val="7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 xml:space="preserve">t 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z w:val="13"/>
                <w:szCs w:val="13"/>
              </w:rPr>
              <w:t>s</w:t>
            </w:r>
            <w:r>
              <w:rPr>
                <w:spacing w:val="16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w w:val="99"/>
                <w:sz w:val="13"/>
                <w:szCs w:val="13"/>
              </w:rPr>
              <w:t>nd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o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z w:val="13"/>
                <w:szCs w:val="13"/>
              </w:rPr>
              <w:t xml:space="preserve">y </w:t>
            </w:r>
            <w:proofErr w:type="spellStart"/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w w:val="99"/>
                <w:sz w:val="13"/>
                <w:szCs w:val="13"/>
              </w:rPr>
              <w:t>h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z w:val="13"/>
                <w:szCs w:val="13"/>
              </w:rPr>
              <w:t>t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a</w:t>
            </w:r>
            <w:r>
              <w:rPr>
                <w:spacing w:val="-20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5"/>
                <w:sz w:val="13"/>
                <w:szCs w:val="13"/>
              </w:rPr>
              <w:t>u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5"/>
                <w:sz w:val="13"/>
                <w:szCs w:val="13"/>
              </w:rPr>
              <w:t>o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z w:val="13"/>
                <w:szCs w:val="13"/>
              </w:rPr>
              <w:t>s</w:t>
            </w:r>
            <w:proofErr w:type="spellEnd"/>
            <w:r>
              <w:rPr>
                <w:spacing w:val="-6"/>
                <w:sz w:val="13"/>
                <w:szCs w:val="13"/>
              </w:rPr>
              <w:t xml:space="preserve"> </w:t>
            </w:r>
            <w:r>
              <w:rPr>
                <w:spacing w:val="-1"/>
                <w:sz w:val="13"/>
                <w:szCs w:val="13"/>
              </w:rPr>
              <w:t>s</w:t>
            </w:r>
            <w:r>
              <w:rPr>
                <w:spacing w:val="5"/>
                <w:sz w:val="13"/>
                <w:szCs w:val="13"/>
              </w:rPr>
              <w:t>hou</w:t>
            </w:r>
            <w:r>
              <w:rPr>
                <w:spacing w:val="-6"/>
                <w:sz w:val="13"/>
                <w:szCs w:val="13"/>
              </w:rPr>
              <w:t>l</w:t>
            </w:r>
            <w:r>
              <w:rPr>
                <w:sz w:val="13"/>
                <w:szCs w:val="13"/>
              </w:rPr>
              <w:t>d</w:t>
            </w:r>
            <w:r>
              <w:rPr>
                <w:spacing w:val="-1"/>
                <w:sz w:val="13"/>
                <w:szCs w:val="13"/>
              </w:rPr>
              <w:t xml:space="preserve"> </w:t>
            </w:r>
            <w:r>
              <w:rPr>
                <w:spacing w:val="-4"/>
                <w:sz w:val="13"/>
                <w:szCs w:val="13"/>
              </w:rPr>
              <w:t>w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e</w:t>
            </w:r>
            <w:r>
              <w:rPr>
                <w:spacing w:val="-2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-6"/>
                <w:sz w:val="13"/>
                <w:szCs w:val="13"/>
              </w:rPr>
              <w:t>i</w:t>
            </w:r>
            <w:r>
              <w:rPr>
                <w:spacing w:val="-1"/>
                <w:sz w:val="13"/>
                <w:szCs w:val="13"/>
              </w:rPr>
              <w:t>s</w:t>
            </w:r>
            <w:r>
              <w:rPr>
                <w:spacing w:val="4"/>
                <w:sz w:val="13"/>
                <w:szCs w:val="13"/>
              </w:rPr>
              <w:t>/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r</w:t>
            </w:r>
          </w:p>
          <w:p w:rsidR="003D615B" w:rsidRDefault="008867BD">
            <w:pPr>
              <w:spacing w:before="20"/>
              <w:ind w:left="79"/>
              <w:rPr>
                <w:sz w:val="13"/>
                <w:szCs w:val="13"/>
              </w:rPr>
            </w:pPr>
            <w:proofErr w:type="spellStart"/>
            <w:r>
              <w:rPr>
                <w:spacing w:val="7"/>
                <w:w w:val="99"/>
                <w:sz w:val="13"/>
                <w:szCs w:val="13"/>
              </w:rPr>
              <w:t>f</w:t>
            </w:r>
            <w:r>
              <w:rPr>
                <w:spacing w:val="2"/>
                <w:w w:val="99"/>
                <w:sz w:val="13"/>
                <w:szCs w:val="13"/>
              </w:rPr>
              <w:t>ee</w:t>
            </w:r>
            <w:r>
              <w:rPr>
                <w:spacing w:val="5"/>
                <w:w w:val="99"/>
                <w:sz w:val="13"/>
                <w:szCs w:val="13"/>
              </w:rPr>
              <w:t>db</w:t>
            </w:r>
            <w:r>
              <w:rPr>
                <w:w w:val="99"/>
                <w:sz w:val="13"/>
                <w:szCs w:val="13"/>
              </w:rPr>
              <w:t>a</w:t>
            </w:r>
            <w:proofErr w:type="spellEnd"/>
            <w:r>
              <w:rPr>
                <w:spacing w:val="-20"/>
                <w:sz w:val="13"/>
                <w:szCs w:val="13"/>
              </w:rPr>
              <w:t xml:space="preserve"> </w:t>
            </w:r>
            <w:r>
              <w:rPr>
                <w:spacing w:val="2"/>
                <w:sz w:val="13"/>
                <w:szCs w:val="13"/>
              </w:rPr>
              <w:t>c</w:t>
            </w:r>
            <w:r>
              <w:rPr>
                <w:sz w:val="13"/>
                <w:szCs w:val="13"/>
              </w:rPr>
              <w:t>k</w:t>
            </w:r>
            <w:r>
              <w:rPr>
                <w:spacing w:val="1"/>
                <w:sz w:val="13"/>
                <w:szCs w:val="13"/>
              </w:rPr>
              <w:t xml:space="preserve"> </w:t>
            </w:r>
            <w:r>
              <w:rPr>
                <w:spacing w:val="5"/>
                <w:sz w:val="13"/>
                <w:szCs w:val="13"/>
              </w:rPr>
              <w:t>h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pacing w:val="-3"/>
                <w:sz w:val="13"/>
                <w:szCs w:val="13"/>
              </w:rPr>
              <w:t>r</w:t>
            </w:r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z w:val="13"/>
                <w:szCs w:val="13"/>
              </w:rPr>
              <w:t>)</w:t>
            </w:r>
          </w:p>
        </w:tc>
      </w:tr>
      <w:tr w:rsidR="003D615B">
        <w:trPr>
          <w:trHeight w:hRule="exact" w:val="1377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2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ga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3"/>
                <w:sz w:val="13"/>
                <w:szCs w:val="13"/>
              </w:rPr>
              <w:t xml:space="preserve"> 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</w:p>
          <w:p w:rsidR="003D615B" w:rsidRDefault="008867BD">
            <w:pPr>
              <w:spacing w:before="10"/>
              <w:ind w:left="308" w:right="329"/>
              <w:rPr>
                <w:sz w:val="13"/>
                <w:szCs w:val="13"/>
              </w:rPr>
            </w:pP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 xml:space="preserve">r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 xml:space="preserve">A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 xml:space="preserve"> 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3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z w:val="13"/>
                <w:szCs w:val="13"/>
              </w:rPr>
              <w:t xml:space="preserve">4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 xml:space="preserve">y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qu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s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>
            <w:pPr>
              <w:spacing w:before="7" w:line="140" w:lineRule="exact"/>
              <w:rPr>
                <w:sz w:val="14"/>
                <w:szCs w:val="14"/>
              </w:rPr>
            </w:pPr>
          </w:p>
          <w:p w:rsidR="003D615B" w:rsidRDefault="008867BD">
            <w:pPr>
              <w:spacing w:line="245" w:lineRule="auto"/>
              <w:ind w:left="69" w:right="65"/>
              <w:rPr>
                <w:sz w:val="13"/>
                <w:szCs w:val="13"/>
              </w:rPr>
            </w:pP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dd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:</w:t>
            </w:r>
            <w:r>
              <w:rPr>
                <w:b/>
                <w:spacing w:val="1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x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pub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cce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n</w:t>
            </w:r>
            <w:r>
              <w:rPr>
                <w:b/>
                <w:spacing w:val="5"/>
                <w:sz w:val="13"/>
                <w:szCs w:val="13"/>
              </w:rPr>
              <w:t>ov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 xml:space="preserve">l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j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(M</w:t>
            </w:r>
            <w:r>
              <w:rPr>
                <w:b/>
                <w:spacing w:val="-4"/>
                <w:sz w:val="13"/>
                <w:szCs w:val="13"/>
              </w:rPr>
              <w:t>DD</w:t>
            </w:r>
            <w:r>
              <w:rPr>
                <w:b/>
                <w:spacing w:val="-3"/>
                <w:sz w:val="13"/>
                <w:szCs w:val="13"/>
              </w:rPr>
              <w:t>)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20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 xml:space="preserve">e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pu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 xml:space="preserve"> re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16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ga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2"/>
                <w:sz w:val="13"/>
                <w:szCs w:val="13"/>
              </w:rPr>
              <w:t>ke p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il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pp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B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1"/>
                <w:sz w:val="13"/>
                <w:szCs w:val="13"/>
              </w:rPr>
              <w:t>H</w:t>
            </w:r>
            <w:r>
              <w:rPr>
                <w:b/>
                <w:spacing w:val="3"/>
                <w:sz w:val="13"/>
                <w:szCs w:val="13"/>
              </w:rPr>
              <w:t>B</w:t>
            </w:r>
            <w:r>
              <w:rPr>
                <w:b/>
                <w:spacing w:val="-3"/>
                <w:sz w:val="13"/>
                <w:szCs w:val="13"/>
              </w:rPr>
              <w:t>M</w:t>
            </w:r>
            <w:r>
              <w:rPr>
                <w:b/>
                <w:sz w:val="13"/>
                <w:szCs w:val="13"/>
              </w:rPr>
              <w:t>)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w w:val="99"/>
                <w:sz w:val="13"/>
                <w:szCs w:val="13"/>
              </w:rPr>
              <w:t>und</w:t>
            </w:r>
            <w:r>
              <w:rPr>
                <w:b/>
                <w:spacing w:val="2"/>
                <w:w w:val="99"/>
                <w:sz w:val="13"/>
                <w:szCs w:val="13"/>
              </w:rPr>
              <w:t>er</w:t>
            </w:r>
            <w:r>
              <w:rPr>
                <w:b/>
                <w:spacing w:val="-1"/>
                <w:w w:val="99"/>
                <w:sz w:val="13"/>
                <w:szCs w:val="13"/>
              </w:rPr>
              <w:t>s</w:t>
            </w:r>
            <w:r>
              <w:rPr>
                <w:b/>
                <w:spacing w:val="-3"/>
                <w:w w:val="99"/>
                <w:sz w:val="13"/>
                <w:szCs w:val="13"/>
              </w:rPr>
              <w:t>t</w:t>
            </w:r>
            <w:r>
              <w:rPr>
                <w:b/>
                <w:spacing w:val="5"/>
                <w:w w:val="99"/>
                <w:sz w:val="13"/>
                <w:szCs w:val="13"/>
              </w:rPr>
              <w:t>a</w:t>
            </w:r>
            <w:r>
              <w:rPr>
                <w:b/>
                <w:spacing w:val="-2"/>
                <w:w w:val="99"/>
                <w:sz w:val="13"/>
                <w:szCs w:val="13"/>
              </w:rPr>
              <w:t xml:space="preserve">nd </w:t>
            </w:r>
            <w:r>
              <w:rPr>
                <w:b/>
                <w:spacing w:val="-3"/>
                <w:w w:val="99"/>
                <w:sz w:val="13"/>
                <w:szCs w:val="13"/>
              </w:rPr>
              <w:t>t</w:t>
            </w:r>
            <w:r>
              <w:rPr>
                <w:b/>
                <w:spacing w:val="-2"/>
                <w:w w:val="99"/>
                <w:sz w:val="13"/>
                <w:szCs w:val="13"/>
              </w:rPr>
              <w:t>h</w:t>
            </w:r>
            <w:r>
              <w:rPr>
                <w:b/>
                <w:w w:val="99"/>
                <w:sz w:val="13"/>
                <w:szCs w:val="13"/>
              </w:rPr>
              <w:t>e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erm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cce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ov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va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k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 xml:space="preserve">.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 xml:space="preserve"> 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"p</w:t>
            </w:r>
            <w:r>
              <w:rPr>
                <w:b/>
                <w:spacing w:val="2"/>
                <w:sz w:val="13"/>
                <w:szCs w:val="13"/>
              </w:rPr>
              <w:t>erce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,</w:t>
            </w:r>
            <w:r>
              <w:rPr>
                <w:b/>
                <w:sz w:val="13"/>
                <w:szCs w:val="13"/>
              </w:rPr>
              <w:t xml:space="preserve">"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7"/>
                <w:sz w:val="13"/>
                <w:szCs w:val="13"/>
              </w:rPr>
              <w:t>ff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cre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 xml:space="preserve">r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k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>s,</w:t>
            </w:r>
            <w:r>
              <w:rPr>
                <w:b/>
                <w:spacing w:val="-1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pub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 xml:space="preserve"> e</w:t>
            </w:r>
            <w:r>
              <w:rPr>
                <w:b/>
                <w:spacing w:val="7"/>
                <w:sz w:val="13"/>
                <w:szCs w:val="13"/>
              </w:rPr>
              <w:t>ff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1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 xml:space="preserve">d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emer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3"/>
                <w:sz w:val="13"/>
                <w:szCs w:val="13"/>
              </w:rPr>
              <w:t xml:space="preserve"> t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/>
        </w:tc>
      </w:tr>
      <w:tr w:rsidR="003D615B">
        <w:trPr>
          <w:trHeight w:hRule="exact" w:val="84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?</w:t>
            </w:r>
          </w:p>
          <w:p w:rsidR="003D615B" w:rsidRDefault="008867BD">
            <w:pPr>
              <w:ind w:left="308"/>
              <w:rPr>
                <w:sz w:val="13"/>
                <w:szCs w:val="13"/>
              </w:rPr>
            </w:pP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 xml:space="preserve">t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)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>
            <w:pPr>
              <w:spacing w:before="7" w:line="140" w:lineRule="exact"/>
              <w:rPr>
                <w:sz w:val="14"/>
                <w:szCs w:val="14"/>
              </w:rPr>
            </w:pPr>
          </w:p>
          <w:p w:rsidR="003D615B" w:rsidRDefault="008867BD">
            <w:pPr>
              <w:ind w:left="69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18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cc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 xml:space="preserve">,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ud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-3"/>
                <w:sz w:val="13"/>
                <w:szCs w:val="13"/>
              </w:rPr>
              <w:t>’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ogy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12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/>
        </w:tc>
      </w:tr>
      <w:tr w:rsidR="003D615B">
        <w:trPr>
          <w:trHeight w:hRule="exact" w:val="928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z w:val="13"/>
                <w:szCs w:val="13"/>
              </w:rPr>
              <w:t>u</w:t>
            </w:r>
          </w:p>
          <w:p w:rsidR="003D615B" w:rsidRDefault="008867BD">
            <w:pPr>
              <w:spacing w:line="256" w:lineRule="auto"/>
              <w:ind w:left="308" w:right="140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 xml:space="preserve">)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 xml:space="preserve"> 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s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>
            <w:pPr>
              <w:spacing w:before="7" w:line="140" w:lineRule="exact"/>
              <w:rPr>
                <w:sz w:val="14"/>
                <w:szCs w:val="14"/>
              </w:rPr>
            </w:pPr>
          </w:p>
          <w:p w:rsidR="003D615B" w:rsidRDefault="008867BD">
            <w:pPr>
              <w:spacing w:line="248" w:lineRule="auto"/>
              <w:ind w:left="69" w:right="42"/>
              <w:rPr>
                <w:sz w:val="13"/>
                <w:szCs w:val="13"/>
              </w:rPr>
            </w:pP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6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ov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k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du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1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)</w:t>
            </w:r>
            <w:r>
              <w:rPr>
                <w:b/>
                <w:sz w:val="13"/>
                <w:szCs w:val="13"/>
              </w:rPr>
              <w:t xml:space="preserve">. </w:t>
            </w:r>
            <w:r>
              <w:rPr>
                <w:b/>
                <w:spacing w:val="-1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 xml:space="preserve">,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3"/>
                <w:sz w:val="13"/>
                <w:szCs w:val="13"/>
              </w:rPr>
              <w:t xml:space="preserve"> 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z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4"/>
                <w:sz w:val="13"/>
                <w:szCs w:val="13"/>
              </w:rPr>
              <w:t>=</w:t>
            </w:r>
            <w:r>
              <w:rPr>
                <w:b/>
                <w:spacing w:val="5"/>
                <w:sz w:val="13"/>
                <w:szCs w:val="13"/>
              </w:rPr>
              <w:t>33</w:t>
            </w:r>
            <w:r>
              <w:rPr>
                <w:b/>
                <w:sz w:val="13"/>
                <w:szCs w:val="13"/>
              </w:rPr>
              <w:t>)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em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 xml:space="preserve">c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og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.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.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k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)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x</w:t>
            </w:r>
            <w:r>
              <w:rPr>
                <w:b/>
                <w:sz w:val="13"/>
                <w:szCs w:val="13"/>
              </w:rPr>
              <w:t xml:space="preserve">t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 xml:space="preserve">ng 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z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ili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12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z w:val="13"/>
                <w:szCs w:val="13"/>
              </w:rPr>
              <w:t xml:space="preserve">: </w:t>
            </w:r>
            <w:r>
              <w:rPr>
                <w:b/>
                <w:spacing w:val="5"/>
                <w:sz w:val="13"/>
                <w:szCs w:val="13"/>
              </w:rPr>
              <w:t>“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il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3</w:t>
            </w:r>
            <w:r>
              <w:rPr>
                <w:b/>
                <w:sz w:val="13"/>
                <w:szCs w:val="13"/>
              </w:rPr>
              <w:t>3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1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12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w w:val="99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w w:val="99"/>
                <w:sz w:val="13"/>
                <w:szCs w:val="13"/>
              </w:rPr>
              <w:t>a</w:t>
            </w:r>
            <w:r>
              <w:rPr>
                <w:b/>
                <w:spacing w:val="2"/>
                <w:w w:val="99"/>
                <w:sz w:val="13"/>
                <w:szCs w:val="13"/>
              </w:rPr>
              <w:t>c</w:t>
            </w:r>
            <w:r>
              <w:rPr>
                <w:b/>
                <w:spacing w:val="-2"/>
                <w:w w:val="99"/>
                <w:sz w:val="13"/>
                <w:szCs w:val="13"/>
              </w:rPr>
              <w:t>k</w:t>
            </w:r>
            <w:r>
              <w:rPr>
                <w:b/>
                <w:spacing w:val="4"/>
                <w:sz w:val="13"/>
                <w:szCs w:val="13"/>
              </w:rPr>
              <w:t>/</w:t>
            </w:r>
            <w:r>
              <w:rPr>
                <w:b/>
                <w:spacing w:val="-4"/>
                <w:w w:val="99"/>
                <w:sz w:val="13"/>
                <w:szCs w:val="13"/>
              </w:rPr>
              <w:t>A</w:t>
            </w:r>
            <w:r>
              <w:rPr>
                <w:b/>
                <w:spacing w:val="7"/>
                <w:w w:val="99"/>
                <w:sz w:val="13"/>
                <w:szCs w:val="13"/>
              </w:rPr>
              <w:t>f</w:t>
            </w:r>
            <w:r>
              <w:rPr>
                <w:b/>
                <w:spacing w:val="2"/>
                <w:w w:val="99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w w:val="99"/>
                <w:sz w:val="13"/>
                <w:szCs w:val="13"/>
              </w:rPr>
              <w:t>c</w:t>
            </w:r>
            <w:r>
              <w:rPr>
                <w:b/>
                <w:spacing w:val="5"/>
                <w:w w:val="99"/>
                <w:sz w:val="13"/>
                <w:szCs w:val="13"/>
              </w:rPr>
              <w:t>a</w:t>
            </w:r>
            <w:r>
              <w:rPr>
                <w:b/>
                <w:w w:val="99"/>
                <w:sz w:val="13"/>
                <w:szCs w:val="13"/>
              </w:rPr>
              <w:t>n</w:t>
            </w:r>
            <w:r>
              <w:rPr>
                <w:b/>
                <w:spacing w:val="-15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mer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 xml:space="preserve">an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/>
        </w:tc>
      </w:tr>
      <w:tr w:rsidR="003D615B">
        <w:trPr>
          <w:trHeight w:hRule="exact" w:val="76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ll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rrec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</w:p>
          <w:p w:rsidR="003D615B" w:rsidRDefault="008867BD">
            <w:pPr>
              <w:ind w:left="308"/>
              <w:rPr>
                <w:sz w:val="13"/>
                <w:szCs w:val="13"/>
              </w:rPr>
            </w:pP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>
            <w:pPr>
              <w:spacing w:before="7" w:line="140" w:lineRule="exact"/>
              <w:rPr>
                <w:sz w:val="14"/>
                <w:szCs w:val="14"/>
              </w:rPr>
            </w:pPr>
          </w:p>
          <w:p w:rsidR="003D615B" w:rsidRDefault="008867BD">
            <w:pPr>
              <w:ind w:left="69" w:right="141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3"/>
                <w:sz w:val="13"/>
                <w:szCs w:val="13"/>
              </w:rPr>
              <w:t xml:space="preserve"> 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ud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-3"/>
                <w:sz w:val="13"/>
                <w:szCs w:val="13"/>
              </w:rPr>
              <w:t>)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H</w:t>
            </w:r>
            <w:r>
              <w:rPr>
                <w:b/>
                <w:spacing w:val="3"/>
                <w:sz w:val="13"/>
                <w:szCs w:val="13"/>
              </w:rPr>
              <w:t>B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1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2"/>
                <w:sz w:val="13"/>
                <w:szCs w:val="13"/>
              </w:rPr>
              <w:t>Sp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 xml:space="preserve">n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rre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)</w:t>
            </w:r>
            <w:r>
              <w:rPr>
                <w:b/>
                <w:spacing w:val="-1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rc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qu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ova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</w:p>
          <w:p w:rsidR="003D615B" w:rsidRDefault="008867BD">
            <w:pPr>
              <w:spacing w:before="10"/>
              <w:ind w:left="69" w:right="154"/>
              <w:rPr>
                <w:sz w:val="13"/>
                <w:szCs w:val="13"/>
              </w:rPr>
            </w:pP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rme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 xml:space="preserve">t </w:t>
            </w:r>
            <w:proofErr w:type="gramStart"/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proofErr w:type="gramEnd"/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.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.</w:t>
            </w:r>
            <w:r>
              <w:rPr>
                <w:b/>
                <w:sz w:val="13"/>
                <w:szCs w:val="13"/>
              </w:rPr>
              <w:t xml:space="preserve">,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1"/>
                <w:sz w:val="13"/>
                <w:szCs w:val="13"/>
              </w:rPr>
              <w:t xml:space="preserve"> s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8"/>
                <w:sz w:val="13"/>
                <w:szCs w:val="13"/>
              </w:rPr>
              <w:t>f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)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kn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/>
        </w:tc>
      </w:tr>
      <w:tr w:rsidR="003D615B">
        <w:trPr>
          <w:trHeight w:hRule="exact" w:val="61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7"/>
                <w:sz w:val="13"/>
                <w:szCs w:val="13"/>
              </w:rPr>
              <w:t>ff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rece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?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yo</w:t>
            </w:r>
            <w:r>
              <w:rPr>
                <w:b/>
                <w:sz w:val="13"/>
                <w:szCs w:val="13"/>
              </w:rPr>
              <w:t>u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av</w:t>
            </w:r>
            <w:r>
              <w:rPr>
                <w:b/>
                <w:sz w:val="13"/>
                <w:szCs w:val="13"/>
              </w:rPr>
              <w:t>e</w:t>
            </w:r>
          </w:p>
          <w:p w:rsidR="003D615B" w:rsidRDefault="008867BD">
            <w:pPr>
              <w:spacing w:line="256" w:lineRule="auto"/>
              <w:ind w:left="308" w:right="293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 xml:space="preserve">on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w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rm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>
            <w:pPr>
              <w:spacing w:before="7" w:line="140" w:lineRule="exact"/>
              <w:rPr>
                <w:sz w:val="14"/>
                <w:szCs w:val="14"/>
              </w:rPr>
            </w:pPr>
          </w:p>
          <w:p w:rsidR="003D615B" w:rsidRDefault="008867BD">
            <w:pPr>
              <w:spacing w:line="248" w:lineRule="auto"/>
              <w:ind w:left="69" w:right="175"/>
              <w:rPr>
                <w:sz w:val="13"/>
                <w:szCs w:val="13"/>
              </w:rPr>
            </w:pPr>
            <w:r>
              <w:rPr>
                <w:b/>
                <w:spacing w:val="-4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3"/>
                <w:sz w:val="13"/>
                <w:szCs w:val="13"/>
              </w:rPr>
              <w:t xml:space="preserve"> 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bu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 xml:space="preserve">t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1"/>
                <w:sz w:val="13"/>
                <w:szCs w:val="13"/>
              </w:rPr>
              <w:t>p</w:t>
            </w:r>
            <w:r>
              <w:rPr>
                <w:b/>
                <w:spacing w:val="-3"/>
                <w:sz w:val="13"/>
                <w:szCs w:val="13"/>
              </w:rPr>
              <w:t>-t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24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w w:val="99"/>
                <w:sz w:val="13"/>
                <w:szCs w:val="13"/>
              </w:rPr>
              <w:t>202</w:t>
            </w:r>
            <w:r>
              <w:rPr>
                <w:b/>
                <w:w w:val="99"/>
                <w:sz w:val="13"/>
                <w:szCs w:val="13"/>
              </w:rPr>
              <w:t>3</w:t>
            </w:r>
            <w:r>
              <w:rPr>
                <w:b/>
                <w:spacing w:val="-2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–2025</w:t>
            </w:r>
            <w:r>
              <w:rPr>
                <w:b/>
                <w:spacing w:val="-3"/>
                <w:sz w:val="13"/>
                <w:szCs w:val="13"/>
              </w:rPr>
              <w:t>)</w:t>
            </w:r>
            <w:r>
              <w:rPr>
                <w:b/>
                <w:sz w:val="13"/>
                <w:szCs w:val="13"/>
              </w:rPr>
              <w:t xml:space="preserve">,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>ud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7"/>
                <w:sz w:val="13"/>
                <w:szCs w:val="13"/>
              </w:rPr>
              <w:t xml:space="preserve"> 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und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H</w:t>
            </w:r>
            <w:r>
              <w:rPr>
                <w:b/>
                <w:spacing w:val="3"/>
                <w:sz w:val="13"/>
                <w:szCs w:val="13"/>
              </w:rPr>
              <w:t>B</w:t>
            </w:r>
            <w:r>
              <w:rPr>
                <w:b/>
                <w:sz w:val="13"/>
                <w:szCs w:val="13"/>
              </w:rPr>
              <w:t>M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1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rece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il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pacing w:val="-4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t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pacing w:val="-1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av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)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 xml:space="preserve">y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 xml:space="preserve">s </w:t>
            </w:r>
            <w:r>
              <w:rPr>
                <w:b/>
                <w:spacing w:val="-3"/>
                <w:sz w:val="13"/>
                <w:szCs w:val="13"/>
              </w:rPr>
              <w:t>(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-4"/>
                <w:sz w:val="13"/>
                <w:szCs w:val="13"/>
              </w:rPr>
              <w:t>DA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21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NCC</w:t>
            </w:r>
            <w:r>
              <w:rPr>
                <w:b/>
                <w:spacing w:val="-1"/>
                <w:sz w:val="13"/>
                <w:szCs w:val="13"/>
              </w:rPr>
              <w:t>IH</w:t>
            </w:r>
            <w:r>
              <w:rPr>
                <w:b/>
                <w:spacing w:val="-3"/>
                <w:sz w:val="13"/>
                <w:szCs w:val="13"/>
              </w:rPr>
              <w:t>)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19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pp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/>
        </w:tc>
      </w:tr>
    </w:tbl>
    <w:p w:rsidR="003D615B" w:rsidRDefault="003D615B">
      <w:pPr>
        <w:sectPr w:rsidR="003D615B">
          <w:headerReference w:type="default" r:id="rId7"/>
          <w:footerReference w:type="default" r:id="rId8"/>
          <w:pgSz w:w="15840" w:h="12240" w:orient="landscape"/>
          <w:pgMar w:top="1540" w:right="780" w:bottom="280" w:left="780" w:header="1348" w:footer="907" w:gutter="0"/>
          <w:cols w:space="720"/>
        </w:sectPr>
      </w:pPr>
    </w:p>
    <w:p w:rsidR="003D615B" w:rsidRDefault="003D615B">
      <w:pPr>
        <w:spacing w:before="3" w:line="180" w:lineRule="exact"/>
        <w:rPr>
          <w:sz w:val="18"/>
          <w:szCs w:val="18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63"/>
        <w:gridCol w:w="6218"/>
        <w:gridCol w:w="4292"/>
      </w:tblGrid>
      <w:tr w:rsidR="003D615B">
        <w:trPr>
          <w:trHeight w:hRule="exact" w:val="469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40" w:lineRule="exact"/>
              <w:ind w:left="308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w w:val="99"/>
                <w:sz w:val="13"/>
                <w:szCs w:val="13"/>
              </w:rPr>
              <w:t>l</w:t>
            </w:r>
            <w:r>
              <w:rPr>
                <w:b/>
                <w:spacing w:val="5"/>
                <w:w w:val="99"/>
                <w:sz w:val="13"/>
                <w:szCs w:val="13"/>
              </w:rPr>
              <w:t>a</w:t>
            </w:r>
            <w:r>
              <w:rPr>
                <w:b/>
                <w:spacing w:val="-2"/>
                <w:w w:val="99"/>
                <w:sz w:val="13"/>
                <w:szCs w:val="13"/>
              </w:rPr>
              <w:t>n</w:t>
            </w:r>
            <w:r>
              <w:rPr>
                <w:b/>
                <w:spacing w:val="5"/>
                <w:w w:val="99"/>
                <w:sz w:val="13"/>
                <w:szCs w:val="13"/>
              </w:rPr>
              <w:t>g</w:t>
            </w:r>
            <w:r>
              <w:rPr>
                <w:b/>
                <w:spacing w:val="-2"/>
                <w:w w:val="99"/>
                <w:sz w:val="13"/>
                <w:szCs w:val="13"/>
              </w:rPr>
              <w:t>u</w:t>
            </w:r>
            <w:r>
              <w:rPr>
                <w:b/>
                <w:spacing w:val="5"/>
                <w:w w:val="99"/>
                <w:sz w:val="13"/>
                <w:szCs w:val="13"/>
              </w:rPr>
              <w:t>ag</w:t>
            </w:r>
            <w:r>
              <w:rPr>
                <w:b/>
                <w:spacing w:val="2"/>
                <w:w w:val="99"/>
                <w:sz w:val="13"/>
                <w:szCs w:val="13"/>
              </w:rPr>
              <w:t>e</w:t>
            </w:r>
            <w:r>
              <w:rPr>
                <w:b/>
                <w:spacing w:val="4"/>
                <w:w w:val="99"/>
                <w:sz w:val="13"/>
                <w:szCs w:val="13"/>
              </w:rPr>
              <w:t>/</w:t>
            </w:r>
            <w:r>
              <w:rPr>
                <w:b/>
                <w:spacing w:val="3"/>
                <w:w w:val="99"/>
                <w:sz w:val="13"/>
                <w:szCs w:val="13"/>
              </w:rPr>
              <w:t>E</w:t>
            </w:r>
            <w:r>
              <w:rPr>
                <w:b/>
                <w:spacing w:val="-2"/>
                <w:w w:val="99"/>
                <w:sz w:val="13"/>
                <w:szCs w:val="13"/>
              </w:rPr>
              <w:t>n</w:t>
            </w:r>
            <w:r>
              <w:rPr>
                <w:b/>
                <w:spacing w:val="5"/>
                <w:w w:val="99"/>
                <w:sz w:val="13"/>
                <w:szCs w:val="13"/>
              </w:rPr>
              <w:t>g</w:t>
            </w:r>
            <w:r>
              <w:rPr>
                <w:b/>
                <w:spacing w:val="4"/>
                <w:w w:val="99"/>
                <w:sz w:val="13"/>
                <w:szCs w:val="13"/>
              </w:rPr>
              <w:t>li</w:t>
            </w:r>
            <w:r>
              <w:rPr>
                <w:b/>
                <w:w w:val="99"/>
                <w:sz w:val="13"/>
                <w:szCs w:val="13"/>
              </w:rPr>
              <w:t>sh</w:t>
            </w:r>
            <w:r>
              <w:rPr>
                <w:b/>
                <w:spacing w:val="-4"/>
                <w:w w:val="9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qu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le</w:t>
            </w:r>
          </w:p>
          <w:p w:rsidR="003D615B" w:rsidRDefault="008867BD">
            <w:pPr>
              <w:ind w:left="308"/>
              <w:rPr>
                <w:sz w:val="13"/>
                <w:szCs w:val="13"/>
              </w:rPr>
            </w:pP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?</w:t>
            </w:r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>
            <w:pPr>
              <w:spacing w:before="7" w:line="140" w:lineRule="exact"/>
              <w:rPr>
                <w:sz w:val="14"/>
                <w:szCs w:val="14"/>
              </w:rPr>
            </w:pPr>
          </w:p>
          <w:p w:rsidR="003D615B" w:rsidRDefault="008867BD">
            <w:pPr>
              <w:ind w:left="69"/>
              <w:rPr>
                <w:sz w:val="13"/>
                <w:szCs w:val="13"/>
              </w:rPr>
            </w:pP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ag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/>
        </w:tc>
      </w:tr>
      <w:tr w:rsidR="003D615B">
        <w:trPr>
          <w:trHeight w:hRule="exact" w:val="1987"/>
        </w:trPr>
        <w:tc>
          <w:tcPr>
            <w:tcW w:w="35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line="12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1"/>
                <w:sz w:val="13"/>
                <w:szCs w:val="13"/>
                <w:u w:val="single" w:color="000000"/>
              </w:rPr>
              <w:t>O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p</w:t>
            </w:r>
            <w:r>
              <w:rPr>
                <w:b/>
                <w:spacing w:val="-3"/>
                <w:sz w:val="13"/>
                <w:szCs w:val="13"/>
                <w:u w:val="single" w:color="000000"/>
              </w:rPr>
              <w:t>t</w:t>
            </w:r>
            <w:r>
              <w:rPr>
                <w:b/>
                <w:spacing w:val="4"/>
                <w:sz w:val="13"/>
                <w:szCs w:val="13"/>
                <w:u w:val="single" w:color="000000"/>
              </w:rPr>
              <w:t>i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o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n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a</w:t>
            </w:r>
            <w:r>
              <w:rPr>
                <w:b/>
                <w:spacing w:val="4"/>
                <w:sz w:val="13"/>
                <w:szCs w:val="13"/>
                <w:u w:val="single" w:color="000000"/>
              </w:rPr>
              <w:t>l/</w:t>
            </w:r>
            <w:r>
              <w:rPr>
                <w:b/>
                <w:spacing w:val="-1"/>
                <w:sz w:val="13"/>
                <w:szCs w:val="13"/>
                <w:u w:val="single" w:color="000000"/>
              </w:rPr>
              <w:t>G</w:t>
            </w:r>
            <w:r>
              <w:rPr>
                <w:b/>
                <w:spacing w:val="2"/>
                <w:sz w:val="13"/>
                <w:szCs w:val="13"/>
                <w:u w:val="single" w:color="000000"/>
              </w:rPr>
              <w:t>e</w:t>
            </w:r>
            <w:r>
              <w:rPr>
                <w:b/>
                <w:spacing w:val="-2"/>
                <w:sz w:val="13"/>
                <w:szCs w:val="13"/>
                <w:u w:val="single" w:color="000000"/>
              </w:rPr>
              <w:t>n</w:t>
            </w:r>
            <w:r>
              <w:rPr>
                <w:b/>
                <w:spacing w:val="2"/>
                <w:sz w:val="13"/>
                <w:szCs w:val="13"/>
                <w:u w:val="single" w:color="000000"/>
              </w:rPr>
              <w:t>er</w:t>
            </w:r>
            <w:r>
              <w:rPr>
                <w:b/>
                <w:spacing w:val="5"/>
                <w:sz w:val="13"/>
                <w:szCs w:val="13"/>
                <w:u w:val="single" w:color="000000"/>
              </w:rPr>
              <w:t>a</w:t>
            </w:r>
            <w:r>
              <w:rPr>
                <w:b/>
                <w:sz w:val="13"/>
                <w:szCs w:val="13"/>
                <w:u w:val="single" w:color="000000"/>
              </w:rPr>
              <w:t>l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spacing w:val="2"/>
                <w:w w:val="99"/>
                <w:sz w:val="13"/>
                <w:szCs w:val="13"/>
              </w:rPr>
              <w:t>c</w:t>
            </w:r>
            <w:r>
              <w:rPr>
                <w:spacing w:val="5"/>
                <w:w w:val="99"/>
                <w:sz w:val="13"/>
                <w:szCs w:val="13"/>
              </w:rPr>
              <w:t>o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r>
              <w:rPr>
                <w:w w:val="99"/>
                <w:sz w:val="13"/>
                <w:szCs w:val="13"/>
              </w:rPr>
              <w:t>m</w:t>
            </w:r>
            <w:r>
              <w:rPr>
                <w:spacing w:val="-24"/>
                <w:sz w:val="13"/>
                <w:szCs w:val="13"/>
              </w:rPr>
              <w:t xml:space="preserve"> </w:t>
            </w:r>
            <w:proofErr w:type="spellStart"/>
            <w:r>
              <w:rPr>
                <w:spacing w:val="2"/>
                <w:sz w:val="13"/>
                <w:szCs w:val="13"/>
              </w:rPr>
              <w:t>e</w:t>
            </w:r>
            <w:r>
              <w:rPr>
                <w:spacing w:val="5"/>
                <w:sz w:val="13"/>
                <w:szCs w:val="13"/>
              </w:rPr>
              <w:t>n</w:t>
            </w:r>
            <w:r>
              <w:rPr>
                <w:spacing w:val="4"/>
                <w:sz w:val="13"/>
                <w:szCs w:val="13"/>
              </w:rPr>
              <w:t>t</w:t>
            </w:r>
            <w:r>
              <w:rPr>
                <w:sz w:val="13"/>
                <w:szCs w:val="13"/>
              </w:rPr>
              <w:t>s</w:t>
            </w:r>
            <w:proofErr w:type="spellEnd"/>
          </w:p>
        </w:tc>
        <w:tc>
          <w:tcPr>
            <w:tcW w:w="6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>
            <w:pPr>
              <w:spacing w:before="7" w:line="140" w:lineRule="exact"/>
              <w:rPr>
                <w:sz w:val="14"/>
                <w:szCs w:val="14"/>
              </w:rPr>
            </w:pPr>
          </w:p>
          <w:p w:rsidR="003D615B" w:rsidRDefault="008867BD">
            <w:pPr>
              <w:spacing w:line="244" w:lineRule="auto"/>
              <w:ind w:left="69" w:right="55"/>
              <w:rPr>
                <w:sz w:val="13"/>
                <w:szCs w:val="13"/>
              </w:rPr>
            </w:pP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l</w:t>
            </w:r>
            <w:r>
              <w:rPr>
                <w:b/>
                <w:spacing w:val="-3"/>
                <w:sz w:val="13"/>
                <w:szCs w:val="13"/>
              </w:rPr>
              <w:t>-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1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x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 xml:space="preserve">d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il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ud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19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 xml:space="preserve"> 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k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va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bu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emer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z w:val="13"/>
                <w:szCs w:val="13"/>
              </w:rPr>
              <w:t xml:space="preserve">.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un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1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rc</w:t>
            </w:r>
            <w:r>
              <w:rPr>
                <w:b/>
                <w:sz w:val="13"/>
                <w:szCs w:val="13"/>
              </w:rPr>
              <w:t>h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mme</w:t>
            </w:r>
            <w:r>
              <w:rPr>
                <w:b/>
                <w:spacing w:val="-2"/>
                <w:sz w:val="13"/>
                <w:szCs w:val="13"/>
              </w:rPr>
              <w:t>nd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 xml:space="preserve">d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und</w:t>
            </w:r>
            <w:r>
              <w:rPr>
                <w:b/>
                <w:spacing w:val="2"/>
                <w:sz w:val="13"/>
                <w:szCs w:val="13"/>
              </w:rPr>
              <w:t>erre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15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pu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 xml:space="preserve">n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rc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ov</w:t>
            </w:r>
            <w:r>
              <w:rPr>
                <w:b/>
                <w:spacing w:val="2"/>
                <w:sz w:val="13"/>
                <w:szCs w:val="13"/>
              </w:rPr>
              <w:t>eme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 xml:space="preserve">t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ee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-4"/>
                <w:sz w:val="13"/>
                <w:szCs w:val="13"/>
              </w:rPr>
              <w:t>w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k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me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oo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rrec</w:t>
            </w:r>
            <w:r>
              <w:rPr>
                <w:b/>
                <w:sz w:val="13"/>
                <w:szCs w:val="13"/>
              </w:rPr>
              <w:t xml:space="preserve">t 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ag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err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upp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a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18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d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-1"/>
                <w:sz w:val="13"/>
                <w:szCs w:val="13"/>
              </w:rPr>
              <w:t>ss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 xml:space="preserve"> </w:t>
            </w:r>
            <w:proofErr w:type="spellStart"/>
            <w:r>
              <w:rPr>
                <w:b/>
                <w:sz w:val="13"/>
                <w:szCs w:val="13"/>
              </w:rPr>
              <w:t>i</w:t>
            </w:r>
            <w:proofErr w:type="spellEnd"/>
            <w:r>
              <w:rPr>
                <w:b/>
                <w:spacing w:val="-19"/>
                <w:sz w:val="13"/>
                <w:szCs w:val="13"/>
              </w:rPr>
              <w:t xml:space="preserve"> </w:t>
            </w:r>
            <w:r>
              <w:rPr>
                <w:b/>
                <w:sz w:val="13"/>
                <w:szCs w:val="13"/>
              </w:rPr>
              <w:t>s</w:t>
            </w:r>
          </w:p>
          <w:p w:rsidR="003D615B" w:rsidRDefault="008867BD">
            <w:pPr>
              <w:spacing w:line="140" w:lineRule="exact"/>
              <w:ind w:left="69"/>
              <w:rPr>
                <w:sz w:val="13"/>
                <w:szCs w:val="13"/>
              </w:rPr>
            </w:pP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z w:val="13"/>
                <w:szCs w:val="13"/>
              </w:rPr>
              <w:t>.</w:t>
            </w:r>
          </w:p>
          <w:p w:rsidR="003D615B" w:rsidRDefault="003D615B">
            <w:pPr>
              <w:spacing w:line="200" w:lineRule="exact"/>
            </w:pPr>
          </w:p>
          <w:p w:rsidR="003D615B" w:rsidRDefault="003D615B">
            <w:pPr>
              <w:spacing w:before="10" w:line="260" w:lineRule="exact"/>
              <w:rPr>
                <w:sz w:val="26"/>
                <w:szCs w:val="26"/>
              </w:rPr>
            </w:pPr>
          </w:p>
          <w:p w:rsidR="003D615B" w:rsidRDefault="008867BD">
            <w:pPr>
              <w:ind w:left="69" w:right="354"/>
              <w:rPr>
                <w:sz w:val="13"/>
                <w:szCs w:val="13"/>
              </w:rPr>
            </w:pP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nu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2"/>
                <w:sz w:val="13"/>
                <w:szCs w:val="13"/>
              </w:rPr>
              <w:t>cr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z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4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va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pp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 xml:space="preserve">n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y</w:t>
            </w:r>
            <w:r>
              <w:rPr>
                <w:b/>
                <w:sz w:val="13"/>
                <w:szCs w:val="13"/>
              </w:rPr>
              <w:t>.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-2"/>
                <w:sz w:val="13"/>
                <w:szCs w:val="13"/>
              </w:rPr>
              <w:t>qu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z w:val="13"/>
                <w:szCs w:val="13"/>
              </w:rPr>
              <w:t xml:space="preserve">d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5"/>
                <w:sz w:val="13"/>
                <w:szCs w:val="13"/>
              </w:rPr>
              <w:t>v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7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p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il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o</w:t>
            </w:r>
            <w:r>
              <w:rPr>
                <w:b/>
                <w:spacing w:val="1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5"/>
                <w:sz w:val="13"/>
                <w:szCs w:val="13"/>
              </w:rPr>
              <w:t>ag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5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li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g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-9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11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f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m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z w:val="13"/>
                <w:szCs w:val="13"/>
              </w:rPr>
              <w:t>r</w:t>
            </w:r>
            <w:r>
              <w:rPr>
                <w:b/>
                <w:spacing w:val="-3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-2"/>
                <w:sz w:val="13"/>
                <w:szCs w:val="13"/>
              </w:rPr>
              <w:t>h</w:t>
            </w:r>
            <w:r>
              <w:rPr>
                <w:b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z w:val="13"/>
                <w:szCs w:val="13"/>
              </w:rPr>
              <w:t>,</w:t>
            </w:r>
            <w:r>
              <w:rPr>
                <w:b/>
                <w:spacing w:val="10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 xml:space="preserve">d 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2"/>
                <w:sz w:val="13"/>
                <w:szCs w:val="13"/>
              </w:rPr>
              <w:t>u</w:t>
            </w:r>
            <w:r>
              <w:rPr>
                <w:b/>
                <w:spacing w:val="2"/>
                <w:sz w:val="13"/>
                <w:szCs w:val="13"/>
              </w:rPr>
              <w:t>r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g</w:t>
            </w:r>
            <w:r>
              <w:rPr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b/>
                <w:spacing w:val="-2"/>
                <w:sz w:val="13"/>
                <w:szCs w:val="13"/>
              </w:rPr>
              <w:t>p</w:t>
            </w:r>
            <w:r>
              <w:rPr>
                <w:b/>
                <w:spacing w:val="2"/>
                <w:sz w:val="13"/>
                <w:szCs w:val="13"/>
              </w:rPr>
              <w:t>er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ec</w:t>
            </w:r>
            <w:r>
              <w:rPr>
                <w:b/>
                <w:sz w:val="13"/>
                <w:szCs w:val="13"/>
              </w:rPr>
              <w:t>t</w:t>
            </w:r>
            <w:r>
              <w:rPr>
                <w:b/>
                <w:spacing w:val="-10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pacing w:val="5"/>
                <w:sz w:val="13"/>
                <w:szCs w:val="13"/>
              </w:rPr>
              <w:t>o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pacing w:val="-1"/>
                <w:sz w:val="13"/>
                <w:szCs w:val="13"/>
              </w:rPr>
              <w:t>s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</w:t>
            </w:r>
            <w:r>
              <w:rPr>
                <w:b/>
                <w:sz w:val="13"/>
                <w:szCs w:val="13"/>
              </w:rPr>
              <w:t>y</w:t>
            </w:r>
            <w:r>
              <w:rPr>
                <w:b/>
                <w:spacing w:val="6"/>
                <w:sz w:val="13"/>
                <w:szCs w:val="13"/>
              </w:rPr>
              <w:t xml:space="preserve"> </w:t>
            </w:r>
            <w:r>
              <w:rPr>
                <w:b/>
                <w:spacing w:val="4"/>
                <w:sz w:val="13"/>
                <w:szCs w:val="13"/>
              </w:rPr>
              <w:t>i</w:t>
            </w:r>
            <w:r>
              <w:rPr>
                <w:b/>
                <w:sz w:val="13"/>
                <w:szCs w:val="13"/>
              </w:rPr>
              <w:t>n</w:t>
            </w:r>
            <w:r>
              <w:rPr>
                <w:b/>
                <w:spacing w:val="4"/>
                <w:sz w:val="13"/>
                <w:szCs w:val="13"/>
              </w:rPr>
              <w:t xml:space="preserve"> </w:t>
            </w:r>
            <w:r>
              <w:rPr>
                <w:b/>
                <w:spacing w:val="-3"/>
                <w:sz w:val="13"/>
                <w:szCs w:val="13"/>
              </w:rPr>
              <w:t>t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b</w:t>
            </w:r>
            <w:r>
              <w:rPr>
                <w:b/>
                <w:spacing w:val="4"/>
                <w:sz w:val="13"/>
                <w:szCs w:val="13"/>
              </w:rPr>
              <w:t>l</w:t>
            </w:r>
            <w:r>
              <w:rPr>
                <w:b/>
                <w:spacing w:val="2"/>
                <w:sz w:val="13"/>
                <w:szCs w:val="13"/>
              </w:rPr>
              <w:t>e</w:t>
            </w:r>
            <w:r>
              <w:rPr>
                <w:b/>
                <w:sz w:val="13"/>
                <w:szCs w:val="13"/>
              </w:rPr>
              <w:t>s</w:t>
            </w:r>
            <w:r>
              <w:rPr>
                <w:b/>
                <w:spacing w:val="-6"/>
                <w:sz w:val="13"/>
                <w:szCs w:val="13"/>
              </w:rPr>
              <w:t xml:space="preserve"> </w:t>
            </w:r>
            <w:r>
              <w:rPr>
                <w:b/>
                <w:spacing w:val="5"/>
                <w:sz w:val="13"/>
                <w:szCs w:val="13"/>
              </w:rPr>
              <w:t>a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z w:val="13"/>
                <w:szCs w:val="13"/>
              </w:rPr>
              <w:t>d</w:t>
            </w:r>
            <w:r>
              <w:rPr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b/>
                <w:spacing w:val="2"/>
                <w:sz w:val="13"/>
                <w:szCs w:val="13"/>
              </w:rPr>
              <w:t>re</w:t>
            </w:r>
            <w:r>
              <w:rPr>
                <w:b/>
                <w:spacing w:val="7"/>
                <w:sz w:val="13"/>
                <w:szCs w:val="13"/>
              </w:rPr>
              <w:t>f</w:t>
            </w:r>
            <w:r>
              <w:rPr>
                <w:b/>
                <w:spacing w:val="2"/>
                <w:sz w:val="13"/>
                <w:szCs w:val="13"/>
              </w:rPr>
              <w:t>ere</w:t>
            </w:r>
            <w:r>
              <w:rPr>
                <w:b/>
                <w:spacing w:val="-2"/>
                <w:sz w:val="13"/>
                <w:szCs w:val="13"/>
              </w:rPr>
              <w:t>n</w:t>
            </w:r>
            <w:r>
              <w:rPr>
                <w:b/>
                <w:spacing w:val="2"/>
                <w:sz w:val="13"/>
                <w:szCs w:val="13"/>
              </w:rPr>
              <w:t>ce</w:t>
            </w:r>
            <w:r>
              <w:rPr>
                <w:b/>
                <w:sz w:val="13"/>
                <w:szCs w:val="13"/>
              </w:rPr>
              <w:t>s.</w:t>
            </w:r>
          </w:p>
        </w:tc>
        <w:tc>
          <w:tcPr>
            <w:tcW w:w="42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0E1C0D">
            <w:r>
              <w:t>Correction done in the revised manuscript</w:t>
            </w:r>
            <w:bookmarkStart w:id="0" w:name="_GoBack"/>
            <w:bookmarkEnd w:id="0"/>
          </w:p>
        </w:tc>
      </w:tr>
    </w:tbl>
    <w:p w:rsidR="003D615B" w:rsidRDefault="003D615B">
      <w:pPr>
        <w:spacing w:line="200" w:lineRule="exact"/>
      </w:pPr>
    </w:p>
    <w:p w:rsidR="003D615B" w:rsidRDefault="008867BD">
      <w:pPr>
        <w:spacing w:before="43"/>
        <w:ind w:left="178"/>
        <w:rPr>
          <w:rFonts w:ascii="Arial" w:eastAsia="Arial" w:hAnsi="Arial" w:cs="Arial"/>
          <w:sz w:val="13"/>
          <w:szCs w:val="13"/>
        </w:rPr>
      </w:pPr>
      <w:r>
        <w:pict>
          <v:group id="_x0000_s1026" style="position:absolute;left:0;text-align:left;margin-left:47.4pt;margin-top:1.25pt;width:28.45pt;height:9pt;z-index:-251658240;mso-position-horizontal-relative:page" coordorigin="948,25" coordsize="569,180">
            <v:shape id="_x0000_s1028" style="position:absolute;left:958;top:35;width:549;height:160" coordorigin="958,35" coordsize="549,160" path="m1507,35r-549,l958,195r549,l1507,35xe" fillcolor="yellow" stroked="f">
              <v:path arrowok="t"/>
            </v:shape>
            <v:shape id="_x0000_s1027" style="position:absolute;left:958;top:180;width:549;height:0" coordorigin="958,180" coordsize="549,0" path="m1507,180r-549,e" filled="f" strokeweight=".2111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b/>
          <w:spacing w:val="3"/>
          <w:sz w:val="13"/>
          <w:szCs w:val="13"/>
        </w:rPr>
        <w:t>P</w:t>
      </w:r>
      <w:r>
        <w:rPr>
          <w:rFonts w:ascii="Arial" w:eastAsia="Arial" w:hAnsi="Arial" w:cs="Arial"/>
          <w:b/>
          <w:spacing w:val="-4"/>
          <w:sz w:val="13"/>
          <w:szCs w:val="13"/>
        </w:rPr>
        <w:t>AR</w:t>
      </w:r>
      <w:r>
        <w:rPr>
          <w:rFonts w:ascii="Arial" w:eastAsia="Arial" w:hAnsi="Arial" w:cs="Arial"/>
          <w:b/>
          <w:sz w:val="13"/>
          <w:szCs w:val="13"/>
        </w:rPr>
        <w:t xml:space="preserve">T </w:t>
      </w:r>
      <w:r>
        <w:rPr>
          <w:rFonts w:ascii="Arial" w:eastAsia="Arial" w:hAnsi="Arial" w:cs="Arial"/>
          <w:b/>
          <w:spacing w:val="14"/>
          <w:sz w:val="13"/>
          <w:szCs w:val="13"/>
        </w:rPr>
        <w:t xml:space="preserve"> </w:t>
      </w:r>
      <w:r>
        <w:rPr>
          <w:rFonts w:ascii="Arial" w:eastAsia="Arial" w:hAnsi="Arial" w:cs="Arial"/>
          <w:b/>
          <w:spacing w:val="-2"/>
          <w:sz w:val="13"/>
          <w:szCs w:val="13"/>
        </w:rPr>
        <w:t>2</w:t>
      </w:r>
      <w:r>
        <w:rPr>
          <w:rFonts w:ascii="Arial" w:eastAsia="Arial" w:hAnsi="Arial" w:cs="Arial"/>
          <w:b/>
          <w:sz w:val="13"/>
          <w:szCs w:val="13"/>
        </w:rPr>
        <w:t>:</w:t>
      </w:r>
    </w:p>
    <w:p w:rsidR="003D615B" w:rsidRDefault="003D615B">
      <w:pPr>
        <w:spacing w:before="6" w:line="180" w:lineRule="exact"/>
        <w:rPr>
          <w:sz w:val="18"/>
          <w:szCs w:val="18"/>
        </w:rPr>
      </w:pPr>
    </w:p>
    <w:tbl>
      <w:tblPr>
        <w:tblW w:w="0" w:type="auto"/>
        <w:tblInd w:w="9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41"/>
        <w:gridCol w:w="4771"/>
        <w:gridCol w:w="4761"/>
      </w:tblGrid>
      <w:tr w:rsidR="003D615B">
        <w:trPr>
          <w:trHeight w:hRule="exact" w:val="609"/>
        </w:trPr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/>
        </w:tc>
        <w:tc>
          <w:tcPr>
            <w:tcW w:w="4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before="6"/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ev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w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’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nt</w:t>
            </w:r>
          </w:p>
        </w:tc>
        <w:tc>
          <w:tcPr>
            <w:tcW w:w="4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8867BD">
            <w:pPr>
              <w:spacing w:before="6" w:line="256" w:lineRule="auto"/>
              <w:ind w:left="-1" w:righ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ho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’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16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db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ac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k</w:t>
            </w:r>
            <w:r>
              <w:rPr>
                <w:rFonts w:ascii="Arial" w:eastAsia="Arial" w:hAnsi="Arial" w:cs="Arial"/>
                <w:b/>
                <w:spacing w:val="1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(</w:t>
            </w:r>
            <w:r>
              <w:rPr>
                <w:rFonts w:ascii="Arial" w:eastAsia="Arial" w:hAnsi="Arial" w:cs="Arial"/>
                <w:spacing w:val="-6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an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y</w:t>
            </w:r>
            <w:r>
              <w:rPr>
                <w:rFonts w:ascii="Arial" w:eastAsia="Arial" w:hAnsi="Arial" w:cs="Arial"/>
                <w:spacing w:val="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ha</w:t>
            </w:r>
            <w:r>
              <w:rPr>
                <w:rFonts w:ascii="Arial" w:eastAsia="Arial" w:hAnsi="Arial" w:cs="Arial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au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 xml:space="preserve"> s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o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sz w:val="13"/>
                <w:szCs w:val="13"/>
              </w:rPr>
              <w:t>d</w:t>
            </w:r>
            <w:r>
              <w:rPr>
                <w:rFonts w:ascii="Arial" w:eastAsia="Arial" w:hAnsi="Arial" w:cs="Arial"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3"/>
                <w:szCs w:val="13"/>
              </w:rPr>
              <w:t>w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spacing w:val="1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spacing w:val="4"/>
                <w:sz w:val="13"/>
                <w:szCs w:val="13"/>
              </w:rPr>
              <w:t>/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he</w:t>
            </w:r>
            <w:r>
              <w:rPr>
                <w:rFonts w:ascii="Arial" w:eastAsia="Arial" w:hAnsi="Arial" w:cs="Arial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  <w:szCs w:val="13"/>
              </w:rPr>
              <w:t>f</w:t>
            </w:r>
            <w:r>
              <w:rPr>
                <w:rFonts w:ascii="Arial" w:eastAsia="Arial" w:hAnsi="Arial" w:cs="Arial"/>
                <w:spacing w:val="-22"/>
                <w:sz w:val="13"/>
                <w:szCs w:val="13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ee</w:t>
            </w:r>
            <w:r>
              <w:rPr>
                <w:rFonts w:ascii="Arial" w:eastAsia="Arial" w:hAnsi="Arial" w:cs="Arial"/>
                <w:spacing w:val="8"/>
                <w:sz w:val="13"/>
                <w:szCs w:val="13"/>
              </w:rPr>
              <w:t>db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spacing w:val="5"/>
                <w:sz w:val="13"/>
                <w:szCs w:val="13"/>
              </w:rPr>
              <w:t>c</w:t>
            </w:r>
            <w:r>
              <w:rPr>
                <w:rFonts w:ascii="Arial" w:eastAsia="Arial" w:hAnsi="Arial" w:cs="Arial"/>
                <w:sz w:val="13"/>
                <w:szCs w:val="13"/>
              </w:rPr>
              <w:t>k</w:t>
            </w:r>
            <w:proofErr w:type="spellEnd"/>
            <w:r>
              <w:rPr>
                <w:rFonts w:ascii="Arial" w:eastAsia="Arial" w:hAnsi="Arial" w:cs="Arial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he</w:t>
            </w:r>
            <w:r>
              <w:rPr>
                <w:rFonts w:ascii="Arial" w:eastAsia="Arial" w:hAnsi="Arial" w:cs="Arial"/>
                <w:spacing w:val="-3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spacing w:val="-2"/>
                <w:sz w:val="13"/>
                <w:szCs w:val="13"/>
              </w:rPr>
              <w:t>e)</w:t>
            </w:r>
          </w:p>
        </w:tc>
      </w:tr>
      <w:tr w:rsidR="003D615B">
        <w:trPr>
          <w:trHeight w:hRule="exact" w:val="599"/>
        </w:trPr>
        <w:tc>
          <w:tcPr>
            <w:tcW w:w="45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>
            <w:pPr>
              <w:spacing w:before="6" w:line="120" w:lineRule="exact"/>
              <w:rPr>
                <w:sz w:val="12"/>
                <w:szCs w:val="12"/>
              </w:rPr>
            </w:pPr>
          </w:p>
          <w:p w:rsidR="003D615B" w:rsidRDefault="008867BD">
            <w:pPr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b/>
                <w:spacing w:val="-4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9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8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ca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l</w:t>
            </w:r>
            <w:r>
              <w:rPr>
                <w:rFonts w:ascii="Arial" w:eastAsia="Arial" w:hAnsi="Arial" w:cs="Arial"/>
                <w:b/>
                <w:spacing w:val="15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ss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u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e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7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</w:t>
            </w:r>
            <w:r>
              <w:rPr>
                <w:rFonts w:ascii="Arial" w:eastAsia="Arial" w:hAnsi="Arial" w:cs="Arial"/>
                <w:b/>
                <w:spacing w:val="3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h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s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m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a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nu</w:t>
            </w:r>
            <w:r>
              <w:rPr>
                <w:rFonts w:ascii="Arial" w:eastAsia="Arial" w:hAnsi="Arial" w:cs="Arial"/>
                <w:b/>
                <w:spacing w:val="-2"/>
                <w:sz w:val="13"/>
                <w:szCs w:val="13"/>
              </w:rPr>
              <w:t>sc</w:t>
            </w:r>
            <w:r>
              <w:rPr>
                <w:rFonts w:ascii="Arial" w:eastAsia="Arial" w:hAnsi="Arial" w:cs="Arial"/>
                <w:b/>
                <w:spacing w:val="-1"/>
                <w:sz w:val="13"/>
                <w:szCs w:val="13"/>
              </w:rPr>
              <w:t>r</w:t>
            </w:r>
            <w:r>
              <w:rPr>
                <w:rFonts w:ascii="Arial" w:eastAsia="Arial" w:hAnsi="Arial" w:cs="Arial"/>
                <w:b/>
                <w:spacing w:val="4"/>
                <w:sz w:val="13"/>
                <w:szCs w:val="13"/>
              </w:rPr>
              <w:t>i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p</w:t>
            </w:r>
            <w:r>
              <w:rPr>
                <w:rFonts w:ascii="Arial" w:eastAsia="Arial" w:hAnsi="Arial" w:cs="Arial"/>
                <w:b/>
                <w:spacing w:val="-3"/>
                <w:sz w:val="13"/>
                <w:szCs w:val="13"/>
              </w:rPr>
              <w:t>t</w:t>
            </w:r>
            <w:r>
              <w:rPr>
                <w:rFonts w:ascii="Arial" w:eastAsia="Arial" w:hAnsi="Arial" w:cs="Arial"/>
                <w:b/>
                <w:sz w:val="13"/>
                <w:szCs w:val="13"/>
              </w:rPr>
              <w:t>?</w:t>
            </w:r>
          </w:p>
        </w:tc>
        <w:tc>
          <w:tcPr>
            <w:tcW w:w="4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>
            <w:pPr>
              <w:spacing w:before="6" w:line="120" w:lineRule="exact"/>
              <w:rPr>
                <w:sz w:val="12"/>
                <w:szCs w:val="12"/>
              </w:rPr>
            </w:pPr>
          </w:p>
          <w:p w:rsidR="003D615B" w:rsidRDefault="008867BD">
            <w:pPr>
              <w:ind w:left="69"/>
              <w:rPr>
                <w:rFonts w:ascii="Arial" w:eastAsia="Arial" w:hAnsi="Arial" w:cs="Arial"/>
                <w:sz w:val="13"/>
                <w:szCs w:val="13"/>
              </w:rPr>
            </w:pPr>
            <w:r>
              <w:rPr>
                <w:rFonts w:ascii="Arial" w:eastAsia="Arial" w:hAnsi="Arial" w:cs="Arial"/>
                <w:i/>
                <w:spacing w:val="-3"/>
                <w:w w:val="99"/>
                <w:sz w:val="13"/>
                <w:szCs w:val="13"/>
                <w:u w:val="single" w:color="000000"/>
              </w:rPr>
              <w:t>(I</w:t>
            </w:r>
            <w:r>
              <w:rPr>
                <w:spacing w:val="-25"/>
                <w:w w:val="99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f</w:t>
            </w:r>
            <w:r>
              <w:rPr>
                <w:spacing w:val="11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y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,</w:t>
            </w:r>
            <w:r>
              <w:rPr>
                <w:spacing w:val="9"/>
                <w:sz w:val="13"/>
                <w:szCs w:val="13"/>
                <w:u w:val="single" w:color="000000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i/>
                <w:spacing w:val="3"/>
                <w:sz w:val="13"/>
                <w:szCs w:val="13"/>
                <w:u w:val="single" w:color="000000"/>
              </w:rPr>
              <w:t>K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nd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y</w:t>
            </w:r>
            <w:proofErr w:type="gramEnd"/>
            <w:r>
              <w:rPr>
                <w:spacing w:val="9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p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l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ea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4"/>
                <w:sz w:val="13"/>
                <w:szCs w:val="13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pacing w:val="-3"/>
                <w:sz w:val="13"/>
                <w:szCs w:val="13"/>
                <w:u w:val="single" w:color="000000"/>
              </w:rPr>
              <w:t>r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3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do</w:t>
            </w:r>
            <w:r>
              <w:rPr>
                <w:rFonts w:ascii="Arial" w:eastAsia="Arial" w:hAnsi="Arial" w:cs="Arial"/>
                <w:i/>
                <w:spacing w:val="-4"/>
                <w:sz w:val="13"/>
                <w:szCs w:val="13"/>
                <w:u w:val="single" w:color="000000"/>
              </w:rPr>
              <w:t>w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n</w:t>
            </w:r>
            <w:r>
              <w:rPr>
                <w:spacing w:val="12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e</w:t>
            </w:r>
            <w:r>
              <w:rPr>
                <w:spacing w:val="14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e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c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l</w:t>
            </w:r>
            <w:r>
              <w:rPr>
                <w:spacing w:val="5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ss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ue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s</w:t>
            </w:r>
            <w:r>
              <w:rPr>
                <w:spacing w:val="8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he</w:t>
            </w:r>
            <w:r>
              <w:rPr>
                <w:rFonts w:ascii="Arial" w:eastAsia="Arial" w:hAnsi="Arial" w:cs="Arial"/>
                <w:i/>
                <w:spacing w:val="-3"/>
                <w:sz w:val="13"/>
                <w:szCs w:val="13"/>
                <w:u w:val="single" w:color="000000"/>
              </w:rPr>
              <w:t>re</w:t>
            </w:r>
            <w:r>
              <w:rPr>
                <w:spacing w:val="16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n</w:t>
            </w:r>
            <w:r>
              <w:rPr>
                <w:spacing w:val="4"/>
                <w:sz w:val="13"/>
                <w:szCs w:val="13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de</w:t>
            </w:r>
            <w:r>
              <w:rPr>
                <w:rFonts w:ascii="Arial" w:eastAsia="Arial" w:hAnsi="Arial" w:cs="Arial"/>
                <w:i/>
                <w:spacing w:val="4"/>
                <w:sz w:val="13"/>
                <w:szCs w:val="13"/>
                <w:u w:val="single" w:color="000000"/>
              </w:rPr>
              <w:t>t</w:t>
            </w:r>
            <w:r>
              <w:rPr>
                <w:rFonts w:ascii="Arial" w:eastAsia="Arial" w:hAnsi="Arial" w:cs="Arial"/>
                <w:i/>
                <w:spacing w:val="-2"/>
                <w:sz w:val="13"/>
                <w:szCs w:val="13"/>
                <w:u w:val="single" w:color="000000"/>
              </w:rPr>
              <w:t>a</w:t>
            </w:r>
            <w:r>
              <w:rPr>
                <w:rFonts w:ascii="Arial" w:eastAsia="Arial" w:hAnsi="Arial" w:cs="Arial"/>
                <w:i/>
                <w:spacing w:val="1"/>
                <w:sz w:val="13"/>
                <w:szCs w:val="13"/>
                <w:u w:val="single" w:color="000000"/>
              </w:rPr>
              <w:t>il</w:t>
            </w:r>
            <w:r>
              <w:rPr>
                <w:rFonts w:ascii="Arial" w:eastAsia="Arial" w:hAnsi="Arial" w:cs="Arial"/>
                <w:i/>
                <w:spacing w:val="5"/>
                <w:sz w:val="13"/>
                <w:szCs w:val="13"/>
                <w:u w:val="single" w:color="000000"/>
              </w:rPr>
              <w:t>s</w:t>
            </w:r>
            <w:r>
              <w:rPr>
                <w:rFonts w:ascii="Arial" w:eastAsia="Arial" w:hAnsi="Arial" w:cs="Arial"/>
                <w:i/>
                <w:sz w:val="13"/>
                <w:szCs w:val="13"/>
                <w:u w:val="single" w:color="000000"/>
              </w:rPr>
              <w:t>)</w:t>
            </w:r>
          </w:p>
        </w:tc>
        <w:tc>
          <w:tcPr>
            <w:tcW w:w="47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D615B" w:rsidRDefault="003D615B"/>
        </w:tc>
      </w:tr>
    </w:tbl>
    <w:p w:rsidR="008867BD" w:rsidRDefault="008867BD"/>
    <w:sectPr w:rsidR="008867BD">
      <w:pgSz w:w="15840" w:h="12240" w:orient="landscape"/>
      <w:pgMar w:top="1540" w:right="780" w:bottom="280" w:left="780" w:header="1348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67BD" w:rsidRDefault="008867BD">
      <w:r>
        <w:separator/>
      </w:r>
    </w:p>
  </w:endnote>
  <w:endnote w:type="continuationSeparator" w:id="0">
    <w:p w:rsidR="008867BD" w:rsidRDefault="00886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15B" w:rsidRDefault="008867BD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6.9pt;margin-top:555.7pt;width:36.05pt;height:7.5pt;z-index:-251659776;mso-position-horizontal-relative:page;mso-position-vertical-relative:page" filled="f" stroked="f">
          <v:textbox inset="0,0,0,0">
            <w:txbxContent>
              <w:p w:rsidR="003D615B" w:rsidRDefault="008867BD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3"/>
                    <w:sz w:val="11"/>
                    <w:szCs w:val="11"/>
                  </w:rPr>
                  <w:t>C</w:t>
                </w:r>
                <w:r>
                  <w:rPr>
                    <w:spacing w:val="3"/>
                    <w:sz w:val="11"/>
                    <w:szCs w:val="11"/>
                  </w:rPr>
                  <w:t>r</w:t>
                </w:r>
                <w:r>
                  <w:rPr>
                    <w:spacing w:val="1"/>
                    <w:sz w:val="11"/>
                    <w:szCs w:val="11"/>
                  </w:rPr>
                  <w:t>ea</w:t>
                </w:r>
                <w:r>
                  <w:rPr>
                    <w:spacing w:val="-1"/>
                    <w:sz w:val="11"/>
                    <w:szCs w:val="11"/>
                  </w:rPr>
                  <w:t>t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6"/>
                    <w:sz w:val="11"/>
                    <w:szCs w:val="11"/>
                  </w:rPr>
                  <w:t xml:space="preserve"> </w:t>
                </w:r>
                <w:r>
                  <w:rPr>
                    <w:spacing w:val="5"/>
                    <w:sz w:val="11"/>
                    <w:szCs w:val="11"/>
                  </w:rPr>
                  <w:t>b</w:t>
                </w:r>
                <w:r>
                  <w:rPr>
                    <w:spacing w:val="-5"/>
                    <w:sz w:val="11"/>
                    <w:szCs w:val="11"/>
                  </w:rPr>
                  <w:t>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1"/>
                    <w:sz w:val="11"/>
                    <w:szCs w:val="11"/>
                  </w:rPr>
                  <w:t xml:space="preserve"> </w:t>
                </w:r>
                <w:r>
                  <w:rPr>
                    <w:sz w:val="11"/>
                    <w:szCs w:val="11"/>
                  </w:rPr>
                  <w:t>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38.25pt;margin-top:555.7pt;width:37.8pt;height:7.5pt;z-index:-251658752;mso-position-horizontal-relative:page;mso-position-vertical-relative:page" filled="f" stroked="f">
          <v:textbox inset="0,0,0,0">
            <w:txbxContent>
              <w:p w:rsidR="003D615B" w:rsidRDefault="008867BD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3"/>
                    <w:sz w:val="11"/>
                    <w:szCs w:val="11"/>
                  </w:rPr>
                  <w:t>C</w:t>
                </w:r>
                <w:r>
                  <w:rPr>
                    <w:spacing w:val="5"/>
                    <w:sz w:val="11"/>
                    <w:szCs w:val="11"/>
                  </w:rPr>
                  <w:t>h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pacing w:val="1"/>
                    <w:sz w:val="11"/>
                    <w:szCs w:val="11"/>
                  </w:rPr>
                  <w:t>c</w:t>
                </w:r>
                <w:r>
                  <w:rPr>
                    <w:spacing w:val="-5"/>
                    <w:sz w:val="11"/>
                    <w:szCs w:val="11"/>
                  </w:rPr>
                  <w:t>k</w:t>
                </w:r>
                <w:r>
                  <w:rPr>
                    <w:spacing w:val="1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7"/>
                    <w:sz w:val="11"/>
                    <w:szCs w:val="11"/>
                  </w:rPr>
                  <w:t xml:space="preserve"> </w:t>
                </w:r>
                <w:r>
                  <w:rPr>
                    <w:spacing w:val="-5"/>
                    <w:sz w:val="11"/>
                    <w:szCs w:val="11"/>
                  </w:rPr>
                  <w:t>b</w:t>
                </w:r>
                <w:r>
                  <w:rPr>
                    <w:spacing w:val="5"/>
                    <w:sz w:val="11"/>
                    <w:szCs w:val="11"/>
                  </w:rPr>
                  <w:t>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1"/>
                    <w:sz w:val="11"/>
                    <w:szCs w:val="11"/>
                  </w:rPr>
                  <w:t xml:space="preserve"> </w:t>
                </w:r>
                <w:r>
                  <w:rPr>
                    <w:spacing w:val="-11"/>
                    <w:sz w:val="11"/>
                    <w:szCs w:val="11"/>
                  </w:rPr>
                  <w:t>P</w:t>
                </w:r>
                <w:r>
                  <w:rPr>
                    <w:sz w:val="11"/>
                    <w:szCs w:val="11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31.55pt;margin-top:555.7pt;width:45.75pt;height:7.5pt;z-index:-251657728;mso-position-horizontal-relative:page;mso-position-vertical-relative:page" filled="f" stroked="f">
          <v:textbox inset="0,0,0,0">
            <w:txbxContent>
              <w:p w:rsidR="003D615B" w:rsidRDefault="008867BD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r>
                  <w:rPr>
                    <w:spacing w:val="-9"/>
                    <w:sz w:val="11"/>
                    <w:szCs w:val="11"/>
                  </w:rPr>
                  <w:t>A</w:t>
                </w:r>
                <w:r>
                  <w:rPr>
                    <w:spacing w:val="-5"/>
                    <w:sz w:val="11"/>
                    <w:szCs w:val="11"/>
                  </w:rPr>
                  <w:t>p</w:t>
                </w:r>
                <w:r>
                  <w:rPr>
                    <w:spacing w:val="5"/>
                    <w:sz w:val="11"/>
                    <w:szCs w:val="11"/>
                  </w:rPr>
                  <w:t>p</w:t>
                </w:r>
                <w:r>
                  <w:rPr>
                    <w:spacing w:val="-7"/>
                    <w:sz w:val="11"/>
                    <w:szCs w:val="11"/>
                  </w:rPr>
                  <w:t>r</w:t>
                </w:r>
                <w:r>
                  <w:rPr>
                    <w:spacing w:val="-5"/>
                    <w:sz w:val="11"/>
                    <w:szCs w:val="11"/>
                  </w:rPr>
                  <w:t>o</w:t>
                </w:r>
                <w:r>
                  <w:rPr>
                    <w:spacing w:val="5"/>
                    <w:sz w:val="11"/>
                    <w:szCs w:val="11"/>
                  </w:rPr>
                  <w:t>v</w:t>
                </w:r>
                <w:r>
                  <w:rPr>
                    <w:spacing w:val="-9"/>
                    <w:sz w:val="11"/>
                    <w:szCs w:val="11"/>
                  </w:rPr>
                  <w:t>e</w:t>
                </w:r>
                <w:r>
                  <w:rPr>
                    <w:sz w:val="11"/>
                    <w:szCs w:val="11"/>
                  </w:rPr>
                  <w:t>d</w:t>
                </w:r>
                <w:r>
                  <w:rPr>
                    <w:spacing w:val="-7"/>
                    <w:sz w:val="11"/>
                    <w:szCs w:val="11"/>
                  </w:rPr>
                  <w:t xml:space="preserve"> </w:t>
                </w:r>
                <w:r>
                  <w:rPr>
                    <w:spacing w:val="5"/>
                    <w:sz w:val="11"/>
                    <w:szCs w:val="11"/>
                  </w:rPr>
                  <w:t>by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-9"/>
                    <w:sz w:val="11"/>
                    <w:szCs w:val="11"/>
                  </w:rPr>
                  <w:t xml:space="preserve"> </w:t>
                </w:r>
                <w:r>
                  <w:rPr>
                    <w:spacing w:val="2"/>
                    <w:sz w:val="11"/>
                    <w:szCs w:val="11"/>
                  </w:rPr>
                  <w:t>M</w:t>
                </w:r>
                <w:r>
                  <w:rPr>
                    <w:spacing w:val="-3"/>
                    <w:sz w:val="11"/>
                    <w:szCs w:val="11"/>
                  </w:rPr>
                  <w:t>B</w:t>
                </w:r>
                <w:r>
                  <w:rPr>
                    <w:sz w:val="11"/>
                    <w:szCs w:val="11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8.3pt;margin-top:555.7pt;width:59.95pt;height:7.5pt;z-index:-251656704;mso-position-horizontal-relative:page;mso-position-vertical-relative:page" filled="f" stroked="f">
          <v:textbox inset="0,0,0,0">
            <w:txbxContent>
              <w:p w:rsidR="003D615B" w:rsidRDefault="008867BD">
                <w:pPr>
                  <w:spacing w:before="5"/>
                  <w:ind w:left="20"/>
                  <w:rPr>
                    <w:sz w:val="11"/>
                    <w:szCs w:val="11"/>
                  </w:rPr>
                </w:pPr>
                <w:proofErr w:type="spellStart"/>
                <w:r>
                  <w:rPr>
                    <w:w w:val="99"/>
                    <w:sz w:val="11"/>
                    <w:szCs w:val="11"/>
                  </w:rPr>
                  <w:t>V</w:t>
                </w:r>
                <w:r>
                  <w:rPr>
                    <w:spacing w:val="1"/>
                    <w:w w:val="99"/>
                    <w:sz w:val="11"/>
                    <w:szCs w:val="11"/>
                  </w:rPr>
                  <w:t>e</w:t>
                </w:r>
                <w:r>
                  <w:rPr>
                    <w:spacing w:val="3"/>
                    <w:w w:val="99"/>
                    <w:sz w:val="11"/>
                    <w:szCs w:val="11"/>
                  </w:rPr>
                  <w:t>r</w:t>
                </w:r>
                <w:r>
                  <w:rPr>
                    <w:w w:val="99"/>
                    <w:sz w:val="11"/>
                    <w:szCs w:val="11"/>
                  </w:rPr>
                  <w:t>s</w:t>
                </w:r>
                <w:proofErr w:type="spellEnd"/>
                <w:r>
                  <w:rPr>
                    <w:spacing w:val="-20"/>
                    <w:sz w:val="11"/>
                    <w:szCs w:val="11"/>
                  </w:rPr>
                  <w:t xml:space="preserve"> </w:t>
                </w:r>
                <w:r>
                  <w:rPr>
                    <w:spacing w:val="-1"/>
                    <w:sz w:val="11"/>
                    <w:szCs w:val="11"/>
                  </w:rPr>
                  <w:t>i</w:t>
                </w:r>
                <w:r>
                  <w:rPr>
                    <w:spacing w:val="5"/>
                    <w:sz w:val="11"/>
                    <w:szCs w:val="11"/>
                  </w:rPr>
                  <w:t>on</w:t>
                </w:r>
                <w:r>
                  <w:rPr>
                    <w:sz w:val="11"/>
                    <w:szCs w:val="11"/>
                  </w:rPr>
                  <w:t>:</w:t>
                </w:r>
                <w:r>
                  <w:rPr>
                    <w:spacing w:val="2"/>
                    <w:sz w:val="11"/>
                    <w:szCs w:val="11"/>
                  </w:rPr>
                  <w:t xml:space="preserve"> </w:t>
                </w:r>
                <w:r>
                  <w:rPr>
                    <w:sz w:val="11"/>
                    <w:szCs w:val="11"/>
                  </w:rPr>
                  <w:t>3</w:t>
                </w:r>
                <w:r>
                  <w:rPr>
                    <w:spacing w:val="6"/>
                    <w:sz w:val="11"/>
                    <w:szCs w:val="11"/>
                  </w:rPr>
                  <w:t xml:space="preserve"> </w:t>
                </w:r>
                <w:r>
                  <w:rPr>
                    <w:spacing w:val="3"/>
                    <w:sz w:val="11"/>
                    <w:szCs w:val="11"/>
                  </w:rPr>
                  <w:t>(</w:t>
                </w:r>
                <w:r>
                  <w:rPr>
                    <w:spacing w:val="5"/>
                    <w:sz w:val="11"/>
                    <w:szCs w:val="11"/>
                  </w:rPr>
                  <w:t>07</w:t>
                </w:r>
                <w:r>
                  <w:rPr>
                    <w:spacing w:val="3"/>
                    <w:sz w:val="11"/>
                    <w:szCs w:val="11"/>
                  </w:rPr>
                  <w:t>-</w:t>
                </w:r>
                <w:r>
                  <w:rPr>
                    <w:spacing w:val="5"/>
                    <w:sz w:val="11"/>
                    <w:szCs w:val="11"/>
                  </w:rPr>
                  <w:t>07</w:t>
                </w:r>
                <w:r>
                  <w:rPr>
                    <w:spacing w:val="3"/>
                    <w:sz w:val="11"/>
                    <w:szCs w:val="11"/>
                  </w:rPr>
                  <w:t>-</w:t>
                </w:r>
                <w:r>
                  <w:rPr>
                    <w:spacing w:val="5"/>
                    <w:sz w:val="11"/>
                    <w:szCs w:val="11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67BD" w:rsidRDefault="008867BD">
      <w:r>
        <w:separator/>
      </w:r>
    </w:p>
  </w:footnote>
  <w:footnote w:type="continuationSeparator" w:id="0">
    <w:p w:rsidR="008867BD" w:rsidRDefault="00886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15B" w:rsidRDefault="008867BD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6.9pt;margin-top:68.4pt;width:58.35pt;height:10pt;z-index:-251660800;mso-position-horizontal-relative:page;mso-position-vertical-relative:page" filled="f" stroked="f">
          <v:textbox inset="0,0,0,0">
            <w:txbxContent>
              <w:p w:rsidR="003D615B" w:rsidRDefault="008867BD">
                <w:pPr>
                  <w:spacing w:line="180" w:lineRule="exact"/>
                  <w:ind w:left="20" w:right="-24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4"/>
                    <w:sz w:val="16"/>
                    <w:szCs w:val="16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16"/>
                    <w:szCs w:val="16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4"/>
                    <w:sz w:val="16"/>
                    <w:szCs w:val="16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16"/>
                    <w:szCs w:val="16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w</w:t>
                </w:r>
                <w:r>
                  <w:rPr>
                    <w:color w:val="003399"/>
                    <w:sz w:val="16"/>
                    <w:szCs w:val="16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16"/>
                    <w:szCs w:val="16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2"/>
                    <w:sz w:val="16"/>
                    <w:szCs w:val="16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m</w:t>
                </w:r>
                <w:r>
                  <w:rPr>
                    <w:color w:val="003399"/>
                    <w:spacing w:val="-5"/>
                    <w:sz w:val="16"/>
                    <w:szCs w:val="16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16"/>
                    <w:szCs w:val="16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8122C"/>
    <w:multiLevelType w:val="multilevel"/>
    <w:tmpl w:val="C06EF76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15B"/>
    <w:rsid w:val="000E1C0D"/>
    <w:rsid w:val="0036369E"/>
    <w:rsid w:val="003D615B"/>
    <w:rsid w:val="007010AF"/>
    <w:rsid w:val="008867BD"/>
    <w:rsid w:val="008E6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A3ADEFD"/>
  <w15:docId w15:val="{39008AD3-954B-41E9-9C47-12F7A46D4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649</Words>
  <Characters>3703</Characters>
  <Application>Microsoft Office Word</Application>
  <DocSecurity>0</DocSecurity>
  <Lines>30</Lines>
  <Paragraphs>8</Paragraphs>
  <ScaleCrop>false</ScaleCrop>
  <Company/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5</cp:revision>
  <dcterms:created xsi:type="dcterms:W3CDTF">2025-12-05T09:13:00Z</dcterms:created>
  <dcterms:modified xsi:type="dcterms:W3CDTF">2025-12-05T09:14:00Z</dcterms:modified>
</cp:coreProperties>
</file>