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271" w:rsidRDefault="006D1271">
      <w:pPr>
        <w:spacing w:line="200" w:lineRule="exact"/>
      </w:pPr>
    </w:p>
    <w:p w:rsidR="006D1271" w:rsidRDefault="006D1271">
      <w:pPr>
        <w:spacing w:before="3" w:line="200" w:lineRule="exact"/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10500"/>
      </w:tblGrid>
      <w:tr w:rsidR="006D1271">
        <w:trPr>
          <w:trHeight w:hRule="exact" w:val="199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J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na</w:t>
            </w:r>
            <w:r>
              <w:rPr>
                <w:rFonts w:ascii="Arial" w:eastAsia="Arial" w:hAnsi="Arial" w:cs="Arial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before="6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J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ou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al</w:t>
            </w:r>
            <w:r>
              <w:rPr>
                <w:color w:val="0000FF"/>
                <w:spacing w:val="18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of</w:t>
            </w:r>
            <w:r>
              <w:rPr>
                <w:color w:val="0000FF"/>
                <w:spacing w:val="2"/>
                <w:sz w:val="13"/>
                <w:szCs w:val="13"/>
                <w:u w:val="single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C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m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p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l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w w:val="99"/>
                <w:sz w:val="13"/>
                <w:szCs w:val="13"/>
                <w:u w:val="single" w:color="0000FF"/>
              </w:rPr>
              <w:t>em</w:t>
            </w:r>
            <w:proofErr w:type="spellEnd"/>
            <w:r>
              <w:rPr>
                <w:color w:val="0000FF"/>
                <w:spacing w:val="-26"/>
                <w:w w:val="99"/>
                <w:sz w:val="13"/>
                <w:szCs w:val="13"/>
                <w:u w:val="single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y</w:t>
            </w:r>
            <w:proofErr w:type="spellEnd"/>
            <w:r>
              <w:rPr>
                <w:color w:val="0000FF"/>
                <w:spacing w:val="30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nd</w:t>
            </w:r>
            <w:r>
              <w:rPr>
                <w:color w:val="0000FF"/>
                <w:spacing w:val="5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l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ve</w:t>
            </w:r>
            <w:r>
              <w:rPr>
                <w:color w:val="0000FF"/>
                <w:spacing w:val="31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2"/>
                <w:sz w:val="13"/>
                <w:szCs w:val="13"/>
                <w:u w:val="single" w:color="0000FF"/>
              </w:rPr>
              <w:t>M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d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cal</w:t>
            </w:r>
            <w:r>
              <w:rPr>
                <w:color w:val="0000FF"/>
                <w:spacing w:val="9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esea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ch</w:t>
            </w:r>
          </w:p>
        </w:tc>
      </w:tr>
      <w:tr w:rsidR="006D1271">
        <w:trPr>
          <w:trHeight w:hRule="exact" w:val="200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anu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b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before="7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s_J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_14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>9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1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>7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2</w:t>
            </w:r>
          </w:p>
        </w:tc>
      </w:tr>
      <w:tr w:rsidR="006D1271">
        <w:trPr>
          <w:trHeight w:hRule="exact" w:val="439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9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1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anu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>
            <w:pPr>
              <w:spacing w:before="7" w:line="120" w:lineRule="exact"/>
              <w:rPr>
                <w:sz w:val="12"/>
                <w:szCs w:val="12"/>
              </w:rPr>
            </w:pPr>
          </w:p>
          <w:p w:rsidR="006D1271" w:rsidRDefault="00EB2D83">
            <w:pPr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x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ng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2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 xml:space="preserve">of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cy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b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cce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2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2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li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j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ess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1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:</w:t>
            </w:r>
            <w:r>
              <w:rPr>
                <w:rFonts w:ascii="Arial" w:eastAsia="Arial" w:hAnsi="Arial" w:cs="Arial"/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ot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udy</w:t>
            </w:r>
          </w:p>
        </w:tc>
      </w:tr>
      <w:tr w:rsidR="006D1271">
        <w:trPr>
          <w:trHeight w:hRule="exact" w:val="220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9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1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before="27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esea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2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</w:p>
        </w:tc>
      </w:tr>
    </w:tbl>
    <w:p w:rsidR="006D1271" w:rsidRDefault="006D1271">
      <w:pPr>
        <w:spacing w:line="200" w:lineRule="exact"/>
      </w:pPr>
    </w:p>
    <w:p w:rsidR="006D1271" w:rsidRDefault="006D1271">
      <w:pPr>
        <w:spacing w:before="9" w:line="200" w:lineRule="exact"/>
      </w:pPr>
    </w:p>
    <w:p w:rsidR="006D1271" w:rsidRDefault="00EB2D83">
      <w:pPr>
        <w:spacing w:before="43"/>
        <w:ind w:left="178"/>
        <w:rPr>
          <w:sz w:val="13"/>
          <w:szCs w:val="13"/>
        </w:rPr>
      </w:pPr>
      <w:r>
        <w:pict>
          <v:group id="_x0000_s1029" style="position:absolute;left:0;text-align:left;margin-left:225.6pt;margin-top:25.2pt;width:286.45pt;height:16pt;z-index:-251659264;mso-position-horizontal-relative:page" coordorigin="4512,504" coordsize="5729,320">
            <v:shape id="_x0000_s1031" style="position:absolute;left:4522;top:514;width:5709;height:150" coordorigin="4522,514" coordsize="5709,150" path="m4522,664r5709,l10231,514r-5709,l4522,664xe" fillcolor="yellow" stroked="f">
              <v:path arrowok="t"/>
            </v:shape>
            <v:shape id="_x0000_s1030" style="position:absolute;left:4522;top:664;width:409;height:150" coordorigin="4522,664" coordsize="409,150" path="m4522,813r409,l4931,664r-409,l4522,813xe" fillcolor="yellow" stroked="f">
              <v:path arrowok="t"/>
            </v:shape>
            <w10:wrap anchorx="page"/>
          </v:group>
        </w:pict>
      </w:r>
      <w:r>
        <w:rPr>
          <w:b/>
          <w:sz w:val="13"/>
          <w:szCs w:val="13"/>
          <w:highlight w:val="yellow"/>
        </w:rPr>
        <w:t>P</w:t>
      </w:r>
      <w:r>
        <w:rPr>
          <w:b/>
          <w:spacing w:val="-4"/>
          <w:sz w:val="13"/>
          <w:szCs w:val="13"/>
          <w:highlight w:val="yellow"/>
        </w:rPr>
        <w:t>AR</w:t>
      </w:r>
      <w:r>
        <w:rPr>
          <w:b/>
          <w:sz w:val="13"/>
          <w:szCs w:val="13"/>
          <w:highlight w:val="yellow"/>
        </w:rPr>
        <w:t>T</w:t>
      </w:r>
      <w:r>
        <w:rPr>
          <w:sz w:val="13"/>
          <w:szCs w:val="13"/>
          <w:highlight w:val="yellow"/>
        </w:rPr>
        <w:t xml:space="preserve"> </w:t>
      </w:r>
      <w:r>
        <w:rPr>
          <w:spacing w:val="14"/>
          <w:sz w:val="13"/>
          <w:szCs w:val="13"/>
          <w:highlight w:val="yellow"/>
        </w:rPr>
        <w:t xml:space="preserve"> </w:t>
      </w:r>
      <w:r>
        <w:rPr>
          <w:b/>
          <w:spacing w:val="5"/>
          <w:sz w:val="13"/>
          <w:szCs w:val="13"/>
          <w:highlight w:val="yellow"/>
        </w:rPr>
        <w:t>1</w:t>
      </w:r>
      <w:r>
        <w:rPr>
          <w:b/>
          <w:sz w:val="13"/>
          <w:szCs w:val="13"/>
          <w:highlight w:val="yellow"/>
        </w:rPr>
        <w:t>:</w:t>
      </w:r>
      <w:r>
        <w:rPr>
          <w:b/>
          <w:spacing w:val="-6"/>
          <w:sz w:val="13"/>
          <w:szCs w:val="13"/>
        </w:rPr>
        <w:t xml:space="preserve"> </w:t>
      </w:r>
      <w:r>
        <w:rPr>
          <w:b/>
          <w:spacing w:val="-4"/>
          <w:sz w:val="13"/>
          <w:szCs w:val="13"/>
        </w:rPr>
        <w:t>C</w:t>
      </w:r>
      <w:r>
        <w:rPr>
          <w:b/>
          <w:spacing w:val="5"/>
          <w:sz w:val="13"/>
          <w:szCs w:val="13"/>
        </w:rPr>
        <w:t>o</w:t>
      </w:r>
      <w:r>
        <w:rPr>
          <w:b/>
          <w:spacing w:val="2"/>
          <w:sz w:val="13"/>
          <w:szCs w:val="13"/>
        </w:rPr>
        <w:t>mme</w:t>
      </w:r>
      <w:r>
        <w:rPr>
          <w:b/>
          <w:spacing w:val="-2"/>
          <w:sz w:val="13"/>
          <w:szCs w:val="13"/>
        </w:rPr>
        <w:t>n</w:t>
      </w:r>
      <w:r>
        <w:rPr>
          <w:b/>
          <w:spacing w:val="-3"/>
          <w:sz w:val="13"/>
          <w:szCs w:val="13"/>
        </w:rPr>
        <w:t>t</w:t>
      </w:r>
      <w:r>
        <w:rPr>
          <w:b/>
          <w:sz w:val="13"/>
          <w:szCs w:val="13"/>
        </w:rPr>
        <w:t>s</w:t>
      </w:r>
    </w:p>
    <w:p w:rsidR="006D1271" w:rsidRDefault="006D1271">
      <w:pPr>
        <w:spacing w:before="6" w:line="140" w:lineRule="exact"/>
        <w:rPr>
          <w:sz w:val="15"/>
          <w:szCs w:val="15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3"/>
        <w:gridCol w:w="6218"/>
        <w:gridCol w:w="4292"/>
      </w:tblGrid>
      <w:tr w:rsidR="006D1271">
        <w:trPr>
          <w:trHeight w:hRule="exact" w:val="6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R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</w:p>
          <w:p w:rsidR="006D1271" w:rsidRDefault="00EB2D83">
            <w:pPr>
              <w:spacing w:before="10"/>
              <w:ind w:left="69" w:right="418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lli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)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-2"/>
                <w:sz w:val="13"/>
                <w:szCs w:val="13"/>
              </w:rPr>
              <w:t>du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7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pacing w:val="-2"/>
                <w:sz w:val="13"/>
                <w:szCs w:val="13"/>
              </w:rPr>
              <w:t>db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spacing w:val="-3"/>
                <w:sz w:val="13"/>
                <w:szCs w:val="13"/>
              </w:rPr>
              <w:t>(</w:t>
            </w:r>
            <w:r>
              <w:rPr>
                <w:spacing w:val="7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 xml:space="preserve">t 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>s</w:t>
            </w:r>
            <w:r>
              <w:rPr>
                <w:spacing w:val="16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w w:val="99"/>
                <w:sz w:val="13"/>
                <w:szCs w:val="13"/>
              </w:rPr>
              <w:t>nd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 xml:space="preserve">y </w:t>
            </w:r>
            <w:proofErr w:type="spellStart"/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w w:val="99"/>
                <w:sz w:val="13"/>
                <w:szCs w:val="13"/>
              </w:rPr>
              <w:t>h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t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sz w:val="13"/>
                <w:szCs w:val="13"/>
              </w:rPr>
              <w:t>u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>s</w:t>
            </w:r>
            <w:proofErr w:type="spellEnd"/>
            <w:r>
              <w:rPr>
                <w:spacing w:val="-6"/>
                <w:sz w:val="13"/>
                <w:szCs w:val="13"/>
              </w:rPr>
              <w:t xml:space="preserve"> </w:t>
            </w:r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pacing w:val="5"/>
                <w:sz w:val="13"/>
                <w:szCs w:val="13"/>
              </w:rPr>
              <w:t>hou</w:t>
            </w:r>
            <w:r>
              <w:rPr>
                <w:spacing w:val="-6"/>
                <w:sz w:val="13"/>
                <w:szCs w:val="13"/>
              </w:rPr>
              <w:t>l</w:t>
            </w:r>
            <w:r>
              <w:rPr>
                <w:sz w:val="13"/>
                <w:szCs w:val="13"/>
              </w:rPr>
              <w:t>d</w:t>
            </w:r>
            <w:r>
              <w:rPr>
                <w:spacing w:val="-1"/>
                <w:sz w:val="13"/>
                <w:szCs w:val="13"/>
              </w:rPr>
              <w:t xml:space="preserve"> </w:t>
            </w:r>
            <w:r>
              <w:rPr>
                <w:spacing w:val="-4"/>
                <w:sz w:val="13"/>
                <w:szCs w:val="13"/>
              </w:rPr>
              <w:t>w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-2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pacing w:val="4"/>
                <w:sz w:val="13"/>
                <w:szCs w:val="13"/>
              </w:rPr>
              <w:t>/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r</w:t>
            </w:r>
          </w:p>
          <w:p w:rsidR="006D1271" w:rsidRDefault="00EB2D83">
            <w:pPr>
              <w:spacing w:before="20"/>
              <w:ind w:left="79"/>
              <w:rPr>
                <w:sz w:val="13"/>
                <w:szCs w:val="13"/>
              </w:rPr>
            </w:pPr>
            <w:proofErr w:type="spellStart"/>
            <w:r>
              <w:rPr>
                <w:spacing w:val="7"/>
                <w:w w:val="99"/>
                <w:sz w:val="13"/>
                <w:szCs w:val="13"/>
              </w:rPr>
              <w:t>f</w:t>
            </w:r>
            <w:r>
              <w:rPr>
                <w:spacing w:val="2"/>
                <w:w w:val="99"/>
                <w:sz w:val="13"/>
                <w:szCs w:val="13"/>
              </w:rPr>
              <w:t>ee</w:t>
            </w:r>
            <w:r>
              <w:rPr>
                <w:spacing w:val="5"/>
                <w:w w:val="99"/>
                <w:sz w:val="13"/>
                <w:szCs w:val="13"/>
              </w:rPr>
              <w:t>db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2"/>
                <w:sz w:val="13"/>
                <w:szCs w:val="13"/>
              </w:rPr>
              <w:t>c</w:t>
            </w:r>
            <w:r>
              <w:rPr>
                <w:sz w:val="13"/>
                <w:szCs w:val="13"/>
              </w:rPr>
              <w:t>k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)</w:t>
            </w:r>
          </w:p>
        </w:tc>
      </w:tr>
      <w:tr w:rsidR="006D1271">
        <w:trPr>
          <w:trHeight w:hRule="exact" w:val="8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ga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3"/>
                <w:sz w:val="13"/>
                <w:szCs w:val="13"/>
              </w:rPr>
              <w:t xml:space="preserve"> 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</w:p>
          <w:p w:rsidR="006D1271" w:rsidRDefault="00EB2D83">
            <w:pPr>
              <w:spacing w:before="10"/>
              <w:ind w:left="308" w:right="329"/>
              <w:rPr>
                <w:sz w:val="13"/>
                <w:szCs w:val="13"/>
              </w:rPr>
            </w:pP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 xml:space="preserve">A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 xml:space="preserve"> 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3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z w:val="13"/>
                <w:szCs w:val="13"/>
              </w:rPr>
              <w:t xml:space="preserve">4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I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bu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3"/>
                <w:sz w:val="13"/>
                <w:szCs w:val="13"/>
              </w:rPr>
              <w:t xml:space="preserve"> 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og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c </w:t>
            </w:r>
            <w:r>
              <w:rPr>
                <w:b/>
                <w:spacing w:val="-2"/>
                <w:sz w:val="13"/>
                <w:szCs w:val="13"/>
              </w:rPr>
              <w:t>kn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z w:val="13"/>
                <w:szCs w:val="13"/>
              </w:rPr>
              <w:t>e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</w:tr>
      <w:tr w:rsidR="006D1271">
        <w:trPr>
          <w:trHeight w:hRule="exact" w:val="848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?</w:t>
            </w:r>
          </w:p>
          <w:p w:rsidR="006D1271" w:rsidRDefault="00EB2D83">
            <w:pPr>
              <w:spacing w:before="10"/>
              <w:ind w:left="308"/>
              <w:rPr>
                <w:sz w:val="13"/>
                <w:szCs w:val="13"/>
              </w:rPr>
            </w:pP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 xml:space="preserve">t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)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30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-2"/>
                <w:sz w:val="13"/>
                <w:szCs w:val="13"/>
              </w:rPr>
              <w:t xml:space="preserve"> 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-6"/>
                <w:sz w:val="13"/>
                <w:szCs w:val="13"/>
              </w:rPr>
              <w:t>l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9"/>
                <w:sz w:val="13"/>
                <w:szCs w:val="13"/>
              </w:rPr>
              <w:t xml:space="preserve"> 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>s</w:t>
            </w:r>
            <w:r>
              <w:rPr>
                <w:spacing w:val="6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w w:val="99"/>
                <w:sz w:val="13"/>
                <w:szCs w:val="13"/>
              </w:rPr>
              <w:t>pp</w:t>
            </w:r>
            <w:r>
              <w:rPr>
                <w:spacing w:val="-3"/>
                <w:w w:val="99"/>
                <w:sz w:val="13"/>
                <w:szCs w:val="13"/>
              </w:rPr>
              <w:t>r</w:t>
            </w:r>
            <w:r>
              <w:rPr>
                <w:spacing w:val="5"/>
                <w:w w:val="99"/>
                <w:sz w:val="13"/>
                <w:szCs w:val="13"/>
              </w:rPr>
              <w:t>op</w:t>
            </w:r>
            <w:r>
              <w:rPr>
                <w:spacing w:val="-3"/>
                <w:w w:val="99"/>
                <w:sz w:val="13"/>
                <w:szCs w:val="13"/>
              </w:rPr>
              <w:t>r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e</w:t>
            </w:r>
            <w:proofErr w:type="spellEnd"/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</w:tr>
      <w:tr w:rsidR="006D1271">
        <w:trPr>
          <w:trHeight w:hRule="exact" w:val="83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z w:val="13"/>
                <w:szCs w:val="13"/>
              </w:rPr>
              <w:t>u</w:t>
            </w:r>
          </w:p>
          <w:p w:rsidR="006D1271" w:rsidRDefault="00EB2D83">
            <w:pPr>
              <w:spacing w:before="10"/>
              <w:ind w:left="308" w:right="140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 xml:space="preserve">)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 xml:space="preserve"> 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30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-2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w w:val="99"/>
                <w:sz w:val="13"/>
                <w:szCs w:val="13"/>
              </w:rPr>
              <w:t>b</w:t>
            </w:r>
            <w:r>
              <w:rPr>
                <w:spacing w:val="-1"/>
                <w:w w:val="99"/>
                <w:sz w:val="13"/>
                <w:szCs w:val="13"/>
              </w:rPr>
              <w:t>s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-3"/>
                <w:w w:val="99"/>
                <w:sz w:val="13"/>
                <w:szCs w:val="13"/>
              </w:rPr>
              <w:t>r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2"/>
                <w:sz w:val="13"/>
                <w:szCs w:val="13"/>
              </w:rPr>
              <w:t>c</w:t>
            </w:r>
            <w:r>
              <w:rPr>
                <w:sz w:val="13"/>
                <w:szCs w:val="13"/>
              </w:rPr>
              <w:t>t</w:t>
            </w:r>
            <w:proofErr w:type="spellEnd"/>
            <w:r>
              <w:rPr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pacing w:val="2"/>
                <w:sz w:val="13"/>
                <w:szCs w:val="13"/>
              </w:rPr>
              <w:t>ee</w:t>
            </w:r>
            <w:r>
              <w:rPr>
                <w:spacing w:val="5"/>
                <w:sz w:val="13"/>
                <w:szCs w:val="13"/>
              </w:rPr>
              <w:t>d</w:t>
            </w:r>
            <w:r>
              <w:rPr>
                <w:sz w:val="13"/>
                <w:szCs w:val="13"/>
              </w:rPr>
              <w:t>s</w:t>
            </w:r>
            <w:r>
              <w:rPr>
                <w:spacing w:val="-6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-3"/>
                <w:w w:val="99"/>
                <w:sz w:val="13"/>
                <w:szCs w:val="13"/>
              </w:rPr>
              <w:t>r</w:t>
            </w:r>
            <w:r>
              <w:rPr>
                <w:spacing w:val="2"/>
                <w:w w:val="99"/>
                <w:sz w:val="13"/>
                <w:szCs w:val="13"/>
              </w:rPr>
              <w:t>ec</w:t>
            </w:r>
            <w:r>
              <w:rPr>
                <w:spacing w:val="5"/>
                <w:w w:val="99"/>
                <w:sz w:val="13"/>
                <w:szCs w:val="13"/>
              </w:rPr>
              <w:t>o</w:t>
            </w:r>
            <w:r>
              <w:rPr>
                <w:w w:val="99"/>
                <w:sz w:val="13"/>
                <w:szCs w:val="13"/>
              </w:rPr>
              <w:t>m</w:t>
            </w:r>
            <w:proofErr w:type="spellEnd"/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2"/>
                <w:w w:val="99"/>
                <w:sz w:val="13"/>
                <w:szCs w:val="13"/>
              </w:rPr>
              <w:t>e</w:t>
            </w:r>
            <w:r>
              <w:rPr>
                <w:spacing w:val="5"/>
                <w:w w:val="99"/>
                <w:sz w:val="13"/>
                <w:szCs w:val="13"/>
              </w:rPr>
              <w:t>nd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5"/>
                <w:sz w:val="13"/>
                <w:szCs w:val="13"/>
              </w:rPr>
              <w:t>on</w:t>
            </w:r>
            <w:r>
              <w:rPr>
                <w:sz w:val="13"/>
                <w:szCs w:val="13"/>
              </w:rPr>
              <w:t>s</w:t>
            </w:r>
            <w:proofErr w:type="spellEnd"/>
            <w:r>
              <w:rPr>
                <w:spacing w:val="-5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sz w:val="13"/>
                <w:szCs w:val="13"/>
              </w:rPr>
              <w:t>d</w:t>
            </w:r>
            <w:r>
              <w:rPr>
                <w:sz w:val="13"/>
                <w:szCs w:val="13"/>
              </w:rPr>
              <w:t>e</w:t>
            </w:r>
            <w:proofErr w:type="spellEnd"/>
            <w:r>
              <w:rPr>
                <w:spacing w:val="-1"/>
                <w:sz w:val="13"/>
                <w:szCs w:val="13"/>
              </w:rPr>
              <w:t xml:space="preserve"> 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o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b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-1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sz w:val="13"/>
                <w:szCs w:val="13"/>
              </w:rPr>
              <w:t>dd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d</w:t>
            </w:r>
            <w:proofErr w:type="spellEnd"/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365B94">
            <w:r>
              <w:t>Done</w:t>
            </w:r>
          </w:p>
          <w:p w:rsidR="00365B94" w:rsidRDefault="00365B94"/>
        </w:tc>
      </w:tr>
      <w:tr w:rsidR="006D1271">
        <w:trPr>
          <w:trHeight w:hRule="exact" w:val="47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ll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rrec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</w:p>
          <w:p w:rsidR="006D1271" w:rsidRDefault="00EB2D83">
            <w:pPr>
              <w:ind w:left="308"/>
              <w:rPr>
                <w:sz w:val="13"/>
                <w:szCs w:val="13"/>
              </w:rPr>
            </w:pP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</w:tr>
      <w:tr w:rsidR="006D1271">
        <w:trPr>
          <w:trHeight w:hRule="exact" w:val="46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7"/>
                <w:sz w:val="13"/>
                <w:szCs w:val="13"/>
              </w:rPr>
              <w:t>ff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rece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z w:val="13"/>
                <w:szCs w:val="13"/>
              </w:rPr>
              <w:t>u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av</w:t>
            </w:r>
            <w:r>
              <w:rPr>
                <w:b/>
                <w:sz w:val="13"/>
                <w:szCs w:val="13"/>
              </w:rPr>
              <w:t>e</w:t>
            </w:r>
          </w:p>
          <w:p w:rsidR="006D1271" w:rsidRDefault="00EB2D83">
            <w:pPr>
              <w:ind w:left="308" w:right="293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 xml:space="preserve">on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rm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-2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2"/>
                <w:w w:val="99"/>
                <w:sz w:val="13"/>
                <w:szCs w:val="13"/>
              </w:rPr>
              <w:t>c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5"/>
                <w:sz w:val="13"/>
                <w:szCs w:val="13"/>
              </w:rPr>
              <w:t>on</w:t>
            </w:r>
            <w:r>
              <w:rPr>
                <w:sz w:val="13"/>
                <w:szCs w:val="13"/>
              </w:rPr>
              <w:t>s</w:t>
            </w:r>
            <w:proofErr w:type="spellEnd"/>
            <w:r>
              <w:rPr>
                <w:spacing w:val="-5"/>
                <w:sz w:val="13"/>
                <w:szCs w:val="13"/>
              </w:rPr>
              <w:t xml:space="preserve"> </w:t>
            </w:r>
            <w:proofErr w:type="spellStart"/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>e</w:t>
            </w:r>
            <w:proofErr w:type="spellEnd"/>
            <w:r>
              <w:rPr>
                <w:spacing w:val="-1"/>
                <w:sz w:val="13"/>
                <w:szCs w:val="13"/>
              </w:rPr>
              <w:t xml:space="preserve"> s</w:t>
            </w:r>
            <w:r>
              <w:rPr>
                <w:spacing w:val="5"/>
                <w:sz w:val="13"/>
                <w:szCs w:val="13"/>
              </w:rPr>
              <w:t>u</w:t>
            </w:r>
            <w:r>
              <w:rPr>
                <w:spacing w:val="7"/>
                <w:sz w:val="13"/>
                <w:szCs w:val="13"/>
              </w:rPr>
              <w:t>ff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2"/>
                <w:sz w:val="13"/>
                <w:szCs w:val="13"/>
              </w:rPr>
              <w:t>c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z w:val="13"/>
                <w:szCs w:val="13"/>
              </w:rPr>
              <w:t>t</w:t>
            </w:r>
            <w:r>
              <w:rPr>
                <w:spacing w:val="-3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z w:val="13"/>
                <w:szCs w:val="13"/>
              </w:rPr>
              <w:t>d</w:t>
            </w:r>
            <w:proofErr w:type="spellEnd"/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2"/>
                <w:sz w:val="13"/>
                <w:szCs w:val="13"/>
              </w:rPr>
              <w:t>ece</w:t>
            </w:r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,</w:t>
            </w:r>
            <w:r>
              <w:rPr>
                <w:spacing w:val="-8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bu</w:t>
            </w:r>
            <w:r>
              <w:rPr>
                <w:sz w:val="13"/>
                <w:szCs w:val="13"/>
              </w:rPr>
              <w:t xml:space="preserve">t 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z w:val="13"/>
                <w:szCs w:val="13"/>
              </w:rPr>
              <w:t>o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z w:val="13"/>
                <w:szCs w:val="13"/>
              </w:rPr>
              <w:t>y</w:t>
            </w:r>
            <w:proofErr w:type="spellEnd"/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spacing w:val="7"/>
                <w:sz w:val="13"/>
                <w:szCs w:val="13"/>
              </w:rPr>
              <w:t>f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z w:val="13"/>
                <w:szCs w:val="13"/>
              </w:rPr>
              <w:t>r</w:t>
            </w:r>
            <w:r>
              <w:rPr>
                <w:spacing w:val="-8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n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2"/>
                <w:sz w:val="13"/>
                <w:szCs w:val="13"/>
              </w:rPr>
              <w:t>c</w:t>
            </w:r>
            <w:r>
              <w:rPr>
                <w:spacing w:val="-6"/>
                <w:sz w:val="13"/>
                <w:szCs w:val="13"/>
              </w:rPr>
              <w:t>l</w:t>
            </w:r>
            <w:r>
              <w:rPr>
                <w:spacing w:val="2"/>
                <w:sz w:val="13"/>
                <w:szCs w:val="13"/>
              </w:rPr>
              <w:t>e</w:t>
            </w:r>
            <w:proofErr w:type="spellEnd"/>
            <w:r>
              <w:rPr>
                <w:sz w:val="13"/>
                <w:szCs w:val="13"/>
              </w:rPr>
              <w:t>,</w:t>
            </w:r>
            <w:r>
              <w:rPr>
                <w:spacing w:val="-7"/>
                <w:sz w:val="13"/>
                <w:szCs w:val="13"/>
              </w:rPr>
              <w:t xml:space="preserve"> </w:t>
            </w:r>
            <w:r>
              <w:rPr>
                <w:spacing w:val="5"/>
                <w:w w:val="99"/>
                <w:sz w:val="13"/>
                <w:szCs w:val="13"/>
              </w:rPr>
              <w:t>p</w:t>
            </w:r>
            <w:r>
              <w:rPr>
                <w:spacing w:val="-6"/>
                <w:sz w:val="13"/>
                <w:szCs w:val="13"/>
              </w:rPr>
              <w:t>l</w:t>
            </w:r>
            <w:r>
              <w:rPr>
                <w:spacing w:val="2"/>
                <w:w w:val="99"/>
                <w:sz w:val="13"/>
                <w:szCs w:val="13"/>
              </w:rPr>
              <w:t>e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z w:val="13"/>
                <w:szCs w:val="13"/>
              </w:rPr>
              <w:t>e</w:t>
            </w:r>
            <w:proofErr w:type="spellEnd"/>
            <w:r>
              <w:rPr>
                <w:spacing w:val="-1"/>
                <w:sz w:val="13"/>
                <w:szCs w:val="13"/>
              </w:rPr>
              <w:t xml:space="preserve"> 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>f</w:t>
            </w:r>
            <w:r>
              <w:rPr>
                <w:spacing w:val="4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po</w:t>
            </w:r>
            <w:r>
              <w:rPr>
                <w:spacing w:val="-1"/>
                <w:sz w:val="13"/>
                <w:szCs w:val="13"/>
              </w:rPr>
              <w:t>ss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5"/>
                <w:sz w:val="13"/>
                <w:szCs w:val="13"/>
              </w:rPr>
              <w:t>b</w:t>
            </w:r>
            <w:r>
              <w:rPr>
                <w:spacing w:val="-6"/>
                <w:sz w:val="13"/>
                <w:szCs w:val="13"/>
              </w:rPr>
              <w:t>l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,</w:t>
            </w:r>
            <w:r>
              <w:rPr>
                <w:spacing w:val="-9"/>
                <w:sz w:val="13"/>
                <w:szCs w:val="13"/>
              </w:rPr>
              <w:t xml:space="preserve"> 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5"/>
                <w:sz w:val="13"/>
                <w:szCs w:val="13"/>
              </w:rPr>
              <w:t>du</w:t>
            </w:r>
            <w:r>
              <w:rPr>
                <w:spacing w:val="2"/>
                <w:sz w:val="13"/>
                <w:szCs w:val="13"/>
              </w:rPr>
              <w:t>c</w:t>
            </w:r>
            <w:r>
              <w:rPr>
                <w:sz w:val="13"/>
                <w:szCs w:val="13"/>
              </w:rPr>
              <w:t>e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</w:tr>
      <w:tr w:rsidR="006D1271">
        <w:trPr>
          <w:trHeight w:hRule="exact" w:val="46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w w:val="99"/>
                <w:sz w:val="13"/>
                <w:szCs w:val="13"/>
              </w:rPr>
              <w:t>l</w:t>
            </w:r>
            <w:r>
              <w:rPr>
                <w:b/>
                <w:spacing w:val="5"/>
                <w:w w:val="99"/>
                <w:sz w:val="13"/>
                <w:szCs w:val="13"/>
              </w:rPr>
              <w:t>a</w:t>
            </w:r>
            <w:r>
              <w:rPr>
                <w:b/>
                <w:spacing w:val="-2"/>
                <w:w w:val="99"/>
                <w:sz w:val="13"/>
                <w:szCs w:val="13"/>
              </w:rPr>
              <w:t>n</w:t>
            </w:r>
            <w:r>
              <w:rPr>
                <w:b/>
                <w:spacing w:val="5"/>
                <w:w w:val="99"/>
                <w:sz w:val="13"/>
                <w:szCs w:val="13"/>
              </w:rPr>
              <w:t>g</w:t>
            </w:r>
            <w:r>
              <w:rPr>
                <w:b/>
                <w:spacing w:val="-2"/>
                <w:w w:val="99"/>
                <w:sz w:val="13"/>
                <w:szCs w:val="13"/>
              </w:rPr>
              <w:t>u</w:t>
            </w:r>
            <w:r>
              <w:rPr>
                <w:b/>
                <w:spacing w:val="5"/>
                <w:w w:val="99"/>
                <w:sz w:val="13"/>
                <w:szCs w:val="13"/>
              </w:rPr>
              <w:t>ag</w:t>
            </w:r>
            <w:r>
              <w:rPr>
                <w:b/>
                <w:spacing w:val="2"/>
                <w:w w:val="99"/>
                <w:sz w:val="13"/>
                <w:szCs w:val="13"/>
              </w:rPr>
              <w:t>e</w:t>
            </w:r>
            <w:r>
              <w:rPr>
                <w:b/>
                <w:spacing w:val="4"/>
                <w:w w:val="99"/>
                <w:sz w:val="13"/>
                <w:szCs w:val="13"/>
              </w:rPr>
              <w:t>/</w:t>
            </w:r>
            <w:r>
              <w:rPr>
                <w:b/>
                <w:spacing w:val="3"/>
                <w:w w:val="99"/>
                <w:sz w:val="13"/>
                <w:szCs w:val="13"/>
              </w:rPr>
              <w:t>E</w:t>
            </w:r>
            <w:r>
              <w:rPr>
                <w:b/>
                <w:spacing w:val="-2"/>
                <w:w w:val="99"/>
                <w:sz w:val="13"/>
                <w:szCs w:val="13"/>
              </w:rPr>
              <w:t>n</w:t>
            </w:r>
            <w:r>
              <w:rPr>
                <w:b/>
                <w:spacing w:val="5"/>
                <w:w w:val="99"/>
                <w:sz w:val="13"/>
                <w:szCs w:val="13"/>
              </w:rPr>
              <w:t>g</w:t>
            </w:r>
            <w:r>
              <w:rPr>
                <w:b/>
                <w:spacing w:val="4"/>
                <w:w w:val="99"/>
                <w:sz w:val="13"/>
                <w:szCs w:val="13"/>
              </w:rPr>
              <w:t>li</w:t>
            </w:r>
            <w:r>
              <w:rPr>
                <w:b/>
                <w:w w:val="99"/>
                <w:sz w:val="13"/>
                <w:szCs w:val="13"/>
              </w:rPr>
              <w:t>sh</w:t>
            </w:r>
            <w:r>
              <w:rPr>
                <w:b/>
                <w:spacing w:val="-4"/>
                <w:w w:val="9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le</w:t>
            </w:r>
          </w:p>
          <w:p w:rsidR="006D1271" w:rsidRDefault="00EB2D83">
            <w:pPr>
              <w:ind w:left="308"/>
              <w:rPr>
                <w:sz w:val="13"/>
                <w:szCs w:val="13"/>
              </w:rPr>
            </w:pP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?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40" w:lineRule="exact"/>
              <w:ind w:left="69"/>
              <w:rPr>
                <w:sz w:val="13"/>
                <w:szCs w:val="13"/>
              </w:rPr>
            </w:pPr>
            <w:proofErr w:type="gramStart"/>
            <w:r>
              <w:rPr>
                <w:spacing w:val="-4"/>
                <w:sz w:val="13"/>
                <w:szCs w:val="13"/>
              </w:rPr>
              <w:t>Y</w:t>
            </w:r>
            <w:r>
              <w:rPr>
                <w:sz w:val="13"/>
                <w:szCs w:val="13"/>
              </w:rPr>
              <w:t>ES</w:t>
            </w:r>
            <w:r>
              <w:rPr>
                <w:spacing w:val="13"/>
                <w:sz w:val="13"/>
                <w:szCs w:val="13"/>
              </w:rPr>
              <w:t xml:space="preserve"> </w:t>
            </w:r>
            <w:r>
              <w:rPr>
                <w:spacing w:val="7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>T</w:t>
            </w:r>
            <w:r>
              <w:rPr>
                <w:spacing w:val="-3"/>
                <w:sz w:val="13"/>
                <w:szCs w:val="13"/>
              </w:rPr>
              <w:t xml:space="preserve"> </w:t>
            </w:r>
            <w:r>
              <w:rPr>
                <w:spacing w:val="7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>S</w:t>
            </w:r>
            <w:proofErr w:type="gramEnd"/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</w:tr>
      <w:tr w:rsidR="006D1271">
        <w:trPr>
          <w:trHeight w:hRule="exact" w:val="78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  <w:u w:val="single" w:color="000000"/>
              </w:rPr>
              <w:t>O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p</w:t>
            </w:r>
            <w:r>
              <w:rPr>
                <w:b/>
                <w:spacing w:val="-3"/>
                <w:sz w:val="13"/>
                <w:szCs w:val="13"/>
                <w:u w:val="single" w:color="000000"/>
              </w:rPr>
              <w:t>t</w:t>
            </w:r>
            <w:r>
              <w:rPr>
                <w:b/>
                <w:spacing w:val="4"/>
                <w:sz w:val="13"/>
                <w:szCs w:val="13"/>
                <w:u w:val="single" w:color="000000"/>
              </w:rPr>
              <w:t>i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o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n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a</w:t>
            </w:r>
            <w:r>
              <w:rPr>
                <w:b/>
                <w:spacing w:val="4"/>
                <w:sz w:val="13"/>
                <w:szCs w:val="13"/>
                <w:u w:val="single" w:color="000000"/>
              </w:rPr>
              <w:t>l/</w:t>
            </w:r>
            <w:r>
              <w:rPr>
                <w:b/>
                <w:spacing w:val="-1"/>
                <w:sz w:val="13"/>
                <w:szCs w:val="13"/>
                <w:u w:val="single" w:color="000000"/>
              </w:rPr>
              <w:t>G</w:t>
            </w:r>
            <w:r>
              <w:rPr>
                <w:b/>
                <w:spacing w:val="2"/>
                <w:sz w:val="13"/>
                <w:szCs w:val="13"/>
                <w:u w:val="single" w:color="000000"/>
              </w:rPr>
              <w:t>e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n</w:t>
            </w:r>
            <w:r>
              <w:rPr>
                <w:b/>
                <w:spacing w:val="2"/>
                <w:sz w:val="13"/>
                <w:szCs w:val="13"/>
                <w:u w:val="single" w:color="000000"/>
              </w:rPr>
              <w:t>er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a</w:t>
            </w:r>
            <w:r>
              <w:rPr>
                <w:b/>
                <w:sz w:val="13"/>
                <w:szCs w:val="13"/>
                <w:u w:val="single" w:color="000000"/>
              </w:rPr>
              <w:t>l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spacing w:val="2"/>
                <w:w w:val="99"/>
                <w:sz w:val="13"/>
                <w:szCs w:val="13"/>
              </w:rPr>
              <w:t>c</w:t>
            </w:r>
            <w:r>
              <w:rPr>
                <w:spacing w:val="5"/>
                <w:w w:val="99"/>
                <w:sz w:val="13"/>
                <w:szCs w:val="13"/>
              </w:rPr>
              <w:t>o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s</w:t>
            </w:r>
            <w:proofErr w:type="spellEnd"/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80" w:lineRule="exact"/>
              <w:ind w:left="69"/>
              <w:rPr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he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a</w:t>
            </w:r>
            <w:r>
              <w:rPr>
                <w:spacing w:val="-3"/>
                <w:sz w:val="16"/>
                <w:szCs w:val="16"/>
              </w:rPr>
              <w:t>r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pacing w:val="-4"/>
                <w:sz w:val="16"/>
                <w:szCs w:val="16"/>
              </w:rPr>
              <w:t>i</w:t>
            </w:r>
            <w:r>
              <w:rPr>
                <w:spacing w:val="-1"/>
                <w:sz w:val="16"/>
                <w:szCs w:val="16"/>
              </w:rPr>
              <w:t>c</w:t>
            </w:r>
            <w:r>
              <w:rPr>
                <w:spacing w:val="-4"/>
                <w:sz w:val="16"/>
                <w:szCs w:val="16"/>
              </w:rPr>
              <w:t>l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s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oo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l</w:t>
            </w:r>
            <w:r>
              <w:rPr>
                <w:spacing w:val="-1"/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ng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hy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nd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oo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pacing w:val="4"/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>o</w:t>
            </w:r>
            <w:r>
              <w:rPr>
                <w:spacing w:val="-3"/>
                <w:sz w:val="16"/>
                <w:szCs w:val="16"/>
              </w:rPr>
              <w:t>r</w:t>
            </w:r>
            <w:r>
              <w:rPr>
                <w:spacing w:val="10"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y,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</w:t>
            </w:r>
            <w:r>
              <w:rPr>
                <w:spacing w:val="-4"/>
                <w:sz w:val="16"/>
                <w:szCs w:val="16"/>
              </w:rPr>
              <w:t>l</w:t>
            </w:r>
            <w:r>
              <w:rPr>
                <w:spacing w:val="-1"/>
                <w:sz w:val="16"/>
                <w:szCs w:val="16"/>
              </w:rPr>
              <w:t>ea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pacing w:val="-3"/>
                <w:sz w:val="16"/>
                <w:szCs w:val="16"/>
              </w:rPr>
              <w:t>r</w:t>
            </w:r>
            <w:r>
              <w:rPr>
                <w:spacing w:val="-1"/>
                <w:sz w:val="16"/>
                <w:szCs w:val="16"/>
              </w:rPr>
              <w:t>e</w:t>
            </w:r>
            <w:r>
              <w:rPr>
                <w:spacing w:val="10"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u</w:t>
            </w:r>
            <w:r>
              <w:rPr>
                <w:spacing w:val="-1"/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o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m</w:t>
            </w:r>
            <w:r>
              <w:rPr>
                <w:spacing w:val="-1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x</w:t>
            </w:r>
            <w:r>
              <w:rPr>
                <w:spacing w:val="-4"/>
                <w:sz w:val="16"/>
                <w:szCs w:val="16"/>
              </w:rPr>
              <w:t>im</w:t>
            </w:r>
            <w:r>
              <w:rPr>
                <w:sz w:val="16"/>
                <w:szCs w:val="16"/>
              </w:rPr>
              <w:t>um</w:t>
            </w:r>
            <w:r>
              <w:rPr>
                <w:spacing w:val="-1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5"/>
                <w:sz w:val="16"/>
                <w:szCs w:val="16"/>
              </w:rPr>
              <w:t xml:space="preserve"> 5</w:t>
            </w:r>
            <w:r>
              <w:rPr>
                <w:sz w:val="16"/>
                <w:szCs w:val="16"/>
              </w:rPr>
              <w:t>000</w:t>
            </w:r>
            <w:r>
              <w:rPr>
                <w:spacing w:val="-3"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6500</w:t>
            </w:r>
            <w:r>
              <w:rPr>
                <w:spacing w:val="-7"/>
                <w:sz w:val="16"/>
                <w:szCs w:val="16"/>
              </w:rPr>
              <w:t xml:space="preserve"> </w:t>
            </w:r>
            <w:r>
              <w:rPr>
                <w:spacing w:val="4"/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>o</w:t>
            </w:r>
            <w:r>
              <w:rPr>
                <w:spacing w:val="-3"/>
                <w:sz w:val="16"/>
                <w:szCs w:val="16"/>
              </w:rPr>
              <w:t>r</w:t>
            </w:r>
            <w:r>
              <w:rPr>
                <w:spacing w:val="10"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s</w:t>
            </w:r>
          </w:p>
          <w:p w:rsidR="006D1271" w:rsidRDefault="00EB2D83">
            <w:pPr>
              <w:spacing w:line="180" w:lineRule="exact"/>
              <w:ind w:left="69"/>
              <w:rPr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h</w:t>
            </w:r>
            <w:r>
              <w:rPr>
                <w:spacing w:val="-4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s</w:t>
            </w:r>
            <w:r>
              <w:rPr>
                <w:spacing w:val="5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a</w:t>
            </w:r>
            <w:r>
              <w:rPr>
                <w:spacing w:val="-3"/>
                <w:sz w:val="16"/>
                <w:szCs w:val="16"/>
              </w:rPr>
              <w:t>r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pacing w:val="-4"/>
                <w:sz w:val="16"/>
                <w:szCs w:val="16"/>
              </w:rPr>
              <w:t>i</w:t>
            </w:r>
            <w:r>
              <w:rPr>
                <w:spacing w:val="-1"/>
                <w:sz w:val="16"/>
                <w:szCs w:val="16"/>
              </w:rPr>
              <w:t>c</w:t>
            </w:r>
            <w:r>
              <w:rPr>
                <w:spacing w:val="-4"/>
                <w:sz w:val="16"/>
                <w:szCs w:val="16"/>
              </w:rPr>
              <w:t>l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s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pacing w:val="-4"/>
                <w:sz w:val="16"/>
                <w:szCs w:val="16"/>
              </w:rPr>
              <w:t>im</w:t>
            </w:r>
            <w:r>
              <w:rPr>
                <w:spacing w:val="-1"/>
                <w:sz w:val="16"/>
                <w:szCs w:val="16"/>
              </w:rPr>
              <w:t>e</w:t>
            </w:r>
            <w:r>
              <w:rPr>
                <w:spacing w:val="-4"/>
                <w:sz w:val="16"/>
                <w:szCs w:val="16"/>
              </w:rPr>
              <w:t>l</w:t>
            </w:r>
            <w:r>
              <w:rPr>
                <w:sz w:val="16"/>
                <w:szCs w:val="16"/>
              </w:rPr>
              <w:t>y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nd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hou</w:t>
            </w:r>
            <w:r>
              <w:rPr>
                <w:spacing w:val="-4"/>
                <w:sz w:val="16"/>
                <w:szCs w:val="16"/>
              </w:rPr>
              <w:t>l</w:t>
            </w:r>
            <w:r>
              <w:rPr>
                <w:sz w:val="16"/>
                <w:szCs w:val="16"/>
              </w:rPr>
              <w:t>d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acce</w:t>
            </w:r>
            <w:r>
              <w:rPr>
                <w:sz w:val="16"/>
                <w:szCs w:val="16"/>
              </w:rPr>
              <w:t>p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pacing w:val="-1"/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d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a</w:t>
            </w:r>
            <w:r>
              <w:rPr>
                <w:spacing w:val="7"/>
                <w:sz w:val="16"/>
                <w:szCs w:val="16"/>
              </w:rPr>
              <w:t>f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pacing w:val="-1"/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mi</w:t>
            </w:r>
            <w:r>
              <w:rPr>
                <w:sz w:val="16"/>
                <w:szCs w:val="16"/>
              </w:rPr>
              <w:t>nor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</w:t>
            </w:r>
            <w:r>
              <w:rPr>
                <w:spacing w:val="-3"/>
                <w:sz w:val="16"/>
                <w:szCs w:val="16"/>
              </w:rPr>
              <w:t>rr</w:t>
            </w:r>
            <w:r>
              <w:rPr>
                <w:spacing w:val="-1"/>
                <w:sz w:val="16"/>
                <w:szCs w:val="16"/>
              </w:rPr>
              <w:t>ec</w:t>
            </w:r>
            <w:r>
              <w:rPr>
                <w:spacing w:val="5"/>
                <w:sz w:val="16"/>
                <w:szCs w:val="16"/>
              </w:rPr>
              <w:t>t</w:t>
            </w:r>
            <w:r>
              <w:rPr>
                <w:spacing w:val="-4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on</w:t>
            </w:r>
            <w:r>
              <w:rPr>
                <w:spacing w:val="3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16672F">
            <w:r>
              <w:t>Done</w:t>
            </w:r>
          </w:p>
          <w:p w:rsidR="0016672F" w:rsidRDefault="0016672F">
            <w:bookmarkStart w:id="0" w:name="_GoBack"/>
            <w:bookmarkEnd w:id="0"/>
          </w:p>
        </w:tc>
      </w:tr>
    </w:tbl>
    <w:p w:rsidR="006D1271" w:rsidRDefault="006D1271">
      <w:pPr>
        <w:sectPr w:rsidR="006D1271">
          <w:headerReference w:type="default" r:id="rId7"/>
          <w:footerReference w:type="default" r:id="rId8"/>
          <w:pgSz w:w="15840" w:h="12240" w:orient="landscape"/>
          <w:pgMar w:top="1540" w:right="780" w:bottom="280" w:left="780" w:header="1348" w:footer="907" w:gutter="0"/>
          <w:cols w:space="720"/>
        </w:sectPr>
      </w:pPr>
    </w:p>
    <w:p w:rsidR="006D1271" w:rsidRDefault="006D1271">
      <w:pPr>
        <w:spacing w:line="200" w:lineRule="exact"/>
      </w:pPr>
    </w:p>
    <w:p w:rsidR="006D1271" w:rsidRDefault="00EB2D83">
      <w:pPr>
        <w:spacing w:before="43"/>
        <w:ind w:left="178"/>
        <w:rPr>
          <w:rFonts w:ascii="Arial" w:eastAsia="Arial" w:hAnsi="Arial" w:cs="Arial"/>
          <w:sz w:val="13"/>
          <w:szCs w:val="13"/>
        </w:rPr>
      </w:pPr>
      <w:r>
        <w:pict>
          <v:group id="_x0000_s1026" style="position:absolute;left:0;text-align:left;margin-left:47.4pt;margin-top:1.75pt;width:28.45pt;height:8.5pt;z-index:-251658240;mso-position-horizontal-relative:page" coordorigin="948,35" coordsize="569,170">
            <v:shape id="_x0000_s1028" style="position:absolute;left:958;top:45;width:549;height:150" coordorigin="958,45" coordsize="549,150" path="m958,195r549,l1507,45r-549,l958,195xe" fillcolor="yellow" stroked="f">
              <v:path arrowok="t"/>
            </v:shape>
            <v:shape id="_x0000_s1027" style="position:absolute;left:958;top:180;width:549;height:0" coordorigin="958,180" coordsize="549,0" path="m1507,180r-549,e" filled="f" strokeweight=".2111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3"/>
          <w:sz w:val="13"/>
          <w:szCs w:val="13"/>
        </w:rPr>
        <w:t>P</w:t>
      </w:r>
      <w:r>
        <w:rPr>
          <w:rFonts w:ascii="Arial" w:eastAsia="Arial" w:hAnsi="Arial" w:cs="Arial"/>
          <w:b/>
          <w:spacing w:val="-4"/>
          <w:sz w:val="13"/>
          <w:szCs w:val="13"/>
        </w:rPr>
        <w:t>AR</w:t>
      </w:r>
      <w:r>
        <w:rPr>
          <w:rFonts w:ascii="Arial" w:eastAsia="Arial" w:hAnsi="Arial" w:cs="Arial"/>
          <w:b/>
          <w:sz w:val="13"/>
          <w:szCs w:val="13"/>
        </w:rPr>
        <w:t xml:space="preserve">T </w:t>
      </w:r>
      <w:r>
        <w:rPr>
          <w:rFonts w:ascii="Arial" w:eastAsia="Arial" w:hAnsi="Arial" w:cs="Arial"/>
          <w:b/>
          <w:spacing w:val="14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spacing w:val="-2"/>
          <w:sz w:val="13"/>
          <w:szCs w:val="13"/>
        </w:rPr>
        <w:t>2</w:t>
      </w:r>
      <w:r>
        <w:rPr>
          <w:rFonts w:ascii="Arial" w:eastAsia="Arial" w:hAnsi="Arial" w:cs="Arial"/>
          <w:b/>
          <w:sz w:val="13"/>
          <w:szCs w:val="13"/>
        </w:rPr>
        <w:t>:</w:t>
      </w:r>
    </w:p>
    <w:p w:rsidR="006D1271" w:rsidRDefault="006D1271">
      <w:pPr>
        <w:spacing w:before="6" w:line="140" w:lineRule="exact"/>
        <w:rPr>
          <w:sz w:val="15"/>
          <w:szCs w:val="15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1"/>
        <w:gridCol w:w="4771"/>
        <w:gridCol w:w="4761"/>
      </w:tblGrid>
      <w:tr w:rsidR="006D1271">
        <w:trPr>
          <w:trHeight w:hRule="exact" w:val="589"/>
        </w:trPr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  <w:tc>
          <w:tcPr>
            <w:tcW w:w="4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20" w:lineRule="exact"/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ev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w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’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nt</w:t>
            </w:r>
          </w:p>
        </w:tc>
        <w:tc>
          <w:tcPr>
            <w:tcW w:w="4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EB2D83">
            <w:pPr>
              <w:spacing w:line="140" w:lineRule="exact"/>
              <w:ind w:left="-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’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db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k</w:t>
            </w:r>
            <w:r>
              <w:rPr>
                <w:rFonts w:ascii="Arial" w:eastAsia="Arial" w:hAnsi="Arial" w:cs="Arial"/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6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spacing w:val="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au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 xml:space="preserve"> s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w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/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he</w:t>
            </w:r>
            <w:r>
              <w:rPr>
                <w:rFonts w:ascii="Arial" w:eastAsia="Arial" w:hAnsi="Arial" w:cs="Arial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-2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ee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db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z w:val="13"/>
                <w:szCs w:val="13"/>
              </w:rPr>
              <w:t>k</w:t>
            </w:r>
            <w:proofErr w:type="spellEnd"/>
          </w:p>
          <w:p w:rsidR="006D1271" w:rsidRDefault="00EB2D83">
            <w:pPr>
              <w:spacing w:before="20"/>
              <w:ind w:left="-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he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e)</w:t>
            </w:r>
          </w:p>
        </w:tc>
      </w:tr>
      <w:tr w:rsidR="006D1271">
        <w:trPr>
          <w:trHeight w:hRule="exact" w:val="589"/>
        </w:trPr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>
            <w:pPr>
              <w:spacing w:before="7" w:line="120" w:lineRule="exact"/>
              <w:rPr>
                <w:sz w:val="13"/>
                <w:szCs w:val="13"/>
              </w:rPr>
            </w:pPr>
          </w:p>
          <w:p w:rsidR="006D1271" w:rsidRDefault="00EB2D83">
            <w:pPr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ss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nu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?</w:t>
            </w:r>
          </w:p>
        </w:tc>
        <w:tc>
          <w:tcPr>
            <w:tcW w:w="4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>
            <w:pPr>
              <w:spacing w:before="7" w:line="120" w:lineRule="exact"/>
              <w:rPr>
                <w:sz w:val="13"/>
                <w:szCs w:val="13"/>
              </w:rPr>
            </w:pPr>
          </w:p>
          <w:p w:rsidR="006D1271" w:rsidRDefault="00EB2D83">
            <w:pPr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i/>
                <w:spacing w:val="-3"/>
                <w:w w:val="99"/>
                <w:sz w:val="13"/>
                <w:szCs w:val="13"/>
                <w:u w:val="single" w:color="000000"/>
              </w:rPr>
              <w:t>(I</w:t>
            </w:r>
            <w:r>
              <w:rPr>
                <w:spacing w:val="-25"/>
                <w:w w:val="99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f</w:t>
            </w:r>
            <w:r>
              <w:rPr>
                <w:spacing w:val="11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y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,</w:t>
            </w:r>
            <w:r>
              <w:rPr>
                <w:spacing w:val="9"/>
                <w:sz w:val="13"/>
                <w:szCs w:val="13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3"/>
                <w:sz w:val="13"/>
                <w:szCs w:val="13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y</w:t>
            </w:r>
            <w:proofErr w:type="gramEnd"/>
            <w:r>
              <w:rPr>
                <w:spacing w:val="9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sz w:val="13"/>
                <w:szCs w:val="13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3"/>
                <w:sz w:val="13"/>
                <w:szCs w:val="13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3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do</w:t>
            </w:r>
            <w:r>
              <w:rPr>
                <w:rFonts w:ascii="Arial" w:eastAsia="Arial" w:hAnsi="Arial" w:cs="Arial"/>
                <w:i/>
                <w:spacing w:val="-4"/>
                <w:sz w:val="13"/>
                <w:szCs w:val="13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n</w:t>
            </w:r>
            <w:r>
              <w:rPr>
                <w:spacing w:val="12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4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l</w:t>
            </w:r>
            <w:r>
              <w:rPr>
                <w:spacing w:val="5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s</w:t>
            </w:r>
            <w:r>
              <w:rPr>
                <w:spacing w:val="8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3"/>
                <w:sz w:val="13"/>
                <w:szCs w:val="13"/>
                <w:u w:val="single" w:color="000000"/>
              </w:rPr>
              <w:t>re</w:t>
            </w:r>
            <w:r>
              <w:rPr>
                <w:spacing w:val="16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n</w:t>
            </w:r>
            <w:r>
              <w:rPr>
                <w:spacing w:val="4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il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)</w:t>
            </w:r>
          </w:p>
        </w:tc>
        <w:tc>
          <w:tcPr>
            <w:tcW w:w="4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1271" w:rsidRDefault="006D1271"/>
        </w:tc>
      </w:tr>
    </w:tbl>
    <w:p w:rsidR="00EB2D83" w:rsidRDefault="00EB2D83"/>
    <w:sectPr w:rsidR="00EB2D83">
      <w:pgSz w:w="15840" w:h="12240" w:orient="landscape"/>
      <w:pgMar w:top="1540" w:right="780" w:bottom="280" w:left="780" w:header="1348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D83" w:rsidRDefault="00EB2D83">
      <w:r>
        <w:separator/>
      </w:r>
    </w:p>
  </w:endnote>
  <w:endnote w:type="continuationSeparator" w:id="0">
    <w:p w:rsidR="00EB2D83" w:rsidRDefault="00EB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271" w:rsidRDefault="00EB2D83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6.9pt;margin-top:555.7pt;width:36.05pt;height:7.5pt;z-index:-251659776;mso-position-horizontal-relative:page;mso-position-vertical-relative:page" filled="f" stroked="f">
          <v:textbox inset="0,0,0,0">
            <w:txbxContent>
              <w:p w:rsidR="006D1271" w:rsidRDefault="00EB2D83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3"/>
                    <w:sz w:val="11"/>
                    <w:szCs w:val="11"/>
                  </w:rPr>
                  <w:t>C</w:t>
                </w:r>
                <w:r>
                  <w:rPr>
                    <w:spacing w:val="3"/>
                    <w:sz w:val="11"/>
                    <w:szCs w:val="11"/>
                  </w:rPr>
                  <w:t>r</w:t>
                </w:r>
                <w:r>
                  <w:rPr>
                    <w:spacing w:val="1"/>
                    <w:sz w:val="11"/>
                    <w:szCs w:val="11"/>
                  </w:rPr>
                  <w:t>ea</w:t>
                </w:r>
                <w:r>
                  <w:rPr>
                    <w:spacing w:val="-1"/>
                    <w:sz w:val="11"/>
                    <w:szCs w:val="11"/>
                  </w:rPr>
                  <w:t>t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6"/>
                    <w:sz w:val="11"/>
                    <w:szCs w:val="11"/>
                  </w:rPr>
                  <w:t xml:space="preserve"> </w:t>
                </w:r>
                <w:r>
                  <w:rPr>
                    <w:spacing w:val="5"/>
                    <w:sz w:val="11"/>
                    <w:szCs w:val="11"/>
                  </w:rPr>
                  <w:t>b</w:t>
                </w:r>
                <w:r>
                  <w:rPr>
                    <w:spacing w:val="-5"/>
                    <w:sz w:val="11"/>
                    <w:szCs w:val="11"/>
                  </w:rPr>
                  <w:t>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1"/>
                    <w:sz w:val="11"/>
                    <w:szCs w:val="11"/>
                  </w:rPr>
                  <w:t xml:space="preserve"> </w:t>
                </w:r>
                <w:r>
                  <w:rPr>
                    <w:sz w:val="11"/>
                    <w:szCs w:val="11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38.25pt;margin-top:555.7pt;width:37.8pt;height:7.5pt;z-index:-251658752;mso-position-horizontal-relative:page;mso-position-vertical-relative:page" filled="f" stroked="f">
          <v:textbox inset="0,0,0,0">
            <w:txbxContent>
              <w:p w:rsidR="006D1271" w:rsidRDefault="00EB2D83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3"/>
                    <w:sz w:val="11"/>
                    <w:szCs w:val="11"/>
                  </w:rPr>
                  <w:t>C</w:t>
                </w:r>
                <w:r>
                  <w:rPr>
                    <w:spacing w:val="5"/>
                    <w:sz w:val="11"/>
                    <w:szCs w:val="11"/>
                  </w:rPr>
                  <w:t>h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pacing w:val="1"/>
                    <w:sz w:val="11"/>
                    <w:szCs w:val="11"/>
                  </w:rPr>
                  <w:t>c</w:t>
                </w:r>
                <w:r>
                  <w:rPr>
                    <w:spacing w:val="-5"/>
                    <w:sz w:val="11"/>
                    <w:szCs w:val="11"/>
                  </w:rPr>
                  <w:t>k</w:t>
                </w:r>
                <w:r>
                  <w:rPr>
                    <w:spacing w:val="1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7"/>
                    <w:sz w:val="11"/>
                    <w:szCs w:val="11"/>
                  </w:rPr>
                  <w:t xml:space="preserve"> </w:t>
                </w:r>
                <w:r>
                  <w:rPr>
                    <w:spacing w:val="-5"/>
                    <w:sz w:val="11"/>
                    <w:szCs w:val="11"/>
                  </w:rPr>
                  <w:t>b</w:t>
                </w:r>
                <w:r>
                  <w:rPr>
                    <w:spacing w:val="5"/>
                    <w:sz w:val="11"/>
                    <w:szCs w:val="11"/>
                  </w:rPr>
                  <w:t>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1"/>
                    <w:sz w:val="11"/>
                    <w:szCs w:val="11"/>
                  </w:rPr>
                  <w:t xml:space="preserve"> </w:t>
                </w:r>
                <w:r>
                  <w:rPr>
                    <w:spacing w:val="-11"/>
                    <w:sz w:val="11"/>
                    <w:szCs w:val="11"/>
                  </w:rPr>
                  <w:t>P</w:t>
                </w:r>
                <w:r>
                  <w:rPr>
                    <w:sz w:val="11"/>
                    <w:szCs w:val="11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31.55pt;margin-top:555.7pt;width:45.75pt;height:7.5pt;z-index:-251657728;mso-position-horizontal-relative:page;mso-position-vertical-relative:page" filled="f" stroked="f">
          <v:textbox inset="0,0,0,0">
            <w:txbxContent>
              <w:p w:rsidR="006D1271" w:rsidRDefault="00EB2D83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9"/>
                    <w:sz w:val="11"/>
                    <w:szCs w:val="11"/>
                  </w:rPr>
                  <w:t>A</w:t>
                </w:r>
                <w:r>
                  <w:rPr>
                    <w:spacing w:val="-5"/>
                    <w:sz w:val="11"/>
                    <w:szCs w:val="11"/>
                  </w:rPr>
                  <w:t>p</w:t>
                </w:r>
                <w:r>
                  <w:rPr>
                    <w:spacing w:val="5"/>
                    <w:sz w:val="11"/>
                    <w:szCs w:val="11"/>
                  </w:rPr>
                  <w:t>p</w:t>
                </w:r>
                <w:r>
                  <w:rPr>
                    <w:spacing w:val="-7"/>
                    <w:sz w:val="11"/>
                    <w:szCs w:val="11"/>
                  </w:rPr>
                  <w:t>r</w:t>
                </w:r>
                <w:r>
                  <w:rPr>
                    <w:spacing w:val="-5"/>
                    <w:sz w:val="11"/>
                    <w:szCs w:val="11"/>
                  </w:rPr>
                  <w:t>o</w:t>
                </w:r>
                <w:r>
                  <w:rPr>
                    <w:spacing w:val="5"/>
                    <w:sz w:val="11"/>
                    <w:szCs w:val="11"/>
                  </w:rPr>
                  <w:t>v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7"/>
                    <w:sz w:val="11"/>
                    <w:szCs w:val="11"/>
                  </w:rPr>
                  <w:t xml:space="preserve"> </w:t>
                </w:r>
                <w:r>
                  <w:rPr>
                    <w:spacing w:val="5"/>
                    <w:sz w:val="11"/>
                    <w:szCs w:val="11"/>
                  </w:rPr>
                  <w:t>by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-9"/>
                    <w:sz w:val="11"/>
                    <w:szCs w:val="11"/>
                  </w:rPr>
                  <w:t xml:space="preserve"> </w:t>
                </w:r>
                <w:r>
                  <w:rPr>
                    <w:spacing w:val="2"/>
                    <w:sz w:val="11"/>
                    <w:szCs w:val="11"/>
                  </w:rPr>
                  <w:t>M</w:t>
                </w:r>
                <w:r>
                  <w:rPr>
                    <w:spacing w:val="-3"/>
                    <w:sz w:val="11"/>
                    <w:szCs w:val="11"/>
                  </w:rPr>
                  <w:t>B</w:t>
                </w:r>
                <w:r>
                  <w:rPr>
                    <w:sz w:val="11"/>
                    <w:szCs w:val="11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8.3pt;margin-top:555.7pt;width:59.95pt;height:7.5pt;z-index:-251656704;mso-position-horizontal-relative:page;mso-position-vertical-relative:page" filled="f" stroked="f">
          <v:textbox inset="0,0,0,0">
            <w:txbxContent>
              <w:p w:rsidR="006D1271" w:rsidRDefault="00EB2D83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proofErr w:type="spellStart"/>
                <w:r>
                  <w:rPr>
                    <w:w w:val="99"/>
                    <w:sz w:val="11"/>
                    <w:szCs w:val="11"/>
                  </w:rPr>
                  <w:t>V</w:t>
                </w:r>
                <w:r>
                  <w:rPr>
                    <w:spacing w:val="1"/>
                    <w:w w:val="99"/>
                    <w:sz w:val="11"/>
                    <w:szCs w:val="11"/>
                  </w:rPr>
                  <w:t>e</w:t>
                </w:r>
                <w:r>
                  <w:rPr>
                    <w:spacing w:val="3"/>
                    <w:w w:val="99"/>
                    <w:sz w:val="11"/>
                    <w:szCs w:val="11"/>
                  </w:rPr>
                  <w:t>r</w:t>
                </w:r>
                <w:r>
                  <w:rPr>
                    <w:w w:val="99"/>
                    <w:sz w:val="11"/>
                    <w:szCs w:val="11"/>
                  </w:rPr>
                  <w:t>s</w:t>
                </w:r>
                <w:proofErr w:type="spellEnd"/>
                <w:r>
                  <w:rPr>
                    <w:spacing w:val="-20"/>
                    <w:sz w:val="11"/>
                    <w:szCs w:val="11"/>
                  </w:rPr>
                  <w:t xml:space="preserve"> </w:t>
                </w:r>
                <w:r>
                  <w:rPr>
                    <w:spacing w:val="-1"/>
                    <w:sz w:val="11"/>
                    <w:szCs w:val="11"/>
                  </w:rPr>
                  <w:t>i</w:t>
                </w:r>
                <w:r>
                  <w:rPr>
                    <w:spacing w:val="5"/>
                    <w:sz w:val="11"/>
                    <w:szCs w:val="11"/>
                  </w:rPr>
                  <w:t>on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2"/>
                    <w:sz w:val="11"/>
                    <w:szCs w:val="11"/>
                  </w:rPr>
                  <w:t xml:space="preserve"> </w:t>
                </w:r>
                <w:r>
                  <w:rPr>
                    <w:sz w:val="11"/>
                    <w:szCs w:val="11"/>
                  </w:rPr>
                  <w:t>3</w:t>
                </w:r>
                <w:r>
                  <w:rPr>
                    <w:spacing w:val="6"/>
                    <w:sz w:val="11"/>
                    <w:szCs w:val="11"/>
                  </w:rPr>
                  <w:t xml:space="preserve"> </w:t>
                </w:r>
                <w:r>
                  <w:rPr>
                    <w:spacing w:val="3"/>
                    <w:sz w:val="11"/>
                    <w:szCs w:val="11"/>
                  </w:rPr>
                  <w:t>(</w:t>
                </w:r>
                <w:r>
                  <w:rPr>
                    <w:spacing w:val="5"/>
                    <w:sz w:val="11"/>
                    <w:szCs w:val="11"/>
                  </w:rPr>
                  <w:t>07</w:t>
                </w:r>
                <w:r>
                  <w:rPr>
                    <w:spacing w:val="3"/>
                    <w:sz w:val="11"/>
                    <w:szCs w:val="11"/>
                  </w:rPr>
                  <w:t>-</w:t>
                </w:r>
                <w:r>
                  <w:rPr>
                    <w:spacing w:val="5"/>
                    <w:sz w:val="11"/>
                    <w:szCs w:val="11"/>
                  </w:rPr>
                  <w:t>07</w:t>
                </w:r>
                <w:r>
                  <w:rPr>
                    <w:spacing w:val="3"/>
                    <w:sz w:val="11"/>
                    <w:szCs w:val="11"/>
                  </w:rPr>
                  <w:t>-</w:t>
                </w:r>
                <w:r>
                  <w:rPr>
                    <w:spacing w:val="5"/>
                    <w:sz w:val="11"/>
                    <w:szCs w:val="11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D83" w:rsidRDefault="00EB2D83">
      <w:r>
        <w:separator/>
      </w:r>
    </w:p>
  </w:footnote>
  <w:footnote w:type="continuationSeparator" w:id="0">
    <w:p w:rsidR="00EB2D83" w:rsidRDefault="00EB2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271" w:rsidRDefault="00EB2D83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6.9pt;margin-top:68.4pt;width:58.35pt;height:10pt;z-index:-251660800;mso-position-horizontal-relative:page;mso-position-vertical-relative:page" filled="f" stroked="f">
          <v:textbox inset="0,0,0,0">
            <w:txbxContent>
              <w:p w:rsidR="006D1271" w:rsidRDefault="00EB2D8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4"/>
                    <w:sz w:val="16"/>
                    <w:szCs w:val="16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16"/>
                    <w:szCs w:val="16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4"/>
                    <w:sz w:val="16"/>
                    <w:szCs w:val="16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16"/>
                    <w:szCs w:val="16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w</w:t>
                </w:r>
                <w:r>
                  <w:rPr>
                    <w:color w:val="003399"/>
                    <w:sz w:val="16"/>
                    <w:szCs w:val="16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16"/>
                    <w:szCs w:val="16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16"/>
                    <w:szCs w:val="16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m</w:t>
                </w:r>
                <w:r>
                  <w:rPr>
                    <w:color w:val="003399"/>
                    <w:spacing w:val="-5"/>
                    <w:sz w:val="16"/>
                    <w:szCs w:val="16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3CD"/>
    <w:multiLevelType w:val="multilevel"/>
    <w:tmpl w:val="FA704E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271"/>
    <w:rsid w:val="0004433F"/>
    <w:rsid w:val="0016672F"/>
    <w:rsid w:val="00365B94"/>
    <w:rsid w:val="006D1271"/>
    <w:rsid w:val="00A76A5D"/>
    <w:rsid w:val="00EB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089D21C"/>
  <w15:docId w15:val="{39008AD3-954B-41E9-9C47-12F7A46D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2025-12-05T09:13:00Z</dcterms:created>
  <dcterms:modified xsi:type="dcterms:W3CDTF">2025-12-05T09:15:00Z</dcterms:modified>
</cp:coreProperties>
</file>