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048A" w:rsidRDefault="003F048A">
      <w:pPr>
        <w:spacing w:before="4" w:line="260" w:lineRule="exact"/>
        <w:rPr>
          <w:sz w:val="26"/>
          <w:szCs w:val="26"/>
        </w:rPr>
      </w:pPr>
    </w:p>
    <w:p w:rsidR="003F048A" w:rsidRDefault="003F048A">
      <w:pPr>
        <w:spacing w:before="4" w:line="320" w:lineRule="exact"/>
        <w:ind w:left="220" w:right="242"/>
        <w:rPr>
          <w:rFonts w:ascii="Arial" w:eastAsia="Arial" w:hAnsi="Arial" w:cs="Arial"/>
          <w:sz w:val="28"/>
          <w:szCs w:val="28"/>
        </w:rPr>
      </w:pPr>
    </w:p>
    <w:tbl>
      <w:tblPr>
        <w:tblW w:w="0" w:type="auto"/>
        <w:tblInd w:w="2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3"/>
        <w:gridCol w:w="15768"/>
      </w:tblGrid>
      <w:tr w:rsidR="003F048A">
        <w:trPr>
          <w:trHeight w:hRule="exact" w:val="298"/>
        </w:trPr>
        <w:tc>
          <w:tcPr>
            <w:tcW w:w="51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F048A" w:rsidRDefault="006F488E">
            <w:pPr>
              <w:spacing w:line="200" w:lineRule="exact"/>
              <w:ind w:left="87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1"/>
              </w:rPr>
              <w:t>Journa</w:t>
            </w:r>
            <w:r>
              <w:rPr>
                <w:rFonts w:ascii="Arial" w:eastAsia="Arial" w:hAnsi="Arial" w:cs="Arial"/>
              </w:rPr>
              <w:t xml:space="preserve">l </w:t>
            </w:r>
            <w:r>
              <w:rPr>
                <w:rFonts w:ascii="Arial" w:eastAsia="Arial" w:hAnsi="Arial" w:cs="Arial"/>
                <w:spacing w:val="-1"/>
              </w:rPr>
              <w:t>Name:</w:t>
            </w:r>
          </w:p>
        </w:tc>
        <w:tc>
          <w:tcPr>
            <w:tcW w:w="157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F048A" w:rsidRDefault="006F488E">
            <w:pPr>
              <w:spacing w:before="15"/>
              <w:ind w:left="105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color w:val="0000FF"/>
                <w:spacing w:val="-1"/>
                <w:u w:val="thick" w:color="0000FF"/>
              </w:rPr>
              <w:t>Journal</w:t>
            </w:r>
            <w:r>
              <w:rPr>
                <w:color w:val="0000FF"/>
                <w:spacing w:val="6"/>
                <w:u w:val="thick" w:color="0000FF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0000FF"/>
                <w:spacing w:val="-1"/>
                <w:u w:val="thick" w:color="0000FF"/>
              </w:rPr>
              <w:t>o</w:t>
            </w:r>
            <w:r>
              <w:rPr>
                <w:rFonts w:ascii="Arial" w:eastAsia="Arial" w:hAnsi="Arial" w:cs="Arial"/>
                <w:b/>
                <w:color w:val="0000FF"/>
                <w:u w:val="thick" w:color="0000FF"/>
              </w:rPr>
              <w:t>f</w:t>
            </w:r>
            <w:r>
              <w:rPr>
                <w:color w:val="0000FF"/>
                <w:spacing w:val="5"/>
                <w:u w:val="thick" w:color="0000FF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0000FF"/>
                <w:spacing w:val="-1"/>
                <w:u w:val="thick" w:color="0000FF"/>
              </w:rPr>
              <w:t>Educat</w:t>
            </w:r>
            <w:r>
              <w:rPr>
                <w:rFonts w:ascii="Arial" w:eastAsia="Arial" w:hAnsi="Arial" w:cs="Arial"/>
                <w:b/>
                <w:color w:val="0000FF"/>
                <w:u w:val="thick" w:color="0000FF"/>
              </w:rPr>
              <w:t>i</w:t>
            </w:r>
            <w:r>
              <w:rPr>
                <w:rFonts w:ascii="Arial" w:eastAsia="Arial" w:hAnsi="Arial" w:cs="Arial"/>
                <w:b/>
                <w:color w:val="0000FF"/>
                <w:spacing w:val="-1"/>
                <w:u w:val="thick" w:color="0000FF"/>
              </w:rPr>
              <w:t>on</w:t>
            </w:r>
            <w:r>
              <w:rPr>
                <w:rFonts w:ascii="Arial" w:eastAsia="Arial" w:hAnsi="Arial" w:cs="Arial"/>
                <w:b/>
                <w:color w:val="0000FF"/>
                <w:u w:val="thick" w:color="0000FF"/>
              </w:rPr>
              <w:t>,</w:t>
            </w:r>
            <w:r>
              <w:rPr>
                <w:color w:val="0000FF"/>
                <w:spacing w:val="6"/>
                <w:u w:val="thick" w:color="0000FF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0000FF"/>
                <w:spacing w:val="-1"/>
                <w:u w:val="thick" w:color="0000FF"/>
              </w:rPr>
              <w:t>Soc</w:t>
            </w:r>
            <w:r>
              <w:rPr>
                <w:rFonts w:ascii="Arial" w:eastAsia="Arial" w:hAnsi="Arial" w:cs="Arial"/>
                <w:b/>
                <w:color w:val="0000FF"/>
                <w:u w:val="thick" w:color="0000FF"/>
              </w:rPr>
              <w:t>i</w:t>
            </w:r>
            <w:r>
              <w:rPr>
                <w:rFonts w:ascii="Arial" w:eastAsia="Arial" w:hAnsi="Arial" w:cs="Arial"/>
                <w:b/>
                <w:color w:val="0000FF"/>
                <w:spacing w:val="-1"/>
                <w:u w:val="thick" w:color="0000FF"/>
              </w:rPr>
              <w:t>e</w:t>
            </w:r>
            <w:r>
              <w:rPr>
                <w:rFonts w:ascii="Arial" w:eastAsia="Arial" w:hAnsi="Arial" w:cs="Arial"/>
                <w:b/>
                <w:color w:val="0000FF"/>
                <w:u w:val="thick" w:color="0000FF"/>
              </w:rPr>
              <w:t>ty</w:t>
            </w:r>
            <w:r>
              <w:rPr>
                <w:color w:val="0000FF"/>
                <w:spacing w:val="4"/>
                <w:u w:val="thick" w:color="0000FF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0000FF"/>
                <w:spacing w:val="-1"/>
                <w:u w:val="thick" w:color="0000FF"/>
              </w:rPr>
              <w:t>an</w:t>
            </w:r>
            <w:r>
              <w:rPr>
                <w:rFonts w:ascii="Arial" w:eastAsia="Arial" w:hAnsi="Arial" w:cs="Arial"/>
                <w:b/>
                <w:color w:val="0000FF"/>
                <w:u w:val="thick" w:color="0000FF"/>
              </w:rPr>
              <w:t>d</w:t>
            </w:r>
            <w:r>
              <w:rPr>
                <w:color w:val="0000FF"/>
                <w:spacing w:val="4"/>
                <w:u w:val="thick" w:color="0000FF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color w:val="0000FF"/>
                <w:spacing w:val="-1"/>
                <w:u w:val="thick" w:color="0000FF"/>
              </w:rPr>
              <w:t>Behav</w:t>
            </w:r>
            <w:r>
              <w:rPr>
                <w:rFonts w:ascii="Arial" w:eastAsia="Arial" w:hAnsi="Arial" w:cs="Arial"/>
                <w:b/>
                <w:color w:val="0000FF"/>
                <w:u w:val="thick" w:color="0000FF"/>
              </w:rPr>
              <w:t>i</w:t>
            </w:r>
            <w:r>
              <w:rPr>
                <w:rFonts w:ascii="Arial" w:eastAsia="Arial" w:hAnsi="Arial" w:cs="Arial"/>
                <w:b/>
                <w:color w:val="0000FF"/>
                <w:spacing w:val="-1"/>
                <w:u w:val="thick" w:color="0000FF"/>
              </w:rPr>
              <w:t>oural</w:t>
            </w:r>
            <w:proofErr w:type="spellEnd"/>
            <w:r>
              <w:rPr>
                <w:color w:val="0000FF"/>
                <w:spacing w:val="6"/>
                <w:u w:val="thick" w:color="0000FF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0000FF"/>
                <w:spacing w:val="-1"/>
                <w:u w:val="thick" w:color="0000FF"/>
              </w:rPr>
              <w:t>Sc</w:t>
            </w:r>
            <w:r>
              <w:rPr>
                <w:rFonts w:ascii="Arial" w:eastAsia="Arial" w:hAnsi="Arial" w:cs="Arial"/>
                <w:b/>
                <w:color w:val="0000FF"/>
                <w:u w:val="thick" w:color="0000FF"/>
              </w:rPr>
              <w:t>i</w:t>
            </w:r>
            <w:r>
              <w:rPr>
                <w:rFonts w:ascii="Arial" w:eastAsia="Arial" w:hAnsi="Arial" w:cs="Arial"/>
                <w:b/>
                <w:color w:val="0000FF"/>
                <w:spacing w:val="-1"/>
                <w:u w:val="thick" w:color="0000FF"/>
              </w:rPr>
              <w:t>ence</w:t>
            </w:r>
          </w:p>
        </w:tc>
      </w:tr>
      <w:tr w:rsidR="003F048A">
        <w:trPr>
          <w:trHeight w:hRule="exact" w:val="302"/>
        </w:trPr>
        <w:tc>
          <w:tcPr>
            <w:tcW w:w="51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F048A" w:rsidRDefault="006F488E">
            <w:pPr>
              <w:spacing w:line="200" w:lineRule="exact"/>
              <w:ind w:left="87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1"/>
              </w:rPr>
              <w:t>Manuscr</w:t>
            </w:r>
            <w:r>
              <w:rPr>
                <w:rFonts w:ascii="Arial" w:eastAsia="Arial" w:hAnsi="Arial" w:cs="Arial"/>
              </w:rPr>
              <w:t>i</w:t>
            </w:r>
            <w:r>
              <w:rPr>
                <w:rFonts w:ascii="Arial" w:eastAsia="Arial" w:hAnsi="Arial" w:cs="Arial"/>
                <w:spacing w:val="-1"/>
              </w:rPr>
              <w:t>p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1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</w:rPr>
              <w:t>Number</w:t>
            </w:r>
            <w:r>
              <w:rPr>
                <w:rFonts w:ascii="Arial" w:eastAsia="Arial" w:hAnsi="Arial" w:cs="Arial"/>
                <w:w w:val="101"/>
              </w:rPr>
              <w:t>:</w:t>
            </w:r>
          </w:p>
        </w:tc>
        <w:tc>
          <w:tcPr>
            <w:tcW w:w="157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F048A" w:rsidRDefault="006F488E">
            <w:pPr>
              <w:spacing w:before="19"/>
              <w:ind w:left="105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pacing w:val="-1"/>
              </w:rPr>
              <w:t>Ms_JESBS_14891</w:t>
            </w:r>
            <w:r>
              <w:rPr>
                <w:rFonts w:ascii="Arial" w:eastAsia="Arial" w:hAnsi="Arial" w:cs="Arial"/>
                <w:b/>
              </w:rPr>
              <w:t>8</w:t>
            </w:r>
          </w:p>
        </w:tc>
      </w:tr>
      <w:tr w:rsidR="003F048A">
        <w:trPr>
          <w:trHeight w:hRule="exact" w:val="658"/>
        </w:trPr>
        <w:tc>
          <w:tcPr>
            <w:tcW w:w="51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F048A" w:rsidRDefault="006F488E">
            <w:pPr>
              <w:spacing w:line="200" w:lineRule="exact"/>
              <w:ind w:left="87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1"/>
              </w:rPr>
              <w:t>T</w:t>
            </w:r>
            <w:r>
              <w:rPr>
                <w:rFonts w:ascii="Arial" w:eastAsia="Arial" w:hAnsi="Arial" w:cs="Arial"/>
              </w:rPr>
              <w:t xml:space="preserve">itle </w:t>
            </w:r>
            <w:r>
              <w:rPr>
                <w:rFonts w:ascii="Arial" w:eastAsia="Arial" w:hAnsi="Arial" w:cs="Arial"/>
                <w:spacing w:val="-1"/>
              </w:rPr>
              <w:t>o</w:t>
            </w:r>
            <w:r>
              <w:rPr>
                <w:rFonts w:ascii="Arial" w:eastAsia="Arial" w:hAnsi="Arial" w:cs="Arial"/>
              </w:rPr>
              <w:t>f</w:t>
            </w:r>
            <w:r>
              <w:rPr>
                <w:rFonts w:ascii="Arial" w:eastAsia="Arial" w:hAnsi="Arial" w:cs="Arial"/>
                <w:spacing w:val="1"/>
              </w:rPr>
              <w:t xml:space="preserve"> 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h</w:t>
            </w:r>
            <w:r>
              <w:rPr>
                <w:rFonts w:ascii="Arial" w:eastAsia="Arial" w:hAnsi="Arial" w:cs="Arial"/>
              </w:rPr>
              <w:t xml:space="preserve">e </w:t>
            </w:r>
            <w:r>
              <w:rPr>
                <w:rFonts w:ascii="Arial" w:eastAsia="Arial" w:hAnsi="Arial" w:cs="Arial"/>
                <w:spacing w:val="-1"/>
              </w:rPr>
              <w:t>Manuscr</w:t>
            </w:r>
            <w:r>
              <w:rPr>
                <w:rFonts w:ascii="Arial" w:eastAsia="Arial" w:hAnsi="Arial" w:cs="Arial"/>
              </w:rPr>
              <w:t>i</w:t>
            </w:r>
            <w:r>
              <w:rPr>
                <w:rFonts w:ascii="Arial" w:eastAsia="Arial" w:hAnsi="Arial" w:cs="Arial"/>
                <w:spacing w:val="-1"/>
              </w:rPr>
              <w:t>p</w:t>
            </w:r>
            <w:r>
              <w:rPr>
                <w:rFonts w:ascii="Arial" w:eastAsia="Arial" w:hAnsi="Arial" w:cs="Arial"/>
                <w:w w:val="101"/>
              </w:rPr>
              <w:t>t:</w:t>
            </w:r>
          </w:p>
        </w:tc>
        <w:tc>
          <w:tcPr>
            <w:tcW w:w="157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F048A" w:rsidRDefault="003F048A">
            <w:pPr>
              <w:spacing w:before="7" w:line="180" w:lineRule="exact"/>
              <w:rPr>
                <w:sz w:val="19"/>
                <w:szCs w:val="19"/>
              </w:rPr>
            </w:pPr>
          </w:p>
          <w:p w:rsidR="003F048A" w:rsidRDefault="006F488E">
            <w:pPr>
              <w:ind w:left="105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pacing w:val="-1"/>
              </w:rPr>
              <w:t>Dig</w:t>
            </w:r>
            <w:r>
              <w:rPr>
                <w:rFonts w:ascii="Arial" w:eastAsia="Arial" w:hAnsi="Arial" w:cs="Arial"/>
                <w:b/>
              </w:rPr>
              <w:t>i</w:t>
            </w:r>
            <w:r>
              <w:rPr>
                <w:rFonts w:ascii="Arial" w:eastAsia="Arial" w:hAnsi="Arial" w:cs="Arial"/>
                <w:b/>
                <w:spacing w:val="-1"/>
              </w:rPr>
              <w:t>ta</w:t>
            </w:r>
            <w:r>
              <w:rPr>
                <w:rFonts w:ascii="Arial" w:eastAsia="Arial" w:hAnsi="Arial" w:cs="Arial"/>
                <w:b/>
              </w:rPr>
              <w:t>l</w:t>
            </w:r>
            <w:r>
              <w:rPr>
                <w:rFonts w:ascii="Arial" w:eastAsia="Arial" w:hAnsi="Arial" w:cs="Arial"/>
                <w:b/>
                <w:spacing w:val="1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</w:rPr>
              <w:t>an</w:t>
            </w:r>
            <w:r>
              <w:rPr>
                <w:rFonts w:ascii="Arial" w:eastAsia="Arial" w:hAnsi="Arial" w:cs="Arial"/>
                <w:b/>
              </w:rPr>
              <w:t>d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A</w:t>
            </w:r>
            <w:r>
              <w:rPr>
                <w:rFonts w:ascii="Arial" w:eastAsia="Arial" w:hAnsi="Arial" w:cs="Arial"/>
                <w:b/>
              </w:rPr>
              <w:t xml:space="preserve">I </w:t>
            </w:r>
            <w:r>
              <w:rPr>
                <w:rFonts w:ascii="Arial" w:eastAsia="Arial" w:hAnsi="Arial" w:cs="Arial"/>
                <w:b/>
                <w:spacing w:val="-1"/>
              </w:rPr>
              <w:t>Too</w:t>
            </w:r>
            <w:r>
              <w:rPr>
                <w:rFonts w:ascii="Arial" w:eastAsia="Arial" w:hAnsi="Arial" w:cs="Arial"/>
                <w:b/>
              </w:rPr>
              <w:t>ls</w:t>
            </w:r>
            <w:r>
              <w:rPr>
                <w:rFonts w:ascii="Arial" w:eastAsia="Arial" w:hAnsi="Arial" w:cs="Arial"/>
                <w:b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</w:rPr>
              <w:t>fo</w:t>
            </w:r>
            <w:r>
              <w:rPr>
                <w:rFonts w:ascii="Arial" w:eastAsia="Arial" w:hAnsi="Arial" w:cs="Arial"/>
                <w:b/>
              </w:rPr>
              <w:t xml:space="preserve">r </w:t>
            </w:r>
            <w:r>
              <w:rPr>
                <w:rFonts w:ascii="Arial" w:eastAsia="Arial" w:hAnsi="Arial" w:cs="Arial"/>
                <w:b/>
                <w:spacing w:val="-1"/>
              </w:rPr>
              <w:t>Conceptua</w:t>
            </w:r>
            <w:r>
              <w:rPr>
                <w:rFonts w:ascii="Arial" w:eastAsia="Arial" w:hAnsi="Arial" w:cs="Arial"/>
                <w:b/>
              </w:rPr>
              <w:t>l</w:t>
            </w:r>
            <w:r>
              <w:rPr>
                <w:rFonts w:ascii="Arial" w:eastAsia="Arial" w:hAnsi="Arial" w:cs="Arial"/>
                <w:b/>
                <w:spacing w:val="1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</w:rPr>
              <w:t>Understand</w:t>
            </w:r>
            <w:r>
              <w:rPr>
                <w:rFonts w:ascii="Arial" w:eastAsia="Arial" w:hAnsi="Arial" w:cs="Arial"/>
                <w:b/>
              </w:rPr>
              <w:t>i</w:t>
            </w:r>
            <w:r>
              <w:rPr>
                <w:rFonts w:ascii="Arial" w:eastAsia="Arial" w:hAnsi="Arial" w:cs="Arial"/>
                <w:b/>
                <w:spacing w:val="-1"/>
              </w:rPr>
              <w:t>ng</w:t>
            </w:r>
            <w:r>
              <w:rPr>
                <w:rFonts w:ascii="Arial" w:eastAsia="Arial" w:hAnsi="Arial" w:cs="Arial"/>
                <w:b/>
              </w:rPr>
              <w:t>:</w:t>
            </w:r>
            <w:r>
              <w:rPr>
                <w:rFonts w:ascii="Arial" w:eastAsia="Arial" w:hAnsi="Arial" w:cs="Arial"/>
                <w:b/>
                <w:spacing w:val="1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Met</w:t>
            </w:r>
            <w:r>
              <w:rPr>
                <w:rFonts w:ascii="Arial" w:eastAsia="Arial" w:hAnsi="Arial" w:cs="Arial"/>
                <w:b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Synthes</w:t>
            </w:r>
            <w:r>
              <w:rPr>
                <w:rFonts w:ascii="Arial" w:eastAsia="Arial" w:hAnsi="Arial" w:cs="Arial"/>
                <w:b/>
              </w:rPr>
              <w:t xml:space="preserve">is </w:t>
            </w:r>
            <w:r>
              <w:rPr>
                <w:rFonts w:ascii="Arial" w:eastAsia="Arial" w:hAnsi="Arial" w:cs="Arial"/>
                <w:b/>
                <w:spacing w:val="-1"/>
              </w:rPr>
              <w:t>o</w:t>
            </w:r>
            <w:r>
              <w:rPr>
                <w:rFonts w:ascii="Arial" w:eastAsia="Arial" w:hAnsi="Arial" w:cs="Arial"/>
                <w:b/>
              </w:rPr>
              <w:t xml:space="preserve">f </w:t>
            </w:r>
            <w:r>
              <w:rPr>
                <w:rFonts w:ascii="Arial" w:eastAsia="Arial" w:hAnsi="Arial" w:cs="Arial"/>
                <w:b/>
                <w:spacing w:val="-1"/>
              </w:rPr>
              <w:t>Dig</w:t>
            </w:r>
            <w:r>
              <w:rPr>
                <w:rFonts w:ascii="Arial" w:eastAsia="Arial" w:hAnsi="Arial" w:cs="Arial"/>
                <w:b/>
              </w:rPr>
              <w:t>i</w:t>
            </w:r>
            <w:r>
              <w:rPr>
                <w:rFonts w:ascii="Arial" w:eastAsia="Arial" w:hAnsi="Arial" w:cs="Arial"/>
                <w:b/>
                <w:spacing w:val="-1"/>
              </w:rPr>
              <w:t>ta</w:t>
            </w:r>
            <w:r>
              <w:rPr>
                <w:rFonts w:ascii="Arial" w:eastAsia="Arial" w:hAnsi="Arial" w:cs="Arial"/>
                <w:b/>
              </w:rPr>
              <w:t>l</w:t>
            </w:r>
            <w:r>
              <w:rPr>
                <w:rFonts w:ascii="Arial" w:eastAsia="Arial" w:hAnsi="Arial" w:cs="Arial"/>
                <w:b/>
                <w:spacing w:val="1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</w:rPr>
              <w:t>Techno</w:t>
            </w:r>
            <w:r>
              <w:rPr>
                <w:rFonts w:ascii="Arial" w:eastAsia="Arial" w:hAnsi="Arial" w:cs="Arial"/>
                <w:b/>
              </w:rPr>
              <w:t>l</w:t>
            </w:r>
            <w:r>
              <w:rPr>
                <w:rFonts w:ascii="Arial" w:eastAsia="Arial" w:hAnsi="Arial" w:cs="Arial"/>
                <w:b/>
                <w:spacing w:val="-1"/>
              </w:rPr>
              <w:t>og</w:t>
            </w:r>
            <w:r>
              <w:rPr>
                <w:rFonts w:ascii="Arial" w:eastAsia="Arial" w:hAnsi="Arial" w:cs="Arial"/>
                <w:b/>
              </w:rPr>
              <w:t xml:space="preserve">y in </w:t>
            </w:r>
            <w:r>
              <w:rPr>
                <w:rFonts w:ascii="Arial" w:eastAsia="Arial" w:hAnsi="Arial" w:cs="Arial"/>
                <w:b/>
                <w:spacing w:val="-1"/>
              </w:rPr>
              <w:t>Highe</w:t>
            </w:r>
            <w:r>
              <w:rPr>
                <w:rFonts w:ascii="Arial" w:eastAsia="Arial" w:hAnsi="Arial" w:cs="Arial"/>
                <w:b/>
              </w:rPr>
              <w:t xml:space="preserve">r </w:t>
            </w:r>
            <w:r>
              <w:rPr>
                <w:rFonts w:ascii="Arial" w:eastAsia="Arial" w:hAnsi="Arial" w:cs="Arial"/>
                <w:b/>
                <w:spacing w:val="-1"/>
              </w:rPr>
              <w:t>Mathemat</w:t>
            </w:r>
            <w:r>
              <w:rPr>
                <w:rFonts w:ascii="Arial" w:eastAsia="Arial" w:hAnsi="Arial" w:cs="Arial"/>
                <w:b/>
              </w:rPr>
              <w:t>i</w:t>
            </w:r>
            <w:r>
              <w:rPr>
                <w:rFonts w:ascii="Arial" w:eastAsia="Arial" w:hAnsi="Arial" w:cs="Arial"/>
                <w:b/>
                <w:spacing w:val="-1"/>
              </w:rPr>
              <w:t>c</w:t>
            </w:r>
            <w:r>
              <w:rPr>
                <w:rFonts w:ascii="Arial" w:eastAsia="Arial" w:hAnsi="Arial" w:cs="Arial"/>
                <w:b/>
              </w:rPr>
              <w:t xml:space="preserve">s </w:t>
            </w:r>
            <w:r>
              <w:rPr>
                <w:rFonts w:ascii="Arial" w:eastAsia="Arial" w:hAnsi="Arial" w:cs="Arial"/>
                <w:b/>
                <w:spacing w:val="-1"/>
              </w:rPr>
              <w:t>Educat</w:t>
            </w:r>
            <w:r>
              <w:rPr>
                <w:rFonts w:ascii="Arial" w:eastAsia="Arial" w:hAnsi="Arial" w:cs="Arial"/>
                <w:b/>
                <w:w w:val="101"/>
              </w:rPr>
              <w:t>i</w:t>
            </w:r>
            <w:r>
              <w:rPr>
                <w:rFonts w:ascii="Arial" w:eastAsia="Arial" w:hAnsi="Arial" w:cs="Arial"/>
                <w:b/>
                <w:spacing w:val="-1"/>
              </w:rPr>
              <w:t>o</w:t>
            </w:r>
            <w:r>
              <w:rPr>
                <w:rFonts w:ascii="Arial" w:eastAsia="Arial" w:hAnsi="Arial" w:cs="Arial"/>
                <w:b/>
              </w:rPr>
              <w:t>n</w:t>
            </w:r>
          </w:p>
        </w:tc>
      </w:tr>
      <w:tr w:rsidR="003F048A">
        <w:trPr>
          <w:trHeight w:hRule="exact" w:val="346"/>
        </w:trPr>
        <w:tc>
          <w:tcPr>
            <w:tcW w:w="51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F048A" w:rsidRDefault="006F488E">
            <w:pPr>
              <w:spacing w:line="200" w:lineRule="exact"/>
              <w:ind w:left="87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1"/>
              </w:rPr>
              <w:t>Typ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1"/>
              </w:rPr>
              <w:t xml:space="preserve"> o</w:t>
            </w:r>
            <w:r>
              <w:rPr>
                <w:rFonts w:ascii="Arial" w:eastAsia="Arial" w:hAnsi="Arial" w:cs="Arial"/>
              </w:rPr>
              <w:t>f</w:t>
            </w:r>
            <w:r>
              <w:rPr>
                <w:rFonts w:ascii="Arial" w:eastAsia="Arial" w:hAnsi="Arial" w:cs="Arial"/>
                <w:spacing w:val="1"/>
              </w:rPr>
              <w:t xml:space="preserve"> 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h</w:t>
            </w:r>
            <w:r>
              <w:rPr>
                <w:rFonts w:ascii="Arial" w:eastAsia="Arial" w:hAnsi="Arial" w:cs="Arial"/>
              </w:rPr>
              <w:t xml:space="preserve">e </w:t>
            </w:r>
            <w:r>
              <w:rPr>
                <w:rFonts w:ascii="Arial" w:eastAsia="Arial" w:hAnsi="Arial" w:cs="Arial"/>
                <w:spacing w:val="-1"/>
              </w:rPr>
              <w:t>Ar</w:t>
            </w:r>
            <w:r>
              <w:rPr>
                <w:rFonts w:ascii="Arial" w:eastAsia="Arial" w:hAnsi="Arial" w:cs="Arial"/>
                <w:w w:val="101"/>
              </w:rPr>
              <w:t>t</w:t>
            </w:r>
            <w:r>
              <w:rPr>
                <w:rFonts w:ascii="Arial" w:eastAsia="Arial" w:hAnsi="Arial" w:cs="Arial"/>
              </w:rPr>
              <w:t>i</w:t>
            </w:r>
            <w:r>
              <w:rPr>
                <w:rFonts w:ascii="Arial" w:eastAsia="Arial" w:hAnsi="Arial" w:cs="Arial"/>
                <w:spacing w:val="-1"/>
              </w:rPr>
              <w:t>c</w:t>
            </w:r>
            <w:r>
              <w:rPr>
                <w:rFonts w:ascii="Arial" w:eastAsia="Arial" w:hAnsi="Arial" w:cs="Arial"/>
              </w:rPr>
              <w:t>le</w:t>
            </w:r>
          </w:p>
        </w:tc>
        <w:tc>
          <w:tcPr>
            <w:tcW w:w="157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F048A" w:rsidRDefault="003F048A"/>
        </w:tc>
      </w:tr>
    </w:tbl>
    <w:p w:rsidR="003F048A" w:rsidRDefault="003F048A">
      <w:pPr>
        <w:spacing w:line="200" w:lineRule="exact"/>
      </w:pPr>
    </w:p>
    <w:p w:rsidR="003F048A" w:rsidRDefault="003F048A">
      <w:pPr>
        <w:spacing w:line="200" w:lineRule="exact"/>
      </w:pPr>
    </w:p>
    <w:p w:rsidR="003F048A" w:rsidRDefault="003F048A">
      <w:pPr>
        <w:spacing w:before="13" w:line="220" w:lineRule="exact"/>
        <w:rPr>
          <w:sz w:val="22"/>
          <w:szCs w:val="22"/>
        </w:rPr>
      </w:pPr>
    </w:p>
    <w:p w:rsidR="003F048A" w:rsidRDefault="006F488E">
      <w:pPr>
        <w:spacing w:before="35"/>
        <w:ind w:left="220"/>
      </w:pPr>
      <w:r>
        <w:pict>
          <v:group id="_x0000_s1029" style="position:absolute;left:0;text-align:left;margin-left:339.1pt;margin-top:36.25pt;width:429.9pt;height:24.05pt;z-index:-251659264;mso-position-horizontal-relative:page" coordorigin="6782,725" coordsize="8598,481">
            <v:shape id="_x0000_s1031" style="position:absolute;left:6792;top:735;width:8578;height:230" coordorigin="6792,735" coordsize="8578,230" path="m6792,735r,231l15370,966r,-231l6792,735xe" fillcolor="yellow" stroked="f">
              <v:path arrowok="t"/>
            </v:shape>
            <v:shape id="_x0000_s1030" style="position:absolute;left:6792;top:966;width:614;height:230" coordorigin="6792,966" coordsize="614,230" path="m6792,966r,230l7406,1196r,-230l6792,966xe" fillcolor="yellow" stroked="f">
              <v:path arrowok="t"/>
            </v:shape>
            <w10:wrap anchorx="page"/>
          </v:group>
        </w:pict>
      </w:r>
      <w:r>
        <w:rPr>
          <w:b/>
          <w:spacing w:val="-1"/>
          <w:highlight w:val="yellow"/>
        </w:rPr>
        <w:t>PAR</w:t>
      </w:r>
      <w:r>
        <w:rPr>
          <w:b/>
          <w:highlight w:val="yellow"/>
        </w:rPr>
        <w:t>T</w:t>
      </w:r>
      <w:r>
        <w:rPr>
          <w:spacing w:val="49"/>
          <w:highlight w:val="yellow"/>
        </w:rPr>
        <w:t xml:space="preserve"> </w:t>
      </w:r>
      <w:r>
        <w:rPr>
          <w:b/>
          <w:spacing w:val="-1"/>
          <w:highlight w:val="yellow"/>
        </w:rPr>
        <w:t>1</w:t>
      </w:r>
      <w:r>
        <w:rPr>
          <w:b/>
          <w:highlight w:val="yellow"/>
        </w:rPr>
        <w:t>:</w:t>
      </w:r>
      <w:r>
        <w:rPr>
          <w:b/>
        </w:rPr>
        <w:t xml:space="preserve"> </w:t>
      </w:r>
      <w:r>
        <w:rPr>
          <w:b/>
          <w:spacing w:val="-1"/>
        </w:rPr>
        <w:t>Comment</w:t>
      </w:r>
      <w:r>
        <w:rPr>
          <w:b/>
        </w:rPr>
        <w:t>s</w:t>
      </w:r>
    </w:p>
    <w:p w:rsidR="003F048A" w:rsidRDefault="003F048A">
      <w:pPr>
        <w:spacing w:before="5" w:line="220" w:lineRule="exact"/>
        <w:rPr>
          <w:sz w:val="22"/>
          <w:szCs w:val="22"/>
        </w:rPr>
      </w:pPr>
    </w:p>
    <w:tbl>
      <w:tblPr>
        <w:tblW w:w="0" w:type="auto"/>
        <w:tblInd w:w="9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0"/>
        <w:gridCol w:w="9360"/>
        <w:gridCol w:w="6442"/>
      </w:tblGrid>
      <w:tr w:rsidR="003F048A">
        <w:trPr>
          <w:trHeight w:hRule="exact" w:val="979"/>
        </w:trPr>
        <w:tc>
          <w:tcPr>
            <w:tcW w:w="53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F048A" w:rsidRDefault="003F048A"/>
        </w:tc>
        <w:tc>
          <w:tcPr>
            <w:tcW w:w="93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F048A" w:rsidRDefault="006F488E">
            <w:pPr>
              <w:spacing w:line="220" w:lineRule="exact"/>
              <w:ind w:left="105"/>
            </w:pPr>
            <w:r>
              <w:rPr>
                <w:b/>
                <w:spacing w:val="-1"/>
              </w:rPr>
              <w:t>Rev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ewer’</w:t>
            </w:r>
            <w:r>
              <w:rPr>
                <w:b/>
              </w:rPr>
              <w:t>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commen</w:t>
            </w:r>
            <w:r>
              <w:rPr>
                <w:b/>
              </w:rPr>
              <w:t>t</w:t>
            </w:r>
          </w:p>
          <w:p w:rsidR="003F048A" w:rsidRDefault="006F488E">
            <w:pPr>
              <w:ind w:left="105" w:right="632"/>
            </w:pPr>
            <w:r>
              <w:rPr>
                <w:b/>
                <w:spacing w:val="-1"/>
              </w:rPr>
              <w:t>Art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f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c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1"/>
              </w:rPr>
              <w:t>Inte</w:t>
            </w:r>
            <w:r>
              <w:rPr>
                <w:b/>
              </w:rPr>
              <w:t>lli</w:t>
            </w:r>
            <w:r>
              <w:rPr>
                <w:b/>
                <w:spacing w:val="-1"/>
              </w:rPr>
              <w:t>genc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(AI</w:t>
            </w:r>
            <w:r>
              <w:rPr>
                <w:b/>
              </w:rPr>
              <w:t xml:space="preserve">) </w:t>
            </w:r>
            <w:r>
              <w:rPr>
                <w:b/>
                <w:spacing w:val="-1"/>
              </w:rPr>
              <w:t>generate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 xml:space="preserve"> o</w:t>
            </w:r>
            <w:r>
              <w:rPr>
                <w:b/>
              </w:rPr>
              <w:t>r</w:t>
            </w:r>
            <w:r>
              <w:rPr>
                <w:b/>
                <w:spacing w:val="-1"/>
              </w:rPr>
              <w:t xml:space="preserve"> ass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ste</w:t>
            </w:r>
            <w:r>
              <w:rPr>
                <w:b/>
              </w:rPr>
              <w:t xml:space="preserve">d </w:t>
            </w:r>
            <w:r>
              <w:rPr>
                <w:b/>
                <w:spacing w:val="-1"/>
              </w:rPr>
              <w:t>rev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e</w:t>
            </w:r>
            <w:r>
              <w:rPr>
                <w:b/>
              </w:rPr>
              <w:t xml:space="preserve">w </w:t>
            </w:r>
            <w:r>
              <w:rPr>
                <w:b/>
                <w:spacing w:val="-1"/>
              </w:rPr>
              <w:t>comment</w:t>
            </w:r>
            <w:r>
              <w:rPr>
                <w:b/>
              </w:rPr>
              <w:t xml:space="preserve">s </w:t>
            </w:r>
            <w:r>
              <w:rPr>
                <w:b/>
                <w:spacing w:val="-1"/>
              </w:rPr>
              <w:t>ar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str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ct</w:t>
            </w:r>
            <w:r>
              <w:rPr>
                <w:b/>
              </w:rPr>
              <w:t xml:space="preserve">ly </w:t>
            </w:r>
            <w:r>
              <w:rPr>
                <w:b/>
                <w:spacing w:val="-1"/>
              </w:rPr>
              <w:t>proh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b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te</w:t>
            </w:r>
            <w:r>
              <w:rPr>
                <w:b/>
              </w:rPr>
              <w:t xml:space="preserve">d </w:t>
            </w:r>
            <w:r>
              <w:rPr>
                <w:b/>
                <w:spacing w:val="-1"/>
              </w:rPr>
              <w:t>dur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 xml:space="preserve">g </w:t>
            </w:r>
            <w:r>
              <w:rPr>
                <w:b/>
                <w:spacing w:val="-1"/>
              </w:rPr>
              <w:t>pee</w:t>
            </w:r>
            <w:r>
              <w:rPr>
                <w:b/>
              </w:rPr>
              <w:t xml:space="preserve">r </w:t>
            </w:r>
            <w:r>
              <w:rPr>
                <w:b/>
                <w:spacing w:val="-1"/>
              </w:rPr>
              <w:t>rev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ew</w:t>
            </w:r>
            <w:r>
              <w:rPr>
                <w:b/>
              </w:rPr>
              <w:t>.</w:t>
            </w:r>
          </w:p>
        </w:tc>
        <w:tc>
          <w:tcPr>
            <w:tcW w:w="6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F048A" w:rsidRDefault="006F488E">
            <w:pPr>
              <w:spacing w:line="220" w:lineRule="exact"/>
              <w:ind w:left="100"/>
            </w:pPr>
            <w:r>
              <w:rPr>
                <w:b/>
                <w:spacing w:val="-1"/>
              </w:rPr>
              <w:t>Autho</w:t>
            </w:r>
            <w:r>
              <w:rPr>
                <w:b/>
                <w:spacing w:val="3"/>
              </w:rPr>
              <w:t>r</w:t>
            </w:r>
            <w:r>
              <w:rPr>
                <w:b/>
                <w:spacing w:val="-8"/>
              </w:rPr>
              <w:t>’</w:t>
            </w:r>
            <w:r>
              <w:rPr>
                <w:b/>
              </w:rPr>
              <w:t xml:space="preserve">s </w:t>
            </w:r>
            <w:r>
              <w:rPr>
                <w:b/>
                <w:spacing w:val="-1"/>
              </w:rPr>
              <w:t>Feedbac</w:t>
            </w:r>
            <w:r>
              <w:rPr>
                <w:b/>
              </w:rPr>
              <w:t>k</w:t>
            </w:r>
            <w:r>
              <w:rPr>
                <w:b/>
                <w:spacing w:val="-1"/>
              </w:rPr>
              <w:t xml:space="preserve"> </w:t>
            </w:r>
            <w:r>
              <w:rPr>
                <w:spacing w:val="-1"/>
              </w:rPr>
              <w:t>(I</w:t>
            </w:r>
            <w:r>
              <w:t xml:space="preserve">t </w:t>
            </w:r>
            <w:r>
              <w:rPr>
                <w:spacing w:val="-1"/>
              </w:rPr>
              <w:t>i</w:t>
            </w:r>
            <w:r>
              <w:t xml:space="preserve">s </w:t>
            </w:r>
            <w:r>
              <w:rPr>
                <w:spacing w:val="-1"/>
              </w:rPr>
              <w:t>mandator</w:t>
            </w:r>
            <w:r>
              <w:t>y</w:t>
            </w:r>
            <w:r>
              <w:rPr>
                <w:spacing w:val="-1"/>
              </w:rPr>
              <w:t xml:space="preserve"> tha</w:t>
            </w:r>
            <w:r>
              <w:t>t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author</w:t>
            </w:r>
            <w:r>
              <w:t xml:space="preserve">s </w:t>
            </w:r>
            <w:r>
              <w:rPr>
                <w:spacing w:val="-1"/>
              </w:rPr>
              <w:t>shoul</w:t>
            </w:r>
            <w:r>
              <w:t>d</w:t>
            </w:r>
            <w:r>
              <w:rPr>
                <w:spacing w:val="-1"/>
              </w:rPr>
              <w:t xml:space="preserve"> writ</w:t>
            </w:r>
            <w:r>
              <w:t>e</w:t>
            </w:r>
            <w:r>
              <w:rPr>
                <w:spacing w:val="-1"/>
              </w:rPr>
              <w:t xml:space="preserve"> his/he</w:t>
            </w:r>
            <w:r>
              <w:t>r</w:t>
            </w:r>
          </w:p>
          <w:p w:rsidR="003F048A" w:rsidRDefault="006F488E">
            <w:pPr>
              <w:spacing w:before="19"/>
              <w:ind w:left="100"/>
            </w:pPr>
            <w:r>
              <w:rPr>
                <w:spacing w:val="-1"/>
              </w:rPr>
              <w:t>feedbac</w:t>
            </w:r>
            <w:r>
              <w:t>k</w:t>
            </w:r>
            <w:r>
              <w:rPr>
                <w:spacing w:val="-1"/>
              </w:rPr>
              <w:t xml:space="preserve"> here</w:t>
            </w:r>
            <w:r>
              <w:t>)</w:t>
            </w:r>
          </w:p>
        </w:tc>
      </w:tr>
      <w:tr w:rsidR="003F048A">
        <w:trPr>
          <w:trHeight w:hRule="exact" w:val="1272"/>
        </w:trPr>
        <w:tc>
          <w:tcPr>
            <w:tcW w:w="53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F048A" w:rsidRDefault="006F488E">
            <w:pPr>
              <w:ind w:left="463" w:right="225"/>
            </w:pPr>
            <w:r>
              <w:rPr>
                <w:b/>
                <w:spacing w:val="-1"/>
              </w:rPr>
              <w:t>P</w:t>
            </w:r>
            <w:r>
              <w:rPr>
                <w:b/>
              </w:rPr>
              <w:t>l</w:t>
            </w:r>
            <w:r>
              <w:rPr>
                <w:b/>
                <w:spacing w:val="-1"/>
              </w:rPr>
              <w:t>eas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wr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 xml:space="preserve"> fe</w:t>
            </w:r>
            <w:r>
              <w:rPr>
                <w:b/>
              </w:rPr>
              <w:t>w</w:t>
            </w:r>
            <w:r>
              <w:rPr>
                <w:b/>
                <w:spacing w:val="-1"/>
              </w:rPr>
              <w:t xml:space="preserve"> sentence</w:t>
            </w:r>
            <w:r>
              <w:rPr>
                <w:b/>
              </w:rPr>
              <w:t xml:space="preserve">s </w:t>
            </w:r>
            <w:r>
              <w:rPr>
                <w:b/>
                <w:spacing w:val="-1"/>
              </w:rPr>
              <w:t>regardin</w:t>
            </w:r>
            <w:r>
              <w:rPr>
                <w:b/>
              </w:rPr>
              <w:t>g</w:t>
            </w:r>
            <w:r>
              <w:rPr>
                <w:b/>
                <w:spacing w:val="-1"/>
              </w:rPr>
              <w:t xml:space="preserve"> th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importanc</w:t>
            </w:r>
            <w:r>
              <w:rPr>
                <w:b/>
              </w:rPr>
              <w:t xml:space="preserve">e </w:t>
            </w:r>
            <w:r>
              <w:rPr>
                <w:b/>
                <w:spacing w:val="-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thi</w:t>
            </w:r>
            <w:r>
              <w:rPr>
                <w:b/>
              </w:rPr>
              <w:t xml:space="preserve">s </w:t>
            </w:r>
            <w:r>
              <w:rPr>
                <w:b/>
                <w:spacing w:val="-1"/>
              </w:rPr>
              <w:t>manuscrip</w:t>
            </w:r>
            <w:r>
              <w:rPr>
                <w:b/>
              </w:rPr>
              <w:t xml:space="preserve">t </w:t>
            </w:r>
            <w:r>
              <w:rPr>
                <w:b/>
                <w:spacing w:val="-1"/>
              </w:rPr>
              <w:t>fo</w:t>
            </w:r>
            <w:r>
              <w:rPr>
                <w:b/>
              </w:rPr>
              <w:t>r</w:t>
            </w:r>
            <w:r>
              <w:rPr>
                <w:b/>
                <w:spacing w:val="-1"/>
              </w:rPr>
              <w:t xml:space="preserve"> th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sc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ent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f</w:t>
            </w:r>
            <w:r>
              <w:rPr>
                <w:b/>
              </w:rPr>
              <w:t xml:space="preserve">ic </w:t>
            </w:r>
            <w:r>
              <w:rPr>
                <w:b/>
                <w:spacing w:val="-1"/>
              </w:rPr>
              <w:t>commun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ty</w:t>
            </w:r>
            <w:r>
              <w:rPr>
                <w:b/>
              </w:rPr>
              <w:t xml:space="preserve">. A </w:t>
            </w:r>
            <w:r>
              <w:rPr>
                <w:b/>
                <w:spacing w:val="-1"/>
              </w:rPr>
              <w:t>m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mu</w:t>
            </w:r>
            <w:r>
              <w:rPr>
                <w:b/>
              </w:rPr>
              <w:t xml:space="preserve">m </w:t>
            </w:r>
            <w:r>
              <w:rPr>
                <w:b/>
                <w:spacing w:val="-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3-</w:t>
            </w:r>
            <w:r>
              <w:rPr>
                <w:b/>
              </w:rPr>
              <w:t>4</w:t>
            </w:r>
            <w:r>
              <w:rPr>
                <w:b/>
                <w:spacing w:val="-1"/>
              </w:rPr>
              <w:t xml:space="preserve"> sentence</w:t>
            </w:r>
            <w:r>
              <w:rPr>
                <w:b/>
              </w:rPr>
              <w:t>s</w:t>
            </w:r>
            <w:r>
              <w:rPr>
                <w:b/>
                <w:spacing w:val="-1"/>
              </w:rPr>
              <w:t xml:space="preserve"> ma</w:t>
            </w:r>
            <w:r>
              <w:rPr>
                <w:b/>
              </w:rPr>
              <w:t>y</w:t>
            </w:r>
            <w:r>
              <w:rPr>
                <w:b/>
                <w:spacing w:val="-1"/>
              </w:rPr>
              <w:t xml:space="preserve"> b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requ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re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1"/>
              </w:rPr>
              <w:t>fo</w:t>
            </w:r>
            <w:r>
              <w:rPr>
                <w:b/>
              </w:rPr>
              <w:t>r</w:t>
            </w:r>
            <w:r>
              <w:rPr>
                <w:b/>
                <w:spacing w:val="-1"/>
              </w:rPr>
              <w:t xml:space="preserve"> th</w:t>
            </w:r>
            <w:r>
              <w:rPr>
                <w:b/>
              </w:rPr>
              <w:t xml:space="preserve">is </w:t>
            </w:r>
            <w:r>
              <w:rPr>
                <w:b/>
                <w:spacing w:val="-1"/>
              </w:rPr>
              <w:t>par</w:t>
            </w:r>
            <w:r>
              <w:rPr>
                <w:b/>
              </w:rPr>
              <w:t>t.</w:t>
            </w:r>
          </w:p>
        </w:tc>
        <w:tc>
          <w:tcPr>
            <w:tcW w:w="93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F048A" w:rsidRDefault="006F488E">
            <w:pPr>
              <w:spacing w:line="220" w:lineRule="exact"/>
              <w:ind w:left="105"/>
            </w:pPr>
            <w:r>
              <w:rPr>
                <w:b/>
                <w:spacing w:val="-1"/>
              </w:rPr>
              <w:t>Th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manuscr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p</w:t>
            </w:r>
            <w:r>
              <w:rPr>
                <w:b/>
              </w:rPr>
              <w:t>t is i</w:t>
            </w:r>
            <w:r>
              <w:rPr>
                <w:b/>
                <w:spacing w:val="-1"/>
              </w:rPr>
              <w:t>mpor</w:t>
            </w:r>
            <w:r>
              <w:rPr>
                <w:b/>
              </w:rPr>
              <w:t>t</w:t>
            </w:r>
            <w:r>
              <w:rPr>
                <w:b/>
                <w:spacing w:val="-1"/>
              </w:rPr>
              <w:t>an</w:t>
            </w:r>
            <w:r>
              <w:rPr>
                <w:b/>
              </w:rPr>
              <w:t xml:space="preserve">t </w:t>
            </w:r>
            <w:r>
              <w:rPr>
                <w:b/>
                <w:spacing w:val="-1"/>
              </w:rPr>
              <w:t>becaus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</w:t>
            </w:r>
            <w:proofErr w:type="gramStart"/>
            <w:r>
              <w:rPr>
                <w:b/>
              </w:rPr>
              <w:t>it</w:t>
            </w:r>
            <w:proofErr w:type="gramEnd"/>
            <w:r>
              <w:rPr>
                <w:b/>
              </w:rPr>
              <w:t xml:space="preserve"> </w:t>
            </w:r>
            <w:r>
              <w:rPr>
                <w:b/>
                <w:spacing w:val="-1"/>
              </w:rPr>
              <w:t>X</w:t>
            </w:r>
            <w:r>
              <w:rPr>
                <w:b/>
              </w:rPr>
              <w:t>-</w:t>
            </w:r>
            <w:r>
              <w:rPr>
                <w:b/>
                <w:spacing w:val="-1"/>
              </w:rPr>
              <w:t xml:space="preserve"> ra</w:t>
            </w:r>
            <w:r>
              <w:rPr>
                <w:b/>
              </w:rPr>
              <w:t>y</w:t>
            </w:r>
            <w:r>
              <w:rPr>
                <w:b/>
                <w:spacing w:val="-1"/>
              </w:rPr>
              <w:t xml:space="preserve"> th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utilizatio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o</w:t>
            </w:r>
            <w:r>
              <w:rPr>
                <w:b/>
              </w:rPr>
              <w:t xml:space="preserve">f </w:t>
            </w:r>
            <w:r>
              <w:rPr>
                <w:b/>
                <w:spacing w:val="-1"/>
              </w:rPr>
              <w:t>digita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technolog</w:t>
            </w:r>
            <w:r>
              <w:rPr>
                <w:b/>
              </w:rPr>
              <w:t>y</w:t>
            </w:r>
            <w:r>
              <w:rPr>
                <w:b/>
                <w:spacing w:val="-1"/>
              </w:rPr>
              <w:t xml:space="preserve"> i</w:t>
            </w:r>
            <w:r>
              <w:rPr>
                <w:b/>
              </w:rPr>
              <w:t xml:space="preserve">n </w:t>
            </w:r>
            <w:r>
              <w:rPr>
                <w:b/>
                <w:spacing w:val="-1"/>
              </w:rPr>
              <w:t>mathemat</w:t>
            </w:r>
            <w:r>
              <w:rPr>
                <w:b/>
                <w:spacing w:val="-1"/>
                <w:w w:val="101"/>
              </w:rPr>
              <w:t>i</w:t>
            </w:r>
            <w:r>
              <w:rPr>
                <w:b/>
                <w:spacing w:val="-1"/>
              </w:rPr>
              <w:t>cs</w:t>
            </w:r>
          </w:p>
          <w:p w:rsidR="003F048A" w:rsidRDefault="006F488E">
            <w:pPr>
              <w:spacing w:before="1"/>
              <w:ind w:left="105" w:right="82"/>
            </w:pPr>
            <w:r>
              <w:rPr>
                <w:b/>
                <w:spacing w:val="-1"/>
              </w:rPr>
              <w:t>educatio</w:t>
            </w:r>
            <w:r>
              <w:rPr>
                <w:b/>
              </w:rPr>
              <w:t xml:space="preserve">n 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 xml:space="preserve">n </w:t>
            </w:r>
            <w:r>
              <w:rPr>
                <w:b/>
                <w:spacing w:val="-1"/>
              </w:rPr>
              <w:t>man</w:t>
            </w:r>
            <w:r>
              <w:rPr>
                <w:b/>
              </w:rPr>
              <w:t>y</w:t>
            </w:r>
            <w:r>
              <w:rPr>
                <w:b/>
                <w:spacing w:val="-1"/>
              </w:rPr>
              <w:t xml:space="preserve"> countr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cuttin</w:t>
            </w:r>
            <w:r>
              <w:rPr>
                <w:b/>
              </w:rPr>
              <w:t xml:space="preserve">g </w:t>
            </w:r>
            <w:r>
              <w:rPr>
                <w:b/>
                <w:spacing w:val="-1"/>
              </w:rPr>
              <w:t>acros</w:t>
            </w:r>
            <w:r>
              <w:rPr>
                <w:b/>
              </w:rPr>
              <w:t>s</w:t>
            </w:r>
            <w:r>
              <w:rPr>
                <w:b/>
                <w:spacing w:val="-1"/>
              </w:rPr>
              <w:t xml:space="preserve"> al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par</w:t>
            </w:r>
            <w:r>
              <w:rPr>
                <w:b/>
              </w:rPr>
              <w:t xml:space="preserve">t </w:t>
            </w:r>
            <w:r>
              <w:rPr>
                <w:b/>
                <w:spacing w:val="-1"/>
              </w:rPr>
              <w:t>o</w:t>
            </w:r>
            <w:r>
              <w:rPr>
                <w:b/>
              </w:rPr>
              <w:t xml:space="preserve">f </w:t>
            </w:r>
            <w:r>
              <w:rPr>
                <w:b/>
                <w:spacing w:val="-1"/>
              </w:rPr>
              <w:t>th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wor</w:t>
            </w:r>
            <w:r>
              <w:rPr>
                <w:b/>
              </w:rPr>
              <w:t>l</w:t>
            </w:r>
            <w:r>
              <w:rPr>
                <w:b/>
                <w:spacing w:val="-1"/>
              </w:rPr>
              <w:t>d</w:t>
            </w:r>
            <w:r>
              <w:rPr>
                <w:b/>
              </w:rPr>
              <w:t xml:space="preserve">.  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 xml:space="preserve">t </w:t>
            </w:r>
            <w:r>
              <w:rPr>
                <w:b/>
                <w:spacing w:val="-1"/>
              </w:rPr>
              <w:t>als</w:t>
            </w:r>
            <w:r>
              <w:rPr>
                <w:b/>
              </w:rPr>
              <w:t>o</w:t>
            </w:r>
            <w:r>
              <w:rPr>
                <w:b/>
                <w:spacing w:val="-1"/>
              </w:rPr>
              <w:t xml:space="preserve"> examine</w:t>
            </w:r>
            <w:r>
              <w:rPr>
                <w:b/>
              </w:rPr>
              <w:t xml:space="preserve">d </w:t>
            </w:r>
            <w:r>
              <w:rPr>
                <w:b/>
                <w:spacing w:val="-1"/>
              </w:rPr>
              <w:t>th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leve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o</w:t>
            </w:r>
            <w:r>
              <w:rPr>
                <w:b/>
              </w:rPr>
              <w:t xml:space="preserve">f </w:t>
            </w:r>
            <w:r>
              <w:rPr>
                <w:b/>
                <w:spacing w:val="-1"/>
              </w:rPr>
              <w:t>growt</w:t>
            </w:r>
            <w:r>
              <w:rPr>
                <w:b/>
              </w:rPr>
              <w:t>h</w:t>
            </w:r>
            <w:r>
              <w:rPr>
                <w:b/>
                <w:spacing w:val="-1"/>
              </w:rPr>
              <w:t xml:space="preserve"> i</w:t>
            </w:r>
            <w:r>
              <w:rPr>
                <w:b/>
              </w:rPr>
              <w:t xml:space="preserve">n </w:t>
            </w:r>
            <w:r>
              <w:rPr>
                <w:b/>
                <w:spacing w:val="-1"/>
              </w:rPr>
              <w:t>th</w:t>
            </w:r>
            <w:r>
              <w:rPr>
                <w:b/>
              </w:rPr>
              <w:t xml:space="preserve">e </w:t>
            </w:r>
            <w:r>
              <w:rPr>
                <w:b/>
                <w:spacing w:val="-1"/>
              </w:rPr>
              <w:t>app</w:t>
            </w:r>
            <w:r>
              <w:rPr>
                <w:b/>
              </w:rPr>
              <w:t>li</w:t>
            </w:r>
            <w:r>
              <w:rPr>
                <w:b/>
                <w:spacing w:val="-1"/>
              </w:rPr>
              <w:t>cat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o</w:t>
            </w:r>
            <w:r>
              <w:rPr>
                <w:b/>
              </w:rPr>
              <w:t xml:space="preserve">n </w:t>
            </w:r>
            <w:r>
              <w:rPr>
                <w:b/>
                <w:spacing w:val="-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th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techno</w:t>
            </w:r>
            <w:r>
              <w:rPr>
                <w:b/>
              </w:rPr>
              <w:t>l</w:t>
            </w:r>
            <w:r>
              <w:rPr>
                <w:b/>
                <w:spacing w:val="-1"/>
              </w:rPr>
              <w:t>og</w:t>
            </w:r>
            <w:r>
              <w:rPr>
                <w:b/>
              </w:rPr>
              <w:t>y</w:t>
            </w:r>
            <w:r>
              <w:rPr>
                <w:b/>
                <w:spacing w:val="-1"/>
              </w:rPr>
              <w:t xml:space="preserve"> t</w:t>
            </w:r>
            <w:r>
              <w:rPr>
                <w:b/>
              </w:rPr>
              <w:t>o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l</w:t>
            </w:r>
            <w:r>
              <w:rPr>
                <w:b/>
                <w:spacing w:val="-1"/>
              </w:rPr>
              <w:t>earn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 xml:space="preserve">g </w:t>
            </w:r>
            <w:r>
              <w:rPr>
                <w:b/>
                <w:spacing w:val="-1"/>
              </w:rPr>
              <w:t>mathemat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c</w:t>
            </w:r>
            <w:r>
              <w:rPr>
                <w:b/>
              </w:rPr>
              <w:t xml:space="preserve">s  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an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 xml:space="preserve"> com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ou</w:t>
            </w:r>
            <w:r>
              <w:rPr>
                <w:b/>
              </w:rPr>
              <w:t>t</w:t>
            </w:r>
            <w:r>
              <w:rPr>
                <w:b/>
                <w:spacing w:val="-1"/>
              </w:rPr>
              <w:t xml:space="preserve"> w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h a</w:t>
            </w:r>
            <w:r>
              <w:rPr>
                <w:b/>
                <w:spacing w:val="-1"/>
              </w:rPr>
              <w:t xml:space="preserve"> c</w:t>
            </w:r>
            <w:r>
              <w:rPr>
                <w:b/>
              </w:rPr>
              <w:t>l</w:t>
            </w:r>
            <w:r>
              <w:rPr>
                <w:b/>
                <w:spacing w:val="-1"/>
              </w:rPr>
              <w:t>ea</w:t>
            </w:r>
            <w:r>
              <w:rPr>
                <w:b/>
              </w:rPr>
              <w:t xml:space="preserve">r </w:t>
            </w:r>
            <w:r>
              <w:rPr>
                <w:b/>
                <w:spacing w:val="-1"/>
              </w:rPr>
              <w:t>p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ctur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wh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c</w:t>
            </w:r>
            <w:r>
              <w:rPr>
                <w:b/>
              </w:rPr>
              <w:t>h</w:t>
            </w:r>
            <w:r>
              <w:rPr>
                <w:b/>
                <w:spacing w:val="-1"/>
              </w:rPr>
              <w:t xml:space="preserve"> g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ve</w:t>
            </w:r>
            <w:r>
              <w:rPr>
                <w:b/>
              </w:rPr>
              <w:t>s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 xml:space="preserve">a </w:t>
            </w:r>
            <w:r>
              <w:rPr>
                <w:b/>
                <w:spacing w:val="-1"/>
              </w:rPr>
              <w:t>des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rab</w:t>
            </w:r>
            <w:r>
              <w:rPr>
                <w:b/>
              </w:rPr>
              <w:t>le i</w:t>
            </w:r>
            <w:r>
              <w:rPr>
                <w:b/>
                <w:spacing w:val="-1"/>
              </w:rPr>
              <w:t>ncrease</w:t>
            </w:r>
            <w:r>
              <w:rPr>
                <w:b/>
              </w:rPr>
              <w:t xml:space="preserve">. </w:t>
            </w:r>
            <w:r>
              <w:rPr>
                <w:b/>
                <w:spacing w:val="-1"/>
              </w:rPr>
              <w:t>Th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eva</w:t>
            </w:r>
            <w:r>
              <w:rPr>
                <w:b/>
              </w:rPr>
              <w:t>l</w:t>
            </w:r>
            <w:r>
              <w:rPr>
                <w:b/>
                <w:spacing w:val="-1"/>
              </w:rPr>
              <w:t>ua</w:t>
            </w:r>
            <w:r>
              <w:rPr>
                <w:b/>
              </w:rPr>
              <w:t>ti</w:t>
            </w:r>
            <w:r>
              <w:rPr>
                <w:b/>
                <w:spacing w:val="-1"/>
              </w:rPr>
              <w:t>o</w:t>
            </w:r>
            <w:r>
              <w:rPr>
                <w:b/>
              </w:rPr>
              <w:t xml:space="preserve">n </w:t>
            </w:r>
            <w:r>
              <w:rPr>
                <w:b/>
                <w:spacing w:val="-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li</w:t>
            </w:r>
            <w:r>
              <w:rPr>
                <w:b/>
                <w:spacing w:val="-1"/>
              </w:rPr>
              <w:t>m</w:t>
            </w:r>
            <w:r>
              <w:rPr>
                <w:b/>
              </w:rPr>
              <w:t>it</w:t>
            </w:r>
            <w:r>
              <w:rPr>
                <w:b/>
                <w:spacing w:val="-1"/>
              </w:rPr>
              <w:t>at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on</w:t>
            </w:r>
            <w:r>
              <w:rPr>
                <w:b/>
              </w:rPr>
              <w:t>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us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t</w:t>
            </w:r>
            <w:r>
              <w:rPr>
                <w:b/>
                <w:spacing w:val="-1"/>
              </w:rPr>
              <w:t>echno</w:t>
            </w:r>
            <w:r>
              <w:rPr>
                <w:b/>
              </w:rPr>
              <w:t>l</w:t>
            </w:r>
            <w:r>
              <w:rPr>
                <w:b/>
                <w:spacing w:val="-1"/>
              </w:rPr>
              <w:t>og</w:t>
            </w:r>
            <w:r>
              <w:rPr>
                <w:b/>
              </w:rPr>
              <w:t>y</w:t>
            </w:r>
            <w:r>
              <w:rPr>
                <w:b/>
                <w:spacing w:val="-1"/>
              </w:rPr>
              <w:t xml:space="preserve"> a</w:t>
            </w:r>
            <w:r>
              <w:rPr>
                <w:b/>
              </w:rPr>
              <w:t>s</w:t>
            </w:r>
            <w:r>
              <w:rPr>
                <w:b/>
                <w:spacing w:val="-1"/>
              </w:rPr>
              <w:t xml:space="preserve"> barr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er</w:t>
            </w:r>
            <w:r>
              <w:rPr>
                <w:b/>
              </w:rPr>
              <w:t xml:space="preserve">s </w:t>
            </w:r>
            <w:r>
              <w:rPr>
                <w:b/>
                <w:spacing w:val="-1"/>
              </w:rPr>
              <w:t>g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ve</w:t>
            </w:r>
            <w:r>
              <w:rPr>
                <w:b/>
              </w:rPr>
              <w:t>s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 xml:space="preserve"> spr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ngboar</w:t>
            </w:r>
            <w:r>
              <w:rPr>
                <w:b/>
              </w:rPr>
              <w:t xml:space="preserve">d </w:t>
            </w:r>
            <w:r>
              <w:rPr>
                <w:b/>
                <w:spacing w:val="-1"/>
              </w:rPr>
              <w:t>fo</w:t>
            </w:r>
            <w:r>
              <w:rPr>
                <w:b/>
              </w:rPr>
              <w:t>r</w:t>
            </w:r>
            <w:r>
              <w:rPr>
                <w:b/>
                <w:spacing w:val="-1"/>
              </w:rPr>
              <w:t xml:space="preserve"> correction</w:t>
            </w:r>
            <w:r>
              <w:rPr>
                <w:b/>
              </w:rPr>
              <w:t xml:space="preserve">s </w:t>
            </w:r>
            <w:r>
              <w:rPr>
                <w:b/>
                <w:spacing w:val="-1"/>
              </w:rPr>
              <w:t>whic</w:t>
            </w:r>
            <w:r>
              <w:rPr>
                <w:b/>
              </w:rPr>
              <w:t xml:space="preserve">h </w:t>
            </w:r>
            <w:r>
              <w:rPr>
                <w:b/>
                <w:spacing w:val="-1"/>
              </w:rPr>
              <w:t>mak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th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articl</w:t>
            </w:r>
            <w:r>
              <w:rPr>
                <w:b/>
              </w:rPr>
              <w:t xml:space="preserve">e </w:t>
            </w:r>
            <w:r>
              <w:rPr>
                <w:b/>
                <w:spacing w:val="-1"/>
              </w:rPr>
              <w:t>ideal.</w:t>
            </w:r>
          </w:p>
        </w:tc>
        <w:tc>
          <w:tcPr>
            <w:tcW w:w="6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F048A" w:rsidRDefault="003F048A"/>
        </w:tc>
      </w:tr>
      <w:tr w:rsidR="003F048A">
        <w:trPr>
          <w:trHeight w:hRule="exact" w:val="1272"/>
        </w:trPr>
        <w:tc>
          <w:tcPr>
            <w:tcW w:w="53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F048A" w:rsidRDefault="006F488E">
            <w:pPr>
              <w:spacing w:line="220" w:lineRule="exact"/>
              <w:ind w:left="463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1"/>
              </w:rPr>
              <w:t xml:space="preserve"> th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t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le</w:t>
            </w:r>
            <w:r>
              <w:rPr>
                <w:b/>
                <w:spacing w:val="-1"/>
              </w:rPr>
              <w:t xml:space="preserve"> 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th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art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c</w:t>
            </w:r>
            <w:r>
              <w:rPr>
                <w:b/>
              </w:rPr>
              <w:t>le</w:t>
            </w:r>
            <w:r>
              <w:rPr>
                <w:b/>
              </w:rPr>
              <w:t xml:space="preserve"> </w:t>
            </w:r>
            <w:r>
              <w:rPr>
                <w:b/>
                <w:spacing w:val="-1"/>
              </w:rPr>
              <w:t>su</w:t>
            </w:r>
            <w:r>
              <w:rPr>
                <w:b/>
                <w:w w:val="101"/>
              </w:rPr>
              <w:t>i</w:t>
            </w:r>
            <w:r>
              <w:rPr>
                <w:b/>
                <w:spacing w:val="-1"/>
              </w:rPr>
              <w:t>tab</w:t>
            </w:r>
            <w:r>
              <w:rPr>
                <w:b/>
                <w:w w:val="101"/>
              </w:rPr>
              <w:t>l</w:t>
            </w:r>
            <w:r>
              <w:rPr>
                <w:b/>
                <w:spacing w:val="-1"/>
              </w:rPr>
              <w:t>e</w:t>
            </w:r>
            <w:r>
              <w:rPr>
                <w:b/>
              </w:rPr>
              <w:t>?</w:t>
            </w:r>
          </w:p>
          <w:p w:rsidR="003F048A" w:rsidRDefault="006F488E">
            <w:pPr>
              <w:ind w:left="463"/>
            </w:pPr>
            <w:r>
              <w:rPr>
                <w:b/>
                <w:spacing w:val="-1"/>
              </w:rPr>
              <w:t>(I</w:t>
            </w:r>
            <w:r>
              <w:rPr>
                <w:b/>
              </w:rPr>
              <w:t xml:space="preserve">f </w:t>
            </w:r>
            <w:r>
              <w:rPr>
                <w:b/>
                <w:spacing w:val="-1"/>
              </w:rPr>
              <w:t>no</w:t>
            </w:r>
            <w:r>
              <w:rPr>
                <w:b/>
              </w:rPr>
              <w:t xml:space="preserve">t </w:t>
            </w:r>
            <w:r>
              <w:rPr>
                <w:b/>
                <w:spacing w:val="-1"/>
              </w:rPr>
              <w:t>pleas</w:t>
            </w:r>
            <w:r>
              <w:rPr>
                <w:b/>
              </w:rPr>
              <w:t xml:space="preserve">e </w:t>
            </w:r>
            <w:r>
              <w:rPr>
                <w:b/>
                <w:spacing w:val="-1"/>
              </w:rPr>
              <w:t>sugges</w:t>
            </w:r>
            <w:r>
              <w:rPr>
                <w:b/>
              </w:rPr>
              <w:t xml:space="preserve">t </w:t>
            </w:r>
            <w:r>
              <w:rPr>
                <w:b/>
                <w:spacing w:val="-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 xml:space="preserve"> alternativ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title</w:t>
            </w:r>
            <w:r>
              <w:rPr>
                <w:b/>
              </w:rPr>
              <w:t>)</w:t>
            </w:r>
          </w:p>
        </w:tc>
        <w:tc>
          <w:tcPr>
            <w:tcW w:w="93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F048A" w:rsidRDefault="006F488E">
            <w:pPr>
              <w:spacing w:before="2" w:line="220" w:lineRule="exact"/>
              <w:ind w:left="465" w:right="17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pacing w:val="-1"/>
              </w:rPr>
              <w:t>Th</w:t>
            </w:r>
            <w:r>
              <w:rPr>
                <w:rFonts w:ascii="Arial" w:eastAsia="Arial" w:hAnsi="Arial" w:cs="Arial"/>
                <w:b/>
              </w:rPr>
              <w:t xml:space="preserve">e </w:t>
            </w:r>
            <w:r>
              <w:rPr>
                <w:rFonts w:ascii="Arial" w:eastAsia="Arial" w:hAnsi="Arial" w:cs="Arial"/>
                <w:b/>
                <w:spacing w:val="-1"/>
              </w:rPr>
              <w:t>t</w:t>
            </w:r>
            <w:r>
              <w:rPr>
                <w:rFonts w:ascii="Arial" w:eastAsia="Arial" w:hAnsi="Arial" w:cs="Arial"/>
                <w:b/>
              </w:rPr>
              <w:t>i</w:t>
            </w:r>
            <w:r>
              <w:rPr>
                <w:rFonts w:ascii="Arial" w:eastAsia="Arial" w:hAnsi="Arial" w:cs="Arial"/>
                <w:b/>
                <w:spacing w:val="-1"/>
              </w:rPr>
              <w:t>t</w:t>
            </w:r>
            <w:r>
              <w:rPr>
                <w:rFonts w:ascii="Arial" w:eastAsia="Arial" w:hAnsi="Arial" w:cs="Arial"/>
                <w:b/>
              </w:rPr>
              <w:t xml:space="preserve">le </w:t>
            </w:r>
            <w:r>
              <w:rPr>
                <w:rFonts w:ascii="Arial" w:eastAsia="Arial" w:hAnsi="Arial" w:cs="Arial"/>
                <w:b/>
                <w:spacing w:val="-1"/>
              </w:rPr>
              <w:t>shou</w:t>
            </w:r>
            <w:r>
              <w:rPr>
                <w:rFonts w:ascii="Arial" w:eastAsia="Arial" w:hAnsi="Arial" w:cs="Arial"/>
                <w:b/>
              </w:rPr>
              <w:t>ld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b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“</w:t>
            </w:r>
            <w:r>
              <w:rPr>
                <w:rFonts w:ascii="Arial" w:eastAsia="Arial" w:hAnsi="Arial" w:cs="Arial"/>
                <w:b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Met</w:t>
            </w:r>
            <w:r>
              <w:rPr>
                <w:rFonts w:ascii="Arial" w:eastAsia="Arial" w:hAnsi="Arial" w:cs="Arial"/>
                <w:b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Synthes</w:t>
            </w:r>
            <w:r>
              <w:rPr>
                <w:rFonts w:ascii="Arial" w:eastAsia="Arial" w:hAnsi="Arial" w:cs="Arial"/>
                <w:b/>
              </w:rPr>
              <w:t xml:space="preserve">is </w:t>
            </w:r>
            <w:r>
              <w:rPr>
                <w:rFonts w:ascii="Arial" w:eastAsia="Arial" w:hAnsi="Arial" w:cs="Arial"/>
                <w:b/>
                <w:spacing w:val="-1"/>
              </w:rPr>
              <w:t>o</w:t>
            </w:r>
            <w:r>
              <w:rPr>
                <w:rFonts w:ascii="Arial" w:eastAsia="Arial" w:hAnsi="Arial" w:cs="Arial"/>
                <w:b/>
              </w:rPr>
              <w:t xml:space="preserve">f </w:t>
            </w:r>
            <w:r>
              <w:rPr>
                <w:rFonts w:ascii="Arial" w:eastAsia="Arial" w:hAnsi="Arial" w:cs="Arial"/>
                <w:b/>
                <w:spacing w:val="-1"/>
              </w:rPr>
              <w:t>Dig</w:t>
            </w:r>
            <w:r>
              <w:rPr>
                <w:rFonts w:ascii="Arial" w:eastAsia="Arial" w:hAnsi="Arial" w:cs="Arial"/>
                <w:b/>
              </w:rPr>
              <w:t>i</w:t>
            </w:r>
            <w:r>
              <w:rPr>
                <w:rFonts w:ascii="Arial" w:eastAsia="Arial" w:hAnsi="Arial" w:cs="Arial"/>
                <w:b/>
                <w:spacing w:val="-1"/>
              </w:rPr>
              <w:t>ta</w:t>
            </w:r>
            <w:r>
              <w:rPr>
                <w:rFonts w:ascii="Arial" w:eastAsia="Arial" w:hAnsi="Arial" w:cs="Arial"/>
                <w:b/>
              </w:rPr>
              <w:t>l</w:t>
            </w:r>
            <w:r>
              <w:rPr>
                <w:rFonts w:ascii="Arial" w:eastAsia="Arial" w:hAnsi="Arial" w:cs="Arial"/>
                <w:b/>
                <w:spacing w:val="1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</w:rPr>
              <w:t>an</w:t>
            </w:r>
            <w:r>
              <w:rPr>
                <w:rFonts w:ascii="Arial" w:eastAsia="Arial" w:hAnsi="Arial" w:cs="Arial"/>
                <w:b/>
              </w:rPr>
              <w:t>d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A</w:t>
            </w:r>
            <w:r>
              <w:rPr>
                <w:rFonts w:ascii="Arial" w:eastAsia="Arial" w:hAnsi="Arial" w:cs="Arial"/>
                <w:b/>
              </w:rPr>
              <w:t>I</w:t>
            </w:r>
            <w:r>
              <w:rPr>
                <w:rFonts w:ascii="Arial" w:eastAsia="Arial" w:hAnsi="Arial" w:cs="Arial"/>
                <w:b/>
                <w:spacing w:val="1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</w:rPr>
              <w:t>Too</w:t>
            </w:r>
            <w:r>
              <w:rPr>
                <w:rFonts w:ascii="Arial" w:eastAsia="Arial" w:hAnsi="Arial" w:cs="Arial"/>
                <w:b/>
              </w:rPr>
              <w:t>ls f</w:t>
            </w:r>
            <w:r>
              <w:rPr>
                <w:rFonts w:ascii="Arial" w:eastAsia="Arial" w:hAnsi="Arial" w:cs="Arial"/>
                <w:b/>
                <w:spacing w:val="-1"/>
              </w:rPr>
              <w:t>o</w:t>
            </w:r>
            <w:r>
              <w:rPr>
                <w:rFonts w:ascii="Arial" w:eastAsia="Arial" w:hAnsi="Arial" w:cs="Arial"/>
                <w:b/>
              </w:rPr>
              <w:t xml:space="preserve">r </w:t>
            </w:r>
            <w:r>
              <w:rPr>
                <w:rFonts w:ascii="Arial" w:eastAsia="Arial" w:hAnsi="Arial" w:cs="Arial"/>
                <w:b/>
                <w:spacing w:val="-1"/>
              </w:rPr>
              <w:t>Concep</w:t>
            </w:r>
            <w:r>
              <w:rPr>
                <w:rFonts w:ascii="Arial" w:eastAsia="Arial" w:hAnsi="Arial" w:cs="Arial"/>
                <w:b/>
              </w:rPr>
              <w:t>t</w:t>
            </w:r>
            <w:r>
              <w:rPr>
                <w:rFonts w:ascii="Arial" w:eastAsia="Arial" w:hAnsi="Arial" w:cs="Arial"/>
                <w:b/>
                <w:spacing w:val="-1"/>
              </w:rPr>
              <w:t>ua</w:t>
            </w:r>
            <w:r>
              <w:rPr>
                <w:rFonts w:ascii="Arial" w:eastAsia="Arial" w:hAnsi="Arial" w:cs="Arial"/>
                <w:b/>
              </w:rPr>
              <w:t xml:space="preserve">l </w:t>
            </w:r>
            <w:r>
              <w:rPr>
                <w:rFonts w:ascii="Arial" w:eastAsia="Arial" w:hAnsi="Arial" w:cs="Arial"/>
                <w:b/>
                <w:spacing w:val="-1"/>
              </w:rPr>
              <w:t>Unders</w:t>
            </w:r>
            <w:r>
              <w:rPr>
                <w:rFonts w:ascii="Arial" w:eastAsia="Arial" w:hAnsi="Arial" w:cs="Arial"/>
                <w:b/>
              </w:rPr>
              <w:t>t</w:t>
            </w:r>
            <w:r>
              <w:rPr>
                <w:rFonts w:ascii="Arial" w:eastAsia="Arial" w:hAnsi="Arial" w:cs="Arial"/>
                <w:b/>
                <w:spacing w:val="-1"/>
              </w:rPr>
              <w:t>and</w:t>
            </w:r>
            <w:r>
              <w:rPr>
                <w:rFonts w:ascii="Arial" w:eastAsia="Arial" w:hAnsi="Arial" w:cs="Arial"/>
                <w:b/>
                <w:w w:val="101"/>
              </w:rPr>
              <w:t>i</w:t>
            </w:r>
            <w:r>
              <w:rPr>
                <w:rFonts w:ascii="Arial" w:eastAsia="Arial" w:hAnsi="Arial" w:cs="Arial"/>
                <w:b/>
                <w:spacing w:val="-1"/>
              </w:rPr>
              <w:t>n</w:t>
            </w:r>
            <w:r>
              <w:rPr>
                <w:rFonts w:ascii="Arial" w:eastAsia="Arial" w:hAnsi="Arial" w:cs="Arial"/>
                <w:b/>
              </w:rPr>
              <w:t>g in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Highe</w:t>
            </w:r>
            <w:r>
              <w:rPr>
                <w:rFonts w:ascii="Arial" w:eastAsia="Arial" w:hAnsi="Arial" w:cs="Arial"/>
                <w:b/>
              </w:rPr>
              <w:t xml:space="preserve">r </w:t>
            </w:r>
            <w:r>
              <w:rPr>
                <w:rFonts w:ascii="Arial" w:eastAsia="Arial" w:hAnsi="Arial" w:cs="Arial"/>
                <w:b/>
                <w:spacing w:val="-1"/>
              </w:rPr>
              <w:t>Mathemat</w:t>
            </w:r>
            <w:r>
              <w:rPr>
                <w:rFonts w:ascii="Arial" w:eastAsia="Arial" w:hAnsi="Arial" w:cs="Arial"/>
                <w:b/>
              </w:rPr>
              <w:t>i</w:t>
            </w:r>
            <w:r>
              <w:rPr>
                <w:rFonts w:ascii="Arial" w:eastAsia="Arial" w:hAnsi="Arial" w:cs="Arial"/>
                <w:b/>
                <w:spacing w:val="-1"/>
              </w:rPr>
              <w:t>c</w:t>
            </w:r>
            <w:r>
              <w:rPr>
                <w:rFonts w:ascii="Arial" w:eastAsia="Arial" w:hAnsi="Arial" w:cs="Arial"/>
                <w:b/>
              </w:rPr>
              <w:t xml:space="preserve">s </w:t>
            </w:r>
            <w:r>
              <w:rPr>
                <w:rFonts w:ascii="Arial" w:eastAsia="Arial" w:hAnsi="Arial" w:cs="Arial"/>
                <w:b/>
                <w:spacing w:val="-1"/>
              </w:rPr>
              <w:t>Educat</w:t>
            </w:r>
            <w:r>
              <w:rPr>
                <w:rFonts w:ascii="Arial" w:eastAsia="Arial" w:hAnsi="Arial" w:cs="Arial"/>
                <w:b/>
                <w:w w:val="101"/>
              </w:rPr>
              <w:t>i</w:t>
            </w:r>
            <w:r>
              <w:rPr>
                <w:rFonts w:ascii="Arial" w:eastAsia="Arial" w:hAnsi="Arial" w:cs="Arial"/>
                <w:b/>
                <w:spacing w:val="-1"/>
              </w:rPr>
              <w:t>on”.</w:t>
            </w:r>
          </w:p>
        </w:tc>
        <w:tc>
          <w:tcPr>
            <w:tcW w:w="6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F048A" w:rsidRDefault="006F488E">
            <w:pPr>
              <w:spacing w:line="220" w:lineRule="exact"/>
              <w:ind w:left="100"/>
            </w:pPr>
            <w:r>
              <w:rPr>
                <w:spacing w:val="-1"/>
              </w:rPr>
              <w:t>Than</w:t>
            </w:r>
            <w:r>
              <w:t>k</w:t>
            </w:r>
            <w:r>
              <w:rPr>
                <w:spacing w:val="-1"/>
              </w:rPr>
              <w:t xml:space="preserve"> yo</w:t>
            </w:r>
            <w:r>
              <w:t>u</w:t>
            </w:r>
            <w:r>
              <w:rPr>
                <w:spacing w:val="-1"/>
              </w:rPr>
              <w:t xml:space="preserve"> fo</w:t>
            </w:r>
            <w:r>
              <w:t>r</w:t>
            </w:r>
            <w:r>
              <w:rPr>
                <w:spacing w:val="-1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</w:t>
            </w:r>
            <w:r>
              <w:t xml:space="preserve">e </w:t>
            </w:r>
            <w:r>
              <w:rPr>
                <w:spacing w:val="-1"/>
              </w:rPr>
              <w:t>sugges</w:t>
            </w:r>
            <w:r>
              <w:t>ti</w:t>
            </w:r>
            <w:r>
              <w:rPr>
                <w:spacing w:val="-1"/>
              </w:rPr>
              <w:t>on</w:t>
            </w:r>
            <w:r>
              <w:t>.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Th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t>title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ha</w:t>
            </w:r>
            <w:r>
              <w:t>s</w:t>
            </w:r>
            <w:r>
              <w:rPr>
                <w:spacing w:val="-1"/>
              </w:rPr>
              <w:t xml:space="preserve"> no</w:t>
            </w:r>
            <w:r>
              <w:t>w</w:t>
            </w:r>
            <w:r>
              <w:rPr>
                <w:spacing w:val="-1"/>
              </w:rPr>
              <w:t xml:space="preserve"> bee</w:t>
            </w:r>
            <w:r>
              <w:t>n</w:t>
            </w:r>
            <w:r>
              <w:rPr>
                <w:spacing w:val="-1"/>
              </w:rPr>
              <w:t xml:space="preserve"> change</w:t>
            </w:r>
            <w:r>
              <w:t>d</w:t>
            </w:r>
            <w:r>
              <w:rPr>
                <w:spacing w:val="-1"/>
              </w:rPr>
              <w:t xml:space="preserve"> </w:t>
            </w:r>
            <w:r>
              <w:t xml:space="preserve">to </w:t>
            </w:r>
            <w:r>
              <w:rPr>
                <w:w w:val="101"/>
              </w:rPr>
              <w:t>t</w:t>
            </w:r>
            <w:r>
              <w:rPr>
                <w:spacing w:val="-1"/>
              </w:rPr>
              <w:t>h</w:t>
            </w:r>
            <w:r>
              <w:rPr>
                <w:w w:val="101"/>
              </w:rPr>
              <w:t>i</w:t>
            </w:r>
            <w:r>
              <w:rPr>
                <w:spacing w:val="-1"/>
              </w:rPr>
              <w:t>s</w:t>
            </w:r>
            <w:r>
              <w:t>.</w:t>
            </w:r>
          </w:p>
        </w:tc>
      </w:tr>
      <w:tr w:rsidR="003F048A">
        <w:trPr>
          <w:trHeight w:hRule="exact" w:val="1272"/>
        </w:trPr>
        <w:tc>
          <w:tcPr>
            <w:tcW w:w="53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F048A" w:rsidRDefault="006F488E">
            <w:pPr>
              <w:spacing w:before="2" w:line="220" w:lineRule="exact"/>
              <w:ind w:left="463" w:right="190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1"/>
              </w:rPr>
              <w:t>th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abstrac</w:t>
            </w:r>
            <w:r>
              <w:rPr>
                <w:b/>
              </w:rPr>
              <w:t>t</w:t>
            </w:r>
            <w:r>
              <w:rPr>
                <w:b/>
                <w:spacing w:val="-1"/>
              </w:rPr>
              <w:t xml:space="preserve"> 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th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art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c</w:t>
            </w:r>
            <w:r>
              <w:rPr>
                <w:b/>
              </w:rPr>
              <w:t xml:space="preserve">le </w:t>
            </w:r>
            <w:r>
              <w:rPr>
                <w:b/>
                <w:spacing w:val="-1"/>
              </w:rPr>
              <w:t>comprehens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ve</w:t>
            </w:r>
            <w:r>
              <w:rPr>
                <w:b/>
              </w:rPr>
              <w:t>?</w:t>
            </w:r>
            <w:r>
              <w:rPr>
                <w:b/>
                <w:spacing w:val="-1"/>
              </w:rPr>
              <w:t xml:space="preserve"> D</w:t>
            </w:r>
            <w:r>
              <w:rPr>
                <w:b/>
              </w:rPr>
              <w:t>o</w:t>
            </w:r>
            <w:r>
              <w:rPr>
                <w:b/>
                <w:spacing w:val="-1"/>
              </w:rPr>
              <w:t xml:space="preserve"> yo</w:t>
            </w:r>
            <w:r>
              <w:rPr>
                <w:b/>
              </w:rPr>
              <w:t xml:space="preserve">u </w:t>
            </w:r>
            <w:r>
              <w:rPr>
                <w:b/>
                <w:spacing w:val="-1"/>
              </w:rPr>
              <w:t>sugges</w:t>
            </w:r>
            <w:r>
              <w:rPr>
                <w:b/>
              </w:rPr>
              <w:t>t</w:t>
            </w:r>
            <w:r>
              <w:rPr>
                <w:b/>
                <w:spacing w:val="-1"/>
              </w:rPr>
              <w:t xml:space="preserve"> th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add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o</w:t>
            </w:r>
            <w:r>
              <w:rPr>
                <w:b/>
              </w:rPr>
              <w:t xml:space="preserve">n </w:t>
            </w:r>
            <w:r>
              <w:rPr>
                <w:b/>
                <w:spacing w:val="-1"/>
              </w:rPr>
              <w:t>(o</w:t>
            </w:r>
            <w:r>
              <w:rPr>
                <w:b/>
              </w:rPr>
              <w:t>r</w:t>
            </w:r>
            <w:r>
              <w:rPr>
                <w:b/>
                <w:spacing w:val="-1"/>
              </w:rPr>
              <w:t xml:space="preserve"> de</w:t>
            </w:r>
            <w:r>
              <w:rPr>
                <w:b/>
              </w:rPr>
              <w:t>l</w:t>
            </w:r>
            <w:r>
              <w:rPr>
                <w:b/>
                <w:spacing w:val="-1"/>
              </w:rPr>
              <w:t>et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on</w:t>
            </w:r>
            <w:r>
              <w:rPr>
                <w:b/>
              </w:rPr>
              <w:t xml:space="preserve">) </w:t>
            </w:r>
            <w:r>
              <w:rPr>
                <w:b/>
                <w:spacing w:val="-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som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po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nt</w:t>
            </w:r>
            <w:r>
              <w:rPr>
                <w:b/>
              </w:rPr>
              <w:t>s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 xml:space="preserve">in </w:t>
            </w:r>
            <w:r>
              <w:rPr>
                <w:b/>
                <w:spacing w:val="-1"/>
              </w:rPr>
              <w:t>th</w:t>
            </w:r>
            <w:r>
              <w:rPr>
                <w:b/>
              </w:rPr>
              <w:t xml:space="preserve">is </w:t>
            </w:r>
            <w:r>
              <w:rPr>
                <w:b/>
                <w:spacing w:val="-1"/>
              </w:rPr>
              <w:t>sect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on</w:t>
            </w:r>
            <w:r>
              <w:rPr>
                <w:b/>
              </w:rPr>
              <w:t>?</w:t>
            </w:r>
            <w:r>
              <w:rPr>
                <w:b/>
                <w:spacing w:val="-1"/>
              </w:rPr>
              <w:t xml:space="preserve"> P</w:t>
            </w:r>
            <w:r>
              <w:rPr>
                <w:b/>
              </w:rPr>
              <w:t>l</w:t>
            </w:r>
            <w:r>
              <w:rPr>
                <w:b/>
                <w:spacing w:val="-1"/>
              </w:rPr>
              <w:t>eas</w:t>
            </w:r>
            <w:r>
              <w:rPr>
                <w:b/>
              </w:rPr>
              <w:t xml:space="preserve">e </w:t>
            </w:r>
            <w:r>
              <w:rPr>
                <w:b/>
                <w:spacing w:val="-1"/>
              </w:rPr>
              <w:t>wr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t</w:t>
            </w:r>
            <w:r>
              <w:rPr>
                <w:b/>
              </w:rPr>
              <w:t xml:space="preserve">e </w:t>
            </w:r>
            <w:r>
              <w:rPr>
                <w:b/>
                <w:spacing w:val="-1"/>
              </w:rPr>
              <w:t>you</w:t>
            </w:r>
            <w:r>
              <w:rPr>
                <w:b/>
              </w:rPr>
              <w:t>r</w:t>
            </w:r>
            <w:r>
              <w:rPr>
                <w:b/>
                <w:spacing w:val="-1"/>
              </w:rPr>
              <w:t xml:space="preserve"> suggest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on</w:t>
            </w:r>
            <w:r>
              <w:rPr>
                <w:b/>
              </w:rPr>
              <w:t>s</w:t>
            </w:r>
            <w:r>
              <w:rPr>
                <w:b/>
                <w:spacing w:val="-1"/>
              </w:rPr>
              <w:t xml:space="preserve"> here</w:t>
            </w:r>
            <w:r>
              <w:rPr>
                <w:b/>
              </w:rPr>
              <w:t>.</w:t>
            </w:r>
          </w:p>
        </w:tc>
        <w:tc>
          <w:tcPr>
            <w:tcW w:w="93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F048A" w:rsidRDefault="006F488E">
            <w:pPr>
              <w:spacing w:line="220" w:lineRule="exact"/>
              <w:ind w:left="465"/>
            </w:pPr>
            <w:r>
              <w:rPr>
                <w:b/>
                <w:spacing w:val="-1"/>
              </w:rPr>
              <w:t>Numer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ca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va</w:t>
            </w:r>
            <w:r>
              <w:rPr>
                <w:b/>
              </w:rPr>
              <w:t>l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 xml:space="preserve">e </w:t>
            </w:r>
            <w:r>
              <w:rPr>
                <w:b/>
                <w:spacing w:val="-1"/>
              </w:rPr>
              <w:t>o</w:t>
            </w:r>
            <w:r>
              <w:rPr>
                <w:b/>
              </w:rPr>
              <w:t xml:space="preserve">f </w:t>
            </w:r>
            <w:r>
              <w:rPr>
                <w:b/>
                <w:spacing w:val="-1"/>
              </w:rPr>
              <w:t>th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resu</w:t>
            </w:r>
            <w:r>
              <w:rPr>
                <w:b/>
              </w:rPr>
              <w:t>lt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o</w:t>
            </w:r>
            <w:r>
              <w:rPr>
                <w:b/>
              </w:rPr>
              <w:t xml:space="preserve">f </w:t>
            </w:r>
            <w:r>
              <w:rPr>
                <w:b/>
                <w:spacing w:val="-1"/>
              </w:rPr>
              <w:t>dat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 xml:space="preserve"> ana</w:t>
            </w:r>
            <w:r>
              <w:rPr>
                <w:b/>
              </w:rPr>
              <w:t>l</w:t>
            </w:r>
            <w:r>
              <w:rPr>
                <w:b/>
                <w:spacing w:val="-1"/>
              </w:rPr>
              <w:t>ys</w:t>
            </w:r>
            <w:r>
              <w:rPr>
                <w:b/>
              </w:rPr>
              <w:t>is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shou</w:t>
            </w:r>
            <w:r>
              <w:rPr>
                <w:b/>
              </w:rPr>
              <w:t xml:space="preserve">ld </w:t>
            </w:r>
            <w:r>
              <w:rPr>
                <w:b/>
                <w:spacing w:val="-1"/>
              </w:rPr>
              <w:t>b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nc</w:t>
            </w:r>
            <w:r>
              <w:rPr>
                <w:b/>
              </w:rPr>
              <w:t>l</w:t>
            </w:r>
            <w:r>
              <w:rPr>
                <w:b/>
                <w:spacing w:val="-1"/>
              </w:rPr>
              <w:t>ude</w:t>
            </w:r>
            <w:r>
              <w:rPr>
                <w:b/>
              </w:rPr>
              <w:t xml:space="preserve">d in </w:t>
            </w:r>
            <w:r>
              <w:rPr>
                <w:b/>
                <w:spacing w:val="-1"/>
              </w:rPr>
              <w:t>th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abstract</w:t>
            </w:r>
            <w:r>
              <w:rPr>
                <w:b/>
              </w:rPr>
              <w:t>.</w:t>
            </w:r>
          </w:p>
        </w:tc>
        <w:tc>
          <w:tcPr>
            <w:tcW w:w="6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F048A" w:rsidRDefault="003F048A"/>
        </w:tc>
      </w:tr>
      <w:tr w:rsidR="003F048A">
        <w:trPr>
          <w:trHeight w:hRule="exact" w:val="715"/>
        </w:trPr>
        <w:tc>
          <w:tcPr>
            <w:tcW w:w="53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F048A" w:rsidRDefault="006F488E">
            <w:pPr>
              <w:spacing w:before="2" w:line="220" w:lineRule="exact"/>
              <w:ind w:left="463" w:right="336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1"/>
              </w:rPr>
              <w:t xml:space="preserve"> th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manuscr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p</w:t>
            </w:r>
            <w:r>
              <w:rPr>
                <w:b/>
              </w:rPr>
              <w:t>t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sc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ent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f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ca</w:t>
            </w:r>
            <w:r>
              <w:rPr>
                <w:b/>
              </w:rPr>
              <w:t>ll</w:t>
            </w:r>
            <w:r>
              <w:rPr>
                <w:b/>
                <w:spacing w:val="-1"/>
              </w:rPr>
              <w:t>y</w:t>
            </w:r>
            <w:r>
              <w:rPr>
                <w:b/>
              </w:rPr>
              <w:t>,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1"/>
              </w:rPr>
              <w:t>correct</w:t>
            </w:r>
            <w:r>
              <w:rPr>
                <w:b/>
              </w:rPr>
              <w:t>?</w:t>
            </w:r>
            <w:r>
              <w:rPr>
                <w:b/>
                <w:spacing w:val="-1"/>
              </w:rPr>
              <w:t xml:space="preserve"> P</w:t>
            </w:r>
            <w:r>
              <w:rPr>
                <w:b/>
              </w:rPr>
              <w:t>l</w:t>
            </w:r>
            <w:r>
              <w:rPr>
                <w:b/>
                <w:spacing w:val="-1"/>
              </w:rPr>
              <w:t>eas</w:t>
            </w:r>
            <w:r>
              <w:rPr>
                <w:b/>
              </w:rPr>
              <w:t xml:space="preserve">e </w:t>
            </w:r>
            <w:r>
              <w:rPr>
                <w:b/>
                <w:spacing w:val="-1"/>
              </w:rPr>
              <w:t>wr</w:t>
            </w:r>
            <w:r>
              <w:rPr>
                <w:b/>
                <w:w w:val="101"/>
              </w:rPr>
              <w:t>i</w:t>
            </w:r>
            <w:r>
              <w:rPr>
                <w:b/>
                <w:spacing w:val="-1"/>
              </w:rPr>
              <w:t>t</w:t>
            </w:r>
            <w:r>
              <w:rPr>
                <w:b/>
              </w:rPr>
              <w:t xml:space="preserve">e </w:t>
            </w:r>
            <w:r>
              <w:rPr>
                <w:b/>
                <w:spacing w:val="-1"/>
              </w:rPr>
              <w:t>here</w:t>
            </w:r>
            <w:r>
              <w:rPr>
                <w:b/>
              </w:rPr>
              <w:t>.</w:t>
            </w:r>
          </w:p>
        </w:tc>
        <w:tc>
          <w:tcPr>
            <w:tcW w:w="93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F048A" w:rsidRDefault="006F488E">
            <w:pPr>
              <w:spacing w:line="220" w:lineRule="exact"/>
              <w:ind w:left="105"/>
            </w:pPr>
            <w:r>
              <w:rPr>
                <w:spacing w:val="-1"/>
              </w:rPr>
              <w:t>Th</w:t>
            </w:r>
            <w:r>
              <w:t>e</w:t>
            </w:r>
            <w:r>
              <w:rPr>
                <w:spacing w:val="-1"/>
              </w:rPr>
              <w:t xml:space="preserve"> manuscr</w:t>
            </w:r>
            <w:r>
              <w:t>i</w:t>
            </w:r>
            <w:r>
              <w:rPr>
                <w:spacing w:val="-1"/>
              </w:rPr>
              <w:t>p</w:t>
            </w:r>
            <w:r>
              <w:t>t</w:t>
            </w:r>
            <w:r>
              <w:rPr>
                <w:spacing w:val="1"/>
              </w:rPr>
              <w:t xml:space="preserve"> </w:t>
            </w:r>
            <w:r>
              <w:t xml:space="preserve">is </w:t>
            </w:r>
            <w:r>
              <w:rPr>
                <w:spacing w:val="-1"/>
              </w:rPr>
              <w:t>correc</w:t>
            </w:r>
            <w:r>
              <w:t>t,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on</w:t>
            </w:r>
            <w:r>
              <w:t>ly</w:t>
            </w:r>
            <w:r>
              <w:rPr>
                <w:spacing w:val="-1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ha</w:t>
            </w:r>
            <w:r>
              <w:t>t</w:t>
            </w:r>
            <w:r>
              <w:rPr>
                <w:spacing w:val="1"/>
              </w:rPr>
              <w:t xml:space="preserve"> </w:t>
            </w:r>
            <w:r>
              <w:t>it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shou</w:t>
            </w:r>
            <w:r>
              <w:t>ld</w:t>
            </w:r>
            <w:r>
              <w:rPr>
                <w:spacing w:val="-1"/>
              </w:rPr>
              <w:t xml:space="preserve"> </w:t>
            </w:r>
            <w:r>
              <w:t>i</w:t>
            </w:r>
            <w:r>
              <w:rPr>
                <w:spacing w:val="-1"/>
              </w:rPr>
              <w:t>nc</w:t>
            </w:r>
            <w:r>
              <w:t>l</w:t>
            </w:r>
            <w:r>
              <w:rPr>
                <w:spacing w:val="-1"/>
              </w:rPr>
              <w:t>ud</w:t>
            </w:r>
            <w:r>
              <w:t>e</w:t>
            </w:r>
            <w:r>
              <w:rPr>
                <w:spacing w:val="-1"/>
              </w:rPr>
              <w:t xml:space="preserve"> s</w:t>
            </w:r>
            <w:r>
              <w:t>t</w:t>
            </w:r>
            <w:r>
              <w:rPr>
                <w:spacing w:val="-1"/>
              </w:rPr>
              <w:t>a</w:t>
            </w:r>
            <w:r>
              <w:t>ti</w:t>
            </w:r>
            <w:r>
              <w:rPr>
                <w:spacing w:val="-1"/>
              </w:rPr>
              <w:t>s</w:t>
            </w:r>
            <w:r>
              <w:t>ti</w:t>
            </w:r>
            <w:r>
              <w:rPr>
                <w:spacing w:val="-1"/>
              </w:rPr>
              <w:t>ca</w:t>
            </w:r>
            <w:r>
              <w:t>l</w:t>
            </w:r>
            <w:r>
              <w:rPr>
                <w:spacing w:val="4"/>
              </w:rPr>
              <w:t xml:space="preserve"> </w:t>
            </w:r>
            <w:r>
              <w:rPr>
                <w:spacing w:val="-1"/>
              </w:rPr>
              <w:t>eva</w:t>
            </w:r>
            <w:r>
              <w:t>l</w:t>
            </w:r>
            <w:r>
              <w:rPr>
                <w:spacing w:val="-1"/>
              </w:rPr>
              <w:t>ua</w:t>
            </w:r>
            <w:r>
              <w:t>ti</w:t>
            </w:r>
            <w:r>
              <w:rPr>
                <w:spacing w:val="-1"/>
              </w:rPr>
              <w:t>o</w:t>
            </w:r>
            <w:r>
              <w:t>n</w:t>
            </w:r>
            <w:r>
              <w:rPr>
                <w:spacing w:val="-1"/>
              </w:rPr>
              <w:t xml:space="preserve"> o</w:t>
            </w:r>
            <w:r>
              <w:t>f</w:t>
            </w:r>
            <w:r>
              <w:rPr>
                <w:spacing w:val="-1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</w:t>
            </w:r>
            <w:r>
              <w:t>e</w:t>
            </w:r>
            <w:r>
              <w:rPr>
                <w:spacing w:val="-1"/>
              </w:rPr>
              <w:t xml:space="preserve"> resu</w:t>
            </w:r>
            <w:r>
              <w:t>lt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o</w:t>
            </w:r>
            <w:r>
              <w:t>f</w:t>
            </w:r>
            <w:r>
              <w:rPr>
                <w:spacing w:val="-1"/>
              </w:rPr>
              <w:t xml:space="preserve"> da</w:t>
            </w:r>
            <w:r>
              <w:t xml:space="preserve">ta </w:t>
            </w:r>
            <w:proofErr w:type="gramStart"/>
            <w:r>
              <w:rPr>
                <w:spacing w:val="-1"/>
              </w:rPr>
              <w:t>ana</w:t>
            </w:r>
            <w:r>
              <w:t>l</w:t>
            </w:r>
            <w:r>
              <w:rPr>
                <w:spacing w:val="-1"/>
              </w:rPr>
              <w:t>ys</w:t>
            </w:r>
            <w:r>
              <w:t>i</w:t>
            </w:r>
            <w:r>
              <w:rPr>
                <w:spacing w:val="-1"/>
              </w:rPr>
              <w:t>s</w:t>
            </w:r>
            <w:r>
              <w:t>..</w:t>
            </w:r>
            <w:proofErr w:type="gramEnd"/>
          </w:p>
        </w:tc>
        <w:tc>
          <w:tcPr>
            <w:tcW w:w="6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F048A" w:rsidRDefault="003F048A"/>
        </w:tc>
      </w:tr>
      <w:tr w:rsidR="003F048A">
        <w:trPr>
          <w:trHeight w:hRule="exact" w:val="710"/>
        </w:trPr>
        <w:tc>
          <w:tcPr>
            <w:tcW w:w="53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F048A" w:rsidRDefault="006F488E">
            <w:pPr>
              <w:spacing w:before="2" w:line="220" w:lineRule="exact"/>
              <w:ind w:left="463" w:right="374"/>
            </w:pPr>
            <w:r>
              <w:rPr>
                <w:b/>
                <w:spacing w:val="-1"/>
              </w:rPr>
              <w:t>Ar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th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reference</w:t>
            </w:r>
            <w:r>
              <w:rPr>
                <w:b/>
              </w:rPr>
              <w:t xml:space="preserve">s </w:t>
            </w:r>
            <w:r>
              <w:rPr>
                <w:b/>
                <w:spacing w:val="-1"/>
              </w:rPr>
              <w:t>suff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c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en</w:t>
            </w:r>
            <w:r>
              <w:rPr>
                <w:b/>
              </w:rPr>
              <w:t>t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an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 xml:space="preserve"> recent</w:t>
            </w:r>
            <w:r>
              <w:rPr>
                <w:b/>
              </w:rPr>
              <w:t>?</w:t>
            </w:r>
            <w:r>
              <w:rPr>
                <w:b/>
                <w:spacing w:val="-1"/>
              </w:rPr>
              <w:t xml:space="preserve"> I</w:t>
            </w:r>
            <w:r>
              <w:rPr>
                <w:b/>
              </w:rPr>
              <w:t xml:space="preserve">f </w:t>
            </w:r>
            <w:r>
              <w:rPr>
                <w:b/>
                <w:spacing w:val="-1"/>
              </w:rPr>
              <w:t>yo</w:t>
            </w:r>
            <w:r>
              <w:rPr>
                <w:b/>
              </w:rPr>
              <w:t>u</w:t>
            </w:r>
            <w:r>
              <w:rPr>
                <w:b/>
                <w:spacing w:val="-1"/>
              </w:rPr>
              <w:t xml:space="preserve"> hav</w:t>
            </w:r>
            <w:r>
              <w:rPr>
                <w:b/>
              </w:rPr>
              <w:t xml:space="preserve">e </w:t>
            </w:r>
            <w:r>
              <w:rPr>
                <w:b/>
                <w:spacing w:val="-1"/>
              </w:rPr>
              <w:t>suggest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on</w:t>
            </w:r>
            <w:r>
              <w:rPr>
                <w:b/>
              </w:rPr>
              <w:t>s</w:t>
            </w:r>
            <w:r>
              <w:rPr>
                <w:b/>
                <w:spacing w:val="-1"/>
              </w:rPr>
              <w:t xml:space="preserve"> 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add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ona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references</w:t>
            </w:r>
            <w:r>
              <w:rPr>
                <w:b/>
              </w:rPr>
              <w:t xml:space="preserve">, </w:t>
            </w:r>
            <w:r>
              <w:rPr>
                <w:b/>
                <w:spacing w:val="-1"/>
              </w:rPr>
              <w:t>p</w:t>
            </w:r>
            <w:r>
              <w:rPr>
                <w:b/>
              </w:rPr>
              <w:t>l</w:t>
            </w:r>
            <w:r>
              <w:rPr>
                <w:b/>
                <w:spacing w:val="-1"/>
              </w:rPr>
              <w:t>eas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1"/>
              </w:rPr>
              <w:t>ment</w:t>
            </w:r>
            <w:r>
              <w:rPr>
                <w:b/>
                <w:w w:val="101"/>
              </w:rPr>
              <w:t>i</w:t>
            </w:r>
            <w:r>
              <w:rPr>
                <w:b/>
                <w:spacing w:val="-1"/>
              </w:rPr>
              <w:t>on the</w:t>
            </w:r>
            <w:r>
              <w:rPr>
                <w:b/>
              </w:rPr>
              <w:t>m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rev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e</w:t>
            </w:r>
            <w:r>
              <w:rPr>
                <w:b/>
              </w:rPr>
              <w:t>w f</w:t>
            </w:r>
            <w:r>
              <w:rPr>
                <w:b/>
                <w:spacing w:val="-1"/>
              </w:rPr>
              <w:t>orm</w:t>
            </w:r>
            <w:r>
              <w:rPr>
                <w:b/>
              </w:rPr>
              <w:t>.</w:t>
            </w:r>
          </w:p>
        </w:tc>
        <w:tc>
          <w:tcPr>
            <w:tcW w:w="93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F048A" w:rsidRDefault="006F488E">
            <w:pPr>
              <w:spacing w:line="220" w:lineRule="exact"/>
              <w:ind w:left="105"/>
            </w:pPr>
            <w:r>
              <w:rPr>
                <w:spacing w:val="-1"/>
              </w:rPr>
              <w:t>Th</w:t>
            </w:r>
            <w:r>
              <w:t>e</w:t>
            </w:r>
            <w:r>
              <w:rPr>
                <w:spacing w:val="-1"/>
              </w:rPr>
              <w:t xml:space="preserve"> reference</w:t>
            </w:r>
            <w:r>
              <w:t>s</w:t>
            </w:r>
            <w:r>
              <w:rPr>
                <w:spacing w:val="-1"/>
              </w:rPr>
              <w:t xml:space="preserve"> ar</w:t>
            </w:r>
            <w:r>
              <w:t>e</w:t>
            </w:r>
            <w:r>
              <w:rPr>
                <w:spacing w:val="-1"/>
              </w:rPr>
              <w:t xml:space="preserve"> suff</w:t>
            </w:r>
            <w:r>
              <w:t>i</w:t>
            </w:r>
            <w:r>
              <w:rPr>
                <w:spacing w:val="-1"/>
              </w:rPr>
              <w:t>c</w:t>
            </w:r>
            <w:r>
              <w:t>i</w:t>
            </w:r>
            <w:r>
              <w:rPr>
                <w:spacing w:val="-1"/>
              </w:rPr>
              <w:t>en</w:t>
            </w:r>
            <w:r>
              <w:t>t</w:t>
            </w:r>
            <w:r>
              <w:rPr>
                <w:spacing w:val="2"/>
              </w:rPr>
              <w:t xml:space="preserve"> </w:t>
            </w:r>
            <w:r>
              <w:rPr>
                <w:spacing w:val="-1"/>
              </w:rPr>
              <w:t>bu</w:t>
            </w:r>
            <w:r>
              <w:t>t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shou</w:t>
            </w:r>
            <w:r>
              <w:t xml:space="preserve">ld </w:t>
            </w:r>
            <w:proofErr w:type="spellStart"/>
            <w:r>
              <w:rPr>
                <w:spacing w:val="-1"/>
              </w:rPr>
              <w:t>use</w:t>
            </w:r>
            <w:r>
              <w:t>d</w:t>
            </w:r>
            <w:proofErr w:type="spellEnd"/>
            <w:r>
              <w:rPr>
                <w:spacing w:val="-1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</w:t>
            </w:r>
            <w:r>
              <w:t xml:space="preserve">e </w:t>
            </w:r>
            <w:r>
              <w:rPr>
                <w:spacing w:val="-1"/>
              </w:rPr>
              <w:t>correc</w:t>
            </w:r>
            <w:r>
              <w:t>t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AP</w:t>
            </w:r>
            <w:r>
              <w:t>A</w:t>
            </w:r>
            <w:r>
              <w:rPr>
                <w:spacing w:val="-1"/>
              </w:rPr>
              <w:t xml:space="preserve"> s</w:t>
            </w:r>
            <w:r>
              <w:rPr>
                <w:w w:val="101"/>
              </w:rPr>
              <w:t>t</w:t>
            </w:r>
            <w:r>
              <w:rPr>
                <w:spacing w:val="-1"/>
              </w:rPr>
              <w:t>y</w:t>
            </w:r>
            <w:r>
              <w:rPr>
                <w:w w:val="101"/>
              </w:rPr>
              <w:t>l</w:t>
            </w:r>
            <w:r>
              <w:rPr>
                <w:spacing w:val="-1"/>
              </w:rPr>
              <w:t>e</w:t>
            </w:r>
            <w:r>
              <w:t>.</w:t>
            </w:r>
          </w:p>
        </w:tc>
        <w:tc>
          <w:tcPr>
            <w:tcW w:w="6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F048A" w:rsidRDefault="003F048A"/>
        </w:tc>
      </w:tr>
      <w:tr w:rsidR="003F048A">
        <w:trPr>
          <w:trHeight w:hRule="exact" w:val="701"/>
        </w:trPr>
        <w:tc>
          <w:tcPr>
            <w:tcW w:w="53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F048A" w:rsidRDefault="006F488E">
            <w:pPr>
              <w:spacing w:before="2" w:line="220" w:lineRule="exact"/>
              <w:ind w:left="463" w:right="359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1"/>
              </w:rPr>
              <w:t xml:space="preserve"> th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l</w:t>
            </w:r>
            <w:r>
              <w:rPr>
                <w:b/>
                <w:spacing w:val="-1"/>
              </w:rPr>
              <w:t>anguage</w:t>
            </w:r>
            <w:r>
              <w:rPr>
                <w:b/>
              </w:rPr>
              <w:t>/</w:t>
            </w:r>
            <w:r>
              <w:rPr>
                <w:b/>
                <w:spacing w:val="-1"/>
              </w:rPr>
              <w:t>Eng</w:t>
            </w:r>
            <w:r>
              <w:rPr>
                <w:b/>
              </w:rPr>
              <w:t>li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h</w:t>
            </w:r>
            <w:r>
              <w:rPr>
                <w:b/>
                <w:spacing w:val="-1"/>
              </w:rPr>
              <w:t xml:space="preserve"> qua</w:t>
            </w:r>
            <w:r>
              <w:rPr>
                <w:b/>
              </w:rPr>
              <w:t>lity</w:t>
            </w:r>
            <w:r>
              <w:rPr>
                <w:b/>
                <w:spacing w:val="-1"/>
              </w:rPr>
              <w:t xml:space="preserve"> 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ar</w:t>
            </w:r>
            <w:r>
              <w:rPr>
                <w:b/>
              </w:rPr>
              <w:t>ti</w:t>
            </w:r>
            <w:r>
              <w:rPr>
                <w:b/>
                <w:spacing w:val="-1"/>
              </w:rPr>
              <w:t>c</w:t>
            </w:r>
            <w:r>
              <w:rPr>
                <w:b/>
              </w:rPr>
              <w:t xml:space="preserve">le </w:t>
            </w:r>
            <w:r>
              <w:rPr>
                <w:b/>
                <w:spacing w:val="-1"/>
              </w:rPr>
              <w:t>su</w:t>
            </w:r>
            <w:r>
              <w:rPr>
                <w:b/>
              </w:rPr>
              <w:t>it</w:t>
            </w:r>
            <w:r>
              <w:rPr>
                <w:b/>
                <w:spacing w:val="-1"/>
              </w:rPr>
              <w:t>ab</w:t>
            </w:r>
            <w:r>
              <w:rPr>
                <w:b/>
                <w:w w:val="101"/>
              </w:rPr>
              <w:t xml:space="preserve">le </w:t>
            </w:r>
            <w:r>
              <w:rPr>
                <w:b/>
                <w:spacing w:val="-1"/>
              </w:rPr>
              <w:t>fo</w:t>
            </w:r>
            <w:r>
              <w:rPr>
                <w:b/>
              </w:rPr>
              <w:t>r</w:t>
            </w:r>
            <w:r>
              <w:rPr>
                <w:b/>
                <w:spacing w:val="-1"/>
              </w:rPr>
              <w:t xml:space="preserve"> scholarl</w:t>
            </w:r>
            <w:r>
              <w:rPr>
                <w:b/>
              </w:rPr>
              <w:t>y</w:t>
            </w:r>
            <w:r>
              <w:rPr>
                <w:b/>
                <w:spacing w:val="-1"/>
              </w:rPr>
              <w:t xml:space="preserve"> commun</w:t>
            </w:r>
            <w:r>
              <w:rPr>
                <w:b/>
                <w:spacing w:val="-1"/>
                <w:w w:val="101"/>
              </w:rPr>
              <w:t>ic</w:t>
            </w:r>
            <w:r>
              <w:rPr>
                <w:b/>
                <w:spacing w:val="-1"/>
              </w:rPr>
              <w:t>ations?</w:t>
            </w:r>
          </w:p>
        </w:tc>
        <w:tc>
          <w:tcPr>
            <w:tcW w:w="93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F048A" w:rsidRDefault="006F488E">
            <w:pPr>
              <w:spacing w:line="220" w:lineRule="exact"/>
              <w:ind w:left="105"/>
            </w:pPr>
            <w:r>
              <w:rPr>
                <w:spacing w:val="-1"/>
              </w:rPr>
              <w:t>Yes</w:t>
            </w:r>
            <w:r>
              <w:t>.</w:t>
            </w:r>
          </w:p>
        </w:tc>
        <w:tc>
          <w:tcPr>
            <w:tcW w:w="6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F048A" w:rsidRDefault="003F048A"/>
        </w:tc>
      </w:tr>
      <w:tr w:rsidR="003F048A">
        <w:trPr>
          <w:trHeight w:hRule="exact" w:val="2083"/>
        </w:trPr>
        <w:tc>
          <w:tcPr>
            <w:tcW w:w="53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F048A" w:rsidRDefault="006F488E">
            <w:pPr>
              <w:spacing w:line="220" w:lineRule="exact"/>
              <w:ind w:left="103"/>
            </w:pPr>
            <w:r>
              <w:rPr>
                <w:b/>
                <w:spacing w:val="-1"/>
                <w:u w:val="thick" w:color="000000"/>
              </w:rPr>
              <w:t>Op</w:t>
            </w:r>
            <w:r>
              <w:rPr>
                <w:b/>
                <w:u w:val="thick" w:color="000000"/>
              </w:rPr>
              <w:t>ti</w:t>
            </w:r>
            <w:r>
              <w:rPr>
                <w:b/>
                <w:spacing w:val="-1"/>
                <w:u w:val="thick" w:color="000000"/>
              </w:rPr>
              <w:t>ona</w:t>
            </w:r>
            <w:r>
              <w:rPr>
                <w:b/>
                <w:u w:val="thick" w:color="000000"/>
              </w:rPr>
              <w:t>l/</w:t>
            </w:r>
            <w:r>
              <w:rPr>
                <w:b/>
                <w:spacing w:val="-1"/>
                <w:u w:val="thick" w:color="000000"/>
              </w:rPr>
              <w:t>Genera</w:t>
            </w:r>
            <w:r>
              <w:rPr>
                <w:b/>
                <w:u w:val="thick" w:color="000000"/>
              </w:rPr>
              <w:t>l</w:t>
            </w:r>
            <w:r>
              <w:rPr>
                <w:b/>
                <w:spacing w:val="1"/>
              </w:rPr>
              <w:t xml:space="preserve"> </w:t>
            </w:r>
            <w:r>
              <w:rPr>
                <w:spacing w:val="-1"/>
              </w:rPr>
              <w:t>commen</w:t>
            </w:r>
            <w:r>
              <w:t>ts</w:t>
            </w:r>
          </w:p>
        </w:tc>
        <w:tc>
          <w:tcPr>
            <w:tcW w:w="93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F048A" w:rsidRDefault="006F488E">
            <w:pPr>
              <w:spacing w:before="2" w:line="220" w:lineRule="exact"/>
              <w:ind w:left="105" w:right="109"/>
            </w:pPr>
            <w:r>
              <w:rPr>
                <w:b/>
                <w:spacing w:val="-1"/>
              </w:rPr>
              <w:t>Th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au</w:t>
            </w:r>
            <w:r>
              <w:rPr>
                <w:b/>
              </w:rPr>
              <w:t>t</w:t>
            </w:r>
            <w:r>
              <w:rPr>
                <w:b/>
                <w:spacing w:val="-1"/>
              </w:rPr>
              <w:t>ho</w:t>
            </w:r>
            <w:r>
              <w:rPr>
                <w:b/>
              </w:rPr>
              <w:t>r</w:t>
            </w:r>
            <w:r>
              <w:rPr>
                <w:b/>
                <w:spacing w:val="-1"/>
              </w:rPr>
              <w:t xml:space="preserve"> shou</w:t>
            </w:r>
            <w:r>
              <w:rPr>
                <w:b/>
              </w:rPr>
              <w:t xml:space="preserve">ld </w:t>
            </w:r>
            <w:r>
              <w:rPr>
                <w:b/>
                <w:spacing w:val="-1"/>
              </w:rPr>
              <w:t>reduc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h</w:t>
            </w:r>
            <w:r>
              <w:rPr>
                <w:b/>
              </w:rPr>
              <w:t xml:space="preserve">is </w:t>
            </w:r>
            <w:r>
              <w:rPr>
                <w:b/>
                <w:spacing w:val="-1"/>
              </w:rPr>
              <w:t>da</w:t>
            </w:r>
            <w:r>
              <w:rPr>
                <w:b/>
              </w:rPr>
              <w:t>ta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-1"/>
              </w:rPr>
              <w:t xml:space="preserve"> numer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ca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>or</w:t>
            </w:r>
            <w:r>
              <w:rPr>
                <w:b/>
              </w:rPr>
              <w:t>m</w:t>
            </w:r>
            <w:r>
              <w:rPr>
                <w:b/>
                <w:spacing w:val="-1"/>
              </w:rPr>
              <w:t xml:space="preserve"> an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 xml:space="preserve"> </w:t>
            </w:r>
            <w:proofErr w:type="spellStart"/>
            <w:r>
              <w:rPr>
                <w:b/>
                <w:spacing w:val="-1"/>
              </w:rPr>
              <w:t>ana</w:t>
            </w:r>
            <w:r>
              <w:rPr>
                <w:b/>
              </w:rPr>
              <w:t>l</w:t>
            </w:r>
            <w:r>
              <w:rPr>
                <w:b/>
                <w:spacing w:val="-1"/>
              </w:rPr>
              <w:t>ys</w:t>
            </w:r>
            <w:r>
              <w:rPr>
                <w:b/>
              </w:rPr>
              <w:t>e</w:t>
            </w:r>
            <w:proofErr w:type="spellEnd"/>
            <w:r>
              <w:rPr>
                <w:b/>
              </w:rPr>
              <w:t xml:space="preserve"> t</w:t>
            </w:r>
            <w:r>
              <w:rPr>
                <w:b/>
                <w:spacing w:val="-1"/>
              </w:rPr>
              <w:t>he</w:t>
            </w:r>
            <w:r>
              <w:rPr>
                <w:b/>
              </w:rPr>
              <w:t>m</w:t>
            </w:r>
            <w:r>
              <w:rPr>
                <w:b/>
                <w:spacing w:val="-1"/>
              </w:rPr>
              <w:t xml:space="preserve"> us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 xml:space="preserve">g </w:t>
            </w:r>
            <w:r>
              <w:rPr>
                <w:b/>
                <w:spacing w:val="-1"/>
              </w:rPr>
              <w:t>appropr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a</w:t>
            </w:r>
            <w:r>
              <w:rPr>
                <w:b/>
              </w:rPr>
              <w:t xml:space="preserve">te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t</w:t>
            </w:r>
            <w:r>
              <w:rPr>
                <w:b/>
                <w:spacing w:val="-1"/>
              </w:rPr>
              <w:t>a</w:t>
            </w:r>
            <w:r>
              <w:rPr>
                <w:b/>
              </w:rPr>
              <w:t>ti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ti</w:t>
            </w:r>
            <w:r>
              <w:rPr>
                <w:b/>
                <w:spacing w:val="-1"/>
              </w:rPr>
              <w:t>c</w:t>
            </w:r>
            <w:r>
              <w:rPr>
                <w:b/>
              </w:rPr>
              <w:t xml:space="preserve">s </w:t>
            </w:r>
            <w:r>
              <w:rPr>
                <w:b/>
                <w:spacing w:val="-1"/>
              </w:rPr>
              <w:t>suc</w:t>
            </w:r>
            <w:r>
              <w:rPr>
                <w:b/>
              </w:rPr>
              <w:t>h</w:t>
            </w:r>
            <w:r>
              <w:rPr>
                <w:b/>
                <w:spacing w:val="-1"/>
              </w:rPr>
              <w:t xml:space="preserve"> a</w:t>
            </w:r>
            <w:r>
              <w:rPr>
                <w:b/>
              </w:rPr>
              <w:t xml:space="preserve">s </w:t>
            </w:r>
            <w:r>
              <w:rPr>
                <w:b/>
                <w:spacing w:val="-1"/>
              </w:rPr>
              <w:t>ch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-squar</w:t>
            </w:r>
            <w:r>
              <w:rPr>
                <w:b/>
              </w:rPr>
              <w:t xml:space="preserve">e </w:t>
            </w:r>
            <w:r>
              <w:rPr>
                <w:b/>
                <w:spacing w:val="-1"/>
              </w:rPr>
              <w:t>tes</w:t>
            </w:r>
            <w:r>
              <w:rPr>
                <w:b/>
              </w:rPr>
              <w:t>t</w:t>
            </w:r>
            <w:r>
              <w:rPr>
                <w:b/>
                <w:spacing w:val="-1"/>
              </w:rPr>
              <w:t xml:space="preserve"> fo</w:t>
            </w:r>
            <w:r>
              <w:rPr>
                <w:b/>
              </w:rPr>
              <w:t>r</w:t>
            </w:r>
            <w:r>
              <w:rPr>
                <w:b/>
                <w:spacing w:val="-1"/>
              </w:rPr>
              <w:t xml:space="preserve"> th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purpos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prec</w:t>
            </w:r>
            <w:r>
              <w:rPr>
                <w:b/>
                <w:w w:val="101"/>
              </w:rPr>
              <w:t>i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on</w:t>
            </w:r>
            <w:r>
              <w:rPr>
                <w:b/>
              </w:rPr>
              <w:t>.</w:t>
            </w:r>
          </w:p>
        </w:tc>
        <w:tc>
          <w:tcPr>
            <w:tcW w:w="6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F048A" w:rsidRDefault="006F488E">
            <w:pPr>
              <w:spacing w:before="2" w:line="220" w:lineRule="exact"/>
              <w:ind w:left="100" w:right="69"/>
            </w:pPr>
            <w:r>
              <w:rPr>
                <w:spacing w:val="-1"/>
              </w:rPr>
              <w:t>Al</w:t>
            </w:r>
            <w:r>
              <w:t>t</w:t>
            </w:r>
            <w:r>
              <w:rPr>
                <w:spacing w:val="-1"/>
              </w:rPr>
              <w:t>houg</w:t>
            </w:r>
            <w:r>
              <w:t>h t</w:t>
            </w:r>
            <w:r>
              <w:rPr>
                <w:spacing w:val="-1"/>
              </w:rPr>
              <w:t>h</w:t>
            </w:r>
            <w:r>
              <w:t xml:space="preserve">e </w:t>
            </w:r>
            <w:r>
              <w:rPr>
                <w:spacing w:val="-1"/>
              </w:rPr>
              <w:t>rev</w:t>
            </w:r>
            <w:r>
              <w:t>i</w:t>
            </w:r>
            <w:r>
              <w:rPr>
                <w:spacing w:val="-1"/>
              </w:rPr>
              <w:t>ewe</w:t>
            </w:r>
            <w:r>
              <w:t>r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sugges</w:t>
            </w:r>
            <w:r>
              <w:t>t</w:t>
            </w:r>
            <w:r>
              <w:rPr>
                <w:spacing w:val="-1"/>
              </w:rPr>
              <w:t>e</w:t>
            </w:r>
            <w:r>
              <w:t xml:space="preserve">d </w:t>
            </w:r>
            <w:r>
              <w:rPr>
                <w:spacing w:val="-1"/>
              </w:rPr>
              <w:t>app</w:t>
            </w:r>
            <w:r>
              <w:t>l</w:t>
            </w:r>
            <w:r>
              <w:rPr>
                <w:spacing w:val="-1"/>
              </w:rPr>
              <w:t>y</w:t>
            </w:r>
            <w:r>
              <w:t>i</w:t>
            </w:r>
            <w:r>
              <w:rPr>
                <w:spacing w:val="-1"/>
              </w:rPr>
              <w:t>n</w:t>
            </w:r>
            <w:r>
              <w:t xml:space="preserve">g </w:t>
            </w:r>
            <w:r>
              <w:rPr>
                <w:spacing w:val="-1"/>
              </w:rPr>
              <w:t>ch</w:t>
            </w:r>
            <w:r>
              <w:rPr>
                <w:spacing w:val="-2"/>
              </w:rPr>
              <w:t>i</w:t>
            </w:r>
            <w:r>
              <w:rPr>
                <w:spacing w:val="-1"/>
              </w:rPr>
              <w:t>-squar</w:t>
            </w:r>
            <w:r>
              <w:t>e t</w:t>
            </w:r>
            <w:r>
              <w:rPr>
                <w:spacing w:val="-1"/>
              </w:rPr>
              <w:t>es</w:t>
            </w:r>
            <w:r>
              <w:t>t</w:t>
            </w:r>
            <w:r>
              <w:rPr>
                <w:spacing w:val="-1"/>
              </w:rPr>
              <w:t>s</w:t>
            </w:r>
            <w:r>
              <w:t>,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suc</w:t>
            </w:r>
            <w:r>
              <w:t>h</w:t>
            </w:r>
            <w:r>
              <w:rPr>
                <w:spacing w:val="-1"/>
              </w:rPr>
              <w:t xml:space="preserve"> </w:t>
            </w:r>
            <w:r>
              <w:rPr>
                <w:w w:val="101"/>
              </w:rPr>
              <w:t>i</w:t>
            </w:r>
            <w:r>
              <w:rPr>
                <w:spacing w:val="-1"/>
              </w:rPr>
              <w:t>nferen</w:t>
            </w:r>
            <w:r>
              <w:rPr>
                <w:w w:val="101"/>
              </w:rPr>
              <w:t>ti</w:t>
            </w:r>
            <w:r>
              <w:rPr>
                <w:spacing w:val="-1"/>
              </w:rPr>
              <w:t>a</w:t>
            </w:r>
            <w:r>
              <w:rPr>
                <w:w w:val="101"/>
              </w:rPr>
              <w:t xml:space="preserve">l </w:t>
            </w:r>
            <w:r>
              <w:rPr>
                <w:spacing w:val="-1"/>
              </w:rPr>
              <w:t>s</w:t>
            </w:r>
            <w:r>
              <w:t>t</w:t>
            </w:r>
            <w:r>
              <w:rPr>
                <w:spacing w:val="-1"/>
              </w:rPr>
              <w:t>a</w:t>
            </w:r>
            <w:r>
              <w:t>ti</w:t>
            </w:r>
            <w:r>
              <w:rPr>
                <w:spacing w:val="-1"/>
              </w:rPr>
              <w:t>s</w:t>
            </w:r>
            <w:r>
              <w:t>ti</w:t>
            </w:r>
            <w:r>
              <w:rPr>
                <w:spacing w:val="-1"/>
              </w:rPr>
              <w:t>c</w:t>
            </w:r>
            <w:r>
              <w:t>s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ar</w:t>
            </w:r>
            <w:r>
              <w:t>e</w:t>
            </w:r>
            <w:r>
              <w:rPr>
                <w:spacing w:val="-1"/>
              </w:rPr>
              <w:t xml:space="preserve"> no</w:t>
            </w:r>
            <w:r>
              <w:t>t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appropr</w:t>
            </w:r>
            <w:r>
              <w:t>i</w:t>
            </w:r>
            <w:r>
              <w:rPr>
                <w:spacing w:val="-1"/>
              </w:rPr>
              <w:t>a</w:t>
            </w:r>
            <w:r>
              <w:t xml:space="preserve">te </w:t>
            </w:r>
            <w:r>
              <w:rPr>
                <w:spacing w:val="-1"/>
              </w:rPr>
              <w:t>fo</w:t>
            </w:r>
            <w:r>
              <w:t>r</w:t>
            </w:r>
            <w:r>
              <w:rPr>
                <w:spacing w:val="-1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</w:t>
            </w:r>
            <w:r>
              <w:t xml:space="preserve">is </w:t>
            </w:r>
            <w:r>
              <w:rPr>
                <w:spacing w:val="-1"/>
              </w:rPr>
              <w:t>s</w:t>
            </w:r>
            <w:r>
              <w:t>t</w:t>
            </w:r>
            <w:r>
              <w:rPr>
                <w:spacing w:val="-1"/>
              </w:rPr>
              <w:t>ud</w:t>
            </w:r>
            <w:r>
              <w:t>y</w:t>
            </w:r>
            <w:r>
              <w:rPr>
                <w:spacing w:val="-1"/>
              </w:rPr>
              <w:t xml:space="preserve"> becaus</w:t>
            </w:r>
            <w:r>
              <w:t>e</w:t>
            </w:r>
            <w:r>
              <w:rPr>
                <w:spacing w:val="-1"/>
              </w:rPr>
              <w:t xml:space="preserve"> (a</w:t>
            </w:r>
            <w:r>
              <w:t>)</w:t>
            </w:r>
            <w:r>
              <w:rPr>
                <w:spacing w:val="-1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</w:t>
            </w:r>
            <w:r>
              <w:t>e</w:t>
            </w:r>
            <w:r>
              <w:t xml:space="preserve"> </w:t>
            </w:r>
            <w:r>
              <w:rPr>
                <w:spacing w:val="-1"/>
              </w:rPr>
              <w:t>da</w:t>
            </w:r>
            <w:r>
              <w:t>t</w:t>
            </w:r>
            <w:r>
              <w:rPr>
                <w:spacing w:val="-1"/>
              </w:rPr>
              <w:t>ase</w:t>
            </w:r>
            <w:r>
              <w:t>t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v</w:t>
            </w:r>
            <w:r>
              <w:t>i</w:t>
            </w:r>
            <w:r>
              <w:rPr>
                <w:spacing w:val="-1"/>
              </w:rPr>
              <w:t>o</w:t>
            </w:r>
            <w:r>
              <w:t>l</w:t>
            </w:r>
            <w:r>
              <w:rPr>
                <w:spacing w:val="-1"/>
              </w:rPr>
              <w:t>a</w:t>
            </w:r>
            <w:r>
              <w:t>t</w:t>
            </w:r>
            <w:r>
              <w:rPr>
                <w:spacing w:val="-1"/>
              </w:rPr>
              <w:t>e</w:t>
            </w:r>
            <w:r>
              <w:t>s</w:t>
            </w:r>
            <w:r>
              <w:rPr>
                <w:spacing w:val="1"/>
              </w:rPr>
              <w:t xml:space="preserve"> </w:t>
            </w:r>
            <w:r>
              <w:rPr>
                <w:w w:val="101"/>
              </w:rPr>
              <w:t>t</w:t>
            </w:r>
            <w:r>
              <w:rPr>
                <w:spacing w:val="-1"/>
              </w:rPr>
              <w:t>h</w:t>
            </w:r>
            <w:r>
              <w:t>e i</w:t>
            </w:r>
            <w:r>
              <w:rPr>
                <w:spacing w:val="-1"/>
              </w:rPr>
              <w:t>ndependenc</w:t>
            </w:r>
            <w:r>
              <w:t>e</w:t>
            </w:r>
            <w:r>
              <w:rPr>
                <w:spacing w:val="-1"/>
              </w:rPr>
              <w:t xml:space="preserve"> an</w:t>
            </w:r>
            <w:r>
              <w:t>d</w:t>
            </w:r>
            <w:r>
              <w:rPr>
                <w:spacing w:val="-1"/>
              </w:rPr>
              <w:t xml:space="preserve"> mu</w:t>
            </w:r>
            <w:r>
              <w:t>t</w:t>
            </w:r>
            <w:r>
              <w:rPr>
                <w:spacing w:val="-1"/>
              </w:rPr>
              <w:t>ua</w:t>
            </w:r>
            <w:r>
              <w:t xml:space="preserve">l </w:t>
            </w:r>
            <w:r>
              <w:rPr>
                <w:spacing w:val="-1"/>
              </w:rPr>
              <w:t>exc</w:t>
            </w:r>
            <w:r>
              <w:t>l</w:t>
            </w:r>
            <w:r>
              <w:rPr>
                <w:spacing w:val="-1"/>
              </w:rPr>
              <w:t>us</w:t>
            </w:r>
            <w:r>
              <w:t>i</w:t>
            </w:r>
            <w:r>
              <w:rPr>
                <w:spacing w:val="-1"/>
              </w:rPr>
              <w:t>v</w:t>
            </w:r>
            <w:r>
              <w:t>ity</w:t>
            </w:r>
            <w:r>
              <w:rPr>
                <w:spacing w:val="-1"/>
              </w:rPr>
              <w:t xml:space="preserve"> assump</w:t>
            </w:r>
            <w:r>
              <w:t>ti</w:t>
            </w:r>
            <w:r>
              <w:rPr>
                <w:spacing w:val="-1"/>
              </w:rPr>
              <w:t>on</w:t>
            </w:r>
            <w:r>
              <w:t>s</w:t>
            </w:r>
            <w:r>
              <w:rPr>
                <w:spacing w:val="-1"/>
              </w:rPr>
              <w:t xml:space="preserve"> </w:t>
            </w:r>
            <w:r>
              <w:t>r</w:t>
            </w:r>
            <w:r>
              <w:rPr>
                <w:spacing w:val="-1"/>
              </w:rPr>
              <w:t>equ</w:t>
            </w:r>
            <w:r>
              <w:t>ir</w:t>
            </w:r>
            <w:r>
              <w:rPr>
                <w:spacing w:val="-1"/>
              </w:rPr>
              <w:t>e</w:t>
            </w:r>
            <w:r>
              <w:t>d</w:t>
            </w:r>
            <w:r>
              <w:rPr>
                <w:spacing w:val="-1"/>
              </w:rPr>
              <w:t xml:space="preserve"> </w:t>
            </w:r>
            <w:r>
              <w:t>f</w:t>
            </w:r>
            <w:r>
              <w:rPr>
                <w:spacing w:val="-1"/>
              </w:rPr>
              <w:t>o</w:t>
            </w:r>
            <w:r>
              <w:t>r</w:t>
            </w:r>
            <w:r>
              <w:rPr>
                <w:spacing w:val="-1"/>
              </w:rPr>
              <w:t xml:space="preserve"> ch</w:t>
            </w:r>
            <w:r>
              <w:rPr>
                <w:spacing w:val="2"/>
              </w:rPr>
              <w:t>i</w:t>
            </w:r>
            <w:r>
              <w:rPr>
                <w:spacing w:val="-1"/>
              </w:rPr>
              <w:t>-square</w:t>
            </w:r>
            <w:r>
              <w:t>,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(b</w:t>
            </w:r>
            <w:r>
              <w:t xml:space="preserve">) </w:t>
            </w:r>
            <w:r>
              <w:rPr>
                <w:spacing w:val="-1"/>
              </w:rPr>
              <w:t>man</w:t>
            </w:r>
            <w:r>
              <w:t>y</w:t>
            </w:r>
            <w:r>
              <w:rPr>
                <w:spacing w:val="-1"/>
              </w:rPr>
              <w:t xml:space="preserve"> s</w:t>
            </w:r>
            <w:r>
              <w:t>t</w:t>
            </w:r>
            <w:r>
              <w:rPr>
                <w:spacing w:val="-1"/>
              </w:rPr>
              <w:t>ud</w:t>
            </w:r>
            <w:r>
              <w:t>i</w:t>
            </w:r>
            <w:r>
              <w:rPr>
                <w:spacing w:val="-1"/>
              </w:rPr>
              <w:t>e</w:t>
            </w:r>
            <w:r>
              <w:t xml:space="preserve">s </w:t>
            </w:r>
            <w:r>
              <w:rPr>
                <w:spacing w:val="-1"/>
              </w:rPr>
              <w:t>con</w:t>
            </w:r>
            <w:r>
              <w:t>tri</w:t>
            </w:r>
            <w:r>
              <w:rPr>
                <w:spacing w:val="-1"/>
              </w:rPr>
              <w:t>bu</w:t>
            </w:r>
            <w:r>
              <w:t>te</w:t>
            </w:r>
            <w:r>
              <w:rPr>
                <w:spacing w:val="1"/>
              </w:rPr>
              <w:t xml:space="preserve"> </w:t>
            </w:r>
            <w:r>
              <w:t xml:space="preserve">to </w:t>
            </w:r>
            <w:r>
              <w:rPr>
                <w:spacing w:val="-1"/>
              </w:rPr>
              <w:t>mu</w:t>
            </w:r>
            <w:r>
              <w:t>lti</w:t>
            </w:r>
            <w:r>
              <w:rPr>
                <w:spacing w:val="-1"/>
              </w:rPr>
              <w:t>p</w:t>
            </w:r>
            <w:r>
              <w:t>le</w:t>
            </w:r>
            <w:r>
              <w:rPr>
                <w:spacing w:val="1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heme</w:t>
            </w:r>
            <w:r>
              <w:t xml:space="preserve">s </w:t>
            </w:r>
            <w:r>
              <w:rPr>
                <w:spacing w:val="-1"/>
              </w:rPr>
              <w:t>an</w:t>
            </w:r>
            <w:r>
              <w:t>d</w:t>
            </w:r>
            <w:r>
              <w:rPr>
                <w:spacing w:val="-1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oo</w:t>
            </w:r>
            <w:r>
              <w:t>l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ca</w:t>
            </w:r>
            <w:r>
              <w:rPr>
                <w:w w:val="101"/>
              </w:rPr>
              <w:t>t</w:t>
            </w:r>
            <w:r>
              <w:rPr>
                <w:spacing w:val="-1"/>
              </w:rPr>
              <w:t>ego</w:t>
            </w:r>
            <w:r>
              <w:t>r</w:t>
            </w:r>
            <w:r>
              <w:rPr>
                <w:w w:val="101"/>
              </w:rPr>
              <w:t>i</w:t>
            </w:r>
            <w:r>
              <w:rPr>
                <w:spacing w:val="-1"/>
              </w:rPr>
              <w:t>e</w:t>
            </w:r>
            <w:r>
              <w:t xml:space="preserve">s </w:t>
            </w:r>
            <w:r>
              <w:rPr>
                <w:spacing w:val="-1"/>
              </w:rPr>
              <w:t>s</w:t>
            </w:r>
            <w:r>
              <w:t>i</w:t>
            </w:r>
            <w:r>
              <w:rPr>
                <w:spacing w:val="-1"/>
              </w:rPr>
              <w:t>mu</w:t>
            </w:r>
            <w:r>
              <w:rPr>
                <w:w w:val="101"/>
              </w:rPr>
              <w:t>lt</w:t>
            </w:r>
            <w:r>
              <w:rPr>
                <w:spacing w:val="-1"/>
              </w:rPr>
              <w:t>aneous</w:t>
            </w:r>
            <w:r>
              <w:t>l</w:t>
            </w:r>
            <w:r>
              <w:rPr>
                <w:spacing w:val="-1"/>
              </w:rPr>
              <w:t>y</w:t>
            </w:r>
            <w:r>
              <w:t xml:space="preserve">, </w:t>
            </w:r>
            <w:r>
              <w:rPr>
                <w:spacing w:val="-1"/>
              </w:rPr>
              <w:t>an</w:t>
            </w:r>
            <w:r>
              <w:t>d</w:t>
            </w:r>
            <w:r>
              <w:rPr>
                <w:spacing w:val="-1"/>
              </w:rPr>
              <w:t xml:space="preserve"> (c</w:t>
            </w:r>
            <w:r>
              <w:t>)</w:t>
            </w:r>
            <w:r>
              <w:rPr>
                <w:spacing w:val="-1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</w:t>
            </w:r>
            <w:r>
              <w:t xml:space="preserve">e </w:t>
            </w:r>
            <w:r>
              <w:rPr>
                <w:spacing w:val="-1"/>
              </w:rPr>
              <w:t>presen</w:t>
            </w:r>
            <w:r>
              <w:t>t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wor</w:t>
            </w:r>
            <w:r>
              <w:t>k</w:t>
            </w:r>
            <w:r>
              <w:rPr>
                <w:spacing w:val="-1"/>
              </w:rPr>
              <w:t xml:space="preserve"> </w:t>
            </w:r>
            <w:r>
              <w:t>is a</w:t>
            </w:r>
            <w:r>
              <w:rPr>
                <w:spacing w:val="-1"/>
              </w:rPr>
              <w:t xml:space="preserve"> qua</w:t>
            </w:r>
            <w:r>
              <w:t>lit</w:t>
            </w:r>
            <w:r>
              <w:rPr>
                <w:spacing w:val="-1"/>
              </w:rPr>
              <w:t>a</w:t>
            </w:r>
            <w:r>
              <w:t>ti</w:t>
            </w:r>
            <w:r>
              <w:rPr>
                <w:spacing w:val="-1"/>
              </w:rPr>
              <w:t>v</w:t>
            </w:r>
            <w:r>
              <w:t>e</w:t>
            </w:r>
            <w:r>
              <w:rPr>
                <w:spacing w:val="2"/>
              </w:rPr>
              <w:t xml:space="preserve"> </w:t>
            </w:r>
            <w:r>
              <w:rPr>
                <w:spacing w:val="-1"/>
              </w:rPr>
              <w:t>me</w:t>
            </w:r>
            <w:r>
              <w:t>t</w:t>
            </w:r>
            <w:r>
              <w:rPr>
                <w:spacing w:val="-2"/>
              </w:rPr>
              <w:t>a</w:t>
            </w:r>
            <w:r>
              <w:rPr>
                <w:spacing w:val="-1"/>
              </w:rPr>
              <w:t>-syn</w:t>
            </w:r>
            <w:r>
              <w:t>t</w:t>
            </w:r>
            <w:r>
              <w:rPr>
                <w:spacing w:val="-1"/>
              </w:rPr>
              <w:t>hes</w:t>
            </w:r>
            <w:r>
              <w:t xml:space="preserve">is </w:t>
            </w:r>
            <w:r>
              <w:rPr>
                <w:spacing w:val="-1"/>
              </w:rPr>
              <w:t>ra</w:t>
            </w:r>
            <w:r>
              <w:rPr>
                <w:w w:val="101"/>
              </w:rPr>
              <w:t>t</w:t>
            </w:r>
            <w:r>
              <w:rPr>
                <w:spacing w:val="-1"/>
              </w:rPr>
              <w:t>he</w:t>
            </w:r>
            <w:r>
              <w:t>r t</w:t>
            </w:r>
            <w:r>
              <w:rPr>
                <w:spacing w:val="-1"/>
              </w:rPr>
              <w:t>ha</w:t>
            </w:r>
            <w:r>
              <w:t>n</w:t>
            </w:r>
            <w:r>
              <w:rPr>
                <w:spacing w:val="-1"/>
              </w:rPr>
              <w:t xml:space="preserve"> </w:t>
            </w:r>
            <w:r>
              <w:t>a</w:t>
            </w:r>
            <w:r>
              <w:rPr>
                <w:spacing w:val="-1"/>
              </w:rPr>
              <w:t xml:space="preserve"> me</w:t>
            </w:r>
            <w:r>
              <w:t>ta</w:t>
            </w:r>
            <w:r>
              <w:rPr>
                <w:spacing w:val="-1"/>
              </w:rPr>
              <w:t>-ana</w:t>
            </w:r>
            <w:r>
              <w:t>l</w:t>
            </w:r>
            <w:r>
              <w:rPr>
                <w:spacing w:val="-1"/>
              </w:rPr>
              <w:t>ysis</w:t>
            </w:r>
            <w:r>
              <w:t>.</w:t>
            </w:r>
            <w:r>
              <w:rPr>
                <w:spacing w:val="2"/>
              </w:rPr>
              <w:t xml:space="preserve"> </w:t>
            </w:r>
            <w:r>
              <w:rPr>
                <w:spacing w:val="-1"/>
              </w:rPr>
              <w:t>Instead</w:t>
            </w:r>
            <w:r>
              <w:t>,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numerica</w:t>
            </w:r>
            <w:r>
              <w:t>l</w:t>
            </w:r>
            <w:r>
              <w:rPr>
                <w:spacing w:val="3"/>
              </w:rPr>
              <w:t xml:space="preserve"> </w:t>
            </w:r>
            <w:r>
              <w:rPr>
                <w:spacing w:val="-1"/>
              </w:rPr>
              <w:t>prec</w:t>
            </w:r>
            <w:r>
              <w:t>i</w:t>
            </w:r>
            <w:r>
              <w:rPr>
                <w:spacing w:val="-1"/>
              </w:rPr>
              <w:t>sio</w:t>
            </w:r>
            <w:r>
              <w:t>n</w:t>
            </w:r>
            <w:r>
              <w:rPr>
                <w:spacing w:val="2"/>
              </w:rPr>
              <w:t xml:space="preserve"> </w:t>
            </w:r>
            <w:r>
              <w:rPr>
                <w:spacing w:val="-1"/>
              </w:rPr>
              <w:t>i</w:t>
            </w:r>
            <w:r>
              <w:t xml:space="preserve">s </w:t>
            </w:r>
            <w:r>
              <w:rPr>
                <w:spacing w:val="-1"/>
              </w:rPr>
              <w:t>provide</w:t>
            </w:r>
            <w:r>
              <w:t>d</w:t>
            </w:r>
            <w:r>
              <w:rPr>
                <w:spacing w:val="-1"/>
              </w:rPr>
              <w:t xml:space="preserve"> </w:t>
            </w:r>
            <w:r>
              <w:rPr>
                <w:spacing w:val="-1"/>
                <w:w w:val="101"/>
              </w:rPr>
              <w:t>t</w:t>
            </w:r>
            <w:r>
              <w:rPr>
                <w:spacing w:val="-1"/>
              </w:rPr>
              <w:t>hrough F</w:t>
            </w:r>
            <w:r>
              <w:t>r</w:t>
            </w:r>
            <w:r>
              <w:rPr>
                <w:spacing w:val="-1"/>
              </w:rPr>
              <w:t>equenc</w:t>
            </w:r>
            <w:r>
              <w:t>y</w:t>
            </w:r>
            <w:r>
              <w:rPr>
                <w:spacing w:val="-1"/>
              </w:rPr>
              <w:t xml:space="preserve"> E</w:t>
            </w:r>
            <w:r>
              <w:t>ff</w:t>
            </w:r>
            <w:r>
              <w:rPr>
                <w:spacing w:val="-1"/>
              </w:rPr>
              <w:t>ec</w:t>
            </w:r>
            <w:r>
              <w:t>t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S</w:t>
            </w:r>
            <w:r>
              <w:t>i</w:t>
            </w:r>
            <w:r>
              <w:rPr>
                <w:spacing w:val="-1"/>
              </w:rPr>
              <w:t>z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t>(</w:t>
            </w:r>
            <w:r>
              <w:rPr>
                <w:spacing w:val="-1"/>
              </w:rPr>
              <w:t>FES</w:t>
            </w:r>
            <w:r>
              <w:t>)</w:t>
            </w:r>
            <w:r>
              <w:rPr>
                <w:spacing w:val="-1"/>
              </w:rPr>
              <w:t xml:space="preserve"> an</w:t>
            </w:r>
            <w:r>
              <w:t>d</w:t>
            </w:r>
            <w:r>
              <w:rPr>
                <w:spacing w:val="-1"/>
              </w:rPr>
              <w:t xml:space="preserve"> </w:t>
            </w:r>
            <w:r>
              <w:t>I</w:t>
            </w:r>
            <w:r>
              <w:rPr>
                <w:spacing w:val="-1"/>
              </w:rPr>
              <w:t>n</w:t>
            </w:r>
            <w:r>
              <w:t>t</w:t>
            </w:r>
            <w:r>
              <w:rPr>
                <w:spacing w:val="-1"/>
              </w:rPr>
              <w:t>ens</w:t>
            </w:r>
            <w:r>
              <w:t xml:space="preserve">ity </w:t>
            </w:r>
            <w:r>
              <w:rPr>
                <w:spacing w:val="-1"/>
              </w:rPr>
              <w:t>E</w:t>
            </w:r>
            <w:r>
              <w:t>ff</w:t>
            </w:r>
            <w:r>
              <w:rPr>
                <w:spacing w:val="-1"/>
              </w:rPr>
              <w:t>ec</w:t>
            </w:r>
            <w:r>
              <w:t>t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S</w:t>
            </w:r>
            <w:r>
              <w:t>i</w:t>
            </w:r>
            <w:r>
              <w:rPr>
                <w:spacing w:val="-1"/>
              </w:rPr>
              <w:t>z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t>(I</w:t>
            </w:r>
            <w:r>
              <w:rPr>
                <w:spacing w:val="-1"/>
              </w:rPr>
              <w:t>ES</w:t>
            </w:r>
            <w:r>
              <w:t>),</w:t>
            </w:r>
            <w:r>
              <w:rPr>
                <w:spacing w:val="-1"/>
              </w:rPr>
              <w:t xml:space="preserve"> wh</w:t>
            </w:r>
            <w:r>
              <w:t>i</w:t>
            </w:r>
            <w:r>
              <w:rPr>
                <w:spacing w:val="-1"/>
              </w:rPr>
              <w:t>c</w:t>
            </w:r>
            <w:r>
              <w:t>h</w:t>
            </w:r>
            <w:r>
              <w:rPr>
                <w:spacing w:val="-1"/>
              </w:rPr>
              <w:t xml:space="preserve"> a</w:t>
            </w:r>
            <w:r>
              <w:t>re</w:t>
            </w:r>
            <w:r>
              <w:rPr>
                <w:spacing w:val="-1"/>
              </w:rPr>
              <w:t xml:space="preserve"> va</w:t>
            </w:r>
            <w:r>
              <w:rPr>
                <w:w w:val="101"/>
              </w:rPr>
              <w:t>li</w:t>
            </w:r>
            <w:r>
              <w:t xml:space="preserve">d </w:t>
            </w:r>
            <w:r>
              <w:rPr>
                <w:spacing w:val="-1"/>
              </w:rPr>
              <w:t>an</w:t>
            </w:r>
            <w:r>
              <w:t>d</w:t>
            </w:r>
            <w:r>
              <w:rPr>
                <w:spacing w:val="-1"/>
              </w:rPr>
              <w:t xml:space="preserve"> wide</w:t>
            </w:r>
            <w:r>
              <w:t xml:space="preserve">ly </w:t>
            </w:r>
            <w:r>
              <w:rPr>
                <w:spacing w:val="-1"/>
              </w:rPr>
              <w:t>accep</w:t>
            </w:r>
            <w:r>
              <w:t>t</w:t>
            </w:r>
            <w:r>
              <w:rPr>
                <w:spacing w:val="-1"/>
              </w:rPr>
              <w:t>e</w:t>
            </w:r>
            <w:r>
              <w:t>d</w:t>
            </w:r>
            <w:r>
              <w:rPr>
                <w:spacing w:val="-1"/>
              </w:rPr>
              <w:t xml:space="preserve"> measure</w:t>
            </w:r>
            <w:r>
              <w:t xml:space="preserve">s </w:t>
            </w:r>
            <w:r>
              <w:rPr>
                <w:spacing w:val="-1"/>
              </w:rPr>
              <w:t>fo</w:t>
            </w:r>
            <w:r>
              <w:t xml:space="preserve">r </w:t>
            </w:r>
            <w:proofErr w:type="spellStart"/>
            <w:r>
              <w:rPr>
                <w:spacing w:val="-1"/>
              </w:rPr>
              <w:t>synthesisin</w:t>
            </w:r>
            <w:r>
              <w:t>g</w:t>
            </w:r>
            <w:proofErr w:type="spellEnd"/>
            <w:r>
              <w:t xml:space="preserve"> </w:t>
            </w:r>
            <w:r>
              <w:rPr>
                <w:spacing w:val="-1"/>
              </w:rPr>
              <w:t>qua</w:t>
            </w:r>
            <w:r>
              <w:t>l</w:t>
            </w:r>
            <w:r>
              <w:rPr>
                <w:spacing w:val="-1"/>
              </w:rPr>
              <w:t>ita</w:t>
            </w:r>
            <w:r>
              <w:t>t</w:t>
            </w:r>
            <w:r>
              <w:rPr>
                <w:spacing w:val="-1"/>
              </w:rPr>
              <w:t>iv</w:t>
            </w:r>
            <w:r>
              <w:t>e</w:t>
            </w:r>
            <w:r>
              <w:rPr>
                <w:spacing w:val="2"/>
              </w:rPr>
              <w:t xml:space="preserve"> </w:t>
            </w:r>
            <w:r>
              <w:rPr>
                <w:spacing w:val="-1"/>
              </w:rPr>
              <w:t>an</w:t>
            </w:r>
            <w:r>
              <w:t>d</w:t>
            </w:r>
            <w:r>
              <w:rPr>
                <w:spacing w:val="-1"/>
              </w:rPr>
              <w:t xml:space="preserve"> m</w:t>
            </w:r>
            <w:r>
              <w:rPr>
                <w:spacing w:val="-1"/>
                <w:w w:val="101"/>
              </w:rPr>
              <w:t>i</w:t>
            </w:r>
            <w:r>
              <w:rPr>
                <w:spacing w:val="-1"/>
              </w:rPr>
              <w:t>xed</w:t>
            </w:r>
            <w:r>
              <w:t xml:space="preserve">- </w:t>
            </w:r>
            <w:r>
              <w:rPr>
                <w:spacing w:val="-1"/>
              </w:rPr>
              <w:t>me</w:t>
            </w:r>
            <w:r>
              <w:rPr>
                <w:w w:val="101"/>
              </w:rPr>
              <w:t>t</w:t>
            </w:r>
            <w:r>
              <w:rPr>
                <w:spacing w:val="-1"/>
              </w:rPr>
              <w:t>hod</w:t>
            </w:r>
            <w:r>
              <w:t>s</w:t>
            </w:r>
            <w:r>
              <w:rPr>
                <w:spacing w:val="-1"/>
              </w:rPr>
              <w:t xml:space="preserve"> ev</w:t>
            </w:r>
            <w:r>
              <w:rPr>
                <w:w w:val="101"/>
              </w:rPr>
              <w:t>i</w:t>
            </w:r>
            <w:r>
              <w:rPr>
                <w:spacing w:val="-1"/>
              </w:rPr>
              <w:t>dence</w:t>
            </w:r>
            <w:r>
              <w:t>.</w:t>
            </w:r>
          </w:p>
        </w:tc>
      </w:tr>
    </w:tbl>
    <w:p w:rsidR="003F048A" w:rsidRDefault="003F048A">
      <w:pPr>
        <w:sectPr w:rsidR="003F048A">
          <w:headerReference w:type="default" r:id="rId7"/>
          <w:footerReference w:type="default" r:id="rId8"/>
          <w:pgSz w:w="23820" w:h="16840" w:orient="landscape"/>
          <w:pgMar w:top="1540" w:right="1220" w:bottom="280" w:left="1220" w:header="1308" w:footer="681" w:gutter="0"/>
          <w:cols w:space="720"/>
        </w:sectPr>
      </w:pPr>
    </w:p>
    <w:p w:rsidR="003F048A" w:rsidRDefault="003F048A">
      <w:pPr>
        <w:spacing w:line="180" w:lineRule="exact"/>
        <w:rPr>
          <w:sz w:val="18"/>
          <w:szCs w:val="18"/>
        </w:rPr>
      </w:pPr>
    </w:p>
    <w:p w:rsidR="003F048A" w:rsidRDefault="003F048A">
      <w:pPr>
        <w:spacing w:line="200" w:lineRule="exact"/>
      </w:pPr>
    </w:p>
    <w:p w:rsidR="003F048A" w:rsidRDefault="006F488E">
      <w:pPr>
        <w:spacing w:before="35"/>
        <w:ind w:left="220"/>
      </w:pPr>
      <w:bookmarkStart w:id="0" w:name="_GoBack"/>
      <w:bookmarkEnd w:id="0"/>
      <w:r>
        <w:pict>
          <v:group id="_x0000_s1026" style="position:absolute;left:0;text-align:left;margin-left:71.45pt;margin-top:1.25pt;width:41.6pt;height:12.5pt;z-index:-251658240;mso-position-horizontal-relative:page" coordorigin="1429,25" coordsize="832,250">
            <v:shape id="_x0000_s1028" style="position:absolute;left:1440;top:35;width:811;height:230" coordorigin="1440,35" coordsize="811,230" path="m1440,35r,230l2251,265r,-230l1440,35xe" fillcolor="yellow" stroked="f">
              <v:path arrowok="t"/>
            </v:shape>
            <v:shape id="_x0000_s1027" style="position:absolute;left:1440;top:255;width:811;height:0" coordorigin="1440,255" coordsize="811,0" path="m1440,255r811,e" filled="f" strokeweight="1.06pt">
              <v:path arrowok="t"/>
            </v:shape>
            <w10:wrap anchorx="page"/>
          </v:group>
        </w:pict>
      </w:r>
      <w:r>
        <w:rPr>
          <w:b/>
          <w:spacing w:val="-1"/>
        </w:rPr>
        <w:t>PAR</w:t>
      </w:r>
      <w:r>
        <w:rPr>
          <w:b/>
        </w:rPr>
        <w:t>T</w:t>
      </w:r>
      <w:r>
        <w:rPr>
          <w:b/>
          <w:spacing w:val="49"/>
        </w:rPr>
        <w:t xml:space="preserve"> </w:t>
      </w:r>
      <w:r>
        <w:rPr>
          <w:b/>
          <w:spacing w:val="-1"/>
        </w:rPr>
        <w:t>2</w:t>
      </w:r>
      <w:r>
        <w:rPr>
          <w:b/>
        </w:rPr>
        <w:t>:</w:t>
      </w:r>
    </w:p>
    <w:p w:rsidR="003F048A" w:rsidRDefault="003F048A">
      <w:pPr>
        <w:spacing w:before="5" w:line="220" w:lineRule="exact"/>
        <w:rPr>
          <w:sz w:val="22"/>
          <w:szCs w:val="22"/>
        </w:rPr>
      </w:pPr>
    </w:p>
    <w:tbl>
      <w:tblPr>
        <w:tblW w:w="0" w:type="auto"/>
        <w:tblInd w:w="9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3"/>
        <w:gridCol w:w="8640"/>
        <w:gridCol w:w="5678"/>
      </w:tblGrid>
      <w:tr w:rsidR="003F048A">
        <w:trPr>
          <w:trHeight w:hRule="exact" w:val="941"/>
        </w:trPr>
        <w:tc>
          <w:tcPr>
            <w:tcW w:w="68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F048A" w:rsidRDefault="003F048A"/>
        </w:tc>
        <w:tc>
          <w:tcPr>
            <w:tcW w:w="86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F048A" w:rsidRDefault="006F488E">
            <w:pPr>
              <w:spacing w:line="220" w:lineRule="exact"/>
              <w:ind w:left="100"/>
            </w:pPr>
            <w:r>
              <w:rPr>
                <w:b/>
                <w:spacing w:val="-1"/>
              </w:rPr>
              <w:t>Rev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ewer’</w:t>
            </w:r>
            <w:r>
              <w:rPr>
                <w:b/>
              </w:rPr>
              <w:t>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commen</w:t>
            </w:r>
            <w:r>
              <w:rPr>
                <w:b/>
              </w:rPr>
              <w:t>t</w:t>
            </w:r>
          </w:p>
        </w:tc>
        <w:tc>
          <w:tcPr>
            <w:tcW w:w="5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F048A" w:rsidRDefault="006F488E">
            <w:pPr>
              <w:spacing w:line="220" w:lineRule="exact"/>
              <w:ind w:left="-1"/>
            </w:pPr>
            <w:r>
              <w:rPr>
                <w:b/>
                <w:spacing w:val="-1"/>
              </w:rPr>
              <w:t>Autho</w:t>
            </w:r>
            <w:r>
              <w:rPr>
                <w:b/>
                <w:spacing w:val="3"/>
              </w:rPr>
              <w:t>r</w:t>
            </w:r>
            <w:r>
              <w:rPr>
                <w:b/>
                <w:spacing w:val="-8"/>
              </w:rPr>
              <w:t>’</w:t>
            </w:r>
            <w:r>
              <w:rPr>
                <w:b/>
              </w:rPr>
              <w:t xml:space="preserve">s </w:t>
            </w:r>
            <w:r>
              <w:rPr>
                <w:b/>
                <w:spacing w:val="-1"/>
              </w:rPr>
              <w:t>Feedbac</w:t>
            </w:r>
            <w:r>
              <w:rPr>
                <w:b/>
              </w:rPr>
              <w:t>k</w:t>
            </w:r>
            <w:r>
              <w:rPr>
                <w:b/>
                <w:spacing w:val="-1"/>
              </w:rPr>
              <w:t xml:space="preserve"> </w:t>
            </w:r>
            <w:r>
              <w:rPr>
                <w:spacing w:val="-1"/>
              </w:rPr>
              <w:t>(I</w:t>
            </w:r>
            <w:r>
              <w:t xml:space="preserve">t </w:t>
            </w:r>
            <w:r>
              <w:rPr>
                <w:spacing w:val="-1"/>
              </w:rPr>
              <w:t>i</w:t>
            </w:r>
            <w:r>
              <w:t xml:space="preserve">s </w:t>
            </w:r>
            <w:r>
              <w:rPr>
                <w:spacing w:val="-1"/>
              </w:rPr>
              <w:t>mandator</w:t>
            </w:r>
            <w:r>
              <w:t>y</w:t>
            </w:r>
            <w:r>
              <w:rPr>
                <w:spacing w:val="-1"/>
              </w:rPr>
              <w:t xml:space="preserve"> tha</w:t>
            </w:r>
            <w:r>
              <w:t>t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author</w:t>
            </w:r>
            <w:r>
              <w:t xml:space="preserve">s </w:t>
            </w:r>
            <w:r>
              <w:rPr>
                <w:spacing w:val="-1"/>
              </w:rPr>
              <w:t>shoul</w:t>
            </w:r>
            <w:r>
              <w:t>d</w:t>
            </w:r>
            <w:r>
              <w:rPr>
                <w:spacing w:val="-1"/>
              </w:rPr>
              <w:t xml:space="preserve"> writ</w:t>
            </w:r>
            <w:r>
              <w:t>e</w:t>
            </w:r>
            <w:r>
              <w:rPr>
                <w:spacing w:val="-1"/>
              </w:rPr>
              <w:t xml:space="preserve"> his/he</w:t>
            </w:r>
            <w:r>
              <w:t>r</w:t>
            </w:r>
          </w:p>
          <w:p w:rsidR="003F048A" w:rsidRDefault="006F488E">
            <w:pPr>
              <w:spacing w:before="15"/>
              <w:ind w:left="-1"/>
            </w:pPr>
            <w:r>
              <w:rPr>
                <w:spacing w:val="-1"/>
              </w:rPr>
              <w:t>feedbac</w:t>
            </w:r>
            <w:r>
              <w:t>k</w:t>
            </w:r>
            <w:r>
              <w:rPr>
                <w:spacing w:val="-1"/>
              </w:rPr>
              <w:t xml:space="preserve"> here</w:t>
            </w:r>
            <w:r>
              <w:t>)</w:t>
            </w:r>
          </w:p>
        </w:tc>
      </w:tr>
      <w:tr w:rsidR="003F048A">
        <w:trPr>
          <w:trHeight w:hRule="exact" w:val="931"/>
        </w:trPr>
        <w:tc>
          <w:tcPr>
            <w:tcW w:w="68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F048A" w:rsidRDefault="003F048A">
            <w:pPr>
              <w:spacing w:before="10" w:line="220" w:lineRule="exact"/>
              <w:rPr>
                <w:sz w:val="22"/>
                <w:szCs w:val="22"/>
              </w:rPr>
            </w:pPr>
          </w:p>
          <w:p w:rsidR="003F048A" w:rsidRDefault="006F488E">
            <w:pPr>
              <w:ind w:left="103"/>
            </w:pPr>
            <w:r>
              <w:rPr>
                <w:b/>
                <w:spacing w:val="-1"/>
              </w:rPr>
              <w:t>Ar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ther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eth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ca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ssue</w:t>
            </w:r>
            <w:r>
              <w:rPr>
                <w:b/>
              </w:rPr>
              <w:t>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 xml:space="preserve">in </w:t>
            </w:r>
            <w:r>
              <w:rPr>
                <w:b/>
                <w:spacing w:val="-1"/>
              </w:rPr>
              <w:t>th</w:t>
            </w:r>
            <w:r>
              <w:rPr>
                <w:b/>
              </w:rPr>
              <w:t>is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manuscr</w:t>
            </w:r>
            <w:r>
              <w:rPr>
                <w:b/>
                <w:w w:val="101"/>
              </w:rPr>
              <w:t>i</w:t>
            </w:r>
            <w:r>
              <w:rPr>
                <w:b/>
                <w:spacing w:val="-1"/>
              </w:rPr>
              <w:t>pt</w:t>
            </w:r>
            <w:r>
              <w:rPr>
                <w:b/>
              </w:rPr>
              <w:t>?</w:t>
            </w:r>
          </w:p>
        </w:tc>
        <w:tc>
          <w:tcPr>
            <w:tcW w:w="86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F048A" w:rsidRDefault="003F048A">
            <w:pPr>
              <w:spacing w:before="5" w:line="100" w:lineRule="exact"/>
              <w:rPr>
                <w:sz w:val="11"/>
                <w:szCs w:val="11"/>
              </w:rPr>
            </w:pPr>
          </w:p>
          <w:p w:rsidR="003F048A" w:rsidRDefault="006F488E">
            <w:pPr>
              <w:ind w:left="100"/>
            </w:pPr>
            <w:r>
              <w:rPr>
                <w:i/>
                <w:spacing w:val="-1"/>
                <w:u w:val="single" w:color="000000"/>
              </w:rPr>
              <w:t>(If</w:t>
            </w:r>
            <w:r>
              <w:rPr>
                <w:u w:val="single" w:color="000000"/>
              </w:rPr>
              <w:t xml:space="preserve"> </w:t>
            </w:r>
            <w:r>
              <w:rPr>
                <w:i/>
                <w:spacing w:val="-1"/>
                <w:u w:val="single" w:color="000000"/>
              </w:rPr>
              <w:t>yes,</w:t>
            </w:r>
            <w:r>
              <w:rPr>
                <w:u w:val="single" w:color="000000"/>
              </w:rPr>
              <w:t xml:space="preserve"> </w:t>
            </w:r>
            <w:proofErr w:type="gramStart"/>
            <w:r>
              <w:rPr>
                <w:i/>
                <w:spacing w:val="-1"/>
                <w:u w:val="single" w:color="000000"/>
              </w:rPr>
              <w:t>Kindly</w:t>
            </w:r>
            <w:proofErr w:type="gramEnd"/>
            <w:r>
              <w:rPr>
                <w:spacing w:val="1"/>
                <w:u w:val="single" w:color="000000"/>
              </w:rPr>
              <w:t xml:space="preserve"> </w:t>
            </w:r>
            <w:r>
              <w:rPr>
                <w:i/>
                <w:spacing w:val="-1"/>
                <w:u w:val="single" w:color="000000"/>
              </w:rPr>
              <w:t>please</w:t>
            </w:r>
            <w:r>
              <w:rPr>
                <w:u w:val="single" w:color="000000"/>
              </w:rPr>
              <w:t xml:space="preserve"> </w:t>
            </w:r>
            <w:r>
              <w:rPr>
                <w:i/>
                <w:spacing w:val="-1"/>
                <w:u w:val="single" w:color="000000"/>
              </w:rPr>
              <w:t>write</w:t>
            </w:r>
            <w:r>
              <w:rPr>
                <w:u w:val="single" w:color="000000"/>
              </w:rPr>
              <w:t xml:space="preserve"> </w:t>
            </w:r>
            <w:r>
              <w:rPr>
                <w:i/>
                <w:spacing w:val="-1"/>
                <w:u w:val="single" w:color="000000"/>
              </w:rPr>
              <w:t>dow</w:t>
            </w:r>
            <w:r>
              <w:rPr>
                <w:i/>
                <w:u w:val="single" w:color="000000"/>
              </w:rPr>
              <w:t>n</w:t>
            </w:r>
            <w:r>
              <w:rPr>
                <w:spacing w:val="-1"/>
                <w:u w:val="single" w:color="000000"/>
              </w:rPr>
              <w:t xml:space="preserve"> </w:t>
            </w:r>
            <w:r>
              <w:rPr>
                <w:i/>
                <w:spacing w:val="-1"/>
                <w:u w:val="single" w:color="000000"/>
              </w:rPr>
              <w:t>th</w:t>
            </w:r>
            <w:r>
              <w:rPr>
                <w:i/>
                <w:u w:val="single" w:color="000000"/>
              </w:rPr>
              <w:t>e</w:t>
            </w:r>
            <w:r>
              <w:rPr>
                <w:spacing w:val="-1"/>
                <w:u w:val="single" w:color="000000"/>
              </w:rPr>
              <w:t xml:space="preserve"> </w:t>
            </w:r>
            <w:r>
              <w:rPr>
                <w:i/>
                <w:spacing w:val="-1"/>
                <w:u w:val="single" w:color="000000"/>
              </w:rPr>
              <w:t>ethica</w:t>
            </w:r>
            <w:r>
              <w:rPr>
                <w:i/>
                <w:u w:val="single" w:color="000000"/>
              </w:rPr>
              <w:t>l</w:t>
            </w:r>
            <w:r>
              <w:rPr>
                <w:spacing w:val="1"/>
                <w:u w:val="single" w:color="000000"/>
              </w:rPr>
              <w:t xml:space="preserve"> </w:t>
            </w:r>
            <w:r>
              <w:rPr>
                <w:i/>
                <w:spacing w:val="-1"/>
                <w:u w:val="single" w:color="000000"/>
              </w:rPr>
              <w:t>issue</w:t>
            </w:r>
            <w:r>
              <w:rPr>
                <w:i/>
                <w:u w:val="single" w:color="000000"/>
              </w:rPr>
              <w:t>s</w:t>
            </w:r>
            <w:r>
              <w:rPr>
                <w:spacing w:val="-1"/>
                <w:u w:val="single" w:color="000000"/>
              </w:rPr>
              <w:t xml:space="preserve"> </w:t>
            </w:r>
            <w:r>
              <w:rPr>
                <w:i/>
                <w:spacing w:val="-1"/>
                <w:u w:val="single" w:color="000000"/>
              </w:rPr>
              <w:t>here</w:t>
            </w:r>
            <w:r>
              <w:rPr>
                <w:spacing w:val="-1"/>
                <w:u w:val="single" w:color="000000"/>
              </w:rPr>
              <w:t xml:space="preserve"> </w:t>
            </w:r>
            <w:r>
              <w:rPr>
                <w:i/>
                <w:spacing w:val="-1"/>
                <w:u w:val="single" w:color="000000"/>
              </w:rPr>
              <w:t>in</w:t>
            </w:r>
            <w:r>
              <w:rPr>
                <w:spacing w:val="-2"/>
                <w:u w:val="single" w:color="000000"/>
              </w:rPr>
              <w:t xml:space="preserve"> </w:t>
            </w:r>
            <w:r>
              <w:rPr>
                <w:i/>
                <w:spacing w:val="-1"/>
                <w:u w:val="single" w:color="000000"/>
              </w:rPr>
              <w:t>de</w:t>
            </w:r>
            <w:r>
              <w:rPr>
                <w:i/>
                <w:u w:val="single" w:color="000000"/>
              </w:rPr>
              <w:t>t</w:t>
            </w:r>
            <w:r>
              <w:rPr>
                <w:i/>
                <w:spacing w:val="-1"/>
                <w:u w:val="single" w:color="000000"/>
              </w:rPr>
              <w:t>a</w:t>
            </w:r>
            <w:r>
              <w:rPr>
                <w:i/>
                <w:u w:val="single" w:color="000000"/>
              </w:rPr>
              <w:t>i</w:t>
            </w:r>
            <w:r>
              <w:rPr>
                <w:i/>
                <w:spacing w:val="-1"/>
                <w:w w:val="101"/>
                <w:u w:val="single" w:color="000000"/>
              </w:rPr>
              <w:t>l</w:t>
            </w:r>
            <w:r>
              <w:rPr>
                <w:i/>
                <w:u w:val="single" w:color="000000"/>
              </w:rPr>
              <w:t>)</w:t>
            </w:r>
          </w:p>
        </w:tc>
        <w:tc>
          <w:tcPr>
            <w:tcW w:w="5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F048A" w:rsidRDefault="003F048A">
            <w:pPr>
              <w:spacing w:before="10" w:line="220" w:lineRule="exact"/>
              <w:rPr>
                <w:sz w:val="22"/>
                <w:szCs w:val="22"/>
              </w:rPr>
            </w:pPr>
          </w:p>
          <w:p w:rsidR="003F048A" w:rsidRDefault="006F488E">
            <w:pPr>
              <w:ind w:left="-1"/>
            </w:pPr>
            <w:r>
              <w:rPr>
                <w:spacing w:val="-1"/>
              </w:rPr>
              <w:t>N</w:t>
            </w:r>
            <w:r>
              <w:t>/A</w:t>
            </w:r>
          </w:p>
        </w:tc>
      </w:tr>
    </w:tbl>
    <w:p w:rsidR="006F488E" w:rsidRDefault="006F488E"/>
    <w:sectPr w:rsidR="006F488E">
      <w:pgSz w:w="23820" w:h="16840" w:orient="landscape"/>
      <w:pgMar w:top="1540" w:right="1220" w:bottom="280" w:left="1220" w:header="1308" w:footer="68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F488E" w:rsidRDefault="006F488E">
      <w:r>
        <w:separator/>
      </w:r>
    </w:p>
  </w:endnote>
  <w:endnote w:type="continuationSeparator" w:id="0">
    <w:p w:rsidR="006F488E" w:rsidRDefault="006F4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F048A" w:rsidRDefault="006F488E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71pt;margin-top:796.85pt;width:52.15pt;height:9.9pt;z-index:-251659776;mso-position-horizontal-relative:page;mso-position-vertical-relative:page" filled="f" stroked="f">
          <v:textbox inset="0,0,0,0">
            <w:txbxContent>
              <w:p w:rsidR="003F048A" w:rsidRDefault="006F488E">
                <w:pPr>
                  <w:spacing w:line="180" w:lineRule="exact"/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1"/>
                    <w:sz w:val="16"/>
                    <w:szCs w:val="16"/>
                  </w:rPr>
                  <w:t>Crea</w:t>
                </w:r>
                <w:r>
                  <w:rPr>
                    <w:sz w:val="16"/>
                    <w:szCs w:val="16"/>
                  </w:rPr>
                  <w:t>t</w:t>
                </w:r>
                <w:r>
                  <w:rPr>
                    <w:spacing w:val="1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-4"/>
                    <w:sz w:val="16"/>
                    <w:szCs w:val="16"/>
                  </w:rPr>
                  <w:t xml:space="preserve"> </w:t>
                </w:r>
                <w:r>
                  <w:rPr>
                    <w:spacing w:val="1"/>
                    <w:sz w:val="16"/>
                    <w:szCs w:val="16"/>
                  </w:rPr>
                  <w:t>by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-2"/>
                    <w:sz w:val="16"/>
                    <w:szCs w:val="16"/>
                  </w:rPr>
                  <w:t xml:space="preserve"> </w:t>
                </w:r>
                <w:r>
                  <w:rPr>
                    <w:spacing w:val="1"/>
                    <w:sz w:val="16"/>
                    <w:szCs w:val="16"/>
                  </w:rPr>
                  <w:t>D</w:t>
                </w:r>
                <w:r>
                  <w:rPr>
                    <w:sz w:val="16"/>
                    <w:szCs w:val="16"/>
                  </w:rPr>
                  <w:t>R</w:t>
                </w:r>
              </w:p>
            </w:txbxContent>
          </v:textbox>
          <w10:wrap anchorx="page" anchory="page"/>
        </v:shape>
      </w:pict>
    </w:r>
    <w:r>
      <w:pict>
        <v:shape id="_x0000_s2051" type="#_x0000_t202" style="position:absolute;margin-left:207.85pt;margin-top:796.85pt;width:55.7pt;height:9.9pt;z-index:-251658752;mso-position-horizontal-relative:page;mso-position-vertical-relative:page" filled="f" stroked="f">
          <v:textbox inset="0,0,0,0">
            <w:txbxContent>
              <w:p w:rsidR="003F048A" w:rsidRDefault="006F488E">
                <w:pPr>
                  <w:spacing w:line="180" w:lineRule="exact"/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1"/>
                    <w:sz w:val="16"/>
                    <w:szCs w:val="16"/>
                  </w:rPr>
                  <w:t>Checke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-5"/>
                    <w:sz w:val="16"/>
                    <w:szCs w:val="16"/>
                  </w:rPr>
                  <w:t xml:space="preserve"> </w:t>
                </w:r>
                <w:r>
                  <w:rPr>
                    <w:spacing w:val="1"/>
                    <w:sz w:val="16"/>
                    <w:szCs w:val="16"/>
                  </w:rPr>
                  <w:t>by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-2"/>
                    <w:sz w:val="16"/>
                    <w:szCs w:val="16"/>
                  </w:rPr>
                  <w:t xml:space="preserve"> </w:t>
                </w:r>
                <w:r>
                  <w:rPr>
                    <w:spacing w:val="1"/>
                    <w:sz w:val="16"/>
                    <w:szCs w:val="16"/>
                  </w:rPr>
                  <w:t>P</w:t>
                </w:r>
                <w:r>
                  <w:rPr>
                    <w:sz w:val="16"/>
                    <w:szCs w:val="16"/>
                  </w:rPr>
                  <w:t>M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347.65pt;margin-top:796.85pt;width:67.7pt;height:9.9pt;z-index:-251657728;mso-position-horizontal-relative:page;mso-position-vertical-relative:page" filled="f" stroked="f">
          <v:textbox inset="0,0,0,0">
            <w:txbxContent>
              <w:p w:rsidR="003F048A" w:rsidRDefault="006F488E">
                <w:pPr>
                  <w:spacing w:line="180" w:lineRule="exact"/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1"/>
                    <w:sz w:val="16"/>
                    <w:szCs w:val="16"/>
                  </w:rPr>
                  <w:t>Approve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-5"/>
                    <w:sz w:val="16"/>
                    <w:szCs w:val="16"/>
                  </w:rPr>
                  <w:t xml:space="preserve"> </w:t>
                </w:r>
                <w:r>
                  <w:rPr>
                    <w:spacing w:val="1"/>
                    <w:sz w:val="16"/>
                    <w:szCs w:val="16"/>
                  </w:rPr>
                  <w:t>by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-2"/>
                    <w:sz w:val="16"/>
                    <w:szCs w:val="16"/>
                  </w:rPr>
                  <w:t xml:space="preserve"> </w:t>
                </w:r>
                <w:r>
                  <w:rPr>
                    <w:spacing w:val="1"/>
                    <w:sz w:val="16"/>
                    <w:szCs w:val="16"/>
                  </w:rPr>
                  <w:t>MB</w:t>
                </w:r>
                <w:r>
                  <w:rPr>
                    <w:sz w:val="16"/>
                    <w:szCs w:val="16"/>
                  </w:rPr>
                  <w:t>M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539pt;margin-top:796.85pt;width:80.2pt;height:9.9pt;z-index:-251656704;mso-position-horizontal-relative:page;mso-position-vertical-relative:page" filled="f" stroked="f">
          <v:textbox inset="0,0,0,0">
            <w:txbxContent>
              <w:p w:rsidR="003F048A" w:rsidRDefault="006F488E">
                <w:pPr>
                  <w:spacing w:line="180" w:lineRule="exact"/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1"/>
                    <w:sz w:val="16"/>
                    <w:szCs w:val="16"/>
                  </w:rPr>
                  <w:t>Vers</w:t>
                </w:r>
                <w:r>
                  <w:rPr>
                    <w:sz w:val="16"/>
                    <w:szCs w:val="16"/>
                  </w:rPr>
                  <w:t>i</w:t>
                </w:r>
                <w:r>
                  <w:rPr>
                    <w:spacing w:val="1"/>
                    <w:sz w:val="16"/>
                    <w:szCs w:val="16"/>
                  </w:rPr>
                  <w:t>on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-5"/>
                    <w:sz w:val="16"/>
                    <w:szCs w:val="16"/>
                  </w:rPr>
                  <w:t xml:space="preserve"> </w:t>
                </w:r>
                <w:r>
                  <w:rPr>
                    <w:sz w:val="16"/>
                    <w:szCs w:val="16"/>
                  </w:rPr>
                  <w:t xml:space="preserve">3 </w:t>
                </w:r>
                <w:r>
                  <w:rPr>
                    <w:spacing w:val="1"/>
                    <w:sz w:val="16"/>
                    <w:szCs w:val="16"/>
                  </w:rPr>
                  <w:t>(07-07-2024)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F488E" w:rsidRDefault="006F488E">
      <w:r>
        <w:separator/>
      </w:r>
    </w:p>
  </w:footnote>
  <w:footnote w:type="continuationSeparator" w:id="0">
    <w:p w:rsidR="006F488E" w:rsidRDefault="006F48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F048A" w:rsidRDefault="006F488E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71pt;margin-top:64.4pt;width:86.7pt;height:14pt;z-index:-251660800;mso-position-horizontal-relative:page;mso-position-vertical-relative:page" filled="f" stroked="f">
          <v:textbox inset="0,0,0,0">
            <w:txbxContent>
              <w:p w:rsidR="003F048A" w:rsidRDefault="006F488E">
                <w:pPr>
                  <w:spacing w:line="260" w:lineRule="exact"/>
                  <w:ind w:left="20" w:right="-36"/>
                  <w:rPr>
                    <w:rFonts w:ascii="Arial" w:eastAsia="Arial" w:hAnsi="Arial" w:cs="Arial"/>
                    <w:sz w:val="24"/>
                    <w:szCs w:val="24"/>
                  </w:rPr>
                </w:pP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Review</w:t>
                </w:r>
                <w:r>
                  <w:rPr>
                    <w:color w:val="003399"/>
                    <w:spacing w:val="7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Form</w:t>
                </w:r>
                <w:r>
                  <w:rPr>
                    <w:color w:val="003399"/>
                    <w:spacing w:val="6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3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8726C1"/>
    <w:multiLevelType w:val="multilevel"/>
    <w:tmpl w:val="F1E0D44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048A"/>
    <w:rsid w:val="003F048A"/>
    <w:rsid w:val="006F488E"/>
    <w:rsid w:val="00D21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58BAEEFD"/>
  <w15:docId w15:val="{8F8AC710-2142-46BC-9B5D-784E30CDA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473</Words>
  <Characters>2699</Characters>
  <Application>Microsoft Office Word</Application>
  <DocSecurity>0</DocSecurity>
  <Lines>22</Lines>
  <Paragraphs>6</Paragraphs>
  <ScaleCrop>false</ScaleCrop>
  <Company/>
  <LinksUpToDate>false</LinksUpToDate>
  <CharactersWithSpaces>3166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Editor-11</cp:lastModifiedBy>
  <cp:revision>2</cp:revision>
  <dcterms:created xsi:type="dcterms:W3CDTF">2025-11-26T11:02:00Z</dcterms:created>
  <dcterms:modified xsi:type="dcterms:W3CDTF">2025-11-26T11:02:00Z</dcterms:modified>
</cp:coreProperties>
</file>