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5A8" w:rsidRPr="00BC3A1A" w:rsidRDefault="005A55A8">
      <w:pPr>
        <w:spacing w:before="9" w:line="18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0"/>
        <w:gridCol w:w="15768"/>
      </w:tblGrid>
      <w:tr w:rsidR="005A55A8" w:rsidRPr="00BC3A1A">
        <w:trPr>
          <w:trHeight w:hRule="exact" w:val="298"/>
        </w:trPr>
        <w:tc>
          <w:tcPr>
            <w:tcW w:w="5170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6" w:space="0" w:color="000000"/>
            </w:tcBorders>
          </w:tcPr>
          <w:p w:rsidR="005A55A8" w:rsidRPr="00BC3A1A" w:rsidRDefault="008E1B91">
            <w:pPr>
              <w:spacing w:line="220" w:lineRule="exact"/>
              <w:ind w:left="96"/>
              <w:rPr>
                <w:rFonts w:ascii="Arial" w:eastAsia="Arial" w:hAnsi="Arial" w:cs="Arial"/>
              </w:rPr>
            </w:pPr>
            <w:r w:rsidRPr="00BC3A1A">
              <w:rPr>
                <w:rFonts w:ascii="Arial" w:eastAsia="Arial" w:hAnsi="Arial" w:cs="Arial"/>
                <w:spacing w:val="-1"/>
              </w:rPr>
              <w:t>Journa</w:t>
            </w:r>
            <w:r w:rsidRPr="00BC3A1A">
              <w:rPr>
                <w:rFonts w:ascii="Arial" w:eastAsia="Arial" w:hAnsi="Arial" w:cs="Arial"/>
              </w:rPr>
              <w:t>l</w:t>
            </w:r>
            <w:r w:rsidRPr="00BC3A1A">
              <w:rPr>
                <w:rFonts w:ascii="Arial" w:eastAsia="Arial" w:hAnsi="Arial" w:cs="Arial"/>
                <w:spacing w:val="-7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3"/>
              </w:rPr>
              <w:t>Name</w:t>
            </w:r>
            <w:r w:rsidRPr="00BC3A1A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8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7"/>
              <w:ind w:left="101"/>
              <w:rPr>
                <w:rFonts w:ascii="Arial" w:eastAsia="Arial" w:hAnsi="Arial" w:cs="Arial"/>
              </w:rPr>
            </w:pPr>
            <w:r w:rsidRPr="00BC3A1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Journal</w:t>
            </w:r>
            <w:r w:rsidRPr="00BC3A1A">
              <w:rPr>
                <w:rFonts w:ascii="Arial" w:hAnsi="Arial" w:cs="Arial"/>
                <w:color w:val="0000FF"/>
                <w:spacing w:val="2"/>
                <w:u w:val="thick" w:color="0000FF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of</w:t>
            </w:r>
            <w:r w:rsidRPr="00BC3A1A">
              <w:rPr>
                <w:rFonts w:ascii="Arial" w:hAnsi="Arial" w:cs="Arial"/>
                <w:color w:val="0000FF"/>
                <w:spacing w:val="2"/>
                <w:u w:val="thick" w:color="0000FF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Educa</w:t>
            </w:r>
            <w:r w:rsidRPr="00BC3A1A">
              <w:rPr>
                <w:rFonts w:ascii="Arial" w:eastAsia="Arial" w:hAnsi="Arial" w:cs="Arial"/>
                <w:b/>
                <w:color w:val="0000FF"/>
                <w:u w:val="thick" w:color="0000FF"/>
              </w:rPr>
              <w:t>ti</w:t>
            </w:r>
            <w:r w:rsidRPr="00BC3A1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on,</w:t>
            </w:r>
            <w:r w:rsidRPr="00BC3A1A">
              <w:rPr>
                <w:rFonts w:ascii="Arial" w:hAnsi="Arial" w:cs="Arial"/>
                <w:color w:val="0000FF"/>
                <w:spacing w:val="3"/>
                <w:u w:val="thick" w:color="0000FF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Soc</w:t>
            </w:r>
            <w:r w:rsidRPr="00BC3A1A">
              <w:rPr>
                <w:rFonts w:ascii="Arial" w:eastAsia="Arial" w:hAnsi="Arial" w:cs="Arial"/>
                <w:b/>
                <w:color w:val="0000FF"/>
                <w:u w:val="thick" w:color="0000FF"/>
              </w:rPr>
              <w:t>i</w:t>
            </w:r>
            <w:r w:rsidRPr="00BC3A1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e</w:t>
            </w:r>
            <w:r w:rsidRPr="00BC3A1A">
              <w:rPr>
                <w:rFonts w:ascii="Arial" w:eastAsia="Arial" w:hAnsi="Arial" w:cs="Arial"/>
                <w:b/>
                <w:color w:val="0000FF"/>
                <w:u w:val="thick" w:color="0000FF"/>
              </w:rPr>
              <w:t>ty</w:t>
            </w:r>
            <w:r w:rsidRPr="00BC3A1A">
              <w:rPr>
                <w:rFonts w:ascii="Arial" w:hAnsi="Arial" w:cs="Arial"/>
                <w:color w:val="0000FF"/>
                <w:spacing w:val="5"/>
                <w:u w:val="thick" w:color="0000FF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and</w:t>
            </w:r>
            <w:r w:rsidRPr="00BC3A1A">
              <w:rPr>
                <w:rFonts w:ascii="Arial" w:hAnsi="Arial" w:cs="Arial"/>
                <w:color w:val="0000FF"/>
                <w:spacing w:val="2"/>
                <w:u w:val="thick" w:color="0000FF"/>
              </w:rPr>
              <w:t xml:space="preserve"> </w:t>
            </w:r>
            <w:proofErr w:type="spellStart"/>
            <w:r w:rsidRPr="00BC3A1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Behav</w:t>
            </w:r>
            <w:r w:rsidRPr="00BC3A1A">
              <w:rPr>
                <w:rFonts w:ascii="Arial" w:eastAsia="Arial" w:hAnsi="Arial" w:cs="Arial"/>
                <w:b/>
                <w:color w:val="0000FF"/>
                <w:u w:val="thick" w:color="0000FF"/>
              </w:rPr>
              <w:t>i</w:t>
            </w:r>
            <w:r w:rsidRPr="00BC3A1A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oura</w:t>
            </w:r>
            <w:r w:rsidRPr="00BC3A1A">
              <w:rPr>
                <w:rFonts w:ascii="Arial" w:eastAsia="Arial" w:hAnsi="Arial" w:cs="Arial"/>
                <w:b/>
                <w:color w:val="0000FF"/>
                <w:u w:val="thick" w:color="0000FF"/>
              </w:rPr>
              <w:t>l</w:t>
            </w:r>
            <w:proofErr w:type="spellEnd"/>
            <w:r w:rsidRPr="00BC3A1A">
              <w:rPr>
                <w:rFonts w:ascii="Arial" w:hAnsi="Arial" w:cs="Arial"/>
                <w:color w:val="0000FF"/>
                <w:spacing w:val="3"/>
                <w:u w:val="thick" w:color="0000FF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color w:val="0000FF"/>
                <w:spacing w:val="-3"/>
                <w:u w:val="thick" w:color="0000FF"/>
              </w:rPr>
              <w:t>Sc</w:t>
            </w:r>
            <w:r w:rsidRPr="00BC3A1A">
              <w:rPr>
                <w:rFonts w:ascii="Arial" w:eastAsia="Arial" w:hAnsi="Arial" w:cs="Arial"/>
                <w:b/>
                <w:color w:val="0000FF"/>
                <w:spacing w:val="-2"/>
                <w:w w:val="101"/>
                <w:u w:val="thick" w:color="0000FF"/>
              </w:rPr>
              <w:t>i</w:t>
            </w:r>
            <w:r w:rsidRPr="00BC3A1A">
              <w:rPr>
                <w:rFonts w:ascii="Arial" w:eastAsia="Arial" w:hAnsi="Arial" w:cs="Arial"/>
                <w:b/>
                <w:color w:val="0000FF"/>
                <w:spacing w:val="-3"/>
                <w:u w:val="thick" w:color="0000FF"/>
              </w:rPr>
              <w:t>enc</w:t>
            </w:r>
            <w:r w:rsidRPr="00BC3A1A">
              <w:rPr>
                <w:rFonts w:ascii="Arial" w:eastAsia="Arial" w:hAnsi="Arial" w:cs="Arial"/>
                <w:b/>
                <w:color w:val="0000FF"/>
                <w:u w:val="thick" w:color="0000FF"/>
              </w:rPr>
              <w:t>e</w:t>
            </w:r>
          </w:p>
        </w:tc>
      </w:tr>
      <w:tr w:rsidR="005A55A8" w:rsidRPr="00BC3A1A">
        <w:trPr>
          <w:trHeight w:hRule="exact" w:val="305"/>
        </w:trPr>
        <w:tc>
          <w:tcPr>
            <w:tcW w:w="5170" w:type="dxa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5A55A8" w:rsidRPr="00BC3A1A" w:rsidRDefault="008E1B91">
            <w:pPr>
              <w:spacing w:line="220" w:lineRule="exact"/>
              <w:ind w:left="96"/>
              <w:rPr>
                <w:rFonts w:ascii="Arial" w:eastAsia="Arial" w:hAnsi="Arial" w:cs="Arial"/>
              </w:rPr>
            </w:pPr>
            <w:r w:rsidRPr="00BC3A1A">
              <w:rPr>
                <w:rFonts w:ascii="Arial" w:eastAsia="Arial" w:hAnsi="Arial" w:cs="Arial"/>
                <w:spacing w:val="-1"/>
              </w:rPr>
              <w:t>Manuscr</w:t>
            </w:r>
            <w:r w:rsidRPr="00BC3A1A">
              <w:rPr>
                <w:rFonts w:ascii="Arial" w:eastAsia="Arial" w:hAnsi="Arial" w:cs="Arial"/>
              </w:rPr>
              <w:t>i</w:t>
            </w:r>
            <w:r w:rsidRPr="00BC3A1A">
              <w:rPr>
                <w:rFonts w:ascii="Arial" w:eastAsia="Arial" w:hAnsi="Arial" w:cs="Arial"/>
                <w:spacing w:val="-1"/>
              </w:rPr>
              <w:t>p</w:t>
            </w:r>
            <w:r w:rsidRPr="00BC3A1A">
              <w:rPr>
                <w:rFonts w:ascii="Arial" w:eastAsia="Arial" w:hAnsi="Arial" w:cs="Arial"/>
              </w:rPr>
              <w:t>t</w:t>
            </w:r>
            <w:r w:rsidRPr="00BC3A1A">
              <w:rPr>
                <w:rFonts w:ascii="Arial" w:eastAsia="Arial" w:hAnsi="Arial" w:cs="Arial"/>
                <w:spacing w:val="-5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3"/>
              </w:rPr>
              <w:t>Number</w:t>
            </w:r>
            <w:r w:rsidRPr="00BC3A1A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8" w:type="dxa"/>
            <w:tcBorders>
              <w:top w:val="single" w:sz="7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7"/>
              <w:ind w:left="101"/>
              <w:rPr>
                <w:rFonts w:ascii="Arial" w:eastAsia="Arial" w:hAnsi="Arial" w:cs="Arial"/>
              </w:rPr>
            </w:pPr>
            <w:r w:rsidRPr="00BC3A1A">
              <w:rPr>
                <w:rFonts w:ascii="Arial" w:eastAsia="Arial" w:hAnsi="Arial" w:cs="Arial"/>
                <w:b/>
                <w:spacing w:val="-3"/>
              </w:rPr>
              <w:t>Ms_JESBS_14891</w:t>
            </w:r>
            <w:r w:rsidRPr="00BC3A1A">
              <w:rPr>
                <w:rFonts w:ascii="Arial" w:eastAsia="Arial" w:hAnsi="Arial" w:cs="Arial"/>
                <w:b/>
              </w:rPr>
              <w:t>8</w:t>
            </w:r>
          </w:p>
        </w:tc>
      </w:tr>
      <w:tr w:rsidR="005A55A8" w:rsidRPr="00BC3A1A">
        <w:trPr>
          <w:trHeight w:hRule="exact" w:val="658"/>
        </w:trPr>
        <w:tc>
          <w:tcPr>
            <w:tcW w:w="5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5A55A8" w:rsidRPr="00BC3A1A" w:rsidRDefault="008E1B91">
            <w:pPr>
              <w:spacing w:line="220" w:lineRule="exact"/>
              <w:ind w:left="96"/>
              <w:rPr>
                <w:rFonts w:ascii="Arial" w:eastAsia="Arial" w:hAnsi="Arial" w:cs="Arial"/>
              </w:rPr>
            </w:pPr>
            <w:r w:rsidRPr="00BC3A1A">
              <w:rPr>
                <w:rFonts w:ascii="Arial" w:eastAsia="Arial" w:hAnsi="Arial" w:cs="Arial"/>
                <w:spacing w:val="-1"/>
              </w:rPr>
              <w:t>T</w:t>
            </w:r>
            <w:r w:rsidRPr="00BC3A1A">
              <w:rPr>
                <w:rFonts w:ascii="Arial" w:eastAsia="Arial" w:hAnsi="Arial" w:cs="Arial"/>
              </w:rPr>
              <w:t>itle</w:t>
            </w:r>
            <w:r w:rsidRPr="00BC3A1A">
              <w:rPr>
                <w:rFonts w:ascii="Arial" w:eastAsia="Arial" w:hAnsi="Arial" w:cs="Arial"/>
                <w:spacing w:val="-2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o</w:t>
            </w:r>
            <w:r w:rsidRPr="00BC3A1A">
              <w:rPr>
                <w:rFonts w:ascii="Arial" w:eastAsia="Arial" w:hAnsi="Arial" w:cs="Arial"/>
              </w:rPr>
              <w:t>f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</w:rPr>
              <w:t>t</w:t>
            </w:r>
            <w:r w:rsidRPr="00BC3A1A">
              <w:rPr>
                <w:rFonts w:ascii="Arial" w:eastAsia="Arial" w:hAnsi="Arial" w:cs="Arial"/>
                <w:spacing w:val="-1"/>
              </w:rPr>
              <w:t>h</w:t>
            </w:r>
            <w:r w:rsidRPr="00BC3A1A">
              <w:rPr>
                <w:rFonts w:ascii="Arial" w:eastAsia="Arial" w:hAnsi="Arial" w:cs="Arial"/>
              </w:rPr>
              <w:t>e</w:t>
            </w:r>
            <w:r w:rsidRPr="00BC3A1A">
              <w:rPr>
                <w:rFonts w:ascii="Arial" w:eastAsia="Arial" w:hAnsi="Arial" w:cs="Arial"/>
                <w:spacing w:val="-1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3"/>
              </w:rPr>
              <w:t>Manuscr</w:t>
            </w:r>
            <w:r w:rsidRPr="00BC3A1A">
              <w:rPr>
                <w:rFonts w:ascii="Arial" w:eastAsia="Arial" w:hAnsi="Arial" w:cs="Arial"/>
                <w:spacing w:val="-2"/>
              </w:rPr>
              <w:t>i</w:t>
            </w:r>
            <w:r w:rsidRPr="00BC3A1A">
              <w:rPr>
                <w:rFonts w:ascii="Arial" w:eastAsia="Arial" w:hAnsi="Arial" w:cs="Arial"/>
                <w:spacing w:val="-3"/>
              </w:rPr>
              <w:t>p</w:t>
            </w:r>
            <w:r w:rsidRPr="00BC3A1A">
              <w:rPr>
                <w:rFonts w:ascii="Arial" w:eastAsia="Arial" w:hAnsi="Arial" w:cs="Arial"/>
                <w:spacing w:val="-2"/>
                <w:w w:val="101"/>
              </w:rPr>
              <w:t>t</w:t>
            </w:r>
            <w:r w:rsidRPr="00BC3A1A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5A55A8">
            <w:pPr>
              <w:spacing w:before="5" w:line="200" w:lineRule="exact"/>
              <w:rPr>
                <w:rFonts w:ascii="Arial" w:hAnsi="Arial" w:cs="Arial"/>
              </w:rPr>
            </w:pPr>
          </w:p>
          <w:p w:rsidR="005A55A8" w:rsidRPr="00BC3A1A" w:rsidRDefault="008E1B91">
            <w:pPr>
              <w:ind w:left="101"/>
              <w:rPr>
                <w:rFonts w:ascii="Arial" w:eastAsia="Arial" w:hAnsi="Arial" w:cs="Arial"/>
              </w:rPr>
            </w:pPr>
            <w:r w:rsidRPr="00BC3A1A">
              <w:rPr>
                <w:rFonts w:ascii="Arial" w:eastAsia="Arial" w:hAnsi="Arial" w:cs="Arial"/>
                <w:b/>
                <w:spacing w:val="-1"/>
              </w:rPr>
              <w:t>Dig</w:t>
            </w:r>
            <w:r w:rsidRPr="00BC3A1A">
              <w:rPr>
                <w:rFonts w:ascii="Arial" w:eastAsia="Arial" w:hAnsi="Arial" w:cs="Arial"/>
                <w:b/>
              </w:rPr>
              <w:t>i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ta</w:t>
            </w:r>
            <w:r w:rsidRPr="00BC3A1A">
              <w:rPr>
                <w:rFonts w:ascii="Arial" w:eastAsia="Arial" w:hAnsi="Arial" w:cs="Arial"/>
                <w:b/>
              </w:rPr>
              <w:t>l</w:t>
            </w:r>
            <w:r w:rsidRPr="00BC3A1A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an</w:t>
            </w:r>
            <w:r w:rsidRPr="00BC3A1A">
              <w:rPr>
                <w:rFonts w:ascii="Arial" w:eastAsia="Arial" w:hAnsi="Arial" w:cs="Arial"/>
                <w:b/>
              </w:rPr>
              <w:t>d</w:t>
            </w:r>
            <w:r w:rsidRPr="00BC3A1A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A</w:t>
            </w:r>
            <w:r w:rsidRPr="00BC3A1A">
              <w:rPr>
                <w:rFonts w:ascii="Arial" w:eastAsia="Arial" w:hAnsi="Arial" w:cs="Arial"/>
                <w:b/>
              </w:rPr>
              <w:t>I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 xml:space="preserve"> Too</w:t>
            </w:r>
            <w:r w:rsidRPr="00BC3A1A">
              <w:rPr>
                <w:rFonts w:ascii="Arial" w:eastAsia="Arial" w:hAnsi="Arial" w:cs="Arial"/>
                <w:b/>
              </w:rPr>
              <w:t>ls</w:t>
            </w:r>
            <w:r w:rsidRPr="00BC3A1A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fo</w:t>
            </w:r>
            <w:r w:rsidRPr="00BC3A1A">
              <w:rPr>
                <w:rFonts w:ascii="Arial" w:eastAsia="Arial" w:hAnsi="Arial" w:cs="Arial"/>
                <w:b/>
              </w:rPr>
              <w:t>r</w:t>
            </w:r>
            <w:r w:rsidRPr="00BC3A1A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Conceptua</w:t>
            </w:r>
            <w:r w:rsidRPr="00BC3A1A">
              <w:rPr>
                <w:rFonts w:ascii="Arial" w:eastAsia="Arial" w:hAnsi="Arial" w:cs="Arial"/>
                <w:b/>
              </w:rPr>
              <w:t>l</w:t>
            </w:r>
            <w:r w:rsidRPr="00BC3A1A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Understand</w:t>
            </w:r>
            <w:r w:rsidRPr="00BC3A1A">
              <w:rPr>
                <w:rFonts w:ascii="Arial" w:eastAsia="Arial" w:hAnsi="Arial" w:cs="Arial"/>
                <w:b/>
              </w:rPr>
              <w:t>i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ng</w:t>
            </w:r>
            <w:r w:rsidRPr="00BC3A1A">
              <w:rPr>
                <w:rFonts w:ascii="Arial" w:eastAsia="Arial" w:hAnsi="Arial" w:cs="Arial"/>
                <w:b/>
              </w:rPr>
              <w:t>:</w:t>
            </w:r>
            <w:r w:rsidRPr="00BC3A1A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</w:rPr>
              <w:t>A</w:t>
            </w:r>
            <w:r w:rsidRPr="00BC3A1A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Met</w:t>
            </w:r>
            <w:r w:rsidRPr="00BC3A1A">
              <w:rPr>
                <w:rFonts w:ascii="Arial" w:eastAsia="Arial" w:hAnsi="Arial" w:cs="Arial"/>
                <w:b/>
              </w:rPr>
              <w:t>a</w:t>
            </w:r>
            <w:r w:rsidRPr="00BC3A1A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Syn</w:t>
            </w:r>
            <w:r w:rsidRPr="00BC3A1A">
              <w:rPr>
                <w:rFonts w:ascii="Arial" w:eastAsia="Arial" w:hAnsi="Arial" w:cs="Arial"/>
                <w:b/>
              </w:rPr>
              <w:t>t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hes</w:t>
            </w:r>
            <w:r w:rsidRPr="00BC3A1A">
              <w:rPr>
                <w:rFonts w:ascii="Arial" w:eastAsia="Arial" w:hAnsi="Arial" w:cs="Arial"/>
                <w:b/>
              </w:rPr>
              <w:t>is</w:t>
            </w:r>
            <w:r w:rsidRPr="00BC3A1A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o</w:t>
            </w:r>
            <w:r w:rsidRPr="00BC3A1A">
              <w:rPr>
                <w:rFonts w:ascii="Arial" w:eastAsia="Arial" w:hAnsi="Arial" w:cs="Arial"/>
                <w:b/>
              </w:rPr>
              <w:t>f</w:t>
            </w:r>
            <w:r w:rsidRPr="00BC3A1A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Dig</w:t>
            </w:r>
            <w:r w:rsidRPr="00BC3A1A">
              <w:rPr>
                <w:rFonts w:ascii="Arial" w:eastAsia="Arial" w:hAnsi="Arial" w:cs="Arial"/>
                <w:b/>
              </w:rPr>
              <w:t>i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ta</w:t>
            </w:r>
            <w:r w:rsidRPr="00BC3A1A">
              <w:rPr>
                <w:rFonts w:ascii="Arial" w:eastAsia="Arial" w:hAnsi="Arial" w:cs="Arial"/>
                <w:b/>
              </w:rPr>
              <w:t>l</w:t>
            </w:r>
            <w:r w:rsidRPr="00BC3A1A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Techno</w:t>
            </w:r>
            <w:r w:rsidRPr="00BC3A1A">
              <w:rPr>
                <w:rFonts w:ascii="Arial" w:eastAsia="Arial" w:hAnsi="Arial" w:cs="Arial"/>
                <w:b/>
              </w:rPr>
              <w:t>l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og</w:t>
            </w:r>
            <w:r w:rsidRPr="00BC3A1A">
              <w:rPr>
                <w:rFonts w:ascii="Arial" w:eastAsia="Arial" w:hAnsi="Arial" w:cs="Arial"/>
                <w:b/>
              </w:rPr>
              <w:t>y</w:t>
            </w:r>
            <w:r w:rsidRPr="00BC3A1A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</w:rPr>
              <w:t>in</w:t>
            </w:r>
            <w:r w:rsidRPr="00BC3A1A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Highe</w:t>
            </w:r>
            <w:r w:rsidRPr="00BC3A1A">
              <w:rPr>
                <w:rFonts w:ascii="Arial" w:eastAsia="Arial" w:hAnsi="Arial" w:cs="Arial"/>
                <w:b/>
              </w:rPr>
              <w:t>r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 xml:space="preserve"> Mathemat</w:t>
            </w:r>
            <w:r w:rsidRPr="00BC3A1A">
              <w:rPr>
                <w:rFonts w:ascii="Arial" w:eastAsia="Arial" w:hAnsi="Arial" w:cs="Arial"/>
                <w:b/>
              </w:rPr>
              <w:t>i</w:t>
            </w:r>
            <w:r w:rsidRPr="00BC3A1A">
              <w:rPr>
                <w:rFonts w:ascii="Arial" w:eastAsia="Arial" w:hAnsi="Arial" w:cs="Arial"/>
                <w:b/>
                <w:spacing w:val="-1"/>
              </w:rPr>
              <w:t>c</w:t>
            </w:r>
            <w:r w:rsidRPr="00BC3A1A">
              <w:rPr>
                <w:rFonts w:ascii="Arial" w:eastAsia="Arial" w:hAnsi="Arial" w:cs="Arial"/>
                <w:b/>
              </w:rPr>
              <w:t xml:space="preserve">s </w:t>
            </w:r>
            <w:r w:rsidRPr="00BC3A1A">
              <w:rPr>
                <w:rFonts w:ascii="Arial" w:eastAsia="Arial" w:hAnsi="Arial" w:cs="Arial"/>
                <w:b/>
                <w:spacing w:val="-3"/>
              </w:rPr>
              <w:t>Educa</w:t>
            </w:r>
            <w:r w:rsidRPr="00BC3A1A">
              <w:rPr>
                <w:rFonts w:ascii="Arial" w:eastAsia="Arial" w:hAnsi="Arial" w:cs="Arial"/>
                <w:b/>
                <w:spacing w:val="-2"/>
              </w:rPr>
              <w:t>t</w:t>
            </w:r>
            <w:r w:rsidRPr="00BC3A1A">
              <w:rPr>
                <w:rFonts w:ascii="Arial" w:eastAsia="Arial" w:hAnsi="Arial" w:cs="Arial"/>
                <w:b/>
                <w:spacing w:val="-2"/>
                <w:w w:val="101"/>
              </w:rPr>
              <w:t>i</w:t>
            </w:r>
            <w:r w:rsidRPr="00BC3A1A">
              <w:rPr>
                <w:rFonts w:ascii="Arial" w:eastAsia="Arial" w:hAnsi="Arial" w:cs="Arial"/>
                <w:b/>
                <w:spacing w:val="-3"/>
              </w:rPr>
              <w:t>on</w:t>
            </w:r>
          </w:p>
        </w:tc>
      </w:tr>
      <w:tr w:rsidR="005A55A8" w:rsidRPr="00BC3A1A">
        <w:trPr>
          <w:trHeight w:hRule="exact" w:val="341"/>
        </w:trPr>
        <w:tc>
          <w:tcPr>
            <w:tcW w:w="5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5A55A8" w:rsidRPr="00BC3A1A" w:rsidRDefault="008E1B91">
            <w:pPr>
              <w:spacing w:line="220" w:lineRule="exact"/>
              <w:ind w:left="96"/>
              <w:rPr>
                <w:rFonts w:ascii="Arial" w:eastAsia="Arial" w:hAnsi="Arial" w:cs="Arial"/>
              </w:rPr>
            </w:pPr>
            <w:r w:rsidRPr="00BC3A1A">
              <w:rPr>
                <w:rFonts w:ascii="Arial" w:eastAsia="Arial" w:hAnsi="Arial" w:cs="Arial"/>
                <w:spacing w:val="-1"/>
              </w:rPr>
              <w:t>Typ</w:t>
            </w:r>
            <w:r w:rsidRPr="00BC3A1A">
              <w:rPr>
                <w:rFonts w:ascii="Arial" w:eastAsia="Arial" w:hAnsi="Arial" w:cs="Arial"/>
              </w:rPr>
              <w:t>e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o</w:t>
            </w:r>
            <w:r w:rsidRPr="00BC3A1A">
              <w:rPr>
                <w:rFonts w:ascii="Arial" w:eastAsia="Arial" w:hAnsi="Arial" w:cs="Arial"/>
              </w:rPr>
              <w:t>f</w:t>
            </w:r>
            <w:r w:rsidRPr="00BC3A1A">
              <w:rPr>
                <w:rFonts w:ascii="Arial" w:eastAsia="Arial" w:hAnsi="Arial" w:cs="Arial"/>
                <w:spacing w:val="-5"/>
              </w:rPr>
              <w:t xml:space="preserve"> </w:t>
            </w:r>
            <w:r w:rsidRPr="00BC3A1A">
              <w:rPr>
                <w:rFonts w:ascii="Arial" w:eastAsia="Arial" w:hAnsi="Arial" w:cs="Arial"/>
              </w:rPr>
              <w:t>t</w:t>
            </w:r>
            <w:r w:rsidRPr="00BC3A1A">
              <w:rPr>
                <w:rFonts w:ascii="Arial" w:eastAsia="Arial" w:hAnsi="Arial" w:cs="Arial"/>
                <w:spacing w:val="-1"/>
              </w:rPr>
              <w:t>h</w:t>
            </w:r>
            <w:r w:rsidRPr="00BC3A1A">
              <w:rPr>
                <w:rFonts w:ascii="Arial" w:eastAsia="Arial" w:hAnsi="Arial" w:cs="Arial"/>
              </w:rPr>
              <w:t>e</w:t>
            </w:r>
            <w:r w:rsidRPr="00BC3A1A">
              <w:rPr>
                <w:rFonts w:ascii="Arial" w:eastAsia="Arial" w:hAnsi="Arial" w:cs="Arial"/>
                <w:spacing w:val="-1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3"/>
              </w:rPr>
              <w:t>A</w:t>
            </w:r>
            <w:r w:rsidRPr="00BC3A1A">
              <w:rPr>
                <w:rFonts w:ascii="Arial" w:eastAsia="Arial" w:hAnsi="Arial" w:cs="Arial"/>
                <w:spacing w:val="-2"/>
              </w:rPr>
              <w:t>r</w:t>
            </w:r>
            <w:r w:rsidRPr="00BC3A1A">
              <w:rPr>
                <w:rFonts w:ascii="Arial" w:eastAsia="Arial" w:hAnsi="Arial" w:cs="Arial"/>
                <w:spacing w:val="-2"/>
                <w:w w:val="101"/>
              </w:rPr>
              <w:t>t</w:t>
            </w:r>
            <w:r w:rsidRPr="00BC3A1A">
              <w:rPr>
                <w:rFonts w:ascii="Arial" w:eastAsia="Arial" w:hAnsi="Arial" w:cs="Arial"/>
                <w:spacing w:val="-2"/>
              </w:rPr>
              <w:t>i</w:t>
            </w:r>
            <w:r w:rsidRPr="00BC3A1A">
              <w:rPr>
                <w:rFonts w:ascii="Arial" w:eastAsia="Arial" w:hAnsi="Arial" w:cs="Arial"/>
                <w:spacing w:val="-3"/>
              </w:rPr>
              <w:t>c</w:t>
            </w:r>
            <w:r w:rsidRPr="00BC3A1A">
              <w:rPr>
                <w:rFonts w:ascii="Arial" w:eastAsia="Arial" w:hAnsi="Arial" w:cs="Arial"/>
                <w:spacing w:val="-2"/>
              </w:rPr>
              <w:t>l</w:t>
            </w:r>
            <w:r w:rsidRPr="00BC3A1A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5A55A8">
            <w:pPr>
              <w:rPr>
                <w:rFonts w:ascii="Arial" w:hAnsi="Arial" w:cs="Arial"/>
              </w:rPr>
            </w:pPr>
          </w:p>
        </w:tc>
      </w:tr>
    </w:tbl>
    <w:p w:rsidR="005A55A8" w:rsidRPr="00BC3A1A" w:rsidRDefault="005A55A8">
      <w:pPr>
        <w:spacing w:before="8" w:line="12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8E1B91">
      <w:pPr>
        <w:spacing w:before="38"/>
        <w:ind w:left="121"/>
        <w:rPr>
          <w:rFonts w:ascii="Arial" w:hAnsi="Arial" w:cs="Arial"/>
        </w:rPr>
        <w:sectPr w:rsidR="005A55A8" w:rsidRPr="00BC3A1A">
          <w:headerReference w:type="default" r:id="rId7"/>
          <w:pgSz w:w="23840" w:h="16840" w:orient="landscape"/>
          <w:pgMar w:top="1540" w:right="1340" w:bottom="280" w:left="1320" w:header="1313" w:footer="0" w:gutter="0"/>
          <w:cols w:space="720"/>
        </w:sectPr>
      </w:pPr>
      <w:r w:rsidRPr="00BC3A1A">
        <w:rPr>
          <w:rFonts w:ascii="Arial" w:hAnsi="Arial" w:cs="Arial"/>
          <w:spacing w:val="1"/>
        </w:rPr>
        <w:t>Crea</w:t>
      </w:r>
      <w:r w:rsidRPr="00BC3A1A">
        <w:rPr>
          <w:rFonts w:ascii="Arial" w:hAnsi="Arial" w:cs="Arial"/>
        </w:rPr>
        <w:t>t</w:t>
      </w:r>
      <w:r w:rsidRPr="00BC3A1A">
        <w:rPr>
          <w:rFonts w:ascii="Arial" w:hAnsi="Arial" w:cs="Arial"/>
          <w:spacing w:val="1"/>
        </w:rPr>
        <w:t>e</w:t>
      </w:r>
      <w:r w:rsidRPr="00BC3A1A">
        <w:rPr>
          <w:rFonts w:ascii="Arial" w:hAnsi="Arial" w:cs="Arial"/>
        </w:rPr>
        <w:t>d</w:t>
      </w:r>
      <w:r w:rsidRPr="00BC3A1A">
        <w:rPr>
          <w:rFonts w:ascii="Arial" w:hAnsi="Arial" w:cs="Arial"/>
          <w:spacing w:val="-4"/>
        </w:rPr>
        <w:t xml:space="preserve"> </w:t>
      </w:r>
      <w:r w:rsidRPr="00BC3A1A">
        <w:rPr>
          <w:rFonts w:ascii="Arial" w:hAnsi="Arial" w:cs="Arial"/>
          <w:spacing w:val="1"/>
        </w:rPr>
        <w:t>by</w:t>
      </w:r>
      <w:r w:rsidRPr="00BC3A1A">
        <w:rPr>
          <w:rFonts w:ascii="Arial" w:hAnsi="Arial" w:cs="Arial"/>
        </w:rPr>
        <w:t>:</w:t>
      </w:r>
      <w:r w:rsidRPr="00BC3A1A">
        <w:rPr>
          <w:rFonts w:ascii="Arial" w:hAnsi="Arial" w:cs="Arial"/>
          <w:spacing w:val="-1"/>
        </w:rPr>
        <w:t xml:space="preserve"> </w:t>
      </w:r>
      <w:r w:rsidRPr="00BC3A1A">
        <w:rPr>
          <w:rFonts w:ascii="Arial" w:hAnsi="Arial" w:cs="Arial"/>
          <w:spacing w:val="-4"/>
        </w:rPr>
        <w:t>D</w:t>
      </w:r>
      <w:r w:rsidRPr="00BC3A1A">
        <w:rPr>
          <w:rFonts w:ascii="Arial" w:hAnsi="Arial" w:cs="Arial"/>
        </w:rPr>
        <w:t xml:space="preserve">R                                          </w:t>
      </w:r>
      <w:r w:rsidRPr="00BC3A1A">
        <w:rPr>
          <w:rFonts w:ascii="Arial" w:hAnsi="Arial" w:cs="Arial"/>
          <w:spacing w:val="20"/>
        </w:rPr>
        <w:t xml:space="preserve"> </w:t>
      </w:r>
      <w:r w:rsidRPr="00BC3A1A">
        <w:rPr>
          <w:rFonts w:ascii="Arial" w:hAnsi="Arial" w:cs="Arial"/>
          <w:spacing w:val="1"/>
        </w:rPr>
        <w:t>Checke</w:t>
      </w:r>
      <w:r w:rsidRPr="00BC3A1A">
        <w:rPr>
          <w:rFonts w:ascii="Arial" w:hAnsi="Arial" w:cs="Arial"/>
        </w:rPr>
        <w:t>d</w:t>
      </w:r>
      <w:r w:rsidRPr="00BC3A1A">
        <w:rPr>
          <w:rFonts w:ascii="Arial" w:hAnsi="Arial" w:cs="Arial"/>
          <w:spacing w:val="-6"/>
        </w:rPr>
        <w:t xml:space="preserve"> </w:t>
      </w:r>
      <w:r w:rsidRPr="00BC3A1A">
        <w:rPr>
          <w:rFonts w:ascii="Arial" w:hAnsi="Arial" w:cs="Arial"/>
          <w:spacing w:val="1"/>
        </w:rPr>
        <w:t>by</w:t>
      </w:r>
      <w:r w:rsidRPr="00BC3A1A">
        <w:rPr>
          <w:rFonts w:ascii="Arial" w:hAnsi="Arial" w:cs="Arial"/>
        </w:rPr>
        <w:t>:</w:t>
      </w:r>
      <w:r w:rsidRPr="00BC3A1A">
        <w:rPr>
          <w:rFonts w:ascii="Arial" w:hAnsi="Arial" w:cs="Arial"/>
          <w:spacing w:val="-1"/>
        </w:rPr>
        <w:t xml:space="preserve"> </w:t>
      </w:r>
      <w:r w:rsidRPr="00BC3A1A">
        <w:rPr>
          <w:rFonts w:ascii="Arial" w:hAnsi="Arial" w:cs="Arial"/>
          <w:spacing w:val="-4"/>
        </w:rPr>
        <w:t>P</w:t>
      </w:r>
      <w:r w:rsidRPr="00BC3A1A">
        <w:rPr>
          <w:rFonts w:ascii="Arial" w:hAnsi="Arial" w:cs="Arial"/>
        </w:rPr>
        <w:t xml:space="preserve">M                                          </w:t>
      </w:r>
      <w:r w:rsidRPr="00BC3A1A">
        <w:rPr>
          <w:rFonts w:ascii="Arial" w:hAnsi="Arial" w:cs="Arial"/>
          <w:spacing w:val="3"/>
        </w:rPr>
        <w:t xml:space="preserve"> </w:t>
      </w:r>
      <w:r w:rsidRPr="00BC3A1A">
        <w:rPr>
          <w:rFonts w:ascii="Arial" w:hAnsi="Arial" w:cs="Arial"/>
          <w:spacing w:val="1"/>
        </w:rPr>
        <w:t>Approve</w:t>
      </w:r>
      <w:r w:rsidRPr="00BC3A1A">
        <w:rPr>
          <w:rFonts w:ascii="Arial" w:hAnsi="Arial" w:cs="Arial"/>
        </w:rPr>
        <w:t>d</w:t>
      </w:r>
      <w:r w:rsidRPr="00BC3A1A">
        <w:rPr>
          <w:rFonts w:ascii="Arial" w:hAnsi="Arial" w:cs="Arial"/>
          <w:spacing w:val="-8"/>
        </w:rPr>
        <w:t xml:space="preserve"> </w:t>
      </w:r>
      <w:r w:rsidRPr="00BC3A1A">
        <w:rPr>
          <w:rFonts w:ascii="Arial" w:hAnsi="Arial" w:cs="Arial"/>
          <w:spacing w:val="1"/>
        </w:rPr>
        <w:t>by</w:t>
      </w:r>
      <w:r w:rsidRPr="00BC3A1A">
        <w:rPr>
          <w:rFonts w:ascii="Arial" w:hAnsi="Arial" w:cs="Arial"/>
        </w:rPr>
        <w:t>:</w:t>
      </w:r>
      <w:r w:rsidRPr="00BC3A1A">
        <w:rPr>
          <w:rFonts w:ascii="Arial" w:hAnsi="Arial" w:cs="Arial"/>
          <w:spacing w:val="-2"/>
        </w:rPr>
        <w:t xml:space="preserve"> </w:t>
      </w:r>
      <w:r w:rsidRPr="00BC3A1A">
        <w:rPr>
          <w:rFonts w:ascii="Arial" w:hAnsi="Arial" w:cs="Arial"/>
          <w:spacing w:val="-4"/>
        </w:rPr>
        <w:t>MB</w:t>
      </w:r>
      <w:r w:rsidRPr="00BC3A1A">
        <w:rPr>
          <w:rFonts w:ascii="Arial" w:hAnsi="Arial" w:cs="Arial"/>
        </w:rPr>
        <w:t xml:space="preserve">M                                                               </w:t>
      </w:r>
      <w:r w:rsidRPr="00BC3A1A">
        <w:rPr>
          <w:rFonts w:ascii="Arial" w:hAnsi="Arial" w:cs="Arial"/>
          <w:spacing w:val="1"/>
        </w:rPr>
        <w:t>Vers</w:t>
      </w:r>
      <w:r w:rsidRPr="00BC3A1A">
        <w:rPr>
          <w:rFonts w:ascii="Arial" w:hAnsi="Arial" w:cs="Arial"/>
        </w:rPr>
        <w:t>i</w:t>
      </w:r>
      <w:r w:rsidRPr="00BC3A1A">
        <w:rPr>
          <w:rFonts w:ascii="Arial" w:hAnsi="Arial" w:cs="Arial"/>
          <w:spacing w:val="1"/>
        </w:rPr>
        <w:t>on</w:t>
      </w:r>
      <w:r w:rsidRPr="00BC3A1A">
        <w:rPr>
          <w:rFonts w:ascii="Arial" w:hAnsi="Arial" w:cs="Arial"/>
        </w:rPr>
        <w:t>:</w:t>
      </w:r>
      <w:r w:rsidRPr="00BC3A1A">
        <w:rPr>
          <w:rFonts w:ascii="Arial" w:hAnsi="Arial" w:cs="Arial"/>
          <w:spacing w:val="-7"/>
        </w:rPr>
        <w:t xml:space="preserve"> </w:t>
      </w:r>
      <w:r w:rsidRPr="00BC3A1A">
        <w:rPr>
          <w:rFonts w:ascii="Arial" w:hAnsi="Arial" w:cs="Arial"/>
        </w:rPr>
        <w:t>3</w:t>
      </w:r>
      <w:r w:rsidRPr="00BC3A1A">
        <w:rPr>
          <w:rFonts w:ascii="Arial" w:hAnsi="Arial" w:cs="Arial"/>
          <w:spacing w:val="-1"/>
        </w:rPr>
        <w:t xml:space="preserve"> </w:t>
      </w:r>
      <w:r w:rsidRPr="00BC3A1A">
        <w:rPr>
          <w:rFonts w:ascii="Arial" w:hAnsi="Arial" w:cs="Arial"/>
          <w:spacing w:val="1"/>
        </w:rPr>
        <w:t>(07-07-</w:t>
      </w:r>
      <w:r w:rsidRPr="00BC3A1A">
        <w:rPr>
          <w:rFonts w:ascii="Arial" w:hAnsi="Arial" w:cs="Arial"/>
          <w:spacing w:val="-1"/>
        </w:rPr>
        <w:t>2024)</w:t>
      </w:r>
    </w:p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before="7" w:line="260" w:lineRule="exact"/>
        <w:rPr>
          <w:rFonts w:ascii="Arial" w:hAnsi="Arial" w:cs="Arial"/>
        </w:rPr>
      </w:pPr>
    </w:p>
    <w:p w:rsidR="005A55A8" w:rsidRPr="00BC3A1A" w:rsidRDefault="008E1B91">
      <w:pPr>
        <w:spacing w:before="35"/>
        <w:ind w:left="233"/>
        <w:rPr>
          <w:rFonts w:ascii="Arial" w:hAnsi="Arial" w:cs="Arial"/>
        </w:rPr>
      </w:pPr>
      <w:r w:rsidRPr="00BC3A1A">
        <w:rPr>
          <w:rFonts w:ascii="Arial" w:hAnsi="Arial" w:cs="Arial"/>
        </w:rPr>
        <w:pict>
          <v:group id="_x0000_s1029" style="position:absolute;left:0;text-align:left;margin-left:339.8pt;margin-top:36.25pt;width:427.7pt;height:24.05pt;z-index:-251659264;mso-position-horizontal-relative:page" coordorigin="6796,725" coordsize="8554,481">
            <v:shape id="_x0000_s1031" style="position:absolute;left:6806;top:735;width:8534;height:230" coordorigin="6806,735" coordsize="8534,230" path="m6806,735r,231l15341,966r,-231l6806,735xe" fillcolor="yellow" stroked="f">
              <v:path arrowok="t"/>
            </v:shape>
            <v:shape id="_x0000_s1030" style="position:absolute;left:6806;top:966;width:600;height:230" coordorigin="6806,966" coordsize="600,230" path="m6806,966r,230l7406,1196r,-230l6806,966xe" fillcolor="yellow" stroked="f">
              <v:path arrowok="t"/>
            </v:shape>
            <w10:wrap anchorx="page"/>
          </v:group>
        </w:pict>
      </w:r>
      <w:r w:rsidRPr="00BC3A1A">
        <w:rPr>
          <w:rFonts w:ascii="Arial" w:hAnsi="Arial" w:cs="Arial"/>
          <w:b/>
          <w:spacing w:val="-1"/>
          <w:highlight w:val="yellow"/>
        </w:rPr>
        <w:t>PAR</w:t>
      </w:r>
      <w:r w:rsidRPr="00BC3A1A">
        <w:rPr>
          <w:rFonts w:ascii="Arial" w:hAnsi="Arial" w:cs="Arial"/>
          <w:b/>
          <w:highlight w:val="yellow"/>
        </w:rPr>
        <w:t>T</w:t>
      </w:r>
      <w:r w:rsidRPr="00BC3A1A">
        <w:rPr>
          <w:rFonts w:ascii="Arial" w:hAnsi="Arial" w:cs="Arial"/>
          <w:highlight w:val="yellow"/>
        </w:rPr>
        <w:t xml:space="preserve">  </w:t>
      </w:r>
      <w:r w:rsidRPr="00BC3A1A">
        <w:rPr>
          <w:rFonts w:ascii="Arial" w:hAnsi="Arial" w:cs="Arial"/>
          <w:b/>
          <w:spacing w:val="-1"/>
          <w:highlight w:val="yellow"/>
        </w:rPr>
        <w:t>1</w:t>
      </w:r>
      <w:r w:rsidRPr="00BC3A1A">
        <w:rPr>
          <w:rFonts w:ascii="Arial" w:hAnsi="Arial" w:cs="Arial"/>
          <w:b/>
          <w:highlight w:val="yellow"/>
        </w:rPr>
        <w:t>:</w:t>
      </w:r>
      <w:r w:rsidRPr="00BC3A1A">
        <w:rPr>
          <w:rFonts w:ascii="Arial" w:hAnsi="Arial" w:cs="Arial"/>
          <w:b/>
        </w:rPr>
        <w:t xml:space="preserve"> </w:t>
      </w:r>
      <w:r w:rsidRPr="00BC3A1A">
        <w:rPr>
          <w:rFonts w:ascii="Arial" w:hAnsi="Arial" w:cs="Arial"/>
          <w:b/>
          <w:spacing w:val="-3"/>
        </w:rPr>
        <w:t>Comment</w:t>
      </w:r>
      <w:r w:rsidRPr="00BC3A1A">
        <w:rPr>
          <w:rFonts w:ascii="Arial" w:hAnsi="Arial" w:cs="Arial"/>
          <w:b/>
        </w:rPr>
        <w:t>s</w:t>
      </w:r>
    </w:p>
    <w:p w:rsidR="005A55A8" w:rsidRPr="00BC3A1A" w:rsidRDefault="005A55A8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60"/>
        <w:gridCol w:w="6442"/>
      </w:tblGrid>
      <w:tr w:rsidR="005A55A8" w:rsidRPr="00BC3A1A">
        <w:trPr>
          <w:trHeight w:hRule="exact" w:val="974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5A55A8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Rev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ewer’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3"/>
              </w:rPr>
              <w:t>commen</w:t>
            </w:r>
            <w:r w:rsidRPr="00BC3A1A">
              <w:rPr>
                <w:rFonts w:ascii="Arial" w:hAnsi="Arial" w:cs="Arial"/>
                <w:b/>
              </w:rPr>
              <w:t>t</w:t>
            </w:r>
          </w:p>
          <w:p w:rsidR="005A55A8" w:rsidRPr="00BC3A1A" w:rsidRDefault="008E1B91">
            <w:pPr>
              <w:spacing w:before="5"/>
              <w:ind w:left="108" w:right="671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Art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f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c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a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Inte</w:t>
            </w:r>
            <w:r w:rsidRPr="00BC3A1A">
              <w:rPr>
                <w:rFonts w:ascii="Arial" w:hAnsi="Arial" w:cs="Arial"/>
                <w:b/>
              </w:rPr>
              <w:t>lli</w:t>
            </w:r>
            <w:r w:rsidRPr="00BC3A1A">
              <w:rPr>
                <w:rFonts w:ascii="Arial" w:hAnsi="Arial" w:cs="Arial"/>
                <w:b/>
                <w:spacing w:val="-1"/>
              </w:rPr>
              <w:t>genc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(AI</w:t>
            </w:r>
            <w:r w:rsidRPr="00BC3A1A">
              <w:rPr>
                <w:rFonts w:ascii="Arial" w:hAnsi="Arial" w:cs="Arial"/>
                <w:b/>
              </w:rPr>
              <w:t>)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generate</w:t>
            </w:r>
            <w:r w:rsidRPr="00BC3A1A">
              <w:rPr>
                <w:rFonts w:ascii="Arial" w:hAnsi="Arial" w:cs="Arial"/>
                <w:b/>
              </w:rPr>
              <w:t>d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o</w:t>
            </w:r>
            <w:r w:rsidRPr="00BC3A1A">
              <w:rPr>
                <w:rFonts w:ascii="Arial" w:hAnsi="Arial" w:cs="Arial"/>
                <w:b/>
              </w:rPr>
              <w:t>r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ass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ste</w:t>
            </w:r>
            <w:r w:rsidRPr="00BC3A1A">
              <w:rPr>
                <w:rFonts w:ascii="Arial" w:hAnsi="Arial" w:cs="Arial"/>
                <w:b/>
              </w:rPr>
              <w:t>d</w:t>
            </w:r>
            <w:r w:rsidRPr="00BC3A1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rev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e</w:t>
            </w:r>
            <w:r w:rsidRPr="00BC3A1A">
              <w:rPr>
                <w:rFonts w:ascii="Arial" w:hAnsi="Arial" w:cs="Arial"/>
                <w:b/>
              </w:rPr>
              <w:t>w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comment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ar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str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ct</w:t>
            </w:r>
            <w:r w:rsidRPr="00BC3A1A">
              <w:rPr>
                <w:rFonts w:ascii="Arial" w:hAnsi="Arial" w:cs="Arial"/>
                <w:b/>
              </w:rPr>
              <w:t>ly</w:t>
            </w:r>
            <w:r w:rsidRPr="00BC3A1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proh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b</w:t>
            </w:r>
            <w:r w:rsidRPr="00BC3A1A">
              <w:rPr>
                <w:rFonts w:ascii="Arial" w:hAnsi="Arial" w:cs="Arial"/>
                <w:b/>
              </w:rPr>
              <w:t>it</w:t>
            </w:r>
            <w:r w:rsidRPr="00BC3A1A">
              <w:rPr>
                <w:rFonts w:ascii="Arial" w:hAnsi="Arial" w:cs="Arial"/>
                <w:b/>
                <w:spacing w:val="-1"/>
              </w:rPr>
              <w:t>e</w:t>
            </w:r>
            <w:r w:rsidRPr="00BC3A1A">
              <w:rPr>
                <w:rFonts w:ascii="Arial" w:hAnsi="Arial" w:cs="Arial"/>
                <w:b/>
              </w:rPr>
              <w:t>d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dur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n</w:t>
            </w:r>
            <w:r w:rsidRPr="00BC3A1A">
              <w:rPr>
                <w:rFonts w:ascii="Arial" w:hAnsi="Arial" w:cs="Arial"/>
                <w:b/>
              </w:rPr>
              <w:t>g</w:t>
            </w:r>
            <w:r w:rsidRPr="00BC3A1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pee</w:t>
            </w:r>
            <w:r w:rsidRPr="00BC3A1A">
              <w:rPr>
                <w:rFonts w:ascii="Arial" w:hAnsi="Arial" w:cs="Arial"/>
                <w:b/>
              </w:rPr>
              <w:t xml:space="preserve">r </w:t>
            </w:r>
            <w:r w:rsidRPr="00BC3A1A">
              <w:rPr>
                <w:rFonts w:ascii="Arial" w:hAnsi="Arial" w:cs="Arial"/>
                <w:b/>
                <w:spacing w:val="-3"/>
              </w:rPr>
              <w:t>rev</w:t>
            </w:r>
            <w:r w:rsidRPr="00BC3A1A">
              <w:rPr>
                <w:rFonts w:ascii="Arial" w:hAnsi="Arial" w:cs="Arial"/>
                <w:b/>
                <w:spacing w:val="-2"/>
              </w:rPr>
              <w:t>i</w:t>
            </w:r>
            <w:r w:rsidRPr="00BC3A1A">
              <w:rPr>
                <w:rFonts w:ascii="Arial" w:hAnsi="Arial" w:cs="Arial"/>
                <w:b/>
                <w:spacing w:val="-3"/>
              </w:rPr>
              <w:t>ew</w:t>
            </w:r>
            <w:r w:rsidRPr="00BC3A1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Author’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Feedbac</w:t>
            </w:r>
            <w:r w:rsidRPr="00BC3A1A">
              <w:rPr>
                <w:rFonts w:ascii="Arial" w:hAnsi="Arial" w:cs="Arial"/>
                <w:b/>
              </w:rPr>
              <w:t>k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(I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manda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ry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au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hor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shou</w:t>
            </w:r>
            <w:r w:rsidRPr="00BC3A1A">
              <w:rPr>
                <w:rFonts w:ascii="Arial" w:hAnsi="Arial" w:cs="Arial"/>
              </w:rPr>
              <w:t>ld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wr</w:t>
            </w:r>
            <w:r w:rsidRPr="00BC3A1A">
              <w:rPr>
                <w:rFonts w:ascii="Arial" w:hAnsi="Arial" w:cs="Arial"/>
              </w:rPr>
              <w:t>ite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  <w:w w:val="101"/>
              </w:rPr>
              <w:t>/</w:t>
            </w:r>
            <w:r w:rsidRPr="00BC3A1A">
              <w:rPr>
                <w:rFonts w:ascii="Arial" w:hAnsi="Arial" w:cs="Arial"/>
                <w:spacing w:val="-1"/>
              </w:rPr>
              <w:t>her</w:t>
            </w:r>
          </w:p>
          <w:p w:rsidR="005A55A8" w:rsidRPr="00BC3A1A" w:rsidRDefault="008E1B91">
            <w:pPr>
              <w:spacing w:before="19"/>
              <w:ind w:left="103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feedbac</w:t>
            </w:r>
            <w:r w:rsidRPr="00BC3A1A">
              <w:rPr>
                <w:rFonts w:ascii="Arial" w:hAnsi="Arial" w:cs="Arial"/>
              </w:rPr>
              <w:t>k</w:t>
            </w:r>
            <w:r w:rsidRPr="00BC3A1A">
              <w:rPr>
                <w:rFonts w:ascii="Arial" w:hAnsi="Arial" w:cs="Arial"/>
                <w:spacing w:val="-1"/>
              </w:rPr>
              <w:t xml:space="preserve"> here</w:t>
            </w:r>
            <w:r w:rsidRPr="00BC3A1A">
              <w:rPr>
                <w:rFonts w:ascii="Arial" w:hAnsi="Arial" w:cs="Arial"/>
              </w:rPr>
              <w:t>)</w:t>
            </w:r>
          </w:p>
        </w:tc>
      </w:tr>
      <w:tr w:rsidR="005A55A8" w:rsidRPr="00BC3A1A">
        <w:trPr>
          <w:trHeight w:hRule="exact" w:val="162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" w:line="220" w:lineRule="exact"/>
              <w:ind w:left="466" w:right="25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P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eas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wr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t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b/>
              </w:rPr>
              <w:t>a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fe</w:t>
            </w:r>
            <w:r w:rsidRPr="00BC3A1A">
              <w:rPr>
                <w:rFonts w:ascii="Arial" w:hAnsi="Arial" w:cs="Arial"/>
                <w:b/>
              </w:rPr>
              <w:t>w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sentence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regardin</w:t>
            </w:r>
            <w:r w:rsidRPr="00BC3A1A">
              <w:rPr>
                <w:rFonts w:ascii="Arial" w:hAnsi="Arial" w:cs="Arial"/>
                <w:b/>
              </w:rPr>
              <w:t>g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mpor</w:t>
            </w:r>
            <w:r w:rsidRPr="00BC3A1A">
              <w:rPr>
                <w:rFonts w:ascii="Arial" w:hAnsi="Arial" w:cs="Arial"/>
                <w:b/>
              </w:rPr>
              <w:t>t</w:t>
            </w:r>
            <w:r w:rsidRPr="00BC3A1A">
              <w:rPr>
                <w:rFonts w:ascii="Arial" w:hAnsi="Arial" w:cs="Arial"/>
                <w:b/>
                <w:spacing w:val="-1"/>
              </w:rPr>
              <w:t>anc</w:t>
            </w:r>
            <w:r w:rsidRPr="00BC3A1A">
              <w:rPr>
                <w:rFonts w:ascii="Arial" w:hAnsi="Arial" w:cs="Arial"/>
                <w:b/>
              </w:rPr>
              <w:t xml:space="preserve">e </w:t>
            </w:r>
            <w:r w:rsidRPr="00BC3A1A">
              <w:rPr>
                <w:rFonts w:ascii="Arial" w:hAnsi="Arial" w:cs="Arial"/>
                <w:b/>
                <w:spacing w:val="-1"/>
              </w:rPr>
              <w:t>o</w:t>
            </w:r>
            <w:r w:rsidRPr="00BC3A1A">
              <w:rPr>
                <w:rFonts w:ascii="Arial" w:hAnsi="Arial" w:cs="Arial"/>
                <w:b/>
              </w:rPr>
              <w:t>f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BC3A1A">
              <w:rPr>
                <w:rFonts w:ascii="Arial" w:hAnsi="Arial" w:cs="Arial"/>
                <w:b/>
              </w:rPr>
              <w:t>is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p</w:t>
            </w:r>
            <w:r w:rsidRPr="00BC3A1A">
              <w:rPr>
                <w:rFonts w:ascii="Arial" w:hAnsi="Arial" w:cs="Arial"/>
                <w:b/>
              </w:rPr>
              <w:t>t</w:t>
            </w:r>
            <w:r w:rsidRPr="00BC3A1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fo</w:t>
            </w:r>
            <w:r w:rsidRPr="00BC3A1A">
              <w:rPr>
                <w:rFonts w:ascii="Arial" w:hAnsi="Arial" w:cs="Arial"/>
                <w:b/>
              </w:rPr>
              <w:t>r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sc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ent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f</w:t>
            </w:r>
            <w:r w:rsidRPr="00BC3A1A">
              <w:rPr>
                <w:rFonts w:ascii="Arial" w:hAnsi="Arial" w:cs="Arial"/>
                <w:b/>
              </w:rPr>
              <w:t>ic</w:t>
            </w:r>
            <w:r w:rsidRPr="00BC3A1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commun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ty</w:t>
            </w:r>
            <w:r w:rsidRPr="00BC3A1A">
              <w:rPr>
                <w:rFonts w:ascii="Arial" w:hAnsi="Arial" w:cs="Arial"/>
                <w:b/>
              </w:rPr>
              <w:t xml:space="preserve">. A </w:t>
            </w:r>
            <w:r w:rsidRPr="00BC3A1A">
              <w:rPr>
                <w:rFonts w:ascii="Arial" w:hAnsi="Arial" w:cs="Arial"/>
                <w:b/>
                <w:spacing w:val="-1"/>
              </w:rPr>
              <w:t>m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n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mu</w:t>
            </w:r>
            <w:r w:rsidRPr="00BC3A1A">
              <w:rPr>
                <w:rFonts w:ascii="Arial" w:hAnsi="Arial" w:cs="Arial"/>
                <w:b/>
              </w:rPr>
              <w:t xml:space="preserve">m </w:t>
            </w:r>
            <w:r w:rsidRPr="00BC3A1A">
              <w:rPr>
                <w:rFonts w:ascii="Arial" w:hAnsi="Arial" w:cs="Arial"/>
                <w:b/>
                <w:spacing w:val="-1"/>
              </w:rPr>
              <w:t>o</w:t>
            </w:r>
            <w:r w:rsidRPr="00BC3A1A">
              <w:rPr>
                <w:rFonts w:ascii="Arial" w:hAnsi="Arial" w:cs="Arial"/>
                <w:b/>
              </w:rPr>
              <w:t xml:space="preserve">f </w:t>
            </w:r>
            <w:r w:rsidRPr="00BC3A1A">
              <w:rPr>
                <w:rFonts w:ascii="Arial" w:hAnsi="Arial" w:cs="Arial"/>
                <w:b/>
                <w:spacing w:val="-1"/>
              </w:rPr>
              <w:t>3-</w:t>
            </w:r>
            <w:r w:rsidRPr="00BC3A1A">
              <w:rPr>
                <w:rFonts w:ascii="Arial" w:hAnsi="Arial" w:cs="Arial"/>
                <w:b/>
              </w:rPr>
              <w:t>4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sentence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ma</w:t>
            </w:r>
            <w:r w:rsidRPr="00BC3A1A">
              <w:rPr>
                <w:rFonts w:ascii="Arial" w:hAnsi="Arial" w:cs="Arial"/>
                <w:b/>
              </w:rPr>
              <w:t>y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requ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re</w:t>
            </w:r>
            <w:r w:rsidRPr="00BC3A1A">
              <w:rPr>
                <w:rFonts w:ascii="Arial" w:hAnsi="Arial" w:cs="Arial"/>
                <w:b/>
              </w:rPr>
              <w:t>d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fo</w:t>
            </w:r>
            <w:r w:rsidRPr="00BC3A1A">
              <w:rPr>
                <w:rFonts w:ascii="Arial" w:hAnsi="Arial" w:cs="Arial"/>
                <w:b/>
              </w:rPr>
              <w:t>r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BC3A1A">
              <w:rPr>
                <w:rFonts w:ascii="Arial" w:hAnsi="Arial" w:cs="Arial"/>
                <w:b/>
              </w:rPr>
              <w:t xml:space="preserve">is </w:t>
            </w:r>
            <w:r w:rsidRPr="00BC3A1A">
              <w:rPr>
                <w:rFonts w:ascii="Arial" w:hAnsi="Arial" w:cs="Arial"/>
                <w:b/>
                <w:spacing w:val="-3"/>
              </w:rPr>
              <w:t>par</w:t>
            </w:r>
            <w:r w:rsidRPr="00BC3A1A">
              <w:rPr>
                <w:rFonts w:ascii="Arial" w:hAnsi="Arial" w:cs="Arial"/>
                <w:b/>
                <w:spacing w:val="-2"/>
              </w:rPr>
              <w:t>t</w:t>
            </w:r>
            <w:r w:rsidRPr="00BC3A1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" w:line="236" w:lineRule="auto"/>
              <w:ind w:left="108" w:right="148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manusc</w:t>
            </w:r>
            <w:r w:rsidRPr="00BC3A1A">
              <w:rPr>
                <w:rFonts w:ascii="Arial" w:hAnsi="Arial" w:cs="Arial"/>
              </w:rPr>
              <w:t>ri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addresse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gh</w:t>
            </w:r>
            <w:r w:rsidRPr="00BC3A1A">
              <w:rPr>
                <w:rFonts w:ascii="Arial" w:hAnsi="Arial" w:cs="Arial"/>
              </w:rPr>
              <w:t>ly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relevan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me</w:t>
            </w:r>
            <w:r w:rsidRPr="00BC3A1A">
              <w:rPr>
                <w:rFonts w:ascii="Arial" w:hAnsi="Arial" w:cs="Arial"/>
              </w:rPr>
              <w:t>ly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op</w:t>
            </w:r>
            <w:r w:rsidRPr="00BC3A1A">
              <w:rPr>
                <w:rFonts w:ascii="Arial" w:hAnsi="Arial" w:cs="Arial"/>
              </w:rPr>
              <w:t>ic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</w:rPr>
              <w:t>in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hema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educa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ion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1"/>
              </w:rPr>
              <w:t xml:space="preserve"> g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ve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rapi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expans</w:t>
            </w:r>
            <w:r w:rsidRPr="00BC3A1A">
              <w:rPr>
                <w:rFonts w:ascii="Arial" w:hAnsi="Arial" w:cs="Arial"/>
                <w:spacing w:val="-1"/>
                <w:w w:val="101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on o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1"/>
              </w:rPr>
              <w:t xml:space="preserve"> 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g</w:t>
            </w:r>
            <w:r w:rsidRPr="00BC3A1A">
              <w:rPr>
                <w:rFonts w:ascii="Arial" w:hAnsi="Arial" w:cs="Arial"/>
              </w:rPr>
              <w:t>it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A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-base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oo</w:t>
            </w:r>
            <w:r w:rsidRPr="00BC3A1A">
              <w:rPr>
                <w:rFonts w:ascii="Arial" w:hAnsi="Arial" w:cs="Arial"/>
              </w:rPr>
              <w:t xml:space="preserve">ls in 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ghe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 xml:space="preserve"> educa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>.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syn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hes</w:t>
            </w:r>
            <w:r w:rsidRPr="00BC3A1A">
              <w:rPr>
                <w:rFonts w:ascii="Arial" w:hAnsi="Arial" w:cs="Arial"/>
              </w:rPr>
              <w:t xml:space="preserve">is </w:t>
            </w:r>
            <w:r w:rsidRPr="00BC3A1A">
              <w:rPr>
                <w:rFonts w:ascii="Arial" w:hAnsi="Arial" w:cs="Arial"/>
                <w:spacing w:val="-1"/>
              </w:rPr>
              <w:t>prov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de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-1"/>
              </w:rPr>
              <w:t xml:space="preserve"> comprehens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v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overv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w</w:t>
            </w:r>
            <w:r w:rsidRPr="00BC3A1A">
              <w:rPr>
                <w:rFonts w:ascii="Arial" w:hAnsi="Arial" w:cs="Arial"/>
                <w:spacing w:val="-1"/>
              </w:rPr>
              <w:t xml:space="preserve"> o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1"/>
              </w:rPr>
              <w:t xml:space="preserve"> how 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g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w w:val="101"/>
              </w:rPr>
              <w:t>t</w:t>
            </w:r>
            <w:r w:rsidRPr="00BC3A1A">
              <w:rPr>
                <w:rFonts w:ascii="Arial" w:hAnsi="Arial" w:cs="Arial"/>
                <w:spacing w:val="-1"/>
                <w:w w:val="101"/>
              </w:rPr>
              <w:t>a</w:t>
            </w:r>
            <w:r w:rsidRPr="00BC3A1A">
              <w:rPr>
                <w:rFonts w:ascii="Arial" w:hAnsi="Arial" w:cs="Arial"/>
                <w:w w:val="101"/>
              </w:rPr>
              <w:t>l</w:t>
            </w:r>
            <w:r w:rsidRPr="00BC3A1A">
              <w:rPr>
                <w:rFonts w:ascii="Arial" w:hAnsi="Arial" w:cs="Arial"/>
              </w:rPr>
              <w:t xml:space="preserve"> t</w:t>
            </w:r>
            <w:r w:rsidRPr="00BC3A1A">
              <w:rPr>
                <w:rFonts w:ascii="Arial" w:hAnsi="Arial" w:cs="Arial"/>
                <w:spacing w:val="-1"/>
              </w:rPr>
              <w:t>echno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og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s i</w:t>
            </w:r>
            <w:r w:rsidRPr="00BC3A1A">
              <w:rPr>
                <w:rFonts w:ascii="Arial" w:hAnsi="Arial" w:cs="Arial"/>
                <w:spacing w:val="-1"/>
              </w:rPr>
              <w:t>nf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uenc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concep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ua</w:t>
            </w:r>
            <w:r w:rsidRPr="00BC3A1A">
              <w:rPr>
                <w:rFonts w:ascii="Arial" w:hAnsi="Arial" w:cs="Arial"/>
              </w:rPr>
              <w:t xml:space="preserve">l </w:t>
            </w:r>
            <w:r w:rsidRPr="00BC3A1A">
              <w:rPr>
                <w:rFonts w:ascii="Arial" w:hAnsi="Arial" w:cs="Arial"/>
                <w:spacing w:val="-1"/>
              </w:rPr>
              <w:t>unders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and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ng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mo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va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pedagog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prac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ces</w:t>
            </w:r>
            <w:r w:rsidRPr="00BC3A1A">
              <w:rPr>
                <w:rFonts w:ascii="Arial" w:hAnsi="Arial" w:cs="Arial"/>
              </w:rPr>
              <w:t>.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Suc</w:t>
            </w:r>
            <w:r w:rsidRPr="00BC3A1A">
              <w:rPr>
                <w:rFonts w:ascii="Arial" w:hAnsi="Arial" w:cs="Arial"/>
              </w:rPr>
              <w:t>h</w:t>
            </w:r>
            <w:r w:rsidRPr="00BC3A1A">
              <w:rPr>
                <w:rFonts w:ascii="Arial" w:hAnsi="Arial" w:cs="Arial"/>
                <w:spacing w:val="-1"/>
              </w:rPr>
              <w:t xml:space="preserve"> wor</w:t>
            </w:r>
            <w:r w:rsidRPr="00BC3A1A">
              <w:rPr>
                <w:rFonts w:ascii="Arial" w:hAnsi="Arial" w:cs="Arial"/>
              </w:rPr>
              <w:t>k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  <w:w w:val="101"/>
              </w:rPr>
              <w:t>i</w:t>
            </w:r>
            <w:r w:rsidRPr="00BC3A1A">
              <w:rPr>
                <w:rFonts w:ascii="Arial" w:hAnsi="Arial" w:cs="Arial"/>
              </w:rPr>
              <w:t>s i</w:t>
            </w:r>
            <w:r w:rsidRPr="00BC3A1A">
              <w:rPr>
                <w:rFonts w:ascii="Arial" w:hAnsi="Arial" w:cs="Arial"/>
                <w:spacing w:val="-1"/>
              </w:rPr>
              <w:t>mpo</w:t>
            </w:r>
            <w:r w:rsidRPr="00BC3A1A">
              <w:rPr>
                <w:rFonts w:ascii="Arial" w:hAnsi="Arial" w:cs="Arial"/>
              </w:rPr>
              <w:t>rt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t f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sc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en</w:t>
            </w:r>
            <w:r w:rsidRPr="00BC3A1A">
              <w:rPr>
                <w:rFonts w:ascii="Arial" w:hAnsi="Arial" w:cs="Arial"/>
              </w:rPr>
              <w:t>tific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commun</w:t>
            </w:r>
            <w:r w:rsidRPr="00BC3A1A">
              <w:rPr>
                <w:rFonts w:ascii="Arial" w:hAnsi="Arial" w:cs="Arial"/>
              </w:rPr>
              <w:t>ity</w:t>
            </w:r>
            <w:r w:rsidRPr="00BC3A1A">
              <w:rPr>
                <w:rFonts w:ascii="Arial" w:hAnsi="Arial" w:cs="Arial"/>
                <w:spacing w:val="-1"/>
              </w:rPr>
              <w:t xml:space="preserve"> becaus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it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conso</w:t>
            </w:r>
            <w:r w:rsidRPr="00BC3A1A">
              <w:rPr>
                <w:rFonts w:ascii="Arial" w:hAnsi="Arial" w:cs="Arial"/>
              </w:rPr>
              <w:t>li</w:t>
            </w:r>
            <w:r w:rsidRPr="00BC3A1A">
              <w:rPr>
                <w:rFonts w:ascii="Arial" w:hAnsi="Arial" w:cs="Arial"/>
                <w:spacing w:val="-1"/>
              </w:rPr>
              <w:t>da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s fr</w:t>
            </w:r>
            <w:r w:rsidRPr="00BC3A1A">
              <w:rPr>
                <w:rFonts w:ascii="Arial" w:hAnsi="Arial" w:cs="Arial"/>
                <w:spacing w:val="-1"/>
              </w:rPr>
              <w:t>agmen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d fi</w:t>
            </w:r>
            <w:r w:rsidRPr="00BC3A1A">
              <w:rPr>
                <w:rFonts w:ascii="Arial" w:hAnsi="Arial" w:cs="Arial"/>
                <w:spacing w:val="-1"/>
              </w:rPr>
              <w:t>nd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ng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ac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os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decade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he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s i</w:t>
            </w:r>
            <w:r w:rsidRPr="00BC3A1A">
              <w:rPr>
                <w:rFonts w:ascii="Arial" w:hAnsi="Arial" w:cs="Arial"/>
                <w:spacing w:val="-1"/>
              </w:rPr>
              <w:t>den</w:t>
            </w:r>
            <w:r w:rsidRPr="00BC3A1A">
              <w:rPr>
                <w:rFonts w:ascii="Arial" w:hAnsi="Arial" w:cs="Arial"/>
              </w:rPr>
              <w:t>tify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esea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h</w:t>
            </w:r>
            <w:r w:rsidRPr="00BC3A1A">
              <w:rPr>
                <w:rFonts w:ascii="Arial" w:hAnsi="Arial" w:cs="Arial"/>
                <w:spacing w:val="-1"/>
              </w:rPr>
              <w:t xml:space="preserve"> gaps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1"/>
              </w:rPr>
              <w:t xml:space="preserve"> espec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 xml:space="preserve">lly </w:t>
            </w:r>
            <w:r w:rsidRPr="00BC3A1A">
              <w:rPr>
                <w:rFonts w:ascii="Arial" w:hAnsi="Arial" w:cs="Arial"/>
                <w:spacing w:val="-1"/>
              </w:rPr>
              <w:t>conce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1"/>
              </w:rPr>
              <w:t xml:space="preserve"> A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eg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 xml:space="preserve">. </w:t>
            </w:r>
            <w:r w:rsidRPr="00BC3A1A">
              <w:rPr>
                <w:rFonts w:ascii="Arial" w:hAnsi="Arial" w:cs="Arial"/>
                <w:spacing w:val="-2"/>
              </w:rPr>
              <w:t>M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eove</w:t>
            </w:r>
            <w:r w:rsidRPr="00BC3A1A">
              <w:rPr>
                <w:rFonts w:ascii="Arial" w:hAnsi="Arial" w:cs="Arial"/>
              </w:rPr>
              <w:t>r,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ev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 xml:space="preserve">w </w:t>
            </w:r>
            <w:r w:rsidRPr="00BC3A1A">
              <w:rPr>
                <w:rFonts w:ascii="Arial" w:hAnsi="Arial" w:cs="Arial"/>
                <w:spacing w:val="-1"/>
              </w:rPr>
              <w:t>con</w:t>
            </w:r>
            <w:r w:rsidRPr="00BC3A1A">
              <w:rPr>
                <w:rFonts w:ascii="Arial" w:hAnsi="Arial" w:cs="Arial"/>
              </w:rPr>
              <w:t>tri</w:t>
            </w:r>
            <w:r w:rsidRPr="00BC3A1A">
              <w:rPr>
                <w:rFonts w:ascii="Arial" w:hAnsi="Arial" w:cs="Arial"/>
                <w:spacing w:val="-1"/>
              </w:rPr>
              <w:t>bu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mean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ng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1"/>
              </w:rPr>
              <w:t>u</w:t>
            </w:r>
            <w:r w:rsidRPr="00BC3A1A">
              <w:rPr>
                <w:rFonts w:ascii="Arial" w:hAnsi="Arial" w:cs="Arial"/>
                <w:w w:val="101"/>
              </w:rPr>
              <w:t xml:space="preserve">l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ns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gh</w:t>
            </w:r>
            <w:r w:rsidRPr="00BC3A1A">
              <w:rPr>
                <w:rFonts w:ascii="Arial" w:hAnsi="Arial" w:cs="Arial"/>
              </w:rPr>
              <w:t>ts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po</w:t>
            </w:r>
            <w:r w:rsidRPr="00BC3A1A">
              <w:rPr>
                <w:rFonts w:ascii="Arial" w:hAnsi="Arial" w:cs="Arial"/>
              </w:rPr>
              <w:t>li</w:t>
            </w:r>
            <w:r w:rsidRPr="00BC3A1A">
              <w:rPr>
                <w:rFonts w:ascii="Arial" w:hAnsi="Arial" w:cs="Arial"/>
                <w:spacing w:val="-1"/>
              </w:rPr>
              <w:t>cymakers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curr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cu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u</w:t>
            </w:r>
            <w:r w:rsidRPr="00BC3A1A">
              <w:rPr>
                <w:rFonts w:ascii="Arial" w:hAnsi="Arial" w:cs="Arial"/>
              </w:rPr>
              <w:t>m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des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gners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hema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educa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or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seek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1"/>
              </w:rPr>
              <w:t xml:space="preserve"> ev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dence-base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prac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ce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fo</w:t>
            </w:r>
            <w:r w:rsidRPr="00BC3A1A">
              <w:rPr>
                <w:rFonts w:ascii="Arial" w:hAnsi="Arial" w:cs="Arial"/>
              </w:rPr>
              <w:t>r t</w:t>
            </w:r>
            <w:r w:rsidRPr="00BC3A1A">
              <w:rPr>
                <w:rFonts w:ascii="Arial" w:hAnsi="Arial" w:cs="Arial"/>
                <w:spacing w:val="-1"/>
              </w:rPr>
              <w:t>echno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og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2"/>
              </w:rPr>
              <w:t xml:space="preserve"> i</w:t>
            </w:r>
            <w:r w:rsidRPr="00BC3A1A">
              <w:rPr>
                <w:rFonts w:ascii="Arial" w:hAnsi="Arial" w:cs="Arial"/>
                <w:spacing w:val="-3"/>
              </w:rPr>
              <w:t>n</w:t>
            </w:r>
            <w:r w:rsidRPr="00BC3A1A">
              <w:rPr>
                <w:rFonts w:ascii="Arial" w:hAnsi="Arial" w:cs="Arial"/>
                <w:spacing w:val="-2"/>
                <w:w w:val="101"/>
              </w:rPr>
              <w:t>t</w:t>
            </w:r>
            <w:r w:rsidRPr="00BC3A1A">
              <w:rPr>
                <w:rFonts w:ascii="Arial" w:hAnsi="Arial" w:cs="Arial"/>
                <w:spacing w:val="-3"/>
                <w:w w:val="101"/>
              </w:rPr>
              <w:t>e</w:t>
            </w:r>
            <w:r w:rsidRPr="00BC3A1A">
              <w:rPr>
                <w:rFonts w:ascii="Arial" w:hAnsi="Arial" w:cs="Arial"/>
                <w:spacing w:val="-3"/>
              </w:rPr>
              <w:t>g</w:t>
            </w:r>
            <w:r w:rsidRPr="00BC3A1A">
              <w:rPr>
                <w:rFonts w:ascii="Arial" w:hAnsi="Arial" w:cs="Arial"/>
                <w:spacing w:val="-2"/>
              </w:rPr>
              <w:t>r</w:t>
            </w:r>
            <w:r w:rsidRPr="00BC3A1A">
              <w:rPr>
                <w:rFonts w:ascii="Arial" w:hAnsi="Arial" w:cs="Arial"/>
                <w:spacing w:val="-3"/>
              </w:rPr>
              <w:t>a</w:t>
            </w:r>
            <w:r w:rsidRPr="00BC3A1A">
              <w:rPr>
                <w:rFonts w:ascii="Arial" w:hAnsi="Arial" w:cs="Arial"/>
                <w:spacing w:val="-2"/>
              </w:rPr>
              <w:t>ti</w:t>
            </w:r>
            <w:r w:rsidRPr="00BC3A1A">
              <w:rPr>
                <w:rFonts w:ascii="Arial" w:hAnsi="Arial" w:cs="Arial"/>
                <w:spacing w:val="-3"/>
              </w:rPr>
              <w:t>on</w:t>
            </w:r>
            <w:r w:rsidRPr="00BC3A1A">
              <w:rPr>
                <w:rFonts w:ascii="Arial" w:hAnsi="Arial" w:cs="Arial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5A55A8">
            <w:pPr>
              <w:rPr>
                <w:rFonts w:ascii="Arial" w:hAnsi="Arial" w:cs="Arial"/>
              </w:rPr>
            </w:pPr>
          </w:p>
        </w:tc>
      </w:tr>
      <w:tr w:rsidR="005A55A8" w:rsidRPr="00BC3A1A">
        <w:trPr>
          <w:trHeight w:hRule="exact" w:val="1267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line="220" w:lineRule="exact"/>
              <w:ind w:left="466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I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titl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o</w:t>
            </w:r>
            <w:r w:rsidRPr="00BC3A1A">
              <w:rPr>
                <w:rFonts w:ascii="Arial" w:hAnsi="Arial" w:cs="Arial"/>
                <w:b/>
              </w:rPr>
              <w:t>f</w:t>
            </w:r>
            <w:r w:rsidRPr="00BC3A1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art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c</w:t>
            </w:r>
            <w:r w:rsidRPr="00BC3A1A">
              <w:rPr>
                <w:rFonts w:ascii="Arial" w:hAnsi="Arial" w:cs="Arial"/>
                <w:b/>
              </w:rPr>
              <w:t xml:space="preserve">le </w:t>
            </w:r>
            <w:r w:rsidRPr="00BC3A1A">
              <w:rPr>
                <w:rFonts w:ascii="Arial" w:hAnsi="Arial" w:cs="Arial"/>
                <w:b/>
                <w:spacing w:val="-3"/>
              </w:rPr>
              <w:t>su</w:t>
            </w:r>
            <w:r w:rsidRPr="00BC3A1A">
              <w:rPr>
                <w:rFonts w:ascii="Arial" w:hAnsi="Arial" w:cs="Arial"/>
                <w:b/>
                <w:spacing w:val="-2"/>
                <w:w w:val="101"/>
              </w:rPr>
              <w:t>i</w:t>
            </w:r>
            <w:r w:rsidRPr="00BC3A1A">
              <w:rPr>
                <w:rFonts w:ascii="Arial" w:hAnsi="Arial" w:cs="Arial"/>
                <w:b/>
                <w:spacing w:val="-3"/>
              </w:rPr>
              <w:t>tab</w:t>
            </w:r>
            <w:r w:rsidRPr="00BC3A1A">
              <w:rPr>
                <w:rFonts w:ascii="Arial" w:hAnsi="Arial" w:cs="Arial"/>
                <w:b/>
                <w:spacing w:val="-2"/>
                <w:w w:val="101"/>
              </w:rPr>
              <w:t>l</w:t>
            </w:r>
            <w:r w:rsidRPr="00BC3A1A">
              <w:rPr>
                <w:rFonts w:ascii="Arial" w:hAnsi="Arial" w:cs="Arial"/>
                <w:b/>
                <w:spacing w:val="-3"/>
              </w:rPr>
              <w:t>e</w:t>
            </w:r>
            <w:r w:rsidRPr="00BC3A1A">
              <w:rPr>
                <w:rFonts w:ascii="Arial" w:hAnsi="Arial" w:cs="Arial"/>
                <w:b/>
              </w:rPr>
              <w:t>?</w:t>
            </w:r>
          </w:p>
          <w:p w:rsidR="005A55A8" w:rsidRPr="00BC3A1A" w:rsidRDefault="008E1B91">
            <w:pPr>
              <w:spacing w:line="220" w:lineRule="exact"/>
              <w:ind w:left="466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(I</w:t>
            </w:r>
            <w:r w:rsidRPr="00BC3A1A">
              <w:rPr>
                <w:rFonts w:ascii="Arial" w:hAnsi="Arial" w:cs="Arial"/>
                <w:b/>
              </w:rPr>
              <w:t>f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no</w:t>
            </w:r>
            <w:r w:rsidRPr="00BC3A1A">
              <w:rPr>
                <w:rFonts w:ascii="Arial" w:hAnsi="Arial" w:cs="Arial"/>
                <w:b/>
              </w:rPr>
              <w:t>t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p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eas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sugges</w:t>
            </w:r>
            <w:r w:rsidRPr="00BC3A1A">
              <w:rPr>
                <w:rFonts w:ascii="Arial" w:hAnsi="Arial" w:cs="Arial"/>
                <w:b/>
              </w:rPr>
              <w:t>t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a</w:t>
            </w:r>
            <w:r w:rsidRPr="00BC3A1A">
              <w:rPr>
                <w:rFonts w:ascii="Arial" w:hAnsi="Arial" w:cs="Arial"/>
                <w:b/>
              </w:rPr>
              <w:t>n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a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ternat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v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3"/>
              </w:rPr>
              <w:t>title</w:t>
            </w:r>
            <w:r w:rsidRPr="00BC3A1A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" w:line="220" w:lineRule="exact"/>
              <w:ind w:left="108" w:right="161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title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ea</w:t>
            </w:r>
            <w:r w:rsidRPr="00BC3A1A">
              <w:rPr>
                <w:rFonts w:ascii="Arial" w:hAnsi="Arial" w:cs="Arial"/>
              </w:rPr>
              <w:t>r,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ma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ve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accu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ly</w:t>
            </w:r>
            <w:r w:rsidRPr="00BC3A1A">
              <w:rPr>
                <w:rFonts w:ascii="Arial" w:hAnsi="Arial" w:cs="Arial"/>
                <w:spacing w:val="-1"/>
              </w:rPr>
              <w:t xml:space="preserve"> reflect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manusc</w:t>
            </w:r>
            <w:r w:rsidRPr="00BC3A1A">
              <w:rPr>
                <w:rFonts w:ascii="Arial" w:hAnsi="Arial" w:cs="Arial"/>
              </w:rPr>
              <w:t>ri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t.</w:t>
            </w:r>
            <w:r w:rsidRPr="00BC3A1A">
              <w:rPr>
                <w:rFonts w:ascii="Arial" w:hAnsi="Arial" w:cs="Arial"/>
                <w:spacing w:val="-1"/>
              </w:rPr>
              <w:t xml:space="preserve"> However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li</w:t>
            </w:r>
            <w:r w:rsidRPr="00BC3A1A">
              <w:rPr>
                <w:rFonts w:ascii="Arial" w:hAnsi="Arial" w:cs="Arial"/>
                <w:spacing w:val="-1"/>
              </w:rPr>
              <w:t>gh</w:t>
            </w:r>
            <w:r w:rsidRPr="00BC3A1A">
              <w:rPr>
                <w:rFonts w:ascii="Arial" w:hAnsi="Arial" w:cs="Arial"/>
              </w:rPr>
              <w:t>tly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mp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ove</w:t>
            </w:r>
            <w:r w:rsidRPr="00BC3A1A">
              <w:rPr>
                <w:rFonts w:ascii="Arial" w:hAnsi="Arial" w:cs="Arial"/>
              </w:rPr>
              <w:t xml:space="preserve">d </w:t>
            </w:r>
            <w:r w:rsidRPr="00BC3A1A">
              <w:rPr>
                <w:rFonts w:ascii="Arial" w:hAnsi="Arial" w:cs="Arial"/>
                <w:spacing w:val="-1"/>
              </w:rPr>
              <w:t>vers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cou</w:t>
            </w:r>
            <w:r w:rsidRPr="00BC3A1A">
              <w:rPr>
                <w:rFonts w:ascii="Arial" w:hAnsi="Arial" w:cs="Arial"/>
              </w:rPr>
              <w:t>ld</w:t>
            </w:r>
            <w:r w:rsidRPr="00BC3A1A">
              <w:rPr>
                <w:rFonts w:ascii="Arial" w:hAnsi="Arial" w:cs="Arial"/>
                <w:spacing w:val="-1"/>
              </w:rPr>
              <w:t xml:space="preserve"> enhanc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pr</w:t>
            </w:r>
            <w:r w:rsidRPr="00BC3A1A">
              <w:rPr>
                <w:rFonts w:ascii="Arial" w:hAnsi="Arial" w:cs="Arial"/>
                <w:spacing w:val="-1"/>
                <w:w w:val="101"/>
              </w:rPr>
              <w:t>ec</w:t>
            </w:r>
            <w:r w:rsidRPr="00BC3A1A">
              <w:rPr>
                <w:rFonts w:ascii="Arial" w:hAnsi="Arial" w:cs="Arial"/>
                <w:w w:val="101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  <w:w w:val="101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on:</w:t>
            </w:r>
          </w:p>
          <w:p w:rsidR="005A55A8" w:rsidRPr="00BC3A1A" w:rsidRDefault="008E1B91">
            <w:pPr>
              <w:spacing w:line="200" w:lineRule="exact"/>
              <w:ind w:left="108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Sugges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terna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ive</w:t>
            </w:r>
            <w:r w:rsidRPr="00BC3A1A">
              <w:rPr>
                <w:rFonts w:ascii="Arial" w:hAnsi="Arial" w:cs="Arial"/>
              </w:rPr>
              <w:t xml:space="preserve">: </w:t>
            </w:r>
            <w:r w:rsidRPr="00BC3A1A">
              <w:rPr>
                <w:rFonts w:ascii="Arial" w:hAnsi="Arial" w:cs="Arial"/>
                <w:i/>
                <w:spacing w:val="-1"/>
              </w:rPr>
              <w:t>“D</w:t>
            </w:r>
            <w:r w:rsidRPr="00BC3A1A">
              <w:rPr>
                <w:rFonts w:ascii="Arial" w:hAnsi="Arial" w:cs="Arial"/>
                <w:i/>
              </w:rPr>
              <w:t>i</w:t>
            </w:r>
            <w:r w:rsidRPr="00BC3A1A">
              <w:rPr>
                <w:rFonts w:ascii="Arial" w:hAnsi="Arial" w:cs="Arial"/>
                <w:i/>
                <w:spacing w:val="-1"/>
              </w:rPr>
              <w:t>g</w:t>
            </w:r>
            <w:r w:rsidRPr="00BC3A1A">
              <w:rPr>
                <w:rFonts w:ascii="Arial" w:hAnsi="Arial" w:cs="Arial"/>
                <w:i/>
              </w:rPr>
              <w:t>it</w:t>
            </w:r>
            <w:r w:rsidRPr="00BC3A1A">
              <w:rPr>
                <w:rFonts w:ascii="Arial" w:hAnsi="Arial" w:cs="Arial"/>
                <w:i/>
                <w:spacing w:val="-1"/>
              </w:rPr>
              <w:t>a</w:t>
            </w:r>
            <w:r w:rsidRPr="00BC3A1A">
              <w:rPr>
                <w:rFonts w:ascii="Arial" w:hAnsi="Arial" w:cs="Arial"/>
                <w:i/>
              </w:rPr>
              <w:t>l</w:t>
            </w:r>
            <w:r w:rsidRPr="00BC3A1A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1"/>
              </w:rPr>
              <w:t>an</w:t>
            </w:r>
            <w:r w:rsidRPr="00BC3A1A">
              <w:rPr>
                <w:rFonts w:ascii="Arial" w:hAnsi="Arial" w:cs="Arial"/>
                <w:i/>
              </w:rPr>
              <w:t>d</w:t>
            </w:r>
            <w:r w:rsidRPr="00BC3A1A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1"/>
              </w:rPr>
              <w:t>A</w:t>
            </w:r>
            <w:r w:rsidRPr="00BC3A1A">
              <w:rPr>
                <w:rFonts w:ascii="Arial" w:hAnsi="Arial" w:cs="Arial"/>
                <w:i/>
              </w:rPr>
              <w:t>I</w:t>
            </w:r>
            <w:r w:rsidRPr="00BC3A1A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1"/>
              </w:rPr>
              <w:t>Too</w:t>
            </w:r>
            <w:r w:rsidRPr="00BC3A1A">
              <w:rPr>
                <w:rFonts w:ascii="Arial" w:hAnsi="Arial" w:cs="Arial"/>
                <w:i/>
              </w:rPr>
              <w:t>ls</w:t>
            </w:r>
            <w:r w:rsidRPr="00BC3A1A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i/>
              </w:rPr>
              <w:t>f</w:t>
            </w:r>
            <w:r w:rsidRPr="00BC3A1A">
              <w:rPr>
                <w:rFonts w:ascii="Arial" w:hAnsi="Arial" w:cs="Arial"/>
                <w:i/>
                <w:spacing w:val="-1"/>
              </w:rPr>
              <w:t>o</w:t>
            </w:r>
            <w:r w:rsidRPr="00BC3A1A">
              <w:rPr>
                <w:rFonts w:ascii="Arial" w:hAnsi="Arial" w:cs="Arial"/>
                <w:i/>
              </w:rPr>
              <w:t>r</w:t>
            </w:r>
            <w:r w:rsidRPr="00BC3A1A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1"/>
              </w:rPr>
              <w:t>Enhanc</w:t>
            </w:r>
            <w:r w:rsidRPr="00BC3A1A">
              <w:rPr>
                <w:rFonts w:ascii="Arial" w:hAnsi="Arial" w:cs="Arial"/>
                <w:i/>
              </w:rPr>
              <w:t>i</w:t>
            </w:r>
            <w:r w:rsidRPr="00BC3A1A">
              <w:rPr>
                <w:rFonts w:ascii="Arial" w:hAnsi="Arial" w:cs="Arial"/>
                <w:i/>
                <w:spacing w:val="-1"/>
              </w:rPr>
              <w:t>n</w:t>
            </w:r>
            <w:r w:rsidRPr="00BC3A1A">
              <w:rPr>
                <w:rFonts w:ascii="Arial" w:hAnsi="Arial" w:cs="Arial"/>
                <w:i/>
              </w:rPr>
              <w:t>g</w:t>
            </w:r>
            <w:r w:rsidRPr="00BC3A1A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1"/>
              </w:rPr>
              <w:t>Concep</w:t>
            </w:r>
            <w:r w:rsidRPr="00BC3A1A">
              <w:rPr>
                <w:rFonts w:ascii="Arial" w:hAnsi="Arial" w:cs="Arial"/>
                <w:i/>
              </w:rPr>
              <w:t>t</w:t>
            </w:r>
            <w:r w:rsidRPr="00BC3A1A">
              <w:rPr>
                <w:rFonts w:ascii="Arial" w:hAnsi="Arial" w:cs="Arial"/>
                <w:i/>
                <w:spacing w:val="-1"/>
              </w:rPr>
              <w:t>ua</w:t>
            </w:r>
            <w:r w:rsidRPr="00BC3A1A">
              <w:rPr>
                <w:rFonts w:ascii="Arial" w:hAnsi="Arial" w:cs="Arial"/>
                <w:i/>
              </w:rPr>
              <w:t>l</w:t>
            </w:r>
            <w:r w:rsidRPr="00BC3A1A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1"/>
              </w:rPr>
              <w:t>Unders</w:t>
            </w:r>
            <w:r w:rsidRPr="00BC3A1A">
              <w:rPr>
                <w:rFonts w:ascii="Arial" w:hAnsi="Arial" w:cs="Arial"/>
                <w:i/>
              </w:rPr>
              <w:t>t</w:t>
            </w:r>
            <w:r w:rsidRPr="00BC3A1A">
              <w:rPr>
                <w:rFonts w:ascii="Arial" w:hAnsi="Arial" w:cs="Arial"/>
                <w:i/>
                <w:spacing w:val="-1"/>
              </w:rPr>
              <w:t>and</w:t>
            </w:r>
            <w:r w:rsidRPr="00BC3A1A">
              <w:rPr>
                <w:rFonts w:ascii="Arial" w:hAnsi="Arial" w:cs="Arial"/>
                <w:i/>
              </w:rPr>
              <w:t>i</w:t>
            </w:r>
            <w:r w:rsidRPr="00BC3A1A">
              <w:rPr>
                <w:rFonts w:ascii="Arial" w:hAnsi="Arial" w:cs="Arial"/>
                <w:i/>
                <w:spacing w:val="-1"/>
              </w:rPr>
              <w:t>ng</w:t>
            </w:r>
            <w:r w:rsidRPr="00BC3A1A">
              <w:rPr>
                <w:rFonts w:ascii="Arial" w:hAnsi="Arial" w:cs="Arial"/>
                <w:i/>
              </w:rPr>
              <w:t>:</w:t>
            </w:r>
            <w:r w:rsidRPr="00BC3A1A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i/>
              </w:rPr>
              <w:t>A</w:t>
            </w:r>
            <w:r w:rsidRPr="00BC3A1A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1"/>
              </w:rPr>
              <w:t>Me</w:t>
            </w:r>
            <w:r w:rsidRPr="00BC3A1A">
              <w:rPr>
                <w:rFonts w:ascii="Arial" w:hAnsi="Arial" w:cs="Arial"/>
                <w:i/>
              </w:rPr>
              <w:t>t</w:t>
            </w:r>
            <w:r w:rsidRPr="00BC3A1A">
              <w:rPr>
                <w:rFonts w:ascii="Arial" w:hAnsi="Arial" w:cs="Arial"/>
                <w:i/>
                <w:spacing w:val="-1"/>
              </w:rPr>
              <w:t>a-Syn</w:t>
            </w:r>
            <w:r w:rsidRPr="00BC3A1A">
              <w:rPr>
                <w:rFonts w:ascii="Arial" w:hAnsi="Arial" w:cs="Arial"/>
                <w:i/>
              </w:rPr>
              <w:t>t</w:t>
            </w:r>
            <w:r w:rsidRPr="00BC3A1A">
              <w:rPr>
                <w:rFonts w:ascii="Arial" w:hAnsi="Arial" w:cs="Arial"/>
                <w:i/>
                <w:spacing w:val="-1"/>
              </w:rPr>
              <w:t>hes</w:t>
            </w:r>
            <w:r w:rsidRPr="00BC3A1A">
              <w:rPr>
                <w:rFonts w:ascii="Arial" w:hAnsi="Arial" w:cs="Arial"/>
                <w:i/>
              </w:rPr>
              <w:t>is</w:t>
            </w:r>
            <w:r w:rsidRPr="00BC3A1A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6"/>
              </w:rPr>
              <w:t>of</w:t>
            </w:r>
          </w:p>
          <w:p w:rsidR="005A55A8" w:rsidRPr="00BC3A1A" w:rsidRDefault="008E1B91">
            <w:pPr>
              <w:ind w:left="108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i/>
                <w:spacing w:val="-1"/>
              </w:rPr>
              <w:t>Techno</w:t>
            </w:r>
            <w:r w:rsidRPr="00BC3A1A">
              <w:rPr>
                <w:rFonts w:ascii="Arial" w:hAnsi="Arial" w:cs="Arial"/>
                <w:i/>
              </w:rPr>
              <w:t>l</w:t>
            </w:r>
            <w:r w:rsidRPr="00BC3A1A">
              <w:rPr>
                <w:rFonts w:ascii="Arial" w:hAnsi="Arial" w:cs="Arial"/>
                <w:i/>
                <w:spacing w:val="-1"/>
              </w:rPr>
              <w:t>og</w:t>
            </w:r>
            <w:r w:rsidRPr="00BC3A1A">
              <w:rPr>
                <w:rFonts w:ascii="Arial" w:hAnsi="Arial" w:cs="Arial"/>
                <w:i/>
              </w:rPr>
              <w:t>y</w:t>
            </w:r>
            <w:r w:rsidRPr="00BC3A1A">
              <w:rPr>
                <w:rFonts w:ascii="Arial" w:hAnsi="Arial" w:cs="Arial"/>
                <w:i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1"/>
              </w:rPr>
              <w:t>Integratio</w:t>
            </w:r>
            <w:r w:rsidRPr="00BC3A1A">
              <w:rPr>
                <w:rFonts w:ascii="Arial" w:hAnsi="Arial" w:cs="Arial"/>
                <w:i/>
              </w:rPr>
              <w:t>n</w:t>
            </w:r>
            <w:r w:rsidRPr="00BC3A1A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i/>
              </w:rPr>
              <w:t>in</w:t>
            </w:r>
            <w:r w:rsidRPr="00BC3A1A">
              <w:rPr>
                <w:rFonts w:ascii="Arial" w:hAnsi="Arial" w:cs="Arial"/>
                <w:i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1"/>
              </w:rPr>
              <w:t>Highe</w:t>
            </w:r>
            <w:r w:rsidRPr="00BC3A1A">
              <w:rPr>
                <w:rFonts w:ascii="Arial" w:hAnsi="Arial" w:cs="Arial"/>
                <w:i/>
              </w:rPr>
              <w:t>r</w:t>
            </w:r>
            <w:r w:rsidRPr="00BC3A1A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i/>
                <w:spacing w:val="-1"/>
              </w:rPr>
              <w:t>Ma</w:t>
            </w:r>
            <w:r w:rsidRPr="00BC3A1A">
              <w:rPr>
                <w:rFonts w:ascii="Arial" w:hAnsi="Arial" w:cs="Arial"/>
                <w:i/>
              </w:rPr>
              <w:t>t</w:t>
            </w:r>
            <w:r w:rsidRPr="00BC3A1A">
              <w:rPr>
                <w:rFonts w:ascii="Arial" w:hAnsi="Arial" w:cs="Arial"/>
                <w:i/>
                <w:spacing w:val="-1"/>
              </w:rPr>
              <w:t>hema</w:t>
            </w:r>
            <w:r w:rsidRPr="00BC3A1A">
              <w:rPr>
                <w:rFonts w:ascii="Arial" w:hAnsi="Arial" w:cs="Arial"/>
                <w:i/>
              </w:rPr>
              <w:t>ti</w:t>
            </w:r>
            <w:r w:rsidRPr="00BC3A1A">
              <w:rPr>
                <w:rFonts w:ascii="Arial" w:hAnsi="Arial" w:cs="Arial"/>
                <w:i/>
                <w:spacing w:val="-1"/>
              </w:rPr>
              <w:t>c</w:t>
            </w:r>
            <w:r w:rsidRPr="00BC3A1A">
              <w:rPr>
                <w:rFonts w:ascii="Arial" w:hAnsi="Arial" w:cs="Arial"/>
                <w:i/>
              </w:rPr>
              <w:t>s</w:t>
            </w:r>
            <w:r w:rsidRPr="00BC3A1A">
              <w:rPr>
                <w:rFonts w:ascii="Arial" w:hAnsi="Arial" w:cs="Arial"/>
                <w:i/>
                <w:spacing w:val="-3"/>
              </w:rPr>
              <w:t xml:space="preserve"> Educa</w:t>
            </w:r>
            <w:r w:rsidRPr="00BC3A1A">
              <w:rPr>
                <w:rFonts w:ascii="Arial" w:hAnsi="Arial" w:cs="Arial"/>
                <w:i/>
                <w:spacing w:val="-2"/>
                <w:w w:val="101"/>
              </w:rPr>
              <w:t>ti</w:t>
            </w:r>
            <w:r w:rsidRPr="00BC3A1A">
              <w:rPr>
                <w:rFonts w:ascii="Arial" w:hAnsi="Arial" w:cs="Arial"/>
                <w:i/>
                <w:spacing w:val="-3"/>
              </w:rPr>
              <w:t>on</w:t>
            </w:r>
            <w:r w:rsidRPr="00BC3A1A">
              <w:rPr>
                <w:rFonts w:ascii="Arial" w:hAnsi="Arial" w:cs="Arial"/>
                <w:i/>
                <w:spacing w:val="-2"/>
              </w:rPr>
              <w:t>.</w:t>
            </w:r>
            <w:r w:rsidRPr="00BC3A1A">
              <w:rPr>
                <w:rFonts w:ascii="Arial" w:hAnsi="Arial" w:cs="Arial"/>
                <w:i/>
              </w:rPr>
              <w:t>”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line="200" w:lineRule="exact"/>
              <w:ind w:left="103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titl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ha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no</w:t>
            </w:r>
            <w:r w:rsidRPr="00BC3A1A">
              <w:rPr>
                <w:rFonts w:ascii="Arial" w:hAnsi="Arial" w:cs="Arial"/>
              </w:rPr>
              <w:t>w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bee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change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</w:t>
            </w:r>
            <w:r w:rsidRPr="00BC3A1A">
              <w:rPr>
                <w:rFonts w:ascii="Arial" w:hAnsi="Arial" w:cs="Arial"/>
              </w:rPr>
              <w:t xml:space="preserve">o </w:t>
            </w:r>
            <w:r w:rsidRPr="00BC3A1A">
              <w:rPr>
                <w:rFonts w:ascii="Arial" w:hAnsi="Arial" w:cs="Arial"/>
                <w:spacing w:val="-1"/>
              </w:rPr>
              <w:t>‘</w:t>
            </w:r>
            <w:r w:rsidRPr="00BC3A1A">
              <w:rPr>
                <w:rFonts w:ascii="Arial" w:hAnsi="Arial" w:cs="Arial"/>
              </w:rPr>
              <w:t xml:space="preserve">A </w:t>
            </w:r>
            <w:r w:rsidRPr="00BC3A1A">
              <w:rPr>
                <w:rFonts w:ascii="Arial" w:hAnsi="Arial" w:cs="Arial"/>
                <w:spacing w:val="-2"/>
              </w:rPr>
              <w:t>M</w:t>
            </w:r>
            <w:r w:rsidRPr="00BC3A1A">
              <w:rPr>
                <w:rFonts w:ascii="Arial" w:hAnsi="Arial" w:cs="Arial"/>
                <w:spacing w:val="-1"/>
              </w:rPr>
              <w:t>et</w:t>
            </w: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Synthesi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 xml:space="preserve">f </w:t>
            </w:r>
            <w:r w:rsidRPr="00BC3A1A">
              <w:rPr>
                <w:rFonts w:ascii="Arial" w:hAnsi="Arial" w:cs="Arial"/>
                <w:spacing w:val="-2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>igita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2"/>
              </w:rPr>
              <w:t>A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Tool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  <w:w w:val="101"/>
              </w:rPr>
              <w:t>fo</w:t>
            </w:r>
            <w:r w:rsidRPr="00BC3A1A">
              <w:rPr>
                <w:rFonts w:ascii="Arial" w:hAnsi="Arial" w:cs="Arial"/>
                <w:w w:val="101"/>
              </w:rPr>
              <w:t>r</w:t>
            </w:r>
          </w:p>
          <w:p w:rsidR="005A55A8" w:rsidRPr="00BC3A1A" w:rsidRDefault="008E1B91">
            <w:pPr>
              <w:spacing w:line="200" w:lineRule="exact"/>
              <w:ind w:left="103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2"/>
              </w:rPr>
              <w:t>C</w:t>
            </w:r>
            <w:r w:rsidRPr="00BC3A1A">
              <w:rPr>
                <w:rFonts w:ascii="Arial" w:hAnsi="Arial" w:cs="Arial"/>
                <w:spacing w:val="-1"/>
              </w:rPr>
              <w:t>onceptua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7"/>
              </w:rPr>
              <w:t xml:space="preserve"> </w:t>
            </w:r>
            <w:r w:rsidRPr="00BC3A1A">
              <w:rPr>
                <w:rFonts w:ascii="Arial" w:hAnsi="Arial" w:cs="Arial"/>
                <w:spacing w:val="-2"/>
              </w:rPr>
              <w:t>U</w:t>
            </w:r>
            <w:r w:rsidRPr="00BC3A1A">
              <w:rPr>
                <w:rFonts w:ascii="Arial" w:hAnsi="Arial" w:cs="Arial"/>
                <w:spacing w:val="-1"/>
              </w:rPr>
              <w:t>nderstandin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10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2"/>
              </w:rPr>
              <w:t>H</w:t>
            </w:r>
            <w:r w:rsidRPr="00BC3A1A">
              <w:rPr>
                <w:rFonts w:ascii="Arial" w:hAnsi="Arial" w:cs="Arial"/>
                <w:spacing w:val="-1"/>
              </w:rPr>
              <w:t>ighe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2"/>
              </w:rPr>
              <w:t>M</w:t>
            </w:r>
            <w:r w:rsidRPr="00BC3A1A">
              <w:rPr>
                <w:rFonts w:ascii="Arial" w:hAnsi="Arial" w:cs="Arial"/>
                <w:spacing w:val="-1"/>
              </w:rPr>
              <w:t>athe</w:t>
            </w:r>
            <w:r w:rsidRPr="00BC3A1A">
              <w:rPr>
                <w:rFonts w:ascii="Arial" w:hAnsi="Arial" w:cs="Arial"/>
                <w:spacing w:val="-2"/>
              </w:rPr>
              <w:t>m</w:t>
            </w:r>
            <w:r w:rsidRPr="00BC3A1A">
              <w:rPr>
                <w:rFonts w:ascii="Arial" w:hAnsi="Arial" w:cs="Arial"/>
                <w:spacing w:val="-1"/>
              </w:rPr>
              <w:t>atic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8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  <w:w w:val="101"/>
              </w:rPr>
              <w:t>Educatio</w:t>
            </w:r>
            <w:r w:rsidRPr="00BC3A1A">
              <w:rPr>
                <w:rFonts w:ascii="Arial" w:hAnsi="Arial" w:cs="Arial"/>
                <w:spacing w:val="-2"/>
                <w:w w:val="101"/>
              </w:rPr>
              <w:t>n</w:t>
            </w:r>
            <w:r w:rsidRPr="00BC3A1A">
              <w:rPr>
                <w:rFonts w:ascii="Arial" w:hAnsi="Arial" w:cs="Arial"/>
                <w:spacing w:val="-1"/>
                <w:w w:val="101"/>
              </w:rPr>
              <w:t>’</w:t>
            </w:r>
            <w:r w:rsidRPr="00BC3A1A">
              <w:rPr>
                <w:rFonts w:ascii="Arial" w:hAnsi="Arial" w:cs="Arial"/>
                <w:w w:val="101"/>
              </w:rPr>
              <w:t>.</w:t>
            </w:r>
          </w:p>
        </w:tc>
      </w:tr>
      <w:tr w:rsidR="005A55A8" w:rsidRPr="00BC3A1A">
        <w:trPr>
          <w:trHeight w:hRule="exact" w:val="1666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" w:line="220" w:lineRule="exact"/>
              <w:ind w:left="466" w:right="231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I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abstrac</w:t>
            </w:r>
            <w:r w:rsidRPr="00BC3A1A">
              <w:rPr>
                <w:rFonts w:ascii="Arial" w:hAnsi="Arial" w:cs="Arial"/>
                <w:b/>
              </w:rPr>
              <w:t>t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BC3A1A">
              <w:rPr>
                <w:rFonts w:ascii="Arial" w:hAnsi="Arial" w:cs="Arial"/>
                <w:b/>
              </w:rPr>
              <w:t>f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c</w:t>
            </w:r>
            <w:r w:rsidRPr="00BC3A1A">
              <w:rPr>
                <w:rFonts w:ascii="Arial" w:hAnsi="Arial" w:cs="Arial"/>
                <w:b/>
              </w:rPr>
              <w:t xml:space="preserve">le </w:t>
            </w:r>
            <w:r w:rsidRPr="00BC3A1A">
              <w:rPr>
                <w:rFonts w:ascii="Arial" w:hAnsi="Arial" w:cs="Arial"/>
                <w:b/>
                <w:spacing w:val="-1"/>
              </w:rPr>
              <w:t>comprehens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ve</w:t>
            </w:r>
            <w:r w:rsidRPr="00BC3A1A">
              <w:rPr>
                <w:rFonts w:ascii="Arial" w:hAnsi="Arial" w:cs="Arial"/>
                <w:b/>
              </w:rPr>
              <w:t>?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D</w:t>
            </w:r>
            <w:r w:rsidRPr="00BC3A1A">
              <w:rPr>
                <w:rFonts w:ascii="Arial" w:hAnsi="Arial" w:cs="Arial"/>
                <w:b/>
              </w:rPr>
              <w:t>o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yo</w:t>
            </w:r>
            <w:r w:rsidRPr="00BC3A1A">
              <w:rPr>
                <w:rFonts w:ascii="Arial" w:hAnsi="Arial" w:cs="Arial"/>
                <w:b/>
              </w:rPr>
              <w:t xml:space="preserve">u </w:t>
            </w:r>
            <w:r w:rsidRPr="00BC3A1A">
              <w:rPr>
                <w:rFonts w:ascii="Arial" w:hAnsi="Arial" w:cs="Arial"/>
                <w:b/>
                <w:spacing w:val="-1"/>
              </w:rPr>
              <w:t>sugges</w:t>
            </w:r>
            <w:r w:rsidRPr="00BC3A1A">
              <w:rPr>
                <w:rFonts w:ascii="Arial" w:hAnsi="Arial" w:cs="Arial"/>
                <w:b/>
              </w:rPr>
              <w:t>t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add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o</w:t>
            </w:r>
            <w:r w:rsidRPr="00BC3A1A">
              <w:rPr>
                <w:rFonts w:ascii="Arial" w:hAnsi="Arial" w:cs="Arial"/>
                <w:b/>
              </w:rPr>
              <w:t>n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(o</w:t>
            </w:r>
            <w:r w:rsidRPr="00BC3A1A">
              <w:rPr>
                <w:rFonts w:ascii="Arial" w:hAnsi="Arial" w:cs="Arial"/>
                <w:b/>
              </w:rPr>
              <w:t>r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de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e</w:t>
            </w:r>
            <w:r w:rsidRPr="00BC3A1A">
              <w:rPr>
                <w:rFonts w:ascii="Arial" w:hAnsi="Arial" w:cs="Arial"/>
                <w:b/>
              </w:rPr>
              <w:t>ti</w:t>
            </w:r>
            <w:r w:rsidRPr="00BC3A1A">
              <w:rPr>
                <w:rFonts w:ascii="Arial" w:hAnsi="Arial" w:cs="Arial"/>
                <w:b/>
                <w:spacing w:val="-1"/>
              </w:rPr>
              <w:t>on</w:t>
            </w:r>
            <w:r w:rsidRPr="00BC3A1A">
              <w:rPr>
                <w:rFonts w:ascii="Arial" w:hAnsi="Arial" w:cs="Arial"/>
                <w:b/>
              </w:rPr>
              <w:t>)</w:t>
            </w:r>
            <w:r w:rsidRPr="00BC3A1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o</w:t>
            </w:r>
            <w:r w:rsidRPr="00BC3A1A">
              <w:rPr>
                <w:rFonts w:ascii="Arial" w:hAnsi="Arial" w:cs="Arial"/>
                <w:b/>
              </w:rPr>
              <w:t>f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som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po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n</w:t>
            </w:r>
            <w:r w:rsidRPr="00BC3A1A">
              <w:rPr>
                <w:rFonts w:ascii="Arial" w:hAnsi="Arial" w:cs="Arial"/>
                <w:b/>
              </w:rPr>
              <w:t>ts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</w:rPr>
              <w:t>in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this sect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on</w:t>
            </w:r>
            <w:r w:rsidRPr="00BC3A1A">
              <w:rPr>
                <w:rFonts w:ascii="Arial" w:hAnsi="Arial" w:cs="Arial"/>
                <w:b/>
              </w:rPr>
              <w:t>?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P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eas</w:t>
            </w:r>
            <w:r w:rsidRPr="00BC3A1A">
              <w:rPr>
                <w:rFonts w:ascii="Arial" w:hAnsi="Arial" w:cs="Arial"/>
                <w:b/>
              </w:rPr>
              <w:t xml:space="preserve">e </w:t>
            </w:r>
            <w:r w:rsidRPr="00BC3A1A">
              <w:rPr>
                <w:rFonts w:ascii="Arial" w:hAnsi="Arial" w:cs="Arial"/>
                <w:b/>
                <w:spacing w:val="-1"/>
              </w:rPr>
              <w:t>wr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t</w:t>
            </w:r>
            <w:r w:rsidRPr="00BC3A1A">
              <w:rPr>
                <w:rFonts w:ascii="Arial" w:hAnsi="Arial" w:cs="Arial"/>
                <w:b/>
              </w:rPr>
              <w:t xml:space="preserve">e </w:t>
            </w:r>
            <w:r w:rsidRPr="00BC3A1A">
              <w:rPr>
                <w:rFonts w:ascii="Arial" w:hAnsi="Arial" w:cs="Arial"/>
                <w:b/>
                <w:spacing w:val="-1"/>
              </w:rPr>
              <w:t>you</w:t>
            </w:r>
            <w:r w:rsidRPr="00BC3A1A">
              <w:rPr>
                <w:rFonts w:ascii="Arial" w:hAnsi="Arial" w:cs="Arial"/>
                <w:b/>
              </w:rPr>
              <w:t>r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suggest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on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here</w:t>
            </w:r>
            <w:r w:rsidRPr="00BC3A1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" w:line="220" w:lineRule="exact"/>
              <w:ind w:left="108" w:right="464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abstrac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genera</w:t>
            </w:r>
            <w:r w:rsidRPr="00BC3A1A">
              <w:rPr>
                <w:rFonts w:ascii="Arial" w:hAnsi="Arial" w:cs="Arial"/>
              </w:rPr>
              <w:t>lly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comprehensiv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we</w:t>
            </w:r>
            <w:r w:rsidRPr="00BC3A1A">
              <w:rPr>
                <w:rFonts w:ascii="Arial" w:hAnsi="Arial" w:cs="Arial"/>
              </w:rPr>
              <w:t>ll</w:t>
            </w:r>
            <w:r w:rsidRPr="00BC3A1A">
              <w:rPr>
                <w:rFonts w:ascii="Arial" w:hAnsi="Arial" w:cs="Arial"/>
                <w:spacing w:val="-1"/>
              </w:rPr>
              <w:t>-wr</w:t>
            </w:r>
            <w:r w:rsidRPr="00BC3A1A">
              <w:rPr>
                <w:rFonts w:ascii="Arial" w:hAnsi="Arial" w:cs="Arial"/>
              </w:rPr>
              <w:t>itt</w:t>
            </w:r>
            <w:r w:rsidRPr="00BC3A1A">
              <w:rPr>
                <w:rFonts w:ascii="Arial" w:hAnsi="Arial" w:cs="Arial"/>
                <w:spacing w:val="-1"/>
              </w:rPr>
              <w:t>en</w:t>
            </w:r>
            <w:r w:rsidRPr="00BC3A1A">
              <w:rPr>
                <w:rFonts w:ascii="Arial" w:hAnsi="Arial" w:cs="Arial"/>
              </w:rPr>
              <w:t>.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ea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l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ou</w:t>
            </w:r>
            <w:r w:rsidRPr="00BC3A1A">
              <w:rPr>
                <w:rFonts w:ascii="Arial" w:hAnsi="Arial" w:cs="Arial"/>
              </w:rPr>
              <w:t>tli</w:t>
            </w:r>
            <w:r w:rsidRPr="00BC3A1A">
              <w:rPr>
                <w:rFonts w:ascii="Arial" w:hAnsi="Arial" w:cs="Arial"/>
                <w:spacing w:val="-1"/>
              </w:rPr>
              <w:t>ne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purpose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hods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1"/>
              </w:rPr>
              <w:t xml:space="preserve"> scope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and ma</w:t>
            </w:r>
            <w:r w:rsidRPr="00BC3A1A">
              <w:rPr>
                <w:rFonts w:ascii="Arial" w:hAnsi="Arial" w:cs="Arial"/>
              </w:rPr>
              <w:t>in f</w:t>
            </w:r>
            <w:r w:rsidRPr="00BC3A1A">
              <w:rPr>
                <w:rFonts w:ascii="Arial" w:hAnsi="Arial" w:cs="Arial"/>
                <w:w w:val="101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  <w:spacing w:val="-1"/>
              </w:rPr>
              <w:t>d</w:t>
            </w:r>
            <w:r w:rsidRPr="00BC3A1A">
              <w:rPr>
                <w:rFonts w:ascii="Arial" w:hAnsi="Arial" w:cs="Arial"/>
                <w:w w:val="101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ngs</w:t>
            </w:r>
            <w:r w:rsidRPr="00BC3A1A">
              <w:rPr>
                <w:rFonts w:ascii="Arial" w:hAnsi="Arial" w:cs="Arial"/>
              </w:rPr>
              <w:t>.</w:t>
            </w:r>
          </w:p>
          <w:p w:rsidR="005A55A8" w:rsidRPr="00BC3A1A" w:rsidRDefault="008E1B91">
            <w:pPr>
              <w:spacing w:before="12"/>
              <w:ind w:left="46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 xml:space="preserve">•   </w:t>
            </w:r>
            <w:r w:rsidRPr="00BC3A1A">
              <w:rPr>
                <w:rFonts w:ascii="Arial" w:hAnsi="Arial" w:cs="Arial"/>
                <w:spacing w:val="2"/>
                <w:w w:val="13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Ad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br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1"/>
              </w:rPr>
              <w:t xml:space="preserve"> 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emen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hodo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og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  <w:spacing w:val="-2"/>
              </w:rPr>
              <w:t>li</w:t>
            </w:r>
            <w:r w:rsidRPr="00BC3A1A">
              <w:rPr>
                <w:rFonts w:ascii="Arial" w:hAnsi="Arial" w:cs="Arial"/>
                <w:spacing w:val="-3"/>
              </w:rPr>
              <w:t>m</w:t>
            </w:r>
            <w:r w:rsidRPr="00BC3A1A">
              <w:rPr>
                <w:rFonts w:ascii="Arial" w:hAnsi="Arial" w:cs="Arial"/>
                <w:spacing w:val="-2"/>
                <w:w w:val="101"/>
              </w:rPr>
              <w:t>it</w:t>
            </w:r>
            <w:r w:rsidRPr="00BC3A1A">
              <w:rPr>
                <w:rFonts w:ascii="Arial" w:hAnsi="Arial" w:cs="Arial"/>
                <w:spacing w:val="-3"/>
                <w:w w:val="101"/>
              </w:rPr>
              <w:t>a</w:t>
            </w:r>
            <w:r w:rsidRPr="00BC3A1A">
              <w:rPr>
                <w:rFonts w:ascii="Arial" w:hAnsi="Arial" w:cs="Arial"/>
                <w:spacing w:val="-2"/>
              </w:rPr>
              <w:t>ti</w:t>
            </w:r>
            <w:r w:rsidRPr="00BC3A1A">
              <w:rPr>
                <w:rFonts w:ascii="Arial" w:hAnsi="Arial" w:cs="Arial"/>
                <w:spacing w:val="-3"/>
              </w:rPr>
              <w:t>ons</w:t>
            </w:r>
            <w:r w:rsidRPr="00BC3A1A">
              <w:rPr>
                <w:rFonts w:ascii="Arial" w:hAnsi="Arial" w:cs="Arial"/>
              </w:rPr>
              <w:t>.</w:t>
            </w:r>
          </w:p>
          <w:p w:rsidR="005A55A8" w:rsidRPr="00BC3A1A" w:rsidRDefault="008E1B91">
            <w:pPr>
              <w:tabs>
                <w:tab w:val="left" w:pos="820"/>
              </w:tabs>
              <w:spacing w:before="15"/>
              <w:ind w:left="828" w:right="638" w:hanging="35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rify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hodo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og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des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g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exp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ic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tl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quan</w:t>
            </w:r>
            <w:r w:rsidRPr="00BC3A1A">
              <w:rPr>
                <w:rFonts w:ascii="Arial" w:hAnsi="Arial" w:cs="Arial"/>
              </w:rPr>
              <w:t>tit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v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ud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wer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ude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 xml:space="preserve">ly </w:t>
            </w:r>
            <w:r w:rsidRPr="00BC3A1A">
              <w:rPr>
                <w:rFonts w:ascii="Arial" w:hAnsi="Arial" w:cs="Arial"/>
                <w:spacing w:val="-1"/>
              </w:rPr>
              <w:t>descr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ve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y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me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a-syn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hes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focuse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ma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 xml:space="preserve">ly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1"/>
              </w:rPr>
              <w:t xml:space="preserve"> qua</w:t>
            </w:r>
            <w:r w:rsidRPr="00BC3A1A">
              <w:rPr>
                <w:rFonts w:ascii="Arial" w:hAnsi="Arial" w:cs="Arial"/>
              </w:rPr>
              <w:t>lit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componen</w:t>
            </w:r>
            <w:r w:rsidRPr="00BC3A1A">
              <w:rPr>
                <w:rFonts w:ascii="Arial" w:hAnsi="Arial" w:cs="Arial"/>
                <w:w w:val="101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s.</w:t>
            </w:r>
          </w:p>
          <w:p w:rsidR="005A55A8" w:rsidRPr="00BC3A1A" w:rsidRDefault="008E1B91">
            <w:pPr>
              <w:spacing w:before="14"/>
              <w:ind w:left="46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 xml:space="preserve">•   </w:t>
            </w:r>
            <w:r w:rsidRPr="00BC3A1A">
              <w:rPr>
                <w:rFonts w:ascii="Arial" w:hAnsi="Arial" w:cs="Arial"/>
                <w:spacing w:val="2"/>
                <w:w w:val="13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Redu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redundanc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in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descr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echno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og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3"/>
              </w:rPr>
              <w:t>rev</w:t>
            </w:r>
            <w:r w:rsidRPr="00BC3A1A">
              <w:rPr>
                <w:rFonts w:ascii="Arial" w:hAnsi="Arial" w:cs="Arial"/>
                <w:spacing w:val="-3"/>
                <w:w w:val="101"/>
              </w:rPr>
              <w:t>ie</w:t>
            </w:r>
            <w:r w:rsidRPr="00BC3A1A">
              <w:rPr>
                <w:rFonts w:ascii="Arial" w:hAnsi="Arial" w:cs="Arial"/>
                <w:spacing w:val="-3"/>
              </w:rPr>
              <w:t>wed</w:t>
            </w:r>
            <w:r w:rsidRPr="00BC3A1A">
              <w:rPr>
                <w:rFonts w:ascii="Arial" w:hAnsi="Arial" w:cs="Arial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line="200" w:lineRule="exact"/>
              <w:ind w:left="-6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author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2"/>
              </w:rPr>
              <w:t>w</w:t>
            </w:r>
            <w:r w:rsidRPr="00BC3A1A">
              <w:rPr>
                <w:rFonts w:ascii="Arial" w:hAnsi="Arial" w:cs="Arial"/>
                <w:spacing w:val="-1"/>
              </w:rPr>
              <w:t>oul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lik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</w:t>
            </w:r>
            <w:r w:rsidRPr="00BC3A1A">
              <w:rPr>
                <w:rFonts w:ascii="Arial" w:hAnsi="Arial" w:cs="Arial"/>
              </w:rPr>
              <w:t xml:space="preserve">o </w:t>
            </w:r>
            <w:r w:rsidRPr="00BC3A1A">
              <w:rPr>
                <w:rFonts w:ascii="Arial" w:hAnsi="Arial" w:cs="Arial"/>
                <w:spacing w:val="-1"/>
              </w:rPr>
              <w:t>than</w:t>
            </w:r>
            <w:r w:rsidRPr="00BC3A1A">
              <w:rPr>
                <w:rFonts w:ascii="Arial" w:hAnsi="Arial" w:cs="Arial"/>
              </w:rPr>
              <w:t>k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yo</w:t>
            </w:r>
            <w:r w:rsidRPr="00BC3A1A">
              <w:rPr>
                <w:rFonts w:ascii="Arial" w:hAnsi="Arial" w:cs="Arial"/>
              </w:rPr>
              <w:t>u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thes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</w:t>
            </w:r>
            <w:r w:rsidRPr="00BC3A1A">
              <w:rPr>
                <w:rFonts w:ascii="Arial" w:hAnsi="Arial" w:cs="Arial"/>
                <w:spacing w:val="-2"/>
              </w:rPr>
              <w:t>mm</w:t>
            </w:r>
            <w:r w:rsidRPr="00BC3A1A">
              <w:rPr>
                <w:rFonts w:ascii="Arial" w:hAnsi="Arial" w:cs="Arial"/>
                <w:spacing w:val="-1"/>
              </w:rPr>
              <w:t>ents</w:t>
            </w:r>
            <w:r w:rsidRPr="00BC3A1A">
              <w:rPr>
                <w:rFonts w:ascii="Arial" w:hAnsi="Arial" w:cs="Arial"/>
              </w:rPr>
              <w:t>.</w:t>
            </w:r>
            <w:r w:rsidRPr="00BC3A1A">
              <w:rPr>
                <w:rFonts w:ascii="Arial" w:hAnsi="Arial" w:cs="Arial"/>
                <w:spacing w:val="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change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hav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no</w:t>
            </w:r>
            <w:r w:rsidRPr="00BC3A1A">
              <w:rPr>
                <w:rFonts w:ascii="Arial" w:hAnsi="Arial" w:cs="Arial"/>
              </w:rPr>
              <w:t>w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  <w:w w:val="101"/>
              </w:rPr>
              <w:t>bee</w:t>
            </w:r>
            <w:r w:rsidRPr="00BC3A1A">
              <w:rPr>
                <w:rFonts w:ascii="Arial" w:hAnsi="Arial" w:cs="Arial"/>
                <w:w w:val="101"/>
              </w:rPr>
              <w:t>n</w:t>
            </w:r>
          </w:p>
          <w:p w:rsidR="005A55A8" w:rsidRPr="00BC3A1A" w:rsidRDefault="008E1B91">
            <w:pPr>
              <w:spacing w:before="4"/>
              <w:ind w:left="-6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include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abstrac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highlighte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  <w:w w:val="101"/>
              </w:rPr>
              <w:t>yello</w:t>
            </w:r>
            <w:r w:rsidRPr="00BC3A1A">
              <w:rPr>
                <w:rFonts w:ascii="Arial" w:hAnsi="Arial" w:cs="Arial"/>
                <w:spacing w:val="-2"/>
                <w:w w:val="101"/>
              </w:rPr>
              <w:t>w</w:t>
            </w:r>
            <w:r w:rsidRPr="00BC3A1A">
              <w:rPr>
                <w:rFonts w:ascii="Arial" w:hAnsi="Arial" w:cs="Arial"/>
                <w:w w:val="101"/>
              </w:rPr>
              <w:t>.</w:t>
            </w:r>
          </w:p>
        </w:tc>
      </w:tr>
      <w:tr w:rsidR="005A55A8" w:rsidRPr="00BC3A1A">
        <w:trPr>
          <w:trHeight w:hRule="exact" w:val="307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" w:line="220" w:lineRule="exact"/>
              <w:ind w:left="466" w:right="376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I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manuscr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p</w:t>
            </w:r>
            <w:r w:rsidRPr="00BC3A1A">
              <w:rPr>
                <w:rFonts w:ascii="Arial" w:hAnsi="Arial" w:cs="Arial"/>
                <w:b/>
              </w:rPr>
              <w:t>t</w:t>
            </w:r>
            <w:r w:rsidRPr="00BC3A1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sc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ent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f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ca</w:t>
            </w:r>
            <w:r w:rsidRPr="00BC3A1A">
              <w:rPr>
                <w:rFonts w:ascii="Arial" w:hAnsi="Arial" w:cs="Arial"/>
                <w:b/>
              </w:rPr>
              <w:t>ll</w:t>
            </w:r>
            <w:r w:rsidRPr="00BC3A1A">
              <w:rPr>
                <w:rFonts w:ascii="Arial" w:hAnsi="Arial" w:cs="Arial"/>
                <w:b/>
                <w:spacing w:val="-1"/>
              </w:rPr>
              <w:t>y</w:t>
            </w:r>
            <w:r w:rsidRPr="00BC3A1A">
              <w:rPr>
                <w:rFonts w:ascii="Arial" w:hAnsi="Arial" w:cs="Arial"/>
                <w:b/>
              </w:rPr>
              <w:t>,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correc</w:t>
            </w:r>
            <w:r w:rsidRPr="00BC3A1A">
              <w:rPr>
                <w:rFonts w:ascii="Arial" w:hAnsi="Arial" w:cs="Arial"/>
                <w:b/>
              </w:rPr>
              <w:t>t?</w:t>
            </w:r>
            <w:r w:rsidRPr="00BC3A1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P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eas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wr</w:t>
            </w:r>
            <w:r w:rsidRPr="00BC3A1A">
              <w:rPr>
                <w:rFonts w:ascii="Arial" w:hAnsi="Arial" w:cs="Arial"/>
                <w:b/>
                <w:w w:val="101"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t</w:t>
            </w:r>
            <w:r w:rsidRPr="00BC3A1A">
              <w:rPr>
                <w:rFonts w:ascii="Arial" w:hAnsi="Arial" w:cs="Arial"/>
                <w:b/>
              </w:rPr>
              <w:t xml:space="preserve">e </w:t>
            </w:r>
            <w:r w:rsidRPr="00BC3A1A">
              <w:rPr>
                <w:rFonts w:ascii="Arial" w:hAnsi="Arial" w:cs="Arial"/>
                <w:b/>
                <w:spacing w:val="-3"/>
              </w:rPr>
              <w:t>here</w:t>
            </w:r>
            <w:r w:rsidRPr="00BC3A1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Overa</w:t>
            </w:r>
            <w:r w:rsidRPr="00BC3A1A">
              <w:rPr>
                <w:rFonts w:ascii="Arial" w:hAnsi="Arial" w:cs="Arial"/>
              </w:rPr>
              <w:t>ll,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manusc</w:t>
            </w:r>
            <w:r w:rsidRPr="00BC3A1A">
              <w:rPr>
                <w:rFonts w:ascii="Arial" w:hAnsi="Arial" w:cs="Arial"/>
              </w:rPr>
              <w:t>ri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sc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en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f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lly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  <w:spacing w:val="-3"/>
              </w:rPr>
              <w:t>sound</w:t>
            </w:r>
            <w:r w:rsidRPr="00BC3A1A">
              <w:rPr>
                <w:rFonts w:ascii="Arial" w:hAnsi="Arial" w:cs="Arial"/>
              </w:rPr>
              <w:t>.</w:t>
            </w:r>
          </w:p>
          <w:p w:rsidR="005A55A8" w:rsidRPr="00BC3A1A" w:rsidRDefault="008E1B91">
            <w:pPr>
              <w:spacing w:before="10"/>
              <w:ind w:left="46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 xml:space="preserve">•   </w:t>
            </w:r>
            <w:r w:rsidRPr="00BC3A1A">
              <w:rPr>
                <w:rFonts w:ascii="Arial" w:hAnsi="Arial" w:cs="Arial"/>
                <w:spacing w:val="2"/>
                <w:w w:val="13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Introduct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on</w:t>
            </w:r>
            <w:r w:rsidRPr="00BC3A1A">
              <w:rPr>
                <w:rFonts w:ascii="Arial" w:hAnsi="Arial" w:cs="Arial"/>
                <w:b/>
              </w:rPr>
              <w:t>: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2"/>
              </w:rPr>
              <w:t>W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ll</w:t>
            </w:r>
            <w:r w:rsidRPr="00BC3A1A">
              <w:rPr>
                <w:rFonts w:ascii="Arial" w:hAnsi="Arial" w:cs="Arial"/>
                <w:spacing w:val="-1"/>
              </w:rPr>
              <w:t>-s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ruc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ured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prov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de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ron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ground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ng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1"/>
              </w:rPr>
              <w:t xml:space="preserve"> show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researc</w:t>
            </w:r>
            <w:r w:rsidRPr="00BC3A1A">
              <w:rPr>
                <w:rFonts w:ascii="Arial" w:hAnsi="Arial" w:cs="Arial"/>
              </w:rPr>
              <w:t>h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gap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3"/>
                <w:w w:val="101"/>
              </w:rPr>
              <w:t>c</w:t>
            </w:r>
            <w:r w:rsidRPr="00BC3A1A">
              <w:rPr>
                <w:rFonts w:ascii="Arial" w:hAnsi="Arial" w:cs="Arial"/>
                <w:spacing w:val="-2"/>
                <w:w w:val="101"/>
              </w:rPr>
              <w:t>l</w:t>
            </w:r>
            <w:r w:rsidRPr="00BC3A1A">
              <w:rPr>
                <w:rFonts w:ascii="Arial" w:hAnsi="Arial" w:cs="Arial"/>
                <w:spacing w:val="-3"/>
              </w:rPr>
              <w:t>ea</w:t>
            </w:r>
            <w:r w:rsidRPr="00BC3A1A">
              <w:rPr>
                <w:rFonts w:ascii="Arial" w:hAnsi="Arial" w:cs="Arial"/>
                <w:spacing w:val="-2"/>
              </w:rPr>
              <w:t>r</w:t>
            </w:r>
            <w:r w:rsidRPr="00BC3A1A">
              <w:rPr>
                <w:rFonts w:ascii="Arial" w:hAnsi="Arial" w:cs="Arial"/>
                <w:spacing w:val="-3"/>
                <w:w w:val="101"/>
              </w:rPr>
              <w:t>l</w:t>
            </w:r>
            <w:r w:rsidRPr="00BC3A1A">
              <w:rPr>
                <w:rFonts w:ascii="Arial" w:hAnsi="Arial" w:cs="Arial"/>
                <w:spacing w:val="-3"/>
              </w:rPr>
              <w:t>y.</w:t>
            </w:r>
          </w:p>
          <w:p w:rsidR="005A55A8" w:rsidRPr="00BC3A1A" w:rsidRDefault="008E1B91">
            <w:pPr>
              <w:tabs>
                <w:tab w:val="left" w:pos="820"/>
              </w:tabs>
              <w:spacing w:before="19"/>
              <w:ind w:left="828" w:right="124" w:hanging="359"/>
              <w:jc w:val="both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b/>
                <w:spacing w:val="-2"/>
              </w:rPr>
              <w:t>M</w:t>
            </w:r>
            <w:r w:rsidRPr="00BC3A1A">
              <w:rPr>
                <w:rFonts w:ascii="Arial" w:hAnsi="Arial" w:cs="Arial"/>
                <w:b/>
                <w:spacing w:val="-1"/>
              </w:rPr>
              <w:t>ethodo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ogy</w:t>
            </w:r>
            <w:r w:rsidRPr="00BC3A1A">
              <w:rPr>
                <w:rFonts w:ascii="Arial" w:hAnsi="Arial" w:cs="Arial"/>
                <w:b/>
              </w:rPr>
              <w:t>: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descr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us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1"/>
              </w:rPr>
              <w:t xml:space="preserve"> criteria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searc</w:t>
            </w:r>
            <w:r w:rsidRPr="00BC3A1A">
              <w:rPr>
                <w:rFonts w:ascii="Arial" w:hAnsi="Arial" w:cs="Arial"/>
              </w:rPr>
              <w:t>h</w:t>
            </w:r>
            <w:r w:rsidRPr="00BC3A1A">
              <w:rPr>
                <w:rFonts w:ascii="Arial" w:hAnsi="Arial" w:cs="Arial"/>
                <w:spacing w:val="-1"/>
              </w:rPr>
              <w:t xml:space="preserve"> 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ra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egy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hema</w:t>
            </w:r>
            <w:r w:rsidRPr="00BC3A1A">
              <w:rPr>
                <w:rFonts w:ascii="Arial" w:hAnsi="Arial" w:cs="Arial"/>
              </w:rPr>
              <w:t>tic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ysi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appropr</w:t>
            </w:r>
            <w:r w:rsidRPr="00BC3A1A">
              <w:rPr>
                <w:rFonts w:ascii="Arial" w:hAnsi="Arial" w:cs="Arial"/>
                <w:spacing w:val="-1"/>
                <w:w w:val="101"/>
              </w:rPr>
              <w:t>ia</w:t>
            </w:r>
            <w:r w:rsidRPr="00BC3A1A">
              <w:rPr>
                <w:rFonts w:ascii="Arial" w:hAnsi="Arial" w:cs="Arial"/>
                <w:w w:val="101"/>
              </w:rPr>
              <w:t>t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follow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estab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ishe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revie</w:t>
            </w:r>
            <w:r w:rsidRPr="00BC3A1A">
              <w:rPr>
                <w:rFonts w:ascii="Arial" w:hAnsi="Arial" w:cs="Arial"/>
              </w:rPr>
              <w:t>w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pro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oco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.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However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</w:rPr>
              <w:t>j</w:t>
            </w:r>
            <w:r w:rsidRPr="00BC3A1A">
              <w:rPr>
                <w:rFonts w:ascii="Arial" w:hAnsi="Arial" w:cs="Arial"/>
                <w:spacing w:val="-1"/>
              </w:rPr>
              <w:t>us</w:t>
            </w:r>
            <w:r w:rsidRPr="00BC3A1A">
              <w:rPr>
                <w:rFonts w:ascii="Arial" w:hAnsi="Arial" w:cs="Arial"/>
              </w:rPr>
              <w:t>tifi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includin</w:t>
            </w:r>
            <w:r w:rsidRPr="00BC3A1A">
              <w:rPr>
                <w:rFonts w:ascii="Arial" w:hAnsi="Arial" w:cs="Arial"/>
              </w:rPr>
              <w:t xml:space="preserve">g </w:t>
            </w:r>
            <w:r w:rsidRPr="00BC3A1A">
              <w:rPr>
                <w:rFonts w:ascii="Arial" w:hAnsi="Arial" w:cs="Arial"/>
                <w:spacing w:val="-1"/>
              </w:rPr>
              <w:t>quan</w:t>
            </w:r>
            <w:r w:rsidRPr="00BC3A1A">
              <w:rPr>
                <w:rFonts w:ascii="Arial" w:hAnsi="Arial" w:cs="Arial"/>
              </w:rPr>
              <w:t>tit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ud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</w:rPr>
              <w:t>in a</w:t>
            </w:r>
            <w:r w:rsidRPr="00BC3A1A">
              <w:rPr>
                <w:rFonts w:ascii="Arial" w:hAnsi="Arial" w:cs="Arial"/>
                <w:spacing w:val="-1"/>
              </w:rPr>
              <w:t xml:space="preserve"> qua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ita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me</w:t>
            </w:r>
            <w:r w:rsidRPr="00BC3A1A">
              <w:rPr>
                <w:rFonts w:ascii="Arial" w:hAnsi="Arial" w:cs="Arial"/>
              </w:rPr>
              <w:t>ta</w:t>
            </w:r>
            <w:r w:rsidRPr="00BC3A1A">
              <w:rPr>
                <w:rFonts w:ascii="Arial" w:hAnsi="Arial" w:cs="Arial"/>
                <w:spacing w:val="-1"/>
              </w:rPr>
              <w:t>-syn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hes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cou</w:t>
            </w:r>
            <w:r w:rsidRPr="00BC3A1A">
              <w:rPr>
                <w:rFonts w:ascii="Arial" w:hAnsi="Arial" w:cs="Arial"/>
              </w:rPr>
              <w:t xml:space="preserve">ld </w:t>
            </w:r>
            <w:r w:rsidRPr="00BC3A1A">
              <w:rPr>
                <w:rFonts w:ascii="Arial" w:hAnsi="Arial" w:cs="Arial"/>
                <w:spacing w:val="-1"/>
              </w:rPr>
              <w:t>b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mad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c</w:t>
            </w:r>
            <w:r w:rsidRPr="00BC3A1A">
              <w:rPr>
                <w:rFonts w:ascii="Arial" w:hAnsi="Arial" w:cs="Arial"/>
                <w:w w:val="101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earer.</w:t>
            </w:r>
          </w:p>
          <w:p w:rsidR="005A55A8" w:rsidRPr="00BC3A1A" w:rsidRDefault="008E1B91">
            <w:pPr>
              <w:spacing w:before="14"/>
              <w:ind w:left="46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 xml:space="preserve">•   </w:t>
            </w:r>
            <w:r w:rsidRPr="00BC3A1A">
              <w:rPr>
                <w:rFonts w:ascii="Arial" w:hAnsi="Arial" w:cs="Arial"/>
                <w:spacing w:val="2"/>
                <w:w w:val="13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Resu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ts</w:t>
            </w:r>
            <w:r w:rsidRPr="00BC3A1A">
              <w:rPr>
                <w:rFonts w:ascii="Arial" w:hAnsi="Arial" w:cs="Arial"/>
                <w:b/>
              </w:rPr>
              <w:t>: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ng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ar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sys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ema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lly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presen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suppor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wi</w:t>
            </w:r>
            <w:r w:rsidRPr="00BC3A1A">
              <w:rPr>
                <w:rFonts w:ascii="Arial" w:hAnsi="Arial" w:cs="Arial"/>
              </w:rPr>
              <w:t>th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ab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figures</w:t>
            </w:r>
            <w:r w:rsidRPr="00BC3A1A">
              <w:rPr>
                <w:rFonts w:ascii="Arial" w:hAnsi="Arial" w:cs="Arial"/>
              </w:rPr>
              <w:t>.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us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FE</w:t>
            </w:r>
            <w:r w:rsidRPr="00BC3A1A">
              <w:rPr>
                <w:rFonts w:ascii="Arial" w:hAnsi="Arial" w:cs="Arial"/>
              </w:rPr>
              <w:t>S</w:t>
            </w:r>
          </w:p>
          <w:p w:rsidR="005A55A8" w:rsidRPr="00BC3A1A" w:rsidRDefault="008E1B91">
            <w:pPr>
              <w:spacing w:line="220" w:lineRule="exact"/>
              <w:ind w:left="828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IE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i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appropria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thoug</w:t>
            </w:r>
            <w:r w:rsidRPr="00BC3A1A">
              <w:rPr>
                <w:rFonts w:ascii="Arial" w:hAnsi="Arial" w:cs="Arial"/>
              </w:rPr>
              <w:t xml:space="preserve">h </w:t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exp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ana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io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 xml:space="preserve">f </w:t>
            </w:r>
            <w:r w:rsidRPr="00BC3A1A">
              <w:rPr>
                <w:rFonts w:ascii="Arial" w:hAnsi="Arial" w:cs="Arial"/>
                <w:spacing w:val="-1"/>
              </w:rPr>
              <w:t>IE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cou</w:t>
            </w:r>
            <w:r w:rsidRPr="00BC3A1A">
              <w:rPr>
                <w:rFonts w:ascii="Arial" w:hAnsi="Arial" w:cs="Arial"/>
              </w:rPr>
              <w:t>ld</w:t>
            </w:r>
            <w:r w:rsidRPr="00BC3A1A">
              <w:rPr>
                <w:rFonts w:ascii="Arial" w:hAnsi="Arial" w:cs="Arial"/>
                <w:spacing w:val="-1"/>
              </w:rPr>
              <w:t xml:space="preserve"> b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mor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conc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se.</w:t>
            </w:r>
          </w:p>
          <w:p w:rsidR="005A55A8" w:rsidRPr="00BC3A1A" w:rsidRDefault="008E1B91">
            <w:pPr>
              <w:tabs>
                <w:tab w:val="left" w:pos="820"/>
              </w:tabs>
              <w:spacing w:before="20" w:line="220" w:lineRule="exact"/>
              <w:ind w:left="828" w:right="125" w:hanging="359"/>
              <w:jc w:val="both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b/>
                <w:spacing w:val="-1"/>
              </w:rPr>
              <w:t>Discuss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on</w:t>
            </w:r>
            <w:r w:rsidRPr="00BC3A1A">
              <w:rPr>
                <w:rFonts w:ascii="Arial" w:hAnsi="Arial" w:cs="Arial"/>
                <w:b/>
              </w:rPr>
              <w:t>: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tr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connec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to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ex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stin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lit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u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houg</w:t>
            </w:r>
            <w:r w:rsidRPr="00BC3A1A">
              <w:rPr>
                <w:rFonts w:ascii="Arial" w:hAnsi="Arial" w:cs="Arial"/>
              </w:rPr>
              <w:t>h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som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sec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repea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dea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read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presen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 xml:space="preserve">ed </w:t>
            </w:r>
            <w:r w:rsidRPr="00BC3A1A">
              <w:rPr>
                <w:rFonts w:ascii="Arial" w:hAnsi="Arial" w:cs="Arial"/>
              </w:rPr>
              <w:t>in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esu</w:t>
            </w:r>
            <w:r w:rsidRPr="00BC3A1A">
              <w:rPr>
                <w:rFonts w:ascii="Arial" w:hAnsi="Arial" w:cs="Arial"/>
              </w:rPr>
              <w:t>lt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.</w:t>
            </w:r>
          </w:p>
          <w:p w:rsidR="005A55A8" w:rsidRPr="00BC3A1A" w:rsidRDefault="008E1B91">
            <w:pPr>
              <w:tabs>
                <w:tab w:val="left" w:pos="820"/>
              </w:tabs>
              <w:spacing w:before="13" w:line="245" w:lineRule="auto"/>
              <w:ind w:left="828" w:right="996" w:hanging="35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b/>
                <w:spacing w:val="-1"/>
              </w:rPr>
              <w:t>Conc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us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on</w:t>
            </w:r>
            <w:r w:rsidRPr="00BC3A1A">
              <w:rPr>
                <w:rFonts w:ascii="Arial" w:hAnsi="Arial" w:cs="Arial"/>
                <w:b/>
              </w:rPr>
              <w:t>: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ea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igne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wi</w:t>
            </w:r>
            <w:r w:rsidRPr="00BC3A1A">
              <w:rPr>
                <w:rFonts w:ascii="Arial" w:hAnsi="Arial" w:cs="Arial"/>
              </w:rPr>
              <w:t>th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findings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bu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cou</w:t>
            </w:r>
            <w:r w:rsidRPr="00BC3A1A">
              <w:rPr>
                <w:rFonts w:ascii="Arial" w:hAnsi="Arial" w:cs="Arial"/>
              </w:rPr>
              <w:t>ld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reng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hene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add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exp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  <w:w w:val="101"/>
              </w:rPr>
              <w:t>ic</w:t>
            </w:r>
            <w:r w:rsidRPr="00BC3A1A">
              <w:rPr>
                <w:rFonts w:ascii="Arial" w:hAnsi="Arial" w:cs="Arial"/>
                <w:w w:val="101"/>
              </w:rPr>
              <w:t xml:space="preserve">it </w:t>
            </w:r>
            <w:r w:rsidRPr="00BC3A1A">
              <w:rPr>
                <w:rFonts w:ascii="Arial" w:hAnsi="Arial" w:cs="Arial"/>
                <w:spacing w:val="-1"/>
              </w:rPr>
              <w:t>recommendation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fo</w:t>
            </w:r>
            <w:r w:rsidRPr="00BC3A1A">
              <w:rPr>
                <w:rFonts w:ascii="Arial" w:hAnsi="Arial" w:cs="Arial"/>
              </w:rPr>
              <w:t xml:space="preserve">r </w:t>
            </w:r>
            <w:r w:rsidRPr="00BC3A1A">
              <w:rPr>
                <w:rFonts w:ascii="Arial" w:hAnsi="Arial" w:cs="Arial"/>
                <w:spacing w:val="-1"/>
              </w:rPr>
              <w:t>educator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researchers.</w:t>
            </w:r>
          </w:p>
          <w:p w:rsidR="005A55A8" w:rsidRPr="00BC3A1A" w:rsidRDefault="008E1B91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manusc</w:t>
            </w:r>
            <w:r w:rsidRPr="00BC3A1A">
              <w:rPr>
                <w:rFonts w:ascii="Arial" w:hAnsi="Arial" w:cs="Arial"/>
              </w:rPr>
              <w:t>ri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mee</w:t>
            </w:r>
            <w:r w:rsidRPr="00BC3A1A">
              <w:rPr>
                <w:rFonts w:ascii="Arial" w:hAnsi="Arial" w:cs="Arial"/>
              </w:rPr>
              <w:t>ts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sc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en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f</w:t>
            </w:r>
            <w:r w:rsidRPr="00BC3A1A">
              <w:rPr>
                <w:rFonts w:ascii="Arial" w:hAnsi="Arial" w:cs="Arial"/>
              </w:rPr>
              <w:t xml:space="preserve">ic </w:t>
            </w:r>
            <w:r w:rsidRPr="00BC3A1A">
              <w:rPr>
                <w:rFonts w:ascii="Arial" w:hAnsi="Arial" w:cs="Arial"/>
                <w:spacing w:val="-1"/>
              </w:rPr>
              <w:t>expec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ion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bu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wou</w:t>
            </w:r>
            <w:r w:rsidRPr="00BC3A1A">
              <w:rPr>
                <w:rFonts w:ascii="Arial" w:hAnsi="Arial" w:cs="Arial"/>
              </w:rPr>
              <w:t>ld</w:t>
            </w:r>
            <w:r w:rsidRPr="00BC3A1A">
              <w:rPr>
                <w:rFonts w:ascii="Arial" w:hAnsi="Arial" w:cs="Arial"/>
                <w:spacing w:val="-1"/>
              </w:rPr>
              <w:t xml:space="preserve"> benef</w:t>
            </w:r>
            <w:r w:rsidRPr="00BC3A1A">
              <w:rPr>
                <w:rFonts w:ascii="Arial" w:hAnsi="Arial" w:cs="Arial"/>
              </w:rPr>
              <w:t>it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fro</w:t>
            </w:r>
            <w:r w:rsidRPr="00BC3A1A">
              <w:rPr>
                <w:rFonts w:ascii="Arial" w:hAnsi="Arial" w:cs="Arial"/>
              </w:rPr>
              <w:t>m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gh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en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to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reduc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3"/>
              </w:rPr>
              <w:t xml:space="preserve"> redundancy</w:t>
            </w:r>
            <w:r w:rsidRPr="00BC3A1A">
              <w:rPr>
                <w:rFonts w:ascii="Arial" w:hAnsi="Arial" w:cs="Arial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" w:line="220" w:lineRule="exact"/>
              <w:ind w:left="-6" w:right="266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Jus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f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fo</w:t>
            </w:r>
            <w:r w:rsidRPr="00BC3A1A">
              <w:rPr>
                <w:rFonts w:ascii="Arial" w:hAnsi="Arial" w:cs="Arial"/>
              </w:rPr>
              <w:t xml:space="preserve">r </w:t>
            </w:r>
            <w:r w:rsidRPr="00BC3A1A">
              <w:rPr>
                <w:rFonts w:ascii="Arial" w:hAnsi="Arial" w:cs="Arial"/>
                <w:spacing w:val="-1"/>
              </w:rPr>
              <w:t>includin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quan</w:t>
            </w:r>
            <w:r w:rsidRPr="00BC3A1A">
              <w:rPr>
                <w:rFonts w:ascii="Arial" w:hAnsi="Arial" w:cs="Arial"/>
              </w:rPr>
              <w:t>tit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v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ud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in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-1"/>
              </w:rPr>
              <w:t xml:space="preserve"> qua</w:t>
            </w:r>
            <w:r w:rsidRPr="00BC3A1A">
              <w:rPr>
                <w:rFonts w:ascii="Arial" w:hAnsi="Arial" w:cs="Arial"/>
              </w:rPr>
              <w:t>lit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me</w:t>
            </w:r>
            <w:r w:rsidRPr="00BC3A1A">
              <w:rPr>
                <w:rFonts w:ascii="Arial" w:hAnsi="Arial" w:cs="Arial"/>
                <w:w w:val="101"/>
              </w:rPr>
              <w:t>ta</w:t>
            </w:r>
            <w:r w:rsidRPr="00BC3A1A">
              <w:rPr>
                <w:rFonts w:ascii="Arial" w:hAnsi="Arial" w:cs="Arial"/>
                <w:spacing w:val="-1"/>
              </w:rPr>
              <w:t>-syn</w:t>
            </w:r>
            <w:r w:rsidRPr="00BC3A1A">
              <w:rPr>
                <w:rFonts w:ascii="Arial" w:hAnsi="Arial" w:cs="Arial"/>
                <w:w w:val="101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hes</w:t>
            </w:r>
            <w:r w:rsidRPr="00BC3A1A">
              <w:rPr>
                <w:rFonts w:ascii="Arial" w:hAnsi="Arial" w:cs="Arial"/>
              </w:rPr>
              <w:t xml:space="preserve">is </w:t>
            </w:r>
            <w:r w:rsidRPr="00BC3A1A">
              <w:rPr>
                <w:rFonts w:ascii="Arial" w:hAnsi="Arial" w:cs="Arial"/>
                <w:spacing w:val="-1"/>
              </w:rPr>
              <w:t>ha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bee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ude</w:t>
            </w:r>
            <w:r w:rsidRPr="00BC3A1A">
              <w:rPr>
                <w:rFonts w:ascii="Arial" w:hAnsi="Arial" w:cs="Arial"/>
              </w:rPr>
              <w:t xml:space="preserve">d in </w:t>
            </w:r>
            <w:r w:rsidRPr="00BC3A1A">
              <w:rPr>
                <w:rFonts w:ascii="Arial" w:hAnsi="Arial" w:cs="Arial"/>
                <w:spacing w:val="-1"/>
              </w:rPr>
              <w:t>pag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3</w:t>
            </w:r>
            <w:r w:rsidRPr="00BC3A1A">
              <w:rPr>
                <w:rFonts w:ascii="Arial" w:hAnsi="Arial" w:cs="Arial"/>
                <w:spacing w:val="-1"/>
              </w:rPr>
              <w:t xml:space="preserve"> 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 xml:space="preserve">is 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gh</w:t>
            </w:r>
            <w:r w:rsidRPr="00BC3A1A">
              <w:rPr>
                <w:rFonts w:ascii="Arial" w:hAnsi="Arial" w:cs="Arial"/>
              </w:rPr>
              <w:t>li</w:t>
            </w:r>
            <w:r w:rsidRPr="00BC3A1A">
              <w:rPr>
                <w:rFonts w:ascii="Arial" w:hAnsi="Arial" w:cs="Arial"/>
                <w:spacing w:val="-1"/>
              </w:rPr>
              <w:t>gh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 xml:space="preserve">d in </w:t>
            </w:r>
            <w:proofErr w:type="gramStart"/>
            <w:r w:rsidRPr="00BC3A1A">
              <w:rPr>
                <w:rFonts w:ascii="Arial" w:hAnsi="Arial" w:cs="Arial"/>
                <w:spacing w:val="-1"/>
              </w:rPr>
              <w:t>ye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w w:val="101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ow</w:t>
            </w:r>
            <w:r w:rsidRPr="00BC3A1A">
              <w:rPr>
                <w:rFonts w:ascii="Arial" w:hAnsi="Arial" w:cs="Arial"/>
              </w:rPr>
              <w:t>..</w:t>
            </w:r>
            <w:proofErr w:type="gramEnd"/>
          </w:p>
          <w:p w:rsidR="005A55A8" w:rsidRPr="00BC3A1A" w:rsidRDefault="008E1B91">
            <w:pPr>
              <w:spacing w:line="220" w:lineRule="exact"/>
              <w:ind w:left="-6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exp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ana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io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 xml:space="preserve">f </w:t>
            </w:r>
            <w:r w:rsidRPr="00BC3A1A">
              <w:rPr>
                <w:rFonts w:ascii="Arial" w:hAnsi="Arial" w:cs="Arial"/>
                <w:spacing w:val="-1"/>
              </w:rPr>
              <w:t>IE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ha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bee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1"/>
              </w:rPr>
              <w:t xml:space="preserve"> adde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 xml:space="preserve">in </w:t>
            </w:r>
            <w:r w:rsidRPr="00BC3A1A">
              <w:rPr>
                <w:rFonts w:ascii="Arial" w:hAnsi="Arial" w:cs="Arial"/>
                <w:spacing w:val="-1"/>
              </w:rPr>
              <w:t>pag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6</w:t>
            </w:r>
            <w:r w:rsidRPr="00BC3A1A">
              <w:rPr>
                <w:rFonts w:ascii="Arial" w:hAnsi="Arial" w:cs="Arial"/>
                <w:spacing w:val="-1"/>
              </w:rPr>
              <w:t xml:space="preserve"> 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gh</w:t>
            </w:r>
            <w:r w:rsidRPr="00BC3A1A">
              <w:rPr>
                <w:rFonts w:ascii="Arial" w:hAnsi="Arial" w:cs="Arial"/>
              </w:rPr>
              <w:t>li</w:t>
            </w:r>
            <w:r w:rsidRPr="00BC3A1A">
              <w:rPr>
                <w:rFonts w:ascii="Arial" w:hAnsi="Arial" w:cs="Arial"/>
                <w:spacing w:val="-1"/>
              </w:rPr>
              <w:t>gh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d in</w:t>
            </w:r>
            <w:r w:rsidRPr="00BC3A1A">
              <w:rPr>
                <w:rFonts w:ascii="Arial" w:hAnsi="Arial" w:cs="Arial"/>
                <w:spacing w:val="-1"/>
              </w:rPr>
              <w:t xml:space="preserve"> ye</w:t>
            </w:r>
            <w:r w:rsidRPr="00BC3A1A">
              <w:rPr>
                <w:rFonts w:ascii="Arial" w:hAnsi="Arial" w:cs="Arial"/>
                <w:w w:val="101"/>
              </w:rPr>
              <w:t>ll</w:t>
            </w:r>
            <w:r w:rsidRPr="00BC3A1A">
              <w:rPr>
                <w:rFonts w:ascii="Arial" w:hAnsi="Arial" w:cs="Arial"/>
                <w:spacing w:val="-1"/>
              </w:rPr>
              <w:t>ow</w:t>
            </w:r>
            <w:r w:rsidRPr="00BC3A1A">
              <w:rPr>
                <w:rFonts w:ascii="Arial" w:hAnsi="Arial" w:cs="Arial"/>
              </w:rPr>
              <w:t>.</w:t>
            </w:r>
          </w:p>
          <w:p w:rsidR="005A55A8" w:rsidRPr="00BC3A1A" w:rsidRDefault="005A55A8">
            <w:pPr>
              <w:spacing w:before="7" w:line="200" w:lineRule="exact"/>
              <w:rPr>
                <w:rFonts w:ascii="Arial" w:hAnsi="Arial" w:cs="Arial"/>
              </w:rPr>
            </w:pPr>
          </w:p>
          <w:p w:rsidR="005A55A8" w:rsidRPr="00BC3A1A" w:rsidRDefault="008E1B91">
            <w:pPr>
              <w:ind w:left="-6" w:right="63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Recommenda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ion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fo</w:t>
            </w:r>
            <w:r w:rsidRPr="00BC3A1A">
              <w:rPr>
                <w:rFonts w:ascii="Arial" w:hAnsi="Arial" w:cs="Arial"/>
              </w:rPr>
              <w:t xml:space="preserve">r </w:t>
            </w:r>
            <w:r w:rsidRPr="00BC3A1A">
              <w:rPr>
                <w:rFonts w:ascii="Arial" w:hAnsi="Arial" w:cs="Arial"/>
                <w:spacing w:val="-1"/>
              </w:rPr>
              <w:t>educa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or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resea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che</w:t>
            </w:r>
            <w:r w:rsidRPr="00BC3A1A">
              <w:rPr>
                <w:rFonts w:ascii="Arial" w:hAnsi="Arial" w:cs="Arial"/>
              </w:rPr>
              <w:t>rs</w:t>
            </w:r>
            <w:r w:rsidRPr="00BC3A1A">
              <w:rPr>
                <w:rFonts w:ascii="Arial" w:hAnsi="Arial" w:cs="Arial"/>
                <w:spacing w:val="-1"/>
              </w:rPr>
              <w:t xml:space="preserve"> hav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bee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1"/>
              </w:rPr>
              <w:t xml:space="preserve"> adde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 xml:space="preserve">to </w:t>
            </w:r>
            <w:r w:rsidRPr="00BC3A1A">
              <w:rPr>
                <w:rFonts w:ascii="Arial" w:hAnsi="Arial" w:cs="Arial"/>
                <w:w w:val="101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 conc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usio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sec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>.</w:t>
            </w:r>
          </w:p>
        </w:tc>
      </w:tr>
      <w:tr w:rsidR="005A55A8" w:rsidRPr="00BC3A1A">
        <w:trPr>
          <w:trHeight w:hRule="exact" w:val="710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3" w:line="235" w:lineRule="auto"/>
              <w:ind w:left="466" w:right="417"/>
              <w:jc w:val="both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Ar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re</w:t>
            </w:r>
            <w:r w:rsidRPr="00BC3A1A">
              <w:rPr>
                <w:rFonts w:ascii="Arial" w:hAnsi="Arial" w:cs="Arial"/>
                <w:b/>
              </w:rPr>
              <w:t>f</w:t>
            </w:r>
            <w:r w:rsidRPr="00BC3A1A">
              <w:rPr>
                <w:rFonts w:ascii="Arial" w:hAnsi="Arial" w:cs="Arial"/>
                <w:b/>
                <w:spacing w:val="-1"/>
              </w:rPr>
              <w:t>erence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suff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c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en</w:t>
            </w:r>
            <w:r w:rsidRPr="00BC3A1A">
              <w:rPr>
                <w:rFonts w:ascii="Arial" w:hAnsi="Arial" w:cs="Arial"/>
                <w:b/>
              </w:rPr>
              <w:t>t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an</w:t>
            </w:r>
            <w:r w:rsidRPr="00BC3A1A">
              <w:rPr>
                <w:rFonts w:ascii="Arial" w:hAnsi="Arial" w:cs="Arial"/>
                <w:b/>
              </w:rPr>
              <w:t>d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recent</w:t>
            </w:r>
            <w:r w:rsidRPr="00BC3A1A">
              <w:rPr>
                <w:rFonts w:ascii="Arial" w:hAnsi="Arial" w:cs="Arial"/>
                <w:b/>
              </w:rPr>
              <w:t>?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I</w:t>
            </w:r>
            <w:r w:rsidRPr="00BC3A1A">
              <w:rPr>
                <w:rFonts w:ascii="Arial" w:hAnsi="Arial" w:cs="Arial"/>
                <w:b/>
              </w:rPr>
              <w:t>f</w:t>
            </w:r>
            <w:r w:rsidRPr="00BC3A1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yo</w:t>
            </w:r>
            <w:r w:rsidRPr="00BC3A1A">
              <w:rPr>
                <w:rFonts w:ascii="Arial" w:hAnsi="Arial" w:cs="Arial"/>
                <w:b/>
              </w:rPr>
              <w:t>u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have suggest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on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BC3A1A">
              <w:rPr>
                <w:rFonts w:ascii="Arial" w:hAnsi="Arial" w:cs="Arial"/>
                <w:b/>
              </w:rPr>
              <w:t>f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add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ona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references</w:t>
            </w:r>
            <w:r w:rsidRPr="00BC3A1A">
              <w:rPr>
                <w:rFonts w:ascii="Arial" w:hAnsi="Arial" w:cs="Arial"/>
                <w:b/>
              </w:rPr>
              <w:t xml:space="preserve">, </w:t>
            </w:r>
            <w:r w:rsidRPr="00BC3A1A">
              <w:rPr>
                <w:rFonts w:ascii="Arial" w:hAnsi="Arial" w:cs="Arial"/>
                <w:b/>
                <w:spacing w:val="-1"/>
              </w:rPr>
              <w:t>p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eas</w:t>
            </w:r>
            <w:r w:rsidRPr="00BC3A1A">
              <w:rPr>
                <w:rFonts w:ascii="Arial" w:hAnsi="Arial" w:cs="Arial"/>
                <w:b/>
              </w:rPr>
              <w:t xml:space="preserve">e </w:t>
            </w:r>
            <w:r w:rsidRPr="00BC3A1A">
              <w:rPr>
                <w:rFonts w:ascii="Arial" w:hAnsi="Arial" w:cs="Arial"/>
                <w:b/>
                <w:spacing w:val="-1"/>
              </w:rPr>
              <w:t>ment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o</w:t>
            </w:r>
            <w:r w:rsidRPr="00BC3A1A">
              <w:rPr>
                <w:rFonts w:ascii="Arial" w:hAnsi="Arial" w:cs="Arial"/>
                <w:b/>
              </w:rPr>
              <w:t xml:space="preserve">n </w:t>
            </w:r>
            <w:r w:rsidRPr="00BC3A1A">
              <w:rPr>
                <w:rFonts w:ascii="Arial" w:hAnsi="Arial" w:cs="Arial"/>
                <w:b/>
                <w:spacing w:val="-1"/>
              </w:rPr>
              <w:t>the</w:t>
            </w:r>
            <w:r w:rsidRPr="00BC3A1A">
              <w:rPr>
                <w:rFonts w:ascii="Arial" w:hAnsi="Arial" w:cs="Arial"/>
                <w:b/>
              </w:rPr>
              <w:t>m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</w:rPr>
              <w:t>in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rev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e</w:t>
            </w:r>
            <w:r w:rsidRPr="00BC3A1A">
              <w:rPr>
                <w:rFonts w:ascii="Arial" w:hAnsi="Arial" w:cs="Arial"/>
                <w:b/>
              </w:rPr>
              <w:t>w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5"/>
              </w:rPr>
              <w:t>form</w:t>
            </w:r>
            <w:r w:rsidRPr="00BC3A1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" w:line="220" w:lineRule="exact"/>
              <w:ind w:left="108" w:right="273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reference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ar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numerous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recen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relevant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1"/>
              </w:rPr>
              <w:t xml:space="preserve"> cove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in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bo</w:t>
            </w:r>
            <w:r w:rsidRPr="00BC3A1A">
              <w:rPr>
                <w:rFonts w:ascii="Arial" w:hAnsi="Arial" w:cs="Arial"/>
              </w:rPr>
              <w:t>th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foundationa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work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up-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o-da</w:t>
            </w:r>
            <w:r w:rsidRPr="00BC3A1A">
              <w:rPr>
                <w:rFonts w:ascii="Arial" w:hAnsi="Arial" w:cs="Arial"/>
              </w:rPr>
              <w:t>te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lit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u</w:t>
            </w:r>
            <w:r w:rsidRPr="00BC3A1A">
              <w:rPr>
                <w:rFonts w:ascii="Arial" w:hAnsi="Arial" w:cs="Arial"/>
              </w:rPr>
              <w:t>re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 xml:space="preserve">up </w:t>
            </w:r>
            <w:r w:rsidRPr="00BC3A1A">
              <w:rPr>
                <w:rFonts w:ascii="Arial" w:hAnsi="Arial" w:cs="Arial"/>
              </w:rPr>
              <w:t>to</w:t>
            </w:r>
            <w:r w:rsidRPr="00BC3A1A">
              <w:rPr>
                <w:rFonts w:ascii="Arial" w:hAnsi="Arial" w:cs="Arial"/>
                <w:spacing w:val="-1"/>
              </w:rPr>
              <w:t xml:space="preserve"> 20</w:t>
            </w:r>
            <w:r w:rsidRPr="00BC3A1A">
              <w:rPr>
                <w:rFonts w:ascii="Arial" w:hAnsi="Arial" w:cs="Arial"/>
                <w:spacing w:val="-1"/>
              </w:rPr>
              <w:t>25</w:t>
            </w:r>
            <w:r w:rsidRPr="00BC3A1A">
              <w:rPr>
                <w:rFonts w:ascii="Arial" w:hAnsi="Arial" w:cs="Arial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5A55A8">
            <w:pPr>
              <w:rPr>
                <w:rFonts w:ascii="Arial" w:hAnsi="Arial" w:cs="Arial"/>
              </w:rPr>
            </w:pPr>
          </w:p>
        </w:tc>
      </w:tr>
    </w:tbl>
    <w:p w:rsidR="005A55A8" w:rsidRPr="00BC3A1A" w:rsidRDefault="005A55A8">
      <w:pPr>
        <w:rPr>
          <w:rFonts w:ascii="Arial" w:hAnsi="Arial" w:cs="Arial"/>
        </w:rPr>
        <w:sectPr w:rsidR="005A55A8" w:rsidRPr="00BC3A1A">
          <w:footerReference w:type="default" r:id="rId8"/>
          <w:pgSz w:w="23840" w:h="16840" w:orient="landscape"/>
          <w:pgMar w:top="1540" w:right="1220" w:bottom="280" w:left="1220" w:header="1313" w:footer="681" w:gutter="0"/>
          <w:cols w:space="720"/>
        </w:sectPr>
      </w:pPr>
    </w:p>
    <w:p w:rsidR="005A55A8" w:rsidRPr="00BC3A1A" w:rsidRDefault="005A55A8">
      <w:pPr>
        <w:spacing w:before="1" w:line="260" w:lineRule="exact"/>
        <w:rPr>
          <w:rFonts w:ascii="Arial" w:hAnsi="Arial" w:cs="Arial"/>
        </w:rPr>
      </w:pPr>
    </w:p>
    <w:tbl>
      <w:tblPr>
        <w:tblW w:w="0" w:type="auto"/>
        <w:tblInd w:w="2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5A55A8" w:rsidRPr="00BC3A1A">
        <w:trPr>
          <w:trHeight w:hRule="exact" w:val="701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2" w:line="220" w:lineRule="exact"/>
              <w:ind w:left="468" w:right="397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I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1"/>
              </w:rPr>
              <w:t>anguage</w:t>
            </w:r>
            <w:r w:rsidRPr="00BC3A1A">
              <w:rPr>
                <w:rFonts w:ascii="Arial" w:hAnsi="Arial" w:cs="Arial"/>
                <w:b/>
              </w:rPr>
              <w:t>/</w:t>
            </w:r>
            <w:r w:rsidRPr="00BC3A1A">
              <w:rPr>
                <w:rFonts w:ascii="Arial" w:hAnsi="Arial" w:cs="Arial"/>
                <w:b/>
                <w:spacing w:val="-1"/>
              </w:rPr>
              <w:t>Eng</w:t>
            </w:r>
            <w:r w:rsidRPr="00BC3A1A">
              <w:rPr>
                <w:rFonts w:ascii="Arial" w:hAnsi="Arial" w:cs="Arial"/>
                <w:b/>
              </w:rPr>
              <w:t>li</w:t>
            </w:r>
            <w:r w:rsidRPr="00BC3A1A">
              <w:rPr>
                <w:rFonts w:ascii="Arial" w:hAnsi="Arial" w:cs="Arial"/>
                <w:b/>
                <w:spacing w:val="-1"/>
              </w:rPr>
              <w:t>s</w:t>
            </w:r>
            <w:r w:rsidRPr="00BC3A1A">
              <w:rPr>
                <w:rFonts w:ascii="Arial" w:hAnsi="Arial" w:cs="Arial"/>
                <w:b/>
              </w:rPr>
              <w:t>h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qua</w:t>
            </w:r>
            <w:r w:rsidRPr="00BC3A1A">
              <w:rPr>
                <w:rFonts w:ascii="Arial" w:hAnsi="Arial" w:cs="Arial"/>
                <w:b/>
              </w:rPr>
              <w:t>lity</w:t>
            </w:r>
            <w:r w:rsidRPr="00BC3A1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o</w:t>
            </w:r>
            <w:r w:rsidRPr="00BC3A1A">
              <w:rPr>
                <w:rFonts w:ascii="Arial" w:hAnsi="Arial" w:cs="Arial"/>
                <w:b/>
              </w:rPr>
              <w:t>f</w:t>
            </w:r>
            <w:r w:rsidRPr="00BC3A1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art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c</w:t>
            </w:r>
            <w:r w:rsidRPr="00BC3A1A">
              <w:rPr>
                <w:rFonts w:ascii="Arial" w:hAnsi="Arial" w:cs="Arial"/>
                <w:b/>
              </w:rPr>
              <w:t>le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su</w:t>
            </w:r>
            <w:r w:rsidRPr="00BC3A1A">
              <w:rPr>
                <w:rFonts w:ascii="Arial" w:hAnsi="Arial" w:cs="Arial"/>
                <w:b/>
                <w:w w:val="101"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tab</w:t>
            </w:r>
            <w:r w:rsidRPr="00BC3A1A">
              <w:rPr>
                <w:rFonts w:ascii="Arial" w:hAnsi="Arial" w:cs="Arial"/>
                <w:b/>
                <w:w w:val="101"/>
              </w:rPr>
              <w:t>l</w:t>
            </w:r>
            <w:r w:rsidRPr="00BC3A1A">
              <w:rPr>
                <w:rFonts w:ascii="Arial" w:hAnsi="Arial" w:cs="Arial"/>
                <w:b/>
              </w:rPr>
              <w:t xml:space="preserve">e </w:t>
            </w:r>
            <w:r w:rsidRPr="00BC3A1A">
              <w:rPr>
                <w:rFonts w:ascii="Arial" w:hAnsi="Arial" w:cs="Arial"/>
                <w:b/>
                <w:spacing w:val="-1"/>
              </w:rPr>
              <w:t>fo</w:t>
            </w:r>
            <w:r w:rsidRPr="00BC3A1A">
              <w:rPr>
                <w:rFonts w:ascii="Arial" w:hAnsi="Arial" w:cs="Arial"/>
                <w:b/>
              </w:rPr>
              <w:t>r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scholarl</w:t>
            </w:r>
            <w:r w:rsidRPr="00BC3A1A">
              <w:rPr>
                <w:rFonts w:ascii="Arial" w:hAnsi="Arial" w:cs="Arial"/>
                <w:b/>
              </w:rPr>
              <w:t>y</w:t>
            </w:r>
            <w:r w:rsidRPr="00BC3A1A">
              <w:rPr>
                <w:rFonts w:ascii="Arial" w:hAnsi="Arial" w:cs="Arial"/>
                <w:b/>
                <w:spacing w:val="-1"/>
              </w:rPr>
              <w:t xml:space="preserve"> commun</w:t>
            </w:r>
            <w:r w:rsidRPr="00BC3A1A">
              <w:rPr>
                <w:rFonts w:ascii="Arial" w:hAnsi="Arial" w:cs="Arial"/>
                <w:b/>
                <w:spacing w:val="-1"/>
                <w:w w:val="101"/>
              </w:rPr>
              <w:t>ic</w:t>
            </w:r>
            <w:r w:rsidRPr="00BC3A1A">
              <w:rPr>
                <w:rFonts w:ascii="Arial" w:hAnsi="Arial" w:cs="Arial"/>
                <w:b/>
                <w:spacing w:val="-1"/>
              </w:rPr>
              <w:t>ations?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before="7" w:line="230" w:lineRule="auto"/>
              <w:ind w:left="108" w:right="456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Eng</w:t>
            </w:r>
            <w:r w:rsidRPr="00BC3A1A">
              <w:rPr>
                <w:rFonts w:ascii="Arial" w:hAnsi="Arial" w:cs="Arial"/>
              </w:rPr>
              <w:t>li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h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genera</w:t>
            </w:r>
            <w:r w:rsidRPr="00BC3A1A">
              <w:rPr>
                <w:rFonts w:ascii="Arial" w:hAnsi="Arial" w:cs="Arial"/>
              </w:rPr>
              <w:t>lly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ea</w:t>
            </w:r>
            <w:r w:rsidRPr="00BC3A1A">
              <w:rPr>
                <w:rFonts w:ascii="Arial" w:hAnsi="Arial" w:cs="Arial"/>
              </w:rPr>
              <w:t>r,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scho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ar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y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appropria</w:t>
            </w:r>
            <w:r w:rsidRPr="00BC3A1A">
              <w:rPr>
                <w:rFonts w:ascii="Arial" w:hAnsi="Arial" w:cs="Arial"/>
              </w:rPr>
              <w:t>te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academi</w:t>
            </w:r>
            <w:r w:rsidRPr="00BC3A1A">
              <w:rPr>
                <w:rFonts w:ascii="Arial" w:hAnsi="Arial" w:cs="Arial"/>
              </w:rPr>
              <w:t>c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pub</w:t>
            </w:r>
            <w:r w:rsidRPr="00BC3A1A">
              <w:rPr>
                <w:rFonts w:ascii="Arial" w:hAnsi="Arial" w:cs="Arial"/>
              </w:rPr>
              <w:t>li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>.</w:t>
            </w:r>
            <w:r w:rsidRPr="00BC3A1A">
              <w:rPr>
                <w:rFonts w:ascii="Arial" w:hAnsi="Arial" w:cs="Arial"/>
                <w:spacing w:val="-1"/>
              </w:rPr>
              <w:t xml:space="preserve"> Som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sec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ar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w w:val="101"/>
              </w:rPr>
              <w:t>l</w:t>
            </w:r>
            <w:r w:rsidRPr="00BC3A1A">
              <w:rPr>
                <w:rFonts w:ascii="Arial" w:hAnsi="Arial" w:cs="Arial"/>
                <w:spacing w:val="-1"/>
                <w:w w:val="101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>ng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 xml:space="preserve">y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ma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1"/>
              </w:rPr>
              <w:t xml:space="preserve"> bene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fro</w:t>
            </w:r>
            <w:r w:rsidRPr="00BC3A1A">
              <w:rPr>
                <w:rFonts w:ascii="Arial" w:hAnsi="Arial" w:cs="Arial"/>
              </w:rPr>
              <w:t>m</w:t>
            </w:r>
            <w:r w:rsidRPr="00BC3A1A">
              <w:rPr>
                <w:rFonts w:ascii="Arial" w:hAnsi="Arial" w:cs="Arial"/>
                <w:spacing w:val="-1"/>
              </w:rPr>
              <w:t xml:space="preserve"> stylisti</w:t>
            </w:r>
            <w:r w:rsidRPr="00BC3A1A">
              <w:rPr>
                <w:rFonts w:ascii="Arial" w:hAnsi="Arial" w:cs="Arial"/>
              </w:rPr>
              <w:t>c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tighten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 xml:space="preserve">g </w:t>
            </w:r>
            <w:r w:rsidRPr="00BC3A1A">
              <w:rPr>
                <w:rFonts w:ascii="Arial" w:hAnsi="Arial" w:cs="Arial"/>
                <w:spacing w:val="-1"/>
              </w:rPr>
              <w:t>t</w:t>
            </w:r>
            <w:r w:rsidRPr="00BC3A1A">
              <w:rPr>
                <w:rFonts w:ascii="Arial" w:hAnsi="Arial" w:cs="Arial"/>
              </w:rPr>
              <w:t xml:space="preserve">o </w:t>
            </w:r>
            <w:r w:rsidRPr="00BC3A1A">
              <w:rPr>
                <w:rFonts w:ascii="Arial" w:hAnsi="Arial" w:cs="Arial"/>
                <w:spacing w:val="-1"/>
              </w:rPr>
              <w:t>avo</w:t>
            </w:r>
            <w:r w:rsidRPr="00BC3A1A">
              <w:rPr>
                <w:rFonts w:ascii="Arial" w:hAnsi="Arial" w:cs="Arial"/>
              </w:rPr>
              <w:t>id</w:t>
            </w:r>
            <w:r w:rsidRPr="00BC3A1A">
              <w:rPr>
                <w:rFonts w:ascii="Arial" w:hAnsi="Arial" w:cs="Arial"/>
                <w:spacing w:val="-1"/>
              </w:rPr>
              <w:t xml:space="preserve"> repe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ition</w:t>
            </w:r>
            <w:r w:rsidRPr="00BC3A1A">
              <w:rPr>
                <w:rFonts w:ascii="Arial" w:hAnsi="Arial" w:cs="Arial"/>
              </w:rPr>
              <w:t>.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Mino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gramma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ica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syntac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>c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t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woul</w:t>
            </w:r>
            <w:r w:rsidRPr="00BC3A1A">
              <w:rPr>
                <w:rFonts w:ascii="Arial" w:hAnsi="Arial" w:cs="Arial"/>
              </w:rPr>
              <w:t>d i</w:t>
            </w:r>
            <w:r w:rsidRPr="00BC3A1A">
              <w:rPr>
                <w:rFonts w:ascii="Arial" w:hAnsi="Arial" w:cs="Arial"/>
                <w:spacing w:val="-1"/>
              </w:rPr>
              <w:t>mp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ov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readabilit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bu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d</w:t>
            </w:r>
            <w:r w:rsidRPr="00BC3A1A">
              <w:rPr>
                <w:rFonts w:ascii="Arial" w:hAnsi="Arial" w:cs="Arial"/>
              </w:rPr>
              <w:t>o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no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mped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3"/>
              </w:rPr>
              <w:t>comprehens</w:t>
            </w:r>
            <w:r w:rsidRPr="00BC3A1A">
              <w:rPr>
                <w:rFonts w:ascii="Arial" w:hAnsi="Arial" w:cs="Arial"/>
                <w:spacing w:val="-3"/>
                <w:w w:val="101"/>
              </w:rPr>
              <w:t>i</w:t>
            </w:r>
            <w:r w:rsidRPr="00BC3A1A">
              <w:rPr>
                <w:rFonts w:ascii="Arial" w:hAnsi="Arial" w:cs="Arial"/>
                <w:spacing w:val="-3"/>
              </w:rPr>
              <w:t>on.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5A55A8">
            <w:pPr>
              <w:rPr>
                <w:rFonts w:ascii="Arial" w:hAnsi="Arial" w:cs="Arial"/>
              </w:rPr>
            </w:pPr>
          </w:p>
        </w:tc>
      </w:tr>
      <w:tr w:rsidR="005A55A8" w:rsidRPr="00BC3A1A">
        <w:trPr>
          <w:trHeight w:hRule="exact" w:val="4694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  <w:u w:val="thick" w:color="000000"/>
              </w:rPr>
              <w:t>Op</w:t>
            </w:r>
            <w:r w:rsidRPr="00BC3A1A">
              <w:rPr>
                <w:rFonts w:ascii="Arial" w:hAnsi="Arial" w:cs="Arial"/>
                <w:b/>
                <w:u w:val="thick" w:color="000000"/>
              </w:rPr>
              <w:t>ti</w:t>
            </w:r>
            <w:r w:rsidRPr="00BC3A1A">
              <w:rPr>
                <w:rFonts w:ascii="Arial" w:hAnsi="Arial" w:cs="Arial"/>
                <w:b/>
                <w:spacing w:val="-1"/>
                <w:u w:val="thick" w:color="000000"/>
              </w:rPr>
              <w:t>ona</w:t>
            </w:r>
            <w:r w:rsidRPr="00BC3A1A">
              <w:rPr>
                <w:rFonts w:ascii="Arial" w:hAnsi="Arial" w:cs="Arial"/>
                <w:b/>
                <w:u w:val="thick" w:color="000000"/>
              </w:rPr>
              <w:t>l/</w:t>
            </w:r>
            <w:r w:rsidRPr="00BC3A1A">
              <w:rPr>
                <w:rFonts w:ascii="Arial" w:hAnsi="Arial" w:cs="Arial"/>
                <w:b/>
                <w:spacing w:val="-1"/>
                <w:u w:val="thick" w:color="000000"/>
              </w:rPr>
              <w:t>Genera</w:t>
            </w:r>
            <w:r w:rsidRPr="00BC3A1A">
              <w:rPr>
                <w:rFonts w:ascii="Arial" w:hAnsi="Arial" w:cs="Arial"/>
                <w:b/>
                <w:u w:val="thick" w:color="000000"/>
              </w:rPr>
              <w:t>l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3"/>
              </w:rPr>
              <w:t>commen</w:t>
            </w:r>
            <w:r w:rsidRPr="00BC3A1A">
              <w:rPr>
                <w:rFonts w:ascii="Arial" w:hAnsi="Arial" w:cs="Arial"/>
                <w:spacing w:val="-2"/>
              </w:rPr>
              <w:t>t</w:t>
            </w:r>
            <w:r w:rsidRPr="00BC3A1A">
              <w:rPr>
                <w:rFonts w:ascii="Arial" w:hAnsi="Arial" w:cs="Arial"/>
              </w:rPr>
              <w:t>s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tabs>
                <w:tab w:val="left" w:pos="560"/>
              </w:tabs>
              <w:spacing w:before="14"/>
              <w:ind w:left="574" w:right="295" w:hanging="359"/>
              <w:jc w:val="both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manusc</w:t>
            </w:r>
            <w:r w:rsidRPr="00BC3A1A">
              <w:rPr>
                <w:rFonts w:ascii="Arial" w:hAnsi="Arial" w:cs="Arial"/>
              </w:rPr>
              <w:t>ri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presen</w:t>
            </w:r>
            <w:r w:rsidRPr="00BC3A1A">
              <w:rPr>
                <w:rFonts w:ascii="Arial" w:hAnsi="Arial" w:cs="Arial"/>
              </w:rPr>
              <w:t>ts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we</w:t>
            </w:r>
            <w:r w:rsidRPr="00BC3A1A">
              <w:rPr>
                <w:rFonts w:ascii="Arial" w:hAnsi="Arial" w:cs="Arial"/>
              </w:rPr>
              <w:t>ll</w:t>
            </w:r>
            <w:r w:rsidRPr="00BC3A1A">
              <w:rPr>
                <w:rFonts w:ascii="Arial" w:hAnsi="Arial" w:cs="Arial"/>
                <w:spacing w:val="-1"/>
              </w:rPr>
              <w:t>-organ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ze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a-syn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hes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wi</w:t>
            </w:r>
            <w:r w:rsidRPr="00BC3A1A">
              <w:rPr>
                <w:rFonts w:ascii="Arial" w:hAnsi="Arial" w:cs="Arial"/>
              </w:rPr>
              <w:t>th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ea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hodo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og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eps</w:t>
            </w:r>
            <w:r w:rsidRPr="00BC3A1A">
              <w:rPr>
                <w:rFonts w:ascii="Arial" w:hAnsi="Arial" w:cs="Arial"/>
              </w:rPr>
              <w:t>;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however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som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sec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wou</w:t>
            </w:r>
            <w:r w:rsidRPr="00BC3A1A">
              <w:rPr>
                <w:rFonts w:ascii="Arial" w:hAnsi="Arial" w:cs="Arial"/>
              </w:rPr>
              <w:t xml:space="preserve">ld </w:t>
            </w:r>
            <w:r w:rsidRPr="00BC3A1A">
              <w:rPr>
                <w:rFonts w:ascii="Arial" w:hAnsi="Arial" w:cs="Arial"/>
                <w:spacing w:val="-1"/>
              </w:rPr>
              <w:t>benef</w:t>
            </w:r>
            <w:r w:rsidRPr="00BC3A1A">
              <w:rPr>
                <w:rFonts w:ascii="Arial" w:hAnsi="Arial" w:cs="Arial"/>
              </w:rPr>
              <w:t>it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fro</w:t>
            </w:r>
            <w:r w:rsidRPr="00BC3A1A">
              <w:rPr>
                <w:rFonts w:ascii="Arial" w:hAnsi="Arial" w:cs="Arial"/>
              </w:rPr>
              <w:t>m</w:t>
            </w:r>
            <w:r w:rsidRPr="00BC3A1A">
              <w:rPr>
                <w:rFonts w:ascii="Arial" w:hAnsi="Arial" w:cs="Arial"/>
                <w:spacing w:val="-1"/>
              </w:rPr>
              <w:t xml:space="preserve"> mor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conc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exp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ana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</w:rPr>
              <w:t xml:space="preserve">to </w:t>
            </w:r>
            <w:r w:rsidRPr="00BC3A1A">
              <w:rPr>
                <w:rFonts w:ascii="Arial" w:hAnsi="Arial" w:cs="Arial"/>
                <w:spacing w:val="-1"/>
              </w:rPr>
              <w:t>avo</w:t>
            </w:r>
            <w:r w:rsidRPr="00BC3A1A">
              <w:rPr>
                <w:rFonts w:ascii="Arial" w:hAnsi="Arial" w:cs="Arial"/>
              </w:rPr>
              <w:t xml:space="preserve">id </w:t>
            </w:r>
            <w:r w:rsidRPr="00BC3A1A">
              <w:rPr>
                <w:rFonts w:ascii="Arial" w:hAnsi="Arial" w:cs="Arial"/>
                <w:spacing w:val="-1"/>
              </w:rPr>
              <w:t>redundancy</w:t>
            </w:r>
            <w:r w:rsidRPr="00BC3A1A">
              <w:rPr>
                <w:rFonts w:ascii="Arial" w:hAnsi="Arial" w:cs="Arial"/>
              </w:rPr>
              <w:t xml:space="preserve">, </w:t>
            </w:r>
            <w:r w:rsidRPr="00BC3A1A">
              <w:rPr>
                <w:rFonts w:ascii="Arial" w:hAnsi="Arial" w:cs="Arial"/>
                <w:spacing w:val="-1"/>
              </w:rPr>
              <w:t>espec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lly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</w:rPr>
              <w:t>in 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resu</w:t>
            </w:r>
            <w:r w:rsidRPr="00BC3A1A">
              <w:rPr>
                <w:rFonts w:ascii="Arial" w:hAnsi="Arial" w:cs="Arial"/>
              </w:rPr>
              <w:t xml:space="preserve">lts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 xml:space="preserve">d </w:t>
            </w:r>
            <w:r w:rsidRPr="00BC3A1A">
              <w:rPr>
                <w:rFonts w:ascii="Arial" w:hAnsi="Arial" w:cs="Arial"/>
                <w:spacing w:val="-3"/>
              </w:rPr>
              <w:t>d</w:t>
            </w:r>
            <w:r w:rsidRPr="00BC3A1A">
              <w:rPr>
                <w:rFonts w:ascii="Arial" w:hAnsi="Arial" w:cs="Arial"/>
                <w:spacing w:val="-2"/>
              </w:rPr>
              <w:t>i</w:t>
            </w:r>
            <w:r w:rsidRPr="00BC3A1A">
              <w:rPr>
                <w:rFonts w:ascii="Arial" w:hAnsi="Arial" w:cs="Arial"/>
                <w:spacing w:val="-3"/>
              </w:rPr>
              <w:t>scuss</w:t>
            </w:r>
            <w:r w:rsidRPr="00BC3A1A">
              <w:rPr>
                <w:rFonts w:ascii="Arial" w:hAnsi="Arial" w:cs="Arial"/>
                <w:spacing w:val="-2"/>
                <w:w w:val="101"/>
              </w:rPr>
              <w:t>i</w:t>
            </w:r>
            <w:r w:rsidRPr="00BC3A1A">
              <w:rPr>
                <w:rFonts w:ascii="Arial" w:hAnsi="Arial" w:cs="Arial"/>
                <w:spacing w:val="-3"/>
              </w:rPr>
              <w:t>on.</w:t>
            </w:r>
          </w:p>
          <w:p w:rsidR="005A55A8" w:rsidRPr="00BC3A1A" w:rsidRDefault="008E1B91">
            <w:pPr>
              <w:tabs>
                <w:tab w:val="left" w:pos="560"/>
              </w:tabs>
              <w:spacing w:before="20" w:line="220" w:lineRule="exact"/>
              <w:ind w:left="574" w:right="295" w:hanging="35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spacing w:val="-1"/>
              </w:rPr>
              <w:t>Tab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figure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ar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ma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ve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bu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add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ea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titl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cap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ion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BC3A1A">
              <w:rPr>
                <w:rFonts w:ascii="Arial" w:hAnsi="Arial" w:cs="Arial"/>
                <w:spacing w:val="-1"/>
              </w:rPr>
              <w:t>summar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e</w:t>
            </w:r>
            <w:proofErr w:type="spellEnd"/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ke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w w:val="101"/>
              </w:rPr>
              <w:t>t</w:t>
            </w:r>
            <w:r w:rsidRPr="00BC3A1A">
              <w:rPr>
                <w:rFonts w:ascii="Arial" w:hAnsi="Arial" w:cs="Arial"/>
                <w:spacing w:val="-1"/>
                <w:w w:val="101"/>
              </w:rPr>
              <w:t>a</w:t>
            </w:r>
            <w:r w:rsidRPr="00BC3A1A">
              <w:rPr>
                <w:rFonts w:ascii="Arial" w:hAnsi="Arial" w:cs="Arial"/>
                <w:spacing w:val="-1"/>
              </w:rPr>
              <w:t>keawa</w:t>
            </w:r>
            <w:r w:rsidRPr="00BC3A1A">
              <w:rPr>
                <w:rFonts w:ascii="Arial" w:hAnsi="Arial" w:cs="Arial"/>
              </w:rPr>
              <w:t xml:space="preserve">y </w:t>
            </w:r>
            <w:r w:rsidRPr="00BC3A1A">
              <w:rPr>
                <w:rFonts w:ascii="Arial" w:hAnsi="Arial" w:cs="Arial"/>
                <w:spacing w:val="-1"/>
              </w:rPr>
              <w:t>wou</w:t>
            </w:r>
            <w:r w:rsidRPr="00BC3A1A">
              <w:rPr>
                <w:rFonts w:ascii="Arial" w:hAnsi="Arial" w:cs="Arial"/>
              </w:rPr>
              <w:t xml:space="preserve">ld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reng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  <w:w w:val="101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ar</w:t>
            </w:r>
            <w:r w:rsidRPr="00BC3A1A">
              <w:rPr>
                <w:rFonts w:ascii="Arial" w:hAnsi="Arial" w:cs="Arial"/>
                <w:w w:val="101"/>
              </w:rPr>
              <w:t>it</w:t>
            </w:r>
            <w:r w:rsidRPr="00BC3A1A">
              <w:rPr>
                <w:rFonts w:ascii="Arial" w:hAnsi="Arial" w:cs="Arial"/>
                <w:spacing w:val="-1"/>
              </w:rPr>
              <w:t>y</w:t>
            </w:r>
            <w:r w:rsidRPr="00BC3A1A">
              <w:rPr>
                <w:rFonts w:ascii="Arial" w:hAnsi="Arial" w:cs="Arial"/>
              </w:rPr>
              <w:t>.</w:t>
            </w:r>
          </w:p>
          <w:p w:rsidR="005A55A8" w:rsidRPr="00BC3A1A" w:rsidRDefault="008E1B91">
            <w:pPr>
              <w:tabs>
                <w:tab w:val="left" w:pos="560"/>
              </w:tabs>
              <w:spacing w:before="19" w:line="220" w:lineRule="exact"/>
              <w:ind w:left="574" w:right="607" w:hanging="35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narra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cou</w:t>
            </w:r>
            <w:r w:rsidRPr="00BC3A1A">
              <w:rPr>
                <w:rFonts w:ascii="Arial" w:hAnsi="Arial" w:cs="Arial"/>
              </w:rPr>
              <w:t>ld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mp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ove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ensurin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smoo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tr</w:t>
            </w:r>
            <w:r w:rsidRPr="00BC3A1A">
              <w:rPr>
                <w:rFonts w:ascii="Arial" w:hAnsi="Arial" w:cs="Arial"/>
                <w:spacing w:val="-1"/>
              </w:rPr>
              <w:t>ans</w:t>
            </w:r>
            <w:r w:rsidRPr="00BC3A1A">
              <w:rPr>
                <w:rFonts w:ascii="Arial" w:hAnsi="Arial" w:cs="Arial"/>
              </w:rPr>
              <w:t>iti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wee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hemes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par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cu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ar</w:t>
            </w:r>
            <w:r w:rsidRPr="00BC3A1A">
              <w:rPr>
                <w:rFonts w:ascii="Arial" w:hAnsi="Arial" w:cs="Arial"/>
              </w:rPr>
              <w:t>ly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wher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concep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ua</w:t>
            </w:r>
            <w:r w:rsidRPr="00BC3A1A">
              <w:rPr>
                <w:rFonts w:ascii="Arial" w:hAnsi="Arial" w:cs="Arial"/>
              </w:rPr>
              <w:t xml:space="preserve">l </w:t>
            </w:r>
            <w:r w:rsidRPr="00BC3A1A">
              <w:rPr>
                <w:rFonts w:ascii="Arial" w:hAnsi="Arial" w:cs="Arial"/>
                <w:spacing w:val="-1"/>
              </w:rPr>
              <w:t>understand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 xml:space="preserve">g </w:t>
            </w:r>
            <w:r w:rsidRPr="00BC3A1A">
              <w:rPr>
                <w:rFonts w:ascii="Arial" w:hAnsi="Arial" w:cs="Arial"/>
                <w:spacing w:val="-1"/>
              </w:rPr>
              <w:t>shift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t</w:t>
            </w:r>
            <w:r w:rsidRPr="00BC3A1A">
              <w:rPr>
                <w:rFonts w:ascii="Arial" w:hAnsi="Arial" w:cs="Arial"/>
              </w:rPr>
              <w:t xml:space="preserve">o </w:t>
            </w:r>
            <w:r w:rsidRPr="00BC3A1A">
              <w:rPr>
                <w:rFonts w:ascii="Arial" w:hAnsi="Arial" w:cs="Arial"/>
                <w:spacing w:val="-1"/>
              </w:rPr>
              <w:t>motiva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io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pedagog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ca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  <w:w w:val="101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rans</w:t>
            </w:r>
            <w:r w:rsidRPr="00BC3A1A">
              <w:rPr>
                <w:rFonts w:ascii="Arial" w:hAnsi="Arial" w:cs="Arial"/>
                <w:spacing w:val="-1"/>
              </w:rPr>
              <w:t>form</w:t>
            </w:r>
            <w:r w:rsidRPr="00BC3A1A">
              <w:rPr>
                <w:rFonts w:ascii="Arial" w:hAnsi="Arial" w:cs="Arial"/>
                <w:spacing w:val="-1"/>
                <w:w w:val="101"/>
              </w:rPr>
              <w:t>a</w:t>
            </w:r>
            <w:r w:rsidRPr="00BC3A1A">
              <w:rPr>
                <w:rFonts w:ascii="Arial" w:hAnsi="Arial" w:cs="Arial"/>
                <w:w w:val="101"/>
              </w:rPr>
              <w:t>t</w:t>
            </w:r>
            <w:r w:rsidRPr="00BC3A1A">
              <w:rPr>
                <w:rFonts w:ascii="Arial" w:hAnsi="Arial" w:cs="Arial"/>
                <w:spacing w:val="-1"/>
                <w:w w:val="101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on.</w:t>
            </w:r>
          </w:p>
          <w:p w:rsidR="005A55A8" w:rsidRPr="00BC3A1A" w:rsidRDefault="008E1B91">
            <w:pPr>
              <w:tabs>
                <w:tab w:val="left" w:pos="560"/>
              </w:tabs>
              <w:spacing w:before="17"/>
              <w:ind w:left="574" w:right="508" w:hanging="35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exp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ana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f</w:t>
            </w:r>
            <w:r w:rsidRPr="00BC3A1A">
              <w:rPr>
                <w:rFonts w:ascii="Arial" w:hAnsi="Arial" w:cs="Arial"/>
                <w:spacing w:val="-1"/>
              </w:rPr>
              <w:t xml:space="preserve"> Frequenc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1"/>
              </w:rPr>
              <w:t xml:space="preserve"> Effec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z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(FES</w:t>
            </w:r>
            <w:r w:rsidRPr="00BC3A1A">
              <w:rPr>
                <w:rFonts w:ascii="Arial" w:hAnsi="Arial" w:cs="Arial"/>
              </w:rPr>
              <w:t>)</w:t>
            </w:r>
            <w:r w:rsidRPr="00BC3A1A">
              <w:rPr>
                <w:rFonts w:ascii="Arial" w:hAnsi="Arial" w:cs="Arial"/>
                <w:spacing w:val="-1"/>
              </w:rPr>
              <w:t xml:space="preserve"> 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In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ens</w:t>
            </w:r>
            <w:r w:rsidRPr="00BC3A1A">
              <w:rPr>
                <w:rFonts w:ascii="Arial" w:hAnsi="Arial" w:cs="Arial"/>
              </w:rPr>
              <w:t>ity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Effec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z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(IES</w:t>
            </w:r>
            <w:r w:rsidRPr="00BC3A1A">
              <w:rPr>
                <w:rFonts w:ascii="Arial" w:hAnsi="Arial" w:cs="Arial"/>
              </w:rPr>
              <w:t>)</w:t>
            </w:r>
            <w:r w:rsidRPr="00BC3A1A">
              <w:rPr>
                <w:rFonts w:ascii="Arial" w:hAnsi="Arial" w:cs="Arial"/>
                <w:spacing w:val="-1"/>
              </w:rPr>
              <w:t xml:space="preserve"> </w:t>
            </w:r>
            <w:r w:rsidRPr="00BC3A1A">
              <w:rPr>
                <w:rFonts w:ascii="Arial" w:hAnsi="Arial" w:cs="Arial"/>
              </w:rPr>
              <w:t xml:space="preserve">is </w:t>
            </w:r>
            <w:r w:rsidRPr="00BC3A1A">
              <w:rPr>
                <w:rFonts w:ascii="Arial" w:hAnsi="Arial" w:cs="Arial"/>
                <w:spacing w:val="-1"/>
              </w:rPr>
              <w:t>de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il</w:t>
            </w:r>
            <w:r w:rsidRPr="00BC3A1A">
              <w:rPr>
                <w:rFonts w:ascii="Arial" w:hAnsi="Arial" w:cs="Arial"/>
                <w:spacing w:val="-1"/>
              </w:rPr>
              <w:t>ed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bu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w w:val="101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 xml:space="preserve">e </w:t>
            </w:r>
            <w:r w:rsidRPr="00BC3A1A">
              <w:rPr>
                <w:rFonts w:ascii="Arial" w:hAnsi="Arial" w:cs="Arial"/>
                <w:spacing w:val="-1"/>
              </w:rPr>
              <w:t>manusc</w:t>
            </w:r>
            <w:r w:rsidRPr="00BC3A1A">
              <w:rPr>
                <w:rFonts w:ascii="Arial" w:hAnsi="Arial" w:cs="Arial"/>
              </w:rPr>
              <w:t>ri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wou</w:t>
            </w:r>
            <w:r w:rsidRPr="00BC3A1A">
              <w:rPr>
                <w:rFonts w:ascii="Arial" w:hAnsi="Arial" w:cs="Arial"/>
              </w:rPr>
              <w:t>ld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benef</w:t>
            </w:r>
            <w:r w:rsidRPr="00BC3A1A">
              <w:rPr>
                <w:rFonts w:ascii="Arial" w:hAnsi="Arial" w:cs="Arial"/>
              </w:rPr>
              <w:t>it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fro</w:t>
            </w:r>
            <w:r w:rsidRPr="00BC3A1A">
              <w:rPr>
                <w:rFonts w:ascii="Arial" w:hAnsi="Arial" w:cs="Arial"/>
              </w:rPr>
              <w:t>m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br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ef</w:t>
            </w:r>
            <w:r w:rsidRPr="00BC3A1A">
              <w:rPr>
                <w:rFonts w:ascii="Arial" w:hAnsi="Arial" w:cs="Arial"/>
              </w:rPr>
              <w:t>ly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ill</w:t>
            </w:r>
            <w:r w:rsidRPr="00BC3A1A">
              <w:rPr>
                <w:rFonts w:ascii="Arial" w:hAnsi="Arial" w:cs="Arial"/>
                <w:spacing w:val="-1"/>
              </w:rPr>
              <w:t>us</w:t>
            </w:r>
            <w:r w:rsidRPr="00BC3A1A">
              <w:rPr>
                <w:rFonts w:ascii="Arial" w:hAnsi="Arial" w:cs="Arial"/>
              </w:rPr>
              <w:t>tr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ho</w:t>
            </w:r>
            <w:r w:rsidRPr="00BC3A1A">
              <w:rPr>
                <w:rFonts w:ascii="Arial" w:hAnsi="Arial" w:cs="Arial"/>
              </w:rPr>
              <w:t>w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reader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shou</w:t>
            </w:r>
            <w:r w:rsidRPr="00BC3A1A">
              <w:rPr>
                <w:rFonts w:ascii="Arial" w:hAnsi="Arial" w:cs="Arial"/>
              </w:rPr>
              <w:t>ld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hes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va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ue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in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pr</w:t>
            </w:r>
            <w:r w:rsidRPr="00BC3A1A">
              <w:rPr>
                <w:rFonts w:ascii="Arial" w:hAnsi="Arial" w:cs="Arial"/>
                <w:spacing w:val="-1"/>
                <w:w w:val="101"/>
              </w:rPr>
              <w:t>ac</w:t>
            </w:r>
            <w:r w:rsidRPr="00BC3A1A">
              <w:rPr>
                <w:rFonts w:ascii="Arial" w:hAnsi="Arial" w:cs="Arial"/>
                <w:w w:val="101"/>
              </w:rPr>
              <w:t>ti</w:t>
            </w:r>
            <w:r w:rsidRPr="00BC3A1A">
              <w:rPr>
                <w:rFonts w:ascii="Arial" w:hAnsi="Arial" w:cs="Arial"/>
                <w:spacing w:val="-1"/>
                <w:w w:val="101"/>
              </w:rPr>
              <w:t xml:space="preserve">cal </w:t>
            </w:r>
            <w:r w:rsidRPr="00BC3A1A">
              <w:rPr>
                <w:rFonts w:ascii="Arial" w:hAnsi="Arial" w:cs="Arial"/>
                <w:spacing w:val="-2"/>
                <w:w w:val="101"/>
              </w:rPr>
              <w:t>t</w:t>
            </w:r>
            <w:r w:rsidRPr="00BC3A1A">
              <w:rPr>
                <w:rFonts w:ascii="Arial" w:hAnsi="Arial" w:cs="Arial"/>
                <w:spacing w:val="-3"/>
                <w:w w:val="101"/>
              </w:rPr>
              <w:t>e</w:t>
            </w:r>
            <w:r w:rsidRPr="00BC3A1A">
              <w:rPr>
                <w:rFonts w:ascii="Arial" w:hAnsi="Arial" w:cs="Arial"/>
                <w:spacing w:val="-2"/>
              </w:rPr>
              <w:t>r</w:t>
            </w:r>
            <w:r w:rsidRPr="00BC3A1A">
              <w:rPr>
                <w:rFonts w:ascii="Arial" w:hAnsi="Arial" w:cs="Arial"/>
                <w:spacing w:val="-3"/>
              </w:rPr>
              <w:t>ms</w:t>
            </w:r>
            <w:r w:rsidRPr="00BC3A1A">
              <w:rPr>
                <w:rFonts w:ascii="Arial" w:hAnsi="Arial" w:cs="Arial"/>
              </w:rPr>
              <w:t>.</w:t>
            </w:r>
          </w:p>
          <w:p w:rsidR="005A55A8" w:rsidRPr="00BC3A1A" w:rsidRDefault="008E1B91">
            <w:pPr>
              <w:tabs>
                <w:tab w:val="left" w:pos="560"/>
              </w:tabs>
              <w:spacing w:before="15" w:line="220" w:lineRule="exact"/>
              <w:ind w:left="574" w:right="807" w:hanging="35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spacing w:val="-1"/>
              </w:rPr>
              <w:t>Som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sec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repea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sam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ud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concep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;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g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over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app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1"/>
              </w:rPr>
              <w:t xml:space="preserve"> paragraph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wou</w:t>
            </w:r>
            <w:r w:rsidRPr="00BC3A1A">
              <w:rPr>
                <w:rFonts w:ascii="Arial" w:hAnsi="Arial" w:cs="Arial"/>
              </w:rPr>
              <w:t>ld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 xml:space="preserve">enhance </w:t>
            </w:r>
            <w:r w:rsidRPr="00BC3A1A">
              <w:rPr>
                <w:rFonts w:ascii="Arial" w:hAnsi="Arial" w:cs="Arial"/>
                <w:spacing w:val="-3"/>
              </w:rPr>
              <w:t>cohe</w:t>
            </w:r>
            <w:r w:rsidRPr="00BC3A1A">
              <w:rPr>
                <w:rFonts w:ascii="Arial" w:hAnsi="Arial" w:cs="Arial"/>
                <w:spacing w:val="-2"/>
              </w:rPr>
              <w:t>r</w:t>
            </w:r>
            <w:r w:rsidRPr="00BC3A1A">
              <w:rPr>
                <w:rFonts w:ascii="Arial" w:hAnsi="Arial" w:cs="Arial"/>
                <w:spacing w:val="-3"/>
              </w:rPr>
              <w:t>ence.</w:t>
            </w:r>
          </w:p>
          <w:p w:rsidR="005A55A8" w:rsidRPr="00BC3A1A" w:rsidRDefault="008E1B91">
            <w:pPr>
              <w:tabs>
                <w:tab w:val="left" w:pos="560"/>
              </w:tabs>
              <w:spacing w:before="8"/>
              <w:ind w:left="574" w:right="198" w:hanging="35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spacing w:val="-1"/>
              </w:rPr>
              <w:t>Cons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de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add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shor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subsec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1"/>
              </w:rPr>
              <w:t xml:space="preserve"> 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hica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conce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relate</w:t>
            </w:r>
            <w:r w:rsidRPr="00BC3A1A">
              <w:rPr>
                <w:rFonts w:ascii="Arial" w:hAnsi="Arial" w:cs="Arial"/>
              </w:rPr>
              <w:t>d to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oo</w:t>
            </w:r>
            <w:r w:rsidRPr="00BC3A1A">
              <w:rPr>
                <w:rFonts w:ascii="Arial" w:hAnsi="Arial" w:cs="Arial"/>
              </w:rPr>
              <w:t>ls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</w:rPr>
              <w:t>in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hema</w:t>
            </w:r>
            <w:r w:rsidRPr="00BC3A1A">
              <w:rPr>
                <w:rFonts w:ascii="Arial" w:hAnsi="Arial" w:cs="Arial"/>
              </w:rPr>
              <w:t>ti</w:t>
            </w:r>
            <w:r w:rsidRPr="00BC3A1A">
              <w:rPr>
                <w:rFonts w:ascii="Arial" w:hAnsi="Arial" w:cs="Arial"/>
                <w:spacing w:val="-1"/>
              </w:rPr>
              <w:t>c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1"/>
              </w:rPr>
              <w:t xml:space="preserve"> educa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ion</w:t>
            </w:r>
            <w:r w:rsidRPr="00BC3A1A">
              <w:rPr>
                <w:rFonts w:ascii="Arial" w:hAnsi="Arial" w:cs="Arial"/>
              </w:rPr>
              <w:t xml:space="preserve">, 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4"/>
              </w:rPr>
              <w:t>t</w:t>
            </w:r>
            <w:r w:rsidRPr="00BC3A1A">
              <w:rPr>
                <w:rFonts w:ascii="Arial" w:hAnsi="Arial" w:cs="Arial"/>
                <w:spacing w:val="-5"/>
              </w:rPr>
              <w:t>h</w:t>
            </w:r>
            <w:r w:rsidRPr="00BC3A1A">
              <w:rPr>
                <w:rFonts w:ascii="Arial" w:hAnsi="Arial" w:cs="Arial"/>
                <w:spacing w:val="-4"/>
              </w:rPr>
              <w:t xml:space="preserve">is </w:t>
            </w:r>
            <w:r w:rsidRPr="00BC3A1A">
              <w:rPr>
                <w:rFonts w:ascii="Arial" w:hAnsi="Arial" w:cs="Arial"/>
                <w:spacing w:val="-1"/>
              </w:rPr>
              <w:t>are</w:t>
            </w: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rapidl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deve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op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relevan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</w:rPr>
              <w:t>to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manusc</w:t>
            </w:r>
            <w:r w:rsidRPr="00BC3A1A">
              <w:rPr>
                <w:rFonts w:ascii="Arial" w:hAnsi="Arial" w:cs="Arial"/>
              </w:rPr>
              <w:t>ri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t’s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3"/>
              </w:rPr>
              <w:t>scope</w:t>
            </w:r>
            <w:r w:rsidRPr="00BC3A1A">
              <w:rPr>
                <w:rFonts w:ascii="Arial" w:hAnsi="Arial" w:cs="Arial"/>
              </w:rPr>
              <w:t>.</w:t>
            </w:r>
          </w:p>
          <w:p w:rsidR="005A55A8" w:rsidRPr="00BC3A1A" w:rsidRDefault="008E1B91">
            <w:pPr>
              <w:tabs>
                <w:tab w:val="left" w:pos="560"/>
              </w:tabs>
              <w:spacing w:before="25" w:line="220" w:lineRule="exact"/>
              <w:ind w:left="574" w:right="333" w:hanging="359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w w:val="132"/>
              </w:rPr>
              <w:t>•</w:t>
            </w:r>
            <w:r w:rsidRPr="00BC3A1A">
              <w:rPr>
                <w:rFonts w:ascii="Arial" w:hAnsi="Arial" w:cs="Arial"/>
              </w:rPr>
              <w:tab/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conc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usio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rong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bu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ac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ionab</w:t>
            </w:r>
            <w:r w:rsidRPr="00BC3A1A">
              <w:rPr>
                <w:rFonts w:ascii="Arial" w:hAnsi="Arial" w:cs="Arial"/>
              </w:rPr>
              <w:t>le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recommendation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fo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eache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curricu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u</w:t>
            </w:r>
            <w:r w:rsidRPr="00BC3A1A">
              <w:rPr>
                <w:rFonts w:ascii="Arial" w:hAnsi="Arial" w:cs="Arial"/>
              </w:rPr>
              <w:t>m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deve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-1"/>
              </w:rPr>
              <w:t>opers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future researcher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woul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-1"/>
              </w:rPr>
              <w:t xml:space="preserve"> mak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contributio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-1"/>
              </w:rPr>
              <w:t xml:space="preserve"> mor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-1"/>
              </w:rPr>
              <w:t xml:space="preserve"> impactful.</w:t>
            </w:r>
          </w:p>
          <w:p w:rsidR="005A55A8" w:rsidRPr="00BC3A1A" w:rsidRDefault="005A55A8">
            <w:pPr>
              <w:spacing w:before="20" w:line="220" w:lineRule="exact"/>
              <w:rPr>
                <w:rFonts w:ascii="Arial" w:hAnsi="Arial" w:cs="Arial"/>
              </w:rPr>
            </w:pPr>
          </w:p>
          <w:p w:rsidR="005A55A8" w:rsidRPr="00BC3A1A" w:rsidRDefault="008E1B91">
            <w:pPr>
              <w:spacing w:line="220" w:lineRule="exact"/>
              <w:ind w:left="108" w:right="344"/>
              <w:rPr>
                <w:rFonts w:ascii="Arial" w:eastAsia="Arial" w:hAnsi="Arial" w:cs="Arial"/>
              </w:rPr>
            </w:pPr>
            <w:r w:rsidRPr="00BC3A1A">
              <w:rPr>
                <w:rFonts w:ascii="Arial" w:eastAsia="Arial" w:hAnsi="Arial" w:cs="Arial"/>
                <w:spacing w:val="-1"/>
              </w:rPr>
              <w:t>Th</w:t>
            </w:r>
            <w:r w:rsidRPr="00BC3A1A">
              <w:rPr>
                <w:rFonts w:ascii="Arial" w:eastAsia="Arial" w:hAnsi="Arial" w:cs="Arial"/>
              </w:rPr>
              <w:t>e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manuscr</w:t>
            </w:r>
            <w:r w:rsidRPr="00BC3A1A">
              <w:rPr>
                <w:rFonts w:ascii="Arial" w:eastAsia="Arial" w:hAnsi="Arial" w:cs="Arial"/>
              </w:rPr>
              <w:t>i</w:t>
            </w:r>
            <w:r w:rsidRPr="00BC3A1A">
              <w:rPr>
                <w:rFonts w:ascii="Arial" w:eastAsia="Arial" w:hAnsi="Arial" w:cs="Arial"/>
                <w:spacing w:val="-1"/>
              </w:rPr>
              <w:t>p</w:t>
            </w:r>
            <w:r w:rsidRPr="00BC3A1A">
              <w:rPr>
                <w:rFonts w:ascii="Arial" w:eastAsia="Arial" w:hAnsi="Arial" w:cs="Arial"/>
              </w:rPr>
              <w:t>t</w:t>
            </w:r>
            <w:r w:rsidRPr="00BC3A1A">
              <w:rPr>
                <w:rFonts w:ascii="Arial" w:eastAsia="Arial" w:hAnsi="Arial" w:cs="Arial"/>
                <w:spacing w:val="-3"/>
              </w:rPr>
              <w:t xml:space="preserve"> </w:t>
            </w:r>
            <w:r w:rsidRPr="00BC3A1A">
              <w:rPr>
                <w:rFonts w:ascii="Arial" w:eastAsia="Arial" w:hAnsi="Arial" w:cs="Arial"/>
              </w:rPr>
              <w:t>is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we</w:t>
            </w:r>
            <w:r w:rsidRPr="00BC3A1A">
              <w:rPr>
                <w:rFonts w:ascii="Arial" w:eastAsia="Arial" w:hAnsi="Arial" w:cs="Arial"/>
              </w:rPr>
              <w:t>ll</w:t>
            </w:r>
            <w:r w:rsidRPr="00BC3A1A">
              <w:rPr>
                <w:rFonts w:ascii="Arial" w:eastAsia="Arial" w:hAnsi="Arial" w:cs="Arial"/>
                <w:spacing w:val="-1"/>
              </w:rPr>
              <w:t>-s</w:t>
            </w:r>
            <w:r w:rsidRPr="00BC3A1A">
              <w:rPr>
                <w:rFonts w:ascii="Arial" w:eastAsia="Arial" w:hAnsi="Arial" w:cs="Arial"/>
              </w:rPr>
              <w:t>t</w:t>
            </w:r>
            <w:r w:rsidRPr="00BC3A1A">
              <w:rPr>
                <w:rFonts w:ascii="Arial" w:eastAsia="Arial" w:hAnsi="Arial" w:cs="Arial"/>
                <w:spacing w:val="-1"/>
              </w:rPr>
              <w:t>ruc</w:t>
            </w:r>
            <w:r w:rsidRPr="00BC3A1A">
              <w:rPr>
                <w:rFonts w:ascii="Arial" w:eastAsia="Arial" w:hAnsi="Arial" w:cs="Arial"/>
              </w:rPr>
              <w:t>t</w:t>
            </w:r>
            <w:r w:rsidRPr="00BC3A1A">
              <w:rPr>
                <w:rFonts w:ascii="Arial" w:eastAsia="Arial" w:hAnsi="Arial" w:cs="Arial"/>
                <w:spacing w:val="-1"/>
              </w:rPr>
              <w:t>ured</w:t>
            </w:r>
            <w:r w:rsidRPr="00BC3A1A">
              <w:rPr>
                <w:rFonts w:ascii="Arial" w:eastAsia="Arial" w:hAnsi="Arial" w:cs="Arial"/>
              </w:rPr>
              <w:t>,</w:t>
            </w:r>
            <w:r w:rsidRPr="00BC3A1A">
              <w:rPr>
                <w:rFonts w:ascii="Arial" w:eastAsia="Arial" w:hAnsi="Arial" w:cs="Arial"/>
                <w:spacing w:val="-5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me</w:t>
            </w:r>
            <w:r w:rsidRPr="00BC3A1A">
              <w:rPr>
                <w:rFonts w:ascii="Arial" w:eastAsia="Arial" w:hAnsi="Arial" w:cs="Arial"/>
              </w:rPr>
              <w:t>t</w:t>
            </w:r>
            <w:r w:rsidRPr="00BC3A1A">
              <w:rPr>
                <w:rFonts w:ascii="Arial" w:eastAsia="Arial" w:hAnsi="Arial" w:cs="Arial"/>
                <w:spacing w:val="-1"/>
              </w:rPr>
              <w:t>hodo</w:t>
            </w:r>
            <w:r w:rsidRPr="00BC3A1A">
              <w:rPr>
                <w:rFonts w:ascii="Arial" w:eastAsia="Arial" w:hAnsi="Arial" w:cs="Arial"/>
              </w:rPr>
              <w:t>l</w:t>
            </w:r>
            <w:r w:rsidRPr="00BC3A1A">
              <w:rPr>
                <w:rFonts w:ascii="Arial" w:eastAsia="Arial" w:hAnsi="Arial" w:cs="Arial"/>
                <w:spacing w:val="-1"/>
              </w:rPr>
              <w:t>og</w:t>
            </w:r>
            <w:r w:rsidRPr="00BC3A1A">
              <w:rPr>
                <w:rFonts w:ascii="Arial" w:eastAsia="Arial" w:hAnsi="Arial" w:cs="Arial"/>
              </w:rPr>
              <w:t>i</w:t>
            </w:r>
            <w:r w:rsidRPr="00BC3A1A">
              <w:rPr>
                <w:rFonts w:ascii="Arial" w:eastAsia="Arial" w:hAnsi="Arial" w:cs="Arial"/>
                <w:spacing w:val="-1"/>
              </w:rPr>
              <w:t>ca</w:t>
            </w:r>
            <w:r w:rsidRPr="00BC3A1A">
              <w:rPr>
                <w:rFonts w:ascii="Arial" w:eastAsia="Arial" w:hAnsi="Arial" w:cs="Arial"/>
              </w:rPr>
              <w:t>lly</w:t>
            </w:r>
            <w:r w:rsidRPr="00BC3A1A">
              <w:rPr>
                <w:rFonts w:ascii="Arial" w:eastAsia="Arial" w:hAnsi="Arial" w:cs="Arial"/>
                <w:spacing w:val="-2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sound</w:t>
            </w:r>
            <w:r w:rsidRPr="00BC3A1A">
              <w:rPr>
                <w:rFonts w:ascii="Arial" w:eastAsia="Arial" w:hAnsi="Arial" w:cs="Arial"/>
              </w:rPr>
              <w:t>,</w:t>
            </w:r>
            <w:r w:rsidRPr="00BC3A1A">
              <w:rPr>
                <w:rFonts w:ascii="Arial" w:eastAsia="Arial" w:hAnsi="Arial" w:cs="Arial"/>
                <w:spacing w:val="-5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an</w:t>
            </w:r>
            <w:r w:rsidRPr="00BC3A1A">
              <w:rPr>
                <w:rFonts w:ascii="Arial" w:eastAsia="Arial" w:hAnsi="Arial" w:cs="Arial"/>
              </w:rPr>
              <w:t>d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h</w:t>
            </w:r>
            <w:r w:rsidRPr="00BC3A1A">
              <w:rPr>
                <w:rFonts w:ascii="Arial" w:eastAsia="Arial" w:hAnsi="Arial" w:cs="Arial"/>
              </w:rPr>
              <w:t>i</w:t>
            </w:r>
            <w:r w:rsidRPr="00BC3A1A">
              <w:rPr>
                <w:rFonts w:ascii="Arial" w:eastAsia="Arial" w:hAnsi="Arial" w:cs="Arial"/>
                <w:spacing w:val="-1"/>
              </w:rPr>
              <w:t>gh</w:t>
            </w:r>
            <w:r w:rsidRPr="00BC3A1A">
              <w:rPr>
                <w:rFonts w:ascii="Arial" w:eastAsia="Arial" w:hAnsi="Arial" w:cs="Arial"/>
              </w:rPr>
              <w:t>ly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re</w:t>
            </w:r>
            <w:r w:rsidRPr="00BC3A1A">
              <w:rPr>
                <w:rFonts w:ascii="Arial" w:eastAsia="Arial" w:hAnsi="Arial" w:cs="Arial"/>
              </w:rPr>
              <w:t>l</w:t>
            </w:r>
            <w:r w:rsidRPr="00BC3A1A">
              <w:rPr>
                <w:rFonts w:ascii="Arial" w:eastAsia="Arial" w:hAnsi="Arial" w:cs="Arial"/>
                <w:spacing w:val="-1"/>
              </w:rPr>
              <w:t>evan</w:t>
            </w:r>
            <w:r w:rsidRPr="00BC3A1A">
              <w:rPr>
                <w:rFonts w:ascii="Arial" w:eastAsia="Arial" w:hAnsi="Arial" w:cs="Arial"/>
              </w:rPr>
              <w:t>t</w:t>
            </w:r>
            <w:r w:rsidRPr="00BC3A1A">
              <w:rPr>
                <w:rFonts w:ascii="Arial" w:eastAsia="Arial" w:hAnsi="Arial" w:cs="Arial"/>
                <w:spacing w:val="-3"/>
              </w:rPr>
              <w:t xml:space="preserve"> </w:t>
            </w:r>
            <w:r w:rsidRPr="00BC3A1A">
              <w:rPr>
                <w:rFonts w:ascii="Arial" w:eastAsia="Arial" w:hAnsi="Arial" w:cs="Arial"/>
              </w:rPr>
              <w:t>to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</w:rPr>
              <w:t>t</w:t>
            </w:r>
            <w:r w:rsidRPr="00BC3A1A">
              <w:rPr>
                <w:rFonts w:ascii="Arial" w:eastAsia="Arial" w:hAnsi="Arial" w:cs="Arial"/>
                <w:spacing w:val="-1"/>
              </w:rPr>
              <w:t>h</w:t>
            </w:r>
            <w:r w:rsidRPr="00BC3A1A">
              <w:rPr>
                <w:rFonts w:ascii="Arial" w:eastAsia="Arial" w:hAnsi="Arial" w:cs="Arial"/>
              </w:rPr>
              <w:t>e</w:t>
            </w:r>
            <w:r w:rsidRPr="00BC3A1A">
              <w:rPr>
                <w:rFonts w:ascii="Arial" w:eastAsia="Arial" w:hAnsi="Arial" w:cs="Arial"/>
                <w:spacing w:val="-2"/>
              </w:rPr>
              <w:t xml:space="preserve"> </w:t>
            </w:r>
            <w:r w:rsidRPr="00BC3A1A">
              <w:rPr>
                <w:rFonts w:ascii="Arial" w:eastAsia="Arial" w:hAnsi="Arial" w:cs="Arial"/>
              </w:rPr>
              <w:t>fi</w:t>
            </w:r>
            <w:r w:rsidRPr="00BC3A1A">
              <w:rPr>
                <w:rFonts w:ascii="Arial" w:eastAsia="Arial" w:hAnsi="Arial" w:cs="Arial"/>
                <w:spacing w:val="-1"/>
              </w:rPr>
              <w:t>e</w:t>
            </w:r>
            <w:r w:rsidRPr="00BC3A1A">
              <w:rPr>
                <w:rFonts w:ascii="Arial" w:eastAsia="Arial" w:hAnsi="Arial" w:cs="Arial"/>
              </w:rPr>
              <w:t>l</w:t>
            </w:r>
            <w:r w:rsidRPr="00BC3A1A">
              <w:rPr>
                <w:rFonts w:ascii="Arial" w:eastAsia="Arial" w:hAnsi="Arial" w:cs="Arial"/>
                <w:spacing w:val="-1"/>
              </w:rPr>
              <w:t>d</w:t>
            </w:r>
            <w:r w:rsidRPr="00BC3A1A">
              <w:rPr>
                <w:rFonts w:ascii="Arial" w:eastAsia="Arial" w:hAnsi="Arial" w:cs="Arial"/>
              </w:rPr>
              <w:t>.</w:t>
            </w:r>
            <w:r w:rsidRPr="00BC3A1A">
              <w:rPr>
                <w:rFonts w:ascii="Arial" w:eastAsia="Arial" w:hAnsi="Arial" w:cs="Arial"/>
                <w:spacing w:val="-2"/>
              </w:rPr>
              <w:t xml:space="preserve"> </w:t>
            </w:r>
            <w:r w:rsidRPr="00BC3A1A">
              <w:rPr>
                <w:rFonts w:ascii="Arial" w:eastAsia="Arial" w:hAnsi="Arial" w:cs="Arial"/>
              </w:rPr>
              <w:t>It</w:t>
            </w:r>
            <w:r w:rsidRPr="00BC3A1A">
              <w:rPr>
                <w:rFonts w:ascii="Arial" w:eastAsia="Arial" w:hAnsi="Arial" w:cs="Arial"/>
                <w:spacing w:val="-3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requ</w:t>
            </w:r>
            <w:r w:rsidRPr="00BC3A1A">
              <w:rPr>
                <w:rFonts w:ascii="Arial" w:eastAsia="Arial" w:hAnsi="Arial" w:cs="Arial"/>
              </w:rPr>
              <w:t>i</w:t>
            </w:r>
            <w:r w:rsidRPr="00BC3A1A">
              <w:rPr>
                <w:rFonts w:ascii="Arial" w:eastAsia="Arial" w:hAnsi="Arial" w:cs="Arial"/>
                <w:spacing w:val="-1"/>
              </w:rPr>
              <w:t>re</w:t>
            </w:r>
            <w:r w:rsidRPr="00BC3A1A">
              <w:rPr>
                <w:rFonts w:ascii="Arial" w:eastAsia="Arial" w:hAnsi="Arial" w:cs="Arial"/>
              </w:rPr>
              <w:t xml:space="preserve">s </w:t>
            </w:r>
            <w:r w:rsidRPr="00BC3A1A">
              <w:rPr>
                <w:rFonts w:ascii="Arial" w:eastAsia="Arial" w:hAnsi="Arial" w:cs="Arial"/>
                <w:spacing w:val="-1"/>
              </w:rPr>
              <w:t>ref</w:t>
            </w:r>
            <w:r w:rsidRPr="00BC3A1A">
              <w:rPr>
                <w:rFonts w:ascii="Arial" w:eastAsia="Arial" w:hAnsi="Arial" w:cs="Arial"/>
              </w:rPr>
              <w:t>i</w:t>
            </w:r>
            <w:r w:rsidRPr="00BC3A1A">
              <w:rPr>
                <w:rFonts w:ascii="Arial" w:eastAsia="Arial" w:hAnsi="Arial" w:cs="Arial"/>
                <w:spacing w:val="-1"/>
              </w:rPr>
              <w:t>nement</w:t>
            </w:r>
            <w:r w:rsidRPr="00BC3A1A">
              <w:rPr>
                <w:rFonts w:ascii="Arial" w:eastAsia="Arial" w:hAnsi="Arial" w:cs="Arial"/>
              </w:rPr>
              <w:t>s</w:t>
            </w:r>
            <w:r w:rsidRPr="00BC3A1A">
              <w:rPr>
                <w:rFonts w:ascii="Arial" w:eastAsia="Arial" w:hAnsi="Arial" w:cs="Arial"/>
                <w:spacing w:val="-3"/>
              </w:rPr>
              <w:t xml:space="preserve"> </w:t>
            </w:r>
            <w:r w:rsidRPr="00BC3A1A">
              <w:rPr>
                <w:rFonts w:ascii="Arial" w:eastAsia="Arial" w:hAnsi="Arial" w:cs="Arial"/>
              </w:rPr>
              <w:t>in</w:t>
            </w:r>
            <w:r w:rsidRPr="00BC3A1A">
              <w:rPr>
                <w:rFonts w:ascii="Arial" w:eastAsia="Arial" w:hAnsi="Arial" w:cs="Arial"/>
                <w:spacing w:val="-5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c</w:t>
            </w:r>
            <w:r w:rsidRPr="00BC3A1A">
              <w:rPr>
                <w:rFonts w:ascii="Arial" w:eastAsia="Arial" w:hAnsi="Arial" w:cs="Arial"/>
              </w:rPr>
              <w:t>l</w:t>
            </w:r>
            <w:r w:rsidRPr="00BC3A1A">
              <w:rPr>
                <w:rFonts w:ascii="Arial" w:eastAsia="Arial" w:hAnsi="Arial" w:cs="Arial"/>
                <w:spacing w:val="-1"/>
              </w:rPr>
              <w:t>ar</w:t>
            </w:r>
            <w:r w:rsidRPr="00BC3A1A">
              <w:rPr>
                <w:rFonts w:ascii="Arial" w:eastAsia="Arial" w:hAnsi="Arial" w:cs="Arial"/>
              </w:rPr>
              <w:t>it</w:t>
            </w:r>
            <w:r w:rsidRPr="00BC3A1A">
              <w:rPr>
                <w:rFonts w:ascii="Arial" w:eastAsia="Arial" w:hAnsi="Arial" w:cs="Arial"/>
                <w:spacing w:val="-1"/>
              </w:rPr>
              <w:t>y</w:t>
            </w:r>
            <w:r w:rsidRPr="00BC3A1A">
              <w:rPr>
                <w:rFonts w:ascii="Arial" w:eastAsia="Arial" w:hAnsi="Arial" w:cs="Arial"/>
              </w:rPr>
              <w:t>,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conc</w:t>
            </w:r>
            <w:r w:rsidRPr="00BC3A1A">
              <w:rPr>
                <w:rFonts w:ascii="Arial" w:eastAsia="Arial" w:hAnsi="Arial" w:cs="Arial"/>
              </w:rPr>
              <w:t>i</w:t>
            </w:r>
            <w:r w:rsidRPr="00BC3A1A">
              <w:rPr>
                <w:rFonts w:ascii="Arial" w:eastAsia="Arial" w:hAnsi="Arial" w:cs="Arial"/>
                <w:spacing w:val="-1"/>
              </w:rPr>
              <w:t>seness</w:t>
            </w:r>
            <w:r w:rsidRPr="00BC3A1A">
              <w:rPr>
                <w:rFonts w:ascii="Arial" w:eastAsia="Arial" w:hAnsi="Arial" w:cs="Arial"/>
              </w:rPr>
              <w:t>,</w:t>
            </w:r>
            <w:r w:rsidRPr="00BC3A1A">
              <w:rPr>
                <w:rFonts w:ascii="Arial" w:eastAsia="Arial" w:hAnsi="Arial" w:cs="Arial"/>
                <w:spacing w:val="-6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an</w:t>
            </w:r>
            <w:r w:rsidRPr="00BC3A1A">
              <w:rPr>
                <w:rFonts w:ascii="Arial" w:eastAsia="Arial" w:hAnsi="Arial" w:cs="Arial"/>
              </w:rPr>
              <w:t>d</w:t>
            </w:r>
            <w:r w:rsidRPr="00BC3A1A">
              <w:rPr>
                <w:rFonts w:ascii="Arial" w:eastAsia="Arial" w:hAnsi="Arial" w:cs="Arial"/>
                <w:spacing w:val="-5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sma</w:t>
            </w:r>
            <w:r w:rsidRPr="00BC3A1A">
              <w:rPr>
                <w:rFonts w:ascii="Arial" w:eastAsia="Arial" w:hAnsi="Arial" w:cs="Arial"/>
              </w:rPr>
              <w:t>ll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me</w:t>
            </w:r>
            <w:r w:rsidRPr="00BC3A1A">
              <w:rPr>
                <w:rFonts w:ascii="Arial" w:eastAsia="Arial" w:hAnsi="Arial" w:cs="Arial"/>
              </w:rPr>
              <w:t>t</w:t>
            </w:r>
            <w:r w:rsidRPr="00BC3A1A">
              <w:rPr>
                <w:rFonts w:ascii="Arial" w:eastAsia="Arial" w:hAnsi="Arial" w:cs="Arial"/>
                <w:spacing w:val="-1"/>
              </w:rPr>
              <w:t>hodo</w:t>
            </w:r>
            <w:r w:rsidRPr="00BC3A1A">
              <w:rPr>
                <w:rFonts w:ascii="Arial" w:eastAsia="Arial" w:hAnsi="Arial" w:cs="Arial"/>
              </w:rPr>
              <w:t>l</w:t>
            </w:r>
            <w:r w:rsidRPr="00BC3A1A">
              <w:rPr>
                <w:rFonts w:ascii="Arial" w:eastAsia="Arial" w:hAnsi="Arial" w:cs="Arial"/>
                <w:spacing w:val="-1"/>
              </w:rPr>
              <w:t>og</w:t>
            </w:r>
            <w:r w:rsidRPr="00BC3A1A">
              <w:rPr>
                <w:rFonts w:ascii="Arial" w:eastAsia="Arial" w:hAnsi="Arial" w:cs="Arial"/>
              </w:rPr>
              <w:t>i</w:t>
            </w:r>
            <w:r w:rsidRPr="00BC3A1A">
              <w:rPr>
                <w:rFonts w:ascii="Arial" w:eastAsia="Arial" w:hAnsi="Arial" w:cs="Arial"/>
                <w:spacing w:val="-1"/>
              </w:rPr>
              <w:t>ca</w:t>
            </w:r>
            <w:r w:rsidRPr="00BC3A1A">
              <w:rPr>
                <w:rFonts w:ascii="Arial" w:eastAsia="Arial" w:hAnsi="Arial" w:cs="Arial"/>
              </w:rPr>
              <w:t>l</w:t>
            </w:r>
            <w:r w:rsidRPr="00BC3A1A">
              <w:rPr>
                <w:rFonts w:ascii="Arial" w:eastAsia="Arial" w:hAnsi="Arial" w:cs="Arial"/>
                <w:spacing w:val="-2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c</w:t>
            </w:r>
            <w:r w:rsidRPr="00BC3A1A">
              <w:rPr>
                <w:rFonts w:ascii="Arial" w:eastAsia="Arial" w:hAnsi="Arial" w:cs="Arial"/>
              </w:rPr>
              <w:t>l</w:t>
            </w:r>
            <w:r w:rsidRPr="00BC3A1A">
              <w:rPr>
                <w:rFonts w:ascii="Arial" w:eastAsia="Arial" w:hAnsi="Arial" w:cs="Arial"/>
                <w:spacing w:val="-1"/>
              </w:rPr>
              <w:t>ar</w:t>
            </w:r>
            <w:r w:rsidRPr="00BC3A1A">
              <w:rPr>
                <w:rFonts w:ascii="Arial" w:eastAsia="Arial" w:hAnsi="Arial" w:cs="Arial"/>
              </w:rPr>
              <w:t>ifi</w:t>
            </w:r>
            <w:r w:rsidRPr="00BC3A1A">
              <w:rPr>
                <w:rFonts w:ascii="Arial" w:eastAsia="Arial" w:hAnsi="Arial" w:cs="Arial"/>
                <w:spacing w:val="-1"/>
              </w:rPr>
              <w:t>ca</w:t>
            </w:r>
            <w:r w:rsidRPr="00BC3A1A">
              <w:rPr>
                <w:rFonts w:ascii="Arial" w:eastAsia="Arial" w:hAnsi="Arial" w:cs="Arial"/>
              </w:rPr>
              <w:t>ti</w:t>
            </w:r>
            <w:r w:rsidRPr="00BC3A1A">
              <w:rPr>
                <w:rFonts w:ascii="Arial" w:eastAsia="Arial" w:hAnsi="Arial" w:cs="Arial"/>
                <w:spacing w:val="-1"/>
              </w:rPr>
              <w:t>on</w:t>
            </w:r>
            <w:r w:rsidRPr="00BC3A1A">
              <w:rPr>
                <w:rFonts w:ascii="Arial" w:eastAsia="Arial" w:hAnsi="Arial" w:cs="Arial"/>
              </w:rPr>
              <w:t>s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be</w:t>
            </w:r>
            <w:r w:rsidRPr="00BC3A1A">
              <w:rPr>
                <w:rFonts w:ascii="Arial" w:eastAsia="Arial" w:hAnsi="Arial" w:cs="Arial"/>
              </w:rPr>
              <w:t>f</w:t>
            </w:r>
            <w:r w:rsidRPr="00BC3A1A">
              <w:rPr>
                <w:rFonts w:ascii="Arial" w:eastAsia="Arial" w:hAnsi="Arial" w:cs="Arial"/>
                <w:spacing w:val="-1"/>
              </w:rPr>
              <w:t>o</w:t>
            </w:r>
            <w:r w:rsidRPr="00BC3A1A">
              <w:rPr>
                <w:rFonts w:ascii="Arial" w:eastAsia="Arial" w:hAnsi="Arial" w:cs="Arial"/>
              </w:rPr>
              <w:t>re</w:t>
            </w:r>
            <w:r w:rsidRPr="00BC3A1A">
              <w:rPr>
                <w:rFonts w:ascii="Arial" w:eastAsia="Arial" w:hAnsi="Arial" w:cs="Arial"/>
                <w:spacing w:val="-5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be</w:t>
            </w:r>
            <w:r w:rsidRPr="00BC3A1A">
              <w:rPr>
                <w:rFonts w:ascii="Arial" w:eastAsia="Arial" w:hAnsi="Arial" w:cs="Arial"/>
              </w:rPr>
              <w:t>i</w:t>
            </w:r>
            <w:r w:rsidRPr="00BC3A1A">
              <w:rPr>
                <w:rFonts w:ascii="Arial" w:eastAsia="Arial" w:hAnsi="Arial" w:cs="Arial"/>
                <w:spacing w:val="-1"/>
              </w:rPr>
              <w:t>n</w:t>
            </w:r>
            <w:r w:rsidRPr="00BC3A1A">
              <w:rPr>
                <w:rFonts w:ascii="Arial" w:eastAsia="Arial" w:hAnsi="Arial" w:cs="Arial"/>
              </w:rPr>
              <w:t>g</w:t>
            </w:r>
            <w:r w:rsidRPr="00BC3A1A">
              <w:rPr>
                <w:rFonts w:ascii="Arial" w:eastAsia="Arial" w:hAnsi="Arial" w:cs="Arial"/>
                <w:spacing w:val="-5"/>
              </w:rPr>
              <w:t xml:space="preserve"> </w:t>
            </w:r>
            <w:r w:rsidRPr="00BC3A1A">
              <w:rPr>
                <w:rFonts w:ascii="Arial" w:eastAsia="Arial" w:hAnsi="Arial" w:cs="Arial"/>
                <w:spacing w:val="-1"/>
              </w:rPr>
              <w:t>su</w:t>
            </w:r>
            <w:r w:rsidRPr="00BC3A1A">
              <w:rPr>
                <w:rFonts w:ascii="Arial" w:eastAsia="Arial" w:hAnsi="Arial" w:cs="Arial"/>
              </w:rPr>
              <w:t>it</w:t>
            </w:r>
            <w:r w:rsidRPr="00BC3A1A">
              <w:rPr>
                <w:rFonts w:ascii="Arial" w:eastAsia="Arial" w:hAnsi="Arial" w:cs="Arial"/>
                <w:spacing w:val="-1"/>
              </w:rPr>
              <w:t>ab</w:t>
            </w:r>
            <w:r w:rsidRPr="00BC3A1A">
              <w:rPr>
                <w:rFonts w:ascii="Arial" w:eastAsia="Arial" w:hAnsi="Arial" w:cs="Arial"/>
              </w:rPr>
              <w:t>le</w:t>
            </w:r>
            <w:r w:rsidRPr="00BC3A1A">
              <w:rPr>
                <w:rFonts w:ascii="Arial" w:eastAsia="Arial" w:hAnsi="Arial" w:cs="Arial"/>
                <w:spacing w:val="-4"/>
              </w:rPr>
              <w:t xml:space="preserve"> </w:t>
            </w:r>
            <w:r w:rsidRPr="00BC3A1A">
              <w:rPr>
                <w:rFonts w:ascii="Arial" w:eastAsia="Arial" w:hAnsi="Arial" w:cs="Arial"/>
              </w:rPr>
              <w:t>f</w:t>
            </w:r>
            <w:r w:rsidRPr="00BC3A1A">
              <w:rPr>
                <w:rFonts w:ascii="Arial" w:eastAsia="Arial" w:hAnsi="Arial" w:cs="Arial"/>
                <w:spacing w:val="-1"/>
              </w:rPr>
              <w:t>o</w:t>
            </w:r>
            <w:r w:rsidRPr="00BC3A1A">
              <w:rPr>
                <w:rFonts w:ascii="Arial" w:eastAsia="Arial" w:hAnsi="Arial" w:cs="Arial"/>
              </w:rPr>
              <w:t xml:space="preserve">r </w:t>
            </w:r>
            <w:r w:rsidRPr="00BC3A1A">
              <w:rPr>
                <w:rFonts w:ascii="Arial" w:eastAsia="Arial" w:hAnsi="Arial" w:cs="Arial"/>
                <w:spacing w:val="-3"/>
              </w:rPr>
              <w:t>pub</w:t>
            </w:r>
            <w:r w:rsidRPr="00BC3A1A">
              <w:rPr>
                <w:rFonts w:ascii="Arial" w:eastAsia="Arial" w:hAnsi="Arial" w:cs="Arial"/>
                <w:spacing w:val="-2"/>
              </w:rPr>
              <w:t>li</w:t>
            </w:r>
            <w:r w:rsidRPr="00BC3A1A">
              <w:rPr>
                <w:rFonts w:ascii="Arial" w:eastAsia="Arial" w:hAnsi="Arial" w:cs="Arial"/>
                <w:spacing w:val="-3"/>
              </w:rPr>
              <w:t>ca</w:t>
            </w:r>
            <w:r w:rsidRPr="00BC3A1A">
              <w:rPr>
                <w:rFonts w:ascii="Arial" w:eastAsia="Arial" w:hAnsi="Arial" w:cs="Arial"/>
                <w:spacing w:val="-2"/>
              </w:rPr>
              <w:t>ti</w:t>
            </w:r>
            <w:r w:rsidRPr="00BC3A1A">
              <w:rPr>
                <w:rFonts w:ascii="Arial" w:eastAsia="Arial" w:hAnsi="Arial" w:cs="Arial"/>
                <w:spacing w:val="-3"/>
              </w:rPr>
              <w:t>on.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A8" w:rsidRPr="00BC3A1A" w:rsidRDefault="008E1B91">
            <w:pPr>
              <w:spacing w:line="200" w:lineRule="exact"/>
              <w:ind w:left="-1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Interpretin</w:t>
            </w:r>
            <w:r w:rsidRPr="00BC3A1A">
              <w:rPr>
                <w:rFonts w:ascii="Arial" w:hAnsi="Arial" w:cs="Arial"/>
              </w:rPr>
              <w:t>g</w:t>
            </w:r>
            <w:r w:rsidRPr="00BC3A1A">
              <w:rPr>
                <w:rFonts w:ascii="Arial" w:hAnsi="Arial" w:cs="Arial"/>
                <w:spacing w:val="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FES</w:t>
            </w:r>
            <w:r w:rsidRPr="00BC3A1A">
              <w:rPr>
                <w:rFonts w:ascii="Arial" w:hAnsi="Arial" w:cs="Arial"/>
              </w:rPr>
              <w:t>,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IE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2"/>
              </w:rPr>
              <w:t>h</w:t>
            </w:r>
            <w:r w:rsidRPr="00BC3A1A">
              <w:rPr>
                <w:rFonts w:ascii="Arial" w:hAnsi="Arial" w:cs="Arial"/>
                <w:spacing w:val="-1"/>
              </w:rPr>
              <w:t>av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bee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include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highlighte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yello</w:t>
            </w:r>
            <w:r w:rsidRPr="00BC3A1A">
              <w:rPr>
                <w:rFonts w:ascii="Arial" w:hAnsi="Arial" w:cs="Arial"/>
              </w:rPr>
              <w:t>w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p</w:t>
            </w: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-1"/>
              </w:rPr>
              <w:t>g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  <w:w w:val="101"/>
              </w:rPr>
              <w:t>6.</w:t>
            </w:r>
          </w:p>
          <w:p w:rsidR="005A55A8" w:rsidRPr="00BC3A1A" w:rsidRDefault="008E1B91">
            <w:pPr>
              <w:spacing w:before="2" w:line="200" w:lineRule="exact"/>
              <w:ind w:left="-1" w:right="126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</w:rPr>
              <w:t>A</w:t>
            </w:r>
            <w:r w:rsidRPr="00BC3A1A">
              <w:rPr>
                <w:rFonts w:ascii="Arial" w:hAnsi="Arial" w:cs="Arial"/>
                <w:spacing w:val="-1"/>
              </w:rPr>
              <w:t xml:space="preserve"> subsectio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ethica</w:t>
            </w:r>
            <w:r w:rsidRPr="00BC3A1A">
              <w:rPr>
                <w:rFonts w:ascii="Arial" w:hAnsi="Arial" w:cs="Arial"/>
              </w:rPr>
              <w:t>l</w:t>
            </w:r>
            <w:r w:rsidRPr="00BC3A1A">
              <w:rPr>
                <w:rFonts w:ascii="Arial" w:hAnsi="Arial" w:cs="Arial"/>
                <w:spacing w:val="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concern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relate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</w:t>
            </w:r>
            <w:r w:rsidRPr="00BC3A1A">
              <w:rPr>
                <w:rFonts w:ascii="Arial" w:hAnsi="Arial" w:cs="Arial"/>
              </w:rPr>
              <w:t xml:space="preserve">o </w:t>
            </w:r>
            <w:r w:rsidRPr="00BC3A1A">
              <w:rPr>
                <w:rFonts w:ascii="Arial" w:hAnsi="Arial" w:cs="Arial"/>
                <w:spacing w:val="-2"/>
              </w:rPr>
              <w:t>A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tool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2"/>
              </w:rPr>
              <w:t>m</w:t>
            </w:r>
            <w:r w:rsidRPr="00BC3A1A">
              <w:rPr>
                <w:rFonts w:ascii="Arial" w:hAnsi="Arial" w:cs="Arial"/>
                <w:spacing w:val="-1"/>
              </w:rPr>
              <w:t>athe</w:t>
            </w:r>
            <w:r w:rsidRPr="00BC3A1A">
              <w:rPr>
                <w:rFonts w:ascii="Arial" w:hAnsi="Arial" w:cs="Arial"/>
                <w:spacing w:val="-2"/>
              </w:rPr>
              <w:t>m</w:t>
            </w:r>
            <w:r w:rsidRPr="00BC3A1A">
              <w:rPr>
                <w:rFonts w:ascii="Arial" w:hAnsi="Arial" w:cs="Arial"/>
                <w:spacing w:val="-1"/>
              </w:rPr>
              <w:t>atic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8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educatio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ha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  <w:w w:val="101"/>
              </w:rPr>
              <w:t>bee</w:t>
            </w:r>
            <w:r w:rsidRPr="00BC3A1A">
              <w:rPr>
                <w:rFonts w:ascii="Arial" w:hAnsi="Arial" w:cs="Arial"/>
                <w:w w:val="101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adde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an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highlighte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</w:rPr>
              <w:t>yello</w:t>
            </w:r>
            <w:r w:rsidRPr="00BC3A1A">
              <w:rPr>
                <w:rFonts w:ascii="Arial" w:hAnsi="Arial" w:cs="Arial"/>
              </w:rPr>
              <w:t>w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unde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discussio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  <w:w w:val="101"/>
              </w:rPr>
              <w:t>section.</w:t>
            </w:r>
          </w:p>
          <w:p w:rsidR="005A55A8" w:rsidRPr="00BC3A1A" w:rsidRDefault="008E1B91">
            <w:pPr>
              <w:spacing w:line="200" w:lineRule="exact"/>
              <w:ind w:left="-1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2"/>
              </w:rPr>
              <w:t>R</w:t>
            </w:r>
            <w:r w:rsidRPr="00BC3A1A">
              <w:rPr>
                <w:rFonts w:ascii="Arial" w:hAnsi="Arial" w:cs="Arial"/>
                <w:spacing w:val="-1"/>
              </w:rPr>
              <w:t>eco</w:t>
            </w:r>
            <w:r w:rsidRPr="00BC3A1A">
              <w:rPr>
                <w:rFonts w:ascii="Arial" w:hAnsi="Arial" w:cs="Arial"/>
                <w:spacing w:val="-2"/>
              </w:rPr>
              <w:t>mm</w:t>
            </w:r>
            <w:r w:rsidRPr="00BC3A1A">
              <w:rPr>
                <w:rFonts w:ascii="Arial" w:hAnsi="Arial" w:cs="Arial"/>
                <w:spacing w:val="-1"/>
              </w:rPr>
              <w:t>endation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1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</w:t>
            </w:r>
            <w:r w:rsidRPr="00BC3A1A">
              <w:rPr>
                <w:rFonts w:ascii="Arial" w:hAnsi="Arial" w:cs="Arial"/>
              </w:rPr>
              <w:t xml:space="preserve">o </w:t>
            </w:r>
            <w:r w:rsidRPr="00BC3A1A">
              <w:rPr>
                <w:rFonts w:ascii="Arial" w:hAnsi="Arial" w:cs="Arial"/>
                <w:spacing w:val="-1"/>
              </w:rPr>
              <w:t>educator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hav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bee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adde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to</w:t>
            </w:r>
            <w:r w:rsidRPr="00BC3A1A">
              <w:rPr>
                <w:rFonts w:ascii="Arial" w:hAnsi="Arial" w:cs="Arial"/>
              </w:rPr>
              <w:t>o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unde</w:t>
            </w:r>
            <w:r w:rsidRPr="00BC3A1A">
              <w:rPr>
                <w:rFonts w:ascii="Arial" w:hAnsi="Arial" w:cs="Arial"/>
              </w:rPr>
              <w:t>r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conclusio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sectio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  <w:w w:val="101"/>
              </w:rPr>
              <w:t>and</w:t>
            </w:r>
          </w:p>
          <w:p w:rsidR="005A55A8" w:rsidRPr="00BC3A1A" w:rsidRDefault="008E1B91">
            <w:pPr>
              <w:spacing w:before="4"/>
              <w:ind w:left="-1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highlighte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i</w:t>
            </w:r>
            <w:r w:rsidRPr="00BC3A1A">
              <w:rPr>
                <w:rFonts w:ascii="Arial" w:hAnsi="Arial" w:cs="Arial"/>
              </w:rPr>
              <w:t xml:space="preserve">n </w:t>
            </w:r>
            <w:r w:rsidRPr="00BC3A1A">
              <w:rPr>
                <w:rFonts w:ascii="Arial" w:hAnsi="Arial" w:cs="Arial"/>
                <w:spacing w:val="-1"/>
                <w:w w:val="101"/>
              </w:rPr>
              <w:t>yello</w:t>
            </w:r>
            <w:r w:rsidRPr="00BC3A1A">
              <w:rPr>
                <w:rFonts w:ascii="Arial" w:hAnsi="Arial" w:cs="Arial"/>
                <w:spacing w:val="-2"/>
                <w:w w:val="101"/>
              </w:rPr>
              <w:t>w</w:t>
            </w:r>
            <w:r w:rsidRPr="00BC3A1A">
              <w:rPr>
                <w:rFonts w:ascii="Arial" w:hAnsi="Arial" w:cs="Arial"/>
                <w:w w:val="101"/>
              </w:rPr>
              <w:t>.</w:t>
            </w:r>
          </w:p>
          <w:p w:rsidR="005A55A8" w:rsidRPr="00BC3A1A" w:rsidRDefault="008E1B91">
            <w:pPr>
              <w:spacing w:line="200" w:lineRule="exact"/>
              <w:ind w:left="-1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1"/>
              </w:rPr>
              <w:t>So</w:t>
            </w:r>
            <w:r w:rsidRPr="00BC3A1A">
              <w:rPr>
                <w:rFonts w:ascii="Arial" w:hAnsi="Arial" w:cs="Arial"/>
                <w:spacing w:val="-2"/>
              </w:rPr>
              <w:t>m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3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section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hav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bee</w:t>
            </w:r>
            <w:r w:rsidRPr="00BC3A1A">
              <w:rPr>
                <w:rFonts w:ascii="Arial" w:hAnsi="Arial" w:cs="Arial"/>
              </w:rPr>
              <w:t>n</w:t>
            </w:r>
            <w:r w:rsidRPr="00BC3A1A">
              <w:rPr>
                <w:rFonts w:ascii="Arial" w:hAnsi="Arial" w:cs="Arial"/>
                <w:spacing w:val="2"/>
              </w:rPr>
              <w:t xml:space="preserve"> </w:t>
            </w:r>
            <w:r w:rsidRPr="00BC3A1A">
              <w:rPr>
                <w:rFonts w:ascii="Arial" w:hAnsi="Arial" w:cs="Arial"/>
                <w:spacing w:val="-2"/>
              </w:rPr>
              <w:t>m</w:t>
            </w:r>
            <w:r w:rsidRPr="00BC3A1A">
              <w:rPr>
                <w:rFonts w:ascii="Arial" w:hAnsi="Arial" w:cs="Arial"/>
                <w:spacing w:val="-1"/>
              </w:rPr>
              <w:t>erge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4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</w:t>
            </w:r>
            <w:r w:rsidRPr="00BC3A1A">
              <w:rPr>
                <w:rFonts w:ascii="Arial" w:hAnsi="Arial" w:cs="Arial"/>
              </w:rPr>
              <w:t xml:space="preserve">s </w:t>
            </w:r>
            <w:r w:rsidRPr="00BC3A1A">
              <w:rPr>
                <w:rFonts w:ascii="Arial" w:hAnsi="Arial" w:cs="Arial"/>
                <w:spacing w:val="-1"/>
              </w:rPr>
              <w:t>requeste</w:t>
            </w:r>
            <w:r w:rsidRPr="00BC3A1A">
              <w:rPr>
                <w:rFonts w:ascii="Arial" w:hAnsi="Arial" w:cs="Arial"/>
              </w:rPr>
              <w:t>d</w:t>
            </w:r>
            <w:r w:rsidRPr="00BC3A1A">
              <w:rPr>
                <w:rFonts w:ascii="Arial" w:hAnsi="Arial" w:cs="Arial"/>
                <w:spacing w:val="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b</w:t>
            </w:r>
            <w:r w:rsidRPr="00BC3A1A">
              <w:rPr>
                <w:rFonts w:ascii="Arial" w:hAnsi="Arial" w:cs="Arial"/>
              </w:rPr>
              <w:t>y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th</w:t>
            </w:r>
            <w:r w:rsidRPr="00BC3A1A">
              <w:rPr>
                <w:rFonts w:ascii="Arial" w:hAnsi="Arial" w:cs="Arial"/>
              </w:rPr>
              <w:t>e</w:t>
            </w:r>
            <w:r w:rsidRPr="00BC3A1A">
              <w:rPr>
                <w:rFonts w:ascii="Arial" w:hAnsi="Arial" w:cs="Arial"/>
                <w:spacing w:val="1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  <w:w w:val="101"/>
              </w:rPr>
              <w:t>revie</w:t>
            </w:r>
            <w:r w:rsidRPr="00BC3A1A">
              <w:rPr>
                <w:rFonts w:ascii="Arial" w:hAnsi="Arial" w:cs="Arial"/>
                <w:spacing w:val="-2"/>
                <w:w w:val="101"/>
              </w:rPr>
              <w:t>w</w:t>
            </w:r>
            <w:r w:rsidRPr="00BC3A1A">
              <w:rPr>
                <w:rFonts w:ascii="Arial" w:hAnsi="Arial" w:cs="Arial"/>
                <w:spacing w:val="-1"/>
                <w:w w:val="101"/>
              </w:rPr>
              <w:t>er</w:t>
            </w:r>
            <w:r w:rsidRPr="00BC3A1A">
              <w:rPr>
                <w:rFonts w:ascii="Arial" w:hAnsi="Arial" w:cs="Arial"/>
                <w:w w:val="101"/>
              </w:rPr>
              <w:t>.</w:t>
            </w:r>
          </w:p>
        </w:tc>
      </w:tr>
    </w:tbl>
    <w:p w:rsidR="005A55A8" w:rsidRPr="00BC3A1A" w:rsidRDefault="005A55A8">
      <w:pPr>
        <w:spacing w:line="200" w:lineRule="exact"/>
        <w:rPr>
          <w:rFonts w:ascii="Arial" w:hAnsi="Arial" w:cs="Arial"/>
        </w:rPr>
      </w:pPr>
    </w:p>
    <w:p w:rsidR="005A55A8" w:rsidRPr="00BC3A1A" w:rsidRDefault="005A55A8">
      <w:pPr>
        <w:spacing w:before="8" w:line="220" w:lineRule="exact"/>
        <w:rPr>
          <w:rFonts w:ascii="Arial" w:hAnsi="Arial" w:cs="Arial"/>
        </w:rPr>
      </w:pPr>
      <w:bookmarkStart w:id="0" w:name="_GoBack"/>
      <w:bookmarkEnd w:id="0"/>
    </w:p>
    <w:p w:rsidR="005A55A8" w:rsidRPr="00BC3A1A" w:rsidRDefault="005A55A8">
      <w:pPr>
        <w:spacing w:before="10" w:line="180" w:lineRule="exact"/>
        <w:rPr>
          <w:rFonts w:ascii="Arial" w:hAnsi="Arial" w:cs="Arial"/>
        </w:rPr>
      </w:pPr>
    </w:p>
    <w:p w:rsidR="005A55A8" w:rsidRPr="00BC3A1A" w:rsidRDefault="008E1B91">
      <w:pPr>
        <w:spacing w:before="35"/>
        <w:ind w:left="393"/>
        <w:rPr>
          <w:rFonts w:ascii="Arial" w:hAnsi="Arial" w:cs="Arial"/>
        </w:rPr>
      </w:pPr>
      <w:r w:rsidRPr="00BC3A1A">
        <w:rPr>
          <w:rFonts w:ascii="Arial" w:hAnsi="Arial" w:cs="Arial"/>
        </w:rPr>
        <w:pict>
          <v:group id="_x0000_s1026" style="position:absolute;left:0;text-align:left;margin-left:72.2pt;margin-top:1.8pt;width:41.15pt;height:11.95pt;z-index:-251658240;mso-position-horizontal-relative:page" coordorigin="1444,36" coordsize="823,239">
            <v:shape id="_x0000_s1028" style="position:absolute;left:1454;top:44;width:802;height:221" coordorigin="1454,44" coordsize="802,221" path="m2256,46r-802,l1454,265r802,l2256,46xe" fillcolor="yellow" stroked="f">
              <v:path arrowok="t"/>
            </v:shape>
            <v:shape id="_x0000_s1027" style="position:absolute;left:1454;top:255;width:802;height:0" coordorigin="1454,255" coordsize="802,0" path="m1454,255r802,e" filled="f" strokeweight="1.06pt">
              <v:path arrowok="t"/>
            </v:shape>
            <w10:wrap anchorx="page"/>
          </v:group>
        </w:pict>
      </w:r>
      <w:r w:rsidRPr="00BC3A1A">
        <w:rPr>
          <w:rFonts w:ascii="Arial" w:hAnsi="Arial" w:cs="Arial"/>
          <w:b/>
          <w:spacing w:val="-1"/>
        </w:rPr>
        <w:t>PAR</w:t>
      </w:r>
      <w:r w:rsidRPr="00BC3A1A">
        <w:rPr>
          <w:rFonts w:ascii="Arial" w:hAnsi="Arial" w:cs="Arial"/>
          <w:b/>
        </w:rPr>
        <w:t xml:space="preserve">T </w:t>
      </w:r>
      <w:r w:rsidRPr="00BC3A1A">
        <w:rPr>
          <w:rFonts w:ascii="Arial" w:hAnsi="Arial" w:cs="Arial"/>
          <w:b/>
          <w:spacing w:val="1"/>
        </w:rPr>
        <w:t xml:space="preserve"> </w:t>
      </w:r>
      <w:r w:rsidRPr="00BC3A1A">
        <w:rPr>
          <w:rFonts w:ascii="Arial" w:hAnsi="Arial" w:cs="Arial"/>
          <w:b/>
          <w:spacing w:val="-6"/>
        </w:rPr>
        <w:t>2:</w:t>
      </w:r>
    </w:p>
    <w:p w:rsidR="005A55A8" w:rsidRPr="00BC3A1A" w:rsidRDefault="005A55A8">
      <w:pPr>
        <w:spacing w:before="2" w:line="220" w:lineRule="exact"/>
        <w:rPr>
          <w:rFonts w:ascii="Arial" w:hAnsi="Arial" w:cs="Arial"/>
        </w:rPr>
      </w:pPr>
    </w:p>
    <w:tbl>
      <w:tblPr>
        <w:tblW w:w="0" w:type="auto"/>
        <w:tblInd w:w="2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7"/>
        <w:gridCol w:w="8645"/>
        <w:gridCol w:w="5678"/>
      </w:tblGrid>
      <w:tr w:rsidR="005A55A8" w:rsidRPr="00BC3A1A">
        <w:trPr>
          <w:trHeight w:hRule="exact" w:val="946"/>
        </w:trPr>
        <w:tc>
          <w:tcPr>
            <w:tcW w:w="682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5A55A8" w:rsidRPr="00BC3A1A" w:rsidRDefault="005A55A8">
            <w:pPr>
              <w:rPr>
                <w:rFonts w:ascii="Arial" w:hAnsi="Arial" w:cs="Arial"/>
              </w:rPr>
            </w:pPr>
          </w:p>
        </w:tc>
        <w:tc>
          <w:tcPr>
            <w:tcW w:w="864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5A55A8" w:rsidRPr="00BC3A1A" w:rsidRDefault="008E1B91">
            <w:pPr>
              <w:spacing w:line="220" w:lineRule="exact"/>
              <w:ind w:left="107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Rev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ewer’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3"/>
              </w:rPr>
              <w:t>commen</w:t>
            </w:r>
            <w:r w:rsidRPr="00BC3A1A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5678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5A55A8" w:rsidRPr="00BC3A1A" w:rsidRDefault="008E1B91">
            <w:pPr>
              <w:spacing w:before="4" w:line="255" w:lineRule="auto"/>
              <w:ind w:left="4" w:right="84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Aut</w:t>
            </w:r>
            <w:r w:rsidRPr="00BC3A1A">
              <w:rPr>
                <w:rFonts w:ascii="Arial" w:hAnsi="Arial" w:cs="Arial"/>
                <w:b/>
                <w:spacing w:val="-1"/>
              </w:rPr>
              <w:t>hor’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Feedbac</w:t>
            </w:r>
            <w:r w:rsidRPr="00BC3A1A">
              <w:rPr>
                <w:rFonts w:ascii="Arial" w:hAnsi="Arial" w:cs="Arial"/>
                <w:b/>
              </w:rPr>
              <w:t>k</w:t>
            </w:r>
            <w:r w:rsidRPr="00BC3A1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(I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</w:rPr>
              <w:t>is</w:t>
            </w:r>
            <w:r w:rsidRPr="00BC3A1A">
              <w:rPr>
                <w:rFonts w:ascii="Arial" w:hAnsi="Arial" w:cs="Arial"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manda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o</w:t>
            </w:r>
            <w:r w:rsidRPr="00BC3A1A">
              <w:rPr>
                <w:rFonts w:ascii="Arial" w:hAnsi="Arial" w:cs="Arial"/>
              </w:rPr>
              <w:t>ry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ha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6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au</w:t>
            </w:r>
            <w:r w:rsidRPr="00BC3A1A">
              <w:rPr>
                <w:rFonts w:ascii="Arial" w:hAnsi="Arial" w:cs="Arial"/>
              </w:rPr>
              <w:t>t</w:t>
            </w:r>
            <w:r w:rsidRPr="00BC3A1A">
              <w:rPr>
                <w:rFonts w:ascii="Arial" w:hAnsi="Arial" w:cs="Arial"/>
                <w:spacing w:val="-1"/>
              </w:rPr>
              <w:t>hor</w:t>
            </w:r>
            <w:r w:rsidRPr="00BC3A1A">
              <w:rPr>
                <w:rFonts w:ascii="Arial" w:hAnsi="Arial" w:cs="Arial"/>
              </w:rPr>
              <w:t>s</w:t>
            </w:r>
            <w:r w:rsidRPr="00BC3A1A">
              <w:rPr>
                <w:rFonts w:ascii="Arial" w:hAnsi="Arial" w:cs="Arial"/>
                <w:spacing w:val="-7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shou</w:t>
            </w:r>
            <w:r w:rsidRPr="00BC3A1A">
              <w:rPr>
                <w:rFonts w:ascii="Arial" w:hAnsi="Arial" w:cs="Arial"/>
              </w:rPr>
              <w:t>ld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wr</w:t>
            </w:r>
            <w:r w:rsidRPr="00BC3A1A">
              <w:rPr>
                <w:rFonts w:ascii="Arial" w:hAnsi="Arial" w:cs="Arial"/>
              </w:rPr>
              <w:t>ite</w:t>
            </w:r>
            <w:r w:rsidRPr="00BC3A1A">
              <w:rPr>
                <w:rFonts w:ascii="Arial" w:hAnsi="Arial" w:cs="Arial"/>
                <w:spacing w:val="-5"/>
              </w:rPr>
              <w:t xml:space="preserve"> </w:t>
            </w:r>
            <w:r w:rsidRPr="00BC3A1A">
              <w:rPr>
                <w:rFonts w:ascii="Arial" w:hAnsi="Arial" w:cs="Arial"/>
                <w:spacing w:val="-1"/>
              </w:rPr>
              <w:t>h</w:t>
            </w:r>
            <w:r w:rsidRPr="00BC3A1A">
              <w:rPr>
                <w:rFonts w:ascii="Arial" w:hAnsi="Arial" w:cs="Arial"/>
              </w:rPr>
              <w:t>i</w:t>
            </w:r>
            <w:r w:rsidRPr="00BC3A1A">
              <w:rPr>
                <w:rFonts w:ascii="Arial" w:hAnsi="Arial" w:cs="Arial"/>
                <w:spacing w:val="-1"/>
              </w:rPr>
              <w:t>s</w:t>
            </w:r>
            <w:r w:rsidRPr="00BC3A1A">
              <w:rPr>
                <w:rFonts w:ascii="Arial" w:hAnsi="Arial" w:cs="Arial"/>
                <w:w w:val="101"/>
              </w:rPr>
              <w:t>/</w:t>
            </w:r>
            <w:r w:rsidRPr="00BC3A1A">
              <w:rPr>
                <w:rFonts w:ascii="Arial" w:hAnsi="Arial" w:cs="Arial"/>
                <w:spacing w:val="-1"/>
              </w:rPr>
              <w:t>her feedbac</w:t>
            </w:r>
            <w:r w:rsidRPr="00BC3A1A">
              <w:rPr>
                <w:rFonts w:ascii="Arial" w:hAnsi="Arial" w:cs="Arial"/>
              </w:rPr>
              <w:t>k</w:t>
            </w:r>
            <w:r w:rsidRPr="00BC3A1A">
              <w:rPr>
                <w:rFonts w:ascii="Arial" w:hAnsi="Arial" w:cs="Arial"/>
                <w:spacing w:val="-1"/>
              </w:rPr>
              <w:t xml:space="preserve"> here</w:t>
            </w:r>
            <w:r w:rsidRPr="00BC3A1A">
              <w:rPr>
                <w:rFonts w:ascii="Arial" w:hAnsi="Arial" w:cs="Arial"/>
              </w:rPr>
              <w:t>)</w:t>
            </w:r>
          </w:p>
        </w:tc>
      </w:tr>
      <w:tr w:rsidR="005A55A8" w:rsidRPr="00BC3A1A">
        <w:trPr>
          <w:trHeight w:hRule="exact" w:val="929"/>
        </w:trPr>
        <w:tc>
          <w:tcPr>
            <w:tcW w:w="6827" w:type="dxa"/>
            <w:tcBorders>
              <w:top w:val="single" w:sz="7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5A55A8" w:rsidRPr="00BC3A1A" w:rsidRDefault="005A55A8">
            <w:pPr>
              <w:spacing w:before="5" w:line="220" w:lineRule="exact"/>
              <w:rPr>
                <w:rFonts w:ascii="Arial" w:hAnsi="Arial" w:cs="Arial"/>
              </w:rPr>
            </w:pPr>
          </w:p>
          <w:p w:rsidR="005A55A8" w:rsidRPr="00BC3A1A" w:rsidRDefault="008E1B91">
            <w:pPr>
              <w:ind w:left="103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b/>
                <w:spacing w:val="-1"/>
              </w:rPr>
              <w:t>Ar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ther</w:t>
            </w:r>
            <w:r w:rsidRPr="00BC3A1A">
              <w:rPr>
                <w:rFonts w:ascii="Arial" w:hAnsi="Arial" w:cs="Arial"/>
                <w:b/>
              </w:rPr>
              <w:t>e</w:t>
            </w:r>
            <w:r w:rsidRPr="00BC3A1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ethica</w:t>
            </w:r>
            <w:r w:rsidRPr="00BC3A1A">
              <w:rPr>
                <w:rFonts w:ascii="Arial" w:hAnsi="Arial" w:cs="Arial"/>
                <w:b/>
              </w:rPr>
              <w:t>l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</w:rPr>
              <w:t>i</w:t>
            </w:r>
            <w:r w:rsidRPr="00BC3A1A">
              <w:rPr>
                <w:rFonts w:ascii="Arial" w:hAnsi="Arial" w:cs="Arial"/>
                <w:b/>
                <w:spacing w:val="-1"/>
              </w:rPr>
              <w:t>ssue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</w:rPr>
              <w:t>in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1"/>
              </w:rPr>
              <w:t>thi</w:t>
            </w:r>
            <w:r w:rsidRPr="00BC3A1A">
              <w:rPr>
                <w:rFonts w:ascii="Arial" w:hAnsi="Arial" w:cs="Arial"/>
                <w:b/>
              </w:rPr>
              <w:t>s</w:t>
            </w:r>
            <w:r w:rsidRPr="00BC3A1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C3A1A">
              <w:rPr>
                <w:rFonts w:ascii="Arial" w:hAnsi="Arial" w:cs="Arial"/>
                <w:b/>
                <w:spacing w:val="-3"/>
              </w:rPr>
              <w:t>manuscr</w:t>
            </w:r>
            <w:r w:rsidRPr="00BC3A1A">
              <w:rPr>
                <w:rFonts w:ascii="Arial" w:hAnsi="Arial" w:cs="Arial"/>
                <w:b/>
                <w:spacing w:val="-2"/>
                <w:w w:val="101"/>
              </w:rPr>
              <w:t>i</w:t>
            </w:r>
            <w:r w:rsidRPr="00BC3A1A">
              <w:rPr>
                <w:rFonts w:ascii="Arial" w:hAnsi="Arial" w:cs="Arial"/>
                <w:b/>
                <w:spacing w:val="-3"/>
              </w:rPr>
              <w:t>pt</w:t>
            </w:r>
            <w:r w:rsidRPr="00BC3A1A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645" w:type="dxa"/>
            <w:tcBorders>
              <w:top w:val="single" w:sz="7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5A55A8" w:rsidRPr="00BC3A1A" w:rsidRDefault="005A55A8">
            <w:pPr>
              <w:spacing w:before="10" w:line="100" w:lineRule="exact"/>
              <w:rPr>
                <w:rFonts w:ascii="Arial" w:hAnsi="Arial" w:cs="Arial"/>
              </w:rPr>
            </w:pPr>
          </w:p>
          <w:p w:rsidR="005A55A8" w:rsidRPr="00BC3A1A" w:rsidRDefault="008E1B91">
            <w:pPr>
              <w:ind w:left="107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i/>
                <w:spacing w:val="-6"/>
                <w:u w:val="single" w:color="000000"/>
              </w:rPr>
              <w:t>NO</w:t>
            </w:r>
          </w:p>
        </w:tc>
        <w:tc>
          <w:tcPr>
            <w:tcW w:w="5678" w:type="dxa"/>
            <w:tcBorders>
              <w:top w:val="single" w:sz="7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5A55A8" w:rsidRPr="00BC3A1A" w:rsidRDefault="008E1B91">
            <w:pPr>
              <w:spacing w:line="200" w:lineRule="exact"/>
              <w:ind w:left="-2"/>
              <w:rPr>
                <w:rFonts w:ascii="Arial" w:hAnsi="Arial" w:cs="Arial"/>
              </w:rPr>
            </w:pPr>
            <w:r w:rsidRPr="00BC3A1A">
              <w:rPr>
                <w:rFonts w:ascii="Arial" w:hAnsi="Arial" w:cs="Arial"/>
                <w:spacing w:val="-2"/>
                <w:w w:val="101"/>
              </w:rPr>
              <w:t>N</w:t>
            </w:r>
            <w:r w:rsidRPr="00BC3A1A">
              <w:rPr>
                <w:rFonts w:ascii="Arial" w:hAnsi="Arial" w:cs="Arial"/>
                <w:spacing w:val="-1"/>
                <w:w w:val="101"/>
              </w:rPr>
              <w:t>/</w:t>
            </w:r>
            <w:r w:rsidRPr="00BC3A1A">
              <w:rPr>
                <w:rFonts w:ascii="Arial" w:hAnsi="Arial" w:cs="Arial"/>
                <w:w w:val="101"/>
              </w:rPr>
              <w:t>A</w:t>
            </w:r>
          </w:p>
        </w:tc>
      </w:tr>
    </w:tbl>
    <w:p w:rsidR="008E1B91" w:rsidRPr="00BC3A1A" w:rsidRDefault="008E1B91">
      <w:pPr>
        <w:rPr>
          <w:rFonts w:ascii="Arial" w:hAnsi="Arial" w:cs="Arial"/>
        </w:rPr>
      </w:pPr>
    </w:p>
    <w:sectPr w:rsidR="008E1B91" w:rsidRPr="00BC3A1A">
      <w:pgSz w:w="23840" w:h="16840" w:orient="landscape"/>
      <w:pgMar w:top="1540" w:right="1060" w:bottom="280" w:left="1060" w:header="1313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1B91" w:rsidRDefault="008E1B91">
      <w:r>
        <w:separator/>
      </w:r>
    </w:p>
  </w:endnote>
  <w:endnote w:type="continuationSeparator" w:id="0">
    <w:p w:rsidR="008E1B91" w:rsidRDefault="008E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5A8" w:rsidRDefault="008E1B9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05pt;margin-top:796.85pt;width:51.75pt;height:9.9pt;z-index:-251659776;mso-position-horizontal-relative:page;mso-position-vertical-relative:page" filled="f" stroked="f">
          <v:textbox inset="0,0,0,0">
            <w:txbxContent>
              <w:p w:rsidR="005A55A8" w:rsidRDefault="008E1B9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Crea</w:t>
                </w:r>
                <w:r>
                  <w:rPr>
                    <w:sz w:val="16"/>
                    <w:szCs w:val="16"/>
                  </w:rPr>
                  <w:t>t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8.1pt;margin-top:796.85pt;width:55.25pt;height:9.9pt;z-index:-251658752;mso-position-horizontal-relative:page;mso-position-vertical-relative:page" filled="f" stroked="f">
          <v:textbox inset="0,0,0,0">
            <w:txbxContent>
              <w:p w:rsidR="005A55A8" w:rsidRDefault="008E1B9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Checke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85pt;width:67.05pt;height:9.9pt;z-index:-251657728;mso-position-horizontal-relative:page;mso-position-vertical-relative:page" filled="f" stroked="f">
          <v:textbox inset="0,0,0,0">
            <w:txbxContent>
              <w:p w:rsidR="005A55A8" w:rsidRDefault="008E1B9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Approve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85pt;width:79.55pt;height:9.9pt;z-index:-251656704;mso-position-horizontal-relative:page;mso-position-vertical-relative:page" filled="f" stroked="f">
          <v:textbox inset="0,0,0,0">
            <w:txbxContent>
              <w:p w:rsidR="005A55A8" w:rsidRDefault="008E1B9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Vers</w:t>
                </w:r>
                <w:r>
                  <w:rPr>
                    <w:sz w:val="16"/>
                    <w:szCs w:val="16"/>
                  </w:rPr>
                  <w:t>i</w:t>
                </w:r>
                <w:r>
                  <w:rPr>
                    <w:spacing w:val="1"/>
                    <w:sz w:val="16"/>
                    <w:szCs w:val="16"/>
                  </w:rPr>
                  <w:t>on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(07-07-</w:t>
                </w:r>
                <w:r>
                  <w:rPr>
                    <w:spacing w:val="-1"/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1B91" w:rsidRDefault="008E1B91">
      <w:r>
        <w:separator/>
      </w:r>
    </w:p>
  </w:footnote>
  <w:footnote w:type="continuationSeparator" w:id="0">
    <w:p w:rsidR="008E1B91" w:rsidRDefault="008E1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5A8" w:rsidRDefault="008E1B9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.05pt;margin-top:64.65pt;width:86.5pt;height:14pt;z-index:-251660800;mso-position-horizontal-relative:page;mso-position-vertical-relative:page" filled="f" stroked="f">
          <v:textbox inset="0,0,0,0">
            <w:txbxContent>
              <w:p w:rsidR="005A55A8" w:rsidRDefault="008E1B91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A1C4C"/>
    <w:multiLevelType w:val="multilevel"/>
    <w:tmpl w:val="68587E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A8"/>
    <w:rsid w:val="005A55A8"/>
    <w:rsid w:val="006B63FB"/>
    <w:rsid w:val="008E1B91"/>
    <w:rsid w:val="00BC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9C5AD1F"/>
  <w15:docId w15:val="{6F612404-9B77-40E4-828E-8061B6CE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1025</Words>
  <Characters>5844</Characters>
  <Application>Microsoft Office Word</Application>
  <DocSecurity>0</DocSecurity>
  <Lines>48</Lines>
  <Paragraphs>13</Paragraphs>
  <ScaleCrop>false</ScaleCrop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3</cp:revision>
  <dcterms:created xsi:type="dcterms:W3CDTF">2025-11-26T11:02:00Z</dcterms:created>
  <dcterms:modified xsi:type="dcterms:W3CDTF">2025-11-26T11:02:00Z</dcterms:modified>
</cp:coreProperties>
</file>