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B00554" w14:textId="77777777" w:rsidR="00F84CB3" w:rsidRDefault="00F84CB3">
      <w:pPr>
        <w:spacing w:line="200" w:lineRule="exact"/>
      </w:pPr>
    </w:p>
    <w:p w14:paraId="2CC960E7" w14:textId="77777777" w:rsidR="00F84CB3" w:rsidRDefault="00F84CB3">
      <w:pPr>
        <w:spacing w:line="200" w:lineRule="exact"/>
      </w:pPr>
    </w:p>
    <w:p w14:paraId="44973B49" w14:textId="77777777" w:rsidR="00F84CB3" w:rsidRDefault="00F84CB3">
      <w:pPr>
        <w:spacing w:before="4" w:line="200" w:lineRule="exact"/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92"/>
        <w:gridCol w:w="15856"/>
      </w:tblGrid>
      <w:tr w:rsidR="00F84CB3" w14:paraId="71507569" w14:textId="77777777">
        <w:trPr>
          <w:trHeight w:hRule="exact" w:val="300"/>
        </w:trPr>
        <w:tc>
          <w:tcPr>
            <w:tcW w:w="51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CA304A" w14:textId="77777777" w:rsidR="00F84CB3" w:rsidRDefault="002263FD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1"/>
              </w:rPr>
              <w:t>J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l</w:t>
            </w:r>
            <w:r>
              <w:rPr>
                <w:rFonts w:ascii="Arial" w:eastAsia="Arial" w:hAnsi="Arial" w:cs="Arial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</w:rPr>
              <w:t>Na</w:t>
            </w:r>
            <w:r>
              <w:rPr>
                <w:rFonts w:ascii="Arial" w:eastAsia="Arial" w:hAnsi="Arial" w:cs="Arial"/>
                <w:spacing w:val="4"/>
              </w:rPr>
              <w:t>m</w:t>
            </w:r>
            <w:r>
              <w:rPr>
                <w:rFonts w:ascii="Arial" w:eastAsia="Arial" w:hAnsi="Arial" w:cs="Arial"/>
              </w:rPr>
              <w:t>e:</w:t>
            </w:r>
          </w:p>
        </w:tc>
        <w:tc>
          <w:tcPr>
            <w:tcW w:w="158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AB7FBD" w14:textId="77777777" w:rsidR="00F84CB3" w:rsidRDefault="002263FD">
            <w:pPr>
              <w:spacing w:before="25"/>
              <w:ind w:left="102"/>
              <w:rPr>
                <w:rFonts w:ascii="Arial" w:eastAsia="Arial" w:hAnsi="Arial" w:cs="Arial"/>
              </w:rPr>
            </w:pPr>
            <w:hyperlink r:id="rId7"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In</w:t>
              </w:r>
              <w:r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t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nati</w:t>
              </w:r>
              <w:r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nal</w:t>
              </w:r>
              <w:r>
                <w:rPr>
                  <w:rFonts w:ascii="Arial" w:eastAsia="Arial" w:hAnsi="Arial" w:cs="Arial"/>
                  <w:b/>
                  <w:color w:val="0000FF"/>
                  <w:spacing w:val="-12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Jo</w:t>
              </w:r>
              <w:r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u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nal</w:t>
              </w:r>
              <w:r>
                <w:rPr>
                  <w:rFonts w:ascii="Arial" w:eastAsia="Arial" w:hAnsi="Arial" w:cs="Arial"/>
                  <w:b/>
                  <w:color w:val="0000FF"/>
                  <w:spacing w:val="-9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of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R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s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</w:t>
              </w:r>
              <w:r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a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ch</w:t>
              </w:r>
              <w:r>
                <w:rPr>
                  <w:rFonts w:ascii="Arial" w:eastAsia="Arial" w:hAnsi="Arial" w:cs="Arial"/>
                  <w:b/>
                  <w:color w:val="0000FF"/>
                  <w:spacing w:val="-8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and</w:t>
              </w:r>
              <w:r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Rep</w:t>
              </w:r>
              <w:r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t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s</w:t>
              </w:r>
              <w:r>
                <w:rPr>
                  <w:rFonts w:ascii="Arial" w:eastAsia="Arial" w:hAnsi="Arial" w:cs="Arial"/>
                  <w:b/>
                  <w:color w:val="0000FF"/>
                  <w:spacing w:val="-6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in</w:t>
              </w:r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D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en</w:t>
              </w:r>
              <w:r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t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ist</w:t>
              </w:r>
              <w:r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r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y</w:t>
              </w:r>
            </w:hyperlink>
          </w:p>
        </w:tc>
      </w:tr>
      <w:tr w:rsidR="00F84CB3" w14:paraId="447A9976" w14:textId="77777777">
        <w:trPr>
          <w:trHeight w:hRule="exact" w:val="300"/>
        </w:trPr>
        <w:tc>
          <w:tcPr>
            <w:tcW w:w="51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B531CF" w14:textId="77777777" w:rsidR="00F84CB3" w:rsidRDefault="002263FD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scr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2"/>
              </w:rPr>
              <w:t>p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</w:rPr>
              <w:t>Nu</w:t>
            </w:r>
            <w:r>
              <w:rPr>
                <w:rFonts w:ascii="Arial" w:eastAsia="Arial" w:hAnsi="Arial" w:cs="Arial"/>
                <w:spacing w:val="4"/>
              </w:rPr>
              <w:t>m</w:t>
            </w:r>
            <w:r>
              <w:rPr>
                <w:rFonts w:ascii="Arial" w:eastAsia="Arial" w:hAnsi="Arial" w:cs="Arial"/>
              </w:rPr>
              <w:t>b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158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44A4FE" w14:textId="77777777" w:rsidR="00F84CB3" w:rsidRDefault="002263FD">
            <w:pPr>
              <w:spacing w:before="25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4"/>
              </w:rPr>
              <w:t>M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</w:rPr>
              <w:t>_</w:t>
            </w:r>
            <w:r>
              <w:rPr>
                <w:rFonts w:ascii="Arial" w:eastAsia="Arial" w:hAnsi="Arial" w:cs="Arial"/>
                <w:b/>
              </w:rPr>
              <w:t>IJRRD_</w:t>
            </w:r>
            <w:r>
              <w:rPr>
                <w:rFonts w:ascii="Arial" w:eastAsia="Arial" w:hAnsi="Arial" w:cs="Arial"/>
                <w:b/>
                <w:spacing w:val="-1"/>
              </w:rPr>
              <w:t>1</w:t>
            </w:r>
            <w:r>
              <w:rPr>
                <w:rFonts w:ascii="Arial" w:eastAsia="Arial" w:hAnsi="Arial" w:cs="Arial"/>
                <w:b/>
                <w:spacing w:val="2"/>
              </w:rPr>
              <w:t>4</w:t>
            </w:r>
            <w:r>
              <w:rPr>
                <w:rFonts w:ascii="Arial" w:eastAsia="Arial" w:hAnsi="Arial" w:cs="Arial"/>
                <w:b/>
              </w:rPr>
              <w:t>9</w:t>
            </w:r>
            <w:r>
              <w:rPr>
                <w:rFonts w:ascii="Arial" w:eastAsia="Arial" w:hAnsi="Arial" w:cs="Arial"/>
                <w:b/>
                <w:spacing w:val="-1"/>
              </w:rPr>
              <w:t>5</w:t>
            </w:r>
            <w:r>
              <w:rPr>
                <w:rFonts w:ascii="Arial" w:eastAsia="Arial" w:hAnsi="Arial" w:cs="Arial"/>
                <w:b/>
                <w:spacing w:val="2"/>
              </w:rPr>
              <w:t>9</w:t>
            </w:r>
            <w:r>
              <w:rPr>
                <w:rFonts w:ascii="Arial" w:eastAsia="Arial" w:hAnsi="Arial" w:cs="Arial"/>
                <w:b/>
              </w:rPr>
              <w:t>4</w:t>
            </w:r>
          </w:p>
        </w:tc>
      </w:tr>
      <w:tr w:rsidR="00F84CB3" w14:paraId="4E860122" w14:textId="77777777">
        <w:trPr>
          <w:trHeight w:hRule="exact" w:val="660"/>
        </w:trPr>
        <w:tc>
          <w:tcPr>
            <w:tcW w:w="51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5E2101" w14:textId="77777777" w:rsidR="00F84CB3" w:rsidRDefault="002263FD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o</w:t>
            </w:r>
            <w:r>
              <w:rPr>
                <w:rFonts w:ascii="Arial" w:eastAsia="Arial" w:hAnsi="Arial" w:cs="Arial"/>
              </w:rPr>
              <w:t>f t</w:t>
            </w:r>
            <w:r>
              <w:rPr>
                <w:rFonts w:ascii="Arial" w:eastAsia="Arial" w:hAnsi="Arial" w:cs="Arial"/>
                <w:spacing w:val="-1"/>
              </w:rPr>
              <w:t>h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2"/>
              </w:rPr>
              <w:t>n</w:t>
            </w:r>
            <w:r>
              <w:rPr>
                <w:rFonts w:ascii="Arial" w:eastAsia="Arial" w:hAnsi="Arial" w:cs="Arial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scr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pt:</w:t>
            </w:r>
          </w:p>
        </w:tc>
        <w:tc>
          <w:tcPr>
            <w:tcW w:w="158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24F4BC" w14:textId="77777777" w:rsidR="00F84CB3" w:rsidRDefault="00F84CB3">
            <w:pPr>
              <w:spacing w:before="5" w:line="200" w:lineRule="exact"/>
            </w:pPr>
          </w:p>
          <w:p w14:paraId="60CDB42D" w14:textId="77777777" w:rsidR="00F84CB3" w:rsidRDefault="002263FD">
            <w:pPr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1"/>
              </w:rPr>
              <w:t>Pr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3"/>
              </w:rPr>
              <w:t>m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</w:rPr>
              <w:t>y</w:t>
            </w:r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I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ao</w:t>
            </w:r>
            <w:r>
              <w:rPr>
                <w:rFonts w:ascii="Arial" w:eastAsia="Arial" w:hAnsi="Arial" w:cs="Arial"/>
                <w:b/>
                <w:spacing w:val="2"/>
              </w:rPr>
              <w:t>s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</w:rPr>
              <w:t>ous</w:t>
            </w:r>
            <w:r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  <w:spacing w:val="3"/>
              </w:rPr>
              <w:t>q</w:t>
            </w:r>
            <w:r>
              <w:rPr>
                <w:rFonts w:ascii="Arial" w:eastAsia="Arial" w:hAnsi="Arial" w:cs="Arial"/>
                <w:b/>
              </w:rPr>
              <w:t>uam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us</w:t>
            </w:r>
            <w:r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</w:rPr>
              <w:t>l</w:t>
            </w:r>
            <w:r>
              <w:rPr>
                <w:rFonts w:ascii="Arial" w:eastAsia="Arial" w:hAnsi="Arial" w:cs="Arial"/>
                <w:b/>
              </w:rPr>
              <w:t>l</w:t>
            </w:r>
            <w:r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C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cin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ma</w:t>
            </w:r>
            <w:r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of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the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4"/>
              </w:rPr>
              <w:t>M</w:t>
            </w:r>
            <w:r>
              <w:rPr>
                <w:rFonts w:ascii="Arial" w:eastAsia="Arial" w:hAnsi="Arial" w:cs="Arial"/>
                <w:b/>
              </w:rPr>
              <w:t>an</w:t>
            </w:r>
            <w:r>
              <w:rPr>
                <w:rFonts w:ascii="Arial" w:eastAsia="Arial" w:hAnsi="Arial" w:cs="Arial"/>
                <w:b/>
                <w:spacing w:val="1"/>
              </w:rPr>
              <w:t>d</w:t>
            </w:r>
            <w:r>
              <w:rPr>
                <w:rFonts w:ascii="Arial" w:eastAsia="Arial" w:hAnsi="Arial" w:cs="Arial"/>
                <w:b/>
              </w:rPr>
              <w:t>ible: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Diag</w:t>
            </w:r>
            <w:r>
              <w:rPr>
                <w:rFonts w:ascii="Arial" w:eastAsia="Arial" w:hAnsi="Arial" w:cs="Arial"/>
                <w:b/>
                <w:spacing w:val="1"/>
              </w:rPr>
              <w:t>n</w:t>
            </w:r>
            <w:r>
              <w:rPr>
                <w:rFonts w:ascii="Arial" w:eastAsia="Arial" w:hAnsi="Arial" w:cs="Arial"/>
                <w:b/>
              </w:rPr>
              <w:t>ost</w:t>
            </w:r>
            <w:r>
              <w:rPr>
                <w:rFonts w:ascii="Arial" w:eastAsia="Arial" w:hAnsi="Arial" w:cs="Arial"/>
                <w:b/>
                <w:spacing w:val="3"/>
              </w:rPr>
              <w:t>i</w:t>
            </w:r>
            <w:r>
              <w:rPr>
                <w:rFonts w:ascii="Arial" w:eastAsia="Arial" w:hAnsi="Arial" w:cs="Arial"/>
                <w:b/>
              </w:rPr>
              <w:t>c</w:t>
            </w:r>
            <w:r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</w:rPr>
              <w:t>nd</w:t>
            </w:r>
            <w:r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</w:rPr>
              <w:t>he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apeu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ic</w:t>
            </w:r>
            <w:r>
              <w:rPr>
                <w:rFonts w:ascii="Arial" w:eastAsia="Arial" w:hAnsi="Arial" w:cs="Arial"/>
                <w:b/>
                <w:spacing w:val="-12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3"/>
              </w:rPr>
              <w:t>n</w:t>
            </w:r>
            <w:r>
              <w:rPr>
                <w:rFonts w:ascii="Arial" w:eastAsia="Arial" w:hAnsi="Arial" w:cs="Arial"/>
                <w:b/>
              </w:rPr>
              <w:t>sig</w:t>
            </w:r>
            <w:r>
              <w:rPr>
                <w:rFonts w:ascii="Arial" w:eastAsia="Arial" w:hAnsi="Arial" w:cs="Arial"/>
                <w:b/>
                <w:spacing w:val="1"/>
              </w:rPr>
              <w:t>ht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from</w:t>
            </w:r>
            <w:r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a Ra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</w:rPr>
              <w:t>a</w:t>
            </w:r>
            <w:r>
              <w:rPr>
                <w:rFonts w:ascii="Arial" w:eastAsia="Arial" w:hAnsi="Arial" w:cs="Arial"/>
                <w:b/>
              </w:rPr>
              <w:t>se</w:t>
            </w:r>
          </w:p>
        </w:tc>
      </w:tr>
      <w:tr w:rsidR="00F84CB3" w14:paraId="010D55ED" w14:textId="77777777">
        <w:trPr>
          <w:trHeight w:hRule="exact" w:val="343"/>
        </w:trPr>
        <w:tc>
          <w:tcPr>
            <w:tcW w:w="51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E64694" w14:textId="77777777" w:rsidR="00F84CB3" w:rsidRDefault="002263FD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5"/>
              </w:rPr>
              <w:t>T</w:t>
            </w:r>
            <w:r>
              <w:rPr>
                <w:rFonts w:ascii="Arial" w:eastAsia="Arial" w:hAnsi="Arial" w:cs="Arial"/>
                <w:spacing w:val="-6"/>
              </w:rPr>
              <w:t>y</w:t>
            </w:r>
            <w:r>
              <w:rPr>
                <w:rFonts w:ascii="Arial" w:eastAsia="Arial" w:hAnsi="Arial" w:cs="Arial"/>
              </w:rPr>
              <w:t>pe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</w:rPr>
              <w:t>of t</w:t>
            </w:r>
            <w:r>
              <w:rPr>
                <w:rFonts w:ascii="Arial" w:eastAsia="Arial" w:hAnsi="Arial" w:cs="Arial"/>
                <w:spacing w:val="-1"/>
              </w:rPr>
              <w:t>h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 xml:space="preserve"> A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cl</w:t>
            </w:r>
            <w:r>
              <w:rPr>
                <w:rFonts w:ascii="Arial" w:eastAsia="Arial" w:hAnsi="Arial" w:cs="Arial"/>
              </w:rPr>
              <w:t>e</w:t>
            </w:r>
          </w:p>
        </w:tc>
        <w:tc>
          <w:tcPr>
            <w:tcW w:w="158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2E4B58" w14:textId="77777777" w:rsidR="00F84CB3" w:rsidRDefault="002263FD">
            <w:pPr>
              <w:spacing w:before="46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Case</w:t>
            </w:r>
            <w:r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ep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t</w:t>
            </w:r>
          </w:p>
        </w:tc>
      </w:tr>
    </w:tbl>
    <w:p w14:paraId="77A60863" w14:textId="77777777" w:rsidR="00F84CB3" w:rsidRDefault="00F84CB3">
      <w:pPr>
        <w:spacing w:line="200" w:lineRule="exact"/>
      </w:pPr>
    </w:p>
    <w:p w14:paraId="379CAD03" w14:textId="77777777" w:rsidR="00F84CB3" w:rsidRDefault="00F84CB3">
      <w:pPr>
        <w:spacing w:before="3" w:line="280" w:lineRule="exact"/>
        <w:rPr>
          <w:sz w:val="28"/>
          <w:szCs w:val="28"/>
        </w:rPr>
      </w:pPr>
    </w:p>
    <w:p w14:paraId="10A61273" w14:textId="77777777" w:rsidR="00F84CB3" w:rsidRDefault="00000000">
      <w:pPr>
        <w:spacing w:before="33" w:line="220" w:lineRule="exact"/>
        <w:ind w:left="220"/>
      </w:pPr>
      <w:r>
        <w:pict w14:anchorId="540D8D21">
          <v:group id="_x0000_s2078" style="position:absolute;left:0;text-align:left;margin-left:339.1pt;margin-top:36.3pt;width:429.7pt;height:23.9pt;z-index:-251661312;mso-position-horizontal-relative:page" coordorigin="6782,726" coordsize="8594,478">
            <v:shape id="_x0000_s2080" style="position:absolute;left:6792;top:736;width:8574;height:230" coordorigin="6792,736" coordsize="8574,230" path="m6792,966r8574,l15366,736r-8574,l6792,966xe" fillcolor="yellow" stroked="f">
              <v:path arrowok="t"/>
            </v:shape>
            <v:shape id="_x0000_s2079" style="position:absolute;left:6792;top:966;width:620;height:228" coordorigin="6792,966" coordsize="620,228" path="m6792,1194r620,l7412,966r-620,l6792,1194xe" fillcolor="yellow" stroked="f">
              <v:path arrowok="t"/>
            </v:shape>
            <w10:wrap anchorx="page"/>
          </v:group>
        </w:pict>
      </w:r>
      <w:r w:rsidR="002263FD">
        <w:rPr>
          <w:b/>
          <w:position w:val="-1"/>
          <w:highlight w:val="yellow"/>
        </w:rPr>
        <w:t>PART</w:t>
      </w:r>
      <w:r w:rsidR="002263FD">
        <w:rPr>
          <w:b/>
          <w:spacing w:val="44"/>
          <w:position w:val="-1"/>
          <w:highlight w:val="yellow"/>
        </w:rPr>
        <w:t xml:space="preserve"> </w:t>
      </w:r>
      <w:r w:rsidR="002263FD">
        <w:rPr>
          <w:b/>
          <w:spacing w:val="1"/>
          <w:position w:val="-1"/>
          <w:highlight w:val="yellow"/>
        </w:rPr>
        <w:t>1</w:t>
      </w:r>
      <w:r w:rsidR="002263FD">
        <w:rPr>
          <w:b/>
          <w:position w:val="-1"/>
          <w:highlight w:val="yellow"/>
        </w:rPr>
        <w:t>:</w:t>
      </w:r>
      <w:r w:rsidR="002263FD">
        <w:rPr>
          <w:b/>
          <w:position w:val="-1"/>
        </w:rPr>
        <w:t xml:space="preserve"> C</w:t>
      </w:r>
      <w:r w:rsidR="002263FD">
        <w:rPr>
          <w:b/>
          <w:spacing w:val="4"/>
          <w:position w:val="-1"/>
        </w:rPr>
        <w:t>o</w:t>
      </w:r>
      <w:r w:rsidR="002263FD">
        <w:rPr>
          <w:b/>
          <w:spacing w:val="-3"/>
          <w:position w:val="-1"/>
        </w:rPr>
        <w:t>mm</w:t>
      </w:r>
      <w:r w:rsidR="002263FD">
        <w:rPr>
          <w:b/>
          <w:spacing w:val="3"/>
          <w:position w:val="-1"/>
        </w:rPr>
        <w:t>e</w:t>
      </w:r>
      <w:r w:rsidR="002263FD">
        <w:rPr>
          <w:b/>
          <w:position w:val="-1"/>
        </w:rPr>
        <w:t>nts</w:t>
      </w:r>
    </w:p>
    <w:p w14:paraId="4E1E8EC2" w14:textId="77777777" w:rsidR="00F84CB3" w:rsidRDefault="00F84CB3">
      <w:pPr>
        <w:spacing w:before="11" w:line="220" w:lineRule="exact"/>
        <w:rPr>
          <w:sz w:val="22"/>
          <w:szCs w:val="22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6"/>
        <w:gridCol w:w="6445"/>
      </w:tblGrid>
      <w:tr w:rsidR="00F84CB3" w14:paraId="565A1BFF" w14:textId="77777777">
        <w:trPr>
          <w:trHeight w:hRule="exact" w:val="974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577F2C" w14:textId="77777777" w:rsidR="00F84CB3" w:rsidRDefault="00F84CB3"/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B67488" w14:textId="77777777" w:rsidR="00F84CB3" w:rsidRDefault="002263FD">
            <w:pPr>
              <w:spacing w:line="220" w:lineRule="exact"/>
              <w:ind w:left="102"/>
            </w:pPr>
            <w:r>
              <w:rPr>
                <w:b/>
              </w:rPr>
              <w:t>Re</w:t>
            </w:r>
            <w:r>
              <w:rPr>
                <w:b/>
                <w:spacing w:val="2"/>
              </w:rPr>
              <w:t>v</w:t>
            </w:r>
            <w:r>
              <w:rPr>
                <w:b/>
              </w:rPr>
              <w:t>ie</w:t>
            </w:r>
            <w:r>
              <w:rPr>
                <w:b/>
                <w:spacing w:val="3"/>
              </w:rPr>
              <w:t>w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r’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ent</w:t>
            </w:r>
          </w:p>
          <w:p w14:paraId="5AA14C10" w14:textId="77777777" w:rsidR="00F84CB3" w:rsidRDefault="002263FD">
            <w:pPr>
              <w:ind w:left="102" w:right="643"/>
            </w:pPr>
            <w:r>
              <w:rPr>
                <w:b/>
              </w:rPr>
              <w:t>Ar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ifici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elli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ence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(</w:t>
            </w:r>
            <w:r>
              <w:rPr>
                <w:b/>
              </w:rPr>
              <w:t>AI)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ene</w:t>
            </w:r>
            <w:r>
              <w:rPr>
                <w:b/>
                <w:spacing w:val="1"/>
              </w:rPr>
              <w:t>rat</w:t>
            </w:r>
            <w:r>
              <w:rPr>
                <w:b/>
              </w:rPr>
              <w:t>ed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ss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c</w:t>
            </w:r>
            <w:r>
              <w:rPr>
                <w:b/>
                <w:spacing w:val="3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ric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ly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hi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ed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ring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peer 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</w:t>
            </w:r>
            <w:r>
              <w:rPr>
                <w:b/>
                <w:spacing w:val="3"/>
              </w:rPr>
              <w:t>w</w:t>
            </w:r>
            <w:r>
              <w:rPr>
                <w:b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EFE6AA" w14:textId="77777777" w:rsidR="00F84CB3" w:rsidRDefault="002263FD">
            <w:pPr>
              <w:spacing w:line="220" w:lineRule="exact"/>
              <w:ind w:left="102"/>
            </w:pPr>
            <w:r>
              <w:rPr>
                <w:b/>
              </w:rPr>
              <w:t>Auth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5"/>
              </w:rPr>
              <w:t>r</w:t>
            </w:r>
            <w:r>
              <w:rPr>
                <w:b/>
                <w:spacing w:val="-6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Fe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ck</w:t>
            </w:r>
            <w:r>
              <w:rPr>
                <w:b/>
                <w:spacing w:val="-8"/>
              </w:rPr>
              <w:t xml:space="preserve"> </w:t>
            </w:r>
            <w:r>
              <w:rPr>
                <w:spacing w:val="1"/>
              </w:rPr>
              <w:t>(I</w:t>
            </w:r>
            <w:r>
              <w:t>t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a</w:t>
            </w:r>
            <w:r>
              <w:rPr>
                <w:spacing w:val="1"/>
              </w:rPr>
              <w:t>nd</w:t>
            </w:r>
            <w:r>
              <w:t>at</w:t>
            </w:r>
            <w:r>
              <w:rPr>
                <w:spacing w:val="1"/>
              </w:rPr>
              <w:t>or</w:t>
            </w:r>
            <w:r>
              <w:t>y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t</w:t>
            </w:r>
            <w:r>
              <w:rPr>
                <w:spacing w:val="-1"/>
              </w:rPr>
              <w:t>h</w:t>
            </w:r>
            <w:r>
              <w:t>at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1"/>
              </w:rPr>
              <w:t>u</w:t>
            </w:r>
            <w:r>
              <w:rPr>
                <w:spacing w:val="2"/>
              </w:rP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or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u</w:t>
            </w:r>
            <w:r>
              <w:t>ld</w:t>
            </w:r>
            <w:r>
              <w:rPr>
                <w:spacing w:val="-2"/>
              </w:rPr>
              <w:t xml:space="preserve"> w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2"/>
              </w:rPr>
              <w:t>t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h</w:t>
            </w:r>
            <w:r>
              <w:t>i</w:t>
            </w:r>
            <w:r>
              <w:rPr>
                <w:spacing w:val="-1"/>
              </w:rPr>
              <w:t>s</w:t>
            </w:r>
            <w:r>
              <w:rPr>
                <w:spacing w:val="2"/>
              </w:rPr>
              <w:t>/</w:t>
            </w:r>
            <w:r>
              <w:rPr>
                <w:spacing w:val="-1"/>
              </w:rPr>
              <w:t>h</w:t>
            </w:r>
            <w:r>
              <w:t>er</w:t>
            </w:r>
          </w:p>
          <w:p w14:paraId="2670F455" w14:textId="77777777" w:rsidR="00F84CB3" w:rsidRDefault="002263FD">
            <w:pPr>
              <w:spacing w:before="12"/>
              <w:ind w:left="102"/>
            </w:pPr>
            <w:r>
              <w:rPr>
                <w:spacing w:val="-2"/>
              </w:rPr>
              <w:t>f</w:t>
            </w:r>
            <w:r>
              <w:t>e</w:t>
            </w:r>
            <w:r>
              <w:rPr>
                <w:spacing w:val="1"/>
              </w:rPr>
              <w:t>edb</w:t>
            </w:r>
            <w:r>
              <w:t>a</w:t>
            </w:r>
            <w:r>
              <w:rPr>
                <w:spacing w:val="1"/>
              </w:rPr>
              <w:t>c</w:t>
            </w:r>
            <w:r>
              <w:t>k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>r</w:t>
            </w:r>
            <w:r>
              <w:t>e)</w:t>
            </w:r>
          </w:p>
        </w:tc>
      </w:tr>
      <w:tr w:rsidR="00F84CB3" w14:paraId="3F4C49B5" w14:textId="77777777">
        <w:trPr>
          <w:trHeight w:hRule="exact" w:val="1274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F0EB8A" w14:textId="77777777" w:rsidR="00F84CB3" w:rsidRDefault="002263FD">
            <w:pPr>
              <w:ind w:left="460" w:right="232"/>
            </w:pP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w</w:t>
            </w:r>
            <w:r>
              <w:rPr>
                <w:b/>
              </w:rPr>
              <w:t>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f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 xml:space="preserve">w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ega</w:t>
            </w:r>
            <w:r>
              <w:rPr>
                <w:b/>
              </w:rPr>
              <w:t>rding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 xml:space="preserve">nce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2"/>
              </w:rPr>
              <w:t>n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 xml:space="preserve">r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ific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4"/>
              </w:rPr>
              <w:t>o</w:t>
            </w:r>
            <w:r>
              <w:rPr>
                <w:b/>
                <w:spacing w:val="-3"/>
              </w:rPr>
              <w:t>mm</w:t>
            </w:r>
            <w:r>
              <w:rPr>
                <w:b/>
                <w:spacing w:val="2"/>
              </w:rPr>
              <w:t>u</w:t>
            </w:r>
            <w:r>
              <w:rPr>
                <w:b/>
              </w:rPr>
              <w:t>nit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.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 xml:space="preserve">A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4"/>
              </w:rPr>
              <w:t>i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u</w:t>
            </w:r>
            <w:r>
              <w:rPr>
                <w:b/>
              </w:rPr>
              <w:t>m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3-</w:t>
            </w:r>
            <w:r>
              <w:rPr>
                <w:b/>
              </w:rPr>
              <w:t>4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q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ired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</w:p>
          <w:p w14:paraId="0A88E82D" w14:textId="77777777" w:rsidR="00F84CB3" w:rsidRDefault="002263FD">
            <w:pPr>
              <w:ind w:left="460"/>
            </w:pPr>
            <w:r>
              <w:rPr>
                <w:b/>
              </w:rPr>
              <w:t>p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3FAE0F" w14:textId="77777777" w:rsidR="00F84CB3" w:rsidRDefault="002263FD">
            <w:pPr>
              <w:spacing w:line="220" w:lineRule="exact"/>
              <w:ind w:left="102"/>
            </w:pPr>
            <w:r>
              <w:rPr>
                <w:b/>
                <w:spacing w:val="-1"/>
              </w:rPr>
              <w:t>G</w:t>
            </w:r>
            <w:r>
              <w:rPr>
                <w:b/>
                <w:spacing w:val="1"/>
              </w:rPr>
              <w:t>oo</w:t>
            </w:r>
            <w:r>
              <w:rPr>
                <w:b/>
              </w:rPr>
              <w:t>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</w:t>
            </w:r>
            <w:r>
              <w:rPr>
                <w:b/>
                <w:spacing w:val="3"/>
              </w:rPr>
              <w:t>w</w:t>
            </w:r>
            <w:r>
              <w:rPr>
                <w:b/>
              </w:rPr>
              <w:t>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ta</w:t>
            </w:r>
            <w:r>
              <w:rPr>
                <w:b/>
                <w:spacing w:val="-3"/>
              </w:rPr>
              <w:t>k</w:t>
            </w:r>
            <w:r>
              <w:rPr>
                <w:b/>
              </w:rPr>
              <w:t>en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high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3"/>
              </w:rPr>
              <w:t>l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ht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C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0559A1" w14:textId="15E0F036" w:rsidR="00F84CB3" w:rsidRDefault="00BE0215">
            <w:r w:rsidRPr="00BE0215">
              <w:rPr>
                <w:b/>
                <w:lang w:val="en-GB"/>
              </w:rPr>
              <w:t>PISCC is rare malignancy affecting oral cavity.Understanding the clinical features, radiographic features will help in early diagnosis and treatment of this rare entity.</w:t>
            </w:r>
          </w:p>
        </w:tc>
      </w:tr>
      <w:tr w:rsidR="00F84CB3" w14:paraId="66F24F91" w14:textId="77777777">
        <w:trPr>
          <w:trHeight w:hRule="exact" w:val="127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B484E2" w14:textId="77777777" w:rsidR="00F84CB3" w:rsidRDefault="002263FD">
            <w:pPr>
              <w:spacing w:line="220" w:lineRule="exact"/>
              <w:ind w:left="460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itle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uit</w:t>
            </w:r>
            <w:r>
              <w:rPr>
                <w:b/>
                <w:spacing w:val="-1"/>
              </w:rPr>
              <w:t>a</w:t>
            </w:r>
            <w:r>
              <w:rPr>
                <w:b/>
              </w:rPr>
              <w:t>ble?</w:t>
            </w:r>
          </w:p>
          <w:p w14:paraId="645AD406" w14:textId="77777777" w:rsidR="00F84CB3" w:rsidRDefault="002263FD">
            <w:pPr>
              <w:ind w:left="460"/>
            </w:pPr>
            <w:r>
              <w:rPr>
                <w:b/>
                <w:spacing w:val="1"/>
              </w:rPr>
              <w:t>(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lt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>rn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itle)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84E930" w14:textId="77777777" w:rsidR="00F84CB3" w:rsidRDefault="00F84CB3">
            <w:pPr>
              <w:spacing w:line="220" w:lineRule="exact"/>
              <w:ind w:left="463"/>
            </w:pP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F28559" w14:textId="1B779B1F" w:rsidR="00F84CB3" w:rsidRDefault="00BE0215">
            <w:r>
              <w:t>yes</w:t>
            </w:r>
          </w:p>
        </w:tc>
      </w:tr>
      <w:tr w:rsidR="00F84CB3" w14:paraId="70774090" w14:textId="77777777">
        <w:trPr>
          <w:trHeight w:hRule="exact" w:val="1272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E35C44" w14:textId="77777777" w:rsidR="00F84CB3" w:rsidRDefault="002263FD">
            <w:pPr>
              <w:spacing w:line="220" w:lineRule="exact"/>
              <w:ind w:left="460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4"/>
              </w:rPr>
              <w:t>o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pr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he</w:t>
            </w:r>
            <w:r>
              <w:rPr>
                <w:b/>
                <w:spacing w:val="2"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e?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</w:t>
            </w:r>
          </w:p>
          <w:p w14:paraId="4557A0CD" w14:textId="77777777" w:rsidR="00F84CB3" w:rsidRDefault="002263FD">
            <w:pPr>
              <w:ind w:left="460" w:right="198"/>
            </w:pP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(o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dele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n)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s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nts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 xml:space="preserve">s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n?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w</w:t>
            </w:r>
            <w:r>
              <w:rPr>
                <w:b/>
              </w:rPr>
              <w:t>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her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C0BB4D" w14:textId="77777777" w:rsidR="00F84CB3" w:rsidRDefault="002263FD">
            <w:pPr>
              <w:spacing w:line="220" w:lineRule="exact"/>
              <w:ind w:left="463"/>
            </w:pPr>
            <w:r>
              <w:rPr>
                <w:b/>
              </w:rPr>
              <w:t>Yes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DE6936" w14:textId="44B9A898" w:rsidR="00F84CB3" w:rsidRDefault="00BE0215">
            <w:r>
              <w:t>yes</w:t>
            </w:r>
          </w:p>
        </w:tc>
      </w:tr>
      <w:tr w:rsidR="00F84CB3" w14:paraId="53113AC0" w14:textId="77777777">
        <w:trPr>
          <w:trHeight w:hRule="exact" w:val="715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F4CF92" w14:textId="77777777" w:rsidR="00F84CB3" w:rsidRDefault="002263FD">
            <w:pPr>
              <w:spacing w:line="220" w:lineRule="exact"/>
              <w:ind w:left="460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 xml:space="preserve">he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3"/>
              </w:rPr>
              <w:t>c</w:t>
            </w:r>
            <w:r>
              <w:rPr>
                <w:b/>
              </w:rPr>
              <w:t>ientific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ll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,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?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w</w:t>
            </w:r>
            <w:r>
              <w:rPr>
                <w:b/>
              </w:rPr>
              <w:t>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</w:p>
          <w:p w14:paraId="2FCBE63D" w14:textId="77777777" w:rsidR="00F84CB3" w:rsidRDefault="002263FD">
            <w:pPr>
              <w:ind w:left="460"/>
            </w:pPr>
            <w:r>
              <w:rPr>
                <w:b/>
              </w:rPr>
              <w:t>her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4C6F9A" w14:textId="77777777" w:rsidR="00F84CB3" w:rsidRDefault="002263FD">
            <w:pPr>
              <w:spacing w:line="220" w:lineRule="exact"/>
              <w:ind w:left="102"/>
            </w:pPr>
            <w:r>
              <w:rPr>
                <w:spacing w:val="-1"/>
              </w:rPr>
              <w:t>y</w:t>
            </w:r>
            <w:r>
              <w:t>es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b</w:t>
            </w:r>
            <w:r>
              <w:rPr>
                <w:spacing w:val="-1"/>
              </w:rPr>
              <w:t>u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rPr>
                <w:spacing w:val="2"/>
              </w:rPr>
              <w:t>i</w:t>
            </w:r>
            <w:r>
              <w:t>n</w:t>
            </w:r>
            <w:r>
              <w:rPr>
                <w:spacing w:val="-2"/>
              </w:rPr>
              <w:t xml:space="preserve"> </w:t>
            </w:r>
            <w:r>
              <w:t>c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s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>por</w:t>
            </w:r>
            <w:r>
              <w:t>t,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r</w:t>
            </w:r>
            <w:r>
              <w:t>a</w:t>
            </w:r>
            <w:r>
              <w:rPr>
                <w:spacing w:val="1"/>
              </w:rPr>
              <w:t>d</w:t>
            </w:r>
            <w:r>
              <w:t>i</w:t>
            </w:r>
            <w:r>
              <w:rPr>
                <w:spacing w:val="1"/>
              </w:rPr>
              <w:t>o</w:t>
            </w:r>
            <w:r>
              <w:t>l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g</w:t>
            </w:r>
            <w:r>
              <w:t>y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f</w:t>
            </w:r>
            <w:r>
              <w:t>e</w:t>
            </w:r>
            <w:r>
              <w:rPr>
                <w:spacing w:val="1"/>
              </w:rPr>
              <w:t>a</w:t>
            </w:r>
            <w:r>
              <w:rPr>
                <w:spacing w:val="2"/>
              </w:rPr>
              <w:t>t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>s</w:t>
            </w:r>
            <w:r>
              <w:t>,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1"/>
              </w:rPr>
              <w:t>n</w:t>
            </w:r>
            <w:r>
              <w:rPr>
                <w:spacing w:val="3"/>
              </w:rPr>
              <w:t>c</w:t>
            </w:r>
            <w:r>
              <w:t>i</w:t>
            </w:r>
            <w:r>
              <w:rPr>
                <w:spacing w:val="-1"/>
              </w:rPr>
              <w:t>s</w:t>
            </w:r>
            <w:r>
              <w:t>i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rPr>
                <w:spacing w:val="3"/>
              </w:rPr>
              <w:t>a</w:t>
            </w:r>
            <w:r>
              <w:t>l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b</w:t>
            </w:r>
            <w:r>
              <w:t>i</w:t>
            </w:r>
            <w:r>
              <w:rPr>
                <w:spacing w:val="1"/>
              </w:rPr>
              <w:t>op</w:t>
            </w:r>
            <w:r>
              <w:rPr>
                <w:spacing w:val="2"/>
              </w:rPr>
              <w:t>s</w:t>
            </w:r>
            <w:r>
              <w:rPr>
                <w:spacing w:val="-3"/>
              </w:rPr>
              <w:t>y</w:t>
            </w:r>
            <w:r>
              <w:rPr>
                <w:spacing w:val="3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f</w:t>
            </w:r>
            <w:r>
              <w:rPr>
                <w:spacing w:val="2"/>
              </w:rPr>
              <w:t>i</w:t>
            </w:r>
            <w:r>
              <w:rPr>
                <w:spacing w:val="-1"/>
              </w:rPr>
              <w:t>gu</w:t>
            </w:r>
            <w:r>
              <w:rPr>
                <w:spacing w:val="1"/>
              </w:rPr>
              <w:t>r</w:t>
            </w:r>
            <w:r>
              <w:rPr>
                <w:spacing w:val="3"/>
              </w:rPr>
              <w:t>e</w:t>
            </w:r>
            <w:r>
              <w:t xml:space="preserve">s </w:t>
            </w:r>
            <w:r>
              <w:rPr>
                <w:spacing w:val="46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s</w:t>
            </w:r>
            <w:r>
              <w:t>i</w:t>
            </w:r>
            <w:r>
              <w:rPr>
                <w:spacing w:val="1"/>
              </w:rPr>
              <w:t>d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-3"/>
              </w:rPr>
              <w:t xml:space="preserve"> </w:t>
            </w:r>
            <w:r>
              <w:rPr>
                <w:spacing w:val="2"/>
              </w:rP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les</w:t>
            </w:r>
            <w:r>
              <w:rPr>
                <w:spacing w:val="2"/>
              </w:rPr>
              <w:t>i</w:t>
            </w:r>
            <w:r>
              <w:rPr>
                <w:spacing w:val="1"/>
              </w:rPr>
              <w:t>o</w:t>
            </w:r>
            <w:r>
              <w:t>n</w:t>
            </w:r>
            <w:r>
              <w:rPr>
                <w:spacing w:val="-6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o</w:t>
            </w:r>
            <w:r>
              <w:t>t</w:t>
            </w:r>
            <w:r>
              <w:rPr>
                <w:spacing w:val="-1"/>
              </w:rPr>
              <w:t xml:space="preserve"> m</w:t>
            </w:r>
            <w:r>
              <w:t>e</w:t>
            </w:r>
            <w:r>
              <w:rPr>
                <w:spacing w:val="1"/>
              </w:rPr>
              <w:t>n</w:t>
            </w:r>
            <w:r>
              <w:t>ti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t>e</w:t>
            </w:r>
            <w:r>
              <w:rPr>
                <w:spacing w:val="1"/>
              </w:rPr>
              <w:t>d</w:t>
            </w:r>
            <w:r>
              <w:t>.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I</w:t>
            </w:r>
            <w:r>
              <w:t>n</w:t>
            </w:r>
          </w:p>
          <w:p w14:paraId="5B623EAF" w14:textId="77777777" w:rsidR="00F84CB3" w:rsidRDefault="002263FD">
            <w:pPr>
              <w:ind w:left="102"/>
            </w:pPr>
            <w:r>
              <w:t>c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s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>por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1"/>
              </w:rPr>
              <w:t>f</w:t>
            </w:r>
            <w:r>
              <w:t>ter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1"/>
              </w:rPr>
              <w:t>n</w:t>
            </w:r>
            <w:r>
              <w:t>cis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rPr>
                <w:spacing w:val="3"/>
              </w:rPr>
              <w:t>a</w:t>
            </w:r>
            <w:r>
              <w:t>l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b</w:t>
            </w:r>
            <w:r>
              <w:t>i</w:t>
            </w:r>
            <w:r>
              <w:rPr>
                <w:spacing w:val="1"/>
              </w:rPr>
              <w:t>op</w:t>
            </w:r>
            <w:r>
              <w:rPr>
                <w:spacing w:val="2"/>
              </w:rPr>
              <w:t>s</w:t>
            </w:r>
            <w:r>
              <w:t>y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p</w:t>
            </w:r>
            <w:r>
              <w:t>ell</w:t>
            </w:r>
            <w:r>
              <w:rPr>
                <w:spacing w:val="2"/>
              </w:rPr>
              <w:t>i</w:t>
            </w:r>
            <w:r>
              <w:rPr>
                <w:spacing w:val="1"/>
              </w:rPr>
              <w:t>n</w:t>
            </w:r>
            <w:r>
              <w:t>g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m</w:t>
            </w:r>
            <w:r>
              <w:rPr>
                <w:spacing w:val="2"/>
              </w:rPr>
              <w:t>i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2"/>
              </w:rPr>
              <w:t>a</w:t>
            </w:r>
            <w:r>
              <w:rPr>
                <w:spacing w:val="-1"/>
              </w:rPr>
              <w:t>k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C</w:t>
            </w:r>
            <w:r>
              <w:rPr>
                <w:spacing w:val="1"/>
              </w:rPr>
              <w:t>B</w:t>
            </w:r>
            <w:r>
              <w:rPr>
                <w:spacing w:val="-1"/>
              </w:rPr>
              <w:t>C</w:t>
            </w:r>
            <w:r>
              <w:t>T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0BB450" w14:textId="2FC6A206" w:rsidR="00F84CB3" w:rsidRDefault="00BE0215" w:rsidP="00BE0215">
            <w:r>
              <w:rPr>
                <w:lang w:val="en-GB"/>
              </w:rPr>
              <w:t>Histopathological figures cannot be provided as the original biopsy slides were unavailable from external centre.</w:t>
            </w:r>
            <w:r>
              <w:t>I would like to clarify the spelling is correct It is CECT Contrast enhanced Computed Tomography</w:t>
            </w:r>
          </w:p>
        </w:tc>
      </w:tr>
      <w:tr w:rsidR="00F84CB3" w14:paraId="0AC69B0D" w14:textId="77777777">
        <w:trPr>
          <w:trHeight w:hRule="exact" w:val="71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07C1D9" w14:textId="77777777" w:rsidR="00F84CB3" w:rsidRDefault="002263FD">
            <w:pPr>
              <w:spacing w:line="220" w:lineRule="exact"/>
              <w:ind w:left="460"/>
            </w:pPr>
            <w:r>
              <w:rPr>
                <w:b/>
              </w:rPr>
              <w:t>Are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uf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icient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 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nt?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 xml:space="preserve">f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av</w:t>
            </w:r>
            <w:r>
              <w:rPr>
                <w:b/>
              </w:rPr>
              <w:t>e</w:t>
            </w:r>
          </w:p>
          <w:p w14:paraId="5FA48376" w14:textId="77777777" w:rsidR="00F84CB3" w:rsidRDefault="002263FD">
            <w:pPr>
              <w:ind w:left="460" w:right="447"/>
            </w:pP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,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nti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 xml:space="preserve">n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2"/>
              </w:rPr>
              <w:t>e</w:t>
            </w:r>
            <w:r>
              <w:rPr>
                <w:b/>
              </w:rPr>
              <w:t>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5439B5" w14:textId="77777777" w:rsidR="00F84CB3" w:rsidRDefault="002263FD">
            <w:pPr>
              <w:spacing w:line="220" w:lineRule="exact"/>
              <w:ind w:left="102"/>
            </w:pPr>
            <w:r>
              <w:t>Yes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b</w:t>
            </w:r>
            <w:r>
              <w:rPr>
                <w:spacing w:val="-1"/>
              </w:rPr>
              <w:t>u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-1"/>
              </w:rPr>
              <w:t>f</w:t>
            </w:r>
            <w:r>
              <w:t>e</w:t>
            </w:r>
            <w:r>
              <w:rPr>
                <w:spacing w:val="1"/>
              </w:rPr>
              <w:t>r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n</w:t>
            </w:r>
            <w:r>
              <w:t>c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-8"/>
              </w:rPr>
              <w:t xml:space="preserve"> </w:t>
            </w:r>
            <w:r>
              <w:t>a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-1"/>
              </w:rPr>
              <w:t xml:space="preserve"> n</w:t>
            </w:r>
            <w:r>
              <w:rPr>
                <w:spacing w:val="1"/>
              </w:rPr>
              <w:t>o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r</w:t>
            </w:r>
            <w:r>
              <w:rPr>
                <w:spacing w:val="2"/>
              </w:rPr>
              <w:t>i</w:t>
            </w:r>
            <w:r>
              <w:t>tten</w:t>
            </w:r>
            <w:r>
              <w:rPr>
                <w:spacing w:val="-7"/>
              </w:rPr>
              <w:t xml:space="preserve"> </w:t>
            </w:r>
            <w:r>
              <w:rPr>
                <w:spacing w:val="2"/>
              </w:rPr>
              <w:t>i</w:t>
            </w:r>
            <w:r>
              <w:t>n</w:t>
            </w:r>
            <w:r>
              <w:rPr>
                <w:spacing w:val="-1"/>
              </w:rPr>
              <w:t xml:space="preserve"> </w:t>
            </w:r>
            <w:r>
              <w:t>Va</w:t>
            </w:r>
            <w:r>
              <w:rPr>
                <w:spacing w:val="-1"/>
              </w:rPr>
              <w:t>n</w:t>
            </w:r>
            <w:r>
              <w:t>c</w:t>
            </w:r>
            <w:r>
              <w:rPr>
                <w:spacing w:val="4"/>
              </w:rPr>
              <w:t>o</w:t>
            </w:r>
            <w:r>
              <w:rPr>
                <w:spacing w:val="-1"/>
              </w:rPr>
              <w:t>uv</w:t>
            </w:r>
            <w:r>
              <w:t>er</w:t>
            </w:r>
            <w:r>
              <w:rPr>
                <w:spacing w:val="-7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-1"/>
              </w:rPr>
              <w:t>y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2"/>
              </w:rPr>
              <w:t>e</w:t>
            </w:r>
            <w:r>
              <w:t>m</w:t>
            </w:r>
            <w:r>
              <w:rPr>
                <w:spacing w:val="-10"/>
              </w:rPr>
              <w:t xml:space="preserve"> </w:t>
            </w:r>
            <w:r>
              <w:rPr>
                <w:spacing w:val="3"/>
              </w:rPr>
              <w:t>o</w:t>
            </w:r>
            <w:r>
              <w:t>f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-1"/>
              </w:rPr>
              <w:t>f</w:t>
            </w:r>
            <w:r>
              <w:t>e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-1"/>
              </w:rPr>
              <w:t>n</w:t>
            </w:r>
            <w:r>
              <w:t>ce</w:t>
            </w:r>
            <w:r>
              <w:rPr>
                <w:spacing w:val="-2"/>
              </w:rPr>
              <w:t xml:space="preserve"> w</w:t>
            </w:r>
            <w:r>
              <w:rPr>
                <w:spacing w:val="1"/>
              </w:rPr>
              <w:t>r</w:t>
            </w:r>
            <w:r>
              <w:t>it</w:t>
            </w:r>
            <w:r>
              <w:rPr>
                <w:spacing w:val="2"/>
              </w:rPr>
              <w:t>i</w:t>
            </w:r>
            <w:r>
              <w:rPr>
                <w:spacing w:val="1"/>
              </w:rPr>
              <w:t>n</w:t>
            </w:r>
            <w:r>
              <w:t>g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36A78D" w14:textId="76C6A8C3" w:rsidR="00F84CB3" w:rsidRDefault="00BE0215">
            <w:r>
              <w:t>Correction has been made with the references</w:t>
            </w:r>
          </w:p>
        </w:tc>
      </w:tr>
      <w:tr w:rsidR="00F84CB3" w14:paraId="54F6B4E7" w14:textId="77777777">
        <w:trPr>
          <w:trHeight w:hRule="exact" w:val="699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36F880" w14:textId="77777777" w:rsidR="00F84CB3" w:rsidRDefault="002263FD">
            <w:pPr>
              <w:spacing w:line="220" w:lineRule="exact"/>
              <w:ind w:left="460" w:right="364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ag</w:t>
            </w:r>
            <w:r>
              <w:rPr>
                <w:b/>
              </w:rPr>
              <w:t>e/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l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h</w:t>
            </w:r>
            <w:r>
              <w:rPr>
                <w:b/>
                <w:spacing w:val="-15"/>
              </w:rPr>
              <w:t xml:space="preserve"> </w:t>
            </w:r>
            <w:r>
              <w:rPr>
                <w:b/>
                <w:spacing w:val="2"/>
              </w:rPr>
              <w:t>q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lity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uit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 xml:space="preserve">ble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rly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n</w:t>
            </w:r>
            <w:r>
              <w:rPr>
                <w:b/>
              </w:rPr>
              <w:t>ic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?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E7F182" w14:textId="77777777" w:rsidR="00F84CB3" w:rsidRDefault="002263FD">
            <w:pPr>
              <w:spacing w:line="220" w:lineRule="exact"/>
              <w:ind w:left="102"/>
            </w:pPr>
            <w:r>
              <w:rPr>
                <w:spacing w:val="-1"/>
              </w:rPr>
              <w:t>y</w:t>
            </w:r>
            <w:r>
              <w:t>es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423"/>
            </w:tblGrid>
            <w:tr w:rsidR="00BE0215" w:rsidRPr="00900E9B" w14:paraId="31E0122A" w14:textId="77777777" w:rsidTr="00A8260C">
              <w:trPr>
                <w:trHeight w:val="1178"/>
              </w:trPr>
              <w:tc>
                <w:tcPr>
                  <w:tcW w:w="1523" w:type="pct"/>
                </w:tcPr>
                <w:p w14:paraId="7DE0BDD8" w14:textId="08930042" w:rsidR="00BE0215" w:rsidRPr="00900E9B" w:rsidRDefault="00BE0215" w:rsidP="00BE0215">
                  <w:pPr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Yes</w:t>
                  </w:r>
                </w:p>
              </w:tc>
            </w:tr>
          </w:tbl>
          <w:p w14:paraId="7828EC1B" w14:textId="77777777" w:rsidR="00F84CB3" w:rsidRDefault="00F84CB3"/>
        </w:tc>
      </w:tr>
      <w:tr w:rsidR="00F84CB3" w14:paraId="57E2AEA4" w14:textId="77777777">
        <w:trPr>
          <w:trHeight w:hRule="exact" w:val="1190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86EDBE" w14:textId="77777777" w:rsidR="00F84CB3" w:rsidRDefault="002263FD">
            <w:pPr>
              <w:spacing w:line="220" w:lineRule="exact"/>
              <w:ind w:left="100"/>
            </w:pPr>
            <w:r>
              <w:rPr>
                <w:b/>
                <w:spacing w:val="1"/>
                <w:u w:val="thick" w:color="000000"/>
              </w:rPr>
              <w:t>O</w:t>
            </w:r>
            <w:r>
              <w:rPr>
                <w:b/>
                <w:u w:val="thick" w:color="000000"/>
              </w:rPr>
              <w:t>pti</w:t>
            </w:r>
            <w:r>
              <w:rPr>
                <w:b/>
                <w:spacing w:val="1"/>
                <w:u w:val="thick" w:color="000000"/>
              </w:rPr>
              <w:t>o</w:t>
            </w:r>
            <w:r>
              <w:rPr>
                <w:b/>
                <w:u w:val="thick" w:color="000000"/>
              </w:rPr>
              <w:t>n</w:t>
            </w:r>
            <w:r>
              <w:rPr>
                <w:b/>
                <w:spacing w:val="1"/>
                <w:u w:val="thick" w:color="000000"/>
              </w:rPr>
              <w:t>a</w:t>
            </w:r>
            <w:r>
              <w:rPr>
                <w:b/>
                <w:u w:val="thick" w:color="000000"/>
              </w:rPr>
              <w:t>l/</w:t>
            </w:r>
            <w:r>
              <w:rPr>
                <w:b/>
                <w:spacing w:val="-2"/>
                <w:u w:val="thick" w:color="000000"/>
              </w:rPr>
              <w:t>G</w:t>
            </w:r>
            <w:r>
              <w:rPr>
                <w:b/>
                <w:u w:val="thick" w:color="000000"/>
              </w:rPr>
              <w:t>ene</w:t>
            </w:r>
            <w:r>
              <w:rPr>
                <w:b/>
                <w:spacing w:val="1"/>
                <w:u w:val="thick" w:color="000000"/>
              </w:rPr>
              <w:t>ra</w:t>
            </w:r>
            <w:r>
              <w:rPr>
                <w:b/>
                <w:u w:val="thick" w:color="000000"/>
              </w:rPr>
              <w:t>l</w:t>
            </w:r>
            <w:r>
              <w:rPr>
                <w:b/>
                <w:spacing w:val="-13"/>
              </w:rPr>
              <w:t xml:space="preserve"> </w:t>
            </w:r>
            <w:r>
              <w:t>c</w:t>
            </w:r>
            <w:r>
              <w:rPr>
                <w:spacing w:val="4"/>
              </w:rPr>
              <w:t>o</w:t>
            </w:r>
            <w:r>
              <w:rPr>
                <w:spacing w:val="-1"/>
              </w:rPr>
              <w:t>mm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n</w:t>
            </w:r>
            <w:r>
              <w:t>ts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5B541D" w14:textId="77777777" w:rsidR="00F84CB3" w:rsidRDefault="002263FD">
            <w:pPr>
              <w:spacing w:before="3" w:line="220" w:lineRule="exact"/>
              <w:ind w:left="102" w:right="459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cu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uld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ov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 xml:space="preserve">s </w:t>
            </w:r>
            <w:r>
              <w:rPr>
                <w:b/>
                <w:spacing w:val="2"/>
              </w:rPr>
              <w:t>w</w:t>
            </w:r>
            <w:r>
              <w:rPr>
                <w:b/>
              </w:rPr>
              <w:t>ell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3"/>
              </w:rPr>
              <w:t>t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ent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rt</w:t>
            </w:r>
            <w:r>
              <w:rPr>
                <w:b/>
                <w:spacing w:val="-1"/>
              </w:rPr>
              <w:t xml:space="preserve"> s</w:t>
            </w:r>
            <w:r>
              <w:rPr>
                <w:b/>
                <w:spacing w:val="2"/>
              </w:rPr>
              <w:t>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uld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4"/>
              </w:rPr>
              <w:t>o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 xml:space="preserve">d </w:t>
            </w:r>
            <w:r>
              <w:rPr>
                <w:b/>
                <w:spacing w:val="2"/>
              </w:rPr>
              <w:t>w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rat</w:t>
            </w:r>
            <w:r>
              <w:rPr>
                <w:b/>
              </w:rPr>
              <w:t>ures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Re</w:t>
            </w:r>
            <w:r>
              <w:rPr>
                <w:b/>
                <w:spacing w:val="1"/>
              </w:rPr>
              <w:t>ga</w:t>
            </w:r>
            <w:r>
              <w:rPr>
                <w:b/>
              </w:rPr>
              <w:t>rding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H</w:t>
            </w:r>
            <w:r>
              <w:rPr>
                <w:b/>
              </w:rPr>
              <w:t>C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3"/>
              </w:rPr>
              <w:t>r</w:t>
            </w:r>
            <w:r>
              <w:rPr>
                <w:b/>
                <w:spacing w:val="-3"/>
              </w:rPr>
              <w:t>k</w:t>
            </w:r>
            <w:r>
              <w:rPr>
                <w:b/>
              </w:rPr>
              <w:t>e</w:t>
            </w:r>
            <w:r>
              <w:rPr>
                <w:b/>
                <w:spacing w:val="3"/>
              </w:rPr>
              <w:t>r</w:t>
            </w:r>
            <w:r>
              <w:rPr>
                <w:b/>
              </w:rPr>
              <w:t>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2"/>
              </w:rPr>
              <w:t>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uld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inc</w:t>
            </w:r>
            <w:r>
              <w:rPr>
                <w:b/>
                <w:spacing w:val="2"/>
              </w:rPr>
              <w:t>l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ed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3"/>
              </w:rPr>
              <w:t>c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s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n.</w:t>
            </w:r>
          </w:p>
          <w:p w14:paraId="00B697F5" w14:textId="77777777" w:rsidR="00F84CB3" w:rsidRDefault="002263FD">
            <w:pPr>
              <w:spacing w:before="1" w:line="220" w:lineRule="exact"/>
              <w:ind w:left="102" w:right="447"/>
            </w:pPr>
            <w:r>
              <w:rPr>
                <w:b/>
              </w:rPr>
              <w:t>Dif</w:t>
            </w:r>
            <w:r>
              <w:rPr>
                <w:b/>
                <w:spacing w:val="1"/>
              </w:rPr>
              <w:t>f</w:t>
            </w:r>
            <w:r>
              <w:rPr>
                <w:b/>
                <w:spacing w:val="2"/>
              </w:rPr>
              <w:t>e</w:t>
            </w:r>
            <w:r>
              <w:rPr>
                <w:b/>
              </w:rPr>
              <w:t>renti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dia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u</w:t>
            </w:r>
            <w:r>
              <w:rPr>
                <w:b/>
                <w:spacing w:val="2"/>
              </w:rPr>
              <w:t>l</w:t>
            </w:r>
            <w:r>
              <w:rPr>
                <w:b/>
              </w:rPr>
              <w:t>d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el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ed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2"/>
              </w:rPr>
              <w:t>w</w:t>
            </w:r>
            <w:r>
              <w:rPr>
                <w:b/>
              </w:rPr>
              <w:t>ith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 xml:space="preserve">s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p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r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>pri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ea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ni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4"/>
              </w:rPr>
              <w:t>o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p</w:t>
            </w:r>
            <w:r>
              <w:rPr>
                <w:b/>
                <w:spacing w:val="3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3"/>
              </w:rPr>
              <w:t>w</w:t>
            </w:r>
            <w:r>
              <w:rPr>
                <w:b/>
              </w:rPr>
              <w:t>ith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 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F0470D" w14:textId="5DCE13A8" w:rsidR="00F84CB3" w:rsidRDefault="00BE0215">
            <w:r>
              <w:t>As we wanted to focus the article completely on radiographic and clinical features, the treatment part has not been elaborative in this manuscript.</w:t>
            </w:r>
          </w:p>
        </w:tc>
      </w:tr>
    </w:tbl>
    <w:p w14:paraId="2E52A4C4" w14:textId="77777777" w:rsidR="00F84CB3" w:rsidRDefault="00F84CB3">
      <w:pPr>
        <w:spacing w:before="7" w:line="140" w:lineRule="exact"/>
        <w:rPr>
          <w:sz w:val="14"/>
          <w:szCs w:val="14"/>
        </w:rPr>
      </w:pPr>
    </w:p>
    <w:p w14:paraId="3387CF37" w14:textId="77777777" w:rsidR="00F84CB3" w:rsidRDefault="00F84CB3">
      <w:pPr>
        <w:spacing w:line="200" w:lineRule="exact"/>
      </w:pPr>
    </w:p>
    <w:p w14:paraId="7C254CEA" w14:textId="77777777" w:rsidR="00F84CB3" w:rsidRDefault="00F84CB3">
      <w:pPr>
        <w:spacing w:line="200" w:lineRule="exact"/>
      </w:pPr>
    </w:p>
    <w:p w14:paraId="3E04A857" w14:textId="77777777" w:rsidR="00F84CB3" w:rsidRDefault="00F84CB3">
      <w:pPr>
        <w:spacing w:line="200" w:lineRule="exact"/>
      </w:pPr>
    </w:p>
    <w:p w14:paraId="53BAEAD8" w14:textId="77777777" w:rsidR="00F84CB3" w:rsidRDefault="00F84CB3">
      <w:pPr>
        <w:spacing w:line="200" w:lineRule="exact"/>
      </w:pPr>
    </w:p>
    <w:p w14:paraId="44D0471F" w14:textId="77777777" w:rsidR="00F84CB3" w:rsidRDefault="00F84CB3">
      <w:pPr>
        <w:spacing w:line="200" w:lineRule="exact"/>
      </w:pPr>
    </w:p>
    <w:p w14:paraId="05454443" w14:textId="77777777" w:rsidR="00F84CB3" w:rsidRDefault="00F84CB3">
      <w:pPr>
        <w:spacing w:line="200" w:lineRule="exact"/>
      </w:pPr>
    </w:p>
    <w:p w14:paraId="4D586334" w14:textId="77777777" w:rsidR="00F84CB3" w:rsidRDefault="00F84CB3">
      <w:pPr>
        <w:spacing w:line="200" w:lineRule="exact"/>
      </w:pPr>
    </w:p>
    <w:p w14:paraId="52E2A9D1" w14:textId="77777777" w:rsidR="00F84CB3" w:rsidRDefault="00F84CB3">
      <w:pPr>
        <w:spacing w:line="200" w:lineRule="exact"/>
      </w:pPr>
    </w:p>
    <w:p w14:paraId="5C998E4A" w14:textId="77777777" w:rsidR="00F84CB3" w:rsidRDefault="00F84CB3">
      <w:pPr>
        <w:spacing w:line="200" w:lineRule="exact"/>
      </w:pPr>
    </w:p>
    <w:p w14:paraId="09F4A525" w14:textId="77777777" w:rsidR="00F84CB3" w:rsidRDefault="00F84CB3">
      <w:pPr>
        <w:spacing w:line="200" w:lineRule="exact"/>
      </w:pPr>
    </w:p>
    <w:p w14:paraId="09704460" w14:textId="77777777" w:rsidR="00F84CB3" w:rsidRDefault="00F84CB3">
      <w:pPr>
        <w:spacing w:line="200" w:lineRule="exact"/>
      </w:pPr>
    </w:p>
    <w:p w14:paraId="32FBD8BD" w14:textId="77777777" w:rsidR="00F84CB3" w:rsidRDefault="00F84CB3">
      <w:pPr>
        <w:spacing w:line="200" w:lineRule="exact"/>
      </w:pPr>
    </w:p>
    <w:p w14:paraId="02B6978A" w14:textId="77777777" w:rsidR="00F84CB3" w:rsidRDefault="00F84CB3">
      <w:pPr>
        <w:spacing w:line="200" w:lineRule="exact"/>
      </w:pPr>
    </w:p>
    <w:p w14:paraId="31E04A8C" w14:textId="77777777" w:rsidR="00F84CB3" w:rsidRDefault="00F84CB3">
      <w:pPr>
        <w:spacing w:line="200" w:lineRule="exact"/>
      </w:pPr>
    </w:p>
    <w:p w14:paraId="0498A64C" w14:textId="77777777" w:rsidR="00F84CB3" w:rsidRDefault="00000000">
      <w:pPr>
        <w:spacing w:before="33" w:line="220" w:lineRule="exact"/>
        <w:ind w:left="220"/>
      </w:pPr>
      <w:r>
        <w:lastRenderedPageBreak/>
        <w:pict w14:anchorId="26EC1F21">
          <v:group id="_x0000_s2075" style="position:absolute;left:0;text-align:left;margin-left:71.45pt;margin-top:1.25pt;width:41.65pt;height:12.5pt;z-index:-251660288;mso-position-horizontal-relative:page" coordorigin="1429,25" coordsize="833,250">
            <v:shape id="_x0000_s2077" style="position:absolute;left:1440;top:35;width:812;height:230" coordorigin="1440,35" coordsize="812,230" path="m1440,265r812,l2252,35r-812,l1440,265xe" fillcolor="yellow" stroked="f">
              <v:path arrowok="t"/>
            </v:shape>
            <v:shape id="_x0000_s2076" style="position:absolute;left:1440;top:251;width:812;height:0" coordorigin="1440,251" coordsize="812,0" path="m1440,251r812,e" filled="f" strokeweight="1.06pt">
              <v:path arrowok="t"/>
            </v:shape>
            <w10:wrap anchorx="page"/>
          </v:group>
        </w:pict>
      </w:r>
      <w:r w:rsidR="002263FD">
        <w:rPr>
          <w:b/>
          <w:position w:val="-1"/>
        </w:rPr>
        <w:t>PART</w:t>
      </w:r>
      <w:r w:rsidR="002263FD">
        <w:rPr>
          <w:b/>
          <w:spacing w:val="45"/>
          <w:position w:val="-1"/>
        </w:rPr>
        <w:t xml:space="preserve"> </w:t>
      </w:r>
      <w:r w:rsidR="002263FD">
        <w:rPr>
          <w:b/>
          <w:spacing w:val="1"/>
          <w:position w:val="-1"/>
        </w:rPr>
        <w:t>2</w:t>
      </w:r>
      <w:r w:rsidR="002263FD">
        <w:rPr>
          <w:b/>
          <w:position w:val="-1"/>
        </w:rPr>
        <w:t>:</w:t>
      </w:r>
    </w:p>
    <w:p w14:paraId="6F305606" w14:textId="77777777" w:rsidR="00F84CB3" w:rsidRDefault="00F84CB3">
      <w:pPr>
        <w:spacing w:before="9" w:line="200" w:lineRule="exact"/>
      </w:pPr>
    </w:p>
    <w:p w14:paraId="2C6108A9" w14:textId="77777777" w:rsidR="00F84CB3" w:rsidRDefault="00000000">
      <w:pPr>
        <w:spacing w:before="36" w:line="250" w:lineRule="auto"/>
        <w:ind w:left="15517" w:right="237" w:hanging="8499"/>
        <w:sectPr w:rsidR="00F84CB3">
          <w:headerReference w:type="default" r:id="rId8"/>
          <w:footerReference w:type="default" r:id="rId9"/>
          <w:pgSz w:w="23820" w:h="16840" w:orient="landscape"/>
          <w:pgMar w:top="1540" w:right="1220" w:bottom="280" w:left="1220" w:header="1303" w:footer="685" w:gutter="0"/>
          <w:cols w:space="720"/>
        </w:sectPr>
      </w:pPr>
      <w:r>
        <w:pict w14:anchorId="4B72FD4B">
          <v:group id="_x0000_s2064" style="position:absolute;left:0;text-align:left;margin-left:66.4pt;margin-top:1.15pt;width:1053pt;height:48.35pt;z-index:-251659264;mso-position-horizontal-relative:page" coordorigin="1328,23" coordsize="21060,967">
            <v:shape id="_x0000_s2074" style="position:absolute;left:1346;top:33;width:6781;height:0" coordorigin="1346,33" coordsize="6781,0" path="m1346,33r6781,e" filled="f" strokeweight=".58pt">
              <v:path arrowok="t"/>
            </v:shape>
            <v:shape id="_x0000_s2073" style="position:absolute;left:8137;top:33;width:8591;height:0" coordorigin="8137,33" coordsize="8591,0" path="m8137,33r8591,e" filled="f" strokeweight=".58pt">
              <v:path arrowok="t"/>
            </v:shape>
            <v:shape id="_x0000_s2072" style="position:absolute;left:16737;top:33;width:5640;height:0" coordorigin="16737,33" coordsize="5640,0" path="m16737,33r5641,e" filled="f" strokeweight=".58pt">
              <v:path arrowok="t"/>
            </v:shape>
            <v:shape id="_x0000_s2071" style="position:absolute;left:1334;top:28;width:0;height:955" coordorigin="1334,28" coordsize="0,955" path="m1334,28r,955e" filled="f" strokeweight=".58pt">
              <v:path arrowok="t"/>
            </v:shape>
            <v:shape id="_x0000_s2070" style="position:absolute;left:1337;top:979;width:6791;height:0" coordorigin="1337,979" coordsize="6791,0" path="m1337,979r6790,e" filled="f" strokeweight=".58pt">
              <v:path arrowok="t"/>
            </v:shape>
            <v:shape id="_x0000_s2069" style="position:absolute;left:8132;top:28;width:0;height:955" coordorigin="8132,28" coordsize="0,955" path="m8132,28r,955e" filled="f" strokeweight=".58pt">
              <v:path arrowok="t"/>
            </v:shape>
            <v:shape id="_x0000_s2068" style="position:absolute;left:8137;top:979;width:8591;height:0" coordorigin="8137,979" coordsize="8591,0" path="m8137,979r8591,e" filled="f" strokeweight=".58pt">
              <v:path arrowok="t"/>
            </v:shape>
            <v:shape id="_x0000_s2067" style="position:absolute;left:16732;top:28;width:0;height:955" coordorigin="16732,28" coordsize="0,955" path="m16732,28r,955e" filled="f" strokeweight=".58pt">
              <v:path arrowok="t"/>
            </v:shape>
            <v:shape id="_x0000_s2066" style="position:absolute;left:16737;top:979;width:5640;height:0" coordorigin="16737,979" coordsize="5640,0" path="m16737,979r5641,e" filled="f" strokeweight=".58pt">
              <v:path arrowok="t"/>
            </v:shape>
            <v:shape id="_x0000_s2065" style="position:absolute;left:22382;top:28;width:0;height:955" coordorigin="22382,28" coordsize="0,955" path="m22382,28r,955e" filled="f" strokeweight=".58pt">
              <v:path arrowok="t"/>
            </v:shape>
            <w10:wrap anchorx="page"/>
          </v:group>
        </w:pict>
      </w:r>
      <w:r w:rsidR="002263FD">
        <w:rPr>
          <w:b/>
        </w:rPr>
        <w:t>Re</w:t>
      </w:r>
      <w:r w:rsidR="002263FD">
        <w:rPr>
          <w:b/>
          <w:spacing w:val="2"/>
        </w:rPr>
        <w:t>v</w:t>
      </w:r>
      <w:r w:rsidR="002263FD">
        <w:rPr>
          <w:b/>
        </w:rPr>
        <w:t>ie</w:t>
      </w:r>
      <w:r w:rsidR="002263FD">
        <w:rPr>
          <w:b/>
          <w:spacing w:val="3"/>
        </w:rPr>
        <w:t>w</w:t>
      </w:r>
      <w:r w:rsidR="002263FD">
        <w:rPr>
          <w:b/>
        </w:rPr>
        <w:t>e</w:t>
      </w:r>
      <w:r w:rsidR="002263FD">
        <w:rPr>
          <w:b/>
          <w:spacing w:val="1"/>
        </w:rPr>
        <w:t>r’</w:t>
      </w:r>
      <w:r w:rsidR="002263FD">
        <w:rPr>
          <w:b/>
        </w:rPr>
        <w:t>s</w:t>
      </w:r>
      <w:r w:rsidR="002263FD">
        <w:rPr>
          <w:b/>
          <w:spacing w:val="-9"/>
        </w:rPr>
        <w:t xml:space="preserve"> </w:t>
      </w:r>
      <w:r w:rsidR="002263FD">
        <w:rPr>
          <w:b/>
        </w:rPr>
        <w:t>c</w:t>
      </w:r>
      <w:r w:rsidR="002263FD">
        <w:rPr>
          <w:b/>
          <w:spacing w:val="1"/>
        </w:rPr>
        <w:t>o</w:t>
      </w:r>
      <w:r w:rsidR="002263FD">
        <w:rPr>
          <w:b/>
        </w:rPr>
        <w:t>m</w:t>
      </w:r>
      <w:r w:rsidR="002263FD">
        <w:rPr>
          <w:b/>
          <w:spacing w:val="-3"/>
        </w:rPr>
        <w:t>m</w:t>
      </w:r>
      <w:r w:rsidR="002263FD">
        <w:rPr>
          <w:b/>
        </w:rPr>
        <w:t xml:space="preserve">ent                                                                                                                                     </w:t>
      </w:r>
      <w:r w:rsidR="002263FD">
        <w:rPr>
          <w:b/>
          <w:spacing w:val="12"/>
        </w:rPr>
        <w:t xml:space="preserve"> </w:t>
      </w:r>
      <w:r w:rsidR="002263FD">
        <w:rPr>
          <w:b/>
        </w:rPr>
        <w:t>Auth</w:t>
      </w:r>
      <w:r w:rsidR="002263FD">
        <w:rPr>
          <w:b/>
          <w:spacing w:val="1"/>
        </w:rPr>
        <w:t>o</w:t>
      </w:r>
      <w:r w:rsidR="002263FD">
        <w:rPr>
          <w:b/>
          <w:spacing w:val="5"/>
        </w:rPr>
        <w:t>r</w:t>
      </w:r>
      <w:r w:rsidR="002263FD">
        <w:rPr>
          <w:b/>
          <w:spacing w:val="-6"/>
        </w:rPr>
        <w:t>’</w:t>
      </w:r>
      <w:r w:rsidR="002263FD">
        <w:rPr>
          <w:b/>
        </w:rPr>
        <w:t>s</w:t>
      </w:r>
      <w:r w:rsidR="002263FD">
        <w:rPr>
          <w:b/>
          <w:spacing w:val="-8"/>
        </w:rPr>
        <w:t xml:space="preserve"> </w:t>
      </w:r>
      <w:r w:rsidR="002263FD">
        <w:rPr>
          <w:b/>
        </w:rPr>
        <w:t>Fe</w:t>
      </w:r>
      <w:r w:rsidR="002263FD">
        <w:rPr>
          <w:b/>
          <w:spacing w:val="1"/>
        </w:rPr>
        <w:t>e</w:t>
      </w:r>
      <w:r w:rsidR="002263FD">
        <w:rPr>
          <w:b/>
        </w:rPr>
        <w:t>d</w:t>
      </w:r>
      <w:r w:rsidR="002263FD">
        <w:rPr>
          <w:b/>
          <w:spacing w:val="-1"/>
        </w:rPr>
        <w:t>b</w:t>
      </w:r>
      <w:r w:rsidR="002263FD">
        <w:rPr>
          <w:b/>
          <w:spacing w:val="1"/>
        </w:rPr>
        <w:t>a</w:t>
      </w:r>
      <w:r w:rsidR="002263FD">
        <w:rPr>
          <w:b/>
        </w:rPr>
        <w:t>ck</w:t>
      </w:r>
      <w:r w:rsidR="002263FD">
        <w:rPr>
          <w:b/>
          <w:spacing w:val="-8"/>
        </w:rPr>
        <w:t xml:space="preserve"> </w:t>
      </w:r>
      <w:r w:rsidR="002263FD">
        <w:rPr>
          <w:spacing w:val="1"/>
        </w:rPr>
        <w:t>(I</w:t>
      </w:r>
      <w:r w:rsidR="002263FD">
        <w:t>t</w:t>
      </w:r>
      <w:r w:rsidR="002263FD">
        <w:rPr>
          <w:spacing w:val="-2"/>
        </w:rPr>
        <w:t xml:space="preserve"> </w:t>
      </w:r>
      <w:r w:rsidR="002263FD">
        <w:t>is</w:t>
      </w:r>
      <w:r w:rsidR="002263FD">
        <w:rPr>
          <w:spacing w:val="1"/>
        </w:rPr>
        <w:t xml:space="preserve"> </w:t>
      </w:r>
      <w:r w:rsidR="002263FD">
        <w:rPr>
          <w:spacing w:val="-1"/>
        </w:rPr>
        <w:t>m</w:t>
      </w:r>
      <w:r w:rsidR="002263FD">
        <w:rPr>
          <w:spacing w:val="3"/>
        </w:rPr>
        <w:t>a</w:t>
      </w:r>
      <w:r w:rsidR="002263FD">
        <w:rPr>
          <w:spacing w:val="1"/>
        </w:rPr>
        <w:t>nd</w:t>
      </w:r>
      <w:r w:rsidR="002263FD">
        <w:t>at</w:t>
      </w:r>
      <w:r w:rsidR="002263FD">
        <w:rPr>
          <w:spacing w:val="1"/>
        </w:rPr>
        <w:t>or</w:t>
      </w:r>
      <w:r w:rsidR="002263FD">
        <w:t>y</w:t>
      </w:r>
      <w:r w:rsidR="002263FD">
        <w:rPr>
          <w:spacing w:val="-12"/>
        </w:rPr>
        <w:t xml:space="preserve"> </w:t>
      </w:r>
      <w:r w:rsidR="002263FD">
        <w:rPr>
          <w:spacing w:val="2"/>
        </w:rPr>
        <w:t>t</w:t>
      </w:r>
      <w:r w:rsidR="002263FD">
        <w:rPr>
          <w:spacing w:val="-1"/>
        </w:rPr>
        <w:t>h</w:t>
      </w:r>
      <w:r w:rsidR="002263FD">
        <w:t>at</w:t>
      </w:r>
      <w:r w:rsidR="002263FD">
        <w:rPr>
          <w:spacing w:val="-3"/>
        </w:rPr>
        <w:t xml:space="preserve"> </w:t>
      </w:r>
      <w:r w:rsidR="002263FD">
        <w:t>a</w:t>
      </w:r>
      <w:r w:rsidR="002263FD">
        <w:rPr>
          <w:spacing w:val="-1"/>
        </w:rPr>
        <w:t>u</w:t>
      </w:r>
      <w:r w:rsidR="002263FD">
        <w:rPr>
          <w:spacing w:val="2"/>
        </w:rPr>
        <w:t>t</w:t>
      </w:r>
      <w:r w:rsidR="002263FD">
        <w:rPr>
          <w:spacing w:val="-1"/>
        </w:rPr>
        <w:t>h</w:t>
      </w:r>
      <w:r w:rsidR="002263FD">
        <w:rPr>
          <w:spacing w:val="1"/>
        </w:rPr>
        <w:t>or</w:t>
      </w:r>
      <w:r w:rsidR="002263FD">
        <w:t>s</w:t>
      </w:r>
      <w:r w:rsidR="002263FD">
        <w:rPr>
          <w:spacing w:val="-6"/>
        </w:rPr>
        <w:t xml:space="preserve"> </w:t>
      </w:r>
      <w:r w:rsidR="002263FD">
        <w:rPr>
          <w:spacing w:val="2"/>
        </w:rPr>
        <w:t>s</w:t>
      </w:r>
      <w:r w:rsidR="002263FD">
        <w:rPr>
          <w:spacing w:val="-1"/>
        </w:rPr>
        <w:t>h</w:t>
      </w:r>
      <w:r w:rsidR="002263FD">
        <w:rPr>
          <w:spacing w:val="1"/>
        </w:rPr>
        <w:t>o</w:t>
      </w:r>
      <w:r w:rsidR="002263FD">
        <w:rPr>
          <w:spacing w:val="-1"/>
        </w:rPr>
        <w:t>u</w:t>
      </w:r>
      <w:r w:rsidR="002263FD">
        <w:t>ld</w:t>
      </w:r>
      <w:r w:rsidR="002263FD">
        <w:rPr>
          <w:spacing w:val="-2"/>
        </w:rPr>
        <w:t xml:space="preserve"> w</w:t>
      </w:r>
      <w:r w:rsidR="002263FD">
        <w:rPr>
          <w:spacing w:val="1"/>
        </w:rPr>
        <w:t>r</w:t>
      </w:r>
      <w:r w:rsidR="002263FD">
        <w:t>i</w:t>
      </w:r>
      <w:r w:rsidR="002263FD">
        <w:rPr>
          <w:spacing w:val="2"/>
        </w:rPr>
        <w:t>t</w:t>
      </w:r>
      <w:r w:rsidR="002263FD">
        <w:t>e</w:t>
      </w:r>
      <w:r w:rsidR="002263FD">
        <w:rPr>
          <w:spacing w:val="-3"/>
        </w:rPr>
        <w:t xml:space="preserve"> </w:t>
      </w:r>
      <w:r w:rsidR="002263FD">
        <w:rPr>
          <w:spacing w:val="-1"/>
        </w:rPr>
        <w:t>h</w:t>
      </w:r>
      <w:r w:rsidR="002263FD">
        <w:t>i</w:t>
      </w:r>
      <w:r w:rsidR="002263FD">
        <w:rPr>
          <w:spacing w:val="-1"/>
        </w:rPr>
        <w:t>s</w:t>
      </w:r>
      <w:r w:rsidR="002263FD">
        <w:rPr>
          <w:spacing w:val="2"/>
        </w:rPr>
        <w:t>/</w:t>
      </w:r>
      <w:r w:rsidR="002263FD">
        <w:rPr>
          <w:spacing w:val="-1"/>
        </w:rPr>
        <w:t>h</w:t>
      </w:r>
      <w:r w:rsidR="002263FD">
        <w:t xml:space="preserve">er </w:t>
      </w:r>
      <w:r w:rsidR="002263FD">
        <w:rPr>
          <w:spacing w:val="-2"/>
        </w:rPr>
        <w:t>f</w:t>
      </w:r>
      <w:r w:rsidR="002263FD">
        <w:t>e</w:t>
      </w:r>
      <w:r w:rsidR="002263FD">
        <w:rPr>
          <w:spacing w:val="1"/>
        </w:rPr>
        <w:t>edb</w:t>
      </w:r>
      <w:r w:rsidR="002263FD">
        <w:t>a</w:t>
      </w:r>
      <w:r w:rsidR="002263FD">
        <w:rPr>
          <w:spacing w:val="1"/>
        </w:rPr>
        <w:t>c</w:t>
      </w:r>
      <w:r w:rsidR="002263FD">
        <w:t>k</w:t>
      </w:r>
      <w:r w:rsidR="002263FD">
        <w:rPr>
          <w:spacing w:val="-8"/>
        </w:rPr>
        <w:t xml:space="preserve"> </w:t>
      </w:r>
      <w:r w:rsidR="002263FD">
        <w:rPr>
          <w:spacing w:val="-1"/>
        </w:rPr>
        <w:t>h</w:t>
      </w:r>
      <w:r w:rsidR="002263FD">
        <w:t>e</w:t>
      </w:r>
      <w:r w:rsidR="002263FD">
        <w:rPr>
          <w:spacing w:val="1"/>
        </w:rPr>
        <w:t>r</w:t>
      </w:r>
      <w:r w:rsidR="002263FD">
        <w:t>e)</w:t>
      </w:r>
    </w:p>
    <w:p w14:paraId="21960533" w14:textId="77777777" w:rsidR="00F84CB3" w:rsidRDefault="00F84CB3">
      <w:pPr>
        <w:spacing w:before="3" w:line="280" w:lineRule="exact"/>
        <w:rPr>
          <w:sz w:val="28"/>
          <w:szCs w:val="28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00"/>
        <w:gridCol w:w="8600"/>
        <w:gridCol w:w="5650"/>
      </w:tblGrid>
      <w:tr w:rsidR="00F84CB3" w14:paraId="778CA66C" w14:textId="77777777">
        <w:trPr>
          <w:trHeight w:hRule="exact" w:val="931"/>
        </w:trPr>
        <w:tc>
          <w:tcPr>
            <w:tcW w:w="6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524C26" w14:textId="77777777" w:rsidR="00F84CB3" w:rsidRDefault="00F84CB3">
            <w:pPr>
              <w:spacing w:before="7" w:line="220" w:lineRule="exact"/>
              <w:rPr>
                <w:sz w:val="22"/>
                <w:szCs w:val="22"/>
              </w:rPr>
            </w:pPr>
          </w:p>
          <w:p w14:paraId="57400061" w14:textId="77777777" w:rsidR="00F84CB3" w:rsidRDefault="002263FD">
            <w:pPr>
              <w:ind w:left="102"/>
            </w:pPr>
            <w:r>
              <w:rPr>
                <w:b/>
              </w:rPr>
              <w:t>Are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here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2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  <w:spacing w:val="2"/>
              </w:rPr>
              <w:t>h</w:t>
            </w:r>
            <w:r>
              <w:rPr>
                <w:b/>
              </w:rPr>
              <w:t>is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ipt?</w:t>
            </w:r>
          </w:p>
        </w:tc>
        <w:tc>
          <w:tcPr>
            <w:tcW w:w="8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5B7A61" w14:textId="77777777" w:rsidR="00F84CB3" w:rsidRDefault="00F84CB3">
            <w:pPr>
              <w:spacing w:before="7" w:line="100" w:lineRule="exact"/>
              <w:rPr>
                <w:sz w:val="10"/>
                <w:szCs w:val="10"/>
              </w:rPr>
            </w:pPr>
          </w:p>
          <w:p w14:paraId="4972BFB8" w14:textId="77777777" w:rsidR="00F84CB3" w:rsidRDefault="002263FD">
            <w:pPr>
              <w:ind w:left="100"/>
            </w:pPr>
            <w:r>
              <w:rPr>
                <w:i/>
                <w:spacing w:val="-2"/>
                <w:u w:val="single" w:color="000000"/>
              </w:rPr>
              <w:t>(</w:t>
            </w:r>
            <w:r>
              <w:rPr>
                <w:i/>
                <w:spacing w:val="1"/>
                <w:u w:val="single" w:color="000000"/>
              </w:rPr>
              <w:t>I</w:t>
            </w:r>
            <w:r>
              <w:rPr>
                <w:i/>
                <w:u w:val="single" w:color="000000"/>
              </w:rPr>
              <w:t>f</w:t>
            </w:r>
            <w:r>
              <w:rPr>
                <w:i/>
                <w:spacing w:val="-2"/>
                <w:u w:val="single" w:color="000000"/>
              </w:rPr>
              <w:t xml:space="preserve"> </w:t>
            </w:r>
            <w:r>
              <w:rPr>
                <w:i/>
                <w:spacing w:val="1"/>
                <w:u w:val="single" w:color="000000"/>
              </w:rPr>
              <w:t>y</w:t>
            </w:r>
            <w:r>
              <w:rPr>
                <w:i/>
                <w:u w:val="single" w:color="000000"/>
              </w:rPr>
              <w:t>es,</w:t>
            </w:r>
            <w:r>
              <w:rPr>
                <w:i/>
                <w:spacing w:val="-3"/>
                <w:u w:val="single" w:color="000000"/>
              </w:rPr>
              <w:t xml:space="preserve"> </w:t>
            </w:r>
            <w:r>
              <w:rPr>
                <w:i/>
                <w:spacing w:val="-1"/>
                <w:u w:val="single" w:color="000000"/>
              </w:rPr>
              <w:t>K</w:t>
            </w:r>
            <w:r>
              <w:rPr>
                <w:i/>
                <w:u w:val="single" w:color="000000"/>
              </w:rPr>
              <w:t>i</w:t>
            </w:r>
            <w:r>
              <w:rPr>
                <w:i/>
                <w:spacing w:val="1"/>
                <w:u w:val="single" w:color="000000"/>
              </w:rPr>
              <w:t>nd</w:t>
            </w:r>
            <w:r>
              <w:rPr>
                <w:i/>
                <w:u w:val="single" w:color="000000"/>
              </w:rPr>
              <w:t>ly</w:t>
            </w:r>
            <w:r>
              <w:rPr>
                <w:i/>
                <w:spacing w:val="-5"/>
                <w:u w:val="single" w:color="000000"/>
              </w:rPr>
              <w:t xml:space="preserve"> </w:t>
            </w:r>
            <w:r>
              <w:rPr>
                <w:i/>
                <w:spacing w:val="1"/>
                <w:u w:val="single" w:color="000000"/>
              </w:rPr>
              <w:t>p</w:t>
            </w:r>
            <w:r>
              <w:rPr>
                <w:i/>
                <w:u w:val="single" w:color="000000"/>
              </w:rPr>
              <w:t>le</w:t>
            </w:r>
            <w:r>
              <w:rPr>
                <w:i/>
                <w:spacing w:val="1"/>
                <w:u w:val="single" w:color="000000"/>
              </w:rPr>
              <w:t>a</w:t>
            </w:r>
            <w:r>
              <w:rPr>
                <w:i/>
                <w:spacing w:val="-1"/>
                <w:u w:val="single" w:color="000000"/>
              </w:rPr>
              <w:t>s</w:t>
            </w:r>
            <w:r>
              <w:rPr>
                <w:i/>
                <w:u w:val="single" w:color="000000"/>
              </w:rPr>
              <w:t>e</w:t>
            </w:r>
            <w:r>
              <w:rPr>
                <w:i/>
                <w:spacing w:val="-5"/>
                <w:u w:val="single" w:color="000000"/>
              </w:rPr>
              <w:t xml:space="preserve"> </w:t>
            </w:r>
            <w:r>
              <w:rPr>
                <w:i/>
                <w:spacing w:val="-1"/>
                <w:u w:val="single" w:color="000000"/>
              </w:rPr>
              <w:t>w</w:t>
            </w:r>
            <w:r>
              <w:rPr>
                <w:i/>
                <w:spacing w:val="2"/>
                <w:u w:val="single" w:color="000000"/>
              </w:rPr>
              <w:t>r</w:t>
            </w:r>
            <w:r>
              <w:rPr>
                <w:i/>
                <w:u w:val="single" w:color="000000"/>
              </w:rPr>
              <w:t>ite</w:t>
            </w:r>
            <w:r>
              <w:rPr>
                <w:i/>
                <w:spacing w:val="-5"/>
                <w:u w:val="single" w:color="000000"/>
              </w:rPr>
              <w:t xml:space="preserve"> </w:t>
            </w:r>
            <w:r>
              <w:rPr>
                <w:i/>
                <w:spacing w:val="1"/>
                <w:u w:val="single" w:color="000000"/>
              </w:rPr>
              <w:t>do</w:t>
            </w:r>
            <w:r>
              <w:rPr>
                <w:i/>
                <w:spacing w:val="-1"/>
                <w:u w:val="single" w:color="000000"/>
              </w:rPr>
              <w:t>w</w:t>
            </w:r>
            <w:r>
              <w:rPr>
                <w:i/>
                <w:u w:val="single" w:color="000000"/>
              </w:rPr>
              <w:t>n</w:t>
            </w:r>
            <w:r>
              <w:rPr>
                <w:i/>
                <w:spacing w:val="-4"/>
                <w:u w:val="single" w:color="000000"/>
              </w:rPr>
              <w:t xml:space="preserve"> </w:t>
            </w:r>
            <w:r>
              <w:rPr>
                <w:i/>
                <w:u w:val="single" w:color="000000"/>
              </w:rPr>
              <w:t>t</w:t>
            </w:r>
            <w:r>
              <w:rPr>
                <w:i/>
                <w:spacing w:val="1"/>
                <w:u w:val="single" w:color="000000"/>
              </w:rPr>
              <w:t>h</w:t>
            </w:r>
            <w:r>
              <w:rPr>
                <w:i/>
                <w:u w:val="single" w:color="000000"/>
              </w:rPr>
              <w:t>e</w:t>
            </w:r>
            <w:r>
              <w:rPr>
                <w:i/>
                <w:spacing w:val="-2"/>
                <w:u w:val="single" w:color="000000"/>
              </w:rPr>
              <w:t xml:space="preserve"> </w:t>
            </w:r>
            <w:r>
              <w:rPr>
                <w:i/>
                <w:u w:val="single" w:color="000000"/>
              </w:rPr>
              <w:t>et</w:t>
            </w:r>
            <w:r>
              <w:rPr>
                <w:i/>
                <w:spacing w:val="1"/>
                <w:u w:val="single" w:color="000000"/>
              </w:rPr>
              <w:t>h</w:t>
            </w:r>
            <w:r>
              <w:rPr>
                <w:i/>
                <w:u w:val="single" w:color="000000"/>
              </w:rPr>
              <w:t>ic</w:t>
            </w:r>
            <w:r>
              <w:rPr>
                <w:i/>
                <w:spacing w:val="1"/>
                <w:u w:val="single" w:color="000000"/>
              </w:rPr>
              <w:t>a</w:t>
            </w:r>
            <w:r>
              <w:rPr>
                <w:i/>
                <w:u w:val="single" w:color="000000"/>
              </w:rPr>
              <w:t>l</w:t>
            </w:r>
            <w:r>
              <w:rPr>
                <w:i/>
                <w:spacing w:val="-6"/>
                <w:u w:val="single" w:color="000000"/>
              </w:rPr>
              <w:t xml:space="preserve"> </w:t>
            </w:r>
            <w:r>
              <w:rPr>
                <w:i/>
                <w:u w:val="single" w:color="000000"/>
              </w:rPr>
              <w:t>is</w:t>
            </w:r>
            <w:r>
              <w:rPr>
                <w:i/>
                <w:spacing w:val="-1"/>
                <w:u w:val="single" w:color="000000"/>
              </w:rPr>
              <w:t>s</w:t>
            </w:r>
            <w:r>
              <w:rPr>
                <w:i/>
                <w:spacing w:val="1"/>
                <w:u w:val="single" w:color="000000"/>
              </w:rPr>
              <w:t>u</w:t>
            </w:r>
            <w:r>
              <w:rPr>
                <w:i/>
                <w:u w:val="single" w:color="000000"/>
              </w:rPr>
              <w:t>es</w:t>
            </w:r>
            <w:r>
              <w:rPr>
                <w:i/>
                <w:spacing w:val="-5"/>
                <w:u w:val="single" w:color="000000"/>
              </w:rPr>
              <w:t xml:space="preserve"> </w:t>
            </w:r>
            <w:r>
              <w:rPr>
                <w:i/>
                <w:spacing w:val="1"/>
                <w:u w:val="single" w:color="000000"/>
              </w:rPr>
              <w:t>h</w:t>
            </w:r>
            <w:r>
              <w:rPr>
                <w:i/>
                <w:u w:val="single" w:color="000000"/>
              </w:rPr>
              <w:t>ere</w:t>
            </w:r>
            <w:r>
              <w:rPr>
                <w:i/>
                <w:spacing w:val="-4"/>
                <w:u w:val="single" w:color="000000"/>
              </w:rPr>
              <w:t xml:space="preserve"> </w:t>
            </w:r>
            <w:r>
              <w:rPr>
                <w:i/>
                <w:u w:val="single" w:color="000000"/>
              </w:rPr>
              <w:t>in</w:t>
            </w:r>
            <w:r>
              <w:rPr>
                <w:i/>
                <w:spacing w:val="4"/>
                <w:u w:val="single" w:color="000000"/>
              </w:rPr>
              <w:t xml:space="preserve"> </w:t>
            </w:r>
            <w:r>
              <w:rPr>
                <w:i/>
                <w:spacing w:val="1"/>
                <w:u w:val="single" w:color="000000"/>
              </w:rPr>
              <w:t>d</w:t>
            </w:r>
            <w:r>
              <w:rPr>
                <w:i/>
                <w:u w:val="single" w:color="000000"/>
              </w:rPr>
              <w:t>et</w:t>
            </w:r>
            <w:r>
              <w:rPr>
                <w:i/>
                <w:spacing w:val="1"/>
                <w:u w:val="single" w:color="000000"/>
              </w:rPr>
              <w:t>a</w:t>
            </w:r>
            <w:r>
              <w:rPr>
                <w:i/>
                <w:u w:val="single" w:color="000000"/>
              </w:rPr>
              <w:t>il)</w:t>
            </w:r>
          </w:p>
          <w:p w14:paraId="5231BF93" w14:textId="77777777" w:rsidR="00F84CB3" w:rsidRDefault="00F84CB3">
            <w:pPr>
              <w:spacing w:before="11" w:line="220" w:lineRule="exact"/>
              <w:rPr>
                <w:sz w:val="22"/>
                <w:szCs w:val="22"/>
              </w:rPr>
            </w:pPr>
          </w:p>
          <w:p w14:paraId="598F3A0D" w14:textId="77777777" w:rsidR="00F84CB3" w:rsidRDefault="002263FD">
            <w:pPr>
              <w:ind w:left="100"/>
            </w:pPr>
            <w:r>
              <w:rPr>
                <w:spacing w:val="-1"/>
              </w:rPr>
              <w:t>R</w:t>
            </w:r>
            <w:r>
              <w:t>e</w:t>
            </w:r>
            <w:r>
              <w:rPr>
                <w:spacing w:val="-1"/>
              </w:rPr>
              <w:t>g</w:t>
            </w:r>
            <w:r>
              <w:t>a</w:t>
            </w:r>
            <w:r>
              <w:rPr>
                <w:spacing w:val="1"/>
              </w:rPr>
              <w:t>rd</w:t>
            </w:r>
            <w:r>
              <w:t>i</w:t>
            </w:r>
            <w:r>
              <w:rPr>
                <w:spacing w:val="1"/>
              </w:rPr>
              <w:t>n</w:t>
            </w:r>
            <w:r>
              <w:t>g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p</w:t>
            </w:r>
            <w:r>
              <w:t>ati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n</w:t>
            </w:r>
            <w:r>
              <w:t>ts</w:t>
            </w:r>
            <w:r>
              <w:rPr>
                <w:spacing w:val="-6"/>
              </w:rPr>
              <w:t xml:space="preserve"> </w:t>
            </w:r>
            <w:r>
              <w:t>c</w:t>
            </w:r>
            <w:r>
              <w:rPr>
                <w:spacing w:val="1"/>
              </w:rPr>
              <w:t>on</w:t>
            </w:r>
            <w:r>
              <w:rPr>
                <w:spacing w:val="-1"/>
              </w:rPr>
              <w:t>s</w:t>
            </w:r>
            <w:r>
              <w:t>e</w:t>
            </w:r>
            <w:r>
              <w:rPr>
                <w:spacing w:val="1"/>
              </w:rPr>
              <w:t>n</w:t>
            </w:r>
            <w:r>
              <w:t>t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o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m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n</w:t>
            </w:r>
            <w:r>
              <w:t>ti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t>ed</w:t>
            </w:r>
            <w:r>
              <w:rPr>
                <w:spacing w:val="-6"/>
              </w:rPr>
              <w:t xml:space="preserve"> </w:t>
            </w:r>
            <w:r>
              <w:rPr>
                <w:spacing w:val="2"/>
              </w:rPr>
              <w:t>i</w:t>
            </w:r>
            <w:r>
              <w:t>n</w:t>
            </w:r>
            <w:r>
              <w:rPr>
                <w:spacing w:val="-3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is</w:t>
            </w:r>
            <w:r>
              <w:rPr>
                <w:spacing w:val="-1"/>
              </w:rPr>
              <w:t xml:space="preserve"> m</w:t>
            </w:r>
            <w:r>
              <w:t>a</w:t>
            </w:r>
            <w:r>
              <w:rPr>
                <w:spacing w:val="1"/>
              </w:rPr>
              <w:t>n</w:t>
            </w:r>
            <w:r>
              <w:rPr>
                <w:spacing w:val="-1"/>
              </w:rPr>
              <w:t>us</w:t>
            </w:r>
            <w:r>
              <w:t>c</w:t>
            </w:r>
            <w:r>
              <w:rPr>
                <w:spacing w:val="3"/>
              </w:rPr>
              <w:t>r</w:t>
            </w:r>
            <w:r>
              <w:t>ii</w:t>
            </w:r>
            <w:r>
              <w:rPr>
                <w:spacing w:val="1"/>
              </w:rPr>
              <w:t>p</w:t>
            </w:r>
            <w:r>
              <w:t>s</w:t>
            </w:r>
          </w:p>
        </w:tc>
        <w:tc>
          <w:tcPr>
            <w:tcW w:w="56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B2E1C8" w14:textId="49FB1587" w:rsidR="00F84CB3" w:rsidRDefault="00BE0215">
            <w:r>
              <w:t>Verbal consent of the patient was taken</w:t>
            </w:r>
          </w:p>
        </w:tc>
      </w:tr>
    </w:tbl>
    <w:p w14:paraId="69D9653C" w14:textId="77777777" w:rsidR="002263FD" w:rsidRDefault="002263FD"/>
    <w:sectPr w:rsidR="002263FD">
      <w:pgSz w:w="23820" w:h="16840" w:orient="landscape"/>
      <w:pgMar w:top="1540" w:right="1220" w:bottom="280" w:left="1220" w:header="1303" w:footer="68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39D55E" w14:textId="77777777" w:rsidR="00AB40A0" w:rsidRDefault="00AB40A0">
      <w:r>
        <w:separator/>
      </w:r>
    </w:p>
  </w:endnote>
  <w:endnote w:type="continuationSeparator" w:id="0">
    <w:p w14:paraId="7E86726F" w14:textId="77777777" w:rsidR="00AB40A0" w:rsidRDefault="00AB4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27609" w14:textId="77777777" w:rsidR="00F84CB3" w:rsidRDefault="00000000">
    <w:pPr>
      <w:spacing w:line="200" w:lineRule="exact"/>
    </w:pPr>
    <w:r>
      <w:pict w14:anchorId="16AA5155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71pt;margin-top:796.65pt;width:52.1pt;height:10.05pt;z-index:-251659776;mso-position-horizontal-relative:page;mso-position-vertical-relative:page" filled="f" stroked="f">
          <v:textbox inset="0,0,0,0">
            <w:txbxContent>
              <w:p w14:paraId="0E1D7543" w14:textId="77777777" w:rsidR="00F84CB3" w:rsidRDefault="002263FD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t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D</w:t>
                </w:r>
                <w:r>
                  <w:rPr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 w14:anchorId="1EFEF961">
        <v:shape id="_x0000_s1027" type="#_x0000_t202" style="position:absolute;margin-left:207.95pt;margin-top:796.65pt;width:55.65pt;height:10.05pt;z-index:-251658752;mso-position-horizontal-relative:page;mso-position-vertical-relative:page" filled="f" stroked="f">
          <v:textbox inset="0,0,0,0">
            <w:txbxContent>
              <w:p w14:paraId="748E0C1C" w14:textId="77777777" w:rsidR="00F84CB3" w:rsidRDefault="002263FD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2"/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h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k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 xml:space="preserve">d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 w14:anchorId="36B1CD5D">
        <v:shape id="_x0000_s1026" type="#_x0000_t202" style="position:absolute;margin-left:347.75pt;margin-top:796.65pt;width:67.75pt;height:10.05pt;z-index:-251657728;mso-position-horizontal-relative:page;mso-position-vertical-relative:page" filled="f" stroked="f">
          <v:textbox inset="0,0,0,0">
            <w:txbxContent>
              <w:p w14:paraId="51442BFD" w14:textId="77777777" w:rsidR="00F84CB3" w:rsidRDefault="002263FD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3"/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pp</w:t>
                </w:r>
                <w:r>
                  <w:rPr>
                    <w:spacing w:val="-1"/>
                    <w:sz w:val="16"/>
                    <w:szCs w:val="16"/>
                  </w:rPr>
                  <w:t>rov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MB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 w14:anchorId="5E203B6E">
        <v:shape id="_x0000_s1025" type="#_x0000_t202" style="position:absolute;margin-left:539.05pt;margin-top:796.65pt;width:80.4pt;height:10.05pt;z-index:-251656704;mso-position-horizontal-relative:page;mso-position-vertical-relative:page" filled="f" stroked="f">
          <v:textbox inset="0,0,0,0">
            <w:txbxContent>
              <w:p w14:paraId="3C27990D" w14:textId="77777777" w:rsidR="00F84CB3" w:rsidRDefault="002263FD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s</w:t>
                </w:r>
                <w:r>
                  <w:rPr>
                    <w:spacing w:val="1"/>
                    <w:sz w:val="16"/>
                    <w:szCs w:val="16"/>
                  </w:rPr>
                  <w:t>i</w:t>
                </w:r>
                <w:r>
                  <w:rPr>
                    <w:spacing w:val="-1"/>
                    <w:sz w:val="16"/>
                    <w:szCs w:val="16"/>
                  </w:rPr>
                  <w:t>o</w:t>
                </w:r>
                <w:r>
                  <w:rPr>
                    <w:spacing w:val="1"/>
                    <w:sz w:val="16"/>
                    <w:szCs w:val="16"/>
                  </w:rPr>
                  <w:t>n</w:t>
                </w:r>
                <w:r>
                  <w:rPr>
                    <w:sz w:val="16"/>
                    <w:szCs w:val="16"/>
                  </w:rPr>
                  <w:t>: 3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-1"/>
                    <w:sz w:val="16"/>
                    <w:szCs w:val="16"/>
                  </w:rPr>
                  <w:t>(0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z w:val="16"/>
                    <w:szCs w:val="16"/>
                  </w:rPr>
                  <w:t>-</w:t>
                </w:r>
                <w:r>
                  <w:rPr>
                    <w:spacing w:val="-1"/>
                    <w:sz w:val="16"/>
                    <w:szCs w:val="16"/>
                  </w:rPr>
                  <w:t>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pacing w:val="-1"/>
                    <w:sz w:val="16"/>
                    <w:szCs w:val="16"/>
                  </w:rPr>
                  <w:t>-20</w:t>
                </w:r>
                <w:r>
                  <w:rPr>
                    <w:spacing w:val="1"/>
                    <w:sz w:val="16"/>
                    <w:szCs w:val="16"/>
                  </w:rPr>
                  <w:t>24</w:t>
                </w:r>
                <w:r>
                  <w:rPr>
                    <w:sz w:val="16"/>
                    <w:szCs w:val="16"/>
                  </w:rPr>
                  <w:t>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4CBBA" w14:textId="77777777" w:rsidR="00AB40A0" w:rsidRDefault="00AB40A0">
      <w:r>
        <w:separator/>
      </w:r>
    </w:p>
  </w:footnote>
  <w:footnote w:type="continuationSeparator" w:id="0">
    <w:p w14:paraId="6029C8A9" w14:textId="77777777" w:rsidR="00AB40A0" w:rsidRDefault="00AB40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E10DE" w14:textId="77777777" w:rsidR="00F84CB3" w:rsidRDefault="00000000">
    <w:pPr>
      <w:spacing w:line="200" w:lineRule="exact"/>
    </w:pPr>
    <w:r>
      <w:pict w14:anchorId="21D8D684"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71pt;margin-top:64.15pt;width:86.8pt;height:14pt;z-index:-251660800;mso-position-horizontal-relative:page;mso-position-vertical-relative:page" filled="f" stroked="f">
          <v:textbox inset="0,0,0,0">
            <w:txbxContent>
              <w:p w14:paraId="1594D237" w14:textId="77777777" w:rsidR="00F84CB3" w:rsidRDefault="002263FD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3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3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Form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1F60E9"/>
    <w:multiLevelType w:val="multilevel"/>
    <w:tmpl w:val="49E0876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2290288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8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4CB3"/>
    <w:rsid w:val="002263FD"/>
    <w:rsid w:val="004A3DDE"/>
    <w:rsid w:val="009F52DD"/>
    <w:rsid w:val="00A21495"/>
    <w:rsid w:val="00AB40A0"/>
    <w:rsid w:val="00BE0215"/>
    <w:rsid w:val="00E93E87"/>
    <w:rsid w:val="00F84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1"/>
    <o:shapelayout v:ext="edit">
      <o:idmap v:ext="edit" data="2"/>
    </o:shapelayout>
  </w:shapeDefaults>
  <w:decimalSymbol w:val="."/>
  <w:listSeparator w:val=","/>
  <w14:docId w14:val="19A2F547"/>
  <w15:docId w15:val="{282D2E48-6212-4188-A36F-CD224C4EF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58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ijrrd.com/index.php/IJRR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445</Words>
  <Characters>2543</Characters>
  <Application>Microsoft Office Word</Application>
  <DocSecurity>0</DocSecurity>
  <Lines>21</Lines>
  <Paragraphs>5</Paragraphs>
  <ScaleCrop>false</ScaleCrop>
  <Company/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Rucha Pandharipande</cp:lastModifiedBy>
  <cp:revision>5</cp:revision>
  <dcterms:created xsi:type="dcterms:W3CDTF">2025-12-06T08:51:00Z</dcterms:created>
  <dcterms:modified xsi:type="dcterms:W3CDTF">2025-12-12T08:49:00Z</dcterms:modified>
</cp:coreProperties>
</file>