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9EABD71" w14:textId="77777777" w:rsidR="008D5A9F" w:rsidRDefault="008D5A9F">
      <w:pPr>
        <w:spacing w:before="9" w:line="180" w:lineRule="auto"/>
        <w:rPr>
          <w:sz w:val="19"/>
          <w:szCs w:val="19"/>
        </w:rPr>
      </w:pPr>
    </w:p>
    <w:p w14:paraId="2D725425" w14:textId="77777777" w:rsidR="008D5A9F" w:rsidRDefault="008D5A9F">
      <w:pPr>
        <w:spacing w:line="200" w:lineRule="auto"/>
      </w:pPr>
    </w:p>
    <w:p w14:paraId="1612DCD8" w14:textId="77777777" w:rsidR="008D5A9F" w:rsidRDefault="008D5A9F">
      <w:pPr>
        <w:spacing w:line="200" w:lineRule="auto"/>
      </w:pPr>
    </w:p>
    <w:tbl>
      <w:tblPr>
        <w:tblStyle w:val="a"/>
        <w:tblW w:w="20936" w:type="dxa"/>
        <w:tblInd w:w="109" w:type="dxa"/>
        <w:tblLayout w:type="fixed"/>
        <w:tblLook w:val="0000" w:firstRow="0" w:lastRow="0" w:firstColumn="0" w:lastColumn="0" w:noHBand="0" w:noVBand="0"/>
      </w:tblPr>
      <w:tblGrid>
        <w:gridCol w:w="5166"/>
        <w:gridCol w:w="15770"/>
      </w:tblGrid>
      <w:tr w:rsidR="008D5A9F" w14:paraId="0DA8086D" w14:textId="77777777">
        <w:trPr>
          <w:trHeight w:val="300"/>
        </w:trPr>
        <w:tc>
          <w:tcPr>
            <w:tcW w:w="51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AF164B" w14:textId="77777777" w:rsidR="008D5A9F" w:rsidRDefault="00156174">
            <w:pPr>
              <w:spacing w:line="220" w:lineRule="auto"/>
              <w:ind w:left="88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Journal Name:</w:t>
            </w:r>
          </w:p>
        </w:tc>
        <w:tc>
          <w:tcPr>
            <w:tcW w:w="157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F7348F" w14:textId="77777777" w:rsidR="008D5A9F" w:rsidRDefault="00156174">
            <w:pPr>
              <w:spacing w:before="30"/>
              <w:ind w:left="102"/>
              <w:rPr>
                <w:rFonts w:ascii="Arial" w:eastAsia="Arial" w:hAnsi="Arial" w:cs="Arial"/>
              </w:rPr>
            </w:pPr>
            <w:hyperlink r:id="rId6">
              <w:r>
                <w:rPr>
                  <w:rFonts w:ascii="Arial" w:eastAsia="Arial" w:hAnsi="Arial" w:cs="Arial"/>
                  <w:b/>
                  <w:bCs/>
                  <w:color w:val="0000FF"/>
                  <w:u w:val="single"/>
                </w:rPr>
                <w:t>International Journal of Environment and Climate Change</w:t>
              </w:r>
            </w:hyperlink>
          </w:p>
        </w:tc>
      </w:tr>
      <w:tr w:rsidR="008D5A9F" w14:paraId="777606D7" w14:textId="77777777">
        <w:trPr>
          <w:trHeight w:val="300"/>
        </w:trPr>
        <w:tc>
          <w:tcPr>
            <w:tcW w:w="51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57F31A" w14:textId="77777777" w:rsidR="008D5A9F" w:rsidRDefault="00156174">
            <w:pPr>
              <w:spacing w:line="220" w:lineRule="auto"/>
              <w:ind w:left="88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Manuscript Number:</w:t>
            </w:r>
          </w:p>
        </w:tc>
        <w:tc>
          <w:tcPr>
            <w:tcW w:w="157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15D416" w14:textId="77777777" w:rsidR="008D5A9F" w:rsidRDefault="00156174">
            <w:pPr>
              <w:spacing w:before="30"/>
              <w:ind w:left="10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Ms_IJECC_149212</w:t>
            </w:r>
          </w:p>
        </w:tc>
      </w:tr>
      <w:tr w:rsidR="008D5A9F" w14:paraId="0C875070" w14:textId="77777777">
        <w:trPr>
          <w:trHeight w:val="660"/>
        </w:trPr>
        <w:tc>
          <w:tcPr>
            <w:tcW w:w="51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F15573" w14:textId="77777777" w:rsidR="008D5A9F" w:rsidRDefault="00156174">
            <w:pPr>
              <w:spacing w:line="220" w:lineRule="auto"/>
              <w:ind w:left="88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Title of the Manuscript:</w:t>
            </w:r>
          </w:p>
        </w:tc>
        <w:tc>
          <w:tcPr>
            <w:tcW w:w="157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67C59E" w14:textId="77777777" w:rsidR="008D5A9F" w:rsidRDefault="008D5A9F">
            <w:pPr>
              <w:spacing w:before="10" w:line="200" w:lineRule="auto"/>
            </w:pPr>
          </w:p>
          <w:p w14:paraId="2614F1A7" w14:textId="77777777" w:rsidR="008D5A9F" w:rsidRDefault="00156174">
            <w:pPr>
              <w:ind w:left="10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A minireview on impact of climate change and sustainable </w:t>
            </w:r>
            <w:r>
              <w:rPr>
                <w:rFonts w:ascii="Arial" w:eastAsia="Arial" w:hAnsi="Arial" w:cs="Arial"/>
                <w:b/>
                <w:bCs/>
              </w:rPr>
              <w:t>solutions</w:t>
            </w:r>
          </w:p>
        </w:tc>
      </w:tr>
      <w:tr w:rsidR="008D5A9F" w14:paraId="3CDC6077" w14:textId="77777777">
        <w:trPr>
          <w:trHeight w:val="343"/>
        </w:trPr>
        <w:tc>
          <w:tcPr>
            <w:tcW w:w="51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259814" w14:textId="77777777" w:rsidR="008D5A9F" w:rsidRDefault="00156174">
            <w:pPr>
              <w:spacing w:line="220" w:lineRule="auto"/>
              <w:ind w:left="88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Type of the Article</w:t>
            </w:r>
          </w:p>
        </w:tc>
        <w:tc>
          <w:tcPr>
            <w:tcW w:w="157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48045E" w14:textId="01FAE5EE" w:rsidR="008D5A9F" w:rsidRDefault="00F02DFF">
            <w:r>
              <w:t>MINIREVIEW</w:t>
            </w:r>
          </w:p>
        </w:tc>
      </w:tr>
    </w:tbl>
    <w:p w14:paraId="2B1125A2" w14:textId="77777777" w:rsidR="00156174" w:rsidRDefault="00156174">
      <w:pPr>
        <w:spacing w:before="33" w:line="220" w:lineRule="auto"/>
        <w:ind w:left="220"/>
        <w:rPr>
          <w:b/>
          <w:bCs/>
          <w:highlight w:val="yellow"/>
        </w:rPr>
      </w:pPr>
    </w:p>
    <w:p w14:paraId="5F1D1E29" w14:textId="59FF1D3A" w:rsidR="008D5A9F" w:rsidRDefault="00156174">
      <w:pPr>
        <w:spacing w:before="33" w:line="220" w:lineRule="auto"/>
        <w:ind w:left="220"/>
      </w:pPr>
      <w:r>
        <w:rPr>
          <w:b/>
          <w:bCs/>
          <w:highlight w:val="yellow"/>
        </w:rPr>
        <w:t>PART 1:</w:t>
      </w:r>
      <w:r>
        <w:rPr>
          <w:b/>
          <w:bCs/>
        </w:rPr>
        <w:t xml:space="preserve"> Comments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1" locked="0" layoutInCell="1" hidden="0" allowOverlap="1" wp14:anchorId="0DB99654" wp14:editId="23C8BDBA">
                <wp:simplePos x="0" y="0"/>
                <wp:positionH relativeFrom="column">
                  <wp:posOffset>3646170</wp:posOffset>
                </wp:positionH>
                <wp:positionV relativeFrom="paragraph">
                  <wp:posOffset>459105</wp:posOffset>
                </wp:positionV>
                <wp:extent cx="5457190" cy="303530"/>
                <wp:effectExtent l="0" t="0" r="0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57190" cy="303530"/>
                          <a:chOff x="3392100" y="3628225"/>
                          <a:chExt cx="5457200" cy="303550"/>
                        </a:xfrm>
                      </wpg:grpSpPr>
                      <wpg:grpSp>
                        <wpg:cNvPr id="255655387" name="Group 255655387"/>
                        <wpg:cNvGrpSpPr/>
                        <wpg:grpSpPr>
                          <a:xfrm>
                            <a:off x="3392105" y="3628235"/>
                            <a:ext cx="5457175" cy="303525"/>
                            <a:chOff x="0" y="0"/>
                            <a:chExt cx="5457175" cy="303525"/>
                          </a:xfrm>
                        </wpg:grpSpPr>
                        <wps:wsp>
                          <wps:cNvPr id="1637640288" name="Rectangle 1637640288"/>
                          <wps:cNvSpPr/>
                          <wps:spPr>
                            <a:xfrm>
                              <a:off x="0" y="0"/>
                              <a:ext cx="5457175" cy="3035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FDAA7C8" w14:textId="77777777" w:rsidR="008D5A9F" w:rsidRDefault="008D5A9F">
                                <w:pPr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793340615" name="Freeform: Shape 793340615"/>
                          <wps:cNvSpPr/>
                          <wps:spPr>
                            <a:xfrm>
                              <a:off x="6350" y="6350"/>
                              <a:ext cx="5444490" cy="14605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5444490" h="146050" extrusionOk="0">
                                  <a:moveTo>
                                    <a:pt x="0" y="146685"/>
                                  </a:moveTo>
                                  <a:lnTo>
                                    <a:pt x="5444490" y="146685"/>
                                  </a:lnTo>
                                  <a:lnTo>
                                    <a:pt x="544449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4668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00"/>
                            </a:solidFill>
                            <a:ln>
                              <a:noFill/>
                            </a:ln>
                          </wps:spPr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505732788" name="Freeform: Shape 505732788"/>
                          <wps:cNvSpPr/>
                          <wps:spPr>
                            <a:xfrm>
                              <a:off x="6350" y="153035"/>
                              <a:ext cx="391795" cy="14478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391795" h="144780" extrusionOk="0">
                                  <a:moveTo>
                                    <a:pt x="0" y="144780"/>
                                  </a:moveTo>
                                  <a:lnTo>
                                    <a:pt x="392430" y="144780"/>
                                  </a:lnTo>
                                  <a:lnTo>
                                    <a:pt x="39243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4478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00"/>
                            </a:solidFill>
                            <a:ln>
                              <a:noFill/>
                            </a:ln>
                          </wps:spPr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0DB99654" id="Group 1" o:spid="_x0000_s1026" style="position:absolute;left:0;text-align:left;margin-left:287.1pt;margin-top:36.15pt;width:429.7pt;height:23.9pt;z-index:-251658240" coordorigin="33921,36282" coordsize="54572,30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">
                <v:group id="Group 255655387" o:spid="_x0000_s1027" style="position:absolute;left:33921;top:36282;width:54571;height:3035" coordsize="54571,3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">
                  <v:rect id="Rectangle 1637640288" o:spid="_x0000_s1028" style="position:absolute;width:54571;height:30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" filled="f" stroked="f">
                    <v:textbox inset="2.53958mm,2.53958mm,2.53958mm,2.53958mm">
                      <w:txbxContent>
                        <w:p w14:paraId="5FDAA7C8" w14:textId="77777777" w:rsidR="008D5A9F" w:rsidRDefault="008D5A9F">
                          <w:pPr>
                            <w:textDirection w:val="btLr"/>
                          </w:pPr>
                        </w:p>
                      </w:txbxContent>
                    </v:textbox>
                  </v:rect>
                  <v:shape id="Freeform: Shape 793340615" o:spid="_x0000_s1029" style="position:absolute;left:63;top:63;width:54445;height:1461;visibility:visible;mso-wrap-style:square;v-text-anchor:middle" coordsize="5444490,146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" path="m,146685r5444490,l5444490,,,,,146685xe" fillcolor="yellow" stroked="f">
                    <v:path arrowok="t" o:extrusionok="f"/>
                  </v:shape>
                  <v:shape id="Freeform: Shape 505732788" o:spid="_x0000_s1030" style="position:absolute;left:63;top:1530;width:3918;height:1448;visibility:visible;mso-wrap-style:square;v-text-anchor:middle" coordsize="391795,144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" path="m,144780r392430,l392430,,,,,144780xe" fillcolor="yellow" stroked="f">
                    <v:path arrowok="t" o:extrusionok="f"/>
                  </v:shape>
                </v:group>
              </v:group>
            </w:pict>
          </mc:Fallback>
        </mc:AlternateContent>
      </w:r>
    </w:p>
    <w:p w14:paraId="7B1AF0A5" w14:textId="77777777" w:rsidR="008D5A9F" w:rsidRDefault="008D5A9F">
      <w:pPr>
        <w:spacing w:before="9" w:line="220" w:lineRule="auto"/>
        <w:rPr>
          <w:sz w:val="22"/>
          <w:szCs w:val="22"/>
        </w:rPr>
      </w:pPr>
    </w:p>
    <w:tbl>
      <w:tblPr>
        <w:tblStyle w:val="a0"/>
        <w:tblW w:w="21152" w:type="dxa"/>
        <w:tblInd w:w="101" w:type="dxa"/>
        <w:tblLayout w:type="fixed"/>
        <w:tblLook w:val="0000" w:firstRow="0" w:lastRow="0" w:firstColumn="0" w:lastColumn="0" w:noHBand="0" w:noVBand="0"/>
      </w:tblPr>
      <w:tblGrid>
        <w:gridCol w:w="5351"/>
        <w:gridCol w:w="9356"/>
        <w:gridCol w:w="6445"/>
      </w:tblGrid>
      <w:tr w:rsidR="008D5A9F" w14:paraId="297C4E89" w14:textId="77777777">
        <w:trPr>
          <w:trHeight w:val="974"/>
        </w:trPr>
        <w:tc>
          <w:tcPr>
            <w:tcW w:w="53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8EDD68" w14:textId="77777777" w:rsidR="008D5A9F" w:rsidRDefault="008D5A9F"/>
        </w:tc>
        <w:tc>
          <w:tcPr>
            <w:tcW w:w="93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AD0B52D" w14:textId="77777777" w:rsidR="008D5A9F" w:rsidRDefault="00156174">
            <w:pPr>
              <w:spacing w:line="220" w:lineRule="auto"/>
              <w:ind w:left="102"/>
            </w:pPr>
            <w:r>
              <w:rPr>
                <w:b/>
                <w:bCs/>
              </w:rPr>
              <w:t>Reviewer’s comment</w:t>
            </w:r>
          </w:p>
          <w:p w14:paraId="23C34362" w14:textId="77777777" w:rsidR="008D5A9F" w:rsidRDefault="00156174">
            <w:pPr>
              <w:spacing w:before="4" w:line="220" w:lineRule="auto"/>
              <w:ind w:left="102" w:right="643"/>
            </w:pPr>
            <w:r>
              <w:rPr>
                <w:b/>
                <w:bCs/>
              </w:rPr>
              <w:t>Artificial Intelligence (AI) generated or assisted review comments are strictly prohibited during peer review.</w:t>
            </w:r>
          </w:p>
        </w:tc>
        <w:tc>
          <w:tcPr>
            <w:tcW w:w="64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FCDDBF" w14:textId="77777777" w:rsidR="008D5A9F" w:rsidRDefault="00156174">
            <w:pPr>
              <w:spacing w:line="220" w:lineRule="auto"/>
              <w:ind w:left="102"/>
            </w:pPr>
            <w:r>
              <w:rPr>
                <w:b/>
                <w:bCs/>
              </w:rPr>
              <w:t xml:space="preserve">Author’s Feedback </w:t>
            </w:r>
            <w:r>
              <w:t xml:space="preserve">(It is mandatory that authors should </w:t>
            </w:r>
            <w:r>
              <w:t>write his/her</w:t>
            </w:r>
          </w:p>
          <w:p w14:paraId="43D3A561" w14:textId="77777777" w:rsidR="008D5A9F" w:rsidRDefault="00156174">
            <w:pPr>
              <w:spacing w:before="12"/>
              <w:ind w:left="102"/>
            </w:pPr>
            <w:r>
              <w:t>feedback here)</w:t>
            </w:r>
          </w:p>
        </w:tc>
      </w:tr>
      <w:tr w:rsidR="008D5A9F" w14:paraId="06AABDE0" w14:textId="77777777">
        <w:trPr>
          <w:trHeight w:val="1274"/>
        </w:trPr>
        <w:tc>
          <w:tcPr>
            <w:tcW w:w="53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DD9E83" w14:textId="77777777" w:rsidR="008D5A9F" w:rsidRDefault="00156174">
            <w:pPr>
              <w:spacing w:before="2" w:line="220" w:lineRule="auto"/>
              <w:ind w:left="460" w:right="230"/>
            </w:pPr>
            <w:r>
              <w:rPr>
                <w:b/>
                <w:bCs/>
              </w:rPr>
              <w:t>Please write a few sentences regarding the importance of this manuscript for the scientific community. A minimum of 3-4 sentences may be required for this part.</w:t>
            </w:r>
          </w:p>
        </w:tc>
        <w:tc>
          <w:tcPr>
            <w:tcW w:w="93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16B8AA" w14:textId="77777777" w:rsidR="008D5A9F" w:rsidRDefault="00156174">
            <w:pPr>
              <w:spacing w:line="220" w:lineRule="auto"/>
              <w:ind w:left="102"/>
            </w:pPr>
            <w:r>
              <w:t>Scientific studies and proposed solutions regarding the impact of</w:t>
            </w:r>
            <w:r>
              <w:t xml:space="preserve"> climate change are always welcome.</w:t>
            </w:r>
          </w:p>
        </w:tc>
        <w:tc>
          <w:tcPr>
            <w:tcW w:w="64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B750FD" w14:textId="77777777" w:rsidR="008D5A9F" w:rsidRDefault="00156174">
            <w:r>
              <w:t>We have listed article highlights in the manuscript after abstract.</w:t>
            </w:r>
          </w:p>
        </w:tc>
      </w:tr>
      <w:tr w:rsidR="008D5A9F" w14:paraId="14DEAD14" w14:textId="77777777">
        <w:trPr>
          <w:trHeight w:val="1273"/>
        </w:trPr>
        <w:tc>
          <w:tcPr>
            <w:tcW w:w="53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42E42F" w14:textId="77777777" w:rsidR="008D5A9F" w:rsidRDefault="00156174">
            <w:pPr>
              <w:spacing w:line="220" w:lineRule="auto"/>
              <w:ind w:left="460"/>
            </w:pPr>
            <w:r>
              <w:rPr>
                <w:b/>
                <w:bCs/>
              </w:rPr>
              <w:t>Is the title of the article suitable?</w:t>
            </w:r>
          </w:p>
          <w:p w14:paraId="2438C68D" w14:textId="77777777" w:rsidR="008D5A9F" w:rsidRDefault="00156174">
            <w:pPr>
              <w:ind w:left="460"/>
            </w:pPr>
            <w:r>
              <w:rPr>
                <w:b/>
                <w:bCs/>
              </w:rPr>
              <w:t>(If not please suggest an alternative title)</w:t>
            </w:r>
          </w:p>
        </w:tc>
        <w:tc>
          <w:tcPr>
            <w:tcW w:w="93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25E325" w14:textId="77777777" w:rsidR="008D5A9F" w:rsidRDefault="00156174">
            <w:pPr>
              <w:spacing w:line="220" w:lineRule="auto"/>
              <w:ind w:left="102"/>
            </w:pPr>
            <w:r>
              <w:t xml:space="preserve">The title is too brief. It could contain more information on the </w:t>
            </w:r>
            <w:r>
              <w:t>subject.</w:t>
            </w:r>
          </w:p>
        </w:tc>
        <w:tc>
          <w:tcPr>
            <w:tcW w:w="64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87C6B4" w14:textId="77777777" w:rsidR="008D5A9F" w:rsidRDefault="00156174">
            <w:r>
              <w:t>We have changed it now as per the suggestion.</w:t>
            </w:r>
          </w:p>
        </w:tc>
      </w:tr>
      <w:tr w:rsidR="008D5A9F" w14:paraId="1FCC7E9C" w14:textId="77777777">
        <w:trPr>
          <w:trHeight w:val="1272"/>
        </w:trPr>
        <w:tc>
          <w:tcPr>
            <w:tcW w:w="53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A288E5" w14:textId="77777777" w:rsidR="008D5A9F" w:rsidRDefault="00156174">
            <w:pPr>
              <w:spacing w:before="2" w:line="220" w:lineRule="auto"/>
              <w:ind w:left="460" w:right="197"/>
            </w:pPr>
            <w:r>
              <w:rPr>
                <w:b/>
                <w:bCs/>
              </w:rPr>
              <w:t>Is the abstract of the article comprehensive? Do you suggest the addition (or deletion) of some points in this section? Please write your suggestions here.</w:t>
            </w:r>
          </w:p>
        </w:tc>
        <w:tc>
          <w:tcPr>
            <w:tcW w:w="93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6A8E9D" w14:textId="77777777" w:rsidR="008D5A9F" w:rsidRDefault="00156174">
            <w:pPr>
              <w:spacing w:line="220" w:lineRule="auto"/>
              <w:ind w:left="102"/>
            </w:pPr>
            <w:r>
              <w:t xml:space="preserve">The abstract of the article is </w:t>
            </w:r>
            <w:r>
              <w:t>comprehensive.</w:t>
            </w:r>
          </w:p>
        </w:tc>
        <w:tc>
          <w:tcPr>
            <w:tcW w:w="64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EDD335" w14:textId="77777777" w:rsidR="008D5A9F" w:rsidRDefault="00156174">
            <w:r>
              <w:t>Yes, it is comprehensive.</w:t>
            </w:r>
          </w:p>
        </w:tc>
      </w:tr>
      <w:tr w:rsidR="008D5A9F" w14:paraId="3A11B1EB" w14:textId="77777777">
        <w:trPr>
          <w:trHeight w:val="715"/>
        </w:trPr>
        <w:tc>
          <w:tcPr>
            <w:tcW w:w="53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21DECC" w14:textId="77777777" w:rsidR="008D5A9F" w:rsidRDefault="00156174">
            <w:pPr>
              <w:spacing w:before="2" w:line="220" w:lineRule="auto"/>
              <w:ind w:left="460" w:right="343"/>
            </w:pPr>
            <w:r>
              <w:rPr>
                <w:b/>
                <w:bCs/>
              </w:rPr>
              <w:t>Is the manuscript scientifically, correct? Please write here.</w:t>
            </w:r>
          </w:p>
        </w:tc>
        <w:tc>
          <w:tcPr>
            <w:tcW w:w="93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56CED75" w14:textId="77777777" w:rsidR="008D5A9F" w:rsidRDefault="00156174">
            <w:pPr>
              <w:spacing w:line="220" w:lineRule="auto"/>
              <w:ind w:left="102"/>
            </w:pPr>
            <w:r>
              <w:t>The manuscript is scientifically correct.</w:t>
            </w:r>
          </w:p>
        </w:tc>
        <w:tc>
          <w:tcPr>
            <w:tcW w:w="64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DE87EE" w14:textId="77777777" w:rsidR="008D5A9F" w:rsidRDefault="00156174">
            <w:r>
              <w:t>Yes</w:t>
            </w:r>
          </w:p>
        </w:tc>
      </w:tr>
      <w:tr w:rsidR="008D5A9F" w14:paraId="5B03443D" w14:textId="77777777">
        <w:trPr>
          <w:trHeight w:val="713"/>
        </w:trPr>
        <w:tc>
          <w:tcPr>
            <w:tcW w:w="53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E352F8" w14:textId="77777777" w:rsidR="008D5A9F" w:rsidRDefault="00156174">
            <w:pPr>
              <w:ind w:left="460" w:right="380"/>
            </w:pPr>
            <w:r>
              <w:rPr>
                <w:b/>
                <w:bCs/>
              </w:rPr>
              <w:t>Are the references sufficient and recent? If you have suggestions of additional references, please mentio</w:t>
            </w:r>
            <w:r>
              <w:rPr>
                <w:b/>
                <w:bCs/>
              </w:rPr>
              <w:t>n them in the review form.</w:t>
            </w:r>
          </w:p>
        </w:tc>
        <w:tc>
          <w:tcPr>
            <w:tcW w:w="93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F2E2B0" w14:textId="77777777" w:rsidR="008D5A9F" w:rsidRDefault="00156174">
            <w:pPr>
              <w:spacing w:line="220" w:lineRule="auto"/>
              <w:ind w:left="102"/>
            </w:pPr>
            <w:r>
              <w:t>The references are sufficient and recent</w:t>
            </w:r>
          </w:p>
        </w:tc>
        <w:tc>
          <w:tcPr>
            <w:tcW w:w="64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EF57AC" w14:textId="77777777" w:rsidR="008D5A9F" w:rsidRDefault="00156174">
            <w:r>
              <w:t>Yes</w:t>
            </w:r>
          </w:p>
        </w:tc>
      </w:tr>
      <w:tr w:rsidR="008D5A9F" w14:paraId="0BDDEEDD" w14:textId="77777777">
        <w:trPr>
          <w:trHeight w:val="699"/>
        </w:trPr>
        <w:tc>
          <w:tcPr>
            <w:tcW w:w="53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5DC170" w14:textId="77777777" w:rsidR="008D5A9F" w:rsidRDefault="00156174">
            <w:pPr>
              <w:ind w:left="460" w:right="364"/>
            </w:pPr>
            <w:r>
              <w:rPr>
                <w:b/>
                <w:bCs/>
              </w:rPr>
              <w:t>Is the language/English quality of the article suitable for scholarly communications?</w:t>
            </w:r>
          </w:p>
        </w:tc>
        <w:tc>
          <w:tcPr>
            <w:tcW w:w="93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D2A108" w14:textId="77777777" w:rsidR="008D5A9F" w:rsidRDefault="00156174">
            <w:pPr>
              <w:ind w:left="102"/>
            </w:pPr>
            <w:r>
              <w:t>The language/English quality of the article is suitable for scholarly communications.</w:t>
            </w:r>
          </w:p>
        </w:tc>
        <w:tc>
          <w:tcPr>
            <w:tcW w:w="64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788459" w14:textId="77777777" w:rsidR="008D5A9F" w:rsidRDefault="00156174">
            <w:r>
              <w:t>Yes</w:t>
            </w:r>
          </w:p>
          <w:p w14:paraId="2B7A3F5F" w14:textId="77777777" w:rsidR="008D5A9F" w:rsidRDefault="008D5A9F"/>
        </w:tc>
      </w:tr>
      <w:tr w:rsidR="008D5A9F" w14:paraId="482A4F84" w14:textId="77777777">
        <w:trPr>
          <w:trHeight w:val="1190"/>
        </w:trPr>
        <w:tc>
          <w:tcPr>
            <w:tcW w:w="53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215579" w14:textId="77777777" w:rsidR="008D5A9F" w:rsidRDefault="00156174">
            <w:pPr>
              <w:spacing w:line="220" w:lineRule="auto"/>
              <w:ind w:left="100"/>
            </w:pPr>
            <w:r>
              <w:rPr>
                <w:b/>
                <w:bCs/>
                <w:u w:val="single"/>
              </w:rPr>
              <w:t>Optional/General</w:t>
            </w:r>
            <w:r>
              <w:rPr>
                <w:b/>
                <w:bCs/>
              </w:rPr>
              <w:t xml:space="preserve"> </w:t>
            </w:r>
            <w:r>
              <w:t>comments</w:t>
            </w:r>
          </w:p>
        </w:tc>
        <w:tc>
          <w:tcPr>
            <w:tcW w:w="93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D8DDD9" w14:textId="77777777" w:rsidR="008D5A9F" w:rsidRDefault="00156174">
            <w:pPr>
              <w:spacing w:before="2" w:line="220" w:lineRule="auto"/>
              <w:ind w:left="102" w:right="245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The manuscript is a reflection on possibilities to be implemented in adapting to and mitigating climate change, considering that the focus should not be on combating it, but rather on adapting to mitigate it.</w:t>
            </w:r>
          </w:p>
        </w:tc>
        <w:tc>
          <w:tcPr>
            <w:tcW w:w="64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C38DF8" w14:textId="77777777" w:rsidR="008D5A9F" w:rsidRDefault="008D5A9F"/>
        </w:tc>
      </w:tr>
    </w:tbl>
    <w:p w14:paraId="1A394E80" w14:textId="77777777" w:rsidR="008D5A9F" w:rsidRDefault="008D5A9F">
      <w:pPr>
        <w:spacing w:before="10" w:line="140" w:lineRule="auto"/>
        <w:rPr>
          <w:sz w:val="14"/>
          <w:szCs w:val="14"/>
        </w:rPr>
      </w:pPr>
    </w:p>
    <w:p w14:paraId="23854C49" w14:textId="77777777" w:rsidR="008D5A9F" w:rsidRDefault="008D5A9F">
      <w:pPr>
        <w:spacing w:line="200" w:lineRule="auto"/>
      </w:pPr>
    </w:p>
    <w:p w14:paraId="4BCC4072" w14:textId="77777777" w:rsidR="008D5A9F" w:rsidRDefault="008D5A9F">
      <w:pPr>
        <w:spacing w:line="200" w:lineRule="auto"/>
      </w:pPr>
    </w:p>
    <w:p w14:paraId="75D12A88" w14:textId="4BDD74B1" w:rsidR="008D5A9F" w:rsidRDefault="008D5A9F">
      <w:pPr>
        <w:spacing w:line="200" w:lineRule="auto"/>
      </w:pPr>
    </w:p>
    <w:p w14:paraId="09D29706" w14:textId="6EF88A28" w:rsidR="00156174" w:rsidRDefault="00156174">
      <w:pPr>
        <w:spacing w:line="200" w:lineRule="auto"/>
      </w:pPr>
    </w:p>
    <w:p w14:paraId="4FD91D96" w14:textId="5750E379" w:rsidR="00156174" w:rsidRDefault="00156174">
      <w:pPr>
        <w:spacing w:line="200" w:lineRule="auto"/>
      </w:pPr>
    </w:p>
    <w:p w14:paraId="55338CF2" w14:textId="35B300A6" w:rsidR="00156174" w:rsidRDefault="00156174">
      <w:pPr>
        <w:spacing w:line="200" w:lineRule="auto"/>
      </w:pPr>
    </w:p>
    <w:p w14:paraId="2F2CA6E3" w14:textId="5F0B3059" w:rsidR="00156174" w:rsidRDefault="00156174">
      <w:pPr>
        <w:spacing w:line="200" w:lineRule="auto"/>
      </w:pPr>
    </w:p>
    <w:p w14:paraId="4B4AB706" w14:textId="0C5C4237" w:rsidR="00156174" w:rsidRDefault="00156174">
      <w:pPr>
        <w:spacing w:line="200" w:lineRule="auto"/>
      </w:pPr>
    </w:p>
    <w:p w14:paraId="4A64F413" w14:textId="1DF44A4E" w:rsidR="00156174" w:rsidRDefault="00156174">
      <w:pPr>
        <w:spacing w:line="200" w:lineRule="auto"/>
      </w:pPr>
    </w:p>
    <w:p w14:paraId="3FD35E2A" w14:textId="2AD04434" w:rsidR="00156174" w:rsidRDefault="00156174">
      <w:pPr>
        <w:spacing w:line="200" w:lineRule="auto"/>
      </w:pPr>
    </w:p>
    <w:p w14:paraId="12D55BA8" w14:textId="1E29EA90" w:rsidR="00156174" w:rsidRDefault="00156174">
      <w:pPr>
        <w:spacing w:line="200" w:lineRule="auto"/>
      </w:pPr>
    </w:p>
    <w:p w14:paraId="4918686F" w14:textId="486B4729" w:rsidR="00156174" w:rsidRDefault="00156174">
      <w:pPr>
        <w:spacing w:line="200" w:lineRule="auto"/>
      </w:pPr>
    </w:p>
    <w:p w14:paraId="5695CBC1" w14:textId="4BB69F7A" w:rsidR="00156174" w:rsidRDefault="00156174">
      <w:pPr>
        <w:spacing w:line="200" w:lineRule="auto"/>
      </w:pPr>
    </w:p>
    <w:p w14:paraId="3810E888" w14:textId="7BB581BE" w:rsidR="00156174" w:rsidRDefault="00156174">
      <w:pPr>
        <w:spacing w:line="200" w:lineRule="auto"/>
      </w:pPr>
    </w:p>
    <w:p w14:paraId="7D3F5C24" w14:textId="02BED6AE" w:rsidR="00156174" w:rsidRDefault="00156174">
      <w:pPr>
        <w:spacing w:line="200" w:lineRule="auto"/>
      </w:pPr>
    </w:p>
    <w:p w14:paraId="6E3E7F97" w14:textId="6EB1AE67" w:rsidR="00156174" w:rsidRDefault="00156174">
      <w:pPr>
        <w:spacing w:line="200" w:lineRule="auto"/>
      </w:pPr>
    </w:p>
    <w:p w14:paraId="317CA193" w14:textId="154F5D7F" w:rsidR="00156174" w:rsidRDefault="00156174">
      <w:pPr>
        <w:spacing w:line="200" w:lineRule="auto"/>
      </w:pPr>
    </w:p>
    <w:p w14:paraId="20C2837E" w14:textId="613B2EA5" w:rsidR="00156174" w:rsidRDefault="00156174">
      <w:pPr>
        <w:spacing w:line="200" w:lineRule="auto"/>
      </w:pPr>
    </w:p>
    <w:p w14:paraId="367960C9" w14:textId="77777777" w:rsidR="00156174" w:rsidRDefault="00156174">
      <w:pPr>
        <w:spacing w:line="200" w:lineRule="auto"/>
      </w:pPr>
      <w:bookmarkStart w:id="0" w:name="_GoBack"/>
      <w:bookmarkEnd w:id="0"/>
    </w:p>
    <w:tbl>
      <w:tblPr>
        <w:tblStyle w:val="a1"/>
        <w:tblW w:w="213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905"/>
        <w:gridCol w:w="7244"/>
        <w:gridCol w:w="7231"/>
      </w:tblGrid>
      <w:tr w:rsidR="008D5A9F" w14:paraId="3EFC130B" w14:textId="77777777">
        <w:tc>
          <w:tcPr>
            <w:tcW w:w="2138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598A6E" w14:textId="77777777" w:rsidR="008D5A9F" w:rsidRDefault="00156174">
            <w:pPr>
              <w:spacing w:line="276" w:lineRule="auto"/>
              <w:rPr>
                <w:rFonts w:ascii="Arial" w:eastAsia="Arial" w:hAnsi="Arial" w:cs="Arial"/>
                <w:b/>
                <w:bCs/>
                <w:u w:val="single"/>
              </w:rPr>
            </w:pPr>
            <w:bookmarkStart w:id="1" w:name="_heading=h.u2bfrl6mwn91" w:colFirst="0" w:colLast="0"/>
            <w:bookmarkEnd w:id="1"/>
            <w:r>
              <w:rPr>
                <w:rFonts w:ascii="Arial" w:eastAsia="Arial" w:hAnsi="Arial" w:cs="Arial"/>
                <w:b/>
                <w:bCs/>
                <w:highlight w:val="yellow"/>
                <w:u w:val="single"/>
              </w:rPr>
              <w:lastRenderedPageBreak/>
              <w:t>PART  2:</w:t>
            </w:r>
            <w:r>
              <w:rPr>
                <w:rFonts w:ascii="Arial" w:eastAsia="Arial" w:hAnsi="Arial" w:cs="Arial"/>
                <w:b/>
                <w:bCs/>
                <w:u w:val="single"/>
              </w:rPr>
              <w:t xml:space="preserve"> </w:t>
            </w:r>
          </w:p>
          <w:p w14:paraId="2A2094E0" w14:textId="77777777" w:rsidR="008D5A9F" w:rsidRDefault="008D5A9F">
            <w:pPr>
              <w:spacing w:line="276" w:lineRule="auto"/>
              <w:rPr>
                <w:rFonts w:ascii="Arial" w:eastAsia="Arial" w:hAnsi="Arial" w:cs="Arial"/>
                <w:b/>
                <w:bCs/>
                <w:u w:val="single"/>
              </w:rPr>
            </w:pPr>
          </w:p>
        </w:tc>
      </w:tr>
      <w:tr w:rsidR="008D5A9F" w14:paraId="17AFCA1B" w14:textId="77777777">
        <w:tc>
          <w:tcPr>
            <w:tcW w:w="6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735347" w14:textId="77777777" w:rsidR="008D5A9F" w:rsidRDefault="008D5A9F">
            <w:pP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7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4EB32B" w14:textId="77777777" w:rsidR="008D5A9F" w:rsidRDefault="00156174">
            <w:pPr>
              <w:keepNext/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Reviewer’s comment</w:t>
            </w:r>
          </w:p>
        </w:tc>
        <w:tc>
          <w:tcPr>
            <w:tcW w:w="7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3C536F" w14:textId="77777777" w:rsidR="008D5A9F" w:rsidRDefault="00156174">
            <w:pPr>
              <w:spacing w:after="160" w:line="252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Author’s Feedback</w:t>
            </w:r>
            <w:r>
              <w:rPr>
                <w:rFonts w:ascii="Arial" w:eastAsia="Arial" w:hAnsi="Arial" w:cs="Arial"/>
              </w:rPr>
              <w:t xml:space="preserve"> (It is mandatory that authors should write his/her feedback here)</w:t>
            </w:r>
          </w:p>
          <w:p w14:paraId="7159A8DB" w14:textId="77777777" w:rsidR="008D5A9F" w:rsidRDefault="008D5A9F">
            <w:pPr>
              <w:keepNext/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8D5A9F" w14:paraId="2F427CB0" w14:textId="77777777">
        <w:trPr>
          <w:trHeight w:val="890"/>
        </w:trPr>
        <w:tc>
          <w:tcPr>
            <w:tcW w:w="69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E91AB1" w14:textId="77777777" w:rsidR="008D5A9F" w:rsidRDefault="00156174">
            <w:pPr>
              <w:spacing w:line="276" w:lineRule="auto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Are there ethical issues in this manuscript? </w:t>
            </w:r>
          </w:p>
          <w:p w14:paraId="02B1CA93" w14:textId="77777777" w:rsidR="008D5A9F" w:rsidRDefault="008D5A9F">
            <w:pP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7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B52DCF" w14:textId="77777777" w:rsidR="008D5A9F" w:rsidRDefault="00156174">
            <w:pPr>
              <w:spacing w:line="276" w:lineRule="auto"/>
              <w:rPr>
                <w:rFonts w:ascii="Arial" w:eastAsia="Arial" w:hAnsi="Arial" w:cs="Arial"/>
                <w:i/>
                <w:iCs/>
                <w:u w:val="single"/>
              </w:rPr>
            </w:pPr>
            <w:r>
              <w:rPr>
                <w:rFonts w:ascii="Arial" w:eastAsia="Arial" w:hAnsi="Arial" w:cs="Arial"/>
                <w:i/>
                <w:iCs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" w:hAnsi="Arial" w:cs="Arial"/>
                <w:i/>
                <w:iCs/>
                <w:u w:val="single"/>
              </w:rPr>
              <w:t>Kindly</w:t>
            </w:r>
            <w:proofErr w:type="gramEnd"/>
            <w:r>
              <w:rPr>
                <w:rFonts w:ascii="Arial" w:eastAsia="Arial" w:hAnsi="Arial" w:cs="Arial"/>
                <w:i/>
                <w:iCs/>
                <w:u w:val="single"/>
              </w:rPr>
              <w:t xml:space="preserve"> please write down the ethical issues here in details)</w:t>
            </w:r>
          </w:p>
          <w:p w14:paraId="36AB5830" w14:textId="77777777" w:rsidR="008D5A9F" w:rsidRDefault="008D5A9F">
            <w:pP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72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2E8E6" w14:textId="77777777" w:rsidR="008D5A9F" w:rsidRDefault="008D5A9F">
            <w:pPr>
              <w:spacing w:line="276" w:lineRule="auto"/>
              <w:rPr>
                <w:rFonts w:ascii="Arial" w:eastAsia="Arial" w:hAnsi="Arial" w:cs="Arial"/>
              </w:rPr>
            </w:pPr>
          </w:p>
          <w:p w14:paraId="7B8DB9FC" w14:textId="77777777" w:rsidR="008D5A9F" w:rsidRDefault="008D5A9F">
            <w:pPr>
              <w:spacing w:line="276" w:lineRule="auto"/>
              <w:rPr>
                <w:rFonts w:ascii="Arial" w:eastAsia="Arial" w:hAnsi="Arial" w:cs="Arial"/>
              </w:rPr>
            </w:pPr>
          </w:p>
          <w:p w14:paraId="0724F11C" w14:textId="77777777" w:rsidR="008D5A9F" w:rsidRDefault="00156174">
            <w:pP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</w:t>
            </w:r>
          </w:p>
        </w:tc>
      </w:tr>
    </w:tbl>
    <w:p w14:paraId="24B64AA6" w14:textId="77777777" w:rsidR="008D5A9F" w:rsidRDefault="008D5A9F">
      <w:pPr>
        <w:rPr>
          <w:sz w:val="24"/>
          <w:szCs w:val="24"/>
        </w:rPr>
      </w:pPr>
    </w:p>
    <w:p w14:paraId="005A8C90" w14:textId="77777777" w:rsidR="008D5A9F" w:rsidRDefault="008D5A9F">
      <w:pPr>
        <w:rPr>
          <w:sz w:val="24"/>
          <w:szCs w:val="24"/>
        </w:rPr>
      </w:pPr>
    </w:p>
    <w:p w14:paraId="2CCF2404" w14:textId="77777777" w:rsidR="008D5A9F" w:rsidRDefault="008D5A9F">
      <w:pPr>
        <w:rPr>
          <w:sz w:val="24"/>
          <w:szCs w:val="24"/>
          <w:u w:val="single"/>
        </w:rPr>
      </w:pPr>
    </w:p>
    <w:p w14:paraId="21A56DAC" w14:textId="77777777" w:rsidR="008D5A9F" w:rsidRDefault="008D5A9F">
      <w:pPr>
        <w:rPr>
          <w:sz w:val="24"/>
          <w:szCs w:val="24"/>
        </w:rPr>
      </w:pPr>
    </w:p>
    <w:p w14:paraId="626D1488" w14:textId="77777777" w:rsidR="008D5A9F" w:rsidRDefault="008D5A9F">
      <w:pPr>
        <w:spacing w:line="200" w:lineRule="auto"/>
      </w:pPr>
      <w:bookmarkStart w:id="2" w:name="_heading=h.9cgw0g4rxb5i" w:colFirst="0" w:colLast="0"/>
      <w:bookmarkEnd w:id="2"/>
    </w:p>
    <w:sectPr w:rsidR="008D5A9F">
      <w:pgSz w:w="23820" w:h="16840" w:orient="landscape"/>
      <w:pgMar w:top="1540" w:right="1220" w:bottom="280" w:left="1220" w:header="1308" w:footer="681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D38D82D2-1D91-4CF3-942B-E2A1130A2B47}"/>
    <w:embedBold r:id="rId2" w:fontKey="{0E363BC2-EC4D-4C15-8B1C-239CFBC5AD11}"/>
    <w:embedBoldItalic r:id="rId3" w:fontKey="{494AE9A3-F679-4DF7-9F11-875CAEF8DA8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394DD104-4F57-4825-BD58-80430BCDEF5D}"/>
    <w:embedBold r:id="rId5" w:fontKey="{3D7C4775-D45A-4DDB-9B92-87495EB10FE7}"/>
    <w:embedItalic r:id="rId6" w:fontKey="{48A5D018-0B3D-4A14-8A84-55ABE041C0D3}"/>
    <w:embedBoldItalic r:id="rId7" w:fontKey="{FBF8338C-FFCE-41AD-B69E-C971D1DD551C}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8" w:fontKey="{DCDA5303-D4FD-4A32-BD40-97928D695F9B}"/>
    <w:embedBold r:id="rId9" w:fontKey="{37220C91-8EF6-429E-B8D6-444FBA8258E5}"/>
    <w:embedItalic r:id="rId10" w:fontKey="{66F1AA90-E9A5-4453-8ACB-9B558F095C27}"/>
    <w:embedBoldItalic r:id="rId11" w:fontKey="{44949F03-4965-4E49-8442-5F3767D6B16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2" w:fontKey="{35DC95CA-2069-4C2B-AA06-0F937F71783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C666F2"/>
    <w:multiLevelType w:val="multilevel"/>
    <w:tmpl w:val="910C1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2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D5A9F"/>
    <w:rsid w:val="00156174"/>
    <w:rsid w:val="008D5A9F"/>
    <w:rsid w:val="00A13084"/>
    <w:rsid w:val="00F02D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BC6CC7"/>
  <w15:docId w15:val="{BFDA745C-2377-4278-8DA0-03A1A316A8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" w:eastAsia="en-IN" w:bidi="hi-IN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spacing w:before="240" w:after="60"/>
      <w:ind w:left="720" w:hanging="720"/>
      <w:outlineLvl w:val="0"/>
    </w:pPr>
    <w:rPr>
      <w:rFonts w:ascii="Cambria" w:eastAsia="Cambria" w:hAnsi="Cambria" w:cs="Cambria"/>
      <w:b/>
      <w:bCs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spacing w:before="240" w:after="60"/>
      <w:ind w:left="1440" w:hanging="720"/>
      <w:outlineLvl w:val="1"/>
    </w:pPr>
    <w:rPr>
      <w:rFonts w:ascii="Cambria" w:eastAsia="Cambria" w:hAnsi="Cambria" w:cs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spacing w:before="240" w:after="60"/>
      <w:ind w:left="2160" w:hanging="720"/>
      <w:outlineLvl w:val="2"/>
    </w:pPr>
    <w:rPr>
      <w:rFonts w:ascii="Cambria" w:eastAsia="Cambria" w:hAnsi="Cambria" w:cs="Cambria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spacing w:before="240" w:after="60"/>
      <w:ind w:left="2880" w:hanging="720"/>
      <w:outlineLvl w:val="3"/>
    </w:pPr>
    <w:rPr>
      <w:rFonts w:ascii="Calibri" w:eastAsia="Calibri" w:hAnsi="Calibri" w:cs="Calibr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spacing w:before="240" w:after="60"/>
      <w:ind w:left="3600" w:hanging="720"/>
      <w:outlineLvl w:val="4"/>
    </w:pPr>
    <w:rPr>
      <w:rFonts w:ascii="Calibri" w:eastAsia="Calibri" w:hAnsi="Calibri" w:cs="Calibr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spacing w:before="240" w:after="60"/>
      <w:ind w:left="4320" w:hanging="72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journalijecc.com/index.php/IJECC" TargetMode="Externa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Wu+DEhDHKFeveM5cGwi7wnZK0/A==">CgMxLjAyDmgudTJiZnJsNm13bjkxMg5oLjljZ3cwZzRyeGI1aTgAciExZWY1akpnbDhzc0VxSk02OVRrSm9SRGotRXQyTEpnSDc=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338</Words>
  <Characters>1927</Characters>
  <Application>Microsoft Office Word</Application>
  <DocSecurity>0</DocSecurity>
  <Lines>16</Lines>
  <Paragraphs>4</Paragraphs>
  <ScaleCrop>false</ScaleCrop>
  <Company/>
  <LinksUpToDate>false</LinksUpToDate>
  <CharactersWithSpaces>2261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1186</cp:lastModifiedBy>
  <cp:revision>3</cp:revision>
  <dcterms:created xsi:type="dcterms:W3CDTF">2025-11-29T09:49:00Z</dcterms:created>
  <dcterms:modified xsi:type="dcterms:W3CDTF">2025-12-01T12:04:00Z</dcterms:modified>
</cp:coreProperties>
</file>