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D7" w:rsidRPr="007B7A03" w:rsidRDefault="006C0FD7">
      <w:pPr>
        <w:spacing w:line="200" w:lineRule="exact"/>
        <w:rPr>
          <w:rFonts w:ascii="Arial" w:hAnsi="Arial" w:cs="Arial"/>
        </w:rPr>
      </w:pPr>
    </w:p>
    <w:p w:rsidR="006C0FD7" w:rsidRPr="007B7A03" w:rsidRDefault="006C0FD7">
      <w:pPr>
        <w:spacing w:line="200" w:lineRule="exact"/>
        <w:rPr>
          <w:rFonts w:ascii="Arial" w:hAnsi="Arial" w:cs="Arial"/>
        </w:rPr>
      </w:pPr>
    </w:p>
    <w:p w:rsidR="006C0FD7" w:rsidRPr="007B7A03" w:rsidRDefault="006C0FD7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6C0FD7" w:rsidRPr="007B7A03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7B7A03">
              <w:rPr>
                <w:rFonts w:ascii="Arial" w:eastAsia="Arial" w:hAnsi="Arial" w:cs="Arial"/>
              </w:rPr>
              <w:t>J</w:t>
            </w:r>
            <w:r w:rsidRPr="007B7A03">
              <w:rPr>
                <w:rFonts w:ascii="Arial" w:eastAsia="Arial" w:hAnsi="Arial" w:cs="Arial"/>
                <w:spacing w:val="-2"/>
              </w:rPr>
              <w:t>ou</w:t>
            </w:r>
            <w:r w:rsidRPr="007B7A03">
              <w:rPr>
                <w:rFonts w:ascii="Arial" w:eastAsia="Arial" w:hAnsi="Arial" w:cs="Arial"/>
              </w:rPr>
              <w:t>r</w:t>
            </w:r>
            <w:r w:rsidRPr="007B7A03">
              <w:rPr>
                <w:rFonts w:ascii="Arial" w:eastAsia="Arial" w:hAnsi="Arial" w:cs="Arial"/>
                <w:spacing w:val="-2"/>
              </w:rPr>
              <w:t>na</w:t>
            </w:r>
            <w:r w:rsidRPr="007B7A03">
              <w:rPr>
                <w:rFonts w:ascii="Arial" w:eastAsia="Arial" w:hAnsi="Arial" w:cs="Arial"/>
              </w:rPr>
              <w:t>l</w:t>
            </w:r>
            <w:r w:rsidRPr="007B7A03">
              <w:rPr>
                <w:rFonts w:ascii="Arial" w:eastAsia="Arial" w:hAnsi="Arial" w:cs="Arial"/>
                <w:spacing w:val="-2"/>
              </w:rPr>
              <w:t>N</w:t>
            </w:r>
            <w:r w:rsidRPr="007B7A03">
              <w:rPr>
                <w:rFonts w:ascii="Arial" w:eastAsia="Arial" w:hAnsi="Arial" w:cs="Arial"/>
                <w:spacing w:val="-6"/>
              </w:rPr>
              <w:t>a</w:t>
            </w:r>
            <w:r w:rsidRPr="007B7A03">
              <w:rPr>
                <w:rFonts w:ascii="Arial" w:eastAsia="Arial" w:hAnsi="Arial" w:cs="Arial"/>
                <w:spacing w:val="5"/>
              </w:rPr>
              <w:t>m</w:t>
            </w:r>
            <w:r w:rsidRPr="007B7A03">
              <w:rPr>
                <w:rFonts w:ascii="Arial" w:eastAsia="Arial" w:hAnsi="Arial" w:cs="Arial"/>
                <w:spacing w:val="-2"/>
              </w:rPr>
              <w:t>e</w:t>
            </w:r>
            <w:proofErr w:type="spellEnd"/>
            <w:r w:rsidRPr="007B7A03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083A07">
            <w:pPr>
              <w:spacing w:before="22"/>
              <w:ind w:left="105"/>
              <w:rPr>
                <w:rFonts w:ascii="Arial" w:eastAsia="Arial" w:hAnsi="Arial" w:cs="Arial"/>
              </w:rPr>
            </w:pPr>
            <w:hyperlink r:id="rId7">
              <w:proofErr w:type="spellStart"/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J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S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lS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>c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dP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l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u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i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CD6FBA" w:rsidRPr="007B7A0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proofErr w:type="spellEnd"/>
            </w:hyperlink>
          </w:p>
        </w:tc>
      </w:tr>
      <w:tr w:rsidR="006C0FD7" w:rsidRPr="007B7A03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7B7A03">
              <w:rPr>
                <w:rFonts w:ascii="Arial" w:eastAsia="Arial" w:hAnsi="Arial" w:cs="Arial"/>
              </w:rPr>
              <w:t>M</w:t>
            </w:r>
            <w:r w:rsidRPr="007B7A03">
              <w:rPr>
                <w:rFonts w:ascii="Arial" w:eastAsia="Arial" w:hAnsi="Arial" w:cs="Arial"/>
                <w:spacing w:val="-2"/>
              </w:rPr>
              <w:t>anu</w:t>
            </w:r>
            <w:r w:rsidRPr="007B7A03">
              <w:rPr>
                <w:rFonts w:ascii="Arial" w:eastAsia="Arial" w:hAnsi="Arial" w:cs="Arial"/>
                <w:spacing w:val="-5"/>
              </w:rPr>
              <w:t>s</w:t>
            </w:r>
            <w:r w:rsidRPr="007B7A03">
              <w:rPr>
                <w:rFonts w:ascii="Arial" w:eastAsia="Arial" w:hAnsi="Arial" w:cs="Arial"/>
              </w:rPr>
              <w:t>cr</w:t>
            </w:r>
            <w:r w:rsidRPr="007B7A03">
              <w:rPr>
                <w:rFonts w:ascii="Arial" w:eastAsia="Arial" w:hAnsi="Arial" w:cs="Arial"/>
                <w:spacing w:val="3"/>
              </w:rPr>
              <w:t>i</w:t>
            </w:r>
            <w:r w:rsidRPr="007B7A03">
              <w:rPr>
                <w:rFonts w:ascii="Arial" w:eastAsia="Arial" w:hAnsi="Arial" w:cs="Arial"/>
                <w:spacing w:val="-2"/>
              </w:rPr>
              <w:t>p</w:t>
            </w:r>
            <w:r w:rsidRPr="007B7A03">
              <w:rPr>
                <w:rFonts w:ascii="Arial" w:eastAsia="Arial" w:hAnsi="Arial" w:cs="Arial"/>
              </w:rPr>
              <w:t>t</w:t>
            </w:r>
            <w:r w:rsidRPr="007B7A03">
              <w:rPr>
                <w:rFonts w:ascii="Arial" w:eastAsia="Arial" w:hAnsi="Arial" w:cs="Arial"/>
                <w:spacing w:val="-2"/>
              </w:rPr>
              <w:t>N</w:t>
            </w:r>
            <w:r w:rsidRPr="007B7A03">
              <w:rPr>
                <w:rFonts w:ascii="Arial" w:eastAsia="Arial" w:hAnsi="Arial" w:cs="Arial"/>
                <w:spacing w:val="-6"/>
              </w:rPr>
              <w:t>u</w:t>
            </w:r>
            <w:r w:rsidRPr="007B7A03">
              <w:rPr>
                <w:rFonts w:ascii="Arial" w:eastAsia="Arial" w:hAnsi="Arial" w:cs="Arial"/>
                <w:spacing w:val="5"/>
              </w:rPr>
              <w:t>m</w:t>
            </w:r>
            <w:r w:rsidRPr="007B7A03">
              <w:rPr>
                <w:rFonts w:ascii="Arial" w:eastAsia="Arial" w:hAnsi="Arial" w:cs="Arial"/>
                <w:spacing w:val="-2"/>
              </w:rPr>
              <w:t>be</w:t>
            </w:r>
            <w:r w:rsidRPr="007B7A03">
              <w:rPr>
                <w:rFonts w:ascii="Arial" w:eastAsia="Arial" w:hAnsi="Arial" w:cs="Arial"/>
              </w:rPr>
              <w:t>r</w:t>
            </w:r>
            <w:proofErr w:type="spellEnd"/>
            <w:r w:rsidRPr="007B7A03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3"/>
              <w:ind w:left="105"/>
              <w:rPr>
                <w:rFonts w:ascii="Arial" w:eastAsia="Arial" w:hAnsi="Arial" w:cs="Arial"/>
              </w:rPr>
            </w:pPr>
            <w:r w:rsidRPr="007B7A03">
              <w:rPr>
                <w:rFonts w:ascii="Arial" w:eastAsia="Arial" w:hAnsi="Arial" w:cs="Arial"/>
                <w:b/>
              </w:rPr>
              <w:t>M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s_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A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J</w:t>
            </w:r>
            <w:r w:rsidRPr="007B7A03">
              <w:rPr>
                <w:rFonts w:ascii="Arial" w:eastAsia="Arial" w:hAnsi="Arial" w:cs="Arial"/>
                <w:b/>
              </w:rPr>
              <w:t>SSP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N_14</w:t>
            </w:r>
            <w:r w:rsidRPr="007B7A03">
              <w:rPr>
                <w:rFonts w:ascii="Arial" w:eastAsia="Arial" w:hAnsi="Arial" w:cs="Arial"/>
                <w:b/>
                <w:spacing w:val="3"/>
              </w:rPr>
              <w:t>9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20</w:t>
            </w:r>
            <w:r w:rsidRPr="007B7A03">
              <w:rPr>
                <w:rFonts w:ascii="Arial" w:eastAsia="Arial" w:hAnsi="Arial" w:cs="Arial"/>
                <w:b/>
              </w:rPr>
              <w:t>8</w:t>
            </w:r>
          </w:p>
        </w:tc>
      </w:tr>
      <w:tr w:rsidR="006C0FD7" w:rsidRPr="007B7A03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 w:rsidRPr="007B7A03">
              <w:rPr>
                <w:rFonts w:ascii="Arial" w:eastAsia="Arial" w:hAnsi="Arial" w:cs="Arial"/>
                <w:spacing w:val="1"/>
              </w:rPr>
              <w:t>T</w:t>
            </w:r>
            <w:r w:rsidRPr="007B7A03">
              <w:rPr>
                <w:rFonts w:ascii="Arial" w:eastAsia="Arial" w:hAnsi="Arial" w:cs="Arial"/>
                <w:spacing w:val="-2"/>
              </w:rPr>
              <w:t>i</w:t>
            </w:r>
            <w:r w:rsidRPr="007B7A03">
              <w:rPr>
                <w:rFonts w:ascii="Arial" w:eastAsia="Arial" w:hAnsi="Arial" w:cs="Arial"/>
                <w:spacing w:val="1"/>
              </w:rPr>
              <w:t>t</w:t>
            </w:r>
            <w:r w:rsidRPr="007B7A03">
              <w:rPr>
                <w:rFonts w:ascii="Arial" w:eastAsia="Arial" w:hAnsi="Arial" w:cs="Arial"/>
                <w:spacing w:val="3"/>
              </w:rPr>
              <w:t>l</w:t>
            </w:r>
            <w:r w:rsidRPr="007B7A03">
              <w:rPr>
                <w:rFonts w:ascii="Arial" w:eastAsia="Arial" w:hAnsi="Arial" w:cs="Arial"/>
              </w:rPr>
              <w:t>e</w:t>
            </w:r>
            <w:r w:rsidRPr="007B7A03">
              <w:rPr>
                <w:rFonts w:ascii="Arial" w:eastAsia="Arial" w:hAnsi="Arial" w:cs="Arial"/>
                <w:spacing w:val="-6"/>
              </w:rPr>
              <w:t>o</w:t>
            </w:r>
            <w:r w:rsidRPr="007B7A03">
              <w:rPr>
                <w:rFonts w:ascii="Arial" w:eastAsia="Arial" w:hAnsi="Arial" w:cs="Arial"/>
              </w:rPr>
              <w:t>f</w:t>
            </w:r>
            <w:r w:rsidRPr="007B7A03">
              <w:rPr>
                <w:rFonts w:ascii="Arial" w:eastAsia="Arial" w:hAnsi="Arial" w:cs="Arial"/>
                <w:spacing w:val="1"/>
              </w:rPr>
              <w:t>t</w:t>
            </w:r>
            <w:r w:rsidRPr="007B7A03">
              <w:rPr>
                <w:rFonts w:ascii="Arial" w:eastAsia="Arial" w:hAnsi="Arial" w:cs="Arial"/>
                <w:spacing w:val="-2"/>
              </w:rPr>
              <w:t>h</w:t>
            </w:r>
            <w:r w:rsidRPr="007B7A03">
              <w:rPr>
                <w:rFonts w:ascii="Arial" w:eastAsia="Arial" w:hAnsi="Arial" w:cs="Arial"/>
              </w:rPr>
              <w:t>eM</w:t>
            </w:r>
            <w:r w:rsidRPr="007B7A03">
              <w:rPr>
                <w:rFonts w:ascii="Arial" w:eastAsia="Arial" w:hAnsi="Arial" w:cs="Arial"/>
                <w:spacing w:val="-2"/>
              </w:rPr>
              <w:t>anu</w:t>
            </w:r>
            <w:r w:rsidRPr="007B7A03">
              <w:rPr>
                <w:rFonts w:ascii="Arial" w:eastAsia="Arial" w:hAnsi="Arial" w:cs="Arial"/>
                <w:spacing w:val="-5"/>
              </w:rPr>
              <w:t>s</w:t>
            </w:r>
            <w:r w:rsidRPr="007B7A03">
              <w:rPr>
                <w:rFonts w:ascii="Arial" w:eastAsia="Arial" w:hAnsi="Arial" w:cs="Arial"/>
              </w:rPr>
              <w:t>cr</w:t>
            </w:r>
            <w:r w:rsidRPr="007B7A03">
              <w:rPr>
                <w:rFonts w:ascii="Arial" w:eastAsia="Arial" w:hAnsi="Arial" w:cs="Arial"/>
                <w:spacing w:val="3"/>
              </w:rPr>
              <w:t>i</w:t>
            </w:r>
            <w:r w:rsidRPr="007B7A03">
              <w:rPr>
                <w:rFonts w:ascii="Arial" w:eastAsia="Arial" w:hAnsi="Arial" w:cs="Arial"/>
                <w:spacing w:val="-2"/>
              </w:rPr>
              <w:t>p</w:t>
            </w:r>
            <w:r w:rsidRPr="007B7A03">
              <w:rPr>
                <w:rFonts w:ascii="Arial" w:eastAsia="Arial" w:hAnsi="Arial" w:cs="Arial"/>
                <w:spacing w:val="-3"/>
                <w:w w:val="101"/>
              </w:rPr>
              <w:t>t</w:t>
            </w:r>
            <w:proofErr w:type="spellEnd"/>
            <w:r w:rsidRPr="007B7A03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spacing w:line="200" w:lineRule="exact"/>
              <w:rPr>
                <w:rFonts w:ascii="Arial" w:hAnsi="Arial" w:cs="Arial"/>
              </w:rPr>
            </w:pPr>
          </w:p>
          <w:p w:rsidR="006C0FD7" w:rsidRPr="007B7A03" w:rsidRDefault="00CD6FBA">
            <w:pPr>
              <w:ind w:left="105"/>
              <w:rPr>
                <w:rFonts w:ascii="Arial" w:eastAsia="Arial" w:hAnsi="Arial" w:cs="Arial"/>
              </w:rPr>
            </w:pPr>
            <w:proofErr w:type="spellStart"/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m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p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ac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B7A03">
              <w:rPr>
                <w:rFonts w:ascii="Arial" w:eastAsia="Arial" w:hAnsi="Arial" w:cs="Arial"/>
                <w:b/>
              </w:rPr>
              <w:t>f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di</w:t>
            </w:r>
            <w:r w:rsidRPr="007B7A03">
              <w:rPr>
                <w:rFonts w:ascii="Arial" w:eastAsia="Arial" w:hAnsi="Arial" w:cs="Arial"/>
                <w:b/>
              </w:rPr>
              <w:t>ff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ere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r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g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</w:rPr>
              <w:t>c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ame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d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me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n</w:t>
            </w:r>
            <w:r w:rsidRPr="007B7A03">
              <w:rPr>
                <w:rFonts w:ascii="Arial" w:eastAsia="Arial" w:hAnsi="Arial" w:cs="Arial"/>
                <w:b/>
              </w:rPr>
              <w:t>ts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o</w:t>
            </w:r>
            <w:r w:rsidRPr="007B7A03">
              <w:rPr>
                <w:rFonts w:ascii="Arial" w:eastAsia="Arial" w:hAnsi="Arial" w:cs="Arial"/>
                <w:b/>
              </w:rPr>
              <w:t>n</w:t>
            </w:r>
            <w:r w:rsidRPr="007B7A03">
              <w:rPr>
                <w:rFonts w:ascii="Arial" w:eastAsia="Arial" w:hAnsi="Arial" w:cs="Arial"/>
                <w:b/>
                <w:spacing w:val="-5"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h</w:t>
            </w:r>
            <w:r w:rsidRPr="007B7A03">
              <w:rPr>
                <w:rFonts w:ascii="Arial" w:eastAsia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eastAsia="Arial" w:hAnsi="Arial" w:cs="Arial"/>
                <w:b/>
              </w:rPr>
              <w:t xml:space="preserve"> 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p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h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y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s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h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em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ca</w:t>
            </w:r>
            <w:r w:rsidRPr="007B7A03">
              <w:rPr>
                <w:rFonts w:ascii="Arial" w:eastAsia="Arial" w:hAnsi="Arial" w:cs="Arial"/>
                <w:b/>
              </w:rPr>
              <w:t>l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eastAsia="Arial" w:hAnsi="Arial" w:cs="Arial"/>
                <w:b/>
                <w:spacing w:val="1"/>
              </w:rPr>
              <w:t>p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r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op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</w:t>
            </w:r>
            <w:r w:rsidRPr="007B7A03">
              <w:rPr>
                <w:rFonts w:ascii="Arial" w:eastAsia="Arial" w:hAnsi="Arial" w:cs="Arial"/>
                <w:b/>
                <w:spacing w:val="3"/>
              </w:rPr>
              <w:t>r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</w:t>
            </w:r>
            <w:r w:rsidRPr="007B7A03">
              <w:rPr>
                <w:rFonts w:ascii="Arial" w:eastAsia="Arial" w:hAnsi="Arial" w:cs="Arial"/>
                <w:b/>
              </w:rPr>
              <w:t>s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B7A03">
              <w:rPr>
                <w:rFonts w:ascii="Arial" w:eastAsia="Arial" w:hAnsi="Arial" w:cs="Arial"/>
                <w:b/>
              </w:rPr>
              <w:t>f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am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in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e</w:t>
            </w:r>
            <w:r w:rsidRPr="007B7A03">
              <w:rPr>
                <w:rFonts w:ascii="Arial" w:eastAsia="Arial" w:hAnsi="Arial" w:cs="Arial"/>
                <w:b/>
              </w:rPr>
              <w:t>d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s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oi</w:t>
            </w:r>
            <w:r w:rsidRPr="007B7A03">
              <w:rPr>
                <w:rFonts w:ascii="Arial" w:eastAsia="Arial" w:hAnsi="Arial" w:cs="Arial"/>
                <w:b/>
              </w:rPr>
              <w:t>l</w:t>
            </w:r>
            <w:proofErr w:type="spellEnd"/>
            <w:r w:rsidRPr="007B7A03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eastAsia="Arial" w:hAnsi="Arial" w:cs="Arial"/>
                <w:b/>
                <w:spacing w:val="-3"/>
              </w:rPr>
              <w:t>u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nd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</w:t>
            </w:r>
            <w:r w:rsidRPr="007B7A03">
              <w:rPr>
                <w:rFonts w:ascii="Arial" w:eastAsia="Arial" w:hAnsi="Arial" w:cs="Arial"/>
                <w:b/>
              </w:rPr>
              <w:t>r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B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u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d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e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l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k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h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a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n</w:t>
            </w:r>
            <w:r w:rsidRPr="007B7A03">
              <w:rPr>
                <w:rFonts w:ascii="Arial" w:eastAsia="Arial" w:hAnsi="Arial" w:cs="Arial"/>
                <w:b/>
              </w:rPr>
              <w:t>d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re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g</w:t>
            </w:r>
            <w:r w:rsidRPr="007B7A03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3"/>
              </w:rPr>
              <w:t>o</w:t>
            </w:r>
            <w:r w:rsidRPr="007B7A03">
              <w:rPr>
                <w:rFonts w:ascii="Arial" w:eastAsia="Arial" w:hAnsi="Arial" w:cs="Arial"/>
                <w:b/>
              </w:rPr>
              <w:t>n</w:t>
            </w:r>
            <w:proofErr w:type="spellEnd"/>
          </w:p>
        </w:tc>
      </w:tr>
      <w:tr w:rsidR="006C0FD7" w:rsidRPr="007B7A03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B7A03">
              <w:rPr>
                <w:rFonts w:ascii="Arial" w:eastAsia="Arial" w:hAnsi="Arial" w:cs="Arial"/>
                <w:spacing w:val="1"/>
              </w:rPr>
              <w:t>T</w:t>
            </w:r>
            <w:r w:rsidRPr="007B7A03">
              <w:rPr>
                <w:rFonts w:ascii="Arial" w:eastAsia="Arial" w:hAnsi="Arial" w:cs="Arial"/>
              </w:rPr>
              <w:t>y</w:t>
            </w:r>
            <w:r w:rsidRPr="007B7A03">
              <w:rPr>
                <w:rFonts w:ascii="Arial" w:eastAsia="Arial" w:hAnsi="Arial" w:cs="Arial"/>
                <w:spacing w:val="-2"/>
              </w:rPr>
              <w:t>p</w:t>
            </w:r>
            <w:r w:rsidRPr="007B7A03">
              <w:rPr>
                <w:rFonts w:ascii="Arial" w:eastAsia="Arial" w:hAnsi="Arial" w:cs="Arial"/>
              </w:rPr>
              <w:t xml:space="preserve">e </w:t>
            </w:r>
            <w:proofErr w:type="spellStart"/>
            <w:r w:rsidRPr="007B7A03">
              <w:rPr>
                <w:rFonts w:ascii="Arial" w:eastAsia="Arial" w:hAnsi="Arial" w:cs="Arial"/>
                <w:spacing w:val="-6"/>
              </w:rPr>
              <w:t>o</w:t>
            </w:r>
            <w:r w:rsidRPr="007B7A03">
              <w:rPr>
                <w:rFonts w:ascii="Arial" w:eastAsia="Arial" w:hAnsi="Arial" w:cs="Arial"/>
              </w:rPr>
              <w:t>f</w:t>
            </w:r>
            <w:r w:rsidRPr="007B7A03">
              <w:rPr>
                <w:rFonts w:ascii="Arial" w:eastAsia="Arial" w:hAnsi="Arial" w:cs="Arial"/>
                <w:spacing w:val="1"/>
              </w:rPr>
              <w:t>t</w:t>
            </w:r>
            <w:r w:rsidRPr="007B7A03">
              <w:rPr>
                <w:rFonts w:ascii="Arial" w:eastAsia="Arial" w:hAnsi="Arial" w:cs="Arial"/>
                <w:spacing w:val="-2"/>
              </w:rPr>
              <w:t>h</w:t>
            </w:r>
            <w:r w:rsidRPr="007B7A03">
              <w:rPr>
                <w:rFonts w:ascii="Arial" w:eastAsia="Arial" w:hAnsi="Arial" w:cs="Arial"/>
              </w:rPr>
              <w:t>eA</w:t>
            </w:r>
            <w:r w:rsidRPr="007B7A03">
              <w:rPr>
                <w:rFonts w:ascii="Arial" w:eastAsia="Arial" w:hAnsi="Arial" w:cs="Arial"/>
                <w:spacing w:val="-5"/>
              </w:rPr>
              <w:t>r</w:t>
            </w:r>
            <w:r w:rsidRPr="007B7A03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7B7A03">
              <w:rPr>
                <w:rFonts w:ascii="Arial" w:eastAsia="Arial" w:hAnsi="Arial" w:cs="Arial"/>
                <w:spacing w:val="3"/>
              </w:rPr>
              <w:t>i</w:t>
            </w:r>
            <w:r w:rsidRPr="007B7A03">
              <w:rPr>
                <w:rFonts w:ascii="Arial" w:eastAsia="Arial" w:hAnsi="Arial" w:cs="Arial"/>
              </w:rPr>
              <w:t>c</w:t>
            </w:r>
            <w:r w:rsidRPr="007B7A03">
              <w:rPr>
                <w:rFonts w:ascii="Arial" w:eastAsia="Arial" w:hAnsi="Arial" w:cs="Arial"/>
                <w:spacing w:val="3"/>
              </w:rPr>
              <w:t>l</w:t>
            </w:r>
            <w:r w:rsidRPr="007B7A03">
              <w:rPr>
                <w:rFonts w:ascii="Arial" w:eastAsia="Arial" w:hAnsi="Arial" w:cs="Arial"/>
              </w:rPr>
              <w:t>e</w:t>
            </w:r>
            <w:proofErr w:type="spellEnd"/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46"/>
              <w:ind w:left="105"/>
              <w:rPr>
                <w:rFonts w:ascii="Arial" w:eastAsia="Arial" w:hAnsi="Arial" w:cs="Arial"/>
              </w:rPr>
            </w:pPr>
            <w:proofErr w:type="spellStart"/>
            <w:r w:rsidRPr="007B7A03">
              <w:rPr>
                <w:rFonts w:ascii="Arial" w:eastAsia="Arial" w:hAnsi="Arial" w:cs="Arial"/>
                <w:b/>
                <w:spacing w:val="-2"/>
              </w:rPr>
              <w:t>Researc</w:t>
            </w:r>
            <w:r w:rsidRPr="007B7A03">
              <w:rPr>
                <w:rFonts w:ascii="Arial" w:eastAsia="Arial" w:hAnsi="Arial" w:cs="Arial"/>
                <w:b/>
              </w:rPr>
              <w:t>h</w:t>
            </w:r>
            <w:r w:rsidRPr="007B7A03">
              <w:rPr>
                <w:rFonts w:ascii="Arial" w:eastAsia="Arial" w:hAnsi="Arial" w:cs="Arial"/>
                <w:b/>
                <w:spacing w:val="-6"/>
              </w:rPr>
              <w:t>A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r</w:t>
            </w:r>
            <w:r w:rsidRPr="007B7A03">
              <w:rPr>
                <w:rFonts w:ascii="Arial" w:eastAsia="Arial" w:hAnsi="Arial" w:cs="Arial"/>
                <w:b/>
              </w:rPr>
              <w:t>t</w:t>
            </w:r>
            <w:r w:rsidRPr="007B7A03">
              <w:rPr>
                <w:rFonts w:ascii="Arial" w:eastAsia="Arial" w:hAnsi="Arial" w:cs="Arial"/>
                <w:b/>
                <w:spacing w:val="1"/>
              </w:rPr>
              <w:t>i</w:t>
            </w:r>
            <w:r w:rsidRPr="007B7A03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B7A03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7B7A03">
              <w:rPr>
                <w:rFonts w:ascii="Arial" w:eastAsia="Arial" w:hAnsi="Arial" w:cs="Arial"/>
                <w:b/>
              </w:rPr>
              <w:t>e</w:t>
            </w:r>
            <w:proofErr w:type="spellEnd"/>
          </w:p>
        </w:tc>
      </w:tr>
    </w:tbl>
    <w:p w:rsidR="006C0FD7" w:rsidRPr="007B7A03" w:rsidRDefault="006C0FD7">
      <w:pPr>
        <w:spacing w:line="200" w:lineRule="exact"/>
        <w:rPr>
          <w:rFonts w:ascii="Arial" w:hAnsi="Arial" w:cs="Arial"/>
        </w:rPr>
      </w:pPr>
    </w:p>
    <w:p w:rsidR="006C0FD7" w:rsidRPr="007B7A03" w:rsidRDefault="006C0FD7">
      <w:pPr>
        <w:spacing w:line="200" w:lineRule="exact"/>
        <w:rPr>
          <w:rFonts w:ascii="Arial" w:hAnsi="Arial" w:cs="Arial"/>
        </w:rPr>
      </w:pPr>
    </w:p>
    <w:p w:rsidR="006C0FD7" w:rsidRPr="007B7A03" w:rsidRDefault="006C0FD7">
      <w:pPr>
        <w:spacing w:before="1" w:line="280" w:lineRule="exact"/>
        <w:rPr>
          <w:rFonts w:ascii="Arial" w:hAnsi="Arial" w:cs="Arial"/>
        </w:rPr>
      </w:pPr>
    </w:p>
    <w:p w:rsidR="006C0FD7" w:rsidRPr="007B7A03" w:rsidRDefault="00083A07">
      <w:pPr>
        <w:spacing w:before="35"/>
        <w:ind w:left="220"/>
        <w:rPr>
          <w:rFonts w:ascii="Arial" w:hAnsi="Arial" w:cs="Arial"/>
        </w:rPr>
      </w:pPr>
      <w:r w:rsidRPr="007B7A03">
        <w:rPr>
          <w:rFonts w:ascii="Arial" w:hAnsi="Arial" w:cs="Arial"/>
        </w:rPr>
        <w:pict>
          <v:group id="_x0000_s1051" style="position:absolute;left:0;text-align:left;margin-left:339.15pt;margin-top:36.3pt;width:429.95pt;height:24.05pt;z-index:-251661312;mso-position-horizontal-relative:page" coordorigin="6783,726" coordsize="8599,481">
            <v:shape id="_x0000_s1053" style="position:absolute;left:6793;top:736;width:8579;height:230" coordorigin="6793,736" coordsize="8579,230" path="m6793,966r8579,l15372,736r-8579,l6793,966xe" fillcolor="yellow" stroked="f">
              <v:path arrowok="t"/>
            </v:shape>
            <v:shape id="_x0000_s1052" style="position:absolute;left:6793;top:966;width:614;height:230" coordorigin="6793,966" coordsize="614,230" path="m6793,1197r615,l7408,966r-615,l6793,1197xe" fillcolor="yellow" stroked="f">
              <v:path arrowok="t"/>
            </v:shape>
            <w10:wrap anchorx="page"/>
          </v:group>
        </w:pict>
      </w:r>
      <w:r w:rsidR="00CD6FBA" w:rsidRPr="007B7A03">
        <w:rPr>
          <w:rFonts w:ascii="Arial" w:hAnsi="Arial" w:cs="Arial"/>
          <w:b/>
          <w:spacing w:val="-3"/>
          <w:highlight w:val="yellow"/>
        </w:rPr>
        <w:t>P</w:t>
      </w:r>
      <w:r w:rsidR="00CD6FBA" w:rsidRPr="007B7A03">
        <w:rPr>
          <w:rFonts w:ascii="Arial" w:hAnsi="Arial" w:cs="Arial"/>
          <w:b/>
          <w:spacing w:val="-2"/>
          <w:highlight w:val="yellow"/>
        </w:rPr>
        <w:t>AR</w:t>
      </w:r>
      <w:r w:rsidR="00CD6FBA" w:rsidRPr="007B7A03">
        <w:rPr>
          <w:rFonts w:ascii="Arial" w:hAnsi="Arial" w:cs="Arial"/>
          <w:b/>
          <w:highlight w:val="yellow"/>
        </w:rPr>
        <w:t>T 1:</w:t>
      </w:r>
      <w:r w:rsidR="00CD6FBA" w:rsidRPr="007B7A03">
        <w:rPr>
          <w:rFonts w:ascii="Arial" w:hAnsi="Arial" w:cs="Arial"/>
          <w:b/>
          <w:spacing w:val="-2"/>
        </w:rPr>
        <w:t xml:space="preserve"> C</w:t>
      </w:r>
      <w:r w:rsidR="00CD6FBA" w:rsidRPr="007B7A03">
        <w:rPr>
          <w:rFonts w:ascii="Arial" w:hAnsi="Arial" w:cs="Arial"/>
          <w:b/>
          <w:spacing w:val="-5"/>
        </w:rPr>
        <w:t>o</w:t>
      </w:r>
      <w:r w:rsidR="00CD6FBA" w:rsidRPr="007B7A03">
        <w:rPr>
          <w:rFonts w:ascii="Arial" w:hAnsi="Arial" w:cs="Arial"/>
          <w:b/>
        </w:rPr>
        <w:t>m</w:t>
      </w:r>
      <w:r w:rsidR="00CD6FBA" w:rsidRPr="007B7A03">
        <w:rPr>
          <w:rFonts w:ascii="Arial" w:hAnsi="Arial" w:cs="Arial"/>
          <w:b/>
          <w:spacing w:val="-5"/>
        </w:rPr>
        <w:t>m</w:t>
      </w:r>
      <w:r w:rsidR="00CD6FBA" w:rsidRPr="007B7A03">
        <w:rPr>
          <w:rFonts w:ascii="Arial" w:hAnsi="Arial" w:cs="Arial"/>
          <w:b/>
          <w:spacing w:val="1"/>
          <w:w w:val="101"/>
        </w:rPr>
        <w:t>e</w:t>
      </w:r>
      <w:r w:rsidR="00CD6FBA" w:rsidRPr="007B7A03">
        <w:rPr>
          <w:rFonts w:ascii="Arial" w:hAnsi="Arial" w:cs="Arial"/>
          <w:b/>
          <w:spacing w:val="-2"/>
        </w:rPr>
        <w:t>n</w:t>
      </w:r>
      <w:r w:rsidR="00CD6FBA" w:rsidRPr="007B7A03">
        <w:rPr>
          <w:rFonts w:ascii="Arial" w:hAnsi="Arial" w:cs="Arial"/>
          <w:b/>
        </w:rPr>
        <w:t>ts</w:t>
      </w:r>
    </w:p>
    <w:p w:rsidR="006C0FD7" w:rsidRPr="007B7A03" w:rsidRDefault="006C0FD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2"/>
        <w:gridCol w:w="6443"/>
      </w:tblGrid>
      <w:tr w:rsidR="006C0FD7" w:rsidRPr="007B7A03">
        <w:trPr>
          <w:trHeight w:hRule="exact" w:val="97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rPr>
                <w:rFonts w:ascii="Arial" w:hAnsi="Arial" w:cs="Arial"/>
              </w:rPr>
            </w:pP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</w:rPr>
              <w:t>’s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</w:p>
          <w:p w:rsidR="006C0FD7" w:rsidRPr="007B7A03" w:rsidRDefault="00CD6FBA">
            <w:pPr>
              <w:ind w:left="105" w:right="640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al</w:t>
            </w:r>
            <w:r w:rsidRPr="007B7A03">
              <w:rPr>
                <w:rFonts w:ascii="Arial" w:hAnsi="Arial" w:cs="Arial"/>
                <w:b/>
                <w:spacing w:val="-2"/>
              </w:rPr>
              <w:t>In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</w:rPr>
              <w:t>(</w:t>
            </w:r>
            <w:proofErr w:type="gramEnd"/>
            <w:r w:rsidRPr="007B7A03">
              <w:rPr>
                <w:rFonts w:ascii="Arial" w:hAnsi="Arial" w:cs="Arial"/>
                <w:b/>
                <w:spacing w:val="1"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)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ra</w:t>
            </w:r>
            <w:r w:rsidRPr="007B7A03">
              <w:rPr>
                <w:rFonts w:ascii="Arial" w:hAnsi="Arial" w:cs="Arial"/>
                <w:b/>
                <w:spacing w:val="-2"/>
              </w:rPr>
              <w:t>ss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proofErr w:type="spellEnd"/>
            <w:r w:rsidRPr="007B7A03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</w:rPr>
              <w:t>w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</w:rPr>
              <w:t>o</w:t>
            </w:r>
            <w:r w:rsidRPr="007B7A03">
              <w:rPr>
                <w:rFonts w:ascii="Arial" w:hAnsi="Arial" w:cs="Arial"/>
                <w:b/>
                <w:spacing w:val="-5"/>
              </w:rPr>
              <w:t>mm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6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w w:val="101"/>
              </w:rPr>
              <w:t>r</w:t>
            </w:r>
            <w:proofErr w:type="spellEnd"/>
            <w:r w:rsidRPr="007B7A03">
              <w:rPr>
                <w:rFonts w:ascii="Arial" w:hAnsi="Arial" w:cs="Arial"/>
                <w:b/>
                <w:w w:val="101"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7B7A03">
              <w:rPr>
                <w:rFonts w:ascii="Arial" w:hAnsi="Arial" w:cs="Arial"/>
                <w:b/>
                <w:spacing w:val="-6"/>
              </w:rPr>
              <w:t>w</w:t>
            </w:r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0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3"/>
              </w:rPr>
              <w:t>h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6"/>
              </w:rPr>
              <w:t>r</w:t>
            </w:r>
            <w:r w:rsidRPr="007B7A03">
              <w:rPr>
                <w:rFonts w:ascii="Arial" w:hAnsi="Arial" w:cs="Arial"/>
                <w:b/>
                <w:spacing w:val="-9"/>
              </w:rPr>
              <w:t>’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ee</w:t>
            </w:r>
            <w:r w:rsidRPr="007B7A03">
              <w:rPr>
                <w:rFonts w:ascii="Arial" w:hAnsi="Arial" w:cs="Arial"/>
                <w:b/>
                <w:spacing w:val="-2"/>
              </w:rPr>
              <w:t>db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k</w:t>
            </w:r>
            <w:proofErr w:type="spellEnd"/>
            <w:r w:rsidRPr="007B7A03">
              <w:rPr>
                <w:rFonts w:ascii="Arial" w:hAnsi="Arial" w:cs="Arial"/>
              </w:rPr>
              <w:t>(</w:t>
            </w:r>
            <w:proofErr w:type="gramEnd"/>
            <w:r w:rsidRPr="007B7A03">
              <w:rPr>
                <w:rFonts w:ascii="Arial" w:hAnsi="Arial" w:cs="Arial"/>
                <w:spacing w:val="-5"/>
              </w:rPr>
              <w:t>I</w:t>
            </w:r>
            <w:r w:rsidRPr="007B7A03">
              <w:rPr>
                <w:rFonts w:ascii="Arial" w:hAnsi="Arial" w:cs="Arial"/>
              </w:rPr>
              <w:t xml:space="preserve">t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1"/>
              </w:rPr>
              <w:t>at</w:t>
            </w:r>
            <w:r w:rsidRPr="007B7A03">
              <w:rPr>
                <w:rFonts w:ascii="Arial" w:hAnsi="Arial" w:cs="Arial"/>
                <w:spacing w:val="-10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</w:rPr>
              <w:t>t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u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6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6"/>
              </w:rPr>
              <w:t>w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it</w:t>
            </w:r>
            <w:r w:rsidRPr="007B7A03">
              <w:rPr>
                <w:rFonts w:ascii="Arial" w:hAnsi="Arial" w:cs="Arial"/>
              </w:rPr>
              <w:t>eh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-3"/>
                <w:w w:val="101"/>
              </w:rPr>
              <w:t>/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8"/>
                <w:w w:val="101"/>
              </w:rPr>
              <w:t>e</w:t>
            </w:r>
            <w:r w:rsidRPr="007B7A03">
              <w:rPr>
                <w:rFonts w:ascii="Arial" w:hAnsi="Arial" w:cs="Arial"/>
              </w:rPr>
              <w:t>r</w:t>
            </w:r>
          </w:p>
          <w:p w:rsidR="006C0FD7" w:rsidRPr="007B7A03" w:rsidRDefault="00CD6FBA">
            <w:pPr>
              <w:spacing w:before="15"/>
              <w:ind w:left="100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k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8"/>
                <w:w w:val="10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2"/>
                <w:w w:val="101"/>
              </w:rPr>
              <w:t>e</w:t>
            </w:r>
            <w:proofErr w:type="spellEnd"/>
            <w:r w:rsidRPr="007B7A03">
              <w:rPr>
                <w:rFonts w:ascii="Arial" w:hAnsi="Arial" w:cs="Arial"/>
              </w:rPr>
              <w:t>)</w:t>
            </w:r>
          </w:p>
        </w:tc>
      </w:tr>
      <w:tr w:rsidR="006C0FD7" w:rsidRPr="007B7A03">
        <w:trPr>
          <w:trHeight w:hRule="exact" w:val="161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ind w:left="463" w:right="229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3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le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tea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w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6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w w:val="101"/>
              </w:rPr>
              <w:t xml:space="preserve">e </w:t>
            </w: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cri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tf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un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ty.A</w:t>
            </w:r>
            <w:proofErr w:type="spellEnd"/>
            <w:proofErr w:type="gram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u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f3-4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ay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2"/>
              </w:rPr>
              <w:t>q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ire</w:t>
            </w:r>
            <w:r w:rsidRPr="007B7A03">
              <w:rPr>
                <w:rFonts w:ascii="Arial" w:hAnsi="Arial" w:cs="Arial"/>
                <w:b/>
              </w:rPr>
              <w:t xml:space="preserve">d </w:t>
            </w:r>
            <w:proofErr w:type="spellStart"/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ind w:left="105" w:right="143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un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tyas</w:t>
            </w:r>
            <w:r w:rsidRPr="007B7A03">
              <w:rPr>
                <w:rFonts w:ascii="Arial" w:hAnsi="Arial" w:cs="Arial"/>
                <w:b/>
                <w:spacing w:val="-6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</w:rPr>
              <w:t>lasfa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</w:rPr>
              <w:t>r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un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ty.T</w:t>
            </w:r>
            <w:r w:rsidRPr="007B7A03">
              <w:rPr>
                <w:rFonts w:ascii="Arial" w:hAnsi="Arial" w:cs="Arial"/>
                <w:b/>
                <w:spacing w:val="-7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rc</w:t>
            </w:r>
            <w:r w:rsidRPr="007B7A03">
              <w:rPr>
                <w:rFonts w:ascii="Arial" w:hAnsi="Arial" w:cs="Arial"/>
                <w:b/>
              </w:rPr>
              <w:t>h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sh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ff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ph</w:t>
            </w:r>
            <w:r w:rsidRPr="007B7A03">
              <w:rPr>
                <w:rFonts w:ascii="Arial" w:hAnsi="Arial" w:cs="Arial"/>
                <w:b/>
              </w:rPr>
              <w:t>y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</w:rPr>
              <w:t>s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el</w:t>
            </w:r>
            <w:r w:rsidRPr="007B7A03">
              <w:rPr>
                <w:rFonts w:ascii="Arial" w:hAnsi="Arial" w:cs="Arial"/>
                <w:b/>
                <w:spacing w:val="3"/>
              </w:rPr>
              <w:t>k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i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j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3"/>
              </w:rPr>
              <w:t>g</w:t>
            </w:r>
            <w:r w:rsidRPr="007B7A03">
              <w:rPr>
                <w:rFonts w:ascii="Arial" w:hAnsi="Arial" w:cs="Arial"/>
                <w:b/>
              </w:rPr>
              <w:t>.</w:t>
            </w:r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</w:rPr>
              <w:t>y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i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j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g,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k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yag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al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ns</w:t>
            </w:r>
            <w:r w:rsidRPr="007B7A03">
              <w:rPr>
                <w:rFonts w:ascii="Arial" w:hAnsi="Arial" w:cs="Arial"/>
                <w:b/>
              </w:rPr>
              <w:t>,fa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eto</w:t>
            </w:r>
            <w:proofErr w:type="spellEnd"/>
            <w:r w:rsidRPr="007B7A03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dec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gf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y</w:t>
            </w:r>
            <w:r w:rsidRPr="007B7A03">
              <w:rPr>
                <w:rFonts w:ascii="Arial" w:hAnsi="Arial" w:cs="Arial"/>
                <w:b/>
              </w:rPr>
              <w:t>.T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dto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ate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ec</w:t>
            </w:r>
            <w:r w:rsidRPr="007B7A03">
              <w:rPr>
                <w:rFonts w:ascii="Arial" w:hAnsi="Arial" w:cs="Arial"/>
                <w:b/>
                <w:spacing w:val="-2"/>
              </w:rPr>
              <w:t>o</w:t>
            </w:r>
            <w:r w:rsidRPr="007B7A03">
              <w:rPr>
                <w:rFonts w:ascii="Arial" w:hAnsi="Arial" w:cs="Arial"/>
                <w:b/>
              </w:rPr>
              <w:t>-f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7B7A03">
              <w:rPr>
                <w:rFonts w:ascii="Arial" w:hAnsi="Arial" w:cs="Arial"/>
                <w:b/>
              </w:rPr>
              <w:t xml:space="preserve">y 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sto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1"/>
              </w:rPr>
              <w:t>e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</w:rPr>
              <w:t>q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</w:rPr>
              <w:t>tya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la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dag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sa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a.T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 xml:space="preserve">s 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el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mo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ff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tsto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ate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5"/>
              </w:rPr>
              <w:t>a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il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iz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</w:p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il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y</w:t>
            </w:r>
            <w:r w:rsidRPr="007B7A03">
              <w:rPr>
                <w:rFonts w:ascii="Arial" w:hAnsi="Arial" w:cs="Arial"/>
                <w:b/>
              </w:rPr>
              <w:t>,a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3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ric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proofErr w:type="spellEnd"/>
            <w:proofErr w:type="gramEnd"/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This manuscript is important because it provides sustainable, science-based solutions for improving contaminated soils and supporting agricultural productivity in the Bundelkhand region.</w:t>
            </w:r>
          </w:p>
        </w:tc>
      </w:tr>
      <w:tr w:rsidR="006C0FD7" w:rsidRPr="007B7A03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463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st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proofErr w:type="spellEnd"/>
            <w:r w:rsidRPr="007B7A03">
              <w:rPr>
                <w:rFonts w:ascii="Arial" w:hAnsi="Arial" w:cs="Arial"/>
                <w:b/>
              </w:rPr>
              <w:t>?</w:t>
            </w:r>
          </w:p>
          <w:p w:rsidR="006C0FD7" w:rsidRPr="007B7A03" w:rsidRDefault="00CD6FBA">
            <w:pPr>
              <w:ind w:left="463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b/>
              </w:rPr>
              <w:t>(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le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gg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tana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" w:line="220" w:lineRule="exact"/>
              <w:ind w:left="465" w:right="238"/>
              <w:rPr>
                <w:rFonts w:ascii="Arial" w:hAnsi="Arial" w:cs="Arial"/>
              </w:rPr>
            </w:pPr>
            <w:proofErr w:type="gramStart"/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rre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</w:rPr>
              <w:t>e“</w:t>
            </w:r>
            <w:proofErr w:type="gramEnd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ph</w:t>
            </w:r>
            <w:r w:rsidRPr="007B7A03">
              <w:rPr>
                <w:rFonts w:ascii="Arial" w:hAnsi="Arial" w:cs="Arial"/>
                <w:b/>
              </w:rPr>
              <w:t>y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</w:rPr>
              <w:t>al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7"/>
              </w:rPr>
              <w:t>e</w:t>
            </w:r>
            <w:r w:rsidRPr="007B7A03">
              <w:rPr>
                <w:rFonts w:ascii="Arial" w:hAnsi="Arial" w:cs="Arial"/>
                <w:b/>
              </w:rPr>
              <w:t xml:space="preserve">s 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 xml:space="preserve">f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4"/>
              </w:rPr>
              <w:t>B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3"/>
              </w:rPr>
              <w:t>k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2"/>
              </w:rPr>
              <w:t>n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”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</w:rPr>
              <w:t>ara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eas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tst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</w:rPr>
              <w:t>ef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ov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</w:rPr>
              <w:t>q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</w:rPr>
              <w:t>ty,</w:t>
            </w:r>
            <w:r w:rsidRPr="007B7A03">
              <w:rPr>
                <w:rFonts w:ascii="Arial" w:hAnsi="Arial" w:cs="Arial"/>
                <w:b/>
                <w:spacing w:val="-6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th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H</w:t>
            </w:r>
            <w:proofErr w:type="spellEnd"/>
            <w:r w:rsidRPr="007B7A03">
              <w:rPr>
                <w:rFonts w:ascii="Arial" w:hAnsi="Arial" w:cs="Arial"/>
                <w:b/>
              </w:rPr>
              <w:t>, E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</w:rPr>
              <w:t>, 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</w:p>
          <w:p w:rsidR="006C0FD7" w:rsidRPr="007B7A03" w:rsidRDefault="00CD6FBA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b/>
                <w:spacing w:val="1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gg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ei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</w:rPr>
              <w:t>lf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current title is clear, accurate, and suitable for the study.</w:t>
            </w:r>
          </w:p>
        </w:tc>
      </w:tr>
      <w:tr w:rsidR="006C0FD7" w:rsidRPr="007B7A03">
        <w:trPr>
          <w:trHeight w:hRule="exact" w:val="230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" w:line="220" w:lineRule="exact"/>
              <w:ind w:left="463" w:right="192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st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-2"/>
              </w:rPr>
              <w:t>bs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?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</w:rPr>
              <w:t>oy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u</w:t>
            </w:r>
            <w:proofErr w:type="spellEnd"/>
            <w:proofErr w:type="gram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gg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-2"/>
              </w:rPr>
              <w:t>dd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proofErr w:type="spellEnd"/>
            <w:r w:rsidRPr="007B7A03">
              <w:rPr>
                <w:rFonts w:ascii="Arial" w:hAnsi="Arial" w:cs="Arial"/>
                <w:b/>
              </w:rPr>
              <w:t>(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le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proofErr w:type="spellEnd"/>
            <w:r w:rsidRPr="007B7A03">
              <w:rPr>
                <w:rFonts w:ascii="Arial" w:hAnsi="Arial" w:cs="Arial"/>
                <w:b/>
              </w:rPr>
              <w:t>)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o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?</w:t>
            </w:r>
            <w:r w:rsidRPr="007B7A03">
              <w:rPr>
                <w:rFonts w:ascii="Arial" w:hAnsi="Arial" w:cs="Arial"/>
                <w:b/>
                <w:spacing w:val="-3"/>
              </w:rPr>
              <w:t>Pl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tey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gg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ere</w:t>
            </w:r>
            <w:proofErr w:type="spellEnd"/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" w:line="220" w:lineRule="exact"/>
              <w:ind w:left="105" w:right="182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-2"/>
              </w:rPr>
              <w:t>bs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mg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sp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ci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7"/>
              </w:rPr>
              <w:t>y</w:t>
            </w:r>
            <w:r w:rsidRPr="007B7A03">
              <w:rPr>
                <w:rFonts w:ascii="Arial" w:hAnsi="Arial" w:cs="Arial"/>
                <w:b/>
              </w:rPr>
              <w:t>.T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</w:rPr>
              <w:t>ata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dt</w:t>
            </w:r>
            <w:r w:rsidRPr="007B7A03">
              <w:rPr>
                <w:rFonts w:ascii="Arial" w:hAnsi="Arial" w:cs="Arial"/>
                <w:b/>
                <w:spacing w:val="-1"/>
              </w:rPr>
              <w:t>h</w:t>
            </w:r>
            <w:r w:rsidRPr="007B7A03">
              <w:rPr>
                <w:rFonts w:ascii="Arial" w:hAnsi="Arial" w:cs="Arial"/>
                <w:b/>
              </w:rPr>
              <w:t>at</w:t>
            </w:r>
            <w:proofErr w:type="spellEnd"/>
            <w:proofErr w:type="gramEnd"/>
            <w:r w:rsidRPr="007B7A03">
              <w:rPr>
                <w:rFonts w:ascii="Arial" w:hAnsi="Arial" w:cs="Arial"/>
                <w:b/>
                <w:spacing w:val="-2"/>
              </w:rPr>
              <w:t xml:space="preserve"> d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 xml:space="preserve">t </w:t>
            </w: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-3"/>
              </w:rPr>
              <w:t>H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lec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al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</w:t>
            </w:r>
            <w:proofErr w:type="spellEnd"/>
            <w:r w:rsidRPr="007B7A03">
              <w:rPr>
                <w:rFonts w:ascii="Arial" w:hAnsi="Arial" w:cs="Arial"/>
                <w:b/>
              </w:rPr>
              <w:t>(E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</w:rPr>
              <w:t xml:space="preserve">), </w:t>
            </w:r>
            <w:proofErr w:type="spell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(</w:t>
            </w:r>
            <w:r w:rsidRPr="007B7A03">
              <w:rPr>
                <w:rFonts w:ascii="Arial" w:hAnsi="Arial" w:cs="Arial"/>
                <w:b/>
                <w:spacing w:val="1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</w:rPr>
              <w:t>)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ri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x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2"/>
              </w:rPr>
              <w:t>t</w:t>
            </w:r>
            <w:r w:rsidRPr="007B7A03">
              <w:rPr>
                <w:rFonts w:ascii="Arial" w:hAnsi="Arial" w:cs="Arial"/>
                <w:b/>
              </w:rPr>
              <w:t>.</w:t>
            </w:r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cl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6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H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ty</w:t>
            </w:r>
            <w:proofErr w:type="spellEnd"/>
            <w:r w:rsidRPr="007B7A03">
              <w:rPr>
                <w:rFonts w:ascii="Arial" w:hAnsi="Arial" w:cs="Arial"/>
                <w:b/>
              </w:rPr>
              <w:t>(E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</w:rPr>
              <w:t xml:space="preserve">), </w:t>
            </w:r>
            <w:proofErr w:type="spell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w w:val="101"/>
              </w:rPr>
              <w:t>c</w:t>
            </w:r>
            <w:proofErr w:type="spellEnd"/>
            <w:r w:rsidRPr="007B7A03">
              <w:rPr>
                <w:rFonts w:ascii="Arial" w:hAnsi="Arial" w:cs="Arial"/>
                <w:b/>
                <w:w w:val="101"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n(</w:t>
            </w:r>
            <w:r w:rsidRPr="007B7A03">
              <w:rPr>
                <w:rFonts w:ascii="Arial" w:hAnsi="Arial" w:cs="Arial"/>
                <w:b/>
                <w:spacing w:val="1"/>
              </w:rPr>
              <w:t>O</w:t>
            </w:r>
            <w:r w:rsidRPr="007B7A03">
              <w:rPr>
                <w:rFonts w:ascii="Arial" w:hAnsi="Arial" w:cs="Arial"/>
                <w:b/>
                <w:spacing w:val="-6"/>
              </w:rPr>
              <w:t>C</w:t>
            </w:r>
            <w:r w:rsidRPr="007B7A03">
              <w:rPr>
                <w:rFonts w:ascii="Arial" w:hAnsi="Arial" w:cs="Arial"/>
                <w:b/>
              </w:rPr>
              <w:t xml:space="preserve">%). </w:t>
            </w:r>
            <w:r w:rsidRPr="007B7A03">
              <w:rPr>
                <w:rFonts w:ascii="Arial" w:hAnsi="Arial" w:cs="Arial"/>
                <w:b/>
                <w:spacing w:val="-2"/>
              </w:rPr>
              <w:t>In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 xml:space="preserve">al </w:t>
            </w:r>
            <w:proofErr w:type="gram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ss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ss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nd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3"/>
              </w:rPr>
              <w:t>a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il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ya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-6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n</w:t>
            </w:r>
            <w:proofErr w:type="gram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,a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7B7A03">
              <w:rPr>
                <w:rFonts w:ascii="Arial" w:hAnsi="Arial" w:cs="Arial"/>
                <w:b/>
                <w:spacing w:val="-5"/>
              </w:rPr>
              <w:t>x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ns</w:t>
            </w:r>
            <w:r w:rsidRPr="007B7A03">
              <w:rPr>
                <w:rFonts w:ascii="Arial" w:hAnsi="Arial" w:cs="Arial"/>
                <w:b/>
              </w:rPr>
              <w:t>.</w:t>
            </w:r>
            <w:r w:rsidRPr="007B7A03">
              <w:rPr>
                <w:rFonts w:ascii="Arial" w:hAnsi="Arial" w:cs="Arial"/>
                <w:b/>
                <w:spacing w:val="-2"/>
              </w:rPr>
              <w:t>In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F</w:t>
            </w:r>
            <w:r w:rsidRPr="007B7A03">
              <w:rPr>
                <w:rFonts w:ascii="Arial" w:hAnsi="Arial" w:cs="Arial"/>
                <w:b/>
                <w:spacing w:val="-2"/>
              </w:rPr>
              <w:t>Y</w:t>
            </w:r>
            <w:r w:rsidRPr="007B7A03">
              <w:rPr>
                <w:rFonts w:ascii="Arial" w:hAnsi="Arial" w:cs="Arial"/>
                <w:b/>
                <w:spacing w:val="1"/>
              </w:rPr>
              <w:t>M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3"/>
              </w:rPr>
              <w:t>k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-2"/>
              </w:rPr>
              <w:t xml:space="preserve"> w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te</w:t>
            </w:r>
          </w:p>
          <w:p w:rsidR="006C0FD7" w:rsidRPr="007B7A03" w:rsidRDefault="00CD6FBA">
            <w:pPr>
              <w:spacing w:line="220" w:lineRule="exact"/>
              <w:ind w:left="105" w:right="141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3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t,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3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gramEnd"/>
            <w:r w:rsidRPr="007B7A03">
              <w:rPr>
                <w:rFonts w:ascii="Arial" w:hAnsi="Arial" w:cs="Arial"/>
                <w:b/>
              </w:rPr>
              <w:t>,a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</w:rPr>
              <w:t>r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 xml:space="preserve">d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-6"/>
              </w:rPr>
              <w:t>p</w:t>
            </w:r>
            <w:r w:rsidRPr="007B7A03">
              <w:rPr>
                <w:rFonts w:ascii="Arial" w:hAnsi="Arial" w:cs="Arial"/>
                <w:b/>
              </w:rPr>
              <w:t>Ht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  <w:spacing w:val="10"/>
              </w:rPr>
              <w:t>r</w:t>
            </w:r>
            <w:r w:rsidRPr="007B7A03">
              <w:rPr>
                <w:rFonts w:ascii="Arial" w:hAnsi="Arial" w:cs="Arial"/>
                <w:b/>
              </w:rPr>
              <w:t>-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r</w:t>
            </w:r>
            <w:r w:rsidRPr="007B7A03">
              <w:rPr>
                <w:rFonts w:ascii="Arial" w:hAnsi="Arial" w:cs="Arial"/>
                <w:b/>
              </w:rPr>
              <w:t>al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el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2"/>
              </w:rPr>
              <w:t>e</w:t>
            </w:r>
            <w:r w:rsidRPr="007B7A03">
              <w:rPr>
                <w:rFonts w:ascii="Arial" w:hAnsi="Arial" w:cs="Arial"/>
                <w:b/>
              </w:rPr>
              <w:t>dEC</w:t>
            </w:r>
            <w:r w:rsidRPr="007B7A03">
              <w:rPr>
                <w:rFonts w:ascii="Arial" w:hAnsi="Arial" w:cs="Arial"/>
                <w:b/>
                <w:spacing w:val="-6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nag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1"/>
              </w:rPr>
              <w:t>ic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ce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6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,a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nh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tht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</w:p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bs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  <w:spacing w:val="-2"/>
                <w:position w:val="-1"/>
              </w:rPr>
              <w:t>1</w:t>
            </w:r>
            <w:r w:rsidRPr="007B7A03">
              <w:rPr>
                <w:rFonts w:ascii="Arial" w:hAnsi="Arial" w:cs="Arial"/>
                <w:b/>
                <w:position w:val="-1"/>
              </w:rPr>
              <w:t>1</w:t>
            </w:r>
            <w:r w:rsidRPr="007B7A03">
              <w:rPr>
                <w:rFonts w:ascii="Arial" w:hAnsi="Arial" w:cs="Arial"/>
                <w:b/>
              </w:rPr>
              <w:t>(</w:t>
            </w:r>
            <w:r w:rsidRPr="007B7A03">
              <w:rPr>
                <w:rFonts w:ascii="Arial" w:hAnsi="Arial" w:cs="Arial"/>
                <w:b/>
                <w:spacing w:val="-8"/>
              </w:rPr>
              <w:t>F</w:t>
            </w:r>
            <w:r w:rsidRPr="007B7A03">
              <w:rPr>
                <w:rFonts w:ascii="Arial" w:hAnsi="Arial" w:cs="Arial"/>
                <w:b/>
                <w:spacing w:val="3"/>
              </w:rPr>
              <w:t>Y</w:t>
            </w:r>
            <w:r w:rsidRPr="007B7A03">
              <w:rPr>
                <w:rFonts w:ascii="Arial" w:hAnsi="Arial" w:cs="Arial"/>
                <w:b/>
              </w:rPr>
              <w:t>M +</w:t>
            </w:r>
            <w:proofErr w:type="spellStart"/>
            <w:r w:rsidRPr="007B7A03">
              <w:rPr>
                <w:rFonts w:ascii="Arial" w:hAnsi="Arial" w:cs="Arial"/>
                <w:b/>
                <w:spacing w:val="-3"/>
              </w:rPr>
              <w:t>K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c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nWa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te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-2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3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t+</w:t>
            </w:r>
            <w:r w:rsidRPr="007B7A03">
              <w:rPr>
                <w:rFonts w:ascii="Arial" w:hAnsi="Arial" w:cs="Arial"/>
                <w:b/>
                <w:spacing w:val="-2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er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  <w:spacing w:val="3"/>
              </w:rPr>
              <w:t>p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t,1</w:t>
            </w:r>
            <w:r w:rsidRPr="007B7A03">
              <w:rPr>
                <w:rFonts w:ascii="Arial" w:hAnsi="Arial" w:cs="Arial"/>
                <w:b/>
                <w:spacing w:val="2"/>
              </w:rPr>
              <w:t>.</w:t>
            </w:r>
            <w:r w:rsidRPr="007B7A03">
              <w:rPr>
                <w:rFonts w:ascii="Arial" w:hAnsi="Arial" w:cs="Arial"/>
                <w:b/>
              </w:rPr>
              <w:t>1</w:t>
            </w:r>
            <w:r w:rsidRPr="007B7A03">
              <w:rPr>
                <w:rFonts w:ascii="Arial" w:hAnsi="Arial" w:cs="Arial"/>
                <w:b/>
                <w:spacing w:val="-5"/>
              </w:rPr>
              <w:t>9</w:t>
            </w:r>
            <w:r w:rsidRPr="007B7A03">
              <w:rPr>
                <w:rFonts w:ascii="Arial" w:hAnsi="Arial" w:cs="Arial"/>
                <w:b/>
              </w:rPr>
              <w:t xml:space="preserve">%).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y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ct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ts</w:t>
            </w:r>
            <w:r w:rsidRPr="007B7A03">
              <w:rPr>
                <w:rFonts w:ascii="Arial" w:hAnsi="Arial" w:cs="Arial"/>
                <w:b/>
                <w:spacing w:val="1"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  <w:position w:val="-1"/>
              </w:rPr>
              <w:t>9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</w:p>
          <w:p w:rsidR="006C0FD7" w:rsidRPr="007B7A03" w:rsidRDefault="00CD6FBA">
            <w:pPr>
              <w:spacing w:before="16" w:line="220" w:lineRule="exact"/>
              <w:ind w:left="105" w:right="81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b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</w:rPr>
              <w:t>1</w:t>
            </w:r>
            <w:r w:rsidRPr="007B7A03">
              <w:rPr>
                <w:rFonts w:ascii="Arial" w:hAnsi="Arial" w:cs="Arial"/>
                <w:b/>
              </w:rPr>
              <w:t>0</w:t>
            </w:r>
            <w:proofErr w:type="spellStart"/>
            <w:r w:rsidRPr="007B7A03">
              <w:rPr>
                <w:rFonts w:ascii="Arial" w:hAnsi="Arial" w:cs="Arial"/>
                <w:b/>
                <w:position w:val="1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l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s</w:t>
            </w:r>
            <w:r w:rsidRPr="007B7A03">
              <w:rPr>
                <w:rFonts w:ascii="Arial" w:hAnsi="Arial" w:cs="Arial"/>
                <w:b/>
                <w:position w:val="1"/>
              </w:rPr>
              <w:t>oa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h</w:t>
            </w:r>
            <w:r w:rsidRPr="007B7A03">
              <w:rPr>
                <w:rFonts w:ascii="Arial" w:hAnsi="Arial" w:cs="Arial"/>
                <w:b/>
                <w:spacing w:val="-3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position w:val="1"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o</w:t>
            </w:r>
            <w:r w:rsidRPr="007B7A03">
              <w:rPr>
                <w:rFonts w:ascii="Arial" w:hAnsi="Arial" w:cs="Arial"/>
                <w:b/>
                <w:position w:val="1"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l</w:t>
            </w:r>
            <w:r w:rsidRPr="007B7A03">
              <w:rPr>
                <w:rFonts w:ascii="Arial" w:hAnsi="Arial" w:cs="Arial"/>
                <w:b/>
                <w:position w:val="1"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  <w:position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m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ov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position w:val="1"/>
              </w:rPr>
              <w:t>ts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position w:val="1"/>
              </w:rPr>
              <w:t>n</w:t>
            </w:r>
            <w:proofErr w:type="spellEnd"/>
            <w:r w:rsidRPr="007B7A03">
              <w:rPr>
                <w:rFonts w:ascii="Arial" w:hAnsi="Arial" w:cs="Arial"/>
                <w:b/>
                <w:spacing w:val="2"/>
                <w:position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2"/>
                <w:position w:val="1"/>
              </w:rPr>
              <w:t>b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o</w:t>
            </w:r>
            <w:r w:rsidRPr="007B7A03">
              <w:rPr>
                <w:rFonts w:ascii="Arial" w:hAnsi="Arial" w:cs="Arial"/>
                <w:b/>
                <w:position w:val="1"/>
              </w:rPr>
              <w:t>th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p</w:t>
            </w:r>
            <w:r w:rsidRPr="007B7A03">
              <w:rPr>
                <w:rFonts w:ascii="Arial" w:hAnsi="Arial" w:cs="Arial"/>
                <w:b/>
                <w:position w:val="1"/>
              </w:rPr>
              <w:t>Ha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position w:val="1"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C</w:t>
            </w:r>
            <w:proofErr w:type="spellEnd"/>
            <w:r w:rsidRPr="007B7A03">
              <w:rPr>
                <w:rFonts w:ascii="Arial" w:hAnsi="Arial" w:cs="Arial"/>
                <w:b/>
                <w:position w:val="1"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b/>
                <w:spacing w:val="-3"/>
                <w:position w:val="1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position w:val="1"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  <w:position w:val="1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ec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position w:val="1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nh</w:t>
            </w:r>
            <w:r w:rsidRPr="007B7A03">
              <w:rPr>
                <w:rFonts w:ascii="Arial" w:hAnsi="Arial" w:cs="Arial"/>
                <w:b/>
                <w:position w:val="1"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  <w:position w:val="1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position w:val="1"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  <w:position w:val="1"/>
              </w:rPr>
              <w:t>u</w:t>
            </w:r>
            <w:r w:rsidRPr="007B7A03">
              <w:rPr>
                <w:rFonts w:ascii="Arial" w:hAnsi="Arial" w:cs="Arial"/>
                <w:b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  <w:position w:val="1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-3"/>
                <w:position w:val="1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2"/>
                <w:position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o</w:t>
            </w:r>
            <w:r w:rsidRPr="007B7A03">
              <w:rPr>
                <w:rFonts w:ascii="Arial" w:hAnsi="Arial" w:cs="Arial"/>
                <w:b/>
                <w:position w:val="1"/>
              </w:rPr>
              <w:t>na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n</w:t>
            </w:r>
            <w:r w:rsidRPr="007B7A03">
              <w:rPr>
                <w:rFonts w:ascii="Arial" w:hAnsi="Arial" w:cs="Arial"/>
                <w:b/>
                <w:position w:val="1"/>
              </w:rPr>
              <w:t>d</w:t>
            </w:r>
            <w:r w:rsidRPr="007B7A03">
              <w:rPr>
                <w:rFonts w:ascii="Arial" w:hAnsi="Arial" w:cs="Arial"/>
                <w:b/>
                <w:spacing w:val="-2"/>
                <w:position w:val="1"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  <w:position w:val="1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  <w:w w:val="101"/>
                <w:position w:val="1"/>
              </w:rPr>
              <w:t>i</w:t>
            </w:r>
            <w:r w:rsidRPr="007B7A03">
              <w:rPr>
                <w:rFonts w:ascii="Arial" w:hAnsi="Arial" w:cs="Arial"/>
                <w:b/>
                <w:w w:val="101"/>
                <w:position w:val="1"/>
              </w:rPr>
              <w:t>l</w:t>
            </w:r>
            <w:proofErr w:type="spellEnd"/>
            <w:r w:rsidRPr="007B7A03">
              <w:rPr>
                <w:rFonts w:ascii="Arial" w:hAnsi="Arial" w:cs="Arial"/>
                <w:b/>
                <w:w w:val="101"/>
                <w:position w:val="1"/>
              </w:rPr>
              <w:t xml:space="preserve"> 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eli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abstract is comprehensive but would benefit from more specific data and clearer presentation of key findings.</w:t>
            </w:r>
          </w:p>
        </w:tc>
      </w:tr>
      <w:tr w:rsidR="006C0FD7" w:rsidRPr="007B7A03">
        <w:trPr>
          <w:trHeight w:hRule="exact" w:val="194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" w:line="220" w:lineRule="exact"/>
              <w:ind w:left="463" w:right="341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st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cri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3"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  <w:spacing w:val="-5"/>
              </w:rPr>
              <w:t>y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rr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gramEnd"/>
            <w:r w:rsidRPr="007B7A03">
              <w:rPr>
                <w:rFonts w:ascii="Arial" w:hAnsi="Arial" w:cs="Arial"/>
                <w:b/>
              </w:rPr>
              <w:t>?</w:t>
            </w:r>
            <w:r w:rsidRPr="007B7A03">
              <w:rPr>
                <w:rFonts w:ascii="Arial" w:hAnsi="Arial" w:cs="Arial"/>
                <w:b/>
                <w:spacing w:val="-3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le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6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w w:val="101"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  <w:w w:val="101"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7B7A03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60" w:lineRule="exact"/>
              <w:ind w:left="105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spacing w:val="2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ns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gramStart"/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</w:rPr>
              <w:t>pt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3"/>
              </w:rPr>
              <w:t>r</w:t>
            </w:r>
            <w:r w:rsidRPr="007B7A03">
              <w:rPr>
                <w:rFonts w:ascii="Arial" w:hAnsi="Arial" w:cs="Arial"/>
              </w:rPr>
              <w:t>eg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pp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  <w:spacing w:val="5"/>
              </w:rPr>
              <w:t>og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ca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ly</w:t>
            </w:r>
            <w:proofErr w:type="gramEnd"/>
          </w:p>
          <w:p w:rsidR="006C0FD7" w:rsidRPr="007B7A03" w:rsidRDefault="00CD6FBA">
            <w:pPr>
              <w:spacing w:before="2"/>
              <w:ind w:left="105" w:right="206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ek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-1"/>
              </w:rPr>
              <w:t>ec</w:t>
            </w:r>
            <w:r w:rsidRPr="007B7A03">
              <w:rPr>
                <w:rFonts w:ascii="Arial" w:hAnsi="Arial" w:cs="Arial"/>
                <w:spacing w:val="8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ss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2"/>
              </w:rPr>
              <w:t>s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c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6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mi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il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g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y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gramStart"/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4"/>
              </w:rPr>
              <w:t>c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</w:rPr>
              <w:t>,d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f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c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</w:rPr>
              <w:t>c</w:t>
            </w:r>
            <w:r w:rsidRPr="007B7A03">
              <w:rPr>
                <w:rFonts w:ascii="Arial" w:hAnsi="Arial" w:cs="Arial"/>
                <w:spacing w:val="-1"/>
              </w:rPr>
              <w:t>ca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proofErr w:type="gramEnd"/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xh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b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dv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9"/>
              </w:rPr>
              <w:t>o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6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8"/>
              </w:rPr>
              <w:t>s</w:t>
            </w:r>
            <w:r w:rsidRPr="007B7A03">
              <w:rPr>
                <w:rFonts w:ascii="Arial" w:hAnsi="Arial" w:cs="Arial"/>
              </w:rPr>
              <w:t>. H</w:t>
            </w:r>
            <w:r w:rsidRPr="007B7A03">
              <w:rPr>
                <w:rFonts w:ascii="Arial" w:hAnsi="Arial" w:cs="Arial"/>
                <w:spacing w:val="4"/>
              </w:rPr>
              <w:t>o</w:t>
            </w:r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</w:rPr>
              <w:t xml:space="preserve">, 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f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ou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</w:rPr>
              <w:t>dbe</w:t>
            </w:r>
            <w:r w:rsidRPr="007B7A03">
              <w:rPr>
                <w:rFonts w:ascii="Arial" w:hAnsi="Arial" w:cs="Arial"/>
                <w:spacing w:val="-4"/>
              </w:rPr>
              <w:t>im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dby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9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 xml:space="preserve">g </w:t>
            </w:r>
            <w:r w:rsidRPr="007B7A03">
              <w:rPr>
                <w:rFonts w:ascii="Arial" w:hAnsi="Arial" w:cs="Arial"/>
                <w:spacing w:val="2"/>
              </w:rPr>
              <w:t>s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 xml:space="preserve">r 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2"/>
              </w:rPr>
              <w:t>s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 xml:space="preserve">ns </w:t>
            </w:r>
            <w:proofErr w:type="spellStart"/>
            <w:proofErr w:type="gramStart"/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-1"/>
              </w:rPr>
              <w:t>ee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1"/>
              </w:rPr>
              <w:t>ec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</w:rPr>
              <w:t>.</w:t>
            </w:r>
            <w:r w:rsidRPr="007B7A03">
              <w:rPr>
                <w:rFonts w:ascii="Arial" w:hAnsi="Arial" w:cs="Arial"/>
                <w:spacing w:val="-5"/>
              </w:rPr>
              <w:t>A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10"/>
              </w:rPr>
              <w:t>y</w:t>
            </w:r>
            <w:proofErr w:type="gramEnd"/>
            <w:r w:rsidRPr="007B7A03">
              <w:rPr>
                <w:rFonts w:ascii="Arial" w:hAnsi="Arial" w:cs="Arial"/>
              </w:rPr>
              <w:t>,ad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1"/>
              </w:rPr>
              <w:t>ca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</w:rPr>
              <w:t>ub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1"/>
              </w:rPr>
              <w:t>ec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np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ac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p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-1"/>
              </w:rPr>
              <w:t>ca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 xml:space="preserve">ns </w:t>
            </w:r>
            <w:proofErr w:type="spellStart"/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7"/>
              </w:rPr>
              <w:t>l</w:t>
            </w:r>
            <w:r w:rsidRPr="007B7A03">
              <w:rPr>
                <w:rFonts w:ascii="Arial" w:hAnsi="Arial" w:cs="Arial"/>
                <w:spacing w:val="2"/>
              </w:rPr>
              <w:t>-</w:t>
            </w:r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4"/>
              </w:rPr>
              <w:t>o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1"/>
              </w:rPr>
              <w:t>ca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</w:rPr>
              <w:t>w</w:t>
            </w:r>
            <w:r w:rsidRPr="007B7A03">
              <w:rPr>
                <w:rFonts w:ascii="Arial" w:hAnsi="Arial" w:cs="Arial"/>
                <w:spacing w:val="4"/>
              </w:rPr>
              <w:t>o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</w:rPr>
              <w:t>nh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4"/>
              </w:rPr>
              <w:t>c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  <w:spacing w:val="6"/>
              </w:rPr>
              <w:t>r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3"/>
              </w:rPr>
              <w:t>’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9"/>
              </w:rPr>
              <w:t>l</w:t>
            </w:r>
            <w:r w:rsidRPr="007B7A03">
              <w:rPr>
                <w:rFonts w:ascii="Arial" w:hAnsi="Arial" w:cs="Arial"/>
                <w:spacing w:val="4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1"/>
              </w:rPr>
              <w:t>c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4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du</w:t>
            </w:r>
            <w:r w:rsidRPr="007B7A03">
              <w:rPr>
                <w:rFonts w:ascii="Arial" w:hAnsi="Arial" w:cs="Arial"/>
                <w:spacing w:val="5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-9"/>
              </w:rPr>
              <w:t>i</w:t>
            </w:r>
            <w:r w:rsidRPr="007B7A03">
              <w:rPr>
                <w:rFonts w:ascii="Arial" w:hAnsi="Arial" w:cs="Arial"/>
                <w:spacing w:val="10"/>
              </w:rPr>
              <w:t>t</w:t>
            </w:r>
            <w:r w:rsidRPr="007B7A03">
              <w:rPr>
                <w:rFonts w:ascii="Arial" w:hAnsi="Arial" w:cs="Arial"/>
              </w:rPr>
              <w:t>y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8"/>
              </w:rPr>
              <w:t>f</w:t>
            </w:r>
            <w:r w:rsidRPr="007B7A03">
              <w:rPr>
                <w:rFonts w:ascii="Arial" w:hAnsi="Arial" w:cs="Arial"/>
                <w:spacing w:val="5"/>
              </w:rPr>
              <w:t>o</w:t>
            </w:r>
            <w:r w:rsidRPr="007B7A03">
              <w:rPr>
                <w:rFonts w:ascii="Arial" w:hAnsi="Arial" w:cs="Arial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1"/>
              </w:rPr>
              <w:t>ea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1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manuscript is scientifically correct but requires improved flow and removal of repetitive content.</w:t>
            </w:r>
          </w:p>
        </w:tc>
      </w:tr>
      <w:tr w:rsidR="006C0FD7" w:rsidRPr="007B7A03">
        <w:trPr>
          <w:trHeight w:hRule="exact" w:val="93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463" w:right="383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6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</w:rPr>
              <w:t>ce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ff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d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3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ce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t?</w:t>
            </w:r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fy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5"/>
              </w:rPr>
              <w:t>a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w w:val="101"/>
              </w:rPr>
              <w:t>e</w:t>
            </w:r>
            <w:proofErr w:type="spellEnd"/>
            <w:proofErr w:type="gramEnd"/>
            <w:r w:rsidRPr="007B7A03">
              <w:rPr>
                <w:rFonts w:ascii="Arial" w:hAnsi="Arial" w:cs="Arial"/>
                <w:b/>
                <w:w w:val="10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gg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fa</w:t>
            </w:r>
            <w:r w:rsidRPr="007B7A03">
              <w:rPr>
                <w:rFonts w:ascii="Arial" w:hAnsi="Arial" w:cs="Arial"/>
                <w:b/>
                <w:spacing w:val="-2"/>
              </w:rPr>
              <w:t>dd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al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,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  <w:spacing w:val="1"/>
              </w:rPr>
              <w:t>le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6"/>
              </w:rPr>
              <w:t>s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n</w:t>
            </w:r>
            <w:proofErr w:type="spellEnd"/>
          </w:p>
          <w:p w:rsidR="006C0FD7" w:rsidRPr="007B7A03" w:rsidRDefault="00CD6FBA">
            <w:pPr>
              <w:spacing w:line="220" w:lineRule="exact"/>
              <w:ind w:left="463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6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</w:rPr>
              <w:t>re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</w:rPr>
              <w:t>wf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proofErr w:type="spellEnd"/>
            <w:r w:rsidRPr="007B7A0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-3"/>
              </w:rPr>
              <w:t>ce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ov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e</w:t>
            </w:r>
            <w:proofErr w:type="spellEnd"/>
            <w:r w:rsidRPr="007B7A03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8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-6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ov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ra</w:t>
            </w:r>
            <w:r w:rsidRPr="007B7A03">
              <w:rPr>
                <w:rFonts w:ascii="Arial" w:hAnsi="Arial" w:cs="Arial"/>
                <w:spacing w:val="-6"/>
              </w:rPr>
              <w:t>w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de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</w:rPr>
              <w:t>nge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proofErr w:type="spellEnd"/>
            <w:r w:rsidRPr="007B7A03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ud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lat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fd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-3"/>
                <w:w w:val="10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  <w:w w:val="10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w w:val="101"/>
              </w:rPr>
              <w:t>t</w:t>
            </w:r>
            <w:proofErr w:type="spellEnd"/>
          </w:p>
          <w:p w:rsidR="006C0FD7" w:rsidRPr="007B7A03" w:rsidRDefault="00CD6FBA">
            <w:pPr>
              <w:spacing w:before="1"/>
              <w:ind w:left="105" w:right="114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c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8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10"/>
              </w:rPr>
              <w:t>y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mi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-5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on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3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at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 xml:space="preserve">l </w:t>
            </w:r>
            <w:proofErr w:type="spellStart"/>
            <w:r w:rsidRPr="007B7A03">
              <w:rPr>
                <w:rFonts w:ascii="Arial" w:hAnsi="Arial" w:cs="Arial"/>
                <w:spacing w:val="-5"/>
              </w:rPr>
              <w:t>u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8"/>
              </w:rPr>
              <w:t>e</w:t>
            </w:r>
            <w:r w:rsidRPr="007B7A03">
              <w:rPr>
                <w:rFonts w:ascii="Arial" w:hAnsi="Arial" w:cs="Arial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11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5"/>
              </w:rPr>
              <w:t>k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10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.</w:t>
            </w:r>
            <w:r w:rsidRPr="007B7A03">
              <w:rPr>
                <w:rFonts w:ascii="Arial" w:hAnsi="Arial" w:cs="Arial"/>
                <w:spacing w:val="-2"/>
              </w:rPr>
              <w:t>M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yof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gramStart"/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ce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</w:rPr>
              <w:t>nt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ece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3"/>
              </w:rPr>
              <w:t>ec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3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ng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8"/>
              </w:rPr>
              <w:t>c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3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spacing w:val="-3"/>
                <w:w w:val="101"/>
              </w:rPr>
              <w:t>e</w:t>
            </w:r>
            <w:r w:rsidRPr="007B7A03">
              <w:rPr>
                <w:rFonts w:ascii="Arial" w:hAnsi="Arial" w:cs="Arial"/>
                <w:spacing w:val="1"/>
                <w:w w:val="101"/>
              </w:rPr>
              <w:t>l</w:t>
            </w:r>
            <w:r w:rsidRPr="007B7A03">
              <w:rPr>
                <w:rFonts w:ascii="Arial" w:hAnsi="Arial" w:cs="Arial"/>
                <w:spacing w:val="-5"/>
              </w:rPr>
              <w:t>d</w:t>
            </w:r>
            <w:proofErr w:type="gramEnd"/>
            <w:r w:rsidRPr="007B7A03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references are sufficient and recent.</w:t>
            </w:r>
          </w:p>
        </w:tc>
      </w:tr>
    </w:tbl>
    <w:p w:rsidR="006C0FD7" w:rsidRPr="007B7A03" w:rsidRDefault="006C0FD7">
      <w:pPr>
        <w:rPr>
          <w:rFonts w:ascii="Arial" w:hAnsi="Arial" w:cs="Arial"/>
        </w:rPr>
        <w:sectPr w:rsidR="006C0FD7" w:rsidRPr="007B7A03">
          <w:headerReference w:type="default" r:id="rId8"/>
          <w:footerReference w:type="default" r:id="rId9"/>
          <w:pgSz w:w="23820" w:h="16840" w:orient="landscape"/>
          <w:pgMar w:top="1540" w:right="1220" w:bottom="280" w:left="1220" w:header="1304" w:footer="681" w:gutter="0"/>
          <w:cols w:space="720"/>
        </w:sectPr>
      </w:pPr>
    </w:p>
    <w:p w:rsidR="006C0FD7" w:rsidRPr="007B7A03" w:rsidRDefault="006C0FD7">
      <w:pPr>
        <w:spacing w:before="5" w:line="28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6C0FD7" w:rsidRPr="007B7A03">
        <w:trPr>
          <w:trHeight w:hRule="exact" w:val="2771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before="2" w:line="220" w:lineRule="exact"/>
              <w:ind w:left="465" w:right="358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I</w:t>
            </w:r>
            <w:r w:rsidRPr="007B7A03">
              <w:rPr>
                <w:rFonts w:ascii="Arial" w:hAnsi="Arial" w:cs="Arial"/>
                <w:b/>
              </w:rPr>
              <w:t>st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g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ag</w:t>
            </w:r>
            <w:r w:rsidRPr="007B7A03">
              <w:rPr>
                <w:rFonts w:ascii="Arial" w:hAnsi="Arial" w:cs="Arial"/>
                <w:b/>
                <w:spacing w:val="1"/>
              </w:rPr>
              <w:t>e/</w:t>
            </w:r>
            <w:proofErr w:type="spellStart"/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5"/>
              </w:rPr>
              <w:t>g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</w:rPr>
              <w:t>h</w:t>
            </w:r>
            <w:r w:rsidRPr="007B7A03">
              <w:rPr>
                <w:rFonts w:ascii="Arial" w:hAnsi="Arial" w:cs="Arial"/>
                <w:b/>
                <w:spacing w:val="-2"/>
              </w:rPr>
              <w:t>q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li</w:t>
            </w:r>
            <w:r w:rsidRPr="007B7A03">
              <w:rPr>
                <w:rFonts w:ascii="Arial" w:hAnsi="Arial" w:cs="Arial"/>
                <w:b/>
              </w:rPr>
              <w:t>ty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ft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</w:rPr>
              <w:t>ea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3"/>
              </w:rPr>
              <w:t>c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B7A03">
              <w:rPr>
                <w:rFonts w:ascii="Arial" w:hAnsi="Arial" w:cs="Arial"/>
                <w:b/>
              </w:rPr>
              <w:t>ta</w:t>
            </w:r>
            <w:r w:rsidRPr="007B7A03">
              <w:rPr>
                <w:rFonts w:ascii="Arial" w:hAnsi="Arial" w:cs="Arial"/>
                <w:b/>
                <w:spacing w:val="-2"/>
              </w:rPr>
              <w:t>b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B7A03">
              <w:rPr>
                <w:rFonts w:ascii="Arial" w:hAnsi="Arial" w:cs="Arial"/>
                <w:b/>
                <w:w w:val="101"/>
              </w:rPr>
              <w:t>e</w:t>
            </w:r>
            <w:proofErr w:type="spellEnd"/>
            <w:r w:rsidRPr="007B7A03">
              <w:rPr>
                <w:rFonts w:ascii="Arial" w:hAnsi="Arial" w:cs="Arial"/>
                <w:b/>
                <w:w w:val="10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b/>
              </w:rPr>
              <w:t>f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</w:rPr>
              <w:t>r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1"/>
              </w:rPr>
              <w:t>l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rl</w:t>
            </w:r>
            <w:r w:rsidRPr="007B7A03">
              <w:rPr>
                <w:rFonts w:ascii="Arial" w:hAnsi="Arial" w:cs="Arial"/>
                <w:b/>
              </w:rPr>
              <w:t>y</w:t>
            </w:r>
            <w:proofErr w:type="spellEnd"/>
            <w:r w:rsidRPr="007B7A03">
              <w:rPr>
                <w:rFonts w:ascii="Arial" w:hAnsi="Arial" w:cs="Arial"/>
                <w:b/>
              </w:rPr>
              <w:t xml:space="preserve"> 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</w:t>
            </w:r>
            <w:r w:rsidRPr="007B7A03">
              <w:rPr>
                <w:rFonts w:ascii="Arial" w:hAnsi="Arial" w:cs="Arial"/>
                <w:b/>
              </w:rPr>
              <w:t>m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7B7A03">
              <w:rPr>
                <w:rFonts w:ascii="Arial" w:hAnsi="Arial" w:cs="Arial"/>
                <w:b/>
              </w:rPr>
              <w:t>at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</w:rPr>
              <w:t>ns</w:t>
            </w:r>
            <w:r w:rsidRPr="007B7A0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40" w:lineRule="exact"/>
              <w:ind w:left="105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spacing w:val="4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 xml:space="preserve"> l</w:t>
            </w:r>
            <w:r w:rsidRPr="007B7A03">
              <w:rPr>
                <w:rFonts w:ascii="Arial" w:hAnsi="Arial" w:cs="Arial"/>
                <w:spacing w:val="7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ge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ndEng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5"/>
              </w:rPr>
              <w:t>s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q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</w:rPr>
              <w:t>yof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</w:rPr>
              <w:t>un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</w:rPr>
              <w:t>on</w:t>
            </w:r>
            <w:r w:rsidRPr="007B7A03">
              <w:rPr>
                <w:rFonts w:ascii="Arial" w:hAnsi="Arial" w:cs="Arial"/>
                <w:spacing w:val="8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rs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mm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</w:rPr>
              <w:t>onbut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d</w:t>
            </w:r>
          </w:p>
          <w:p w:rsidR="006C0FD7" w:rsidRPr="007B7A03" w:rsidRDefault="00CD6FBA">
            <w:pPr>
              <w:spacing w:before="1"/>
              <w:ind w:left="105" w:right="167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ef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</w:rPr>
              <w:t>om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o</w:t>
            </w:r>
            <w:proofErr w:type="spellEnd"/>
            <w:r w:rsidRPr="007B7A03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7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7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d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y</w:t>
            </w:r>
            <w:r w:rsidRPr="007B7A03">
              <w:rPr>
                <w:rFonts w:ascii="Arial" w:hAnsi="Arial" w:cs="Arial"/>
              </w:rPr>
              <w:t>.</w:t>
            </w:r>
            <w:r w:rsidRPr="007B7A03">
              <w:rPr>
                <w:rFonts w:ascii="Arial" w:hAnsi="Arial" w:cs="Arial"/>
                <w:spacing w:val="4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ra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ss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ssu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heu</w:t>
            </w:r>
            <w:r w:rsidRPr="007B7A03">
              <w:rPr>
                <w:rFonts w:ascii="Arial" w:hAnsi="Arial" w:cs="Arial"/>
                <w:spacing w:val="5"/>
              </w:rPr>
              <w:t>s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pp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hn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no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ogy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v</w:t>
            </w:r>
            <w:r w:rsidRPr="007B7A03">
              <w:rPr>
                <w:rFonts w:ascii="Arial" w:hAnsi="Arial" w:cs="Arial"/>
                <w:spacing w:val="7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th</w:t>
            </w:r>
            <w:r w:rsidRPr="007B7A03">
              <w:rPr>
                <w:rFonts w:ascii="Arial" w:hAnsi="Arial" w:cs="Arial"/>
              </w:rPr>
              <w:t>e</w:t>
            </w:r>
            <w:proofErr w:type="spellEnd"/>
            <w:r w:rsidRPr="007B7A03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v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he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c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son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he</w:t>
            </w:r>
            <w:r w:rsidRPr="007B7A03">
              <w:rPr>
                <w:rFonts w:ascii="Arial" w:hAnsi="Arial" w:cs="Arial"/>
                <w:spacing w:val="5"/>
              </w:rPr>
              <w:t>p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y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3"/>
              </w:rPr>
              <w:t>i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lp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p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dso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-3"/>
              </w:rPr>
              <w:t>B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k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g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on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 xml:space="preserve">f </w:t>
            </w:r>
            <w:proofErr w:type="spellStart"/>
            <w:r w:rsidRPr="007B7A03">
              <w:rPr>
                <w:rFonts w:ascii="Arial" w:hAnsi="Arial" w:cs="Arial"/>
                <w:spacing w:val="-3"/>
              </w:rPr>
              <w:t>B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i</w:t>
            </w:r>
            <w:r w:rsidRPr="007B7A03">
              <w:rPr>
                <w:rFonts w:ascii="Arial" w:hAnsi="Arial" w:cs="Arial"/>
                <w:spacing w:val="-3"/>
              </w:rPr>
              <w:t>B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  <w:spacing w:val="-4"/>
              </w:rPr>
              <w:t>j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4"/>
              </w:rPr>
              <w:t>g</w:t>
            </w:r>
            <w:r w:rsidRPr="007B7A03">
              <w:rPr>
                <w:rFonts w:ascii="Arial" w:hAnsi="Arial" w:cs="Arial"/>
              </w:rPr>
              <w:t>.</w:t>
            </w:r>
            <w:r w:rsidRPr="007B7A03">
              <w:rPr>
                <w:rFonts w:ascii="Arial" w:hAnsi="Arial" w:cs="Arial"/>
                <w:spacing w:val="4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3"/>
              </w:rPr>
              <w:t xml:space="preserve"> 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6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6"/>
              </w:rPr>
              <w:t>e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ngas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on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.</w:t>
            </w:r>
            <w:r w:rsidRPr="007B7A03">
              <w:rPr>
                <w:rFonts w:ascii="Arial" w:hAnsi="Arial" w:cs="Arial"/>
                <w:spacing w:val="-1"/>
              </w:rPr>
              <w:t>A</w:t>
            </w:r>
            <w:r w:rsidRPr="007B7A03">
              <w:rPr>
                <w:rFonts w:ascii="Arial" w:hAnsi="Arial" w:cs="Arial"/>
              </w:rPr>
              <w:t>dd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ll</w:t>
            </w:r>
            <w:r w:rsidRPr="007B7A03">
              <w:rPr>
                <w:rFonts w:ascii="Arial" w:hAnsi="Arial" w:cs="Arial"/>
                <w:spacing w:val="-5"/>
              </w:rPr>
              <w:t>y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6"/>
              </w:rPr>
              <w:t>w</w:t>
            </w:r>
            <w:r w:rsidRPr="007B7A03">
              <w:rPr>
                <w:rFonts w:ascii="Arial" w:hAnsi="Arial" w:cs="Arial"/>
              </w:rPr>
              <w:t>sas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u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 xml:space="preserve">d 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 xml:space="preserve">c </w:t>
            </w:r>
            <w:proofErr w:type="spellStart"/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5"/>
              </w:rPr>
              <w:t>u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ngs</w:t>
            </w:r>
            <w:r w:rsidRPr="007B7A03">
              <w:rPr>
                <w:rFonts w:ascii="Arial" w:hAnsi="Arial" w:cs="Arial"/>
                <w:spacing w:val="-2"/>
              </w:rPr>
              <w:t>ec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li</w:t>
            </w:r>
            <w:r w:rsidRPr="007B7A03">
              <w:rPr>
                <w:rFonts w:ascii="Arial" w:hAnsi="Arial" w:cs="Arial"/>
              </w:rPr>
              <w:t>ke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he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bs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r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proofErr w:type="spellEnd"/>
            <w:r w:rsidRPr="007B7A03">
              <w:rPr>
                <w:rFonts w:ascii="Arial" w:hAnsi="Arial" w:cs="Arial"/>
              </w:rPr>
              <w:t xml:space="preserve">, </w:t>
            </w:r>
            <w:proofErr w:type="spellStart"/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od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1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dd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il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dd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</w:rPr>
              <w:t>us</w:t>
            </w:r>
            <w:r w:rsidRPr="007B7A03">
              <w:rPr>
                <w:rFonts w:ascii="Arial" w:hAnsi="Arial" w:cs="Arial"/>
                <w:spacing w:val="6"/>
              </w:rPr>
              <w:t>s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n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s</w:t>
            </w:r>
            <w:r w:rsidRPr="007B7A03">
              <w:rPr>
                <w:rFonts w:ascii="Arial" w:hAnsi="Arial" w:cs="Arial"/>
              </w:rPr>
              <w:t xml:space="preserve">e 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3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ts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c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pp</w:t>
            </w:r>
            <w:r w:rsidRPr="007B7A03">
              <w:rPr>
                <w:rFonts w:ascii="Arial" w:hAnsi="Arial" w:cs="Arial"/>
                <w:spacing w:val="-4"/>
              </w:rPr>
              <w:t>li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ti</w:t>
            </w:r>
            <w:r w:rsidRPr="007B7A03">
              <w:rPr>
                <w:rFonts w:ascii="Arial" w:hAnsi="Arial" w:cs="Arial"/>
              </w:rPr>
              <w:t>on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c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ff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v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e</w:t>
            </w:r>
            <w:proofErr w:type="spellEnd"/>
            <w:r w:rsidRPr="007B7A03">
              <w:rPr>
                <w:rFonts w:ascii="Arial" w:hAnsi="Arial" w:cs="Arial"/>
              </w:rPr>
              <w:t xml:space="preserve"> 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7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</w:rPr>
              <w:t>dso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s,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9"/>
              </w:rPr>
              <w:t>m</w:t>
            </w:r>
            <w:r w:rsidRPr="007B7A03">
              <w:rPr>
                <w:rFonts w:ascii="Arial" w:hAnsi="Arial" w:cs="Arial"/>
              </w:rPr>
              <w:t>p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</w:rPr>
              <w:t>ove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l</w:t>
            </w:r>
            <w:r w:rsidRPr="007B7A03">
              <w:rPr>
                <w:rFonts w:ascii="Arial" w:hAnsi="Arial" w:cs="Arial"/>
                <w:spacing w:val="3"/>
              </w:rPr>
              <w:t>f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y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dsupp</w:t>
            </w:r>
            <w:r w:rsidRPr="007B7A03">
              <w:rPr>
                <w:rFonts w:ascii="Arial" w:hAnsi="Arial" w:cs="Arial"/>
                <w:spacing w:val="-4"/>
              </w:rPr>
              <w:t>o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</w:rPr>
              <w:t>tsu</w:t>
            </w:r>
            <w:r w:rsidRPr="007B7A03">
              <w:rPr>
                <w:rFonts w:ascii="Arial" w:hAnsi="Arial" w:cs="Arial"/>
                <w:spacing w:val="1"/>
              </w:rPr>
              <w:t>s</w:t>
            </w:r>
            <w:r w:rsidRPr="007B7A03">
              <w:rPr>
                <w:rFonts w:ascii="Arial" w:hAnsi="Arial" w:cs="Arial"/>
                <w:spacing w:val="-4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b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pp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od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10"/>
              </w:rPr>
              <w:t>.</w:t>
            </w:r>
            <w:r w:rsidRPr="007B7A03">
              <w:rPr>
                <w:rFonts w:ascii="Arial" w:hAnsi="Arial" w:cs="Arial"/>
                <w:spacing w:val="4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h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</w:rPr>
              <w:t>us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 xml:space="preserve">on </w:t>
            </w:r>
            <w:proofErr w:type="spellStart"/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f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</w:rPr>
              <w:t>o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3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f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  <w:spacing w:val="8"/>
              </w:rPr>
              <w:t>r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n</w:t>
            </w:r>
            <w:r w:rsidRPr="007B7A03">
              <w:rPr>
                <w:rFonts w:ascii="Arial" w:hAnsi="Arial" w:cs="Arial"/>
                <w:spacing w:val="3"/>
              </w:rPr>
              <w:t>c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2"/>
              </w:rPr>
              <w:t>f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rsupp</w:t>
            </w:r>
            <w:r w:rsidRPr="007B7A03">
              <w:rPr>
                <w:rFonts w:ascii="Arial" w:hAnsi="Arial" w:cs="Arial"/>
                <w:spacing w:val="-4"/>
              </w:rPr>
              <w:t>o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r</w:t>
            </w:r>
            <w:r w:rsidRPr="007B7A03">
              <w:rPr>
                <w:rFonts w:ascii="Arial" w:hAnsi="Arial" w:cs="Arial"/>
                <w:spacing w:val="-7"/>
              </w:rPr>
              <w:t>e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5"/>
              </w:rPr>
              <w:t>b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  <w:spacing w:val="-5"/>
              </w:rPr>
              <w:t>y</w:t>
            </w:r>
            <w:r w:rsidRPr="007B7A03">
              <w:rPr>
                <w:rFonts w:ascii="Arial" w:hAnsi="Arial" w:cs="Arial"/>
              </w:rPr>
              <w:t>,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4"/>
              </w:rPr>
              <w:t>l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5"/>
              </w:rPr>
              <w:t>g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ng</w:t>
            </w:r>
            <w:r w:rsidRPr="007B7A03">
              <w:rPr>
                <w:rFonts w:ascii="Arial" w:hAnsi="Arial" w:cs="Arial"/>
                <w:spacing w:val="-6"/>
              </w:rPr>
              <w:t>w</w:t>
            </w:r>
            <w:r w:rsidRPr="007B7A03">
              <w:rPr>
                <w:rFonts w:ascii="Arial" w:hAnsi="Arial" w:cs="Arial"/>
                <w:spacing w:val="-4"/>
              </w:rPr>
              <w:t>i</w:t>
            </w:r>
            <w:r w:rsidRPr="007B7A03">
              <w:rPr>
                <w:rFonts w:ascii="Arial" w:hAnsi="Arial" w:cs="Arial"/>
                <w:spacing w:val="6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  <w:spacing w:val="-2"/>
              </w:rPr>
              <w:t>c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2"/>
              </w:rPr>
              <w:t>e</w:t>
            </w:r>
            <w:r w:rsidRPr="007B7A03">
              <w:rPr>
                <w:rFonts w:ascii="Arial" w:hAnsi="Arial" w:cs="Arial"/>
                <w:spacing w:val="-4"/>
              </w:rPr>
              <w:t>mi</w:t>
            </w:r>
            <w:r w:rsidRPr="007B7A03">
              <w:rPr>
                <w:rFonts w:ascii="Arial" w:hAnsi="Arial" w:cs="Arial"/>
              </w:rPr>
              <w:t>c</w:t>
            </w:r>
            <w:proofErr w:type="spellEnd"/>
            <w:r w:rsidRPr="007B7A03">
              <w:rPr>
                <w:rFonts w:ascii="Arial" w:hAnsi="Arial" w:cs="Arial"/>
              </w:rPr>
              <w:t xml:space="preserve"> s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  <w:spacing w:val="3"/>
              </w:rPr>
              <w:t>a</w:t>
            </w:r>
            <w:r w:rsidRPr="007B7A03">
              <w:rPr>
                <w:rFonts w:ascii="Arial" w:hAnsi="Arial" w:cs="Arial"/>
              </w:rPr>
              <w:t>n</w:t>
            </w:r>
            <w:r w:rsidRPr="007B7A03">
              <w:rPr>
                <w:rFonts w:ascii="Arial" w:hAnsi="Arial" w:cs="Arial"/>
                <w:spacing w:val="-5"/>
              </w:rPr>
              <w:t>d</w:t>
            </w:r>
            <w:r w:rsidRPr="007B7A03">
              <w:rPr>
                <w:rFonts w:ascii="Arial" w:hAnsi="Arial" w:cs="Arial"/>
                <w:spacing w:val="3"/>
              </w:rPr>
              <w:t>ar</w:t>
            </w:r>
            <w:r w:rsidRPr="007B7A03">
              <w:rPr>
                <w:rFonts w:ascii="Arial" w:hAnsi="Arial" w:cs="Arial"/>
                <w:spacing w:val="-5"/>
              </w:rPr>
              <w:t>d</w:t>
            </w:r>
            <w:r w:rsidRPr="007B7A03">
              <w:rPr>
                <w:rFonts w:ascii="Arial" w:hAnsi="Arial" w:cs="Arial"/>
              </w:rPr>
              <w:t>s.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English is acceptable for scholarly communication but would benefit from refinement for clarity.</w:t>
            </w:r>
          </w:p>
        </w:tc>
      </w:tr>
      <w:tr w:rsidR="006C0FD7" w:rsidRPr="007B7A03">
        <w:trPr>
          <w:trHeight w:hRule="exact" w:val="1186"/>
        </w:trPr>
        <w:tc>
          <w:tcPr>
            <w:tcW w:w="5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7B7A03">
              <w:rPr>
                <w:rFonts w:ascii="Arial" w:hAnsi="Arial" w:cs="Arial"/>
                <w:b/>
                <w:u w:val="thick" w:color="000000"/>
              </w:rPr>
              <w:t>t</w:t>
            </w:r>
            <w:r w:rsidRPr="007B7A03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7B7A03">
              <w:rPr>
                <w:rFonts w:ascii="Arial" w:hAnsi="Arial" w:cs="Arial"/>
                <w:b/>
                <w:spacing w:val="-5"/>
                <w:u w:val="thick" w:color="000000"/>
              </w:rPr>
              <w:t>o</w:t>
            </w:r>
            <w:r w:rsidRPr="007B7A03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7B7A03">
              <w:rPr>
                <w:rFonts w:ascii="Arial" w:hAnsi="Arial" w:cs="Arial"/>
                <w:b/>
                <w:u w:val="thick" w:color="000000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7B7A03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proofErr w:type="spellStart"/>
            <w:r w:rsidRPr="007B7A03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7B7A03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7B7A03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7B7A03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7B7A03">
              <w:rPr>
                <w:rFonts w:ascii="Arial" w:hAnsi="Arial" w:cs="Arial"/>
                <w:b/>
                <w:u w:val="thick" w:color="000000"/>
              </w:rPr>
              <w:t>l</w:t>
            </w:r>
            <w:r w:rsidRPr="007B7A03">
              <w:rPr>
                <w:rFonts w:ascii="Arial" w:hAnsi="Arial" w:cs="Arial"/>
                <w:spacing w:val="-3"/>
                <w:w w:val="101"/>
              </w:rPr>
              <w:t>c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1"/>
              </w:rPr>
              <w:t>mm</w:t>
            </w:r>
            <w:r w:rsidRPr="007B7A03">
              <w:rPr>
                <w:rFonts w:ascii="Arial" w:hAnsi="Arial" w:cs="Arial"/>
                <w:spacing w:val="-8"/>
                <w:w w:val="10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1"/>
                <w:w w:val="101"/>
              </w:rPr>
              <w:t>t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5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spacing w:val="-2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1"/>
              </w:rPr>
              <w:t>it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5"/>
              </w:rPr>
              <w:t>p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-3"/>
              </w:rPr>
              <w:t>ce</w:t>
            </w:r>
            <w:r w:rsidRPr="007B7A03">
              <w:rPr>
                <w:rFonts w:ascii="Arial" w:hAnsi="Arial" w:cs="Arial"/>
                <w:spacing w:val="3"/>
              </w:rPr>
              <w:t>s</w:t>
            </w:r>
            <w:r w:rsidRPr="007B7A03">
              <w:rPr>
                <w:rFonts w:ascii="Arial" w:hAnsi="Arial" w:cs="Arial"/>
              </w:rPr>
              <w:t>sf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rpu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  <w:spacing w:val="1"/>
                <w:w w:val="101"/>
              </w:rPr>
              <w:t>li</w:t>
            </w:r>
            <w:r w:rsidRPr="007B7A03">
              <w:rPr>
                <w:rFonts w:ascii="Arial" w:hAnsi="Arial" w:cs="Arial"/>
                <w:spacing w:val="-3"/>
                <w:w w:val="101"/>
              </w:rPr>
              <w:t>ca</w:t>
            </w:r>
            <w:r w:rsidRPr="007B7A03">
              <w:rPr>
                <w:rFonts w:ascii="Arial" w:hAnsi="Arial" w:cs="Arial"/>
                <w:spacing w:val="1"/>
                <w:w w:val="101"/>
              </w:rPr>
              <w:t>ti</w:t>
            </w:r>
            <w:r w:rsidRPr="007B7A03">
              <w:rPr>
                <w:rFonts w:ascii="Arial" w:hAnsi="Arial" w:cs="Arial"/>
                <w:spacing w:val="-10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n</w:t>
            </w:r>
            <w:proofErr w:type="spellEnd"/>
            <w:r w:rsidRPr="007B7A03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E829C6" w:rsidP="00E829C6">
            <w:pPr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</w:rPr>
              <w:t>The article needs minor restructuring and language polishing before publication which I have incorporated.</w:t>
            </w:r>
          </w:p>
        </w:tc>
      </w:tr>
    </w:tbl>
    <w:p w:rsidR="006C0FD7" w:rsidRPr="007B7A03" w:rsidRDefault="006C0FD7">
      <w:pPr>
        <w:spacing w:before="1" w:line="140" w:lineRule="exact"/>
        <w:rPr>
          <w:rFonts w:ascii="Arial" w:hAnsi="Arial" w:cs="Arial"/>
        </w:rPr>
      </w:pPr>
    </w:p>
    <w:p w:rsidR="006C0FD7" w:rsidRPr="007B7A03" w:rsidRDefault="006C0FD7">
      <w:pPr>
        <w:spacing w:line="200" w:lineRule="exact"/>
        <w:rPr>
          <w:rFonts w:ascii="Arial" w:hAnsi="Arial" w:cs="Arial"/>
        </w:rPr>
      </w:pPr>
    </w:p>
    <w:p w:rsidR="006C0FD7" w:rsidRPr="007B7A03" w:rsidRDefault="006C0FD7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:rsidR="006C0FD7" w:rsidRPr="007B7A03" w:rsidRDefault="00083A07">
      <w:pPr>
        <w:spacing w:before="35" w:line="220" w:lineRule="exact"/>
        <w:ind w:left="220"/>
        <w:rPr>
          <w:rFonts w:ascii="Arial" w:hAnsi="Arial" w:cs="Arial"/>
        </w:rPr>
      </w:pPr>
      <w:r w:rsidRPr="007B7A03">
        <w:rPr>
          <w:rFonts w:ascii="Arial" w:hAnsi="Arial" w:cs="Arial"/>
        </w:rPr>
        <w:pict>
          <v:group id="_x0000_s1048" style="position:absolute;left:0;text-align:left;margin-left:71.5pt;margin-top:1.25pt;width:41.6pt;height:12.5pt;z-index:-251660288;mso-position-horizontal-relative:page" coordorigin="1430,25" coordsize="832,250">
            <v:shape id="_x0000_s1050" style="position:absolute;left:1440;top:35;width:811;height:230" coordorigin="1440,35" coordsize="811,230" path="m1440,265r812,l2252,35r-812,l1440,265xe" fillcolor="yellow" stroked="f">
              <v:path arrowok="t"/>
            </v:shape>
            <v:shape id="_x0000_s1049" style="position:absolute;left:1440;top:255;width:811;height:0" coordorigin="1440,255" coordsize="811,0" path="m1440,255r812,e" filled="f" strokeweight="1.06pt">
              <v:path arrowok="t"/>
            </v:shape>
            <w10:wrap anchorx="page"/>
          </v:group>
        </w:pict>
      </w:r>
      <w:r w:rsidR="00CD6FBA" w:rsidRPr="007B7A03">
        <w:rPr>
          <w:rFonts w:ascii="Arial" w:hAnsi="Arial" w:cs="Arial"/>
          <w:b/>
          <w:spacing w:val="-3"/>
          <w:position w:val="-1"/>
        </w:rPr>
        <w:t>P</w:t>
      </w:r>
      <w:r w:rsidR="00CD6FBA" w:rsidRPr="007B7A03">
        <w:rPr>
          <w:rFonts w:ascii="Arial" w:hAnsi="Arial" w:cs="Arial"/>
          <w:b/>
          <w:spacing w:val="-2"/>
          <w:position w:val="-1"/>
        </w:rPr>
        <w:t>AR</w:t>
      </w:r>
      <w:r w:rsidR="00CD6FBA" w:rsidRPr="007B7A03">
        <w:rPr>
          <w:rFonts w:ascii="Arial" w:hAnsi="Arial" w:cs="Arial"/>
          <w:b/>
          <w:position w:val="-1"/>
        </w:rPr>
        <w:t>T 2:</w:t>
      </w:r>
    </w:p>
    <w:p w:rsidR="006C0FD7" w:rsidRPr="007B7A03" w:rsidRDefault="006C0FD7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6C0FD7" w:rsidRPr="007B7A03">
        <w:trPr>
          <w:trHeight w:hRule="exact" w:val="946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rPr>
                <w:rFonts w:ascii="Arial" w:hAnsi="Arial" w:cs="Arial"/>
              </w:rPr>
            </w:pP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100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R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5"/>
              </w:rPr>
              <w:t>v</w:t>
            </w:r>
            <w:r w:rsidRPr="007B7A03">
              <w:rPr>
                <w:rFonts w:ascii="Arial" w:hAnsi="Arial" w:cs="Arial"/>
                <w:b/>
                <w:spacing w:val="1"/>
              </w:rPr>
              <w:t>ie</w:t>
            </w:r>
            <w:r w:rsidRPr="007B7A03">
              <w:rPr>
                <w:rFonts w:ascii="Arial" w:hAnsi="Arial" w:cs="Arial"/>
                <w:b/>
                <w:spacing w:val="-2"/>
              </w:rPr>
              <w:t>w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</w:rPr>
              <w:t>’s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omm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CD6FBA">
            <w:pPr>
              <w:spacing w:line="220" w:lineRule="exact"/>
              <w:ind w:left="-1"/>
              <w:rPr>
                <w:rFonts w:ascii="Arial" w:hAnsi="Arial" w:cs="Arial"/>
              </w:rPr>
            </w:pPr>
            <w:proofErr w:type="spellStart"/>
            <w:proofErr w:type="gramStart"/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3"/>
              </w:rPr>
              <w:t>h</w:t>
            </w:r>
            <w:r w:rsidRPr="007B7A03">
              <w:rPr>
                <w:rFonts w:ascii="Arial" w:hAnsi="Arial" w:cs="Arial"/>
                <w:b/>
                <w:spacing w:val="-5"/>
              </w:rPr>
              <w:t>o</w:t>
            </w:r>
            <w:r w:rsidRPr="007B7A03">
              <w:rPr>
                <w:rFonts w:ascii="Arial" w:hAnsi="Arial" w:cs="Arial"/>
                <w:b/>
                <w:spacing w:val="6"/>
              </w:rPr>
              <w:t>r</w:t>
            </w:r>
            <w:r w:rsidRPr="007B7A03">
              <w:rPr>
                <w:rFonts w:ascii="Arial" w:hAnsi="Arial" w:cs="Arial"/>
                <w:b/>
                <w:spacing w:val="-9"/>
              </w:rPr>
              <w:t>’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3"/>
              </w:rPr>
              <w:t>F</w:t>
            </w:r>
            <w:r w:rsidRPr="007B7A03">
              <w:rPr>
                <w:rFonts w:ascii="Arial" w:hAnsi="Arial" w:cs="Arial"/>
                <w:b/>
                <w:spacing w:val="1"/>
              </w:rPr>
              <w:t>ee</w:t>
            </w:r>
            <w:r w:rsidRPr="007B7A03">
              <w:rPr>
                <w:rFonts w:ascii="Arial" w:hAnsi="Arial" w:cs="Arial"/>
                <w:b/>
                <w:spacing w:val="-2"/>
              </w:rPr>
              <w:t>db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</w:rPr>
              <w:t>k</w:t>
            </w:r>
            <w:proofErr w:type="spellEnd"/>
            <w:r w:rsidRPr="007B7A03">
              <w:rPr>
                <w:rFonts w:ascii="Arial" w:hAnsi="Arial" w:cs="Arial"/>
              </w:rPr>
              <w:t>(</w:t>
            </w:r>
            <w:proofErr w:type="gramEnd"/>
            <w:r w:rsidRPr="007B7A03">
              <w:rPr>
                <w:rFonts w:ascii="Arial" w:hAnsi="Arial" w:cs="Arial"/>
                <w:spacing w:val="-5"/>
              </w:rPr>
              <w:t>I</w:t>
            </w:r>
            <w:r w:rsidRPr="007B7A03">
              <w:rPr>
                <w:rFonts w:ascii="Arial" w:hAnsi="Arial" w:cs="Arial"/>
              </w:rPr>
              <w:t xml:space="preserve">t </w:t>
            </w:r>
            <w:proofErr w:type="spellStart"/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1"/>
              </w:rPr>
              <w:t>m</w:t>
            </w:r>
            <w:r w:rsidRPr="007B7A03">
              <w:rPr>
                <w:rFonts w:ascii="Arial" w:hAnsi="Arial" w:cs="Arial"/>
                <w:spacing w:val="-3"/>
              </w:rPr>
              <w:t>a</w:t>
            </w:r>
            <w:r w:rsidRPr="007B7A03">
              <w:rPr>
                <w:rFonts w:ascii="Arial" w:hAnsi="Arial" w:cs="Arial"/>
              </w:rPr>
              <w:t>nd</w:t>
            </w:r>
            <w:r w:rsidRPr="007B7A03">
              <w:rPr>
                <w:rFonts w:ascii="Arial" w:hAnsi="Arial" w:cs="Arial"/>
                <w:spacing w:val="1"/>
              </w:rPr>
              <w:t>at</w:t>
            </w:r>
            <w:r w:rsidRPr="007B7A03">
              <w:rPr>
                <w:rFonts w:ascii="Arial" w:hAnsi="Arial" w:cs="Arial"/>
                <w:spacing w:val="-10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y</w:t>
            </w:r>
            <w:r w:rsidRPr="007B7A03">
              <w:rPr>
                <w:rFonts w:ascii="Arial" w:hAnsi="Arial" w:cs="Arial"/>
                <w:spacing w:val="1"/>
              </w:rPr>
              <w:t>t</w:t>
            </w:r>
            <w:r w:rsidRPr="007B7A03">
              <w:rPr>
                <w:rFonts w:ascii="Arial" w:hAnsi="Arial" w:cs="Arial"/>
              </w:rPr>
              <w:t>h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</w:rPr>
              <w:t>t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-5"/>
              </w:rPr>
              <w:t>u</w:t>
            </w:r>
            <w:r w:rsidRPr="007B7A03">
              <w:rPr>
                <w:rFonts w:ascii="Arial" w:hAnsi="Arial" w:cs="Arial"/>
                <w:spacing w:val="-3"/>
              </w:rPr>
              <w:t>t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</w:rPr>
              <w:t>s</w:t>
            </w:r>
            <w:r w:rsidRPr="007B7A03">
              <w:rPr>
                <w:rFonts w:ascii="Arial" w:hAnsi="Arial" w:cs="Arial"/>
                <w:spacing w:val="-6"/>
              </w:rPr>
              <w:t>s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5"/>
              </w:rPr>
              <w:t>o</w:t>
            </w:r>
            <w:r w:rsidRPr="007B7A03">
              <w:rPr>
                <w:rFonts w:ascii="Arial" w:hAnsi="Arial" w:cs="Arial"/>
              </w:rPr>
              <w:t>u</w:t>
            </w:r>
            <w:r w:rsidRPr="007B7A03">
              <w:rPr>
                <w:rFonts w:ascii="Arial" w:hAnsi="Arial" w:cs="Arial"/>
                <w:spacing w:val="1"/>
              </w:rPr>
              <w:t>l</w:t>
            </w:r>
            <w:r w:rsidRPr="007B7A03">
              <w:rPr>
                <w:rFonts w:ascii="Arial" w:hAnsi="Arial" w:cs="Arial"/>
              </w:rPr>
              <w:t>d</w:t>
            </w:r>
            <w:r w:rsidRPr="007B7A03">
              <w:rPr>
                <w:rFonts w:ascii="Arial" w:hAnsi="Arial" w:cs="Arial"/>
                <w:spacing w:val="-6"/>
              </w:rPr>
              <w:t>w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</w:rPr>
              <w:t>it</w:t>
            </w:r>
            <w:r w:rsidRPr="007B7A03">
              <w:rPr>
                <w:rFonts w:ascii="Arial" w:hAnsi="Arial" w:cs="Arial"/>
              </w:rPr>
              <w:t>eh</w:t>
            </w:r>
            <w:r w:rsidRPr="007B7A03">
              <w:rPr>
                <w:rFonts w:ascii="Arial" w:hAnsi="Arial" w:cs="Arial"/>
                <w:spacing w:val="1"/>
              </w:rPr>
              <w:t>i</w:t>
            </w:r>
            <w:r w:rsidRPr="007B7A03">
              <w:rPr>
                <w:rFonts w:ascii="Arial" w:hAnsi="Arial" w:cs="Arial"/>
                <w:spacing w:val="-2"/>
              </w:rPr>
              <w:t>s</w:t>
            </w:r>
            <w:proofErr w:type="spellEnd"/>
            <w:r w:rsidRPr="007B7A03">
              <w:rPr>
                <w:rFonts w:ascii="Arial" w:hAnsi="Arial" w:cs="Arial"/>
                <w:spacing w:val="-3"/>
                <w:w w:val="101"/>
              </w:rPr>
              <w:t>/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8"/>
                <w:w w:val="101"/>
              </w:rPr>
              <w:t>e</w:t>
            </w:r>
            <w:r w:rsidRPr="007B7A03">
              <w:rPr>
                <w:rFonts w:ascii="Arial" w:hAnsi="Arial" w:cs="Arial"/>
              </w:rPr>
              <w:t>r</w:t>
            </w:r>
          </w:p>
          <w:p w:rsidR="006C0FD7" w:rsidRPr="007B7A03" w:rsidRDefault="00CD6FBA">
            <w:pPr>
              <w:spacing w:before="15"/>
              <w:ind w:left="-1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spacing w:val="-5"/>
              </w:rPr>
              <w:t>f</w:t>
            </w:r>
            <w:r w:rsidRPr="007B7A03">
              <w:rPr>
                <w:rFonts w:ascii="Arial" w:hAnsi="Arial" w:cs="Arial"/>
                <w:spacing w:val="1"/>
              </w:rPr>
              <w:t>e</w:t>
            </w:r>
            <w:r w:rsidRPr="007B7A03">
              <w:rPr>
                <w:rFonts w:ascii="Arial" w:hAnsi="Arial" w:cs="Arial"/>
                <w:spacing w:val="-3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d</w:t>
            </w:r>
            <w:r w:rsidRPr="007B7A03">
              <w:rPr>
                <w:rFonts w:ascii="Arial" w:hAnsi="Arial" w:cs="Arial"/>
                <w:spacing w:val="-5"/>
              </w:rPr>
              <w:t>b</w:t>
            </w:r>
            <w:r w:rsidRPr="007B7A03">
              <w:rPr>
                <w:rFonts w:ascii="Arial" w:hAnsi="Arial" w:cs="Arial"/>
                <w:spacing w:val="1"/>
              </w:rPr>
              <w:t>a</w:t>
            </w:r>
            <w:r w:rsidRPr="007B7A03">
              <w:rPr>
                <w:rFonts w:ascii="Arial" w:hAnsi="Arial" w:cs="Arial"/>
                <w:spacing w:val="-3"/>
              </w:rPr>
              <w:t>c</w:t>
            </w:r>
            <w:r w:rsidRPr="007B7A03">
              <w:rPr>
                <w:rFonts w:ascii="Arial" w:hAnsi="Arial" w:cs="Arial"/>
              </w:rPr>
              <w:t>k</w:t>
            </w:r>
            <w:r w:rsidRPr="007B7A03">
              <w:rPr>
                <w:rFonts w:ascii="Arial" w:hAnsi="Arial" w:cs="Arial"/>
                <w:spacing w:val="5"/>
              </w:rPr>
              <w:t>h</w:t>
            </w:r>
            <w:r w:rsidRPr="007B7A03">
              <w:rPr>
                <w:rFonts w:ascii="Arial" w:hAnsi="Arial" w:cs="Arial"/>
                <w:spacing w:val="-8"/>
                <w:w w:val="101"/>
              </w:rPr>
              <w:t>e</w:t>
            </w:r>
            <w:r w:rsidRPr="007B7A03">
              <w:rPr>
                <w:rFonts w:ascii="Arial" w:hAnsi="Arial" w:cs="Arial"/>
                <w:spacing w:val="5"/>
              </w:rPr>
              <w:t>r</w:t>
            </w:r>
            <w:r w:rsidRPr="007B7A03">
              <w:rPr>
                <w:rFonts w:ascii="Arial" w:hAnsi="Arial" w:cs="Arial"/>
                <w:spacing w:val="-3"/>
                <w:w w:val="101"/>
              </w:rPr>
              <w:t>e</w:t>
            </w:r>
            <w:proofErr w:type="spellEnd"/>
            <w:r w:rsidRPr="007B7A03">
              <w:rPr>
                <w:rFonts w:ascii="Arial" w:hAnsi="Arial" w:cs="Arial"/>
              </w:rPr>
              <w:t>)</w:t>
            </w:r>
          </w:p>
        </w:tc>
      </w:tr>
      <w:tr w:rsidR="006C0FD7" w:rsidRPr="007B7A03">
        <w:trPr>
          <w:trHeight w:hRule="exact" w:val="932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spacing w:before="10" w:line="220" w:lineRule="exact"/>
              <w:rPr>
                <w:rFonts w:ascii="Arial" w:hAnsi="Arial" w:cs="Arial"/>
              </w:rPr>
            </w:pPr>
          </w:p>
          <w:p w:rsidR="006C0FD7" w:rsidRPr="007B7A03" w:rsidRDefault="00CD6FBA">
            <w:pPr>
              <w:ind w:left="103"/>
              <w:rPr>
                <w:rFonts w:ascii="Arial" w:hAnsi="Arial" w:cs="Arial"/>
              </w:rPr>
            </w:pPr>
            <w:proofErr w:type="spellStart"/>
            <w:r w:rsidRPr="007B7A03">
              <w:rPr>
                <w:rFonts w:ascii="Arial" w:hAnsi="Arial" w:cs="Arial"/>
                <w:b/>
                <w:spacing w:val="-2"/>
              </w:rPr>
              <w:t>A</w:t>
            </w:r>
            <w:r w:rsidRPr="007B7A03">
              <w:rPr>
                <w:rFonts w:ascii="Arial" w:hAnsi="Arial" w:cs="Arial"/>
                <w:b/>
                <w:spacing w:val="1"/>
              </w:rPr>
              <w:t>r</w:t>
            </w:r>
            <w:r w:rsidRPr="007B7A03">
              <w:rPr>
                <w:rFonts w:ascii="Arial" w:hAnsi="Arial" w:cs="Arial"/>
                <w:b/>
              </w:rPr>
              <w:t>et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  <w:spacing w:val="-3"/>
              </w:rPr>
              <w:t>r</w:t>
            </w:r>
            <w:r w:rsidRPr="007B7A03">
              <w:rPr>
                <w:rFonts w:ascii="Arial" w:hAnsi="Arial" w:cs="Arial"/>
                <w:b/>
              </w:rPr>
              <w:t>e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-3"/>
              </w:rPr>
              <w:t>i</w:t>
            </w:r>
            <w:r w:rsidRPr="007B7A03">
              <w:rPr>
                <w:rFonts w:ascii="Arial" w:hAnsi="Arial" w:cs="Arial"/>
                <w:b/>
                <w:spacing w:val="1"/>
              </w:rPr>
              <w:t>c</w:t>
            </w:r>
            <w:r w:rsidRPr="007B7A03">
              <w:rPr>
                <w:rFonts w:ascii="Arial" w:hAnsi="Arial" w:cs="Arial"/>
                <w:b/>
                <w:spacing w:val="-5"/>
              </w:rPr>
              <w:t>a</w:t>
            </w:r>
            <w:r w:rsidRPr="007B7A03">
              <w:rPr>
                <w:rFonts w:ascii="Arial" w:hAnsi="Arial" w:cs="Arial"/>
                <w:b/>
              </w:rPr>
              <w:t>l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  <w:spacing w:val="-2"/>
              </w:rPr>
              <w:t>ss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1"/>
              </w:rPr>
              <w:t>e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nt</w:t>
            </w:r>
            <w:r w:rsidRPr="007B7A03">
              <w:rPr>
                <w:rFonts w:ascii="Arial" w:hAnsi="Arial" w:cs="Arial"/>
                <w:b/>
                <w:spacing w:val="-2"/>
              </w:rPr>
              <w:t>h</w:t>
            </w:r>
            <w:r w:rsidRPr="007B7A03">
              <w:rPr>
                <w:rFonts w:ascii="Arial" w:hAnsi="Arial" w:cs="Arial"/>
                <w:b/>
                <w:spacing w:val="1"/>
              </w:rPr>
              <w:t>i</w:t>
            </w:r>
            <w:r w:rsidRPr="007B7A03">
              <w:rPr>
                <w:rFonts w:ascii="Arial" w:hAnsi="Arial" w:cs="Arial"/>
                <w:b/>
              </w:rPr>
              <w:t>s</w:t>
            </w:r>
            <w:r w:rsidRPr="007B7A03">
              <w:rPr>
                <w:rFonts w:ascii="Arial" w:hAnsi="Arial" w:cs="Arial"/>
                <w:b/>
                <w:spacing w:val="-5"/>
              </w:rPr>
              <w:t>m</w:t>
            </w:r>
            <w:r w:rsidRPr="007B7A03">
              <w:rPr>
                <w:rFonts w:ascii="Arial" w:hAnsi="Arial" w:cs="Arial"/>
                <w:b/>
              </w:rPr>
              <w:t>a</w:t>
            </w:r>
            <w:r w:rsidRPr="007B7A03">
              <w:rPr>
                <w:rFonts w:ascii="Arial" w:hAnsi="Arial" w:cs="Arial"/>
                <w:b/>
                <w:spacing w:val="-2"/>
              </w:rPr>
              <w:t>n</w:t>
            </w:r>
            <w:r w:rsidRPr="007B7A03">
              <w:rPr>
                <w:rFonts w:ascii="Arial" w:hAnsi="Arial" w:cs="Arial"/>
                <w:b/>
                <w:spacing w:val="-6"/>
              </w:rPr>
              <w:t>u</w:t>
            </w:r>
            <w:r w:rsidRPr="007B7A03">
              <w:rPr>
                <w:rFonts w:ascii="Arial" w:hAnsi="Arial" w:cs="Arial"/>
                <w:b/>
                <w:spacing w:val="-2"/>
              </w:rPr>
              <w:t>s</w:t>
            </w:r>
            <w:r w:rsidRPr="007B7A03">
              <w:rPr>
                <w:rFonts w:ascii="Arial" w:hAnsi="Arial" w:cs="Arial"/>
                <w:b/>
                <w:spacing w:val="1"/>
                <w:w w:val="101"/>
              </w:rPr>
              <w:t>cri</w:t>
            </w:r>
            <w:r w:rsidRPr="007B7A03">
              <w:rPr>
                <w:rFonts w:ascii="Arial" w:hAnsi="Arial" w:cs="Arial"/>
                <w:b/>
                <w:spacing w:val="-2"/>
              </w:rPr>
              <w:t>p</w:t>
            </w:r>
            <w:r w:rsidRPr="007B7A03">
              <w:rPr>
                <w:rFonts w:ascii="Arial" w:hAnsi="Arial" w:cs="Arial"/>
                <w:b/>
              </w:rPr>
              <w:t>t</w:t>
            </w:r>
            <w:proofErr w:type="spellEnd"/>
            <w:r w:rsidRPr="007B7A0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spacing w:before="10" w:line="100" w:lineRule="exact"/>
              <w:rPr>
                <w:rFonts w:ascii="Arial" w:hAnsi="Arial" w:cs="Arial"/>
              </w:rPr>
            </w:pPr>
          </w:p>
          <w:p w:rsidR="006C0FD7" w:rsidRPr="007B7A03" w:rsidRDefault="00CD6FBA">
            <w:pPr>
              <w:ind w:left="100"/>
              <w:rPr>
                <w:rFonts w:ascii="Arial" w:hAnsi="Arial" w:cs="Arial"/>
              </w:rPr>
            </w:pP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(</w:t>
            </w:r>
            <w:proofErr w:type="spellStart"/>
            <w:proofErr w:type="gramStart"/>
            <w:r w:rsidRPr="007B7A03">
              <w:rPr>
                <w:rFonts w:ascii="Arial" w:hAnsi="Arial" w:cs="Arial"/>
                <w:i/>
                <w:u w:val="single" w:color="000000"/>
              </w:rPr>
              <w:t>If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ye</w:t>
            </w:r>
            <w:r w:rsidRPr="007B7A03">
              <w:rPr>
                <w:rFonts w:ascii="Arial" w:hAnsi="Arial" w:cs="Arial"/>
                <w:i/>
                <w:spacing w:val="-6"/>
                <w:u w:val="single" w:color="000000"/>
              </w:rPr>
              <w:t>s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,</w:t>
            </w: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K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n</w:t>
            </w: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d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yp</w:t>
            </w:r>
            <w:r w:rsidRPr="007B7A03">
              <w:rPr>
                <w:rFonts w:ascii="Arial" w:hAnsi="Arial" w:cs="Arial"/>
                <w:i/>
                <w:spacing w:val="-3"/>
                <w:u w:val="single" w:color="000000"/>
              </w:rPr>
              <w:t>l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a</w:t>
            </w:r>
            <w:r w:rsidRPr="007B7A03">
              <w:rPr>
                <w:rFonts w:ascii="Arial" w:hAnsi="Arial" w:cs="Arial"/>
                <w:i/>
                <w:spacing w:val="-2"/>
                <w:u w:val="single" w:color="000000"/>
              </w:rPr>
              <w:t>s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spacing w:val="-10"/>
                <w:u w:val="single" w:color="000000"/>
              </w:rPr>
              <w:t>w</w:t>
            </w:r>
            <w:r w:rsidRPr="007B7A03">
              <w:rPr>
                <w:rFonts w:ascii="Arial" w:hAnsi="Arial" w:cs="Arial"/>
                <w:i/>
                <w:spacing w:val="-2"/>
                <w:u w:val="single" w:color="000000"/>
              </w:rPr>
              <w:t>r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it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edo</w:t>
            </w:r>
            <w:r w:rsidRPr="007B7A03">
              <w:rPr>
                <w:rFonts w:ascii="Arial" w:hAnsi="Arial" w:cs="Arial"/>
                <w:i/>
                <w:spacing w:val="-10"/>
                <w:u w:val="single" w:color="000000"/>
              </w:rPr>
              <w:t>w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n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he</w:t>
            </w:r>
            <w:proofErr w:type="spellEnd"/>
            <w:proofErr w:type="gramEnd"/>
            <w:r w:rsidRPr="007B7A03">
              <w:rPr>
                <w:rFonts w:ascii="Arial" w:hAnsi="Arial" w:cs="Arial"/>
                <w:i/>
                <w:u w:val="single" w:color="000000"/>
              </w:rPr>
              <w:t xml:space="preserve"> </w:t>
            </w:r>
            <w:r w:rsidRPr="007B7A03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h</w:t>
            </w:r>
            <w:r w:rsidRPr="007B7A03">
              <w:rPr>
                <w:rFonts w:ascii="Arial" w:hAnsi="Arial" w:cs="Arial"/>
                <w:i/>
                <w:spacing w:val="-3"/>
                <w:u w:val="single" w:color="000000"/>
              </w:rPr>
              <w:t>i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c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al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B7A03">
              <w:rPr>
                <w:rFonts w:ascii="Arial" w:hAnsi="Arial" w:cs="Arial"/>
                <w:i/>
                <w:spacing w:val="-2"/>
                <w:u w:val="single" w:color="000000"/>
              </w:rPr>
              <w:t>ss</w:t>
            </w: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u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s</w:t>
            </w: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h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spacing w:val="-2"/>
                <w:u w:val="single" w:color="000000"/>
              </w:rPr>
              <w:t>r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e</w:t>
            </w:r>
            <w:proofErr w:type="spellEnd"/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proofErr w:type="spellStart"/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n</w:t>
            </w:r>
            <w:r w:rsidRPr="007B7A03">
              <w:rPr>
                <w:rFonts w:ascii="Arial" w:hAnsi="Arial" w:cs="Arial"/>
                <w:i/>
                <w:spacing w:val="-5"/>
                <w:u w:val="single" w:color="000000"/>
              </w:rPr>
              <w:t>d</w:t>
            </w:r>
            <w:r w:rsidRPr="007B7A03">
              <w:rPr>
                <w:rFonts w:ascii="Arial" w:hAnsi="Arial" w:cs="Arial"/>
                <w:i/>
                <w:spacing w:val="-3"/>
                <w:w w:val="101"/>
                <w:u w:val="single" w:color="000000"/>
              </w:rPr>
              <w:t>e</w:t>
            </w:r>
            <w:r w:rsidRPr="007B7A03">
              <w:rPr>
                <w:rFonts w:ascii="Arial" w:hAnsi="Arial" w:cs="Arial"/>
                <w:i/>
                <w:spacing w:val="1"/>
                <w:w w:val="101"/>
                <w:u w:val="single" w:color="000000"/>
              </w:rPr>
              <w:t>t</w:t>
            </w:r>
            <w:r w:rsidRPr="007B7A03">
              <w:rPr>
                <w:rFonts w:ascii="Arial" w:hAnsi="Arial" w:cs="Arial"/>
                <w:i/>
                <w:u w:val="single" w:color="000000"/>
              </w:rPr>
              <w:t>a</w:t>
            </w:r>
            <w:r w:rsidRPr="007B7A03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B7A03">
              <w:rPr>
                <w:rFonts w:ascii="Arial" w:hAnsi="Arial" w:cs="Arial"/>
                <w:i/>
                <w:spacing w:val="2"/>
                <w:w w:val="101"/>
                <w:u w:val="single" w:color="000000"/>
              </w:rPr>
              <w:t>l</w:t>
            </w:r>
            <w:proofErr w:type="spellEnd"/>
            <w:r w:rsidRPr="007B7A03">
              <w:rPr>
                <w:rFonts w:ascii="Arial" w:hAnsi="Arial" w:cs="Arial"/>
                <w:i/>
                <w:u w:val="single" w:color="000000"/>
              </w:rPr>
              <w:t>)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C0FD7" w:rsidRPr="007B7A03" w:rsidRDefault="006C0FD7">
            <w:pPr>
              <w:rPr>
                <w:rFonts w:ascii="Arial" w:hAnsi="Arial" w:cs="Arial"/>
              </w:rPr>
            </w:pPr>
          </w:p>
        </w:tc>
      </w:tr>
    </w:tbl>
    <w:p w:rsidR="00CD6FBA" w:rsidRPr="007B7A03" w:rsidRDefault="00CD6FBA">
      <w:pPr>
        <w:rPr>
          <w:rFonts w:ascii="Arial" w:hAnsi="Arial" w:cs="Arial"/>
        </w:rPr>
      </w:pPr>
    </w:p>
    <w:sectPr w:rsidR="00CD6FBA" w:rsidRPr="007B7A03" w:rsidSect="0026080E">
      <w:pgSz w:w="23820" w:h="16840" w:orient="landscape"/>
      <w:pgMar w:top="1540" w:right="1220" w:bottom="280" w:left="1220" w:header="1304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A07" w:rsidRDefault="00083A07">
      <w:r>
        <w:separator/>
      </w:r>
    </w:p>
  </w:endnote>
  <w:endnote w:type="continuationSeparator" w:id="0">
    <w:p w:rsidR="00083A07" w:rsidRDefault="0008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FD7" w:rsidRDefault="00083A0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1.9pt;height:9.9pt;z-index:-251659776;mso-position-horizontal-relative:page;mso-position-vertical-relative:page" filled="f" stroked="f">
          <v:textbox inset="0,0,0,0">
            <w:txbxContent>
              <w:p w:rsidR="006C0FD7" w:rsidRDefault="00CD6FBA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proofErr w:type="spellStart"/>
                <w:proofErr w:type="gramStart"/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4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85pt;margin-top:796.85pt;width:55.8pt;height:9.9pt;z-index:-251658752;mso-position-horizontal-relative:page;mso-position-vertical-relative:page" filled="f" stroked="f">
          <v:textbox inset="0,0,0,0">
            <w:txbxContent>
              <w:p w:rsidR="006C0FD7" w:rsidRDefault="00CD6FBA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7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proofErr w:type="spellEnd"/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8pt;margin-top:796.85pt;width:67.55pt;height:9.9pt;z-index:-251657728;mso-position-horizontal-relative:page;mso-position-vertical-relative:page" filled="f" stroked="f">
          <v:textbox inset="0,0,0,0">
            <w:txbxContent>
              <w:p w:rsidR="006C0FD7" w:rsidRDefault="00CD6FBA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-2"/>
                    <w:sz w:val="16"/>
                    <w:szCs w:val="16"/>
                  </w:rPr>
                  <w:t>pp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ov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proofErr w:type="spellEnd"/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6.85pt;width:80.35pt;height:9.9pt;z-index:-251656704;mso-position-horizontal-relative:page;mso-position-vertical-relative:page" filled="f" stroked="f">
          <v:textbox inset="0,0,0,0">
            <w:txbxContent>
              <w:p w:rsidR="006C0FD7" w:rsidRDefault="00CD6FBA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s</w:t>
                </w:r>
                <w:r>
                  <w:rPr>
                    <w:spacing w:val="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</w:t>
                </w:r>
                <w:r>
                  <w:rPr>
                    <w:spacing w:val="-2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:3 (</w:t>
                </w:r>
                <w:r>
                  <w:rPr>
                    <w:spacing w:val="2"/>
                    <w:sz w:val="16"/>
                    <w:szCs w:val="16"/>
                  </w:rPr>
                  <w:t>0</w:t>
                </w:r>
                <w:r>
                  <w:rPr>
                    <w:spacing w:val="7"/>
                    <w:sz w:val="16"/>
                    <w:szCs w:val="16"/>
                  </w:rPr>
                  <w:t>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A07" w:rsidRDefault="00083A07">
      <w:r>
        <w:separator/>
      </w:r>
    </w:p>
  </w:footnote>
  <w:footnote w:type="continuationSeparator" w:id="0">
    <w:p w:rsidR="00083A07" w:rsidRDefault="0008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0FD7" w:rsidRDefault="00083A0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pt;width:86.65pt;height:14pt;z-index:-251660800;mso-position-horizontal-relative:page;mso-position-vertical-relative:page" filled="f" stroked="f">
          <v:textbox inset="0,0,0,0">
            <w:txbxContent>
              <w:p w:rsidR="006C0FD7" w:rsidRDefault="00CD6FBA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BC495C"/>
    <w:multiLevelType w:val="multilevel"/>
    <w:tmpl w:val="3EF6D7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0FD7"/>
    <w:rsid w:val="00083A07"/>
    <w:rsid w:val="0026080E"/>
    <w:rsid w:val="006C0FD7"/>
    <w:rsid w:val="007B7A03"/>
    <w:rsid w:val="008F241D"/>
    <w:rsid w:val="00BD0CF0"/>
    <w:rsid w:val="00BD70AD"/>
    <w:rsid w:val="00C57EBD"/>
    <w:rsid w:val="00CD6FBA"/>
    <w:rsid w:val="00E8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E08649D"/>
  <w15:docId w15:val="{1BC59001-F443-4614-9444-AD4E3C47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/index.php/AJSSP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2025-11-29T07:04:00Z</dcterms:created>
  <dcterms:modified xsi:type="dcterms:W3CDTF">2025-12-02T09:11:00Z</dcterms:modified>
</cp:coreProperties>
</file>