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515" w:rsidRDefault="00887515">
      <w:pPr>
        <w:spacing w:line="200" w:lineRule="exact"/>
      </w:pPr>
    </w:p>
    <w:p w:rsidR="00887515" w:rsidRDefault="00887515">
      <w:pPr>
        <w:spacing w:line="200" w:lineRule="exact"/>
      </w:pPr>
    </w:p>
    <w:p w:rsidR="00887515" w:rsidRDefault="00887515">
      <w:pPr>
        <w:spacing w:before="8" w:line="200" w:lineRule="exact"/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0"/>
      </w:tblGrid>
      <w:tr w:rsidR="00887515">
        <w:trPr>
          <w:trHeight w:hRule="exact" w:val="297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8"/>
              <w:ind w:lef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J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-3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37"/>
              <w:ind w:left="108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Edu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ca</w:t>
              </w:r>
              <w:r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So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ud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887515">
        <w:trPr>
          <w:trHeight w:hRule="exact" w:val="306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8"/>
              <w:ind w:lef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an</w:t>
            </w:r>
            <w:r>
              <w:rPr>
                <w:rFonts w:ascii="Arial" w:eastAsia="Arial" w:hAnsi="Arial" w:cs="Arial"/>
                <w:spacing w:val="-3"/>
              </w:rPr>
              <w:t>u</w:t>
            </w:r>
            <w:r>
              <w:rPr>
                <w:rFonts w:ascii="Arial" w:eastAsia="Arial" w:hAnsi="Arial" w:cs="Arial"/>
                <w:spacing w:val="3"/>
              </w:rPr>
              <w:t>s</w:t>
            </w:r>
            <w:r>
              <w:rPr>
                <w:rFonts w:ascii="Arial" w:eastAsia="Arial" w:hAnsi="Arial" w:cs="Arial"/>
                <w:spacing w:val="-3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-7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b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37"/>
              <w:ind w:left="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J</w:t>
            </w:r>
            <w:r>
              <w:rPr>
                <w:rFonts w:ascii="Arial" w:eastAsia="Arial" w:hAnsi="Arial" w:cs="Arial"/>
                <w:b/>
                <w:spacing w:val="-2"/>
              </w:rPr>
              <w:t>ESS</w:t>
            </w:r>
            <w:r>
              <w:rPr>
                <w:rFonts w:ascii="Arial" w:eastAsia="Arial" w:hAnsi="Arial" w:cs="Arial"/>
                <w:b/>
                <w:spacing w:val="3"/>
              </w:rPr>
              <w:t>_</w:t>
            </w:r>
            <w:r>
              <w:rPr>
                <w:rFonts w:ascii="Arial" w:eastAsia="Arial" w:hAnsi="Arial" w:cs="Arial"/>
                <w:b/>
                <w:spacing w:val="-3"/>
              </w:rPr>
              <w:t>1</w:t>
            </w:r>
            <w:r>
              <w:rPr>
                <w:rFonts w:ascii="Arial" w:eastAsia="Arial" w:hAnsi="Arial" w:cs="Arial"/>
                <w:b/>
                <w:spacing w:val="3"/>
              </w:rPr>
              <w:t>4</w:t>
            </w:r>
            <w:r>
              <w:rPr>
                <w:rFonts w:ascii="Arial" w:eastAsia="Arial" w:hAnsi="Arial" w:cs="Arial"/>
                <w:b/>
                <w:spacing w:val="-3"/>
              </w:rPr>
              <w:t>9</w:t>
            </w:r>
            <w:r>
              <w:rPr>
                <w:rFonts w:ascii="Arial" w:eastAsia="Arial" w:hAnsi="Arial" w:cs="Arial"/>
                <w:b/>
                <w:spacing w:val="3"/>
              </w:rPr>
              <w:t>1</w:t>
            </w:r>
            <w:r>
              <w:rPr>
                <w:rFonts w:ascii="Arial" w:eastAsia="Arial" w:hAnsi="Arial" w:cs="Arial"/>
                <w:b/>
                <w:spacing w:val="-3"/>
              </w:rPr>
              <w:t>7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887515">
        <w:trPr>
          <w:trHeight w:hRule="exact" w:val="657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5"/>
              <w:ind w:lef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itl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>u</w:t>
            </w:r>
            <w:r>
              <w:rPr>
                <w:rFonts w:ascii="Arial" w:eastAsia="Arial" w:hAnsi="Arial" w:cs="Arial"/>
                <w:spacing w:val="3"/>
              </w:rPr>
              <w:t>s</w:t>
            </w:r>
            <w:r>
              <w:rPr>
                <w:rFonts w:ascii="Arial" w:eastAsia="Arial" w:hAnsi="Arial" w:cs="Arial"/>
                <w:spacing w:val="-3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3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887515">
            <w:pPr>
              <w:spacing w:before="11" w:line="200" w:lineRule="exact"/>
            </w:pPr>
          </w:p>
          <w:p w:rsidR="00887515" w:rsidRDefault="00C77D71">
            <w:pPr>
              <w:ind w:left="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SUP</w:t>
            </w:r>
            <w:r>
              <w:rPr>
                <w:rFonts w:ascii="Arial" w:eastAsia="Arial" w:hAnsi="Arial" w:cs="Arial"/>
                <w:b/>
                <w:spacing w:val="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SYS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-2"/>
              </w:rPr>
              <w:t>PE</w:t>
            </w:r>
            <w:r>
              <w:rPr>
                <w:rFonts w:ascii="Arial" w:eastAsia="Arial" w:hAnsi="Arial" w:cs="Arial"/>
                <w:b/>
                <w:spacing w:val="4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AN</w:t>
            </w:r>
            <w:r>
              <w:rPr>
                <w:rFonts w:ascii="Arial" w:eastAsia="Arial" w:hAnsi="Arial" w:cs="Arial"/>
                <w:b/>
                <w:spacing w:val="4"/>
              </w:rPr>
              <w:t>C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G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X </w:t>
            </w:r>
            <w:r>
              <w:rPr>
                <w:rFonts w:ascii="Arial" w:eastAsia="Arial" w:hAnsi="Arial" w:cs="Arial"/>
                <w:b/>
                <w:spacing w:val="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UP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DE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2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EN</w:t>
            </w:r>
            <w:r>
              <w:rPr>
                <w:rFonts w:ascii="Arial" w:eastAsia="Arial" w:hAnsi="Arial" w:cs="Arial"/>
                <w:b/>
                <w:spacing w:val="4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1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ANC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LEA</w:t>
            </w:r>
            <w:r>
              <w:rPr>
                <w:rFonts w:ascii="Arial" w:eastAsia="Arial" w:hAnsi="Arial" w:cs="Arial"/>
                <w:b/>
                <w:spacing w:val="4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G 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</w:tr>
      <w:tr w:rsidR="00887515">
        <w:trPr>
          <w:trHeight w:hRule="exact" w:val="343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6"/>
              <w:ind w:lef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yp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c</w:t>
            </w:r>
            <w:r>
              <w:rPr>
                <w:rFonts w:ascii="Arial" w:eastAsia="Arial" w:hAnsi="Arial" w:cs="Arial"/>
                <w:spacing w:val="-4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57"/>
              <w:ind w:left="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rt</w:t>
            </w:r>
            <w:r>
              <w:rPr>
                <w:rFonts w:ascii="Arial" w:eastAsia="Arial" w:hAnsi="Arial" w:cs="Arial"/>
                <w:b/>
                <w:spacing w:val="-4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887515" w:rsidRDefault="00887515">
      <w:pPr>
        <w:spacing w:before="1" w:line="260" w:lineRule="exact"/>
        <w:rPr>
          <w:sz w:val="26"/>
          <w:szCs w:val="26"/>
        </w:rPr>
      </w:pPr>
    </w:p>
    <w:p w:rsidR="00887515" w:rsidRDefault="00C77D71">
      <w:pPr>
        <w:spacing w:before="34"/>
        <w:ind w:left="220"/>
      </w:pPr>
      <w:r>
        <w:pict>
          <v:group id="_x0000_s1040" style="position:absolute;left:0;text-align:left;margin-left:339pt;margin-top:36pt;width:430.25pt;height:24.15pt;z-index:-251659776;mso-position-horizontal-relative:page" coordorigin="6780,720" coordsize="8605,483">
            <v:shape id="_x0000_s1042" style="position:absolute;left:6790;top:730;width:8585;height:234" coordorigin="6790,730" coordsize="8585,234" path="m6790,964r8585,l15375,730r-8585,l6790,964xe" fillcolor="yellow" stroked="f">
              <v:path arrowok="t"/>
            </v:shape>
            <v:shape id="_x0000_s1041" style="position:absolute;left:6790;top:964;width:618;height:229" coordorigin="6790,964" coordsize="618,229" path="m6790,1193r618,l7408,964r-618,l6790,1193xe" fillcolor="yellow" stroked="f">
              <v:path arrowok="t"/>
            </v:shape>
            <w10:wrap anchorx="page"/>
          </v:group>
        </w:pict>
      </w:r>
      <w:r>
        <w:rPr>
          <w:b/>
          <w:spacing w:val="-2"/>
          <w:highlight w:val="yellow"/>
        </w:rPr>
        <w:t>PAR</w:t>
      </w:r>
      <w:r>
        <w:rPr>
          <w:b/>
          <w:highlight w:val="yellow"/>
        </w:rPr>
        <w:t xml:space="preserve">T  </w:t>
      </w:r>
      <w:r>
        <w:rPr>
          <w:b/>
          <w:spacing w:val="3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  <w:spacing w:val="4"/>
        </w:rPr>
        <w:t xml:space="preserve"> </w:t>
      </w:r>
      <w:r>
        <w:rPr>
          <w:b/>
          <w:spacing w:val="-2"/>
        </w:rPr>
        <w:t>C</w:t>
      </w:r>
      <w:r>
        <w:rPr>
          <w:b/>
          <w:spacing w:val="3"/>
        </w:rPr>
        <w:t>o</w:t>
      </w:r>
      <w:r>
        <w:rPr>
          <w:b/>
          <w:spacing w:val="-1"/>
        </w:rPr>
        <w:t>mm</w:t>
      </w:r>
      <w:r>
        <w:rPr>
          <w:b/>
          <w:spacing w:val="2"/>
        </w:rPr>
        <w:t>e</w:t>
      </w:r>
      <w:r>
        <w:rPr>
          <w:b/>
          <w:spacing w:val="-3"/>
        </w:rPr>
        <w:t>n</w:t>
      </w:r>
      <w:r>
        <w:rPr>
          <w:b/>
          <w:spacing w:val="2"/>
        </w:rPr>
        <w:t>t</w:t>
      </w:r>
      <w:r>
        <w:rPr>
          <w:b/>
        </w:rPr>
        <w:t>s</w:t>
      </w:r>
    </w:p>
    <w:p w:rsidR="00887515" w:rsidRDefault="00887515">
      <w:pPr>
        <w:spacing w:before="1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2"/>
      </w:tblGrid>
      <w:tr w:rsidR="00887515">
        <w:trPr>
          <w:trHeight w:hRule="exact" w:val="978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887515"/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7"/>
              <w:ind w:left="102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er</w:t>
            </w:r>
            <w:r>
              <w:rPr>
                <w:b/>
                <w:spacing w:val="-4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</w:p>
          <w:p w:rsidR="00887515" w:rsidRDefault="00C77D71">
            <w:pPr>
              <w:spacing w:line="220" w:lineRule="exact"/>
              <w:ind w:left="102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rt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(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v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3"/>
              </w:rPr>
              <w:t>co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ct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3"/>
              </w:rPr>
              <w:t>oh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r</w:t>
            </w:r>
          </w:p>
          <w:p w:rsidR="00887515" w:rsidRDefault="00C77D71">
            <w:pPr>
              <w:spacing w:before="4"/>
              <w:ind w:left="102"/>
            </w:pPr>
            <w:r>
              <w:rPr>
                <w:b/>
                <w:spacing w:val="2"/>
              </w:rPr>
              <w:t>re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7" w:line="256" w:lineRule="auto"/>
              <w:ind w:left="108" w:right="704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F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7"/>
              </w:rPr>
              <w:t xml:space="preserve"> </w:t>
            </w:r>
            <w:r>
              <w:rPr>
                <w:spacing w:val="2"/>
              </w:rPr>
              <w:t>(</w:t>
            </w:r>
            <w:r>
              <w:rPr>
                <w:spacing w:val="-4"/>
              </w:rPr>
              <w:t>I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2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/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 xml:space="preserve">r </w:t>
            </w:r>
            <w:r>
              <w:rPr>
                <w:spacing w:val="2"/>
              </w:rPr>
              <w:t>fe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t>)</w:t>
            </w:r>
          </w:p>
        </w:tc>
      </w:tr>
      <w:tr w:rsidR="00887515">
        <w:trPr>
          <w:trHeight w:hRule="exact" w:val="4310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6"/>
              <w:ind w:left="466" w:right="230"/>
            </w:pP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fe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y</w:t>
            </w:r>
            <w:r>
              <w:rPr>
                <w:b/>
              </w:rPr>
              <w:t xml:space="preserve">. A 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3</w:t>
            </w:r>
            <w:r>
              <w:rPr>
                <w:b/>
                <w:spacing w:val="-3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q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3"/>
              </w:rPr>
              <w:t>pa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7"/>
              <w:ind w:left="102" w:right="162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dd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gh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-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q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ho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pu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i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 xml:space="preserve">t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x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-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on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(</w:t>
            </w:r>
            <w:proofErr w:type="spellStart"/>
            <w:r>
              <w:rPr>
                <w:spacing w:val="-2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sa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t>n</w:t>
            </w:r>
            <w:proofErr w:type="spellEnd"/>
            <w: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as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)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x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G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COV</w:t>
            </w:r>
            <w:r>
              <w:rPr>
                <w:spacing w:val="-4"/>
              </w:rPr>
              <w:t>I</w:t>
            </w:r>
            <w:r>
              <w:t xml:space="preserve">D </w:t>
            </w:r>
            <w:r>
              <w:rPr>
                <w:spacing w:val="8"/>
              </w:rPr>
              <w:t>e</w:t>
            </w:r>
            <w:r>
              <w:rPr>
                <w:spacing w:val="2"/>
              </w:rPr>
              <w:t>r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7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t xml:space="preserve">m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P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il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r</w:t>
            </w:r>
            <w:r>
              <w:rPr>
                <w:spacing w:val="7"/>
              </w:rPr>
              <w:t>o</w:t>
            </w:r>
            <w:r>
              <w:rPr>
                <w:spacing w:val="2"/>
              </w:rPr>
              <w:t>-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ea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nu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y</w:t>
            </w:r>
            <w:r>
              <w:t>.</w:t>
            </w:r>
            <w:r>
              <w:rPr>
                <w:spacing w:val="-3"/>
              </w:rPr>
              <w:t xml:space="preserve"> 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10"/>
              </w:rPr>
              <w:t>t</w:t>
            </w:r>
            <w:r>
              <w:rPr>
                <w:spacing w:val="-4"/>
              </w:rPr>
              <w:t>-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se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t xml:space="preserve">e 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b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pp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-2"/>
              </w:rPr>
              <w:t xml:space="preserve"> w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d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y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b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t xml:space="preserve">w </w:t>
            </w:r>
            <w:r>
              <w:rPr>
                <w:spacing w:val="2"/>
              </w:rPr>
              <w:t>fa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o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</w:t>
            </w:r>
            <w:r>
              <w:t xml:space="preserve">s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g</w:t>
            </w:r>
            <w:r>
              <w:t xml:space="preserve">e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ac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as</w:t>
            </w:r>
            <w:r>
              <w:rPr>
                <w:spacing w:val="-4"/>
              </w:rPr>
              <w:t>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t>.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g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a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c</w:t>
            </w:r>
            <w:r>
              <w:rPr>
                <w:spacing w:val="3"/>
              </w:rPr>
              <w:t>ou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 xml:space="preserve">m 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</w:p>
          <w:p w:rsidR="00887515" w:rsidRDefault="00C77D71">
            <w:pPr>
              <w:spacing w:before="8" w:line="220" w:lineRule="exact"/>
              <w:ind w:left="102" w:right="118"/>
            </w:pP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k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ho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b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(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8"/>
              </w:rPr>
              <w:t>u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t>)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t xml:space="preserve">s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d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/</w:t>
            </w:r>
            <w:r>
              <w:rPr>
                <w:spacing w:val="-2"/>
              </w:rPr>
              <w:t>TV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4"/>
              </w:rPr>
              <w:t>w</w:t>
            </w:r>
            <w:r>
              <w:rPr>
                <w:spacing w:val="2"/>
              </w:rPr>
              <w:t>-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n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lit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4"/>
              <w:ind w:left="108" w:right="19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7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x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cym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  <w:tr w:rsidR="00887515">
        <w:trPr>
          <w:trHeight w:hRule="exact" w:val="1623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6"/>
              <w:ind w:left="466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:rsidR="00887515" w:rsidRDefault="00C77D71">
            <w:pPr>
              <w:spacing w:line="220" w:lineRule="exact"/>
              <w:ind w:left="466"/>
            </w:pPr>
            <w:r>
              <w:rPr>
                <w:b/>
                <w:spacing w:val="2"/>
              </w:rPr>
              <w:t>(I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 w:line="220" w:lineRule="exact"/>
              <w:ind w:left="102" w:right="81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it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3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b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se</w:t>
            </w:r>
            <w:r>
              <w:t>.</w:t>
            </w:r>
            <w:r>
              <w:rPr>
                <w:spacing w:val="-3"/>
              </w:rPr>
              <w:t xml:space="preserve"> S</w:t>
            </w:r>
            <w:r>
              <w:rPr>
                <w:spacing w:val="3"/>
              </w:rPr>
              <w:t>ug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(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 xml:space="preserve">g 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j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)</w:t>
            </w:r>
            <w:r>
              <w:t>:</w:t>
            </w:r>
          </w:p>
          <w:p w:rsidR="00887515" w:rsidRDefault="00C77D71">
            <w:pPr>
              <w:tabs>
                <w:tab w:val="left" w:pos="460"/>
              </w:tabs>
              <w:spacing w:before="6" w:line="220" w:lineRule="exact"/>
              <w:ind w:left="462" w:right="444" w:hanging="360"/>
            </w:pPr>
            <w:r>
              <w:t>-</w:t>
            </w:r>
            <w:r>
              <w:tab/>
            </w:r>
            <w:r>
              <w:rPr>
                <w:spacing w:val="3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7"/>
              </w:rPr>
              <w:t>m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er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G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up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nd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ea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ng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t xml:space="preserve">e </w:t>
            </w:r>
            <w:r>
              <w:rPr>
                <w:spacing w:val="2"/>
              </w:rPr>
              <w:t>fr</w:t>
            </w:r>
            <w:r>
              <w:rPr>
                <w:spacing w:val="3"/>
              </w:rPr>
              <w:t>o</w:t>
            </w:r>
            <w:r>
              <w:t xml:space="preserve">m </w:t>
            </w:r>
            <w:proofErr w:type="spellStart"/>
            <w:r>
              <w:rPr>
                <w:spacing w:val="-2"/>
              </w:rPr>
              <w:t>B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n</w:t>
            </w:r>
            <w:proofErr w:type="spellEnd"/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a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Su</w:t>
            </w:r>
            <w:r>
              <w:rPr>
                <w:spacing w:val="-4"/>
              </w:rPr>
              <w:t>r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pin</w:t>
            </w:r>
            <w:r>
              <w:rPr>
                <w:spacing w:val="2"/>
              </w:rPr>
              <w:t>e</w:t>
            </w:r>
            <w:r>
              <w:t>s</w:t>
            </w:r>
          </w:p>
          <w:p w:rsidR="00887515" w:rsidRDefault="00C77D71">
            <w:pPr>
              <w:spacing w:line="220" w:lineRule="exact"/>
              <w:ind w:left="102"/>
            </w:pPr>
            <w:r>
              <w:t xml:space="preserve">-    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2"/>
              </w:rPr>
              <w:t>ea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er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t>: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</w:p>
          <w:p w:rsidR="00887515" w:rsidRDefault="00C77D71">
            <w:pPr>
              <w:spacing w:line="220" w:lineRule="exact"/>
              <w:ind w:left="462"/>
            </w:pPr>
            <w:r>
              <w:rPr>
                <w:spacing w:val="-2"/>
              </w:rPr>
              <w:t>G</w:t>
            </w:r>
            <w:r>
              <w:rPr>
                <w:spacing w:val="2"/>
              </w:rPr>
              <w:t>ra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f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ca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</w:p>
          <w:p w:rsidR="00887515" w:rsidRDefault="00C77D71">
            <w:pPr>
              <w:spacing w:before="4" w:line="220" w:lineRule="exact"/>
              <w:ind w:left="462"/>
            </w:pPr>
            <w:r>
              <w:rPr>
                <w:spacing w:val="2"/>
                <w:position w:val="-1"/>
              </w:rPr>
              <w:t>e</w:t>
            </w:r>
            <w:r>
              <w:rPr>
                <w:spacing w:val="-1"/>
                <w:position w:val="-1"/>
              </w:rPr>
              <w:t>m</w:t>
            </w:r>
            <w:r>
              <w:rPr>
                <w:spacing w:val="3"/>
                <w:position w:val="-1"/>
              </w:rPr>
              <w:t>p</w:t>
            </w:r>
            <w:r>
              <w:rPr>
                <w:spacing w:val="1"/>
                <w:position w:val="-1"/>
              </w:rPr>
              <w:t>i</w:t>
            </w:r>
            <w:r>
              <w:rPr>
                <w:spacing w:val="-4"/>
                <w:position w:val="-1"/>
              </w:rPr>
              <w:t>r</w:t>
            </w:r>
            <w:r>
              <w:rPr>
                <w:spacing w:val="1"/>
                <w:position w:val="-1"/>
              </w:rPr>
              <w:t>i</w:t>
            </w:r>
            <w:r>
              <w:rPr>
                <w:spacing w:val="-3"/>
                <w:position w:val="-1"/>
              </w:rPr>
              <w:t>c</w:t>
            </w:r>
            <w:r>
              <w:rPr>
                <w:spacing w:val="2"/>
                <w:position w:val="-1"/>
              </w:rPr>
              <w:t>a</w:t>
            </w:r>
            <w:r>
              <w:rPr>
                <w:spacing w:val="1"/>
                <w:position w:val="-1"/>
              </w:rPr>
              <w:t>l</w:t>
            </w:r>
            <w:r>
              <w:rPr>
                <w:spacing w:val="-4"/>
                <w:position w:val="-1"/>
              </w:rPr>
              <w:t>/</w:t>
            </w:r>
            <w:r>
              <w:rPr>
                <w:spacing w:val="2"/>
                <w:position w:val="-1"/>
              </w:rPr>
              <w:t>c</w:t>
            </w:r>
            <w:r>
              <w:rPr>
                <w:spacing w:val="3"/>
                <w:position w:val="-1"/>
              </w:rPr>
              <w:t>o</w:t>
            </w:r>
            <w:r>
              <w:rPr>
                <w:spacing w:val="-4"/>
                <w:position w:val="-1"/>
              </w:rPr>
              <w:t>r</w:t>
            </w:r>
            <w:r>
              <w:rPr>
                <w:spacing w:val="2"/>
                <w:position w:val="-1"/>
              </w:rPr>
              <w:t>r</w:t>
            </w:r>
            <w:r>
              <w:rPr>
                <w:spacing w:val="-3"/>
                <w:position w:val="-1"/>
              </w:rPr>
              <w:t>e</w:t>
            </w:r>
            <w:r>
              <w:rPr>
                <w:spacing w:val="1"/>
                <w:position w:val="-1"/>
              </w:rPr>
              <w:t>l</w:t>
            </w:r>
            <w:r>
              <w:rPr>
                <w:spacing w:val="2"/>
                <w:position w:val="-1"/>
              </w:rPr>
              <w:t>a</w:t>
            </w:r>
            <w:r>
              <w:rPr>
                <w:spacing w:val="-4"/>
                <w:position w:val="-1"/>
              </w:rPr>
              <w:t>t</w:t>
            </w:r>
            <w:r>
              <w:rPr>
                <w:spacing w:val="1"/>
                <w:position w:val="-1"/>
              </w:rPr>
              <w:t>i</w:t>
            </w:r>
            <w:r>
              <w:rPr>
                <w:spacing w:val="-3"/>
                <w:position w:val="-1"/>
              </w:rPr>
              <w:t>o</w:t>
            </w:r>
            <w:r>
              <w:rPr>
                <w:spacing w:val="3"/>
                <w:position w:val="-1"/>
              </w:rPr>
              <w:t>n</w:t>
            </w:r>
            <w:r>
              <w:rPr>
                <w:spacing w:val="2"/>
                <w:position w:val="-1"/>
              </w:rPr>
              <w:t>a</w:t>
            </w:r>
            <w:r>
              <w:rPr>
                <w:spacing w:val="-4"/>
                <w:position w:val="-1"/>
              </w:rPr>
              <w:t>l</w:t>
            </w:r>
            <w:r>
              <w:rPr>
                <w:position w:val="-1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4"/>
              <w:ind w:left="108" w:right="9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g 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m</w:t>
            </w:r>
          </w:p>
        </w:tc>
      </w:tr>
    </w:tbl>
    <w:p w:rsidR="00887515" w:rsidRDefault="00887515">
      <w:pPr>
        <w:sectPr w:rsidR="00887515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78" w:gutter="0"/>
          <w:cols w:space="720"/>
        </w:sectPr>
      </w:pPr>
    </w:p>
    <w:p w:rsidR="00887515" w:rsidRDefault="00887515">
      <w:pPr>
        <w:spacing w:before="8" w:line="280" w:lineRule="exact"/>
        <w:rPr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7"/>
        <w:gridCol w:w="6442"/>
      </w:tblGrid>
      <w:tr w:rsidR="00887515">
        <w:trPr>
          <w:trHeight w:hRule="exact" w:val="9626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468" w:right="196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6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y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 xml:space="preserve">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ad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(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se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-2"/>
              </w:rPr>
              <w:t xml:space="preserve"> 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y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3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102" w:right="169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d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w</w:t>
            </w:r>
            <w:r>
              <w:rPr>
                <w:spacing w:val="3"/>
              </w:rPr>
              <w:t>ou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t xml:space="preserve">m 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ss</w:t>
            </w:r>
            <w:r>
              <w:t>,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y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a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t xml:space="preserve">s </w:t>
            </w:r>
            <w:r>
              <w:rPr>
                <w:spacing w:val="3"/>
              </w:rPr>
              <w:t>ov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spacing w:val="-3"/>
              </w:rPr>
              <w:t>e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nu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 xml:space="preserve">n </w:t>
            </w:r>
            <w:r>
              <w:rPr>
                <w:spacing w:val="3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7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ef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ec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z</w:t>
            </w:r>
            <w:r>
              <w:rPr>
                <w:spacing w:val="2"/>
              </w:rPr>
              <w:t>es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po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o</w:t>
            </w:r>
            <w:r>
              <w:t xml:space="preserve">n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(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ng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.</w:t>
            </w:r>
            <w:r>
              <w:rPr>
                <w:spacing w:val="-3"/>
              </w:rPr>
              <w:t>2</w:t>
            </w:r>
            <w:r>
              <w:rPr>
                <w:spacing w:val="8"/>
              </w:rPr>
              <w:t>0</w:t>
            </w:r>
            <w:r>
              <w:rPr>
                <w:spacing w:val="-3"/>
              </w:rPr>
              <w:t>–</w:t>
            </w:r>
            <w:r>
              <w:rPr>
                <w:spacing w:val="1"/>
              </w:rPr>
              <w:t>.</w:t>
            </w:r>
            <w:r>
              <w:rPr>
                <w:spacing w:val="-3"/>
              </w:rPr>
              <w:t>2</w:t>
            </w:r>
            <w:r>
              <w:rPr>
                <w:spacing w:val="3"/>
              </w:rPr>
              <w:t>7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ef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li</w:t>
            </w:r>
            <w:r>
              <w:rPr>
                <w:spacing w:val="-4"/>
              </w:rPr>
              <w:t>t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1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u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C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nb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’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h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b</w:t>
            </w:r>
            <w:r>
              <w:rPr>
                <w:spacing w:val="1"/>
              </w:rPr>
              <w:t>il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3"/>
              </w:rPr>
              <w:t>d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ll</w:t>
            </w:r>
            <w:r>
              <w:rPr>
                <w:spacing w:val="-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k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dg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li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—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s</w:t>
            </w:r>
            <w:r>
              <w:rPr>
                <w:spacing w:val="4"/>
              </w:rPr>
              <w:t>s</w:t>
            </w:r>
            <w:r>
              <w:rPr>
                <w:spacing w:val="2"/>
              </w:rPr>
              <w:t>-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ec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v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f-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—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ou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t xml:space="preserve">h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d</w:t>
            </w:r>
            <w:r>
              <w:t xml:space="preserve">, </w:t>
            </w:r>
            <w:r>
              <w:rPr>
                <w:spacing w:val="2"/>
              </w:rPr>
              <w:t>ac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</w:t>
            </w:r>
            <w:r>
              <w:rPr>
                <w:spacing w:val="9"/>
              </w:rPr>
              <w:t>h</w:t>
            </w:r>
            <w:r>
              <w:rPr>
                <w:spacing w:val="-4"/>
              </w:rPr>
              <w:t>-</w:t>
            </w:r>
            <w:r>
              <w:rPr>
                <w:spacing w:val="3"/>
              </w:rPr>
              <w:t>q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k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line="240" w:lineRule="exact"/>
              <w:ind w:left="108" w:right="6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6</w:t>
            </w:r>
          </w:p>
          <w:p w:rsidR="00887515" w:rsidRDefault="00C77D71">
            <w:pPr>
              <w:spacing w:before="4"/>
              <w:ind w:left="108"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h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;  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be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’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ade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887515" w:rsidRDefault="00C77D71">
            <w:pPr>
              <w:spacing w:before="3" w:line="240" w:lineRule="exact"/>
              <w:ind w:left="108" w:right="6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887515" w:rsidRDefault="00C77D71">
            <w:pPr>
              <w:spacing w:line="240" w:lineRule="exact"/>
              <w:ind w:left="108" w:right="25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887515" w:rsidRDefault="00C77D71">
            <w:pPr>
              <w:spacing w:before="9" w:line="240" w:lineRule="exact"/>
              <w:ind w:left="108" w:right="9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la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r.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proofErr w:type="gramEnd"/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02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887515" w:rsidRDefault="00C77D71">
            <w:pPr>
              <w:ind w:left="108" w:right="5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sea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3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21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+</w:t>
            </w:r>
            <w:r>
              <w:rPr>
                <w:rFonts w:ascii="Arial" w:eastAsia="Arial" w:hAnsi="Arial" w:cs="Arial"/>
                <w:spacing w:val="5"/>
                <w:w w:val="10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%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887515" w:rsidRDefault="00C77D71">
            <w:pPr>
              <w:spacing w:before="4"/>
              <w:ind w:left="108" w:right="5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ul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: 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 a </w:t>
            </w:r>
            <w:r>
              <w:rPr>
                <w:rFonts w:ascii="Arial" w:eastAsia="Arial" w:hAnsi="Arial" w:cs="Arial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pu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l’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h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 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lu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 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cc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r.</w:t>
            </w:r>
          </w:p>
          <w:p w:rsidR="00887515" w:rsidRDefault="00C77D71">
            <w:pPr>
              <w:spacing w:line="240" w:lineRule="exact"/>
              <w:ind w:left="108" w:right="10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887515" w:rsidRDefault="00C77D71">
            <w:pPr>
              <w:spacing w:before="4"/>
              <w:ind w:left="108" w:right="9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gramEnd"/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ob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r,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  <w:tr w:rsidR="00887515">
        <w:trPr>
          <w:trHeight w:hRule="exact" w:val="3230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 w:line="244" w:lineRule="auto"/>
              <w:ind w:left="468" w:right="345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3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2"/>
              </w:rPr>
              <w:t xml:space="preserve"> 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102" w:right="105"/>
            </w:pPr>
            <w:r>
              <w:rPr>
                <w:spacing w:val="3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l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ea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</w:t>
            </w:r>
            <w:r>
              <w:t xml:space="preserve">; </w:t>
            </w:r>
            <w:r>
              <w:rPr>
                <w:spacing w:val="3"/>
              </w:rPr>
              <w:t>ho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d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ti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gy</w:t>
            </w:r>
            <w:r>
              <w:t xml:space="preserve">, </w:t>
            </w:r>
            <w:r>
              <w:rPr>
                <w:spacing w:val="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g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s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b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ti</w:t>
            </w:r>
            <w:r>
              <w:rPr>
                <w:spacing w:val="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as</w:t>
            </w:r>
            <w:r>
              <w:t xml:space="preserve">, </w:t>
            </w:r>
            <w:r>
              <w:rPr>
                <w:spacing w:val="2"/>
              </w:rPr>
              <w:t>re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j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es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 xml:space="preserve">t </w:t>
            </w:r>
            <w:r>
              <w:rPr>
                <w:spacing w:val="3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u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d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p</w:t>
            </w:r>
            <w:r>
              <w:t>o</w:t>
            </w:r>
            <w:r>
              <w:rPr>
                <w:spacing w:val="-37"/>
              </w:rPr>
              <w:t xml:space="preserve"> </w:t>
            </w:r>
            <w:proofErr w:type="spellStart"/>
            <w:r>
              <w:rPr>
                <w:spacing w:val="-4"/>
              </w:rPr>
              <w:t>r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n</w:t>
            </w:r>
            <w:r>
              <w:t>g</w:t>
            </w:r>
            <w:proofErr w:type="spellEnd"/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 xml:space="preserve">d 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y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ho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3"/>
              </w:rPr>
              <w:t>o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proofErr w:type="spellEnd"/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d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ef</w:t>
            </w:r>
            <w:r>
              <w:rPr>
                <w:spacing w:val="-3"/>
              </w:rPr>
              <w:t>u</w:t>
            </w:r>
            <w:r>
              <w:t xml:space="preserve">l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“s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v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”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12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t xml:space="preserve">s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ll</w:t>
            </w:r>
            <w:r>
              <w:rPr>
                <w:spacing w:val="3"/>
              </w:rPr>
              <w:t>o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on</w:t>
            </w:r>
            <w:r>
              <w:rPr>
                <w:spacing w:val="-4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“</w:t>
            </w:r>
            <w:r>
              <w:t>p</w:t>
            </w:r>
            <w:r>
              <w:rPr>
                <w:spacing w:val="4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0</w:t>
            </w:r>
            <w:r>
              <w:rPr>
                <w:spacing w:val="-4"/>
              </w:rPr>
              <w:t>.</w:t>
            </w:r>
            <w:r>
              <w:rPr>
                <w:spacing w:val="3"/>
              </w:rPr>
              <w:t>0</w:t>
            </w:r>
            <w:r>
              <w:rPr>
                <w:spacing w:val="-3"/>
              </w:rPr>
              <w:t>0</w:t>
            </w:r>
            <w:r>
              <w:rPr>
                <w:spacing w:val="3"/>
              </w:rPr>
              <w:t>0</w:t>
            </w:r>
            <w:r>
              <w:t>”</w:t>
            </w:r>
          </w:p>
          <w:p w:rsidR="00887515" w:rsidRDefault="00C77D71">
            <w:pPr>
              <w:spacing w:line="220" w:lineRule="exact"/>
              <w:ind w:left="102"/>
            </w:pPr>
            <w:r>
              <w:rPr>
                <w:spacing w:val="-2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“</w:t>
            </w:r>
            <w:r>
              <w:t>p</w:t>
            </w:r>
            <w:r>
              <w:rPr>
                <w:spacing w:val="-2"/>
              </w:rPr>
              <w:t xml:space="preserve"> </w:t>
            </w:r>
            <w:r>
              <w:t>&lt;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"/>
              </w:rPr>
              <w:t>.</w:t>
            </w:r>
            <w:r>
              <w:rPr>
                <w:spacing w:val="-3"/>
              </w:rPr>
              <w:t>0</w:t>
            </w:r>
            <w:r>
              <w:rPr>
                <w:spacing w:val="3"/>
              </w:rPr>
              <w:t>01</w:t>
            </w:r>
            <w:r>
              <w:t>”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9</w:t>
            </w:r>
            <w:r>
              <w:rPr>
                <w:spacing w:val="3"/>
              </w:rPr>
              <w:t>5</w:t>
            </w:r>
            <w:r>
              <w:t xml:space="preserve">%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on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w</w:t>
            </w:r>
            <w:r>
              <w:rPr>
                <w:spacing w:val="3"/>
              </w:rPr>
              <w:t>ou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gn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tl</w:t>
            </w:r>
            <w:r>
              <w:t>y</w:t>
            </w:r>
          </w:p>
          <w:p w:rsidR="00887515" w:rsidRDefault="00C77D71">
            <w:pPr>
              <w:spacing w:before="9" w:line="220" w:lineRule="exact"/>
              <w:ind w:left="102" w:right="84"/>
            </w:pP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xp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5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ess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2"/>
              </w:rPr>
              <w:t>a</w:t>
            </w:r>
            <w:r>
              <w:rPr>
                <w:spacing w:val="-7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bu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 xml:space="preserve">s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ea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h</w:t>
            </w:r>
            <w:r>
              <w:rPr>
                <w:spacing w:val="1"/>
              </w:rPr>
              <w:t>il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p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a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t xml:space="preserve">c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f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ce</w:t>
            </w:r>
            <w:r>
              <w:t>,</w:t>
            </w:r>
            <w:r>
              <w:rPr>
                <w:spacing w:val="-3"/>
              </w:rPr>
              <w:t xml:space="preserve"> 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es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gy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ll</w:t>
            </w:r>
            <w:r>
              <w:rPr>
                <w:spacing w:val="-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10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v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i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a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s </w:t>
            </w:r>
            <w:r>
              <w:rPr>
                <w:spacing w:val="2"/>
              </w:rPr>
              <w:t>cr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s</w:t>
            </w:r>
            <w:r>
              <w:rPr>
                <w:spacing w:val="-3"/>
              </w:rPr>
              <w:t>-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2"/>
              </w:rPr>
              <w:t>-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d</w:t>
            </w:r>
            <w:r>
              <w:t>,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x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l</w:t>
            </w:r>
            <w:r>
              <w:rPr>
                <w:spacing w:val="3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108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il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k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er</w:t>
            </w:r>
            <w:r>
              <w:rPr>
                <w:spacing w:val="-4"/>
              </w:rPr>
              <w:t>s</w:t>
            </w:r>
            <w:r>
              <w:t>.</w:t>
            </w:r>
          </w:p>
        </w:tc>
      </w:tr>
    </w:tbl>
    <w:p w:rsidR="00887515" w:rsidRDefault="00887515">
      <w:pPr>
        <w:spacing w:line="200" w:lineRule="exact"/>
      </w:pPr>
    </w:p>
    <w:p w:rsidR="00887515" w:rsidRDefault="00887515">
      <w:pPr>
        <w:spacing w:line="200" w:lineRule="exact"/>
      </w:pPr>
    </w:p>
    <w:p w:rsidR="00887515" w:rsidRDefault="00887515">
      <w:pPr>
        <w:spacing w:line="200" w:lineRule="exact"/>
      </w:pPr>
    </w:p>
    <w:p w:rsidR="00887515" w:rsidRDefault="00887515">
      <w:pPr>
        <w:spacing w:line="200" w:lineRule="exact"/>
      </w:pPr>
    </w:p>
    <w:p w:rsidR="00887515" w:rsidRDefault="00887515">
      <w:pPr>
        <w:spacing w:line="200" w:lineRule="exact"/>
      </w:pPr>
    </w:p>
    <w:p w:rsidR="00887515" w:rsidRDefault="00887515">
      <w:pPr>
        <w:spacing w:before="2" w:line="200" w:lineRule="exact"/>
      </w:pPr>
    </w:p>
    <w:p w:rsidR="00887515" w:rsidRDefault="00C77D71">
      <w:pPr>
        <w:spacing w:before="39"/>
        <w:ind w:left="220"/>
        <w:rPr>
          <w:sz w:val="16"/>
          <w:szCs w:val="16"/>
        </w:rPr>
        <w:sectPr w:rsidR="00887515">
          <w:footerReference w:type="default" r:id="rId10"/>
          <w:pgSz w:w="23820" w:h="16840" w:orient="landscape"/>
          <w:pgMar w:top="1540" w:right="1220" w:bottom="280" w:left="1220" w:header="1303" w:footer="0" w:gutter="0"/>
          <w:cols w:space="720"/>
        </w:sectPr>
      </w:pPr>
      <w:r>
        <w:rPr>
          <w:spacing w:val="2"/>
          <w:sz w:val="16"/>
          <w:szCs w:val="16"/>
        </w:rPr>
        <w:t>C</w:t>
      </w:r>
      <w:r>
        <w:rPr>
          <w:spacing w:val="-2"/>
          <w:sz w:val="16"/>
          <w:szCs w:val="16"/>
        </w:rPr>
        <w:t>rea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2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2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1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 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-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1"/>
          <w:sz w:val="16"/>
          <w:szCs w:val="16"/>
        </w:rPr>
        <w:t xml:space="preserve"> </w:t>
      </w:r>
      <w:r>
        <w:rPr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z w:val="16"/>
          <w:szCs w:val="16"/>
        </w:rPr>
        <w:t>M</w:t>
      </w:r>
      <w:r>
        <w:rPr>
          <w:sz w:val="16"/>
          <w:szCs w:val="16"/>
        </w:rPr>
        <w:t xml:space="preserve">                                                             </w:t>
      </w:r>
      <w:r>
        <w:rPr>
          <w:spacing w:val="3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</w:t>
      </w:r>
      <w:r>
        <w:rPr>
          <w:spacing w:val="-2"/>
          <w:sz w:val="16"/>
          <w:szCs w:val="16"/>
        </w:rPr>
        <w:t>er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-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-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-2"/>
          <w:sz w:val="16"/>
          <w:szCs w:val="16"/>
        </w:rPr>
        <w:t>-</w:t>
      </w:r>
      <w:r>
        <w:rPr>
          <w:sz w:val="16"/>
          <w:szCs w:val="16"/>
        </w:rPr>
        <w:t>202</w:t>
      </w:r>
      <w:r>
        <w:rPr>
          <w:spacing w:val="6"/>
          <w:sz w:val="16"/>
          <w:szCs w:val="16"/>
        </w:rPr>
        <w:t>4</w:t>
      </w:r>
      <w:r>
        <w:rPr>
          <w:sz w:val="16"/>
          <w:szCs w:val="16"/>
        </w:rPr>
        <w:t>)</w:t>
      </w:r>
    </w:p>
    <w:p w:rsidR="00887515" w:rsidRDefault="00887515">
      <w:pPr>
        <w:spacing w:before="8" w:line="280" w:lineRule="exact"/>
        <w:rPr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7"/>
        <w:gridCol w:w="6442"/>
      </w:tblGrid>
      <w:tr w:rsidR="00887515">
        <w:trPr>
          <w:trHeight w:hRule="exact" w:val="1618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468" w:right="385"/>
              <w:jc w:val="both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ff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y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v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3"/>
              </w:rPr>
              <w:t>na</w:t>
            </w:r>
            <w:r>
              <w:rPr>
                <w:b/>
              </w:rPr>
              <w:t>l</w:t>
            </w:r>
            <w:r>
              <w:rPr>
                <w:b/>
                <w:spacing w:val="-3"/>
              </w:rPr>
              <w:t xml:space="preserve"> r</w:t>
            </w:r>
            <w:r>
              <w:rPr>
                <w:b/>
                <w:spacing w:val="2"/>
              </w:rPr>
              <w:t>ef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es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7"/>
              </w:rPr>
              <w:t>e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v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102" w:right="156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ef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se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as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y</w:t>
            </w:r>
            <w:r>
              <w:rPr>
                <w:spacing w:val="-3"/>
              </w:rPr>
              <w:t>e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k</w:t>
            </w:r>
            <w:r>
              <w:rPr>
                <w:spacing w:val="-4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4"/>
              </w:rPr>
              <w:t>t</w:t>
            </w:r>
            <w:r>
              <w:rPr>
                <w:spacing w:val="2"/>
              </w:rPr>
              <w:t>-</w:t>
            </w:r>
            <w:r>
              <w:rPr>
                <w:spacing w:val="-3"/>
              </w:rPr>
              <w:t>2</w:t>
            </w:r>
            <w:r>
              <w:rPr>
                <w:spacing w:val="3"/>
              </w:rPr>
              <w:t>0</w:t>
            </w:r>
            <w:r>
              <w:rPr>
                <w:spacing w:val="-3"/>
              </w:rPr>
              <w:t>2</w:t>
            </w:r>
            <w:r>
              <w:t>0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ng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11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 xml:space="preserve">g </w:t>
            </w:r>
            <w:r>
              <w:rPr>
                <w:spacing w:val="2"/>
              </w:rPr>
              <w:t>ef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ec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v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COV</w:t>
            </w:r>
            <w:r>
              <w:rPr>
                <w:spacing w:val="-4"/>
              </w:rPr>
              <w:t>I</w:t>
            </w:r>
            <w:r>
              <w:rPr>
                <w:spacing w:val="6"/>
              </w:rPr>
              <w:t>D</w:t>
            </w:r>
            <w:r>
              <w:rPr>
                <w:spacing w:val="2"/>
              </w:rPr>
              <w:t>-</w:t>
            </w:r>
            <w:r>
              <w:rPr>
                <w:spacing w:val="3"/>
              </w:rPr>
              <w:t>1</w:t>
            </w:r>
            <w:r>
              <w:t>9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od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7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r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UNE</w:t>
            </w:r>
            <w:r>
              <w:rPr>
                <w:spacing w:val="3"/>
              </w:rPr>
              <w:t>S</w:t>
            </w:r>
            <w:r>
              <w:rPr>
                <w:spacing w:val="-2"/>
              </w:rPr>
              <w:t>CO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2"/>
              </w:rPr>
              <w:t>o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nk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OECD</w:t>
            </w:r>
            <w:r>
              <w:t>,</w:t>
            </w:r>
            <w:r>
              <w:rPr>
                <w:spacing w:val="2"/>
              </w:rPr>
              <w:t xml:space="preserve"> 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-r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rPr>
                <w:spacing w:val="5"/>
              </w:rPr>
              <w:t>a</w:t>
            </w:r>
            <w:r>
              <w:rPr>
                <w:spacing w:val="2"/>
              </w:rPr>
              <w:t>-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y</w:t>
            </w:r>
            <w:r>
              <w:rPr>
                <w:spacing w:val="2"/>
              </w:rPr>
              <w:t>se</w:t>
            </w:r>
            <w:r>
              <w:t>s</w:t>
            </w:r>
            <w:r>
              <w:rPr>
                <w:spacing w:val="-2"/>
              </w:rPr>
              <w:t xml:space="preserve"> w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gn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ng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fra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ng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l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s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ef</w:t>
            </w:r>
            <w:r>
              <w:rPr>
                <w:spacing w:val="-4"/>
              </w:rPr>
              <w:t>i</w:t>
            </w:r>
            <w:r>
              <w:t>t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t>m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z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n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ce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 w:line="245" w:lineRule="auto"/>
              <w:ind w:left="108" w:right="77"/>
            </w:pPr>
            <w:r>
              <w:rPr>
                <w:spacing w:val="-2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7"/>
              </w:rPr>
              <w:t>a</w:t>
            </w:r>
            <w:r>
              <w:rPr>
                <w:spacing w:val="2"/>
              </w:rPr>
              <w:t>l</w:t>
            </w:r>
            <w:r>
              <w:rPr>
                <w:spacing w:val="-4"/>
              </w:rPr>
              <w:t>s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d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u</w:t>
            </w:r>
            <w:r>
              <w:t>p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ca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 xml:space="preserve">r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.</w:t>
            </w:r>
          </w:p>
        </w:tc>
      </w:tr>
      <w:tr w:rsidR="00887515">
        <w:trPr>
          <w:trHeight w:hRule="exact" w:val="1852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 w:line="220" w:lineRule="exact"/>
              <w:ind w:left="468" w:right="3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/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4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q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3"/>
              </w:rPr>
              <w:t>b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co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7"/>
              <w:ind w:left="102" w:right="259"/>
            </w:pPr>
            <w:r>
              <w:rPr>
                <w:spacing w:val="-2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g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 xml:space="preserve">d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q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p</w:t>
            </w:r>
            <w:r>
              <w:rPr>
                <w:spacing w:val="11"/>
              </w:rPr>
              <w:t>y</w:t>
            </w:r>
            <w:r>
              <w:rPr>
                <w:spacing w:val="-4"/>
              </w:rPr>
              <w:t>-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l</w:t>
            </w:r>
            <w:r>
              <w:t xml:space="preserve">y </w:t>
            </w:r>
            <w:r>
              <w:rPr>
                <w:spacing w:val="3"/>
              </w:rPr>
              <w:t>pu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So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8"/>
              </w:rPr>
              <w:t>g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k</w:t>
            </w:r>
            <w:r>
              <w:rPr>
                <w:spacing w:val="-7"/>
              </w:rPr>
              <w:t>w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d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y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ph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6"/>
              </w:rPr>
              <w:t>s</w:t>
            </w:r>
            <w:r>
              <w:t>—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w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cr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 xml:space="preserve">r </w:t>
            </w:r>
            <w:r>
              <w:rPr>
                <w:spacing w:val="2"/>
              </w:rPr>
              <w:t>re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er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d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ra</w:t>
            </w:r>
            <w:r>
              <w:rPr>
                <w:spacing w:val="-1"/>
              </w:rPr>
              <w:t>mm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rPr>
                <w:spacing w:val="1"/>
              </w:rPr>
              <w:t>li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7"/>
              </w:rPr>
              <w:t>r</w:t>
            </w:r>
            <w:r>
              <w:rPr>
                <w:spacing w:val="3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t>d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n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l</w:t>
            </w:r>
            <w:r>
              <w:t xml:space="preserve">y 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ar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t xml:space="preserve">A 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u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ce</w:t>
            </w:r>
            <w:r>
              <w:t>,</w:t>
            </w:r>
            <w:r>
              <w:rPr>
                <w:spacing w:val="-3"/>
              </w:rPr>
              <w:t xml:space="preserve"> a</w:t>
            </w:r>
            <w:r>
              <w:rPr>
                <w:spacing w:val="3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er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v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sc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p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’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ili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 w:line="220" w:lineRule="exact"/>
              <w:ind w:left="108" w:right="122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k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y</w:t>
            </w:r>
            <w:r>
              <w:rPr>
                <w:spacing w:val="4"/>
              </w:rPr>
              <w:t>o</w:t>
            </w:r>
            <w:r>
              <w:t>u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proofErr w:type="gram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p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ee</w:t>
            </w:r>
            <w:r>
              <w:t xml:space="preserve">t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w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il</w:t>
            </w:r>
            <w:r>
              <w:t>l</w:t>
            </w:r>
            <w:r>
              <w:rPr>
                <w:spacing w:val="-3"/>
              </w:rPr>
              <w:t xml:space="preserve"> b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ub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ng</w:t>
            </w:r>
            <w:r>
              <w:t>.</w:t>
            </w:r>
          </w:p>
        </w:tc>
      </w:tr>
      <w:tr w:rsidR="00887515">
        <w:trPr>
          <w:trHeight w:hRule="exact" w:val="1618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6"/>
              <w:ind w:left="108"/>
            </w:pPr>
            <w:r>
              <w:rPr>
                <w:b/>
                <w:spacing w:val="-1"/>
                <w:u w:val="single" w:color="000000"/>
              </w:rPr>
              <w:t>O</w:t>
            </w:r>
            <w:r>
              <w:rPr>
                <w:b/>
                <w:spacing w:val="3"/>
                <w:u w:val="single" w:color="000000"/>
              </w:rPr>
              <w:t>p</w:t>
            </w:r>
            <w:r>
              <w:rPr>
                <w:b/>
                <w:spacing w:val="2"/>
                <w:u w:val="single" w:color="000000"/>
              </w:rPr>
              <w:t>t</w:t>
            </w:r>
            <w:r>
              <w:rPr>
                <w:b/>
                <w:spacing w:val="1"/>
                <w:u w:val="single" w:color="000000"/>
              </w:rPr>
              <w:t>i</w:t>
            </w:r>
            <w:r>
              <w:rPr>
                <w:b/>
                <w:spacing w:val="-3"/>
                <w:u w:val="single" w:color="000000"/>
              </w:rPr>
              <w:t>o</w:t>
            </w:r>
            <w:r>
              <w:rPr>
                <w:b/>
                <w:spacing w:val="3"/>
                <w:u w:val="single" w:color="000000"/>
              </w:rPr>
              <w:t>n</w:t>
            </w:r>
            <w:r>
              <w:rPr>
                <w:b/>
                <w:spacing w:val="-3"/>
                <w:u w:val="single" w:color="000000"/>
              </w:rPr>
              <w:t>a</w:t>
            </w:r>
            <w:r>
              <w:rPr>
                <w:b/>
                <w:spacing w:val="1"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-3"/>
                <w:u w:val="single" w:color="000000"/>
              </w:rPr>
              <w:t>e</w:t>
            </w:r>
            <w:r>
              <w:rPr>
                <w:b/>
                <w:spacing w:val="3"/>
                <w:u w:val="single" w:color="000000"/>
              </w:rPr>
              <w:t>n</w:t>
            </w:r>
            <w:r>
              <w:rPr>
                <w:b/>
                <w:spacing w:val="-3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r</w:t>
            </w:r>
            <w:r>
              <w:rPr>
                <w:b/>
                <w:spacing w:val="3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t>s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7"/>
              <w:ind w:left="102" w:right="286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nu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-3"/>
              </w:rPr>
              <w:t xml:space="preserve"> h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bu</w:t>
            </w:r>
            <w:r>
              <w:rPr>
                <w:spacing w:val="-4"/>
              </w:rPr>
              <w:t>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v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ea</w:t>
            </w:r>
            <w:r>
              <w:rPr>
                <w:spacing w:val="-4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n 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ca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h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t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4"/>
              </w:rPr>
              <w:t>r</w:t>
            </w:r>
            <w:r>
              <w:rPr>
                <w:spacing w:val="2"/>
              </w:rPr>
              <w:t>ea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t>e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po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q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j</w:t>
            </w:r>
            <w:r>
              <w:rPr>
                <w:spacing w:val="-3"/>
              </w:rPr>
              <w:t>o</w:t>
            </w:r>
            <w:r>
              <w:t xml:space="preserve">r </w:t>
            </w:r>
            <w:r>
              <w:rPr>
                <w:spacing w:val="2"/>
              </w:rPr>
              <w:t>re</w:t>
            </w:r>
            <w:r>
              <w:rPr>
                <w:spacing w:val="-3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d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og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p</w:t>
            </w:r>
            <w:r>
              <w:rPr>
                <w:spacing w:val="2"/>
              </w:rPr>
              <w:t>re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t xml:space="preserve">c 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y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2"/>
              </w:rPr>
              <w:t>es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t>y</w:t>
            </w:r>
            <w:r>
              <w:rPr>
                <w:spacing w:val="-2"/>
              </w:rPr>
              <w:t xml:space="preserve"> w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se</w:t>
            </w:r>
            <w:r>
              <w:rPr>
                <w:spacing w:val="-3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x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er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 xml:space="preserve">e 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h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3"/>
              </w:rPr>
              <w:t>y</w:t>
            </w:r>
            <w:r>
              <w:rPr>
                <w:spacing w:val="-7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k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s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x</w:t>
            </w:r>
            <w:r>
              <w:rPr>
                <w:spacing w:val="2"/>
              </w:rPr>
              <w:t>a</w:t>
            </w:r>
            <w:r>
              <w:rPr>
                <w:spacing w:val="-7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du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ce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n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o</w:t>
            </w:r>
            <w:r>
              <w:rPr>
                <w:spacing w:val="-4"/>
              </w:rPr>
              <w:t>r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 xml:space="preserve">e </w:t>
            </w:r>
            <w:r>
              <w:rPr>
                <w:spacing w:val="2"/>
              </w:rPr>
              <w:t>f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nd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7"/>
              </w:rPr>
              <w:t>m</w:t>
            </w:r>
            <w:r>
              <w:rPr>
                <w:spacing w:val="1"/>
              </w:rPr>
              <w:t>il</w:t>
            </w:r>
            <w:r>
              <w:rPr>
                <w:spacing w:val="-3"/>
              </w:rPr>
              <w:t>a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9"/>
              </w:rPr>
              <w:t>o</w:t>
            </w:r>
            <w:r>
              <w:rPr>
                <w:spacing w:val="-4"/>
              </w:rPr>
              <w:t>-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n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d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es</w:t>
            </w:r>
            <w: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 w:line="220" w:lineRule="exact"/>
              <w:ind w:left="108" w:right="122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k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y</w:t>
            </w:r>
            <w:r>
              <w:rPr>
                <w:spacing w:val="4"/>
              </w:rPr>
              <w:t>o</w:t>
            </w:r>
            <w:r>
              <w:t>u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3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1"/>
              </w:rPr>
              <w:t>t</w:t>
            </w:r>
            <w:r>
              <w:rPr>
                <w:spacing w:val="-3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es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s</w:t>
            </w:r>
            <w:proofErr w:type="gram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h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p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ee</w:t>
            </w:r>
            <w:r>
              <w:t xml:space="preserve">t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w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il</w:t>
            </w:r>
            <w:r>
              <w:t>l</w:t>
            </w:r>
            <w:r>
              <w:rPr>
                <w:spacing w:val="-3"/>
              </w:rPr>
              <w:t xml:space="preserve"> b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s</w:t>
            </w:r>
            <w:r>
              <w:rPr>
                <w:spacing w:val="3"/>
              </w:rPr>
              <w:t>ub</w:t>
            </w:r>
            <w:r>
              <w:rPr>
                <w:spacing w:val="-1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ng</w:t>
            </w:r>
            <w:r>
              <w:t>.</w:t>
            </w:r>
          </w:p>
        </w:tc>
      </w:tr>
    </w:tbl>
    <w:p w:rsidR="00887515" w:rsidRDefault="00887515">
      <w:pPr>
        <w:spacing w:before="1" w:line="100" w:lineRule="exact"/>
        <w:rPr>
          <w:sz w:val="10"/>
          <w:szCs w:val="10"/>
        </w:rPr>
      </w:pPr>
    </w:p>
    <w:p w:rsidR="00887515" w:rsidRDefault="00887515">
      <w:pPr>
        <w:spacing w:line="200" w:lineRule="exact"/>
      </w:pPr>
    </w:p>
    <w:p w:rsidR="00887515" w:rsidRDefault="00C77D71">
      <w:pPr>
        <w:spacing w:before="34"/>
        <w:ind w:left="220"/>
        <w:rPr>
          <w:rFonts w:ascii="Arial" w:eastAsia="Arial" w:hAnsi="Arial" w:cs="Arial"/>
        </w:rPr>
      </w:pPr>
      <w:bookmarkStart w:id="0" w:name="_GoBack"/>
      <w:bookmarkEnd w:id="0"/>
      <w:r>
        <w:pict>
          <v:group id="_x0000_s1037" style="position:absolute;left:0;text-align:left;margin-left:71.4pt;margin-top:1.15pt;width:43.25pt;height:12.45pt;z-index:-251658752;mso-position-horizontal-relative:page" coordorigin="1428,23" coordsize="865,249">
            <v:shape id="_x0000_s1039" style="position:absolute;left:1440;top:33;width:840;height:229" coordorigin="1440,33" coordsize="840,229" path="m2280,33r-840,l1440,262r840,l2280,33xe" fillcolor="yellow" stroked="f">
              <v:path arrowok="t"/>
            </v:shape>
            <v:shape id="_x0000_s1038" style="position:absolute;left:1440;top:256;width:840;height:0" coordorigin="1440,256" coordsize="840,0" path="m1440,256r840,e" filled="f" strokeweight=".4384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2"/>
        </w:rPr>
        <w:t>P</w:t>
      </w:r>
      <w:r>
        <w:rPr>
          <w:rFonts w:ascii="Arial" w:eastAsia="Arial" w:hAnsi="Arial" w:cs="Arial"/>
          <w:b/>
          <w:spacing w:val="-2"/>
        </w:rPr>
        <w:t>AR</w:t>
      </w:r>
      <w:r>
        <w:rPr>
          <w:rFonts w:ascii="Arial" w:eastAsia="Arial" w:hAnsi="Arial" w:cs="Arial"/>
          <w:b/>
        </w:rPr>
        <w:t xml:space="preserve">T </w:t>
      </w:r>
      <w:r>
        <w:rPr>
          <w:rFonts w:ascii="Arial" w:eastAsia="Arial" w:hAnsi="Arial" w:cs="Arial"/>
          <w:b/>
          <w:spacing w:val="7"/>
        </w:rPr>
        <w:t xml:space="preserve"> </w:t>
      </w:r>
      <w:r>
        <w:rPr>
          <w:rFonts w:ascii="Arial" w:eastAsia="Arial" w:hAnsi="Arial" w:cs="Arial"/>
          <w:b/>
          <w:spacing w:val="3"/>
        </w:rPr>
        <w:t>2</w:t>
      </w:r>
      <w:r>
        <w:rPr>
          <w:rFonts w:ascii="Arial" w:eastAsia="Arial" w:hAnsi="Arial" w:cs="Arial"/>
          <w:b/>
        </w:rPr>
        <w:t>:</w:t>
      </w:r>
    </w:p>
    <w:p w:rsidR="00887515" w:rsidRDefault="00887515">
      <w:pPr>
        <w:spacing w:before="20" w:line="200" w:lineRule="exact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7167"/>
        <w:gridCol w:w="7151"/>
      </w:tblGrid>
      <w:tr w:rsidR="00887515">
        <w:trPr>
          <w:trHeight w:hRule="exact" w:val="889"/>
        </w:trPr>
        <w:tc>
          <w:tcPr>
            <w:tcW w:w="6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887515"/>
        </w:tc>
        <w:tc>
          <w:tcPr>
            <w:tcW w:w="71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mm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1" w:line="250" w:lineRule="auto"/>
              <w:ind w:left="-1" w:right="12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Au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ho</w:t>
            </w:r>
            <w:r>
              <w:rPr>
                <w:rFonts w:ascii="Arial" w:eastAsia="Arial" w:hAnsi="Arial" w:cs="Arial"/>
                <w:b/>
                <w:spacing w:val="8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</w:rPr>
              <w:t>ee</w:t>
            </w:r>
            <w:r>
              <w:rPr>
                <w:rFonts w:ascii="Arial" w:eastAsia="Arial" w:hAnsi="Arial" w:cs="Arial"/>
                <w:b/>
                <w:spacing w:val="-2"/>
              </w:rPr>
              <w:t>db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(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</w:rPr>
              <w:t>m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3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3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h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s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u</w:t>
            </w:r>
            <w:r>
              <w:rPr>
                <w:rFonts w:ascii="Arial" w:eastAsia="Arial" w:hAnsi="Arial" w:cs="Arial"/>
                <w:spacing w:val="-4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>/</w:t>
            </w:r>
            <w:r>
              <w:rPr>
                <w:rFonts w:ascii="Arial" w:eastAsia="Arial" w:hAnsi="Arial" w:cs="Arial"/>
                <w:spacing w:val="3"/>
              </w:rPr>
              <w:t>he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f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>b</w:t>
            </w:r>
            <w:r>
              <w:rPr>
                <w:rFonts w:ascii="Arial" w:eastAsia="Arial" w:hAnsi="Arial" w:cs="Arial"/>
                <w:spacing w:val="3"/>
              </w:rPr>
              <w:t>a</w:t>
            </w:r>
            <w:r>
              <w:rPr>
                <w:rFonts w:ascii="Arial" w:eastAsia="Arial" w:hAnsi="Arial" w:cs="Arial"/>
                <w:spacing w:val="-3"/>
              </w:rPr>
              <w:t>c</w:t>
            </w:r>
            <w:r>
              <w:rPr>
                <w:rFonts w:ascii="Arial" w:eastAsia="Arial" w:hAnsi="Arial" w:cs="Arial"/>
              </w:rPr>
              <w:t xml:space="preserve">k </w:t>
            </w:r>
            <w:r>
              <w:rPr>
                <w:rFonts w:ascii="Arial" w:eastAsia="Arial" w:hAnsi="Arial" w:cs="Arial"/>
                <w:spacing w:val="3"/>
              </w:rPr>
              <w:t>he</w:t>
            </w:r>
            <w:r>
              <w:rPr>
                <w:rFonts w:ascii="Arial" w:eastAsia="Arial" w:hAnsi="Arial" w:cs="Arial"/>
                <w:spacing w:val="-4"/>
              </w:rPr>
              <w:t>r</w:t>
            </w:r>
            <w:r>
              <w:rPr>
                <w:rFonts w:ascii="Arial" w:eastAsia="Arial" w:hAnsi="Arial" w:cs="Arial"/>
                <w:spacing w:val="3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887515">
        <w:trPr>
          <w:trHeight w:hRule="exact" w:val="4564"/>
        </w:trPr>
        <w:tc>
          <w:tcPr>
            <w:tcW w:w="6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before="15" w:line="240" w:lineRule="exact"/>
              <w:rPr>
                <w:sz w:val="24"/>
                <w:szCs w:val="24"/>
              </w:rPr>
            </w:pPr>
          </w:p>
          <w:p w:rsidR="00887515" w:rsidRDefault="00C77D71">
            <w:pPr>
              <w:ind w:left="10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ss</w:t>
            </w:r>
            <w:r>
              <w:rPr>
                <w:rFonts w:ascii="Arial" w:eastAsia="Arial" w:hAnsi="Arial" w:cs="Arial"/>
                <w:b/>
                <w:spacing w:val="-8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m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nu</w:t>
            </w:r>
            <w:r>
              <w:rPr>
                <w:rFonts w:ascii="Arial" w:eastAsia="Arial" w:hAnsi="Arial" w:cs="Arial"/>
                <w:b/>
                <w:spacing w:val="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line="200" w:lineRule="exact"/>
            </w:pPr>
          </w:p>
          <w:p w:rsidR="00887515" w:rsidRDefault="00887515">
            <w:pPr>
              <w:spacing w:before="15" w:line="240" w:lineRule="exact"/>
              <w:rPr>
                <w:sz w:val="24"/>
                <w:szCs w:val="24"/>
              </w:rPr>
            </w:pPr>
          </w:p>
          <w:p w:rsidR="00887515" w:rsidRDefault="00C77D7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f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7515" w:rsidRDefault="00C77D71">
            <w:pPr>
              <w:spacing w:before="1"/>
              <w:ind w:left="-1" w:righ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 a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:</w:t>
            </w:r>
          </w:p>
          <w:p w:rsidR="00887515" w:rsidRDefault="00C77D71">
            <w:pPr>
              <w:spacing w:line="240" w:lineRule="exact"/>
              <w:ind w:left="-1" w:right="-38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 </w:t>
            </w:r>
            <w:r>
              <w:rPr>
                <w:rFonts w:ascii="Arial" w:eastAsia="Arial" w:hAnsi="Arial" w:cs="Arial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 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t</w:t>
            </w:r>
          </w:p>
          <w:p w:rsidR="00887515" w:rsidRDefault="00C77D71">
            <w:pPr>
              <w:spacing w:before="4"/>
              <w:ind w:left="-1" w:right="-4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edo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 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5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887515" w:rsidRDefault="00C77D71">
            <w:pPr>
              <w:spacing w:line="240" w:lineRule="exact"/>
              <w:ind w:left="-1" w:right="-28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y</w:t>
            </w:r>
          </w:p>
          <w:p w:rsidR="00887515" w:rsidRDefault="00C77D71">
            <w:pPr>
              <w:spacing w:before="4"/>
              <w:ind w:left="-1" w:right="-4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proofErr w:type="gramStart"/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h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d</w:t>
            </w:r>
          </w:p>
        </w:tc>
      </w:tr>
    </w:tbl>
    <w:p w:rsidR="00887515" w:rsidRDefault="00887515">
      <w:pPr>
        <w:sectPr w:rsidR="00887515">
          <w:footerReference w:type="default" r:id="rId11"/>
          <w:pgSz w:w="23820" w:h="16840" w:orient="landscape"/>
          <w:pgMar w:top="1540" w:right="1220" w:bottom="280" w:left="1220" w:header="1303" w:footer="678" w:gutter="0"/>
          <w:cols w:space="720"/>
        </w:sectPr>
      </w:pPr>
    </w:p>
    <w:p w:rsidR="00887515" w:rsidRDefault="00C77D71">
      <w:pPr>
        <w:spacing w:before="2" w:line="260" w:lineRule="exact"/>
        <w:rPr>
          <w:sz w:val="26"/>
          <w:szCs w:val="26"/>
        </w:rPr>
      </w:pPr>
      <w:r>
        <w:lastRenderedPageBreak/>
        <w:pict>
          <v:group id="_x0000_s1026" style="position:absolute;margin-left:66.25pt;margin-top:91.55pt;width:1058.05pt;height:125.3pt;z-index:-251657728;mso-position-horizontal-relative:page;mso-position-vertical-relative:page" coordorigin="1325,1831" coordsize="21161,2506">
            <v:shape id="_x0000_s1036" style="position:absolute;left:1332;top:1838;width:6830;height:0" coordorigin="1332,1838" coordsize="6830,0" path="m1332,1838r6830,e" filled="f" strokeweight=".1361mm">
              <v:path arrowok="t"/>
            </v:shape>
            <v:shape id="_x0000_s1035" style="position:absolute;left:8168;top:1838;width:7161;height:0" coordorigin="8168,1838" coordsize="7161,0" path="m8168,1838r7161,e" filled="f" strokeweight=".1361mm">
              <v:path arrowok="t"/>
            </v:shape>
            <v:shape id="_x0000_s1034" style="position:absolute;left:15335;top:1838;width:7145;height:0" coordorigin="15335,1838" coordsize="7145,0" path="m15335,1838r7145,e" filled="f" strokeweight=".1361mm">
              <v:path arrowok="t"/>
            </v:shape>
            <v:shape id="_x0000_s1033" style="position:absolute;left:1329;top:1835;width:0;height:2498" coordorigin="1329,1835" coordsize="0,2498" path="m1329,1835r,2498e" filled="f" strokeweight=".1361mm">
              <v:path arrowok="t"/>
            </v:shape>
            <v:shape id="_x0000_s1032" style="position:absolute;left:1332;top:4330;width:6830;height:0" coordorigin="1332,4330" coordsize="6830,0" path="m1332,4330r6830,e" filled="f" strokeweight=".1361mm">
              <v:path arrowok="t"/>
            </v:shape>
            <v:shape id="_x0000_s1031" style="position:absolute;left:8165;top:1835;width:0;height:2498" coordorigin="8165,1835" coordsize="0,2498" path="m8165,1835r,2498e" filled="f" strokeweight=".1361mm">
              <v:path arrowok="t"/>
            </v:shape>
            <v:shape id="_x0000_s1030" style="position:absolute;left:8168;top:4330;width:7161;height:0" coordorigin="8168,4330" coordsize="7161,0" path="m8168,4330r7161,e" filled="f" strokeweight=".1361mm">
              <v:path arrowok="t"/>
            </v:shape>
            <v:shape id="_x0000_s1029" style="position:absolute;left:15332;top:1835;width:0;height:2498" coordorigin="15332,1835" coordsize="0,2498" path="m15332,1835r,2498e" filled="f" strokeweight=".1361mm">
              <v:path arrowok="t"/>
            </v:shape>
            <v:shape id="_x0000_s1028" style="position:absolute;left:15335;top:4330;width:7145;height:0" coordorigin="15335,4330" coordsize="7145,0" path="m15335,4330r7145,e" filled="f" strokeweight=".1361mm">
              <v:path arrowok="t"/>
            </v:shape>
            <v:shape id="_x0000_s1027" style="position:absolute;left:22482;top:1835;width:0;height:2498" coordorigin="22482,1835" coordsize="0,2498" path="m22482,1835r,2498e" filled="f" strokeweight=".1361mm">
              <v:path arrowok="t"/>
            </v:shape>
            <w10:wrap anchorx="page" anchory="page"/>
          </v:group>
        </w:pict>
      </w:r>
    </w:p>
    <w:p w:rsidR="00887515" w:rsidRDefault="00C77D71">
      <w:pPr>
        <w:spacing w:before="34" w:line="244" w:lineRule="auto"/>
        <w:ind w:left="13995" w:right="7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ag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an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b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io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t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h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ei</w:t>
      </w:r>
      <w:r>
        <w:rPr>
          <w:rFonts w:ascii="Arial" w:eastAsia="Arial" w:hAnsi="Arial" w:cs="Arial"/>
          <w:w w:val="101"/>
          <w:sz w:val="22"/>
          <w:szCs w:val="22"/>
        </w:rPr>
        <w:t xml:space="preserve">r </w:t>
      </w:r>
      <w:r>
        <w:rPr>
          <w:rFonts w:ascii="Arial" w:eastAsia="Arial" w:hAnsi="Arial" w:cs="Arial"/>
          <w:spacing w:val="2"/>
          <w:sz w:val="22"/>
          <w:szCs w:val="22"/>
        </w:rPr>
        <w:t>pe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d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a</w:t>
      </w:r>
      <w:r>
        <w:rPr>
          <w:rFonts w:ascii="Arial" w:eastAsia="Arial" w:hAnsi="Arial" w:cs="Arial"/>
          <w:spacing w:val="-5"/>
          <w:w w:val="101"/>
          <w:sz w:val="22"/>
          <w:szCs w:val="22"/>
        </w:rPr>
        <w:t>t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a</w:t>
      </w:r>
      <w:r>
        <w:rPr>
          <w:rFonts w:ascii="Arial" w:eastAsia="Arial" w:hAnsi="Arial" w:cs="Arial"/>
          <w:w w:val="101"/>
          <w:sz w:val="22"/>
          <w:szCs w:val="22"/>
        </w:rPr>
        <w:t>.</w:t>
      </w:r>
    </w:p>
    <w:p w:rsidR="00887515" w:rsidRDefault="00C77D71">
      <w:pPr>
        <w:spacing w:line="240" w:lineRule="exact"/>
        <w:ind w:left="1399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b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'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3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a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n</w:t>
      </w:r>
      <w:r>
        <w:rPr>
          <w:rFonts w:ascii="Arial" w:eastAsia="Arial" w:hAnsi="Arial" w:cs="Arial"/>
          <w:w w:val="101"/>
          <w:sz w:val="22"/>
          <w:szCs w:val="22"/>
        </w:rPr>
        <w:t>d</w:t>
      </w:r>
    </w:p>
    <w:p w:rsidR="00887515" w:rsidRDefault="00C77D71">
      <w:pPr>
        <w:spacing w:before="3" w:line="240" w:lineRule="exact"/>
        <w:ind w:left="13995" w:right="81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on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w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4"/>
          <w:sz w:val="22"/>
          <w:szCs w:val="22"/>
        </w:rPr>
        <w:t>l</w:t>
      </w:r>
      <w:r>
        <w:rPr>
          <w:rFonts w:ascii="Arial" w:eastAsia="Arial" w:hAnsi="Arial" w:cs="Arial"/>
          <w:spacing w:val="-6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>b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ug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lu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ed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w w:val="101"/>
          <w:sz w:val="22"/>
          <w:szCs w:val="22"/>
        </w:rPr>
        <w:t>w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a</w:t>
      </w:r>
      <w:r>
        <w:rPr>
          <w:rFonts w:ascii="Arial" w:eastAsia="Arial" w:hAnsi="Arial" w:cs="Arial"/>
          <w:w w:val="101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ni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an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w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'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le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a</w:t>
      </w:r>
      <w:r>
        <w:rPr>
          <w:rFonts w:ascii="Arial" w:eastAsia="Arial" w:hAnsi="Arial" w:cs="Arial"/>
          <w:w w:val="101"/>
          <w:sz w:val="22"/>
          <w:szCs w:val="22"/>
        </w:rPr>
        <w:t>r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n</w:t>
      </w:r>
      <w:r>
        <w:rPr>
          <w:rFonts w:ascii="Arial" w:eastAsia="Arial" w:hAnsi="Arial" w:cs="Arial"/>
          <w:spacing w:val="12"/>
          <w:w w:val="101"/>
          <w:sz w:val="22"/>
          <w:szCs w:val="22"/>
        </w:rPr>
        <w:t>i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n</w:t>
      </w:r>
      <w:r>
        <w:rPr>
          <w:rFonts w:ascii="Arial" w:eastAsia="Arial" w:hAnsi="Arial" w:cs="Arial"/>
          <w:w w:val="101"/>
          <w:sz w:val="22"/>
          <w:szCs w:val="22"/>
        </w:rPr>
        <w:t>g</w:t>
      </w:r>
    </w:p>
    <w:p w:rsidR="00887515" w:rsidRDefault="00C77D71">
      <w:pPr>
        <w:spacing w:before="1"/>
        <w:ind w:left="13995" w:right="31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v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an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3"/>
          <w:sz w:val="22"/>
          <w:szCs w:val="22"/>
        </w:rPr>
        <w:t xml:space="preserve"> m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yc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6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o</w:t>
      </w:r>
      <w:r>
        <w:rPr>
          <w:rFonts w:ascii="Arial" w:eastAsia="Arial" w:hAnsi="Arial" w:cs="Arial"/>
          <w:w w:val="101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he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b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o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l</w:t>
      </w:r>
      <w:r>
        <w:rPr>
          <w:rFonts w:ascii="Arial" w:eastAsia="Arial" w:hAnsi="Arial" w:cs="Arial"/>
          <w:spacing w:val="-3"/>
          <w:w w:val="101"/>
          <w:sz w:val="22"/>
          <w:szCs w:val="22"/>
        </w:rPr>
        <w:t>s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t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e</w:t>
      </w:r>
      <w:r>
        <w:rPr>
          <w:rFonts w:ascii="Arial" w:eastAsia="Arial" w:hAnsi="Arial" w:cs="Arial"/>
          <w:w w:val="101"/>
          <w:sz w:val="22"/>
          <w:szCs w:val="22"/>
        </w:rPr>
        <w:t xml:space="preserve">r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du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on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sy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w w:val="101"/>
          <w:sz w:val="22"/>
          <w:szCs w:val="22"/>
        </w:rPr>
        <w:t>c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o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n</w:t>
      </w:r>
      <w:r>
        <w:rPr>
          <w:rFonts w:ascii="Arial" w:eastAsia="Arial" w:hAnsi="Arial" w:cs="Arial"/>
          <w:spacing w:val="-3"/>
          <w:w w:val="101"/>
          <w:sz w:val="22"/>
          <w:szCs w:val="22"/>
        </w:rPr>
        <w:t>s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t</w:t>
      </w:r>
      <w:r>
        <w:rPr>
          <w:rFonts w:ascii="Arial" w:eastAsia="Arial" w:hAnsi="Arial" w:cs="Arial"/>
          <w:w w:val="101"/>
          <w:sz w:val="22"/>
          <w:szCs w:val="22"/>
        </w:rPr>
        <w:t>r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u</w:t>
      </w:r>
      <w:r>
        <w:rPr>
          <w:rFonts w:ascii="Arial" w:eastAsia="Arial" w:hAnsi="Arial" w:cs="Arial"/>
          <w:spacing w:val="3"/>
          <w:w w:val="101"/>
          <w:sz w:val="22"/>
          <w:szCs w:val="22"/>
        </w:rPr>
        <w:t>c</w:t>
      </w:r>
      <w:r>
        <w:rPr>
          <w:rFonts w:ascii="Arial" w:eastAsia="Arial" w:hAnsi="Arial" w:cs="Arial"/>
          <w:spacing w:val="-5"/>
          <w:w w:val="101"/>
          <w:sz w:val="22"/>
          <w:szCs w:val="22"/>
        </w:rPr>
        <w:t>t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i</w:t>
      </w:r>
      <w:r>
        <w:rPr>
          <w:rFonts w:ascii="Arial" w:eastAsia="Arial" w:hAnsi="Arial" w:cs="Arial"/>
          <w:spacing w:val="3"/>
          <w:w w:val="101"/>
          <w:sz w:val="22"/>
          <w:szCs w:val="22"/>
        </w:rPr>
        <w:t>v</w:t>
      </w:r>
      <w:r>
        <w:rPr>
          <w:rFonts w:ascii="Arial" w:eastAsia="Arial" w:hAnsi="Arial" w:cs="Arial"/>
          <w:w w:val="101"/>
          <w:sz w:val="22"/>
          <w:szCs w:val="22"/>
        </w:rPr>
        <w:t>e</w:t>
      </w:r>
    </w:p>
    <w:sectPr w:rsidR="00887515">
      <w:pgSz w:w="23820" w:h="16840" w:orient="landscape"/>
      <w:pgMar w:top="1540" w:right="1220" w:bottom="280" w:left="1340" w:header="1303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D71" w:rsidRDefault="00C77D71">
      <w:r>
        <w:separator/>
      </w:r>
    </w:p>
  </w:endnote>
  <w:endnote w:type="continuationSeparator" w:id="0">
    <w:p w:rsidR="00C77D71" w:rsidRDefault="00C7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15" w:rsidRDefault="00C77D7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97.1pt;width:51.9pt;height:10pt;z-index:-251661824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rea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208.2pt;margin-top:797.1pt;width:55.65pt;height:10pt;z-index:-251660800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47.95pt;margin-top:797.1pt;width:67.65pt;height:10pt;z-index:-251659776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539.1pt;margin-top:797.1pt;width:80.1pt;height:10pt;z-index:-251658752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</w:t>
                </w:r>
                <w:r>
                  <w:rPr>
                    <w:spacing w:val="6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15" w:rsidRDefault="00887515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15" w:rsidRDefault="00C77D7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1.9pt;height:10pt;z-index:-251657728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rea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2pt;margin-top:797.1pt;width:55.65pt;height:10pt;z-index:-251656704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95pt;margin-top:797.1pt;width:67.65pt;height:10pt;z-index:-251655680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7.1pt;width:80.1pt;height:10pt;z-index:-251654656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</w:t>
                </w:r>
                <w:r>
                  <w:rPr>
                    <w:spacing w:val="6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D71" w:rsidRDefault="00C77D71">
      <w:r>
        <w:separator/>
      </w:r>
    </w:p>
  </w:footnote>
  <w:footnote w:type="continuationSeparator" w:id="0">
    <w:p w:rsidR="00C77D71" w:rsidRDefault="00C7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515" w:rsidRDefault="00C77D7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64.15pt;width:86.95pt;height:14pt;z-index:-251662848;mso-position-horizontal-relative:page;mso-position-vertical-relative:page" filled="f" stroked="f">
          <v:textbox inset="0,0,0,0">
            <w:txbxContent>
              <w:p w:rsidR="00887515" w:rsidRDefault="00C77D7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77925"/>
    <w:multiLevelType w:val="multilevel"/>
    <w:tmpl w:val="9E7EC6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515"/>
    <w:rsid w:val="00887515"/>
    <w:rsid w:val="009C4D5A"/>
    <w:rsid w:val="00C7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02C6219F-D4FC-4A47-A062-63BC0C23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1957</Words>
  <Characters>11156</Characters>
  <Application>Microsoft Office Word</Application>
  <DocSecurity>0</DocSecurity>
  <Lines>92</Lines>
  <Paragraphs>26</Paragraphs>
  <ScaleCrop>false</ScaleCrop>
  <Company/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2025-12-11T06:25:00Z</dcterms:created>
  <dcterms:modified xsi:type="dcterms:W3CDTF">2025-12-11T06:36:00Z</dcterms:modified>
</cp:coreProperties>
</file>