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7B1" w:rsidRDefault="003327B1">
      <w:pPr>
        <w:spacing w:line="200" w:lineRule="exact"/>
      </w:pPr>
    </w:p>
    <w:p w:rsidR="003327B1" w:rsidRDefault="003327B1">
      <w:pPr>
        <w:spacing w:line="200" w:lineRule="exact"/>
      </w:pPr>
    </w:p>
    <w:p w:rsidR="003327B1" w:rsidRDefault="003327B1">
      <w:pPr>
        <w:spacing w:line="200" w:lineRule="exact"/>
      </w:pPr>
    </w:p>
    <w:p w:rsidR="003327B1" w:rsidRDefault="003327B1">
      <w:pPr>
        <w:spacing w:before="17" w:line="220" w:lineRule="exact"/>
        <w:rPr>
          <w:sz w:val="22"/>
          <w:szCs w:val="22"/>
        </w:rPr>
      </w:pPr>
    </w:p>
    <w:tbl>
      <w:tblPr>
        <w:tblW w:w="0" w:type="auto"/>
        <w:tblInd w:w="2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70"/>
      </w:tblGrid>
      <w:tr w:rsidR="003327B1">
        <w:trPr>
          <w:trHeight w:hRule="exact" w:val="423"/>
        </w:trPr>
        <w:tc>
          <w:tcPr>
            <w:tcW w:w="5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7" w:line="400" w:lineRule="exact"/>
              <w:ind w:left="95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>J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>ournal</w:t>
            </w:r>
            <w:r>
              <w:rPr>
                <w:rFonts w:ascii="Arial" w:eastAsia="Arial" w:hAnsi="Arial" w:cs="Arial"/>
                <w:spacing w:val="2"/>
                <w:position w:val="-1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>N</w:t>
            </w:r>
            <w:r>
              <w:rPr>
                <w:rFonts w:ascii="Arial" w:eastAsia="Arial" w:hAnsi="Arial" w:cs="Arial"/>
                <w:spacing w:val="-6"/>
                <w:position w:val="-1"/>
                <w:sz w:val="36"/>
                <w:szCs w:val="36"/>
              </w:rPr>
              <w:t>a</w:t>
            </w: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>m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>e:</w:t>
            </w:r>
          </w:p>
        </w:tc>
        <w:tc>
          <w:tcPr>
            <w:tcW w:w="15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7" w:line="400" w:lineRule="exact"/>
              <w:ind w:left="108"/>
              <w:rPr>
                <w:rFonts w:ascii="Arial" w:eastAsia="Arial" w:hAnsi="Arial" w:cs="Arial"/>
                <w:sz w:val="36"/>
                <w:szCs w:val="36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pacing w:val="3"/>
                  <w:position w:val="-1"/>
                  <w:sz w:val="36"/>
                  <w:szCs w:val="36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position w:val="-1"/>
                  <w:sz w:val="36"/>
                  <w:szCs w:val="36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position w:val="-1"/>
                  <w:sz w:val="36"/>
                  <w:szCs w:val="36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position w:val="-1"/>
                  <w:sz w:val="36"/>
                  <w:szCs w:val="36"/>
                </w:rPr>
                <w:t>an J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position w:val="-1"/>
                  <w:sz w:val="36"/>
                  <w:szCs w:val="36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position w:val="-1"/>
                  <w:sz w:val="36"/>
                  <w:szCs w:val="36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position w:val="-1"/>
                  <w:sz w:val="36"/>
                  <w:szCs w:val="36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position w:val="-1"/>
                  <w:sz w:val="36"/>
                  <w:szCs w:val="36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position w:val="-1"/>
                  <w:sz w:val="36"/>
                  <w:szCs w:val="36"/>
                </w:rPr>
                <w:t xml:space="preserve">al 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position w:val="-1"/>
                  <w:sz w:val="36"/>
                  <w:szCs w:val="36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position w:val="-1"/>
                  <w:sz w:val="36"/>
                  <w:szCs w:val="36"/>
                </w:rPr>
                <w:t>f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position w:val="-1"/>
                  <w:sz w:val="36"/>
                  <w:szCs w:val="36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position w:val="-1"/>
                  <w:sz w:val="36"/>
                  <w:szCs w:val="36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position w:val="-1"/>
                  <w:sz w:val="36"/>
                  <w:szCs w:val="36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position w:val="-1"/>
                  <w:sz w:val="36"/>
                  <w:szCs w:val="36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position w:val="-1"/>
                  <w:sz w:val="36"/>
                  <w:szCs w:val="36"/>
                </w:rPr>
                <w:t>cat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position w:val="-1"/>
                  <w:sz w:val="36"/>
                  <w:szCs w:val="36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position w:val="-1"/>
                  <w:sz w:val="36"/>
                  <w:szCs w:val="36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position w:val="-1"/>
                  <w:sz w:val="36"/>
                  <w:szCs w:val="36"/>
                </w:rPr>
                <w:t>n a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position w:val="-1"/>
                  <w:sz w:val="36"/>
                  <w:szCs w:val="36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position w:val="-1"/>
                  <w:sz w:val="36"/>
                  <w:szCs w:val="36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5"/>
                  <w:position w:val="-1"/>
                  <w:sz w:val="36"/>
                  <w:szCs w:val="36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position w:val="-1"/>
                  <w:sz w:val="36"/>
                  <w:szCs w:val="36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position w:val="-1"/>
                  <w:sz w:val="36"/>
                  <w:szCs w:val="36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position w:val="-1"/>
                  <w:sz w:val="36"/>
                  <w:szCs w:val="36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position w:val="-1"/>
                  <w:sz w:val="36"/>
                  <w:szCs w:val="36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position w:val="-1"/>
                  <w:sz w:val="36"/>
                  <w:szCs w:val="36"/>
                </w:rPr>
                <w:t>al St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position w:val="-1"/>
                  <w:sz w:val="36"/>
                  <w:szCs w:val="36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position w:val="-1"/>
                  <w:sz w:val="36"/>
                  <w:szCs w:val="36"/>
                </w:rPr>
                <w:t>di</w:t>
              </w:r>
              <w:r>
                <w:rPr>
                  <w:rFonts w:ascii="Arial" w:eastAsia="Arial" w:hAnsi="Arial" w:cs="Arial"/>
                  <w:b/>
                  <w:color w:val="0000FF"/>
                  <w:position w:val="-1"/>
                  <w:sz w:val="36"/>
                  <w:szCs w:val="36"/>
                </w:rPr>
                <w:t>es</w:t>
              </w:r>
            </w:hyperlink>
          </w:p>
        </w:tc>
      </w:tr>
      <w:tr w:rsidR="003327B1">
        <w:trPr>
          <w:trHeight w:hRule="exact" w:val="432"/>
        </w:trPr>
        <w:tc>
          <w:tcPr>
            <w:tcW w:w="5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7"/>
              <w:ind w:left="95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spacing w:val="3"/>
                <w:sz w:val="36"/>
                <w:szCs w:val="36"/>
              </w:rPr>
              <w:t>M</w:t>
            </w:r>
            <w:r>
              <w:rPr>
                <w:rFonts w:ascii="Arial" w:eastAsia="Arial" w:hAnsi="Arial" w:cs="Arial"/>
                <w:sz w:val="36"/>
                <w:szCs w:val="36"/>
              </w:rPr>
              <w:t>anu</w:t>
            </w:r>
            <w:r>
              <w:rPr>
                <w:rFonts w:ascii="Arial" w:eastAsia="Arial" w:hAnsi="Arial" w:cs="Arial"/>
                <w:spacing w:val="2"/>
                <w:sz w:val="36"/>
                <w:szCs w:val="36"/>
              </w:rPr>
              <w:t>s</w:t>
            </w:r>
            <w:r>
              <w:rPr>
                <w:rFonts w:ascii="Arial" w:eastAsia="Arial" w:hAnsi="Arial" w:cs="Arial"/>
                <w:spacing w:val="3"/>
                <w:sz w:val="36"/>
                <w:szCs w:val="36"/>
              </w:rPr>
              <w:t>c</w:t>
            </w:r>
            <w:r>
              <w:rPr>
                <w:rFonts w:ascii="Arial" w:eastAsia="Arial" w:hAnsi="Arial" w:cs="Arial"/>
                <w:sz w:val="36"/>
                <w:szCs w:val="36"/>
              </w:rPr>
              <w:t>ri</w:t>
            </w:r>
            <w:r>
              <w:rPr>
                <w:rFonts w:ascii="Arial" w:eastAsia="Arial" w:hAnsi="Arial" w:cs="Arial"/>
                <w:spacing w:val="-6"/>
                <w:sz w:val="36"/>
                <w:szCs w:val="36"/>
              </w:rPr>
              <w:t>p</w:t>
            </w:r>
            <w:r>
              <w:rPr>
                <w:rFonts w:ascii="Arial" w:eastAsia="Arial" w:hAnsi="Arial" w:cs="Arial"/>
                <w:sz w:val="36"/>
                <w:szCs w:val="36"/>
              </w:rPr>
              <w:t xml:space="preserve">t </w:t>
            </w:r>
            <w:r>
              <w:rPr>
                <w:rFonts w:ascii="Arial" w:eastAsia="Arial" w:hAnsi="Arial" w:cs="Arial"/>
                <w:spacing w:val="3"/>
                <w:sz w:val="36"/>
                <w:szCs w:val="36"/>
              </w:rPr>
              <w:t>N</w:t>
            </w:r>
            <w:r>
              <w:rPr>
                <w:rFonts w:ascii="Arial" w:eastAsia="Arial" w:hAnsi="Arial" w:cs="Arial"/>
                <w:sz w:val="36"/>
                <w:szCs w:val="36"/>
              </w:rPr>
              <w:t>u</w:t>
            </w:r>
            <w:r>
              <w:rPr>
                <w:rFonts w:ascii="Arial" w:eastAsia="Arial" w:hAnsi="Arial" w:cs="Arial"/>
                <w:spacing w:val="3"/>
                <w:sz w:val="36"/>
                <w:szCs w:val="36"/>
              </w:rPr>
              <w:t>m</w:t>
            </w:r>
            <w:r>
              <w:rPr>
                <w:rFonts w:ascii="Arial" w:eastAsia="Arial" w:hAnsi="Arial" w:cs="Arial"/>
                <w:sz w:val="36"/>
                <w:szCs w:val="36"/>
              </w:rPr>
              <w:t>be</w:t>
            </w:r>
            <w:r>
              <w:rPr>
                <w:rFonts w:ascii="Arial" w:eastAsia="Arial" w:hAnsi="Arial" w:cs="Arial"/>
                <w:spacing w:val="-6"/>
                <w:sz w:val="36"/>
                <w:szCs w:val="36"/>
              </w:rPr>
              <w:t>r</w:t>
            </w:r>
            <w:r>
              <w:rPr>
                <w:rFonts w:ascii="Arial" w:eastAsia="Arial" w:hAnsi="Arial" w:cs="Arial"/>
                <w:sz w:val="36"/>
                <w:szCs w:val="36"/>
              </w:rPr>
              <w:t>:</w:t>
            </w:r>
          </w:p>
        </w:tc>
        <w:tc>
          <w:tcPr>
            <w:tcW w:w="15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7"/>
              <w:ind w:left="108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M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s_</w:t>
            </w:r>
            <w:r>
              <w:rPr>
                <w:rFonts w:ascii="Arial" w:eastAsia="Arial" w:hAnsi="Arial" w:cs="Arial"/>
                <w:b/>
                <w:spacing w:val="2"/>
                <w:sz w:val="36"/>
                <w:szCs w:val="36"/>
              </w:rPr>
              <w:t>A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JESS_14</w:t>
            </w:r>
            <w:r>
              <w:rPr>
                <w:rFonts w:ascii="Arial" w:eastAsia="Arial" w:hAnsi="Arial" w:cs="Arial"/>
                <w:b/>
                <w:spacing w:val="-1"/>
                <w:sz w:val="36"/>
                <w:szCs w:val="36"/>
              </w:rPr>
              <w:t>9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171</w:t>
            </w:r>
          </w:p>
        </w:tc>
      </w:tr>
      <w:tr w:rsidR="003327B1">
        <w:trPr>
          <w:trHeight w:hRule="exact" w:val="835"/>
        </w:trPr>
        <w:tc>
          <w:tcPr>
            <w:tcW w:w="5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line="400" w:lineRule="exact"/>
              <w:ind w:left="95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>T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>i</w:t>
            </w: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>t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>le</w:t>
            </w: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position w:val="-1"/>
                <w:sz w:val="36"/>
                <w:szCs w:val="36"/>
              </w:rPr>
              <w:t>o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 xml:space="preserve">f </w:t>
            </w: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>t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>he</w:t>
            </w:r>
            <w:r>
              <w:rPr>
                <w:rFonts w:ascii="Arial" w:eastAsia="Arial" w:hAnsi="Arial" w:cs="Arial"/>
                <w:spacing w:val="-3"/>
                <w:position w:val="-1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>M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>anu</w:t>
            </w:r>
            <w:r>
              <w:rPr>
                <w:rFonts w:ascii="Arial" w:eastAsia="Arial" w:hAnsi="Arial" w:cs="Arial"/>
                <w:spacing w:val="-3"/>
                <w:position w:val="-1"/>
                <w:sz w:val="36"/>
                <w:szCs w:val="36"/>
              </w:rPr>
              <w:t>s</w:t>
            </w: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>c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>rip</w:t>
            </w:r>
            <w:r>
              <w:rPr>
                <w:rFonts w:ascii="Arial" w:eastAsia="Arial" w:hAnsi="Arial" w:cs="Arial"/>
                <w:spacing w:val="-3"/>
                <w:position w:val="-1"/>
                <w:sz w:val="36"/>
                <w:szCs w:val="36"/>
              </w:rPr>
              <w:t>t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>:</w:t>
            </w:r>
          </w:p>
        </w:tc>
        <w:tc>
          <w:tcPr>
            <w:tcW w:w="15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2" w:line="400" w:lineRule="exact"/>
              <w:ind w:left="108" w:right="116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sz w:val="36"/>
                <w:szCs w:val="36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U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PPO</w:t>
            </w:r>
            <w:r>
              <w:rPr>
                <w:rFonts w:ascii="Arial" w:eastAsia="Arial" w:hAnsi="Arial" w:cs="Arial"/>
                <w:b/>
                <w:spacing w:val="2"/>
                <w:sz w:val="36"/>
                <w:szCs w:val="36"/>
              </w:rPr>
              <w:t>R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T SYS</w:t>
            </w:r>
            <w:r>
              <w:rPr>
                <w:rFonts w:ascii="Arial" w:eastAsia="Arial" w:hAnsi="Arial" w:cs="Arial"/>
                <w:b/>
                <w:spacing w:val="2"/>
                <w:sz w:val="36"/>
                <w:szCs w:val="36"/>
              </w:rPr>
              <w:t>T</w:t>
            </w:r>
            <w:r>
              <w:rPr>
                <w:rFonts w:ascii="Arial" w:eastAsia="Arial" w:hAnsi="Arial" w:cs="Arial"/>
                <w:b/>
                <w:spacing w:val="-6"/>
                <w:sz w:val="36"/>
                <w:szCs w:val="36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M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A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N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D</w:t>
            </w:r>
            <w:r>
              <w:rPr>
                <w:rFonts w:ascii="Arial" w:eastAsia="Arial" w:hAnsi="Arial" w:cs="Arial"/>
                <w:b/>
                <w:spacing w:val="5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P</w:t>
            </w:r>
            <w:r>
              <w:rPr>
                <w:rFonts w:ascii="Arial" w:eastAsia="Arial" w:hAnsi="Arial" w:cs="Arial"/>
                <w:b/>
                <w:spacing w:val="-6"/>
                <w:sz w:val="36"/>
                <w:szCs w:val="36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RF</w:t>
            </w:r>
            <w:r>
              <w:rPr>
                <w:rFonts w:ascii="Arial" w:eastAsia="Arial" w:hAnsi="Arial" w:cs="Arial"/>
                <w:b/>
                <w:spacing w:val="-6"/>
                <w:sz w:val="36"/>
                <w:szCs w:val="36"/>
              </w:rPr>
              <w:t>O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A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C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36"/>
                <w:szCs w:val="36"/>
              </w:rPr>
              <w:t>O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F</w:t>
            </w:r>
            <w:r>
              <w:rPr>
                <w:rFonts w:ascii="Arial" w:eastAsia="Arial" w:hAnsi="Arial" w:cs="Arial"/>
                <w:b/>
                <w:spacing w:val="5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36"/>
                <w:szCs w:val="36"/>
              </w:rPr>
              <w:t>G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D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36"/>
                <w:szCs w:val="36"/>
              </w:rPr>
              <w:t>I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X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P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U</w:t>
            </w:r>
            <w:r>
              <w:rPr>
                <w:rFonts w:ascii="Arial" w:eastAsia="Arial" w:hAnsi="Arial" w:cs="Arial"/>
                <w:b/>
                <w:spacing w:val="-6"/>
                <w:sz w:val="36"/>
                <w:szCs w:val="36"/>
              </w:rPr>
              <w:t>P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IL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U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D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 xml:space="preserve">ER 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H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B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L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D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ED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DI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36"/>
                <w:szCs w:val="36"/>
              </w:rPr>
              <w:t>T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NC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L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IN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G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P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L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A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F</w:t>
            </w:r>
            <w:r>
              <w:rPr>
                <w:rFonts w:ascii="Arial" w:eastAsia="Arial" w:hAnsi="Arial" w:cs="Arial"/>
                <w:b/>
                <w:spacing w:val="-6"/>
                <w:sz w:val="36"/>
                <w:szCs w:val="36"/>
              </w:rPr>
              <w:t>O</w:t>
            </w:r>
            <w:r>
              <w:rPr>
                <w:rFonts w:ascii="Arial" w:eastAsia="Arial" w:hAnsi="Arial" w:cs="Arial"/>
                <w:b/>
                <w:spacing w:val="-3"/>
                <w:sz w:val="36"/>
                <w:szCs w:val="36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sz w:val="36"/>
                <w:szCs w:val="36"/>
              </w:rPr>
              <w:t>M</w:t>
            </w:r>
            <w:r>
              <w:rPr>
                <w:rFonts w:ascii="Arial" w:eastAsia="Arial" w:hAnsi="Arial" w:cs="Arial"/>
                <w:b/>
                <w:sz w:val="36"/>
                <w:szCs w:val="36"/>
              </w:rPr>
              <w:t>S</w:t>
            </w:r>
          </w:p>
        </w:tc>
      </w:tr>
      <w:tr w:rsidR="003327B1">
        <w:trPr>
          <w:trHeight w:hRule="exact" w:val="423"/>
        </w:trPr>
        <w:tc>
          <w:tcPr>
            <w:tcW w:w="5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4" w:line="400" w:lineRule="exact"/>
              <w:ind w:left="95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>Ty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>pe</w:t>
            </w: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position w:val="-1"/>
                <w:sz w:val="36"/>
                <w:szCs w:val="36"/>
              </w:rPr>
              <w:t>o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 xml:space="preserve">f </w:t>
            </w: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>t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>he</w:t>
            </w: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 xml:space="preserve"> 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>A</w:t>
            </w:r>
            <w:r>
              <w:rPr>
                <w:rFonts w:ascii="Arial" w:eastAsia="Arial" w:hAnsi="Arial" w:cs="Arial"/>
                <w:spacing w:val="-6"/>
                <w:position w:val="-1"/>
                <w:sz w:val="36"/>
                <w:szCs w:val="36"/>
              </w:rPr>
              <w:t>r</w:t>
            </w: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>t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>i</w:t>
            </w:r>
            <w:r>
              <w:rPr>
                <w:rFonts w:ascii="Arial" w:eastAsia="Arial" w:hAnsi="Arial" w:cs="Arial"/>
                <w:spacing w:val="3"/>
                <w:position w:val="-1"/>
                <w:sz w:val="36"/>
                <w:szCs w:val="36"/>
              </w:rPr>
              <w:t>c</w:t>
            </w:r>
            <w:r>
              <w:rPr>
                <w:rFonts w:ascii="Arial" w:eastAsia="Arial" w:hAnsi="Arial" w:cs="Arial"/>
                <w:position w:val="-1"/>
                <w:sz w:val="36"/>
                <w:szCs w:val="36"/>
              </w:rPr>
              <w:t>le</w:t>
            </w:r>
          </w:p>
        </w:tc>
        <w:tc>
          <w:tcPr>
            <w:tcW w:w="15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4" w:line="400" w:lineRule="exact"/>
              <w:ind w:left="108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position w:val="-1"/>
                <w:sz w:val="36"/>
                <w:szCs w:val="36"/>
              </w:rPr>
              <w:t>O</w:t>
            </w:r>
            <w:r>
              <w:rPr>
                <w:rFonts w:ascii="Arial" w:eastAsia="Arial" w:hAnsi="Arial" w:cs="Arial"/>
                <w:b/>
                <w:spacing w:val="3"/>
                <w:position w:val="-1"/>
                <w:sz w:val="36"/>
                <w:szCs w:val="36"/>
              </w:rPr>
              <w:t>ri</w:t>
            </w:r>
            <w:r>
              <w:rPr>
                <w:rFonts w:ascii="Arial" w:eastAsia="Arial" w:hAnsi="Arial" w:cs="Arial"/>
                <w:b/>
                <w:spacing w:val="-3"/>
                <w:position w:val="-1"/>
                <w:sz w:val="36"/>
                <w:szCs w:val="36"/>
              </w:rPr>
              <w:t>gi</w:t>
            </w:r>
            <w:r>
              <w:rPr>
                <w:rFonts w:ascii="Arial" w:eastAsia="Arial" w:hAnsi="Arial" w:cs="Arial"/>
                <w:b/>
                <w:spacing w:val="3"/>
                <w:position w:val="-1"/>
                <w:sz w:val="36"/>
                <w:szCs w:val="36"/>
              </w:rPr>
              <w:t>n</w:t>
            </w:r>
            <w:r>
              <w:rPr>
                <w:rFonts w:ascii="Arial" w:eastAsia="Arial" w:hAnsi="Arial" w:cs="Arial"/>
                <w:b/>
                <w:position w:val="-1"/>
                <w:sz w:val="36"/>
                <w:szCs w:val="36"/>
              </w:rPr>
              <w:t xml:space="preserve">al </w:t>
            </w:r>
            <w:r>
              <w:rPr>
                <w:rFonts w:ascii="Arial" w:eastAsia="Arial" w:hAnsi="Arial" w:cs="Arial"/>
                <w:b/>
                <w:spacing w:val="3"/>
                <w:position w:val="-1"/>
                <w:sz w:val="36"/>
                <w:szCs w:val="36"/>
              </w:rPr>
              <w:t>R</w:t>
            </w:r>
            <w:r>
              <w:rPr>
                <w:rFonts w:ascii="Arial" w:eastAsia="Arial" w:hAnsi="Arial" w:cs="Arial"/>
                <w:b/>
                <w:position w:val="-1"/>
                <w:sz w:val="36"/>
                <w:szCs w:val="36"/>
              </w:rPr>
              <w:t>esea</w:t>
            </w:r>
            <w:r>
              <w:rPr>
                <w:rFonts w:ascii="Arial" w:eastAsia="Arial" w:hAnsi="Arial" w:cs="Arial"/>
                <w:b/>
                <w:spacing w:val="2"/>
                <w:position w:val="-1"/>
                <w:sz w:val="36"/>
                <w:szCs w:val="36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  <w:position w:val="-1"/>
                <w:sz w:val="36"/>
                <w:szCs w:val="36"/>
              </w:rPr>
              <w:t>c</w:t>
            </w:r>
            <w:r>
              <w:rPr>
                <w:rFonts w:ascii="Arial" w:eastAsia="Arial" w:hAnsi="Arial" w:cs="Arial"/>
                <w:b/>
                <w:position w:val="-1"/>
                <w:sz w:val="36"/>
                <w:szCs w:val="36"/>
              </w:rPr>
              <w:t xml:space="preserve">h </w:t>
            </w:r>
            <w:r>
              <w:rPr>
                <w:rFonts w:ascii="Arial" w:eastAsia="Arial" w:hAnsi="Arial" w:cs="Arial"/>
                <w:b/>
                <w:spacing w:val="3"/>
                <w:position w:val="-1"/>
                <w:sz w:val="36"/>
                <w:szCs w:val="36"/>
              </w:rPr>
              <w:t>Ar</w:t>
            </w:r>
            <w:r>
              <w:rPr>
                <w:rFonts w:ascii="Arial" w:eastAsia="Arial" w:hAnsi="Arial" w:cs="Arial"/>
                <w:b/>
                <w:spacing w:val="-6"/>
                <w:position w:val="-1"/>
                <w:sz w:val="36"/>
                <w:szCs w:val="36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  <w:position w:val="-1"/>
                <w:sz w:val="36"/>
                <w:szCs w:val="36"/>
              </w:rPr>
              <w:t>i</w:t>
            </w:r>
            <w:r>
              <w:rPr>
                <w:rFonts w:ascii="Arial" w:eastAsia="Arial" w:hAnsi="Arial" w:cs="Arial"/>
                <w:b/>
                <w:position w:val="-1"/>
                <w:sz w:val="36"/>
                <w:szCs w:val="36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  <w:position w:val="-1"/>
                <w:sz w:val="36"/>
                <w:szCs w:val="36"/>
              </w:rPr>
              <w:t>l</w:t>
            </w:r>
            <w:r>
              <w:rPr>
                <w:rFonts w:ascii="Arial" w:eastAsia="Arial" w:hAnsi="Arial" w:cs="Arial"/>
                <w:b/>
                <w:position w:val="-1"/>
                <w:sz w:val="36"/>
                <w:szCs w:val="36"/>
              </w:rPr>
              <w:t>e</w:t>
            </w:r>
          </w:p>
        </w:tc>
      </w:tr>
    </w:tbl>
    <w:p w:rsidR="003327B1" w:rsidRDefault="003327B1">
      <w:pPr>
        <w:spacing w:line="200" w:lineRule="exact"/>
      </w:pPr>
    </w:p>
    <w:p w:rsidR="003327B1" w:rsidRDefault="003327B1">
      <w:pPr>
        <w:spacing w:before="7" w:line="200" w:lineRule="exact"/>
      </w:pPr>
    </w:p>
    <w:p w:rsidR="003327B1" w:rsidRDefault="00F90E66">
      <w:pPr>
        <w:spacing w:before="34"/>
        <w:ind w:left="220"/>
        <w:rPr>
          <w:rFonts w:ascii="Arial" w:eastAsia="Arial" w:hAnsi="Arial" w:cs="Arial"/>
          <w:sz w:val="22"/>
          <w:szCs w:val="22"/>
        </w:rPr>
      </w:pPr>
      <w:r>
        <w:pict>
          <v:group id="_x0000_s1040" style="position:absolute;left:0;text-align:left;margin-left:339pt;margin-top:39.85pt;width:458pt;height:26.45pt;z-index:-251659776;mso-position-horizontal-relative:page" coordorigin="6780,797" coordsize="9160,529">
            <v:shape id="_x0000_s1042" style="position:absolute;left:6790;top:807;width:9140;height:251" coordorigin="6790,807" coordsize="9140,251" path="m6790,1058r9140,l15930,807r-9140,l6790,1058xe" fillcolor="yellow" stroked="f">
              <v:path arrowok="t"/>
            </v:shape>
            <v:shape id="_x0000_s1041" style="position:absolute;left:6790;top:1058;width:2018;height:257" coordorigin="6790,1058" coordsize="2018,257" path="m6790,1315r2018,l8808,1058r-2018,l6790,1315xe" fillcolor="yellow" stroked="f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z w:val="22"/>
          <w:szCs w:val="22"/>
          <w:highlight w:val="yellow"/>
        </w:rPr>
        <w:t>P</w:t>
      </w:r>
      <w:r>
        <w:rPr>
          <w:rFonts w:ascii="Arial" w:eastAsia="Arial" w:hAnsi="Arial" w:cs="Arial"/>
          <w:b/>
          <w:spacing w:val="-1"/>
          <w:sz w:val="22"/>
          <w:szCs w:val="22"/>
          <w:highlight w:val="yellow"/>
        </w:rPr>
        <w:t>A</w:t>
      </w:r>
      <w:r>
        <w:rPr>
          <w:rFonts w:ascii="Arial" w:eastAsia="Arial" w:hAnsi="Arial" w:cs="Arial"/>
          <w:b/>
          <w:spacing w:val="-7"/>
          <w:sz w:val="22"/>
          <w:szCs w:val="22"/>
          <w:highlight w:val="yellow"/>
        </w:rPr>
        <w:t>R</w:t>
      </w:r>
      <w:r>
        <w:rPr>
          <w:rFonts w:ascii="Arial" w:eastAsia="Arial" w:hAnsi="Arial" w:cs="Arial"/>
          <w:b/>
          <w:sz w:val="22"/>
          <w:szCs w:val="22"/>
          <w:highlight w:val="yellow"/>
        </w:rPr>
        <w:t xml:space="preserve">T </w:t>
      </w:r>
      <w:r>
        <w:rPr>
          <w:rFonts w:ascii="Arial" w:eastAsia="Arial" w:hAnsi="Arial" w:cs="Arial"/>
          <w:b/>
          <w:spacing w:val="10"/>
          <w:sz w:val="22"/>
          <w:szCs w:val="22"/>
          <w:highlight w:val="yellow"/>
        </w:rPr>
        <w:t xml:space="preserve"> </w:t>
      </w:r>
      <w:r>
        <w:rPr>
          <w:rFonts w:ascii="Arial" w:eastAsia="Arial" w:hAnsi="Arial" w:cs="Arial"/>
          <w:b/>
          <w:spacing w:val="-4"/>
          <w:sz w:val="22"/>
          <w:szCs w:val="22"/>
          <w:highlight w:val="yellow"/>
        </w:rPr>
        <w:t>1</w:t>
      </w:r>
      <w:r>
        <w:rPr>
          <w:rFonts w:ascii="Arial" w:eastAsia="Arial" w:hAnsi="Arial" w:cs="Arial"/>
          <w:b/>
          <w:sz w:val="22"/>
          <w:szCs w:val="22"/>
          <w:highlight w:val="yellow"/>
        </w:rPr>
        <w:t>:</w:t>
      </w:r>
      <w:r>
        <w:rPr>
          <w:rFonts w:ascii="Arial" w:eastAsia="Arial" w:hAnsi="Arial" w:cs="Arial"/>
          <w:b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7"/>
          <w:w w:val="10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w w:val="101"/>
          <w:sz w:val="22"/>
          <w:szCs w:val="22"/>
        </w:rPr>
        <w:t>o</w:t>
      </w:r>
      <w:r>
        <w:rPr>
          <w:rFonts w:ascii="Arial" w:eastAsia="Arial" w:hAnsi="Arial" w:cs="Arial"/>
          <w:b/>
          <w:spacing w:val="-4"/>
          <w:w w:val="101"/>
          <w:sz w:val="22"/>
          <w:szCs w:val="22"/>
        </w:rPr>
        <w:t>mm</w:t>
      </w:r>
      <w:r>
        <w:rPr>
          <w:rFonts w:ascii="Arial" w:eastAsia="Arial" w:hAnsi="Arial" w:cs="Arial"/>
          <w:b/>
          <w:spacing w:val="2"/>
          <w:w w:val="101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w w:val="101"/>
          <w:sz w:val="22"/>
          <w:szCs w:val="22"/>
        </w:rPr>
        <w:t>n</w:t>
      </w:r>
      <w:r>
        <w:rPr>
          <w:rFonts w:ascii="Arial" w:eastAsia="Arial" w:hAnsi="Arial" w:cs="Arial"/>
          <w:b/>
          <w:spacing w:val="-6"/>
          <w:w w:val="101"/>
          <w:sz w:val="22"/>
          <w:szCs w:val="22"/>
        </w:rPr>
        <w:t>t</w:t>
      </w:r>
      <w:r>
        <w:rPr>
          <w:rFonts w:ascii="Arial" w:eastAsia="Arial" w:hAnsi="Arial" w:cs="Arial"/>
          <w:b/>
          <w:w w:val="101"/>
          <w:sz w:val="22"/>
          <w:szCs w:val="22"/>
        </w:rPr>
        <w:t>s</w:t>
      </w:r>
    </w:p>
    <w:p w:rsidR="003327B1" w:rsidRDefault="003327B1">
      <w:pPr>
        <w:spacing w:before="12" w:line="240" w:lineRule="exact"/>
        <w:rPr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4"/>
        <w:gridCol w:w="9357"/>
        <w:gridCol w:w="6442"/>
      </w:tblGrid>
      <w:tr w:rsidR="003327B1">
        <w:trPr>
          <w:trHeight w:hRule="exact" w:val="1023"/>
        </w:trPr>
        <w:tc>
          <w:tcPr>
            <w:tcW w:w="53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3327B1"/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4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</w:t>
            </w:r>
          </w:p>
          <w:p w:rsidR="003327B1" w:rsidRDefault="00F90E66">
            <w:pPr>
              <w:spacing w:before="3" w:line="240" w:lineRule="exact"/>
              <w:ind w:left="102" w:right="84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7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oh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bi</w:t>
            </w:r>
            <w:r>
              <w:rPr>
                <w:rFonts w:ascii="Arial" w:eastAsia="Arial" w:hAnsi="Arial" w:cs="Arial"/>
                <w:b/>
                <w:spacing w:val="-6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du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4" w:line="254" w:lineRule="auto"/>
              <w:ind w:left="108" w:right="27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b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ry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rs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)</w:t>
            </w:r>
          </w:p>
        </w:tc>
      </w:tr>
      <w:tr w:rsidR="003327B1">
        <w:trPr>
          <w:trHeight w:hRule="exact" w:val="5110"/>
        </w:trPr>
        <w:tc>
          <w:tcPr>
            <w:tcW w:w="53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5"/>
              <w:ind w:left="466" w:right="35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te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nu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sc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b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3</w:t>
            </w:r>
            <w:r>
              <w:rPr>
                <w:rFonts w:ascii="Arial" w:eastAsia="Arial" w:hAnsi="Arial" w:cs="Arial"/>
                <w:b/>
                <w:spacing w:val="-6"/>
                <w:w w:val="10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4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qui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t.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8" w:line="240" w:lineRule="exact"/>
              <w:ind w:left="102" w:right="13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j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b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y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em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pi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up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l</w:t>
            </w:r>
          </w:p>
          <w:p w:rsidR="003327B1" w:rsidRDefault="00F90E66">
            <w:pPr>
              <w:spacing w:line="240" w:lineRule="exact"/>
              <w:ind w:left="102" w:right="31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t,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t,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ac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em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b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sc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ip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e</w:t>
            </w:r>
          </w:p>
          <w:p w:rsidR="003327B1" w:rsidRDefault="00F90E66">
            <w:pPr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bu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s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6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50" w:line="284" w:lineRule="auto"/>
              <w:ind w:left="108" w:right="19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sc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c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7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x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sm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g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ou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y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cym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rs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g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bu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l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im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ho</w:t>
            </w:r>
            <w:r>
              <w:rPr>
                <w:rFonts w:ascii="Arial" w:eastAsia="Arial" w:hAnsi="Arial" w:cs="Arial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4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e</w:t>
            </w:r>
          </w:p>
          <w:p w:rsidR="003327B1" w:rsidRDefault="00F90E66">
            <w:pPr>
              <w:spacing w:line="240" w:lineRule="exact"/>
              <w:ind w:left="10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2"/>
                <w:position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position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position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position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position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position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position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position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position w:val="-1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5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position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position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position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position w:val="-1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position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9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position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position w:val="-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position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position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position w:val="-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position w:val="-1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3"/>
                <w:position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position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position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position w:val="-1"/>
                <w:sz w:val="22"/>
                <w:szCs w:val="22"/>
              </w:rPr>
              <w:t>s,</w:t>
            </w:r>
            <w:r>
              <w:rPr>
                <w:rFonts w:ascii="Arial" w:eastAsia="Arial" w:hAnsi="Arial" w:cs="Arial"/>
                <w:spacing w:val="10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-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position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position w:val="-1"/>
                <w:sz w:val="22"/>
                <w:szCs w:val="22"/>
              </w:rPr>
              <w:t>od</w:t>
            </w:r>
            <w:r>
              <w:rPr>
                <w:rFonts w:ascii="Arial" w:eastAsia="Arial" w:hAnsi="Arial" w:cs="Arial"/>
                <w:spacing w:val="2"/>
                <w:position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position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position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position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position w:val="-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position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position w:val="-1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position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1"/>
                <w:position w:val="-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position w:val="-1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2"/>
                <w:w w:val="101"/>
                <w:position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w w:val="101"/>
                <w:position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position w:val="-1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spacing w:val="-5"/>
                <w:w w:val="101"/>
                <w:position w:val="-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position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w w:val="101"/>
                <w:position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w w:val="101"/>
                <w:position w:val="-1"/>
                <w:sz w:val="22"/>
                <w:szCs w:val="22"/>
              </w:rPr>
              <w:t>.</w:t>
            </w:r>
          </w:p>
        </w:tc>
      </w:tr>
      <w:tr w:rsidR="003327B1">
        <w:trPr>
          <w:trHeight w:hRule="exact" w:val="1269"/>
        </w:trPr>
        <w:tc>
          <w:tcPr>
            <w:tcW w:w="53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4"/>
              <w:ind w:left="46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?</w:t>
            </w:r>
          </w:p>
          <w:p w:rsidR="003327B1" w:rsidRDefault="00F90E66">
            <w:pPr>
              <w:spacing w:line="240" w:lineRule="exact"/>
              <w:ind w:left="46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)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4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sc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e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50" w:line="284" w:lineRule="auto"/>
              <w:ind w:left="108" w:right="9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c 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 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nd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g 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m</w:t>
            </w:r>
          </w:p>
        </w:tc>
      </w:tr>
    </w:tbl>
    <w:p w:rsidR="003327B1" w:rsidRDefault="003327B1">
      <w:pPr>
        <w:sectPr w:rsidR="003327B1">
          <w:headerReference w:type="default" r:id="rId8"/>
          <w:footerReference w:type="default" r:id="rId9"/>
          <w:pgSz w:w="23820" w:h="16840" w:orient="landscape"/>
          <w:pgMar w:top="1540" w:right="1220" w:bottom="280" w:left="1220" w:header="1303" w:footer="678" w:gutter="0"/>
          <w:cols w:space="720"/>
        </w:sectPr>
      </w:pPr>
    </w:p>
    <w:p w:rsidR="003327B1" w:rsidRDefault="003327B1">
      <w:pPr>
        <w:spacing w:before="8" w:line="280" w:lineRule="exact"/>
        <w:rPr>
          <w:sz w:val="28"/>
          <w:szCs w:val="28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57"/>
        <w:gridCol w:w="6442"/>
      </w:tblGrid>
      <w:tr w:rsidR="003327B1">
        <w:trPr>
          <w:trHeight w:hRule="exact" w:val="9626"/>
        </w:trPr>
        <w:tc>
          <w:tcPr>
            <w:tcW w:w="5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line="240" w:lineRule="exact"/>
              <w:ind w:left="46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7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?</w:t>
            </w:r>
          </w:p>
          <w:p w:rsidR="003327B1" w:rsidRDefault="00F90E66">
            <w:pPr>
              <w:spacing w:before="9" w:line="240" w:lineRule="exact"/>
              <w:ind w:left="468" w:right="279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ts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ec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?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.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n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ec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ts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ke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y</w:t>
            </w:r>
          </w:p>
          <w:p w:rsidR="003327B1" w:rsidRDefault="00F90E66">
            <w:pPr>
              <w:spacing w:before="9" w:line="240" w:lineRule="exact"/>
              <w:ind w:left="102" w:right="31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b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b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ph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b/>
                <w:spacing w:val="-6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1"/>
                <w:w w:val="101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bo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line="240" w:lineRule="exact"/>
              <w:ind w:left="108" w:right="6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b/>
                <w:spacing w:val="54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proofErr w:type="gramEnd"/>
            <w:r>
              <w:rPr>
                <w:rFonts w:ascii="Arial" w:eastAsia="Arial" w:hAnsi="Arial" w:cs="Arial"/>
                <w:spacing w:val="5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5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5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5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6</w:t>
            </w:r>
          </w:p>
          <w:p w:rsidR="003327B1" w:rsidRDefault="00F90E66">
            <w:pPr>
              <w:spacing w:before="4"/>
              <w:ind w:left="108" w:right="5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ug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l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pa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h </w:t>
            </w:r>
            <w:proofErr w:type="gramStart"/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5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;  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 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 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be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’ 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up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ade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c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pe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  <w:p w:rsidR="003327B1" w:rsidRDefault="00F90E66">
            <w:pPr>
              <w:spacing w:before="3" w:line="240" w:lineRule="exact"/>
              <w:ind w:left="108" w:right="6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y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y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2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  <w:p w:rsidR="003327B1" w:rsidRDefault="00F90E66">
            <w:pPr>
              <w:spacing w:line="240" w:lineRule="exact"/>
              <w:ind w:left="108" w:right="259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e</w:t>
            </w:r>
          </w:p>
          <w:p w:rsidR="003327B1" w:rsidRDefault="00F90E66">
            <w:pPr>
              <w:spacing w:before="9" w:line="240" w:lineRule="exact"/>
              <w:ind w:left="108" w:right="9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la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r.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iq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4"/>
                <w:w w:val="101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m 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proofErr w:type="gramEnd"/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02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  <w:p w:rsidR="003327B1" w:rsidRDefault="00F90E66">
            <w:pPr>
              <w:ind w:left="108" w:right="5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ol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b/>
                <w:spacing w:val="4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sea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3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4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3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re</w:t>
            </w:r>
            <w:r>
              <w:rPr>
                <w:rFonts w:ascii="Arial" w:eastAsia="Arial" w:hAnsi="Arial" w:cs="Arial"/>
                <w:spacing w:val="3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  <w:r>
              <w:rPr>
                <w:rFonts w:ascii="Arial" w:eastAsia="Arial" w:hAnsi="Arial" w:cs="Arial"/>
                <w:spacing w:val="3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4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21</w:t>
            </w: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  <w:r>
              <w:rPr>
                <w:rFonts w:ascii="Arial" w:eastAsia="Arial" w:hAnsi="Arial" w:cs="Arial"/>
                <w:spacing w:val="4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z w:val="22"/>
                <w:szCs w:val="22"/>
              </w:rPr>
              <w:t>0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y 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a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9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9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)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+</w:t>
            </w:r>
            <w:r>
              <w:rPr>
                <w:rFonts w:ascii="Arial" w:eastAsia="Arial" w:hAnsi="Arial" w:cs="Arial"/>
                <w:spacing w:val="5"/>
                <w:w w:val="101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5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%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  <w:p w:rsidR="003327B1" w:rsidRDefault="00F90E66">
            <w:pPr>
              <w:spacing w:before="4"/>
              <w:ind w:left="108" w:right="5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ul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: 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5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  a </w:t>
            </w:r>
            <w:r>
              <w:rPr>
                <w:rFonts w:ascii="Arial" w:eastAsia="Arial" w:hAnsi="Arial" w:cs="Arial"/>
                <w:spacing w:val="5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g </w:t>
            </w:r>
            <w:r>
              <w:rPr>
                <w:rFonts w:ascii="Arial" w:eastAsia="Arial" w:hAnsi="Arial" w:cs="Arial"/>
                <w:spacing w:val="5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5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el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be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pu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l’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h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.  </w:t>
            </w:r>
            <w:r>
              <w:rPr>
                <w:rFonts w:ascii="Arial" w:eastAsia="Arial" w:hAnsi="Arial" w:cs="Arial"/>
                <w:spacing w:val="3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g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p-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lu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0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0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0</w:t>
            </w:r>
            <w:r>
              <w:rPr>
                <w:rFonts w:ascii="Arial" w:eastAsia="Arial" w:hAnsi="Arial" w:cs="Arial"/>
                <w:sz w:val="22"/>
                <w:szCs w:val="22"/>
              </w:rPr>
              <w:t>0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a 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 a 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a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cc</w:t>
            </w:r>
            <w:r>
              <w:rPr>
                <w:rFonts w:ascii="Arial" w:eastAsia="Arial" w:hAnsi="Arial" w:cs="Arial"/>
                <w:spacing w:val="4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r.</w:t>
            </w:r>
          </w:p>
          <w:p w:rsidR="003327B1" w:rsidRDefault="00F90E66">
            <w:pPr>
              <w:spacing w:line="240" w:lineRule="exact"/>
              <w:ind w:left="108" w:right="65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:  </w:t>
            </w:r>
            <w:r>
              <w:rPr>
                <w:rFonts w:ascii="Arial" w:eastAsia="Arial" w:hAnsi="Arial" w:cs="Arial"/>
                <w:b/>
                <w:spacing w:val="15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6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m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6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y  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 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e</w:t>
            </w:r>
          </w:p>
          <w:p w:rsidR="003327B1" w:rsidRDefault="00F90E66">
            <w:pPr>
              <w:spacing w:before="4"/>
              <w:ind w:left="108" w:right="58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proofErr w:type="gramEnd"/>
            <w:r>
              <w:rPr>
                <w:rFonts w:ascii="Arial" w:eastAsia="Arial" w:hAnsi="Arial" w:cs="Arial"/>
                <w:spacing w:val="5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5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sy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y 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ade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c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a </w:t>
            </w:r>
            <w:proofErr w:type="gramStart"/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gramEnd"/>
            <w:r>
              <w:rPr>
                <w:rFonts w:ascii="Arial" w:eastAsia="Arial" w:hAnsi="Arial" w:cs="Arial"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be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p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ho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k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</w:tc>
      </w:tr>
      <w:tr w:rsidR="003327B1">
        <w:trPr>
          <w:trHeight w:hRule="exact" w:val="1526"/>
        </w:trPr>
        <w:tc>
          <w:tcPr>
            <w:tcW w:w="5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line="240" w:lineRule="exact"/>
              <w:ind w:left="46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sc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ip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ll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b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7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ec</w:t>
            </w:r>
            <w:r>
              <w:rPr>
                <w:rFonts w:ascii="Arial" w:eastAsia="Arial" w:hAnsi="Arial" w:cs="Arial"/>
                <w:b/>
                <w:spacing w:val="-6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?</w:t>
            </w:r>
          </w:p>
          <w:p w:rsidR="003327B1" w:rsidRDefault="00F90E66">
            <w:pPr>
              <w:spacing w:before="4"/>
              <w:ind w:left="46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te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.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:</w:t>
            </w:r>
          </w:p>
          <w:p w:rsidR="003327B1" w:rsidRDefault="00F90E66">
            <w:pPr>
              <w:spacing w:before="9" w:line="240" w:lineRule="exact"/>
              <w:ind w:left="822" w:right="579" w:hanging="3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eastAsia="Arial" w:hAnsi="Arial" w:cs="Arial"/>
                <w:spacing w:val="5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;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r,</w:t>
            </w:r>
            <w:r>
              <w:rPr>
                <w:rFonts w:ascii="Arial" w:eastAsia="Arial" w:hAnsi="Arial" w:cs="Arial"/>
                <w:spacing w:val="2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m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  <w:p w:rsidR="003327B1" w:rsidRDefault="00F90E66">
            <w:pPr>
              <w:spacing w:line="240" w:lineRule="exact"/>
              <w:ind w:left="46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eastAsia="Arial" w:hAnsi="Arial" w:cs="Arial"/>
                <w:spacing w:val="5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r,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h</w:t>
            </w:r>
          </w:p>
          <w:p w:rsidR="003327B1" w:rsidRDefault="00F90E66">
            <w:pPr>
              <w:spacing w:line="240" w:lineRule="exact"/>
              <w:ind w:left="82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line="240" w:lineRule="exact"/>
              <w:ind w:left="10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e</w:t>
            </w:r>
          </w:p>
          <w:p w:rsidR="003327B1" w:rsidRDefault="00F90E66">
            <w:pPr>
              <w:spacing w:before="9" w:line="240" w:lineRule="exact"/>
              <w:ind w:left="108" w:right="100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gramEnd"/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rn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  <w:p w:rsidR="003327B1" w:rsidRDefault="00F90E66">
            <w:pPr>
              <w:spacing w:line="240" w:lineRule="exact"/>
              <w:ind w:left="108" w:right="3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</w:tc>
      </w:tr>
      <w:tr w:rsidR="003327B1">
        <w:trPr>
          <w:trHeight w:hRule="exact" w:val="1023"/>
        </w:trPr>
        <w:tc>
          <w:tcPr>
            <w:tcW w:w="5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4"/>
              <w:ind w:left="468" w:right="364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t?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l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b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ev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7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.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4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bu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0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1</w:t>
            </w:r>
            <w:r>
              <w:rPr>
                <w:rFonts w:ascii="Arial" w:eastAsia="Arial" w:hAnsi="Arial" w:cs="Arial"/>
                <w:sz w:val="22"/>
                <w:szCs w:val="22"/>
              </w:rPr>
              <w:t>7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0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2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s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4"/>
              <w:ind w:left="10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</w:tc>
      </w:tr>
    </w:tbl>
    <w:p w:rsidR="003327B1" w:rsidRDefault="003327B1">
      <w:pPr>
        <w:spacing w:line="200" w:lineRule="exact"/>
      </w:pPr>
    </w:p>
    <w:p w:rsidR="003327B1" w:rsidRDefault="003327B1">
      <w:pPr>
        <w:spacing w:line="200" w:lineRule="exact"/>
      </w:pPr>
    </w:p>
    <w:p w:rsidR="003327B1" w:rsidRDefault="003327B1">
      <w:pPr>
        <w:spacing w:line="200" w:lineRule="exact"/>
      </w:pPr>
    </w:p>
    <w:p w:rsidR="003327B1" w:rsidRDefault="003327B1">
      <w:pPr>
        <w:spacing w:line="200" w:lineRule="exact"/>
      </w:pPr>
    </w:p>
    <w:p w:rsidR="003327B1" w:rsidRDefault="003327B1">
      <w:pPr>
        <w:spacing w:line="200" w:lineRule="exact"/>
      </w:pPr>
    </w:p>
    <w:p w:rsidR="003327B1" w:rsidRDefault="003327B1">
      <w:pPr>
        <w:spacing w:line="200" w:lineRule="exact"/>
      </w:pPr>
    </w:p>
    <w:p w:rsidR="003327B1" w:rsidRDefault="003327B1">
      <w:pPr>
        <w:spacing w:line="200" w:lineRule="exact"/>
      </w:pPr>
    </w:p>
    <w:p w:rsidR="003327B1" w:rsidRDefault="003327B1">
      <w:pPr>
        <w:spacing w:line="200" w:lineRule="exact"/>
      </w:pPr>
    </w:p>
    <w:p w:rsidR="003327B1" w:rsidRDefault="003327B1">
      <w:pPr>
        <w:spacing w:before="2" w:line="280" w:lineRule="exact"/>
        <w:rPr>
          <w:sz w:val="28"/>
          <w:szCs w:val="28"/>
        </w:rPr>
      </w:pPr>
    </w:p>
    <w:p w:rsidR="003327B1" w:rsidRDefault="00F90E66">
      <w:pPr>
        <w:spacing w:before="39"/>
        <w:ind w:left="220"/>
        <w:rPr>
          <w:sz w:val="16"/>
          <w:szCs w:val="16"/>
        </w:rPr>
        <w:sectPr w:rsidR="003327B1">
          <w:footerReference w:type="default" r:id="rId10"/>
          <w:pgSz w:w="23820" w:h="16840" w:orient="landscape"/>
          <w:pgMar w:top="1540" w:right="1220" w:bottom="280" w:left="1220" w:header="1303" w:footer="0" w:gutter="0"/>
          <w:cols w:space="720"/>
        </w:sectPr>
      </w:pPr>
      <w:r>
        <w:rPr>
          <w:spacing w:val="2"/>
          <w:sz w:val="16"/>
          <w:szCs w:val="16"/>
        </w:rPr>
        <w:t>C</w:t>
      </w:r>
      <w:r>
        <w:rPr>
          <w:spacing w:val="-2"/>
          <w:sz w:val="16"/>
          <w:szCs w:val="16"/>
        </w:rPr>
        <w:t>rea</w:t>
      </w:r>
      <w:r>
        <w:rPr>
          <w:spacing w:val="1"/>
          <w:sz w:val="16"/>
          <w:szCs w:val="16"/>
        </w:rPr>
        <w:t>t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d by:</w:t>
      </w:r>
      <w:r>
        <w:rPr>
          <w:spacing w:val="1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 xml:space="preserve">R                                          </w:t>
      </w:r>
      <w:r>
        <w:rPr>
          <w:spacing w:val="25"/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>C</w:t>
      </w:r>
      <w:r>
        <w:rPr>
          <w:sz w:val="16"/>
          <w:szCs w:val="16"/>
        </w:rPr>
        <w:t>h</w:t>
      </w:r>
      <w:r>
        <w:rPr>
          <w:spacing w:val="-2"/>
          <w:sz w:val="16"/>
          <w:szCs w:val="16"/>
        </w:rPr>
        <w:t>ec</w:t>
      </w:r>
      <w:r>
        <w:rPr>
          <w:sz w:val="16"/>
          <w:szCs w:val="16"/>
        </w:rPr>
        <w:t>k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d by:</w:t>
      </w:r>
      <w:r>
        <w:rPr>
          <w:spacing w:val="1"/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>P</w:t>
      </w:r>
      <w:r>
        <w:rPr>
          <w:sz w:val="16"/>
          <w:szCs w:val="16"/>
        </w:rPr>
        <w:t xml:space="preserve">M                                          </w:t>
      </w:r>
      <w:r>
        <w:rPr>
          <w:spacing w:val="1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pp</w:t>
      </w:r>
      <w:r>
        <w:rPr>
          <w:spacing w:val="-2"/>
          <w:sz w:val="16"/>
          <w:szCs w:val="16"/>
        </w:rPr>
        <w:t>r</w:t>
      </w:r>
      <w:r>
        <w:rPr>
          <w:sz w:val="16"/>
          <w:szCs w:val="16"/>
        </w:rPr>
        <w:t>ov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d by:</w:t>
      </w:r>
      <w:r>
        <w:rPr>
          <w:spacing w:val="2"/>
          <w:sz w:val="16"/>
          <w:szCs w:val="16"/>
        </w:rPr>
        <w:t xml:space="preserve"> </w:t>
      </w:r>
      <w:r>
        <w:rPr>
          <w:sz w:val="16"/>
          <w:szCs w:val="16"/>
        </w:rPr>
        <w:t>M</w:t>
      </w:r>
      <w:r>
        <w:rPr>
          <w:spacing w:val="2"/>
          <w:sz w:val="16"/>
          <w:szCs w:val="16"/>
        </w:rPr>
        <w:t>B</w:t>
      </w:r>
      <w:r>
        <w:rPr>
          <w:sz w:val="16"/>
          <w:szCs w:val="16"/>
        </w:rPr>
        <w:t xml:space="preserve">M                                                             </w:t>
      </w:r>
      <w:r>
        <w:rPr>
          <w:spacing w:val="30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</w:t>
      </w:r>
      <w:r>
        <w:rPr>
          <w:spacing w:val="-2"/>
          <w:sz w:val="16"/>
          <w:szCs w:val="16"/>
        </w:rPr>
        <w:t>er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i</w:t>
      </w:r>
      <w:r>
        <w:rPr>
          <w:sz w:val="16"/>
          <w:szCs w:val="16"/>
        </w:rPr>
        <w:t>on:</w:t>
      </w:r>
      <w:r>
        <w:rPr>
          <w:spacing w:val="2"/>
          <w:sz w:val="16"/>
          <w:szCs w:val="16"/>
        </w:rPr>
        <w:t xml:space="preserve"> </w:t>
      </w:r>
      <w:r>
        <w:rPr>
          <w:sz w:val="16"/>
          <w:szCs w:val="16"/>
        </w:rPr>
        <w:t xml:space="preserve">3 </w:t>
      </w:r>
      <w:r>
        <w:rPr>
          <w:spacing w:val="-2"/>
          <w:sz w:val="16"/>
          <w:szCs w:val="16"/>
        </w:rPr>
        <w:t>(</w:t>
      </w:r>
      <w:r>
        <w:rPr>
          <w:sz w:val="16"/>
          <w:szCs w:val="16"/>
        </w:rPr>
        <w:t>07</w:t>
      </w:r>
      <w:r>
        <w:rPr>
          <w:spacing w:val="-2"/>
          <w:sz w:val="16"/>
          <w:szCs w:val="16"/>
        </w:rPr>
        <w:t>-</w:t>
      </w:r>
      <w:r>
        <w:rPr>
          <w:sz w:val="16"/>
          <w:szCs w:val="16"/>
        </w:rPr>
        <w:t>07</w:t>
      </w:r>
      <w:r>
        <w:rPr>
          <w:spacing w:val="-2"/>
          <w:sz w:val="16"/>
          <w:szCs w:val="16"/>
        </w:rPr>
        <w:t>-</w:t>
      </w:r>
      <w:r>
        <w:rPr>
          <w:sz w:val="16"/>
          <w:szCs w:val="16"/>
        </w:rPr>
        <w:t>202</w:t>
      </w:r>
      <w:r>
        <w:rPr>
          <w:spacing w:val="6"/>
          <w:sz w:val="16"/>
          <w:szCs w:val="16"/>
        </w:rPr>
        <w:t>4</w:t>
      </w:r>
      <w:r>
        <w:rPr>
          <w:sz w:val="16"/>
          <w:szCs w:val="16"/>
        </w:rPr>
        <w:t>)</w:t>
      </w:r>
    </w:p>
    <w:p w:rsidR="003327B1" w:rsidRDefault="003327B1">
      <w:pPr>
        <w:spacing w:before="8" w:line="280" w:lineRule="exact"/>
        <w:rPr>
          <w:sz w:val="28"/>
          <w:szCs w:val="28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57"/>
        <w:gridCol w:w="6442"/>
      </w:tblGrid>
      <w:tr w:rsidR="003327B1">
        <w:trPr>
          <w:trHeight w:hRule="exact" w:val="766"/>
        </w:trPr>
        <w:tc>
          <w:tcPr>
            <w:tcW w:w="5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line="240" w:lineRule="exact"/>
              <w:ind w:left="46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ty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e</w:t>
            </w:r>
          </w:p>
          <w:p w:rsidR="003327B1" w:rsidRDefault="00F90E66">
            <w:pPr>
              <w:spacing w:before="4"/>
              <w:ind w:left="46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ca</w:t>
            </w:r>
            <w:r>
              <w:rPr>
                <w:rFonts w:ascii="Arial" w:eastAsia="Arial" w:hAnsi="Arial" w:cs="Arial"/>
                <w:b/>
                <w:spacing w:val="-6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?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s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3327B1"/>
        </w:tc>
      </w:tr>
      <w:tr w:rsidR="003327B1">
        <w:trPr>
          <w:trHeight w:hRule="exact" w:val="1189"/>
        </w:trPr>
        <w:tc>
          <w:tcPr>
            <w:tcW w:w="53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4"/>
              <w:ind w:left="10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p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  <w:u w:val="thick" w:color="000000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  <w:u w:val="thick" w:color="000000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  <w:u w:val="thick" w:color="000000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  <w:u w:val="thick" w:color="000000"/>
              </w:rPr>
              <w:t>l/</w:t>
            </w:r>
            <w:r>
              <w:rPr>
                <w:rFonts w:ascii="Arial" w:eastAsia="Arial" w:hAnsi="Arial" w:cs="Arial"/>
                <w:b/>
                <w:spacing w:val="-8"/>
                <w:sz w:val="22"/>
                <w:szCs w:val="22"/>
                <w:u w:val="thick" w:color="000000"/>
              </w:rPr>
              <w:t>G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  <w:u w:val="thick" w:color="000000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  <w:u w:val="thick" w:color="000000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  <w:u w:val="thick" w:color="000000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  <w:u w:val="thick" w:color="000000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  <w:u w:val="thick" w:color="000000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  <w:u w:val="thick" w:color="000000"/>
              </w:rPr>
              <w:t>l</w:t>
            </w:r>
            <w:r>
              <w:rPr>
                <w:rFonts w:ascii="Arial" w:eastAsia="Arial" w:hAnsi="Arial" w:cs="Arial"/>
                <w:b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mm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s</w:t>
            </w:r>
          </w:p>
        </w:tc>
        <w:tc>
          <w:tcPr>
            <w:tcW w:w="93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4"/>
              <w:ind w:left="102" w:right="91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g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bi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ty</w:t>
            </w:r>
            <w:r>
              <w:rPr>
                <w:rFonts w:ascii="Arial" w:eastAsia="Arial" w:hAnsi="Arial" w:cs="Arial"/>
                <w:b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es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ng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)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b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l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ty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ud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bu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pl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dy’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7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4"/>
              <w:ind w:left="10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</w:tc>
      </w:tr>
    </w:tbl>
    <w:p w:rsidR="003327B1" w:rsidRDefault="003327B1">
      <w:pPr>
        <w:spacing w:before="5" w:line="260" w:lineRule="exact"/>
        <w:rPr>
          <w:sz w:val="26"/>
          <w:szCs w:val="26"/>
        </w:rPr>
      </w:pPr>
      <w:bookmarkStart w:id="0" w:name="_GoBack"/>
      <w:bookmarkEnd w:id="0"/>
    </w:p>
    <w:p w:rsidR="003327B1" w:rsidRDefault="00F90E66">
      <w:pPr>
        <w:spacing w:before="34"/>
        <w:ind w:left="220"/>
        <w:rPr>
          <w:rFonts w:ascii="Arial" w:eastAsia="Arial" w:hAnsi="Arial" w:cs="Arial"/>
          <w:sz w:val="22"/>
          <w:szCs w:val="22"/>
        </w:rPr>
      </w:pPr>
      <w:r>
        <w:pict>
          <v:group id="_x0000_s1037" style="position:absolute;left:0;text-align:left;margin-left:71.4pt;margin-top:1.25pt;width:47.25pt;height:13.55pt;z-index:-251658752;mso-position-horizontal-relative:page" coordorigin="1428,25" coordsize="945,271">
            <v:shape id="_x0000_s1039" style="position:absolute;left:1440;top:35;width:920;height:251" coordorigin="1440,35" coordsize="920,251" path="m1440,286r920,l2360,35r-920,l1440,286xe" fillcolor="yellow" stroked="f">
              <v:path arrowok="t"/>
            </v:shape>
            <v:shape id="_x0000_s1038" style="position:absolute;left:1440;top:275;width:920;height:0" coordorigin="1440,275" coordsize="920,0" path="m1440,275r920,e" filled="f" strokeweight=".43847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z w:val="22"/>
          <w:szCs w:val="22"/>
        </w:rPr>
        <w:t>P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-7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 xml:space="preserve">T </w:t>
      </w:r>
      <w:r>
        <w:rPr>
          <w:rFonts w:ascii="Arial" w:eastAsia="Arial" w:hAnsi="Arial" w:cs="Arial"/>
          <w:b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4"/>
          <w:w w:val="101"/>
          <w:sz w:val="22"/>
          <w:szCs w:val="22"/>
        </w:rPr>
        <w:t>2</w:t>
      </w:r>
      <w:r>
        <w:rPr>
          <w:rFonts w:ascii="Arial" w:eastAsia="Arial" w:hAnsi="Arial" w:cs="Arial"/>
          <w:b/>
          <w:w w:val="101"/>
          <w:sz w:val="22"/>
          <w:szCs w:val="22"/>
        </w:rPr>
        <w:t>:</w:t>
      </w:r>
    </w:p>
    <w:p w:rsidR="003327B1" w:rsidRDefault="003327B1">
      <w:pPr>
        <w:spacing w:before="4" w:line="240" w:lineRule="exact"/>
        <w:rPr>
          <w:sz w:val="24"/>
          <w:szCs w:val="24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7167"/>
        <w:gridCol w:w="7151"/>
      </w:tblGrid>
      <w:tr w:rsidR="003327B1">
        <w:trPr>
          <w:trHeight w:hRule="exact" w:val="958"/>
        </w:trPr>
        <w:tc>
          <w:tcPr>
            <w:tcW w:w="6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3327B1"/>
        </w:tc>
        <w:tc>
          <w:tcPr>
            <w:tcW w:w="71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10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4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t</w:t>
            </w:r>
          </w:p>
        </w:tc>
        <w:tc>
          <w:tcPr>
            <w:tcW w:w="7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10" w:line="254" w:lineRule="auto"/>
              <w:ind w:left="-1" w:right="369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b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ry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rs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k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)</w:t>
            </w:r>
          </w:p>
        </w:tc>
      </w:tr>
      <w:tr w:rsidR="003327B1">
        <w:trPr>
          <w:trHeight w:hRule="exact" w:val="7102"/>
        </w:trPr>
        <w:tc>
          <w:tcPr>
            <w:tcW w:w="6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before="19" w:line="280" w:lineRule="exact"/>
              <w:rPr>
                <w:sz w:val="28"/>
                <w:szCs w:val="28"/>
              </w:rPr>
            </w:pPr>
          </w:p>
          <w:p w:rsidR="003327B1" w:rsidRDefault="00F90E66">
            <w:pPr>
              <w:ind w:left="10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Ar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ss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ma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22"/>
                <w:szCs w:val="22"/>
              </w:rPr>
              <w:t>ip</w:t>
            </w:r>
            <w:r>
              <w:rPr>
                <w:rFonts w:ascii="Arial" w:eastAsia="Arial" w:hAnsi="Arial" w:cs="Arial"/>
                <w:b/>
                <w:spacing w:val="-6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w w:val="101"/>
                <w:sz w:val="22"/>
                <w:szCs w:val="22"/>
              </w:rPr>
              <w:t>?</w:t>
            </w:r>
          </w:p>
        </w:tc>
        <w:tc>
          <w:tcPr>
            <w:tcW w:w="71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line="200" w:lineRule="exact"/>
            </w:pPr>
          </w:p>
          <w:p w:rsidR="003327B1" w:rsidRDefault="003327B1">
            <w:pPr>
              <w:spacing w:before="19" w:line="280" w:lineRule="exact"/>
              <w:rPr>
                <w:sz w:val="28"/>
                <w:szCs w:val="28"/>
              </w:rPr>
            </w:pPr>
          </w:p>
          <w:p w:rsidR="003327B1" w:rsidRDefault="00F90E66">
            <w:pPr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sz w:val="22"/>
                <w:szCs w:val="22"/>
                <w:u w:val="single" w:color="000000"/>
              </w:rPr>
              <w:t>(</w:t>
            </w:r>
            <w:r>
              <w:rPr>
                <w:rFonts w:ascii="Arial" w:eastAsia="Arial" w:hAnsi="Arial" w:cs="Arial"/>
                <w:i/>
                <w:spacing w:val="1"/>
                <w:sz w:val="22"/>
                <w:szCs w:val="22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z w:val="22"/>
                <w:szCs w:val="22"/>
                <w:u w:val="single" w:color="000000"/>
              </w:rPr>
              <w:t>f</w:t>
            </w:r>
            <w:r>
              <w:rPr>
                <w:rFonts w:ascii="Arial" w:eastAsia="Arial" w:hAnsi="Arial" w:cs="Arial"/>
                <w:i/>
                <w:spacing w:val="-1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sz w:val="22"/>
                <w:szCs w:val="22"/>
                <w:u w:val="single" w:color="000000"/>
              </w:rPr>
              <w:t>y</w:t>
            </w:r>
            <w:r>
              <w:rPr>
                <w:rFonts w:ascii="Arial" w:eastAsia="Arial" w:hAnsi="Arial" w:cs="Arial"/>
                <w:i/>
                <w:spacing w:val="-4"/>
                <w:sz w:val="22"/>
                <w:szCs w:val="22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3"/>
                <w:sz w:val="22"/>
                <w:szCs w:val="22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22"/>
                <w:szCs w:val="22"/>
                <w:u w:val="single" w:color="000000"/>
              </w:rPr>
              <w:t>,</w:t>
            </w:r>
            <w:r>
              <w:rPr>
                <w:rFonts w:ascii="Arial" w:eastAsia="Arial" w:hAnsi="Arial" w:cs="Arial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-6"/>
                <w:sz w:val="22"/>
                <w:szCs w:val="22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spacing w:val="2"/>
                <w:sz w:val="22"/>
                <w:szCs w:val="22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4"/>
                <w:sz w:val="22"/>
                <w:szCs w:val="22"/>
                <w:u w:val="single" w:color="000000"/>
              </w:rPr>
              <w:t>n</w:t>
            </w:r>
            <w:r>
              <w:rPr>
                <w:rFonts w:ascii="Arial" w:eastAsia="Arial" w:hAnsi="Arial" w:cs="Arial"/>
                <w:i/>
                <w:spacing w:val="2"/>
                <w:sz w:val="22"/>
                <w:szCs w:val="22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4"/>
                <w:sz w:val="22"/>
                <w:szCs w:val="22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z w:val="22"/>
                <w:szCs w:val="22"/>
                <w:u w:val="single" w:color="000000"/>
              </w:rPr>
              <w:t>y</w:t>
            </w:r>
            <w:proofErr w:type="gramEnd"/>
            <w:r>
              <w:rPr>
                <w:rFonts w:ascii="Arial" w:eastAsia="Arial" w:hAnsi="Arial" w:cs="Arial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sz w:val="22"/>
                <w:szCs w:val="22"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-4"/>
                <w:sz w:val="22"/>
                <w:szCs w:val="22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2"/>
                <w:sz w:val="22"/>
                <w:szCs w:val="22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4"/>
                <w:sz w:val="22"/>
                <w:szCs w:val="22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-3"/>
                <w:sz w:val="22"/>
                <w:szCs w:val="22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22"/>
                <w:szCs w:val="22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9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sz w:val="22"/>
                <w:szCs w:val="22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-6"/>
                <w:sz w:val="22"/>
                <w:szCs w:val="2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spacing w:val="2"/>
                <w:sz w:val="22"/>
                <w:szCs w:val="22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5"/>
                <w:sz w:val="22"/>
                <w:szCs w:val="22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z w:val="22"/>
                <w:szCs w:val="22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2"/>
                <w:sz w:val="22"/>
                <w:szCs w:val="22"/>
                <w:u w:val="single" w:color="000000"/>
              </w:rPr>
              <w:t xml:space="preserve"> do</w:t>
            </w:r>
            <w:r>
              <w:rPr>
                <w:rFonts w:ascii="Arial" w:eastAsia="Arial" w:hAnsi="Arial" w:cs="Arial"/>
                <w:i/>
                <w:spacing w:val="-7"/>
                <w:sz w:val="22"/>
                <w:szCs w:val="22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z w:val="22"/>
                <w:szCs w:val="22"/>
                <w:u w:val="single" w:color="000000"/>
              </w:rPr>
              <w:t>n</w:t>
            </w:r>
            <w:r>
              <w:rPr>
                <w:rFonts w:ascii="Arial" w:eastAsia="Arial" w:hAnsi="Arial" w:cs="Arial"/>
                <w:i/>
                <w:spacing w:val="3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sz w:val="22"/>
                <w:szCs w:val="22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4"/>
                <w:sz w:val="22"/>
                <w:szCs w:val="2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z w:val="22"/>
                <w:szCs w:val="22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sz w:val="22"/>
                <w:szCs w:val="22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5"/>
                <w:sz w:val="22"/>
                <w:szCs w:val="22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2"/>
                <w:sz w:val="22"/>
                <w:szCs w:val="2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-4"/>
                <w:sz w:val="22"/>
                <w:szCs w:val="22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3"/>
                <w:sz w:val="22"/>
                <w:szCs w:val="22"/>
                <w:u w:val="single" w:color="000000"/>
              </w:rPr>
              <w:t>c</w:t>
            </w:r>
            <w:r>
              <w:rPr>
                <w:rFonts w:ascii="Arial" w:eastAsia="Arial" w:hAnsi="Arial" w:cs="Arial"/>
                <w:i/>
                <w:spacing w:val="-4"/>
                <w:sz w:val="22"/>
                <w:szCs w:val="22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z w:val="22"/>
                <w:szCs w:val="22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sz w:val="22"/>
                <w:szCs w:val="22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3"/>
                <w:sz w:val="22"/>
                <w:szCs w:val="22"/>
                <w:u w:val="single" w:color="000000"/>
              </w:rPr>
              <w:t>ss</w:t>
            </w:r>
            <w:r>
              <w:rPr>
                <w:rFonts w:ascii="Arial" w:eastAsia="Arial" w:hAnsi="Arial" w:cs="Arial"/>
                <w:i/>
                <w:spacing w:val="2"/>
                <w:sz w:val="22"/>
                <w:szCs w:val="22"/>
                <w:u w:val="single" w:color="000000"/>
              </w:rPr>
              <w:t>u</w:t>
            </w:r>
            <w:r>
              <w:rPr>
                <w:rFonts w:ascii="Arial" w:eastAsia="Arial" w:hAnsi="Arial" w:cs="Arial"/>
                <w:i/>
                <w:spacing w:val="-4"/>
                <w:sz w:val="22"/>
                <w:szCs w:val="22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z w:val="22"/>
                <w:szCs w:val="22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4"/>
                <w:sz w:val="22"/>
                <w:szCs w:val="2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2"/>
                <w:sz w:val="22"/>
                <w:szCs w:val="22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z w:val="22"/>
                <w:szCs w:val="22"/>
                <w:u w:val="single" w:color="000000"/>
              </w:rPr>
              <w:t>re</w:t>
            </w:r>
            <w:r>
              <w:rPr>
                <w:rFonts w:ascii="Arial" w:eastAsia="Arial" w:hAnsi="Arial" w:cs="Arial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4"/>
                <w:sz w:val="22"/>
                <w:szCs w:val="22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z w:val="22"/>
                <w:szCs w:val="22"/>
                <w:u w:val="single" w:color="000000"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4"/>
                <w:w w:val="101"/>
                <w:sz w:val="22"/>
                <w:szCs w:val="22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2"/>
                <w:w w:val="101"/>
                <w:sz w:val="22"/>
                <w:szCs w:val="22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w w:val="101"/>
                <w:sz w:val="22"/>
                <w:szCs w:val="22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4"/>
                <w:w w:val="101"/>
                <w:sz w:val="22"/>
                <w:szCs w:val="22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2"/>
                <w:w w:val="101"/>
                <w:sz w:val="22"/>
                <w:szCs w:val="22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4"/>
                <w:w w:val="101"/>
                <w:sz w:val="22"/>
                <w:szCs w:val="22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3"/>
                <w:w w:val="101"/>
                <w:sz w:val="22"/>
                <w:szCs w:val="22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w w:val="101"/>
                <w:sz w:val="22"/>
                <w:szCs w:val="22"/>
                <w:u w:val="single" w:color="000000"/>
              </w:rPr>
              <w:t>)</w:t>
            </w:r>
          </w:p>
        </w:tc>
        <w:tc>
          <w:tcPr>
            <w:tcW w:w="71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327B1" w:rsidRDefault="00F90E66">
            <w:pPr>
              <w:spacing w:before="7"/>
              <w:ind w:left="-1" w:right="10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5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5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b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t a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re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:</w:t>
            </w:r>
          </w:p>
          <w:p w:rsidR="003327B1" w:rsidRDefault="00F90E66">
            <w:pPr>
              <w:spacing w:before="2" w:line="240" w:lineRule="exact"/>
              <w:ind w:left="-1" w:right="-4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 </w:t>
            </w:r>
            <w:r>
              <w:rPr>
                <w:rFonts w:ascii="Arial" w:eastAsia="Arial" w:hAnsi="Arial" w:cs="Arial"/>
                <w:spacing w:val="2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 </w:t>
            </w:r>
            <w:r>
              <w:rPr>
                <w:rFonts w:ascii="Arial" w:eastAsia="Arial" w:hAnsi="Arial" w:cs="Arial"/>
                <w:spacing w:val="23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 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g  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  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  </w:t>
            </w:r>
            <w:r>
              <w:rPr>
                <w:rFonts w:ascii="Arial" w:eastAsia="Arial" w:hAnsi="Arial" w:cs="Arial"/>
                <w:spacing w:val="2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 </w:t>
            </w:r>
            <w:r>
              <w:rPr>
                <w:rFonts w:ascii="Arial" w:eastAsia="Arial" w:hAnsi="Arial" w:cs="Arial"/>
                <w:spacing w:val="2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 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e</w:t>
            </w:r>
          </w:p>
          <w:p w:rsidR="003327B1" w:rsidRDefault="00F90E66">
            <w:pPr>
              <w:ind w:left="-1" w:right="-43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rs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j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ad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no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3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edo</w:t>
            </w:r>
            <w:r>
              <w:rPr>
                <w:rFonts w:ascii="Arial" w:eastAsia="Arial" w:hAnsi="Arial" w:cs="Arial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4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eq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e 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5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  <w:p w:rsidR="003327B1" w:rsidRDefault="00F90E66">
            <w:pPr>
              <w:spacing w:before="3" w:line="240" w:lineRule="exact"/>
              <w:ind w:left="-1" w:right="-4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3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3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y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2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o</w:t>
            </w:r>
          </w:p>
          <w:p w:rsidR="003327B1" w:rsidRDefault="00F90E66">
            <w:pPr>
              <w:ind w:left="-1" w:right="-42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3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3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n </w:t>
            </w:r>
            <w:proofErr w:type="gramStart"/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5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proofErr w:type="gramEnd"/>
            <w:r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.  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 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s  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g 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l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q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ei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.</w:t>
            </w:r>
          </w:p>
          <w:p w:rsidR="003327B1" w:rsidRDefault="00F90E66">
            <w:pPr>
              <w:spacing w:before="4"/>
              <w:ind w:left="-1" w:right="-14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'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d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ed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w w:val="10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z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7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'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le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2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g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yc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he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z w:val="22"/>
                <w:szCs w:val="22"/>
              </w:rPr>
              <w:t>as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rt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sy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 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r,</w:t>
            </w:r>
            <w:r>
              <w:rPr>
                <w:rFonts w:ascii="Arial" w:eastAsia="Arial" w:hAnsi="Arial" w:cs="Arial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6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ud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on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w w:val="10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w w:val="10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w w:val="10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w w:val="10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 xml:space="preserve">s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h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o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an</w:t>
            </w:r>
            <w:r>
              <w:rPr>
                <w:rFonts w:ascii="Arial" w:eastAsia="Arial" w:hAnsi="Arial" w:cs="Arial"/>
                <w:sz w:val="22"/>
                <w:szCs w:val="22"/>
              </w:rPr>
              <w:t>y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5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la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r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pi</w:t>
            </w:r>
            <w:r>
              <w:rPr>
                <w:rFonts w:ascii="Arial" w:eastAsia="Arial" w:hAnsi="Arial" w:cs="Arial"/>
                <w:spacing w:val="-4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w w:val="101"/>
                <w:sz w:val="22"/>
                <w:szCs w:val="22"/>
              </w:rPr>
              <w:t>y</w:t>
            </w:r>
          </w:p>
        </w:tc>
      </w:tr>
    </w:tbl>
    <w:p w:rsidR="003327B1" w:rsidRDefault="003327B1">
      <w:pPr>
        <w:sectPr w:rsidR="003327B1">
          <w:footerReference w:type="default" r:id="rId11"/>
          <w:pgSz w:w="23820" w:h="16840" w:orient="landscape"/>
          <w:pgMar w:top="1540" w:right="1220" w:bottom="280" w:left="1220" w:header="1303" w:footer="678" w:gutter="0"/>
          <w:cols w:space="720"/>
        </w:sectPr>
      </w:pPr>
    </w:p>
    <w:p w:rsidR="003327B1" w:rsidRDefault="00F90E66">
      <w:pPr>
        <w:spacing w:before="2" w:line="260" w:lineRule="exact"/>
        <w:rPr>
          <w:sz w:val="26"/>
          <w:szCs w:val="26"/>
        </w:rPr>
      </w:pPr>
      <w:r>
        <w:lastRenderedPageBreak/>
        <w:pict>
          <v:group id="_x0000_s1026" style="position:absolute;margin-left:66.25pt;margin-top:91.55pt;width:1058.05pt;height:64.15pt;z-index:-251657728;mso-position-horizontal-relative:page;mso-position-vertical-relative:page" coordorigin="1325,1831" coordsize="21161,1283">
            <v:shape id="_x0000_s1036" style="position:absolute;left:1332;top:1838;width:6830;height:0" coordorigin="1332,1838" coordsize="6830,0" path="m1332,1838r6830,e" filled="f" strokeweight=".1361mm">
              <v:path arrowok="t"/>
            </v:shape>
            <v:shape id="_x0000_s1035" style="position:absolute;left:8168;top:1838;width:7161;height:0" coordorigin="8168,1838" coordsize="7161,0" path="m8168,1838r7161,e" filled="f" strokeweight=".1361mm">
              <v:path arrowok="t"/>
            </v:shape>
            <v:shape id="_x0000_s1034" style="position:absolute;left:15335;top:1838;width:7145;height:0" coordorigin="15335,1838" coordsize="7145,0" path="m15335,1838r7145,e" filled="f" strokeweight=".1361mm">
              <v:path arrowok="t"/>
            </v:shape>
            <v:shape id="_x0000_s1033" style="position:absolute;left:1329;top:1835;width:0;height:1275" coordorigin="1329,1835" coordsize="0,1275" path="m1329,1835r,1275e" filled="f" strokeweight=".1361mm">
              <v:path arrowok="t"/>
            </v:shape>
            <v:shape id="_x0000_s1032" style="position:absolute;left:1332;top:3107;width:6830;height:0" coordorigin="1332,3107" coordsize="6830,0" path="m1332,3107r6830,e" filled="f" strokeweight=".1361mm">
              <v:path arrowok="t"/>
            </v:shape>
            <v:shape id="_x0000_s1031" style="position:absolute;left:8165;top:1835;width:0;height:1275" coordorigin="8165,1835" coordsize="0,1275" path="m8165,1835r,1275e" filled="f" strokeweight=".1361mm">
              <v:path arrowok="t"/>
            </v:shape>
            <v:shape id="_x0000_s1030" style="position:absolute;left:8168;top:3107;width:7161;height:0" coordorigin="8168,3107" coordsize="7161,0" path="m8168,3107r7161,e" filled="f" strokeweight=".1361mm">
              <v:path arrowok="t"/>
            </v:shape>
            <v:shape id="_x0000_s1029" style="position:absolute;left:15332;top:1835;width:0;height:1275" coordorigin="15332,1835" coordsize="0,1275" path="m15332,1835r,1275e" filled="f" strokeweight=".1361mm">
              <v:path arrowok="t"/>
            </v:shape>
            <v:shape id="_x0000_s1028" style="position:absolute;left:15335;top:3107;width:7145;height:0" coordorigin="15335,3107" coordsize="7145,0" path="m15335,3107r7145,e" filled="f" strokeweight=".1361mm">
              <v:path arrowok="t"/>
            </v:shape>
            <v:shape id="_x0000_s1027" style="position:absolute;left:22482;top:1835;width:0;height:1275" coordorigin="22482,1835" coordsize="0,1275" path="m22482,1835r,1275e" filled="f" strokeweight=".1361mm">
              <v:path arrowok="t"/>
            </v:shape>
            <w10:wrap anchorx="page" anchory="page"/>
          </v:group>
        </w:pict>
      </w:r>
    </w:p>
    <w:p w:rsidR="003327B1" w:rsidRDefault="00F90E66">
      <w:pPr>
        <w:spacing w:before="34"/>
        <w:ind w:left="13995" w:right="6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v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p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4"/>
          <w:sz w:val="22"/>
          <w:szCs w:val="22"/>
        </w:rPr>
        <w:t>i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h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h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ue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cc</w:t>
      </w:r>
      <w:r>
        <w:rPr>
          <w:rFonts w:ascii="Arial" w:eastAsia="Arial" w:hAnsi="Arial" w:cs="Arial"/>
          <w:spacing w:val="-4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>l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>l</w:t>
      </w:r>
      <w:r>
        <w:rPr>
          <w:rFonts w:ascii="Arial" w:eastAsia="Arial" w:hAnsi="Arial" w:cs="Arial"/>
          <w:spacing w:val="9"/>
          <w:sz w:val="22"/>
          <w:szCs w:val="22"/>
        </w:rPr>
        <w:t>f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i</w:t>
      </w:r>
      <w:r>
        <w:rPr>
          <w:rFonts w:ascii="Arial" w:eastAsia="Arial" w:hAnsi="Arial" w:cs="Arial"/>
          <w:spacing w:val="-5"/>
          <w:w w:val="101"/>
          <w:sz w:val="22"/>
          <w:szCs w:val="22"/>
        </w:rPr>
        <w:t>t</w:t>
      </w:r>
      <w:r>
        <w:rPr>
          <w:rFonts w:ascii="Arial" w:eastAsia="Arial" w:hAnsi="Arial" w:cs="Arial"/>
          <w:w w:val="101"/>
          <w:sz w:val="22"/>
          <w:szCs w:val="22"/>
        </w:rPr>
        <w:t xml:space="preserve">s 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7"/>
          <w:sz w:val="22"/>
          <w:szCs w:val="22"/>
        </w:rPr>
        <w:t>w</w:t>
      </w:r>
      <w:r>
        <w:rPr>
          <w:rFonts w:ascii="Arial" w:eastAsia="Arial" w:hAnsi="Arial" w:cs="Arial"/>
          <w:spacing w:val="2"/>
          <w:sz w:val="22"/>
          <w:szCs w:val="22"/>
        </w:rPr>
        <w:t>h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m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in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in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pacing w:val="-4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u</w:t>
      </w:r>
      <w:r>
        <w:rPr>
          <w:rFonts w:ascii="Arial" w:eastAsia="Arial" w:hAnsi="Arial" w:cs="Arial"/>
          <w:spacing w:val="-5"/>
          <w:sz w:val="22"/>
          <w:szCs w:val="22"/>
        </w:rPr>
        <w:t>t</w:t>
      </w:r>
      <w:r>
        <w:rPr>
          <w:rFonts w:ascii="Arial" w:eastAsia="Arial" w:hAnsi="Arial" w:cs="Arial"/>
          <w:spacing w:val="3"/>
          <w:sz w:val="22"/>
          <w:szCs w:val="22"/>
        </w:rPr>
        <w:t>m</w:t>
      </w:r>
      <w:r>
        <w:rPr>
          <w:rFonts w:ascii="Arial" w:eastAsia="Arial" w:hAnsi="Arial" w:cs="Arial"/>
          <w:spacing w:val="-4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4"/>
          <w:sz w:val="22"/>
          <w:szCs w:val="22"/>
        </w:rPr>
        <w:t>d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hi</w:t>
      </w:r>
      <w:r>
        <w:rPr>
          <w:rFonts w:ascii="Arial" w:eastAsia="Arial" w:hAnsi="Arial" w:cs="Arial"/>
          <w:spacing w:val="3"/>
          <w:sz w:val="22"/>
          <w:szCs w:val="22"/>
        </w:rPr>
        <w:t>c</w:t>
      </w:r>
      <w:r>
        <w:rPr>
          <w:rFonts w:ascii="Arial" w:eastAsia="Arial" w:hAnsi="Arial" w:cs="Arial"/>
          <w:spacing w:val="-4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6"/>
          <w:w w:val="101"/>
          <w:sz w:val="22"/>
          <w:szCs w:val="22"/>
        </w:rPr>
        <w:t>r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e</w:t>
      </w:r>
      <w:r>
        <w:rPr>
          <w:rFonts w:ascii="Arial" w:eastAsia="Arial" w:hAnsi="Arial" w:cs="Arial"/>
          <w:spacing w:val="-3"/>
          <w:w w:val="101"/>
          <w:sz w:val="22"/>
          <w:szCs w:val="22"/>
        </w:rPr>
        <w:t>s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e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a</w:t>
      </w:r>
      <w:r>
        <w:rPr>
          <w:rFonts w:ascii="Arial" w:eastAsia="Arial" w:hAnsi="Arial" w:cs="Arial"/>
          <w:spacing w:val="-6"/>
          <w:w w:val="101"/>
          <w:sz w:val="22"/>
          <w:szCs w:val="22"/>
        </w:rPr>
        <w:t>r</w:t>
      </w:r>
      <w:r>
        <w:rPr>
          <w:rFonts w:ascii="Arial" w:eastAsia="Arial" w:hAnsi="Arial" w:cs="Arial"/>
          <w:spacing w:val="3"/>
          <w:w w:val="101"/>
          <w:sz w:val="22"/>
          <w:szCs w:val="22"/>
        </w:rPr>
        <w:t>c</w:t>
      </w:r>
      <w:r>
        <w:rPr>
          <w:rFonts w:ascii="Arial" w:eastAsia="Arial" w:hAnsi="Arial" w:cs="Arial"/>
          <w:w w:val="101"/>
          <w:sz w:val="22"/>
          <w:szCs w:val="22"/>
        </w:rPr>
        <w:t xml:space="preserve">h </w:t>
      </w:r>
      <w:r>
        <w:rPr>
          <w:rFonts w:ascii="Arial" w:eastAsia="Arial" w:hAnsi="Arial" w:cs="Arial"/>
          <w:spacing w:val="1"/>
          <w:w w:val="101"/>
          <w:sz w:val="22"/>
          <w:szCs w:val="22"/>
        </w:rPr>
        <w:t>t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e</w:t>
      </w:r>
      <w:r>
        <w:rPr>
          <w:rFonts w:ascii="Arial" w:eastAsia="Arial" w:hAnsi="Arial" w:cs="Arial"/>
          <w:spacing w:val="3"/>
          <w:w w:val="101"/>
          <w:sz w:val="22"/>
          <w:szCs w:val="22"/>
        </w:rPr>
        <w:t>c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h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n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i</w:t>
      </w:r>
      <w:r>
        <w:rPr>
          <w:rFonts w:ascii="Arial" w:eastAsia="Arial" w:hAnsi="Arial" w:cs="Arial"/>
          <w:spacing w:val="2"/>
          <w:w w:val="101"/>
          <w:sz w:val="22"/>
          <w:szCs w:val="22"/>
        </w:rPr>
        <w:t>q</w:t>
      </w:r>
      <w:r>
        <w:rPr>
          <w:rFonts w:ascii="Arial" w:eastAsia="Arial" w:hAnsi="Arial" w:cs="Arial"/>
          <w:spacing w:val="-4"/>
          <w:w w:val="101"/>
          <w:sz w:val="22"/>
          <w:szCs w:val="22"/>
        </w:rPr>
        <w:t>ue</w:t>
      </w:r>
      <w:r>
        <w:rPr>
          <w:rFonts w:ascii="Arial" w:eastAsia="Arial" w:hAnsi="Arial" w:cs="Arial"/>
          <w:spacing w:val="3"/>
          <w:w w:val="101"/>
          <w:sz w:val="22"/>
          <w:szCs w:val="22"/>
        </w:rPr>
        <w:t>s</w:t>
      </w:r>
      <w:r>
        <w:rPr>
          <w:rFonts w:ascii="Arial" w:eastAsia="Arial" w:hAnsi="Arial" w:cs="Arial"/>
          <w:w w:val="101"/>
          <w:sz w:val="22"/>
          <w:szCs w:val="22"/>
        </w:rPr>
        <w:t>.</w:t>
      </w:r>
    </w:p>
    <w:sectPr w:rsidR="003327B1">
      <w:pgSz w:w="23820" w:h="16840" w:orient="landscape"/>
      <w:pgMar w:top="1540" w:right="1560" w:bottom="280" w:left="1340" w:header="1303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0E66" w:rsidRDefault="00F90E66">
      <w:r>
        <w:separator/>
      </w:r>
    </w:p>
  </w:endnote>
  <w:endnote w:type="continuationSeparator" w:id="0">
    <w:p w:rsidR="00F90E66" w:rsidRDefault="00F9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7B1" w:rsidRDefault="00F90E6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pt;margin-top:797.1pt;width:51.85pt;height:10pt;z-index:-251661824;mso-position-horizontal-relative:page;mso-position-vertical-relative:page" filled="f" stroked="f">
          <v:textbox inset="0,0,0,0">
            <w:txbxContent>
              <w:p w:rsidR="003327B1" w:rsidRDefault="00F90E6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>rea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 by: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DR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208.2pt;margin-top:797.1pt;width:55.65pt;height:10pt;z-index:-251660800;mso-position-horizontal-relative:page;mso-position-vertical-relative:page" filled="f" stroked="f">
          <v:textbox inset="0,0,0,0">
            <w:txbxContent>
              <w:p w:rsidR="003327B1" w:rsidRDefault="00F90E6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 by: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47.95pt;margin-top:797.1pt;width:67.7pt;height:10pt;z-index:-251659776;mso-position-horizontal-relative:page;mso-position-vertical-relative:page" filled="f" stroked="f">
          <v:textbox inset="0,0,0,0">
            <w:txbxContent>
              <w:p w:rsidR="003327B1" w:rsidRDefault="00F90E6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 by: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M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539.1pt;margin-top:797.1pt;width:80.1pt;height:10pt;z-index:-251658752;mso-position-horizontal-relative:page;mso-position-vertical-relative:page" filled="f" stroked="f">
          <v:textbox inset="0,0,0,0">
            <w:txbxContent>
              <w:p w:rsidR="003327B1" w:rsidRDefault="00F90E6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on: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-2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</w:t>
                </w:r>
                <w:r>
                  <w:rPr>
                    <w:spacing w:val="6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7B1" w:rsidRDefault="003327B1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7B1" w:rsidRDefault="00F90E6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7.1pt;width:51.85pt;height:10pt;z-index:-251657728;mso-position-horizontal-relative:page;mso-position-vertical-relative:page" filled="f" stroked="f">
          <v:textbox inset="0,0,0,0">
            <w:txbxContent>
              <w:p w:rsidR="003327B1" w:rsidRDefault="00F90E6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>rea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 by: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DR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8.2pt;margin-top:797.1pt;width:55.65pt;height:10pt;z-index:-251656704;mso-position-horizontal-relative:page;mso-position-vertical-relative:page" filled="f" stroked="f">
          <v:textbox inset="0,0,0,0">
            <w:txbxContent>
              <w:p w:rsidR="003327B1" w:rsidRDefault="00F90E6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 by: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95pt;margin-top:797.1pt;width:67.7pt;height:10pt;z-index:-251655680;mso-position-horizontal-relative:page;mso-position-vertical-relative:page" filled="f" stroked="f">
          <v:textbox inset="0,0,0,0">
            <w:txbxContent>
              <w:p w:rsidR="003327B1" w:rsidRDefault="00F90E6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 by: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M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1pt;margin-top:797.1pt;width:80.1pt;height:10pt;z-index:-251654656;mso-position-horizontal-relative:page;mso-position-vertical-relative:page" filled="f" stroked="f">
          <v:textbox inset="0,0,0,0">
            <w:txbxContent>
              <w:p w:rsidR="003327B1" w:rsidRDefault="00F90E66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on: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-2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</w:t>
                </w:r>
                <w:r>
                  <w:rPr>
                    <w:spacing w:val="6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0E66" w:rsidRDefault="00F90E66">
      <w:r>
        <w:separator/>
      </w:r>
    </w:p>
  </w:footnote>
  <w:footnote w:type="continuationSeparator" w:id="0">
    <w:p w:rsidR="00F90E66" w:rsidRDefault="00F90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7B1" w:rsidRDefault="00F90E6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1pt;margin-top:64.15pt;width:86.95pt;height:14pt;z-index:-251662848;mso-position-horizontal-relative:page;mso-position-vertical-relative:page" filled="f" stroked="f">
          <v:textbox inset="0,0,0,0">
            <w:txbxContent>
              <w:p w:rsidR="003327B1" w:rsidRDefault="00F90E66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9F51D1"/>
    <w:multiLevelType w:val="multilevel"/>
    <w:tmpl w:val="E960A1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7B1"/>
    <w:rsid w:val="003327B1"/>
    <w:rsid w:val="00613671"/>
    <w:rsid w:val="00F274B7"/>
    <w:rsid w:val="00F9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BBC9C3E9-D8B0-4800-9184-E8DEE22FC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2025-12-11T06:25:00Z</dcterms:created>
  <dcterms:modified xsi:type="dcterms:W3CDTF">2025-12-11T06:36:00Z</dcterms:modified>
</cp:coreProperties>
</file>