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590B" w:rsidRDefault="0049590B">
      <w:pPr>
        <w:spacing w:line="200" w:lineRule="exact"/>
      </w:pPr>
    </w:p>
    <w:p w:rsidR="0049590B" w:rsidRDefault="0049590B">
      <w:pPr>
        <w:spacing w:line="200" w:lineRule="exact"/>
      </w:pPr>
    </w:p>
    <w:p w:rsidR="0049590B" w:rsidRDefault="0049590B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49590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056DCB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 w:rsidR="00235FB1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g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icul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t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3"/>
                  <w:u w:val="thick" w:color="0000FF"/>
                </w:rPr>
                <w:t xml:space="preserve"> 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icul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3"/>
                  <w:u w:val="thick" w:color="0000FF"/>
                </w:rPr>
                <w:t xml:space="preserve"> 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es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235FB1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ar</w:t>
              </w:r>
              <w:r w:rsidR="00235FB1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</w:hyperlink>
          </w:p>
        </w:tc>
      </w:tr>
      <w:tr w:rsidR="0049590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_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>J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4</w:t>
            </w:r>
            <w:r>
              <w:rPr>
                <w:rFonts w:ascii="Arial" w:eastAsia="Arial" w:hAnsi="Arial" w:cs="Arial"/>
                <w:b/>
              </w:rPr>
              <w:t>9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3</w:t>
            </w:r>
            <w:r>
              <w:rPr>
                <w:rFonts w:ascii="Arial" w:eastAsia="Arial" w:hAnsi="Arial" w:cs="Arial"/>
                <w:b/>
              </w:rPr>
              <w:t>2</w:t>
            </w:r>
          </w:p>
        </w:tc>
      </w:tr>
      <w:tr w:rsidR="0049590B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49590B">
            <w:pPr>
              <w:spacing w:before="5" w:line="200" w:lineRule="exact"/>
            </w:pPr>
          </w:p>
          <w:p w:rsidR="0049590B" w:rsidRDefault="00235FB1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Urban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mi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</w:rPr>
              <w:t>staina</w:t>
            </w:r>
            <w:r>
              <w:rPr>
                <w:rFonts w:ascii="Arial" w:eastAsia="Arial" w:hAnsi="Arial" w:cs="Arial"/>
                <w:b/>
                <w:spacing w:val="3"/>
              </w:rPr>
              <w:t>b</w:t>
            </w:r>
            <w:r>
              <w:rPr>
                <w:rFonts w:ascii="Arial" w:eastAsia="Arial" w:hAnsi="Arial" w:cs="Arial"/>
                <w:b/>
              </w:rPr>
              <w:t>ili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ough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gan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npu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s: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9"/>
              </w:rPr>
              <w:t>C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3"/>
              </w:rPr>
              <w:t>d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Le</w:t>
            </w:r>
            <w:r>
              <w:rPr>
                <w:rFonts w:ascii="Arial" w:eastAsia="Arial" w:hAnsi="Arial" w:cs="Arial"/>
                <w:b/>
                <w:spacing w:val="1"/>
              </w:rPr>
              <w:t>tt</w:t>
            </w:r>
            <w:r>
              <w:rPr>
                <w:rFonts w:ascii="Arial" w:eastAsia="Arial" w:hAnsi="Arial" w:cs="Arial"/>
                <w:b/>
              </w:rPr>
              <w:t>uce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Culti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ati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</w:p>
        </w:tc>
      </w:tr>
      <w:tr w:rsidR="0049590B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before="19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inal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</w:p>
        </w:tc>
      </w:tr>
    </w:tbl>
    <w:p w:rsidR="0049590B" w:rsidRDefault="0049590B">
      <w:pPr>
        <w:spacing w:before="3" w:line="280" w:lineRule="exact"/>
        <w:rPr>
          <w:sz w:val="28"/>
          <w:szCs w:val="28"/>
        </w:rPr>
      </w:pPr>
    </w:p>
    <w:p w:rsidR="0049590B" w:rsidRDefault="00056DCB">
      <w:pPr>
        <w:spacing w:before="33"/>
        <w:ind w:left="220"/>
      </w:pPr>
      <w:r>
        <w:pict>
          <v:group id="_x0000_s1043" style="position:absolute;left:0;text-align:left;margin-left:306.5pt;margin-top:36.3pt;width:329.5pt;height:23.9pt;z-index:-251660800;mso-position-horizontal-relative:page" coordorigin="6130,726" coordsize="6590,478">
            <v:shape id="_x0000_s1045" style="position:absolute;left:6140;top:736;width:6570;height:230" coordorigin="6140,736" coordsize="6570,230" path="m6140,966r6569,l12709,736r-6569,l6140,966xe" fillcolor="yellow" stroked="f">
              <v:path arrowok="t"/>
            </v:shape>
            <v:shape id="_x0000_s1044" style="position:absolute;left:6140;top:966;width:2624;height:228" coordorigin="6140,966" coordsize="2624,228" path="m6140,1194r2623,l8763,966r-2623,l6140,1194xe" fillcolor="yellow" stroked="f">
              <v:path arrowok="t"/>
            </v:shape>
            <w10:wrap anchorx="page"/>
          </v:group>
        </w:pict>
      </w:r>
      <w:r w:rsidR="00235FB1">
        <w:rPr>
          <w:b/>
          <w:highlight w:val="yellow"/>
        </w:rPr>
        <w:t>PART</w:t>
      </w:r>
      <w:r w:rsidR="00235FB1">
        <w:rPr>
          <w:b/>
          <w:spacing w:val="44"/>
          <w:highlight w:val="yellow"/>
        </w:rPr>
        <w:t xml:space="preserve"> </w:t>
      </w:r>
      <w:r w:rsidR="00235FB1">
        <w:rPr>
          <w:b/>
          <w:spacing w:val="1"/>
          <w:highlight w:val="yellow"/>
        </w:rPr>
        <w:t>1</w:t>
      </w:r>
      <w:r w:rsidR="00235FB1">
        <w:rPr>
          <w:b/>
          <w:highlight w:val="yellow"/>
        </w:rPr>
        <w:t>:</w:t>
      </w:r>
      <w:r w:rsidR="00235FB1">
        <w:rPr>
          <w:b/>
        </w:rPr>
        <w:t xml:space="preserve"> C</w:t>
      </w:r>
      <w:r w:rsidR="00235FB1">
        <w:rPr>
          <w:b/>
          <w:spacing w:val="4"/>
        </w:rPr>
        <w:t>o</w:t>
      </w:r>
      <w:r w:rsidR="00235FB1">
        <w:rPr>
          <w:b/>
          <w:spacing w:val="-3"/>
        </w:rPr>
        <w:t>mm</w:t>
      </w:r>
      <w:r w:rsidR="00235FB1">
        <w:rPr>
          <w:b/>
          <w:spacing w:val="3"/>
        </w:rPr>
        <w:t>e</w:t>
      </w:r>
      <w:r w:rsidR="00235FB1">
        <w:rPr>
          <w:b/>
        </w:rPr>
        <w:t>nts</w:t>
      </w:r>
    </w:p>
    <w:p w:rsidR="0049590B" w:rsidRDefault="0049590B">
      <w:pPr>
        <w:spacing w:before="7" w:line="220" w:lineRule="exact"/>
        <w:rPr>
          <w:sz w:val="22"/>
          <w:szCs w:val="22"/>
        </w:rPr>
      </w:pPr>
    </w:p>
    <w:tbl>
      <w:tblPr>
        <w:tblW w:w="21014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8"/>
        <w:gridCol w:w="7561"/>
        <w:gridCol w:w="8755"/>
      </w:tblGrid>
      <w:tr w:rsidR="0049590B" w:rsidTr="004F097E">
        <w:trPr>
          <w:trHeight w:hRule="exact" w:val="974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49590B"/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  <w:p w:rsidR="0049590B" w:rsidRDefault="00235FB1">
            <w:pPr>
              <w:ind w:left="102" w:right="851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3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 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uring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ew</w:t>
            </w:r>
            <w:r>
              <w:rPr>
                <w:b/>
              </w:rPr>
              <w:t>.</w:t>
            </w:r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49590B" w:rsidRDefault="00235FB1">
            <w:pPr>
              <w:spacing w:before="12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49590B" w:rsidTr="004F097E">
        <w:trPr>
          <w:trHeight w:hRule="exact" w:val="2497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ind w:left="460" w:right="181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se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>nce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 c</w:t>
            </w:r>
            <w:r>
              <w:rPr>
                <w:b/>
                <w:spacing w:val="4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ni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4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</w:p>
          <w:p w:rsidR="0049590B" w:rsidRDefault="00235FB1">
            <w:pPr>
              <w:ind w:left="460"/>
            </w:pP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60" w:lineRule="exact"/>
              <w:ind w:left="102" w:right="6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This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top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luati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</w:p>
          <w:p w:rsidR="0049590B" w:rsidRDefault="00235FB1">
            <w:pPr>
              <w:ind w:left="102" w:right="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nic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nure on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lettuce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ivation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s.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 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pid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</w:t>
            </w:r>
            <w:r>
              <w:rPr>
                <w:spacing w:val="2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ding to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ble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it is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ssential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to </w:t>
            </w:r>
            <w:r>
              <w:rPr>
                <w:spacing w:val="-3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plore sus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inable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rming p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pacing w:val="4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that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ble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sour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 fo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hick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</w:t>
            </w:r>
            <w:r>
              <w:rPr>
                <w:spacing w:val="3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ontribut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ing bo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ture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rg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nic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rmi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und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f nutri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soil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 in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nvironme</w:t>
            </w:r>
            <w:r>
              <w:rPr>
                <w:spacing w:val="-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ts.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findi</w:t>
            </w:r>
            <w:r>
              <w:rPr>
                <w:spacing w:val="-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gs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ould info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 both loc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b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 xml:space="preserve"> 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icultur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pol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ies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 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omo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inabil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f</w:t>
            </w:r>
            <w:r>
              <w:rPr>
                <w:spacing w:val="-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od s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BA491E" w:rsidP="00BA491E">
            <w:pPr>
              <w:ind w:firstLine="246"/>
            </w:pPr>
            <w:r w:rsidRPr="00BA491E">
              <w:t>Thank you for your remarks.</w:t>
            </w:r>
          </w:p>
        </w:tc>
      </w:tr>
      <w:tr w:rsidR="0049590B" w:rsidTr="004F097E">
        <w:trPr>
          <w:trHeight w:hRule="exact" w:val="943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49590B" w:rsidRDefault="00235FB1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 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60" w:lineRule="exact"/>
              <w:ind w:left="102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is 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ble 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ut 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ould 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be 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made </w:t>
            </w:r>
            <w:r>
              <w:rPr>
                <w:spacing w:val="3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more 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ise. 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A 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sugg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proofErr w:type="gramEnd"/>
          </w:p>
          <w:p w:rsidR="0049590B" w:rsidRDefault="00235FB1">
            <w:pPr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3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ht</w:t>
            </w:r>
            <w:r>
              <w:rPr>
                <w:spacing w:val="3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:</w:t>
            </w:r>
            <w:r>
              <w:rPr>
                <w:spacing w:val="38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"Su</w:t>
            </w:r>
            <w:r>
              <w:rPr>
                <w:b/>
                <w:sz w:val="24"/>
                <w:szCs w:val="24"/>
              </w:rPr>
              <w:t>stai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le</w:t>
            </w:r>
            <w:r>
              <w:rPr>
                <w:b/>
                <w:spacing w:val="3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b</w:t>
            </w:r>
            <w:r>
              <w:rPr>
                <w:b/>
                <w:sz w:val="24"/>
                <w:szCs w:val="24"/>
              </w:rPr>
              <w:t>an</w:t>
            </w:r>
            <w:r>
              <w:rPr>
                <w:b/>
                <w:spacing w:val="36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r</w:t>
            </w:r>
            <w:r>
              <w:rPr>
                <w:b/>
                <w:spacing w:val="-3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i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g:</w:t>
            </w:r>
            <w:r>
              <w:rPr>
                <w:b/>
                <w:spacing w:val="3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ff</w:t>
            </w:r>
            <w:r>
              <w:rPr>
                <w:b/>
                <w:spacing w:val="-1"/>
                <w:sz w:val="24"/>
                <w:szCs w:val="24"/>
              </w:rPr>
              <w:t>ec</w:t>
            </w:r>
            <w:r>
              <w:rPr>
                <w:b/>
                <w:sz w:val="24"/>
                <w:szCs w:val="24"/>
              </w:rPr>
              <w:t>ts</w:t>
            </w:r>
            <w:r>
              <w:rPr>
                <w:b/>
                <w:spacing w:val="3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Organ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c</w:t>
            </w:r>
          </w:p>
          <w:p w:rsidR="0049590B" w:rsidRDefault="00235FB1">
            <w:pPr>
              <w:spacing w:before="5"/>
              <w:ind w:left="102"/>
              <w:rPr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nu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G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2"/>
                <w:sz w:val="24"/>
                <w:szCs w:val="24"/>
              </w:rPr>
              <w:t>ow</w:t>
            </w:r>
            <w:r>
              <w:rPr>
                <w:b/>
                <w:sz w:val="24"/>
                <w:szCs w:val="24"/>
              </w:rPr>
              <w:t>th a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1"/>
                <w:sz w:val="24"/>
                <w:szCs w:val="24"/>
              </w:rPr>
              <w:t xml:space="preserve"> S</w:t>
            </w:r>
            <w:r>
              <w:rPr>
                <w:b/>
                <w:sz w:val="24"/>
                <w:szCs w:val="24"/>
              </w:rPr>
              <w:t>oil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tility</w:t>
            </w:r>
            <w:r>
              <w:rPr>
                <w:b/>
                <w:spacing w:val="3"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"</w:t>
            </w:r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5A1DCA" w:rsidP="00BA491E">
            <w:pPr>
              <w:ind w:left="104" w:firstLine="142"/>
            </w:pPr>
            <w:r>
              <w:t>Th</w:t>
            </w:r>
            <w:r w:rsidR="00BA491E" w:rsidRPr="00BA491E">
              <w:t>ank you for your comment. We have revised the manuscript title</w:t>
            </w:r>
            <w:r w:rsidR="00BA491E">
              <w:t>.</w:t>
            </w:r>
          </w:p>
        </w:tc>
      </w:tr>
      <w:tr w:rsidR="0049590B" w:rsidTr="004F097E">
        <w:trPr>
          <w:trHeight w:hRule="exact" w:val="1390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</w:p>
          <w:p w:rsidR="0049590B" w:rsidRDefault="00235FB1">
            <w:pPr>
              <w:ind w:left="460" w:right="335"/>
            </w:pP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3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 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ur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60" w:lineRule="exact"/>
              <w:ind w:left="102" w:right="71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bstr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is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nsive,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4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out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</w:t>
            </w:r>
            <w:r>
              <w:rPr>
                <w:spacing w:val="3"/>
                <w:sz w:val="24"/>
                <w:szCs w:val="24"/>
              </w:rPr>
              <w:t>d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's 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obje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,</w:t>
            </w:r>
          </w:p>
          <w:p w:rsidR="0049590B" w:rsidRDefault="00235FB1">
            <w:pPr>
              <w:ind w:left="10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methodolo</w:t>
            </w:r>
            <w:r>
              <w:rPr>
                <w:spacing w:val="3"/>
                <w:sz w:val="24"/>
                <w:szCs w:val="24"/>
              </w:rPr>
              <w:t>g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4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 findin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s.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r,</w:t>
            </w:r>
            <w:r w:rsidR="002B0BE9">
              <w:rPr>
                <w:spacing w:val="4"/>
                <w:sz w:val="24"/>
                <w:szCs w:val="24"/>
              </w:rPr>
              <w:t xml:space="preserve"> s</w:t>
            </w:r>
            <w:r>
              <w:rPr>
                <w:sz w:val="24"/>
                <w:szCs w:val="24"/>
              </w:rPr>
              <w:t>ug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mphasi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ing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 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the 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food s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 Adding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mention 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proofErr w:type="gramEnd"/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nvironme</w:t>
            </w:r>
            <w:r>
              <w:rPr>
                <w:spacing w:val="-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tal 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fits  of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usi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c 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rs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ould enh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bstr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2"/>
                <w:sz w:val="24"/>
                <w:szCs w:val="24"/>
              </w:rPr>
              <w:t>'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lev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BA491E" w:rsidP="00BA491E">
            <w:pPr>
              <w:ind w:left="246"/>
            </w:pPr>
            <w:r w:rsidRPr="00BA491E">
              <w:t>Thank you for your comment. We have revised the abstract to highlight the implications for urban agriculture, food security, and the environmental benefits of using organic fertilizers.</w:t>
            </w:r>
          </w:p>
        </w:tc>
      </w:tr>
      <w:tr w:rsidR="0049590B" w:rsidTr="004F097E">
        <w:trPr>
          <w:trHeight w:hRule="exact" w:val="1390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before="3" w:line="220" w:lineRule="exact"/>
              <w:ind w:left="460" w:right="18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60" w:lineRule="exact"/>
              <w:ind w:left="102" w:right="6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rs </w:t>
            </w:r>
            <w:r>
              <w:rPr>
                <w:spacing w:val="2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ientifi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sound, 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stru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tu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  <w:p w:rsidR="0049590B" w:rsidRDefault="00235FB1">
            <w:pPr>
              <w:ind w:left="102" w:right="65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nts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uthors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mp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ia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e stati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hniques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ovide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Ho</w:t>
            </w:r>
            <w:r>
              <w:rPr>
                <w:spacing w:val="-1"/>
                <w:sz w:val="24"/>
                <w:szCs w:val="24"/>
              </w:rPr>
              <w:t>we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nsuri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 that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ll discuss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</w:t>
            </w:r>
            <w:r>
              <w:rPr>
                <w:spacing w:val="-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 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ould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then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 </w:t>
            </w:r>
            <w:proofErr w:type="gramStart"/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BA491E" w:rsidP="00BA491E">
            <w:pPr>
              <w:ind w:firstLine="246"/>
            </w:pPr>
            <w:r w:rsidRPr="00BA491E">
              <w:t>Thank you for your comment</w:t>
            </w:r>
          </w:p>
        </w:tc>
      </w:tr>
      <w:tr w:rsidR="0049590B" w:rsidTr="004F097E">
        <w:trPr>
          <w:trHeight w:hRule="exact" w:val="1116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ind w:left="460" w:right="95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 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3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60" w:lineRule="exact"/>
              <w:ind w:left="102" w:right="69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</w:t>
            </w:r>
            <w:r>
              <w:rPr>
                <w:spacing w:val="2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ient 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2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ece</w:t>
            </w:r>
            <w:r>
              <w:rPr>
                <w:sz w:val="24"/>
                <w:szCs w:val="24"/>
              </w:rPr>
              <w:t xml:space="preserve">nt, 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rtin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</w:p>
          <w:p w:rsidR="0049590B" w:rsidRDefault="00235FB1">
            <w:pPr>
              <w:ind w:left="102" w:right="64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 xml:space="preserve">ture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the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top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I 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nd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ddi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w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more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 hi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ht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 or o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nic</w:t>
            </w:r>
            <w:r>
              <w:rPr>
                <w:spacing w:val="1"/>
                <w:sz w:val="24"/>
                <w:szCs w:val="24"/>
              </w:rPr>
              <w:t xml:space="preserve"> 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rmi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 p</w:t>
            </w:r>
            <w:r>
              <w:rPr>
                <w:spacing w:val="-1"/>
                <w:sz w:val="24"/>
                <w:szCs w:val="24"/>
              </w:rPr>
              <w:t>rac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 to br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onte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t of this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h.</w:t>
            </w:r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BA491E" w:rsidP="00BA491E">
            <w:pPr>
              <w:ind w:left="246"/>
            </w:pPr>
            <w:r w:rsidRPr="00BA491E">
              <w:t>Thank you for your</w:t>
            </w:r>
            <w:r>
              <w:t xml:space="preserve"> comment. We have added </w:t>
            </w:r>
            <w:r w:rsidRPr="00BA491E">
              <w:t>recent studies related to urban agriculture and organic farming to further strengthen the context of our research.</w:t>
            </w:r>
          </w:p>
        </w:tc>
      </w:tr>
      <w:tr w:rsidR="0049590B" w:rsidTr="004F097E">
        <w:trPr>
          <w:trHeight w:hRule="exact" w:val="1114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</w:p>
          <w:p w:rsidR="0049590B" w:rsidRDefault="00235FB1">
            <w:pPr>
              <w:ind w:left="460"/>
            </w:pP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nic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60" w:lineRule="exact"/>
              <w:ind w:left="102" w:right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lan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En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sh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ble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</w:t>
            </w:r>
          </w:p>
          <w:p w:rsidR="0049590B" w:rsidRDefault="00235FB1">
            <w:pPr>
              <w:ind w:left="10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hola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unic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r,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nolo</w:t>
            </w:r>
            <w:r>
              <w:rPr>
                <w:spacing w:val="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y u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ppro</w:t>
            </w:r>
            <w:r>
              <w:rPr>
                <w:spacing w:val="-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udien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Minor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4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during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BA491E" w:rsidP="00BA491E">
            <w:pPr>
              <w:ind w:left="246"/>
            </w:pPr>
            <w:r w:rsidRPr="00BA491E">
              <w:t>Thank you for your remarks.</w:t>
            </w:r>
          </w:p>
        </w:tc>
      </w:tr>
      <w:tr w:rsidR="0049590B" w:rsidTr="004F097E">
        <w:trPr>
          <w:trHeight w:hRule="exact" w:val="1390"/>
        </w:trPr>
        <w:tc>
          <w:tcPr>
            <w:tcW w:w="46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75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60" w:lineRule="exact"/>
              <w:ind w:left="102" w:right="7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nts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nifi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findin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role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nic</w:t>
            </w:r>
          </w:p>
          <w:p w:rsidR="0049590B" w:rsidRDefault="00235FB1">
            <w:pPr>
              <w:ind w:left="102" w:right="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rtil</w:t>
            </w:r>
            <w:r>
              <w:rPr>
                <w:spacing w:val="1"/>
                <w:sz w:val="24"/>
                <w:szCs w:val="24"/>
              </w:rPr>
              <w:t>iz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nor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y 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e 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   inco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more 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onte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 xml:space="preserve">tual 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info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mati</w:t>
            </w:r>
            <w:r>
              <w:rPr>
                <w:spacing w:val="-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n 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 the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nvironm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ntal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fits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nic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mendm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upd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ng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fer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BA491E" w:rsidP="00BA491E">
            <w:pPr>
              <w:ind w:left="246"/>
            </w:pPr>
            <w:r w:rsidRPr="00BA491E">
              <w:t>Thank you for your remarks.</w:t>
            </w:r>
          </w:p>
        </w:tc>
      </w:tr>
    </w:tbl>
    <w:p w:rsidR="0049590B" w:rsidRDefault="0049590B">
      <w:pPr>
        <w:sectPr w:rsidR="0049590B">
          <w:headerReference w:type="default" r:id="rId8"/>
          <w:footerReference w:type="default" r:id="rId9"/>
          <w:pgSz w:w="23820" w:h="16840" w:orient="landscape"/>
          <w:pgMar w:top="1540" w:right="3460" w:bottom="280" w:left="1220" w:header="1303" w:footer="685" w:gutter="0"/>
          <w:cols w:space="720"/>
        </w:sectPr>
      </w:pPr>
    </w:p>
    <w:p w:rsidR="0049590B" w:rsidRDefault="0049590B">
      <w:pPr>
        <w:spacing w:line="200" w:lineRule="exact"/>
      </w:pPr>
      <w:bookmarkStart w:id="0" w:name="_GoBack"/>
      <w:bookmarkEnd w:id="0"/>
    </w:p>
    <w:p w:rsidR="0049590B" w:rsidRDefault="0049590B">
      <w:pPr>
        <w:spacing w:line="200" w:lineRule="exact"/>
      </w:pPr>
    </w:p>
    <w:p w:rsidR="0049590B" w:rsidRDefault="0049590B">
      <w:pPr>
        <w:spacing w:line="200" w:lineRule="exact"/>
      </w:pPr>
    </w:p>
    <w:p w:rsidR="0049590B" w:rsidRDefault="0049590B">
      <w:pPr>
        <w:spacing w:line="200" w:lineRule="exact"/>
      </w:pPr>
    </w:p>
    <w:p w:rsidR="0049590B" w:rsidRDefault="0049590B">
      <w:pPr>
        <w:spacing w:before="3" w:line="200" w:lineRule="exact"/>
      </w:pPr>
    </w:p>
    <w:p w:rsidR="0049590B" w:rsidRDefault="00056DCB">
      <w:pPr>
        <w:spacing w:before="33" w:line="220" w:lineRule="exact"/>
        <w:ind w:left="220"/>
      </w:pPr>
      <w:r>
        <w:pict>
          <v:group id="_x0000_s1040" style="position:absolute;left:0;text-align:left;margin-left:71.45pt;margin-top:1.25pt;width:41.6pt;height:12.5pt;z-index:-251659776;mso-position-horizontal-relative:page" coordorigin="1429,25" coordsize="832,250">
            <v:shape id="_x0000_s1042" style="position:absolute;left:1440;top:35;width:811;height:230" coordorigin="1440,35" coordsize="811,230" path="m1440,265r811,l2251,35r-811,l1440,265xe" fillcolor="yellow" stroked="f">
              <v:path arrowok="t"/>
            </v:shape>
            <v:shape id="_x0000_s1041" style="position:absolute;left:1440;top:251;width:811;height:0" coordorigin="1440,251" coordsize="811,0" path="m1440,251r811,e" filled="f" strokeweight="1.06pt">
              <v:path arrowok="t"/>
            </v:shape>
            <w10:wrap anchorx="page"/>
          </v:group>
        </w:pict>
      </w:r>
      <w:r w:rsidR="00235FB1">
        <w:rPr>
          <w:b/>
          <w:position w:val="-1"/>
        </w:rPr>
        <w:t>PART</w:t>
      </w:r>
      <w:r w:rsidR="00235FB1">
        <w:rPr>
          <w:b/>
          <w:spacing w:val="45"/>
          <w:position w:val="-1"/>
        </w:rPr>
        <w:t xml:space="preserve"> </w:t>
      </w:r>
      <w:r w:rsidR="00235FB1">
        <w:rPr>
          <w:b/>
          <w:spacing w:val="1"/>
          <w:position w:val="-1"/>
        </w:rPr>
        <w:t>2</w:t>
      </w:r>
      <w:r w:rsidR="00235FB1">
        <w:rPr>
          <w:b/>
          <w:position w:val="-1"/>
        </w:rPr>
        <w:t>:</w:t>
      </w:r>
    </w:p>
    <w:p w:rsidR="0049590B" w:rsidRDefault="0049590B">
      <w:pPr>
        <w:spacing w:before="11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8643"/>
        <w:gridCol w:w="5679"/>
      </w:tblGrid>
      <w:tr w:rsidR="0049590B">
        <w:trPr>
          <w:trHeight w:hRule="exact" w:val="946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49590B"/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-1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49590B" w:rsidRDefault="00235FB1">
            <w:pPr>
              <w:spacing w:before="12"/>
              <w:ind w:left="-1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49590B">
        <w:trPr>
          <w:trHeight w:hRule="exact" w:val="1897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49590B">
            <w:pPr>
              <w:spacing w:before="10" w:line="100" w:lineRule="exact"/>
              <w:rPr>
                <w:sz w:val="10"/>
                <w:szCs w:val="10"/>
              </w:rPr>
            </w:pPr>
          </w:p>
          <w:p w:rsidR="0049590B" w:rsidRDefault="0049590B">
            <w:pPr>
              <w:spacing w:line="200" w:lineRule="exact"/>
            </w:pPr>
          </w:p>
          <w:p w:rsidR="0049590B" w:rsidRDefault="0049590B">
            <w:pPr>
              <w:spacing w:line="200" w:lineRule="exact"/>
            </w:pPr>
          </w:p>
          <w:p w:rsidR="0049590B" w:rsidRDefault="0049590B">
            <w:pPr>
              <w:spacing w:line="200" w:lineRule="exact"/>
            </w:pPr>
          </w:p>
          <w:p w:rsidR="0049590B" w:rsidRDefault="00235FB1">
            <w:pPr>
              <w:ind w:left="10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  <w:spacing w:val="2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ipt?</w:t>
            </w:r>
          </w:p>
        </w:tc>
        <w:tc>
          <w:tcPr>
            <w:tcW w:w="86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235FB1">
            <w:pPr>
              <w:spacing w:line="220" w:lineRule="exact"/>
              <w:ind w:left="102" w:right="3266"/>
              <w:jc w:val="both"/>
            </w:pPr>
            <w:r>
              <w:rPr>
                <w:i/>
                <w:spacing w:val="-2"/>
                <w:u w:val="single" w:color="000000"/>
              </w:rPr>
              <w:t>(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f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</w:t>
            </w:r>
            <w:r>
              <w:rPr>
                <w:i/>
                <w:u w:val="single" w:color="000000"/>
              </w:rPr>
              <w:t>es,</w:t>
            </w:r>
            <w:r>
              <w:rPr>
                <w:i/>
                <w:spacing w:val="-3"/>
                <w:u w:val="single" w:color="000000"/>
              </w:rPr>
              <w:t xml:space="preserve"> </w:t>
            </w:r>
            <w:proofErr w:type="gramStart"/>
            <w:r>
              <w:rPr>
                <w:i/>
                <w:spacing w:val="-1"/>
                <w:u w:val="single" w:color="000000"/>
              </w:rPr>
              <w:t>K</w:t>
            </w:r>
            <w:r>
              <w:rPr>
                <w:i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nd</w:t>
            </w:r>
            <w:r>
              <w:rPr>
                <w:i/>
                <w:u w:val="single" w:color="000000"/>
              </w:rPr>
              <w:t>ly</w:t>
            </w:r>
            <w:proofErr w:type="gramEnd"/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p</w:t>
            </w:r>
            <w:r>
              <w:rPr>
                <w:i/>
                <w:u w:val="single" w:color="000000"/>
              </w:rPr>
              <w:t>le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spacing w:val="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ite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do</w:t>
            </w:r>
            <w:r>
              <w:rPr>
                <w:i/>
                <w:spacing w:val="-1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t</w:t>
            </w:r>
            <w:r>
              <w:rPr>
                <w:i/>
                <w:spacing w:val="4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ic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l</w:t>
            </w:r>
            <w:r>
              <w:rPr>
                <w:i/>
                <w:spacing w:val="-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is</w:t>
            </w:r>
            <w:r>
              <w:rPr>
                <w:i/>
                <w:spacing w:val="-1"/>
                <w:u w:val="single" w:color="000000"/>
              </w:rPr>
              <w:t>s</w:t>
            </w:r>
            <w:r>
              <w:rPr>
                <w:i/>
                <w:spacing w:val="1"/>
                <w:u w:val="single" w:color="000000"/>
              </w:rPr>
              <w:t>u</w:t>
            </w:r>
            <w:r>
              <w:rPr>
                <w:i/>
                <w:u w:val="single" w:color="000000"/>
              </w:rPr>
              <w:t>es</w:t>
            </w:r>
            <w:r>
              <w:rPr>
                <w:i/>
                <w:spacing w:val="-5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h</w:t>
            </w:r>
            <w:r>
              <w:rPr>
                <w:i/>
                <w:u w:val="single" w:color="000000"/>
              </w:rPr>
              <w:t>ere</w:t>
            </w:r>
            <w:r>
              <w:rPr>
                <w:i/>
                <w:spacing w:val="-4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in</w:t>
            </w:r>
            <w:r>
              <w:rPr>
                <w:i/>
                <w:spacing w:val="1"/>
                <w:u w:val="single" w:color="000000"/>
              </w:rPr>
              <w:t xml:space="preserve"> d</w:t>
            </w:r>
            <w:r>
              <w:rPr>
                <w:i/>
                <w:u w:val="single" w:color="000000"/>
              </w:rPr>
              <w:t>et</w:t>
            </w:r>
            <w:r>
              <w:rPr>
                <w:i/>
                <w:spacing w:val="1"/>
                <w:u w:val="single" w:color="000000"/>
              </w:rPr>
              <w:t>a</w:t>
            </w:r>
            <w:r>
              <w:rPr>
                <w:i/>
                <w:u w:val="single" w:color="000000"/>
              </w:rPr>
              <w:t>il)</w:t>
            </w:r>
          </w:p>
          <w:p w:rsidR="0049590B" w:rsidRDefault="00235FB1">
            <w:pPr>
              <w:spacing w:before="2" w:line="260" w:lineRule="exact"/>
              <w:ind w:left="102" w:right="6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potential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 in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sour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 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nic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ironm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ntal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trient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s,</w:t>
            </w:r>
            <w:r>
              <w:rPr>
                <w:spacing w:val="2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the</w:t>
            </w:r>
          </w:p>
          <w:p w:rsidR="0049590B" w:rsidRDefault="00235FB1">
            <w:pPr>
              <w:spacing w:line="260" w:lineRule="exact"/>
              <w:ind w:left="102" w:right="6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for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info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mun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rtici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nts.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4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ional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, 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nspa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4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y in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methodolo</w:t>
            </w:r>
            <w:r>
              <w:rPr>
                <w:spacing w:val="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port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lo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with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onsid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r </w:t>
            </w:r>
            <w:proofErr w:type="gramStart"/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uni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  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onfli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ts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of 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st, 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re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ru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ial 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 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nsuri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spons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ble 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h p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s.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9590B" w:rsidRDefault="00BA491E">
            <w:r w:rsidRPr="00BA491E">
              <w:t>Thank you for your comment. We confirm that this study involves no ethical issues, as it does not include human or animal subjects and follows standard agricultural research practices.</w:t>
            </w:r>
          </w:p>
        </w:tc>
      </w:tr>
    </w:tbl>
    <w:p w:rsidR="00235FB1" w:rsidRDefault="00235FB1"/>
    <w:sectPr w:rsidR="00235FB1">
      <w:pgSz w:w="23820" w:h="16840" w:orient="landscape"/>
      <w:pgMar w:top="1540" w:right="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DCB" w:rsidRDefault="00056DCB">
      <w:r>
        <w:separator/>
      </w:r>
    </w:p>
  </w:endnote>
  <w:endnote w:type="continuationSeparator" w:id="0">
    <w:p w:rsidR="00056DCB" w:rsidRDefault="0005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90B" w:rsidRDefault="00056DC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49590B" w:rsidRDefault="00235FB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49590B" w:rsidRDefault="00235FB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49590B" w:rsidRDefault="00235FB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49590B" w:rsidRDefault="00235FB1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DCB" w:rsidRDefault="00056DCB">
      <w:r>
        <w:separator/>
      </w:r>
    </w:p>
  </w:footnote>
  <w:footnote w:type="continuationSeparator" w:id="0">
    <w:p w:rsidR="00056DCB" w:rsidRDefault="00056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90B" w:rsidRDefault="00056DC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49590B" w:rsidRDefault="00235FB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965CF"/>
    <w:multiLevelType w:val="multilevel"/>
    <w:tmpl w:val="EE54C9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90B"/>
    <w:rsid w:val="00056DCB"/>
    <w:rsid w:val="00166502"/>
    <w:rsid w:val="00235FB1"/>
    <w:rsid w:val="00291989"/>
    <w:rsid w:val="002A6291"/>
    <w:rsid w:val="002B0BE9"/>
    <w:rsid w:val="0049590B"/>
    <w:rsid w:val="004F097E"/>
    <w:rsid w:val="005A1DCA"/>
    <w:rsid w:val="008362AA"/>
    <w:rsid w:val="00BA491E"/>
    <w:rsid w:val="00EE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1FA70E69-AA75-4ABA-B399-3ADCE861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69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hr.com/index.php/AJA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SDI 1186</cp:lastModifiedBy>
  <cp:revision>6</cp:revision>
  <dcterms:created xsi:type="dcterms:W3CDTF">2025-12-04T07:06:00Z</dcterms:created>
  <dcterms:modified xsi:type="dcterms:W3CDTF">2025-12-04T12:15:00Z</dcterms:modified>
</cp:coreProperties>
</file>