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AEF32" w14:textId="77777777" w:rsidR="00012157" w:rsidRDefault="00012157">
      <w:pPr>
        <w:spacing w:before="9" w:line="180" w:lineRule="exact"/>
        <w:rPr>
          <w:sz w:val="19"/>
          <w:szCs w:val="19"/>
        </w:rPr>
      </w:pPr>
    </w:p>
    <w:p w14:paraId="538706A9" w14:textId="77777777" w:rsidR="00012157" w:rsidRDefault="00012157">
      <w:pPr>
        <w:spacing w:line="200" w:lineRule="exact"/>
      </w:pPr>
    </w:p>
    <w:p w14:paraId="7E1775C1" w14:textId="77777777" w:rsidR="00012157" w:rsidRDefault="00012157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012157" w14:paraId="1DE3CB8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D70AF" w14:textId="77777777" w:rsidR="00012157" w:rsidRDefault="00AD39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8E847" w14:textId="77777777" w:rsidR="00012157" w:rsidRDefault="006E7EB1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od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ci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ce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AD39BA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AD39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</w:hyperlink>
          </w:p>
        </w:tc>
      </w:tr>
      <w:tr w:rsidR="00012157" w14:paraId="5F1967C8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4BF4E" w14:textId="77777777" w:rsidR="00012157" w:rsidRDefault="00AD39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C006F" w14:textId="77777777" w:rsidR="00012157" w:rsidRDefault="00AD39BA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_A</w:t>
            </w:r>
            <w:r>
              <w:rPr>
                <w:rFonts w:ascii="Arial" w:eastAsia="Arial" w:hAnsi="Arial" w:cs="Arial"/>
                <w:b/>
                <w:spacing w:val="3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4</w:t>
            </w:r>
            <w:r>
              <w:rPr>
                <w:rFonts w:ascii="Arial" w:eastAsia="Arial" w:hAnsi="Arial" w:cs="Arial"/>
                <w:b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</w:rPr>
              <w:t>6</w:t>
            </w:r>
            <w:r>
              <w:rPr>
                <w:rFonts w:ascii="Arial" w:eastAsia="Arial" w:hAnsi="Arial" w:cs="Arial"/>
                <w:b/>
                <w:spacing w:val="2"/>
              </w:rPr>
              <w:t>9</w:t>
            </w:r>
            <w:r>
              <w:rPr>
                <w:rFonts w:ascii="Arial" w:eastAsia="Arial" w:hAnsi="Arial" w:cs="Arial"/>
                <w:b/>
              </w:rPr>
              <w:t>5</w:t>
            </w:r>
          </w:p>
        </w:tc>
      </w:tr>
      <w:tr w:rsidR="00012157" w14:paraId="04759E7F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F4C1B" w14:textId="77777777" w:rsidR="00012157" w:rsidRDefault="00AD39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78998" w14:textId="77777777" w:rsidR="00012157" w:rsidRDefault="00012157">
            <w:pPr>
              <w:spacing w:before="10" w:line="200" w:lineRule="exact"/>
            </w:pPr>
          </w:p>
          <w:p w14:paraId="68364157" w14:textId="77777777" w:rsidR="00012157" w:rsidRDefault="00AD39BA" w:rsidP="00E6694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SP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TR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OSY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OG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CL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</w:rPr>
              <w:t>MATE,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TARY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VE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</w:rPr>
              <w:t>IA</w:t>
            </w:r>
          </w:p>
        </w:tc>
      </w:tr>
      <w:tr w:rsidR="00012157" w14:paraId="19516F24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E133A" w14:textId="77777777" w:rsidR="00012157" w:rsidRDefault="00AD39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46E89" w14:textId="2C084500" w:rsidR="00012157" w:rsidRPr="00AF592A" w:rsidRDefault="00AF592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F592A">
              <w:rPr>
                <w:b/>
                <w:bCs/>
              </w:rPr>
              <w:t>Review Article</w:t>
            </w:r>
          </w:p>
        </w:tc>
      </w:tr>
    </w:tbl>
    <w:p w14:paraId="70226406" w14:textId="77777777" w:rsidR="00012157" w:rsidRDefault="00012157">
      <w:pPr>
        <w:spacing w:before="1" w:line="280" w:lineRule="exact"/>
        <w:rPr>
          <w:sz w:val="28"/>
          <w:szCs w:val="28"/>
        </w:rPr>
      </w:pPr>
    </w:p>
    <w:p w14:paraId="72643150" w14:textId="77777777" w:rsidR="00012157" w:rsidRDefault="006E7EB1">
      <w:pPr>
        <w:spacing w:before="33"/>
        <w:ind w:left="220"/>
      </w:pPr>
      <w:r>
        <w:pict w14:anchorId="449ACEF1">
          <v:group id="_x0000_s1043" style="position:absolute;left:0;text-align:left;margin-left:339.1pt;margin-top:36.15pt;width:429.7pt;height:23.9pt;z-index:-25165824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AD39BA">
        <w:rPr>
          <w:b/>
          <w:highlight w:val="yellow"/>
        </w:rPr>
        <w:t>PART</w:t>
      </w:r>
      <w:r w:rsidR="00AD39BA">
        <w:rPr>
          <w:b/>
          <w:spacing w:val="44"/>
          <w:highlight w:val="yellow"/>
        </w:rPr>
        <w:t xml:space="preserve"> </w:t>
      </w:r>
      <w:r w:rsidR="00AD39BA">
        <w:rPr>
          <w:b/>
          <w:spacing w:val="1"/>
          <w:highlight w:val="yellow"/>
        </w:rPr>
        <w:t>1</w:t>
      </w:r>
      <w:r w:rsidR="00AD39BA">
        <w:rPr>
          <w:b/>
          <w:highlight w:val="yellow"/>
        </w:rPr>
        <w:t>:</w:t>
      </w:r>
      <w:r w:rsidR="00AD39BA">
        <w:rPr>
          <w:b/>
        </w:rPr>
        <w:t xml:space="preserve"> C</w:t>
      </w:r>
      <w:r w:rsidR="00AD39BA">
        <w:rPr>
          <w:b/>
          <w:spacing w:val="1"/>
        </w:rPr>
        <w:t>o</w:t>
      </w:r>
      <w:r w:rsidR="00AD39BA">
        <w:rPr>
          <w:b/>
        </w:rPr>
        <w:t>m</w:t>
      </w:r>
      <w:r w:rsidR="00AD39BA">
        <w:rPr>
          <w:b/>
          <w:spacing w:val="2"/>
        </w:rPr>
        <w:t>m</w:t>
      </w:r>
      <w:r w:rsidR="00AD39BA">
        <w:rPr>
          <w:b/>
        </w:rPr>
        <w:t>en</w:t>
      </w:r>
      <w:r w:rsidR="00AD39BA">
        <w:rPr>
          <w:b/>
          <w:spacing w:val="1"/>
        </w:rPr>
        <w:t>t</w:t>
      </w:r>
      <w:r w:rsidR="00AD39BA">
        <w:rPr>
          <w:b/>
        </w:rPr>
        <w:t>s</w:t>
      </w:r>
    </w:p>
    <w:p w14:paraId="08C4C313" w14:textId="77777777" w:rsidR="00012157" w:rsidRDefault="00012157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012157" w14:paraId="57ECDD5F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C70DD" w14:textId="77777777" w:rsidR="00012157" w:rsidRDefault="00012157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2BAA1" w14:textId="77777777" w:rsidR="00012157" w:rsidRDefault="00AD39BA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14:paraId="57BEA581" w14:textId="77777777" w:rsidR="00012157" w:rsidRDefault="00AD39BA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018BC" w14:textId="77777777" w:rsidR="00012157" w:rsidRDefault="00AD39BA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14:paraId="7B21BA16" w14:textId="77777777" w:rsidR="00012157" w:rsidRDefault="00AD39BA">
            <w:pPr>
              <w:spacing w:before="15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012157" w14:paraId="34931981" w14:textId="77777777">
        <w:trPr>
          <w:trHeight w:hRule="exact" w:val="185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55742" w14:textId="77777777" w:rsidR="00012157" w:rsidRDefault="00AD39BA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15F56" w14:textId="77777777" w:rsidR="00012157" w:rsidRDefault="00AD39BA">
            <w:pPr>
              <w:spacing w:before="2" w:line="220" w:lineRule="exact"/>
              <w:ind w:left="102" w:right="72"/>
              <w:jc w:val="both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nf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rm</w:t>
            </w:r>
            <w:r>
              <w:t>ati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1"/>
              </w:rPr>
              <w:t>n</w:t>
            </w:r>
            <w:r>
              <w:t>ted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f</w:t>
            </w:r>
            <w:r>
              <w:t>icial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g</w:t>
            </w:r>
            <w:r>
              <w:t>l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b</w:t>
            </w:r>
            <w:r>
              <w:t>al</w:t>
            </w:r>
            <w:r>
              <w:rPr>
                <w:spacing w:val="7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un</w:t>
            </w:r>
            <w:r>
              <w:t>it</w:t>
            </w:r>
            <w:r>
              <w:rPr>
                <w:spacing w:val="1"/>
              </w:rPr>
              <w:t>y</w:t>
            </w:r>
            <w:r>
              <w:t xml:space="preserve">,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tic</w:t>
            </w:r>
            <w:r>
              <w:rPr>
                <w:spacing w:val="1"/>
              </w:rPr>
              <w:t>u</w:t>
            </w:r>
            <w:r>
              <w:t>la</w:t>
            </w:r>
            <w:r>
              <w:rPr>
                <w:spacing w:val="1"/>
              </w:rPr>
              <w:t>r</w:t>
            </w:r>
            <w:r>
              <w:t>ly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Ind</w:t>
            </w:r>
            <w:r>
              <w:t>ia. M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rn</w:t>
            </w:r>
            <w:r>
              <w:t>izati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b</w:t>
            </w:r>
            <w:r>
              <w:t>a</w:t>
            </w:r>
            <w:r>
              <w:rPr>
                <w:spacing w:val="1"/>
              </w:rPr>
              <w:t>n</w:t>
            </w:r>
            <w:r>
              <w:t>izati</w:t>
            </w:r>
            <w:r>
              <w:rPr>
                <w:spacing w:val="1"/>
              </w:rPr>
              <w:t>on</w:t>
            </w:r>
            <w:r>
              <w:t>, e</w:t>
            </w:r>
            <w:r>
              <w:rPr>
                <w:spacing w:val="1"/>
              </w:rPr>
              <w:t>conom</w:t>
            </w:r>
            <w:r>
              <w:t>ic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gr</w:t>
            </w:r>
            <w:r>
              <w:t>es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om</w:t>
            </w:r>
            <w:r>
              <w:t>es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all</w:t>
            </w:r>
            <w:r>
              <w:rPr>
                <w:spacing w:val="13"/>
              </w:rPr>
              <w:t xml:space="preserve"> </w:t>
            </w:r>
            <w:r>
              <w:t>led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t</w:t>
            </w:r>
            <w:r>
              <w:t>o</w:t>
            </w:r>
            <w:r>
              <w:rPr>
                <w:spacing w:val="14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d</w:t>
            </w:r>
            <w:r>
              <w:rPr>
                <w:spacing w:val="-3"/>
              </w:rPr>
              <w:t>i</w:t>
            </w:r>
            <w:r>
              <w:t>cta</w:t>
            </w:r>
            <w:r>
              <w:rPr>
                <w:spacing w:val="2"/>
              </w:rPr>
              <w:t>b</w:t>
            </w:r>
            <w:r>
              <w:t>le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ieta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ng</w:t>
            </w:r>
            <w:r>
              <w:t xml:space="preserve">es,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rr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t</w:t>
            </w:r>
            <w:r>
              <w:t>o</w:t>
            </w:r>
            <w:r>
              <w:rPr>
                <w:spacing w:val="2"/>
              </w:rPr>
              <w:t xml:space="preserve"> </w:t>
            </w:r>
            <w:r>
              <w:t>as 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"</w:t>
            </w:r>
            <w:r>
              <w:rPr>
                <w:spacing w:val="1"/>
              </w:rPr>
              <w:t>nu</w:t>
            </w:r>
            <w:r>
              <w:t>trition</w:t>
            </w:r>
            <w:r>
              <w:rPr>
                <w:spacing w:val="-4"/>
              </w:rPr>
              <w:t xml:space="preserve"> </w:t>
            </w:r>
            <w:r>
              <w:t>tr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itio</w:t>
            </w:r>
            <w:r>
              <w:rPr>
                <w:spacing w:val="1"/>
              </w:rPr>
              <w:t>n</w:t>
            </w:r>
            <w:r>
              <w:t>."</w:t>
            </w:r>
            <w:r>
              <w:rPr>
                <w:spacing w:val="-6"/>
              </w:rPr>
              <w:t xml:space="preserve"> </w:t>
            </w:r>
            <w:r>
              <w:t>Va</w:t>
            </w:r>
            <w:r>
              <w:rPr>
                <w:spacing w:val="1"/>
              </w:rPr>
              <w:t>r</w:t>
            </w:r>
            <w:r>
              <w:t>ia</w:t>
            </w:r>
            <w:r>
              <w:rPr>
                <w:spacing w:val="1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cli</w:t>
            </w:r>
            <w:r>
              <w:rPr>
                <w:spacing w:val="1"/>
              </w:rPr>
              <w:t>m</w:t>
            </w:r>
            <w:r>
              <w:t>ate,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t>il, wat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g</w:t>
            </w:r>
            <w:r>
              <w:t>i</w:t>
            </w:r>
            <w:r>
              <w:rPr>
                <w:spacing w:val="1"/>
              </w:rPr>
              <w:t>m</w:t>
            </w:r>
            <w:r>
              <w:t>es,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po</w:t>
            </w:r>
            <w:r>
              <w:rPr>
                <w:spacing w:val="1"/>
              </w:rPr>
              <w:t>gr</w:t>
            </w:r>
            <w:r>
              <w:t>a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h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h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or</w:t>
            </w:r>
            <w:r>
              <w:t xml:space="preserve">ically </w:t>
            </w:r>
            <w:proofErr w:type="gramStart"/>
            <w:r>
              <w:rPr>
                <w:spacing w:val="1"/>
              </w:rPr>
              <w:t>d</w:t>
            </w:r>
            <w:r>
              <w:t>ete</w:t>
            </w:r>
            <w:r>
              <w:rPr>
                <w:spacing w:val="1"/>
              </w:rPr>
              <w:t>rm</w:t>
            </w:r>
            <w:r>
              <w:t>i</w:t>
            </w:r>
            <w:r>
              <w:rPr>
                <w:spacing w:val="1"/>
              </w:rPr>
              <w:t>n</w:t>
            </w:r>
            <w:r>
              <w:t xml:space="preserve">ed </w:t>
            </w:r>
            <w:r>
              <w:rPr>
                <w:spacing w:val="2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o</w:t>
            </w:r>
            <w:r>
              <w:t>p</w:t>
            </w:r>
            <w:proofErr w:type="gramEnd"/>
            <w:r>
              <w:t xml:space="preserve"> 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 xml:space="preserve">d </w:t>
            </w:r>
            <w:r>
              <w:rPr>
                <w:spacing w:val="7"/>
              </w:rPr>
              <w:t xml:space="preserve"> </w:t>
            </w:r>
            <w:r>
              <w:t>c</w:t>
            </w:r>
            <w:r>
              <w:rPr>
                <w:spacing w:val="1"/>
              </w:rPr>
              <w:t>u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 xml:space="preserve">e 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it</w:t>
            </w:r>
            <w:r>
              <w:rPr>
                <w:spacing w:val="1"/>
              </w:rPr>
              <w:t>y</w:t>
            </w:r>
            <w:r>
              <w:t xml:space="preserve">. </w:t>
            </w:r>
            <w:r>
              <w:rPr>
                <w:spacing w:val="2"/>
              </w:rPr>
              <w:t xml:space="preserve"> </w:t>
            </w:r>
            <w:proofErr w:type="gramStart"/>
            <w:r>
              <w:t>D</w:t>
            </w:r>
            <w:r>
              <w:rPr>
                <w:spacing w:val="1"/>
              </w:rPr>
              <w:t>r</w:t>
            </w:r>
            <w:r>
              <w:t>awi</w:t>
            </w:r>
            <w:r>
              <w:rPr>
                <w:spacing w:val="1"/>
              </w:rPr>
              <w:t>n</w:t>
            </w:r>
            <w:r>
              <w:t xml:space="preserve">g 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proofErr w:type="gramEnd"/>
            <w:r>
              <w:t xml:space="preserve"> 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gr</w:t>
            </w:r>
            <w:r>
              <w:rPr>
                <w:spacing w:val="-1"/>
              </w:rPr>
              <w:t>o</w:t>
            </w:r>
            <w:r>
              <w:t>cli</w:t>
            </w:r>
            <w:r>
              <w:rPr>
                <w:spacing w:val="1"/>
              </w:rPr>
              <w:t>m</w:t>
            </w:r>
            <w:r>
              <w:t>atic  clas</w:t>
            </w:r>
            <w:r>
              <w:rPr>
                <w:spacing w:val="1"/>
              </w:rPr>
              <w:t>s</w:t>
            </w:r>
            <w:r>
              <w:t>ificati</w:t>
            </w:r>
            <w:r>
              <w:rPr>
                <w:spacing w:val="1"/>
              </w:rPr>
              <w:t>on</w:t>
            </w:r>
            <w:r>
              <w:t>,</w:t>
            </w:r>
            <w:r>
              <w:rPr>
                <w:spacing w:val="49"/>
              </w:rPr>
              <w:t xml:space="preserve"> </w:t>
            </w:r>
            <w:r>
              <w:t>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</w:t>
            </w:r>
            <w:r>
              <w:rPr>
                <w:spacing w:val="-2"/>
              </w:rPr>
              <w:t>r</w:t>
            </w:r>
            <w:r>
              <w:t xml:space="preserve">al </w:t>
            </w:r>
            <w:r>
              <w:rPr>
                <w:spacing w:val="3"/>
              </w:rPr>
              <w:t xml:space="preserve"> </w:t>
            </w:r>
            <w:r>
              <w:t>e</w:t>
            </w:r>
            <w:r>
              <w:rPr>
                <w:spacing w:val="1"/>
              </w:rPr>
              <w:t>co</w:t>
            </w:r>
            <w:r>
              <w:t>l</w:t>
            </w:r>
            <w:r>
              <w:rPr>
                <w:spacing w:val="1"/>
              </w:rPr>
              <w:t>ogy</w:t>
            </w:r>
            <w:r>
              <w:t xml:space="preserve">, 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 xml:space="preserve">d 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o</w:t>
            </w:r>
            <w:r>
              <w:t xml:space="preserve">d 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ogr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ph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ory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mon</w:t>
            </w:r>
            <w:r>
              <w:rPr>
                <w:spacing w:val="-1"/>
              </w:rPr>
              <w:t>s</w:t>
            </w:r>
            <w:r>
              <w:t>trates 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g</w:t>
            </w:r>
            <w:r>
              <w:t>i</w:t>
            </w:r>
            <w:r>
              <w:rPr>
                <w:spacing w:val="1"/>
              </w:rPr>
              <w:t>on</w:t>
            </w:r>
            <w:r>
              <w:t>al</w:t>
            </w:r>
            <w:r>
              <w:rPr>
                <w:spacing w:val="5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u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es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1"/>
              </w:rPr>
              <w:t>p</w:t>
            </w:r>
            <w:r>
              <w:t>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t>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ur</w:t>
            </w:r>
            <w:r>
              <w:t>al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</w:t>
            </w:r>
            <w:r>
              <w:rPr>
                <w:spacing w:val="1"/>
              </w:rPr>
              <w:t>pon</w:t>
            </w:r>
            <w:r>
              <w:rPr>
                <w:spacing w:val="-1"/>
              </w:rPr>
              <w:t>s</w:t>
            </w:r>
            <w:r>
              <w:t>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phy</w:t>
            </w:r>
            <w:r>
              <w:rPr>
                <w:spacing w:val="-1"/>
              </w:rPr>
              <w:t>s</w:t>
            </w:r>
            <w:r>
              <w:t>ical e</w:t>
            </w:r>
            <w:r>
              <w:rPr>
                <w:spacing w:val="1"/>
              </w:rPr>
              <w:t>nv</w:t>
            </w:r>
            <w:r>
              <w:t>ir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t,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p</w:t>
            </w:r>
            <w:r>
              <w:t>ed</w:t>
            </w:r>
            <w:r>
              <w:rPr>
                <w:spacing w:val="22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2"/>
              </w:rPr>
              <w:t>c</w:t>
            </w:r>
            <w:r>
              <w:t>ally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25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1"/>
              </w:rPr>
              <w:t>nu</w:t>
            </w:r>
            <w:r>
              <w:t>ally</w:t>
            </w:r>
            <w:r>
              <w:rPr>
                <w:spacing w:val="19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t>tiated</w:t>
            </w:r>
            <w:r>
              <w:rPr>
                <w:spacing w:val="20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rPr>
                <w:spacing w:val="1"/>
              </w:rPr>
              <w:t>f</w:t>
            </w:r>
            <w:r>
              <w:t>a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2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25"/>
              </w:rPr>
              <w:t xml:space="preserve"> </w:t>
            </w:r>
            <w:r>
              <w:rPr>
                <w:spacing w:val="1"/>
              </w:rPr>
              <w:t>g</w:t>
            </w:r>
            <w:r>
              <w:t>l</w:t>
            </w:r>
            <w:r>
              <w:rPr>
                <w:spacing w:val="1"/>
              </w:rPr>
              <w:t>ob</w:t>
            </w:r>
            <w:r>
              <w:t>aliz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27"/>
              </w:rPr>
              <w:t xml:space="preserve"> </w:t>
            </w:r>
            <w:r>
              <w:t>cli</w:t>
            </w:r>
            <w:r>
              <w:rPr>
                <w:spacing w:val="1"/>
              </w:rPr>
              <w:t>m</w:t>
            </w:r>
            <w:r>
              <w:t>ate</w:t>
            </w:r>
            <w:r>
              <w:rPr>
                <w:spacing w:val="2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e.</w:t>
            </w:r>
          </w:p>
          <w:p w14:paraId="72533058" w14:textId="77777777" w:rsidR="00012157" w:rsidRDefault="00AD39BA">
            <w:pPr>
              <w:spacing w:line="220" w:lineRule="exact"/>
              <w:ind w:left="102" w:right="72"/>
              <w:jc w:val="both"/>
            </w:pPr>
            <w: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tai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licies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mu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cogn</w:t>
            </w:r>
            <w:r>
              <w:t>ize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gr</w:t>
            </w:r>
            <w:r>
              <w:t>a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h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no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as a</w:t>
            </w:r>
            <w:r>
              <w:rPr>
                <w:spacing w:val="2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trai</w:t>
            </w:r>
            <w:r>
              <w:rPr>
                <w:spacing w:val="1"/>
              </w:rPr>
              <w:t>n</w:t>
            </w:r>
            <w:r>
              <w:t>t,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bu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as a</w:t>
            </w:r>
            <w:r>
              <w:rPr>
                <w:spacing w:val="2"/>
              </w:rPr>
              <w:t xml:space="preserve"> </w:t>
            </w:r>
            <w:r>
              <w:t>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ur</w:t>
            </w:r>
            <w:r>
              <w:t>al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9"/>
              </w:rPr>
              <w:t>t</w:t>
            </w:r>
            <w:r>
              <w:t>—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1"/>
              </w:rPr>
              <w:t>rv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Ind</w:t>
            </w:r>
            <w:r>
              <w:t>ia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foo</w:t>
            </w:r>
            <w:r>
              <w:t>d</w:t>
            </w:r>
          </w:p>
          <w:p w14:paraId="7C729275" w14:textId="77777777" w:rsidR="00012157" w:rsidRDefault="00AD39BA">
            <w:pPr>
              <w:spacing w:line="220" w:lineRule="exact"/>
              <w:ind w:left="102" w:right="6767"/>
              <w:jc w:val="both"/>
            </w:pP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ita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g</w:t>
            </w:r>
            <w:r>
              <w:t>l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b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rPr>
                <w:spacing w:val="3"/>
              </w:rPr>
              <w:t>e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67810" w14:textId="77777777" w:rsidR="00F12914" w:rsidRDefault="00F12914" w:rsidP="00F12914">
            <w:r>
              <w:t>We sincerely thank the reviewer for their positive assessment of our work and</w:t>
            </w:r>
          </w:p>
          <w:p w14:paraId="3CA8E630" w14:textId="77777777" w:rsidR="00F12914" w:rsidRDefault="00F12914" w:rsidP="00F12914">
            <w:r>
              <w:t>for recognizing its importance and relevance to the discourse on sustainable</w:t>
            </w:r>
          </w:p>
          <w:p w14:paraId="52698152" w14:textId="36939A40" w:rsidR="00012157" w:rsidRDefault="00F12914" w:rsidP="00F12914">
            <w:r>
              <w:t>food systems and cultural ecology</w:t>
            </w:r>
          </w:p>
        </w:tc>
      </w:tr>
      <w:tr w:rsidR="00012157" w14:paraId="30F68AFF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6473A" w14:textId="77777777" w:rsidR="00012157" w:rsidRDefault="00AD39BA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45273BFC" w14:textId="77777777" w:rsidR="00012157" w:rsidRDefault="00AD39BA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50A11" w14:textId="77777777" w:rsidR="00012157" w:rsidRDefault="00AD39BA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tit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FE7A5" w14:textId="51DE5F62" w:rsidR="00012157" w:rsidRDefault="00F12914">
            <w:r w:rsidRPr="00F12914">
              <w:t>We thank the reviewer for confirming the suitability of the title.</w:t>
            </w:r>
          </w:p>
        </w:tc>
      </w:tr>
      <w:tr w:rsidR="00012157" w14:paraId="7BFD6932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F1B3F" w14:textId="77777777" w:rsidR="00012157" w:rsidRDefault="00AD39BA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52C14" w14:textId="77777777" w:rsidR="00012157" w:rsidRDefault="00AD39BA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ompr</w:t>
            </w:r>
            <w:r>
              <w:t>e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ve</w:t>
            </w:r>
            <w:r>
              <w:t>.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etter</w:t>
            </w:r>
            <w:r>
              <w:rPr>
                <w:spacing w:val="-6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et</w:t>
            </w:r>
            <w:r>
              <w:rPr>
                <w:spacing w:val="1"/>
              </w:rPr>
              <w:t>hod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t>we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d</w:t>
            </w:r>
            <w:r>
              <w:t>ed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8A984" w14:textId="77777777" w:rsidR="00F12914" w:rsidRDefault="00F12914" w:rsidP="00F12914">
            <w:r>
              <w:t>We thank the reviewer for this valuable suggestion.</w:t>
            </w:r>
          </w:p>
          <w:p w14:paraId="0C8BF051" w14:textId="77777777" w:rsidR="00F12914" w:rsidRDefault="00F12914" w:rsidP="00F12914"/>
          <w:p w14:paraId="6F8F1237" w14:textId="77777777" w:rsidR="00F12914" w:rsidRDefault="00F12914" w:rsidP="00F12914">
            <w:r>
              <w:t>In response, we have revised the abstract to include a brief description of the</w:t>
            </w:r>
          </w:p>
          <w:p w14:paraId="5679068E" w14:textId="5EBAAA0F" w:rsidR="00012157" w:rsidRDefault="00F12914" w:rsidP="00F12914">
            <w:r>
              <w:t>methodological approach.</w:t>
            </w:r>
          </w:p>
        </w:tc>
      </w:tr>
      <w:tr w:rsidR="00012157" w14:paraId="65E53C66" w14:textId="77777777">
        <w:trPr>
          <w:trHeight w:hRule="exact" w:val="71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9ADC8" w14:textId="77777777" w:rsidR="00012157" w:rsidRDefault="00AD39BA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CACFE" w14:textId="77777777" w:rsidR="00012157" w:rsidRDefault="00AD39BA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f</w:t>
            </w:r>
            <w:r>
              <w:t>ically</w:t>
            </w:r>
            <w:r>
              <w:rPr>
                <w:spacing w:val="-8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</w:t>
            </w:r>
            <w:r>
              <w:rPr>
                <w:spacing w:val="1"/>
              </w:rPr>
              <w:t>ct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57639" w14:textId="7E004F53" w:rsidR="00012157" w:rsidRDefault="00F12914">
            <w:r w:rsidRPr="00F12914">
              <w:t>Thank you for this confirmation.</w:t>
            </w:r>
          </w:p>
        </w:tc>
      </w:tr>
      <w:tr w:rsidR="00012157" w14:paraId="2640FABD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B1123" w14:textId="77777777" w:rsidR="00012157" w:rsidRDefault="00AD39BA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D3DC3" w14:textId="77777777" w:rsidR="00012157" w:rsidRDefault="00AD39BA">
            <w:pPr>
              <w:spacing w:before="2" w:line="220" w:lineRule="exact"/>
              <w:ind w:left="102" w:right="391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uff</w:t>
            </w:r>
            <w:r>
              <w:t>icie</w:t>
            </w:r>
            <w:r>
              <w:rPr>
                <w:spacing w:val="1"/>
              </w:rPr>
              <w:t>n</w:t>
            </w:r>
            <w:r>
              <w:t>t.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if 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3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we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d</w:t>
            </w:r>
            <w:r>
              <w:t>ated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 xml:space="preserve">latest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1AA08" w14:textId="268B2C8D" w:rsidR="00173E4C" w:rsidRDefault="00F12914" w:rsidP="00173E4C">
            <w:r>
              <w:t xml:space="preserve">We have reviewed the reference list and added several recent publications </w:t>
            </w:r>
          </w:p>
          <w:p w14:paraId="4A9737B5" w14:textId="1F17F8D1" w:rsidR="00012157" w:rsidRDefault="00F12914" w:rsidP="00F12914">
            <w:r>
              <w:t xml:space="preserve"> to ensure the manuscript reflects the most current research</w:t>
            </w:r>
          </w:p>
        </w:tc>
      </w:tr>
      <w:tr w:rsidR="00012157" w14:paraId="3C4A230D" w14:textId="77777777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FF24A" w14:textId="77777777" w:rsidR="00012157" w:rsidRDefault="00AD39BA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EBB41" w14:textId="77777777" w:rsidR="00012157" w:rsidRDefault="00AD39BA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ngu</w:t>
            </w:r>
            <w:r>
              <w:t>a</w:t>
            </w:r>
            <w:r>
              <w:rPr>
                <w:spacing w:val="1"/>
              </w:rPr>
              <w:t>g</w:t>
            </w:r>
            <w:r>
              <w:t>e/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ng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qu</w:t>
            </w:r>
            <w:r>
              <w:rPr>
                <w:spacing w:val="-2"/>
              </w:rPr>
              <w:t>a</w:t>
            </w:r>
            <w:r>
              <w:t>lity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s</w:t>
            </w:r>
            <w: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t>ly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mmun</w:t>
            </w:r>
            <w:r>
              <w:t>icati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5"/>
              </w:rPr>
              <w:t>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27333" w14:textId="284C058B" w:rsidR="00012157" w:rsidRDefault="00F12914">
            <w:r w:rsidRPr="00F12914">
              <w:t>Thank you for this confirmation.</w:t>
            </w:r>
          </w:p>
        </w:tc>
      </w:tr>
      <w:tr w:rsidR="00012157" w14:paraId="09DE8A72" w14:textId="77777777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F740E" w14:textId="77777777" w:rsidR="00012157" w:rsidRDefault="00AD39BA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3F7C1" w14:textId="77777777" w:rsidR="00012157" w:rsidRDefault="00012157"/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CD186" w14:textId="71782EAA" w:rsidR="00F12914" w:rsidRDefault="00F12914" w:rsidP="00F12914">
            <w:r>
              <w:t xml:space="preserve">We are grateful for the </w:t>
            </w:r>
            <w:r w:rsidR="00173E4C">
              <w:t>reviewer’s</w:t>
            </w:r>
            <w:r>
              <w:t xml:space="preserve"> time and constructive comments, which have</w:t>
            </w:r>
          </w:p>
          <w:p w14:paraId="37C48992" w14:textId="59DEE901" w:rsidR="00012157" w:rsidRDefault="00F12914" w:rsidP="00F12914">
            <w:r>
              <w:t>helped us improve the clarity and contemporary relevance of our manuscript</w:t>
            </w:r>
          </w:p>
        </w:tc>
      </w:tr>
    </w:tbl>
    <w:p w14:paraId="3971FA2D" w14:textId="77777777" w:rsidR="00AD39BA" w:rsidRDefault="00AD39BA" w:rsidP="001D7B81"/>
    <w:p w14:paraId="6497641E" w14:textId="7F7307E2" w:rsidR="001D7B81" w:rsidRDefault="001D7B81" w:rsidP="001D7B81"/>
    <w:p w14:paraId="7B025DD6" w14:textId="24D6DAF2" w:rsidR="00BE0713" w:rsidRDefault="00BE0713" w:rsidP="001D7B81"/>
    <w:p w14:paraId="619A47A9" w14:textId="3060BC8C" w:rsidR="00BE0713" w:rsidRDefault="00BE0713" w:rsidP="001D7B81"/>
    <w:p w14:paraId="0A2E1649" w14:textId="1FB92AEA" w:rsidR="00BE0713" w:rsidRDefault="00BE0713" w:rsidP="001D7B81"/>
    <w:p w14:paraId="1DB0158C" w14:textId="2ECD34C8" w:rsidR="00BE0713" w:rsidRDefault="00BE0713" w:rsidP="001D7B81"/>
    <w:p w14:paraId="116E972E" w14:textId="27FC0F53" w:rsidR="00BE0713" w:rsidRDefault="00BE0713" w:rsidP="001D7B81"/>
    <w:p w14:paraId="0BE4BD25" w14:textId="793DFCF7" w:rsidR="00BE0713" w:rsidRDefault="00BE0713" w:rsidP="001D7B81"/>
    <w:p w14:paraId="5A1E7ACD" w14:textId="1B6BD3FB" w:rsidR="00BE0713" w:rsidRDefault="00BE0713" w:rsidP="001D7B81"/>
    <w:p w14:paraId="12B00BF8" w14:textId="372D00DA" w:rsidR="00BE0713" w:rsidRDefault="00BE0713" w:rsidP="001D7B81"/>
    <w:p w14:paraId="54867BAB" w14:textId="0AE4B36F" w:rsidR="00BE0713" w:rsidRDefault="00BE0713" w:rsidP="001D7B81"/>
    <w:p w14:paraId="02C460ED" w14:textId="77777777" w:rsidR="00BE0713" w:rsidRDefault="00BE0713" w:rsidP="001D7B81"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1D7B81" w:rsidRPr="001D7B81" w14:paraId="52826E1D" w14:textId="77777777" w:rsidTr="001D7B8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AF96" w14:textId="77777777" w:rsidR="001D7B81" w:rsidRPr="001D7B81" w:rsidRDefault="001D7B81" w:rsidP="001D7B81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D7B8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1D7B8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5FA4DB6A" w14:textId="77777777" w:rsidR="001D7B81" w:rsidRPr="001D7B81" w:rsidRDefault="001D7B81" w:rsidP="001D7B81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1D7B81" w:rsidRPr="001D7B81" w14:paraId="666EC0E0" w14:textId="77777777" w:rsidTr="001D7B8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72AFE" w14:textId="77777777" w:rsidR="001D7B81" w:rsidRPr="001D7B81" w:rsidRDefault="001D7B81" w:rsidP="001D7B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95806" w14:textId="77777777" w:rsidR="001D7B81" w:rsidRPr="001D7B81" w:rsidRDefault="001D7B81" w:rsidP="001D7B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D7B8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A7E" w14:textId="77777777" w:rsidR="001D7B81" w:rsidRPr="001D7B81" w:rsidRDefault="001D7B81" w:rsidP="001D7B81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1D7B81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1D7B81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C2DDC71" w14:textId="77777777" w:rsidR="001D7B81" w:rsidRPr="001D7B81" w:rsidRDefault="001D7B81" w:rsidP="001D7B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1D7B81" w:rsidRPr="001D7B81" w14:paraId="7B9E8777" w14:textId="77777777" w:rsidTr="001D7B8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A4BCF" w14:textId="77777777" w:rsidR="001D7B81" w:rsidRPr="001D7B81" w:rsidRDefault="001D7B81" w:rsidP="001D7B81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1D7B8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546B1665" w14:textId="77777777" w:rsidR="001D7B81" w:rsidRPr="001D7B81" w:rsidRDefault="001D7B81" w:rsidP="001D7B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7047F" w14:textId="77777777" w:rsidR="001D7B81" w:rsidRPr="00173E4C" w:rsidRDefault="001D7B81" w:rsidP="001D7B81">
            <w:pPr>
              <w:spacing w:line="276" w:lineRule="auto"/>
              <w:rPr>
                <w:rFonts w:eastAsia="Arial Unicode MS"/>
                <w:i/>
                <w:iCs/>
                <w:u w:val="single"/>
                <w:lang w:val="en-GB"/>
              </w:rPr>
            </w:pPr>
            <w:r w:rsidRPr="00173E4C">
              <w:rPr>
                <w:rFonts w:eastAsia="Arial Unicode MS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173E4C">
              <w:rPr>
                <w:rFonts w:eastAsia="Arial Unicode MS"/>
                <w:i/>
                <w:iCs/>
                <w:u w:val="single"/>
                <w:lang w:val="en-GB"/>
              </w:rPr>
              <w:t>Kindly</w:t>
            </w:r>
            <w:proofErr w:type="gramEnd"/>
            <w:r w:rsidRPr="00173E4C">
              <w:rPr>
                <w:rFonts w:eastAsia="Arial Unicode MS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E8453E0" w14:textId="77777777" w:rsidR="001D7B81" w:rsidRPr="00173E4C" w:rsidRDefault="001D7B81" w:rsidP="001D7B81">
            <w:pPr>
              <w:spacing w:line="276" w:lineRule="auto"/>
              <w:rPr>
                <w:rFonts w:eastAsia="Arial Unicode MS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7759" w14:textId="77777777" w:rsidR="00F12914" w:rsidRPr="00173E4C" w:rsidRDefault="00F12914" w:rsidP="00F12914">
            <w:pPr>
              <w:spacing w:line="276" w:lineRule="auto"/>
              <w:rPr>
                <w:rFonts w:eastAsia="Arial Unicode MS"/>
                <w:lang w:val="en-GB"/>
              </w:rPr>
            </w:pPr>
            <w:r w:rsidRPr="00173E4C">
              <w:rPr>
                <w:rFonts w:eastAsia="Arial Unicode MS"/>
                <w:lang w:val="en-GB"/>
              </w:rPr>
              <w:t>We confirm that there are no ethical issues in this manuscript. The research is a</w:t>
            </w:r>
          </w:p>
          <w:p w14:paraId="1592AD1E" w14:textId="58456BE2" w:rsidR="001D7B81" w:rsidRPr="00173E4C" w:rsidRDefault="00F12914" w:rsidP="00F12914">
            <w:pPr>
              <w:spacing w:line="276" w:lineRule="auto"/>
              <w:rPr>
                <w:rFonts w:eastAsia="Arial Unicode MS"/>
                <w:lang w:val="en-GB"/>
              </w:rPr>
            </w:pPr>
            <w:r w:rsidRPr="00173E4C">
              <w:rPr>
                <w:rFonts w:eastAsia="Arial Unicode MS"/>
                <w:lang w:val="en-GB"/>
              </w:rPr>
              <w:t>conceptual review based on existing literature and does not involve human or animal subjects, personal data, or any other ethically sensitive material.</w:t>
            </w:r>
          </w:p>
          <w:p w14:paraId="37080B3A" w14:textId="77777777" w:rsidR="001D7B81" w:rsidRPr="00173E4C" w:rsidRDefault="001D7B81" w:rsidP="001D7B81">
            <w:pPr>
              <w:spacing w:line="276" w:lineRule="auto"/>
              <w:rPr>
                <w:rFonts w:eastAsia="Arial Unicode MS"/>
                <w:lang w:val="en-GB"/>
              </w:rPr>
            </w:pPr>
          </w:p>
          <w:p w14:paraId="4AA373CE" w14:textId="77777777" w:rsidR="001D7B81" w:rsidRPr="00173E4C" w:rsidRDefault="001D7B81" w:rsidP="001D7B81">
            <w:pPr>
              <w:spacing w:line="276" w:lineRule="auto"/>
              <w:rPr>
                <w:rFonts w:eastAsia="Arial Unicode MS"/>
                <w:lang w:val="en-GB"/>
              </w:rPr>
            </w:pPr>
          </w:p>
        </w:tc>
      </w:tr>
      <w:bookmarkEnd w:id="1"/>
    </w:tbl>
    <w:p w14:paraId="0BBFD413" w14:textId="77777777" w:rsidR="001D7B81" w:rsidRPr="001D7B81" w:rsidRDefault="001D7B81" w:rsidP="001D7B81">
      <w:pPr>
        <w:rPr>
          <w:sz w:val="24"/>
          <w:szCs w:val="24"/>
        </w:rPr>
      </w:pPr>
    </w:p>
    <w:p w14:paraId="5937897C" w14:textId="77777777" w:rsidR="001D7B81" w:rsidRPr="001D7B81" w:rsidRDefault="001D7B81" w:rsidP="001D7B81">
      <w:pPr>
        <w:rPr>
          <w:sz w:val="24"/>
          <w:szCs w:val="24"/>
        </w:rPr>
      </w:pPr>
    </w:p>
    <w:p w14:paraId="42A236CF" w14:textId="77777777" w:rsidR="001D7B81" w:rsidRPr="001D7B81" w:rsidRDefault="001D7B81" w:rsidP="001D7B81">
      <w:pPr>
        <w:rPr>
          <w:bCs/>
          <w:sz w:val="24"/>
          <w:szCs w:val="24"/>
          <w:u w:val="single"/>
          <w:lang w:val="en-GB"/>
        </w:rPr>
      </w:pPr>
    </w:p>
    <w:bookmarkEnd w:id="2"/>
    <w:p w14:paraId="641D7817" w14:textId="77777777" w:rsidR="001D7B81" w:rsidRPr="001D7B81" w:rsidRDefault="001D7B81" w:rsidP="001D7B81">
      <w:pPr>
        <w:rPr>
          <w:sz w:val="24"/>
          <w:szCs w:val="24"/>
        </w:rPr>
      </w:pPr>
    </w:p>
    <w:p w14:paraId="599502D7" w14:textId="77777777" w:rsidR="001D7B81" w:rsidRDefault="001D7B81" w:rsidP="001D7B81"/>
    <w:sectPr w:rsidR="001D7B81">
      <w:headerReference w:type="default" r:id="rId8"/>
      <w:footerReference w:type="default" r:id="rId9"/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C373B" w14:textId="77777777" w:rsidR="006E7EB1" w:rsidRDefault="006E7EB1">
      <w:r>
        <w:separator/>
      </w:r>
    </w:p>
  </w:endnote>
  <w:endnote w:type="continuationSeparator" w:id="0">
    <w:p w14:paraId="651E0A83" w14:textId="77777777" w:rsidR="006E7EB1" w:rsidRDefault="006E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46DAD" w14:textId="77777777" w:rsidR="00012157" w:rsidRDefault="006E7EB1">
    <w:pPr>
      <w:spacing w:line="200" w:lineRule="exact"/>
    </w:pPr>
    <w:r>
      <w:pict w14:anchorId="78D32A1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16346F4E" w14:textId="77777777" w:rsidR="00012157" w:rsidRDefault="00AD39BA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5802B8C1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0A2560BA" w14:textId="77777777" w:rsidR="00012157" w:rsidRDefault="00AD39BA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B769C73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2DA8671A" w14:textId="77777777" w:rsidR="00012157" w:rsidRDefault="00AD39BA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105CEDE7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711BD796" w14:textId="77777777" w:rsidR="00012157" w:rsidRDefault="00AD39BA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97A28" w14:textId="77777777" w:rsidR="006E7EB1" w:rsidRDefault="006E7EB1">
      <w:r>
        <w:separator/>
      </w:r>
    </w:p>
  </w:footnote>
  <w:footnote w:type="continuationSeparator" w:id="0">
    <w:p w14:paraId="07605A89" w14:textId="77777777" w:rsidR="006E7EB1" w:rsidRDefault="006E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668A7" w14:textId="77777777" w:rsidR="00012157" w:rsidRDefault="006E7EB1">
    <w:pPr>
      <w:spacing w:line="200" w:lineRule="exact"/>
    </w:pPr>
    <w:r>
      <w:pict w14:anchorId="71E8535E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581F6FCA" w14:textId="77777777" w:rsidR="00012157" w:rsidRDefault="00AD39BA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C6726"/>
    <w:multiLevelType w:val="multilevel"/>
    <w:tmpl w:val="C90687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157"/>
    <w:rsid w:val="00012157"/>
    <w:rsid w:val="0010151C"/>
    <w:rsid w:val="00173E4C"/>
    <w:rsid w:val="001D7B81"/>
    <w:rsid w:val="00623592"/>
    <w:rsid w:val="006E7EB1"/>
    <w:rsid w:val="00722777"/>
    <w:rsid w:val="00912934"/>
    <w:rsid w:val="00994694"/>
    <w:rsid w:val="00A01A1D"/>
    <w:rsid w:val="00AD39BA"/>
    <w:rsid w:val="00AF592A"/>
    <w:rsid w:val="00BC6A32"/>
    <w:rsid w:val="00BE0713"/>
    <w:rsid w:val="00E66944"/>
    <w:rsid w:val="00F1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371EC84"/>
  <w15:docId w15:val="{7983DED2-4424-4D04-B226-94A20890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fsj.com/index.php/AFS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8</cp:revision>
  <dcterms:created xsi:type="dcterms:W3CDTF">2025-11-20T08:34:00Z</dcterms:created>
  <dcterms:modified xsi:type="dcterms:W3CDTF">2025-12-01T08:39:00Z</dcterms:modified>
</cp:coreProperties>
</file>