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1365" w:rsidRPr="00DA6EB3" w:rsidRDefault="00E81365">
      <w:pPr>
        <w:spacing w:line="200" w:lineRule="exact"/>
        <w:rPr>
          <w:rFonts w:ascii="Arial" w:hAnsi="Arial" w:cs="Arial"/>
        </w:rPr>
      </w:pPr>
    </w:p>
    <w:p w:rsidR="00E81365" w:rsidRPr="00DA6EB3" w:rsidRDefault="00E81365">
      <w:pPr>
        <w:spacing w:line="200" w:lineRule="exact"/>
        <w:rPr>
          <w:rFonts w:ascii="Arial" w:hAnsi="Arial" w:cs="Arial"/>
        </w:rPr>
      </w:pPr>
    </w:p>
    <w:p w:rsidR="00E81365" w:rsidRPr="00DA6EB3" w:rsidRDefault="00E81365">
      <w:pPr>
        <w:spacing w:before="4"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6"/>
        <w:gridCol w:w="15770"/>
      </w:tblGrid>
      <w:tr w:rsidR="00E81365" w:rsidRPr="00DA6EB3">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88"/>
              <w:rPr>
                <w:rFonts w:ascii="Arial" w:eastAsia="Arial" w:hAnsi="Arial" w:cs="Arial"/>
              </w:rPr>
            </w:pPr>
            <w:r w:rsidRPr="00DA6EB3">
              <w:rPr>
                <w:rFonts w:ascii="Arial" w:eastAsia="Arial" w:hAnsi="Arial" w:cs="Arial"/>
                <w:spacing w:val="1"/>
              </w:rPr>
              <w:t>J</w:t>
            </w:r>
            <w:r w:rsidRPr="00DA6EB3">
              <w:rPr>
                <w:rFonts w:ascii="Arial" w:eastAsia="Arial" w:hAnsi="Arial" w:cs="Arial"/>
              </w:rPr>
              <w:t>o</w:t>
            </w:r>
            <w:r w:rsidRPr="00DA6EB3">
              <w:rPr>
                <w:rFonts w:ascii="Arial" w:eastAsia="Arial" w:hAnsi="Arial" w:cs="Arial"/>
                <w:spacing w:val="-1"/>
              </w:rPr>
              <w:t>u</w:t>
            </w:r>
            <w:r w:rsidRPr="00DA6EB3">
              <w:rPr>
                <w:rFonts w:ascii="Arial" w:eastAsia="Arial" w:hAnsi="Arial" w:cs="Arial"/>
                <w:spacing w:val="1"/>
              </w:rPr>
              <w:t>r</w:t>
            </w:r>
            <w:r w:rsidRPr="00DA6EB3">
              <w:rPr>
                <w:rFonts w:ascii="Arial" w:eastAsia="Arial" w:hAnsi="Arial" w:cs="Arial"/>
              </w:rPr>
              <w:t>n</w:t>
            </w:r>
            <w:r w:rsidRPr="00DA6EB3">
              <w:rPr>
                <w:rFonts w:ascii="Arial" w:eastAsia="Arial" w:hAnsi="Arial" w:cs="Arial"/>
                <w:spacing w:val="-1"/>
              </w:rPr>
              <w:t>a</w:t>
            </w:r>
            <w:r w:rsidRPr="00DA6EB3">
              <w:rPr>
                <w:rFonts w:ascii="Arial" w:eastAsia="Arial" w:hAnsi="Arial" w:cs="Arial"/>
              </w:rPr>
              <w:t>lNa</w:t>
            </w:r>
            <w:r w:rsidRPr="00DA6EB3">
              <w:rPr>
                <w:rFonts w:ascii="Arial" w:eastAsia="Arial" w:hAnsi="Arial" w:cs="Arial"/>
                <w:spacing w:val="4"/>
              </w:rPr>
              <w:t>m</w:t>
            </w:r>
            <w:r w:rsidRPr="00DA6EB3">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rsidR="00E81365" w:rsidRPr="00DA6EB3" w:rsidRDefault="00F22C49">
            <w:pPr>
              <w:spacing w:before="25"/>
              <w:ind w:left="102"/>
              <w:rPr>
                <w:rFonts w:ascii="Arial" w:eastAsia="Arial" w:hAnsi="Arial" w:cs="Arial"/>
              </w:rPr>
            </w:pPr>
            <w:hyperlink r:id="rId7">
              <w:r w:rsidR="008A298E" w:rsidRPr="00DA6EB3">
                <w:rPr>
                  <w:rFonts w:ascii="Arial" w:eastAsia="Arial" w:hAnsi="Arial" w:cs="Arial"/>
                  <w:b/>
                  <w:color w:val="0000FF"/>
                  <w:u w:val="thick" w:color="0000FF"/>
                </w:rPr>
                <w:t>Jo</w:t>
              </w:r>
              <w:r w:rsidR="008A298E" w:rsidRPr="00DA6EB3">
                <w:rPr>
                  <w:rFonts w:ascii="Arial" w:eastAsia="Arial" w:hAnsi="Arial" w:cs="Arial"/>
                  <w:b/>
                  <w:color w:val="0000FF"/>
                  <w:spacing w:val="1"/>
                  <w:u w:val="thick" w:color="0000FF"/>
                </w:rPr>
                <w:t>u</w:t>
              </w:r>
              <w:r w:rsidR="008A298E" w:rsidRPr="00DA6EB3">
                <w:rPr>
                  <w:rFonts w:ascii="Arial" w:eastAsia="Arial" w:hAnsi="Arial" w:cs="Arial"/>
                  <w:b/>
                  <w:color w:val="0000FF"/>
                  <w:spacing w:val="-1"/>
                  <w:u w:val="thick" w:color="0000FF"/>
                </w:rPr>
                <w:t>r</w:t>
              </w:r>
              <w:r w:rsidR="008A298E" w:rsidRPr="00DA6EB3">
                <w:rPr>
                  <w:rFonts w:ascii="Arial" w:eastAsia="Arial" w:hAnsi="Arial" w:cs="Arial"/>
                  <w:b/>
                  <w:color w:val="0000FF"/>
                  <w:u w:val="thick" w:color="0000FF"/>
                </w:rPr>
                <w:t>nalof</w:t>
              </w:r>
              <w:r w:rsidR="008A298E" w:rsidRPr="00DA6EB3">
                <w:rPr>
                  <w:rFonts w:ascii="Arial" w:eastAsia="Arial" w:hAnsi="Arial" w:cs="Arial"/>
                  <w:b/>
                  <w:color w:val="0000FF"/>
                  <w:spacing w:val="-1"/>
                  <w:u w:val="thick" w:color="0000FF"/>
                </w:rPr>
                <w:t>S</w:t>
              </w:r>
              <w:r w:rsidR="008A298E" w:rsidRPr="00DA6EB3">
                <w:rPr>
                  <w:rFonts w:ascii="Arial" w:eastAsia="Arial" w:hAnsi="Arial" w:cs="Arial"/>
                  <w:b/>
                  <w:color w:val="0000FF"/>
                  <w:u w:val="thick" w:color="0000FF"/>
                </w:rPr>
                <w:t>ci</w:t>
              </w:r>
              <w:r w:rsidR="008A298E" w:rsidRPr="00DA6EB3">
                <w:rPr>
                  <w:rFonts w:ascii="Arial" w:eastAsia="Arial" w:hAnsi="Arial" w:cs="Arial"/>
                  <w:b/>
                  <w:color w:val="0000FF"/>
                  <w:spacing w:val="-1"/>
                  <w:u w:val="thick" w:color="0000FF"/>
                </w:rPr>
                <w:t>e</w:t>
              </w:r>
              <w:r w:rsidR="008A298E" w:rsidRPr="00DA6EB3">
                <w:rPr>
                  <w:rFonts w:ascii="Arial" w:eastAsia="Arial" w:hAnsi="Arial" w:cs="Arial"/>
                  <w:b/>
                  <w:color w:val="0000FF"/>
                  <w:u w:val="thick" w:color="0000FF"/>
                </w:rPr>
                <w:t>n</w:t>
              </w:r>
              <w:r w:rsidR="008A298E" w:rsidRPr="00DA6EB3">
                <w:rPr>
                  <w:rFonts w:ascii="Arial" w:eastAsia="Arial" w:hAnsi="Arial" w:cs="Arial"/>
                  <w:b/>
                  <w:color w:val="0000FF"/>
                  <w:spacing w:val="1"/>
                  <w:u w:val="thick" w:color="0000FF"/>
                </w:rPr>
                <w:t>t</w:t>
              </w:r>
              <w:r w:rsidR="008A298E" w:rsidRPr="00DA6EB3">
                <w:rPr>
                  <w:rFonts w:ascii="Arial" w:eastAsia="Arial" w:hAnsi="Arial" w:cs="Arial"/>
                  <w:b/>
                  <w:color w:val="0000FF"/>
                  <w:u w:val="thick" w:color="0000FF"/>
                </w:rPr>
                <w:t>ificR</w:t>
              </w:r>
              <w:r w:rsidR="008A298E" w:rsidRPr="00DA6EB3">
                <w:rPr>
                  <w:rFonts w:ascii="Arial" w:eastAsia="Arial" w:hAnsi="Arial" w:cs="Arial"/>
                  <w:b/>
                  <w:color w:val="0000FF"/>
                  <w:spacing w:val="2"/>
                  <w:u w:val="thick" w:color="0000FF"/>
                </w:rPr>
                <w:t>e</w:t>
              </w:r>
              <w:r w:rsidR="008A298E" w:rsidRPr="00DA6EB3">
                <w:rPr>
                  <w:rFonts w:ascii="Arial" w:eastAsia="Arial" w:hAnsi="Arial" w:cs="Arial"/>
                  <w:b/>
                  <w:color w:val="0000FF"/>
                  <w:u w:val="thick" w:color="0000FF"/>
                </w:rPr>
                <w:t>s</w:t>
              </w:r>
              <w:r w:rsidR="008A298E" w:rsidRPr="00DA6EB3">
                <w:rPr>
                  <w:rFonts w:ascii="Arial" w:eastAsia="Arial" w:hAnsi="Arial" w:cs="Arial"/>
                  <w:b/>
                  <w:color w:val="0000FF"/>
                  <w:spacing w:val="1"/>
                  <w:u w:val="thick" w:color="0000FF"/>
                </w:rPr>
                <w:t>e</w:t>
              </w:r>
              <w:r w:rsidR="008A298E" w:rsidRPr="00DA6EB3">
                <w:rPr>
                  <w:rFonts w:ascii="Arial" w:eastAsia="Arial" w:hAnsi="Arial" w:cs="Arial"/>
                  <w:b/>
                  <w:color w:val="0000FF"/>
                  <w:u w:val="thick" w:color="0000FF"/>
                </w:rPr>
                <w:t>a</w:t>
              </w:r>
              <w:r w:rsidR="008A298E" w:rsidRPr="00DA6EB3">
                <w:rPr>
                  <w:rFonts w:ascii="Arial" w:eastAsia="Arial" w:hAnsi="Arial" w:cs="Arial"/>
                  <w:b/>
                  <w:color w:val="0000FF"/>
                  <w:spacing w:val="-1"/>
                  <w:u w:val="thick" w:color="0000FF"/>
                </w:rPr>
                <w:t>r</w:t>
              </w:r>
              <w:r w:rsidR="008A298E" w:rsidRPr="00DA6EB3">
                <w:rPr>
                  <w:rFonts w:ascii="Arial" w:eastAsia="Arial" w:hAnsi="Arial" w:cs="Arial"/>
                  <w:b/>
                  <w:color w:val="0000FF"/>
                  <w:u w:val="thick" w:color="0000FF"/>
                </w:rPr>
                <w:t>chandRep</w:t>
              </w:r>
              <w:r w:rsidR="008A298E" w:rsidRPr="00DA6EB3">
                <w:rPr>
                  <w:rFonts w:ascii="Arial" w:eastAsia="Arial" w:hAnsi="Arial" w:cs="Arial"/>
                  <w:b/>
                  <w:color w:val="0000FF"/>
                  <w:spacing w:val="1"/>
                  <w:u w:val="thick" w:color="0000FF"/>
                </w:rPr>
                <w:t>o</w:t>
              </w:r>
              <w:r w:rsidR="008A298E" w:rsidRPr="00DA6EB3">
                <w:rPr>
                  <w:rFonts w:ascii="Arial" w:eastAsia="Arial" w:hAnsi="Arial" w:cs="Arial"/>
                  <w:b/>
                  <w:color w:val="0000FF"/>
                  <w:spacing w:val="-1"/>
                  <w:u w:val="thick" w:color="0000FF"/>
                </w:rPr>
                <w:t>r</w:t>
              </w:r>
              <w:r w:rsidR="008A298E" w:rsidRPr="00DA6EB3">
                <w:rPr>
                  <w:rFonts w:ascii="Arial" w:eastAsia="Arial" w:hAnsi="Arial" w:cs="Arial"/>
                  <w:b/>
                  <w:color w:val="0000FF"/>
                  <w:spacing w:val="1"/>
                  <w:u w:val="thick" w:color="0000FF"/>
                </w:rPr>
                <w:t>t</w:t>
              </w:r>
              <w:r w:rsidR="008A298E" w:rsidRPr="00DA6EB3">
                <w:rPr>
                  <w:rFonts w:ascii="Arial" w:eastAsia="Arial" w:hAnsi="Arial" w:cs="Arial"/>
                  <w:b/>
                  <w:color w:val="0000FF"/>
                  <w:u w:val="thick" w:color="0000FF"/>
                </w:rPr>
                <w:t>s</w:t>
              </w:r>
            </w:hyperlink>
          </w:p>
        </w:tc>
      </w:tr>
      <w:tr w:rsidR="00E81365" w:rsidRPr="00DA6EB3">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88"/>
              <w:rPr>
                <w:rFonts w:ascii="Arial" w:eastAsia="Arial" w:hAnsi="Arial" w:cs="Arial"/>
              </w:rPr>
            </w:pPr>
            <w:r w:rsidRPr="00DA6EB3">
              <w:rPr>
                <w:rFonts w:ascii="Arial" w:eastAsia="Arial" w:hAnsi="Arial" w:cs="Arial"/>
              </w:rPr>
              <w:t>M</w:t>
            </w:r>
            <w:r w:rsidRPr="00DA6EB3">
              <w:rPr>
                <w:rFonts w:ascii="Arial" w:eastAsia="Arial" w:hAnsi="Arial" w:cs="Arial"/>
                <w:spacing w:val="-1"/>
              </w:rPr>
              <w:t>a</w:t>
            </w:r>
            <w:r w:rsidRPr="00DA6EB3">
              <w:rPr>
                <w:rFonts w:ascii="Arial" w:eastAsia="Arial" w:hAnsi="Arial" w:cs="Arial"/>
              </w:rPr>
              <w:t>n</w:t>
            </w:r>
            <w:r w:rsidRPr="00DA6EB3">
              <w:rPr>
                <w:rFonts w:ascii="Arial" w:eastAsia="Arial" w:hAnsi="Arial" w:cs="Arial"/>
                <w:spacing w:val="-1"/>
              </w:rPr>
              <w:t>u</w:t>
            </w:r>
            <w:r w:rsidRPr="00DA6EB3">
              <w:rPr>
                <w:rFonts w:ascii="Arial" w:eastAsia="Arial" w:hAnsi="Arial" w:cs="Arial"/>
                <w:spacing w:val="1"/>
              </w:rPr>
              <w:t>scr</w:t>
            </w:r>
            <w:r w:rsidRPr="00DA6EB3">
              <w:rPr>
                <w:rFonts w:ascii="Arial" w:eastAsia="Arial" w:hAnsi="Arial" w:cs="Arial"/>
                <w:spacing w:val="-1"/>
              </w:rPr>
              <w:t>i</w:t>
            </w:r>
            <w:r w:rsidRPr="00DA6EB3">
              <w:rPr>
                <w:rFonts w:ascii="Arial" w:eastAsia="Arial" w:hAnsi="Arial" w:cs="Arial"/>
                <w:spacing w:val="2"/>
              </w:rPr>
              <w:t>p</w:t>
            </w:r>
            <w:r w:rsidRPr="00DA6EB3">
              <w:rPr>
                <w:rFonts w:ascii="Arial" w:eastAsia="Arial" w:hAnsi="Arial" w:cs="Arial"/>
              </w:rPr>
              <w:t>tNu</w:t>
            </w:r>
            <w:r w:rsidRPr="00DA6EB3">
              <w:rPr>
                <w:rFonts w:ascii="Arial" w:eastAsia="Arial" w:hAnsi="Arial" w:cs="Arial"/>
                <w:spacing w:val="4"/>
              </w:rPr>
              <w:t>m</w:t>
            </w:r>
            <w:r w:rsidRPr="00DA6EB3">
              <w:rPr>
                <w:rFonts w:ascii="Arial" w:eastAsia="Arial" w:hAnsi="Arial" w:cs="Arial"/>
              </w:rPr>
              <w:t>b</w:t>
            </w:r>
            <w:r w:rsidRPr="00DA6EB3">
              <w:rPr>
                <w:rFonts w:ascii="Arial" w:eastAsia="Arial" w:hAnsi="Arial" w:cs="Arial"/>
                <w:spacing w:val="-1"/>
              </w:rPr>
              <w:t>e</w:t>
            </w:r>
            <w:r w:rsidRPr="00DA6EB3">
              <w:rPr>
                <w:rFonts w:ascii="Arial" w:eastAsia="Arial" w:hAnsi="Arial" w:cs="Arial"/>
                <w:spacing w:val="1"/>
              </w:rPr>
              <w:t>r</w:t>
            </w:r>
            <w:r w:rsidRPr="00DA6EB3">
              <w:rPr>
                <w:rFonts w:ascii="Arial" w:eastAsia="Arial"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before="25"/>
              <w:ind w:left="102"/>
              <w:rPr>
                <w:rFonts w:ascii="Arial" w:eastAsia="Arial" w:hAnsi="Arial" w:cs="Arial"/>
              </w:rPr>
            </w:pPr>
            <w:r w:rsidRPr="00DA6EB3">
              <w:rPr>
                <w:rFonts w:ascii="Arial" w:eastAsia="Arial" w:hAnsi="Arial" w:cs="Arial"/>
                <w:b/>
                <w:spacing w:val="4"/>
              </w:rPr>
              <w:t>M</w:t>
            </w:r>
            <w:r w:rsidRPr="00DA6EB3">
              <w:rPr>
                <w:rFonts w:ascii="Arial" w:eastAsia="Arial" w:hAnsi="Arial" w:cs="Arial"/>
                <w:b/>
              </w:rPr>
              <w:t>s</w:t>
            </w:r>
            <w:r w:rsidRPr="00DA6EB3">
              <w:rPr>
                <w:rFonts w:ascii="Arial" w:eastAsia="Arial" w:hAnsi="Arial" w:cs="Arial"/>
                <w:b/>
                <w:spacing w:val="-1"/>
              </w:rPr>
              <w:t>_</w:t>
            </w:r>
            <w:r w:rsidRPr="00DA6EB3">
              <w:rPr>
                <w:rFonts w:ascii="Arial" w:eastAsia="Arial" w:hAnsi="Arial" w:cs="Arial"/>
                <w:b/>
              </w:rPr>
              <w:t>J</w:t>
            </w:r>
            <w:r w:rsidRPr="00DA6EB3">
              <w:rPr>
                <w:rFonts w:ascii="Arial" w:eastAsia="Arial" w:hAnsi="Arial" w:cs="Arial"/>
                <w:b/>
                <w:spacing w:val="-1"/>
              </w:rPr>
              <w:t>S</w:t>
            </w:r>
            <w:r w:rsidRPr="00DA6EB3">
              <w:rPr>
                <w:rFonts w:ascii="Arial" w:eastAsia="Arial" w:hAnsi="Arial" w:cs="Arial"/>
                <w:b/>
              </w:rPr>
              <w:t>RR_1</w:t>
            </w:r>
            <w:r w:rsidRPr="00DA6EB3">
              <w:rPr>
                <w:rFonts w:ascii="Arial" w:eastAsia="Arial" w:hAnsi="Arial" w:cs="Arial"/>
                <w:b/>
                <w:spacing w:val="1"/>
              </w:rPr>
              <w:t>4</w:t>
            </w:r>
            <w:r w:rsidRPr="00DA6EB3">
              <w:rPr>
                <w:rFonts w:ascii="Arial" w:eastAsia="Arial" w:hAnsi="Arial" w:cs="Arial"/>
                <w:b/>
              </w:rPr>
              <w:t>7</w:t>
            </w:r>
            <w:r w:rsidRPr="00DA6EB3">
              <w:rPr>
                <w:rFonts w:ascii="Arial" w:eastAsia="Arial" w:hAnsi="Arial" w:cs="Arial"/>
                <w:b/>
                <w:spacing w:val="1"/>
              </w:rPr>
              <w:t>2</w:t>
            </w:r>
            <w:r w:rsidRPr="00DA6EB3">
              <w:rPr>
                <w:rFonts w:ascii="Arial" w:eastAsia="Arial" w:hAnsi="Arial" w:cs="Arial"/>
                <w:b/>
              </w:rPr>
              <w:t>52</w:t>
            </w:r>
          </w:p>
        </w:tc>
      </w:tr>
      <w:tr w:rsidR="00E81365" w:rsidRPr="00DA6EB3">
        <w:trPr>
          <w:trHeight w:hRule="exact" w:val="660"/>
        </w:trPr>
        <w:tc>
          <w:tcPr>
            <w:tcW w:w="516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88"/>
              <w:rPr>
                <w:rFonts w:ascii="Arial" w:eastAsia="Arial" w:hAnsi="Arial" w:cs="Arial"/>
              </w:rPr>
            </w:pPr>
            <w:r w:rsidRPr="00DA6EB3">
              <w:rPr>
                <w:rFonts w:ascii="Arial" w:eastAsia="Arial" w:hAnsi="Arial" w:cs="Arial"/>
                <w:spacing w:val="3"/>
              </w:rPr>
              <w:t>T</w:t>
            </w:r>
            <w:r w:rsidRPr="00DA6EB3">
              <w:rPr>
                <w:rFonts w:ascii="Arial" w:eastAsia="Arial" w:hAnsi="Arial" w:cs="Arial"/>
                <w:spacing w:val="-1"/>
              </w:rPr>
              <w:t>i</w:t>
            </w:r>
            <w:r w:rsidRPr="00DA6EB3">
              <w:rPr>
                <w:rFonts w:ascii="Arial" w:eastAsia="Arial" w:hAnsi="Arial" w:cs="Arial"/>
              </w:rPr>
              <w:t>t</w:t>
            </w:r>
            <w:r w:rsidRPr="00DA6EB3">
              <w:rPr>
                <w:rFonts w:ascii="Arial" w:eastAsia="Arial" w:hAnsi="Arial" w:cs="Arial"/>
                <w:spacing w:val="-1"/>
              </w:rPr>
              <w:t>l</w:t>
            </w:r>
            <w:r w:rsidRPr="00DA6EB3">
              <w:rPr>
                <w:rFonts w:ascii="Arial" w:eastAsia="Arial" w:hAnsi="Arial" w:cs="Arial"/>
              </w:rPr>
              <w:t>e</w:t>
            </w:r>
            <w:r w:rsidRPr="00DA6EB3">
              <w:rPr>
                <w:rFonts w:ascii="Arial" w:eastAsia="Arial" w:hAnsi="Arial" w:cs="Arial"/>
                <w:spacing w:val="-1"/>
              </w:rPr>
              <w:t>o</w:t>
            </w:r>
            <w:r w:rsidRPr="00DA6EB3">
              <w:rPr>
                <w:rFonts w:ascii="Arial" w:eastAsia="Arial" w:hAnsi="Arial" w:cs="Arial"/>
              </w:rPr>
              <w:t>f t</w:t>
            </w:r>
            <w:r w:rsidRPr="00DA6EB3">
              <w:rPr>
                <w:rFonts w:ascii="Arial" w:eastAsia="Arial" w:hAnsi="Arial" w:cs="Arial"/>
                <w:spacing w:val="-1"/>
              </w:rPr>
              <w:t>h</w:t>
            </w:r>
            <w:r w:rsidRPr="00DA6EB3">
              <w:rPr>
                <w:rFonts w:ascii="Arial" w:eastAsia="Arial" w:hAnsi="Arial" w:cs="Arial"/>
              </w:rPr>
              <w:t>eM</w:t>
            </w:r>
            <w:r w:rsidRPr="00DA6EB3">
              <w:rPr>
                <w:rFonts w:ascii="Arial" w:eastAsia="Arial" w:hAnsi="Arial" w:cs="Arial"/>
                <w:spacing w:val="-1"/>
              </w:rPr>
              <w:t>a</w:t>
            </w:r>
            <w:r w:rsidRPr="00DA6EB3">
              <w:rPr>
                <w:rFonts w:ascii="Arial" w:eastAsia="Arial" w:hAnsi="Arial" w:cs="Arial"/>
                <w:spacing w:val="2"/>
              </w:rPr>
              <w:t>n</w:t>
            </w:r>
            <w:r w:rsidRPr="00DA6EB3">
              <w:rPr>
                <w:rFonts w:ascii="Arial" w:eastAsia="Arial" w:hAnsi="Arial" w:cs="Arial"/>
              </w:rPr>
              <w:t>u</w:t>
            </w:r>
            <w:r w:rsidRPr="00DA6EB3">
              <w:rPr>
                <w:rFonts w:ascii="Arial" w:eastAsia="Arial" w:hAnsi="Arial" w:cs="Arial"/>
                <w:spacing w:val="1"/>
              </w:rPr>
              <w:t>scr</w:t>
            </w:r>
            <w:r w:rsidRPr="00DA6EB3">
              <w:rPr>
                <w:rFonts w:ascii="Arial" w:eastAsia="Arial" w:hAnsi="Arial" w:cs="Arial"/>
                <w:spacing w:val="-1"/>
              </w:rPr>
              <w:t>i</w:t>
            </w:r>
            <w:r w:rsidRPr="00DA6EB3">
              <w:rPr>
                <w:rFonts w:ascii="Arial" w:eastAsia="Arial" w:hAnsi="Arial" w:cs="Arial"/>
              </w:rPr>
              <w:t>pt:</w:t>
            </w:r>
          </w:p>
        </w:tc>
        <w:tc>
          <w:tcPr>
            <w:tcW w:w="15770" w:type="dxa"/>
            <w:tcBorders>
              <w:top w:val="single" w:sz="5" w:space="0" w:color="000000"/>
              <w:left w:val="single" w:sz="5" w:space="0" w:color="000000"/>
              <w:bottom w:val="single" w:sz="5" w:space="0" w:color="000000"/>
              <w:right w:val="single" w:sz="5" w:space="0" w:color="000000"/>
            </w:tcBorders>
          </w:tcPr>
          <w:p w:rsidR="00E81365" w:rsidRPr="00DA6EB3" w:rsidRDefault="00E81365">
            <w:pPr>
              <w:spacing w:before="5" w:line="200" w:lineRule="exact"/>
              <w:rPr>
                <w:rFonts w:ascii="Arial" w:hAnsi="Arial" w:cs="Arial"/>
              </w:rPr>
            </w:pPr>
          </w:p>
          <w:p w:rsidR="00E81365" w:rsidRPr="00DA6EB3" w:rsidRDefault="008A298E">
            <w:pPr>
              <w:ind w:left="102"/>
              <w:rPr>
                <w:rFonts w:ascii="Arial" w:eastAsia="Arial" w:hAnsi="Arial" w:cs="Arial"/>
              </w:rPr>
            </w:pPr>
            <w:r w:rsidRPr="00DA6EB3">
              <w:rPr>
                <w:rFonts w:ascii="Arial" w:eastAsia="Arial" w:hAnsi="Arial" w:cs="Arial"/>
                <w:b/>
                <w:spacing w:val="-1"/>
              </w:rPr>
              <w:t>E</w:t>
            </w:r>
            <w:r w:rsidRPr="00DA6EB3">
              <w:rPr>
                <w:rFonts w:ascii="Arial" w:eastAsia="Arial" w:hAnsi="Arial" w:cs="Arial"/>
                <w:b/>
              </w:rPr>
              <w:t>co</w:t>
            </w:r>
            <w:r w:rsidRPr="00DA6EB3">
              <w:rPr>
                <w:rFonts w:ascii="Arial" w:eastAsia="Arial" w:hAnsi="Arial" w:cs="Arial"/>
                <w:b/>
                <w:spacing w:val="1"/>
              </w:rPr>
              <w:t>n</w:t>
            </w:r>
            <w:r w:rsidRPr="00DA6EB3">
              <w:rPr>
                <w:rFonts w:ascii="Arial" w:eastAsia="Arial" w:hAnsi="Arial" w:cs="Arial"/>
                <w:b/>
              </w:rPr>
              <w:t>omicim</w:t>
            </w:r>
            <w:r w:rsidRPr="00DA6EB3">
              <w:rPr>
                <w:rFonts w:ascii="Arial" w:eastAsia="Arial" w:hAnsi="Arial" w:cs="Arial"/>
                <w:b/>
                <w:spacing w:val="1"/>
              </w:rPr>
              <w:t>p</w:t>
            </w:r>
            <w:r w:rsidRPr="00DA6EB3">
              <w:rPr>
                <w:rFonts w:ascii="Arial" w:eastAsia="Arial" w:hAnsi="Arial" w:cs="Arial"/>
                <w:b/>
              </w:rPr>
              <w:t>a</w:t>
            </w:r>
            <w:r w:rsidRPr="00DA6EB3">
              <w:rPr>
                <w:rFonts w:ascii="Arial" w:eastAsia="Arial" w:hAnsi="Arial" w:cs="Arial"/>
                <w:b/>
                <w:spacing w:val="-1"/>
              </w:rPr>
              <w:t>c</w:t>
            </w:r>
            <w:r w:rsidRPr="00DA6EB3">
              <w:rPr>
                <w:rFonts w:ascii="Arial" w:eastAsia="Arial" w:hAnsi="Arial" w:cs="Arial"/>
                <w:b/>
              </w:rPr>
              <w:t>tofad</w:t>
            </w:r>
            <w:r w:rsidRPr="00DA6EB3">
              <w:rPr>
                <w:rFonts w:ascii="Arial" w:eastAsia="Arial" w:hAnsi="Arial" w:cs="Arial"/>
                <w:b/>
                <w:spacing w:val="1"/>
              </w:rPr>
              <w:t>o</w:t>
            </w:r>
            <w:r w:rsidRPr="00DA6EB3">
              <w:rPr>
                <w:rFonts w:ascii="Arial" w:eastAsia="Arial" w:hAnsi="Arial" w:cs="Arial"/>
                <w:b/>
                <w:spacing w:val="3"/>
              </w:rPr>
              <w:t>p</w:t>
            </w:r>
            <w:r w:rsidRPr="00DA6EB3">
              <w:rPr>
                <w:rFonts w:ascii="Arial" w:eastAsia="Arial" w:hAnsi="Arial" w:cs="Arial"/>
                <w:b/>
                <w:spacing w:val="1"/>
              </w:rPr>
              <w:t>t</w:t>
            </w:r>
            <w:r w:rsidRPr="00DA6EB3">
              <w:rPr>
                <w:rFonts w:ascii="Arial" w:eastAsia="Arial" w:hAnsi="Arial" w:cs="Arial"/>
                <w:b/>
              </w:rPr>
              <w:t>ingim</w:t>
            </w:r>
            <w:r w:rsidRPr="00DA6EB3">
              <w:rPr>
                <w:rFonts w:ascii="Arial" w:eastAsia="Arial" w:hAnsi="Arial" w:cs="Arial"/>
                <w:b/>
                <w:spacing w:val="1"/>
              </w:rPr>
              <w:t>p</w:t>
            </w:r>
            <w:r w:rsidRPr="00DA6EB3">
              <w:rPr>
                <w:rFonts w:ascii="Arial" w:eastAsia="Arial" w:hAnsi="Arial" w:cs="Arial"/>
                <w:b/>
                <w:spacing w:val="-1"/>
              </w:rPr>
              <w:t>r</w:t>
            </w:r>
            <w:r w:rsidRPr="00DA6EB3">
              <w:rPr>
                <w:rFonts w:ascii="Arial" w:eastAsia="Arial" w:hAnsi="Arial" w:cs="Arial"/>
                <w:b/>
              </w:rPr>
              <w:t>o</w:t>
            </w:r>
            <w:r w:rsidRPr="00DA6EB3">
              <w:rPr>
                <w:rFonts w:ascii="Arial" w:eastAsia="Arial" w:hAnsi="Arial" w:cs="Arial"/>
                <w:b/>
                <w:spacing w:val="2"/>
              </w:rPr>
              <w:t>v</w:t>
            </w:r>
            <w:r w:rsidRPr="00DA6EB3">
              <w:rPr>
                <w:rFonts w:ascii="Arial" w:eastAsia="Arial" w:hAnsi="Arial" w:cs="Arial"/>
                <w:b/>
              </w:rPr>
              <w:t>eds</w:t>
            </w:r>
            <w:r w:rsidRPr="00DA6EB3">
              <w:rPr>
                <w:rFonts w:ascii="Arial" w:eastAsia="Arial" w:hAnsi="Arial" w:cs="Arial"/>
                <w:b/>
                <w:spacing w:val="3"/>
              </w:rPr>
              <w:t>o</w:t>
            </w:r>
            <w:r w:rsidRPr="00DA6EB3">
              <w:rPr>
                <w:rFonts w:ascii="Arial" w:eastAsia="Arial" w:hAnsi="Arial" w:cs="Arial"/>
                <w:b/>
                <w:spacing w:val="-3"/>
              </w:rPr>
              <w:t>y</w:t>
            </w:r>
            <w:r w:rsidRPr="00DA6EB3">
              <w:rPr>
                <w:rFonts w:ascii="Arial" w:eastAsia="Arial" w:hAnsi="Arial" w:cs="Arial"/>
                <w:b/>
              </w:rPr>
              <w:t>be</w:t>
            </w:r>
            <w:r w:rsidRPr="00DA6EB3">
              <w:rPr>
                <w:rFonts w:ascii="Arial" w:eastAsia="Arial" w:hAnsi="Arial" w:cs="Arial"/>
                <w:b/>
                <w:spacing w:val="-1"/>
              </w:rPr>
              <w:t>a</w:t>
            </w:r>
            <w:r w:rsidRPr="00DA6EB3">
              <w:rPr>
                <w:rFonts w:ascii="Arial" w:eastAsia="Arial" w:hAnsi="Arial" w:cs="Arial"/>
                <w:b/>
              </w:rPr>
              <w:t>n</w:t>
            </w:r>
            <w:r w:rsidRPr="00DA6EB3">
              <w:rPr>
                <w:rFonts w:ascii="Arial" w:eastAsia="Arial" w:hAnsi="Arial" w:cs="Arial"/>
                <w:b/>
                <w:spacing w:val="3"/>
              </w:rPr>
              <w:t>t</w:t>
            </w:r>
            <w:r w:rsidRPr="00DA6EB3">
              <w:rPr>
                <w:rFonts w:ascii="Arial" w:eastAsia="Arial" w:hAnsi="Arial" w:cs="Arial"/>
                <w:b/>
                <w:spacing w:val="2"/>
              </w:rPr>
              <w:t>e</w:t>
            </w:r>
            <w:r w:rsidRPr="00DA6EB3">
              <w:rPr>
                <w:rFonts w:ascii="Arial" w:eastAsia="Arial" w:hAnsi="Arial" w:cs="Arial"/>
                <w:b/>
              </w:rPr>
              <w:t>ch</w:t>
            </w:r>
            <w:r w:rsidRPr="00DA6EB3">
              <w:rPr>
                <w:rFonts w:ascii="Arial" w:eastAsia="Arial" w:hAnsi="Arial" w:cs="Arial"/>
                <w:b/>
                <w:spacing w:val="1"/>
              </w:rPr>
              <w:t>n</w:t>
            </w:r>
            <w:r w:rsidRPr="00DA6EB3">
              <w:rPr>
                <w:rFonts w:ascii="Arial" w:eastAsia="Arial" w:hAnsi="Arial" w:cs="Arial"/>
                <w:b/>
              </w:rPr>
              <w:t>olo</w:t>
            </w:r>
            <w:r w:rsidRPr="00DA6EB3">
              <w:rPr>
                <w:rFonts w:ascii="Arial" w:eastAsia="Arial" w:hAnsi="Arial" w:cs="Arial"/>
                <w:b/>
                <w:spacing w:val="1"/>
              </w:rPr>
              <w:t>g</w:t>
            </w:r>
            <w:r w:rsidRPr="00DA6EB3">
              <w:rPr>
                <w:rFonts w:ascii="Arial" w:eastAsia="Arial" w:hAnsi="Arial" w:cs="Arial"/>
                <w:b/>
                <w:spacing w:val="-3"/>
              </w:rPr>
              <w:t>y</w:t>
            </w:r>
            <w:r w:rsidRPr="00DA6EB3">
              <w:rPr>
                <w:rFonts w:ascii="Arial" w:eastAsia="Arial" w:hAnsi="Arial" w:cs="Arial"/>
                <w:b/>
              </w:rPr>
              <w:t>:</w:t>
            </w:r>
            <w:r w:rsidRPr="00DA6EB3">
              <w:rPr>
                <w:rFonts w:ascii="Arial" w:eastAsia="Arial" w:hAnsi="Arial" w:cs="Arial"/>
                <w:b/>
                <w:spacing w:val="-1"/>
              </w:rPr>
              <w:t>E</w:t>
            </w:r>
            <w:r w:rsidRPr="00DA6EB3">
              <w:rPr>
                <w:rFonts w:ascii="Arial" w:eastAsia="Arial" w:hAnsi="Arial" w:cs="Arial"/>
                <w:b/>
                <w:spacing w:val="2"/>
              </w:rPr>
              <w:t>v</w:t>
            </w:r>
            <w:r w:rsidRPr="00DA6EB3">
              <w:rPr>
                <w:rFonts w:ascii="Arial" w:eastAsia="Arial" w:hAnsi="Arial" w:cs="Arial"/>
                <w:b/>
              </w:rPr>
              <w:t>ide</w:t>
            </w:r>
            <w:r w:rsidRPr="00DA6EB3">
              <w:rPr>
                <w:rFonts w:ascii="Arial" w:eastAsia="Arial" w:hAnsi="Arial" w:cs="Arial"/>
                <w:b/>
                <w:spacing w:val="1"/>
              </w:rPr>
              <w:t>n</w:t>
            </w:r>
            <w:r w:rsidRPr="00DA6EB3">
              <w:rPr>
                <w:rFonts w:ascii="Arial" w:eastAsia="Arial" w:hAnsi="Arial" w:cs="Arial"/>
                <w:b/>
              </w:rPr>
              <w:t>ce</w:t>
            </w:r>
            <w:r w:rsidRPr="00DA6EB3">
              <w:rPr>
                <w:rFonts w:ascii="Arial" w:eastAsia="Arial" w:hAnsi="Arial" w:cs="Arial"/>
                <w:b/>
                <w:spacing w:val="3"/>
              </w:rPr>
              <w:t>f</w:t>
            </w:r>
            <w:r w:rsidRPr="00DA6EB3">
              <w:rPr>
                <w:rFonts w:ascii="Arial" w:eastAsia="Arial" w:hAnsi="Arial" w:cs="Arial"/>
                <w:b/>
                <w:spacing w:val="-1"/>
              </w:rPr>
              <w:t>r</w:t>
            </w:r>
            <w:r w:rsidRPr="00DA6EB3">
              <w:rPr>
                <w:rFonts w:ascii="Arial" w:eastAsia="Arial" w:hAnsi="Arial" w:cs="Arial"/>
                <w:b/>
              </w:rPr>
              <w:t>om</w:t>
            </w:r>
            <w:r w:rsidRPr="00DA6EB3">
              <w:rPr>
                <w:rFonts w:ascii="Arial" w:eastAsia="Arial" w:hAnsi="Arial" w:cs="Arial"/>
                <w:b/>
                <w:spacing w:val="3"/>
              </w:rPr>
              <w:t>T</w:t>
            </w:r>
            <w:r w:rsidRPr="00DA6EB3">
              <w:rPr>
                <w:rFonts w:ascii="Arial" w:eastAsia="Arial" w:hAnsi="Arial" w:cs="Arial"/>
                <w:b/>
              </w:rPr>
              <w:t>el</w:t>
            </w:r>
            <w:r w:rsidRPr="00DA6EB3">
              <w:rPr>
                <w:rFonts w:ascii="Arial" w:eastAsia="Arial" w:hAnsi="Arial" w:cs="Arial"/>
                <w:b/>
                <w:spacing w:val="-1"/>
              </w:rPr>
              <w:t>a</w:t>
            </w:r>
            <w:r w:rsidRPr="00DA6EB3">
              <w:rPr>
                <w:rFonts w:ascii="Arial" w:eastAsia="Arial" w:hAnsi="Arial" w:cs="Arial"/>
                <w:b/>
              </w:rPr>
              <w:t>ngan</w:t>
            </w:r>
            <w:r w:rsidRPr="00DA6EB3">
              <w:rPr>
                <w:rFonts w:ascii="Arial" w:eastAsia="Arial" w:hAnsi="Arial" w:cs="Arial"/>
                <w:b/>
                <w:spacing w:val="8"/>
              </w:rPr>
              <w:t>a</w:t>
            </w:r>
            <w:r w:rsidRPr="00DA6EB3">
              <w:rPr>
                <w:rFonts w:ascii="Arial" w:eastAsia="Arial" w:hAnsi="Arial" w:cs="Arial"/>
                <w:b/>
              </w:rPr>
              <w:t>,In</w:t>
            </w:r>
            <w:r w:rsidRPr="00DA6EB3">
              <w:rPr>
                <w:rFonts w:ascii="Arial" w:eastAsia="Arial" w:hAnsi="Arial" w:cs="Arial"/>
                <w:b/>
                <w:spacing w:val="1"/>
              </w:rPr>
              <w:t>d</w:t>
            </w:r>
            <w:r w:rsidRPr="00DA6EB3">
              <w:rPr>
                <w:rFonts w:ascii="Arial" w:eastAsia="Arial" w:hAnsi="Arial" w:cs="Arial"/>
                <w:b/>
              </w:rPr>
              <w:t>ia</w:t>
            </w:r>
          </w:p>
        </w:tc>
      </w:tr>
      <w:tr w:rsidR="00E81365" w:rsidRPr="00DA6EB3">
        <w:trPr>
          <w:trHeight w:hRule="exact" w:val="343"/>
        </w:trPr>
        <w:tc>
          <w:tcPr>
            <w:tcW w:w="516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88"/>
              <w:rPr>
                <w:rFonts w:ascii="Arial" w:eastAsia="Arial" w:hAnsi="Arial" w:cs="Arial"/>
              </w:rPr>
            </w:pPr>
            <w:r w:rsidRPr="00DA6EB3">
              <w:rPr>
                <w:rFonts w:ascii="Arial" w:eastAsia="Arial" w:hAnsi="Arial" w:cs="Arial"/>
                <w:spacing w:val="5"/>
              </w:rPr>
              <w:t>T</w:t>
            </w:r>
            <w:r w:rsidRPr="00DA6EB3">
              <w:rPr>
                <w:rFonts w:ascii="Arial" w:eastAsia="Arial" w:hAnsi="Arial" w:cs="Arial"/>
                <w:spacing w:val="-6"/>
              </w:rPr>
              <w:t>y</w:t>
            </w:r>
            <w:r w:rsidRPr="00DA6EB3">
              <w:rPr>
                <w:rFonts w:ascii="Arial" w:eastAsia="Arial" w:hAnsi="Arial" w:cs="Arial"/>
              </w:rPr>
              <w:t>peof t</w:t>
            </w:r>
            <w:r w:rsidRPr="00DA6EB3">
              <w:rPr>
                <w:rFonts w:ascii="Arial" w:eastAsia="Arial" w:hAnsi="Arial" w:cs="Arial"/>
                <w:spacing w:val="-1"/>
              </w:rPr>
              <w:t>h</w:t>
            </w:r>
            <w:r w:rsidRPr="00DA6EB3">
              <w:rPr>
                <w:rFonts w:ascii="Arial" w:eastAsia="Arial" w:hAnsi="Arial" w:cs="Arial"/>
              </w:rPr>
              <w:t>e</w:t>
            </w:r>
            <w:r w:rsidRPr="00DA6EB3">
              <w:rPr>
                <w:rFonts w:ascii="Arial" w:eastAsia="Arial" w:hAnsi="Arial" w:cs="Arial"/>
                <w:spacing w:val="-1"/>
              </w:rPr>
              <w:t xml:space="preserve"> A</w:t>
            </w:r>
            <w:r w:rsidRPr="00DA6EB3">
              <w:rPr>
                <w:rFonts w:ascii="Arial" w:eastAsia="Arial" w:hAnsi="Arial" w:cs="Arial"/>
                <w:spacing w:val="1"/>
              </w:rPr>
              <w:t>r</w:t>
            </w:r>
            <w:r w:rsidRPr="00DA6EB3">
              <w:rPr>
                <w:rFonts w:ascii="Arial" w:eastAsia="Arial" w:hAnsi="Arial" w:cs="Arial"/>
              </w:rPr>
              <w:t>t</w:t>
            </w:r>
            <w:r w:rsidRPr="00DA6EB3">
              <w:rPr>
                <w:rFonts w:ascii="Arial" w:eastAsia="Arial" w:hAnsi="Arial" w:cs="Arial"/>
                <w:spacing w:val="-1"/>
              </w:rPr>
              <w:t>i</w:t>
            </w:r>
            <w:r w:rsidRPr="00DA6EB3">
              <w:rPr>
                <w:rFonts w:ascii="Arial" w:eastAsia="Arial" w:hAnsi="Arial" w:cs="Arial"/>
                <w:spacing w:val="1"/>
              </w:rPr>
              <w:t>cl</w:t>
            </w:r>
            <w:r w:rsidRPr="00DA6EB3">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rsidR="00E81365" w:rsidRPr="00DA6EB3" w:rsidRDefault="00CD4B91">
            <w:pPr>
              <w:rPr>
                <w:rFonts w:ascii="Arial" w:hAnsi="Arial" w:cs="Arial"/>
                <w:b/>
              </w:rPr>
            </w:pPr>
            <w:r w:rsidRPr="00DA6EB3">
              <w:rPr>
                <w:rFonts w:ascii="Arial" w:hAnsi="Arial" w:cs="Arial"/>
                <w:b/>
              </w:rPr>
              <w:t>Original Research Article</w:t>
            </w:r>
          </w:p>
        </w:tc>
      </w:tr>
    </w:tbl>
    <w:p w:rsidR="00E81365" w:rsidRPr="00DA6EB3" w:rsidRDefault="00E81365">
      <w:pPr>
        <w:spacing w:line="200" w:lineRule="exact"/>
        <w:rPr>
          <w:rFonts w:ascii="Arial" w:hAnsi="Arial" w:cs="Arial"/>
        </w:rPr>
      </w:pPr>
    </w:p>
    <w:p w:rsidR="00E81365" w:rsidRPr="00DA6EB3" w:rsidRDefault="00E81365">
      <w:pPr>
        <w:spacing w:line="200" w:lineRule="exact"/>
        <w:rPr>
          <w:rFonts w:ascii="Arial" w:hAnsi="Arial" w:cs="Arial"/>
        </w:rPr>
      </w:pPr>
    </w:p>
    <w:p w:rsidR="00E81365" w:rsidRPr="00DA6EB3" w:rsidRDefault="00E81365">
      <w:pPr>
        <w:spacing w:line="200" w:lineRule="exact"/>
        <w:rPr>
          <w:rFonts w:ascii="Arial" w:hAnsi="Arial" w:cs="Arial"/>
        </w:rPr>
      </w:pPr>
    </w:p>
    <w:p w:rsidR="00E81365" w:rsidRPr="00DA6EB3" w:rsidRDefault="00E81365">
      <w:pPr>
        <w:spacing w:before="3" w:line="280" w:lineRule="exact"/>
        <w:rPr>
          <w:rFonts w:ascii="Arial" w:hAnsi="Arial" w:cs="Arial"/>
        </w:rPr>
      </w:pPr>
    </w:p>
    <w:p w:rsidR="00E81365" w:rsidRPr="00DA6EB3" w:rsidRDefault="00F22C49">
      <w:pPr>
        <w:spacing w:before="33"/>
        <w:ind w:left="220"/>
        <w:rPr>
          <w:rFonts w:ascii="Arial" w:hAnsi="Arial" w:cs="Arial"/>
        </w:rPr>
      </w:pPr>
      <w:r w:rsidRPr="00DA6EB3">
        <w:rPr>
          <w:rFonts w:ascii="Arial" w:hAnsi="Arial" w:cs="Arial"/>
        </w:rPr>
        <w:pict>
          <v:group id="_x0000_s3553" style="position:absolute;left:0;text-align:left;margin-left:339.1pt;margin-top:36.3pt;width:429.7pt;height:23.9pt;z-index:-251658240;mso-position-horizontal-relative:page" coordorigin="6782,726" coordsize="8594,478">
            <v:shape id="_x0000_s3555" style="position:absolute;left:6792;top:736;width:8574;height:230" coordorigin="6792,736" coordsize="8574,230" path="m6792,966r8574,l15366,736r-8574,l6792,966xe" fillcolor="yellow" stroked="f">
              <v:path arrowok="t"/>
            </v:shape>
            <v:shape id="_x0000_s3554" style="position:absolute;left:6792;top:966;width:617;height:228" coordorigin="6792,966" coordsize="617,228" path="m6792,1194r618,l7410,966r-618,l6792,1194xe" fillcolor="yellow" stroked="f">
              <v:path arrowok="t"/>
            </v:shape>
            <w10:wrap anchorx="page"/>
          </v:group>
        </w:pict>
      </w:r>
      <w:r w:rsidR="008A298E" w:rsidRPr="00DA6EB3">
        <w:rPr>
          <w:rFonts w:ascii="Arial" w:hAnsi="Arial" w:cs="Arial"/>
          <w:b/>
          <w:highlight w:val="yellow"/>
        </w:rPr>
        <w:t>PART</w:t>
      </w:r>
      <w:r w:rsidR="008A298E" w:rsidRPr="00DA6EB3">
        <w:rPr>
          <w:rFonts w:ascii="Arial" w:hAnsi="Arial" w:cs="Arial"/>
          <w:b/>
          <w:spacing w:val="1"/>
          <w:highlight w:val="yellow"/>
        </w:rPr>
        <w:t>1</w:t>
      </w:r>
      <w:r w:rsidR="008A298E" w:rsidRPr="00DA6EB3">
        <w:rPr>
          <w:rFonts w:ascii="Arial" w:hAnsi="Arial" w:cs="Arial"/>
          <w:b/>
          <w:highlight w:val="yellow"/>
        </w:rPr>
        <w:t>:</w:t>
      </w:r>
      <w:r w:rsidR="008A298E" w:rsidRPr="00DA6EB3">
        <w:rPr>
          <w:rFonts w:ascii="Arial" w:hAnsi="Arial" w:cs="Arial"/>
          <w:b/>
        </w:rPr>
        <w:t xml:space="preserve"> C</w:t>
      </w:r>
      <w:r w:rsidR="008A298E" w:rsidRPr="00DA6EB3">
        <w:rPr>
          <w:rFonts w:ascii="Arial" w:hAnsi="Arial" w:cs="Arial"/>
          <w:b/>
          <w:spacing w:val="4"/>
        </w:rPr>
        <w:t>o</w:t>
      </w:r>
      <w:r w:rsidR="008A298E" w:rsidRPr="00DA6EB3">
        <w:rPr>
          <w:rFonts w:ascii="Arial" w:hAnsi="Arial" w:cs="Arial"/>
          <w:b/>
          <w:spacing w:val="-3"/>
        </w:rPr>
        <w:t>mm</w:t>
      </w:r>
      <w:r w:rsidR="008A298E" w:rsidRPr="00DA6EB3">
        <w:rPr>
          <w:rFonts w:ascii="Arial" w:hAnsi="Arial" w:cs="Arial"/>
          <w:b/>
          <w:spacing w:val="3"/>
        </w:rPr>
        <w:t>e</w:t>
      </w:r>
      <w:r w:rsidR="008A298E" w:rsidRPr="00DA6EB3">
        <w:rPr>
          <w:rFonts w:ascii="Arial" w:hAnsi="Arial" w:cs="Arial"/>
          <w:b/>
        </w:rPr>
        <w:t>nts</w:t>
      </w:r>
    </w:p>
    <w:p w:rsidR="00E81365" w:rsidRPr="00DA6EB3" w:rsidRDefault="00E81365">
      <w:pPr>
        <w:spacing w:before="7"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5351"/>
        <w:gridCol w:w="9356"/>
        <w:gridCol w:w="6445"/>
      </w:tblGrid>
      <w:tr w:rsidR="00E81365" w:rsidRPr="00DA6EB3">
        <w:trPr>
          <w:trHeight w:hRule="exact" w:val="974"/>
        </w:trPr>
        <w:tc>
          <w:tcPr>
            <w:tcW w:w="5351" w:type="dxa"/>
            <w:tcBorders>
              <w:top w:val="single" w:sz="5" w:space="0" w:color="000000"/>
              <w:left w:val="single" w:sz="5" w:space="0" w:color="000000"/>
              <w:bottom w:val="single" w:sz="5" w:space="0" w:color="000000"/>
              <w:right w:val="single" w:sz="5" w:space="0" w:color="000000"/>
            </w:tcBorders>
          </w:tcPr>
          <w:p w:rsidR="00E81365" w:rsidRPr="00DA6EB3" w:rsidRDefault="00E81365">
            <w:pPr>
              <w:rPr>
                <w:rFonts w:ascii="Arial" w:hAnsi="Arial" w:cs="Arial"/>
              </w:rPr>
            </w:pPr>
          </w:p>
        </w:tc>
        <w:tc>
          <w:tcPr>
            <w:tcW w:w="935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102"/>
              <w:rPr>
                <w:rFonts w:ascii="Arial" w:hAnsi="Arial" w:cs="Arial"/>
              </w:rPr>
            </w:pPr>
            <w:r w:rsidRPr="00DA6EB3">
              <w:rPr>
                <w:rFonts w:ascii="Arial" w:hAnsi="Arial" w:cs="Arial"/>
                <w:b/>
              </w:rPr>
              <w:t>Re</w:t>
            </w:r>
            <w:r w:rsidRPr="00DA6EB3">
              <w:rPr>
                <w:rFonts w:ascii="Arial" w:hAnsi="Arial" w:cs="Arial"/>
                <w:b/>
                <w:spacing w:val="2"/>
              </w:rPr>
              <w:t>v</w:t>
            </w:r>
            <w:r w:rsidRPr="00DA6EB3">
              <w:rPr>
                <w:rFonts w:ascii="Arial" w:hAnsi="Arial" w:cs="Arial"/>
                <w:b/>
              </w:rPr>
              <w:t>ie</w:t>
            </w:r>
            <w:r w:rsidRPr="00DA6EB3">
              <w:rPr>
                <w:rFonts w:ascii="Arial" w:hAnsi="Arial" w:cs="Arial"/>
                <w:b/>
                <w:spacing w:val="3"/>
              </w:rPr>
              <w:t>w</w:t>
            </w:r>
            <w:r w:rsidRPr="00DA6EB3">
              <w:rPr>
                <w:rFonts w:ascii="Arial" w:hAnsi="Arial" w:cs="Arial"/>
                <w:b/>
              </w:rPr>
              <w:t>e</w:t>
            </w:r>
            <w:r w:rsidRPr="00DA6EB3">
              <w:rPr>
                <w:rFonts w:ascii="Arial" w:hAnsi="Arial" w:cs="Arial"/>
                <w:b/>
                <w:spacing w:val="1"/>
              </w:rPr>
              <w:t>r’</w:t>
            </w:r>
            <w:r w:rsidRPr="00DA6EB3">
              <w:rPr>
                <w:rFonts w:ascii="Arial" w:hAnsi="Arial" w:cs="Arial"/>
                <w:b/>
              </w:rPr>
              <w:t>sc</w:t>
            </w:r>
            <w:r w:rsidRPr="00DA6EB3">
              <w:rPr>
                <w:rFonts w:ascii="Arial" w:hAnsi="Arial" w:cs="Arial"/>
                <w:b/>
                <w:spacing w:val="1"/>
              </w:rPr>
              <w:t>o</w:t>
            </w:r>
            <w:r w:rsidRPr="00DA6EB3">
              <w:rPr>
                <w:rFonts w:ascii="Arial" w:hAnsi="Arial" w:cs="Arial"/>
                <w:b/>
              </w:rPr>
              <w:t>m</w:t>
            </w:r>
            <w:r w:rsidRPr="00DA6EB3">
              <w:rPr>
                <w:rFonts w:ascii="Arial" w:hAnsi="Arial" w:cs="Arial"/>
                <w:b/>
                <w:spacing w:val="-3"/>
              </w:rPr>
              <w:t>m</w:t>
            </w:r>
            <w:r w:rsidRPr="00DA6EB3">
              <w:rPr>
                <w:rFonts w:ascii="Arial" w:hAnsi="Arial" w:cs="Arial"/>
                <w:b/>
                <w:spacing w:val="2"/>
              </w:rPr>
              <w:t>e</w:t>
            </w:r>
            <w:r w:rsidRPr="00DA6EB3">
              <w:rPr>
                <w:rFonts w:ascii="Arial" w:hAnsi="Arial" w:cs="Arial"/>
                <w:b/>
              </w:rPr>
              <w:t>nt</w:t>
            </w:r>
          </w:p>
          <w:p w:rsidR="00E81365" w:rsidRPr="00DA6EB3" w:rsidRDefault="008A298E">
            <w:pPr>
              <w:ind w:left="102" w:right="643"/>
              <w:rPr>
                <w:rFonts w:ascii="Arial" w:hAnsi="Arial" w:cs="Arial"/>
              </w:rPr>
            </w:pPr>
            <w:r w:rsidRPr="00DA6EB3">
              <w:rPr>
                <w:rFonts w:ascii="Arial" w:hAnsi="Arial" w:cs="Arial"/>
                <w:b/>
              </w:rPr>
              <w:t>Ar</w:t>
            </w:r>
            <w:r w:rsidRPr="00DA6EB3">
              <w:rPr>
                <w:rFonts w:ascii="Arial" w:hAnsi="Arial" w:cs="Arial"/>
                <w:b/>
                <w:spacing w:val="1"/>
              </w:rPr>
              <w:t>t</w:t>
            </w:r>
            <w:r w:rsidRPr="00DA6EB3">
              <w:rPr>
                <w:rFonts w:ascii="Arial" w:hAnsi="Arial" w:cs="Arial"/>
                <w:b/>
              </w:rPr>
              <w:t>ifici</w:t>
            </w:r>
            <w:r w:rsidRPr="00DA6EB3">
              <w:rPr>
                <w:rFonts w:ascii="Arial" w:hAnsi="Arial" w:cs="Arial"/>
                <w:b/>
                <w:spacing w:val="1"/>
              </w:rPr>
              <w:t>a</w:t>
            </w:r>
            <w:r w:rsidRPr="00DA6EB3">
              <w:rPr>
                <w:rFonts w:ascii="Arial" w:hAnsi="Arial" w:cs="Arial"/>
                <w:b/>
              </w:rPr>
              <w:t>lI</w:t>
            </w:r>
            <w:r w:rsidRPr="00DA6EB3">
              <w:rPr>
                <w:rFonts w:ascii="Arial" w:hAnsi="Arial" w:cs="Arial"/>
                <w:b/>
                <w:spacing w:val="-1"/>
              </w:rPr>
              <w:t>n</w:t>
            </w:r>
            <w:r w:rsidRPr="00DA6EB3">
              <w:rPr>
                <w:rFonts w:ascii="Arial" w:hAnsi="Arial" w:cs="Arial"/>
                <w:b/>
                <w:spacing w:val="1"/>
              </w:rPr>
              <w:t>t</w:t>
            </w:r>
            <w:r w:rsidRPr="00DA6EB3">
              <w:rPr>
                <w:rFonts w:ascii="Arial" w:hAnsi="Arial" w:cs="Arial"/>
                <w:b/>
              </w:rPr>
              <w:t>elli</w:t>
            </w:r>
            <w:r w:rsidRPr="00DA6EB3">
              <w:rPr>
                <w:rFonts w:ascii="Arial" w:hAnsi="Arial" w:cs="Arial"/>
                <w:b/>
                <w:spacing w:val="1"/>
              </w:rPr>
              <w:t>g</w:t>
            </w:r>
            <w:r w:rsidRPr="00DA6EB3">
              <w:rPr>
                <w:rFonts w:ascii="Arial" w:hAnsi="Arial" w:cs="Arial"/>
                <w:b/>
              </w:rPr>
              <w:t>ence</w:t>
            </w:r>
            <w:r w:rsidRPr="00DA6EB3">
              <w:rPr>
                <w:rFonts w:ascii="Arial" w:hAnsi="Arial" w:cs="Arial"/>
                <w:b/>
                <w:spacing w:val="1"/>
              </w:rPr>
              <w:t>(</w:t>
            </w:r>
            <w:r w:rsidRPr="00DA6EB3">
              <w:rPr>
                <w:rFonts w:ascii="Arial" w:hAnsi="Arial" w:cs="Arial"/>
                <w:b/>
              </w:rPr>
              <w:t>AI)</w:t>
            </w:r>
            <w:r w:rsidRPr="00DA6EB3">
              <w:rPr>
                <w:rFonts w:ascii="Arial" w:hAnsi="Arial" w:cs="Arial"/>
                <w:b/>
                <w:spacing w:val="1"/>
              </w:rPr>
              <w:t>g</w:t>
            </w:r>
            <w:r w:rsidRPr="00DA6EB3">
              <w:rPr>
                <w:rFonts w:ascii="Arial" w:hAnsi="Arial" w:cs="Arial"/>
                <w:b/>
              </w:rPr>
              <w:t>ene</w:t>
            </w:r>
            <w:r w:rsidRPr="00DA6EB3">
              <w:rPr>
                <w:rFonts w:ascii="Arial" w:hAnsi="Arial" w:cs="Arial"/>
                <w:b/>
                <w:spacing w:val="1"/>
              </w:rPr>
              <w:t>rat</w:t>
            </w:r>
            <w:r w:rsidRPr="00DA6EB3">
              <w:rPr>
                <w:rFonts w:ascii="Arial" w:hAnsi="Arial" w:cs="Arial"/>
                <w:b/>
              </w:rPr>
              <w:t>ed</w:t>
            </w:r>
            <w:r w:rsidRPr="00DA6EB3">
              <w:rPr>
                <w:rFonts w:ascii="Arial" w:hAnsi="Arial" w:cs="Arial"/>
                <w:b/>
                <w:spacing w:val="1"/>
              </w:rPr>
              <w:t>o</w:t>
            </w:r>
            <w:r w:rsidRPr="00DA6EB3">
              <w:rPr>
                <w:rFonts w:ascii="Arial" w:hAnsi="Arial" w:cs="Arial"/>
                <w:b/>
              </w:rPr>
              <w:t>r</w:t>
            </w:r>
            <w:r w:rsidRPr="00DA6EB3">
              <w:rPr>
                <w:rFonts w:ascii="Arial" w:hAnsi="Arial" w:cs="Arial"/>
                <w:b/>
                <w:spacing w:val="1"/>
              </w:rPr>
              <w:t>a</w:t>
            </w:r>
            <w:r w:rsidRPr="00DA6EB3">
              <w:rPr>
                <w:rFonts w:ascii="Arial" w:hAnsi="Arial" w:cs="Arial"/>
                <w:b/>
                <w:spacing w:val="-1"/>
              </w:rPr>
              <w:t>ss</w:t>
            </w:r>
            <w:r w:rsidRPr="00DA6EB3">
              <w:rPr>
                <w:rFonts w:ascii="Arial" w:hAnsi="Arial" w:cs="Arial"/>
                <w:b/>
              </w:rPr>
              <w:t>i</w:t>
            </w:r>
            <w:r w:rsidRPr="00DA6EB3">
              <w:rPr>
                <w:rFonts w:ascii="Arial" w:hAnsi="Arial" w:cs="Arial"/>
                <w:b/>
                <w:spacing w:val="-1"/>
              </w:rPr>
              <w:t>s</w:t>
            </w:r>
            <w:r w:rsidRPr="00DA6EB3">
              <w:rPr>
                <w:rFonts w:ascii="Arial" w:hAnsi="Arial" w:cs="Arial"/>
                <w:b/>
                <w:spacing w:val="1"/>
              </w:rPr>
              <w:t>t</w:t>
            </w:r>
            <w:r w:rsidRPr="00DA6EB3">
              <w:rPr>
                <w:rFonts w:ascii="Arial" w:hAnsi="Arial" w:cs="Arial"/>
                <w:b/>
              </w:rPr>
              <w:t>edr</w:t>
            </w:r>
            <w:r w:rsidRPr="00DA6EB3">
              <w:rPr>
                <w:rFonts w:ascii="Arial" w:hAnsi="Arial" w:cs="Arial"/>
                <w:b/>
                <w:spacing w:val="1"/>
              </w:rPr>
              <w:t>ev</w:t>
            </w:r>
            <w:r w:rsidRPr="00DA6EB3">
              <w:rPr>
                <w:rFonts w:ascii="Arial" w:hAnsi="Arial" w:cs="Arial"/>
                <w:b/>
              </w:rPr>
              <w:t>iew</w:t>
            </w:r>
            <w:r w:rsidRPr="00DA6EB3">
              <w:rPr>
                <w:rFonts w:ascii="Arial" w:hAnsi="Arial" w:cs="Arial"/>
                <w:b/>
                <w:spacing w:val="-2"/>
              </w:rPr>
              <w:t>c</w:t>
            </w:r>
            <w:r w:rsidRPr="00DA6EB3">
              <w:rPr>
                <w:rFonts w:ascii="Arial" w:hAnsi="Arial" w:cs="Arial"/>
                <w:b/>
                <w:spacing w:val="3"/>
              </w:rPr>
              <w:t>o</w:t>
            </w:r>
            <w:r w:rsidRPr="00DA6EB3">
              <w:rPr>
                <w:rFonts w:ascii="Arial" w:hAnsi="Arial" w:cs="Arial"/>
                <w:b/>
              </w:rPr>
              <w:t>m</w:t>
            </w:r>
            <w:r w:rsidRPr="00DA6EB3">
              <w:rPr>
                <w:rFonts w:ascii="Arial" w:hAnsi="Arial" w:cs="Arial"/>
                <w:b/>
                <w:spacing w:val="-3"/>
              </w:rPr>
              <w:t>m</w:t>
            </w:r>
            <w:r w:rsidRPr="00DA6EB3">
              <w:rPr>
                <w:rFonts w:ascii="Arial" w:hAnsi="Arial" w:cs="Arial"/>
                <w:b/>
              </w:rPr>
              <w:t>en</w:t>
            </w:r>
            <w:r w:rsidRPr="00DA6EB3">
              <w:rPr>
                <w:rFonts w:ascii="Arial" w:hAnsi="Arial" w:cs="Arial"/>
                <w:b/>
                <w:spacing w:val="1"/>
              </w:rPr>
              <w:t>t</w:t>
            </w:r>
            <w:r w:rsidRPr="00DA6EB3">
              <w:rPr>
                <w:rFonts w:ascii="Arial" w:hAnsi="Arial" w:cs="Arial"/>
                <w:b/>
              </w:rPr>
              <w:t>s</w:t>
            </w:r>
            <w:r w:rsidRPr="00DA6EB3">
              <w:rPr>
                <w:rFonts w:ascii="Arial" w:hAnsi="Arial" w:cs="Arial"/>
                <w:b/>
                <w:spacing w:val="1"/>
              </w:rPr>
              <w:t>a</w:t>
            </w:r>
            <w:r w:rsidRPr="00DA6EB3">
              <w:rPr>
                <w:rFonts w:ascii="Arial" w:hAnsi="Arial" w:cs="Arial"/>
                <w:b/>
              </w:rPr>
              <w:t>re</w:t>
            </w:r>
            <w:r w:rsidRPr="00DA6EB3">
              <w:rPr>
                <w:rFonts w:ascii="Arial" w:hAnsi="Arial" w:cs="Arial"/>
                <w:b/>
                <w:spacing w:val="-1"/>
              </w:rPr>
              <w:t>s</w:t>
            </w:r>
            <w:r w:rsidRPr="00DA6EB3">
              <w:rPr>
                <w:rFonts w:ascii="Arial" w:hAnsi="Arial" w:cs="Arial"/>
                <w:b/>
                <w:spacing w:val="1"/>
              </w:rPr>
              <w:t>t</w:t>
            </w:r>
            <w:r w:rsidRPr="00DA6EB3">
              <w:rPr>
                <w:rFonts w:ascii="Arial" w:hAnsi="Arial" w:cs="Arial"/>
                <w:b/>
              </w:rPr>
              <w:t>ric</w:t>
            </w:r>
            <w:r w:rsidRPr="00DA6EB3">
              <w:rPr>
                <w:rFonts w:ascii="Arial" w:hAnsi="Arial" w:cs="Arial"/>
                <w:b/>
                <w:spacing w:val="1"/>
              </w:rPr>
              <w:t>t</w:t>
            </w:r>
            <w:r w:rsidRPr="00DA6EB3">
              <w:rPr>
                <w:rFonts w:ascii="Arial" w:hAnsi="Arial" w:cs="Arial"/>
                <w:b/>
              </w:rPr>
              <w:t>lypr</w:t>
            </w:r>
            <w:r w:rsidRPr="00DA6EB3">
              <w:rPr>
                <w:rFonts w:ascii="Arial" w:hAnsi="Arial" w:cs="Arial"/>
                <w:b/>
                <w:spacing w:val="1"/>
              </w:rPr>
              <w:t>o</w:t>
            </w:r>
            <w:r w:rsidRPr="00DA6EB3">
              <w:rPr>
                <w:rFonts w:ascii="Arial" w:hAnsi="Arial" w:cs="Arial"/>
                <w:b/>
              </w:rPr>
              <w:t>hi</w:t>
            </w:r>
            <w:r w:rsidRPr="00DA6EB3">
              <w:rPr>
                <w:rFonts w:ascii="Arial" w:hAnsi="Arial" w:cs="Arial"/>
                <w:b/>
                <w:spacing w:val="-1"/>
              </w:rPr>
              <w:t>b</w:t>
            </w:r>
            <w:r w:rsidRPr="00DA6EB3">
              <w:rPr>
                <w:rFonts w:ascii="Arial" w:hAnsi="Arial" w:cs="Arial"/>
                <w:b/>
                <w:spacing w:val="2"/>
              </w:rPr>
              <w:t>i</w:t>
            </w:r>
            <w:r w:rsidRPr="00DA6EB3">
              <w:rPr>
                <w:rFonts w:ascii="Arial" w:hAnsi="Arial" w:cs="Arial"/>
                <w:b/>
                <w:spacing w:val="1"/>
              </w:rPr>
              <w:t>t</w:t>
            </w:r>
            <w:r w:rsidRPr="00DA6EB3">
              <w:rPr>
                <w:rFonts w:ascii="Arial" w:hAnsi="Arial" w:cs="Arial"/>
                <w:b/>
              </w:rPr>
              <w:t>edd</w:t>
            </w:r>
            <w:r w:rsidRPr="00DA6EB3">
              <w:rPr>
                <w:rFonts w:ascii="Arial" w:hAnsi="Arial" w:cs="Arial"/>
                <w:b/>
                <w:spacing w:val="-1"/>
              </w:rPr>
              <w:t>u</w:t>
            </w:r>
            <w:r w:rsidRPr="00DA6EB3">
              <w:rPr>
                <w:rFonts w:ascii="Arial" w:hAnsi="Arial" w:cs="Arial"/>
                <w:b/>
              </w:rPr>
              <w:t>ringpeer r</w:t>
            </w:r>
            <w:r w:rsidRPr="00DA6EB3">
              <w:rPr>
                <w:rFonts w:ascii="Arial" w:hAnsi="Arial" w:cs="Arial"/>
                <w:b/>
                <w:spacing w:val="1"/>
              </w:rPr>
              <w:t>ev</w:t>
            </w:r>
            <w:r w:rsidRPr="00DA6EB3">
              <w:rPr>
                <w:rFonts w:ascii="Arial" w:hAnsi="Arial" w:cs="Arial"/>
                <w:b/>
              </w:rPr>
              <w:t>ie</w:t>
            </w:r>
            <w:r w:rsidRPr="00DA6EB3">
              <w:rPr>
                <w:rFonts w:ascii="Arial" w:hAnsi="Arial" w:cs="Arial"/>
                <w:b/>
                <w:spacing w:val="3"/>
              </w:rPr>
              <w:t>w</w:t>
            </w:r>
            <w:r w:rsidRPr="00DA6EB3">
              <w:rPr>
                <w:rFonts w:ascii="Arial" w:hAnsi="Arial" w:cs="Arial"/>
                <w:b/>
              </w:rPr>
              <w:t>.</w:t>
            </w:r>
          </w:p>
        </w:tc>
        <w:tc>
          <w:tcPr>
            <w:tcW w:w="6445"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102"/>
              <w:rPr>
                <w:rFonts w:ascii="Arial" w:hAnsi="Arial" w:cs="Arial"/>
              </w:rPr>
            </w:pPr>
            <w:r w:rsidRPr="00DA6EB3">
              <w:rPr>
                <w:rFonts w:ascii="Arial" w:hAnsi="Arial" w:cs="Arial"/>
                <w:b/>
              </w:rPr>
              <w:t>Auth</w:t>
            </w:r>
            <w:r w:rsidRPr="00DA6EB3">
              <w:rPr>
                <w:rFonts w:ascii="Arial" w:hAnsi="Arial" w:cs="Arial"/>
                <w:b/>
                <w:spacing w:val="1"/>
              </w:rPr>
              <w:t>o</w:t>
            </w:r>
            <w:r w:rsidRPr="00DA6EB3">
              <w:rPr>
                <w:rFonts w:ascii="Arial" w:hAnsi="Arial" w:cs="Arial"/>
                <w:b/>
                <w:spacing w:val="5"/>
              </w:rPr>
              <w:t>r</w:t>
            </w:r>
            <w:r w:rsidRPr="00DA6EB3">
              <w:rPr>
                <w:rFonts w:ascii="Arial" w:hAnsi="Arial" w:cs="Arial"/>
                <w:b/>
                <w:spacing w:val="-6"/>
              </w:rPr>
              <w:t>’</w:t>
            </w:r>
            <w:r w:rsidRPr="00DA6EB3">
              <w:rPr>
                <w:rFonts w:ascii="Arial" w:hAnsi="Arial" w:cs="Arial"/>
                <w:b/>
              </w:rPr>
              <w:t>sFe</w:t>
            </w:r>
            <w:r w:rsidRPr="00DA6EB3">
              <w:rPr>
                <w:rFonts w:ascii="Arial" w:hAnsi="Arial" w:cs="Arial"/>
                <w:b/>
                <w:spacing w:val="1"/>
              </w:rPr>
              <w:t>e</w:t>
            </w:r>
            <w:r w:rsidRPr="00DA6EB3">
              <w:rPr>
                <w:rFonts w:ascii="Arial" w:hAnsi="Arial" w:cs="Arial"/>
                <w:b/>
              </w:rPr>
              <w:t>d</w:t>
            </w:r>
            <w:r w:rsidRPr="00DA6EB3">
              <w:rPr>
                <w:rFonts w:ascii="Arial" w:hAnsi="Arial" w:cs="Arial"/>
                <w:b/>
                <w:spacing w:val="-1"/>
              </w:rPr>
              <w:t>b</w:t>
            </w:r>
            <w:r w:rsidRPr="00DA6EB3">
              <w:rPr>
                <w:rFonts w:ascii="Arial" w:hAnsi="Arial" w:cs="Arial"/>
                <w:b/>
                <w:spacing w:val="1"/>
              </w:rPr>
              <w:t>a</w:t>
            </w:r>
            <w:r w:rsidRPr="00DA6EB3">
              <w:rPr>
                <w:rFonts w:ascii="Arial" w:hAnsi="Arial" w:cs="Arial"/>
                <w:b/>
              </w:rPr>
              <w:t>ck</w:t>
            </w:r>
            <w:r w:rsidRPr="00DA6EB3">
              <w:rPr>
                <w:rFonts w:ascii="Arial" w:hAnsi="Arial" w:cs="Arial"/>
                <w:spacing w:val="1"/>
              </w:rPr>
              <w:t>(I</w:t>
            </w:r>
            <w:r w:rsidRPr="00DA6EB3">
              <w:rPr>
                <w:rFonts w:ascii="Arial" w:hAnsi="Arial" w:cs="Arial"/>
              </w:rPr>
              <w:t>tis</w:t>
            </w:r>
            <w:r w:rsidRPr="00DA6EB3">
              <w:rPr>
                <w:rFonts w:ascii="Arial" w:hAnsi="Arial" w:cs="Arial"/>
                <w:spacing w:val="-1"/>
              </w:rPr>
              <w:t>m</w:t>
            </w:r>
            <w:r w:rsidRPr="00DA6EB3">
              <w:rPr>
                <w:rFonts w:ascii="Arial" w:hAnsi="Arial" w:cs="Arial"/>
                <w:spacing w:val="3"/>
              </w:rPr>
              <w:t>a</w:t>
            </w:r>
            <w:r w:rsidRPr="00DA6EB3">
              <w:rPr>
                <w:rFonts w:ascii="Arial" w:hAnsi="Arial" w:cs="Arial"/>
                <w:spacing w:val="1"/>
              </w:rPr>
              <w:t>nd</w:t>
            </w:r>
            <w:r w:rsidRPr="00DA6EB3">
              <w:rPr>
                <w:rFonts w:ascii="Arial" w:hAnsi="Arial" w:cs="Arial"/>
              </w:rPr>
              <w:t>at</w:t>
            </w:r>
            <w:r w:rsidRPr="00DA6EB3">
              <w:rPr>
                <w:rFonts w:ascii="Arial" w:hAnsi="Arial" w:cs="Arial"/>
                <w:spacing w:val="1"/>
              </w:rPr>
              <w:t>or</w:t>
            </w:r>
            <w:r w:rsidRPr="00DA6EB3">
              <w:rPr>
                <w:rFonts w:ascii="Arial" w:hAnsi="Arial" w:cs="Arial"/>
              </w:rPr>
              <w:t>y</w:t>
            </w:r>
            <w:r w:rsidRPr="00DA6EB3">
              <w:rPr>
                <w:rFonts w:ascii="Arial" w:hAnsi="Arial" w:cs="Arial"/>
                <w:spacing w:val="2"/>
              </w:rPr>
              <w:t>t</w:t>
            </w:r>
            <w:r w:rsidRPr="00DA6EB3">
              <w:rPr>
                <w:rFonts w:ascii="Arial" w:hAnsi="Arial" w:cs="Arial"/>
                <w:spacing w:val="-1"/>
              </w:rPr>
              <w:t>h</w:t>
            </w:r>
            <w:r w:rsidRPr="00DA6EB3">
              <w:rPr>
                <w:rFonts w:ascii="Arial" w:hAnsi="Arial" w:cs="Arial"/>
              </w:rPr>
              <w:t>ata</w:t>
            </w:r>
            <w:r w:rsidRPr="00DA6EB3">
              <w:rPr>
                <w:rFonts w:ascii="Arial" w:hAnsi="Arial" w:cs="Arial"/>
                <w:spacing w:val="-1"/>
              </w:rPr>
              <w:t>u</w:t>
            </w:r>
            <w:r w:rsidRPr="00DA6EB3">
              <w:rPr>
                <w:rFonts w:ascii="Arial" w:hAnsi="Arial" w:cs="Arial"/>
                <w:spacing w:val="2"/>
              </w:rPr>
              <w:t>t</w:t>
            </w:r>
            <w:r w:rsidRPr="00DA6EB3">
              <w:rPr>
                <w:rFonts w:ascii="Arial" w:hAnsi="Arial" w:cs="Arial"/>
                <w:spacing w:val="-1"/>
              </w:rPr>
              <w:t>h</w:t>
            </w:r>
            <w:r w:rsidRPr="00DA6EB3">
              <w:rPr>
                <w:rFonts w:ascii="Arial" w:hAnsi="Arial" w:cs="Arial"/>
                <w:spacing w:val="1"/>
              </w:rPr>
              <w:t>or</w:t>
            </w:r>
            <w:r w:rsidRPr="00DA6EB3">
              <w:rPr>
                <w:rFonts w:ascii="Arial" w:hAnsi="Arial" w:cs="Arial"/>
              </w:rPr>
              <w:t>s</w:t>
            </w:r>
            <w:r w:rsidRPr="00DA6EB3">
              <w:rPr>
                <w:rFonts w:ascii="Arial" w:hAnsi="Arial" w:cs="Arial"/>
                <w:spacing w:val="2"/>
              </w:rPr>
              <w:t>s</w:t>
            </w:r>
            <w:r w:rsidRPr="00DA6EB3">
              <w:rPr>
                <w:rFonts w:ascii="Arial" w:hAnsi="Arial" w:cs="Arial"/>
                <w:spacing w:val="-1"/>
              </w:rPr>
              <w:t>h</w:t>
            </w:r>
            <w:r w:rsidRPr="00DA6EB3">
              <w:rPr>
                <w:rFonts w:ascii="Arial" w:hAnsi="Arial" w:cs="Arial"/>
                <w:spacing w:val="1"/>
              </w:rPr>
              <w:t>o</w:t>
            </w:r>
            <w:r w:rsidRPr="00DA6EB3">
              <w:rPr>
                <w:rFonts w:ascii="Arial" w:hAnsi="Arial" w:cs="Arial"/>
                <w:spacing w:val="-1"/>
              </w:rPr>
              <w:t>u</w:t>
            </w:r>
            <w:r w:rsidRPr="00DA6EB3">
              <w:rPr>
                <w:rFonts w:ascii="Arial" w:hAnsi="Arial" w:cs="Arial"/>
              </w:rPr>
              <w:t>ld</w:t>
            </w:r>
            <w:r w:rsidRPr="00DA6EB3">
              <w:rPr>
                <w:rFonts w:ascii="Arial" w:hAnsi="Arial" w:cs="Arial"/>
                <w:spacing w:val="-2"/>
              </w:rPr>
              <w:t xml:space="preserve"> w</w:t>
            </w:r>
            <w:r w:rsidRPr="00DA6EB3">
              <w:rPr>
                <w:rFonts w:ascii="Arial" w:hAnsi="Arial" w:cs="Arial"/>
                <w:spacing w:val="1"/>
              </w:rPr>
              <w:t>r</w:t>
            </w:r>
            <w:r w:rsidRPr="00DA6EB3">
              <w:rPr>
                <w:rFonts w:ascii="Arial" w:hAnsi="Arial" w:cs="Arial"/>
              </w:rPr>
              <w:t>i</w:t>
            </w:r>
            <w:r w:rsidRPr="00DA6EB3">
              <w:rPr>
                <w:rFonts w:ascii="Arial" w:hAnsi="Arial" w:cs="Arial"/>
                <w:spacing w:val="2"/>
              </w:rPr>
              <w:t>t</w:t>
            </w:r>
            <w:r w:rsidRPr="00DA6EB3">
              <w:rPr>
                <w:rFonts w:ascii="Arial" w:hAnsi="Arial" w:cs="Arial"/>
              </w:rPr>
              <w:t>e</w:t>
            </w:r>
            <w:r w:rsidRPr="00DA6EB3">
              <w:rPr>
                <w:rFonts w:ascii="Arial" w:hAnsi="Arial" w:cs="Arial"/>
                <w:spacing w:val="-1"/>
              </w:rPr>
              <w:t>h</w:t>
            </w:r>
            <w:r w:rsidRPr="00DA6EB3">
              <w:rPr>
                <w:rFonts w:ascii="Arial" w:hAnsi="Arial" w:cs="Arial"/>
              </w:rPr>
              <w:t>i</w:t>
            </w:r>
            <w:r w:rsidRPr="00DA6EB3">
              <w:rPr>
                <w:rFonts w:ascii="Arial" w:hAnsi="Arial" w:cs="Arial"/>
                <w:spacing w:val="-1"/>
              </w:rPr>
              <w:t>s</w:t>
            </w:r>
            <w:r w:rsidRPr="00DA6EB3">
              <w:rPr>
                <w:rFonts w:ascii="Arial" w:hAnsi="Arial" w:cs="Arial"/>
                <w:spacing w:val="2"/>
              </w:rPr>
              <w:t>/</w:t>
            </w:r>
            <w:r w:rsidRPr="00DA6EB3">
              <w:rPr>
                <w:rFonts w:ascii="Arial" w:hAnsi="Arial" w:cs="Arial"/>
                <w:spacing w:val="-1"/>
              </w:rPr>
              <w:t>h</w:t>
            </w:r>
            <w:r w:rsidRPr="00DA6EB3">
              <w:rPr>
                <w:rFonts w:ascii="Arial" w:hAnsi="Arial" w:cs="Arial"/>
              </w:rPr>
              <w:t>er</w:t>
            </w:r>
          </w:p>
          <w:p w:rsidR="00E81365" w:rsidRPr="00DA6EB3" w:rsidRDefault="008A298E">
            <w:pPr>
              <w:spacing w:before="12"/>
              <w:ind w:left="102"/>
              <w:rPr>
                <w:rFonts w:ascii="Arial" w:hAnsi="Arial" w:cs="Arial"/>
              </w:rPr>
            </w:pPr>
            <w:r w:rsidRPr="00DA6EB3">
              <w:rPr>
                <w:rFonts w:ascii="Arial" w:hAnsi="Arial" w:cs="Arial"/>
                <w:spacing w:val="-2"/>
              </w:rPr>
              <w:t>f</w:t>
            </w:r>
            <w:r w:rsidRPr="00DA6EB3">
              <w:rPr>
                <w:rFonts w:ascii="Arial" w:hAnsi="Arial" w:cs="Arial"/>
              </w:rPr>
              <w:t>e</w:t>
            </w:r>
            <w:r w:rsidRPr="00DA6EB3">
              <w:rPr>
                <w:rFonts w:ascii="Arial" w:hAnsi="Arial" w:cs="Arial"/>
                <w:spacing w:val="1"/>
              </w:rPr>
              <w:t>edb</w:t>
            </w:r>
            <w:r w:rsidRPr="00DA6EB3">
              <w:rPr>
                <w:rFonts w:ascii="Arial" w:hAnsi="Arial" w:cs="Arial"/>
              </w:rPr>
              <w:t>a</w:t>
            </w:r>
            <w:r w:rsidRPr="00DA6EB3">
              <w:rPr>
                <w:rFonts w:ascii="Arial" w:hAnsi="Arial" w:cs="Arial"/>
                <w:spacing w:val="1"/>
              </w:rPr>
              <w:t>c</w:t>
            </w:r>
            <w:r w:rsidRPr="00DA6EB3">
              <w:rPr>
                <w:rFonts w:ascii="Arial" w:hAnsi="Arial" w:cs="Arial"/>
              </w:rPr>
              <w:t>k</w:t>
            </w:r>
            <w:r w:rsidRPr="00DA6EB3">
              <w:rPr>
                <w:rFonts w:ascii="Arial" w:hAnsi="Arial" w:cs="Arial"/>
                <w:spacing w:val="-1"/>
              </w:rPr>
              <w:t>h</w:t>
            </w:r>
            <w:r w:rsidRPr="00DA6EB3">
              <w:rPr>
                <w:rFonts w:ascii="Arial" w:hAnsi="Arial" w:cs="Arial"/>
              </w:rPr>
              <w:t>e</w:t>
            </w:r>
            <w:r w:rsidRPr="00DA6EB3">
              <w:rPr>
                <w:rFonts w:ascii="Arial" w:hAnsi="Arial" w:cs="Arial"/>
                <w:spacing w:val="1"/>
              </w:rPr>
              <w:t>r</w:t>
            </w:r>
            <w:r w:rsidRPr="00DA6EB3">
              <w:rPr>
                <w:rFonts w:ascii="Arial" w:hAnsi="Arial" w:cs="Arial"/>
              </w:rPr>
              <w:t>e)</w:t>
            </w:r>
          </w:p>
          <w:p w:rsidR="002A0DD9" w:rsidRPr="00DA6EB3" w:rsidRDefault="002A0DD9">
            <w:pPr>
              <w:spacing w:before="12"/>
              <w:ind w:left="102"/>
              <w:rPr>
                <w:rFonts w:ascii="Arial" w:hAnsi="Arial" w:cs="Arial"/>
              </w:rPr>
            </w:pPr>
          </w:p>
          <w:p w:rsidR="002A0DD9" w:rsidRPr="00DA6EB3" w:rsidRDefault="002A0DD9">
            <w:pPr>
              <w:spacing w:before="12"/>
              <w:ind w:left="102"/>
              <w:rPr>
                <w:rFonts w:ascii="Arial" w:hAnsi="Arial" w:cs="Arial"/>
              </w:rPr>
            </w:pPr>
            <w:r w:rsidRPr="00DA6EB3">
              <w:rPr>
                <w:rFonts w:ascii="Arial" w:hAnsi="Arial" w:cs="Arial"/>
              </w:rPr>
              <w:t xml:space="preserve">No AI </w:t>
            </w:r>
            <w:r w:rsidR="00D86C93" w:rsidRPr="00DA6EB3">
              <w:rPr>
                <w:rFonts w:ascii="Arial" w:hAnsi="Arial" w:cs="Arial"/>
              </w:rPr>
              <w:t xml:space="preserve">technology </w:t>
            </w:r>
            <w:r w:rsidRPr="00DA6EB3">
              <w:rPr>
                <w:rFonts w:ascii="Arial" w:hAnsi="Arial" w:cs="Arial"/>
              </w:rPr>
              <w:t>was used in writing the manuscript</w:t>
            </w:r>
          </w:p>
        </w:tc>
      </w:tr>
      <w:tr w:rsidR="00E81365" w:rsidRPr="00DA6EB3">
        <w:trPr>
          <w:trHeight w:hRule="exact" w:val="1735"/>
        </w:trPr>
        <w:tc>
          <w:tcPr>
            <w:tcW w:w="5351" w:type="dxa"/>
            <w:tcBorders>
              <w:top w:val="single" w:sz="5" w:space="0" w:color="000000"/>
              <w:left w:val="single" w:sz="5" w:space="0" w:color="000000"/>
              <w:bottom w:val="single" w:sz="5" w:space="0" w:color="000000"/>
              <w:right w:val="single" w:sz="5" w:space="0" w:color="000000"/>
            </w:tcBorders>
          </w:tcPr>
          <w:p w:rsidR="00E81365" w:rsidRPr="00DA6EB3" w:rsidRDefault="008A298E">
            <w:pPr>
              <w:ind w:left="460" w:right="232"/>
              <w:rPr>
                <w:rFonts w:ascii="Arial" w:hAnsi="Arial" w:cs="Arial"/>
              </w:rPr>
            </w:pPr>
            <w:r w:rsidRPr="00DA6EB3">
              <w:rPr>
                <w:rFonts w:ascii="Arial" w:hAnsi="Arial" w:cs="Arial"/>
                <w:b/>
              </w:rPr>
              <w:t>Ple</w:t>
            </w:r>
            <w:r w:rsidRPr="00DA6EB3">
              <w:rPr>
                <w:rFonts w:ascii="Arial" w:hAnsi="Arial" w:cs="Arial"/>
                <w:b/>
                <w:spacing w:val="1"/>
              </w:rPr>
              <w:t>a</w:t>
            </w:r>
            <w:r w:rsidRPr="00DA6EB3">
              <w:rPr>
                <w:rFonts w:ascii="Arial" w:hAnsi="Arial" w:cs="Arial"/>
                <w:b/>
                <w:spacing w:val="-1"/>
              </w:rPr>
              <w:t>s</w:t>
            </w:r>
            <w:r w:rsidRPr="00DA6EB3">
              <w:rPr>
                <w:rFonts w:ascii="Arial" w:hAnsi="Arial" w:cs="Arial"/>
                <w:b/>
              </w:rPr>
              <w:t>e</w:t>
            </w:r>
            <w:r w:rsidRPr="00DA6EB3">
              <w:rPr>
                <w:rFonts w:ascii="Arial" w:hAnsi="Arial" w:cs="Arial"/>
                <w:b/>
                <w:spacing w:val="2"/>
              </w:rPr>
              <w:t>w</w:t>
            </w:r>
            <w:r w:rsidRPr="00DA6EB3">
              <w:rPr>
                <w:rFonts w:ascii="Arial" w:hAnsi="Arial" w:cs="Arial"/>
                <w:b/>
              </w:rPr>
              <w:t>ri</w:t>
            </w:r>
            <w:r w:rsidRPr="00DA6EB3">
              <w:rPr>
                <w:rFonts w:ascii="Arial" w:hAnsi="Arial" w:cs="Arial"/>
                <w:b/>
                <w:spacing w:val="1"/>
              </w:rPr>
              <w:t>t</w:t>
            </w:r>
            <w:r w:rsidRPr="00DA6EB3">
              <w:rPr>
                <w:rFonts w:ascii="Arial" w:hAnsi="Arial" w:cs="Arial"/>
                <w:b/>
              </w:rPr>
              <w:t>ea</w:t>
            </w:r>
            <w:r w:rsidRPr="00DA6EB3">
              <w:rPr>
                <w:rFonts w:ascii="Arial" w:hAnsi="Arial" w:cs="Arial"/>
                <w:b/>
                <w:spacing w:val="1"/>
              </w:rPr>
              <w:t>f</w:t>
            </w:r>
            <w:r w:rsidRPr="00DA6EB3">
              <w:rPr>
                <w:rFonts w:ascii="Arial" w:hAnsi="Arial" w:cs="Arial"/>
                <w:b/>
                <w:spacing w:val="-2"/>
              </w:rPr>
              <w:t>e</w:t>
            </w:r>
            <w:r w:rsidRPr="00DA6EB3">
              <w:rPr>
                <w:rFonts w:ascii="Arial" w:hAnsi="Arial" w:cs="Arial"/>
                <w:b/>
              </w:rPr>
              <w:t xml:space="preserve">w </w:t>
            </w:r>
            <w:r w:rsidRPr="00DA6EB3">
              <w:rPr>
                <w:rFonts w:ascii="Arial" w:hAnsi="Arial" w:cs="Arial"/>
                <w:b/>
                <w:spacing w:val="-1"/>
              </w:rPr>
              <w:t>s</w:t>
            </w:r>
            <w:r w:rsidRPr="00DA6EB3">
              <w:rPr>
                <w:rFonts w:ascii="Arial" w:hAnsi="Arial" w:cs="Arial"/>
                <w:b/>
              </w:rPr>
              <w:t>en</w:t>
            </w:r>
            <w:r w:rsidRPr="00DA6EB3">
              <w:rPr>
                <w:rFonts w:ascii="Arial" w:hAnsi="Arial" w:cs="Arial"/>
                <w:b/>
                <w:spacing w:val="1"/>
              </w:rPr>
              <w:t>t</w:t>
            </w:r>
            <w:r w:rsidRPr="00DA6EB3">
              <w:rPr>
                <w:rFonts w:ascii="Arial" w:hAnsi="Arial" w:cs="Arial"/>
                <w:b/>
              </w:rPr>
              <w:t>enc</w:t>
            </w:r>
            <w:r w:rsidRPr="00DA6EB3">
              <w:rPr>
                <w:rFonts w:ascii="Arial" w:hAnsi="Arial" w:cs="Arial"/>
                <w:b/>
                <w:spacing w:val="1"/>
              </w:rPr>
              <w:t>e</w:t>
            </w:r>
            <w:r w:rsidRPr="00DA6EB3">
              <w:rPr>
                <w:rFonts w:ascii="Arial" w:hAnsi="Arial" w:cs="Arial"/>
                <w:b/>
              </w:rPr>
              <w:t>sr</w:t>
            </w:r>
            <w:r w:rsidRPr="00DA6EB3">
              <w:rPr>
                <w:rFonts w:ascii="Arial" w:hAnsi="Arial" w:cs="Arial"/>
                <w:b/>
                <w:spacing w:val="1"/>
              </w:rPr>
              <w:t>ega</w:t>
            </w:r>
            <w:r w:rsidRPr="00DA6EB3">
              <w:rPr>
                <w:rFonts w:ascii="Arial" w:hAnsi="Arial" w:cs="Arial"/>
                <w:b/>
              </w:rPr>
              <w:t>rding</w:t>
            </w:r>
            <w:r w:rsidRPr="00DA6EB3">
              <w:rPr>
                <w:rFonts w:ascii="Arial" w:hAnsi="Arial" w:cs="Arial"/>
                <w:b/>
                <w:spacing w:val="1"/>
              </w:rPr>
              <w:t>t</w:t>
            </w:r>
            <w:r w:rsidRPr="00DA6EB3">
              <w:rPr>
                <w:rFonts w:ascii="Arial" w:hAnsi="Arial" w:cs="Arial"/>
                <w:b/>
              </w:rPr>
              <w:t>he</w:t>
            </w:r>
            <w:r w:rsidRPr="00DA6EB3">
              <w:rPr>
                <w:rFonts w:ascii="Arial" w:hAnsi="Arial" w:cs="Arial"/>
                <w:b/>
                <w:spacing w:val="2"/>
              </w:rPr>
              <w:t>i</w:t>
            </w:r>
            <w:r w:rsidRPr="00DA6EB3">
              <w:rPr>
                <w:rFonts w:ascii="Arial" w:hAnsi="Arial" w:cs="Arial"/>
                <w:b/>
                <w:spacing w:val="-3"/>
              </w:rPr>
              <w:t>m</w:t>
            </w:r>
            <w:r w:rsidRPr="00DA6EB3">
              <w:rPr>
                <w:rFonts w:ascii="Arial" w:hAnsi="Arial" w:cs="Arial"/>
                <w:b/>
              </w:rPr>
              <w:t>p</w:t>
            </w:r>
            <w:r w:rsidRPr="00DA6EB3">
              <w:rPr>
                <w:rFonts w:ascii="Arial" w:hAnsi="Arial" w:cs="Arial"/>
                <w:b/>
                <w:spacing w:val="1"/>
              </w:rPr>
              <w:t>o</w:t>
            </w:r>
            <w:r w:rsidRPr="00DA6EB3">
              <w:rPr>
                <w:rFonts w:ascii="Arial" w:hAnsi="Arial" w:cs="Arial"/>
                <w:b/>
              </w:rPr>
              <w:t>r</w:t>
            </w:r>
            <w:r w:rsidRPr="00DA6EB3">
              <w:rPr>
                <w:rFonts w:ascii="Arial" w:hAnsi="Arial" w:cs="Arial"/>
                <w:b/>
                <w:spacing w:val="1"/>
              </w:rPr>
              <w:t>ta</w:t>
            </w:r>
            <w:r w:rsidRPr="00DA6EB3">
              <w:rPr>
                <w:rFonts w:ascii="Arial" w:hAnsi="Arial" w:cs="Arial"/>
                <w:b/>
              </w:rPr>
              <w:t xml:space="preserve">nce </w:t>
            </w:r>
            <w:r w:rsidRPr="00DA6EB3">
              <w:rPr>
                <w:rFonts w:ascii="Arial" w:hAnsi="Arial" w:cs="Arial"/>
                <w:b/>
                <w:spacing w:val="1"/>
              </w:rPr>
              <w:t>o</w:t>
            </w:r>
            <w:r w:rsidRPr="00DA6EB3">
              <w:rPr>
                <w:rFonts w:ascii="Arial" w:hAnsi="Arial" w:cs="Arial"/>
                <w:b/>
              </w:rPr>
              <w:t>f</w:t>
            </w:r>
            <w:r w:rsidRPr="00DA6EB3">
              <w:rPr>
                <w:rFonts w:ascii="Arial" w:hAnsi="Arial" w:cs="Arial"/>
                <w:b/>
                <w:spacing w:val="1"/>
              </w:rPr>
              <w:t>t</w:t>
            </w:r>
            <w:r w:rsidRPr="00DA6EB3">
              <w:rPr>
                <w:rFonts w:ascii="Arial" w:hAnsi="Arial" w:cs="Arial"/>
                <w:b/>
              </w:rPr>
              <w:t>his</w:t>
            </w:r>
            <w:r w:rsidRPr="00DA6EB3">
              <w:rPr>
                <w:rFonts w:ascii="Arial" w:hAnsi="Arial" w:cs="Arial"/>
                <w:b/>
                <w:spacing w:val="-5"/>
              </w:rPr>
              <w:t>m</w:t>
            </w:r>
            <w:r w:rsidRPr="00DA6EB3">
              <w:rPr>
                <w:rFonts w:ascii="Arial" w:hAnsi="Arial" w:cs="Arial"/>
                <w:b/>
                <w:spacing w:val="1"/>
              </w:rPr>
              <w:t>a</w:t>
            </w:r>
            <w:r w:rsidRPr="00DA6EB3">
              <w:rPr>
                <w:rFonts w:ascii="Arial" w:hAnsi="Arial" w:cs="Arial"/>
                <w:b/>
                <w:spacing w:val="2"/>
              </w:rPr>
              <w:t>n</w:t>
            </w:r>
            <w:r w:rsidRPr="00DA6EB3">
              <w:rPr>
                <w:rFonts w:ascii="Arial" w:hAnsi="Arial" w:cs="Arial"/>
                <w:b/>
              </w:rPr>
              <w:t>u</w:t>
            </w:r>
            <w:r w:rsidRPr="00DA6EB3">
              <w:rPr>
                <w:rFonts w:ascii="Arial" w:hAnsi="Arial" w:cs="Arial"/>
                <w:b/>
                <w:spacing w:val="-1"/>
              </w:rPr>
              <w:t>s</w:t>
            </w:r>
            <w:r w:rsidRPr="00DA6EB3">
              <w:rPr>
                <w:rFonts w:ascii="Arial" w:hAnsi="Arial" w:cs="Arial"/>
                <w:b/>
              </w:rPr>
              <w:t>c</w:t>
            </w:r>
            <w:r w:rsidRPr="00DA6EB3">
              <w:rPr>
                <w:rFonts w:ascii="Arial" w:hAnsi="Arial" w:cs="Arial"/>
                <w:b/>
                <w:spacing w:val="1"/>
              </w:rPr>
              <w:t>r</w:t>
            </w:r>
            <w:r w:rsidRPr="00DA6EB3">
              <w:rPr>
                <w:rFonts w:ascii="Arial" w:hAnsi="Arial" w:cs="Arial"/>
                <w:b/>
              </w:rPr>
              <w:t>ipt</w:t>
            </w:r>
            <w:r w:rsidRPr="00DA6EB3">
              <w:rPr>
                <w:rFonts w:ascii="Arial" w:hAnsi="Arial" w:cs="Arial"/>
                <w:b/>
                <w:spacing w:val="1"/>
              </w:rPr>
              <w:t>fo</w:t>
            </w:r>
            <w:r w:rsidRPr="00DA6EB3">
              <w:rPr>
                <w:rFonts w:ascii="Arial" w:hAnsi="Arial" w:cs="Arial"/>
                <w:b/>
              </w:rPr>
              <w:t xml:space="preserve">r </w:t>
            </w:r>
            <w:r w:rsidRPr="00DA6EB3">
              <w:rPr>
                <w:rFonts w:ascii="Arial" w:hAnsi="Arial" w:cs="Arial"/>
                <w:b/>
                <w:spacing w:val="1"/>
              </w:rPr>
              <w:t>t</w:t>
            </w:r>
            <w:r w:rsidRPr="00DA6EB3">
              <w:rPr>
                <w:rFonts w:ascii="Arial" w:hAnsi="Arial" w:cs="Arial"/>
                <w:b/>
              </w:rPr>
              <w:t>he</w:t>
            </w:r>
            <w:r w:rsidRPr="00DA6EB3">
              <w:rPr>
                <w:rFonts w:ascii="Arial" w:hAnsi="Arial" w:cs="Arial"/>
                <w:b/>
                <w:spacing w:val="-1"/>
              </w:rPr>
              <w:t>s</w:t>
            </w:r>
            <w:r w:rsidRPr="00DA6EB3">
              <w:rPr>
                <w:rFonts w:ascii="Arial" w:hAnsi="Arial" w:cs="Arial"/>
                <w:b/>
              </w:rPr>
              <w:t>c</w:t>
            </w:r>
            <w:r w:rsidRPr="00DA6EB3">
              <w:rPr>
                <w:rFonts w:ascii="Arial" w:hAnsi="Arial" w:cs="Arial"/>
                <w:b/>
                <w:spacing w:val="2"/>
              </w:rPr>
              <w:t>i</w:t>
            </w:r>
            <w:r w:rsidRPr="00DA6EB3">
              <w:rPr>
                <w:rFonts w:ascii="Arial" w:hAnsi="Arial" w:cs="Arial"/>
                <w:b/>
              </w:rPr>
              <w:t>en</w:t>
            </w:r>
            <w:r w:rsidRPr="00DA6EB3">
              <w:rPr>
                <w:rFonts w:ascii="Arial" w:hAnsi="Arial" w:cs="Arial"/>
                <w:b/>
                <w:spacing w:val="1"/>
              </w:rPr>
              <w:t>t</w:t>
            </w:r>
            <w:r w:rsidRPr="00DA6EB3">
              <w:rPr>
                <w:rFonts w:ascii="Arial" w:hAnsi="Arial" w:cs="Arial"/>
                <w:b/>
              </w:rPr>
              <w:t>ificc</w:t>
            </w:r>
            <w:r w:rsidRPr="00DA6EB3">
              <w:rPr>
                <w:rFonts w:ascii="Arial" w:hAnsi="Arial" w:cs="Arial"/>
                <w:b/>
                <w:spacing w:val="4"/>
              </w:rPr>
              <w:t>o</w:t>
            </w:r>
            <w:r w:rsidRPr="00DA6EB3">
              <w:rPr>
                <w:rFonts w:ascii="Arial" w:hAnsi="Arial" w:cs="Arial"/>
                <w:b/>
                <w:spacing w:val="-3"/>
              </w:rPr>
              <w:t>mm</w:t>
            </w:r>
            <w:r w:rsidRPr="00DA6EB3">
              <w:rPr>
                <w:rFonts w:ascii="Arial" w:hAnsi="Arial" w:cs="Arial"/>
                <w:b/>
                <w:spacing w:val="2"/>
              </w:rPr>
              <w:t>u</w:t>
            </w:r>
            <w:r w:rsidRPr="00DA6EB3">
              <w:rPr>
                <w:rFonts w:ascii="Arial" w:hAnsi="Arial" w:cs="Arial"/>
                <w:b/>
              </w:rPr>
              <w:t>nit</w:t>
            </w:r>
            <w:r w:rsidRPr="00DA6EB3">
              <w:rPr>
                <w:rFonts w:ascii="Arial" w:hAnsi="Arial" w:cs="Arial"/>
                <w:b/>
                <w:spacing w:val="1"/>
              </w:rPr>
              <w:t>y</w:t>
            </w:r>
            <w:r w:rsidRPr="00DA6EB3">
              <w:rPr>
                <w:rFonts w:ascii="Arial" w:hAnsi="Arial" w:cs="Arial"/>
                <w:b/>
              </w:rPr>
              <w:t xml:space="preserve">.A </w:t>
            </w:r>
            <w:r w:rsidRPr="00DA6EB3">
              <w:rPr>
                <w:rFonts w:ascii="Arial" w:hAnsi="Arial" w:cs="Arial"/>
                <w:b/>
                <w:spacing w:val="-3"/>
              </w:rPr>
              <w:t>m</w:t>
            </w:r>
            <w:r w:rsidRPr="00DA6EB3">
              <w:rPr>
                <w:rFonts w:ascii="Arial" w:hAnsi="Arial" w:cs="Arial"/>
                <w:b/>
                <w:spacing w:val="2"/>
              </w:rPr>
              <w:t>i</w:t>
            </w:r>
            <w:r w:rsidRPr="00DA6EB3">
              <w:rPr>
                <w:rFonts w:ascii="Arial" w:hAnsi="Arial" w:cs="Arial"/>
                <w:b/>
              </w:rPr>
              <w:t>n</w:t>
            </w:r>
            <w:r w:rsidRPr="00DA6EB3">
              <w:rPr>
                <w:rFonts w:ascii="Arial" w:hAnsi="Arial" w:cs="Arial"/>
                <w:b/>
                <w:spacing w:val="4"/>
              </w:rPr>
              <w:t>i</w:t>
            </w:r>
            <w:r w:rsidRPr="00DA6EB3">
              <w:rPr>
                <w:rFonts w:ascii="Arial" w:hAnsi="Arial" w:cs="Arial"/>
                <w:b/>
                <w:spacing w:val="-3"/>
              </w:rPr>
              <w:t>m</w:t>
            </w:r>
            <w:r w:rsidRPr="00DA6EB3">
              <w:rPr>
                <w:rFonts w:ascii="Arial" w:hAnsi="Arial" w:cs="Arial"/>
                <w:b/>
                <w:spacing w:val="2"/>
              </w:rPr>
              <w:t>u</w:t>
            </w:r>
            <w:r w:rsidRPr="00DA6EB3">
              <w:rPr>
                <w:rFonts w:ascii="Arial" w:hAnsi="Arial" w:cs="Arial"/>
                <w:b/>
              </w:rPr>
              <w:t>m</w:t>
            </w:r>
            <w:r w:rsidRPr="00DA6EB3">
              <w:rPr>
                <w:rFonts w:ascii="Arial" w:hAnsi="Arial" w:cs="Arial"/>
                <w:b/>
                <w:spacing w:val="1"/>
              </w:rPr>
              <w:t>o</w:t>
            </w:r>
            <w:r w:rsidRPr="00DA6EB3">
              <w:rPr>
                <w:rFonts w:ascii="Arial" w:hAnsi="Arial" w:cs="Arial"/>
                <w:b/>
              </w:rPr>
              <w:t>f</w:t>
            </w:r>
            <w:r w:rsidRPr="00DA6EB3">
              <w:rPr>
                <w:rFonts w:ascii="Arial" w:hAnsi="Arial" w:cs="Arial"/>
                <w:b/>
                <w:spacing w:val="1"/>
              </w:rPr>
              <w:t>3-</w:t>
            </w:r>
            <w:r w:rsidRPr="00DA6EB3">
              <w:rPr>
                <w:rFonts w:ascii="Arial" w:hAnsi="Arial" w:cs="Arial"/>
                <w:b/>
              </w:rPr>
              <w:t>4</w:t>
            </w:r>
            <w:r w:rsidRPr="00DA6EB3">
              <w:rPr>
                <w:rFonts w:ascii="Arial" w:hAnsi="Arial" w:cs="Arial"/>
                <w:b/>
                <w:spacing w:val="-1"/>
              </w:rPr>
              <w:t>s</w:t>
            </w:r>
            <w:r w:rsidRPr="00DA6EB3">
              <w:rPr>
                <w:rFonts w:ascii="Arial" w:hAnsi="Arial" w:cs="Arial"/>
                <w:b/>
              </w:rPr>
              <w:t>en</w:t>
            </w:r>
            <w:r w:rsidRPr="00DA6EB3">
              <w:rPr>
                <w:rFonts w:ascii="Arial" w:hAnsi="Arial" w:cs="Arial"/>
                <w:b/>
                <w:spacing w:val="1"/>
              </w:rPr>
              <w:t>t</w:t>
            </w:r>
            <w:r w:rsidRPr="00DA6EB3">
              <w:rPr>
                <w:rFonts w:ascii="Arial" w:hAnsi="Arial" w:cs="Arial"/>
                <w:b/>
              </w:rPr>
              <w:t>enc</w:t>
            </w:r>
            <w:r w:rsidRPr="00DA6EB3">
              <w:rPr>
                <w:rFonts w:ascii="Arial" w:hAnsi="Arial" w:cs="Arial"/>
                <w:b/>
                <w:spacing w:val="1"/>
              </w:rPr>
              <w:t>e</w:t>
            </w:r>
            <w:r w:rsidRPr="00DA6EB3">
              <w:rPr>
                <w:rFonts w:ascii="Arial" w:hAnsi="Arial" w:cs="Arial"/>
                <w:b/>
              </w:rPr>
              <w:t>sm</w:t>
            </w:r>
            <w:r w:rsidRPr="00DA6EB3">
              <w:rPr>
                <w:rFonts w:ascii="Arial" w:hAnsi="Arial" w:cs="Arial"/>
                <w:b/>
                <w:spacing w:val="1"/>
              </w:rPr>
              <w:t>a</w:t>
            </w:r>
            <w:r w:rsidRPr="00DA6EB3">
              <w:rPr>
                <w:rFonts w:ascii="Arial" w:hAnsi="Arial" w:cs="Arial"/>
                <w:b/>
              </w:rPr>
              <w:t>yber</w:t>
            </w:r>
            <w:r w:rsidRPr="00DA6EB3">
              <w:rPr>
                <w:rFonts w:ascii="Arial" w:hAnsi="Arial" w:cs="Arial"/>
                <w:b/>
                <w:spacing w:val="1"/>
              </w:rPr>
              <w:t>e</w:t>
            </w:r>
            <w:r w:rsidRPr="00DA6EB3">
              <w:rPr>
                <w:rFonts w:ascii="Arial" w:hAnsi="Arial" w:cs="Arial"/>
                <w:b/>
              </w:rPr>
              <w:t>q</w:t>
            </w:r>
            <w:r w:rsidRPr="00DA6EB3">
              <w:rPr>
                <w:rFonts w:ascii="Arial" w:hAnsi="Arial" w:cs="Arial"/>
                <w:b/>
                <w:spacing w:val="-1"/>
              </w:rPr>
              <w:t>u</w:t>
            </w:r>
            <w:r w:rsidRPr="00DA6EB3">
              <w:rPr>
                <w:rFonts w:ascii="Arial" w:hAnsi="Arial" w:cs="Arial"/>
                <w:b/>
              </w:rPr>
              <w:t>ired</w:t>
            </w:r>
            <w:r w:rsidRPr="00DA6EB3">
              <w:rPr>
                <w:rFonts w:ascii="Arial" w:hAnsi="Arial" w:cs="Arial"/>
                <w:b/>
                <w:spacing w:val="1"/>
              </w:rPr>
              <w:t>fo</w:t>
            </w:r>
            <w:r w:rsidRPr="00DA6EB3">
              <w:rPr>
                <w:rFonts w:ascii="Arial" w:hAnsi="Arial" w:cs="Arial"/>
                <w:b/>
              </w:rPr>
              <w:t>r</w:t>
            </w:r>
            <w:r w:rsidRPr="00DA6EB3">
              <w:rPr>
                <w:rFonts w:ascii="Arial" w:hAnsi="Arial" w:cs="Arial"/>
                <w:b/>
                <w:spacing w:val="1"/>
              </w:rPr>
              <w:t>t</w:t>
            </w:r>
            <w:r w:rsidRPr="00DA6EB3">
              <w:rPr>
                <w:rFonts w:ascii="Arial" w:hAnsi="Arial" w:cs="Arial"/>
                <w:b/>
              </w:rPr>
              <w:t>his</w:t>
            </w:r>
          </w:p>
          <w:p w:rsidR="00E81365" w:rsidRPr="00DA6EB3" w:rsidRDefault="008A298E">
            <w:pPr>
              <w:ind w:left="460"/>
              <w:rPr>
                <w:rFonts w:ascii="Arial" w:hAnsi="Arial" w:cs="Arial"/>
              </w:rPr>
            </w:pPr>
            <w:r w:rsidRPr="00DA6EB3">
              <w:rPr>
                <w:rFonts w:ascii="Arial" w:hAnsi="Arial" w:cs="Arial"/>
                <w:b/>
              </w:rPr>
              <w:t>p</w:t>
            </w:r>
            <w:r w:rsidRPr="00DA6EB3">
              <w:rPr>
                <w:rFonts w:ascii="Arial" w:hAnsi="Arial" w:cs="Arial"/>
                <w:b/>
                <w:spacing w:val="1"/>
              </w:rPr>
              <w:t>a</w:t>
            </w:r>
            <w:r w:rsidRPr="00DA6EB3">
              <w:rPr>
                <w:rFonts w:ascii="Arial" w:hAnsi="Arial" w:cs="Arial"/>
                <w:b/>
              </w:rPr>
              <w:t>r</w:t>
            </w:r>
            <w:r w:rsidRPr="00DA6EB3">
              <w:rPr>
                <w:rFonts w:ascii="Arial" w:hAnsi="Arial" w:cs="Arial"/>
                <w:b/>
                <w:spacing w:val="1"/>
              </w:rPr>
              <w:t>t</w:t>
            </w:r>
            <w:r w:rsidRPr="00DA6EB3">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102" w:right="73"/>
              <w:jc w:val="both"/>
              <w:rPr>
                <w:rFonts w:ascii="Arial" w:hAnsi="Arial" w:cs="Arial"/>
              </w:rPr>
            </w:pPr>
            <w:r w:rsidRPr="00DA6EB3">
              <w:rPr>
                <w:rFonts w:ascii="Arial" w:hAnsi="Arial" w:cs="Arial"/>
                <w:spacing w:val="3"/>
              </w:rPr>
              <w:t>T</w:t>
            </w:r>
            <w:r w:rsidRPr="00DA6EB3">
              <w:rPr>
                <w:rFonts w:ascii="Arial" w:hAnsi="Arial" w:cs="Arial"/>
                <w:spacing w:val="-1"/>
              </w:rPr>
              <w:t>h</w:t>
            </w:r>
            <w:r w:rsidRPr="00DA6EB3">
              <w:rPr>
                <w:rFonts w:ascii="Arial" w:hAnsi="Arial" w:cs="Arial"/>
              </w:rPr>
              <w:t>is</w:t>
            </w:r>
            <w:r w:rsidRPr="00DA6EB3">
              <w:rPr>
                <w:rFonts w:ascii="Arial" w:hAnsi="Arial" w:cs="Arial"/>
                <w:spacing w:val="-1"/>
              </w:rPr>
              <w:t>s</w:t>
            </w:r>
            <w:r w:rsidRPr="00DA6EB3">
              <w:rPr>
                <w:rFonts w:ascii="Arial" w:hAnsi="Arial" w:cs="Arial"/>
              </w:rPr>
              <w:t>t</w:t>
            </w:r>
            <w:r w:rsidRPr="00DA6EB3">
              <w:rPr>
                <w:rFonts w:ascii="Arial" w:hAnsi="Arial" w:cs="Arial"/>
                <w:spacing w:val="-1"/>
              </w:rPr>
              <w:t>u</w:t>
            </w:r>
            <w:r w:rsidRPr="00DA6EB3">
              <w:rPr>
                <w:rFonts w:ascii="Arial" w:hAnsi="Arial" w:cs="Arial"/>
                <w:spacing w:val="3"/>
              </w:rPr>
              <w:t>d</w:t>
            </w:r>
            <w:r w:rsidRPr="00DA6EB3">
              <w:rPr>
                <w:rFonts w:ascii="Arial" w:hAnsi="Arial" w:cs="Arial"/>
              </w:rPr>
              <w:t>ya</w:t>
            </w:r>
            <w:r w:rsidRPr="00DA6EB3">
              <w:rPr>
                <w:rFonts w:ascii="Arial" w:hAnsi="Arial" w:cs="Arial"/>
                <w:spacing w:val="1"/>
              </w:rPr>
              <w:t>ddr</w:t>
            </w:r>
            <w:r w:rsidRPr="00DA6EB3">
              <w:rPr>
                <w:rFonts w:ascii="Arial" w:hAnsi="Arial" w:cs="Arial"/>
              </w:rPr>
              <w:t>es</w:t>
            </w:r>
            <w:r w:rsidRPr="00DA6EB3">
              <w:rPr>
                <w:rFonts w:ascii="Arial" w:hAnsi="Arial" w:cs="Arial"/>
                <w:spacing w:val="-1"/>
              </w:rPr>
              <w:t>s</w:t>
            </w:r>
            <w:r w:rsidRPr="00DA6EB3">
              <w:rPr>
                <w:rFonts w:ascii="Arial" w:hAnsi="Arial" w:cs="Arial"/>
              </w:rPr>
              <w:t>es</w:t>
            </w:r>
            <w:r w:rsidRPr="00DA6EB3">
              <w:rPr>
                <w:rFonts w:ascii="Arial" w:hAnsi="Arial" w:cs="Arial"/>
                <w:spacing w:val="2"/>
              </w:rPr>
              <w:t>i</w:t>
            </w:r>
            <w:r w:rsidRPr="00DA6EB3">
              <w:rPr>
                <w:rFonts w:ascii="Arial" w:hAnsi="Arial" w:cs="Arial"/>
                <w:spacing w:val="-1"/>
              </w:rPr>
              <w:t>m</w:t>
            </w:r>
            <w:r w:rsidRPr="00DA6EB3">
              <w:rPr>
                <w:rFonts w:ascii="Arial" w:hAnsi="Arial" w:cs="Arial"/>
                <w:spacing w:val="1"/>
              </w:rPr>
              <w:t>por</w:t>
            </w:r>
            <w:r w:rsidRPr="00DA6EB3">
              <w:rPr>
                <w:rFonts w:ascii="Arial" w:hAnsi="Arial" w:cs="Arial"/>
              </w:rPr>
              <w:t>t</w:t>
            </w:r>
            <w:r w:rsidRPr="00DA6EB3">
              <w:rPr>
                <w:rFonts w:ascii="Arial" w:hAnsi="Arial" w:cs="Arial"/>
                <w:spacing w:val="2"/>
              </w:rPr>
              <w:t>a</w:t>
            </w:r>
            <w:r w:rsidRPr="00DA6EB3">
              <w:rPr>
                <w:rFonts w:ascii="Arial" w:hAnsi="Arial" w:cs="Arial"/>
                <w:spacing w:val="-1"/>
              </w:rPr>
              <w:t>n</w:t>
            </w:r>
            <w:r w:rsidRPr="00DA6EB3">
              <w:rPr>
                <w:rFonts w:ascii="Arial" w:hAnsi="Arial" w:cs="Arial"/>
              </w:rPr>
              <w:t>ti</w:t>
            </w:r>
            <w:r w:rsidRPr="00DA6EB3">
              <w:rPr>
                <w:rFonts w:ascii="Arial" w:hAnsi="Arial" w:cs="Arial"/>
                <w:spacing w:val="1"/>
              </w:rPr>
              <w:t>s</w:t>
            </w:r>
            <w:r w:rsidRPr="00DA6EB3">
              <w:rPr>
                <w:rFonts w:ascii="Arial" w:hAnsi="Arial" w:cs="Arial"/>
                <w:spacing w:val="2"/>
              </w:rPr>
              <w:t>s</w:t>
            </w:r>
            <w:r w:rsidRPr="00DA6EB3">
              <w:rPr>
                <w:rFonts w:ascii="Arial" w:hAnsi="Arial" w:cs="Arial"/>
                <w:spacing w:val="-1"/>
              </w:rPr>
              <w:t>u</w:t>
            </w:r>
            <w:r w:rsidRPr="00DA6EB3">
              <w:rPr>
                <w:rFonts w:ascii="Arial" w:hAnsi="Arial" w:cs="Arial"/>
              </w:rPr>
              <w:t>es</w:t>
            </w:r>
            <w:r w:rsidRPr="00DA6EB3">
              <w:rPr>
                <w:rFonts w:ascii="Arial" w:hAnsi="Arial" w:cs="Arial"/>
                <w:spacing w:val="2"/>
              </w:rPr>
              <w:t>i</w:t>
            </w:r>
            <w:r w:rsidRPr="00DA6EB3">
              <w:rPr>
                <w:rFonts w:ascii="Arial" w:hAnsi="Arial" w:cs="Arial"/>
              </w:rPr>
              <w:t>n</w:t>
            </w:r>
            <w:r w:rsidRPr="00DA6EB3">
              <w:rPr>
                <w:rFonts w:ascii="Arial" w:hAnsi="Arial" w:cs="Arial"/>
                <w:spacing w:val="1"/>
              </w:rPr>
              <w:t>o</w:t>
            </w:r>
            <w:r w:rsidRPr="00DA6EB3">
              <w:rPr>
                <w:rFonts w:ascii="Arial" w:hAnsi="Arial" w:cs="Arial"/>
                <w:spacing w:val="-1"/>
              </w:rPr>
              <w:t>u</w:t>
            </w:r>
            <w:r w:rsidRPr="00DA6EB3">
              <w:rPr>
                <w:rFonts w:ascii="Arial" w:hAnsi="Arial" w:cs="Arial"/>
              </w:rPr>
              <w:t>r</w:t>
            </w:r>
            <w:r w:rsidRPr="00DA6EB3">
              <w:rPr>
                <w:rFonts w:ascii="Arial" w:hAnsi="Arial" w:cs="Arial"/>
                <w:spacing w:val="3"/>
              </w:rPr>
              <w:t>a</w:t>
            </w:r>
            <w:r w:rsidRPr="00DA6EB3">
              <w:rPr>
                <w:rFonts w:ascii="Arial" w:hAnsi="Arial" w:cs="Arial"/>
                <w:spacing w:val="-1"/>
              </w:rPr>
              <w:t>g</w:t>
            </w:r>
            <w:r w:rsidRPr="00DA6EB3">
              <w:rPr>
                <w:rFonts w:ascii="Arial" w:hAnsi="Arial" w:cs="Arial"/>
                <w:spacing w:val="1"/>
              </w:rPr>
              <w:t>r</w:t>
            </w:r>
            <w:r w:rsidRPr="00DA6EB3">
              <w:rPr>
                <w:rFonts w:ascii="Arial" w:hAnsi="Arial" w:cs="Arial"/>
              </w:rPr>
              <w:t>a</w:t>
            </w:r>
            <w:r w:rsidRPr="00DA6EB3">
              <w:rPr>
                <w:rFonts w:ascii="Arial" w:hAnsi="Arial" w:cs="Arial"/>
                <w:spacing w:val="1"/>
              </w:rPr>
              <w:t>r</w:t>
            </w:r>
            <w:r w:rsidRPr="00DA6EB3">
              <w:rPr>
                <w:rFonts w:ascii="Arial" w:hAnsi="Arial" w:cs="Arial"/>
              </w:rPr>
              <w:t>iane</w:t>
            </w:r>
            <w:r w:rsidRPr="00DA6EB3">
              <w:rPr>
                <w:rFonts w:ascii="Arial" w:hAnsi="Arial" w:cs="Arial"/>
                <w:spacing w:val="1"/>
              </w:rPr>
              <w:t>c</w:t>
            </w:r>
            <w:r w:rsidRPr="00DA6EB3">
              <w:rPr>
                <w:rFonts w:ascii="Arial" w:hAnsi="Arial" w:cs="Arial"/>
                <w:spacing w:val="3"/>
              </w:rPr>
              <w:t>o</w:t>
            </w:r>
            <w:r w:rsidRPr="00DA6EB3">
              <w:rPr>
                <w:rFonts w:ascii="Arial" w:hAnsi="Arial" w:cs="Arial"/>
                <w:spacing w:val="-1"/>
              </w:rPr>
              <w:t>n</w:t>
            </w:r>
            <w:r w:rsidRPr="00DA6EB3">
              <w:rPr>
                <w:rFonts w:ascii="Arial" w:hAnsi="Arial" w:cs="Arial"/>
                <w:spacing w:val="3"/>
              </w:rPr>
              <w:t>o</w:t>
            </w:r>
            <w:r w:rsidRPr="00DA6EB3">
              <w:rPr>
                <w:rFonts w:ascii="Arial" w:hAnsi="Arial" w:cs="Arial"/>
                <w:spacing w:val="-1"/>
              </w:rPr>
              <w:t>m</w:t>
            </w:r>
            <w:r w:rsidRPr="00DA6EB3">
              <w:rPr>
                <w:rFonts w:ascii="Arial" w:hAnsi="Arial" w:cs="Arial"/>
              </w:rPr>
              <w:t>yto</w:t>
            </w:r>
            <w:r w:rsidRPr="00DA6EB3">
              <w:rPr>
                <w:rFonts w:ascii="Arial" w:hAnsi="Arial" w:cs="Arial"/>
                <w:spacing w:val="1"/>
              </w:rPr>
              <w:t>do</w:t>
            </w:r>
            <w:r w:rsidRPr="00DA6EB3">
              <w:rPr>
                <w:rFonts w:ascii="Arial" w:hAnsi="Arial" w:cs="Arial"/>
                <w:spacing w:val="-1"/>
              </w:rPr>
              <w:t>u</w:t>
            </w:r>
            <w:r w:rsidRPr="00DA6EB3">
              <w:rPr>
                <w:rFonts w:ascii="Arial" w:hAnsi="Arial" w:cs="Arial"/>
                <w:spacing w:val="1"/>
              </w:rPr>
              <w:t>b</w:t>
            </w:r>
            <w:r w:rsidRPr="00DA6EB3">
              <w:rPr>
                <w:rFonts w:ascii="Arial" w:hAnsi="Arial" w:cs="Arial"/>
              </w:rPr>
              <w:t>le</w:t>
            </w:r>
            <w:r w:rsidRPr="00DA6EB3">
              <w:rPr>
                <w:rFonts w:ascii="Arial" w:hAnsi="Arial" w:cs="Arial"/>
                <w:spacing w:val="2"/>
              </w:rPr>
              <w:t>t</w:t>
            </w:r>
            <w:r w:rsidRPr="00DA6EB3">
              <w:rPr>
                <w:rFonts w:ascii="Arial" w:hAnsi="Arial" w:cs="Arial"/>
                <w:spacing w:val="-1"/>
              </w:rPr>
              <w:t>h</w:t>
            </w:r>
            <w:r w:rsidRPr="00DA6EB3">
              <w:rPr>
                <w:rFonts w:ascii="Arial" w:hAnsi="Arial" w:cs="Arial"/>
              </w:rPr>
              <w:t>e</w:t>
            </w:r>
            <w:r w:rsidRPr="00DA6EB3">
              <w:rPr>
                <w:rFonts w:ascii="Arial" w:hAnsi="Arial" w:cs="Arial"/>
                <w:spacing w:val="-2"/>
              </w:rPr>
              <w:t>f</w:t>
            </w:r>
            <w:r w:rsidRPr="00DA6EB3">
              <w:rPr>
                <w:rFonts w:ascii="Arial" w:hAnsi="Arial" w:cs="Arial"/>
              </w:rPr>
              <w:t>a</w:t>
            </w:r>
            <w:r w:rsidRPr="00DA6EB3">
              <w:rPr>
                <w:rFonts w:ascii="Arial" w:hAnsi="Arial" w:cs="Arial"/>
                <w:spacing w:val="3"/>
              </w:rPr>
              <w:t>r</w:t>
            </w:r>
            <w:r w:rsidRPr="00DA6EB3">
              <w:rPr>
                <w:rFonts w:ascii="Arial" w:hAnsi="Arial" w:cs="Arial"/>
                <w:spacing w:val="-1"/>
              </w:rPr>
              <w:t>m</w:t>
            </w:r>
            <w:r w:rsidRPr="00DA6EB3">
              <w:rPr>
                <w:rFonts w:ascii="Arial" w:hAnsi="Arial" w:cs="Arial"/>
              </w:rPr>
              <w:t>e</w:t>
            </w:r>
            <w:r w:rsidRPr="00DA6EB3">
              <w:rPr>
                <w:rFonts w:ascii="Arial" w:hAnsi="Arial" w:cs="Arial"/>
                <w:spacing w:val="1"/>
              </w:rPr>
              <w:t>r</w:t>
            </w:r>
            <w:r w:rsidRPr="00DA6EB3">
              <w:rPr>
                <w:rFonts w:ascii="Arial" w:hAnsi="Arial" w:cs="Arial"/>
              </w:rPr>
              <w:t>s</w:t>
            </w:r>
            <w:r w:rsidRPr="00DA6EB3">
              <w:rPr>
                <w:rFonts w:ascii="Arial" w:hAnsi="Arial" w:cs="Arial"/>
                <w:spacing w:val="2"/>
              </w:rPr>
              <w:t>i</w:t>
            </w:r>
            <w:r w:rsidRPr="00DA6EB3">
              <w:rPr>
                <w:rFonts w:ascii="Arial" w:hAnsi="Arial" w:cs="Arial"/>
                <w:spacing w:val="-1"/>
              </w:rPr>
              <w:t>n</w:t>
            </w:r>
            <w:r w:rsidRPr="00DA6EB3">
              <w:rPr>
                <w:rFonts w:ascii="Arial" w:hAnsi="Arial" w:cs="Arial"/>
              </w:rPr>
              <w:t>c</w:t>
            </w:r>
            <w:r w:rsidRPr="00DA6EB3">
              <w:rPr>
                <w:rFonts w:ascii="Arial" w:hAnsi="Arial" w:cs="Arial"/>
                <w:spacing w:val="4"/>
              </w:rPr>
              <w:t>o</w:t>
            </w:r>
            <w:r w:rsidRPr="00DA6EB3">
              <w:rPr>
                <w:rFonts w:ascii="Arial" w:hAnsi="Arial" w:cs="Arial"/>
                <w:spacing w:val="-4"/>
              </w:rPr>
              <w:t>m</w:t>
            </w:r>
            <w:r w:rsidRPr="00DA6EB3">
              <w:rPr>
                <w:rFonts w:ascii="Arial" w:hAnsi="Arial" w:cs="Arial"/>
                <w:spacing w:val="3"/>
              </w:rPr>
              <w:t>e</w:t>
            </w:r>
            <w:r w:rsidRPr="00DA6EB3">
              <w:rPr>
                <w:rFonts w:ascii="Arial" w:hAnsi="Arial" w:cs="Arial"/>
              </w:rPr>
              <w:t>–</w:t>
            </w:r>
            <w:r w:rsidRPr="00DA6EB3">
              <w:rPr>
                <w:rFonts w:ascii="Arial" w:hAnsi="Arial" w:cs="Arial"/>
                <w:spacing w:val="3"/>
              </w:rPr>
              <w:t>T</w:t>
            </w:r>
            <w:r w:rsidRPr="00DA6EB3">
              <w:rPr>
                <w:rFonts w:ascii="Arial" w:hAnsi="Arial" w:cs="Arial"/>
                <w:spacing w:val="-1"/>
              </w:rPr>
              <w:t>h</w:t>
            </w:r>
            <w:r w:rsidRPr="00DA6EB3">
              <w:rPr>
                <w:rFonts w:ascii="Arial" w:hAnsi="Arial" w:cs="Arial"/>
              </w:rPr>
              <w:t>eEc</w:t>
            </w:r>
            <w:r w:rsidRPr="00DA6EB3">
              <w:rPr>
                <w:rFonts w:ascii="Arial" w:hAnsi="Arial" w:cs="Arial"/>
                <w:spacing w:val="1"/>
              </w:rPr>
              <w:t>o</w:t>
            </w:r>
            <w:r w:rsidRPr="00DA6EB3">
              <w:rPr>
                <w:rFonts w:ascii="Arial" w:hAnsi="Arial" w:cs="Arial"/>
                <w:spacing w:val="-1"/>
              </w:rPr>
              <w:t>n</w:t>
            </w:r>
            <w:r w:rsidRPr="00DA6EB3">
              <w:rPr>
                <w:rFonts w:ascii="Arial" w:hAnsi="Arial" w:cs="Arial"/>
                <w:spacing w:val="3"/>
              </w:rPr>
              <w:t>o</w:t>
            </w:r>
            <w:r w:rsidRPr="00DA6EB3">
              <w:rPr>
                <w:rFonts w:ascii="Arial" w:hAnsi="Arial" w:cs="Arial"/>
                <w:spacing w:val="-4"/>
              </w:rPr>
              <w:t>m</w:t>
            </w:r>
            <w:r w:rsidRPr="00DA6EB3">
              <w:rPr>
                <w:rFonts w:ascii="Arial" w:hAnsi="Arial" w:cs="Arial"/>
              </w:rPr>
              <w:t>ic</w:t>
            </w:r>
          </w:p>
          <w:p w:rsidR="00E81365" w:rsidRPr="00DA6EB3" w:rsidRDefault="00E81365">
            <w:pPr>
              <w:spacing w:before="3" w:line="100" w:lineRule="exact"/>
              <w:rPr>
                <w:rFonts w:ascii="Arial" w:hAnsi="Arial" w:cs="Arial"/>
              </w:rPr>
            </w:pPr>
          </w:p>
          <w:p w:rsidR="00E81365" w:rsidRPr="00DA6EB3" w:rsidRDefault="008A298E">
            <w:pPr>
              <w:spacing w:line="360" w:lineRule="auto"/>
              <w:ind w:left="102" w:right="55"/>
              <w:jc w:val="both"/>
              <w:rPr>
                <w:rFonts w:ascii="Arial" w:hAnsi="Arial" w:cs="Arial"/>
              </w:rPr>
            </w:pPr>
            <w:r w:rsidRPr="00DA6EB3">
              <w:rPr>
                <w:rFonts w:ascii="Arial" w:hAnsi="Arial" w:cs="Arial"/>
                <w:spacing w:val="2"/>
              </w:rPr>
              <w:t>i</w:t>
            </w:r>
            <w:r w:rsidRPr="00DA6EB3">
              <w:rPr>
                <w:rFonts w:ascii="Arial" w:hAnsi="Arial" w:cs="Arial"/>
                <w:spacing w:val="-4"/>
              </w:rPr>
              <w:t>m</w:t>
            </w:r>
            <w:r w:rsidRPr="00DA6EB3">
              <w:rPr>
                <w:rFonts w:ascii="Arial" w:hAnsi="Arial" w:cs="Arial"/>
                <w:spacing w:val="1"/>
              </w:rPr>
              <w:t>p</w:t>
            </w:r>
            <w:r w:rsidRPr="00DA6EB3">
              <w:rPr>
                <w:rFonts w:ascii="Arial" w:hAnsi="Arial" w:cs="Arial"/>
              </w:rPr>
              <w:t>a</w:t>
            </w:r>
            <w:r w:rsidRPr="00DA6EB3">
              <w:rPr>
                <w:rFonts w:ascii="Arial" w:hAnsi="Arial" w:cs="Arial"/>
                <w:spacing w:val="1"/>
              </w:rPr>
              <w:t>c</w:t>
            </w:r>
            <w:r w:rsidRPr="00DA6EB3">
              <w:rPr>
                <w:rFonts w:ascii="Arial" w:hAnsi="Arial" w:cs="Arial"/>
              </w:rPr>
              <w:t>t</w:t>
            </w:r>
            <w:r w:rsidRPr="00DA6EB3">
              <w:rPr>
                <w:rFonts w:ascii="Arial" w:hAnsi="Arial" w:cs="Arial"/>
                <w:spacing w:val="1"/>
              </w:rPr>
              <w:t>o</w:t>
            </w:r>
            <w:r w:rsidRPr="00DA6EB3">
              <w:rPr>
                <w:rFonts w:ascii="Arial" w:hAnsi="Arial" w:cs="Arial"/>
              </w:rPr>
              <w:t>fa</w:t>
            </w:r>
            <w:r w:rsidRPr="00DA6EB3">
              <w:rPr>
                <w:rFonts w:ascii="Arial" w:hAnsi="Arial" w:cs="Arial"/>
                <w:spacing w:val="1"/>
              </w:rPr>
              <w:t>dop</w:t>
            </w:r>
            <w:r w:rsidRPr="00DA6EB3">
              <w:rPr>
                <w:rFonts w:ascii="Arial" w:hAnsi="Arial" w:cs="Arial"/>
              </w:rPr>
              <w:t>ti</w:t>
            </w:r>
            <w:r w:rsidRPr="00DA6EB3">
              <w:rPr>
                <w:rFonts w:ascii="Arial" w:hAnsi="Arial" w:cs="Arial"/>
                <w:spacing w:val="1"/>
              </w:rPr>
              <w:t>n</w:t>
            </w:r>
            <w:r w:rsidRPr="00DA6EB3">
              <w:rPr>
                <w:rFonts w:ascii="Arial" w:hAnsi="Arial" w:cs="Arial"/>
              </w:rPr>
              <w:t>g</w:t>
            </w:r>
            <w:r w:rsidRPr="00DA6EB3">
              <w:rPr>
                <w:rFonts w:ascii="Arial" w:hAnsi="Arial" w:cs="Arial"/>
                <w:spacing w:val="2"/>
              </w:rPr>
              <w:t>i</w:t>
            </w:r>
            <w:r w:rsidRPr="00DA6EB3">
              <w:rPr>
                <w:rFonts w:ascii="Arial" w:hAnsi="Arial" w:cs="Arial"/>
                <w:spacing w:val="-1"/>
              </w:rPr>
              <w:t>m</w:t>
            </w:r>
            <w:r w:rsidRPr="00DA6EB3">
              <w:rPr>
                <w:rFonts w:ascii="Arial" w:hAnsi="Arial" w:cs="Arial"/>
                <w:spacing w:val="1"/>
              </w:rPr>
              <w:t>pro</w:t>
            </w:r>
            <w:r w:rsidRPr="00DA6EB3">
              <w:rPr>
                <w:rFonts w:ascii="Arial" w:hAnsi="Arial" w:cs="Arial"/>
                <w:spacing w:val="-1"/>
              </w:rPr>
              <w:t>v</w:t>
            </w:r>
            <w:r w:rsidRPr="00DA6EB3">
              <w:rPr>
                <w:rFonts w:ascii="Arial" w:hAnsi="Arial" w:cs="Arial"/>
              </w:rPr>
              <w:t>ed</w:t>
            </w:r>
            <w:r w:rsidRPr="00DA6EB3">
              <w:rPr>
                <w:rFonts w:ascii="Arial" w:hAnsi="Arial" w:cs="Arial"/>
                <w:spacing w:val="-1"/>
              </w:rPr>
              <w:t>s</w:t>
            </w:r>
            <w:r w:rsidRPr="00DA6EB3">
              <w:rPr>
                <w:rFonts w:ascii="Arial" w:hAnsi="Arial" w:cs="Arial"/>
                <w:spacing w:val="3"/>
              </w:rPr>
              <w:t>o</w:t>
            </w:r>
            <w:r w:rsidRPr="00DA6EB3">
              <w:rPr>
                <w:rFonts w:ascii="Arial" w:hAnsi="Arial" w:cs="Arial"/>
                <w:spacing w:val="-4"/>
              </w:rPr>
              <w:t>y</w:t>
            </w:r>
            <w:r w:rsidRPr="00DA6EB3">
              <w:rPr>
                <w:rFonts w:ascii="Arial" w:hAnsi="Arial" w:cs="Arial"/>
                <w:spacing w:val="1"/>
              </w:rPr>
              <w:t>b</w:t>
            </w:r>
            <w:r w:rsidRPr="00DA6EB3">
              <w:rPr>
                <w:rFonts w:ascii="Arial" w:hAnsi="Arial" w:cs="Arial"/>
              </w:rPr>
              <w:t>e</w:t>
            </w:r>
            <w:r w:rsidRPr="00DA6EB3">
              <w:rPr>
                <w:rFonts w:ascii="Arial" w:hAnsi="Arial" w:cs="Arial"/>
                <w:spacing w:val="1"/>
              </w:rPr>
              <w:t>a</w:t>
            </w:r>
            <w:r w:rsidRPr="00DA6EB3">
              <w:rPr>
                <w:rFonts w:ascii="Arial" w:hAnsi="Arial" w:cs="Arial"/>
              </w:rPr>
              <w:t>nte</w:t>
            </w:r>
            <w:r w:rsidRPr="00DA6EB3">
              <w:rPr>
                <w:rFonts w:ascii="Arial" w:hAnsi="Arial" w:cs="Arial"/>
                <w:spacing w:val="3"/>
              </w:rPr>
              <w:t>c</w:t>
            </w:r>
            <w:r w:rsidRPr="00DA6EB3">
              <w:rPr>
                <w:rFonts w:ascii="Arial" w:hAnsi="Arial" w:cs="Arial"/>
                <w:spacing w:val="1"/>
              </w:rPr>
              <w:t>h</w:t>
            </w:r>
            <w:r w:rsidRPr="00DA6EB3">
              <w:rPr>
                <w:rFonts w:ascii="Arial" w:hAnsi="Arial" w:cs="Arial"/>
                <w:spacing w:val="-1"/>
              </w:rPr>
              <w:t>n</w:t>
            </w:r>
            <w:r w:rsidRPr="00DA6EB3">
              <w:rPr>
                <w:rFonts w:ascii="Arial" w:hAnsi="Arial" w:cs="Arial"/>
                <w:spacing w:val="1"/>
              </w:rPr>
              <w:t>o</w:t>
            </w:r>
            <w:r w:rsidRPr="00DA6EB3">
              <w:rPr>
                <w:rFonts w:ascii="Arial" w:hAnsi="Arial" w:cs="Arial"/>
              </w:rPr>
              <w:t>l</w:t>
            </w:r>
            <w:r w:rsidRPr="00DA6EB3">
              <w:rPr>
                <w:rFonts w:ascii="Arial" w:hAnsi="Arial" w:cs="Arial"/>
                <w:spacing w:val="7"/>
              </w:rPr>
              <w:t>o</w:t>
            </w:r>
            <w:r w:rsidRPr="00DA6EB3">
              <w:rPr>
                <w:rFonts w:ascii="Arial" w:hAnsi="Arial" w:cs="Arial"/>
                <w:spacing w:val="1"/>
              </w:rPr>
              <w:t>g</w:t>
            </w:r>
            <w:r w:rsidRPr="00DA6EB3">
              <w:rPr>
                <w:rFonts w:ascii="Arial" w:hAnsi="Arial" w:cs="Arial"/>
                <w:spacing w:val="-1"/>
              </w:rPr>
              <w:t>y</w:t>
            </w:r>
            <w:r w:rsidRPr="00DA6EB3">
              <w:rPr>
                <w:rFonts w:ascii="Arial" w:hAnsi="Arial" w:cs="Arial"/>
              </w:rPr>
              <w:t>:E</w:t>
            </w:r>
            <w:r w:rsidRPr="00DA6EB3">
              <w:rPr>
                <w:rFonts w:ascii="Arial" w:hAnsi="Arial" w:cs="Arial"/>
                <w:spacing w:val="1"/>
              </w:rPr>
              <w:t>v</w:t>
            </w:r>
            <w:r w:rsidRPr="00DA6EB3">
              <w:rPr>
                <w:rFonts w:ascii="Arial" w:hAnsi="Arial" w:cs="Arial"/>
              </w:rPr>
              <w:t>i</w:t>
            </w:r>
            <w:r w:rsidRPr="00DA6EB3">
              <w:rPr>
                <w:rFonts w:ascii="Arial" w:hAnsi="Arial" w:cs="Arial"/>
                <w:spacing w:val="1"/>
              </w:rPr>
              <w:t>d</w:t>
            </w:r>
            <w:r w:rsidRPr="00DA6EB3">
              <w:rPr>
                <w:rFonts w:ascii="Arial" w:hAnsi="Arial" w:cs="Arial"/>
              </w:rPr>
              <w:t>e</w:t>
            </w:r>
            <w:r w:rsidRPr="00DA6EB3">
              <w:rPr>
                <w:rFonts w:ascii="Arial" w:hAnsi="Arial" w:cs="Arial"/>
                <w:spacing w:val="-1"/>
              </w:rPr>
              <w:t>n</w:t>
            </w:r>
            <w:r w:rsidRPr="00DA6EB3">
              <w:rPr>
                <w:rFonts w:ascii="Arial" w:hAnsi="Arial" w:cs="Arial"/>
                <w:spacing w:val="3"/>
              </w:rPr>
              <w:t>c</w:t>
            </w:r>
            <w:r w:rsidRPr="00DA6EB3">
              <w:rPr>
                <w:rFonts w:ascii="Arial" w:hAnsi="Arial" w:cs="Arial"/>
              </w:rPr>
              <w:t>e</w:t>
            </w:r>
            <w:r w:rsidRPr="00DA6EB3">
              <w:rPr>
                <w:rFonts w:ascii="Arial" w:hAnsi="Arial" w:cs="Arial"/>
                <w:spacing w:val="-2"/>
              </w:rPr>
              <w:t>f</w:t>
            </w:r>
            <w:r w:rsidRPr="00DA6EB3">
              <w:rPr>
                <w:rFonts w:ascii="Arial" w:hAnsi="Arial" w:cs="Arial"/>
                <w:spacing w:val="1"/>
              </w:rPr>
              <w:t>r</w:t>
            </w:r>
            <w:r w:rsidRPr="00DA6EB3">
              <w:rPr>
                <w:rFonts w:ascii="Arial" w:hAnsi="Arial" w:cs="Arial"/>
                <w:spacing w:val="3"/>
              </w:rPr>
              <w:t>o</w:t>
            </w:r>
            <w:r w:rsidRPr="00DA6EB3">
              <w:rPr>
                <w:rFonts w:ascii="Arial" w:hAnsi="Arial" w:cs="Arial"/>
              </w:rPr>
              <w:t>m</w:t>
            </w:r>
            <w:r w:rsidRPr="00DA6EB3">
              <w:rPr>
                <w:rFonts w:ascii="Arial" w:hAnsi="Arial" w:cs="Arial"/>
                <w:spacing w:val="3"/>
              </w:rPr>
              <w:t>T</w:t>
            </w:r>
            <w:r w:rsidRPr="00DA6EB3">
              <w:rPr>
                <w:rFonts w:ascii="Arial" w:hAnsi="Arial" w:cs="Arial"/>
              </w:rPr>
              <w:t>ela</w:t>
            </w:r>
            <w:r w:rsidRPr="00DA6EB3">
              <w:rPr>
                <w:rFonts w:ascii="Arial" w:hAnsi="Arial" w:cs="Arial"/>
                <w:spacing w:val="2"/>
              </w:rPr>
              <w:t>n</w:t>
            </w:r>
            <w:r w:rsidRPr="00DA6EB3">
              <w:rPr>
                <w:rFonts w:ascii="Arial" w:hAnsi="Arial" w:cs="Arial"/>
                <w:spacing w:val="-1"/>
              </w:rPr>
              <w:t>g</w:t>
            </w:r>
            <w:r w:rsidRPr="00DA6EB3">
              <w:rPr>
                <w:rFonts w:ascii="Arial" w:hAnsi="Arial" w:cs="Arial"/>
              </w:rPr>
              <w:t>a</w:t>
            </w:r>
            <w:r w:rsidRPr="00DA6EB3">
              <w:rPr>
                <w:rFonts w:ascii="Arial" w:hAnsi="Arial" w:cs="Arial"/>
                <w:spacing w:val="-1"/>
              </w:rPr>
              <w:t>n</w:t>
            </w:r>
            <w:r w:rsidRPr="00DA6EB3">
              <w:rPr>
                <w:rFonts w:ascii="Arial" w:hAnsi="Arial" w:cs="Arial"/>
              </w:rPr>
              <w:t>a,</w:t>
            </w:r>
            <w:r w:rsidRPr="00DA6EB3">
              <w:rPr>
                <w:rFonts w:ascii="Arial" w:hAnsi="Arial" w:cs="Arial"/>
                <w:spacing w:val="3"/>
              </w:rPr>
              <w:t>I</w:t>
            </w:r>
            <w:r w:rsidRPr="00DA6EB3">
              <w:rPr>
                <w:rFonts w:ascii="Arial" w:hAnsi="Arial" w:cs="Arial"/>
                <w:spacing w:val="-1"/>
              </w:rPr>
              <w:t>n</w:t>
            </w:r>
            <w:r w:rsidRPr="00DA6EB3">
              <w:rPr>
                <w:rFonts w:ascii="Arial" w:hAnsi="Arial" w:cs="Arial"/>
                <w:spacing w:val="1"/>
              </w:rPr>
              <w:t>d</w:t>
            </w:r>
            <w:r w:rsidRPr="00DA6EB3">
              <w:rPr>
                <w:rFonts w:ascii="Arial" w:hAnsi="Arial" w:cs="Arial"/>
              </w:rPr>
              <w:t>i</w:t>
            </w:r>
            <w:r w:rsidRPr="00DA6EB3">
              <w:rPr>
                <w:rFonts w:ascii="Arial" w:hAnsi="Arial" w:cs="Arial"/>
                <w:spacing w:val="4"/>
              </w:rPr>
              <w:t>a</w:t>
            </w:r>
            <w:r w:rsidRPr="00DA6EB3">
              <w:rPr>
                <w:rFonts w:ascii="Arial" w:hAnsi="Arial" w:cs="Arial"/>
              </w:rPr>
              <w:t>.</w:t>
            </w:r>
            <w:r w:rsidRPr="00DA6EB3">
              <w:rPr>
                <w:rFonts w:ascii="Arial" w:hAnsi="Arial" w:cs="Arial"/>
                <w:spacing w:val="1"/>
              </w:rPr>
              <w:t>I</w:t>
            </w:r>
            <w:r w:rsidRPr="00DA6EB3">
              <w:rPr>
                <w:rFonts w:ascii="Arial" w:hAnsi="Arial" w:cs="Arial"/>
              </w:rPr>
              <w:t>t</w:t>
            </w:r>
            <w:r w:rsidRPr="00DA6EB3">
              <w:rPr>
                <w:rFonts w:ascii="Arial" w:hAnsi="Arial" w:cs="Arial"/>
                <w:spacing w:val="1"/>
              </w:rPr>
              <w:t>pro</w:t>
            </w:r>
            <w:r w:rsidRPr="00DA6EB3">
              <w:rPr>
                <w:rFonts w:ascii="Arial" w:hAnsi="Arial" w:cs="Arial"/>
                <w:spacing w:val="-1"/>
              </w:rPr>
              <w:t>v</w:t>
            </w:r>
            <w:r w:rsidRPr="00DA6EB3">
              <w:rPr>
                <w:rFonts w:ascii="Arial" w:hAnsi="Arial" w:cs="Arial"/>
              </w:rPr>
              <w:t>i</w:t>
            </w:r>
            <w:r w:rsidRPr="00DA6EB3">
              <w:rPr>
                <w:rFonts w:ascii="Arial" w:hAnsi="Arial" w:cs="Arial"/>
                <w:spacing w:val="1"/>
              </w:rPr>
              <w:t>d</w:t>
            </w:r>
            <w:r w:rsidRPr="00DA6EB3">
              <w:rPr>
                <w:rFonts w:ascii="Arial" w:hAnsi="Arial" w:cs="Arial"/>
              </w:rPr>
              <w:t>es</w:t>
            </w:r>
            <w:r w:rsidRPr="00DA6EB3">
              <w:rPr>
                <w:rFonts w:ascii="Arial" w:hAnsi="Arial" w:cs="Arial"/>
                <w:spacing w:val="1"/>
              </w:rPr>
              <w:t>u</w:t>
            </w:r>
            <w:r w:rsidRPr="00DA6EB3">
              <w:rPr>
                <w:rFonts w:ascii="Arial" w:hAnsi="Arial" w:cs="Arial"/>
                <w:spacing w:val="-1"/>
              </w:rPr>
              <w:t>s</w:t>
            </w:r>
            <w:r w:rsidRPr="00DA6EB3">
              <w:rPr>
                <w:rFonts w:ascii="Arial" w:hAnsi="Arial" w:cs="Arial"/>
                <w:spacing w:val="3"/>
              </w:rPr>
              <w:t>e</w:t>
            </w:r>
            <w:r w:rsidRPr="00DA6EB3">
              <w:rPr>
                <w:rFonts w:ascii="Arial" w:hAnsi="Arial" w:cs="Arial"/>
                <w:spacing w:val="-2"/>
              </w:rPr>
              <w:t>f</w:t>
            </w:r>
            <w:r w:rsidRPr="00DA6EB3">
              <w:rPr>
                <w:rFonts w:ascii="Arial" w:hAnsi="Arial" w:cs="Arial"/>
                <w:spacing w:val="-1"/>
              </w:rPr>
              <w:t>u</w:t>
            </w:r>
            <w:r w:rsidRPr="00DA6EB3">
              <w:rPr>
                <w:rFonts w:ascii="Arial" w:hAnsi="Arial" w:cs="Arial"/>
              </w:rPr>
              <w:t>l</w:t>
            </w:r>
            <w:r w:rsidRPr="00DA6EB3">
              <w:rPr>
                <w:rFonts w:ascii="Arial" w:hAnsi="Arial" w:cs="Arial"/>
                <w:spacing w:val="3"/>
              </w:rPr>
              <w:t>e</w:t>
            </w:r>
            <w:r w:rsidRPr="00DA6EB3">
              <w:rPr>
                <w:rFonts w:ascii="Arial" w:hAnsi="Arial" w:cs="Arial"/>
                <w:spacing w:val="-1"/>
              </w:rPr>
              <w:t>v</w:t>
            </w:r>
            <w:r w:rsidRPr="00DA6EB3">
              <w:rPr>
                <w:rFonts w:ascii="Arial" w:hAnsi="Arial" w:cs="Arial"/>
              </w:rPr>
              <w:t>i</w:t>
            </w:r>
            <w:r w:rsidRPr="00DA6EB3">
              <w:rPr>
                <w:rFonts w:ascii="Arial" w:hAnsi="Arial" w:cs="Arial"/>
                <w:spacing w:val="1"/>
              </w:rPr>
              <w:t>d</w:t>
            </w:r>
            <w:r w:rsidRPr="00DA6EB3">
              <w:rPr>
                <w:rFonts w:ascii="Arial" w:hAnsi="Arial" w:cs="Arial"/>
                <w:spacing w:val="3"/>
              </w:rPr>
              <w:t>e</w:t>
            </w:r>
            <w:r w:rsidRPr="00DA6EB3">
              <w:rPr>
                <w:rFonts w:ascii="Arial" w:hAnsi="Arial" w:cs="Arial"/>
                <w:spacing w:val="-1"/>
              </w:rPr>
              <w:t>n</w:t>
            </w:r>
            <w:r w:rsidRPr="00DA6EB3">
              <w:rPr>
                <w:rFonts w:ascii="Arial" w:hAnsi="Arial" w:cs="Arial"/>
              </w:rPr>
              <w:t xml:space="preserve">ce </w:t>
            </w:r>
            <w:r w:rsidRPr="00DA6EB3">
              <w:rPr>
                <w:rFonts w:ascii="Arial" w:hAnsi="Arial" w:cs="Arial"/>
                <w:spacing w:val="-2"/>
              </w:rPr>
              <w:t>f</w:t>
            </w:r>
            <w:r w:rsidRPr="00DA6EB3">
              <w:rPr>
                <w:rFonts w:ascii="Arial" w:hAnsi="Arial" w:cs="Arial"/>
                <w:spacing w:val="1"/>
              </w:rPr>
              <w:t>o</w:t>
            </w:r>
            <w:r w:rsidRPr="00DA6EB3">
              <w:rPr>
                <w:rFonts w:ascii="Arial" w:hAnsi="Arial" w:cs="Arial"/>
              </w:rPr>
              <w:t>r</w:t>
            </w:r>
            <w:r w:rsidRPr="00DA6EB3">
              <w:rPr>
                <w:rFonts w:ascii="Arial" w:hAnsi="Arial" w:cs="Arial"/>
                <w:spacing w:val="1"/>
              </w:rPr>
              <w:t>po</w:t>
            </w:r>
            <w:r w:rsidRPr="00DA6EB3">
              <w:rPr>
                <w:rFonts w:ascii="Arial" w:hAnsi="Arial" w:cs="Arial"/>
              </w:rPr>
              <w:t>li</w:t>
            </w:r>
            <w:r w:rsidRPr="00DA6EB3">
              <w:rPr>
                <w:rFonts w:ascii="Arial" w:hAnsi="Arial" w:cs="Arial"/>
                <w:spacing w:val="2"/>
              </w:rPr>
              <w:t>c</w:t>
            </w:r>
            <w:r w:rsidRPr="00DA6EB3">
              <w:rPr>
                <w:rFonts w:ascii="Arial" w:hAnsi="Arial" w:cs="Arial"/>
                <w:spacing w:val="-1"/>
              </w:rPr>
              <w:t>y</w:t>
            </w:r>
            <w:r w:rsidRPr="00DA6EB3">
              <w:rPr>
                <w:rFonts w:ascii="Arial" w:hAnsi="Arial" w:cs="Arial"/>
                <w:spacing w:val="-4"/>
              </w:rPr>
              <w:t>m</w:t>
            </w:r>
            <w:r w:rsidRPr="00DA6EB3">
              <w:rPr>
                <w:rFonts w:ascii="Arial" w:hAnsi="Arial" w:cs="Arial"/>
                <w:spacing w:val="3"/>
              </w:rPr>
              <w:t>a</w:t>
            </w:r>
            <w:r w:rsidRPr="00DA6EB3">
              <w:rPr>
                <w:rFonts w:ascii="Arial" w:hAnsi="Arial" w:cs="Arial"/>
                <w:spacing w:val="-1"/>
              </w:rPr>
              <w:t>k</w:t>
            </w:r>
            <w:r w:rsidRPr="00DA6EB3">
              <w:rPr>
                <w:rFonts w:ascii="Arial" w:hAnsi="Arial" w:cs="Arial"/>
              </w:rPr>
              <w:t>e</w:t>
            </w:r>
            <w:r w:rsidRPr="00DA6EB3">
              <w:rPr>
                <w:rFonts w:ascii="Arial" w:hAnsi="Arial" w:cs="Arial"/>
                <w:spacing w:val="1"/>
              </w:rPr>
              <w:t>r</w:t>
            </w:r>
            <w:r w:rsidRPr="00DA6EB3">
              <w:rPr>
                <w:rFonts w:ascii="Arial" w:hAnsi="Arial" w:cs="Arial"/>
                <w:spacing w:val="-1"/>
              </w:rPr>
              <w:t>s</w:t>
            </w:r>
            <w:r w:rsidRPr="00DA6EB3">
              <w:rPr>
                <w:rFonts w:ascii="Arial" w:hAnsi="Arial" w:cs="Arial"/>
              </w:rPr>
              <w:t xml:space="preserve">, </w:t>
            </w:r>
            <w:r w:rsidRPr="00DA6EB3">
              <w:rPr>
                <w:rFonts w:ascii="Arial" w:hAnsi="Arial" w:cs="Arial"/>
                <w:spacing w:val="1"/>
              </w:rPr>
              <w:t>r</w:t>
            </w:r>
            <w:r w:rsidRPr="00DA6EB3">
              <w:rPr>
                <w:rFonts w:ascii="Arial" w:hAnsi="Arial" w:cs="Arial"/>
              </w:rPr>
              <w:t>esea</w:t>
            </w:r>
            <w:r w:rsidRPr="00DA6EB3">
              <w:rPr>
                <w:rFonts w:ascii="Arial" w:hAnsi="Arial" w:cs="Arial"/>
                <w:spacing w:val="1"/>
              </w:rPr>
              <w:t>r</w:t>
            </w:r>
            <w:r w:rsidRPr="00DA6EB3">
              <w:rPr>
                <w:rFonts w:ascii="Arial" w:hAnsi="Arial" w:cs="Arial"/>
                <w:spacing w:val="3"/>
              </w:rPr>
              <w:t>c</w:t>
            </w:r>
            <w:r w:rsidRPr="00DA6EB3">
              <w:rPr>
                <w:rFonts w:ascii="Arial" w:hAnsi="Arial" w:cs="Arial"/>
                <w:spacing w:val="-1"/>
              </w:rPr>
              <w:t>h</w:t>
            </w:r>
            <w:r w:rsidRPr="00DA6EB3">
              <w:rPr>
                <w:rFonts w:ascii="Arial" w:hAnsi="Arial" w:cs="Arial"/>
              </w:rPr>
              <w:t>e</w:t>
            </w:r>
            <w:r w:rsidRPr="00DA6EB3">
              <w:rPr>
                <w:rFonts w:ascii="Arial" w:hAnsi="Arial" w:cs="Arial"/>
                <w:spacing w:val="1"/>
              </w:rPr>
              <w:t>r</w:t>
            </w:r>
            <w:r w:rsidRPr="00DA6EB3">
              <w:rPr>
                <w:rFonts w:ascii="Arial" w:hAnsi="Arial" w:cs="Arial"/>
              </w:rPr>
              <w:t>sa</w:t>
            </w:r>
            <w:r w:rsidRPr="00DA6EB3">
              <w:rPr>
                <w:rFonts w:ascii="Arial" w:hAnsi="Arial" w:cs="Arial"/>
                <w:spacing w:val="-1"/>
              </w:rPr>
              <w:t>n</w:t>
            </w:r>
            <w:r w:rsidRPr="00DA6EB3">
              <w:rPr>
                <w:rFonts w:ascii="Arial" w:hAnsi="Arial" w:cs="Arial"/>
              </w:rPr>
              <w:t>de</w:t>
            </w:r>
            <w:r w:rsidRPr="00DA6EB3">
              <w:rPr>
                <w:rFonts w:ascii="Arial" w:hAnsi="Arial" w:cs="Arial"/>
                <w:spacing w:val="-1"/>
              </w:rPr>
              <w:t>x</w:t>
            </w:r>
            <w:r w:rsidRPr="00DA6EB3">
              <w:rPr>
                <w:rFonts w:ascii="Arial" w:hAnsi="Arial" w:cs="Arial"/>
              </w:rPr>
              <w:t>t</w:t>
            </w:r>
            <w:r w:rsidRPr="00DA6EB3">
              <w:rPr>
                <w:rFonts w:ascii="Arial" w:hAnsi="Arial" w:cs="Arial"/>
                <w:spacing w:val="2"/>
              </w:rPr>
              <w:t>e</w:t>
            </w:r>
            <w:r w:rsidRPr="00DA6EB3">
              <w:rPr>
                <w:rFonts w:ascii="Arial" w:hAnsi="Arial" w:cs="Arial"/>
                <w:spacing w:val="-1"/>
              </w:rPr>
              <w:t>n</w:t>
            </w:r>
            <w:r w:rsidRPr="00DA6EB3">
              <w:rPr>
                <w:rFonts w:ascii="Arial" w:hAnsi="Arial" w:cs="Arial"/>
                <w:spacing w:val="2"/>
              </w:rPr>
              <w:t>s</w:t>
            </w:r>
            <w:r w:rsidRPr="00DA6EB3">
              <w:rPr>
                <w:rFonts w:ascii="Arial" w:hAnsi="Arial" w:cs="Arial"/>
              </w:rPr>
              <w:t>i</w:t>
            </w:r>
            <w:r w:rsidRPr="00DA6EB3">
              <w:rPr>
                <w:rFonts w:ascii="Arial" w:hAnsi="Arial" w:cs="Arial"/>
                <w:spacing w:val="1"/>
              </w:rPr>
              <w:t>o</w:t>
            </w:r>
            <w:r w:rsidRPr="00DA6EB3">
              <w:rPr>
                <w:rFonts w:ascii="Arial" w:hAnsi="Arial" w:cs="Arial"/>
              </w:rPr>
              <w:t>n</w:t>
            </w:r>
            <w:r w:rsidRPr="00DA6EB3">
              <w:rPr>
                <w:rFonts w:ascii="Arial" w:hAnsi="Arial" w:cs="Arial"/>
                <w:spacing w:val="-1"/>
              </w:rPr>
              <w:t>s</w:t>
            </w:r>
            <w:r w:rsidRPr="00DA6EB3">
              <w:rPr>
                <w:rFonts w:ascii="Arial" w:hAnsi="Arial" w:cs="Arial"/>
                <w:spacing w:val="3"/>
              </w:rPr>
              <w:t>c</w:t>
            </w:r>
            <w:r w:rsidRPr="00DA6EB3">
              <w:rPr>
                <w:rFonts w:ascii="Arial" w:hAnsi="Arial" w:cs="Arial"/>
              </w:rPr>
              <w:t>ie</w:t>
            </w:r>
            <w:r w:rsidRPr="00DA6EB3">
              <w:rPr>
                <w:rFonts w:ascii="Arial" w:hAnsi="Arial" w:cs="Arial"/>
                <w:spacing w:val="-1"/>
              </w:rPr>
              <w:t>n</w:t>
            </w:r>
            <w:r w:rsidRPr="00DA6EB3">
              <w:rPr>
                <w:rFonts w:ascii="Arial" w:hAnsi="Arial" w:cs="Arial"/>
                <w:spacing w:val="2"/>
              </w:rPr>
              <w:t>t</w:t>
            </w:r>
            <w:r w:rsidRPr="00DA6EB3">
              <w:rPr>
                <w:rFonts w:ascii="Arial" w:hAnsi="Arial" w:cs="Arial"/>
              </w:rPr>
              <w:t>i</w:t>
            </w:r>
            <w:r w:rsidRPr="00DA6EB3">
              <w:rPr>
                <w:rFonts w:ascii="Arial" w:hAnsi="Arial" w:cs="Arial"/>
                <w:spacing w:val="-1"/>
              </w:rPr>
              <w:t>s</w:t>
            </w:r>
            <w:r w:rsidRPr="00DA6EB3">
              <w:rPr>
                <w:rFonts w:ascii="Arial" w:hAnsi="Arial" w:cs="Arial"/>
              </w:rPr>
              <w:t>tto</w:t>
            </w:r>
            <w:r w:rsidRPr="00DA6EB3">
              <w:rPr>
                <w:rFonts w:ascii="Arial" w:hAnsi="Arial" w:cs="Arial"/>
                <w:spacing w:val="1"/>
              </w:rPr>
              <w:t>u</w:t>
            </w:r>
            <w:r w:rsidRPr="00DA6EB3">
              <w:rPr>
                <w:rFonts w:ascii="Arial" w:hAnsi="Arial" w:cs="Arial"/>
                <w:spacing w:val="-1"/>
              </w:rPr>
              <w:t>n</w:t>
            </w:r>
            <w:r w:rsidRPr="00DA6EB3">
              <w:rPr>
                <w:rFonts w:ascii="Arial" w:hAnsi="Arial" w:cs="Arial"/>
                <w:spacing w:val="1"/>
              </w:rPr>
              <w:t>d</w:t>
            </w:r>
            <w:r w:rsidRPr="00DA6EB3">
              <w:rPr>
                <w:rFonts w:ascii="Arial" w:hAnsi="Arial" w:cs="Arial"/>
              </w:rPr>
              <w:t>e</w:t>
            </w:r>
            <w:r w:rsidRPr="00DA6EB3">
              <w:rPr>
                <w:rFonts w:ascii="Arial" w:hAnsi="Arial" w:cs="Arial"/>
                <w:spacing w:val="1"/>
              </w:rPr>
              <w:t>r</w:t>
            </w:r>
            <w:r w:rsidRPr="00DA6EB3">
              <w:rPr>
                <w:rFonts w:ascii="Arial" w:hAnsi="Arial" w:cs="Arial"/>
                <w:spacing w:val="-1"/>
              </w:rPr>
              <w:t>s</w:t>
            </w:r>
            <w:r w:rsidRPr="00DA6EB3">
              <w:rPr>
                <w:rFonts w:ascii="Arial" w:hAnsi="Arial" w:cs="Arial"/>
              </w:rPr>
              <w:t>ta</w:t>
            </w:r>
            <w:r w:rsidRPr="00DA6EB3">
              <w:rPr>
                <w:rFonts w:ascii="Arial" w:hAnsi="Arial" w:cs="Arial"/>
                <w:spacing w:val="-1"/>
              </w:rPr>
              <w:t>n</w:t>
            </w:r>
            <w:r w:rsidRPr="00DA6EB3">
              <w:rPr>
                <w:rFonts w:ascii="Arial" w:hAnsi="Arial" w:cs="Arial"/>
              </w:rPr>
              <w:t>da</w:t>
            </w:r>
            <w:r w:rsidRPr="00DA6EB3">
              <w:rPr>
                <w:rFonts w:ascii="Arial" w:hAnsi="Arial" w:cs="Arial"/>
                <w:spacing w:val="-1"/>
              </w:rPr>
              <w:t>n</w:t>
            </w:r>
            <w:r w:rsidRPr="00DA6EB3">
              <w:rPr>
                <w:rFonts w:ascii="Arial" w:hAnsi="Arial" w:cs="Arial"/>
              </w:rPr>
              <w:t>d</w:t>
            </w:r>
            <w:r w:rsidRPr="00DA6EB3">
              <w:rPr>
                <w:rFonts w:ascii="Arial" w:hAnsi="Arial" w:cs="Arial"/>
                <w:spacing w:val="1"/>
              </w:rPr>
              <w:t>d</w:t>
            </w:r>
            <w:r w:rsidRPr="00DA6EB3">
              <w:rPr>
                <w:rFonts w:ascii="Arial" w:hAnsi="Arial" w:cs="Arial"/>
                <w:spacing w:val="2"/>
              </w:rPr>
              <w:t>i</w:t>
            </w:r>
            <w:r w:rsidRPr="00DA6EB3">
              <w:rPr>
                <w:rFonts w:ascii="Arial" w:hAnsi="Arial" w:cs="Arial"/>
                <w:spacing w:val="-1"/>
              </w:rPr>
              <w:t>ss</w:t>
            </w:r>
            <w:r w:rsidRPr="00DA6EB3">
              <w:rPr>
                <w:rFonts w:ascii="Arial" w:hAnsi="Arial" w:cs="Arial"/>
                <w:spacing w:val="3"/>
              </w:rPr>
              <w:t>e</w:t>
            </w:r>
            <w:r w:rsidRPr="00DA6EB3">
              <w:rPr>
                <w:rFonts w:ascii="Arial" w:hAnsi="Arial" w:cs="Arial"/>
                <w:spacing w:val="-1"/>
              </w:rPr>
              <w:t>m</w:t>
            </w:r>
            <w:r w:rsidRPr="00DA6EB3">
              <w:rPr>
                <w:rFonts w:ascii="Arial" w:hAnsi="Arial" w:cs="Arial"/>
                <w:spacing w:val="2"/>
              </w:rPr>
              <w:t>i</w:t>
            </w:r>
            <w:r w:rsidRPr="00DA6EB3">
              <w:rPr>
                <w:rFonts w:ascii="Arial" w:hAnsi="Arial" w:cs="Arial"/>
                <w:spacing w:val="-1"/>
              </w:rPr>
              <w:t>n</w:t>
            </w:r>
            <w:r w:rsidRPr="00DA6EB3">
              <w:rPr>
                <w:rFonts w:ascii="Arial" w:hAnsi="Arial" w:cs="Arial"/>
              </w:rPr>
              <w:t>ate</w:t>
            </w:r>
            <w:r w:rsidRPr="00DA6EB3">
              <w:rPr>
                <w:rFonts w:ascii="Arial" w:hAnsi="Arial" w:cs="Arial"/>
                <w:spacing w:val="2"/>
              </w:rPr>
              <w:t xml:space="preserve"> t</w:t>
            </w:r>
            <w:r w:rsidRPr="00DA6EB3">
              <w:rPr>
                <w:rFonts w:ascii="Arial" w:hAnsi="Arial" w:cs="Arial"/>
                <w:spacing w:val="-1"/>
              </w:rPr>
              <w:t>h</w:t>
            </w:r>
            <w:r w:rsidRPr="00DA6EB3">
              <w:rPr>
                <w:rFonts w:ascii="Arial" w:hAnsi="Arial" w:cs="Arial"/>
              </w:rPr>
              <w:t>e</w:t>
            </w:r>
            <w:r w:rsidRPr="00DA6EB3">
              <w:rPr>
                <w:rFonts w:ascii="Arial" w:hAnsi="Arial" w:cs="Arial"/>
                <w:spacing w:val="3"/>
              </w:rPr>
              <w:t>p</w:t>
            </w:r>
            <w:r w:rsidRPr="00DA6EB3">
              <w:rPr>
                <w:rFonts w:ascii="Arial" w:hAnsi="Arial" w:cs="Arial"/>
                <w:spacing w:val="1"/>
              </w:rPr>
              <w:t>ro</w:t>
            </w:r>
            <w:r w:rsidRPr="00DA6EB3">
              <w:rPr>
                <w:rFonts w:ascii="Arial" w:hAnsi="Arial" w:cs="Arial"/>
                <w:spacing w:val="-2"/>
              </w:rPr>
              <w:t>f</w:t>
            </w:r>
            <w:r w:rsidRPr="00DA6EB3">
              <w:rPr>
                <w:rFonts w:ascii="Arial" w:hAnsi="Arial" w:cs="Arial"/>
              </w:rPr>
              <w:t>ita</w:t>
            </w:r>
            <w:r w:rsidRPr="00DA6EB3">
              <w:rPr>
                <w:rFonts w:ascii="Arial" w:hAnsi="Arial" w:cs="Arial"/>
                <w:spacing w:val="1"/>
              </w:rPr>
              <w:t>b</w:t>
            </w:r>
            <w:r w:rsidRPr="00DA6EB3">
              <w:rPr>
                <w:rFonts w:ascii="Arial" w:hAnsi="Arial" w:cs="Arial"/>
              </w:rPr>
              <w:t>ili</w:t>
            </w:r>
            <w:r w:rsidRPr="00DA6EB3">
              <w:rPr>
                <w:rFonts w:ascii="Arial" w:hAnsi="Arial" w:cs="Arial"/>
                <w:spacing w:val="1"/>
              </w:rPr>
              <w:t>t</w:t>
            </w:r>
            <w:r w:rsidRPr="00DA6EB3">
              <w:rPr>
                <w:rFonts w:ascii="Arial" w:hAnsi="Arial" w:cs="Arial"/>
              </w:rPr>
              <w:t>y a</w:t>
            </w:r>
            <w:r w:rsidRPr="00DA6EB3">
              <w:rPr>
                <w:rFonts w:ascii="Arial" w:hAnsi="Arial" w:cs="Arial"/>
                <w:spacing w:val="-1"/>
              </w:rPr>
              <w:t>n</w:t>
            </w:r>
            <w:r w:rsidRPr="00DA6EB3">
              <w:rPr>
                <w:rFonts w:ascii="Arial" w:hAnsi="Arial" w:cs="Arial"/>
              </w:rPr>
              <w:t>d</w:t>
            </w:r>
            <w:r w:rsidRPr="00DA6EB3">
              <w:rPr>
                <w:rFonts w:ascii="Arial" w:hAnsi="Arial" w:cs="Arial"/>
                <w:spacing w:val="-2"/>
              </w:rPr>
              <w:t>w</w:t>
            </w:r>
            <w:r w:rsidRPr="00DA6EB3">
              <w:rPr>
                <w:rFonts w:ascii="Arial" w:hAnsi="Arial" w:cs="Arial"/>
              </w:rPr>
              <w:t>e</w:t>
            </w:r>
            <w:r w:rsidRPr="00DA6EB3">
              <w:rPr>
                <w:rFonts w:ascii="Arial" w:hAnsi="Arial" w:cs="Arial"/>
                <w:spacing w:val="2"/>
              </w:rPr>
              <w:t>l</w:t>
            </w:r>
            <w:r w:rsidRPr="00DA6EB3">
              <w:rPr>
                <w:rFonts w:ascii="Arial" w:hAnsi="Arial" w:cs="Arial"/>
                <w:spacing w:val="-2"/>
              </w:rPr>
              <w:t>f</w:t>
            </w:r>
            <w:r w:rsidRPr="00DA6EB3">
              <w:rPr>
                <w:rFonts w:ascii="Arial" w:hAnsi="Arial" w:cs="Arial"/>
              </w:rPr>
              <w:t>a</w:t>
            </w:r>
            <w:r w:rsidRPr="00DA6EB3">
              <w:rPr>
                <w:rFonts w:ascii="Arial" w:hAnsi="Arial" w:cs="Arial"/>
                <w:spacing w:val="1"/>
              </w:rPr>
              <w:t>r</w:t>
            </w:r>
            <w:r w:rsidRPr="00DA6EB3">
              <w:rPr>
                <w:rFonts w:ascii="Arial" w:hAnsi="Arial" w:cs="Arial"/>
              </w:rPr>
              <w:t xml:space="preserve">e </w:t>
            </w:r>
            <w:r w:rsidRPr="00DA6EB3">
              <w:rPr>
                <w:rFonts w:ascii="Arial" w:hAnsi="Arial" w:cs="Arial"/>
                <w:spacing w:val="2"/>
              </w:rPr>
              <w:t>i</w:t>
            </w:r>
            <w:r w:rsidRPr="00DA6EB3">
              <w:rPr>
                <w:rFonts w:ascii="Arial" w:hAnsi="Arial" w:cs="Arial"/>
                <w:spacing w:val="-4"/>
              </w:rPr>
              <w:t>m</w:t>
            </w:r>
            <w:r w:rsidRPr="00DA6EB3">
              <w:rPr>
                <w:rFonts w:ascii="Arial" w:hAnsi="Arial" w:cs="Arial"/>
                <w:spacing w:val="1"/>
              </w:rPr>
              <w:t>p</w:t>
            </w:r>
            <w:r w:rsidRPr="00DA6EB3">
              <w:rPr>
                <w:rFonts w:ascii="Arial" w:hAnsi="Arial" w:cs="Arial"/>
              </w:rPr>
              <w:t>licati</w:t>
            </w:r>
            <w:r w:rsidRPr="00DA6EB3">
              <w:rPr>
                <w:rFonts w:ascii="Arial" w:hAnsi="Arial" w:cs="Arial"/>
                <w:spacing w:val="3"/>
              </w:rPr>
              <w:t>o</w:t>
            </w:r>
            <w:r w:rsidRPr="00DA6EB3">
              <w:rPr>
                <w:rFonts w:ascii="Arial" w:hAnsi="Arial" w:cs="Arial"/>
                <w:spacing w:val="-1"/>
              </w:rPr>
              <w:t>n</w:t>
            </w:r>
            <w:r w:rsidRPr="00DA6EB3">
              <w:rPr>
                <w:rFonts w:ascii="Arial" w:hAnsi="Arial" w:cs="Arial"/>
              </w:rPr>
              <w:t>s</w:t>
            </w:r>
            <w:r w:rsidRPr="00DA6EB3">
              <w:rPr>
                <w:rFonts w:ascii="Arial" w:hAnsi="Arial" w:cs="Arial"/>
                <w:spacing w:val="1"/>
              </w:rPr>
              <w:t>o</w:t>
            </w:r>
            <w:r w:rsidRPr="00DA6EB3">
              <w:rPr>
                <w:rFonts w:ascii="Arial" w:hAnsi="Arial" w:cs="Arial"/>
              </w:rPr>
              <w:t>f</w:t>
            </w:r>
            <w:r w:rsidRPr="00DA6EB3">
              <w:rPr>
                <w:rFonts w:ascii="Arial" w:hAnsi="Arial" w:cs="Arial"/>
                <w:spacing w:val="-2"/>
              </w:rPr>
              <w:t>f</w:t>
            </w:r>
            <w:r w:rsidRPr="00DA6EB3">
              <w:rPr>
                <w:rFonts w:ascii="Arial" w:hAnsi="Arial" w:cs="Arial"/>
                <w:spacing w:val="1"/>
              </w:rPr>
              <w:t>o</w:t>
            </w:r>
            <w:r w:rsidRPr="00DA6EB3">
              <w:rPr>
                <w:rFonts w:ascii="Arial" w:hAnsi="Arial" w:cs="Arial"/>
              </w:rPr>
              <w:t>liar</w:t>
            </w:r>
            <w:r w:rsidRPr="00DA6EB3">
              <w:rPr>
                <w:rFonts w:ascii="Arial" w:hAnsi="Arial" w:cs="Arial"/>
                <w:spacing w:val="1"/>
              </w:rPr>
              <w:t>n</w:t>
            </w:r>
            <w:r w:rsidRPr="00DA6EB3">
              <w:rPr>
                <w:rFonts w:ascii="Arial" w:hAnsi="Arial" w:cs="Arial"/>
                <w:spacing w:val="-1"/>
              </w:rPr>
              <w:t>u</w:t>
            </w:r>
            <w:r w:rsidRPr="00DA6EB3">
              <w:rPr>
                <w:rFonts w:ascii="Arial" w:hAnsi="Arial" w:cs="Arial"/>
              </w:rPr>
              <w:t>tri</w:t>
            </w:r>
            <w:r w:rsidRPr="00DA6EB3">
              <w:rPr>
                <w:rFonts w:ascii="Arial" w:hAnsi="Arial" w:cs="Arial"/>
                <w:spacing w:val="2"/>
              </w:rPr>
              <w:t>e</w:t>
            </w:r>
            <w:r w:rsidRPr="00DA6EB3">
              <w:rPr>
                <w:rFonts w:ascii="Arial" w:hAnsi="Arial" w:cs="Arial"/>
                <w:spacing w:val="-1"/>
              </w:rPr>
              <w:t>n</w:t>
            </w:r>
            <w:r w:rsidRPr="00DA6EB3">
              <w:rPr>
                <w:rFonts w:ascii="Arial" w:hAnsi="Arial" w:cs="Arial"/>
              </w:rPr>
              <w:t>ta</w:t>
            </w:r>
            <w:r w:rsidRPr="00DA6EB3">
              <w:rPr>
                <w:rFonts w:ascii="Arial" w:hAnsi="Arial" w:cs="Arial"/>
                <w:spacing w:val="1"/>
              </w:rPr>
              <w:t>pp</w:t>
            </w:r>
            <w:r w:rsidRPr="00DA6EB3">
              <w:rPr>
                <w:rFonts w:ascii="Arial" w:hAnsi="Arial" w:cs="Arial"/>
              </w:rPr>
              <w:t>licati</w:t>
            </w:r>
            <w:r w:rsidRPr="00DA6EB3">
              <w:rPr>
                <w:rFonts w:ascii="Arial" w:hAnsi="Arial" w:cs="Arial"/>
                <w:spacing w:val="1"/>
              </w:rPr>
              <w:t>o</w:t>
            </w:r>
            <w:r w:rsidRPr="00DA6EB3">
              <w:rPr>
                <w:rFonts w:ascii="Arial" w:hAnsi="Arial" w:cs="Arial"/>
              </w:rPr>
              <w:t>ntec</w:t>
            </w:r>
            <w:r w:rsidRPr="00DA6EB3">
              <w:rPr>
                <w:rFonts w:ascii="Arial" w:hAnsi="Arial" w:cs="Arial"/>
                <w:spacing w:val="-1"/>
              </w:rPr>
              <w:t>hn</w:t>
            </w:r>
            <w:r w:rsidRPr="00DA6EB3">
              <w:rPr>
                <w:rFonts w:ascii="Arial" w:hAnsi="Arial" w:cs="Arial"/>
                <w:spacing w:val="1"/>
              </w:rPr>
              <w:t>o</w:t>
            </w:r>
            <w:r w:rsidRPr="00DA6EB3">
              <w:rPr>
                <w:rFonts w:ascii="Arial" w:hAnsi="Arial" w:cs="Arial"/>
              </w:rPr>
              <w:t>l</w:t>
            </w:r>
            <w:r w:rsidRPr="00DA6EB3">
              <w:rPr>
                <w:rFonts w:ascii="Arial" w:hAnsi="Arial" w:cs="Arial"/>
                <w:spacing w:val="3"/>
              </w:rPr>
              <w:t>o</w:t>
            </w:r>
            <w:r w:rsidRPr="00DA6EB3">
              <w:rPr>
                <w:rFonts w:ascii="Arial" w:hAnsi="Arial" w:cs="Arial"/>
                <w:spacing w:val="-1"/>
              </w:rPr>
              <w:t>g</w:t>
            </w:r>
            <w:r w:rsidRPr="00DA6EB3">
              <w:rPr>
                <w:rFonts w:ascii="Arial" w:hAnsi="Arial" w:cs="Arial"/>
              </w:rPr>
              <w:t>ies.</w:t>
            </w:r>
            <w:r w:rsidRPr="00DA6EB3">
              <w:rPr>
                <w:rFonts w:ascii="Arial" w:hAnsi="Arial" w:cs="Arial"/>
                <w:spacing w:val="3"/>
              </w:rPr>
              <w:t>T</w:t>
            </w:r>
            <w:r w:rsidRPr="00DA6EB3">
              <w:rPr>
                <w:rFonts w:ascii="Arial" w:hAnsi="Arial" w:cs="Arial"/>
                <w:spacing w:val="-1"/>
              </w:rPr>
              <w:t>h</w:t>
            </w:r>
            <w:r w:rsidRPr="00DA6EB3">
              <w:rPr>
                <w:rFonts w:ascii="Arial" w:hAnsi="Arial" w:cs="Arial"/>
              </w:rPr>
              <w:t>e</w:t>
            </w:r>
            <w:r w:rsidRPr="00DA6EB3">
              <w:rPr>
                <w:rFonts w:ascii="Arial" w:hAnsi="Arial" w:cs="Arial"/>
                <w:spacing w:val="-1"/>
              </w:rPr>
              <w:t>m</w:t>
            </w:r>
            <w:r w:rsidRPr="00DA6EB3">
              <w:rPr>
                <w:rFonts w:ascii="Arial" w:hAnsi="Arial" w:cs="Arial"/>
              </w:rPr>
              <w:t>a</w:t>
            </w:r>
            <w:r w:rsidRPr="00DA6EB3">
              <w:rPr>
                <w:rFonts w:ascii="Arial" w:hAnsi="Arial" w:cs="Arial"/>
                <w:spacing w:val="1"/>
              </w:rPr>
              <w:t>nu</w:t>
            </w:r>
            <w:r w:rsidRPr="00DA6EB3">
              <w:rPr>
                <w:rFonts w:ascii="Arial" w:hAnsi="Arial" w:cs="Arial"/>
                <w:spacing w:val="-1"/>
              </w:rPr>
              <w:t>s</w:t>
            </w:r>
            <w:r w:rsidRPr="00DA6EB3">
              <w:rPr>
                <w:rFonts w:ascii="Arial" w:hAnsi="Arial" w:cs="Arial"/>
              </w:rPr>
              <w:t>c</w:t>
            </w:r>
            <w:r w:rsidRPr="00DA6EB3">
              <w:rPr>
                <w:rFonts w:ascii="Arial" w:hAnsi="Arial" w:cs="Arial"/>
                <w:spacing w:val="1"/>
              </w:rPr>
              <w:t>r</w:t>
            </w:r>
            <w:r w:rsidRPr="00DA6EB3">
              <w:rPr>
                <w:rFonts w:ascii="Arial" w:hAnsi="Arial" w:cs="Arial"/>
              </w:rPr>
              <w:t>i</w:t>
            </w:r>
            <w:r w:rsidRPr="00DA6EB3">
              <w:rPr>
                <w:rFonts w:ascii="Arial" w:hAnsi="Arial" w:cs="Arial"/>
                <w:spacing w:val="1"/>
              </w:rPr>
              <w:t>p</w:t>
            </w:r>
            <w:r w:rsidRPr="00DA6EB3">
              <w:rPr>
                <w:rFonts w:ascii="Arial" w:hAnsi="Arial" w:cs="Arial"/>
              </w:rPr>
              <w:t>t</w:t>
            </w:r>
            <w:r w:rsidRPr="00DA6EB3">
              <w:rPr>
                <w:rFonts w:ascii="Arial" w:hAnsi="Arial" w:cs="Arial"/>
                <w:spacing w:val="-1"/>
              </w:rPr>
              <w:t>h</w:t>
            </w:r>
            <w:r w:rsidRPr="00DA6EB3">
              <w:rPr>
                <w:rFonts w:ascii="Arial" w:hAnsi="Arial" w:cs="Arial"/>
              </w:rPr>
              <w:t>as</w:t>
            </w:r>
            <w:r w:rsidRPr="00DA6EB3">
              <w:rPr>
                <w:rFonts w:ascii="Arial" w:hAnsi="Arial" w:cs="Arial"/>
                <w:spacing w:val="3"/>
              </w:rPr>
              <w:t>h</w:t>
            </w:r>
            <w:r w:rsidRPr="00DA6EB3">
              <w:rPr>
                <w:rFonts w:ascii="Arial" w:hAnsi="Arial" w:cs="Arial"/>
                <w:spacing w:val="2"/>
              </w:rPr>
              <w:t>i</w:t>
            </w:r>
            <w:r w:rsidRPr="00DA6EB3">
              <w:rPr>
                <w:rFonts w:ascii="Arial" w:hAnsi="Arial" w:cs="Arial"/>
                <w:spacing w:val="1"/>
              </w:rPr>
              <w:t>g</w:t>
            </w:r>
            <w:r w:rsidRPr="00DA6EB3">
              <w:rPr>
                <w:rFonts w:ascii="Arial" w:hAnsi="Arial" w:cs="Arial"/>
              </w:rPr>
              <w:t xml:space="preserve">h </w:t>
            </w:r>
            <w:r w:rsidRPr="00DA6EB3">
              <w:rPr>
                <w:rFonts w:ascii="Arial" w:hAnsi="Arial" w:cs="Arial"/>
                <w:spacing w:val="1"/>
              </w:rPr>
              <w:t>r</w:t>
            </w:r>
            <w:r w:rsidRPr="00DA6EB3">
              <w:rPr>
                <w:rFonts w:ascii="Arial" w:hAnsi="Arial" w:cs="Arial"/>
              </w:rPr>
              <w:t>e</w:t>
            </w:r>
            <w:r w:rsidRPr="00DA6EB3">
              <w:rPr>
                <w:rFonts w:ascii="Arial" w:hAnsi="Arial" w:cs="Arial"/>
                <w:spacing w:val="-1"/>
              </w:rPr>
              <w:t>g</w:t>
            </w:r>
            <w:r w:rsidRPr="00DA6EB3">
              <w:rPr>
                <w:rFonts w:ascii="Arial" w:hAnsi="Arial" w:cs="Arial"/>
              </w:rPr>
              <w:t>i</w:t>
            </w:r>
            <w:r w:rsidRPr="00DA6EB3">
              <w:rPr>
                <w:rFonts w:ascii="Arial" w:hAnsi="Arial" w:cs="Arial"/>
                <w:spacing w:val="1"/>
              </w:rPr>
              <w:t>o</w:t>
            </w:r>
            <w:r w:rsidRPr="00DA6EB3">
              <w:rPr>
                <w:rFonts w:ascii="Arial" w:hAnsi="Arial" w:cs="Arial"/>
                <w:spacing w:val="-1"/>
              </w:rPr>
              <w:t>n</w:t>
            </w:r>
            <w:r w:rsidRPr="00DA6EB3">
              <w:rPr>
                <w:rFonts w:ascii="Arial" w:hAnsi="Arial" w:cs="Arial"/>
              </w:rPr>
              <w:t>al</w:t>
            </w:r>
            <w:r w:rsidRPr="00DA6EB3">
              <w:rPr>
                <w:rFonts w:ascii="Arial" w:hAnsi="Arial" w:cs="Arial"/>
                <w:spacing w:val="3"/>
              </w:rPr>
              <w:t>r</w:t>
            </w:r>
            <w:r w:rsidRPr="00DA6EB3">
              <w:rPr>
                <w:rFonts w:ascii="Arial" w:hAnsi="Arial" w:cs="Arial"/>
              </w:rPr>
              <w:t>ele</w:t>
            </w:r>
            <w:r w:rsidRPr="00DA6EB3">
              <w:rPr>
                <w:rFonts w:ascii="Arial" w:hAnsi="Arial" w:cs="Arial"/>
                <w:spacing w:val="-1"/>
              </w:rPr>
              <w:t>v</w:t>
            </w:r>
            <w:r w:rsidRPr="00DA6EB3">
              <w:rPr>
                <w:rFonts w:ascii="Arial" w:hAnsi="Arial" w:cs="Arial"/>
              </w:rPr>
              <w:t>a</w:t>
            </w:r>
            <w:r w:rsidRPr="00DA6EB3">
              <w:rPr>
                <w:rFonts w:ascii="Arial" w:hAnsi="Arial" w:cs="Arial"/>
                <w:spacing w:val="-1"/>
              </w:rPr>
              <w:t>n</w:t>
            </w:r>
            <w:r w:rsidRPr="00DA6EB3">
              <w:rPr>
                <w:rFonts w:ascii="Arial" w:hAnsi="Arial" w:cs="Arial"/>
              </w:rPr>
              <w:t>ce</w:t>
            </w:r>
            <w:r w:rsidRPr="00DA6EB3">
              <w:rPr>
                <w:rFonts w:ascii="Arial" w:hAnsi="Arial" w:cs="Arial"/>
                <w:spacing w:val="3"/>
              </w:rPr>
              <w:t>a</w:t>
            </w:r>
            <w:r w:rsidRPr="00DA6EB3">
              <w:rPr>
                <w:rFonts w:ascii="Arial" w:hAnsi="Arial" w:cs="Arial"/>
                <w:spacing w:val="-1"/>
              </w:rPr>
              <w:t>n</w:t>
            </w:r>
            <w:r w:rsidRPr="00DA6EB3">
              <w:rPr>
                <w:rFonts w:ascii="Arial" w:hAnsi="Arial" w:cs="Arial"/>
              </w:rPr>
              <w:t>d</w:t>
            </w:r>
            <w:r w:rsidRPr="00DA6EB3">
              <w:rPr>
                <w:rFonts w:ascii="Arial" w:hAnsi="Arial" w:cs="Arial"/>
                <w:spacing w:val="-4"/>
              </w:rPr>
              <w:t>m</w:t>
            </w:r>
            <w:r w:rsidRPr="00DA6EB3">
              <w:rPr>
                <w:rFonts w:ascii="Arial" w:hAnsi="Arial" w:cs="Arial"/>
                <w:spacing w:val="1"/>
              </w:rPr>
              <w:t>od</w:t>
            </w:r>
            <w:r w:rsidRPr="00DA6EB3">
              <w:rPr>
                <w:rFonts w:ascii="Arial" w:hAnsi="Arial" w:cs="Arial"/>
              </w:rPr>
              <w:t>e</w:t>
            </w:r>
            <w:r w:rsidRPr="00DA6EB3">
              <w:rPr>
                <w:rFonts w:ascii="Arial" w:hAnsi="Arial" w:cs="Arial"/>
                <w:spacing w:val="1"/>
              </w:rPr>
              <w:t>r</w:t>
            </w:r>
            <w:r w:rsidRPr="00DA6EB3">
              <w:rPr>
                <w:rFonts w:ascii="Arial" w:hAnsi="Arial" w:cs="Arial"/>
              </w:rPr>
              <w:t>ate c</w:t>
            </w:r>
            <w:r w:rsidRPr="00DA6EB3">
              <w:rPr>
                <w:rFonts w:ascii="Arial" w:hAnsi="Arial" w:cs="Arial"/>
                <w:spacing w:val="1"/>
              </w:rPr>
              <w:t>o</w:t>
            </w:r>
            <w:r w:rsidRPr="00DA6EB3">
              <w:rPr>
                <w:rFonts w:ascii="Arial" w:hAnsi="Arial" w:cs="Arial"/>
                <w:spacing w:val="-1"/>
              </w:rPr>
              <w:t>n</w:t>
            </w:r>
            <w:r w:rsidRPr="00DA6EB3">
              <w:rPr>
                <w:rFonts w:ascii="Arial" w:hAnsi="Arial" w:cs="Arial"/>
              </w:rPr>
              <w:t>tri</w:t>
            </w:r>
            <w:r w:rsidRPr="00DA6EB3">
              <w:rPr>
                <w:rFonts w:ascii="Arial" w:hAnsi="Arial" w:cs="Arial"/>
                <w:spacing w:val="1"/>
              </w:rPr>
              <w:t>b</w:t>
            </w:r>
            <w:r w:rsidRPr="00DA6EB3">
              <w:rPr>
                <w:rFonts w:ascii="Arial" w:hAnsi="Arial" w:cs="Arial"/>
                <w:spacing w:val="-1"/>
              </w:rPr>
              <w:t>u</w:t>
            </w:r>
            <w:r w:rsidRPr="00DA6EB3">
              <w:rPr>
                <w:rFonts w:ascii="Arial" w:hAnsi="Arial" w:cs="Arial"/>
              </w:rPr>
              <w:t>ti</w:t>
            </w:r>
            <w:r w:rsidRPr="00DA6EB3">
              <w:rPr>
                <w:rFonts w:ascii="Arial" w:hAnsi="Arial" w:cs="Arial"/>
                <w:spacing w:val="1"/>
              </w:rPr>
              <w:t>o</w:t>
            </w:r>
            <w:r w:rsidRPr="00DA6EB3">
              <w:rPr>
                <w:rFonts w:ascii="Arial" w:hAnsi="Arial" w:cs="Arial"/>
              </w:rPr>
              <w:t>n</w:t>
            </w:r>
            <w:r w:rsidRPr="00DA6EB3">
              <w:rPr>
                <w:rFonts w:ascii="Arial" w:hAnsi="Arial" w:cs="Arial"/>
                <w:spacing w:val="2"/>
              </w:rPr>
              <w:t>i</w:t>
            </w:r>
            <w:r w:rsidRPr="00DA6EB3">
              <w:rPr>
                <w:rFonts w:ascii="Arial" w:hAnsi="Arial" w:cs="Arial"/>
              </w:rPr>
              <w:t>n</w:t>
            </w:r>
            <w:r w:rsidRPr="00DA6EB3">
              <w:rPr>
                <w:rFonts w:ascii="Arial" w:hAnsi="Arial" w:cs="Arial"/>
                <w:spacing w:val="2"/>
              </w:rPr>
              <w:t>t</w:t>
            </w:r>
            <w:r w:rsidRPr="00DA6EB3">
              <w:rPr>
                <w:rFonts w:ascii="Arial" w:hAnsi="Arial" w:cs="Arial"/>
                <w:spacing w:val="-1"/>
              </w:rPr>
              <w:t>h</w:t>
            </w:r>
            <w:r w:rsidRPr="00DA6EB3">
              <w:rPr>
                <w:rFonts w:ascii="Arial" w:hAnsi="Arial" w:cs="Arial"/>
              </w:rPr>
              <w:t>e</w:t>
            </w:r>
            <w:r w:rsidRPr="00DA6EB3">
              <w:rPr>
                <w:rFonts w:ascii="Arial" w:hAnsi="Arial" w:cs="Arial"/>
                <w:spacing w:val="-2"/>
              </w:rPr>
              <w:t>f</w:t>
            </w:r>
            <w:r w:rsidRPr="00DA6EB3">
              <w:rPr>
                <w:rFonts w:ascii="Arial" w:hAnsi="Arial" w:cs="Arial"/>
              </w:rPr>
              <w:t>i</w:t>
            </w:r>
            <w:r w:rsidRPr="00DA6EB3">
              <w:rPr>
                <w:rFonts w:ascii="Arial" w:hAnsi="Arial" w:cs="Arial"/>
                <w:spacing w:val="2"/>
              </w:rPr>
              <w:t>e</w:t>
            </w:r>
            <w:r w:rsidRPr="00DA6EB3">
              <w:rPr>
                <w:rFonts w:ascii="Arial" w:hAnsi="Arial" w:cs="Arial"/>
              </w:rPr>
              <w:t>ld</w:t>
            </w:r>
            <w:r w:rsidRPr="00DA6EB3">
              <w:rPr>
                <w:rFonts w:ascii="Arial" w:hAnsi="Arial" w:cs="Arial"/>
                <w:spacing w:val="1"/>
              </w:rPr>
              <w:t>o</w:t>
            </w:r>
            <w:r w:rsidRPr="00DA6EB3">
              <w:rPr>
                <w:rFonts w:ascii="Arial" w:hAnsi="Arial" w:cs="Arial"/>
              </w:rPr>
              <w:t>f</w:t>
            </w:r>
            <w:r w:rsidRPr="00DA6EB3">
              <w:rPr>
                <w:rFonts w:ascii="Arial" w:hAnsi="Arial" w:cs="Arial"/>
                <w:spacing w:val="-2"/>
              </w:rPr>
              <w:t>A</w:t>
            </w:r>
            <w:r w:rsidRPr="00DA6EB3">
              <w:rPr>
                <w:rFonts w:ascii="Arial" w:hAnsi="Arial" w:cs="Arial"/>
                <w:spacing w:val="1"/>
              </w:rPr>
              <w:t>gr</w:t>
            </w:r>
            <w:r w:rsidRPr="00DA6EB3">
              <w:rPr>
                <w:rFonts w:ascii="Arial" w:hAnsi="Arial" w:cs="Arial"/>
              </w:rPr>
              <w:t>ic</w:t>
            </w:r>
            <w:r w:rsidRPr="00DA6EB3">
              <w:rPr>
                <w:rFonts w:ascii="Arial" w:hAnsi="Arial" w:cs="Arial"/>
                <w:spacing w:val="-1"/>
              </w:rPr>
              <w:t>u</w:t>
            </w:r>
            <w:r w:rsidRPr="00DA6EB3">
              <w:rPr>
                <w:rFonts w:ascii="Arial" w:hAnsi="Arial" w:cs="Arial"/>
              </w:rPr>
              <w:t>l</w:t>
            </w:r>
            <w:r w:rsidRPr="00DA6EB3">
              <w:rPr>
                <w:rFonts w:ascii="Arial" w:hAnsi="Arial" w:cs="Arial"/>
                <w:spacing w:val="2"/>
              </w:rPr>
              <w:t>t</w:t>
            </w:r>
            <w:r w:rsidRPr="00DA6EB3">
              <w:rPr>
                <w:rFonts w:ascii="Arial" w:hAnsi="Arial" w:cs="Arial"/>
                <w:spacing w:val="-1"/>
              </w:rPr>
              <w:t>u</w:t>
            </w:r>
            <w:r w:rsidRPr="00DA6EB3">
              <w:rPr>
                <w:rFonts w:ascii="Arial" w:hAnsi="Arial" w:cs="Arial"/>
                <w:spacing w:val="1"/>
              </w:rPr>
              <w:t>r</w:t>
            </w:r>
            <w:r w:rsidRPr="00DA6EB3">
              <w:rPr>
                <w:rFonts w:ascii="Arial" w:hAnsi="Arial" w:cs="Arial"/>
              </w:rPr>
              <w:t>al</w:t>
            </w:r>
            <w:r w:rsidRPr="00DA6EB3">
              <w:rPr>
                <w:rFonts w:ascii="Arial" w:hAnsi="Arial" w:cs="Arial"/>
                <w:spacing w:val="2"/>
              </w:rPr>
              <w:t>P</w:t>
            </w:r>
            <w:r w:rsidRPr="00DA6EB3">
              <w:rPr>
                <w:rFonts w:ascii="Arial" w:hAnsi="Arial" w:cs="Arial"/>
                <w:spacing w:val="1"/>
              </w:rPr>
              <w:t>rod</w:t>
            </w:r>
            <w:r w:rsidRPr="00DA6EB3">
              <w:rPr>
                <w:rFonts w:ascii="Arial" w:hAnsi="Arial" w:cs="Arial"/>
                <w:spacing w:val="-1"/>
              </w:rPr>
              <w:t>u</w:t>
            </w:r>
            <w:r w:rsidRPr="00DA6EB3">
              <w:rPr>
                <w:rFonts w:ascii="Arial" w:hAnsi="Arial" w:cs="Arial"/>
              </w:rPr>
              <w:t>cti</w:t>
            </w:r>
            <w:r w:rsidRPr="00DA6EB3">
              <w:rPr>
                <w:rFonts w:ascii="Arial" w:hAnsi="Arial" w:cs="Arial"/>
                <w:spacing w:val="1"/>
              </w:rPr>
              <w:t>o</w:t>
            </w:r>
            <w:r w:rsidRPr="00DA6EB3">
              <w:rPr>
                <w:rFonts w:ascii="Arial" w:hAnsi="Arial" w:cs="Arial"/>
              </w:rPr>
              <w:t>ne</w:t>
            </w:r>
            <w:r w:rsidRPr="00DA6EB3">
              <w:rPr>
                <w:rFonts w:ascii="Arial" w:hAnsi="Arial" w:cs="Arial"/>
                <w:spacing w:val="1"/>
              </w:rPr>
              <w:t>co</w:t>
            </w:r>
            <w:r w:rsidRPr="00DA6EB3">
              <w:rPr>
                <w:rFonts w:ascii="Arial" w:hAnsi="Arial" w:cs="Arial"/>
                <w:spacing w:val="-1"/>
              </w:rPr>
              <w:t>n</w:t>
            </w:r>
            <w:r w:rsidRPr="00DA6EB3">
              <w:rPr>
                <w:rFonts w:ascii="Arial" w:hAnsi="Arial" w:cs="Arial"/>
                <w:spacing w:val="3"/>
              </w:rPr>
              <w:t>o</w:t>
            </w:r>
            <w:r w:rsidRPr="00DA6EB3">
              <w:rPr>
                <w:rFonts w:ascii="Arial" w:hAnsi="Arial" w:cs="Arial"/>
                <w:spacing w:val="-4"/>
              </w:rPr>
              <w:t>m</w:t>
            </w:r>
            <w:r w:rsidRPr="00DA6EB3">
              <w:rPr>
                <w:rFonts w:ascii="Arial" w:hAnsi="Arial" w:cs="Arial"/>
                <w:spacing w:val="2"/>
              </w:rPr>
              <w:t>i</w:t>
            </w:r>
            <w:r w:rsidRPr="00DA6EB3">
              <w:rPr>
                <w:rFonts w:ascii="Arial" w:hAnsi="Arial" w:cs="Arial"/>
              </w:rPr>
              <w:t>cs.</w:t>
            </w:r>
          </w:p>
        </w:tc>
        <w:tc>
          <w:tcPr>
            <w:tcW w:w="6445" w:type="dxa"/>
            <w:tcBorders>
              <w:top w:val="single" w:sz="5" w:space="0" w:color="000000"/>
              <w:left w:val="single" w:sz="5" w:space="0" w:color="000000"/>
              <w:bottom w:val="single" w:sz="5" w:space="0" w:color="000000"/>
              <w:right w:val="single" w:sz="5" w:space="0" w:color="000000"/>
            </w:tcBorders>
          </w:tcPr>
          <w:p w:rsidR="00E81365" w:rsidRPr="00DA6EB3" w:rsidRDefault="00AD3A8A">
            <w:pPr>
              <w:rPr>
                <w:rFonts w:ascii="Arial" w:hAnsi="Arial" w:cs="Arial"/>
              </w:rPr>
            </w:pPr>
            <w:r w:rsidRPr="00DA6EB3">
              <w:rPr>
                <w:rFonts w:ascii="Arial" w:hAnsi="Arial" w:cs="Arial"/>
                <w:lang w:val="en-GB"/>
              </w:rPr>
              <w:t>The manuscript is important to scientific community as it describes the need of research investments in developing improved varieties and its impact in terms of social gains to the producers and consumers.</w:t>
            </w:r>
          </w:p>
        </w:tc>
      </w:tr>
      <w:tr w:rsidR="00E81365" w:rsidRPr="00DA6EB3">
        <w:trPr>
          <w:trHeight w:hRule="exact" w:val="1273"/>
        </w:trPr>
        <w:tc>
          <w:tcPr>
            <w:tcW w:w="5351"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460"/>
              <w:rPr>
                <w:rFonts w:ascii="Arial" w:hAnsi="Arial" w:cs="Arial"/>
              </w:rPr>
            </w:pPr>
            <w:r w:rsidRPr="00DA6EB3">
              <w:rPr>
                <w:rFonts w:ascii="Arial" w:hAnsi="Arial" w:cs="Arial"/>
                <w:b/>
                <w:spacing w:val="-1"/>
              </w:rPr>
              <w:t>I</w:t>
            </w:r>
            <w:r w:rsidRPr="00DA6EB3">
              <w:rPr>
                <w:rFonts w:ascii="Arial" w:hAnsi="Arial" w:cs="Arial"/>
                <w:b/>
              </w:rPr>
              <w:t>s</w:t>
            </w:r>
            <w:r w:rsidRPr="00DA6EB3">
              <w:rPr>
                <w:rFonts w:ascii="Arial" w:hAnsi="Arial" w:cs="Arial"/>
                <w:b/>
                <w:spacing w:val="1"/>
              </w:rPr>
              <w:t>t</w:t>
            </w:r>
            <w:r w:rsidRPr="00DA6EB3">
              <w:rPr>
                <w:rFonts w:ascii="Arial" w:hAnsi="Arial" w:cs="Arial"/>
                <w:b/>
              </w:rPr>
              <w:t>he</w:t>
            </w:r>
            <w:r w:rsidRPr="00DA6EB3">
              <w:rPr>
                <w:rFonts w:ascii="Arial" w:hAnsi="Arial" w:cs="Arial"/>
                <w:b/>
                <w:spacing w:val="1"/>
              </w:rPr>
              <w:t>t</w:t>
            </w:r>
            <w:r w:rsidRPr="00DA6EB3">
              <w:rPr>
                <w:rFonts w:ascii="Arial" w:hAnsi="Arial" w:cs="Arial"/>
                <w:b/>
              </w:rPr>
              <w:t>itle</w:t>
            </w:r>
            <w:r w:rsidRPr="00DA6EB3">
              <w:rPr>
                <w:rFonts w:ascii="Arial" w:hAnsi="Arial" w:cs="Arial"/>
                <w:b/>
                <w:spacing w:val="1"/>
              </w:rPr>
              <w:t>o</w:t>
            </w:r>
            <w:r w:rsidRPr="00DA6EB3">
              <w:rPr>
                <w:rFonts w:ascii="Arial" w:hAnsi="Arial" w:cs="Arial"/>
                <w:b/>
              </w:rPr>
              <w:t>f</w:t>
            </w:r>
            <w:r w:rsidRPr="00DA6EB3">
              <w:rPr>
                <w:rFonts w:ascii="Arial" w:hAnsi="Arial" w:cs="Arial"/>
                <w:b/>
                <w:spacing w:val="1"/>
              </w:rPr>
              <w:t>t</w:t>
            </w:r>
            <w:r w:rsidRPr="00DA6EB3">
              <w:rPr>
                <w:rFonts w:ascii="Arial" w:hAnsi="Arial" w:cs="Arial"/>
                <w:b/>
              </w:rPr>
              <w:t>he</w:t>
            </w:r>
            <w:r w:rsidRPr="00DA6EB3">
              <w:rPr>
                <w:rFonts w:ascii="Arial" w:hAnsi="Arial" w:cs="Arial"/>
                <w:b/>
                <w:spacing w:val="1"/>
              </w:rPr>
              <w:t>a</w:t>
            </w:r>
            <w:r w:rsidRPr="00DA6EB3">
              <w:rPr>
                <w:rFonts w:ascii="Arial" w:hAnsi="Arial" w:cs="Arial"/>
                <w:b/>
              </w:rPr>
              <w:t>r</w:t>
            </w:r>
            <w:r w:rsidRPr="00DA6EB3">
              <w:rPr>
                <w:rFonts w:ascii="Arial" w:hAnsi="Arial" w:cs="Arial"/>
                <w:b/>
                <w:spacing w:val="1"/>
              </w:rPr>
              <w:t>t</w:t>
            </w:r>
            <w:r w:rsidRPr="00DA6EB3">
              <w:rPr>
                <w:rFonts w:ascii="Arial" w:hAnsi="Arial" w:cs="Arial"/>
                <w:b/>
              </w:rPr>
              <w:t>icle</w:t>
            </w:r>
            <w:r w:rsidRPr="00DA6EB3">
              <w:rPr>
                <w:rFonts w:ascii="Arial" w:hAnsi="Arial" w:cs="Arial"/>
                <w:b/>
                <w:spacing w:val="-1"/>
              </w:rPr>
              <w:t>s</w:t>
            </w:r>
            <w:r w:rsidRPr="00DA6EB3">
              <w:rPr>
                <w:rFonts w:ascii="Arial" w:hAnsi="Arial" w:cs="Arial"/>
                <w:b/>
              </w:rPr>
              <w:t>uit</w:t>
            </w:r>
            <w:r w:rsidRPr="00DA6EB3">
              <w:rPr>
                <w:rFonts w:ascii="Arial" w:hAnsi="Arial" w:cs="Arial"/>
                <w:b/>
                <w:spacing w:val="-1"/>
              </w:rPr>
              <w:t>a</w:t>
            </w:r>
            <w:r w:rsidRPr="00DA6EB3">
              <w:rPr>
                <w:rFonts w:ascii="Arial" w:hAnsi="Arial" w:cs="Arial"/>
                <w:b/>
              </w:rPr>
              <w:t>ble?</w:t>
            </w:r>
          </w:p>
          <w:p w:rsidR="00E81365" w:rsidRPr="00DA6EB3" w:rsidRDefault="008A298E">
            <w:pPr>
              <w:ind w:left="460"/>
              <w:rPr>
                <w:rFonts w:ascii="Arial" w:hAnsi="Arial" w:cs="Arial"/>
              </w:rPr>
            </w:pPr>
            <w:r w:rsidRPr="00DA6EB3">
              <w:rPr>
                <w:rFonts w:ascii="Arial" w:hAnsi="Arial" w:cs="Arial"/>
                <w:b/>
                <w:spacing w:val="1"/>
              </w:rPr>
              <w:t>(</w:t>
            </w:r>
            <w:r w:rsidRPr="00DA6EB3">
              <w:rPr>
                <w:rFonts w:ascii="Arial" w:hAnsi="Arial" w:cs="Arial"/>
                <w:b/>
                <w:spacing w:val="-1"/>
              </w:rPr>
              <w:t>I</w:t>
            </w:r>
            <w:r w:rsidRPr="00DA6EB3">
              <w:rPr>
                <w:rFonts w:ascii="Arial" w:hAnsi="Arial" w:cs="Arial"/>
                <w:b/>
              </w:rPr>
              <w:t>fn</w:t>
            </w:r>
            <w:r w:rsidRPr="00DA6EB3">
              <w:rPr>
                <w:rFonts w:ascii="Arial" w:hAnsi="Arial" w:cs="Arial"/>
                <w:b/>
                <w:spacing w:val="1"/>
              </w:rPr>
              <w:t>o</w:t>
            </w:r>
            <w:r w:rsidRPr="00DA6EB3">
              <w:rPr>
                <w:rFonts w:ascii="Arial" w:hAnsi="Arial" w:cs="Arial"/>
                <w:b/>
              </w:rPr>
              <w:t>tple</w:t>
            </w:r>
            <w:r w:rsidRPr="00DA6EB3">
              <w:rPr>
                <w:rFonts w:ascii="Arial" w:hAnsi="Arial" w:cs="Arial"/>
                <w:b/>
                <w:spacing w:val="1"/>
              </w:rPr>
              <w:t>a</w:t>
            </w:r>
            <w:r w:rsidRPr="00DA6EB3">
              <w:rPr>
                <w:rFonts w:ascii="Arial" w:hAnsi="Arial" w:cs="Arial"/>
                <w:b/>
                <w:spacing w:val="-1"/>
              </w:rPr>
              <w:t>s</w:t>
            </w:r>
            <w:r w:rsidRPr="00DA6EB3">
              <w:rPr>
                <w:rFonts w:ascii="Arial" w:hAnsi="Arial" w:cs="Arial"/>
                <w:b/>
              </w:rPr>
              <w:t>e</w:t>
            </w:r>
            <w:r w:rsidRPr="00DA6EB3">
              <w:rPr>
                <w:rFonts w:ascii="Arial" w:hAnsi="Arial" w:cs="Arial"/>
                <w:b/>
                <w:spacing w:val="-1"/>
              </w:rPr>
              <w:t>s</w:t>
            </w:r>
            <w:r w:rsidRPr="00DA6EB3">
              <w:rPr>
                <w:rFonts w:ascii="Arial" w:hAnsi="Arial" w:cs="Arial"/>
                <w:b/>
              </w:rPr>
              <w:t>u</w:t>
            </w:r>
            <w:r w:rsidRPr="00DA6EB3">
              <w:rPr>
                <w:rFonts w:ascii="Arial" w:hAnsi="Arial" w:cs="Arial"/>
                <w:b/>
                <w:spacing w:val="1"/>
              </w:rPr>
              <w:t>gg</w:t>
            </w:r>
            <w:r w:rsidRPr="00DA6EB3">
              <w:rPr>
                <w:rFonts w:ascii="Arial" w:hAnsi="Arial" w:cs="Arial"/>
                <w:b/>
              </w:rPr>
              <w:t>est</w:t>
            </w:r>
            <w:r w:rsidRPr="00DA6EB3">
              <w:rPr>
                <w:rFonts w:ascii="Arial" w:hAnsi="Arial" w:cs="Arial"/>
                <w:b/>
                <w:spacing w:val="1"/>
              </w:rPr>
              <w:t>a</w:t>
            </w:r>
            <w:r w:rsidRPr="00DA6EB3">
              <w:rPr>
                <w:rFonts w:ascii="Arial" w:hAnsi="Arial" w:cs="Arial"/>
                <w:b/>
              </w:rPr>
              <w:t>n</w:t>
            </w:r>
            <w:r w:rsidRPr="00DA6EB3">
              <w:rPr>
                <w:rFonts w:ascii="Arial" w:hAnsi="Arial" w:cs="Arial"/>
                <w:b/>
                <w:spacing w:val="1"/>
              </w:rPr>
              <w:t>a</w:t>
            </w:r>
            <w:r w:rsidRPr="00DA6EB3">
              <w:rPr>
                <w:rFonts w:ascii="Arial" w:hAnsi="Arial" w:cs="Arial"/>
                <w:b/>
              </w:rPr>
              <w:t>lt</w:t>
            </w:r>
            <w:r w:rsidRPr="00DA6EB3">
              <w:rPr>
                <w:rFonts w:ascii="Arial" w:hAnsi="Arial" w:cs="Arial"/>
                <w:b/>
                <w:spacing w:val="-2"/>
              </w:rPr>
              <w:t>e</w:t>
            </w:r>
            <w:r w:rsidRPr="00DA6EB3">
              <w:rPr>
                <w:rFonts w:ascii="Arial" w:hAnsi="Arial" w:cs="Arial"/>
                <w:b/>
              </w:rPr>
              <w:t>rn</w:t>
            </w:r>
            <w:r w:rsidRPr="00DA6EB3">
              <w:rPr>
                <w:rFonts w:ascii="Arial" w:hAnsi="Arial" w:cs="Arial"/>
                <w:b/>
                <w:spacing w:val="1"/>
              </w:rPr>
              <w:t>at</w:t>
            </w:r>
            <w:r w:rsidRPr="00DA6EB3">
              <w:rPr>
                <w:rFonts w:ascii="Arial" w:hAnsi="Arial" w:cs="Arial"/>
                <w:b/>
              </w:rPr>
              <w:t>i</w:t>
            </w:r>
            <w:r w:rsidRPr="00DA6EB3">
              <w:rPr>
                <w:rFonts w:ascii="Arial" w:hAnsi="Arial" w:cs="Arial"/>
                <w:b/>
                <w:spacing w:val="1"/>
              </w:rPr>
              <w:t>v</w:t>
            </w:r>
            <w:r w:rsidRPr="00DA6EB3">
              <w:rPr>
                <w:rFonts w:ascii="Arial" w:hAnsi="Arial" w:cs="Arial"/>
                <w:b/>
              </w:rPr>
              <w:t>e</w:t>
            </w:r>
            <w:r w:rsidRPr="00DA6EB3">
              <w:rPr>
                <w:rFonts w:ascii="Arial" w:hAnsi="Arial" w:cs="Arial"/>
                <w:b/>
                <w:spacing w:val="1"/>
              </w:rPr>
              <w:t>t</w:t>
            </w:r>
            <w:r w:rsidRPr="00DA6EB3">
              <w:rPr>
                <w:rFonts w:ascii="Arial" w:hAnsi="Arial" w:cs="Arial"/>
                <w:b/>
              </w:rPr>
              <w:t>itle)</w:t>
            </w:r>
          </w:p>
        </w:tc>
        <w:tc>
          <w:tcPr>
            <w:tcW w:w="935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102"/>
              <w:rPr>
                <w:rFonts w:ascii="Arial" w:hAnsi="Arial" w:cs="Arial"/>
              </w:rPr>
            </w:pPr>
            <w:r w:rsidRPr="00DA6EB3">
              <w:rPr>
                <w:rFonts w:ascii="Arial" w:hAnsi="Arial" w:cs="Arial"/>
                <w:spacing w:val="3"/>
              </w:rPr>
              <w:t>T</w:t>
            </w:r>
            <w:r w:rsidRPr="00DA6EB3">
              <w:rPr>
                <w:rFonts w:ascii="Arial" w:hAnsi="Arial" w:cs="Arial"/>
                <w:spacing w:val="-1"/>
              </w:rPr>
              <w:t>h</w:t>
            </w:r>
            <w:r w:rsidRPr="00DA6EB3">
              <w:rPr>
                <w:rFonts w:ascii="Arial" w:hAnsi="Arial" w:cs="Arial"/>
              </w:rPr>
              <w:t>e</w:t>
            </w:r>
            <w:r w:rsidRPr="00DA6EB3">
              <w:rPr>
                <w:rFonts w:ascii="Arial" w:hAnsi="Arial" w:cs="Arial"/>
                <w:spacing w:val="1"/>
              </w:rPr>
              <w:t>r</w:t>
            </w:r>
            <w:r w:rsidRPr="00DA6EB3">
              <w:rPr>
                <w:rFonts w:ascii="Arial" w:hAnsi="Arial" w:cs="Arial"/>
              </w:rPr>
              <w:t>esea</w:t>
            </w:r>
            <w:r w:rsidRPr="00DA6EB3">
              <w:rPr>
                <w:rFonts w:ascii="Arial" w:hAnsi="Arial" w:cs="Arial"/>
                <w:spacing w:val="1"/>
              </w:rPr>
              <w:t>r</w:t>
            </w:r>
            <w:r w:rsidRPr="00DA6EB3">
              <w:rPr>
                <w:rFonts w:ascii="Arial" w:hAnsi="Arial" w:cs="Arial"/>
              </w:rPr>
              <w:t>chtit</w:t>
            </w:r>
            <w:r w:rsidRPr="00DA6EB3">
              <w:rPr>
                <w:rFonts w:ascii="Arial" w:hAnsi="Arial" w:cs="Arial"/>
                <w:spacing w:val="-1"/>
              </w:rPr>
              <w:t>l</w:t>
            </w:r>
            <w:r w:rsidRPr="00DA6EB3">
              <w:rPr>
                <w:rFonts w:ascii="Arial" w:hAnsi="Arial" w:cs="Arial"/>
              </w:rPr>
              <w:t>eiscle</w:t>
            </w:r>
            <w:r w:rsidRPr="00DA6EB3">
              <w:rPr>
                <w:rFonts w:ascii="Arial" w:hAnsi="Arial" w:cs="Arial"/>
                <w:spacing w:val="1"/>
              </w:rPr>
              <w:t>a</w:t>
            </w:r>
            <w:r w:rsidRPr="00DA6EB3">
              <w:rPr>
                <w:rFonts w:ascii="Arial" w:hAnsi="Arial" w:cs="Arial"/>
              </w:rPr>
              <w:t>ra</w:t>
            </w:r>
            <w:r w:rsidRPr="00DA6EB3">
              <w:rPr>
                <w:rFonts w:ascii="Arial" w:hAnsi="Arial" w:cs="Arial"/>
                <w:spacing w:val="-1"/>
              </w:rPr>
              <w:t>n</w:t>
            </w:r>
            <w:r w:rsidRPr="00DA6EB3">
              <w:rPr>
                <w:rFonts w:ascii="Arial" w:hAnsi="Arial" w:cs="Arial"/>
              </w:rPr>
              <w:t>da</w:t>
            </w:r>
            <w:r w:rsidRPr="00DA6EB3">
              <w:rPr>
                <w:rFonts w:ascii="Arial" w:hAnsi="Arial" w:cs="Arial"/>
                <w:spacing w:val="1"/>
              </w:rPr>
              <w:t>ppr</w:t>
            </w:r>
            <w:r w:rsidRPr="00DA6EB3">
              <w:rPr>
                <w:rFonts w:ascii="Arial" w:hAnsi="Arial" w:cs="Arial"/>
                <w:spacing w:val="-1"/>
              </w:rPr>
              <w:t>o</w:t>
            </w:r>
            <w:r w:rsidRPr="00DA6EB3">
              <w:rPr>
                <w:rFonts w:ascii="Arial" w:hAnsi="Arial" w:cs="Arial"/>
                <w:spacing w:val="1"/>
              </w:rPr>
              <w:t>p</w:t>
            </w:r>
            <w:bookmarkStart w:id="0" w:name="_GoBack"/>
            <w:bookmarkEnd w:id="0"/>
            <w:r w:rsidRPr="00DA6EB3">
              <w:rPr>
                <w:rFonts w:ascii="Arial" w:hAnsi="Arial" w:cs="Arial"/>
                <w:spacing w:val="1"/>
              </w:rPr>
              <w:t>r</w:t>
            </w:r>
            <w:r w:rsidRPr="00DA6EB3">
              <w:rPr>
                <w:rFonts w:ascii="Arial" w:hAnsi="Arial" w:cs="Arial"/>
              </w:rPr>
              <w:t>iate.</w:t>
            </w:r>
            <w:r w:rsidRPr="00DA6EB3">
              <w:rPr>
                <w:rFonts w:ascii="Arial" w:hAnsi="Arial" w:cs="Arial"/>
                <w:spacing w:val="1"/>
              </w:rPr>
              <w:t>I</w:t>
            </w:r>
            <w:r w:rsidRPr="00DA6EB3">
              <w:rPr>
                <w:rFonts w:ascii="Arial" w:hAnsi="Arial" w:cs="Arial"/>
              </w:rPr>
              <w:t>t</w:t>
            </w:r>
            <w:r w:rsidRPr="00DA6EB3">
              <w:rPr>
                <w:rFonts w:ascii="Arial" w:hAnsi="Arial" w:cs="Arial"/>
                <w:spacing w:val="1"/>
              </w:rPr>
              <w:t>r</w:t>
            </w:r>
            <w:r w:rsidRPr="00DA6EB3">
              <w:rPr>
                <w:rFonts w:ascii="Arial" w:hAnsi="Arial" w:cs="Arial"/>
              </w:rPr>
              <w:t>e</w:t>
            </w:r>
            <w:r w:rsidRPr="00DA6EB3">
              <w:rPr>
                <w:rFonts w:ascii="Arial" w:hAnsi="Arial" w:cs="Arial"/>
                <w:spacing w:val="-1"/>
              </w:rPr>
              <w:t>f</w:t>
            </w:r>
            <w:r w:rsidRPr="00DA6EB3">
              <w:rPr>
                <w:rFonts w:ascii="Arial" w:hAnsi="Arial" w:cs="Arial"/>
              </w:rPr>
              <w:t>lectst</w:t>
            </w:r>
            <w:r w:rsidRPr="00DA6EB3">
              <w:rPr>
                <w:rFonts w:ascii="Arial" w:hAnsi="Arial" w:cs="Arial"/>
                <w:spacing w:val="-1"/>
              </w:rPr>
              <w:t>h</w:t>
            </w:r>
            <w:r w:rsidRPr="00DA6EB3">
              <w:rPr>
                <w:rFonts w:ascii="Arial" w:hAnsi="Arial" w:cs="Arial"/>
              </w:rPr>
              <w:t>e</w:t>
            </w:r>
            <w:r w:rsidRPr="00DA6EB3">
              <w:rPr>
                <w:rFonts w:ascii="Arial" w:hAnsi="Arial" w:cs="Arial"/>
                <w:spacing w:val="-1"/>
              </w:rPr>
              <w:t xml:space="preserve"> s</w:t>
            </w:r>
            <w:r w:rsidRPr="00DA6EB3">
              <w:rPr>
                <w:rFonts w:ascii="Arial" w:hAnsi="Arial" w:cs="Arial"/>
              </w:rPr>
              <w:t>c</w:t>
            </w:r>
            <w:r w:rsidRPr="00DA6EB3">
              <w:rPr>
                <w:rFonts w:ascii="Arial" w:hAnsi="Arial" w:cs="Arial"/>
                <w:spacing w:val="4"/>
              </w:rPr>
              <w:t>o</w:t>
            </w:r>
            <w:r w:rsidRPr="00DA6EB3">
              <w:rPr>
                <w:rFonts w:ascii="Arial" w:hAnsi="Arial" w:cs="Arial"/>
                <w:spacing w:val="1"/>
              </w:rPr>
              <w:t>p</w:t>
            </w:r>
            <w:r w:rsidRPr="00DA6EB3">
              <w:rPr>
                <w:rFonts w:ascii="Arial" w:hAnsi="Arial" w:cs="Arial"/>
              </w:rPr>
              <w:t>e,c</w:t>
            </w:r>
            <w:r w:rsidRPr="00DA6EB3">
              <w:rPr>
                <w:rFonts w:ascii="Arial" w:hAnsi="Arial" w:cs="Arial"/>
                <w:spacing w:val="8"/>
              </w:rPr>
              <w:t>o</w:t>
            </w:r>
            <w:r w:rsidRPr="00DA6EB3">
              <w:rPr>
                <w:rFonts w:ascii="Arial" w:hAnsi="Arial" w:cs="Arial"/>
                <w:spacing w:val="-1"/>
              </w:rPr>
              <w:t>n</w:t>
            </w:r>
            <w:r w:rsidRPr="00DA6EB3">
              <w:rPr>
                <w:rFonts w:ascii="Arial" w:hAnsi="Arial" w:cs="Arial"/>
              </w:rPr>
              <w:t>te</w:t>
            </w:r>
            <w:r w:rsidRPr="00DA6EB3">
              <w:rPr>
                <w:rFonts w:ascii="Arial" w:hAnsi="Arial" w:cs="Arial"/>
                <w:spacing w:val="-1"/>
              </w:rPr>
              <w:t>n</w:t>
            </w:r>
            <w:r w:rsidRPr="00DA6EB3">
              <w:rPr>
                <w:rFonts w:ascii="Arial" w:hAnsi="Arial" w:cs="Arial"/>
              </w:rPr>
              <w:t>t</w:t>
            </w:r>
            <w:r w:rsidRPr="00DA6EB3">
              <w:rPr>
                <w:rFonts w:ascii="Arial" w:hAnsi="Arial" w:cs="Arial"/>
                <w:spacing w:val="1"/>
              </w:rPr>
              <w:t>a</w:t>
            </w:r>
            <w:r w:rsidRPr="00DA6EB3">
              <w:rPr>
                <w:rFonts w:ascii="Arial" w:hAnsi="Arial" w:cs="Arial"/>
                <w:spacing w:val="-1"/>
              </w:rPr>
              <w:t>n</w:t>
            </w:r>
            <w:r w:rsidRPr="00DA6EB3">
              <w:rPr>
                <w:rFonts w:ascii="Arial" w:hAnsi="Arial" w:cs="Arial"/>
              </w:rPr>
              <w:t>d</w:t>
            </w:r>
            <w:r w:rsidRPr="00DA6EB3">
              <w:rPr>
                <w:rFonts w:ascii="Arial" w:hAnsi="Arial" w:cs="Arial"/>
                <w:spacing w:val="-1"/>
              </w:rPr>
              <w:t>g</w:t>
            </w:r>
            <w:r w:rsidRPr="00DA6EB3">
              <w:rPr>
                <w:rFonts w:ascii="Arial" w:hAnsi="Arial" w:cs="Arial"/>
              </w:rPr>
              <w:t>e</w:t>
            </w:r>
            <w:r w:rsidRPr="00DA6EB3">
              <w:rPr>
                <w:rFonts w:ascii="Arial" w:hAnsi="Arial" w:cs="Arial"/>
                <w:spacing w:val="4"/>
              </w:rPr>
              <w:t>o</w:t>
            </w:r>
            <w:r w:rsidRPr="00DA6EB3">
              <w:rPr>
                <w:rFonts w:ascii="Arial" w:hAnsi="Arial" w:cs="Arial"/>
                <w:spacing w:val="-1"/>
              </w:rPr>
              <w:t>g</w:t>
            </w:r>
            <w:r w:rsidRPr="00DA6EB3">
              <w:rPr>
                <w:rFonts w:ascii="Arial" w:hAnsi="Arial" w:cs="Arial"/>
                <w:spacing w:val="1"/>
              </w:rPr>
              <w:t>r</w:t>
            </w:r>
            <w:r w:rsidRPr="00DA6EB3">
              <w:rPr>
                <w:rFonts w:ascii="Arial" w:hAnsi="Arial" w:cs="Arial"/>
              </w:rPr>
              <w:t>a</w:t>
            </w:r>
            <w:r w:rsidRPr="00DA6EB3">
              <w:rPr>
                <w:rFonts w:ascii="Arial" w:hAnsi="Arial" w:cs="Arial"/>
                <w:spacing w:val="1"/>
              </w:rPr>
              <w:t>p</w:t>
            </w:r>
            <w:r w:rsidRPr="00DA6EB3">
              <w:rPr>
                <w:rFonts w:ascii="Arial" w:hAnsi="Arial" w:cs="Arial"/>
                <w:spacing w:val="-1"/>
              </w:rPr>
              <w:t>h</w:t>
            </w:r>
            <w:r w:rsidRPr="00DA6EB3">
              <w:rPr>
                <w:rFonts w:ascii="Arial" w:hAnsi="Arial" w:cs="Arial"/>
              </w:rPr>
              <w:t>ical</w:t>
            </w:r>
            <w:r w:rsidRPr="00DA6EB3">
              <w:rPr>
                <w:rFonts w:ascii="Arial" w:hAnsi="Arial" w:cs="Arial"/>
                <w:spacing w:val="1"/>
              </w:rPr>
              <w:t>fo</w:t>
            </w:r>
            <w:r w:rsidRPr="00DA6EB3">
              <w:rPr>
                <w:rFonts w:ascii="Arial" w:hAnsi="Arial" w:cs="Arial"/>
              </w:rPr>
              <w:t>c</w:t>
            </w:r>
            <w:r w:rsidRPr="00DA6EB3">
              <w:rPr>
                <w:rFonts w:ascii="Arial" w:hAnsi="Arial" w:cs="Arial"/>
                <w:spacing w:val="-1"/>
              </w:rPr>
              <w:t>u</w:t>
            </w:r>
            <w:r w:rsidRPr="00DA6EB3">
              <w:rPr>
                <w:rFonts w:ascii="Arial" w:hAnsi="Arial" w:cs="Arial"/>
              </w:rPr>
              <w:t>s</w:t>
            </w:r>
            <w:r w:rsidRPr="00DA6EB3">
              <w:rPr>
                <w:rFonts w:ascii="Arial" w:hAnsi="Arial" w:cs="Arial"/>
                <w:spacing w:val="1"/>
              </w:rPr>
              <w:t>o</w:t>
            </w:r>
            <w:r w:rsidRPr="00DA6EB3">
              <w:rPr>
                <w:rFonts w:ascii="Arial" w:hAnsi="Arial" w:cs="Arial"/>
              </w:rPr>
              <w:t>f</w:t>
            </w:r>
            <w:r w:rsidRPr="00DA6EB3">
              <w:rPr>
                <w:rFonts w:ascii="Arial" w:hAnsi="Arial" w:cs="Arial"/>
                <w:spacing w:val="2"/>
              </w:rPr>
              <w:t>t</w:t>
            </w:r>
            <w:r w:rsidRPr="00DA6EB3">
              <w:rPr>
                <w:rFonts w:ascii="Arial" w:hAnsi="Arial" w:cs="Arial"/>
                <w:spacing w:val="-1"/>
              </w:rPr>
              <w:t>h</w:t>
            </w:r>
            <w:r w:rsidRPr="00DA6EB3">
              <w:rPr>
                <w:rFonts w:ascii="Arial" w:hAnsi="Arial" w:cs="Arial"/>
              </w:rPr>
              <w:t>e</w:t>
            </w:r>
            <w:r w:rsidRPr="00DA6EB3">
              <w:rPr>
                <w:rFonts w:ascii="Arial" w:hAnsi="Arial" w:cs="Arial"/>
                <w:spacing w:val="1"/>
              </w:rPr>
              <w:t>p</w:t>
            </w:r>
            <w:r w:rsidRPr="00DA6EB3">
              <w:rPr>
                <w:rFonts w:ascii="Arial" w:hAnsi="Arial" w:cs="Arial"/>
              </w:rPr>
              <w:t>a</w:t>
            </w:r>
            <w:r w:rsidRPr="00DA6EB3">
              <w:rPr>
                <w:rFonts w:ascii="Arial" w:hAnsi="Arial" w:cs="Arial"/>
                <w:spacing w:val="1"/>
              </w:rPr>
              <w:t>p</w:t>
            </w:r>
            <w:r w:rsidRPr="00DA6EB3">
              <w:rPr>
                <w:rFonts w:ascii="Arial" w:hAnsi="Arial" w:cs="Arial"/>
              </w:rPr>
              <w:t>e</w:t>
            </w:r>
            <w:r w:rsidRPr="00DA6EB3">
              <w:rPr>
                <w:rFonts w:ascii="Arial" w:hAnsi="Arial" w:cs="Arial"/>
                <w:spacing w:val="1"/>
              </w:rPr>
              <w:t>r</w:t>
            </w:r>
            <w:r w:rsidRPr="00DA6EB3">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E81365" w:rsidRPr="00DA6EB3" w:rsidRDefault="00AD3A8A">
            <w:pPr>
              <w:rPr>
                <w:rFonts w:ascii="Arial" w:hAnsi="Arial" w:cs="Arial"/>
              </w:rPr>
            </w:pPr>
            <w:r w:rsidRPr="00DA6EB3">
              <w:rPr>
                <w:rFonts w:ascii="Arial" w:hAnsi="Arial" w:cs="Arial"/>
                <w:lang w:val="en-GB"/>
              </w:rPr>
              <w:t>Title of the article is suitable to the content.</w:t>
            </w:r>
          </w:p>
        </w:tc>
      </w:tr>
      <w:tr w:rsidR="00E81365" w:rsidRPr="00DA6EB3">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460"/>
              <w:rPr>
                <w:rFonts w:ascii="Arial" w:hAnsi="Arial" w:cs="Arial"/>
              </w:rPr>
            </w:pPr>
            <w:r w:rsidRPr="00DA6EB3">
              <w:rPr>
                <w:rFonts w:ascii="Arial" w:hAnsi="Arial" w:cs="Arial"/>
                <w:b/>
                <w:spacing w:val="-1"/>
              </w:rPr>
              <w:t>I</w:t>
            </w:r>
            <w:r w:rsidRPr="00DA6EB3">
              <w:rPr>
                <w:rFonts w:ascii="Arial" w:hAnsi="Arial" w:cs="Arial"/>
                <w:b/>
              </w:rPr>
              <w:t>s</w:t>
            </w:r>
            <w:r w:rsidRPr="00DA6EB3">
              <w:rPr>
                <w:rFonts w:ascii="Arial" w:hAnsi="Arial" w:cs="Arial"/>
                <w:b/>
                <w:spacing w:val="1"/>
              </w:rPr>
              <w:t>t</w:t>
            </w:r>
            <w:r w:rsidRPr="00DA6EB3">
              <w:rPr>
                <w:rFonts w:ascii="Arial" w:hAnsi="Arial" w:cs="Arial"/>
                <w:b/>
              </w:rPr>
              <w:t>he</w:t>
            </w:r>
            <w:r w:rsidRPr="00DA6EB3">
              <w:rPr>
                <w:rFonts w:ascii="Arial" w:hAnsi="Arial" w:cs="Arial"/>
                <w:b/>
                <w:spacing w:val="1"/>
              </w:rPr>
              <w:t>a</w:t>
            </w:r>
            <w:r w:rsidRPr="00DA6EB3">
              <w:rPr>
                <w:rFonts w:ascii="Arial" w:hAnsi="Arial" w:cs="Arial"/>
                <w:b/>
              </w:rPr>
              <w:t>b</w:t>
            </w:r>
            <w:r w:rsidRPr="00DA6EB3">
              <w:rPr>
                <w:rFonts w:ascii="Arial" w:hAnsi="Arial" w:cs="Arial"/>
                <w:b/>
                <w:spacing w:val="-1"/>
              </w:rPr>
              <w:t>s</w:t>
            </w:r>
            <w:r w:rsidRPr="00DA6EB3">
              <w:rPr>
                <w:rFonts w:ascii="Arial" w:hAnsi="Arial" w:cs="Arial"/>
                <w:b/>
                <w:spacing w:val="1"/>
              </w:rPr>
              <w:t>t</w:t>
            </w:r>
            <w:r w:rsidRPr="00DA6EB3">
              <w:rPr>
                <w:rFonts w:ascii="Arial" w:hAnsi="Arial" w:cs="Arial"/>
                <w:b/>
              </w:rPr>
              <w:t>r</w:t>
            </w:r>
            <w:r w:rsidRPr="00DA6EB3">
              <w:rPr>
                <w:rFonts w:ascii="Arial" w:hAnsi="Arial" w:cs="Arial"/>
                <w:b/>
                <w:spacing w:val="1"/>
              </w:rPr>
              <w:t>a</w:t>
            </w:r>
            <w:r w:rsidRPr="00DA6EB3">
              <w:rPr>
                <w:rFonts w:ascii="Arial" w:hAnsi="Arial" w:cs="Arial"/>
                <w:b/>
              </w:rPr>
              <w:t>ct</w:t>
            </w:r>
            <w:r w:rsidRPr="00DA6EB3">
              <w:rPr>
                <w:rFonts w:ascii="Arial" w:hAnsi="Arial" w:cs="Arial"/>
                <w:b/>
                <w:spacing w:val="1"/>
              </w:rPr>
              <w:t>o</w:t>
            </w:r>
            <w:r w:rsidRPr="00DA6EB3">
              <w:rPr>
                <w:rFonts w:ascii="Arial" w:hAnsi="Arial" w:cs="Arial"/>
                <w:b/>
              </w:rPr>
              <w:t>f</w:t>
            </w:r>
            <w:r w:rsidRPr="00DA6EB3">
              <w:rPr>
                <w:rFonts w:ascii="Arial" w:hAnsi="Arial" w:cs="Arial"/>
                <w:b/>
                <w:spacing w:val="1"/>
              </w:rPr>
              <w:t>t</w:t>
            </w:r>
            <w:r w:rsidRPr="00DA6EB3">
              <w:rPr>
                <w:rFonts w:ascii="Arial" w:hAnsi="Arial" w:cs="Arial"/>
                <w:b/>
              </w:rPr>
              <w:t>he</w:t>
            </w:r>
            <w:r w:rsidRPr="00DA6EB3">
              <w:rPr>
                <w:rFonts w:ascii="Arial" w:hAnsi="Arial" w:cs="Arial"/>
                <w:b/>
                <w:spacing w:val="1"/>
              </w:rPr>
              <w:t>a</w:t>
            </w:r>
            <w:r w:rsidRPr="00DA6EB3">
              <w:rPr>
                <w:rFonts w:ascii="Arial" w:hAnsi="Arial" w:cs="Arial"/>
                <w:b/>
              </w:rPr>
              <w:t>r</w:t>
            </w:r>
            <w:r w:rsidRPr="00DA6EB3">
              <w:rPr>
                <w:rFonts w:ascii="Arial" w:hAnsi="Arial" w:cs="Arial"/>
                <w:b/>
                <w:spacing w:val="1"/>
              </w:rPr>
              <w:t>t</w:t>
            </w:r>
            <w:r w:rsidRPr="00DA6EB3">
              <w:rPr>
                <w:rFonts w:ascii="Arial" w:hAnsi="Arial" w:cs="Arial"/>
                <w:b/>
              </w:rPr>
              <w:t>iclec</w:t>
            </w:r>
            <w:r w:rsidRPr="00DA6EB3">
              <w:rPr>
                <w:rFonts w:ascii="Arial" w:hAnsi="Arial" w:cs="Arial"/>
                <w:b/>
                <w:spacing w:val="4"/>
              </w:rPr>
              <w:t>o</w:t>
            </w:r>
            <w:r w:rsidRPr="00DA6EB3">
              <w:rPr>
                <w:rFonts w:ascii="Arial" w:hAnsi="Arial" w:cs="Arial"/>
                <w:b/>
                <w:spacing w:val="-5"/>
              </w:rPr>
              <w:t>m</w:t>
            </w:r>
            <w:r w:rsidRPr="00DA6EB3">
              <w:rPr>
                <w:rFonts w:ascii="Arial" w:hAnsi="Arial" w:cs="Arial"/>
                <w:b/>
              </w:rPr>
              <w:t>pr</w:t>
            </w:r>
            <w:r w:rsidRPr="00DA6EB3">
              <w:rPr>
                <w:rFonts w:ascii="Arial" w:hAnsi="Arial" w:cs="Arial"/>
                <w:b/>
                <w:spacing w:val="3"/>
              </w:rPr>
              <w:t>e</w:t>
            </w:r>
            <w:r w:rsidRPr="00DA6EB3">
              <w:rPr>
                <w:rFonts w:ascii="Arial" w:hAnsi="Arial" w:cs="Arial"/>
                <w:b/>
              </w:rPr>
              <w:t>he</w:t>
            </w:r>
            <w:r w:rsidRPr="00DA6EB3">
              <w:rPr>
                <w:rFonts w:ascii="Arial" w:hAnsi="Arial" w:cs="Arial"/>
                <w:b/>
                <w:spacing w:val="2"/>
              </w:rPr>
              <w:t>n</w:t>
            </w:r>
            <w:r w:rsidRPr="00DA6EB3">
              <w:rPr>
                <w:rFonts w:ascii="Arial" w:hAnsi="Arial" w:cs="Arial"/>
                <w:b/>
                <w:spacing w:val="-1"/>
              </w:rPr>
              <w:t>s</w:t>
            </w:r>
            <w:r w:rsidRPr="00DA6EB3">
              <w:rPr>
                <w:rFonts w:ascii="Arial" w:hAnsi="Arial" w:cs="Arial"/>
                <w:b/>
              </w:rPr>
              <w:t>i</w:t>
            </w:r>
            <w:r w:rsidRPr="00DA6EB3">
              <w:rPr>
                <w:rFonts w:ascii="Arial" w:hAnsi="Arial" w:cs="Arial"/>
                <w:b/>
                <w:spacing w:val="1"/>
              </w:rPr>
              <w:t>v</w:t>
            </w:r>
            <w:r w:rsidRPr="00DA6EB3">
              <w:rPr>
                <w:rFonts w:ascii="Arial" w:hAnsi="Arial" w:cs="Arial"/>
                <w:b/>
              </w:rPr>
              <w:t>e?Do</w:t>
            </w:r>
            <w:r w:rsidRPr="00DA6EB3">
              <w:rPr>
                <w:rFonts w:ascii="Arial" w:hAnsi="Arial" w:cs="Arial"/>
                <w:b/>
                <w:spacing w:val="1"/>
              </w:rPr>
              <w:t>yo</w:t>
            </w:r>
            <w:r w:rsidRPr="00DA6EB3">
              <w:rPr>
                <w:rFonts w:ascii="Arial" w:hAnsi="Arial" w:cs="Arial"/>
                <w:b/>
              </w:rPr>
              <w:t>u</w:t>
            </w:r>
          </w:p>
          <w:p w:rsidR="00E81365" w:rsidRPr="00DA6EB3" w:rsidRDefault="008A298E">
            <w:pPr>
              <w:ind w:left="460" w:right="198"/>
              <w:rPr>
                <w:rFonts w:ascii="Arial" w:hAnsi="Arial" w:cs="Arial"/>
              </w:rPr>
            </w:pPr>
            <w:r w:rsidRPr="00DA6EB3">
              <w:rPr>
                <w:rFonts w:ascii="Arial" w:hAnsi="Arial" w:cs="Arial"/>
                <w:b/>
                <w:spacing w:val="-1"/>
              </w:rPr>
              <w:t>s</w:t>
            </w:r>
            <w:r w:rsidRPr="00DA6EB3">
              <w:rPr>
                <w:rFonts w:ascii="Arial" w:hAnsi="Arial" w:cs="Arial"/>
                <w:b/>
              </w:rPr>
              <w:t>u</w:t>
            </w:r>
            <w:r w:rsidRPr="00DA6EB3">
              <w:rPr>
                <w:rFonts w:ascii="Arial" w:hAnsi="Arial" w:cs="Arial"/>
                <w:b/>
                <w:spacing w:val="1"/>
              </w:rPr>
              <w:t>gg</w:t>
            </w:r>
            <w:r w:rsidRPr="00DA6EB3">
              <w:rPr>
                <w:rFonts w:ascii="Arial" w:hAnsi="Arial" w:cs="Arial"/>
                <w:b/>
              </w:rPr>
              <w:t>est</w:t>
            </w:r>
            <w:r w:rsidRPr="00DA6EB3">
              <w:rPr>
                <w:rFonts w:ascii="Arial" w:hAnsi="Arial" w:cs="Arial"/>
                <w:b/>
                <w:spacing w:val="1"/>
              </w:rPr>
              <w:t>t</w:t>
            </w:r>
            <w:r w:rsidRPr="00DA6EB3">
              <w:rPr>
                <w:rFonts w:ascii="Arial" w:hAnsi="Arial" w:cs="Arial"/>
                <w:b/>
              </w:rPr>
              <w:t>he</w:t>
            </w:r>
            <w:r w:rsidRPr="00DA6EB3">
              <w:rPr>
                <w:rFonts w:ascii="Arial" w:hAnsi="Arial" w:cs="Arial"/>
                <w:b/>
                <w:spacing w:val="1"/>
              </w:rPr>
              <w:t>a</w:t>
            </w:r>
            <w:r w:rsidRPr="00DA6EB3">
              <w:rPr>
                <w:rFonts w:ascii="Arial" w:hAnsi="Arial" w:cs="Arial"/>
                <w:b/>
              </w:rPr>
              <w:t>d</w:t>
            </w:r>
            <w:r w:rsidRPr="00DA6EB3">
              <w:rPr>
                <w:rFonts w:ascii="Arial" w:hAnsi="Arial" w:cs="Arial"/>
                <w:b/>
                <w:spacing w:val="-1"/>
              </w:rPr>
              <w:t>d</w:t>
            </w:r>
            <w:r w:rsidRPr="00DA6EB3">
              <w:rPr>
                <w:rFonts w:ascii="Arial" w:hAnsi="Arial" w:cs="Arial"/>
                <w:b/>
              </w:rPr>
              <w:t>iti</w:t>
            </w:r>
            <w:r w:rsidRPr="00DA6EB3">
              <w:rPr>
                <w:rFonts w:ascii="Arial" w:hAnsi="Arial" w:cs="Arial"/>
                <w:b/>
                <w:spacing w:val="1"/>
              </w:rPr>
              <w:t>o</w:t>
            </w:r>
            <w:r w:rsidRPr="00DA6EB3">
              <w:rPr>
                <w:rFonts w:ascii="Arial" w:hAnsi="Arial" w:cs="Arial"/>
                <w:b/>
              </w:rPr>
              <w:t>n</w:t>
            </w:r>
            <w:r w:rsidRPr="00DA6EB3">
              <w:rPr>
                <w:rFonts w:ascii="Arial" w:hAnsi="Arial" w:cs="Arial"/>
                <w:b/>
                <w:spacing w:val="1"/>
              </w:rPr>
              <w:t>(o</w:t>
            </w:r>
            <w:r w:rsidRPr="00DA6EB3">
              <w:rPr>
                <w:rFonts w:ascii="Arial" w:hAnsi="Arial" w:cs="Arial"/>
                <w:b/>
              </w:rPr>
              <w:t>rdele</w:t>
            </w:r>
            <w:r w:rsidRPr="00DA6EB3">
              <w:rPr>
                <w:rFonts w:ascii="Arial" w:hAnsi="Arial" w:cs="Arial"/>
                <w:b/>
                <w:spacing w:val="1"/>
              </w:rPr>
              <w:t>t</w:t>
            </w:r>
            <w:r w:rsidRPr="00DA6EB3">
              <w:rPr>
                <w:rFonts w:ascii="Arial" w:hAnsi="Arial" w:cs="Arial"/>
                <w:b/>
              </w:rPr>
              <w:t>i</w:t>
            </w:r>
            <w:r w:rsidRPr="00DA6EB3">
              <w:rPr>
                <w:rFonts w:ascii="Arial" w:hAnsi="Arial" w:cs="Arial"/>
                <w:b/>
                <w:spacing w:val="1"/>
              </w:rPr>
              <w:t>o</w:t>
            </w:r>
            <w:r w:rsidRPr="00DA6EB3">
              <w:rPr>
                <w:rFonts w:ascii="Arial" w:hAnsi="Arial" w:cs="Arial"/>
                <w:b/>
              </w:rPr>
              <w:t>n)</w:t>
            </w:r>
            <w:r w:rsidRPr="00DA6EB3">
              <w:rPr>
                <w:rFonts w:ascii="Arial" w:hAnsi="Arial" w:cs="Arial"/>
                <w:b/>
                <w:spacing w:val="1"/>
              </w:rPr>
              <w:t>o</w:t>
            </w:r>
            <w:r w:rsidRPr="00DA6EB3">
              <w:rPr>
                <w:rFonts w:ascii="Arial" w:hAnsi="Arial" w:cs="Arial"/>
                <w:b/>
              </w:rPr>
              <w:t>f</w:t>
            </w:r>
            <w:r w:rsidRPr="00DA6EB3">
              <w:rPr>
                <w:rFonts w:ascii="Arial" w:hAnsi="Arial" w:cs="Arial"/>
                <w:b/>
                <w:spacing w:val="-1"/>
              </w:rPr>
              <w:t xml:space="preserve"> s</w:t>
            </w:r>
            <w:r w:rsidRPr="00DA6EB3">
              <w:rPr>
                <w:rFonts w:ascii="Arial" w:hAnsi="Arial" w:cs="Arial"/>
                <w:b/>
                <w:spacing w:val="1"/>
              </w:rPr>
              <w:t>o</w:t>
            </w:r>
            <w:r w:rsidRPr="00DA6EB3">
              <w:rPr>
                <w:rFonts w:ascii="Arial" w:hAnsi="Arial" w:cs="Arial"/>
                <w:b/>
                <w:spacing w:val="-5"/>
              </w:rPr>
              <w:t>m</w:t>
            </w:r>
            <w:r w:rsidRPr="00DA6EB3">
              <w:rPr>
                <w:rFonts w:ascii="Arial" w:hAnsi="Arial" w:cs="Arial"/>
                <w:b/>
              </w:rPr>
              <w:t>ep</w:t>
            </w:r>
            <w:r w:rsidRPr="00DA6EB3">
              <w:rPr>
                <w:rFonts w:ascii="Arial" w:hAnsi="Arial" w:cs="Arial"/>
                <w:b/>
                <w:spacing w:val="1"/>
              </w:rPr>
              <w:t>o</w:t>
            </w:r>
            <w:r w:rsidRPr="00DA6EB3">
              <w:rPr>
                <w:rFonts w:ascii="Arial" w:hAnsi="Arial" w:cs="Arial"/>
                <w:b/>
                <w:spacing w:val="2"/>
              </w:rPr>
              <w:t>i</w:t>
            </w:r>
            <w:r w:rsidRPr="00DA6EB3">
              <w:rPr>
                <w:rFonts w:ascii="Arial" w:hAnsi="Arial" w:cs="Arial"/>
                <w:b/>
              </w:rPr>
              <w:t>ntsin</w:t>
            </w:r>
            <w:r w:rsidRPr="00DA6EB3">
              <w:rPr>
                <w:rFonts w:ascii="Arial" w:hAnsi="Arial" w:cs="Arial"/>
                <w:b/>
                <w:spacing w:val="1"/>
              </w:rPr>
              <w:t>t</w:t>
            </w:r>
            <w:r w:rsidRPr="00DA6EB3">
              <w:rPr>
                <w:rFonts w:ascii="Arial" w:hAnsi="Arial" w:cs="Arial"/>
                <w:b/>
              </w:rPr>
              <w:t>h</w:t>
            </w:r>
            <w:r w:rsidRPr="00DA6EB3">
              <w:rPr>
                <w:rFonts w:ascii="Arial" w:hAnsi="Arial" w:cs="Arial"/>
                <w:b/>
                <w:spacing w:val="2"/>
              </w:rPr>
              <w:t>i</w:t>
            </w:r>
            <w:r w:rsidRPr="00DA6EB3">
              <w:rPr>
                <w:rFonts w:ascii="Arial" w:hAnsi="Arial" w:cs="Arial"/>
                <w:b/>
              </w:rPr>
              <w:t xml:space="preserve">s </w:t>
            </w:r>
            <w:r w:rsidRPr="00DA6EB3">
              <w:rPr>
                <w:rFonts w:ascii="Arial" w:hAnsi="Arial" w:cs="Arial"/>
                <w:b/>
                <w:spacing w:val="-1"/>
              </w:rPr>
              <w:t>s</w:t>
            </w:r>
            <w:r w:rsidRPr="00DA6EB3">
              <w:rPr>
                <w:rFonts w:ascii="Arial" w:hAnsi="Arial" w:cs="Arial"/>
                <w:b/>
              </w:rPr>
              <w:t>e</w:t>
            </w:r>
            <w:r w:rsidRPr="00DA6EB3">
              <w:rPr>
                <w:rFonts w:ascii="Arial" w:hAnsi="Arial" w:cs="Arial"/>
                <w:b/>
                <w:spacing w:val="1"/>
              </w:rPr>
              <w:t>ct</w:t>
            </w:r>
            <w:r w:rsidRPr="00DA6EB3">
              <w:rPr>
                <w:rFonts w:ascii="Arial" w:hAnsi="Arial" w:cs="Arial"/>
                <w:b/>
              </w:rPr>
              <w:t>i</w:t>
            </w:r>
            <w:r w:rsidRPr="00DA6EB3">
              <w:rPr>
                <w:rFonts w:ascii="Arial" w:hAnsi="Arial" w:cs="Arial"/>
                <w:b/>
                <w:spacing w:val="1"/>
              </w:rPr>
              <w:t>o</w:t>
            </w:r>
            <w:r w:rsidRPr="00DA6EB3">
              <w:rPr>
                <w:rFonts w:ascii="Arial" w:hAnsi="Arial" w:cs="Arial"/>
                <w:b/>
              </w:rPr>
              <w:t>n?Ple</w:t>
            </w:r>
            <w:r w:rsidRPr="00DA6EB3">
              <w:rPr>
                <w:rFonts w:ascii="Arial" w:hAnsi="Arial" w:cs="Arial"/>
                <w:b/>
                <w:spacing w:val="1"/>
              </w:rPr>
              <w:t>a</w:t>
            </w:r>
            <w:r w:rsidRPr="00DA6EB3">
              <w:rPr>
                <w:rFonts w:ascii="Arial" w:hAnsi="Arial" w:cs="Arial"/>
                <w:b/>
                <w:spacing w:val="-1"/>
              </w:rPr>
              <w:t>s</w:t>
            </w:r>
            <w:r w:rsidRPr="00DA6EB3">
              <w:rPr>
                <w:rFonts w:ascii="Arial" w:hAnsi="Arial" w:cs="Arial"/>
                <w:b/>
              </w:rPr>
              <w:t>e</w:t>
            </w:r>
            <w:r w:rsidRPr="00DA6EB3">
              <w:rPr>
                <w:rFonts w:ascii="Arial" w:hAnsi="Arial" w:cs="Arial"/>
                <w:b/>
                <w:spacing w:val="2"/>
              </w:rPr>
              <w:t>w</w:t>
            </w:r>
            <w:r w:rsidRPr="00DA6EB3">
              <w:rPr>
                <w:rFonts w:ascii="Arial" w:hAnsi="Arial" w:cs="Arial"/>
                <w:b/>
              </w:rPr>
              <w:t>ri</w:t>
            </w:r>
            <w:r w:rsidRPr="00DA6EB3">
              <w:rPr>
                <w:rFonts w:ascii="Arial" w:hAnsi="Arial" w:cs="Arial"/>
                <w:b/>
                <w:spacing w:val="1"/>
              </w:rPr>
              <w:t>t</w:t>
            </w:r>
            <w:r w:rsidRPr="00DA6EB3">
              <w:rPr>
                <w:rFonts w:ascii="Arial" w:hAnsi="Arial" w:cs="Arial"/>
                <w:b/>
              </w:rPr>
              <w:t>e</w:t>
            </w:r>
            <w:r w:rsidRPr="00DA6EB3">
              <w:rPr>
                <w:rFonts w:ascii="Arial" w:hAnsi="Arial" w:cs="Arial"/>
                <w:b/>
                <w:spacing w:val="1"/>
              </w:rPr>
              <w:t>yo</w:t>
            </w:r>
            <w:r w:rsidRPr="00DA6EB3">
              <w:rPr>
                <w:rFonts w:ascii="Arial" w:hAnsi="Arial" w:cs="Arial"/>
                <w:b/>
              </w:rPr>
              <w:t>ur</w:t>
            </w:r>
            <w:r w:rsidRPr="00DA6EB3">
              <w:rPr>
                <w:rFonts w:ascii="Arial" w:hAnsi="Arial" w:cs="Arial"/>
                <w:b/>
                <w:spacing w:val="-1"/>
              </w:rPr>
              <w:t>s</w:t>
            </w:r>
            <w:r w:rsidRPr="00DA6EB3">
              <w:rPr>
                <w:rFonts w:ascii="Arial" w:hAnsi="Arial" w:cs="Arial"/>
                <w:b/>
              </w:rPr>
              <w:t>u</w:t>
            </w:r>
            <w:r w:rsidRPr="00DA6EB3">
              <w:rPr>
                <w:rFonts w:ascii="Arial" w:hAnsi="Arial" w:cs="Arial"/>
                <w:b/>
                <w:spacing w:val="1"/>
              </w:rPr>
              <w:t>gg</w:t>
            </w:r>
            <w:r w:rsidRPr="00DA6EB3">
              <w:rPr>
                <w:rFonts w:ascii="Arial" w:hAnsi="Arial" w:cs="Arial"/>
                <w:b/>
              </w:rPr>
              <w:t>esti</w:t>
            </w:r>
            <w:r w:rsidRPr="00DA6EB3">
              <w:rPr>
                <w:rFonts w:ascii="Arial" w:hAnsi="Arial" w:cs="Arial"/>
                <w:b/>
                <w:spacing w:val="1"/>
              </w:rPr>
              <w:t>o</w:t>
            </w:r>
            <w:r w:rsidRPr="00DA6EB3">
              <w:rPr>
                <w:rFonts w:ascii="Arial" w:hAnsi="Arial" w:cs="Arial"/>
                <w:b/>
              </w:rPr>
              <w:t>nsher</w:t>
            </w:r>
            <w:r w:rsidRPr="00DA6EB3">
              <w:rPr>
                <w:rFonts w:ascii="Arial" w:hAnsi="Arial" w:cs="Arial"/>
                <w:b/>
                <w:spacing w:val="1"/>
              </w:rPr>
              <w:t>e</w:t>
            </w:r>
            <w:r w:rsidRPr="00DA6EB3">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102"/>
              <w:rPr>
                <w:rFonts w:ascii="Arial" w:hAnsi="Arial" w:cs="Arial"/>
              </w:rPr>
            </w:pPr>
            <w:r w:rsidRPr="00DA6EB3">
              <w:rPr>
                <w:rFonts w:ascii="Arial" w:hAnsi="Arial" w:cs="Arial"/>
                <w:spacing w:val="3"/>
              </w:rPr>
              <w:t>T</w:t>
            </w:r>
            <w:r w:rsidRPr="00DA6EB3">
              <w:rPr>
                <w:rFonts w:ascii="Arial" w:hAnsi="Arial" w:cs="Arial"/>
                <w:spacing w:val="-1"/>
              </w:rPr>
              <w:t>h</w:t>
            </w:r>
            <w:r w:rsidRPr="00DA6EB3">
              <w:rPr>
                <w:rFonts w:ascii="Arial" w:hAnsi="Arial" w:cs="Arial"/>
              </w:rPr>
              <w:t>ea</w:t>
            </w:r>
            <w:r w:rsidRPr="00DA6EB3">
              <w:rPr>
                <w:rFonts w:ascii="Arial" w:hAnsi="Arial" w:cs="Arial"/>
                <w:spacing w:val="1"/>
              </w:rPr>
              <w:t>b</w:t>
            </w:r>
            <w:r w:rsidRPr="00DA6EB3">
              <w:rPr>
                <w:rFonts w:ascii="Arial" w:hAnsi="Arial" w:cs="Arial"/>
                <w:spacing w:val="-1"/>
              </w:rPr>
              <w:t>s</w:t>
            </w:r>
            <w:r w:rsidRPr="00DA6EB3">
              <w:rPr>
                <w:rFonts w:ascii="Arial" w:hAnsi="Arial" w:cs="Arial"/>
              </w:rPr>
              <w:t>tra</w:t>
            </w:r>
            <w:r w:rsidRPr="00DA6EB3">
              <w:rPr>
                <w:rFonts w:ascii="Arial" w:hAnsi="Arial" w:cs="Arial"/>
                <w:spacing w:val="1"/>
              </w:rPr>
              <w:t>c</w:t>
            </w:r>
            <w:r w:rsidRPr="00DA6EB3">
              <w:rPr>
                <w:rFonts w:ascii="Arial" w:hAnsi="Arial" w:cs="Arial"/>
              </w:rPr>
              <w:t>tis</w:t>
            </w:r>
            <w:r w:rsidRPr="00DA6EB3">
              <w:rPr>
                <w:rFonts w:ascii="Arial" w:hAnsi="Arial" w:cs="Arial"/>
                <w:spacing w:val="-5"/>
              </w:rPr>
              <w:t>w</w:t>
            </w:r>
            <w:r w:rsidRPr="00DA6EB3">
              <w:rPr>
                <w:rFonts w:ascii="Arial" w:hAnsi="Arial" w:cs="Arial"/>
              </w:rPr>
              <w:t>ell</w:t>
            </w:r>
            <w:r w:rsidRPr="00DA6EB3">
              <w:rPr>
                <w:rFonts w:ascii="Arial" w:hAnsi="Arial" w:cs="Arial"/>
                <w:spacing w:val="1"/>
              </w:rPr>
              <w:t>or</w:t>
            </w:r>
            <w:r w:rsidRPr="00DA6EB3">
              <w:rPr>
                <w:rFonts w:ascii="Arial" w:hAnsi="Arial" w:cs="Arial"/>
                <w:spacing w:val="-1"/>
              </w:rPr>
              <w:t>g</w:t>
            </w:r>
            <w:r w:rsidRPr="00DA6EB3">
              <w:rPr>
                <w:rFonts w:ascii="Arial" w:hAnsi="Arial" w:cs="Arial"/>
                <w:spacing w:val="3"/>
              </w:rPr>
              <w:t>a</w:t>
            </w:r>
            <w:r w:rsidRPr="00DA6EB3">
              <w:rPr>
                <w:rFonts w:ascii="Arial" w:hAnsi="Arial" w:cs="Arial"/>
                <w:spacing w:val="-1"/>
              </w:rPr>
              <w:t>n</w:t>
            </w:r>
            <w:r w:rsidRPr="00DA6EB3">
              <w:rPr>
                <w:rFonts w:ascii="Arial" w:hAnsi="Arial" w:cs="Arial"/>
              </w:rPr>
              <w:t>ize</w:t>
            </w:r>
            <w:r w:rsidRPr="00DA6EB3">
              <w:rPr>
                <w:rFonts w:ascii="Arial" w:hAnsi="Arial" w:cs="Arial"/>
                <w:spacing w:val="2"/>
              </w:rPr>
              <w:t>d</w:t>
            </w:r>
            <w:r w:rsidRPr="00DA6EB3">
              <w:rPr>
                <w:rFonts w:ascii="Arial" w:hAnsi="Arial" w:cs="Arial"/>
              </w:rPr>
              <w:t>,cle</w:t>
            </w:r>
            <w:r w:rsidRPr="00DA6EB3">
              <w:rPr>
                <w:rFonts w:ascii="Arial" w:hAnsi="Arial" w:cs="Arial"/>
                <w:spacing w:val="1"/>
              </w:rPr>
              <w:t>ar</w:t>
            </w:r>
            <w:r w:rsidRPr="00DA6EB3">
              <w:rPr>
                <w:rFonts w:ascii="Arial" w:hAnsi="Arial" w:cs="Arial"/>
                <w:spacing w:val="2"/>
              </w:rPr>
              <w:t>l</w:t>
            </w:r>
            <w:r w:rsidRPr="00DA6EB3">
              <w:rPr>
                <w:rFonts w:ascii="Arial" w:hAnsi="Arial" w:cs="Arial"/>
              </w:rPr>
              <w:t>y</w:t>
            </w:r>
            <w:r w:rsidRPr="00DA6EB3">
              <w:rPr>
                <w:rFonts w:ascii="Arial" w:hAnsi="Arial" w:cs="Arial"/>
                <w:spacing w:val="-4"/>
              </w:rPr>
              <w:t>m</w:t>
            </w:r>
            <w:r w:rsidRPr="00DA6EB3">
              <w:rPr>
                <w:rFonts w:ascii="Arial" w:hAnsi="Arial" w:cs="Arial"/>
                <w:spacing w:val="3"/>
              </w:rPr>
              <w:t>e</w:t>
            </w:r>
            <w:r w:rsidRPr="00DA6EB3">
              <w:rPr>
                <w:rFonts w:ascii="Arial" w:hAnsi="Arial" w:cs="Arial"/>
                <w:spacing w:val="-1"/>
              </w:rPr>
              <w:t>n</w:t>
            </w:r>
            <w:r w:rsidRPr="00DA6EB3">
              <w:rPr>
                <w:rFonts w:ascii="Arial" w:hAnsi="Arial" w:cs="Arial"/>
              </w:rPr>
              <w:t>ti</w:t>
            </w:r>
            <w:r w:rsidRPr="00DA6EB3">
              <w:rPr>
                <w:rFonts w:ascii="Arial" w:hAnsi="Arial" w:cs="Arial"/>
                <w:spacing w:val="3"/>
              </w:rPr>
              <w:t>o</w:t>
            </w:r>
            <w:r w:rsidRPr="00DA6EB3">
              <w:rPr>
                <w:rFonts w:ascii="Arial" w:hAnsi="Arial" w:cs="Arial"/>
                <w:spacing w:val="-1"/>
              </w:rPr>
              <w:t>n</w:t>
            </w:r>
            <w:r w:rsidRPr="00DA6EB3">
              <w:rPr>
                <w:rFonts w:ascii="Arial" w:hAnsi="Arial" w:cs="Arial"/>
              </w:rPr>
              <w:t>edt</w:t>
            </w:r>
            <w:r w:rsidRPr="00DA6EB3">
              <w:rPr>
                <w:rFonts w:ascii="Arial" w:hAnsi="Arial" w:cs="Arial"/>
                <w:spacing w:val="-1"/>
              </w:rPr>
              <w:t>h</w:t>
            </w:r>
            <w:r w:rsidRPr="00DA6EB3">
              <w:rPr>
                <w:rFonts w:ascii="Arial" w:hAnsi="Arial" w:cs="Arial"/>
              </w:rPr>
              <w:t>e</w:t>
            </w:r>
            <w:r w:rsidRPr="00DA6EB3">
              <w:rPr>
                <w:rFonts w:ascii="Arial" w:hAnsi="Arial" w:cs="Arial"/>
                <w:spacing w:val="1"/>
              </w:rPr>
              <w:t>ob</w:t>
            </w:r>
            <w:r w:rsidRPr="00DA6EB3">
              <w:rPr>
                <w:rFonts w:ascii="Arial" w:hAnsi="Arial" w:cs="Arial"/>
                <w:spacing w:val="2"/>
              </w:rPr>
              <w:t>j</w:t>
            </w:r>
            <w:r w:rsidRPr="00DA6EB3">
              <w:rPr>
                <w:rFonts w:ascii="Arial" w:hAnsi="Arial" w:cs="Arial"/>
              </w:rPr>
              <w:t>e</w:t>
            </w:r>
            <w:r w:rsidRPr="00DA6EB3">
              <w:rPr>
                <w:rFonts w:ascii="Arial" w:hAnsi="Arial" w:cs="Arial"/>
                <w:spacing w:val="1"/>
              </w:rPr>
              <w:t>c</w:t>
            </w:r>
            <w:r w:rsidRPr="00DA6EB3">
              <w:rPr>
                <w:rFonts w:ascii="Arial" w:hAnsi="Arial" w:cs="Arial"/>
              </w:rPr>
              <w:t>t</w:t>
            </w:r>
            <w:r w:rsidRPr="00DA6EB3">
              <w:rPr>
                <w:rFonts w:ascii="Arial" w:hAnsi="Arial" w:cs="Arial"/>
                <w:spacing w:val="-3"/>
              </w:rPr>
              <w:t>i</w:t>
            </w:r>
            <w:r w:rsidRPr="00DA6EB3">
              <w:rPr>
                <w:rFonts w:ascii="Arial" w:hAnsi="Arial" w:cs="Arial"/>
                <w:spacing w:val="-1"/>
              </w:rPr>
              <w:t>v</w:t>
            </w:r>
            <w:r w:rsidRPr="00DA6EB3">
              <w:rPr>
                <w:rFonts w:ascii="Arial" w:hAnsi="Arial" w:cs="Arial"/>
              </w:rPr>
              <w:t>es</w:t>
            </w:r>
            <w:r w:rsidRPr="00DA6EB3">
              <w:rPr>
                <w:rFonts w:ascii="Arial" w:hAnsi="Arial" w:cs="Arial"/>
                <w:spacing w:val="-2"/>
              </w:rPr>
              <w:t>w</w:t>
            </w:r>
            <w:r w:rsidRPr="00DA6EB3">
              <w:rPr>
                <w:rFonts w:ascii="Arial" w:hAnsi="Arial" w:cs="Arial"/>
              </w:rPr>
              <w:t>i</w:t>
            </w:r>
            <w:r w:rsidRPr="00DA6EB3">
              <w:rPr>
                <w:rFonts w:ascii="Arial" w:hAnsi="Arial" w:cs="Arial"/>
                <w:spacing w:val="2"/>
              </w:rPr>
              <w:t>t</w:t>
            </w:r>
            <w:r w:rsidRPr="00DA6EB3">
              <w:rPr>
                <w:rFonts w:ascii="Arial" w:hAnsi="Arial" w:cs="Arial"/>
              </w:rPr>
              <w:t>h</w:t>
            </w:r>
            <w:r w:rsidRPr="00DA6EB3">
              <w:rPr>
                <w:rFonts w:ascii="Arial" w:hAnsi="Arial" w:cs="Arial"/>
                <w:spacing w:val="2"/>
              </w:rPr>
              <w:t>s</w:t>
            </w:r>
            <w:r w:rsidRPr="00DA6EB3">
              <w:rPr>
                <w:rFonts w:ascii="Arial" w:hAnsi="Arial" w:cs="Arial"/>
                <w:spacing w:val="-1"/>
              </w:rPr>
              <w:t>u</w:t>
            </w:r>
            <w:r w:rsidRPr="00DA6EB3">
              <w:rPr>
                <w:rFonts w:ascii="Arial" w:hAnsi="Arial" w:cs="Arial"/>
              </w:rPr>
              <w:t>ita</w:t>
            </w:r>
            <w:r w:rsidRPr="00DA6EB3">
              <w:rPr>
                <w:rFonts w:ascii="Arial" w:hAnsi="Arial" w:cs="Arial"/>
                <w:spacing w:val="1"/>
              </w:rPr>
              <w:t>b</w:t>
            </w:r>
            <w:r w:rsidRPr="00DA6EB3">
              <w:rPr>
                <w:rFonts w:ascii="Arial" w:hAnsi="Arial" w:cs="Arial"/>
              </w:rPr>
              <w:t>le</w:t>
            </w:r>
            <w:r w:rsidRPr="00DA6EB3">
              <w:rPr>
                <w:rFonts w:ascii="Arial" w:hAnsi="Arial" w:cs="Arial"/>
                <w:spacing w:val="-1"/>
              </w:rPr>
              <w:t>m</w:t>
            </w:r>
            <w:r w:rsidRPr="00DA6EB3">
              <w:rPr>
                <w:rFonts w:ascii="Arial" w:hAnsi="Arial" w:cs="Arial"/>
              </w:rPr>
              <w:t>e</w:t>
            </w:r>
            <w:r w:rsidRPr="00DA6EB3">
              <w:rPr>
                <w:rFonts w:ascii="Arial" w:hAnsi="Arial" w:cs="Arial"/>
                <w:spacing w:val="2"/>
              </w:rPr>
              <w:t>t</w:t>
            </w:r>
            <w:r w:rsidRPr="00DA6EB3">
              <w:rPr>
                <w:rFonts w:ascii="Arial" w:hAnsi="Arial" w:cs="Arial"/>
                <w:spacing w:val="-1"/>
              </w:rPr>
              <w:t>h</w:t>
            </w:r>
            <w:r w:rsidRPr="00DA6EB3">
              <w:rPr>
                <w:rFonts w:ascii="Arial" w:hAnsi="Arial" w:cs="Arial"/>
                <w:spacing w:val="1"/>
              </w:rPr>
              <w:t>odo</w:t>
            </w:r>
            <w:r w:rsidRPr="00DA6EB3">
              <w:rPr>
                <w:rFonts w:ascii="Arial" w:hAnsi="Arial" w:cs="Arial"/>
              </w:rPr>
              <w:t>l</w:t>
            </w:r>
            <w:r w:rsidRPr="00DA6EB3">
              <w:rPr>
                <w:rFonts w:ascii="Arial" w:hAnsi="Arial" w:cs="Arial"/>
                <w:spacing w:val="1"/>
              </w:rPr>
              <w:t>o</w:t>
            </w:r>
            <w:r w:rsidRPr="00DA6EB3">
              <w:rPr>
                <w:rFonts w:ascii="Arial" w:hAnsi="Arial" w:cs="Arial"/>
                <w:spacing w:val="-1"/>
              </w:rPr>
              <w:t>g</w:t>
            </w:r>
            <w:r w:rsidRPr="00DA6EB3">
              <w:rPr>
                <w:rFonts w:ascii="Arial" w:hAnsi="Arial" w:cs="Arial"/>
              </w:rPr>
              <w:t>iesa</w:t>
            </w:r>
            <w:r w:rsidRPr="00DA6EB3">
              <w:rPr>
                <w:rFonts w:ascii="Arial" w:hAnsi="Arial" w:cs="Arial"/>
                <w:spacing w:val="-1"/>
              </w:rPr>
              <w:t>n</w:t>
            </w:r>
            <w:r w:rsidRPr="00DA6EB3">
              <w:rPr>
                <w:rFonts w:ascii="Arial" w:hAnsi="Arial" w:cs="Arial"/>
              </w:rPr>
              <w:t>di</w:t>
            </w:r>
            <w:r w:rsidRPr="00DA6EB3">
              <w:rPr>
                <w:rFonts w:ascii="Arial" w:hAnsi="Arial" w:cs="Arial"/>
                <w:spacing w:val="-1"/>
              </w:rPr>
              <w:t>n</w:t>
            </w:r>
            <w:r w:rsidRPr="00DA6EB3">
              <w:rPr>
                <w:rFonts w:ascii="Arial" w:hAnsi="Arial" w:cs="Arial"/>
                <w:spacing w:val="1"/>
              </w:rPr>
              <w:t>d</w:t>
            </w:r>
            <w:r w:rsidRPr="00DA6EB3">
              <w:rPr>
                <w:rFonts w:ascii="Arial" w:hAnsi="Arial" w:cs="Arial"/>
              </w:rPr>
              <w:t>icat</w:t>
            </w:r>
            <w:r w:rsidRPr="00DA6EB3">
              <w:rPr>
                <w:rFonts w:ascii="Arial" w:hAnsi="Arial" w:cs="Arial"/>
                <w:spacing w:val="1"/>
              </w:rPr>
              <w:t>e</w:t>
            </w:r>
            <w:r w:rsidRPr="00DA6EB3">
              <w:rPr>
                <w:rFonts w:ascii="Arial" w:hAnsi="Arial" w:cs="Arial"/>
              </w:rPr>
              <w:t>d</w:t>
            </w:r>
            <w:r w:rsidRPr="00DA6EB3">
              <w:rPr>
                <w:rFonts w:ascii="Arial" w:hAnsi="Arial" w:cs="Arial"/>
                <w:spacing w:val="2"/>
              </w:rPr>
              <w:t>t</w:t>
            </w:r>
            <w:r w:rsidRPr="00DA6EB3">
              <w:rPr>
                <w:rFonts w:ascii="Arial" w:hAnsi="Arial" w:cs="Arial"/>
                <w:spacing w:val="-1"/>
              </w:rPr>
              <w:t>h</w:t>
            </w:r>
            <w:r w:rsidRPr="00DA6EB3">
              <w:rPr>
                <w:rFonts w:ascii="Arial" w:hAnsi="Arial" w:cs="Arial"/>
              </w:rPr>
              <w:t>e</w:t>
            </w:r>
          </w:p>
          <w:p w:rsidR="00E81365" w:rsidRPr="00DA6EB3" w:rsidRDefault="008A298E">
            <w:pPr>
              <w:ind w:left="102"/>
              <w:rPr>
                <w:rFonts w:ascii="Arial" w:hAnsi="Arial" w:cs="Arial"/>
              </w:rPr>
            </w:pPr>
            <w:r w:rsidRPr="00DA6EB3">
              <w:rPr>
                <w:rFonts w:ascii="Arial" w:hAnsi="Arial" w:cs="Arial"/>
                <w:spacing w:val="-1"/>
              </w:rPr>
              <w:t>k</w:t>
            </w:r>
            <w:r w:rsidRPr="00DA6EB3">
              <w:rPr>
                <w:rFonts w:ascii="Arial" w:hAnsi="Arial" w:cs="Arial"/>
                <w:spacing w:val="3"/>
              </w:rPr>
              <w:t>e</w:t>
            </w:r>
            <w:r w:rsidRPr="00DA6EB3">
              <w:rPr>
                <w:rFonts w:ascii="Arial" w:hAnsi="Arial" w:cs="Arial"/>
              </w:rPr>
              <w:t>y</w:t>
            </w:r>
            <w:r w:rsidRPr="00DA6EB3">
              <w:rPr>
                <w:rFonts w:ascii="Arial" w:hAnsi="Arial" w:cs="Arial"/>
                <w:spacing w:val="-2"/>
              </w:rPr>
              <w:t>f</w:t>
            </w:r>
            <w:r w:rsidRPr="00DA6EB3">
              <w:rPr>
                <w:rFonts w:ascii="Arial" w:hAnsi="Arial" w:cs="Arial"/>
                <w:spacing w:val="2"/>
              </w:rPr>
              <w:t>i</w:t>
            </w:r>
            <w:r w:rsidRPr="00DA6EB3">
              <w:rPr>
                <w:rFonts w:ascii="Arial" w:hAnsi="Arial" w:cs="Arial"/>
                <w:spacing w:val="-1"/>
              </w:rPr>
              <w:t>n</w:t>
            </w:r>
            <w:r w:rsidRPr="00DA6EB3">
              <w:rPr>
                <w:rFonts w:ascii="Arial" w:hAnsi="Arial" w:cs="Arial"/>
                <w:spacing w:val="1"/>
              </w:rPr>
              <w:t>d</w:t>
            </w:r>
            <w:r w:rsidRPr="00DA6EB3">
              <w:rPr>
                <w:rFonts w:ascii="Arial" w:hAnsi="Arial" w:cs="Arial"/>
              </w:rPr>
              <w:t>i</w:t>
            </w:r>
            <w:r w:rsidRPr="00DA6EB3">
              <w:rPr>
                <w:rFonts w:ascii="Arial" w:hAnsi="Arial" w:cs="Arial"/>
                <w:spacing w:val="1"/>
              </w:rPr>
              <w:t>n</w:t>
            </w:r>
            <w:r w:rsidRPr="00DA6EB3">
              <w:rPr>
                <w:rFonts w:ascii="Arial" w:hAnsi="Arial" w:cs="Arial"/>
                <w:spacing w:val="-1"/>
              </w:rPr>
              <w:t>gs</w:t>
            </w:r>
            <w:r w:rsidRPr="00DA6EB3">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E81365" w:rsidRPr="00DA6EB3" w:rsidRDefault="00AD3A8A" w:rsidP="00AD3A8A">
            <w:pPr>
              <w:spacing w:line="220" w:lineRule="exact"/>
              <w:rPr>
                <w:rFonts w:ascii="Arial" w:hAnsi="Arial" w:cs="Arial"/>
              </w:rPr>
            </w:pPr>
            <w:r w:rsidRPr="00DA6EB3">
              <w:rPr>
                <w:rFonts w:ascii="Arial" w:hAnsi="Arial" w:cs="Arial"/>
                <w:spacing w:val="1"/>
              </w:rPr>
              <w:t>Yes, t</w:t>
            </w:r>
            <w:r w:rsidRPr="00DA6EB3">
              <w:rPr>
                <w:rFonts w:ascii="Arial" w:hAnsi="Arial" w:cs="Arial"/>
              </w:rPr>
              <w:t xml:space="preserve">he </w:t>
            </w:r>
            <w:r w:rsidRPr="00DA6EB3">
              <w:rPr>
                <w:rFonts w:ascii="Arial" w:hAnsi="Arial" w:cs="Arial"/>
                <w:spacing w:val="1"/>
              </w:rPr>
              <w:t>a</w:t>
            </w:r>
            <w:r w:rsidRPr="00DA6EB3">
              <w:rPr>
                <w:rFonts w:ascii="Arial" w:hAnsi="Arial" w:cs="Arial"/>
              </w:rPr>
              <w:t>b</w:t>
            </w:r>
            <w:r w:rsidRPr="00DA6EB3">
              <w:rPr>
                <w:rFonts w:ascii="Arial" w:hAnsi="Arial" w:cs="Arial"/>
                <w:spacing w:val="-1"/>
              </w:rPr>
              <w:t>s</w:t>
            </w:r>
            <w:r w:rsidRPr="00DA6EB3">
              <w:rPr>
                <w:rFonts w:ascii="Arial" w:hAnsi="Arial" w:cs="Arial"/>
                <w:spacing w:val="1"/>
              </w:rPr>
              <w:t>t</w:t>
            </w:r>
            <w:r w:rsidRPr="00DA6EB3">
              <w:rPr>
                <w:rFonts w:ascii="Arial" w:hAnsi="Arial" w:cs="Arial"/>
              </w:rPr>
              <w:t>r</w:t>
            </w:r>
            <w:r w:rsidRPr="00DA6EB3">
              <w:rPr>
                <w:rFonts w:ascii="Arial" w:hAnsi="Arial" w:cs="Arial"/>
                <w:spacing w:val="1"/>
              </w:rPr>
              <w:t>a</w:t>
            </w:r>
            <w:r w:rsidRPr="00DA6EB3">
              <w:rPr>
                <w:rFonts w:ascii="Arial" w:hAnsi="Arial" w:cs="Arial"/>
              </w:rPr>
              <w:t xml:space="preserve">ct of </w:t>
            </w:r>
            <w:r w:rsidRPr="00DA6EB3">
              <w:rPr>
                <w:rFonts w:ascii="Arial" w:hAnsi="Arial" w:cs="Arial"/>
                <w:spacing w:val="1"/>
              </w:rPr>
              <w:t>t</w:t>
            </w:r>
            <w:r w:rsidRPr="00DA6EB3">
              <w:rPr>
                <w:rFonts w:ascii="Arial" w:hAnsi="Arial" w:cs="Arial"/>
              </w:rPr>
              <w:t xml:space="preserve">he </w:t>
            </w:r>
            <w:r w:rsidRPr="00DA6EB3">
              <w:rPr>
                <w:rFonts w:ascii="Arial" w:hAnsi="Arial" w:cs="Arial"/>
                <w:spacing w:val="1"/>
              </w:rPr>
              <w:t>a</w:t>
            </w:r>
            <w:r w:rsidRPr="00DA6EB3">
              <w:rPr>
                <w:rFonts w:ascii="Arial" w:hAnsi="Arial" w:cs="Arial"/>
              </w:rPr>
              <w:t>r</w:t>
            </w:r>
            <w:r w:rsidRPr="00DA6EB3">
              <w:rPr>
                <w:rFonts w:ascii="Arial" w:hAnsi="Arial" w:cs="Arial"/>
                <w:spacing w:val="1"/>
              </w:rPr>
              <w:t>t</w:t>
            </w:r>
            <w:r w:rsidRPr="00DA6EB3">
              <w:rPr>
                <w:rFonts w:ascii="Arial" w:hAnsi="Arial" w:cs="Arial"/>
              </w:rPr>
              <w:t>icle is c</w:t>
            </w:r>
            <w:r w:rsidRPr="00DA6EB3">
              <w:rPr>
                <w:rFonts w:ascii="Arial" w:hAnsi="Arial" w:cs="Arial"/>
                <w:spacing w:val="4"/>
              </w:rPr>
              <w:t>o</w:t>
            </w:r>
            <w:r w:rsidRPr="00DA6EB3">
              <w:rPr>
                <w:rFonts w:ascii="Arial" w:hAnsi="Arial" w:cs="Arial"/>
                <w:spacing w:val="-5"/>
              </w:rPr>
              <w:t>m</w:t>
            </w:r>
            <w:r w:rsidRPr="00DA6EB3">
              <w:rPr>
                <w:rFonts w:ascii="Arial" w:hAnsi="Arial" w:cs="Arial"/>
              </w:rPr>
              <w:t>pr</w:t>
            </w:r>
            <w:r w:rsidRPr="00DA6EB3">
              <w:rPr>
                <w:rFonts w:ascii="Arial" w:hAnsi="Arial" w:cs="Arial"/>
                <w:spacing w:val="3"/>
              </w:rPr>
              <w:t>e</w:t>
            </w:r>
            <w:r w:rsidRPr="00DA6EB3">
              <w:rPr>
                <w:rFonts w:ascii="Arial" w:hAnsi="Arial" w:cs="Arial"/>
              </w:rPr>
              <w:t>he</w:t>
            </w:r>
            <w:r w:rsidRPr="00DA6EB3">
              <w:rPr>
                <w:rFonts w:ascii="Arial" w:hAnsi="Arial" w:cs="Arial"/>
                <w:spacing w:val="2"/>
              </w:rPr>
              <w:t>n</w:t>
            </w:r>
            <w:r w:rsidRPr="00DA6EB3">
              <w:rPr>
                <w:rFonts w:ascii="Arial" w:hAnsi="Arial" w:cs="Arial"/>
                <w:spacing w:val="-1"/>
              </w:rPr>
              <w:t>s</w:t>
            </w:r>
            <w:r w:rsidRPr="00DA6EB3">
              <w:rPr>
                <w:rFonts w:ascii="Arial" w:hAnsi="Arial" w:cs="Arial"/>
              </w:rPr>
              <w:t>i</w:t>
            </w:r>
            <w:r w:rsidRPr="00DA6EB3">
              <w:rPr>
                <w:rFonts w:ascii="Arial" w:hAnsi="Arial" w:cs="Arial"/>
                <w:spacing w:val="1"/>
              </w:rPr>
              <w:t>v</w:t>
            </w:r>
            <w:r w:rsidRPr="00DA6EB3">
              <w:rPr>
                <w:rFonts w:ascii="Arial" w:hAnsi="Arial" w:cs="Arial"/>
              </w:rPr>
              <w:t>e.</w:t>
            </w:r>
          </w:p>
        </w:tc>
      </w:tr>
      <w:tr w:rsidR="00E81365" w:rsidRPr="00DA6EB3">
        <w:trPr>
          <w:trHeight w:hRule="exact" w:val="1390"/>
        </w:trPr>
        <w:tc>
          <w:tcPr>
            <w:tcW w:w="5351"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460"/>
              <w:rPr>
                <w:rFonts w:ascii="Arial" w:hAnsi="Arial" w:cs="Arial"/>
              </w:rPr>
            </w:pPr>
            <w:r w:rsidRPr="00DA6EB3">
              <w:rPr>
                <w:rFonts w:ascii="Arial" w:hAnsi="Arial" w:cs="Arial"/>
                <w:b/>
                <w:spacing w:val="-1"/>
              </w:rPr>
              <w:t>I</w:t>
            </w:r>
            <w:r w:rsidRPr="00DA6EB3">
              <w:rPr>
                <w:rFonts w:ascii="Arial" w:hAnsi="Arial" w:cs="Arial"/>
                <w:b/>
              </w:rPr>
              <w:t>s</w:t>
            </w:r>
            <w:r w:rsidRPr="00DA6EB3">
              <w:rPr>
                <w:rFonts w:ascii="Arial" w:hAnsi="Arial" w:cs="Arial"/>
                <w:b/>
                <w:spacing w:val="1"/>
              </w:rPr>
              <w:t>t</w:t>
            </w:r>
            <w:r w:rsidRPr="00DA6EB3">
              <w:rPr>
                <w:rFonts w:ascii="Arial" w:hAnsi="Arial" w:cs="Arial"/>
                <w:b/>
              </w:rPr>
              <w:t xml:space="preserve">he </w:t>
            </w:r>
            <w:r w:rsidRPr="00DA6EB3">
              <w:rPr>
                <w:rFonts w:ascii="Arial" w:hAnsi="Arial" w:cs="Arial"/>
                <w:b/>
                <w:spacing w:val="-3"/>
              </w:rPr>
              <w:t>m</w:t>
            </w:r>
            <w:r w:rsidRPr="00DA6EB3">
              <w:rPr>
                <w:rFonts w:ascii="Arial" w:hAnsi="Arial" w:cs="Arial"/>
                <w:b/>
                <w:spacing w:val="1"/>
              </w:rPr>
              <w:t>a</w:t>
            </w:r>
            <w:r w:rsidRPr="00DA6EB3">
              <w:rPr>
                <w:rFonts w:ascii="Arial" w:hAnsi="Arial" w:cs="Arial"/>
                <w:b/>
              </w:rPr>
              <w:t>n</w:t>
            </w:r>
            <w:r w:rsidRPr="00DA6EB3">
              <w:rPr>
                <w:rFonts w:ascii="Arial" w:hAnsi="Arial" w:cs="Arial"/>
                <w:b/>
                <w:spacing w:val="1"/>
              </w:rPr>
              <w:t>u</w:t>
            </w:r>
            <w:r w:rsidRPr="00DA6EB3">
              <w:rPr>
                <w:rFonts w:ascii="Arial" w:hAnsi="Arial" w:cs="Arial"/>
                <w:b/>
                <w:spacing w:val="-1"/>
              </w:rPr>
              <w:t>s</w:t>
            </w:r>
            <w:r w:rsidRPr="00DA6EB3">
              <w:rPr>
                <w:rFonts w:ascii="Arial" w:hAnsi="Arial" w:cs="Arial"/>
                <w:b/>
              </w:rPr>
              <w:t>c</w:t>
            </w:r>
            <w:r w:rsidRPr="00DA6EB3">
              <w:rPr>
                <w:rFonts w:ascii="Arial" w:hAnsi="Arial" w:cs="Arial"/>
                <w:b/>
                <w:spacing w:val="1"/>
              </w:rPr>
              <w:t>r</w:t>
            </w:r>
            <w:r w:rsidRPr="00DA6EB3">
              <w:rPr>
                <w:rFonts w:ascii="Arial" w:hAnsi="Arial" w:cs="Arial"/>
                <w:b/>
              </w:rPr>
              <w:t>ipt</w:t>
            </w:r>
            <w:r w:rsidRPr="00DA6EB3">
              <w:rPr>
                <w:rFonts w:ascii="Arial" w:hAnsi="Arial" w:cs="Arial"/>
                <w:b/>
                <w:spacing w:val="-1"/>
              </w:rPr>
              <w:t>s</w:t>
            </w:r>
            <w:r w:rsidRPr="00DA6EB3">
              <w:rPr>
                <w:rFonts w:ascii="Arial" w:hAnsi="Arial" w:cs="Arial"/>
                <w:b/>
                <w:spacing w:val="3"/>
              </w:rPr>
              <w:t>c</w:t>
            </w:r>
            <w:r w:rsidRPr="00DA6EB3">
              <w:rPr>
                <w:rFonts w:ascii="Arial" w:hAnsi="Arial" w:cs="Arial"/>
                <w:b/>
              </w:rPr>
              <w:t>ientific</w:t>
            </w:r>
            <w:r w:rsidRPr="00DA6EB3">
              <w:rPr>
                <w:rFonts w:ascii="Arial" w:hAnsi="Arial" w:cs="Arial"/>
                <w:b/>
                <w:spacing w:val="1"/>
              </w:rPr>
              <w:t>a</w:t>
            </w:r>
            <w:r w:rsidRPr="00DA6EB3">
              <w:rPr>
                <w:rFonts w:ascii="Arial" w:hAnsi="Arial" w:cs="Arial"/>
                <w:b/>
              </w:rPr>
              <w:t>ll</w:t>
            </w:r>
            <w:r w:rsidRPr="00DA6EB3">
              <w:rPr>
                <w:rFonts w:ascii="Arial" w:hAnsi="Arial" w:cs="Arial"/>
                <w:b/>
                <w:spacing w:val="1"/>
              </w:rPr>
              <w:t>y</w:t>
            </w:r>
            <w:r w:rsidRPr="00DA6EB3">
              <w:rPr>
                <w:rFonts w:ascii="Arial" w:hAnsi="Arial" w:cs="Arial"/>
                <w:b/>
              </w:rPr>
              <w:t>,c</w:t>
            </w:r>
            <w:r w:rsidRPr="00DA6EB3">
              <w:rPr>
                <w:rFonts w:ascii="Arial" w:hAnsi="Arial" w:cs="Arial"/>
                <w:b/>
                <w:spacing w:val="1"/>
              </w:rPr>
              <w:t>o</w:t>
            </w:r>
            <w:r w:rsidRPr="00DA6EB3">
              <w:rPr>
                <w:rFonts w:ascii="Arial" w:hAnsi="Arial" w:cs="Arial"/>
                <w:b/>
              </w:rPr>
              <w:t>r</w:t>
            </w:r>
            <w:r w:rsidRPr="00DA6EB3">
              <w:rPr>
                <w:rFonts w:ascii="Arial" w:hAnsi="Arial" w:cs="Arial"/>
                <w:b/>
                <w:spacing w:val="1"/>
              </w:rPr>
              <w:t>r</w:t>
            </w:r>
            <w:r w:rsidRPr="00DA6EB3">
              <w:rPr>
                <w:rFonts w:ascii="Arial" w:hAnsi="Arial" w:cs="Arial"/>
                <w:b/>
              </w:rPr>
              <w:t>e</w:t>
            </w:r>
            <w:r w:rsidRPr="00DA6EB3">
              <w:rPr>
                <w:rFonts w:ascii="Arial" w:hAnsi="Arial" w:cs="Arial"/>
                <w:b/>
                <w:spacing w:val="1"/>
              </w:rPr>
              <w:t>ct</w:t>
            </w:r>
            <w:r w:rsidRPr="00DA6EB3">
              <w:rPr>
                <w:rFonts w:ascii="Arial" w:hAnsi="Arial" w:cs="Arial"/>
                <w:b/>
              </w:rPr>
              <w:t>?Ple</w:t>
            </w:r>
            <w:r w:rsidRPr="00DA6EB3">
              <w:rPr>
                <w:rFonts w:ascii="Arial" w:hAnsi="Arial" w:cs="Arial"/>
                <w:b/>
                <w:spacing w:val="1"/>
              </w:rPr>
              <w:t>a</w:t>
            </w:r>
            <w:r w:rsidRPr="00DA6EB3">
              <w:rPr>
                <w:rFonts w:ascii="Arial" w:hAnsi="Arial" w:cs="Arial"/>
                <w:b/>
                <w:spacing w:val="-1"/>
              </w:rPr>
              <w:t>s</w:t>
            </w:r>
            <w:r w:rsidRPr="00DA6EB3">
              <w:rPr>
                <w:rFonts w:ascii="Arial" w:hAnsi="Arial" w:cs="Arial"/>
                <w:b/>
              </w:rPr>
              <w:t>e</w:t>
            </w:r>
            <w:r w:rsidRPr="00DA6EB3">
              <w:rPr>
                <w:rFonts w:ascii="Arial" w:hAnsi="Arial" w:cs="Arial"/>
                <w:b/>
                <w:spacing w:val="2"/>
              </w:rPr>
              <w:t>w</w:t>
            </w:r>
            <w:r w:rsidRPr="00DA6EB3">
              <w:rPr>
                <w:rFonts w:ascii="Arial" w:hAnsi="Arial" w:cs="Arial"/>
                <w:b/>
              </w:rPr>
              <w:t>ri</w:t>
            </w:r>
            <w:r w:rsidRPr="00DA6EB3">
              <w:rPr>
                <w:rFonts w:ascii="Arial" w:hAnsi="Arial" w:cs="Arial"/>
                <w:b/>
                <w:spacing w:val="1"/>
              </w:rPr>
              <w:t>t</w:t>
            </w:r>
            <w:r w:rsidRPr="00DA6EB3">
              <w:rPr>
                <w:rFonts w:ascii="Arial" w:hAnsi="Arial" w:cs="Arial"/>
                <w:b/>
              </w:rPr>
              <w:t>e</w:t>
            </w:r>
          </w:p>
          <w:p w:rsidR="00E81365" w:rsidRPr="00DA6EB3" w:rsidRDefault="008A298E">
            <w:pPr>
              <w:ind w:left="460"/>
              <w:rPr>
                <w:rFonts w:ascii="Arial" w:hAnsi="Arial" w:cs="Arial"/>
              </w:rPr>
            </w:pPr>
            <w:r w:rsidRPr="00DA6EB3">
              <w:rPr>
                <w:rFonts w:ascii="Arial" w:hAnsi="Arial" w:cs="Arial"/>
                <w:b/>
              </w:rPr>
              <w:t>her</w:t>
            </w:r>
            <w:r w:rsidRPr="00DA6EB3">
              <w:rPr>
                <w:rFonts w:ascii="Arial" w:hAnsi="Arial" w:cs="Arial"/>
                <w:b/>
                <w:spacing w:val="1"/>
              </w:rPr>
              <w:t>e</w:t>
            </w:r>
            <w:r w:rsidRPr="00DA6EB3">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102"/>
              <w:rPr>
                <w:rFonts w:ascii="Arial" w:hAnsi="Arial" w:cs="Arial"/>
              </w:rPr>
            </w:pPr>
            <w:r w:rsidRPr="00DA6EB3">
              <w:rPr>
                <w:rFonts w:ascii="Arial" w:hAnsi="Arial" w:cs="Arial"/>
                <w:spacing w:val="3"/>
              </w:rPr>
              <w:t>T</w:t>
            </w:r>
            <w:r w:rsidRPr="00DA6EB3">
              <w:rPr>
                <w:rFonts w:ascii="Arial" w:hAnsi="Arial" w:cs="Arial"/>
                <w:spacing w:val="-1"/>
              </w:rPr>
              <w:t>h</w:t>
            </w:r>
            <w:r w:rsidRPr="00DA6EB3">
              <w:rPr>
                <w:rFonts w:ascii="Arial" w:hAnsi="Arial" w:cs="Arial"/>
              </w:rPr>
              <w:t>e</w:t>
            </w:r>
            <w:r w:rsidRPr="00DA6EB3">
              <w:rPr>
                <w:rFonts w:ascii="Arial" w:hAnsi="Arial" w:cs="Arial"/>
                <w:spacing w:val="1"/>
              </w:rPr>
              <w:t>r</w:t>
            </w:r>
            <w:r w:rsidRPr="00DA6EB3">
              <w:rPr>
                <w:rFonts w:ascii="Arial" w:hAnsi="Arial" w:cs="Arial"/>
              </w:rPr>
              <w:t>esea</w:t>
            </w:r>
            <w:r w:rsidRPr="00DA6EB3">
              <w:rPr>
                <w:rFonts w:ascii="Arial" w:hAnsi="Arial" w:cs="Arial"/>
                <w:spacing w:val="1"/>
              </w:rPr>
              <w:t>r</w:t>
            </w:r>
            <w:r w:rsidRPr="00DA6EB3">
              <w:rPr>
                <w:rFonts w:ascii="Arial" w:hAnsi="Arial" w:cs="Arial"/>
              </w:rPr>
              <w:t>ch</w:t>
            </w:r>
            <w:r w:rsidRPr="00DA6EB3">
              <w:rPr>
                <w:rFonts w:ascii="Arial" w:hAnsi="Arial" w:cs="Arial"/>
                <w:spacing w:val="1"/>
              </w:rPr>
              <w:t>p</w:t>
            </w:r>
            <w:r w:rsidRPr="00DA6EB3">
              <w:rPr>
                <w:rFonts w:ascii="Arial" w:hAnsi="Arial" w:cs="Arial"/>
              </w:rPr>
              <w:t>a</w:t>
            </w:r>
            <w:r w:rsidRPr="00DA6EB3">
              <w:rPr>
                <w:rFonts w:ascii="Arial" w:hAnsi="Arial" w:cs="Arial"/>
                <w:spacing w:val="1"/>
              </w:rPr>
              <w:t>p</w:t>
            </w:r>
            <w:r w:rsidRPr="00DA6EB3">
              <w:rPr>
                <w:rFonts w:ascii="Arial" w:hAnsi="Arial" w:cs="Arial"/>
              </w:rPr>
              <w:t>eris</w:t>
            </w:r>
            <w:r w:rsidRPr="00DA6EB3">
              <w:rPr>
                <w:rFonts w:ascii="Arial" w:hAnsi="Arial" w:cs="Arial"/>
                <w:spacing w:val="-4"/>
              </w:rPr>
              <w:t>m</w:t>
            </w:r>
            <w:r w:rsidRPr="00DA6EB3">
              <w:rPr>
                <w:rFonts w:ascii="Arial" w:hAnsi="Arial" w:cs="Arial"/>
              </w:rPr>
              <w:t>e</w:t>
            </w:r>
            <w:r w:rsidRPr="00DA6EB3">
              <w:rPr>
                <w:rFonts w:ascii="Arial" w:hAnsi="Arial" w:cs="Arial"/>
                <w:spacing w:val="2"/>
              </w:rPr>
              <w:t>t</w:t>
            </w:r>
            <w:r w:rsidRPr="00DA6EB3">
              <w:rPr>
                <w:rFonts w:ascii="Arial" w:hAnsi="Arial" w:cs="Arial"/>
                <w:spacing w:val="-1"/>
              </w:rPr>
              <w:t>h</w:t>
            </w:r>
            <w:r w:rsidRPr="00DA6EB3">
              <w:rPr>
                <w:rFonts w:ascii="Arial" w:hAnsi="Arial" w:cs="Arial"/>
                <w:spacing w:val="1"/>
              </w:rPr>
              <w:t>odo</w:t>
            </w:r>
            <w:r w:rsidRPr="00DA6EB3">
              <w:rPr>
                <w:rFonts w:ascii="Arial" w:hAnsi="Arial" w:cs="Arial"/>
              </w:rPr>
              <w:t>l</w:t>
            </w:r>
            <w:r w:rsidRPr="00DA6EB3">
              <w:rPr>
                <w:rFonts w:ascii="Arial" w:hAnsi="Arial" w:cs="Arial"/>
                <w:spacing w:val="1"/>
              </w:rPr>
              <w:t>o</w:t>
            </w:r>
            <w:r w:rsidRPr="00DA6EB3">
              <w:rPr>
                <w:rFonts w:ascii="Arial" w:hAnsi="Arial" w:cs="Arial"/>
                <w:spacing w:val="-1"/>
              </w:rPr>
              <w:t>g</w:t>
            </w:r>
            <w:r w:rsidRPr="00DA6EB3">
              <w:rPr>
                <w:rFonts w:ascii="Arial" w:hAnsi="Arial" w:cs="Arial"/>
              </w:rPr>
              <w:t>ical</w:t>
            </w:r>
            <w:r w:rsidRPr="00DA6EB3">
              <w:rPr>
                <w:rFonts w:ascii="Arial" w:hAnsi="Arial" w:cs="Arial"/>
                <w:spacing w:val="2"/>
              </w:rPr>
              <w:t>l</w:t>
            </w:r>
            <w:r w:rsidRPr="00DA6EB3">
              <w:rPr>
                <w:rFonts w:ascii="Arial" w:hAnsi="Arial" w:cs="Arial"/>
              </w:rPr>
              <w:t>y</w:t>
            </w:r>
            <w:r w:rsidRPr="00DA6EB3">
              <w:rPr>
                <w:rFonts w:ascii="Arial" w:hAnsi="Arial" w:cs="Arial"/>
                <w:spacing w:val="-1"/>
              </w:rPr>
              <w:t>s</w:t>
            </w:r>
            <w:r w:rsidRPr="00DA6EB3">
              <w:rPr>
                <w:rFonts w:ascii="Arial" w:hAnsi="Arial" w:cs="Arial"/>
                <w:spacing w:val="1"/>
              </w:rPr>
              <w:t>ou</w:t>
            </w:r>
            <w:r w:rsidRPr="00DA6EB3">
              <w:rPr>
                <w:rFonts w:ascii="Arial" w:hAnsi="Arial" w:cs="Arial"/>
                <w:spacing w:val="-1"/>
              </w:rPr>
              <w:t>n</w:t>
            </w:r>
            <w:r w:rsidRPr="00DA6EB3">
              <w:rPr>
                <w:rFonts w:ascii="Arial" w:hAnsi="Arial" w:cs="Arial"/>
                <w:spacing w:val="1"/>
              </w:rPr>
              <w:t>d</w:t>
            </w:r>
            <w:r w:rsidRPr="00DA6EB3">
              <w:rPr>
                <w:rFonts w:ascii="Arial" w:hAnsi="Arial" w:cs="Arial"/>
              </w:rPr>
              <w:t>.</w:t>
            </w:r>
            <w:r w:rsidRPr="00DA6EB3">
              <w:rPr>
                <w:rFonts w:ascii="Arial" w:hAnsi="Arial" w:cs="Arial"/>
                <w:spacing w:val="3"/>
              </w:rPr>
              <w:t>T</w:t>
            </w:r>
            <w:r w:rsidRPr="00DA6EB3">
              <w:rPr>
                <w:rFonts w:ascii="Arial" w:hAnsi="Arial" w:cs="Arial"/>
                <w:spacing w:val="-1"/>
              </w:rPr>
              <w:t>h</w:t>
            </w:r>
            <w:r w:rsidRPr="00DA6EB3">
              <w:rPr>
                <w:rFonts w:ascii="Arial" w:hAnsi="Arial" w:cs="Arial"/>
              </w:rPr>
              <w:t>e</w:t>
            </w:r>
            <w:r w:rsidRPr="00DA6EB3">
              <w:rPr>
                <w:rFonts w:ascii="Arial" w:hAnsi="Arial" w:cs="Arial"/>
                <w:spacing w:val="-1"/>
              </w:rPr>
              <w:t>s</w:t>
            </w:r>
            <w:r w:rsidRPr="00DA6EB3">
              <w:rPr>
                <w:rFonts w:ascii="Arial" w:hAnsi="Arial" w:cs="Arial"/>
                <w:spacing w:val="3"/>
              </w:rPr>
              <w:t>a</w:t>
            </w:r>
            <w:r w:rsidRPr="00DA6EB3">
              <w:rPr>
                <w:rFonts w:ascii="Arial" w:hAnsi="Arial" w:cs="Arial"/>
                <w:spacing w:val="-4"/>
              </w:rPr>
              <w:t>m</w:t>
            </w:r>
            <w:r w:rsidRPr="00DA6EB3">
              <w:rPr>
                <w:rFonts w:ascii="Arial" w:hAnsi="Arial" w:cs="Arial"/>
                <w:spacing w:val="1"/>
              </w:rPr>
              <w:t>p</w:t>
            </w:r>
            <w:r w:rsidRPr="00DA6EB3">
              <w:rPr>
                <w:rFonts w:ascii="Arial" w:hAnsi="Arial" w:cs="Arial"/>
              </w:rPr>
              <w:t>le</w:t>
            </w:r>
            <w:r w:rsidRPr="00DA6EB3">
              <w:rPr>
                <w:rFonts w:ascii="Arial" w:hAnsi="Arial" w:cs="Arial"/>
                <w:spacing w:val="1"/>
              </w:rPr>
              <w:t>d</w:t>
            </w:r>
            <w:r w:rsidRPr="00DA6EB3">
              <w:rPr>
                <w:rFonts w:ascii="Arial" w:hAnsi="Arial" w:cs="Arial"/>
              </w:rPr>
              <w:t>esig</w:t>
            </w:r>
            <w:r w:rsidRPr="00DA6EB3">
              <w:rPr>
                <w:rFonts w:ascii="Arial" w:hAnsi="Arial" w:cs="Arial"/>
                <w:spacing w:val="-1"/>
              </w:rPr>
              <w:t>n</w:t>
            </w:r>
            <w:r w:rsidRPr="00DA6EB3">
              <w:rPr>
                <w:rFonts w:ascii="Arial" w:hAnsi="Arial" w:cs="Arial"/>
              </w:rPr>
              <w:t>,c</w:t>
            </w:r>
            <w:r w:rsidRPr="00DA6EB3">
              <w:rPr>
                <w:rFonts w:ascii="Arial" w:hAnsi="Arial" w:cs="Arial"/>
                <w:spacing w:val="1"/>
              </w:rPr>
              <w:t>o</w:t>
            </w:r>
            <w:r w:rsidRPr="00DA6EB3">
              <w:rPr>
                <w:rFonts w:ascii="Arial" w:hAnsi="Arial" w:cs="Arial"/>
                <w:spacing w:val="-1"/>
              </w:rPr>
              <w:t>s</w:t>
            </w:r>
            <w:r w:rsidRPr="00DA6EB3">
              <w:rPr>
                <w:rFonts w:ascii="Arial" w:hAnsi="Arial" w:cs="Arial"/>
              </w:rPr>
              <w:t>t</w:t>
            </w:r>
            <w:r w:rsidRPr="00DA6EB3">
              <w:rPr>
                <w:rFonts w:ascii="Arial" w:hAnsi="Arial" w:cs="Arial"/>
                <w:spacing w:val="1"/>
              </w:rPr>
              <w:t>co</w:t>
            </w:r>
            <w:r w:rsidRPr="00DA6EB3">
              <w:rPr>
                <w:rFonts w:ascii="Arial" w:hAnsi="Arial" w:cs="Arial"/>
                <w:spacing w:val="-1"/>
              </w:rPr>
              <w:t>n</w:t>
            </w:r>
            <w:r w:rsidRPr="00DA6EB3">
              <w:rPr>
                <w:rFonts w:ascii="Arial" w:hAnsi="Arial" w:cs="Arial"/>
              </w:rPr>
              <w:t>c</w:t>
            </w:r>
            <w:r w:rsidRPr="00DA6EB3">
              <w:rPr>
                <w:rFonts w:ascii="Arial" w:hAnsi="Arial" w:cs="Arial"/>
                <w:spacing w:val="1"/>
              </w:rPr>
              <w:t>ep</w:t>
            </w:r>
            <w:r w:rsidRPr="00DA6EB3">
              <w:rPr>
                <w:rFonts w:ascii="Arial" w:hAnsi="Arial" w:cs="Arial"/>
              </w:rPr>
              <w:t>t</w:t>
            </w:r>
            <w:r w:rsidRPr="00DA6EB3">
              <w:rPr>
                <w:rFonts w:ascii="Arial" w:hAnsi="Arial" w:cs="Arial"/>
                <w:spacing w:val="1"/>
              </w:rPr>
              <w:t>a</w:t>
            </w:r>
            <w:r w:rsidRPr="00DA6EB3">
              <w:rPr>
                <w:rFonts w:ascii="Arial" w:hAnsi="Arial" w:cs="Arial"/>
                <w:spacing w:val="-1"/>
              </w:rPr>
              <w:t>n</w:t>
            </w:r>
            <w:r w:rsidRPr="00DA6EB3">
              <w:rPr>
                <w:rFonts w:ascii="Arial" w:hAnsi="Arial" w:cs="Arial"/>
              </w:rPr>
              <w:t>da</w:t>
            </w:r>
            <w:r w:rsidRPr="00DA6EB3">
              <w:rPr>
                <w:rFonts w:ascii="Arial" w:hAnsi="Arial" w:cs="Arial"/>
                <w:spacing w:val="1"/>
              </w:rPr>
              <w:t>ppro</w:t>
            </w:r>
            <w:r w:rsidRPr="00DA6EB3">
              <w:rPr>
                <w:rFonts w:ascii="Arial" w:hAnsi="Arial" w:cs="Arial"/>
              </w:rPr>
              <w:t>a</w:t>
            </w:r>
            <w:r w:rsidRPr="00DA6EB3">
              <w:rPr>
                <w:rFonts w:ascii="Arial" w:hAnsi="Arial" w:cs="Arial"/>
                <w:spacing w:val="1"/>
              </w:rPr>
              <w:t>c</w:t>
            </w:r>
            <w:r w:rsidRPr="00DA6EB3">
              <w:rPr>
                <w:rFonts w:ascii="Arial" w:hAnsi="Arial" w:cs="Arial"/>
              </w:rPr>
              <w:t>h</w:t>
            </w:r>
            <w:r w:rsidRPr="00DA6EB3">
              <w:rPr>
                <w:rFonts w:ascii="Arial" w:hAnsi="Arial" w:cs="Arial"/>
                <w:spacing w:val="1"/>
              </w:rPr>
              <w:t>r</w:t>
            </w:r>
            <w:r w:rsidRPr="00DA6EB3">
              <w:rPr>
                <w:rFonts w:ascii="Arial" w:hAnsi="Arial" w:cs="Arial"/>
              </w:rPr>
              <w:t>elat</w:t>
            </w:r>
            <w:r w:rsidRPr="00DA6EB3">
              <w:rPr>
                <w:rFonts w:ascii="Arial" w:hAnsi="Arial" w:cs="Arial"/>
                <w:spacing w:val="1"/>
              </w:rPr>
              <w:t>e</w:t>
            </w:r>
            <w:r w:rsidRPr="00DA6EB3">
              <w:rPr>
                <w:rFonts w:ascii="Arial" w:hAnsi="Arial" w:cs="Arial"/>
              </w:rPr>
              <w:t>dtoe</w:t>
            </w:r>
            <w:r w:rsidRPr="00DA6EB3">
              <w:rPr>
                <w:rFonts w:ascii="Arial" w:hAnsi="Arial" w:cs="Arial"/>
                <w:spacing w:val="1"/>
              </w:rPr>
              <w:t>co</w:t>
            </w:r>
            <w:r w:rsidRPr="00DA6EB3">
              <w:rPr>
                <w:rFonts w:ascii="Arial" w:hAnsi="Arial" w:cs="Arial"/>
                <w:spacing w:val="-1"/>
              </w:rPr>
              <w:t>n</w:t>
            </w:r>
            <w:r w:rsidRPr="00DA6EB3">
              <w:rPr>
                <w:rFonts w:ascii="Arial" w:hAnsi="Arial" w:cs="Arial"/>
                <w:spacing w:val="3"/>
              </w:rPr>
              <w:t>o</w:t>
            </w:r>
            <w:r w:rsidRPr="00DA6EB3">
              <w:rPr>
                <w:rFonts w:ascii="Arial" w:hAnsi="Arial" w:cs="Arial"/>
                <w:spacing w:val="-4"/>
              </w:rPr>
              <w:t>m</w:t>
            </w:r>
            <w:r w:rsidRPr="00DA6EB3">
              <w:rPr>
                <w:rFonts w:ascii="Arial" w:hAnsi="Arial" w:cs="Arial"/>
              </w:rPr>
              <w:t>ic</w:t>
            </w:r>
          </w:p>
          <w:p w:rsidR="00E81365" w:rsidRPr="00DA6EB3" w:rsidRDefault="008A298E">
            <w:pPr>
              <w:ind w:left="102" w:right="347"/>
              <w:rPr>
                <w:rFonts w:ascii="Arial" w:hAnsi="Arial" w:cs="Arial"/>
              </w:rPr>
            </w:pPr>
            <w:r w:rsidRPr="00DA6EB3">
              <w:rPr>
                <w:rFonts w:ascii="Arial" w:hAnsi="Arial" w:cs="Arial"/>
                <w:spacing w:val="-1"/>
              </w:rPr>
              <w:t>su</w:t>
            </w:r>
            <w:r w:rsidRPr="00DA6EB3">
              <w:rPr>
                <w:rFonts w:ascii="Arial" w:hAnsi="Arial" w:cs="Arial"/>
                <w:spacing w:val="1"/>
              </w:rPr>
              <w:t>rp</w:t>
            </w:r>
            <w:r w:rsidRPr="00DA6EB3">
              <w:rPr>
                <w:rFonts w:ascii="Arial" w:hAnsi="Arial" w:cs="Arial"/>
              </w:rPr>
              <w:t>l</w:t>
            </w:r>
            <w:r w:rsidRPr="00DA6EB3">
              <w:rPr>
                <w:rFonts w:ascii="Arial" w:hAnsi="Arial" w:cs="Arial"/>
                <w:spacing w:val="1"/>
              </w:rPr>
              <w:t>u</w:t>
            </w:r>
            <w:r w:rsidRPr="00DA6EB3">
              <w:rPr>
                <w:rFonts w:ascii="Arial" w:hAnsi="Arial" w:cs="Arial"/>
              </w:rPr>
              <w:t>s</w:t>
            </w:r>
            <w:r w:rsidRPr="00DA6EB3">
              <w:rPr>
                <w:rFonts w:ascii="Arial" w:hAnsi="Arial" w:cs="Arial"/>
                <w:spacing w:val="2"/>
              </w:rPr>
              <w:t>a</w:t>
            </w:r>
            <w:r w:rsidRPr="00DA6EB3">
              <w:rPr>
                <w:rFonts w:ascii="Arial" w:hAnsi="Arial" w:cs="Arial"/>
                <w:spacing w:val="1"/>
              </w:rPr>
              <w:t>r</w:t>
            </w:r>
            <w:r w:rsidRPr="00DA6EB3">
              <w:rPr>
                <w:rFonts w:ascii="Arial" w:hAnsi="Arial" w:cs="Arial"/>
              </w:rPr>
              <w:t>e</w:t>
            </w:r>
            <w:r w:rsidRPr="00DA6EB3">
              <w:rPr>
                <w:rFonts w:ascii="Arial" w:hAnsi="Arial" w:cs="Arial"/>
                <w:spacing w:val="1"/>
              </w:rPr>
              <w:t>r</w:t>
            </w:r>
            <w:r w:rsidRPr="00DA6EB3">
              <w:rPr>
                <w:rFonts w:ascii="Arial" w:hAnsi="Arial" w:cs="Arial"/>
              </w:rPr>
              <w:t>ele</w:t>
            </w:r>
            <w:r w:rsidRPr="00DA6EB3">
              <w:rPr>
                <w:rFonts w:ascii="Arial" w:hAnsi="Arial" w:cs="Arial"/>
                <w:spacing w:val="-1"/>
              </w:rPr>
              <w:t>v</w:t>
            </w:r>
            <w:r w:rsidRPr="00DA6EB3">
              <w:rPr>
                <w:rFonts w:ascii="Arial" w:hAnsi="Arial" w:cs="Arial"/>
              </w:rPr>
              <w:t>a</w:t>
            </w:r>
            <w:r w:rsidRPr="00DA6EB3">
              <w:rPr>
                <w:rFonts w:ascii="Arial" w:hAnsi="Arial" w:cs="Arial"/>
                <w:spacing w:val="1"/>
              </w:rPr>
              <w:t>n</w:t>
            </w:r>
            <w:r w:rsidRPr="00DA6EB3">
              <w:rPr>
                <w:rFonts w:ascii="Arial" w:hAnsi="Arial" w:cs="Arial"/>
              </w:rPr>
              <w:t>t</w:t>
            </w:r>
            <w:r w:rsidRPr="00DA6EB3">
              <w:rPr>
                <w:rFonts w:ascii="Arial" w:hAnsi="Arial" w:cs="Arial"/>
                <w:spacing w:val="1"/>
              </w:rPr>
              <w:t>a</w:t>
            </w:r>
            <w:r w:rsidRPr="00DA6EB3">
              <w:rPr>
                <w:rFonts w:ascii="Arial" w:hAnsi="Arial" w:cs="Arial"/>
                <w:spacing w:val="-1"/>
              </w:rPr>
              <w:t>n</w:t>
            </w:r>
            <w:r w:rsidRPr="00DA6EB3">
              <w:rPr>
                <w:rFonts w:ascii="Arial" w:hAnsi="Arial" w:cs="Arial"/>
              </w:rPr>
              <w:t>d</w:t>
            </w:r>
            <w:r w:rsidRPr="00DA6EB3">
              <w:rPr>
                <w:rFonts w:ascii="Arial" w:hAnsi="Arial" w:cs="Arial"/>
                <w:spacing w:val="-1"/>
              </w:rPr>
              <w:t>s</w:t>
            </w:r>
            <w:r w:rsidRPr="00DA6EB3">
              <w:rPr>
                <w:rFonts w:ascii="Arial" w:hAnsi="Arial" w:cs="Arial"/>
              </w:rPr>
              <w:t>tatedt</w:t>
            </w:r>
            <w:r w:rsidRPr="00DA6EB3">
              <w:rPr>
                <w:rFonts w:ascii="Arial" w:hAnsi="Arial" w:cs="Arial"/>
                <w:spacing w:val="-1"/>
              </w:rPr>
              <w:t>h</w:t>
            </w:r>
            <w:r w:rsidRPr="00DA6EB3">
              <w:rPr>
                <w:rFonts w:ascii="Arial" w:hAnsi="Arial" w:cs="Arial"/>
              </w:rPr>
              <w:t>e</w:t>
            </w:r>
            <w:r w:rsidRPr="00DA6EB3">
              <w:rPr>
                <w:rFonts w:ascii="Arial" w:hAnsi="Arial" w:cs="Arial"/>
                <w:spacing w:val="1"/>
              </w:rPr>
              <w:t>ob</w:t>
            </w:r>
            <w:r w:rsidRPr="00DA6EB3">
              <w:rPr>
                <w:rFonts w:ascii="Arial" w:hAnsi="Arial" w:cs="Arial"/>
                <w:spacing w:val="2"/>
              </w:rPr>
              <w:t>j</w:t>
            </w:r>
            <w:r w:rsidRPr="00DA6EB3">
              <w:rPr>
                <w:rFonts w:ascii="Arial" w:hAnsi="Arial" w:cs="Arial"/>
              </w:rPr>
              <w:t>e</w:t>
            </w:r>
            <w:r w:rsidRPr="00DA6EB3">
              <w:rPr>
                <w:rFonts w:ascii="Arial" w:hAnsi="Arial" w:cs="Arial"/>
                <w:spacing w:val="1"/>
              </w:rPr>
              <w:t>c</w:t>
            </w:r>
            <w:r w:rsidRPr="00DA6EB3">
              <w:rPr>
                <w:rFonts w:ascii="Arial" w:hAnsi="Arial" w:cs="Arial"/>
              </w:rPr>
              <w:t>ti</w:t>
            </w:r>
            <w:r w:rsidRPr="00DA6EB3">
              <w:rPr>
                <w:rFonts w:ascii="Arial" w:hAnsi="Arial" w:cs="Arial"/>
                <w:spacing w:val="-2"/>
              </w:rPr>
              <w:t>v</w:t>
            </w:r>
            <w:r w:rsidRPr="00DA6EB3">
              <w:rPr>
                <w:rFonts w:ascii="Arial" w:hAnsi="Arial" w:cs="Arial"/>
              </w:rPr>
              <w:t>es.</w:t>
            </w:r>
            <w:r w:rsidRPr="00DA6EB3">
              <w:rPr>
                <w:rFonts w:ascii="Arial" w:hAnsi="Arial" w:cs="Arial"/>
                <w:spacing w:val="3"/>
              </w:rPr>
              <w:t>T</w:t>
            </w:r>
            <w:r w:rsidRPr="00DA6EB3">
              <w:rPr>
                <w:rFonts w:ascii="Arial" w:hAnsi="Arial" w:cs="Arial"/>
                <w:spacing w:val="-1"/>
              </w:rPr>
              <w:t>h</w:t>
            </w:r>
            <w:r w:rsidRPr="00DA6EB3">
              <w:rPr>
                <w:rFonts w:ascii="Arial" w:hAnsi="Arial" w:cs="Arial"/>
              </w:rPr>
              <w:t>e</w:t>
            </w:r>
            <w:r w:rsidRPr="00DA6EB3">
              <w:rPr>
                <w:rFonts w:ascii="Arial" w:hAnsi="Arial" w:cs="Arial"/>
                <w:spacing w:val="-1"/>
              </w:rPr>
              <w:t>s</w:t>
            </w:r>
            <w:r w:rsidRPr="00DA6EB3">
              <w:rPr>
                <w:rFonts w:ascii="Arial" w:hAnsi="Arial" w:cs="Arial"/>
              </w:rPr>
              <w:t>t</w:t>
            </w:r>
            <w:r w:rsidRPr="00DA6EB3">
              <w:rPr>
                <w:rFonts w:ascii="Arial" w:hAnsi="Arial" w:cs="Arial"/>
                <w:spacing w:val="3"/>
              </w:rPr>
              <w:t>a</w:t>
            </w:r>
            <w:r w:rsidRPr="00DA6EB3">
              <w:rPr>
                <w:rFonts w:ascii="Arial" w:hAnsi="Arial" w:cs="Arial"/>
              </w:rPr>
              <w:t>ti</w:t>
            </w:r>
            <w:r w:rsidRPr="00DA6EB3">
              <w:rPr>
                <w:rFonts w:ascii="Arial" w:hAnsi="Arial" w:cs="Arial"/>
                <w:spacing w:val="-1"/>
              </w:rPr>
              <w:t>s</w:t>
            </w:r>
            <w:r w:rsidRPr="00DA6EB3">
              <w:rPr>
                <w:rFonts w:ascii="Arial" w:hAnsi="Arial" w:cs="Arial"/>
              </w:rPr>
              <w:t>ticaltes</w:t>
            </w:r>
            <w:r w:rsidRPr="00DA6EB3">
              <w:rPr>
                <w:rFonts w:ascii="Arial" w:hAnsi="Arial" w:cs="Arial"/>
                <w:spacing w:val="-1"/>
              </w:rPr>
              <w:t>t</w:t>
            </w:r>
            <w:r w:rsidRPr="00DA6EB3">
              <w:rPr>
                <w:rFonts w:ascii="Arial" w:hAnsi="Arial" w:cs="Arial"/>
              </w:rPr>
              <w:t>sa</w:t>
            </w:r>
            <w:r w:rsidRPr="00DA6EB3">
              <w:rPr>
                <w:rFonts w:ascii="Arial" w:hAnsi="Arial" w:cs="Arial"/>
                <w:spacing w:val="1"/>
              </w:rPr>
              <w:t>r</w:t>
            </w:r>
            <w:r w:rsidRPr="00DA6EB3">
              <w:rPr>
                <w:rFonts w:ascii="Arial" w:hAnsi="Arial" w:cs="Arial"/>
              </w:rPr>
              <w:t>e</w:t>
            </w:r>
            <w:r w:rsidRPr="00DA6EB3">
              <w:rPr>
                <w:rFonts w:ascii="Arial" w:hAnsi="Arial" w:cs="Arial"/>
                <w:spacing w:val="1"/>
              </w:rPr>
              <w:t>r</w:t>
            </w:r>
            <w:r w:rsidRPr="00DA6EB3">
              <w:rPr>
                <w:rFonts w:ascii="Arial" w:hAnsi="Arial" w:cs="Arial"/>
              </w:rPr>
              <w:t>ele</w:t>
            </w:r>
            <w:r w:rsidRPr="00DA6EB3">
              <w:rPr>
                <w:rFonts w:ascii="Arial" w:hAnsi="Arial" w:cs="Arial"/>
                <w:spacing w:val="-1"/>
              </w:rPr>
              <w:t>v</w:t>
            </w:r>
            <w:r w:rsidRPr="00DA6EB3">
              <w:rPr>
                <w:rFonts w:ascii="Arial" w:hAnsi="Arial" w:cs="Arial"/>
                <w:spacing w:val="3"/>
              </w:rPr>
              <w:t>a</w:t>
            </w:r>
            <w:r w:rsidRPr="00DA6EB3">
              <w:rPr>
                <w:rFonts w:ascii="Arial" w:hAnsi="Arial" w:cs="Arial"/>
                <w:spacing w:val="-1"/>
              </w:rPr>
              <w:t>n</w:t>
            </w:r>
            <w:r w:rsidRPr="00DA6EB3">
              <w:rPr>
                <w:rFonts w:ascii="Arial" w:hAnsi="Arial" w:cs="Arial"/>
              </w:rPr>
              <w:t>t</w:t>
            </w:r>
            <w:r w:rsidRPr="00DA6EB3">
              <w:rPr>
                <w:rFonts w:ascii="Arial" w:hAnsi="Arial" w:cs="Arial"/>
                <w:spacing w:val="-2"/>
              </w:rPr>
              <w:t>f</w:t>
            </w:r>
            <w:r w:rsidRPr="00DA6EB3">
              <w:rPr>
                <w:rFonts w:ascii="Arial" w:hAnsi="Arial" w:cs="Arial"/>
                <w:spacing w:val="1"/>
              </w:rPr>
              <w:t>o</w:t>
            </w:r>
            <w:r w:rsidRPr="00DA6EB3">
              <w:rPr>
                <w:rFonts w:ascii="Arial" w:hAnsi="Arial" w:cs="Arial"/>
              </w:rPr>
              <w:t>rc</w:t>
            </w:r>
            <w:r w:rsidRPr="00DA6EB3">
              <w:rPr>
                <w:rFonts w:ascii="Arial" w:hAnsi="Arial" w:cs="Arial"/>
                <w:spacing w:val="1"/>
              </w:rPr>
              <w:t>o</w:t>
            </w:r>
            <w:r w:rsidRPr="00DA6EB3">
              <w:rPr>
                <w:rFonts w:ascii="Arial" w:hAnsi="Arial" w:cs="Arial"/>
                <w:spacing w:val="-4"/>
              </w:rPr>
              <w:t>m</w:t>
            </w:r>
            <w:r w:rsidRPr="00DA6EB3">
              <w:rPr>
                <w:rFonts w:ascii="Arial" w:hAnsi="Arial" w:cs="Arial"/>
                <w:spacing w:val="1"/>
              </w:rPr>
              <w:t>p</w:t>
            </w:r>
            <w:r w:rsidRPr="00DA6EB3">
              <w:rPr>
                <w:rFonts w:ascii="Arial" w:hAnsi="Arial" w:cs="Arial"/>
              </w:rPr>
              <w:t>a</w:t>
            </w:r>
            <w:r w:rsidRPr="00DA6EB3">
              <w:rPr>
                <w:rFonts w:ascii="Arial" w:hAnsi="Arial" w:cs="Arial"/>
                <w:spacing w:val="1"/>
              </w:rPr>
              <w:t>r</w:t>
            </w:r>
            <w:r w:rsidRPr="00DA6EB3">
              <w:rPr>
                <w:rFonts w:ascii="Arial" w:hAnsi="Arial" w:cs="Arial"/>
                <w:spacing w:val="2"/>
              </w:rPr>
              <w:t>i</w:t>
            </w:r>
            <w:r w:rsidRPr="00DA6EB3">
              <w:rPr>
                <w:rFonts w:ascii="Arial" w:hAnsi="Arial" w:cs="Arial"/>
                <w:spacing w:val="1"/>
              </w:rPr>
              <w:t>n</w:t>
            </w:r>
            <w:r w:rsidRPr="00DA6EB3">
              <w:rPr>
                <w:rFonts w:ascii="Arial" w:hAnsi="Arial" w:cs="Arial"/>
              </w:rPr>
              <w:t>ga</w:t>
            </w:r>
            <w:r w:rsidRPr="00DA6EB3">
              <w:rPr>
                <w:rFonts w:ascii="Arial" w:hAnsi="Arial" w:cs="Arial"/>
                <w:spacing w:val="1"/>
              </w:rPr>
              <w:t>dop</w:t>
            </w:r>
            <w:r w:rsidRPr="00DA6EB3">
              <w:rPr>
                <w:rFonts w:ascii="Arial" w:hAnsi="Arial" w:cs="Arial"/>
              </w:rPr>
              <w:t>te</w:t>
            </w:r>
            <w:r w:rsidRPr="00DA6EB3">
              <w:rPr>
                <w:rFonts w:ascii="Arial" w:hAnsi="Arial" w:cs="Arial"/>
                <w:spacing w:val="1"/>
              </w:rPr>
              <w:t>r</w:t>
            </w:r>
            <w:r w:rsidRPr="00DA6EB3">
              <w:rPr>
                <w:rFonts w:ascii="Arial" w:hAnsi="Arial" w:cs="Arial"/>
              </w:rPr>
              <w:t>sa</w:t>
            </w:r>
            <w:r w:rsidRPr="00DA6EB3">
              <w:rPr>
                <w:rFonts w:ascii="Arial" w:hAnsi="Arial" w:cs="Arial"/>
                <w:spacing w:val="-1"/>
              </w:rPr>
              <w:t>n</w:t>
            </w:r>
            <w:r w:rsidRPr="00DA6EB3">
              <w:rPr>
                <w:rFonts w:ascii="Arial" w:hAnsi="Arial" w:cs="Arial"/>
              </w:rPr>
              <w:t>d</w:t>
            </w:r>
            <w:r w:rsidRPr="00DA6EB3">
              <w:rPr>
                <w:rFonts w:ascii="Arial" w:hAnsi="Arial" w:cs="Arial"/>
                <w:spacing w:val="-1"/>
              </w:rPr>
              <w:t>n</w:t>
            </w:r>
            <w:r w:rsidRPr="00DA6EB3">
              <w:rPr>
                <w:rFonts w:ascii="Arial" w:hAnsi="Arial" w:cs="Arial"/>
                <w:spacing w:val="1"/>
              </w:rPr>
              <w:t>o</w:t>
            </w:r>
            <w:r w:rsidRPr="00DA6EB3">
              <w:rPr>
                <w:rFonts w:ascii="Arial" w:hAnsi="Arial" w:cs="Arial"/>
                <w:spacing w:val="5"/>
              </w:rPr>
              <w:t>n</w:t>
            </w:r>
            <w:r w:rsidRPr="00DA6EB3">
              <w:rPr>
                <w:rFonts w:ascii="Arial" w:hAnsi="Arial" w:cs="Arial"/>
              </w:rPr>
              <w:t>- a</w:t>
            </w:r>
            <w:r w:rsidRPr="00DA6EB3">
              <w:rPr>
                <w:rFonts w:ascii="Arial" w:hAnsi="Arial" w:cs="Arial"/>
                <w:spacing w:val="1"/>
              </w:rPr>
              <w:t>dop</w:t>
            </w:r>
            <w:r w:rsidRPr="00DA6EB3">
              <w:rPr>
                <w:rFonts w:ascii="Arial" w:hAnsi="Arial" w:cs="Arial"/>
              </w:rPr>
              <w:t>te</w:t>
            </w:r>
            <w:r w:rsidRPr="00DA6EB3">
              <w:rPr>
                <w:rFonts w:ascii="Arial" w:hAnsi="Arial" w:cs="Arial"/>
                <w:spacing w:val="1"/>
              </w:rPr>
              <w:t>r</w:t>
            </w:r>
            <w:r w:rsidRPr="00DA6EB3">
              <w:rPr>
                <w:rFonts w:ascii="Arial" w:hAnsi="Arial" w:cs="Arial"/>
                <w:spacing w:val="-1"/>
              </w:rPr>
              <w:t>s</w:t>
            </w:r>
            <w:r w:rsidRPr="00DA6EB3">
              <w:rPr>
                <w:rFonts w:ascii="Arial" w:hAnsi="Arial" w:cs="Arial"/>
              </w:rPr>
              <w:t>.H</w:t>
            </w:r>
            <w:r w:rsidRPr="00DA6EB3">
              <w:rPr>
                <w:rFonts w:ascii="Arial" w:hAnsi="Arial" w:cs="Arial"/>
                <w:spacing w:val="1"/>
              </w:rPr>
              <w:t>o</w:t>
            </w:r>
            <w:r w:rsidRPr="00DA6EB3">
              <w:rPr>
                <w:rFonts w:ascii="Arial" w:hAnsi="Arial" w:cs="Arial"/>
                <w:spacing w:val="-5"/>
              </w:rPr>
              <w:t>w</w:t>
            </w:r>
            <w:r w:rsidRPr="00DA6EB3">
              <w:rPr>
                <w:rFonts w:ascii="Arial" w:hAnsi="Arial" w:cs="Arial"/>
                <w:spacing w:val="3"/>
              </w:rPr>
              <w:t>e</w:t>
            </w:r>
            <w:r w:rsidRPr="00DA6EB3">
              <w:rPr>
                <w:rFonts w:ascii="Arial" w:hAnsi="Arial" w:cs="Arial"/>
                <w:spacing w:val="-1"/>
              </w:rPr>
              <w:t>v</w:t>
            </w:r>
            <w:r w:rsidRPr="00DA6EB3">
              <w:rPr>
                <w:rFonts w:ascii="Arial" w:hAnsi="Arial" w:cs="Arial"/>
              </w:rPr>
              <w:t>e</w:t>
            </w:r>
            <w:r w:rsidRPr="00DA6EB3">
              <w:rPr>
                <w:rFonts w:ascii="Arial" w:hAnsi="Arial" w:cs="Arial"/>
                <w:spacing w:val="1"/>
              </w:rPr>
              <w:t>r</w:t>
            </w:r>
            <w:r w:rsidRPr="00DA6EB3">
              <w:rPr>
                <w:rFonts w:ascii="Arial" w:hAnsi="Arial" w:cs="Arial"/>
              </w:rPr>
              <w:t>,t</w:t>
            </w:r>
            <w:r w:rsidRPr="00DA6EB3">
              <w:rPr>
                <w:rFonts w:ascii="Arial" w:hAnsi="Arial" w:cs="Arial"/>
                <w:spacing w:val="-1"/>
              </w:rPr>
              <w:t>h</w:t>
            </w:r>
            <w:r w:rsidRPr="00DA6EB3">
              <w:rPr>
                <w:rFonts w:ascii="Arial" w:hAnsi="Arial" w:cs="Arial"/>
              </w:rPr>
              <w:t>e</w:t>
            </w:r>
            <w:r w:rsidRPr="00DA6EB3">
              <w:rPr>
                <w:rFonts w:ascii="Arial" w:hAnsi="Arial" w:cs="Arial"/>
                <w:spacing w:val="-1"/>
              </w:rPr>
              <w:t>m</w:t>
            </w:r>
            <w:r w:rsidRPr="00DA6EB3">
              <w:rPr>
                <w:rFonts w:ascii="Arial" w:hAnsi="Arial" w:cs="Arial"/>
              </w:rPr>
              <w:t>a</w:t>
            </w:r>
            <w:r w:rsidRPr="00DA6EB3">
              <w:rPr>
                <w:rFonts w:ascii="Arial" w:hAnsi="Arial" w:cs="Arial"/>
                <w:spacing w:val="1"/>
              </w:rPr>
              <w:t>n</w:t>
            </w:r>
            <w:r w:rsidRPr="00DA6EB3">
              <w:rPr>
                <w:rFonts w:ascii="Arial" w:hAnsi="Arial" w:cs="Arial"/>
                <w:spacing w:val="-1"/>
              </w:rPr>
              <w:t>u</w:t>
            </w:r>
            <w:r w:rsidRPr="00DA6EB3">
              <w:rPr>
                <w:rFonts w:ascii="Arial" w:hAnsi="Arial" w:cs="Arial"/>
                <w:spacing w:val="2"/>
              </w:rPr>
              <w:t>s</w:t>
            </w:r>
            <w:r w:rsidRPr="00DA6EB3">
              <w:rPr>
                <w:rFonts w:ascii="Arial" w:hAnsi="Arial" w:cs="Arial"/>
              </w:rPr>
              <w:t>c</w:t>
            </w:r>
            <w:r w:rsidRPr="00DA6EB3">
              <w:rPr>
                <w:rFonts w:ascii="Arial" w:hAnsi="Arial" w:cs="Arial"/>
                <w:spacing w:val="1"/>
              </w:rPr>
              <w:t>r</w:t>
            </w:r>
            <w:r w:rsidRPr="00DA6EB3">
              <w:rPr>
                <w:rFonts w:ascii="Arial" w:hAnsi="Arial" w:cs="Arial"/>
              </w:rPr>
              <w:t>i</w:t>
            </w:r>
            <w:r w:rsidRPr="00DA6EB3">
              <w:rPr>
                <w:rFonts w:ascii="Arial" w:hAnsi="Arial" w:cs="Arial"/>
                <w:spacing w:val="1"/>
              </w:rPr>
              <w:t>p</w:t>
            </w:r>
            <w:r w:rsidRPr="00DA6EB3">
              <w:rPr>
                <w:rFonts w:ascii="Arial" w:hAnsi="Arial" w:cs="Arial"/>
              </w:rPr>
              <w:t>t</w:t>
            </w:r>
            <w:r w:rsidRPr="00DA6EB3">
              <w:rPr>
                <w:rFonts w:ascii="Arial" w:hAnsi="Arial" w:cs="Arial"/>
                <w:spacing w:val="1"/>
              </w:rPr>
              <w:t>co</w:t>
            </w:r>
            <w:r w:rsidRPr="00DA6EB3">
              <w:rPr>
                <w:rFonts w:ascii="Arial" w:hAnsi="Arial" w:cs="Arial"/>
                <w:spacing w:val="-1"/>
              </w:rPr>
              <w:t>u</w:t>
            </w:r>
            <w:r w:rsidRPr="00DA6EB3">
              <w:rPr>
                <w:rFonts w:ascii="Arial" w:hAnsi="Arial" w:cs="Arial"/>
              </w:rPr>
              <w:t>ld</w:t>
            </w:r>
            <w:r w:rsidRPr="00DA6EB3">
              <w:rPr>
                <w:rFonts w:ascii="Arial" w:hAnsi="Arial" w:cs="Arial"/>
                <w:spacing w:val="1"/>
              </w:rPr>
              <w:t>b</w:t>
            </w:r>
            <w:r w:rsidRPr="00DA6EB3">
              <w:rPr>
                <w:rFonts w:ascii="Arial" w:hAnsi="Arial" w:cs="Arial"/>
              </w:rPr>
              <w:t>ei</w:t>
            </w:r>
            <w:r w:rsidRPr="00DA6EB3">
              <w:rPr>
                <w:rFonts w:ascii="Arial" w:hAnsi="Arial" w:cs="Arial"/>
                <w:spacing w:val="-4"/>
              </w:rPr>
              <w:t>m</w:t>
            </w:r>
            <w:r w:rsidRPr="00DA6EB3">
              <w:rPr>
                <w:rFonts w:ascii="Arial" w:hAnsi="Arial" w:cs="Arial"/>
                <w:spacing w:val="1"/>
              </w:rPr>
              <w:t>pro</w:t>
            </w:r>
            <w:r w:rsidRPr="00DA6EB3">
              <w:rPr>
                <w:rFonts w:ascii="Arial" w:hAnsi="Arial" w:cs="Arial"/>
                <w:spacing w:val="-1"/>
              </w:rPr>
              <w:t>v</w:t>
            </w:r>
            <w:r w:rsidRPr="00DA6EB3">
              <w:rPr>
                <w:rFonts w:ascii="Arial" w:hAnsi="Arial" w:cs="Arial"/>
              </w:rPr>
              <w:t>ed</w:t>
            </w:r>
            <w:r w:rsidRPr="00DA6EB3">
              <w:rPr>
                <w:rFonts w:ascii="Arial" w:hAnsi="Arial" w:cs="Arial"/>
                <w:spacing w:val="3"/>
              </w:rPr>
              <w:t>b</w:t>
            </w:r>
            <w:r w:rsidRPr="00DA6EB3">
              <w:rPr>
                <w:rFonts w:ascii="Arial" w:hAnsi="Arial" w:cs="Arial"/>
              </w:rPr>
              <w:t>ycl</w:t>
            </w:r>
            <w:r w:rsidRPr="00DA6EB3">
              <w:rPr>
                <w:rFonts w:ascii="Arial" w:hAnsi="Arial" w:cs="Arial"/>
                <w:spacing w:val="3"/>
              </w:rPr>
              <w:t>a</w:t>
            </w:r>
            <w:r w:rsidRPr="00DA6EB3">
              <w:rPr>
                <w:rFonts w:ascii="Arial" w:hAnsi="Arial" w:cs="Arial"/>
                <w:spacing w:val="1"/>
              </w:rPr>
              <w:t>r</w:t>
            </w:r>
            <w:r w:rsidRPr="00DA6EB3">
              <w:rPr>
                <w:rFonts w:ascii="Arial" w:hAnsi="Arial" w:cs="Arial"/>
              </w:rPr>
              <w:t>if</w:t>
            </w:r>
            <w:r w:rsidRPr="00DA6EB3">
              <w:rPr>
                <w:rFonts w:ascii="Arial" w:hAnsi="Arial" w:cs="Arial"/>
                <w:spacing w:val="-4"/>
              </w:rPr>
              <w:t>y</w:t>
            </w:r>
            <w:r w:rsidRPr="00DA6EB3">
              <w:rPr>
                <w:rFonts w:ascii="Arial" w:hAnsi="Arial" w:cs="Arial"/>
                <w:spacing w:val="2"/>
              </w:rPr>
              <w:t>i</w:t>
            </w:r>
            <w:r w:rsidRPr="00DA6EB3">
              <w:rPr>
                <w:rFonts w:ascii="Arial" w:hAnsi="Arial" w:cs="Arial"/>
                <w:spacing w:val="1"/>
              </w:rPr>
              <w:t>n</w:t>
            </w:r>
            <w:r w:rsidRPr="00DA6EB3">
              <w:rPr>
                <w:rFonts w:ascii="Arial" w:hAnsi="Arial" w:cs="Arial"/>
              </w:rPr>
              <w:t>gin</w:t>
            </w:r>
            <w:r w:rsidRPr="00DA6EB3">
              <w:rPr>
                <w:rFonts w:ascii="Arial" w:hAnsi="Arial" w:cs="Arial"/>
                <w:spacing w:val="2"/>
              </w:rPr>
              <w:t>t</w:t>
            </w:r>
            <w:r w:rsidRPr="00DA6EB3">
              <w:rPr>
                <w:rFonts w:ascii="Arial" w:hAnsi="Arial" w:cs="Arial"/>
                <w:spacing w:val="-1"/>
              </w:rPr>
              <w:t>h</w:t>
            </w:r>
            <w:r w:rsidRPr="00DA6EB3">
              <w:rPr>
                <w:rFonts w:ascii="Arial" w:hAnsi="Arial" w:cs="Arial"/>
              </w:rPr>
              <w:t>e</w:t>
            </w:r>
            <w:r w:rsidRPr="00DA6EB3">
              <w:rPr>
                <w:rFonts w:ascii="Arial" w:hAnsi="Arial" w:cs="Arial"/>
                <w:spacing w:val="1"/>
              </w:rPr>
              <w:t>b</w:t>
            </w:r>
            <w:r w:rsidRPr="00DA6EB3">
              <w:rPr>
                <w:rFonts w:ascii="Arial" w:hAnsi="Arial" w:cs="Arial"/>
              </w:rPr>
              <w:t>el</w:t>
            </w:r>
            <w:r w:rsidRPr="00DA6EB3">
              <w:rPr>
                <w:rFonts w:ascii="Arial" w:hAnsi="Arial" w:cs="Arial"/>
                <w:spacing w:val="4"/>
              </w:rPr>
              <w:t>o</w:t>
            </w:r>
            <w:r w:rsidRPr="00DA6EB3">
              <w:rPr>
                <w:rFonts w:ascii="Arial" w:hAnsi="Arial" w:cs="Arial"/>
              </w:rPr>
              <w:t>w</w:t>
            </w:r>
            <w:r w:rsidRPr="00DA6EB3">
              <w:rPr>
                <w:rFonts w:ascii="Arial" w:hAnsi="Arial" w:cs="Arial"/>
                <w:spacing w:val="-1"/>
              </w:rPr>
              <w:t>m</w:t>
            </w:r>
            <w:r w:rsidRPr="00DA6EB3">
              <w:rPr>
                <w:rFonts w:ascii="Arial" w:hAnsi="Arial" w:cs="Arial"/>
                <w:spacing w:val="3"/>
              </w:rPr>
              <w:t>e</w:t>
            </w:r>
            <w:r w:rsidRPr="00DA6EB3">
              <w:rPr>
                <w:rFonts w:ascii="Arial" w:hAnsi="Arial" w:cs="Arial"/>
                <w:spacing w:val="-1"/>
              </w:rPr>
              <w:t>n</w:t>
            </w:r>
            <w:r w:rsidRPr="00DA6EB3">
              <w:rPr>
                <w:rFonts w:ascii="Arial" w:hAnsi="Arial" w:cs="Arial"/>
              </w:rPr>
              <w:t>ti</w:t>
            </w:r>
            <w:r w:rsidRPr="00DA6EB3">
              <w:rPr>
                <w:rFonts w:ascii="Arial" w:hAnsi="Arial" w:cs="Arial"/>
                <w:spacing w:val="3"/>
              </w:rPr>
              <w:t>o</w:t>
            </w:r>
            <w:r w:rsidRPr="00DA6EB3">
              <w:rPr>
                <w:rFonts w:ascii="Arial" w:hAnsi="Arial" w:cs="Arial"/>
                <w:spacing w:val="-1"/>
              </w:rPr>
              <w:t>n</w:t>
            </w:r>
            <w:r w:rsidRPr="00DA6EB3">
              <w:rPr>
                <w:rFonts w:ascii="Arial" w:hAnsi="Arial" w:cs="Arial"/>
                <w:spacing w:val="3"/>
              </w:rPr>
              <w:t>e</w:t>
            </w:r>
            <w:r w:rsidRPr="00DA6EB3">
              <w:rPr>
                <w:rFonts w:ascii="Arial" w:hAnsi="Arial" w:cs="Arial"/>
              </w:rPr>
              <w:t>d</w:t>
            </w:r>
            <w:r w:rsidRPr="00DA6EB3">
              <w:rPr>
                <w:rFonts w:ascii="Arial" w:hAnsi="Arial" w:cs="Arial"/>
                <w:spacing w:val="1"/>
              </w:rPr>
              <w:t>po</w:t>
            </w:r>
            <w:r w:rsidRPr="00DA6EB3">
              <w:rPr>
                <w:rFonts w:ascii="Arial" w:hAnsi="Arial" w:cs="Arial"/>
              </w:rPr>
              <w:t>i</w:t>
            </w:r>
            <w:r w:rsidRPr="00DA6EB3">
              <w:rPr>
                <w:rFonts w:ascii="Arial" w:hAnsi="Arial" w:cs="Arial"/>
                <w:spacing w:val="-1"/>
              </w:rPr>
              <w:t>n</w:t>
            </w:r>
            <w:r w:rsidRPr="00DA6EB3">
              <w:rPr>
                <w:rFonts w:ascii="Arial" w:hAnsi="Arial" w:cs="Arial"/>
              </w:rPr>
              <w:t>t</w:t>
            </w:r>
            <w:r w:rsidRPr="00DA6EB3">
              <w:rPr>
                <w:rFonts w:ascii="Arial" w:hAnsi="Arial" w:cs="Arial"/>
                <w:spacing w:val="-1"/>
              </w:rPr>
              <w:t>s</w:t>
            </w:r>
            <w:r w:rsidRPr="00DA6EB3">
              <w:rPr>
                <w:rFonts w:ascii="Arial" w:hAnsi="Arial" w:cs="Arial"/>
              </w:rPr>
              <w:t>.</w:t>
            </w:r>
          </w:p>
          <w:p w:rsidR="00E81365" w:rsidRPr="00DA6EB3" w:rsidRDefault="008A298E">
            <w:pPr>
              <w:ind w:left="301" w:right="550" w:firstLine="55"/>
              <w:rPr>
                <w:rFonts w:ascii="Arial" w:hAnsi="Arial" w:cs="Arial"/>
              </w:rPr>
            </w:pPr>
            <w:r w:rsidRPr="00DA6EB3">
              <w:rPr>
                <w:rFonts w:ascii="Arial" w:hAnsi="Arial" w:cs="Arial"/>
              </w:rPr>
              <w:t xml:space="preserve">i.      </w:t>
            </w:r>
            <w:r w:rsidRPr="00DA6EB3">
              <w:rPr>
                <w:rFonts w:ascii="Arial" w:hAnsi="Arial" w:cs="Arial"/>
                <w:spacing w:val="3"/>
              </w:rPr>
              <w:t>T</w:t>
            </w:r>
            <w:r w:rsidRPr="00DA6EB3">
              <w:rPr>
                <w:rFonts w:ascii="Arial" w:hAnsi="Arial" w:cs="Arial"/>
                <w:spacing w:val="-1"/>
              </w:rPr>
              <w:t>h</w:t>
            </w:r>
            <w:r w:rsidRPr="00DA6EB3">
              <w:rPr>
                <w:rFonts w:ascii="Arial" w:hAnsi="Arial" w:cs="Arial"/>
              </w:rPr>
              <w:t>ea</w:t>
            </w:r>
            <w:r w:rsidRPr="00DA6EB3">
              <w:rPr>
                <w:rFonts w:ascii="Arial" w:hAnsi="Arial" w:cs="Arial"/>
                <w:spacing w:val="1"/>
              </w:rPr>
              <w:t>d</w:t>
            </w:r>
            <w:r w:rsidRPr="00DA6EB3">
              <w:rPr>
                <w:rFonts w:ascii="Arial" w:hAnsi="Arial" w:cs="Arial"/>
                <w:spacing w:val="-1"/>
              </w:rPr>
              <w:t>o</w:t>
            </w:r>
            <w:r w:rsidRPr="00DA6EB3">
              <w:rPr>
                <w:rFonts w:ascii="Arial" w:hAnsi="Arial" w:cs="Arial"/>
                <w:spacing w:val="1"/>
              </w:rPr>
              <w:t>p</w:t>
            </w:r>
            <w:r w:rsidRPr="00DA6EB3">
              <w:rPr>
                <w:rFonts w:ascii="Arial" w:hAnsi="Arial" w:cs="Arial"/>
              </w:rPr>
              <w:t>ti</w:t>
            </w:r>
            <w:r w:rsidRPr="00DA6EB3">
              <w:rPr>
                <w:rFonts w:ascii="Arial" w:hAnsi="Arial" w:cs="Arial"/>
                <w:spacing w:val="1"/>
              </w:rPr>
              <w:t>o</w:t>
            </w:r>
            <w:r w:rsidRPr="00DA6EB3">
              <w:rPr>
                <w:rFonts w:ascii="Arial" w:hAnsi="Arial" w:cs="Arial"/>
              </w:rPr>
              <w:t>n</w:t>
            </w:r>
            <w:r w:rsidRPr="00DA6EB3">
              <w:rPr>
                <w:rFonts w:ascii="Arial" w:hAnsi="Arial" w:cs="Arial"/>
                <w:spacing w:val="1"/>
              </w:rPr>
              <w:t>r</w:t>
            </w:r>
            <w:r w:rsidRPr="00DA6EB3">
              <w:rPr>
                <w:rFonts w:ascii="Arial" w:hAnsi="Arial" w:cs="Arial"/>
              </w:rPr>
              <w:t>ate</w:t>
            </w:r>
            <w:r w:rsidRPr="00DA6EB3">
              <w:rPr>
                <w:rFonts w:ascii="Arial" w:hAnsi="Arial" w:cs="Arial"/>
                <w:spacing w:val="-1"/>
              </w:rPr>
              <w:t>us</w:t>
            </w:r>
            <w:r w:rsidRPr="00DA6EB3">
              <w:rPr>
                <w:rFonts w:ascii="Arial" w:hAnsi="Arial" w:cs="Arial"/>
              </w:rPr>
              <w:t>edin</w:t>
            </w:r>
            <w:r w:rsidRPr="00DA6EB3">
              <w:rPr>
                <w:rFonts w:ascii="Arial" w:hAnsi="Arial" w:cs="Arial"/>
                <w:spacing w:val="2"/>
              </w:rPr>
              <w:t>t</w:t>
            </w:r>
            <w:r w:rsidRPr="00DA6EB3">
              <w:rPr>
                <w:rFonts w:ascii="Arial" w:hAnsi="Arial" w:cs="Arial"/>
                <w:spacing w:val="-1"/>
              </w:rPr>
              <w:t>h</w:t>
            </w:r>
            <w:r w:rsidRPr="00DA6EB3">
              <w:rPr>
                <w:rFonts w:ascii="Arial" w:hAnsi="Arial" w:cs="Arial"/>
              </w:rPr>
              <w:t>ee</w:t>
            </w:r>
            <w:r w:rsidRPr="00DA6EB3">
              <w:rPr>
                <w:rFonts w:ascii="Arial" w:hAnsi="Arial" w:cs="Arial"/>
                <w:spacing w:val="1"/>
              </w:rPr>
              <w:t>co</w:t>
            </w:r>
            <w:r w:rsidRPr="00DA6EB3">
              <w:rPr>
                <w:rFonts w:ascii="Arial" w:hAnsi="Arial" w:cs="Arial"/>
                <w:spacing w:val="-1"/>
              </w:rPr>
              <w:t>n</w:t>
            </w:r>
            <w:r w:rsidRPr="00DA6EB3">
              <w:rPr>
                <w:rFonts w:ascii="Arial" w:hAnsi="Arial" w:cs="Arial"/>
                <w:spacing w:val="3"/>
              </w:rPr>
              <w:t>o</w:t>
            </w:r>
            <w:r w:rsidRPr="00DA6EB3">
              <w:rPr>
                <w:rFonts w:ascii="Arial" w:hAnsi="Arial" w:cs="Arial"/>
                <w:spacing w:val="-4"/>
              </w:rPr>
              <w:t>m</w:t>
            </w:r>
            <w:r w:rsidRPr="00DA6EB3">
              <w:rPr>
                <w:rFonts w:ascii="Arial" w:hAnsi="Arial" w:cs="Arial"/>
              </w:rPr>
              <w:t>ic</w:t>
            </w:r>
            <w:r w:rsidRPr="00DA6EB3">
              <w:rPr>
                <w:rFonts w:ascii="Arial" w:hAnsi="Arial" w:cs="Arial"/>
                <w:spacing w:val="2"/>
              </w:rPr>
              <w:t>s</w:t>
            </w:r>
            <w:r w:rsidRPr="00DA6EB3">
              <w:rPr>
                <w:rFonts w:ascii="Arial" w:hAnsi="Arial" w:cs="Arial"/>
                <w:spacing w:val="-1"/>
              </w:rPr>
              <w:t>u</w:t>
            </w:r>
            <w:r w:rsidRPr="00DA6EB3">
              <w:rPr>
                <w:rFonts w:ascii="Arial" w:hAnsi="Arial" w:cs="Arial"/>
                <w:spacing w:val="1"/>
              </w:rPr>
              <w:t>rp</w:t>
            </w:r>
            <w:r w:rsidRPr="00DA6EB3">
              <w:rPr>
                <w:rFonts w:ascii="Arial" w:hAnsi="Arial" w:cs="Arial"/>
              </w:rPr>
              <w:t>l</w:t>
            </w:r>
            <w:r w:rsidRPr="00DA6EB3">
              <w:rPr>
                <w:rFonts w:ascii="Arial" w:hAnsi="Arial" w:cs="Arial"/>
                <w:spacing w:val="1"/>
              </w:rPr>
              <w:t>u</w:t>
            </w:r>
            <w:r w:rsidRPr="00DA6EB3">
              <w:rPr>
                <w:rFonts w:ascii="Arial" w:hAnsi="Arial" w:cs="Arial"/>
              </w:rPr>
              <w:t>sest</w:t>
            </w:r>
            <w:r w:rsidRPr="00DA6EB3">
              <w:rPr>
                <w:rFonts w:ascii="Arial" w:hAnsi="Arial" w:cs="Arial"/>
                <w:spacing w:val="2"/>
              </w:rPr>
              <w:t>i</w:t>
            </w:r>
            <w:r w:rsidRPr="00DA6EB3">
              <w:rPr>
                <w:rFonts w:ascii="Arial" w:hAnsi="Arial" w:cs="Arial"/>
                <w:spacing w:val="-1"/>
              </w:rPr>
              <w:t>m</w:t>
            </w:r>
            <w:r w:rsidRPr="00DA6EB3">
              <w:rPr>
                <w:rFonts w:ascii="Arial" w:hAnsi="Arial" w:cs="Arial"/>
              </w:rPr>
              <w:t>a</w:t>
            </w:r>
            <w:r w:rsidRPr="00DA6EB3">
              <w:rPr>
                <w:rFonts w:ascii="Arial" w:hAnsi="Arial" w:cs="Arial"/>
                <w:spacing w:val="5"/>
              </w:rPr>
              <w:t>t</w:t>
            </w:r>
            <w:r w:rsidRPr="00DA6EB3">
              <w:rPr>
                <w:rFonts w:ascii="Arial" w:hAnsi="Arial" w:cs="Arial"/>
              </w:rPr>
              <w:t>i</w:t>
            </w:r>
            <w:r w:rsidRPr="00DA6EB3">
              <w:rPr>
                <w:rFonts w:ascii="Arial" w:hAnsi="Arial" w:cs="Arial"/>
                <w:spacing w:val="3"/>
              </w:rPr>
              <w:t>o</w:t>
            </w:r>
            <w:r w:rsidRPr="00DA6EB3">
              <w:rPr>
                <w:rFonts w:ascii="Arial" w:hAnsi="Arial" w:cs="Arial"/>
              </w:rPr>
              <w:t>n</w:t>
            </w:r>
            <w:r w:rsidRPr="00DA6EB3">
              <w:rPr>
                <w:rFonts w:ascii="Arial" w:hAnsi="Arial" w:cs="Arial"/>
                <w:spacing w:val="1"/>
              </w:rPr>
              <w:t>(o</w:t>
            </w:r>
            <w:r w:rsidRPr="00DA6EB3">
              <w:rPr>
                <w:rFonts w:ascii="Arial" w:hAnsi="Arial" w:cs="Arial"/>
                <w:spacing w:val="-1"/>
              </w:rPr>
              <w:t>n</w:t>
            </w:r>
            <w:r w:rsidRPr="00DA6EB3">
              <w:rPr>
                <w:rFonts w:ascii="Arial" w:hAnsi="Arial" w:cs="Arial"/>
                <w:spacing w:val="2"/>
              </w:rPr>
              <w:t>l</w:t>
            </w:r>
            <w:r w:rsidRPr="00DA6EB3">
              <w:rPr>
                <w:rFonts w:ascii="Arial" w:hAnsi="Arial" w:cs="Arial"/>
              </w:rPr>
              <w:t>y</w:t>
            </w:r>
            <w:r w:rsidRPr="00DA6EB3">
              <w:rPr>
                <w:rFonts w:ascii="Arial" w:hAnsi="Arial" w:cs="Arial"/>
                <w:spacing w:val="1"/>
              </w:rPr>
              <w:t>1</w:t>
            </w:r>
            <w:r w:rsidRPr="00DA6EB3">
              <w:rPr>
                <w:rFonts w:ascii="Arial" w:hAnsi="Arial" w:cs="Arial"/>
              </w:rPr>
              <w:t>%</w:t>
            </w:r>
            <w:r w:rsidRPr="00DA6EB3">
              <w:rPr>
                <w:rFonts w:ascii="Arial" w:hAnsi="Arial" w:cs="Arial"/>
                <w:spacing w:val="-1"/>
              </w:rPr>
              <w:t xml:space="preserve"> m</w:t>
            </w:r>
            <w:r w:rsidRPr="00DA6EB3">
              <w:rPr>
                <w:rFonts w:ascii="Arial" w:hAnsi="Arial" w:cs="Arial"/>
              </w:rPr>
              <w:t>e</w:t>
            </w:r>
            <w:r w:rsidRPr="00DA6EB3">
              <w:rPr>
                <w:rFonts w:ascii="Arial" w:hAnsi="Arial" w:cs="Arial"/>
                <w:spacing w:val="1"/>
              </w:rPr>
              <w:t>n</w:t>
            </w:r>
            <w:r w:rsidRPr="00DA6EB3">
              <w:rPr>
                <w:rFonts w:ascii="Arial" w:hAnsi="Arial" w:cs="Arial"/>
              </w:rPr>
              <w:t>ti</w:t>
            </w:r>
            <w:r w:rsidRPr="00DA6EB3">
              <w:rPr>
                <w:rFonts w:ascii="Arial" w:hAnsi="Arial" w:cs="Arial"/>
                <w:spacing w:val="1"/>
              </w:rPr>
              <w:t>o</w:t>
            </w:r>
            <w:r w:rsidRPr="00DA6EB3">
              <w:rPr>
                <w:rFonts w:ascii="Arial" w:hAnsi="Arial" w:cs="Arial"/>
                <w:spacing w:val="-1"/>
              </w:rPr>
              <w:t>n</w:t>
            </w:r>
            <w:r w:rsidRPr="00DA6EB3">
              <w:rPr>
                <w:rFonts w:ascii="Arial" w:hAnsi="Arial" w:cs="Arial"/>
              </w:rPr>
              <w:t>ed</w:t>
            </w:r>
            <w:r w:rsidRPr="00DA6EB3">
              <w:rPr>
                <w:rFonts w:ascii="Arial" w:hAnsi="Arial" w:cs="Arial"/>
                <w:spacing w:val="-2"/>
              </w:rPr>
              <w:t>w</w:t>
            </w:r>
            <w:r w:rsidRPr="00DA6EB3">
              <w:rPr>
                <w:rFonts w:ascii="Arial" w:hAnsi="Arial" w:cs="Arial"/>
                <w:spacing w:val="1"/>
              </w:rPr>
              <w:t>h</w:t>
            </w:r>
            <w:r w:rsidRPr="00DA6EB3">
              <w:rPr>
                <w:rFonts w:ascii="Arial" w:hAnsi="Arial" w:cs="Arial"/>
              </w:rPr>
              <w:t>ich</w:t>
            </w:r>
            <w:r w:rsidRPr="00DA6EB3">
              <w:rPr>
                <w:rFonts w:ascii="Arial" w:hAnsi="Arial" w:cs="Arial"/>
                <w:spacing w:val="2"/>
              </w:rPr>
              <w:t>i</w:t>
            </w:r>
            <w:r w:rsidRPr="00DA6EB3">
              <w:rPr>
                <w:rFonts w:ascii="Arial" w:hAnsi="Arial" w:cs="Arial"/>
              </w:rPr>
              <w:t>s</w:t>
            </w:r>
            <w:r w:rsidRPr="00DA6EB3">
              <w:rPr>
                <w:rFonts w:ascii="Arial" w:hAnsi="Arial" w:cs="Arial"/>
                <w:spacing w:val="1"/>
              </w:rPr>
              <w:t>v</w:t>
            </w:r>
            <w:r w:rsidRPr="00DA6EB3">
              <w:rPr>
                <w:rFonts w:ascii="Arial" w:hAnsi="Arial" w:cs="Arial"/>
              </w:rPr>
              <w:t>e</w:t>
            </w:r>
            <w:r w:rsidRPr="00DA6EB3">
              <w:rPr>
                <w:rFonts w:ascii="Arial" w:hAnsi="Arial" w:cs="Arial"/>
                <w:spacing w:val="1"/>
              </w:rPr>
              <w:t>r</w:t>
            </w:r>
            <w:r w:rsidRPr="00DA6EB3">
              <w:rPr>
                <w:rFonts w:ascii="Arial" w:hAnsi="Arial" w:cs="Arial"/>
              </w:rPr>
              <w:t>yl</w:t>
            </w:r>
            <w:r w:rsidRPr="00DA6EB3">
              <w:rPr>
                <w:rFonts w:ascii="Arial" w:hAnsi="Arial" w:cs="Arial"/>
                <w:spacing w:val="3"/>
              </w:rPr>
              <w:t>o</w:t>
            </w:r>
            <w:r w:rsidRPr="00DA6EB3">
              <w:rPr>
                <w:rFonts w:ascii="Arial" w:hAnsi="Arial" w:cs="Arial"/>
                <w:spacing w:val="-2"/>
              </w:rPr>
              <w:t>w</w:t>
            </w:r>
            <w:r w:rsidRPr="00DA6EB3">
              <w:rPr>
                <w:rFonts w:ascii="Arial" w:hAnsi="Arial" w:cs="Arial"/>
                <w:spacing w:val="1"/>
              </w:rPr>
              <w:t>)</w:t>
            </w:r>
            <w:r w:rsidRPr="00DA6EB3">
              <w:rPr>
                <w:rFonts w:ascii="Arial" w:hAnsi="Arial" w:cs="Arial"/>
              </w:rPr>
              <w:t xml:space="preserve">. ii.      </w:t>
            </w:r>
            <w:r w:rsidRPr="00DA6EB3">
              <w:rPr>
                <w:rFonts w:ascii="Arial" w:hAnsi="Arial" w:cs="Arial"/>
                <w:spacing w:val="1"/>
              </w:rPr>
              <w:t>W</w:t>
            </w:r>
            <w:r w:rsidRPr="00DA6EB3">
              <w:rPr>
                <w:rFonts w:ascii="Arial" w:hAnsi="Arial" w:cs="Arial"/>
                <w:spacing w:val="-1"/>
              </w:rPr>
              <w:t>h</w:t>
            </w:r>
            <w:r w:rsidRPr="00DA6EB3">
              <w:rPr>
                <w:rFonts w:ascii="Arial" w:hAnsi="Arial" w:cs="Arial"/>
              </w:rPr>
              <w:t>et</w:t>
            </w:r>
            <w:r w:rsidRPr="00DA6EB3">
              <w:rPr>
                <w:rFonts w:ascii="Arial" w:hAnsi="Arial" w:cs="Arial"/>
                <w:spacing w:val="-1"/>
              </w:rPr>
              <w:t>h</w:t>
            </w:r>
            <w:r w:rsidRPr="00DA6EB3">
              <w:rPr>
                <w:rFonts w:ascii="Arial" w:hAnsi="Arial" w:cs="Arial"/>
              </w:rPr>
              <w:t>er</w:t>
            </w:r>
            <w:r w:rsidRPr="00DA6EB3">
              <w:rPr>
                <w:rFonts w:ascii="Arial" w:hAnsi="Arial" w:cs="Arial"/>
                <w:spacing w:val="-1"/>
              </w:rPr>
              <w:t>s</w:t>
            </w:r>
            <w:r w:rsidRPr="00DA6EB3">
              <w:rPr>
                <w:rFonts w:ascii="Arial" w:hAnsi="Arial" w:cs="Arial"/>
                <w:spacing w:val="3"/>
              </w:rPr>
              <w:t>e</w:t>
            </w:r>
            <w:r w:rsidRPr="00DA6EB3">
              <w:rPr>
                <w:rFonts w:ascii="Arial" w:hAnsi="Arial" w:cs="Arial"/>
                <w:spacing w:val="-1"/>
              </w:rPr>
              <w:t>ns</w:t>
            </w:r>
            <w:r w:rsidRPr="00DA6EB3">
              <w:rPr>
                <w:rFonts w:ascii="Arial" w:hAnsi="Arial" w:cs="Arial"/>
                <w:spacing w:val="2"/>
              </w:rPr>
              <w:t>i</w:t>
            </w:r>
            <w:r w:rsidRPr="00DA6EB3">
              <w:rPr>
                <w:rFonts w:ascii="Arial" w:hAnsi="Arial" w:cs="Arial"/>
              </w:rPr>
              <w:t>ti</w:t>
            </w:r>
            <w:r w:rsidRPr="00DA6EB3">
              <w:rPr>
                <w:rFonts w:ascii="Arial" w:hAnsi="Arial" w:cs="Arial"/>
                <w:spacing w:val="1"/>
              </w:rPr>
              <w:t>v</w:t>
            </w:r>
            <w:r w:rsidRPr="00DA6EB3">
              <w:rPr>
                <w:rFonts w:ascii="Arial" w:hAnsi="Arial" w:cs="Arial"/>
              </w:rPr>
              <w:t>i</w:t>
            </w:r>
            <w:r w:rsidRPr="00DA6EB3">
              <w:rPr>
                <w:rFonts w:ascii="Arial" w:hAnsi="Arial" w:cs="Arial"/>
                <w:spacing w:val="2"/>
              </w:rPr>
              <w:t>t</w:t>
            </w:r>
            <w:r w:rsidRPr="00DA6EB3">
              <w:rPr>
                <w:rFonts w:ascii="Arial" w:hAnsi="Arial" w:cs="Arial"/>
              </w:rPr>
              <w:t>y</w:t>
            </w:r>
            <w:r w:rsidRPr="00DA6EB3">
              <w:rPr>
                <w:rFonts w:ascii="Arial" w:hAnsi="Arial" w:cs="Arial"/>
                <w:spacing w:val="3"/>
              </w:rPr>
              <w:t>a</w:t>
            </w:r>
            <w:r w:rsidRPr="00DA6EB3">
              <w:rPr>
                <w:rFonts w:ascii="Arial" w:hAnsi="Arial" w:cs="Arial"/>
                <w:spacing w:val="-1"/>
              </w:rPr>
              <w:t>n</w:t>
            </w:r>
            <w:r w:rsidRPr="00DA6EB3">
              <w:rPr>
                <w:rFonts w:ascii="Arial" w:hAnsi="Arial" w:cs="Arial"/>
              </w:rPr>
              <w:t>a</w:t>
            </w:r>
            <w:r w:rsidRPr="00DA6EB3">
              <w:rPr>
                <w:rFonts w:ascii="Arial" w:hAnsi="Arial" w:cs="Arial"/>
                <w:spacing w:val="2"/>
              </w:rPr>
              <w:t>l</w:t>
            </w:r>
            <w:r w:rsidRPr="00DA6EB3">
              <w:rPr>
                <w:rFonts w:ascii="Arial" w:hAnsi="Arial" w:cs="Arial"/>
                <w:spacing w:val="-1"/>
              </w:rPr>
              <w:t>ys</w:t>
            </w:r>
            <w:r w:rsidRPr="00DA6EB3">
              <w:rPr>
                <w:rFonts w:ascii="Arial" w:hAnsi="Arial" w:cs="Arial"/>
                <w:spacing w:val="2"/>
              </w:rPr>
              <w:t>i</w:t>
            </w:r>
            <w:r w:rsidRPr="00DA6EB3">
              <w:rPr>
                <w:rFonts w:ascii="Arial" w:hAnsi="Arial" w:cs="Arial"/>
              </w:rPr>
              <w:t>swas</w:t>
            </w:r>
            <w:r w:rsidRPr="00DA6EB3">
              <w:rPr>
                <w:rFonts w:ascii="Arial" w:hAnsi="Arial" w:cs="Arial"/>
                <w:spacing w:val="1"/>
              </w:rPr>
              <w:t>p</w:t>
            </w:r>
            <w:r w:rsidRPr="00DA6EB3">
              <w:rPr>
                <w:rFonts w:ascii="Arial" w:hAnsi="Arial" w:cs="Arial"/>
              </w:rPr>
              <w:t>e</w:t>
            </w:r>
            <w:r w:rsidRPr="00DA6EB3">
              <w:rPr>
                <w:rFonts w:ascii="Arial" w:hAnsi="Arial" w:cs="Arial"/>
                <w:spacing w:val="1"/>
              </w:rPr>
              <w:t>r</w:t>
            </w:r>
            <w:r w:rsidRPr="00DA6EB3">
              <w:rPr>
                <w:rFonts w:ascii="Arial" w:hAnsi="Arial" w:cs="Arial"/>
                <w:spacing w:val="-2"/>
              </w:rPr>
              <w:t>f</w:t>
            </w:r>
            <w:r w:rsidRPr="00DA6EB3">
              <w:rPr>
                <w:rFonts w:ascii="Arial" w:hAnsi="Arial" w:cs="Arial"/>
                <w:spacing w:val="1"/>
              </w:rPr>
              <w:t>o</w:t>
            </w:r>
            <w:r w:rsidRPr="00DA6EB3">
              <w:rPr>
                <w:rFonts w:ascii="Arial" w:hAnsi="Arial" w:cs="Arial"/>
                <w:spacing w:val="3"/>
              </w:rPr>
              <w:t>r</w:t>
            </w:r>
            <w:r w:rsidRPr="00DA6EB3">
              <w:rPr>
                <w:rFonts w:ascii="Arial" w:hAnsi="Arial" w:cs="Arial"/>
                <w:spacing w:val="-4"/>
              </w:rPr>
              <w:t>m</w:t>
            </w:r>
            <w:r w:rsidRPr="00DA6EB3">
              <w:rPr>
                <w:rFonts w:ascii="Arial" w:hAnsi="Arial" w:cs="Arial"/>
              </w:rPr>
              <w:t>ed</w:t>
            </w:r>
            <w:r w:rsidRPr="00DA6EB3">
              <w:rPr>
                <w:rFonts w:ascii="Arial" w:hAnsi="Arial" w:cs="Arial"/>
                <w:spacing w:val="1"/>
              </w:rPr>
              <w:t>o</w:t>
            </w:r>
            <w:r w:rsidRPr="00DA6EB3">
              <w:rPr>
                <w:rFonts w:ascii="Arial" w:hAnsi="Arial" w:cs="Arial"/>
              </w:rPr>
              <w:t>n</w:t>
            </w:r>
            <w:r w:rsidRPr="00DA6EB3">
              <w:rPr>
                <w:rFonts w:ascii="Arial" w:hAnsi="Arial" w:cs="Arial"/>
                <w:spacing w:val="-1"/>
              </w:rPr>
              <w:t>k</w:t>
            </w:r>
            <w:r w:rsidRPr="00DA6EB3">
              <w:rPr>
                <w:rFonts w:ascii="Arial" w:hAnsi="Arial" w:cs="Arial"/>
                <w:spacing w:val="3"/>
              </w:rPr>
              <w:t>e</w:t>
            </w:r>
            <w:r w:rsidRPr="00DA6EB3">
              <w:rPr>
                <w:rFonts w:ascii="Arial" w:hAnsi="Arial" w:cs="Arial"/>
              </w:rPr>
              <w:t>yelasti</w:t>
            </w:r>
            <w:r w:rsidRPr="00DA6EB3">
              <w:rPr>
                <w:rFonts w:ascii="Arial" w:hAnsi="Arial" w:cs="Arial"/>
                <w:spacing w:val="2"/>
              </w:rPr>
              <w:t>c</w:t>
            </w:r>
            <w:r w:rsidRPr="00DA6EB3">
              <w:rPr>
                <w:rFonts w:ascii="Arial" w:hAnsi="Arial" w:cs="Arial"/>
              </w:rPr>
              <w:t>i</w:t>
            </w:r>
            <w:r w:rsidRPr="00DA6EB3">
              <w:rPr>
                <w:rFonts w:ascii="Arial" w:hAnsi="Arial" w:cs="Arial"/>
                <w:spacing w:val="2"/>
              </w:rPr>
              <w:t>t</w:t>
            </w:r>
            <w:r w:rsidRPr="00DA6EB3">
              <w:rPr>
                <w:rFonts w:ascii="Arial" w:hAnsi="Arial" w:cs="Arial"/>
              </w:rPr>
              <w:t>y</w:t>
            </w:r>
            <w:r w:rsidRPr="00DA6EB3">
              <w:rPr>
                <w:rFonts w:ascii="Arial" w:hAnsi="Arial" w:cs="Arial"/>
                <w:spacing w:val="1"/>
              </w:rPr>
              <w:t>p</w:t>
            </w:r>
            <w:r w:rsidRPr="00DA6EB3">
              <w:rPr>
                <w:rFonts w:ascii="Arial" w:hAnsi="Arial" w:cs="Arial"/>
              </w:rPr>
              <w:t>a</w:t>
            </w:r>
            <w:r w:rsidRPr="00DA6EB3">
              <w:rPr>
                <w:rFonts w:ascii="Arial" w:hAnsi="Arial" w:cs="Arial"/>
                <w:spacing w:val="1"/>
              </w:rPr>
              <w:t>r</w:t>
            </w:r>
            <w:r w:rsidRPr="00DA6EB3">
              <w:rPr>
                <w:rFonts w:ascii="Arial" w:hAnsi="Arial" w:cs="Arial"/>
              </w:rPr>
              <w:t>a</w:t>
            </w:r>
            <w:r w:rsidRPr="00DA6EB3">
              <w:rPr>
                <w:rFonts w:ascii="Arial" w:hAnsi="Arial" w:cs="Arial"/>
                <w:spacing w:val="-3"/>
              </w:rPr>
              <w:t>m</w:t>
            </w:r>
            <w:r w:rsidRPr="00DA6EB3">
              <w:rPr>
                <w:rFonts w:ascii="Arial" w:hAnsi="Arial" w:cs="Arial"/>
              </w:rPr>
              <w:t>ete</w:t>
            </w:r>
            <w:r w:rsidRPr="00DA6EB3">
              <w:rPr>
                <w:rFonts w:ascii="Arial" w:hAnsi="Arial" w:cs="Arial"/>
                <w:spacing w:val="1"/>
              </w:rPr>
              <w:t>r</w:t>
            </w:r>
            <w:r w:rsidRPr="00DA6EB3">
              <w:rPr>
                <w:rFonts w:ascii="Arial" w:hAnsi="Arial" w:cs="Arial"/>
                <w:spacing w:val="-1"/>
              </w:rPr>
              <w:t>s</w:t>
            </w:r>
            <w:r w:rsidRPr="00DA6EB3">
              <w:rPr>
                <w:rFonts w:ascii="Arial" w:hAnsi="Arial" w:cs="Arial"/>
              </w:rPr>
              <w:t>.</w:t>
            </w:r>
          </w:p>
          <w:p w:rsidR="00E81365" w:rsidRPr="00DA6EB3" w:rsidRDefault="008A298E">
            <w:pPr>
              <w:ind w:left="823"/>
              <w:rPr>
                <w:rFonts w:ascii="Arial" w:hAnsi="Arial" w:cs="Arial"/>
              </w:rPr>
            </w:pPr>
            <w:r w:rsidRPr="00DA6EB3">
              <w:rPr>
                <w:rFonts w:ascii="Arial" w:hAnsi="Arial" w:cs="Arial"/>
                <w:spacing w:val="-2"/>
              </w:rPr>
              <w:t>A</w:t>
            </w:r>
            <w:r w:rsidRPr="00DA6EB3">
              <w:rPr>
                <w:rFonts w:ascii="Arial" w:hAnsi="Arial" w:cs="Arial"/>
                <w:spacing w:val="1"/>
              </w:rPr>
              <w:t>p</w:t>
            </w:r>
            <w:r w:rsidRPr="00DA6EB3">
              <w:rPr>
                <w:rFonts w:ascii="Arial" w:hAnsi="Arial" w:cs="Arial"/>
              </w:rPr>
              <w:t>a</w:t>
            </w:r>
            <w:r w:rsidRPr="00DA6EB3">
              <w:rPr>
                <w:rFonts w:ascii="Arial" w:hAnsi="Arial" w:cs="Arial"/>
                <w:spacing w:val="1"/>
              </w:rPr>
              <w:t>r</w:t>
            </w:r>
            <w:r w:rsidRPr="00DA6EB3">
              <w:rPr>
                <w:rFonts w:ascii="Arial" w:hAnsi="Arial" w:cs="Arial"/>
              </w:rPr>
              <w:t>t</w:t>
            </w:r>
            <w:r w:rsidRPr="00DA6EB3">
              <w:rPr>
                <w:rFonts w:ascii="Arial" w:hAnsi="Arial" w:cs="Arial"/>
                <w:spacing w:val="-1"/>
              </w:rPr>
              <w:t>f</w:t>
            </w:r>
            <w:r w:rsidRPr="00DA6EB3">
              <w:rPr>
                <w:rFonts w:ascii="Arial" w:hAnsi="Arial" w:cs="Arial"/>
                <w:spacing w:val="1"/>
              </w:rPr>
              <w:t>r</w:t>
            </w:r>
            <w:r w:rsidRPr="00DA6EB3">
              <w:rPr>
                <w:rFonts w:ascii="Arial" w:hAnsi="Arial" w:cs="Arial"/>
                <w:spacing w:val="3"/>
              </w:rPr>
              <w:t>o</w:t>
            </w:r>
            <w:r w:rsidRPr="00DA6EB3">
              <w:rPr>
                <w:rFonts w:ascii="Arial" w:hAnsi="Arial" w:cs="Arial"/>
              </w:rPr>
              <w:t>mt</w:t>
            </w:r>
            <w:r w:rsidRPr="00DA6EB3">
              <w:rPr>
                <w:rFonts w:ascii="Arial" w:hAnsi="Arial" w:cs="Arial"/>
                <w:spacing w:val="-1"/>
              </w:rPr>
              <w:t>h</w:t>
            </w:r>
            <w:r w:rsidRPr="00DA6EB3">
              <w:rPr>
                <w:rFonts w:ascii="Arial" w:hAnsi="Arial" w:cs="Arial"/>
              </w:rPr>
              <w:t>ea</w:t>
            </w:r>
            <w:r w:rsidRPr="00DA6EB3">
              <w:rPr>
                <w:rFonts w:ascii="Arial" w:hAnsi="Arial" w:cs="Arial"/>
                <w:spacing w:val="1"/>
              </w:rPr>
              <w:t>bo</w:t>
            </w:r>
            <w:r w:rsidRPr="00DA6EB3">
              <w:rPr>
                <w:rFonts w:ascii="Arial" w:hAnsi="Arial" w:cs="Arial"/>
                <w:spacing w:val="-1"/>
              </w:rPr>
              <w:t>v</w:t>
            </w:r>
            <w:r w:rsidRPr="00DA6EB3">
              <w:rPr>
                <w:rFonts w:ascii="Arial" w:hAnsi="Arial" w:cs="Arial"/>
              </w:rPr>
              <w:t>e</w:t>
            </w:r>
            <w:r w:rsidRPr="00DA6EB3">
              <w:rPr>
                <w:rFonts w:ascii="Arial" w:hAnsi="Arial" w:cs="Arial"/>
                <w:spacing w:val="1"/>
              </w:rPr>
              <w:t>po</w:t>
            </w:r>
            <w:r w:rsidRPr="00DA6EB3">
              <w:rPr>
                <w:rFonts w:ascii="Arial" w:hAnsi="Arial" w:cs="Arial"/>
              </w:rPr>
              <w:t>i</w:t>
            </w:r>
            <w:r w:rsidRPr="00DA6EB3">
              <w:rPr>
                <w:rFonts w:ascii="Arial" w:hAnsi="Arial" w:cs="Arial"/>
                <w:spacing w:val="-1"/>
              </w:rPr>
              <w:t>n</w:t>
            </w:r>
            <w:r w:rsidRPr="00DA6EB3">
              <w:rPr>
                <w:rFonts w:ascii="Arial" w:hAnsi="Arial" w:cs="Arial"/>
                <w:spacing w:val="2"/>
              </w:rPr>
              <w:t>t</w:t>
            </w:r>
            <w:r w:rsidRPr="00DA6EB3">
              <w:rPr>
                <w:rFonts w:ascii="Arial" w:hAnsi="Arial" w:cs="Arial"/>
                <w:spacing w:val="-1"/>
              </w:rPr>
              <w:t>s</w:t>
            </w:r>
            <w:r w:rsidRPr="00DA6EB3">
              <w:rPr>
                <w:rFonts w:ascii="Arial" w:hAnsi="Arial" w:cs="Arial"/>
              </w:rPr>
              <w:t>,t</w:t>
            </w:r>
            <w:r w:rsidRPr="00DA6EB3">
              <w:rPr>
                <w:rFonts w:ascii="Arial" w:hAnsi="Arial" w:cs="Arial"/>
                <w:spacing w:val="-1"/>
              </w:rPr>
              <w:t>h</w:t>
            </w:r>
            <w:r w:rsidRPr="00DA6EB3">
              <w:rPr>
                <w:rFonts w:ascii="Arial" w:hAnsi="Arial" w:cs="Arial"/>
              </w:rPr>
              <w:t>ea</w:t>
            </w:r>
            <w:r w:rsidRPr="00DA6EB3">
              <w:rPr>
                <w:rFonts w:ascii="Arial" w:hAnsi="Arial" w:cs="Arial"/>
                <w:spacing w:val="-1"/>
              </w:rPr>
              <w:t>n</w:t>
            </w:r>
            <w:r w:rsidRPr="00DA6EB3">
              <w:rPr>
                <w:rFonts w:ascii="Arial" w:hAnsi="Arial" w:cs="Arial"/>
              </w:rPr>
              <w:t>a</w:t>
            </w:r>
            <w:r w:rsidRPr="00DA6EB3">
              <w:rPr>
                <w:rFonts w:ascii="Arial" w:hAnsi="Arial" w:cs="Arial"/>
                <w:spacing w:val="2"/>
              </w:rPr>
              <w:t>l</w:t>
            </w:r>
            <w:r w:rsidRPr="00DA6EB3">
              <w:rPr>
                <w:rFonts w:ascii="Arial" w:hAnsi="Arial" w:cs="Arial"/>
                <w:spacing w:val="-1"/>
              </w:rPr>
              <w:t>y</w:t>
            </w:r>
            <w:r w:rsidRPr="00DA6EB3">
              <w:rPr>
                <w:rFonts w:ascii="Arial" w:hAnsi="Arial" w:cs="Arial"/>
                <w:spacing w:val="2"/>
              </w:rPr>
              <w:t>s</w:t>
            </w:r>
            <w:r w:rsidRPr="00DA6EB3">
              <w:rPr>
                <w:rFonts w:ascii="Arial" w:hAnsi="Arial" w:cs="Arial"/>
              </w:rPr>
              <w:t>isis</w:t>
            </w:r>
            <w:r w:rsidRPr="00DA6EB3">
              <w:rPr>
                <w:rFonts w:ascii="Arial" w:hAnsi="Arial" w:cs="Arial"/>
                <w:spacing w:val="1"/>
              </w:rPr>
              <w:t>rob</w:t>
            </w:r>
            <w:r w:rsidRPr="00DA6EB3">
              <w:rPr>
                <w:rFonts w:ascii="Arial" w:hAnsi="Arial" w:cs="Arial"/>
                <w:spacing w:val="-1"/>
              </w:rPr>
              <w:t>u</w:t>
            </w:r>
            <w:r w:rsidRPr="00DA6EB3">
              <w:rPr>
                <w:rFonts w:ascii="Arial" w:hAnsi="Arial" w:cs="Arial"/>
                <w:spacing w:val="2"/>
              </w:rPr>
              <w:t>s</w:t>
            </w:r>
            <w:r w:rsidRPr="00DA6EB3">
              <w:rPr>
                <w:rFonts w:ascii="Arial" w:hAnsi="Arial" w:cs="Arial"/>
              </w:rPr>
              <w:t>t</w:t>
            </w:r>
            <w:r w:rsidRPr="00DA6EB3">
              <w:rPr>
                <w:rFonts w:ascii="Arial" w:hAnsi="Arial" w:cs="Arial"/>
                <w:spacing w:val="1"/>
              </w:rPr>
              <w:t>a</w:t>
            </w:r>
            <w:r w:rsidRPr="00DA6EB3">
              <w:rPr>
                <w:rFonts w:ascii="Arial" w:hAnsi="Arial" w:cs="Arial"/>
                <w:spacing w:val="-1"/>
              </w:rPr>
              <w:t>n</w:t>
            </w:r>
            <w:r w:rsidRPr="00DA6EB3">
              <w:rPr>
                <w:rFonts w:ascii="Arial" w:hAnsi="Arial" w:cs="Arial"/>
              </w:rPr>
              <w:t>dcle</w:t>
            </w:r>
            <w:r w:rsidRPr="00DA6EB3">
              <w:rPr>
                <w:rFonts w:ascii="Arial" w:hAnsi="Arial" w:cs="Arial"/>
                <w:spacing w:val="1"/>
              </w:rPr>
              <w:t>ar</w:t>
            </w:r>
            <w:r w:rsidRPr="00DA6EB3">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E81365" w:rsidRPr="00DA6EB3" w:rsidRDefault="00AD3A8A" w:rsidP="00AD3A8A">
            <w:pPr>
              <w:rPr>
                <w:rFonts w:ascii="Arial" w:hAnsi="Arial" w:cs="Arial"/>
              </w:rPr>
            </w:pPr>
            <w:r w:rsidRPr="00DA6EB3">
              <w:rPr>
                <w:rFonts w:ascii="Arial" w:hAnsi="Arial" w:cs="Arial"/>
                <w:spacing w:val="-1"/>
              </w:rPr>
              <w:t>T</w:t>
            </w:r>
            <w:r w:rsidRPr="00DA6EB3">
              <w:rPr>
                <w:rFonts w:ascii="Arial" w:hAnsi="Arial" w:cs="Arial"/>
              </w:rPr>
              <w:t xml:space="preserve">he </w:t>
            </w:r>
            <w:r w:rsidRPr="00DA6EB3">
              <w:rPr>
                <w:rFonts w:ascii="Arial" w:hAnsi="Arial" w:cs="Arial"/>
                <w:spacing w:val="-3"/>
              </w:rPr>
              <w:t>m</w:t>
            </w:r>
            <w:r w:rsidRPr="00DA6EB3">
              <w:rPr>
                <w:rFonts w:ascii="Arial" w:hAnsi="Arial" w:cs="Arial"/>
                <w:spacing w:val="1"/>
              </w:rPr>
              <w:t>a</w:t>
            </w:r>
            <w:r w:rsidRPr="00DA6EB3">
              <w:rPr>
                <w:rFonts w:ascii="Arial" w:hAnsi="Arial" w:cs="Arial"/>
              </w:rPr>
              <w:t>n</w:t>
            </w:r>
            <w:r w:rsidRPr="00DA6EB3">
              <w:rPr>
                <w:rFonts w:ascii="Arial" w:hAnsi="Arial" w:cs="Arial"/>
                <w:spacing w:val="1"/>
              </w:rPr>
              <w:t>u</w:t>
            </w:r>
            <w:r w:rsidRPr="00DA6EB3">
              <w:rPr>
                <w:rFonts w:ascii="Arial" w:hAnsi="Arial" w:cs="Arial"/>
                <w:spacing w:val="-1"/>
              </w:rPr>
              <w:t>s</w:t>
            </w:r>
            <w:r w:rsidRPr="00DA6EB3">
              <w:rPr>
                <w:rFonts w:ascii="Arial" w:hAnsi="Arial" w:cs="Arial"/>
              </w:rPr>
              <w:t>c</w:t>
            </w:r>
            <w:r w:rsidRPr="00DA6EB3">
              <w:rPr>
                <w:rFonts w:ascii="Arial" w:hAnsi="Arial" w:cs="Arial"/>
                <w:spacing w:val="1"/>
              </w:rPr>
              <w:t>r</w:t>
            </w:r>
            <w:r w:rsidRPr="00DA6EB3">
              <w:rPr>
                <w:rFonts w:ascii="Arial" w:hAnsi="Arial" w:cs="Arial"/>
              </w:rPr>
              <w:t xml:space="preserve">ipt is </w:t>
            </w:r>
            <w:r w:rsidRPr="00DA6EB3">
              <w:rPr>
                <w:rFonts w:ascii="Arial" w:hAnsi="Arial" w:cs="Arial"/>
                <w:spacing w:val="-1"/>
              </w:rPr>
              <w:t>s</w:t>
            </w:r>
            <w:r w:rsidRPr="00DA6EB3">
              <w:rPr>
                <w:rFonts w:ascii="Arial" w:hAnsi="Arial" w:cs="Arial"/>
                <w:spacing w:val="3"/>
              </w:rPr>
              <w:t>c</w:t>
            </w:r>
            <w:r w:rsidRPr="00DA6EB3">
              <w:rPr>
                <w:rFonts w:ascii="Arial" w:hAnsi="Arial" w:cs="Arial"/>
              </w:rPr>
              <w:t>ientific</w:t>
            </w:r>
            <w:r w:rsidRPr="00DA6EB3">
              <w:rPr>
                <w:rFonts w:ascii="Arial" w:hAnsi="Arial" w:cs="Arial"/>
                <w:spacing w:val="1"/>
              </w:rPr>
              <w:t>a</w:t>
            </w:r>
            <w:r w:rsidRPr="00DA6EB3">
              <w:rPr>
                <w:rFonts w:ascii="Arial" w:hAnsi="Arial" w:cs="Arial"/>
              </w:rPr>
              <w:t>ll</w:t>
            </w:r>
            <w:r w:rsidRPr="00DA6EB3">
              <w:rPr>
                <w:rFonts w:ascii="Arial" w:hAnsi="Arial" w:cs="Arial"/>
                <w:spacing w:val="1"/>
              </w:rPr>
              <w:t>y</w:t>
            </w:r>
            <w:r w:rsidRPr="00DA6EB3">
              <w:rPr>
                <w:rFonts w:ascii="Arial" w:hAnsi="Arial" w:cs="Arial"/>
              </w:rPr>
              <w:t xml:space="preserve"> c</w:t>
            </w:r>
            <w:r w:rsidRPr="00DA6EB3">
              <w:rPr>
                <w:rFonts w:ascii="Arial" w:hAnsi="Arial" w:cs="Arial"/>
                <w:spacing w:val="1"/>
              </w:rPr>
              <w:t>o</w:t>
            </w:r>
            <w:r w:rsidRPr="00DA6EB3">
              <w:rPr>
                <w:rFonts w:ascii="Arial" w:hAnsi="Arial" w:cs="Arial"/>
              </w:rPr>
              <w:t>r</w:t>
            </w:r>
            <w:r w:rsidRPr="00DA6EB3">
              <w:rPr>
                <w:rFonts w:ascii="Arial" w:hAnsi="Arial" w:cs="Arial"/>
                <w:spacing w:val="1"/>
              </w:rPr>
              <w:t>r</w:t>
            </w:r>
            <w:r w:rsidRPr="00DA6EB3">
              <w:rPr>
                <w:rFonts w:ascii="Arial" w:hAnsi="Arial" w:cs="Arial"/>
              </w:rPr>
              <w:t>e</w:t>
            </w:r>
            <w:r w:rsidRPr="00DA6EB3">
              <w:rPr>
                <w:rFonts w:ascii="Arial" w:hAnsi="Arial" w:cs="Arial"/>
                <w:spacing w:val="1"/>
              </w:rPr>
              <w:t xml:space="preserve">ct. The adoption rate was assumed as 1% as the data on the extent of area adopted under the technology in the study area was not available. So, </w:t>
            </w:r>
            <w:r w:rsidR="00DF7245" w:rsidRPr="00DA6EB3">
              <w:rPr>
                <w:rFonts w:ascii="Arial" w:hAnsi="Arial" w:cs="Arial"/>
                <w:spacing w:val="1"/>
              </w:rPr>
              <w:t xml:space="preserve">the </w:t>
            </w:r>
            <w:r w:rsidRPr="00DA6EB3">
              <w:rPr>
                <w:rFonts w:ascii="Arial" w:hAnsi="Arial" w:cs="Arial"/>
                <w:spacing w:val="1"/>
              </w:rPr>
              <w:t xml:space="preserve">study was carried out just by assuming a very low of 1% adoption rate </w:t>
            </w:r>
            <w:r w:rsidR="00DF7245" w:rsidRPr="00DA6EB3">
              <w:rPr>
                <w:rFonts w:ascii="Arial" w:hAnsi="Arial" w:cs="Arial"/>
                <w:spacing w:val="1"/>
              </w:rPr>
              <w:t>to know the impact.</w:t>
            </w:r>
          </w:p>
        </w:tc>
      </w:tr>
      <w:tr w:rsidR="00E81365" w:rsidRPr="00DA6EB3">
        <w:trPr>
          <w:trHeight w:hRule="exact" w:val="840"/>
        </w:trPr>
        <w:tc>
          <w:tcPr>
            <w:tcW w:w="5351" w:type="dxa"/>
            <w:tcBorders>
              <w:top w:val="single" w:sz="5" w:space="0" w:color="000000"/>
              <w:left w:val="single" w:sz="5" w:space="0" w:color="000000"/>
              <w:bottom w:val="single" w:sz="5" w:space="0" w:color="000000"/>
              <w:right w:val="single" w:sz="5" w:space="0" w:color="000000"/>
            </w:tcBorders>
          </w:tcPr>
          <w:p w:rsidR="00E81365" w:rsidRPr="00DA6EB3" w:rsidRDefault="008A298E">
            <w:pPr>
              <w:ind w:left="460" w:right="380"/>
              <w:rPr>
                <w:rFonts w:ascii="Arial" w:hAnsi="Arial" w:cs="Arial"/>
              </w:rPr>
            </w:pPr>
            <w:r w:rsidRPr="00DA6EB3">
              <w:rPr>
                <w:rFonts w:ascii="Arial" w:hAnsi="Arial" w:cs="Arial"/>
                <w:b/>
              </w:rPr>
              <w:t>Are</w:t>
            </w:r>
            <w:r w:rsidRPr="00DA6EB3">
              <w:rPr>
                <w:rFonts w:ascii="Arial" w:hAnsi="Arial" w:cs="Arial"/>
                <w:b/>
                <w:spacing w:val="1"/>
              </w:rPr>
              <w:t>t</w:t>
            </w:r>
            <w:r w:rsidRPr="00DA6EB3">
              <w:rPr>
                <w:rFonts w:ascii="Arial" w:hAnsi="Arial" w:cs="Arial"/>
                <w:b/>
              </w:rPr>
              <w:t>her</w:t>
            </w:r>
            <w:r w:rsidRPr="00DA6EB3">
              <w:rPr>
                <w:rFonts w:ascii="Arial" w:hAnsi="Arial" w:cs="Arial"/>
                <w:b/>
                <w:spacing w:val="1"/>
              </w:rPr>
              <w:t>ef</w:t>
            </w:r>
            <w:r w:rsidRPr="00DA6EB3">
              <w:rPr>
                <w:rFonts w:ascii="Arial" w:hAnsi="Arial" w:cs="Arial"/>
                <w:b/>
              </w:rPr>
              <w:t>e</w:t>
            </w:r>
            <w:r w:rsidRPr="00DA6EB3">
              <w:rPr>
                <w:rFonts w:ascii="Arial" w:hAnsi="Arial" w:cs="Arial"/>
                <w:b/>
                <w:spacing w:val="1"/>
              </w:rPr>
              <w:t>r</w:t>
            </w:r>
            <w:r w:rsidRPr="00DA6EB3">
              <w:rPr>
                <w:rFonts w:ascii="Arial" w:hAnsi="Arial" w:cs="Arial"/>
                <w:b/>
              </w:rPr>
              <w:t>enc</w:t>
            </w:r>
            <w:r w:rsidRPr="00DA6EB3">
              <w:rPr>
                <w:rFonts w:ascii="Arial" w:hAnsi="Arial" w:cs="Arial"/>
                <w:b/>
                <w:spacing w:val="1"/>
              </w:rPr>
              <w:t>e</w:t>
            </w:r>
            <w:r w:rsidRPr="00DA6EB3">
              <w:rPr>
                <w:rFonts w:ascii="Arial" w:hAnsi="Arial" w:cs="Arial"/>
                <w:b/>
              </w:rPr>
              <w:t>s</w:t>
            </w:r>
            <w:r w:rsidRPr="00DA6EB3">
              <w:rPr>
                <w:rFonts w:ascii="Arial" w:hAnsi="Arial" w:cs="Arial"/>
                <w:b/>
                <w:spacing w:val="-1"/>
              </w:rPr>
              <w:t>s</w:t>
            </w:r>
            <w:r w:rsidRPr="00DA6EB3">
              <w:rPr>
                <w:rFonts w:ascii="Arial" w:hAnsi="Arial" w:cs="Arial"/>
                <w:b/>
              </w:rPr>
              <w:t>uf</w:t>
            </w:r>
            <w:r w:rsidRPr="00DA6EB3">
              <w:rPr>
                <w:rFonts w:ascii="Arial" w:hAnsi="Arial" w:cs="Arial"/>
                <w:b/>
                <w:spacing w:val="1"/>
              </w:rPr>
              <w:t>f</w:t>
            </w:r>
            <w:r w:rsidRPr="00DA6EB3">
              <w:rPr>
                <w:rFonts w:ascii="Arial" w:hAnsi="Arial" w:cs="Arial"/>
                <w:b/>
              </w:rPr>
              <w:t>icient</w:t>
            </w:r>
            <w:r w:rsidRPr="00DA6EB3">
              <w:rPr>
                <w:rFonts w:ascii="Arial" w:hAnsi="Arial" w:cs="Arial"/>
                <w:b/>
                <w:spacing w:val="1"/>
              </w:rPr>
              <w:t>a</w:t>
            </w:r>
            <w:r w:rsidRPr="00DA6EB3">
              <w:rPr>
                <w:rFonts w:ascii="Arial" w:hAnsi="Arial" w:cs="Arial"/>
                <w:b/>
              </w:rPr>
              <w:t>ndr</w:t>
            </w:r>
            <w:r w:rsidRPr="00DA6EB3">
              <w:rPr>
                <w:rFonts w:ascii="Arial" w:hAnsi="Arial" w:cs="Arial"/>
                <w:b/>
                <w:spacing w:val="1"/>
              </w:rPr>
              <w:t>e</w:t>
            </w:r>
            <w:r w:rsidRPr="00DA6EB3">
              <w:rPr>
                <w:rFonts w:ascii="Arial" w:hAnsi="Arial" w:cs="Arial"/>
                <w:b/>
              </w:rPr>
              <w:t>c</w:t>
            </w:r>
            <w:r w:rsidRPr="00DA6EB3">
              <w:rPr>
                <w:rFonts w:ascii="Arial" w:hAnsi="Arial" w:cs="Arial"/>
                <w:b/>
                <w:spacing w:val="1"/>
              </w:rPr>
              <w:t>e</w:t>
            </w:r>
            <w:r w:rsidRPr="00DA6EB3">
              <w:rPr>
                <w:rFonts w:ascii="Arial" w:hAnsi="Arial" w:cs="Arial"/>
                <w:b/>
              </w:rPr>
              <w:t>nt?</w:t>
            </w:r>
            <w:r w:rsidRPr="00DA6EB3">
              <w:rPr>
                <w:rFonts w:ascii="Arial" w:hAnsi="Arial" w:cs="Arial"/>
                <w:b/>
                <w:spacing w:val="-1"/>
              </w:rPr>
              <w:t>I</w:t>
            </w:r>
            <w:r w:rsidRPr="00DA6EB3">
              <w:rPr>
                <w:rFonts w:ascii="Arial" w:hAnsi="Arial" w:cs="Arial"/>
                <w:b/>
              </w:rPr>
              <w:t xml:space="preserve">f </w:t>
            </w:r>
            <w:r w:rsidRPr="00DA6EB3">
              <w:rPr>
                <w:rFonts w:ascii="Arial" w:hAnsi="Arial" w:cs="Arial"/>
                <w:b/>
                <w:spacing w:val="1"/>
              </w:rPr>
              <w:t>yo</w:t>
            </w:r>
            <w:r w:rsidRPr="00DA6EB3">
              <w:rPr>
                <w:rFonts w:ascii="Arial" w:hAnsi="Arial" w:cs="Arial"/>
                <w:b/>
              </w:rPr>
              <w:t>uh</w:t>
            </w:r>
            <w:r w:rsidRPr="00DA6EB3">
              <w:rPr>
                <w:rFonts w:ascii="Arial" w:hAnsi="Arial" w:cs="Arial"/>
                <w:b/>
                <w:spacing w:val="1"/>
              </w:rPr>
              <w:t>av</w:t>
            </w:r>
            <w:r w:rsidRPr="00DA6EB3">
              <w:rPr>
                <w:rFonts w:ascii="Arial" w:hAnsi="Arial" w:cs="Arial"/>
                <w:b/>
              </w:rPr>
              <w:t xml:space="preserve">e </w:t>
            </w:r>
            <w:r w:rsidRPr="00DA6EB3">
              <w:rPr>
                <w:rFonts w:ascii="Arial" w:hAnsi="Arial" w:cs="Arial"/>
                <w:b/>
                <w:spacing w:val="-1"/>
              </w:rPr>
              <w:t>s</w:t>
            </w:r>
            <w:r w:rsidRPr="00DA6EB3">
              <w:rPr>
                <w:rFonts w:ascii="Arial" w:hAnsi="Arial" w:cs="Arial"/>
                <w:b/>
              </w:rPr>
              <w:t>u</w:t>
            </w:r>
            <w:r w:rsidRPr="00DA6EB3">
              <w:rPr>
                <w:rFonts w:ascii="Arial" w:hAnsi="Arial" w:cs="Arial"/>
                <w:b/>
                <w:spacing w:val="1"/>
              </w:rPr>
              <w:t>gg</w:t>
            </w:r>
            <w:r w:rsidRPr="00DA6EB3">
              <w:rPr>
                <w:rFonts w:ascii="Arial" w:hAnsi="Arial" w:cs="Arial"/>
                <w:b/>
              </w:rPr>
              <w:t>esti</w:t>
            </w:r>
            <w:r w:rsidRPr="00DA6EB3">
              <w:rPr>
                <w:rFonts w:ascii="Arial" w:hAnsi="Arial" w:cs="Arial"/>
                <w:b/>
                <w:spacing w:val="1"/>
              </w:rPr>
              <w:t>o</w:t>
            </w:r>
            <w:r w:rsidRPr="00DA6EB3">
              <w:rPr>
                <w:rFonts w:ascii="Arial" w:hAnsi="Arial" w:cs="Arial"/>
                <w:b/>
              </w:rPr>
              <w:t>ns</w:t>
            </w:r>
            <w:r w:rsidRPr="00DA6EB3">
              <w:rPr>
                <w:rFonts w:ascii="Arial" w:hAnsi="Arial" w:cs="Arial"/>
                <w:b/>
                <w:spacing w:val="1"/>
              </w:rPr>
              <w:t>o</w:t>
            </w:r>
            <w:r w:rsidRPr="00DA6EB3">
              <w:rPr>
                <w:rFonts w:ascii="Arial" w:hAnsi="Arial" w:cs="Arial"/>
                <w:b/>
              </w:rPr>
              <w:t>f</w:t>
            </w:r>
            <w:r w:rsidRPr="00DA6EB3">
              <w:rPr>
                <w:rFonts w:ascii="Arial" w:hAnsi="Arial" w:cs="Arial"/>
                <w:b/>
                <w:spacing w:val="1"/>
              </w:rPr>
              <w:t>a</w:t>
            </w:r>
            <w:r w:rsidRPr="00DA6EB3">
              <w:rPr>
                <w:rFonts w:ascii="Arial" w:hAnsi="Arial" w:cs="Arial"/>
                <w:b/>
              </w:rPr>
              <w:t>d</w:t>
            </w:r>
            <w:r w:rsidRPr="00DA6EB3">
              <w:rPr>
                <w:rFonts w:ascii="Arial" w:hAnsi="Arial" w:cs="Arial"/>
                <w:b/>
                <w:spacing w:val="-1"/>
              </w:rPr>
              <w:t>d</w:t>
            </w:r>
            <w:r w:rsidRPr="00DA6EB3">
              <w:rPr>
                <w:rFonts w:ascii="Arial" w:hAnsi="Arial" w:cs="Arial"/>
                <w:b/>
              </w:rPr>
              <w:t>it</w:t>
            </w:r>
            <w:r w:rsidRPr="00DA6EB3">
              <w:rPr>
                <w:rFonts w:ascii="Arial" w:hAnsi="Arial" w:cs="Arial"/>
                <w:b/>
                <w:spacing w:val="1"/>
              </w:rPr>
              <w:t>io</w:t>
            </w:r>
            <w:r w:rsidRPr="00DA6EB3">
              <w:rPr>
                <w:rFonts w:ascii="Arial" w:hAnsi="Arial" w:cs="Arial"/>
                <w:b/>
              </w:rPr>
              <w:t>n</w:t>
            </w:r>
            <w:r w:rsidRPr="00DA6EB3">
              <w:rPr>
                <w:rFonts w:ascii="Arial" w:hAnsi="Arial" w:cs="Arial"/>
                <w:b/>
                <w:spacing w:val="1"/>
              </w:rPr>
              <w:t>a</w:t>
            </w:r>
            <w:r w:rsidRPr="00DA6EB3">
              <w:rPr>
                <w:rFonts w:ascii="Arial" w:hAnsi="Arial" w:cs="Arial"/>
                <w:b/>
              </w:rPr>
              <w:t>l</w:t>
            </w:r>
            <w:r w:rsidRPr="00DA6EB3">
              <w:rPr>
                <w:rFonts w:ascii="Arial" w:hAnsi="Arial" w:cs="Arial"/>
                <w:b/>
                <w:spacing w:val="1"/>
              </w:rPr>
              <w:t>r</w:t>
            </w:r>
            <w:r w:rsidRPr="00DA6EB3">
              <w:rPr>
                <w:rFonts w:ascii="Arial" w:hAnsi="Arial" w:cs="Arial"/>
                <w:b/>
              </w:rPr>
              <w:t>e</w:t>
            </w:r>
            <w:r w:rsidRPr="00DA6EB3">
              <w:rPr>
                <w:rFonts w:ascii="Arial" w:hAnsi="Arial" w:cs="Arial"/>
                <w:b/>
                <w:spacing w:val="1"/>
              </w:rPr>
              <w:t>f</w:t>
            </w:r>
            <w:r w:rsidRPr="00DA6EB3">
              <w:rPr>
                <w:rFonts w:ascii="Arial" w:hAnsi="Arial" w:cs="Arial"/>
                <w:b/>
              </w:rPr>
              <w:t>e</w:t>
            </w:r>
            <w:r w:rsidRPr="00DA6EB3">
              <w:rPr>
                <w:rFonts w:ascii="Arial" w:hAnsi="Arial" w:cs="Arial"/>
                <w:b/>
                <w:spacing w:val="1"/>
              </w:rPr>
              <w:t>r</w:t>
            </w:r>
            <w:r w:rsidRPr="00DA6EB3">
              <w:rPr>
                <w:rFonts w:ascii="Arial" w:hAnsi="Arial" w:cs="Arial"/>
                <w:b/>
              </w:rPr>
              <w:t>enc</w:t>
            </w:r>
            <w:r w:rsidRPr="00DA6EB3">
              <w:rPr>
                <w:rFonts w:ascii="Arial" w:hAnsi="Arial" w:cs="Arial"/>
                <w:b/>
                <w:spacing w:val="1"/>
              </w:rPr>
              <w:t>e</w:t>
            </w:r>
            <w:r w:rsidRPr="00DA6EB3">
              <w:rPr>
                <w:rFonts w:ascii="Arial" w:hAnsi="Arial" w:cs="Arial"/>
                <w:b/>
                <w:spacing w:val="-1"/>
              </w:rPr>
              <w:t>s</w:t>
            </w:r>
            <w:r w:rsidRPr="00DA6EB3">
              <w:rPr>
                <w:rFonts w:ascii="Arial" w:hAnsi="Arial" w:cs="Arial"/>
                <w:b/>
              </w:rPr>
              <w:t>,ple</w:t>
            </w:r>
            <w:r w:rsidRPr="00DA6EB3">
              <w:rPr>
                <w:rFonts w:ascii="Arial" w:hAnsi="Arial" w:cs="Arial"/>
                <w:b/>
                <w:spacing w:val="1"/>
              </w:rPr>
              <w:t>a</w:t>
            </w:r>
            <w:r w:rsidRPr="00DA6EB3">
              <w:rPr>
                <w:rFonts w:ascii="Arial" w:hAnsi="Arial" w:cs="Arial"/>
                <w:b/>
                <w:spacing w:val="-1"/>
              </w:rPr>
              <w:t>s</w:t>
            </w:r>
            <w:r w:rsidRPr="00DA6EB3">
              <w:rPr>
                <w:rFonts w:ascii="Arial" w:hAnsi="Arial" w:cs="Arial"/>
                <w:b/>
              </w:rPr>
              <w:t>e</w:t>
            </w:r>
            <w:r w:rsidRPr="00DA6EB3">
              <w:rPr>
                <w:rFonts w:ascii="Arial" w:hAnsi="Arial" w:cs="Arial"/>
                <w:b/>
                <w:spacing w:val="-3"/>
              </w:rPr>
              <w:t>m</w:t>
            </w:r>
            <w:r w:rsidRPr="00DA6EB3">
              <w:rPr>
                <w:rFonts w:ascii="Arial" w:hAnsi="Arial" w:cs="Arial"/>
                <w:b/>
                <w:spacing w:val="3"/>
              </w:rPr>
              <w:t>e</w:t>
            </w:r>
            <w:r w:rsidRPr="00DA6EB3">
              <w:rPr>
                <w:rFonts w:ascii="Arial" w:hAnsi="Arial" w:cs="Arial"/>
                <w:b/>
              </w:rPr>
              <w:t>nti</w:t>
            </w:r>
            <w:r w:rsidRPr="00DA6EB3">
              <w:rPr>
                <w:rFonts w:ascii="Arial" w:hAnsi="Arial" w:cs="Arial"/>
                <w:b/>
                <w:spacing w:val="1"/>
              </w:rPr>
              <w:t>o</w:t>
            </w:r>
            <w:r w:rsidRPr="00DA6EB3">
              <w:rPr>
                <w:rFonts w:ascii="Arial" w:hAnsi="Arial" w:cs="Arial"/>
                <w:b/>
              </w:rPr>
              <w:t xml:space="preserve">n </w:t>
            </w:r>
            <w:r w:rsidRPr="00DA6EB3">
              <w:rPr>
                <w:rFonts w:ascii="Arial" w:hAnsi="Arial" w:cs="Arial"/>
                <w:b/>
                <w:spacing w:val="1"/>
              </w:rPr>
              <w:t>t</w:t>
            </w:r>
            <w:r w:rsidRPr="00DA6EB3">
              <w:rPr>
                <w:rFonts w:ascii="Arial" w:hAnsi="Arial" w:cs="Arial"/>
                <w:b/>
              </w:rPr>
              <w:t>h</w:t>
            </w:r>
            <w:r w:rsidRPr="00DA6EB3">
              <w:rPr>
                <w:rFonts w:ascii="Arial" w:hAnsi="Arial" w:cs="Arial"/>
                <w:b/>
                <w:spacing w:val="2"/>
              </w:rPr>
              <w:t>e</w:t>
            </w:r>
            <w:r w:rsidRPr="00DA6EB3">
              <w:rPr>
                <w:rFonts w:ascii="Arial" w:hAnsi="Arial" w:cs="Arial"/>
                <w:b/>
              </w:rPr>
              <w:t>min</w:t>
            </w:r>
            <w:r w:rsidRPr="00DA6EB3">
              <w:rPr>
                <w:rFonts w:ascii="Arial" w:hAnsi="Arial" w:cs="Arial"/>
                <w:b/>
                <w:spacing w:val="1"/>
              </w:rPr>
              <w:t>t</w:t>
            </w:r>
            <w:r w:rsidRPr="00DA6EB3">
              <w:rPr>
                <w:rFonts w:ascii="Arial" w:hAnsi="Arial" w:cs="Arial"/>
                <w:b/>
              </w:rPr>
              <w:t>her</w:t>
            </w:r>
            <w:r w:rsidRPr="00DA6EB3">
              <w:rPr>
                <w:rFonts w:ascii="Arial" w:hAnsi="Arial" w:cs="Arial"/>
                <w:b/>
                <w:spacing w:val="1"/>
              </w:rPr>
              <w:t>ev</w:t>
            </w:r>
            <w:r w:rsidRPr="00DA6EB3">
              <w:rPr>
                <w:rFonts w:ascii="Arial" w:hAnsi="Arial" w:cs="Arial"/>
                <w:b/>
              </w:rPr>
              <w:t>iew</w:t>
            </w:r>
            <w:r w:rsidRPr="00DA6EB3">
              <w:rPr>
                <w:rFonts w:ascii="Arial" w:hAnsi="Arial" w:cs="Arial"/>
                <w:b/>
                <w:spacing w:val="1"/>
              </w:rPr>
              <w:t>fo</w:t>
            </w:r>
            <w:r w:rsidRPr="00DA6EB3">
              <w:rPr>
                <w:rFonts w:ascii="Arial" w:hAnsi="Arial" w:cs="Arial"/>
                <w:b/>
              </w:rPr>
              <w:t>r</w:t>
            </w:r>
            <w:r w:rsidRPr="00DA6EB3">
              <w:rPr>
                <w:rFonts w:ascii="Arial" w:hAnsi="Arial" w:cs="Arial"/>
                <w:b/>
                <w:spacing w:val="-5"/>
              </w:rPr>
              <w:t>m</w:t>
            </w:r>
            <w:r w:rsidRPr="00DA6EB3">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60" w:lineRule="exact"/>
              <w:ind w:left="102"/>
              <w:rPr>
                <w:rFonts w:ascii="Arial" w:hAnsi="Arial" w:cs="Arial"/>
              </w:rPr>
            </w:pPr>
            <w:r w:rsidRPr="00DA6EB3">
              <w:rPr>
                <w:rFonts w:ascii="Arial" w:hAnsi="Arial" w:cs="Arial"/>
                <w:spacing w:val="3"/>
              </w:rPr>
              <w:t>T</w:t>
            </w:r>
            <w:r w:rsidRPr="00DA6EB3">
              <w:rPr>
                <w:rFonts w:ascii="Arial" w:hAnsi="Arial" w:cs="Arial"/>
                <w:spacing w:val="-1"/>
              </w:rPr>
              <w:t>h</w:t>
            </w:r>
            <w:r w:rsidRPr="00DA6EB3">
              <w:rPr>
                <w:rFonts w:ascii="Arial" w:hAnsi="Arial" w:cs="Arial"/>
              </w:rPr>
              <w:t>e</w:t>
            </w:r>
            <w:r w:rsidRPr="00DA6EB3">
              <w:rPr>
                <w:rFonts w:ascii="Arial" w:hAnsi="Arial" w:cs="Arial"/>
                <w:spacing w:val="1"/>
              </w:rPr>
              <w:t>r</w:t>
            </w:r>
            <w:r w:rsidRPr="00DA6EB3">
              <w:rPr>
                <w:rFonts w:ascii="Arial" w:hAnsi="Arial" w:cs="Arial"/>
              </w:rPr>
              <w:t>e</w:t>
            </w:r>
            <w:r w:rsidRPr="00DA6EB3">
              <w:rPr>
                <w:rFonts w:ascii="Arial" w:hAnsi="Arial" w:cs="Arial"/>
                <w:spacing w:val="-1"/>
              </w:rPr>
              <w:t>f</w:t>
            </w:r>
            <w:r w:rsidRPr="00DA6EB3">
              <w:rPr>
                <w:rFonts w:ascii="Arial" w:hAnsi="Arial" w:cs="Arial"/>
              </w:rPr>
              <w:t>e</w:t>
            </w:r>
            <w:r w:rsidRPr="00DA6EB3">
              <w:rPr>
                <w:rFonts w:ascii="Arial" w:hAnsi="Arial" w:cs="Arial"/>
                <w:spacing w:val="1"/>
              </w:rPr>
              <w:t>r</w:t>
            </w:r>
            <w:r w:rsidRPr="00DA6EB3">
              <w:rPr>
                <w:rFonts w:ascii="Arial" w:hAnsi="Arial" w:cs="Arial"/>
              </w:rPr>
              <w:t>e</w:t>
            </w:r>
            <w:r w:rsidRPr="00DA6EB3">
              <w:rPr>
                <w:rFonts w:ascii="Arial" w:hAnsi="Arial" w:cs="Arial"/>
                <w:spacing w:val="-1"/>
              </w:rPr>
              <w:t>n</w:t>
            </w:r>
            <w:r w:rsidRPr="00DA6EB3">
              <w:rPr>
                <w:rFonts w:ascii="Arial" w:hAnsi="Arial" w:cs="Arial"/>
              </w:rPr>
              <w:t>c</w:t>
            </w:r>
            <w:r w:rsidRPr="00DA6EB3">
              <w:rPr>
                <w:rFonts w:ascii="Arial" w:hAnsi="Arial" w:cs="Arial"/>
                <w:spacing w:val="1"/>
              </w:rPr>
              <w:t>e</w:t>
            </w:r>
            <w:r w:rsidRPr="00DA6EB3">
              <w:rPr>
                <w:rFonts w:ascii="Arial" w:hAnsi="Arial" w:cs="Arial"/>
              </w:rPr>
              <w:t>si</w:t>
            </w:r>
            <w:r w:rsidRPr="00DA6EB3">
              <w:rPr>
                <w:rFonts w:ascii="Arial" w:hAnsi="Arial" w:cs="Arial"/>
                <w:spacing w:val="-1"/>
              </w:rPr>
              <w:t>n</w:t>
            </w:r>
            <w:r w:rsidRPr="00DA6EB3">
              <w:rPr>
                <w:rFonts w:ascii="Arial" w:hAnsi="Arial" w:cs="Arial"/>
                <w:spacing w:val="1"/>
              </w:rPr>
              <w:t>d</w:t>
            </w:r>
            <w:r w:rsidRPr="00DA6EB3">
              <w:rPr>
                <w:rFonts w:ascii="Arial" w:hAnsi="Arial" w:cs="Arial"/>
              </w:rPr>
              <w:t>icat</w:t>
            </w:r>
            <w:r w:rsidRPr="00DA6EB3">
              <w:rPr>
                <w:rFonts w:ascii="Arial" w:hAnsi="Arial" w:cs="Arial"/>
                <w:spacing w:val="1"/>
              </w:rPr>
              <w:t>e</w:t>
            </w:r>
            <w:r w:rsidRPr="00DA6EB3">
              <w:rPr>
                <w:rFonts w:ascii="Arial" w:hAnsi="Arial" w:cs="Arial"/>
              </w:rPr>
              <w:t>d</w:t>
            </w:r>
            <w:r w:rsidRPr="00DA6EB3">
              <w:rPr>
                <w:rFonts w:ascii="Arial" w:hAnsi="Arial" w:cs="Arial"/>
                <w:spacing w:val="2"/>
              </w:rPr>
              <w:t>i</w:t>
            </w:r>
            <w:r w:rsidRPr="00DA6EB3">
              <w:rPr>
                <w:rFonts w:ascii="Arial" w:hAnsi="Arial" w:cs="Arial"/>
              </w:rPr>
              <w:t>nt</w:t>
            </w:r>
            <w:r w:rsidRPr="00DA6EB3">
              <w:rPr>
                <w:rFonts w:ascii="Arial" w:hAnsi="Arial" w:cs="Arial"/>
                <w:spacing w:val="-1"/>
              </w:rPr>
              <w:t>h</w:t>
            </w:r>
            <w:r w:rsidRPr="00DA6EB3">
              <w:rPr>
                <w:rFonts w:ascii="Arial" w:hAnsi="Arial" w:cs="Arial"/>
                <w:spacing w:val="2"/>
              </w:rPr>
              <w:t>i</w:t>
            </w:r>
            <w:r w:rsidRPr="00DA6EB3">
              <w:rPr>
                <w:rFonts w:ascii="Arial" w:hAnsi="Arial" w:cs="Arial"/>
              </w:rPr>
              <w:t>s</w:t>
            </w:r>
            <w:r w:rsidRPr="00DA6EB3">
              <w:rPr>
                <w:rFonts w:ascii="Arial" w:hAnsi="Arial" w:cs="Arial"/>
                <w:spacing w:val="1"/>
              </w:rPr>
              <w:t>p</w:t>
            </w:r>
            <w:r w:rsidRPr="00DA6EB3">
              <w:rPr>
                <w:rFonts w:ascii="Arial" w:hAnsi="Arial" w:cs="Arial"/>
              </w:rPr>
              <w:t>a</w:t>
            </w:r>
            <w:r w:rsidRPr="00DA6EB3">
              <w:rPr>
                <w:rFonts w:ascii="Arial" w:hAnsi="Arial" w:cs="Arial"/>
                <w:spacing w:val="1"/>
              </w:rPr>
              <w:t>p</w:t>
            </w:r>
            <w:r w:rsidRPr="00DA6EB3">
              <w:rPr>
                <w:rFonts w:ascii="Arial" w:hAnsi="Arial" w:cs="Arial"/>
              </w:rPr>
              <w:t>era</w:t>
            </w:r>
            <w:r w:rsidRPr="00DA6EB3">
              <w:rPr>
                <w:rFonts w:ascii="Arial" w:hAnsi="Arial" w:cs="Arial"/>
                <w:spacing w:val="1"/>
              </w:rPr>
              <w:t>r</w:t>
            </w:r>
            <w:r w:rsidRPr="00DA6EB3">
              <w:rPr>
                <w:rFonts w:ascii="Arial" w:hAnsi="Arial" w:cs="Arial"/>
              </w:rPr>
              <w:t>e</w:t>
            </w:r>
            <w:r w:rsidRPr="00DA6EB3">
              <w:rPr>
                <w:rFonts w:ascii="Arial" w:hAnsi="Arial" w:cs="Arial"/>
                <w:spacing w:val="-1"/>
              </w:rPr>
              <w:t xml:space="preserve"> su</w:t>
            </w:r>
            <w:r w:rsidRPr="00DA6EB3">
              <w:rPr>
                <w:rFonts w:ascii="Arial" w:hAnsi="Arial" w:cs="Arial"/>
                <w:spacing w:val="-2"/>
              </w:rPr>
              <w:t>f</w:t>
            </w:r>
            <w:r w:rsidRPr="00DA6EB3">
              <w:rPr>
                <w:rFonts w:ascii="Arial" w:hAnsi="Arial" w:cs="Arial"/>
                <w:spacing w:val="1"/>
              </w:rPr>
              <w:t>f</w:t>
            </w:r>
            <w:r w:rsidRPr="00DA6EB3">
              <w:rPr>
                <w:rFonts w:ascii="Arial" w:hAnsi="Arial" w:cs="Arial"/>
              </w:rPr>
              <w:t>icie</w:t>
            </w:r>
            <w:r w:rsidRPr="00DA6EB3">
              <w:rPr>
                <w:rFonts w:ascii="Arial" w:hAnsi="Arial" w:cs="Arial"/>
                <w:spacing w:val="-1"/>
              </w:rPr>
              <w:t>n</w:t>
            </w:r>
            <w:r w:rsidRPr="00DA6EB3">
              <w:rPr>
                <w:rFonts w:ascii="Arial" w:hAnsi="Arial" w:cs="Arial"/>
              </w:rPr>
              <w:t>t</w:t>
            </w:r>
            <w:r w:rsidRPr="00DA6EB3">
              <w:rPr>
                <w:rFonts w:ascii="Arial" w:hAnsi="Arial" w:cs="Arial"/>
                <w:spacing w:val="3"/>
              </w:rPr>
              <w:t>a</w:t>
            </w:r>
            <w:r w:rsidRPr="00DA6EB3">
              <w:rPr>
                <w:rFonts w:ascii="Arial" w:hAnsi="Arial" w:cs="Arial"/>
                <w:spacing w:val="-1"/>
              </w:rPr>
              <w:t>n</w:t>
            </w:r>
            <w:r w:rsidRPr="00DA6EB3">
              <w:rPr>
                <w:rFonts w:ascii="Arial" w:hAnsi="Arial" w:cs="Arial"/>
              </w:rPr>
              <w:t>d</w:t>
            </w:r>
            <w:r w:rsidRPr="00DA6EB3">
              <w:rPr>
                <w:rFonts w:ascii="Arial" w:hAnsi="Arial" w:cs="Arial"/>
                <w:spacing w:val="1"/>
              </w:rPr>
              <w:t>dr</w:t>
            </w:r>
            <w:r w:rsidRPr="00DA6EB3">
              <w:rPr>
                <w:rFonts w:ascii="Arial" w:hAnsi="Arial" w:cs="Arial"/>
              </w:rPr>
              <w:t>a</w:t>
            </w:r>
            <w:r w:rsidRPr="00DA6EB3">
              <w:rPr>
                <w:rFonts w:ascii="Arial" w:hAnsi="Arial" w:cs="Arial"/>
                <w:spacing w:val="-2"/>
              </w:rPr>
              <w:t>w</w:t>
            </w:r>
            <w:r w:rsidRPr="00DA6EB3">
              <w:rPr>
                <w:rFonts w:ascii="Arial" w:hAnsi="Arial" w:cs="Arial"/>
              </w:rPr>
              <w:t>n</w:t>
            </w:r>
            <w:r w:rsidRPr="00DA6EB3">
              <w:rPr>
                <w:rFonts w:ascii="Arial" w:hAnsi="Arial" w:cs="Arial"/>
                <w:spacing w:val="-2"/>
              </w:rPr>
              <w:t>f</w:t>
            </w:r>
            <w:r w:rsidRPr="00DA6EB3">
              <w:rPr>
                <w:rFonts w:ascii="Arial" w:hAnsi="Arial" w:cs="Arial"/>
                <w:spacing w:val="1"/>
              </w:rPr>
              <w:t>r</w:t>
            </w:r>
            <w:r w:rsidRPr="00DA6EB3">
              <w:rPr>
                <w:rFonts w:ascii="Arial" w:hAnsi="Arial" w:cs="Arial"/>
                <w:spacing w:val="3"/>
              </w:rPr>
              <w:t>o</w:t>
            </w:r>
            <w:r w:rsidRPr="00DA6EB3">
              <w:rPr>
                <w:rFonts w:ascii="Arial" w:hAnsi="Arial" w:cs="Arial"/>
              </w:rPr>
              <w:t>mc</w:t>
            </w:r>
            <w:r w:rsidRPr="00DA6EB3">
              <w:rPr>
                <w:rFonts w:ascii="Arial" w:hAnsi="Arial" w:cs="Arial"/>
                <w:spacing w:val="1"/>
              </w:rPr>
              <w:t>r</w:t>
            </w:r>
            <w:r w:rsidRPr="00DA6EB3">
              <w:rPr>
                <w:rFonts w:ascii="Arial" w:hAnsi="Arial" w:cs="Arial"/>
              </w:rPr>
              <w:t>e</w:t>
            </w:r>
            <w:r w:rsidRPr="00DA6EB3">
              <w:rPr>
                <w:rFonts w:ascii="Arial" w:hAnsi="Arial" w:cs="Arial"/>
                <w:spacing w:val="1"/>
              </w:rPr>
              <w:t>d</w:t>
            </w:r>
            <w:r w:rsidRPr="00DA6EB3">
              <w:rPr>
                <w:rFonts w:ascii="Arial" w:hAnsi="Arial" w:cs="Arial"/>
              </w:rPr>
              <w:t>i</w:t>
            </w:r>
            <w:r w:rsidRPr="00DA6EB3">
              <w:rPr>
                <w:rFonts w:ascii="Arial" w:hAnsi="Arial" w:cs="Arial"/>
                <w:spacing w:val="1"/>
              </w:rPr>
              <w:t>b</w:t>
            </w:r>
            <w:r w:rsidRPr="00DA6EB3">
              <w:rPr>
                <w:rFonts w:ascii="Arial" w:hAnsi="Arial" w:cs="Arial"/>
              </w:rPr>
              <w:t>le</w:t>
            </w:r>
            <w:r w:rsidRPr="00DA6EB3">
              <w:rPr>
                <w:rFonts w:ascii="Arial" w:hAnsi="Arial" w:cs="Arial"/>
                <w:spacing w:val="-1"/>
              </w:rPr>
              <w:t>s</w:t>
            </w:r>
            <w:r w:rsidRPr="00DA6EB3">
              <w:rPr>
                <w:rFonts w:ascii="Arial" w:hAnsi="Arial" w:cs="Arial"/>
                <w:spacing w:val="1"/>
              </w:rPr>
              <w:t>o</w:t>
            </w:r>
            <w:r w:rsidRPr="00DA6EB3">
              <w:rPr>
                <w:rFonts w:ascii="Arial" w:hAnsi="Arial" w:cs="Arial"/>
                <w:spacing w:val="-1"/>
              </w:rPr>
              <w:t>u</w:t>
            </w:r>
            <w:r w:rsidRPr="00DA6EB3">
              <w:rPr>
                <w:rFonts w:ascii="Arial" w:hAnsi="Arial" w:cs="Arial"/>
                <w:spacing w:val="1"/>
              </w:rPr>
              <w:t>r</w:t>
            </w:r>
            <w:r w:rsidRPr="00DA6EB3">
              <w:rPr>
                <w:rFonts w:ascii="Arial" w:hAnsi="Arial" w:cs="Arial"/>
              </w:rPr>
              <w:t>c</w:t>
            </w:r>
            <w:r w:rsidRPr="00DA6EB3">
              <w:rPr>
                <w:rFonts w:ascii="Arial" w:hAnsi="Arial" w:cs="Arial"/>
                <w:spacing w:val="1"/>
              </w:rPr>
              <w:t>e</w:t>
            </w:r>
            <w:r w:rsidRPr="00DA6EB3">
              <w:rPr>
                <w:rFonts w:ascii="Arial" w:hAnsi="Arial" w:cs="Arial"/>
                <w:spacing w:val="8"/>
              </w:rPr>
              <w:t>s</w:t>
            </w:r>
            <w:r w:rsidRPr="00DA6EB3">
              <w:rPr>
                <w:rFonts w:ascii="Arial" w:hAnsi="Arial" w:cs="Arial"/>
              </w:rPr>
              <w:t>.</w:t>
            </w:r>
            <w:r w:rsidRPr="00DA6EB3">
              <w:rPr>
                <w:rFonts w:ascii="Arial" w:hAnsi="Arial" w:cs="Arial"/>
                <w:spacing w:val="2"/>
              </w:rPr>
              <w:t>M</w:t>
            </w:r>
            <w:r w:rsidRPr="00DA6EB3">
              <w:rPr>
                <w:rFonts w:ascii="Arial" w:hAnsi="Arial" w:cs="Arial"/>
              </w:rPr>
              <w:t xml:space="preserve">ost of the </w:t>
            </w:r>
            <w:r w:rsidRPr="00DA6EB3">
              <w:rPr>
                <w:rFonts w:ascii="Arial" w:hAnsi="Arial" w:cs="Arial"/>
                <w:spacing w:val="-1"/>
              </w:rPr>
              <w:t>c</w:t>
            </w:r>
            <w:r w:rsidRPr="00DA6EB3">
              <w:rPr>
                <w:rFonts w:ascii="Arial" w:hAnsi="Arial" w:cs="Arial"/>
              </w:rPr>
              <w:t>i</w:t>
            </w:r>
            <w:r w:rsidRPr="00DA6EB3">
              <w:rPr>
                <w:rFonts w:ascii="Arial" w:hAnsi="Arial" w:cs="Arial"/>
                <w:spacing w:val="1"/>
              </w:rPr>
              <w:t>t</w:t>
            </w:r>
            <w:r w:rsidRPr="00DA6EB3">
              <w:rPr>
                <w:rFonts w:ascii="Arial" w:hAnsi="Arial" w:cs="Arial"/>
                <w:spacing w:val="-1"/>
              </w:rPr>
              <w:t>a</w:t>
            </w:r>
            <w:r w:rsidRPr="00DA6EB3">
              <w:rPr>
                <w:rFonts w:ascii="Arial" w:hAnsi="Arial" w:cs="Arial"/>
              </w:rPr>
              <w:t>t</w:t>
            </w:r>
            <w:r w:rsidRPr="00DA6EB3">
              <w:rPr>
                <w:rFonts w:ascii="Arial" w:hAnsi="Arial" w:cs="Arial"/>
                <w:spacing w:val="1"/>
              </w:rPr>
              <w:t>i</w:t>
            </w:r>
            <w:r w:rsidRPr="00DA6EB3">
              <w:rPr>
                <w:rFonts w:ascii="Arial" w:hAnsi="Arial" w:cs="Arial"/>
              </w:rPr>
              <w:t>ons</w:t>
            </w:r>
          </w:p>
          <w:p w:rsidR="00E81365" w:rsidRPr="00DA6EB3" w:rsidRDefault="008A298E">
            <w:pPr>
              <w:ind w:left="102" w:right="147"/>
              <w:rPr>
                <w:rFonts w:ascii="Arial" w:hAnsi="Arial" w:cs="Arial"/>
              </w:rPr>
            </w:pPr>
            <w:r w:rsidRPr="00DA6EB3">
              <w:rPr>
                <w:rFonts w:ascii="Arial" w:hAnsi="Arial" w:cs="Arial"/>
                <w:spacing w:val="-1"/>
              </w:rPr>
              <w:t>a</w:t>
            </w:r>
            <w:r w:rsidRPr="00DA6EB3">
              <w:rPr>
                <w:rFonts w:ascii="Arial" w:hAnsi="Arial" w:cs="Arial"/>
              </w:rPr>
              <w:t>re</w:t>
            </w:r>
            <w:r w:rsidRPr="00DA6EB3">
              <w:rPr>
                <w:rFonts w:ascii="Arial" w:hAnsi="Arial" w:cs="Arial"/>
                <w:spacing w:val="1"/>
              </w:rPr>
              <w:t>r</w:t>
            </w:r>
            <w:r w:rsidRPr="00DA6EB3">
              <w:rPr>
                <w:rFonts w:ascii="Arial" w:hAnsi="Arial" w:cs="Arial"/>
                <w:spacing w:val="-1"/>
              </w:rPr>
              <w:t>e</w:t>
            </w:r>
            <w:r w:rsidRPr="00DA6EB3">
              <w:rPr>
                <w:rFonts w:ascii="Arial" w:hAnsi="Arial" w:cs="Arial"/>
              </w:rPr>
              <w:t>lev</w:t>
            </w:r>
            <w:r w:rsidRPr="00DA6EB3">
              <w:rPr>
                <w:rFonts w:ascii="Arial" w:hAnsi="Arial" w:cs="Arial"/>
                <w:spacing w:val="-1"/>
              </w:rPr>
              <w:t>a</w:t>
            </w:r>
            <w:r w:rsidRPr="00DA6EB3">
              <w:rPr>
                <w:rFonts w:ascii="Arial" w:hAnsi="Arial" w:cs="Arial"/>
              </w:rPr>
              <w:t xml:space="preserve">nt </w:t>
            </w:r>
            <w:r w:rsidRPr="00DA6EB3">
              <w:rPr>
                <w:rFonts w:ascii="Arial" w:hAnsi="Arial" w:cs="Arial"/>
                <w:spacing w:val="1"/>
              </w:rPr>
              <w:t>t</w:t>
            </w:r>
            <w:r w:rsidRPr="00DA6EB3">
              <w:rPr>
                <w:rFonts w:ascii="Arial" w:hAnsi="Arial" w:cs="Arial"/>
              </w:rPr>
              <w:t xml:space="preserve">o the topic, </w:t>
            </w:r>
            <w:r w:rsidRPr="00DA6EB3">
              <w:rPr>
                <w:rFonts w:ascii="Arial" w:hAnsi="Arial" w:cs="Arial"/>
                <w:spacing w:val="2"/>
              </w:rPr>
              <w:t>t</w:t>
            </w:r>
            <w:r w:rsidRPr="00DA6EB3">
              <w:rPr>
                <w:rFonts w:ascii="Arial" w:hAnsi="Arial" w:cs="Arial"/>
              </w:rPr>
              <w:t>hou</w:t>
            </w:r>
            <w:r w:rsidRPr="00DA6EB3">
              <w:rPr>
                <w:rFonts w:ascii="Arial" w:hAnsi="Arial" w:cs="Arial"/>
                <w:spacing w:val="-2"/>
              </w:rPr>
              <w:t>g</w:t>
            </w:r>
            <w:r w:rsidRPr="00DA6EB3">
              <w:rPr>
                <w:rFonts w:ascii="Arial" w:hAnsi="Arial" w:cs="Arial"/>
              </w:rPr>
              <w:t xml:space="preserve">h </w:t>
            </w:r>
            <w:r w:rsidRPr="00DA6EB3">
              <w:rPr>
                <w:rFonts w:ascii="Arial" w:hAnsi="Arial" w:cs="Arial"/>
                <w:spacing w:val="-1"/>
              </w:rPr>
              <w:t>a</w:t>
            </w:r>
            <w:r w:rsidRPr="00DA6EB3">
              <w:rPr>
                <w:rFonts w:ascii="Arial" w:hAnsi="Arial" w:cs="Arial"/>
              </w:rPr>
              <w:t>ddi</w:t>
            </w:r>
            <w:r w:rsidRPr="00DA6EB3">
              <w:rPr>
                <w:rFonts w:ascii="Arial" w:hAnsi="Arial" w:cs="Arial"/>
                <w:spacing w:val="3"/>
              </w:rPr>
              <w:t>n</w:t>
            </w:r>
            <w:r w:rsidRPr="00DA6EB3">
              <w:rPr>
                <w:rFonts w:ascii="Arial" w:hAnsi="Arial" w:cs="Arial"/>
              </w:rPr>
              <w:t>g a</w:t>
            </w:r>
            <w:r w:rsidRPr="00DA6EB3">
              <w:rPr>
                <w:rFonts w:ascii="Arial" w:hAnsi="Arial" w:cs="Arial"/>
                <w:spacing w:val="-1"/>
              </w:rPr>
              <w:t xml:space="preserve"> f</w:t>
            </w:r>
            <w:r w:rsidRPr="00DA6EB3">
              <w:rPr>
                <w:rFonts w:ascii="Arial" w:hAnsi="Arial" w:cs="Arial"/>
                <w:spacing w:val="1"/>
              </w:rPr>
              <w:t>e</w:t>
            </w:r>
            <w:r w:rsidRPr="00DA6EB3">
              <w:rPr>
                <w:rFonts w:ascii="Arial" w:hAnsi="Arial" w:cs="Arial"/>
              </w:rPr>
              <w:t xml:space="preserve">w </w:t>
            </w:r>
            <w:r w:rsidRPr="00DA6EB3">
              <w:rPr>
                <w:rFonts w:ascii="Arial" w:hAnsi="Arial" w:cs="Arial"/>
                <w:spacing w:val="-1"/>
              </w:rPr>
              <w:t>r</w:t>
            </w:r>
            <w:r w:rsidRPr="00DA6EB3">
              <w:rPr>
                <w:rFonts w:ascii="Arial" w:hAnsi="Arial" w:cs="Arial"/>
                <w:spacing w:val="1"/>
              </w:rPr>
              <w:t>e</w:t>
            </w:r>
            <w:r w:rsidRPr="00DA6EB3">
              <w:rPr>
                <w:rFonts w:ascii="Arial" w:hAnsi="Arial" w:cs="Arial"/>
                <w:spacing w:val="-1"/>
              </w:rPr>
              <w:t>c</w:t>
            </w:r>
            <w:r w:rsidRPr="00DA6EB3">
              <w:rPr>
                <w:rFonts w:ascii="Arial" w:hAnsi="Arial" w:cs="Arial"/>
                <w:spacing w:val="1"/>
              </w:rPr>
              <w:t>e</w:t>
            </w:r>
            <w:r w:rsidRPr="00DA6EB3">
              <w:rPr>
                <w:rFonts w:ascii="Arial" w:hAnsi="Arial" w:cs="Arial"/>
              </w:rPr>
              <w:t>nt r</w:t>
            </w:r>
            <w:r w:rsidRPr="00DA6EB3">
              <w:rPr>
                <w:rFonts w:ascii="Arial" w:hAnsi="Arial" w:cs="Arial"/>
                <w:spacing w:val="-1"/>
              </w:rPr>
              <w:t>e</w:t>
            </w:r>
            <w:r w:rsidRPr="00DA6EB3">
              <w:rPr>
                <w:rFonts w:ascii="Arial" w:hAnsi="Arial" w:cs="Arial"/>
              </w:rPr>
              <w:t>s</w:t>
            </w:r>
            <w:r w:rsidRPr="00DA6EB3">
              <w:rPr>
                <w:rFonts w:ascii="Arial" w:hAnsi="Arial" w:cs="Arial"/>
                <w:spacing w:val="-1"/>
              </w:rPr>
              <w:t>ea</w:t>
            </w:r>
            <w:r w:rsidRPr="00DA6EB3">
              <w:rPr>
                <w:rFonts w:ascii="Arial" w:hAnsi="Arial" w:cs="Arial"/>
                <w:spacing w:val="1"/>
              </w:rPr>
              <w:t>r</w:t>
            </w:r>
            <w:r w:rsidRPr="00DA6EB3">
              <w:rPr>
                <w:rFonts w:ascii="Arial" w:hAnsi="Arial" w:cs="Arial"/>
                <w:spacing w:val="-1"/>
              </w:rPr>
              <w:t>c</w:t>
            </w:r>
            <w:r w:rsidRPr="00DA6EB3">
              <w:rPr>
                <w:rFonts w:ascii="Arial" w:hAnsi="Arial" w:cs="Arial"/>
              </w:rPr>
              <w:t xml:space="preserve">h studies </w:t>
            </w:r>
            <w:r w:rsidRPr="00DA6EB3">
              <w:rPr>
                <w:rFonts w:ascii="Arial" w:hAnsi="Arial" w:cs="Arial"/>
                <w:spacing w:val="-1"/>
              </w:rPr>
              <w:t>a</w:t>
            </w:r>
            <w:r w:rsidRPr="00DA6EB3">
              <w:rPr>
                <w:rFonts w:ascii="Arial" w:hAnsi="Arial" w:cs="Arial"/>
              </w:rPr>
              <w:t>f</w:t>
            </w:r>
            <w:r w:rsidRPr="00DA6EB3">
              <w:rPr>
                <w:rFonts w:ascii="Arial" w:hAnsi="Arial" w:cs="Arial"/>
                <w:spacing w:val="2"/>
              </w:rPr>
              <w:t>t</w:t>
            </w:r>
            <w:r w:rsidRPr="00DA6EB3">
              <w:rPr>
                <w:rFonts w:ascii="Arial" w:hAnsi="Arial" w:cs="Arial"/>
                <w:spacing w:val="-1"/>
              </w:rPr>
              <w:t>e</w:t>
            </w:r>
            <w:r w:rsidRPr="00DA6EB3">
              <w:rPr>
                <w:rFonts w:ascii="Arial" w:hAnsi="Arial" w:cs="Arial"/>
              </w:rPr>
              <w:t xml:space="preserve">r </w:t>
            </w:r>
            <w:r w:rsidRPr="00DA6EB3">
              <w:rPr>
                <w:rFonts w:ascii="Arial" w:hAnsi="Arial" w:cs="Arial"/>
                <w:spacing w:val="1"/>
              </w:rPr>
              <w:t>2</w:t>
            </w:r>
            <w:r w:rsidRPr="00DA6EB3">
              <w:rPr>
                <w:rFonts w:ascii="Arial" w:hAnsi="Arial" w:cs="Arial"/>
              </w:rPr>
              <w:t>020 on te</w:t>
            </w:r>
            <w:r w:rsidRPr="00DA6EB3">
              <w:rPr>
                <w:rFonts w:ascii="Arial" w:hAnsi="Arial" w:cs="Arial"/>
                <w:spacing w:val="-1"/>
              </w:rPr>
              <w:t>c</w:t>
            </w:r>
            <w:r w:rsidRPr="00DA6EB3">
              <w:rPr>
                <w:rFonts w:ascii="Arial" w:hAnsi="Arial" w:cs="Arial"/>
              </w:rPr>
              <w:t>h</w:t>
            </w:r>
            <w:r w:rsidRPr="00DA6EB3">
              <w:rPr>
                <w:rFonts w:ascii="Arial" w:hAnsi="Arial" w:cs="Arial"/>
                <w:spacing w:val="4"/>
              </w:rPr>
              <w:t>n</w:t>
            </w:r>
            <w:r w:rsidRPr="00DA6EB3">
              <w:rPr>
                <w:rFonts w:ascii="Arial" w:hAnsi="Arial" w:cs="Arial"/>
              </w:rPr>
              <w:t>olo</w:t>
            </w:r>
            <w:r w:rsidRPr="00DA6EB3">
              <w:rPr>
                <w:rFonts w:ascii="Arial" w:hAnsi="Arial" w:cs="Arial"/>
                <w:spacing w:val="3"/>
              </w:rPr>
              <w:t>g</w:t>
            </w:r>
            <w:r w:rsidRPr="00DA6EB3">
              <w:rPr>
                <w:rFonts w:ascii="Arial" w:hAnsi="Arial" w:cs="Arial"/>
              </w:rPr>
              <w:t xml:space="preserve">y </w:t>
            </w:r>
            <w:r w:rsidRPr="00DA6EB3">
              <w:rPr>
                <w:rFonts w:ascii="Arial" w:hAnsi="Arial" w:cs="Arial"/>
                <w:spacing w:val="-1"/>
              </w:rPr>
              <w:t>a</w:t>
            </w:r>
            <w:r w:rsidRPr="00DA6EB3">
              <w:rPr>
                <w:rFonts w:ascii="Arial" w:hAnsi="Arial" w:cs="Arial"/>
              </w:rPr>
              <w:t>dopt</w:t>
            </w:r>
            <w:r w:rsidRPr="00DA6EB3">
              <w:rPr>
                <w:rFonts w:ascii="Arial" w:hAnsi="Arial" w:cs="Arial"/>
                <w:spacing w:val="1"/>
              </w:rPr>
              <w:t>i</w:t>
            </w:r>
            <w:r w:rsidRPr="00DA6EB3">
              <w:rPr>
                <w:rFonts w:ascii="Arial" w:hAnsi="Arial" w:cs="Arial"/>
              </w:rPr>
              <w:t>on in o</w:t>
            </w:r>
            <w:r w:rsidRPr="00DA6EB3">
              <w:rPr>
                <w:rFonts w:ascii="Arial" w:hAnsi="Arial" w:cs="Arial"/>
                <w:spacing w:val="1"/>
              </w:rPr>
              <w:t>i</w:t>
            </w:r>
            <w:r w:rsidRPr="00DA6EB3">
              <w:rPr>
                <w:rFonts w:ascii="Arial" w:hAnsi="Arial" w:cs="Arial"/>
              </w:rPr>
              <w:t>lse</w:t>
            </w:r>
            <w:r w:rsidRPr="00DA6EB3">
              <w:rPr>
                <w:rFonts w:ascii="Arial" w:hAnsi="Arial" w:cs="Arial"/>
                <w:spacing w:val="-1"/>
              </w:rPr>
              <w:t>e</w:t>
            </w:r>
            <w:r w:rsidRPr="00DA6EB3">
              <w:rPr>
                <w:rFonts w:ascii="Arial" w:hAnsi="Arial" w:cs="Arial"/>
              </w:rPr>
              <w:t>ds would fu</w:t>
            </w:r>
            <w:r w:rsidRPr="00DA6EB3">
              <w:rPr>
                <w:rFonts w:ascii="Arial" w:hAnsi="Arial" w:cs="Arial"/>
                <w:spacing w:val="-1"/>
              </w:rPr>
              <w:t>r</w:t>
            </w:r>
            <w:r w:rsidRPr="00DA6EB3">
              <w:rPr>
                <w:rFonts w:ascii="Arial" w:hAnsi="Arial" w:cs="Arial"/>
              </w:rPr>
              <w:t>therstr</w:t>
            </w:r>
            <w:r w:rsidRPr="00DA6EB3">
              <w:rPr>
                <w:rFonts w:ascii="Arial" w:hAnsi="Arial" w:cs="Arial"/>
                <w:spacing w:val="-1"/>
              </w:rPr>
              <w:t>e</w:t>
            </w:r>
            <w:r w:rsidRPr="00DA6EB3">
              <w:rPr>
                <w:rFonts w:ascii="Arial" w:hAnsi="Arial" w:cs="Arial"/>
                <w:spacing w:val="2"/>
              </w:rPr>
              <w:t>n</w:t>
            </w:r>
            <w:r w:rsidRPr="00DA6EB3">
              <w:rPr>
                <w:rFonts w:ascii="Arial" w:hAnsi="Arial" w:cs="Arial"/>
                <w:spacing w:val="-2"/>
              </w:rPr>
              <w:t>g</w:t>
            </w:r>
            <w:r w:rsidRPr="00DA6EB3">
              <w:rPr>
                <w:rFonts w:ascii="Arial" w:hAnsi="Arial" w:cs="Arial"/>
              </w:rPr>
              <w:t>then t</w:t>
            </w:r>
            <w:r w:rsidRPr="00DA6EB3">
              <w:rPr>
                <w:rFonts w:ascii="Arial" w:hAnsi="Arial" w:cs="Arial"/>
                <w:spacing w:val="2"/>
              </w:rPr>
              <w:t>h</w:t>
            </w:r>
            <w:r w:rsidRPr="00DA6EB3">
              <w:rPr>
                <w:rFonts w:ascii="Arial" w:hAnsi="Arial" w:cs="Arial"/>
              </w:rPr>
              <w:t>ep</w:t>
            </w:r>
            <w:r w:rsidRPr="00DA6EB3">
              <w:rPr>
                <w:rFonts w:ascii="Arial" w:hAnsi="Arial" w:cs="Arial"/>
                <w:spacing w:val="-1"/>
              </w:rPr>
              <w:t>a</w:t>
            </w:r>
            <w:r w:rsidRPr="00DA6EB3">
              <w:rPr>
                <w:rFonts w:ascii="Arial" w:hAnsi="Arial" w:cs="Arial"/>
              </w:rPr>
              <w:t>p</w:t>
            </w:r>
            <w:r w:rsidRPr="00DA6EB3">
              <w:rPr>
                <w:rFonts w:ascii="Arial" w:hAnsi="Arial" w:cs="Arial"/>
                <w:spacing w:val="-1"/>
              </w:rPr>
              <w:t>e</w:t>
            </w:r>
            <w:r w:rsidRPr="00DA6EB3">
              <w:rPr>
                <w:rFonts w:ascii="Arial" w:hAnsi="Arial" w:cs="Arial"/>
              </w:rPr>
              <w:t>r.</w:t>
            </w:r>
          </w:p>
        </w:tc>
        <w:tc>
          <w:tcPr>
            <w:tcW w:w="6445" w:type="dxa"/>
            <w:tcBorders>
              <w:top w:val="single" w:sz="5" w:space="0" w:color="000000"/>
              <w:left w:val="single" w:sz="5" w:space="0" w:color="000000"/>
              <w:bottom w:val="single" w:sz="5" w:space="0" w:color="000000"/>
              <w:right w:val="single" w:sz="5" w:space="0" w:color="000000"/>
            </w:tcBorders>
          </w:tcPr>
          <w:p w:rsidR="00E81365" w:rsidRPr="00DA6EB3" w:rsidRDefault="006E4FA5" w:rsidP="006E4FA5">
            <w:pPr>
              <w:rPr>
                <w:rFonts w:ascii="Arial" w:hAnsi="Arial" w:cs="Arial"/>
              </w:rPr>
            </w:pPr>
            <w:r w:rsidRPr="00DA6EB3">
              <w:rPr>
                <w:rFonts w:ascii="Arial" w:hAnsi="Arial" w:cs="Arial"/>
                <w:spacing w:val="1"/>
              </w:rPr>
              <w:t>T</w:t>
            </w:r>
            <w:r w:rsidRPr="00DA6EB3">
              <w:rPr>
                <w:rFonts w:ascii="Arial" w:hAnsi="Arial" w:cs="Arial"/>
              </w:rPr>
              <w:t>he r</w:t>
            </w:r>
            <w:r w:rsidRPr="00DA6EB3">
              <w:rPr>
                <w:rFonts w:ascii="Arial" w:hAnsi="Arial" w:cs="Arial"/>
                <w:spacing w:val="1"/>
              </w:rPr>
              <w:t>ef</w:t>
            </w:r>
            <w:r w:rsidRPr="00DA6EB3">
              <w:rPr>
                <w:rFonts w:ascii="Arial" w:hAnsi="Arial" w:cs="Arial"/>
              </w:rPr>
              <w:t>e</w:t>
            </w:r>
            <w:r w:rsidRPr="00DA6EB3">
              <w:rPr>
                <w:rFonts w:ascii="Arial" w:hAnsi="Arial" w:cs="Arial"/>
                <w:spacing w:val="1"/>
              </w:rPr>
              <w:t>r</w:t>
            </w:r>
            <w:r w:rsidRPr="00DA6EB3">
              <w:rPr>
                <w:rFonts w:ascii="Arial" w:hAnsi="Arial" w:cs="Arial"/>
              </w:rPr>
              <w:t>enc</w:t>
            </w:r>
            <w:r w:rsidRPr="00DA6EB3">
              <w:rPr>
                <w:rFonts w:ascii="Arial" w:hAnsi="Arial" w:cs="Arial"/>
                <w:spacing w:val="1"/>
              </w:rPr>
              <w:t>e</w:t>
            </w:r>
            <w:r w:rsidRPr="00DA6EB3">
              <w:rPr>
                <w:rFonts w:ascii="Arial" w:hAnsi="Arial" w:cs="Arial"/>
              </w:rPr>
              <w:t>s which are highly relevant to the study were included.</w:t>
            </w:r>
          </w:p>
        </w:tc>
      </w:tr>
      <w:tr w:rsidR="00E81365" w:rsidRPr="00DA6EB3">
        <w:trPr>
          <w:trHeight w:hRule="exact" w:val="698"/>
        </w:trPr>
        <w:tc>
          <w:tcPr>
            <w:tcW w:w="5351"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460"/>
              <w:rPr>
                <w:rFonts w:ascii="Arial" w:hAnsi="Arial" w:cs="Arial"/>
              </w:rPr>
            </w:pPr>
            <w:r w:rsidRPr="00DA6EB3">
              <w:rPr>
                <w:rFonts w:ascii="Arial" w:hAnsi="Arial" w:cs="Arial"/>
                <w:b/>
                <w:spacing w:val="-1"/>
              </w:rPr>
              <w:t>I</w:t>
            </w:r>
            <w:r w:rsidRPr="00DA6EB3">
              <w:rPr>
                <w:rFonts w:ascii="Arial" w:hAnsi="Arial" w:cs="Arial"/>
                <w:b/>
              </w:rPr>
              <w:t>s</w:t>
            </w:r>
            <w:r w:rsidRPr="00DA6EB3">
              <w:rPr>
                <w:rFonts w:ascii="Arial" w:hAnsi="Arial" w:cs="Arial"/>
                <w:b/>
                <w:spacing w:val="1"/>
              </w:rPr>
              <w:t>t</w:t>
            </w:r>
            <w:r w:rsidRPr="00DA6EB3">
              <w:rPr>
                <w:rFonts w:ascii="Arial" w:hAnsi="Arial" w:cs="Arial"/>
                <w:b/>
              </w:rPr>
              <w:t>hel</w:t>
            </w:r>
            <w:r w:rsidRPr="00DA6EB3">
              <w:rPr>
                <w:rFonts w:ascii="Arial" w:hAnsi="Arial" w:cs="Arial"/>
                <w:b/>
                <w:spacing w:val="1"/>
              </w:rPr>
              <w:t>a</w:t>
            </w:r>
            <w:r w:rsidRPr="00DA6EB3">
              <w:rPr>
                <w:rFonts w:ascii="Arial" w:hAnsi="Arial" w:cs="Arial"/>
                <w:b/>
              </w:rPr>
              <w:t>n</w:t>
            </w:r>
            <w:r w:rsidRPr="00DA6EB3">
              <w:rPr>
                <w:rFonts w:ascii="Arial" w:hAnsi="Arial" w:cs="Arial"/>
                <w:b/>
                <w:spacing w:val="1"/>
              </w:rPr>
              <w:t>g</w:t>
            </w:r>
            <w:r w:rsidRPr="00DA6EB3">
              <w:rPr>
                <w:rFonts w:ascii="Arial" w:hAnsi="Arial" w:cs="Arial"/>
                <w:b/>
              </w:rPr>
              <w:t>u</w:t>
            </w:r>
            <w:r w:rsidRPr="00DA6EB3">
              <w:rPr>
                <w:rFonts w:ascii="Arial" w:hAnsi="Arial" w:cs="Arial"/>
                <w:b/>
                <w:spacing w:val="1"/>
              </w:rPr>
              <w:t>ag</w:t>
            </w:r>
            <w:r w:rsidRPr="00DA6EB3">
              <w:rPr>
                <w:rFonts w:ascii="Arial" w:hAnsi="Arial" w:cs="Arial"/>
                <w:b/>
              </w:rPr>
              <w:t>e/</w:t>
            </w:r>
            <w:r w:rsidRPr="00DA6EB3">
              <w:rPr>
                <w:rFonts w:ascii="Arial" w:hAnsi="Arial" w:cs="Arial"/>
                <w:b/>
                <w:spacing w:val="-1"/>
              </w:rPr>
              <w:t>E</w:t>
            </w:r>
            <w:r w:rsidRPr="00DA6EB3">
              <w:rPr>
                <w:rFonts w:ascii="Arial" w:hAnsi="Arial" w:cs="Arial"/>
                <w:b/>
              </w:rPr>
              <w:t>n</w:t>
            </w:r>
            <w:r w:rsidRPr="00DA6EB3">
              <w:rPr>
                <w:rFonts w:ascii="Arial" w:hAnsi="Arial" w:cs="Arial"/>
                <w:b/>
                <w:spacing w:val="1"/>
              </w:rPr>
              <w:t>g</w:t>
            </w:r>
            <w:r w:rsidRPr="00DA6EB3">
              <w:rPr>
                <w:rFonts w:ascii="Arial" w:hAnsi="Arial" w:cs="Arial"/>
                <w:b/>
              </w:rPr>
              <w:t>l</w:t>
            </w:r>
            <w:r w:rsidRPr="00DA6EB3">
              <w:rPr>
                <w:rFonts w:ascii="Arial" w:hAnsi="Arial" w:cs="Arial"/>
                <w:b/>
                <w:spacing w:val="2"/>
              </w:rPr>
              <w:t>i</w:t>
            </w:r>
            <w:r w:rsidRPr="00DA6EB3">
              <w:rPr>
                <w:rFonts w:ascii="Arial" w:hAnsi="Arial" w:cs="Arial"/>
                <w:b/>
                <w:spacing w:val="-1"/>
              </w:rPr>
              <w:t>s</w:t>
            </w:r>
            <w:r w:rsidRPr="00DA6EB3">
              <w:rPr>
                <w:rFonts w:ascii="Arial" w:hAnsi="Arial" w:cs="Arial"/>
                <w:b/>
              </w:rPr>
              <w:t>h</w:t>
            </w:r>
            <w:r w:rsidRPr="00DA6EB3">
              <w:rPr>
                <w:rFonts w:ascii="Arial" w:hAnsi="Arial" w:cs="Arial"/>
                <w:b/>
                <w:spacing w:val="2"/>
              </w:rPr>
              <w:t>q</w:t>
            </w:r>
            <w:r w:rsidRPr="00DA6EB3">
              <w:rPr>
                <w:rFonts w:ascii="Arial" w:hAnsi="Arial" w:cs="Arial"/>
                <w:b/>
              </w:rPr>
              <w:t>u</w:t>
            </w:r>
            <w:r w:rsidRPr="00DA6EB3">
              <w:rPr>
                <w:rFonts w:ascii="Arial" w:hAnsi="Arial" w:cs="Arial"/>
                <w:b/>
                <w:spacing w:val="1"/>
              </w:rPr>
              <w:t>a</w:t>
            </w:r>
            <w:r w:rsidRPr="00DA6EB3">
              <w:rPr>
                <w:rFonts w:ascii="Arial" w:hAnsi="Arial" w:cs="Arial"/>
                <w:b/>
              </w:rPr>
              <w:t>lity</w:t>
            </w:r>
            <w:r w:rsidRPr="00DA6EB3">
              <w:rPr>
                <w:rFonts w:ascii="Arial" w:hAnsi="Arial" w:cs="Arial"/>
                <w:b/>
                <w:spacing w:val="1"/>
              </w:rPr>
              <w:t>o</w:t>
            </w:r>
            <w:r w:rsidRPr="00DA6EB3">
              <w:rPr>
                <w:rFonts w:ascii="Arial" w:hAnsi="Arial" w:cs="Arial"/>
                <w:b/>
              </w:rPr>
              <w:t>f</w:t>
            </w:r>
            <w:r w:rsidRPr="00DA6EB3">
              <w:rPr>
                <w:rFonts w:ascii="Arial" w:hAnsi="Arial" w:cs="Arial"/>
                <w:b/>
                <w:spacing w:val="1"/>
              </w:rPr>
              <w:t>t</w:t>
            </w:r>
            <w:r w:rsidRPr="00DA6EB3">
              <w:rPr>
                <w:rFonts w:ascii="Arial" w:hAnsi="Arial" w:cs="Arial"/>
                <w:b/>
              </w:rPr>
              <w:t>he</w:t>
            </w:r>
            <w:r w:rsidRPr="00DA6EB3">
              <w:rPr>
                <w:rFonts w:ascii="Arial" w:hAnsi="Arial" w:cs="Arial"/>
                <w:b/>
                <w:spacing w:val="1"/>
              </w:rPr>
              <w:t>a</w:t>
            </w:r>
            <w:r w:rsidRPr="00DA6EB3">
              <w:rPr>
                <w:rFonts w:ascii="Arial" w:hAnsi="Arial" w:cs="Arial"/>
                <w:b/>
              </w:rPr>
              <w:t>r</w:t>
            </w:r>
            <w:r w:rsidRPr="00DA6EB3">
              <w:rPr>
                <w:rFonts w:ascii="Arial" w:hAnsi="Arial" w:cs="Arial"/>
                <w:b/>
                <w:spacing w:val="1"/>
              </w:rPr>
              <w:t>t</w:t>
            </w:r>
            <w:r w:rsidRPr="00DA6EB3">
              <w:rPr>
                <w:rFonts w:ascii="Arial" w:hAnsi="Arial" w:cs="Arial"/>
                <w:b/>
              </w:rPr>
              <w:t>icle</w:t>
            </w:r>
            <w:r w:rsidRPr="00DA6EB3">
              <w:rPr>
                <w:rFonts w:ascii="Arial" w:hAnsi="Arial" w:cs="Arial"/>
                <w:b/>
                <w:spacing w:val="-1"/>
              </w:rPr>
              <w:t>s</w:t>
            </w:r>
            <w:r w:rsidRPr="00DA6EB3">
              <w:rPr>
                <w:rFonts w:ascii="Arial" w:hAnsi="Arial" w:cs="Arial"/>
                <w:b/>
              </w:rPr>
              <w:t>uit</w:t>
            </w:r>
            <w:r w:rsidRPr="00DA6EB3">
              <w:rPr>
                <w:rFonts w:ascii="Arial" w:hAnsi="Arial" w:cs="Arial"/>
                <w:b/>
                <w:spacing w:val="1"/>
              </w:rPr>
              <w:t>a</w:t>
            </w:r>
            <w:r w:rsidRPr="00DA6EB3">
              <w:rPr>
                <w:rFonts w:ascii="Arial" w:hAnsi="Arial" w:cs="Arial"/>
                <w:b/>
              </w:rPr>
              <w:t>ble</w:t>
            </w:r>
          </w:p>
          <w:p w:rsidR="00E81365" w:rsidRPr="00DA6EB3" w:rsidRDefault="008A298E">
            <w:pPr>
              <w:ind w:left="460"/>
              <w:rPr>
                <w:rFonts w:ascii="Arial" w:hAnsi="Arial" w:cs="Arial"/>
              </w:rPr>
            </w:pPr>
            <w:r w:rsidRPr="00DA6EB3">
              <w:rPr>
                <w:rFonts w:ascii="Arial" w:hAnsi="Arial" w:cs="Arial"/>
                <w:b/>
                <w:spacing w:val="1"/>
              </w:rPr>
              <w:t>fo</w:t>
            </w:r>
            <w:r w:rsidRPr="00DA6EB3">
              <w:rPr>
                <w:rFonts w:ascii="Arial" w:hAnsi="Arial" w:cs="Arial"/>
                <w:b/>
              </w:rPr>
              <w:t>r</w:t>
            </w:r>
            <w:r w:rsidRPr="00DA6EB3">
              <w:rPr>
                <w:rFonts w:ascii="Arial" w:hAnsi="Arial" w:cs="Arial"/>
                <w:b/>
                <w:spacing w:val="-1"/>
              </w:rPr>
              <w:t>s</w:t>
            </w:r>
            <w:r w:rsidRPr="00DA6EB3">
              <w:rPr>
                <w:rFonts w:ascii="Arial" w:hAnsi="Arial" w:cs="Arial"/>
                <w:b/>
              </w:rPr>
              <w:t>ch</w:t>
            </w:r>
            <w:r w:rsidRPr="00DA6EB3">
              <w:rPr>
                <w:rFonts w:ascii="Arial" w:hAnsi="Arial" w:cs="Arial"/>
                <w:b/>
                <w:spacing w:val="1"/>
              </w:rPr>
              <w:t>o</w:t>
            </w:r>
            <w:r w:rsidRPr="00DA6EB3">
              <w:rPr>
                <w:rFonts w:ascii="Arial" w:hAnsi="Arial" w:cs="Arial"/>
                <w:b/>
              </w:rPr>
              <w:t>l</w:t>
            </w:r>
            <w:r w:rsidRPr="00DA6EB3">
              <w:rPr>
                <w:rFonts w:ascii="Arial" w:hAnsi="Arial" w:cs="Arial"/>
                <w:b/>
                <w:spacing w:val="1"/>
              </w:rPr>
              <w:t>a</w:t>
            </w:r>
            <w:r w:rsidRPr="00DA6EB3">
              <w:rPr>
                <w:rFonts w:ascii="Arial" w:hAnsi="Arial" w:cs="Arial"/>
                <w:b/>
              </w:rPr>
              <w:t>rlyc</w:t>
            </w:r>
            <w:r w:rsidRPr="00DA6EB3">
              <w:rPr>
                <w:rFonts w:ascii="Arial" w:hAnsi="Arial" w:cs="Arial"/>
                <w:b/>
                <w:spacing w:val="1"/>
              </w:rPr>
              <w:t>o</w:t>
            </w:r>
            <w:r w:rsidRPr="00DA6EB3">
              <w:rPr>
                <w:rFonts w:ascii="Arial" w:hAnsi="Arial" w:cs="Arial"/>
                <w:b/>
              </w:rPr>
              <w:t>m</w:t>
            </w:r>
            <w:r w:rsidRPr="00DA6EB3">
              <w:rPr>
                <w:rFonts w:ascii="Arial" w:hAnsi="Arial" w:cs="Arial"/>
                <w:b/>
                <w:spacing w:val="-3"/>
              </w:rPr>
              <w:t>m</w:t>
            </w:r>
            <w:r w:rsidRPr="00DA6EB3">
              <w:rPr>
                <w:rFonts w:ascii="Arial" w:hAnsi="Arial" w:cs="Arial"/>
                <w:b/>
              </w:rPr>
              <w:t>u</w:t>
            </w:r>
            <w:r w:rsidRPr="00DA6EB3">
              <w:rPr>
                <w:rFonts w:ascii="Arial" w:hAnsi="Arial" w:cs="Arial"/>
                <w:b/>
                <w:spacing w:val="1"/>
              </w:rPr>
              <w:t>n</w:t>
            </w:r>
            <w:r w:rsidRPr="00DA6EB3">
              <w:rPr>
                <w:rFonts w:ascii="Arial" w:hAnsi="Arial" w:cs="Arial"/>
                <w:b/>
              </w:rPr>
              <w:t>ic</w:t>
            </w:r>
            <w:r w:rsidRPr="00DA6EB3">
              <w:rPr>
                <w:rFonts w:ascii="Arial" w:hAnsi="Arial" w:cs="Arial"/>
                <w:b/>
                <w:spacing w:val="1"/>
              </w:rPr>
              <w:t>at</w:t>
            </w:r>
            <w:r w:rsidRPr="00DA6EB3">
              <w:rPr>
                <w:rFonts w:ascii="Arial" w:hAnsi="Arial" w:cs="Arial"/>
                <w:b/>
              </w:rPr>
              <w:t>i</w:t>
            </w:r>
            <w:r w:rsidRPr="00DA6EB3">
              <w:rPr>
                <w:rFonts w:ascii="Arial" w:hAnsi="Arial" w:cs="Arial"/>
                <w:b/>
                <w:spacing w:val="1"/>
              </w:rPr>
              <w:t>o</w:t>
            </w:r>
            <w:r w:rsidRPr="00DA6EB3">
              <w:rPr>
                <w:rFonts w:ascii="Arial" w:hAnsi="Arial" w:cs="Arial"/>
                <w:b/>
              </w:rPr>
              <w:t>n</w:t>
            </w:r>
            <w:r w:rsidRPr="00DA6EB3">
              <w:rPr>
                <w:rFonts w:ascii="Arial" w:hAnsi="Arial" w:cs="Arial"/>
                <w:b/>
                <w:spacing w:val="-1"/>
              </w:rPr>
              <w:t>s</w:t>
            </w:r>
            <w:r w:rsidRPr="00DA6EB3">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102"/>
              <w:rPr>
                <w:rFonts w:ascii="Arial" w:hAnsi="Arial" w:cs="Arial"/>
              </w:rPr>
            </w:pPr>
            <w:r w:rsidRPr="00DA6EB3">
              <w:rPr>
                <w:rFonts w:ascii="Arial" w:hAnsi="Arial" w:cs="Arial"/>
                <w:spacing w:val="3"/>
              </w:rPr>
              <w:t>T</w:t>
            </w:r>
            <w:r w:rsidRPr="00DA6EB3">
              <w:rPr>
                <w:rFonts w:ascii="Arial" w:hAnsi="Arial" w:cs="Arial"/>
                <w:spacing w:val="-1"/>
              </w:rPr>
              <w:t>h</w:t>
            </w:r>
            <w:r w:rsidRPr="00DA6EB3">
              <w:rPr>
                <w:rFonts w:ascii="Arial" w:hAnsi="Arial" w:cs="Arial"/>
              </w:rPr>
              <w:t>e</w:t>
            </w:r>
            <w:r w:rsidRPr="00DA6EB3">
              <w:rPr>
                <w:rFonts w:ascii="Arial" w:hAnsi="Arial" w:cs="Arial"/>
                <w:spacing w:val="1"/>
              </w:rPr>
              <w:t>r</w:t>
            </w:r>
            <w:r w:rsidRPr="00DA6EB3">
              <w:rPr>
                <w:rFonts w:ascii="Arial" w:hAnsi="Arial" w:cs="Arial"/>
              </w:rPr>
              <w:t>esea</w:t>
            </w:r>
            <w:r w:rsidRPr="00DA6EB3">
              <w:rPr>
                <w:rFonts w:ascii="Arial" w:hAnsi="Arial" w:cs="Arial"/>
                <w:spacing w:val="1"/>
              </w:rPr>
              <w:t>r</w:t>
            </w:r>
            <w:r w:rsidRPr="00DA6EB3">
              <w:rPr>
                <w:rFonts w:ascii="Arial" w:hAnsi="Arial" w:cs="Arial"/>
              </w:rPr>
              <w:t>ch</w:t>
            </w:r>
            <w:r w:rsidRPr="00DA6EB3">
              <w:rPr>
                <w:rFonts w:ascii="Arial" w:hAnsi="Arial" w:cs="Arial"/>
                <w:spacing w:val="1"/>
              </w:rPr>
              <w:t>p</w:t>
            </w:r>
            <w:r w:rsidRPr="00DA6EB3">
              <w:rPr>
                <w:rFonts w:ascii="Arial" w:hAnsi="Arial" w:cs="Arial"/>
              </w:rPr>
              <w:t>a</w:t>
            </w:r>
            <w:r w:rsidRPr="00DA6EB3">
              <w:rPr>
                <w:rFonts w:ascii="Arial" w:hAnsi="Arial" w:cs="Arial"/>
                <w:spacing w:val="1"/>
              </w:rPr>
              <w:t>p</w:t>
            </w:r>
            <w:r w:rsidRPr="00DA6EB3">
              <w:rPr>
                <w:rFonts w:ascii="Arial" w:hAnsi="Arial" w:cs="Arial"/>
              </w:rPr>
              <w:t>eris</w:t>
            </w:r>
            <w:r w:rsidRPr="00DA6EB3">
              <w:rPr>
                <w:rFonts w:ascii="Arial" w:hAnsi="Arial" w:cs="Arial"/>
                <w:spacing w:val="-5"/>
              </w:rPr>
              <w:t>w</w:t>
            </w:r>
            <w:r w:rsidRPr="00DA6EB3">
              <w:rPr>
                <w:rFonts w:ascii="Arial" w:hAnsi="Arial" w:cs="Arial"/>
                <w:spacing w:val="1"/>
              </w:rPr>
              <w:t>r</w:t>
            </w:r>
            <w:r w:rsidRPr="00DA6EB3">
              <w:rPr>
                <w:rFonts w:ascii="Arial" w:hAnsi="Arial" w:cs="Arial"/>
              </w:rPr>
              <w:t>i</w:t>
            </w:r>
            <w:r w:rsidRPr="00DA6EB3">
              <w:rPr>
                <w:rFonts w:ascii="Arial" w:hAnsi="Arial" w:cs="Arial"/>
                <w:spacing w:val="2"/>
              </w:rPr>
              <w:t>t</w:t>
            </w:r>
            <w:r w:rsidRPr="00DA6EB3">
              <w:rPr>
                <w:rFonts w:ascii="Arial" w:hAnsi="Arial" w:cs="Arial"/>
              </w:rPr>
              <w:t>ten</w:t>
            </w:r>
            <w:r w:rsidRPr="00DA6EB3">
              <w:rPr>
                <w:rFonts w:ascii="Arial" w:hAnsi="Arial" w:cs="Arial"/>
                <w:spacing w:val="2"/>
              </w:rPr>
              <w:t>i</w:t>
            </w:r>
            <w:r w:rsidRPr="00DA6EB3">
              <w:rPr>
                <w:rFonts w:ascii="Arial" w:hAnsi="Arial" w:cs="Arial"/>
              </w:rPr>
              <w:t>ncle</w:t>
            </w:r>
            <w:r w:rsidRPr="00DA6EB3">
              <w:rPr>
                <w:rFonts w:ascii="Arial" w:hAnsi="Arial" w:cs="Arial"/>
                <w:spacing w:val="1"/>
              </w:rPr>
              <w:t>a</w:t>
            </w:r>
            <w:r w:rsidRPr="00DA6EB3">
              <w:rPr>
                <w:rFonts w:ascii="Arial" w:hAnsi="Arial" w:cs="Arial"/>
              </w:rPr>
              <w:t>ra</w:t>
            </w:r>
            <w:r w:rsidRPr="00DA6EB3">
              <w:rPr>
                <w:rFonts w:ascii="Arial" w:hAnsi="Arial" w:cs="Arial"/>
                <w:spacing w:val="-1"/>
              </w:rPr>
              <w:t>n</w:t>
            </w:r>
            <w:r w:rsidRPr="00DA6EB3">
              <w:rPr>
                <w:rFonts w:ascii="Arial" w:hAnsi="Arial" w:cs="Arial"/>
              </w:rPr>
              <w:t>d</w:t>
            </w:r>
            <w:r w:rsidRPr="00DA6EB3">
              <w:rPr>
                <w:rFonts w:ascii="Arial" w:hAnsi="Arial" w:cs="Arial"/>
                <w:spacing w:val="-1"/>
              </w:rPr>
              <w:t>g</w:t>
            </w:r>
            <w:r w:rsidRPr="00DA6EB3">
              <w:rPr>
                <w:rFonts w:ascii="Arial" w:hAnsi="Arial" w:cs="Arial"/>
                <w:spacing w:val="1"/>
              </w:rPr>
              <w:t>r</w:t>
            </w:r>
            <w:r w:rsidRPr="00DA6EB3">
              <w:rPr>
                <w:rFonts w:ascii="Arial" w:hAnsi="Arial" w:cs="Arial"/>
                <w:spacing w:val="3"/>
              </w:rPr>
              <w:t>a</w:t>
            </w:r>
            <w:r w:rsidRPr="00DA6EB3">
              <w:rPr>
                <w:rFonts w:ascii="Arial" w:hAnsi="Arial" w:cs="Arial"/>
                <w:spacing w:val="-1"/>
              </w:rPr>
              <w:t>mm</w:t>
            </w:r>
            <w:r w:rsidRPr="00DA6EB3">
              <w:rPr>
                <w:rFonts w:ascii="Arial" w:hAnsi="Arial" w:cs="Arial"/>
                <w:spacing w:val="3"/>
              </w:rPr>
              <w:t>a</w:t>
            </w:r>
            <w:r w:rsidRPr="00DA6EB3">
              <w:rPr>
                <w:rFonts w:ascii="Arial" w:hAnsi="Arial" w:cs="Arial"/>
              </w:rPr>
              <w:t>tical</w:t>
            </w:r>
            <w:r w:rsidRPr="00DA6EB3">
              <w:rPr>
                <w:rFonts w:ascii="Arial" w:hAnsi="Arial" w:cs="Arial"/>
                <w:spacing w:val="2"/>
              </w:rPr>
              <w:t>l</w:t>
            </w:r>
            <w:r w:rsidRPr="00DA6EB3">
              <w:rPr>
                <w:rFonts w:ascii="Arial" w:hAnsi="Arial" w:cs="Arial"/>
              </w:rPr>
              <w:t>y</w:t>
            </w:r>
            <w:r w:rsidRPr="00DA6EB3">
              <w:rPr>
                <w:rFonts w:ascii="Arial" w:hAnsi="Arial" w:cs="Arial"/>
                <w:spacing w:val="-1"/>
              </w:rPr>
              <w:t>s</w:t>
            </w:r>
            <w:r w:rsidRPr="00DA6EB3">
              <w:rPr>
                <w:rFonts w:ascii="Arial" w:hAnsi="Arial" w:cs="Arial"/>
                <w:spacing w:val="1"/>
              </w:rPr>
              <w:t>ou</w:t>
            </w:r>
            <w:r w:rsidRPr="00DA6EB3">
              <w:rPr>
                <w:rFonts w:ascii="Arial" w:hAnsi="Arial" w:cs="Arial"/>
                <w:spacing w:val="-1"/>
              </w:rPr>
              <w:t>n</w:t>
            </w:r>
            <w:r w:rsidRPr="00DA6EB3">
              <w:rPr>
                <w:rFonts w:ascii="Arial" w:hAnsi="Arial" w:cs="Arial"/>
              </w:rPr>
              <w:t>dE</w:t>
            </w:r>
            <w:r w:rsidRPr="00DA6EB3">
              <w:rPr>
                <w:rFonts w:ascii="Arial" w:hAnsi="Arial" w:cs="Arial"/>
                <w:spacing w:val="-1"/>
              </w:rPr>
              <w:t>n</w:t>
            </w:r>
            <w:r w:rsidRPr="00DA6EB3">
              <w:rPr>
                <w:rFonts w:ascii="Arial" w:hAnsi="Arial" w:cs="Arial"/>
                <w:spacing w:val="1"/>
              </w:rPr>
              <w:t>g</w:t>
            </w:r>
            <w:r w:rsidRPr="00DA6EB3">
              <w:rPr>
                <w:rFonts w:ascii="Arial" w:hAnsi="Arial" w:cs="Arial"/>
              </w:rPr>
              <w:t>li</w:t>
            </w:r>
            <w:r w:rsidRPr="00DA6EB3">
              <w:rPr>
                <w:rFonts w:ascii="Arial" w:hAnsi="Arial" w:cs="Arial"/>
                <w:spacing w:val="1"/>
              </w:rPr>
              <w:t>s</w:t>
            </w:r>
            <w:r w:rsidRPr="00DA6EB3">
              <w:rPr>
                <w:rFonts w:ascii="Arial" w:hAnsi="Arial" w:cs="Arial"/>
                <w:spacing w:val="-1"/>
              </w:rPr>
              <w:t>h</w:t>
            </w:r>
            <w:r w:rsidRPr="00DA6EB3">
              <w:rPr>
                <w:rFonts w:ascii="Arial" w:hAnsi="Arial" w:cs="Arial"/>
              </w:rPr>
              <w:t>.</w:t>
            </w:r>
            <w:r w:rsidRPr="00DA6EB3">
              <w:rPr>
                <w:rFonts w:ascii="Arial" w:hAnsi="Arial" w:cs="Arial"/>
                <w:spacing w:val="3"/>
              </w:rPr>
              <w:t>T</w:t>
            </w:r>
            <w:r w:rsidRPr="00DA6EB3">
              <w:rPr>
                <w:rFonts w:ascii="Arial" w:hAnsi="Arial" w:cs="Arial"/>
              </w:rPr>
              <w:t>a</w:t>
            </w:r>
            <w:r w:rsidRPr="00DA6EB3">
              <w:rPr>
                <w:rFonts w:ascii="Arial" w:hAnsi="Arial" w:cs="Arial"/>
                <w:spacing w:val="1"/>
              </w:rPr>
              <w:t>b</w:t>
            </w:r>
            <w:r w:rsidRPr="00DA6EB3">
              <w:rPr>
                <w:rFonts w:ascii="Arial" w:hAnsi="Arial" w:cs="Arial"/>
              </w:rPr>
              <w:t>lesa</w:t>
            </w:r>
            <w:r w:rsidRPr="00DA6EB3">
              <w:rPr>
                <w:rFonts w:ascii="Arial" w:hAnsi="Arial" w:cs="Arial"/>
                <w:spacing w:val="1"/>
              </w:rPr>
              <w:t>r</w:t>
            </w:r>
            <w:r w:rsidRPr="00DA6EB3">
              <w:rPr>
                <w:rFonts w:ascii="Arial" w:hAnsi="Arial" w:cs="Arial"/>
              </w:rPr>
              <w:t>e</w:t>
            </w:r>
            <w:r w:rsidRPr="00DA6EB3">
              <w:rPr>
                <w:rFonts w:ascii="Arial" w:hAnsi="Arial" w:cs="Arial"/>
                <w:spacing w:val="-1"/>
              </w:rPr>
              <w:t xml:space="preserve"> n</w:t>
            </w:r>
            <w:r w:rsidRPr="00DA6EB3">
              <w:rPr>
                <w:rFonts w:ascii="Arial" w:hAnsi="Arial" w:cs="Arial"/>
              </w:rPr>
              <w:t>e</w:t>
            </w:r>
            <w:r w:rsidRPr="00DA6EB3">
              <w:rPr>
                <w:rFonts w:ascii="Arial" w:hAnsi="Arial" w:cs="Arial"/>
                <w:spacing w:val="1"/>
              </w:rPr>
              <w:t>a</w:t>
            </w:r>
            <w:r w:rsidRPr="00DA6EB3">
              <w:rPr>
                <w:rFonts w:ascii="Arial" w:hAnsi="Arial" w:cs="Arial"/>
              </w:rPr>
              <w:t>t</w:t>
            </w:r>
            <w:r w:rsidRPr="00DA6EB3">
              <w:rPr>
                <w:rFonts w:ascii="Arial" w:hAnsi="Arial" w:cs="Arial"/>
                <w:spacing w:val="1"/>
              </w:rPr>
              <w:t>a</w:t>
            </w:r>
            <w:r w:rsidRPr="00DA6EB3">
              <w:rPr>
                <w:rFonts w:ascii="Arial" w:hAnsi="Arial" w:cs="Arial"/>
                <w:spacing w:val="-1"/>
              </w:rPr>
              <w:t>n</w:t>
            </w:r>
            <w:r w:rsidRPr="00DA6EB3">
              <w:rPr>
                <w:rFonts w:ascii="Arial" w:hAnsi="Arial" w:cs="Arial"/>
              </w:rPr>
              <w:t>d</w:t>
            </w:r>
            <w:r w:rsidRPr="00DA6EB3">
              <w:rPr>
                <w:rFonts w:ascii="Arial" w:hAnsi="Arial" w:cs="Arial"/>
                <w:spacing w:val="-1"/>
              </w:rPr>
              <w:t>s</w:t>
            </w:r>
            <w:r w:rsidRPr="00DA6EB3">
              <w:rPr>
                <w:rFonts w:ascii="Arial" w:hAnsi="Arial" w:cs="Arial"/>
              </w:rPr>
              <w:t>e</w:t>
            </w:r>
            <w:r w:rsidRPr="00DA6EB3">
              <w:rPr>
                <w:rFonts w:ascii="Arial" w:hAnsi="Arial" w:cs="Arial"/>
                <w:spacing w:val="2"/>
              </w:rPr>
              <w:t>l</w:t>
            </w:r>
            <w:r w:rsidRPr="00DA6EB3">
              <w:rPr>
                <w:rFonts w:ascii="Arial" w:hAnsi="Arial" w:cs="Arial"/>
                <w:spacing w:val="8"/>
              </w:rPr>
              <w:t>f</w:t>
            </w:r>
            <w:r w:rsidRPr="00DA6EB3">
              <w:rPr>
                <w:rFonts w:ascii="Arial" w:hAnsi="Arial" w:cs="Arial"/>
                <w:spacing w:val="-2"/>
              </w:rPr>
              <w:t>-</w:t>
            </w:r>
            <w:r w:rsidRPr="00DA6EB3">
              <w:rPr>
                <w:rFonts w:ascii="Arial" w:hAnsi="Arial" w:cs="Arial"/>
                <w:spacing w:val="3"/>
              </w:rPr>
              <w:t>e</w:t>
            </w:r>
            <w:r w:rsidRPr="00DA6EB3">
              <w:rPr>
                <w:rFonts w:ascii="Arial" w:hAnsi="Arial" w:cs="Arial"/>
                <w:spacing w:val="-1"/>
              </w:rPr>
              <w:t>x</w:t>
            </w:r>
            <w:r w:rsidRPr="00DA6EB3">
              <w:rPr>
                <w:rFonts w:ascii="Arial" w:hAnsi="Arial" w:cs="Arial"/>
                <w:spacing w:val="1"/>
              </w:rPr>
              <w:t>p</w:t>
            </w:r>
            <w:r w:rsidRPr="00DA6EB3">
              <w:rPr>
                <w:rFonts w:ascii="Arial" w:hAnsi="Arial" w:cs="Arial"/>
              </w:rPr>
              <w:t>la</w:t>
            </w:r>
            <w:r w:rsidRPr="00DA6EB3">
              <w:rPr>
                <w:rFonts w:ascii="Arial" w:hAnsi="Arial" w:cs="Arial"/>
                <w:spacing w:val="-1"/>
              </w:rPr>
              <w:t>n</w:t>
            </w:r>
            <w:r w:rsidRPr="00DA6EB3">
              <w:rPr>
                <w:rFonts w:ascii="Arial" w:hAnsi="Arial" w:cs="Arial"/>
                <w:spacing w:val="3"/>
              </w:rPr>
              <w:t>a</w:t>
            </w:r>
            <w:r w:rsidRPr="00DA6EB3">
              <w:rPr>
                <w:rFonts w:ascii="Arial" w:hAnsi="Arial" w:cs="Arial"/>
              </w:rPr>
              <w:t>t</w:t>
            </w:r>
            <w:r w:rsidRPr="00DA6EB3">
              <w:rPr>
                <w:rFonts w:ascii="Arial" w:hAnsi="Arial" w:cs="Arial"/>
                <w:spacing w:val="1"/>
              </w:rPr>
              <w:t>o</w:t>
            </w:r>
            <w:r w:rsidRPr="00DA6EB3">
              <w:rPr>
                <w:rFonts w:ascii="Arial" w:hAnsi="Arial" w:cs="Arial"/>
                <w:spacing w:val="3"/>
              </w:rPr>
              <w:t>r</w:t>
            </w:r>
            <w:r w:rsidRPr="00DA6EB3">
              <w:rPr>
                <w:rFonts w:ascii="Arial" w:hAnsi="Arial" w:cs="Arial"/>
                <w:spacing w:val="-4"/>
              </w:rPr>
              <w:t>y</w:t>
            </w:r>
            <w:r w:rsidRPr="00DA6EB3">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AD3A8A" w:rsidRPr="00DA6EB3" w:rsidRDefault="00AD3A8A" w:rsidP="00AD3A8A">
            <w:pPr>
              <w:pStyle w:val="Heading2"/>
              <w:ind w:left="0"/>
              <w:rPr>
                <w:rFonts w:ascii="Arial" w:hAnsi="Arial" w:cs="Arial"/>
                <w:b w:val="0"/>
                <w:bCs w:val="0"/>
                <w:i w:val="0"/>
                <w:sz w:val="20"/>
                <w:szCs w:val="20"/>
                <w:lang w:val="en-GB"/>
              </w:rPr>
            </w:pPr>
            <w:r w:rsidRPr="00DA6EB3">
              <w:rPr>
                <w:rFonts w:ascii="Arial" w:hAnsi="Arial" w:cs="Arial"/>
                <w:b w:val="0"/>
                <w:bCs w:val="0"/>
                <w:i w:val="0"/>
                <w:sz w:val="20"/>
                <w:szCs w:val="20"/>
                <w:lang w:val="en-GB"/>
              </w:rPr>
              <w:t>The language quality of the article is suitable for scholarly communications.</w:t>
            </w:r>
          </w:p>
          <w:p w:rsidR="00E81365" w:rsidRPr="00DA6EB3" w:rsidRDefault="00E81365">
            <w:pPr>
              <w:rPr>
                <w:rFonts w:ascii="Arial" w:hAnsi="Arial" w:cs="Arial"/>
              </w:rPr>
            </w:pPr>
          </w:p>
        </w:tc>
      </w:tr>
      <w:tr w:rsidR="00E81365" w:rsidRPr="00DA6EB3">
        <w:trPr>
          <w:trHeight w:hRule="exact" w:val="1188"/>
        </w:trPr>
        <w:tc>
          <w:tcPr>
            <w:tcW w:w="5351"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100"/>
              <w:rPr>
                <w:rFonts w:ascii="Arial" w:hAnsi="Arial" w:cs="Arial"/>
              </w:rPr>
            </w:pPr>
            <w:r w:rsidRPr="00DA6EB3">
              <w:rPr>
                <w:rFonts w:ascii="Arial" w:hAnsi="Arial" w:cs="Arial"/>
                <w:b/>
                <w:spacing w:val="1"/>
                <w:u w:val="thick" w:color="000000"/>
              </w:rPr>
              <w:t>O</w:t>
            </w:r>
            <w:r w:rsidRPr="00DA6EB3">
              <w:rPr>
                <w:rFonts w:ascii="Arial" w:hAnsi="Arial" w:cs="Arial"/>
                <w:b/>
                <w:u w:val="thick" w:color="000000"/>
              </w:rPr>
              <w:t>pti</w:t>
            </w:r>
            <w:r w:rsidRPr="00DA6EB3">
              <w:rPr>
                <w:rFonts w:ascii="Arial" w:hAnsi="Arial" w:cs="Arial"/>
                <w:b/>
                <w:spacing w:val="1"/>
                <w:u w:val="thick" w:color="000000"/>
              </w:rPr>
              <w:t>o</w:t>
            </w:r>
            <w:r w:rsidRPr="00DA6EB3">
              <w:rPr>
                <w:rFonts w:ascii="Arial" w:hAnsi="Arial" w:cs="Arial"/>
                <w:b/>
                <w:u w:val="thick" w:color="000000"/>
              </w:rPr>
              <w:t>n</w:t>
            </w:r>
            <w:r w:rsidRPr="00DA6EB3">
              <w:rPr>
                <w:rFonts w:ascii="Arial" w:hAnsi="Arial" w:cs="Arial"/>
                <w:b/>
                <w:spacing w:val="1"/>
                <w:u w:val="thick" w:color="000000"/>
              </w:rPr>
              <w:t>a</w:t>
            </w:r>
            <w:r w:rsidRPr="00DA6EB3">
              <w:rPr>
                <w:rFonts w:ascii="Arial" w:hAnsi="Arial" w:cs="Arial"/>
                <w:b/>
                <w:u w:val="thick" w:color="000000"/>
              </w:rPr>
              <w:t>l/</w:t>
            </w:r>
            <w:r w:rsidRPr="00DA6EB3">
              <w:rPr>
                <w:rFonts w:ascii="Arial" w:hAnsi="Arial" w:cs="Arial"/>
                <w:b/>
                <w:spacing w:val="-2"/>
                <w:u w:val="thick" w:color="000000"/>
              </w:rPr>
              <w:t>G</w:t>
            </w:r>
            <w:r w:rsidRPr="00DA6EB3">
              <w:rPr>
                <w:rFonts w:ascii="Arial" w:hAnsi="Arial" w:cs="Arial"/>
                <w:b/>
                <w:u w:val="thick" w:color="000000"/>
              </w:rPr>
              <w:t>ene</w:t>
            </w:r>
            <w:r w:rsidRPr="00DA6EB3">
              <w:rPr>
                <w:rFonts w:ascii="Arial" w:hAnsi="Arial" w:cs="Arial"/>
                <w:b/>
                <w:spacing w:val="1"/>
                <w:u w:val="thick" w:color="000000"/>
              </w:rPr>
              <w:t>ra</w:t>
            </w:r>
            <w:r w:rsidRPr="00DA6EB3">
              <w:rPr>
                <w:rFonts w:ascii="Arial" w:hAnsi="Arial" w:cs="Arial"/>
                <w:b/>
                <w:u w:val="thick" w:color="000000"/>
              </w:rPr>
              <w:t>l</w:t>
            </w:r>
            <w:r w:rsidRPr="00DA6EB3">
              <w:rPr>
                <w:rFonts w:ascii="Arial" w:hAnsi="Arial" w:cs="Arial"/>
              </w:rPr>
              <w:t>c</w:t>
            </w:r>
            <w:r w:rsidRPr="00DA6EB3">
              <w:rPr>
                <w:rFonts w:ascii="Arial" w:hAnsi="Arial" w:cs="Arial"/>
                <w:spacing w:val="4"/>
              </w:rPr>
              <w:t>o</w:t>
            </w:r>
            <w:r w:rsidRPr="00DA6EB3">
              <w:rPr>
                <w:rFonts w:ascii="Arial" w:hAnsi="Arial" w:cs="Arial"/>
                <w:spacing w:val="-1"/>
              </w:rPr>
              <w:t>mm</w:t>
            </w:r>
            <w:r w:rsidRPr="00DA6EB3">
              <w:rPr>
                <w:rFonts w:ascii="Arial" w:hAnsi="Arial" w:cs="Arial"/>
                <w:spacing w:val="3"/>
              </w:rPr>
              <w:t>e</w:t>
            </w:r>
            <w:r w:rsidRPr="00DA6EB3">
              <w:rPr>
                <w:rFonts w:ascii="Arial" w:hAnsi="Arial" w:cs="Arial"/>
                <w:spacing w:val="-1"/>
              </w:rPr>
              <w:t>n</w:t>
            </w:r>
            <w:r w:rsidRPr="00DA6EB3">
              <w:rPr>
                <w:rFonts w:ascii="Arial" w:hAnsi="Arial" w:cs="Arial"/>
              </w:rPr>
              <w:t>ts</w:t>
            </w:r>
          </w:p>
        </w:tc>
        <w:tc>
          <w:tcPr>
            <w:tcW w:w="9356" w:type="dxa"/>
            <w:tcBorders>
              <w:top w:val="single" w:sz="5" w:space="0" w:color="000000"/>
              <w:left w:val="single" w:sz="5" w:space="0" w:color="000000"/>
              <w:bottom w:val="single" w:sz="5" w:space="0" w:color="000000"/>
              <w:right w:val="single" w:sz="5" w:space="0" w:color="000000"/>
            </w:tcBorders>
          </w:tcPr>
          <w:p w:rsidR="00E81365" w:rsidRPr="00DA6EB3" w:rsidRDefault="008A298E">
            <w:pPr>
              <w:spacing w:line="220" w:lineRule="exact"/>
              <w:ind w:left="102"/>
              <w:rPr>
                <w:rFonts w:ascii="Arial" w:hAnsi="Arial" w:cs="Arial"/>
              </w:rPr>
            </w:pPr>
            <w:r w:rsidRPr="00DA6EB3">
              <w:rPr>
                <w:rFonts w:ascii="Arial" w:hAnsi="Arial" w:cs="Arial"/>
              </w:rPr>
              <w:t>O</w:t>
            </w:r>
            <w:r w:rsidRPr="00DA6EB3">
              <w:rPr>
                <w:rFonts w:ascii="Arial" w:hAnsi="Arial" w:cs="Arial"/>
                <w:spacing w:val="-1"/>
              </w:rPr>
              <w:t>v</w:t>
            </w:r>
            <w:r w:rsidRPr="00DA6EB3">
              <w:rPr>
                <w:rFonts w:ascii="Arial" w:hAnsi="Arial" w:cs="Arial"/>
              </w:rPr>
              <w:t>e</w:t>
            </w:r>
            <w:r w:rsidRPr="00DA6EB3">
              <w:rPr>
                <w:rFonts w:ascii="Arial" w:hAnsi="Arial" w:cs="Arial"/>
                <w:spacing w:val="1"/>
              </w:rPr>
              <w:t>r</w:t>
            </w:r>
            <w:r w:rsidRPr="00DA6EB3">
              <w:rPr>
                <w:rFonts w:ascii="Arial" w:hAnsi="Arial" w:cs="Arial"/>
              </w:rPr>
              <w:t>all,t</w:t>
            </w:r>
            <w:r w:rsidRPr="00DA6EB3">
              <w:rPr>
                <w:rFonts w:ascii="Arial" w:hAnsi="Arial" w:cs="Arial"/>
                <w:spacing w:val="1"/>
              </w:rPr>
              <w:t>h</w:t>
            </w:r>
            <w:r w:rsidRPr="00DA6EB3">
              <w:rPr>
                <w:rFonts w:ascii="Arial" w:hAnsi="Arial" w:cs="Arial"/>
              </w:rPr>
              <w:t>isisa</w:t>
            </w:r>
            <w:r w:rsidRPr="00DA6EB3">
              <w:rPr>
                <w:rFonts w:ascii="Arial" w:hAnsi="Arial" w:cs="Arial"/>
                <w:spacing w:val="-2"/>
              </w:rPr>
              <w:t>w</w:t>
            </w:r>
            <w:r w:rsidRPr="00DA6EB3">
              <w:rPr>
                <w:rFonts w:ascii="Arial" w:hAnsi="Arial" w:cs="Arial"/>
              </w:rPr>
              <w:t>e</w:t>
            </w:r>
            <w:r w:rsidRPr="00DA6EB3">
              <w:rPr>
                <w:rFonts w:ascii="Arial" w:hAnsi="Arial" w:cs="Arial"/>
                <w:spacing w:val="2"/>
              </w:rPr>
              <w:t>ll</w:t>
            </w:r>
            <w:r w:rsidRPr="00DA6EB3">
              <w:rPr>
                <w:rFonts w:ascii="Arial" w:hAnsi="Arial" w:cs="Arial"/>
                <w:spacing w:val="-2"/>
              </w:rPr>
              <w:t>-</w:t>
            </w:r>
            <w:r w:rsidRPr="00DA6EB3">
              <w:rPr>
                <w:rFonts w:ascii="Arial" w:hAnsi="Arial" w:cs="Arial"/>
                <w:spacing w:val="1"/>
              </w:rPr>
              <w:t>or</w:t>
            </w:r>
            <w:r w:rsidRPr="00DA6EB3">
              <w:rPr>
                <w:rFonts w:ascii="Arial" w:hAnsi="Arial" w:cs="Arial"/>
                <w:spacing w:val="-1"/>
              </w:rPr>
              <w:t>g</w:t>
            </w:r>
            <w:r w:rsidRPr="00DA6EB3">
              <w:rPr>
                <w:rFonts w:ascii="Arial" w:hAnsi="Arial" w:cs="Arial"/>
                <w:spacing w:val="3"/>
              </w:rPr>
              <w:t>a</w:t>
            </w:r>
            <w:r w:rsidRPr="00DA6EB3">
              <w:rPr>
                <w:rFonts w:ascii="Arial" w:hAnsi="Arial" w:cs="Arial"/>
                <w:spacing w:val="-1"/>
              </w:rPr>
              <w:t>n</w:t>
            </w:r>
            <w:r w:rsidRPr="00DA6EB3">
              <w:rPr>
                <w:rFonts w:ascii="Arial" w:hAnsi="Arial" w:cs="Arial"/>
              </w:rPr>
              <w:t>i</w:t>
            </w:r>
            <w:r w:rsidRPr="00DA6EB3">
              <w:rPr>
                <w:rFonts w:ascii="Arial" w:hAnsi="Arial" w:cs="Arial"/>
                <w:spacing w:val="2"/>
              </w:rPr>
              <w:t>z</w:t>
            </w:r>
            <w:r w:rsidRPr="00DA6EB3">
              <w:rPr>
                <w:rFonts w:ascii="Arial" w:hAnsi="Arial" w:cs="Arial"/>
              </w:rPr>
              <w:t>ed</w:t>
            </w:r>
            <w:r w:rsidRPr="00DA6EB3">
              <w:rPr>
                <w:rFonts w:ascii="Arial" w:hAnsi="Arial" w:cs="Arial"/>
                <w:spacing w:val="1"/>
              </w:rPr>
              <w:t>r</w:t>
            </w:r>
            <w:r w:rsidRPr="00DA6EB3">
              <w:rPr>
                <w:rFonts w:ascii="Arial" w:hAnsi="Arial" w:cs="Arial"/>
              </w:rPr>
              <w:t>esea</w:t>
            </w:r>
            <w:r w:rsidRPr="00DA6EB3">
              <w:rPr>
                <w:rFonts w:ascii="Arial" w:hAnsi="Arial" w:cs="Arial"/>
                <w:spacing w:val="1"/>
              </w:rPr>
              <w:t>r</w:t>
            </w:r>
            <w:r w:rsidRPr="00DA6EB3">
              <w:rPr>
                <w:rFonts w:ascii="Arial" w:hAnsi="Arial" w:cs="Arial"/>
              </w:rPr>
              <w:t>ch</w:t>
            </w:r>
            <w:r w:rsidRPr="00DA6EB3">
              <w:rPr>
                <w:rFonts w:ascii="Arial" w:hAnsi="Arial" w:cs="Arial"/>
                <w:spacing w:val="1"/>
              </w:rPr>
              <w:t>p</w:t>
            </w:r>
            <w:r w:rsidRPr="00DA6EB3">
              <w:rPr>
                <w:rFonts w:ascii="Arial" w:hAnsi="Arial" w:cs="Arial"/>
              </w:rPr>
              <w:t>a</w:t>
            </w:r>
            <w:r w:rsidRPr="00DA6EB3">
              <w:rPr>
                <w:rFonts w:ascii="Arial" w:hAnsi="Arial" w:cs="Arial"/>
                <w:spacing w:val="1"/>
              </w:rPr>
              <w:t>p</w:t>
            </w:r>
            <w:r w:rsidRPr="00DA6EB3">
              <w:rPr>
                <w:rFonts w:ascii="Arial" w:hAnsi="Arial" w:cs="Arial"/>
              </w:rPr>
              <w:t>ert</w:t>
            </w:r>
            <w:r w:rsidRPr="00DA6EB3">
              <w:rPr>
                <w:rFonts w:ascii="Arial" w:hAnsi="Arial" w:cs="Arial"/>
                <w:spacing w:val="-1"/>
              </w:rPr>
              <w:t>h</w:t>
            </w:r>
            <w:r w:rsidRPr="00DA6EB3">
              <w:rPr>
                <w:rFonts w:ascii="Arial" w:hAnsi="Arial" w:cs="Arial"/>
              </w:rPr>
              <w:t>at</w:t>
            </w:r>
            <w:r w:rsidRPr="00DA6EB3">
              <w:rPr>
                <w:rFonts w:ascii="Arial" w:hAnsi="Arial" w:cs="Arial"/>
                <w:spacing w:val="1"/>
              </w:rPr>
              <w:t>o</w:t>
            </w:r>
            <w:r w:rsidRPr="00DA6EB3">
              <w:rPr>
                <w:rFonts w:ascii="Arial" w:hAnsi="Arial" w:cs="Arial"/>
                <w:spacing w:val="-2"/>
              </w:rPr>
              <w:t>ff</w:t>
            </w:r>
            <w:r w:rsidRPr="00DA6EB3">
              <w:rPr>
                <w:rFonts w:ascii="Arial" w:hAnsi="Arial" w:cs="Arial"/>
              </w:rPr>
              <w:t>e</w:t>
            </w:r>
            <w:r w:rsidRPr="00DA6EB3">
              <w:rPr>
                <w:rFonts w:ascii="Arial" w:hAnsi="Arial" w:cs="Arial"/>
                <w:spacing w:val="1"/>
              </w:rPr>
              <w:t>r</w:t>
            </w:r>
            <w:r w:rsidRPr="00DA6EB3">
              <w:rPr>
                <w:rFonts w:ascii="Arial" w:hAnsi="Arial" w:cs="Arial"/>
              </w:rPr>
              <w:t>s</w:t>
            </w:r>
            <w:r w:rsidRPr="00DA6EB3">
              <w:rPr>
                <w:rFonts w:ascii="Arial" w:hAnsi="Arial" w:cs="Arial"/>
                <w:spacing w:val="1"/>
              </w:rPr>
              <w:t>v</w:t>
            </w:r>
            <w:r w:rsidRPr="00DA6EB3">
              <w:rPr>
                <w:rFonts w:ascii="Arial" w:hAnsi="Arial" w:cs="Arial"/>
              </w:rPr>
              <w:t>al</w:t>
            </w:r>
            <w:r w:rsidRPr="00DA6EB3">
              <w:rPr>
                <w:rFonts w:ascii="Arial" w:hAnsi="Arial" w:cs="Arial"/>
                <w:spacing w:val="-1"/>
              </w:rPr>
              <w:t>u</w:t>
            </w:r>
            <w:r w:rsidRPr="00DA6EB3">
              <w:rPr>
                <w:rFonts w:ascii="Arial" w:hAnsi="Arial" w:cs="Arial"/>
              </w:rPr>
              <w:t>a</w:t>
            </w:r>
            <w:r w:rsidRPr="00DA6EB3">
              <w:rPr>
                <w:rFonts w:ascii="Arial" w:hAnsi="Arial" w:cs="Arial"/>
                <w:spacing w:val="1"/>
              </w:rPr>
              <w:t>b</w:t>
            </w:r>
            <w:r w:rsidRPr="00DA6EB3">
              <w:rPr>
                <w:rFonts w:ascii="Arial" w:hAnsi="Arial" w:cs="Arial"/>
              </w:rPr>
              <w:t>lei</w:t>
            </w:r>
            <w:r w:rsidRPr="00DA6EB3">
              <w:rPr>
                <w:rFonts w:ascii="Arial" w:hAnsi="Arial" w:cs="Arial"/>
                <w:spacing w:val="1"/>
              </w:rPr>
              <w:t>n</w:t>
            </w:r>
            <w:r w:rsidRPr="00DA6EB3">
              <w:rPr>
                <w:rFonts w:ascii="Arial" w:hAnsi="Arial" w:cs="Arial"/>
                <w:spacing w:val="-1"/>
              </w:rPr>
              <w:t>s</w:t>
            </w:r>
            <w:r w:rsidRPr="00DA6EB3">
              <w:rPr>
                <w:rFonts w:ascii="Arial" w:hAnsi="Arial" w:cs="Arial"/>
                <w:spacing w:val="2"/>
              </w:rPr>
              <w:t>i</w:t>
            </w:r>
            <w:r w:rsidRPr="00DA6EB3">
              <w:rPr>
                <w:rFonts w:ascii="Arial" w:hAnsi="Arial" w:cs="Arial"/>
                <w:spacing w:val="-1"/>
              </w:rPr>
              <w:t>gh</w:t>
            </w:r>
            <w:r w:rsidRPr="00DA6EB3">
              <w:rPr>
                <w:rFonts w:ascii="Arial" w:hAnsi="Arial" w:cs="Arial"/>
                <w:spacing w:val="2"/>
              </w:rPr>
              <w:t>t</w:t>
            </w:r>
            <w:r w:rsidRPr="00DA6EB3">
              <w:rPr>
                <w:rFonts w:ascii="Arial" w:hAnsi="Arial" w:cs="Arial"/>
              </w:rPr>
              <w:t>si</w:t>
            </w:r>
            <w:r w:rsidRPr="00DA6EB3">
              <w:rPr>
                <w:rFonts w:ascii="Arial" w:hAnsi="Arial" w:cs="Arial"/>
                <w:spacing w:val="1"/>
              </w:rPr>
              <w:t>n</w:t>
            </w:r>
            <w:r w:rsidRPr="00DA6EB3">
              <w:rPr>
                <w:rFonts w:ascii="Arial" w:hAnsi="Arial" w:cs="Arial"/>
              </w:rPr>
              <w:t>tot</w:t>
            </w:r>
            <w:r w:rsidRPr="00DA6EB3">
              <w:rPr>
                <w:rFonts w:ascii="Arial" w:hAnsi="Arial" w:cs="Arial"/>
                <w:spacing w:val="-1"/>
              </w:rPr>
              <w:t>h</w:t>
            </w:r>
            <w:r w:rsidRPr="00DA6EB3">
              <w:rPr>
                <w:rFonts w:ascii="Arial" w:hAnsi="Arial" w:cs="Arial"/>
              </w:rPr>
              <w:t>ee</w:t>
            </w:r>
            <w:r w:rsidRPr="00DA6EB3">
              <w:rPr>
                <w:rFonts w:ascii="Arial" w:hAnsi="Arial" w:cs="Arial"/>
                <w:spacing w:val="1"/>
              </w:rPr>
              <w:t>co</w:t>
            </w:r>
            <w:r w:rsidRPr="00DA6EB3">
              <w:rPr>
                <w:rFonts w:ascii="Arial" w:hAnsi="Arial" w:cs="Arial"/>
                <w:spacing w:val="-1"/>
              </w:rPr>
              <w:t>n</w:t>
            </w:r>
            <w:r w:rsidRPr="00DA6EB3">
              <w:rPr>
                <w:rFonts w:ascii="Arial" w:hAnsi="Arial" w:cs="Arial"/>
                <w:spacing w:val="3"/>
              </w:rPr>
              <w:t>o</w:t>
            </w:r>
            <w:r w:rsidRPr="00DA6EB3">
              <w:rPr>
                <w:rFonts w:ascii="Arial" w:hAnsi="Arial" w:cs="Arial"/>
                <w:spacing w:val="-1"/>
              </w:rPr>
              <w:t>m</w:t>
            </w:r>
            <w:r w:rsidRPr="00DA6EB3">
              <w:rPr>
                <w:rFonts w:ascii="Arial" w:hAnsi="Arial" w:cs="Arial"/>
              </w:rPr>
              <w:t>ic</w:t>
            </w:r>
            <w:r w:rsidRPr="00DA6EB3">
              <w:rPr>
                <w:rFonts w:ascii="Arial" w:hAnsi="Arial" w:cs="Arial"/>
                <w:spacing w:val="1"/>
              </w:rPr>
              <w:t>b</w:t>
            </w:r>
            <w:r w:rsidRPr="00DA6EB3">
              <w:rPr>
                <w:rFonts w:ascii="Arial" w:hAnsi="Arial" w:cs="Arial"/>
              </w:rPr>
              <w:t>e</w:t>
            </w:r>
            <w:r w:rsidRPr="00DA6EB3">
              <w:rPr>
                <w:rFonts w:ascii="Arial" w:hAnsi="Arial" w:cs="Arial"/>
                <w:spacing w:val="-1"/>
              </w:rPr>
              <w:t>n</w:t>
            </w:r>
            <w:r w:rsidRPr="00DA6EB3">
              <w:rPr>
                <w:rFonts w:ascii="Arial" w:hAnsi="Arial" w:cs="Arial"/>
                <w:spacing w:val="3"/>
              </w:rPr>
              <w:t>e</w:t>
            </w:r>
            <w:r w:rsidRPr="00DA6EB3">
              <w:rPr>
                <w:rFonts w:ascii="Arial" w:hAnsi="Arial" w:cs="Arial"/>
                <w:spacing w:val="-2"/>
              </w:rPr>
              <w:t>f</w:t>
            </w:r>
            <w:r w:rsidRPr="00DA6EB3">
              <w:rPr>
                <w:rFonts w:ascii="Arial" w:hAnsi="Arial" w:cs="Arial"/>
              </w:rPr>
              <w:t>i</w:t>
            </w:r>
            <w:r w:rsidRPr="00DA6EB3">
              <w:rPr>
                <w:rFonts w:ascii="Arial" w:hAnsi="Arial" w:cs="Arial"/>
                <w:spacing w:val="2"/>
              </w:rPr>
              <w:t>t</w:t>
            </w:r>
            <w:r w:rsidRPr="00DA6EB3">
              <w:rPr>
                <w:rFonts w:ascii="Arial" w:hAnsi="Arial" w:cs="Arial"/>
              </w:rPr>
              <w:t>s</w:t>
            </w:r>
            <w:r w:rsidRPr="00DA6EB3">
              <w:rPr>
                <w:rFonts w:ascii="Arial" w:hAnsi="Arial" w:cs="Arial"/>
                <w:spacing w:val="1"/>
              </w:rPr>
              <w:t>o</w:t>
            </w:r>
            <w:r w:rsidRPr="00DA6EB3">
              <w:rPr>
                <w:rFonts w:ascii="Arial" w:hAnsi="Arial" w:cs="Arial"/>
              </w:rPr>
              <w:t>f</w:t>
            </w:r>
            <w:r w:rsidRPr="00DA6EB3">
              <w:rPr>
                <w:rFonts w:ascii="Arial" w:hAnsi="Arial" w:cs="Arial"/>
                <w:spacing w:val="-2"/>
              </w:rPr>
              <w:t>f</w:t>
            </w:r>
            <w:r w:rsidRPr="00DA6EB3">
              <w:rPr>
                <w:rFonts w:ascii="Arial" w:hAnsi="Arial" w:cs="Arial"/>
                <w:spacing w:val="1"/>
              </w:rPr>
              <w:t>o</w:t>
            </w:r>
            <w:r w:rsidRPr="00DA6EB3">
              <w:rPr>
                <w:rFonts w:ascii="Arial" w:hAnsi="Arial" w:cs="Arial"/>
              </w:rPr>
              <w:t>liar</w:t>
            </w:r>
          </w:p>
          <w:p w:rsidR="00E81365" w:rsidRPr="00DA6EB3" w:rsidRDefault="008A298E">
            <w:pPr>
              <w:ind w:left="102" w:right="175"/>
              <w:rPr>
                <w:rFonts w:ascii="Arial" w:hAnsi="Arial" w:cs="Arial"/>
              </w:rPr>
            </w:pPr>
            <w:r w:rsidRPr="00DA6EB3">
              <w:rPr>
                <w:rFonts w:ascii="Arial" w:hAnsi="Arial" w:cs="Arial"/>
              </w:rPr>
              <w:t>a</w:t>
            </w:r>
            <w:r w:rsidRPr="00DA6EB3">
              <w:rPr>
                <w:rFonts w:ascii="Arial" w:hAnsi="Arial" w:cs="Arial"/>
                <w:spacing w:val="1"/>
              </w:rPr>
              <w:t>pp</w:t>
            </w:r>
            <w:r w:rsidRPr="00DA6EB3">
              <w:rPr>
                <w:rFonts w:ascii="Arial" w:hAnsi="Arial" w:cs="Arial"/>
              </w:rPr>
              <w:t>licati</w:t>
            </w:r>
            <w:r w:rsidRPr="00DA6EB3">
              <w:rPr>
                <w:rFonts w:ascii="Arial" w:hAnsi="Arial" w:cs="Arial"/>
                <w:spacing w:val="1"/>
              </w:rPr>
              <w:t>o</w:t>
            </w:r>
            <w:r w:rsidRPr="00DA6EB3">
              <w:rPr>
                <w:rFonts w:ascii="Arial" w:hAnsi="Arial" w:cs="Arial"/>
              </w:rPr>
              <w:t>nin</w:t>
            </w:r>
            <w:r w:rsidRPr="00DA6EB3">
              <w:rPr>
                <w:rFonts w:ascii="Arial" w:hAnsi="Arial" w:cs="Arial"/>
                <w:spacing w:val="-1"/>
              </w:rPr>
              <w:t>s</w:t>
            </w:r>
            <w:r w:rsidRPr="00DA6EB3">
              <w:rPr>
                <w:rFonts w:ascii="Arial" w:hAnsi="Arial" w:cs="Arial"/>
                <w:spacing w:val="3"/>
              </w:rPr>
              <w:t>o</w:t>
            </w:r>
            <w:r w:rsidRPr="00DA6EB3">
              <w:rPr>
                <w:rFonts w:ascii="Arial" w:hAnsi="Arial" w:cs="Arial"/>
                <w:spacing w:val="-4"/>
              </w:rPr>
              <w:t>y</w:t>
            </w:r>
            <w:r w:rsidRPr="00DA6EB3">
              <w:rPr>
                <w:rFonts w:ascii="Arial" w:hAnsi="Arial" w:cs="Arial"/>
                <w:spacing w:val="1"/>
              </w:rPr>
              <w:t>b</w:t>
            </w:r>
            <w:r w:rsidRPr="00DA6EB3">
              <w:rPr>
                <w:rFonts w:ascii="Arial" w:hAnsi="Arial" w:cs="Arial"/>
              </w:rPr>
              <w:t>e</w:t>
            </w:r>
            <w:r w:rsidRPr="00DA6EB3">
              <w:rPr>
                <w:rFonts w:ascii="Arial" w:hAnsi="Arial" w:cs="Arial"/>
                <w:spacing w:val="3"/>
              </w:rPr>
              <w:t>a</w:t>
            </w:r>
            <w:r w:rsidRPr="00DA6EB3">
              <w:rPr>
                <w:rFonts w:ascii="Arial" w:hAnsi="Arial" w:cs="Arial"/>
                <w:spacing w:val="-1"/>
              </w:rPr>
              <w:t>n</w:t>
            </w:r>
            <w:r w:rsidRPr="00DA6EB3">
              <w:rPr>
                <w:rFonts w:ascii="Arial" w:hAnsi="Arial" w:cs="Arial"/>
              </w:rPr>
              <w:t>.</w:t>
            </w:r>
            <w:r w:rsidRPr="00DA6EB3">
              <w:rPr>
                <w:rFonts w:ascii="Arial" w:hAnsi="Arial" w:cs="Arial"/>
                <w:spacing w:val="3"/>
              </w:rPr>
              <w:t>T</w:t>
            </w:r>
            <w:r w:rsidRPr="00DA6EB3">
              <w:rPr>
                <w:rFonts w:ascii="Arial" w:hAnsi="Arial" w:cs="Arial"/>
                <w:spacing w:val="-1"/>
              </w:rPr>
              <w:t>h</w:t>
            </w:r>
            <w:r w:rsidRPr="00DA6EB3">
              <w:rPr>
                <w:rFonts w:ascii="Arial" w:hAnsi="Arial" w:cs="Arial"/>
              </w:rPr>
              <w:t>e</w:t>
            </w:r>
            <w:r w:rsidRPr="00DA6EB3">
              <w:rPr>
                <w:rFonts w:ascii="Arial" w:hAnsi="Arial" w:cs="Arial"/>
                <w:spacing w:val="-1"/>
              </w:rPr>
              <w:t>s</w:t>
            </w:r>
            <w:r w:rsidRPr="00DA6EB3">
              <w:rPr>
                <w:rFonts w:ascii="Arial" w:hAnsi="Arial" w:cs="Arial"/>
              </w:rPr>
              <w:t>t</w:t>
            </w:r>
            <w:r w:rsidRPr="00DA6EB3">
              <w:rPr>
                <w:rFonts w:ascii="Arial" w:hAnsi="Arial" w:cs="Arial"/>
                <w:spacing w:val="-1"/>
              </w:rPr>
              <w:t>u</w:t>
            </w:r>
            <w:r w:rsidRPr="00DA6EB3">
              <w:rPr>
                <w:rFonts w:ascii="Arial" w:hAnsi="Arial" w:cs="Arial"/>
                <w:spacing w:val="3"/>
              </w:rPr>
              <w:t>d</w:t>
            </w:r>
            <w:r w:rsidRPr="00DA6EB3">
              <w:rPr>
                <w:rFonts w:ascii="Arial" w:hAnsi="Arial" w:cs="Arial"/>
              </w:rPr>
              <w:t>y</w:t>
            </w:r>
            <w:r w:rsidRPr="00DA6EB3">
              <w:rPr>
                <w:rFonts w:ascii="Arial" w:hAnsi="Arial" w:cs="Arial"/>
                <w:spacing w:val="-1"/>
              </w:rPr>
              <w:t>h</w:t>
            </w:r>
            <w:r w:rsidRPr="00DA6EB3">
              <w:rPr>
                <w:rFonts w:ascii="Arial" w:hAnsi="Arial" w:cs="Arial"/>
              </w:rPr>
              <w:t>asa</w:t>
            </w:r>
            <w:r w:rsidRPr="00DA6EB3">
              <w:rPr>
                <w:rFonts w:ascii="Arial" w:hAnsi="Arial" w:cs="Arial"/>
                <w:spacing w:val="1"/>
              </w:rPr>
              <w:t>ddr</w:t>
            </w:r>
            <w:r w:rsidRPr="00DA6EB3">
              <w:rPr>
                <w:rFonts w:ascii="Arial" w:hAnsi="Arial" w:cs="Arial"/>
              </w:rPr>
              <w:t>es</w:t>
            </w:r>
            <w:r w:rsidRPr="00DA6EB3">
              <w:rPr>
                <w:rFonts w:ascii="Arial" w:hAnsi="Arial" w:cs="Arial"/>
                <w:spacing w:val="-1"/>
              </w:rPr>
              <w:t>s</w:t>
            </w:r>
            <w:r w:rsidRPr="00DA6EB3">
              <w:rPr>
                <w:rFonts w:ascii="Arial" w:hAnsi="Arial" w:cs="Arial"/>
              </w:rPr>
              <w:t>edt</w:t>
            </w:r>
            <w:r w:rsidRPr="00DA6EB3">
              <w:rPr>
                <w:rFonts w:ascii="Arial" w:hAnsi="Arial" w:cs="Arial"/>
                <w:spacing w:val="-1"/>
              </w:rPr>
              <w:t>h</w:t>
            </w:r>
            <w:r w:rsidRPr="00DA6EB3">
              <w:rPr>
                <w:rFonts w:ascii="Arial" w:hAnsi="Arial" w:cs="Arial"/>
              </w:rPr>
              <w:t>el</w:t>
            </w:r>
            <w:r w:rsidRPr="00DA6EB3">
              <w:rPr>
                <w:rFonts w:ascii="Arial" w:hAnsi="Arial" w:cs="Arial"/>
                <w:spacing w:val="1"/>
              </w:rPr>
              <w:t>o</w:t>
            </w:r>
            <w:r w:rsidRPr="00DA6EB3">
              <w:rPr>
                <w:rFonts w:ascii="Arial" w:hAnsi="Arial" w:cs="Arial"/>
              </w:rPr>
              <w:t>c</w:t>
            </w:r>
            <w:r w:rsidRPr="00DA6EB3">
              <w:rPr>
                <w:rFonts w:ascii="Arial" w:hAnsi="Arial" w:cs="Arial"/>
                <w:spacing w:val="1"/>
              </w:rPr>
              <w:t>a</w:t>
            </w:r>
            <w:r w:rsidRPr="00DA6EB3">
              <w:rPr>
                <w:rFonts w:ascii="Arial" w:hAnsi="Arial" w:cs="Arial"/>
              </w:rPr>
              <w:t>li</w:t>
            </w:r>
            <w:r w:rsidRPr="00DA6EB3">
              <w:rPr>
                <w:rFonts w:ascii="Arial" w:hAnsi="Arial" w:cs="Arial"/>
                <w:spacing w:val="2"/>
              </w:rPr>
              <w:t>ss</w:t>
            </w:r>
            <w:r w:rsidRPr="00DA6EB3">
              <w:rPr>
                <w:rFonts w:ascii="Arial" w:hAnsi="Arial" w:cs="Arial"/>
                <w:spacing w:val="-1"/>
              </w:rPr>
              <w:t>u</w:t>
            </w:r>
            <w:r w:rsidRPr="00DA6EB3">
              <w:rPr>
                <w:rFonts w:ascii="Arial" w:hAnsi="Arial" w:cs="Arial"/>
              </w:rPr>
              <w:t>ees</w:t>
            </w:r>
            <w:r w:rsidRPr="00DA6EB3">
              <w:rPr>
                <w:rFonts w:ascii="Arial" w:hAnsi="Arial" w:cs="Arial"/>
                <w:spacing w:val="1"/>
              </w:rPr>
              <w:t>p</w:t>
            </w:r>
            <w:r w:rsidRPr="00DA6EB3">
              <w:rPr>
                <w:rFonts w:ascii="Arial" w:hAnsi="Arial" w:cs="Arial"/>
              </w:rPr>
              <w:t>e</w:t>
            </w:r>
            <w:r w:rsidRPr="00DA6EB3">
              <w:rPr>
                <w:rFonts w:ascii="Arial" w:hAnsi="Arial" w:cs="Arial"/>
                <w:spacing w:val="1"/>
              </w:rPr>
              <w:t>c</w:t>
            </w:r>
            <w:r w:rsidRPr="00DA6EB3">
              <w:rPr>
                <w:rFonts w:ascii="Arial" w:hAnsi="Arial" w:cs="Arial"/>
              </w:rPr>
              <w:t>ial</w:t>
            </w:r>
            <w:r w:rsidRPr="00DA6EB3">
              <w:rPr>
                <w:rFonts w:ascii="Arial" w:hAnsi="Arial" w:cs="Arial"/>
                <w:spacing w:val="2"/>
              </w:rPr>
              <w:t>l</w:t>
            </w:r>
            <w:r w:rsidRPr="00DA6EB3">
              <w:rPr>
                <w:rFonts w:ascii="Arial" w:hAnsi="Arial" w:cs="Arial"/>
              </w:rPr>
              <w:t>y</w:t>
            </w:r>
            <w:r w:rsidRPr="00DA6EB3">
              <w:rPr>
                <w:rFonts w:ascii="Arial" w:hAnsi="Arial" w:cs="Arial"/>
                <w:spacing w:val="-2"/>
              </w:rPr>
              <w:t>f</w:t>
            </w:r>
            <w:r w:rsidRPr="00DA6EB3">
              <w:rPr>
                <w:rFonts w:ascii="Arial" w:hAnsi="Arial" w:cs="Arial"/>
                <w:spacing w:val="1"/>
              </w:rPr>
              <w:t>o</w:t>
            </w:r>
            <w:r w:rsidRPr="00DA6EB3">
              <w:rPr>
                <w:rFonts w:ascii="Arial" w:hAnsi="Arial" w:cs="Arial"/>
              </w:rPr>
              <w:t>rt</w:t>
            </w:r>
            <w:r w:rsidRPr="00DA6EB3">
              <w:rPr>
                <w:rFonts w:ascii="Arial" w:hAnsi="Arial" w:cs="Arial"/>
                <w:spacing w:val="-1"/>
              </w:rPr>
              <w:t>h</w:t>
            </w:r>
            <w:r w:rsidRPr="00DA6EB3">
              <w:rPr>
                <w:rFonts w:ascii="Arial" w:hAnsi="Arial" w:cs="Arial"/>
              </w:rPr>
              <w:t>e</w:t>
            </w:r>
            <w:r w:rsidRPr="00DA6EB3">
              <w:rPr>
                <w:rFonts w:ascii="Arial" w:hAnsi="Arial" w:cs="Arial"/>
                <w:spacing w:val="1"/>
              </w:rPr>
              <w:t>d</w:t>
            </w:r>
            <w:r w:rsidRPr="00DA6EB3">
              <w:rPr>
                <w:rFonts w:ascii="Arial" w:hAnsi="Arial" w:cs="Arial"/>
                <w:spacing w:val="3"/>
              </w:rPr>
              <w:t>r</w:t>
            </w:r>
            <w:r w:rsidRPr="00DA6EB3">
              <w:rPr>
                <w:rFonts w:ascii="Arial" w:hAnsi="Arial" w:cs="Arial"/>
              </w:rPr>
              <w:t>yl</w:t>
            </w:r>
            <w:r w:rsidRPr="00DA6EB3">
              <w:rPr>
                <w:rFonts w:ascii="Arial" w:hAnsi="Arial" w:cs="Arial"/>
                <w:spacing w:val="2"/>
              </w:rPr>
              <w:t>a</w:t>
            </w:r>
            <w:r w:rsidRPr="00DA6EB3">
              <w:rPr>
                <w:rFonts w:ascii="Arial" w:hAnsi="Arial" w:cs="Arial"/>
                <w:spacing w:val="-1"/>
              </w:rPr>
              <w:t>n</w:t>
            </w:r>
            <w:r w:rsidRPr="00DA6EB3">
              <w:rPr>
                <w:rFonts w:ascii="Arial" w:hAnsi="Arial" w:cs="Arial"/>
              </w:rPr>
              <w:t>d</w:t>
            </w:r>
            <w:r w:rsidRPr="00DA6EB3">
              <w:rPr>
                <w:rFonts w:ascii="Arial" w:hAnsi="Arial" w:cs="Arial"/>
                <w:spacing w:val="2"/>
              </w:rPr>
              <w:t>t</w:t>
            </w:r>
            <w:r w:rsidRPr="00DA6EB3">
              <w:rPr>
                <w:rFonts w:ascii="Arial" w:hAnsi="Arial" w:cs="Arial"/>
              </w:rPr>
              <w:t>e</w:t>
            </w:r>
            <w:r w:rsidRPr="00DA6EB3">
              <w:rPr>
                <w:rFonts w:ascii="Arial" w:hAnsi="Arial" w:cs="Arial"/>
                <w:spacing w:val="1"/>
              </w:rPr>
              <w:t>c</w:t>
            </w:r>
            <w:r w:rsidRPr="00DA6EB3">
              <w:rPr>
                <w:rFonts w:ascii="Arial" w:hAnsi="Arial" w:cs="Arial"/>
                <w:spacing w:val="-1"/>
              </w:rPr>
              <w:t>hn</w:t>
            </w:r>
            <w:r w:rsidRPr="00DA6EB3">
              <w:rPr>
                <w:rFonts w:ascii="Arial" w:hAnsi="Arial" w:cs="Arial"/>
                <w:spacing w:val="1"/>
              </w:rPr>
              <w:t>o</w:t>
            </w:r>
            <w:r w:rsidRPr="00DA6EB3">
              <w:rPr>
                <w:rFonts w:ascii="Arial" w:hAnsi="Arial" w:cs="Arial"/>
              </w:rPr>
              <w:t>l</w:t>
            </w:r>
            <w:r w:rsidRPr="00DA6EB3">
              <w:rPr>
                <w:rFonts w:ascii="Arial" w:hAnsi="Arial" w:cs="Arial"/>
                <w:spacing w:val="1"/>
              </w:rPr>
              <w:t>og</w:t>
            </w:r>
            <w:r w:rsidRPr="00DA6EB3">
              <w:rPr>
                <w:rFonts w:ascii="Arial" w:hAnsi="Arial" w:cs="Arial"/>
              </w:rPr>
              <w:t>ya</w:t>
            </w:r>
            <w:r w:rsidRPr="00DA6EB3">
              <w:rPr>
                <w:rFonts w:ascii="Arial" w:hAnsi="Arial" w:cs="Arial"/>
                <w:spacing w:val="1"/>
              </w:rPr>
              <w:t>dop</w:t>
            </w:r>
            <w:r w:rsidRPr="00DA6EB3">
              <w:rPr>
                <w:rFonts w:ascii="Arial" w:hAnsi="Arial" w:cs="Arial"/>
              </w:rPr>
              <w:t>ti</w:t>
            </w:r>
            <w:r w:rsidRPr="00DA6EB3">
              <w:rPr>
                <w:rFonts w:ascii="Arial" w:hAnsi="Arial" w:cs="Arial"/>
                <w:spacing w:val="1"/>
              </w:rPr>
              <w:t>o</w:t>
            </w:r>
            <w:r w:rsidRPr="00DA6EB3">
              <w:rPr>
                <w:rFonts w:ascii="Arial" w:hAnsi="Arial" w:cs="Arial"/>
                <w:spacing w:val="-1"/>
              </w:rPr>
              <w:t>n</w:t>
            </w:r>
            <w:r w:rsidRPr="00DA6EB3">
              <w:rPr>
                <w:rFonts w:ascii="Arial" w:hAnsi="Arial" w:cs="Arial"/>
              </w:rPr>
              <w:t>. Mi</w:t>
            </w:r>
            <w:r w:rsidRPr="00DA6EB3">
              <w:rPr>
                <w:rFonts w:ascii="Arial" w:hAnsi="Arial" w:cs="Arial"/>
                <w:spacing w:val="-1"/>
              </w:rPr>
              <w:t>n</w:t>
            </w:r>
            <w:r w:rsidRPr="00DA6EB3">
              <w:rPr>
                <w:rFonts w:ascii="Arial" w:hAnsi="Arial" w:cs="Arial"/>
                <w:spacing w:val="1"/>
              </w:rPr>
              <w:t>o</w:t>
            </w:r>
            <w:r w:rsidRPr="00DA6EB3">
              <w:rPr>
                <w:rFonts w:ascii="Arial" w:hAnsi="Arial" w:cs="Arial"/>
              </w:rPr>
              <w:t>rcla</w:t>
            </w:r>
            <w:r w:rsidRPr="00DA6EB3">
              <w:rPr>
                <w:rFonts w:ascii="Arial" w:hAnsi="Arial" w:cs="Arial"/>
                <w:spacing w:val="1"/>
              </w:rPr>
              <w:t>r</w:t>
            </w:r>
            <w:r w:rsidRPr="00DA6EB3">
              <w:rPr>
                <w:rFonts w:ascii="Arial" w:hAnsi="Arial" w:cs="Arial"/>
              </w:rPr>
              <w:t>i</w:t>
            </w:r>
            <w:r w:rsidRPr="00DA6EB3">
              <w:rPr>
                <w:rFonts w:ascii="Arial" w:hAnsi="Arial" w:cs="Arial"/>
                <w:spacing w:val="-2"/>
              </w:rPr>
              <w:t>f</w:t>
            </w:r>
            <w:r w:rsidRPr="00DA6EB3">
              <w:rPr>
                <w:rFonts w:ascii="Arial" w:hAnsi="Arial" w:cs="Arial"/>
              </w:rPr>
              <w:t>icati</w:t>
            </w:r>
            <w:r w:rsidRPr="00DA6EB3">
              <w:rPr>
                <w:rFonts w:ascii="Arial" w:hAnsi="Arial" w:cs="Arial"/>
                <w:spacing w:val="4"/>
              </w:rPr>
              <w:t>o</w:t>
            </w:r>
            <w:r w:rsidRPr="00DA6EB3">
              <w:rPr>
                <w:rFonts w:ascii="Arial" w:hAnsi="Arial" w:cs="Arial"/>
                <w:spacing w:val="-1"/>
              </w:rPr>
              <w:t>n</w:t>
            </w:r>
            <w:r w:rsidRPr="00DA6EB3">
              <w:rPr>
                <w:rFonts w:ascii="Arial" w:hAnsi="Arial" w:cs="Arial"/>
              </w:rPr>
              <w:t>s</w:t>
            </w:r>
            <w:r w:rsidRPr="00DA6EB3">
              <w:rPr>
                <w:rFonts w:ascii="Arial" w:hAnsi="Arial" w:cs="Arial"/>
                <w:spacing w:val="3"/>
              </w:rPr>
              <w:t>a</w:t>
            </w:r>
            <w:r w:rsidRPr="00DA6EB3">
              <w:rPr>
                <w:rFonts w:ascii="Arial" w:hAnsi="Arial" w:cs="Arial"/>
                <w:spacing w:val="-1"/>
              </w:rPr>
              <w:t>n</w:t>
            </w:r>
            <w:r w:rsidRPr="00DA6EB3">
              <w:rPr>
                <w:rFonts w:ascii="Arial" w:hAnsi="Arial" w:cs="Arial"/>
              </w:rPr>
              <w:t>d</w:t>
            </w:r>
            <w:r w:rsidRPr="00DA6EB3">
              <w:rPr>
                <w:rFonts w:ascii="Arial" w:hAnsi="Arial" w:cs="Arial"/>
                <w:spacing w:val="1"/>
              </w:rPr>
              <w:t>r</w:t>
            </w:r>
            <w:r w:rsidRPr="00DA6EB3">
              <w:rPr>
                <w:rFonts w:ascii="Arial" w:hAnsi="Arial" w:cs="Arial"/>
              </w:rPr>
              <w:t>e</w:t>
            </w:r>
            <w:r w:rsidRPr="00DA6EB3">
              <w:rPr>
                <w:rFonts w:ascii="Arial" w:hAnsi="Arial" w:cs="Arial"/>
                <w:spacing w:val="-1"/>
              </w:rPr>
              <w:t>f</w:t>
            </w:r>
            <w:r w:rsidRPr="00DA6EB3">
              <w:rPr>
                <w:rFonts w:ascii="Arial" w:hAnsi="Arial" w:cs="Arial"/>
                <w:spacing w:val="2"/>
              </w:rPr>
              <w:t>i</w:t>
            </w:r>
            <w:r w:rsidRPr="00DA6EB3">
              <w:rPr>
                <w:rFonts w:ascii="Arial" w:hAnsi="Arial" w:cs="Arial"/>
                <w:spacing w:val="-1"/>
              </w:rPr>
              <w:t>n</w:t>
            </w:r>
            <w:r w:rsidRPr="00DA6EB3">
              <w:rPr>
                <w:rFonts w:ascii="Arial" w:hAnsi="Arial" w:cs="Arial"/>
                <w:spacing w:val="3"/>
              </w:rPr>
              <w:t>e</w:t>
            </w:r>
            <w:r w:rsidRPr="00DA6EB3">
              <w:rPr>
                <w:rFonts w:ascii="Arial" w:hAnsi="Arial" w:cs="Arial"/>
                <w:spacing w:val="-1"/>
              </w:rPr>
              <w:t>m</w:t>
            </w:r>
            <w:r w:rsidRPr="00DA6EB3">
              <w:rPr>
                <w:rFonts w:ascii="Arial" w:hAnsi="Arial" w:cs="Arial"/>
              </w:rPr>
              <w:t>e</w:t>
            </w:r>
            <w:r w:rsidRPr="00DA6EB3">
              <w:rPr>
                <w:rFonts w:ascii="Arial" w:hAnsi="Arial" w:cs="Arial"/>
                <w:spacing w:val="1"/>
              </w:rPr>
              <w:t>n</w:t>
            </w:r>
            <w:r w:rsidRPr="00DA6EB3">
              <w:rPr>
                <w:rFonts w:ascii="Arial" w:hAnsi="Arial" w:cs="Arial"/>
              </w:rPr>
              <w:t>tin</w:t>
            </w:r>
            <w:r w:rsidRPr="00DA6EB3">
              <w:rPr>
                <w:rFonts w:ascii="Arial" w:hAnsi="Arial" w:cs="Arial"/>
                <w:spacing w:val="1"/>
              </w:rPr>
              <w:t>d</w:t>
            </w:r>
            <w:r w:rsidRPr="00DA6EB3">
              <w:rPr>
                <w:rFonts w:ascii="Arial" w:hAnsi="Arial" w:cs="Arial"/>
              </w:rPr>
              <w:t>i</w:t>
            </w:r>
            <w:r w:rsidRPr="00DA6EB3">
              <w:rPr>
                <w:rFonts w:ascii="Arial" w:hAnsi="Arial" w:cs="Arial"/>
                <w:spacing w:val="-1"/>
              </w:rPr>
              <w:t>s</w:t>
            </w:r>
            <w:r w:rsidRPr="00DA6EB3">
              <w:rPr>
                <w:rFonts w:ascii="Arial" w:hAnsi="Arial" w:cs="Arial"/>
                <w:spacing w:val="3"/>
              </w:rPr>
              <w:t>c</w:t>
            </w:r>
            <w:r w:rsidRPr="00DA6EB3">
              <w:rPr>
                <w:rFonts w:ascii="Arial" w:hAnsi="Arial" w:cs="Arial"/>
                <w:spacing w:val="-1"/>
              </w:rPr>
              <w:t>u</w:t>
            </w:r>
            <w:r w:rsidRPr="00DA6EB3">
              <w:rPr>
                <w:rFonts w:ascii="Arial" w:hAnsi="Arial" w:cs="Arial"/>
                <w:spacing w:val="2"/>
              </w:rPr>
              <w:t>s</w:t>
            </w:r>
            <w:r w:rsidRPr="00DA6EB3">
              <w:rPr>
                <w:rFonts w:ascii="Arial" w:hAnsi="Arial" w:cs="Arial"/>
                <w:spacing w:val="-1"/>
              </w:rPr>
              <w:t>s</w:t>
            </w:r>
            <w:r w:rsidRPr="00DA6EB3">
              <w:rPr>
                <w:rFonts w:ascii="Arial" w:hAnsi="Arial" w:cs="Arial"/>
              </w:rPr>
              <w:t>i</w:t>
            </w:r>
            <w:r w:rsidRPr="00DA6EB3">
              <w:rPr>
                <w:rFonts w:ascii="Arial" w:hAnsi="Arial" w:cs="Arial"/>
                <w:spacing w:val="1"/>
              </w:rPr>
              <w:t>o</w:t>
            </w:r>
            <w:r w:rsidRPr="00DA6EB3">
              <w:rPr>
                <w:rFonts w:ascii="Arial" w:hAnsi="Arial" w:cs="Arial"/>
              </w:rPr>
              <w:t>n</w:t>
            </w:r>
            <w:r w:rsidRPr="00DA6EB3">
              <w:rPr>
                <w:rFonts w:ascii="Arial" w:hAnsi="Arial" w:cs="Arial"/>
                <w:spacing w:val="3"/>
              </w:rPr>
              <w:t>e</w:t>
            </w:r>
            <w:r w:rsidRPr="00DA6EB3">
              <w:rPr>
                <w:rFonts w:ascii="Arial" w:hAnsi="Arial" w:cs="Arial"/>
                <w:spacing w:val="-1"/>
              </w:rPr>
              <w:t>s</w:t>
            </w:r>
            <w:r w:rsidRPr="00DA6EB3">
              <w:rPr>
                <w:rFonts w:ascii="Arial" w:hAnsi="Arial" w:cs="Arial"/>
                <w:spacing w:val="1"/>
              </w:rPr>
              <w:t>p</w:t>
            </w:r>
            <w:r w:rsidRPr="00DA6EB3">
              <w:rPr>
                <w:rFonts w:ascii="Arial" w:hAnsi="Arial" w:cs="Arial"/>
              </w:rPr>
              <w:t>e</w:t>
            </w:r>
            <w:r w:rsidRPr="00DA6EB3">
              <w:rPr>
                <w:rFonts w:ascii="Arial" w:hAnsi="Arial" w:cs="Arial"/>
                <w:spacing w:val="1"/>
              </w:rPr>
              <w:t>c</w:t>
            </w:r>
            <w:r w:rsidRPr="00DA6EB3">
              <w:rPr>
                <w:rFonts w:ascii="Arial" w:hAnsi="Arial" w:cs="Arial"/>
              </w:rPr>
              <w:t>ial</w:t>
            </w:r>
            <w:r w:rsidRPr="00DA6EB3">
              <w:rPr>
                <w:rFonts w:ascii="Arial" w:hAnsi="Arial" w:cs="Arial"/>
                <w:spacing w:val="2"/>
              </w:rPr>
              <w:t>l</w:t>
            </w:r>
            <w:r w:rsidRPr="00DA6EB3">
              <w:rPr>
                <w:rFonts w:ascii="Arial" w:hAnsi="Arial" w:cs="Arial"/>
              </w:rPr>
              <w:t>y</w:t>
            </w:r>
            <w:r w:rsidRPr="00DA6EB3">
              <w:rPr>
                <w:rFonts w:ascii="Arial" w:hAnsi="Arial" w:cs="Arial"/>
                <w:spacing w:val="1"/>
              </w:rPr>
              <w:t>o</w:t>
            </w:r>
            <w:r w:rsidRPr="00DA6EB3">
              <w:rPr>
                <w:rFonts w:ascii="Arial" w:hAnsi="Arial" w:cs="Arial"/>
              </w:rPr>
              <w:t>na</w:t>
            </w:r>
            <w:r w:rsidRPr="00DA6EB3">
              <w:rPr>
                <w:rFonts w:ascii="Arial" w:hAnsi="Arial" w:cs="Arial"/>
                <w:spacing w:val="1"/>
              </w:rPr>
              <w:t>dop</w:t>
            </w:r>
            <w:r w:rsidRPr="00DA6EB3">
              <w:rPr>
                <w:rFonts w:ascii="Arial" w:hAnsi="Arial" w:cs="Arial"/>
              </w:rPr>
              <w:t>ti</w:t>
            </w:r>
            <w:r w:rsidRPr="00DA6EB3">
              <w:rPr>
                <w:rFonts w:ascii="Arial" w:hAnsi="Arial" w:cs="Arial"/>
                <w:spacing w:val="1"/>
              </w:rPr>
              <w:t>o</w:t>
            </w:r>
            <w:r w:rsidRPr="00DA6EB3">
              <w:rPr>
                <w:rFonts w:ascii="Arial" w:hAnsi="Arial" w:cs="Arial"/>
              </w:rPr>
              <w:t>nas</w:t>
            </w:r>
            <w:r w:rsidRPr="00DA6EB3">
              <w:rPr>
                <w:rFonts w:ascii="Arial" w:hAnsi="Arial" w:cs="Arial"/>
                <w:spacing w:val="-1"/>
              </w:rPr>
              <w:t>s</w:t>
            </w:r>
            <w:r w:rsidRPr="00DA6EB3">
              <w:rPr>
                <w:rFonts w:ascii="Arial" w:hAnsi="Arial" w:cs="Arial"/>
                <w:spacing w:val="1"/>
              </w:rPr>
              <w:t>u</w:t>
            </w:r>
            <w:r w:rsidRPr="00DA6EB3">
              <w:rPr>
                <w:rFonts w:ascii="Arial" w:hAnsi="Arial" w:cs="Arial"/>
                <w:spacing w:val="-1"/>
              </w:rPr>
              <w:t>m</w:t>
            </w:r>
            <w:r w:rsidRPr="00DA6EB3">
              <w:rPr>
                <w:rFonts w:ascii="Arial" w:hAnsi="Arial" w:cs="Arial"/>
                <w:spacing w:val="1"/>
              </w:rPr>
              <w:t>p</w:t>
            </w:r>
            <w:r w:rsidRPr="00DA6EB3">
              <w:rPr>
                <w:rFonts w:ascii="Arial" w:hAnsi="Arial" w:cs="Arial"/>
              </w:rPr>
              <w:t>ti</w:t>
            </w:r>
            <w:r w:rsidRPr="00DA6EB3">
              <w:rPr>
                <w:rFonts w:ascii="Arial" w:hAnsi="Arial" w:cs="Arial"/>
                <w:spacing w:val="1"/>
              </w:rPr>
              <w:t>on</w:t>
            </w:r>
            <w:r w:rsidRPr="00DA6EB3">
              <w:rPr>
                <w:rFonts w:ascii="Arial" w:hAnsi="Arial" w:cs="Arial"/>
              </w:rPr>
              <w:t>sa</w:t>
            </w:r>
            <w:r w:rsidRPr="00DA6EB3">
              <w:rPr>
                <w:rFonts w:ascii="Arial" w:hAnsi="Arial" w:cs="Arial"/>
                <w:spacing w:val="-1"/>
              </w:rPr>
              <w:t>n</w:t>
            </w:r>
            <w:r w:rsidRPr="00DA6EB3">
              <w:rPr>
                <w:rFonts w:ascii="Arial" w:hAnsi="Arial" w:cs="Arial"/>
              </w:rPr>
              <w:t>d</w:t>
            </w:r>
            <w:r w:rsidRPr="00DA6EB3">
              <w:rPr>
                <w:rFonts w:ascii="Arial" w:hAnsi="Arial" w:cs="Arial"/>
                <w:spacing w:val="-2"/>
              </w:rPr>
              <w:t>w</w:t>
            </w:r>
            <w:r w:rsidRPr="00DA6EB3">
              <w:rPr>
                <w:rFonts w:ascii="Arial" w:hAnsi="Arial" w:cs="Arial"/>
              </w:rPr>
              <w:t>e</w:t>
            </w:r>
            <w:r w:rsidRPr="00DA6EB3">
              <w:rPr>
                <w:rFonts w:ascii="Arial" w:hAnsi="Arial" w:cs="Arial"/>
                <w:spacing w:val="2"/>
              </w:rPr>
              <w:t>l</w:t>
            </w:r>
            <w:r w:rsidRPr="00DA6EB3">
              <w:rPr>
                <w:rFonts w:ascii="Arial" w:hAnsi="Arial" w:cs="Arial"/>
                <w:spacing w:val="-2"/>
              </w:rPr>
              <w:t>f</w:t>
            </w:r>
            <w:r w:rsidRPr="00DA6EB3">
              <w:rPr>
                <w:rFonts w:ascii="Arial" w:hAnsi="Arial" w:cs="Arial"/>
              </w:rPr>
              <w:t>a</w:t>
            </w:r>
            <w:r w:rsidRPr="00DA6EB3">
              <w:rPr>
                <w:rFonts w:ascii="Arial" w:hAnsi="Arial" w:cs="Arial"/>
                <w:spacing w:val="1"/>
              </w:rPr>
              <w:t>r</w:t>
            </w:r>
            <w:r w:rsidRPr="00DA6EB3">
              <w:rPr>
                <w:rFonts w:ascii="Arial" w:hAnsi="Arial" w:cs="Arial"/>
              </w:rPr>
              <w:t>e</w:t>
            </w:r>
            <w:r w:rsidRPr="00DA6EB3">
              <w:rPr>
                <w:rFonts w:ascii="Arial" w:hAnsi="Arial" w:cs="Arial"/>
                <w:spacing w:val="1"/>
              </w:rPr>
              <w:t>d</w:t>
            </w:r>
            <w:r w:rsidRPr="00DA6EB3">
              <w:rPr>
                <w:rFonts w:ascii="Arial" w:hAnsi="Arial" w:cs="Arial"/>
              </w:rPr>
              <w:t>e</w:t>
            </w:r>
            <w:r w:rsidRPr="00DA6EB3">
              <w:rPr>
                <w:rFonts w:ascii="Arial" w:hAnsi="Arial" w:cs="Arial"/>
                <w:spacing w:val="1"/>
              </w:rPr>
              <w:t>c</w:t>
            </w:r>
            <w:r w:rsidRPr="00DA6EB3">
              <w:rPr>
                <w:rFonts w:ascii="Arial" w:hAnsi="Arial" w:cs="Arial"/>
                <w:spacing w:val="3"/>
              </w:rPr>
              <w:t>o</w:t>
            </w:r>
            <w:r w:rsidRPr="00DA6EB3">
              <w:rPr>
                <w:rFonts w:ascii="Arial" w:hAnsi="Arial" w:cs="Arial"/>
                <w:spacing w:val="-4"/>
              </w:rPr>
              <w:t>m</w:t>
            </w:r>
            <w:r w:rsidRPr="00DA6EB3">
              <w:rPr>
                <w:rFonts w:ascii="Arial" w:hAnsi="Arial" w:cs="Arial"/>
                <w:spacing w:val="1"/>
              </w:rPr>
              <w:t>po</w:t>
            </w:r>
            <w:r w:rsidRPr="00DA6EB3">
              <w:rPr>
                <w:rFonts w:ascii="Arial" w:hAnsi="Arial" w:cs="Arial"/>
                <w:spacing w:val="-1"/>
              </w:rPr>
              <w:t>s</w:t>
            </w:r>
            <w:r w:rsidRPr="00DA6EB3">
              <w:rPr>
                <w:rFonts w:ascii="Arial" w:hAnsi="Arial" w:cs="Arial"/>
              </w:rPr>
              <w:t xml:space="preserve">ition </w:t>
            </w:r>
            <w:r w:rsidRPr="00DA6EB3">
              <w:rPr>
                <w:rFonts w:ascii="Arial" w:hAnsi="Arial" w:cs="Arial"/>
                <w:spacing w:val="-2"/>
              </w:rPr>
              <w:t>w</w:t>
            </w:r>
            <w:r w:rsidRPr="00DA6EB3">
              <w:rPr>
                <w:rFonts w:ascii="Arial" w:hAnsi="Arial" w:cs="Arial"/>
                <w:spacing w:val="3"/>
              </w:rPr>
              <w:t>o</w:t>
            </w:r>
            <w:r w:rsidRPr="00DA6EB3">
              <w:rPr>
                <w:rFonts w:ascii="Arial" w:hAnsi="Arial" w:cs="Arial"/>
                <w:spacing w:val="-1"/>
              </w:rPr>
              <w:t>u</w:t>
            </w:r>
            <w:r w:rsidRPr="00DA6EB3">
              <w:rPr>
                <w:rFonts w:ascii="Arial" w:hAnsi="Arial" w:cs="Arial"/>
              </w:rPr>
              <w:t>ld</w:t>
            </w:r>
            <w:r w:rsidRPr="00DA6EB3">
              <w:rPr>
                <w:rFonts w:ascii="Arial" w:hAnsi="Arial" w:cs="Arial"/>
                <w:spacing w:val="1"/>
              </w:rPr>
              <w:t>f</w:t>
            </w:r>
            <w:r w:rsidRPr="00DA6EB3">
              <w:rPr>
                <w:rFonts w:ascii="Arial" w:hAnsi="Arial" w:cs="Arial"/>
                <w:spacing w:val="-1"/>
              </w:rPr>
              <w:t>u</w:t>
            </w:r>
            <w:r w:rsidRPr="00DA6EB3">
              <w:rPr>
                <w:rFonts w:ascii="Arial" w:hAnsi="Arial" w:cs="Arial"/>
                <w:spacing w:val="1"/>
              </w:rPr>
              <w:t>r</w:t>
            </w:r>
            <w:r w:rsidRPr="00DA6EB3">
              <w:rPr>
                <w:rFonts w:ascii="Arial" w:hAnsi="Arial" w:cs="Arial"/>
              </w:rPr>
              <w:t>t</w:t>
            </w:r>
            <w:r w:rsidRPr="00DA6EB3">
              <w:rPr>
                <w:rFonts w:ascii="Arial" w:hAnsi="Arial" w:cs="Arial"/>
                <w:spacing w:val="-1"/>
              </w:rPr>
              <w:t>h</w:t>
            </w:r>
            <w:r w:rsidRPr="00DA6EB3">
              <w:rPr>
                <w:rFonts w:ascii="Arial" w:hAnsi="Arial" w:cs="Arial"/>
              </w:rPr>
              <w:t>ere</w:t>
            </w:r>
            <w:r w:rsidRPr="00DA6EB3">
              <w:rPr>
                <w:rFonts w:ascii="Arial" w:hAnsi="Arial" w:cs="Arial"/>
                <w:spacing w:val="1"/>
              </w:rPr>
              <w:t>n</w:t>
            </w:r>
            <w:r w:rsidRPr="00DA6EB3">
              <w:rPr>
                <w:rFonts w:ascii="Arial" w:hAnsi="Arial" w:cs="Arial"/>
                <w:spacing w:val="-1"/>
              </w:rPr>
              <w:t>h</w:t>
            </w:r>
            <w:r w:rsidRPr="00DA6EB3">
              <w:rPr>
                <w:rFonts w:ascii="Arial" w:hAnsi="Arial" w:cs="Arial"/>
                <w:spacing w:val="3"/>
              </w:rPr>
              <w:t>a</w:t>
            </w:r>
            <w:r w:rsidRPr="00DA6EB3">
              <w:rPr>
                <w:rFonts w:ascii="Arial" w:hAnsi="Arial" w:cs="Arial"/>
                <w:spacing w:val="-1"/>
              </w:rPr>
              <w:t>n</w:t>
            </w:r>
            <w:r w:rsidRPr="00DA6EB3">
              <w:rPr>
                <w:rFonts w:ascii="Arial" w:hAnsi="Arial" w:cs="Arial"/>
              </w:rPr>
              <w:t>cet</w:t>
            </w:r>
            <w:r w:rsidRPr="00DA6EB3">
              <w:rPr>
                <w:rFonts w:ascii="Arial" w:hAnsi="Arial" w:cs="Arial"/>
                <w:spacing w:val="-1"/>
              </w:rPr>
              <w:t>h</w:t>
            </w:r>
            <w:r w:rsidRPr="00DA6EB3">
              <w:rPr>
                <w:rFonts w:ascii="Arial" w:hAnsi="Arial" w:cs="Arial"/>
              </w:rPr>
              <w:t>e</w:t>
            </w:r>
            <w:r w:rsidRPr="00DA6EB3">
              <w:rPr>
                <w:rFonts w:ascii="Arial" w:hAnsi="Arial" w:cs="Arial"/>
                <w:spacing w:val="1"/>
              </w:rPr>
              <w:t>p</w:t>
            </w:r>
            <w:r w:rsidRPr="00DA6EB3">
              <w:rPr>
                <w:rFonts w:ascii="Arial" w:hAnsi="Arial" w:cs="Arial"/>
              </w:rPr>
              <w:t>a</w:t>
            </w:r>
            <w:r w:rsidRPr="00DA6EB3">
              <w:rPr>
                <w:rFonts w:ascii="Arial" w:hAnsi="Arial" w:cs="Arial"/>
                <w:spacing w:val="4"/>
              </w:rPr>
              <w:t>p</w:t>
            </w:r>
            <w:r w:rsidRPr="00DA6EB3">
              <w:rPr>
                <w:rFonts w:ascii="Arial" w:hAnsi="Arial" w:cs="Arial"/>
              </w:rPr>
              <w:t>e</w:t>
            </w:r>
            <w:r w:rsidRPr="00DA6EB3">
              <w:rPr>
                <w:rFonts w:ascii="Arial" w:hAnsi="Arial" w:cs="Arial"/>
                <w:spacing w:val="1"/>
              </w:rPr>
              <w:t>r</w:t>
            </w:r>
            <w:r w:rsidRPr="00DA6EB3">
              <w:rPr>
                <w:rFonts w:ascii="Arial" w:hAnsi="Arial" w:cs="Arial"/>
              </w:rPr>
              <w:t>s</w:t>
            </w:r>
            <w:r w:rsidRPr="00DA6EB3">
              <w:rPr>
                <w:rFonts w:ascii="Arial" w:hAnsi="Arial" w:cs="Arial"/>
                <w:spacing w:val="2"/>
              </w:rPr>
              <w:t>i</w:t>
            </w:r>
            <w:r w:rsidRPr="00DA6EB3">
              <w:rPr>
                <w:rFonts w:ascii="Arial" w:hAnsi="Arial" w:cs="Arial"/>
                <w:spacing w:val="-4"/>
              </w:rPr>
              <w:t>m</w:t>
            </w:r>
            <w:r w:rsidRPr="00DA6EB3">
              <w:rPr>
                <w:rFonts w:ascii="Arial" w:hAnsi="Arial" w:cs="Arial"/>
                <w:spacing w:val="1"/>
              </w:rPr>
              <w:t>p</w:t>
            </w:r>
            <w:r w:rsidRPr="00DA6EB3">
              <w:rPr>
                <w:rFonts w:ascii="Arial" w:hAnsi="Arial" w:cs="Arial"/>
              </w:rPr>
              <w:t>a</w:t>
            </w:r>
            <w:r w:rsidRPr="00DA6EB3">
              <w:rPr>
                <w:rFonts w:ascii="Arial" w:hAnsi="Arial" w:cs="Arial"/>
                <w:spacing w:val="1"/>
              </w:rPr>
              <w:t>c</w:t>
            </w:r>
            <w:r w:rsidRPr="00DA6EB3">
              <w:rPr>
                <w:rFonts w:ascii="Arial" w:hAnsi="Arial" w:cs="Arial"/>
              </w:rPr>
              <w:t>t.</w:t>
            </w:r>
          </w:p>
        </w:tc>
        <w:tc>
          <w:tcPr>
            <w:tcW w:w="6445" w:type="dxa"/>
            <w:tcBorders>
              <w:top w:val="single" w:sz="5" w:space="0" w:color="000000"/>
              <w:left w:val="single" w:sz="5" w:space="0" w:color="000000"/>
              <w:bottom w:val="single" w:sz="5" w:space="0" w:color="000000"/>
              <w:right w:val="single" w:sz="5" w:space="0" w:color="000000"/>
            </w:tcBorders>
          </w:tcPr>
          <w:p w:rsidR="00E81365" w:rsidRPr="00DA6EB3" w:rsidRDefault="00AD3A8A">
            <w:pPr>
              <w:rPr>
                <w:rFonts w:ascii="Arial" w:hAnsi="Arial" w:cs="Arial"/>
              </w:rPr>
            </w:pPr>
            <w:r w:rsidRPr="00DA6EB3">
              <w:rPr>
                <w:rFonts w:ascii="Arial" w:hAnsi="Arial" w:cs="Arial"/>
              </w:rPr>
              <w:t>I have refined and included minor clarifications in the revised manuscript</w:t>
            </w:r>
          </w:p>
        </w:tc>
      </w:tr>
    </w:tbl>
    <w:p w:rsidR="00E81365" w:rsidRPr="00DA6EB3" w:rsidRDefault="00E81365">
      <w:pPr>
        <w:rPr>
          <w:rFonts w:ascii="Arial" w:hAnsi="Arial" w:cs="Arial"/>
        </w:rPr>
        <w:sectPr w:rsidR="00E81365" w:rsidRPr="00DA6EB3">
          <w:headerReference w:type="default" r:id="rId8"/>
          <w:footerReference w:type="default" r:id="rId9"/>
          <w:pgSz w:w="23820" w:h="16840" w:orient="landscape"/>
          <w:pgMar w:top="1540" w:right="1220" w:bottom="280" w:left="1220" w:header="1303" w:footer="685" w:gutter="0"/>
          <w:cols w:space="720"/>
        </w:sectPr>
      </w:pPr>
    </w:p>
    <w:p w:rsidR="00657ADC" w:rsidRPr="00DA6EB3" w:rsidRDefault="00657ADC" w:rsidP="00BC3AB9">
      <w:pPr>
        <w:spacing w:before="13" w:line="24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75"/>
        <w:gridCol w:w="7317"/>
        <w:gridCol w:w="7304"/>
      </w:tblGrid>
      <w:tr w:rsidR="00BC3AB9" w:rsidRPr="00DA6EB3" w:rsidTr="00BC3AB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C3AB9" w:rsidRPr="00DA6EB3" w:rsidRDefault="00BC3AB9" w:rsidP="00BC3AB9">
            <w:pPr>
              <w:spacing w:line="276" w:lineRule="auto"/>
              <w:rPr>
                <w:rFonts w:ascii="Arial" w:eastAsia="Arial Unicode MS" w:hAnsi="Arial" w:cs="Arial"/>
                <w:b/>
                <w:u w:val="single"/>
                <w:lang w:val="en-GB"/>
              </w:rPr>
            </w:pPr>
            <w:bookmarkStart w:id="1" w:name="_Hlk156057883"/>
            <w:bookmarkStart w:id="2" w:name="_Hlk156057704"/>
            <w:r w:rsidRPr="00DA6EB3">
              <w:rPr>
                <w:rFonts w:ascii="Arial" w:eastAsia="Arial Unicode MS" w:hAnsi="Arial" w:cs="Arial"/>
                <w:b/>
                <w:highlight w:val="yellow"/>
                <w:u w:val="single"/>
                <w:lang w:val="en-GB"/>
              </w:rPr>
              <w:t>PART  2:</w:t>
            </w:r>
          </w:p>
          <w:p w:rsidR="00BC3AB9" w:rsidRPr="00DA6EB3" w:rsidRDefault="00BC3AB9" w:rsidP="00BC3AB9">
            <w:pPr>
              <w:spacing w:line="276" w:lineRule="auto"/>
              <w:rPr>
                <w:rFonts w:ascii="Arial" w:eastAsia="Arial Unicode MS" w:hAnsi="Arial" w:cs="Arial"/>
                <w:b/>
                <w:u w:val="single"/>
                <w:lang w:val="en-GB"/>
              </w:rPr>
            </w:pPr>
          </w:p>
        </w:tc>
      </w:tr>
      <w:tr w:rsidR="00BC3AB9" w:rsidRPr="00DA6EB3" w:rsidTr="00BC3AB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C3AB9" w:rsidRPr="00DA6EB3" w:rsidRDefault="00BC3AB9" w:rsidP="00BC3AB9">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C3AB9" w:rsidRPr="00DA6EB3" w:rsidRDefault="00BC3AB9" w:rsidP="00BC3AB9">
            <w:pPr>
              <w:keepNext/>
              <w:spacing w:line="276" w:lineRule="auto"/>
              <w:outlineLvl w:val="1"/>
              <w:rPr>
                <w:rFonts w:ascii="Arial" w:eastAsia="MS Mincho" w:hAnsi="Arial" w:cs="Arial"/>
                <w:b/>
                <w:bCs/>
                <w:lang w:val="en-GB"/>
              </w:rPr>
            </w:pPr>
            <w:r w:rsidRPr="00DA6EB3">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C3AB9" w:rsidRPr="00DA6EB3" w:rsidRDefault="00BC3AB9" w:rsidP="00BC3AB9">
            <w:pPr>
              <w:spacing w:after="160" w:line="252" w:lineRule="auto"/>
              <w:rPr>
                <w:rFonts w:ascii="Arial" w:eastAsia="Calibri" w:hAnsi="Arial" w:cs="Arial"/>
                <w:kern w:val="2"/>
                <w:lang w:val="en-IN"/>
              </w:rPr>
            </w:pPr>
            <w:r w:rsidRPr="00DA6EB3">
              <w:rPr>
                <w:rFonts w:ascii="Arial" w:eastAsia="Calibri" w:hAnsi="Arial" w:cs="Arial"/>
                <w:b/>
                <w:kern w:val="2"/>
                <w:lang w:val="en-IN"/>
              </w:rPr>
              <w:t>Author’s Feedback</w:t>
            </w:r>
            <w:r w:rsidRPr="00DA6EB3">
              <w:rPr>
                <w:rFonts w:ascii="Arial" w:eastAsia="Calibri" w:hAnsi="Arial" w:cs="Arial"/>
                <w:kern w:val="2"/>
                <w:lang w:val="en-IN"/>
              </w:rPr>
              <w:t xml:space="preserve"> (It is mandatory that authors should write his/her feedback here)</w:t>
            </w:r>
          </w:p>
          <w:p w:rsidR="00BC3AB9" w:rsidRPr="00DA6EB3" w:rsidRDefault="00BC3AB9" w:rsidP="00BC3AB9">
            <w:pPr>
              <w:keepNext/>
              <w:spacing w:line="276" w:lineRule="auto"/>
              <w:outlineLvl w:val="1"/>
              <w:rPr>
                <w:rFonts w:ascii="Arial" w:eastAsia="MS Mincho" w:hAnsi="Arial" w:cs="Arial"/>
                <w:bCs/>
                <w:lang w:val="en-GB"/>
              </w:rPr>
            </w:pPr>
          </w:p>
        </w:tc>
      </w:tr>
      <w:tr w:rsidR="00BC3AB9" w:rsidRPr="00DA6EB3" w:rsidTr="00BC3AB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C3AB9" w:rsidRPr="00DA6EB3" w:rsidRDefault="00BC3AB9" w:rsidP="00BC3AB9">
            <w:pPr>
              <w:spacing w:line="276" w:lineRule="auto"/>
              <w:rPr>
                <w:rFonts w:ascii="Arial" w:eastAsia="Arial Unicode MS" w:hAnsi="Arial" w:cs="Arial"/>
                <w:b/>
                <w:lang w:val="en-GB"/>
              </w:rPr>
            </w:pPr>
            <w:r w:rsidRPr="00DA6EB3">
              <w:rPr>
                <w:rFonts w:ascii="Arial" w:eastAsia="Arial Unicode MS" w:hAnsi="Arial" w:cs="Arial"/>
                <w:b/>
                <w:lang w:val="en-GB"/>
              </w:rPr>
              <w:t xml:space="preserve">Are there ethical issues in this manuscript? </w:t>
            </w:r>
          </w:p>
          <w:p w:rsidR="00BC3AB9" w:rsidRPr="00DA6EB3" w:rsidRDefault="00BC3AB9" w:rsidP="00BC3AB9">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C3AB9" w:rsidRPr="00DA6EB3" w:rsidRDefault="00BC3AB9" w:rsidP="00BC3AB9">
            <w:pPr>
              <w:spacing w:line="276" w:lineRule="auto"/>
              <w:rPr>
                <w:rFonts w:ascii="Arial" w:eastAsia="Arial Unicode MS" w:hAnsi="Arial" w:cs="Arial"/>
                <w:i/>
                <w:iCs/>
                <w:u w:val="single"/>
                <w:lang w:val="en-GB"/>
              </w:rPr>
            </w:pPr>
            <w:r w:rsidRPr="00DA6EB3">
              <w:rPr>
                <w:rFonts w:ascii="Arial" w:eastAsia="Arial Unicode MS" w:hAnsi="Arial" w:cs="Arial"/>
                <w:i/>
                <w:iCs/>
                <w:u w:val="single"/>
                <w:lang w:val="en-GB"/>
              </w:rPr>
              <w:t>(If yes, Kindly please write down the ethical issues here in details)</w:t>
            </w:r>
          </w:p>
          <w:p w:rsidR="00BC3AB9" w:rsidRPr="00DA6EB3" w:rsidRDefault="00BC3AB9" w:rsidP="00BC3AB9">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C3AB9" w:rsidRPr="00DA6EB3" w:rsidRDefault="00BC3AB9" w:rsidP="00BC3AB9">
            <w:pPr>
              <w:spacing w:line="276" w:lineRule="auto"/>
              <w:rPr>
                <w:rFonts w:ascii="Arial" w:eastAsia="Arial Unicode MS" w:hAnsi="Arial" w:cs="Arial"/>
                <w:lang w:val="en-GB"/>
              </w:rPr>
            </w:pPr>
          </w:p>
          <w:p w:rsidR="00AD3A8A" w:rsidRPr="00DA6EB3" w:rsidRDefault="00AD3A8A" w:rsidP="00AD3A8A">
            <w:pPr>
              <w:spacing w:line="276" w:lineRule="auto"/>
              <w:rPr>
                <w:rFonts w:ascii="Arial" w:eastAsia="Arial Unicode MS" w:hAnsi="Arial" w:cs="Arial"/>
                <w:lang w:val="en-GB"/>
              </w:rPr>
            </w:pPr>
            <w:r w:rsidRPr="00DA6EB3">
              <w:rPr>
                <w:rFonts w:ascii="Arial" w:eastAsia="Arial Unicode MS" w:hAnsi="Arial" w:cs="Arial"/>
                <w:lang w:val="en-GB"/>
              </w:rPr>
              <w:t>No ethical issues are there in this manuscript.</w:t>
            </w:r>
          </w:p>
          <w:p w:rsidR="00BC3AB9" w:rsidRPr="00DA6EB3" w:rsidRDefault="00BC3AB9" w:rsidP="00BC3AB9">
            <w:pPr>
              <w:spacing w:line="276" w:lineRule="auto"/>
              <w:rPr>
                <w:rFonts w:ascii="Arial" w:eastAsia="Arial Unicode MS" w:hAnsi="Arial" w:cs="Arial"/>
                <w:lang w:val="en-GB"/>
              </w:rPr>
            </w:pPr>
          </w:p>
          <w:p w:rsidR="00BC3AB9" w:rsidRPr="00DA6EB3" w:rsidRDefault="00BC3AB9" w:rsidP="00BC3AB9">
            <w:pPr>
              <w:spacing w:line="276" w:lineRule="auto"/>
              <w:rPr>
                <w:rFonts w:ascii="Arial" w:eastAsia="Arial Unicode MS" w:hAnsi="Arial" w:cs="Arial"/>
                <w:lang w:val="en-GB"/>
              </w:rPr>
            </w:pPr>
          </w:p>
        </w:tc>
      </w:tr>
      <w:bookmarkEnd w:id="1"/>
    </w:tbl>
    <w:p w:rsidR="00BC3AB9" w:rsidRPr="00DA6EB3" w:rsidRDefault="00BC3AB9" w:rsidP="00BC3AB9">
      <w:pPr>
        <w:rPr>
          <w:rFonts w:ascii="Arial" w:hAnsi="Arial" w:cs="Arial"/>
        </w:rPr>
      </w:pPr>
    </w:p>
    <w:p w:rsidR="00BC3AB9" w:rsidRPr="00DA6EB3" w:rsidRDefault="00BC3AB9" w:rsidP="00BC3AB9">
      <w:pPr>
        <w:rPr>
          <w:rFonts w:ascii="Arial" w:hAnsi="Arial" w:cs="Arial"/>
        </w:rPr>
      </w:pPr>
    </w:p>
    <w:p w:rsidR="00BC3AB9" w:rsidRPr="00DA6EB3" w:rsidRDefault="00BC3AB9" w:rsidP="00BC3AB9">
      <w:pPr>
        <w:rPr>
          <w:rFonts w:ascii="Arial" w:hAnsi="Arial" w:cs="Arial"/>
          <w:bCs/>
          <w:u w:val="single"/>
          <w:lang w:val="en-GB"/>
        </w:rPr>
      </w:pPr>
    </w:p>
    <w:bookmarkEnd w:id="2"/>
    <w:p w:rsidR="00BC3AB9" w:rsidRPr="00DA6EB3" w:rsidRDefault="00BC3AB9" w:rsidP="00BC3AB9">
      <w:pPr>
        <w:rPr>
          <w:rFonts w:ascii="Arial" w:hAnsi="Arial" w:cs="Arial"/>
        </w:rPr>
      </w:pPr>
    </w:p>
    <w:p w:rsidR="00BC3AB9" w:rsidRPr="00DA6EB3" w:rsidRDefault="00BC3AB9" w:rsidP="00BC3AB9">
      <w:pPr>
        <w:spacing w:before="13" w:line="240" w:lineRule="exact"/>
        <w:rPr>
          <w:rFonts w:ascii="Arial" w:hAnsi="Arial" w:cs="Arial"/>
        </w:rPr>
      </w:pPr>
    </w:p>
    <w:sectPr w:rsidR="00BC3AB9" w:rsidRPr="00DA6EB3" w:rsidSect="00BC3AB9">
      <w:footerReference w:type="default" r:id="rId10"/>
      <w:pgSz w:w="23820" w:h="16840" w:orient="landscape"/>
      <w:pgMar w:top="1540" w:right="1220" w:bottom="280" w:left="1220" w:header="1303"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C49" w:rsidRDefault="00F22C49">
      <w:r>
        <w:separator/>
      </w:r>
    </w:p>
  </w:endnote>
  <w:endnote w:type="continuationSeparator" w:id="0">
    <w:p w:rsidR="00F22C49" w:rsidRDefault="00F2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365" w:rsidRDefault="00F22C49">
    <w:pPr>
      <w:spacing w:line="200" w:lineRule="exact"/>
    </w:pPr>
    <w:r>
      <w:pict>
        <v:shapetype id="_x0000_t202" coordsize="21600,21600" o:spt="202" path="m,l,21600r21600,l21600,xe">
          <v:stroke joinstyle="miter"/>
          <v:path gradientshapeok="t" o:connecttype="rect"/>
        </v:shapetype>
        <v:shape id="_x0000_s2145" type="#_x0000_t202" style="position:absolute;margin-left:71pt;margin-top:796.65pt;width:52.1pt;height:10.05pt;z-index:-4544;mso-position-horizontal-relative:page;mso-position-vertical-relative:page" filled="f" stroked="f">
          <v:textbox inset="0,0,0,0">
            <w:txbxContent>
              <w:p w:rsidR="00E81365" w:rsidRDefault="008A298E">
                <w:pPr>
                  <w:ind w:left="20" w:right="-24"/>
                  <w:rPr>
                    <w:sz w:val="16"/>
                    <w:szCs w:val="16"/>
                  </w:rPr>
                </w:pPr>
                <w:r>
                  <w:rPr>
                    <w:spacing w:val="1"/>
                    <w:sz w:val="16"/>
                    <w:szCs w:val="16"/>
                  </w:rPr>
                  <w:t>C</w:t>
                </w:r>
                <w:r>
                  <w:rPr>
                    <w:spacing w:val="-1"/>
                    <w:sz w:val="16"/>
                    <w:szCs w:val="16"/>
                  </w:rPr>
                  <w:t>r</w:t>
                </w:r>
                <w:r>
                  <w:rPr>
                    <w:spacing w:val="-2"/>
                    <w:sz w:val="16"/>
                    <w:szCs w:val="16"/>
                  </w:rPr>
                  <w:t>e</w:t>
                </w:r>
                <w:r>
                  <w:rPr>
                    <w:sz w:val="16"/>
                    <w:szCs w:val="16"/>
                  </w:rPr>
                  <w:t>a</w:t>
                </w:r>
                <w:r>
                  <w:rPr>
                    <w:spacing w:val="1"/>
                    <w:sz w:val="16"/>
                    <w:szCs w:val="16"/>
                  </w:rPr>
                  <w:t>t</w:t>
                </w:r>
                <w:r>
                  <w:rPr>
                    <w:spacing w:val="-2"/>
                    <w:sz w:val="16"/>
                    <w:szCs w:val="16"/>
                  </w:rPr>
                  <w:t>e</w:t>
                </w:r>
                <w:r>
                  <w:rPr>
                    <w:sz w:val="16"/>
                    <w:szCs w:val="16"/>
                  </w:rPr>
                  <w:t>d</w:t>
                </w:r>
                <w:r>
                  <w:rPr>
                    <w:spacing w:val="1"/>
                    <w:sz w:val="16"/>
                    <w:szCs w:val="16"/>
                  </w:rPr>
                  <w:t>b</w:t>
                </w:r>
                <w:r>
                  <w:rPr>
                    <w:spacing w:val="-4"/>
                    <w:sz w:val="16"/>
                    <w:szCs w:val="16"/>
                  </w:rPr>
                  <w:t>y</w:t>
                </w:r>
                <w:r>
                  <w:rPr>
                    <w:sz w:val="16"/>
                    <w:szCs w:val="16"/>
                  </w:rPr>
                  <w:t>:</w:t>
                </w:r>
                <w:r>
                  <w:rPr>
                    <w:spacing w:val="-1"/>
                    <w:sz w:val="16"/>
                    <w:szCs w:val="16"/>
                  </w:rPr>
                  <w:t xml:space="preserve"> D</w:t>
                </w:r>
                <w:r>
                  <w:rPr>
                    <w:sz w:val="16"/>
                    <w:szCs w:val="16"/>
                  </w:rPr>
                  <w:t>R</w:t>
                </w:r>
              </w:p>
            </w:txbxContent>
          </v:textbox>
          <w10:wrap anchorx="page" anchory="page"/>
        </v:shape>
      </w:pict>
    </w:r>
    <w:r>
      <w:pict>
        <v:shape id="_x0000_s2144" type="#_x0000_t202" style="position:absolute;margin-left:207.95pt;margin-top:796.65pt;width:55.65pt;height:10.05pt;z-index:-4543;mso-position-horizontal-relative:page;mso-position-vertical-relative:page" filled="f" stroked="f">
          <v:textbox inset="0,0,0,0">
            <w:txbxContent>
              <w:p w:rsidR="00E81365" w:rsidRDefault="008A298E">
                <w:pPr>
                  <w:ind w:left="20" w:right="-24"/>
                  <w:rPr>
                    <w:sz w:val="16"/>
                    <w:szCs w:val="16"/>
                  </w:rPr>
                </w:pPr>
                <w:r>
                  <w:rPr>
                    <w:spacing w:val="-2"/>
                    <w:sz w:val="16"/>
                    <w:szCs w:val="16"/>
                  </w:rPr>
                  <w:t>C</w:t>
                </w:r>
                <w:r>
                  <w:rPr>
                    <w:spacing w:val="1"/>
                    <w:sz w:val="16"/>
                    <w:szCs w:val="16"/>
                  </w:rPr>
                  <w:t>h</w:t>
                </w:r>
                <w:r>
                  <w:rPr>
                    <w:spacing w:val="-2"/>
                    <w:sz w:val="16"/>
                    <w:szCs w:val="16"/>
                  </w:rPr>
                  <w:t>e</w:t>
                </w:r>
                <w:r>
                  <w:rPr>
                    <w:sz w:val="16"/>
                    <w:szCs w:val="16"/>
                  </w:rPr>
                  <w:t>c</w:t>
                </w:r>
                <w:r>
                  <w:rPr>
                    <w:spacing w:val="1"/>
                    <w:sz w:val="16"/>
                    <w:szCs w:val="16"/>
                  </w:rPr>
                  <w:t>k</w:t>
                </w:r>
                <w:r>
                  <w:rPr>
                    <w:spacing w:val="-2"/>
                    <w:sz w:val="16"/>
                    <w:szCs w:val="16"/>
                  </w:rPr>
                  <w:t>e</w:t>
                </w:r>
                <w:r>
                  <w:rPr>
                    <w:sz w:val="16"/>
                    <w:szCs w:val="16"/>
                  </w:rPr>
                  <w:t xml:space="preserve">d </w:t>
                </w:r>
                <w:r>
                  <w:rPr>
                    <w:spacing w:val="1"/>
                    <w:sz w:val="16"/>
                    <w:szCs w:val="16"/>
                  </w:rPr>
                  <w:t>b</w:t>
                </w:r>
                <w:r>
                  <w:rPr>
                    <w:spacing w:val="-4"/>
                    <w:sz w:val="16"/>
                    <w:szCs w:val="16"/>
                  </w:rPr>
                  <w:t>y</w:t>
                </w:r>
                <w:r>
                  <w:rPr>
                    <w:sz w:val="16"/>
                    <w:szCs w:val="16"/>
                  </w:rPr>
                  <w:t>:</w:t>
                </w:r>
                <w:r>
                  <w:rPr>
                    <w:spacing w:val="-1"/>
                    <w:sz w:val="16"/>
                    <w:szCs w:val="16"/>
                  </w:rPr>
                  <w:t xml:space="preserve"> P</w:t>
                </w:r>
                <w:r>
                  <w:rPr>
                    <w:sz w:val="16"/>
                    <w:szCs w:val="16"/>
                  </w:rPr>
                  <w:t>M</w:t>
                </w:r>
              </w:p>
            </w:txbxContent>
          </v:textbox>
          <w10:wrap anchorx="page" anchory="page"/>
        </v:shape>
      </w:pict>
    </w:r>
    <w:r>
      <w:pict>
        <v:shape id="_x0000_s2143" type="#_x0000_t202" style="position:absolute;margin-left:347.75pt;margin-top:796.65pt;width:67.75pt;height:10.05pt;z-index:-4542;mso-position-horizontal-relative:page;mso-position-vertical-relative:page" filled="f" stroked="f">
          <v:textbox inset="0,0,0,0">
            <w:txbxContent>
              <w:p w:rsidR="00E81365" w:rsidRDefault="008A298E">
                <w:pPr>
                  <w:ind w:left="20" w:right="-24"/>
                  <w:rPr>
                    <w:sz w:val="16"/>
                    <w:szCs w:val="16"/>
                  </w:rPr>
                </w:pPr>
                <w:r>
                  <w:rPr>
                    <w:spacing w:val="-3"/>
                    <w:sz w:val="16"/>
                    <w:szCs w:val="16"/>
                  </w:rPr>
                  <w:t>A</w:t>
                </w:r>
                <w:r>
                  <w:rPr>
                    <w:spacing w:val="1"/>
                    <w:sz w:val="16"/>
                    <w:szCs w:val="16"/>
                  </w:rPr>
                  <w:t>pp</w:t>
                </w:r>
                <w:r>
                  <w:rPr>
                    <w:spacing w:val="-1"/>
                    <w:sz w:val="16"/>
                    <w:szCs w:val="16"/>
                  </w:rPr>
                  <w:t>rov</w:t>
                </w:r>
                <w:r>
                  <w:rPr>
                    <w:spacing w:val="-2"/>
                    <w:sz w:val="16"/>
                    <w:szCs w:val="16"/>
                  </w:rPr>
                  <w:t>e</w:t>
                </w:r>
                <w:r>
                  <w:rPr>
                    <w:sz w:val="16"/>
                    <w:szCs w:val="16"/>
                  </w:rPr>
                  <w:t>d</w:t>
                </w:r>
                <w:r>
                  <w:rPr>
                    <w:spacing w:val="1"/>
                    <w:sz w:val="16"/>
                    <w:szCs w:val="16"/>
                  </w:rPr>
                  <w:t>b</w:t>
                </w:r>
                <w:r>
                  <w:rPr>
                    <w:spacing w:val="-4"/>
                    <w:sz w:val="16"/>
                    <w:szCs w:val="16"/>
                  </w:rPr>
                  <w:t>y</w:t>
                </w:r>
                <w:r>
                  <w:rPr>
                    <w:sz w:val="16"/>
                    <w:szCs w:val="16"/>
                  </w:rPr>
                  <w:t>:</w:t>
                </w:r>
                <w:r>
                  <w:rPr>
                    <w:spacing w:val="1"/>
                    <w:sz w:val="16"/>
                    <w:szCs w:val="16"/>
                  </w:rPr>
                  <w:t>MB</w:t>
                </w:r>
                <w:r>
                  <w:rPr>
                    <w:sz w:val="16"/>
                    <w:szCs w:val="16"/>
                  </w:rPr>
                  <w:t>M</w:t>
                </w:r>
              </w:p>
            </w:txbxContent>
          </v:textbox>
          <w10:wrap anchorx="page" anchory="page"/>
        </v:shape>
      </w:pict>
    </w:r>
    <w:r>
      <w:pict>
        <v:shape id="_x0000_s2142" type="#_x0000_t202" style="position:absolute;margin-left:539.05pt;margin-top:796.65pt;width:80.4pt;height:10.05pt;z-index:-4541;mso-position-horizontal-relative:page;mso-position-vertical-relative:page" filled="f" stroked="f">
          <v:textbox inset="0,0,0,0">
            <w:txbxContent>
              <w:p w:rsidR="00E81365" w:rsidRDefault="008A298E">
                <w:pPr>
                  <w:ind w:left="20" w:right="-24"/>
                  <w:rPr>
                    <w:sz w:val="16"/>
                    <w:szCs w:val="16"/>
                  </w:rPr>
                </w:pPr>
                <w:r>
                  <w:rPr>
                    <w:spacing w:val="-1"/>
                    <w:sz w:val="16"/>
                    <w:szCs w:val="16"/>
                  </w:rPr>
                  <w:t>V</w:t>
                </w:r>
                <w:r>
                  <w:rPr>
                    <w:spacing w:val="-2"/>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 3</w:t>
                </w:r>
                <w:r>
                  <w:rPr>
                    <w:spacing w:val="-1"/>
                    <w:sz w:val="16"/>
                    <w:szCs w:val="16"/>
                  </w:rPr>
                  <w:t>(0</w:t>
                </w:r>
                <w:r>
                  <w:rPr>
                    <w:spacing w:val="1"/>
                    <w:sz w:val="16"/>
                    <w:szCs w:val="16"/>
                  </w:rPr>
                  <w:t>7</w:t>
                </w:r>
                <w:r>
                  <w:rPr>
                    <w:spacing w:val="-1"/>
                    <w:sz w:val="16"/>
                    <w:szCs w:val="16"/>
                  </w:rPr>
                  <w:t>-0</w:t>
                </w:r>
                <w:r>
                  <w:rPr>
                    <w:spacing w:val="2"/>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365" w:rsidRDefault="00F22C49">
    <w:pPr>
      <w:spacing w:line="200" w:lineRule="exac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36pt;margin-top:748pt;width:55pt;height:16.5pt;z-index:-4461;mso-position-horizontal-relative:page;mso-position-vertical-relative:page">
          <v:imagedata r:id="rId1" o:title=""/>
          <w10:wrap anchorx="page" anchory="page"/>
        </v:shape>
      </w:pict>
    </w:r>
    <w:r>
      <w:pict>
        <v:shapetype id="_x0000_t202" coordsize="21600,21600" o:spt="202" path="m,l,21600r21600,l21600,xe">
          <v:stroke joinstyle="miter"/>
          <v:path gradientshapeok="t" o:connecttype="rect"/>
        </v:shapetype>
        <v:shape id="_x0000_s2050" type="#_x0000_t202" style="position:absolute;margin-left:106pt;margin-top:752.3pt;width:103.5pt;height:8pt;z-index:-4460;mso-position-horizontal-relative:page;mso-position-vertical-relative:page" filled="f" stroked="f">
          <v:textbox inset="0,0,0,0">
            <w:txbxContent>
              <w:p w:rsidR="00E81365" w:rsidRDefault="008A298E">
                <w:pPr>
                  <w:spacing w:before="2"/>
                  <w:ind w:left="20"/>
                  <w:rPr>
                    <w:sz w:val="12"/>
                    <w:szCs w:val="12"/>
                  </w:rPr>
                </w:pPr>
                <w:r>
                  <w:rPr>
                    <w:color w:val="181818"/>
                    <w:w w:val="120"/>
                    <w:sz w:val="12"/>
                    <w:szCs w:val="12"/>
                  </w:rPr>
                  <w:t>Page</w:t>
                </w:r>
                <w:r>
                  <w:rPr>
                    <w:color w:val="181818"/>
                    <w:sz w:val="12"/>
                    <w:szCs w:val="12"/>
                  </w:rPr>
                  <w:t>17of17-</w:t>
                </w:r>
                <w:r>
                  <w:rPr>
                    <w:color w:val="181818"/>
                    <w:w w:val="116"/>
                    <w:sz w:val="12"/>
                    <w:szCs w:val="12"/>
                  </w:rPr>
                  <w:t>Integrity Submission</w:t>
                </w:r>
              </w:p>
            </w:txbxContent>
          </v:textbox>
          <w10:wrap anchorx="page" anchory="page"/>
        </v:shape>
      </w:pict>
    </w:r>
    <w:r>
      <w:pict>
        <v:shape id="_x0000_s2049" type="#_x0000_t202" style="position:absolute;margin-left:466.55pt;margin-top:752.3pt;width:110.45pt;height:8pt;z-index:-4459;mso-position-horizontal-relative:page;mso-position-vertical-relative:page" filled="f" stroked="f">
          <v:textbox inset="0,0,0,0">
            <w:txbxContent>
              <w:p w:rsidR="00E81365" w:rsidRDefault="008A298E">
                <w:pPr>
                  <w:spacing w:before="2"/>
                  <w:ind w:left="20"/>
                  <w:rPr>
                    <w:sz w:val="12"/>
                    <w:szCs w:val="12"/>
                  </w:rPr>
                </w:pPr>
                <w:r>
                  <w:rPr>
                    <w:color w:val="181818"/>
                    <w:w w:val="116"/>
                    <w:sz w:val="12"/>
                    <w:szCs w:val="12"/>
                  </w:rPr>
                  <w:t>Submission</w:t>
                </w:r>
                <w:r>
                  <w:rPr>
                    <w:color w:val="181818"/>
                    <w:sz w:val="12"/>
                    <w:szCs w:val="12"/>
                  </w:rPr>
                  <w:t xml:space="preserve">ID  </w:t>
                </w:r>
                <w:r>
                  <w:rPr>
                    <w:color w:val="181818"/>
                    <w:w w:val="113"/>
                    <w:sz w:val="12"/>
                    <w:szCs w:val="12"/>
                  </w:rPr>
                  <w:t>trn:oid:::1:3387831401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C49" w:rsidRDefault="00F22C49">
      <w:r>
        <w:separator/>
      </w:r>
    </w:p>
  </w:footnote>
  <w:footnote w:type="continuationSeparator" w:id="0">
    <w:p w:rsidR="00F22C49" w:rsidRDefault="00F22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365" w:rsidRDefault="00F22C49">
    <w:pPr>
      <w:spacing w:line="200" w:lineRule="exact"/>
    </w:pPr>
    <w:r>
      <w:pict>
        <v:shapetype id="_x0000_t202" coordsize="21600,21600" o:spt="202" path="m,l,21600r21600,l21600,xe">
          <v:stroke joinstyle="miter"/>
          <v:path gradientshapeok="t" o:connecttype="rect"/>
        </v:shapetype>
        <v:shape id="_x0000_s2146" type="#_x0000_t202" style="position:absolute;margin-left:71pt;margin-top:64.15pt;width:86.8pt;height:14pt;z-index:-4545;mso-position-horizontal-relative:page;mso-position-vertical-relative:page" filled="f" stroked="f">
          <v:textbox inset="0,0,0,0">
            <w:txbxContent>
              <w:p w:rsidR="00E81365" w:rsidRDefault="008A298E">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3"/>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wForm3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2136B"/>
    <w:multiLevelType w:val="multilevel"/>
    <w:tmpl w:val="65ECA2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characterSpacingControl w:val="doNotCompress"/>
  <w:hdrShapeDefaults>
    <o:shapedefaults v:ext="edit" spidmax="35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1365"/>
    <w:rsid w:val="002A0DD9"/>
    <w:rsid w:val="003F33C4"/>
    <w:rsid w:val="004001B4"/>
    <w:rsid w:val="006359AE"/>
    <w:rsid w:val="00657ADC"/>
    <w:rsid w:val="006E4FA5"/>
    <w:rsid w:val="00837B93"/>
    <w:rsid w:val="008A298E"/>
    <w:rsid w:val="00A80EAF"/>
    <w:rsid w:val="00AD3A8A"/>
    <w:rsid w:val="00B47F97"/>
    <w:rsid w:val="00BC3AB9"/>
    <w:rsid w:val="00CD4B91"/>
    <w:rsid w:val="00D86C93"/>
    <w:rsid w:val="00DA6EB3"/>
    <w:rsid w:val="00DF7245"/>
    <w:rsid w:val="00E25ED5"/>
    <w:rsid w:val="00E81365"/>
    <w:rsid w:val="00F22C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56"/>
    <o:shapelayout v:ext="edit">
      <o:idmap v:ext="edit" data="1,3"/>
    </o:shapelayout>
  </w:shapeDefaults>
  <w:decimalSymbol w:val="."/>
  <w:listSeparator w:val=","/>
  <w15:docId w15:val="{522CA32B-697C-4BCE-B51A-C7D824A4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997341">
      <w:bodyDiv w:val="1"/>
      <w:marLeft w:val="0"/>
      <w:marRight w:val="0"/>
      <w:marTop w:val="0"/>
      <w:marBottom w:val="0"/>
      <w:divBdr>
        <w:top w:val="none" w:sz="0" w:space="0" w:color="auto"/>
        <w:left w:val="none" w:sz="0" w:space="0" w:color="auto"/>
        <w:bottom w:val="none" w:sz="0" w:space="0" w:color="auto"/>
        <w:right w:val="none" w:sz="0" w:space="0" w:color="auto"/>
      </w:divBdr>
    </w:div>
    <w:div w:id="861432609">
      <w:bodyDiv w:val="1"/>
      <w:marLeft w:val="0"/>
      <w:marRight w:val="0"/>
      <w:marTop w:val="0"/>
      <w:marBottom w:val="0"/>
      <w:divBdr>
        <w:top w:val="none" w:sz="0" w:space="0" w:color="auto"/>
        <w:left w:val="none" w:sz="0" w:space="0" w:color="auto"/>
        <w:bottom w:val="none" w:sz="0" w:space="0" w:color="auto"/>
        <w:right w:val="none" w:sz="0" w:space="0" w:color="auto"/>
      </w:divBdr>
    </w:div>
    <w:div w:id="1806461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14</cp:revision>
  <dcterms:created xsi:type="dcterms:W3CDTF">2025-10-27T09:55:00Z</dcterms:created>
  <dcterms:modified xsi:type="dcterms:W3CDTF">2025-10-30T10:37:00Z</dcterms:modified>
</cp:coreProperties>
</file>