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8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Journa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Name: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105"/>
            </w:pPr>
            <w:r>
              <w:rPr>
                <w:rFonts w:cs="Arial" w:hAnsi="Arial" w:eastAsia="Arial" w:ascii="Arial"/>
                <w:b/>
                <w:color w:val="0000FF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Jo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u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r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FF"/>
                <w:spacing w:val="6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f</w:t>
            </w:r>
            <w:r>
              <w:rPr>
                <w:rFonts w:cs="Times New Roman" w:hAnsi="Times New Roman" w:eastAsia="Times New Roman" w:ascii="Times New Roman"/>
                <w:color w:val="0000FF"/>
                <w:spacing w:val="5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d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u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cat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,</w:t>
            </w:r>
            <w:r>
              <w:rPr>
                <w:rFonts w:cs="Times New Roman" w:hAnsi="Times New Roman" w:eastAsia="Times New Roman" w:ascii="Times New Roman"/>
                <w:color w:val="0000FF"/>
                <w:spacing w:val="6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S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t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FF"/>
                <w:spacing w:val="4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d</w:t>
            </w:r>
            <w:r>
              <w:rPr>
                <w:rFonts w:cs="Times New Roman" w:hAnsi="Times New Roman" w:eastAsia="Times New Roman" w:ascii="Times New Roman"/>
                <w:color w:val="0000FF"/>
                <w:spacing w:val="4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B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eh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av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o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u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r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al</w:t>
            </w:r>
            <w:r>
              <w:rPr>
                <w:rFonts w:cs="Times New Roman" w:hAnsi="Times New Roman" w:eastAsia="Times New Roman" w:ascii="Times New Roman"/>
                <w:color w:val="0000FF"/>
                <w:spacing w:val="6"/>
                <w:w w:val="100"/>
                <w:sz w:val="20"/>
                <w:szCs w:val="20"/>
                <w:u w:val="thick" w:color="0000FF"/>
              </w:rPr>
              <w:t> 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S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  <w:t>i</w:t>
            </w:r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en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  <w:u w:val="thick" w:color="0000FF"/>
              </w:rPr>
              <w:t>ce</w:t>
            </w:r>
            <w:r>
              <w:rPr>
                <w:rFonts w:cs="Arial" w:hAnsi="Arial" w:eastAsia="Arial" w:ascii="Arial"/>
                <w:b/>
                <w:color w:val="0000FF"/>
                <w:spacing w:val="-1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2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umb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1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7"/>
              <w:ind w:left="10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58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1"/>
                <w:sz w:val="20"/>
                <w:szCs w:val="20"/>
              </w:rPr>
              <w:t>t: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Educ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Quant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Synthe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Studen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Engage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eve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6" w:hRule="exact"/>
        </w:trPr>
        <w:tc>
          <w:tcPr>
            <w:tcW w:w="5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Ty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le</w:t>
            </w:r>
          </w:p>
        </w:tc>
        <w:tc>
          <w:tcPr>
            <w:tcW w:w="157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1"/>
              <w:ind w:left="105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220"/>
      </w:pPr>
      <w:r>
        <w:pict>
          <v:group style="position:absolute;margin-left:339.1pt;margin-top:36.2659pt;width:429.88pt;height:24.04pt;mso-position-horizontal-relative:page;mso-position-vertical-relative:paragraph;z-index:-188" coordorigin="6782,725" coordsize="8598,481">
            <v:shape style="position:absolute;left:6792;top:735;width:8578;height:230" coordorigin="6792,735" coordsize="8578,230" path="m6792,735l6792,966,15370,966,15370,735,6792,735xe" filled="t" fillcolor="#FFFF00" stroked="f">
              <v:path arrowok="t"/>
              <v:fill/>
            </v:shape>
            <v:shape style="position:absolute;left:6792;top:966;width:614;height:230" coordorigin="6792,966" coordsize="614,230" path="m6792,966l6792,1196,7406,1196,7406,966,6792,966xe" filled="t" fillcolor="#FFFF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  <w:t>PA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74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ewe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632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(AI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(I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ator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writ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his/h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9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</w:p>
        </w:tc>
      </w:tr>
      <w:tr>
        <w:trPr>
          <w:trHeight w:val="1277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22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nte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rta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usc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rip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sentence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requ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100" w:right="12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ewe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ake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boar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addres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manuscr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</w:p>
        </w:tc>
      </w:tr>
      <w:tr>
        <w:trPr>
          <w:trHeight w:val="1272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(I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alte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ativ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“Th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”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100" w:right="7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change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‘Ef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-An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uden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ear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</w:tr>
      <w:tr>
        <w:trPr>
          <w:trHeight w:val="1272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19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bstr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(o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som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100" w:right="269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abs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upda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researc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que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ypo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atio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sugges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0"/>
                <w:szCs w:val="20"/>
              </w:rPr>
              <w:t>ie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er.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15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336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2" w:lineRule="exact" w:line="220"/>
              <w:ind w:left="100" w:right="45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addres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recom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menda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bee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adde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reques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rev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</w:p>
        </w:tc>
      </w:tr>
      <w:tr>
        <w:trPr>
          <w:trHeight w:val="710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63" w:right="37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ona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references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7"/>
                <w:sz w:val="13"/>
                <w:szCs w:val="13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position w:val="7"/>
                <w:sz w:val="13"/>
                <w:szCs w:val="1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hav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pointe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out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 w:lineRule="exact" w:line="220"/>
              <w:ind w:left="100" w:right="13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upda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AP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7"/>
                <w:sz w:val="13"/>
                <w:szCs w:val="13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position w:val="7"/>
                <w:sz w:val="13"/>
                <w:szCs w:val="13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yl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position w:val="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requ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1"/>
                <w:position w:val="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1"/>
                <w:position w:val="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  <w:t>.</w:t>
            </w:r>
          </w:p>
        </w:tc>
      </w:tr>
      <w:tr>
        <w:trPr>
          <w:trHeight w:val="701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3" w:right="359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fo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ola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rl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1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atio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ns?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186" w:hRule="exact"/>
        </w:trPr>
        <w:tc>
          <w:tcPr>
            <w:tcW w:w="53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3"/>
            </w:pPr>
            <w:r>
              <w:rPr>
                <w:rFonts w:cs="Times New Roman" w:hAnsi="Times New Roman" w:eastAsia="Times New Roman" w:ascii="Times New Roman"/>
                <w:b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Op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Ge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com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</w:p>
        </w:tc>
        <w:tc>
          <w:tcPr>
            <w:tcW w:w="93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6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sectPr>
          <w:pgMar w:header="1308" w:footer="681" w:top="1540" w:bottom="280" w:left="1220" w:right="1220"/>
          <w:headerReference w:type="default" r:id="rId4"/>
          <w:footerReference w:type="default" r:id="rId5"/>
          <w:pgSz w:w="23820" w:h="16840" w:orient="landscape"/>
        </w:sectPr>
      </w:pP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5"/>
        <w:ind w:left="220"/>
      </w:pPr>
      <w:r>
        <w:pict>
          <v:group style="position:absolute;margin-left:71.47pt;margin-top:1.26988pt;width:42.82pt;height:12.52pt;mso-position-horizontal-relative:page;mso-position-vertical-relative:paragraph;z-index:-187" coordorigin="1429,25" coordsize="856,250">
            <v:shape style="position:absolute;left:1440;top:35;width:835;height:230" coordorigin="1440,35" coordsize="835,230" path="m1440,35l1440,266,2275,266,2275,35,1440,35xe" filled="t" fillcolor="#FFFF00" stroked="f">
              <v:path arrowok="t"/>
              <v:fill/>
            </v:shape>
            <v:shape style="position:absolute;left:1440;top:251;width:835;height:0" coordorigin="1440,251" coordsize="835,0" path="m1440,251l2275,251e" filled="f" stroked="t" strokeweight="1.06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PAR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7" w:hRule="exact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-1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(I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ator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uth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wr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s/h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0"/>
              <w:ind w:left="-1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here)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02" w:hRule="exact"/>
        </w:trPr>
        <w:tc>
          <w:tcPr>
            <w:tcW w:w="68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3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1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i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(If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ta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-1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N/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</w:p>
        </w:tc>
      </w:tr>
    </w:tbl>
    <w:sectPr>
      <w:pgMar w:header="1308" w:footer="681" w:top="1540" w:bottom="280" w:left="1220" w:right="1220"/>
      <w:pgSz w:w="23820" w:h="16840" w:orient="landscap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6.867pt;width:52.166pt;height:9.92pt;mso-position-horizontal-relative:page;mso-position-vertical-relative:page;z-index:-18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4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207.874pt;margin-top:796.867pt;width:55.6997pt;height:9.92pt;mso-position-horizontal-relative:page;mso-position-vertical-relative:page;z-index:-186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Ch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347.648pt;margin-top:796.867pt;width:67.6779pt;height:9.92pt;mso-position-horizontal-relative:page;mso-position-vertical-relative:page;z-index:-18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Ap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pt;margin-top:796.867pt;width:80.2224pt;height:9.92pt;mso-position-horizontal-relative:page;mso-position-vertical-relative:page;z-index:-18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(0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-07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-2024)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64.3962pt;width:86.6973pt;height:14pt;mso-position-horizontal-relative:page;mso-position-vertical-relative:page;z-index:-18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cs="Times New Roman" w:hAnsi="Times New Roman" w:eastAsia="Times New Roman" w:ascii="Times New Roman"/>
                    <w:color w:val="003399"/>
                    <w:spacing w:val="7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Times New Roman" w:hAnsi="Times New Roman" w:eastAsia="Times New Roman" w:ascii="Times New Roman"/>
                    <w:color w:val="003399"/>
                    <w:spacing w:val="6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