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3D8D99" w14:textId="77777777" w:rsidR="00826921" w:rsidRDefault="00826921">
      <w:pPr>
        <w:spacing w:line="200" w:lineRule="exact"/>
      </w:pPr>
    </w:p>
    <w:p w14:paraId="1C3D8D9A" w14:textId="77777777" w:rsidR="00826921" w:rsidRDefault="00826921">
      <w:pPr>
        <w:spacing w:line="200" w:lineRule="exact"/>
      </w:pPr>
    </w:p>
    <w:p w14:paraId="1C3D8D9B" w14:textId="77777777" w:rsidR="00826921" w:rsidRDefault="00826921">
      <w:pPr>
        <w:spacing w:before="4" w:line="20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826921" w14:paraId="1C3D8D9E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D8D9C" w14:textId="77777777" w:rsidR="00826921" w:rsidRDefault="00CC1A41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J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Na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D8D9D" w14:textId="77777777" w:rsidR="00826921" w:rsidRDefault="004A47DB">
            <w:pPr>
              <w:spacing w:before="25"/>
              <w:ind w:left="102"/>
              <w:rPr>
                <w:rFonts w:ascii="Arial" w:eastAsia="Arial" w:hAnsi="Arial" w:cs="Arial"/>
              </w:rPr>
            </w:pPr>
            <w:hyperlink r:id="rId7">
              <w:r w:rsidR="00CC1A4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 w:rsidR="00CC1A41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u</w:t>
              </w:r>
              <w:r w:rsidR="00CC1A4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CC1A4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 w:rsidR="00CC1A41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="00CC1A4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 w:rsidR="00CC1A41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 xml:space="preserve"> </w:t>
              </w:r>
              <w:r w:rsidR="00CC1A4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E</w:t>
              </w:r>
              <w:r w:rsidR="00CC1A4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ngine</w:t>
              </w:r>
              <w:r w:rsidR="00CC1A41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e</w:t>
              </w:r>
              <w:r w:rsidR="00CC1A4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CC1A4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ing</w:t>
              </w:r>
              <w:r w:rsidR="00CC1A41">
                <w:rPr>
                  <w:rFonts w:ascii="Arial" w:eastAsia="Arial" w:hAnsi="Arial" w:cs="Arial"/>
                  <w:b/>
                  <w:color w:val="0000FF"/>
                  <w:spacing w:val="-11"/>
                  <w:u w:val="thick" w:color="0000FF"/>
                </w:rPr>
                <w:t xml:space="preserve"> </w:t>
              </w:r>
              <w:r w:rsidR="00CC1A41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 w:rsidR="00CC1A4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="00CC1A4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s</w:t>
              </w:r>
              <w:r w:rsidR="00CC1A4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="00CC1A41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a</w:t>
              </w:r>
              <w:r w:rsidR="00CC1A4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CC1A4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ch</w:t>
              </w:r>
              <w:r w:rsidR="00CC1A41">
                <w:rPr>
                  <w:rFonts w:ascii="Arial" w:eastAsia="Arial" w:hAnsi="Arial" w:cs="Arial"/>
                  <w:b/>
                  <w:color w:val="0000FF"/>
                  <w:spacing w:val="-8"/>
                  <w:u w:val="thick" w:color="0000FF"/>
                </w:rPr>
                <w:t xml:space="preserve"> </w:t>
              </w:r>
              <w:r w:rsidR="00CC1A4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and</w:t>
              </w:r>
              <w:r w:rsidR="00CC1A41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 xml:space="preserve"> </w:t>
              </w:r>
              <w:r w:rsidR="00CC1A4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Rep</w:t>
              </w:r>
              <w:r w:rsidR="00CC1A41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="00CC1A4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CC1A41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="00CC1A4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</w:t>
              </w:r>
            </w:hyperlink>
          </w:p>
        </w:tc>
      </w:tr>
      <w:tr w:rsidR="00826921" w14:paraId="1C3D8DA1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D8D9F" w14:textId="77777777" w:rsidR="00826921" w:rsidRDefault="00CC1A41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</w:rPr>
              <w:t>Nu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b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D8DA0" w14:textId="77777777" w:rsidR="00826921" w:rsidRDefault="00CC1A41">
            <w:pPr>
              <w:spacing w:before="25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4"/>
              </w:rPr>
              <w:t>M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>_</w:t>
            </w:r>
            <w:r>
              <w:rPr>
                <w:rFonts w:ascii="Arial" w:eastAsia="Arial" w:hAnsi="Arial" w:cs="Arial"/>
                <w:b/>
              </w:rPr>
              <w:t>J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RR_1</w:t>
            </w:r>
            <w:r>
              <w:rPr>
                <w:rFonts w:ascii="Arial" w:eastAsia="Arial" w:hAnsi="Arial" w:cs="Arial"/>
                <w:b/>
                <w:spacing w:val="1"/>
              </w:rPr>
              <w:t>2</w:t>
            </w:r>
            <w:r>
              <w:rPr>
                <w:rFonts w:ascii="Arial" w:eastAsia="Arial" w:hAnsi="Arial" w:cs="Arial"/>
                <w:b/>
              </w:rPr>
              <w:t>7</w:t>
            </w:r>
            <w:r>
              <w:rPr>
                <w:rFonts w:ascii="Arial" w:eastAsia="Arial" w:hAnsi="Arial" w:cs="Arial"/>
                <w:b/>
                <w:spacing w:val="1"/>
              </w:rPr>
              <w:t>7</w:t>
            </w:r>
            <w:r>
              <w:rPr>
                <w:rFonts w:ascii="Arial" w:eastAsia="Arial" w:hAnsi="Arial" w:cs="Arial"/>
                <w:b/>
              </w:rPr>
              <w:t>48</w:t>
            </w:r>
          </w:p>
        </w:tc>
      </w:tr>
      <w:tr w:rsidR="00826921" w14:paraId="1C3D8DA5" w14:textId="77777777" w:rsidTr="00556EA4">
        <w:trPr>
          <w:trHeight w:hRule="exact" w:val="53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D8DA2" w14:textId="77777777" w:rsidR="00826921" w:rsidRDefault="00CC1A41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</w:rPr>
              <w:t>f t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D8DA3" w14:textId="77777777" w:rsidR="00826921" w:rsidRDefault="00826921">
            <w:pPr>
              <w:spacing w:before="5" w:line="200" w:lineRule="exact"/>
            </w:pPr>
          </w:p>
          <w:p w14:paraId="1C3D8DA4" w14:textId="77777777" w:rsidR="00826921" w:rsidRDefault="00CC1A41">
            <w:pPr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In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egr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ed</w:t>
            </w:r>
            <w:r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Io</w:t>
            </w:r>
            <w:r>
              <w:rPr>
                <w:rFonts w:ascii="Arial" w:eastAsia="Arial" w:hAnsi="Arial" w:cs="Arial"/>
                <w:b/>
                <w:spacing w:val="4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</w:rPr>
              <w:t>-</w:t>
            </w:r>
            <w:r>
              <w:rPr>
                <w:rFonts w:ascii="Arial" w:eastAsia="Arial" w:hAnsi="Arial" w:cs="Arial"/>
                <w:b/>
              </w:rPr>
              <w:t>Bas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  <w:spacing w:val="3"/>
              </w:rPr>
              <w:t>m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Bill</w:t>
            </w:r>
            <w:r>
              <w:rPr>
                <w:rFonts w:ascii="Arial" w:eastAsia="Arial" w:hAnsi="Arial" w:cs="Arial"/>
                <w:b/>
                <w:spacing w:val="-1"/>
              </w:rPr>
              <w:t>i</w:t>
            </w:r>
            <w:r>
              <w:rPr>
                <w:rFonts w:ascii="Arial" w:eastAsia="Arial" w:hAnsi="Arial" w:cs="Arial"/>
                <w:b/>
              </w:rPr>
              <w:t>ng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and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LPG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G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L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</w:rPr>
              <w:t>k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</w:rPr>
              <w:t>g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cti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S</w:t>
            </w:r>
            <w:r>
              <w:rPr>
                <w:rFonts w:ascii="Arial" w:eastAsia="Arial" w:hAnsi="Arial" w:cs="Arial"/>
                <w:b/>
              </w:rPr>
              <w:t>y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em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for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3"/>
              </w:rPr>
              <w:t>g</w:t>
            </w:r>
            <w:r>
              <w:rPr>
                <w:rFonts w:ascii="Arial" w:eastAsia="Arial" w:hAnsi="Arial" w:cs="Arial"/>
                <w:b/>
              </w:rPr>
              <w:t>y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ff</w:t>
            </w:r>
            <w:r>
              <w:rPr>
                <w:rFonts w:ascii="Arial" w:eastAsia="Arial" w:hAnsi="Arial" w:cs="Arial"/>
                <w:b/>
              </w:rPr>
              <w:t>ic</w:t>
            </w:r>
            <w:r>
              <w:rPr>
                <w:rFonts w:ascii="Arial" w:eastAsia="Arial" w:hAnsi="Arial" w:cs="Arial"/>
                <w:b/>
                <w:spacing w:val="-1"/>
              </w:rPr>
              <w:t>i</w:t>
            </w:r>
            <w:r>
              <w:rPr>
                <w:rFonts w:ascii="Arial" w:eastAsia="Arial" w:hAnsi="Arial" w:cs="Arial"/>
                <w:b/>
              </w:rPr>
              <w:t>en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</w:rPr>
              <w:t>y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</w:rPr>
              <w:t>n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afe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</w:rPr>
              <w:t>y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in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2"/>
              </w:rPr>
              <w:t>m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Li</w:t>
            </w:r>
            <w:r>
              <w:rPr>
                <w:rFonts w:ascii="Arial" w:eastAsia="Arial" w:hAnsi="Arial" w:cs="Arial"/>
                <w:b/>
                <w:spacing w:val="2"/>
              </w:rPr>
              <w:t>v</w:t>
            </w:r>
            <w:r>
              <w:rPr>
                <w:rFonts w:ascii="Arial" w:eastAsia="Arial" w:hAnsi="Arial" w:cs="Arial"/>
                <w:b/>
              </w:rPr>
              <w:t>ing</w:t>
            </w:r>
          </w:p>
        </w:tc>
      </w:tr>
      <w:tr w:rsidR="00826921" w14:paraId="1C3D8DA8" w14:textId="77777777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D8DA6" w14:textId="77777777" w:rsidR="00826921" w:rsidRDefault="00CC1A41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5"/>
              </w:rPr>
              <w:t>T</w:t>
            </w:r>
            <w:r>
              <w:rPr>
                <w:rFonts w:ascii="Arial" w:eastAsia="Arial" w:hAnsi="Arial" w:cs="Arial"/>
                <w:spacing w:val="-6"/>
              </w:rPr>
              <w:t>y</w:t>
            </w:r>
            <w:r>
              <w:rPr>
                <w:rFonts w:ascii="Arial" w:eastAsia="Arial" w:hAnsi="Arial" w:cs="Arial"/>
              </w:rPr>
              <w:t>pe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</w:rPr>
              <w:t>of t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A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cl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D8DA7" w14:textId="77777777" w:rsidR="00826921" w:rsidRDefault="00CC1A41">
            <w:pPr>
              <w:spacing w:before="46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ho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ch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ic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</w:rPr>
              <w:t>e</w:t>
            </w:r>
          </w:p>
        </w:tc>
      </w:tr>
    </w:tbl>
    <w:p w14:paraId="1C3D8DB6" w14:textId="64ABDA52" w:rsidR="00826921" w:rsidRDefault="00826921">
      <w:pPr>
        <w:spacing w:before="13" w:line="240" w:lineRule="exact"/>
        <w:rPr>
          <w:sz w:val="24"/>
          <w:szCs w:val="24"/>
        </w:rPr>
      </w:pPr>
    </w:p>
    <w:p w14:paraId="1C3D8DB7" w14:textId="77777777" w:rsidR="00826921" w:rsidRDefault="00CC1A41">
      <w:pPr>
        <w:spacing w:before="33" w:line="220" w:lineRule="exact"/>
        <w:ind w:left="228"/>
      </w:pPr>
      <w:r>
        <w:rPr>
          <w:b/>
          <w:position w:val="-1"/>
          <w:highlight w:val="yellow"/>
        </w:rPr>
        <w:t>PART</w:t>
      </w:r>
      <w:r>
        <w:rPr>
          <w:b/>
          <w:spacing w:val="44"/>
          <w:position w:val="-1"/>
          <w:highlight w:val="yellow"/>
        </w:rPr>
        <w:t xml:space="preserve"> </w:t>
      </w:r>
      <w:r>
        <w:rPr>
          <w:b/>
          <w:spacing w:val="1"/>
          <w:position w:val="-1"/>
          <w:highlight w:val="yellow"/>
        </w:rPr>
        <w:t>1</w:t>
      </w:r>
      <w:r>
        <w:rPr>
          <w:b/>
          <w:position w:val="-1"/>
          <w:highlight w:val="yellow"/>
        </w:rPr>
        <w:t>:</w:t>
      </w:r>
      <w:r>
        <w:rPr>
          <w:b/>
          <w:position w:val="-1"/>
        </w:rPr>
        <w:t xml:space="preserve"> C</w:t>
      </w:r>
      <w:r>
        <w:rPr>
          <w:b/>
          <w:spacing w:val="4"/>
          <w:position w:val="-1"/>
        </w:rPr>
        <w:t>o</w:t>
      </w:r>
      <w:r>
        <w:rPr>
          <w:b/>
          <w:spacing w:val="-3"/>
          <w:position w:val="-1"/>
        </w:rPr>
        <w:t>mm</w:t>
      </w:r>
      <w:r>
        <w:rPr>
          <w:b/>
          <w:spacing w:val="3"/>
          <w:position w:val="-1"/>
        </w:rPr>
        <w:t>e</w:t>
      </w:r>
      <w:r>
        <w:rPr>
          <w:b/>
          <w:position w:val="-1"/>
        </w:rPr>
        <w:t>nts</w:t>
      </w:r>
    </w:p>
    <w:p w14:paraId="1C3D8DB8" w14:textId="77777777" w:rsidR="00826921" w:rsidRDefault="00826921">
      <w:pPr>
        <w:spacing w:before="11" w:line="220" w:lineRule="exact"/>
        <w:rPr>
          <w:sz w:val="22"/>
          <w:szCs w:val="22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5"/>
        <w:gridCol w:w="9263"/>
        <w:gridCol w:w="6378"/>
      </w:tblGrid>
      <w:tr w:rsidR="00826921" w14:paraId="1C3D8DBD" w14:textId="77777777">
        <w:trPr>
          <w:trHeight w:hRule="exact" w:val="701"/>
        </w:trPr>
        <w:tc>
          <w:tcPr>
            <w:tcW w:w="5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D8DB9" w14:textId="77777777" w:rsidR="00826921" w:rsidRDefault="00826921"/>
        </w:tc>
        <w:tc>
          <w:tcPr>
            <w:tcW w:w="9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D8DBA" w14:textId="77777777" w:rsidR="00826921" w:rsidRDefault="00CC1A41">
            <w:pPr>
              <w:spacing w:line="220" w:lineRule="exact"/>
              <w:ind w:left="102"/>
            </w:pPr>
            <w:r>
              <w:rPr>
                <w:b/>
              </w:rPr>
              <w:t>Re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ie</w:t>
            </w:r>
            <w:r>
              <w:rPr>
                <w:b/>
                <w:spacing w:val="3"/>
              </w:rPr>
              <w:t>w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r’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ent</w:t>
            </w:r>
          </w:p>
        </w:tc>
        <w:tc>
          <w:tcPr>
            <w:tcW w:w="6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D8DBB" w14:textId="77777777" w:rsidR="00826921" w:rsidRDefault="00CC1A41">
            <w:pPr>
              <w:spacing w:line="220" w:lineRule="exact"/>
              <w:ind w:left="102"/>
            </w:pPr>
            <w:r>
              <w:rPr>
                <w:b/>
              </w:rPr>
              <w:t>Auth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3"/>
              </w:rPr>
              <w:t>c</w:t>
            </w:r>
            <w:r>
              <w:rPr>
                <w:b/>
              </w:rPr>
              <w:t>k</w:t>
            </w:r>
            <w:r>
              <w:rPr>
                <w:b/>
                <w:spacing w:val="-6"/>
              </w:rPr>
              <w:t xml:space="preserve"> </w:t>
            </w:r>
            <w:r>
              <w:rPr>
                <w:i/>
                <w:spacing w:val="-2"/>
              </w:rPr>
              <w:t>(</w:t>
            </w:r>
            <w:r>
              <w:rPr>
                <w:i/>
              </w:rPr>
              <w:t>Ple</w:t>
            </w:r>
            <w:r>
              <w:rPr>
                <w:i/>
                <w:spacing w:val="1"/>
              </w:rPr>
              <w:t>a</w:t>
            </w:r>
            <w:r>
              <w:rPr>
                <w:i/>
                <w:spacing w:val="-1"/>
              </w:rPr>
              <w:t>s</w:t>
            </w:r>
            <w:r>
              <w:rPr>
                <w:i/>
              </w:rPr>
              <w:t>e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c</w:t>
            </w:r>
            <w:r>
              <w:rPr>
                <w:i/>
                <w:spacing w:val="1"/>
              </w:rPr>
              <w:t>o</w:t>
            </w:r>
            <w:r>
              <w:rPr>
                <w:i/>
                <w:spacing w:val="-1"/>
              </w:rPr>
              <w:t>rr</w:t>
            </w:r>
            <w:r>
              <w:rPr>
                <w:i/>
              </w:rPr>
              <w:t>e</w:t>
            </w:r>
            <w:r>
              <w:rPr>
                <w:i/>
                <w:spacing w:val="1"/>
              </w:rPr>
              <w:t>c</w:t>
            </w:r>
            <w:r>
              <w:rPr>
                <w:i/>
              </w:rPr>
              <w:t>t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t</w:t>
            </w:r>
            <w:r>
              <w:rPr>
                <w:i/>
                <w:spacing w:val="1"/>
              </w:rPr>
              <w:t>h</w:t>
            </w:r>
            <w:r>
              <w:rPr>
                <w:i/>
              </w:rPr>
              <w:t>e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m</w:t>
            </w:r>
            <w:r>
              <w:rPr>
                <w:i/>
                <w:spacing w:val="1"/>
              </w:rPr>
              <w:t>anu</w:t>
            </w:r>
            <w:r>
              <w:rPr>
                <w:i/>
                <w:spacing w:val="-1"/>
              </w:rPr>
              <w:t>s</w:t>
            </w:r>
            <w:r>
              <w:rPr>
                <w:i/>
              </w:rPr>
              <w:t>cript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  <w:spacing w:val="1"/>
              </w:rPr>
              <w:t>an</w:t>
            </w:r>
            <w:r>
              <w:rPr>
                <w:i/>
              </w:rPr>
              <w:t>d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1"/>
              </w:rPr>
              <w:t>h</w:t>
            </w:r>
            <w:r>
              <w:rPr>
                <w:i/>
                <w:spacing w:val="-3"/>
              </w:rPr>
              <w:t>i</w:t>
            </w:r>
            <w:r>
              <w:rPr>
                <w:i/>
                <w:spacing w:val="-1"/>
              </w:rPr>
              <w:t>g</w:t>
            </w:r>
            <w:r>
              <w:rPr>
                <w:i/>
                <w:spacing w:val="1"/>
              </w:rPr>
              <w:t>h</w:t>
            </w:r>
            <w:r>
              <w:rPr>
                <w:i/>
              </w:rPr>
              <w:t>li</w:t>
            </w:r>
            <w:r>
              <w:rPr>
                <w:i/>
                <w:spacing w:val="1"/>
              </w:rPr>
              <w:t>gh</w:t>
            </w:r>
            <w:r>
              <w:rPr>
                <w:i/>
              </w:rPr>
              <w:t>t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t</w:t>
            </w:r>
            <w:r>
              <w:rPr>
                <w:i/>
                <w:spacing w:val="1"/>
              </w:rPr>
              <w:t>ha</w:t>
            </w:r>
            <w:r>
              <w:rPr>
                <w:i/>
              </w:rPr>
              <w:t>t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1"/>
              </w:rPr>
              <w:t>pa</w:t>
            </w:r>
            <w:r>
              <w:rPr>
                <w:i/>
                <w:spacing w:val="-1"/>
              </w:rPr>
              <w:t>r</w:t>
            </w:r>
            <w:r>
              <w:rPr>
                <w:i/>
              </w:rPr>
              <w:t>t</w:t>
            </w:r>
          </w:p>
          <w:p w14:paraId="1C3D8DBC" w14:textId="77777777" w:rsidR="00826921" w:rsidRDefault="00CC1A41">
            <w:pPr>
              <w:ind w:left="102" w:right="80"/>
            </w:pPr>
            <w:r>
              <w:rPr>
                <w:i/>
              </w:rPr>
              <w:t>in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t</w:t>
            </w:r>
            <w:r>
              <w:rPr>
                <w:i/>
                <w:spacing w:val="1"/>
              </w:rPr>
              <w:t>h</w:t>
            </w:r>
            <w:r>
              <w:rPr>
                <w:i/>
              </w:rPr>
              <w:t>e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m</w:t>
            </w:r>
            <w:r>
              <w:rPr>
                <w:i/>
                <w:spacing w:val="1"/>
              </w:rPr>
              <w:t>anu</w:t>
            </w:r>
            <w:r>
              <w:rPr>
                <w:i/>
                <w:spacing w:val="-1"/>
              </w:rPr>
              <w:t>s</w:t>
            </w:r>
            <w:r>
              <w:rPr>
                <w:i/>
              </w:rPr>
              <w:t>cript.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  <w:spacing w:val="1"/>
              </w:rPr>
              <w:t>I</w:t>
            </w:r>
            <w:r>
              <w:rPr>
                <w:i/>
              </w:rPr>
              <w:t>t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is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m</w:t>
            </w:r>
            <w:r>
              <w:rPr>
                <w:i/>
                <w:spacing w:val="1"/>
              </w:rPr>
              <w:t>a</w:t>
            </w:r>
            <w:r>
              <w:rPr>
                <w:i/>
                <w:spacing w:val="-1"/>
              </w:rPr>
              <w:t>n</w:t>
            </w:r>
            <w:r>
              <w:rPr>
                <w:i/>
                <w:spacing w:val="1"/>
              </w:rPr>
              <w:t>da</w:t>
            </w:r>
            <w:r>
              <w:rPr>
                <w:i/>
                <w:spacing w:val="-3"/>
              </w:rPr>
              <w:t>t</w:t>
            </w:r>
            <w:r>
              <w:rPr>
                <w:i/>
                <w:spacing w:val="1"/>
              </w:rPr>
              <w:t>o</w:t>
            </w:r>
            <w:r>
              <w:rPr>
                <w:i/>
                <w:spacing w:val="-1"/>
              </w:rPr>
              <w:t>r</w:t>
            </w:r>
            <w:r>
              <w:rPr>
                <w:i/>
              </w:rPr>
              <w:t>y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t</w:t>
            </w:r>
            <w:r>
              <w:rPr>
                <w:i/>
                <w:spacing w:val="1"/>
              </w:rPr>
              <w:t>ha</w:t>
            </w:r>
            <w:r>
              <w:rPr>
                <w:i/>
              </w:rPr>
              <w:t>t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  <w:spacing w:val="1"/>
              </w:rPr>
              <w:t>au</w:t>
            </w:r>
            <w:r>
              <w:rPr>
                <w:i/>
              </w:rPr>
              <w:t>t</w:t>
            </w:r>
            <w:r>
              <w:rPr>
                <w:i/>
                <w:spacing w:val="-1"/>
              </w:rPr>
              <w:t>h</w:t>
            </w:r>
            <w:r>
              <w:rPr>
                <w:i/>
                <w:spacing w:val="1"/>
              </w:rPr>
              <w:t>o</w:t>
            </w:r>
            <w:r>
              <w:rPr>
                <w:i/>
                <w:spacing w:val="-1"/>
              </w:rPr>
              <w:t>r</w:t>
            </w:r>
            <w:r>
              <w:rPr>
                <w:i/>
              </w:rPr>
              <w:t>s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  <w:spacing w:val="-1"/>
              </w:rPr>
              <w:t>s</w:t>
            </w:r>
            <w:r>
              <w:rPr>
                <w:i/>
                <w:spacing w:val="1"/>
              </w:rPr>
              <w:t>hou</w:t>
            </w:r>
            <w:r>
              <w:rPr>
                <w:i/>
              </w:rPr>
              <w:t>ld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-1"/>
              </w:rPr>
              <w:t>wr</w:t>
            </w:r>
            <w:r>
              <w:rPr>
                <w:i/>
              </w:rPr>
              <w:t>ite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1"/>
              </w:rPr>
              <w:t>h</w:t>
            </w:r>
            <w:r>
              <w:rPr>
                <w:i/>
              </w:rPr>
              <w:t>i</w:t>
            </w:r>
            <w:r>
              <w:rPr>
                <w:i/>
                <w:spacing w:val="-1"/>
              </w:rPr>
              <w:t>s</w:t>
            </w:r>
            <w:r>
              <w:rPr>
                <w:i/>
              </w:rPr>
              <w:t>/</w:t>
            </w:r>
            <w:r>
              <w:rPr>
                <w:i/>
                <w:spacing w:val="1"/>
              </w:rPr>
              <w:t>h</w:t>
            </w:r>
            <w:r>
              <w:rPr>
                <w:i/>
              </w:rPr>
              <w:t>er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fe</w:t>
            </w:r>
            <w:r>
              <w:rPr>
                <w:i/>
                <w:spacing w:val="1"/>
              </w:rPr>
              <w:t>edba</w:t>
            </w:r>
            <w:r>
              <w:rPr>
                <w:i/>
              </w:rPr>
              <w:t xml:space="preserve">ck </w:t>
            </w:r>
            <w:r>
              <w:rPr>
                <w:i/>
                <w:spacing w:val="1"/>
              </w:rPr>
              <w:t>h</w:t>
            </w:r>
            <w:r>
              <w:rPr>
                <w:i/>
              </w:rPr>
              <w:t>ere)</w:t>
            </w:r>
          </w:p>
        </w:tc>
      </w:tr>
      <w:tr w:rsidR="00826921" w14:paraId="1C3D8DC3" w14:textId="77777777">
        <w:trPr>
          <w:trHeight w:hRule="exact" w:val="2078"/>
        </w:trPr>
        <w:tc>
          <w:tcPr>
            <w:tcW w:w="5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D8DBE" w14:textId="77777777" w:rsidR="00826921" w:rsidRDefault="00CC1A41">
            <w:pPr>
              <w:spacing w:line="220" w:lineRule="exact"/>
              <w:ind w:left="460"/>
            </w:pP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 xml:space="preserve">w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ega</w:t>
            </w:r>
            <w:r>
              <w:rPr>
                <w:b/>
              </w:rPr>
              <w:t>rding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nce</w:t>
            </w:r>
          </w:p>
          <w:p w14:paraId="1C3D8DBF" w14:textId="77777777" w:rsidR="00826921" w:rsidRDefault="00CC1A41">
            <w:pPr>
              <w:spacing w:before="1"/>
              <w:ind w:left="460" w:right="446"/>
            </w:pP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2"/>
              </w:rPr>
              <w:t>n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 xml:space="preserve">r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3"/>
              </w:rPr>
              <w:t>mm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nit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4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m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3-</w:t>
            </w:r>
            <w:r>
              <w:rPr>
                <w:b/>
              </w:rPr>
              <w:t>4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q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ired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 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9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D8DC0" w14:textId="77777777" w:rsidR="00826921" w:rsidRDefault="00CC1A41">
            <w:pPr>
              <w:spacing w:line="220" w:lineRule="exact"/>
              <w:ind w:left="102" w:right="6144"/>
              <w:jc w:val="both"/>
            </w:pP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rk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 xml:space="preserve">y 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uch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nt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3"/>
              </w:rPr>
              <w:t>r</w:t>
            </w:r>
            <w:r>
              <w:rPr>
                <w:b/>
              </w:rPr>
              <w:t>estin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.</w:t>
            </w:r>
          </w:p>
          <w:p w14:paraId="1C3D8DC1" w14:textId="77777777" w:rsidR="00826921" w:rsidRDefault="00CC1A41">
            <w:pPr>
              <w:ind w:left="102" w:right="70"/>
              <w:jc w:val="both"/>
            </w:pP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2"/>
              </w:rPr>
              <w:t>n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intr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ovat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1"/>
              </w:rPr>
              <w:t>-</w:t>
            </w:r>
            <w:r>
              <w:rPr>
                <w:b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ed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y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3"/>
              </w:rPr>
              <w:t>te</w:t>
            </w:r>
            <w:r>
              <w:rPr>
                <w:b/>
              </w:rPr>
              <w:t>m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inte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ing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3"/>
              </w:rPr>
              <w:t>r</w:t>
            </w:r>
            <w:r>
              <w:rPr>
                <w:b/>
              </w:rPr>
              <w:t>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b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lli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1"/>
              </w:rPr>
              <w:t>L</w:t>
            </w:r>
            <w:r>
              <w:rPr>
                <w:b/>
                <w:spacing w:val="3"/>
              </w:rPr>
              <w:t>P</w:t>
            </w:r>
            <w:r>
              <w:rPr>
                <w:b/>
              </w:rPr>
              <w:t>G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ga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le</w:t>
            </w:r>
            <w:r>
              <w:rPr>
                <w:b/>
                <w:spacing w:val="4"/>
              </w:rPr>
              <w:t>a</w:t>
            </w:r>
            <w:r>
              <w:rPr>
                <w:b/>
                <w:spacing w:val="-3"/>
              </w:rPr>
              <w:t>k</w:t>
            </w:r>
            <w:r>
              <w:rPr>
                <w:b/>
                <w:spacing w:val="1"/>
              </w:rPr>
              <w:t>ag</w:t>
            </w:r>
            <w:r>
              <w:rPr>
                <w:b/>
              </w:rPr>
              <w:t>e de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n,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hich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lds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nt</w:t>
            </w:r>
            <w:r>
              <w:rPr>
                <w:b/>
                <w:spacing w:val="2"/>
              </w:rPr>
              <w:t xml:space="preserve"> i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 xml:space="preserve">nce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cien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3"/>
              </w:rPr>
              <w:t>mm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nit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 xml:space="preserve">.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t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b</w:t>
            </w:r>
            <w:r>
              <w:rPr>
                <w:b/>
              </w:rPr>
              <w:t>ines</w:t>
            </w:r>
            <w:r>
              <w:rPr>
                <w:b/>
                <w:spacing w:val="1"/>
              </w:rPr>
              <w:t xml:space="preserve"> a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va</w:t>
            </w:r>
            <w:r>
              <w:rPr>
                <w:b/>
              </w:rPr>
              <w:t>nced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r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h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og</w:t>
            </w:r>
            <w:r>
              <w:rPr>
                <w:b/>
              </w:rPr>
              <w:t>ies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ut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 xml:space="preserve">s 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ch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llen</w:t>
            </w:r>
            <w:r>
              <w:rPr>
                <w:b/>
                <w:spacing w:val="3"/>
              </w:rPr>
              <w:t>g</w:t>
            </w:r>
            <w:r>
              <w:rPr>
                <w:b/>
              </w:rPr>
              <w:t>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ene</w:t>
            </w:r>
            <w:r>
              <w:rPr>
                <w:b/>
                <w:spacing w:val="1"/>
              </w:rPr>
              <w:t>rg</w:t>
            </w:r>
            <w:r>
              <w:rPr>
                <w:b/>
              </w:rPr>
              <w:t>y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ff</w:t>
            </w:r>
            <w:r>
              <w:rPr>
                <w:b/>
              </w:rPr>
              <w:t>icienc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urce</w:t>
            </w:r>
            <w:r>
              <w:rPr>
                <w:b/>
                <w:spacing w:val="1"/>
              </w:rPr>
              <w:t xml:space="preserve"> o</w:t>
            </w:r>
            <w:r>
              <w:rPr>
                <w:b/>
              </w:rPr>
              <w:t>pt</w:t>
            </w:r>
            <w:r>
              <w:rPr>
                <w:b/>
                <w:spacing w:val="3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iz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 xml:space="preserve">nd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af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ty</w:t>
            </w:r>
            <w:r>
              <w:rPr>
                <w:b/>
              </w:rPr>
              <w:t>.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y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  <w:spacing w:val="1"/>
              </w:rPr>
              <w:t>off</w:t>
            </w:r>
            <w:r>
              <w:rPr>
                <w:b/>
              </w:rPr>
              <w:t>e</w:t>
            </w:r>
            <w:r>
              <w:rPr>
                <w:b/>
                <w:spacing w:val="4"/>
              </w:rPr>
              <w:t>r</w:t>
            </w:r>
            <w:r>
              <w:rPr>
                <w:b/>
              </w:rPr>
              <w:t>ing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eal</w:t>
            </w:r>
            <w:r>
              <w:rPr>
                <w:b/>
                <w:spacing w:val="-2"/>
              </w:rPr>
              <w:t>-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3"/>
              </w:rPr>
              <w:t>o</w:t>
            </w:r>
            <w:r>
              <w:rPr>
                <w:b/>
              </w:rPr>
              <w:t>nit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rin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n</w:t>
            </w:r>
            <w:r>
              <w:rPr>
                <w:b/>
                <w:spacing w:val="3"/>
              </w:rPr>
              <w:t>a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ic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2"/>
              </w:rPr>
              <w:t>b</w:t>
            </w:r>
            <w:r>
              <w:rPr>
                <w:b/>
              </w:rPr>
              <w:t>ill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,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oa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z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rd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3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ag</w:t>
            </w:r>
            <w:r>
              <w:rPr>
                <w:b/>
                <w:spacing w:val="3"/>
              </w:rPr>
              <w:t>e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,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y pr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 xml:space="preserve">ble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6"/>
              </w:rPr>
              <w:t>t</w:t>
            </w:r>
            <w:r>
              <w:rPr>
                <w:b/>
                <w:spacing w:val="1"/>
              </w:rPr>
              <w:t>-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ff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luti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rt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li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ing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b</w:t>
            </w:r>
            <w:r>
              <w:rPr>
                <w:b/>
                <w:spacing w:val="1"/>
              </w:rPr>
              <w:t>ot</w:t>
            </w:r>
            <w:r>
              <w:rPr>
                <w:b/>
              </w:rPr>
              <w:t>h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denti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2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>d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nt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x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 xml:space="preserve">.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h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nly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v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nces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de</w:t>
            </w:r>
            <w:r>
              <w:rPr>
                <w:b/>
                <w:spacing w:val="3"/>
              </w:rPr>
              <w:t>r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d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 xml:space="preserve">ng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</w:t>
            </w:r>
            <w:r>
              <w:rPr>
                <w:b/>
                <w:spacing w:val="6"/>
              </w:rPr>
              <w:t>p</w:t>
            </w:r>
            <w:r>
              <w:rPr>
                <w:b/>
              </w:rPr>
              <w:t>lic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 in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urce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ag</w:t>
            </w:r>
            <w:r>
              <w:rPr>
                <w:b/>
                <w:spacing w:val="3"/>
              </w:rPr>
              <w:t>e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t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o pr</w:t>
            </w:r>
            <w:r>
              <w:rPr>
                <w:b/>
                <w:spacing w:val="1"/>
              </w:rPr>
              <w:t>ov</w:t>
            </w:r>
            <w:r>
              <w:rPr>
                <w:b/>
              </w:rPr>
              <w:t>ides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3"/>
              </w:rPr>
              <w:t>w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rk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t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uld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influen</w:t>
            </w:r>
            <w:r>
              <w:rPr>
                <w:b/>
                <w:spacing w:val="2"/>
              </w:rPr>
              <w:t>c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uture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el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p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nts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inable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af</w:t>
            </w:r>
            <w:r>
              <w:rPr>
                <w:b/>
              </w:rPr>
              <w:t>e infr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ruc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ure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y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3"/>
              </w:rPr>
              <w:t>e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.</w:t>
            </w:r>
          </w:p>
        </w:tc>
        <w:tc>
          <w:tcPr>
            <w:tcW w:w="6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D8DC2" w14:textId="5843FB4D" w:rsidR="00826921" w:rsidRDefault="00826921"/>
        </w:tc>
      </w:tr>
      <w:tr w:rsidR="00826921" w14:paraId="1C3D8DC9" w14:textId="77777777" w:rsidTr="00556EA4">
        <w:trPr>
          <w:trHeight w:hRule="exact" w:val="650"/>
        </w:trPr>
        <w:tc>
          <w:tcPr>
            <w:tcW w:w="5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D8DC4" w14:textId="77777777" w:rsidR="00826921" w:rsidRDefault="00CC1A41">
            <w:pPr>
              <w:spacing w:line="220" w:lineRule="exact"/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ble?</w:t>
            </w:r>
          </w:p>
          <w:p w14:paraId="1C3D8DC5" w14:textId="77777777" w:rsidR="00826921" w:rsidRDefault="00CC1A41">
            <w:pPr>
              <w:ind w:left="460"/>
            </w:pPr>
            <w:r>
              <w:rPr>
                <w:b/>
                <w:spacing w:val="1"/>
              </w:rPr>
              <w:t>(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lt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rn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itle)</w:t>
            </w:r>
          </w:p>
        </w:tc>
        <w:tc>
          <w:tcPr>
            <w:tcW w:w="9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D8DC6" w14:textId="77777777" w:rsidR="00826921" w:rsidRDefault="00CC1A41">
            <w:pPr>
              <w:spacing w:line="220" w:lineRule="exact"/>
              <w:ind w:left="102"/>
            </w:pP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"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nt</w:t>
            </w:r>
            <w:r>
              <w:rPr>
                <w:b/>
                <w:spacing w:val="1"/>
              </w:rPr>
              <w:t>eg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ed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1"/>
              </w:rPr>
              <w:t>-Ba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ed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B</w:t>
            </w:r>
            <w:r>
              <w:rPr>
                <w:b/>
              </w:rPr>
              <w:t>ill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L</w:t>
            </w:r>
            <w:r>
              <w:rPr>
                <w:b/>
                <w:spacing w:val="3"/>
              </w:rPr>
              <w:t>P</w:t>
            </w:r>
            <w:r>
              <w:rPr>
                <w:b/>
              </w:rPr>
              <w:t>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G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4"/>
              </w:rPr>
              <w:t>a</w:t>
            </w:r>
            <w:r>
              <w:rPr>
                <w:b/>
                <w:spacing w:val="-3"/>
              </w:rPr>
              <w:t>k</w:t>
            </w:r>
            <w:r>
              <w:rPr>
                <w:b/>
                <w:spacing w:val="1"/>
              </w:rPr>
              <w:t>ag</w:t>
            </w:r>
            <w:r>
              <w:rPr>
                <w:b/>
              </w:rPr>
              <w:t>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>y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m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ner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y</w:t>
            </w:r>
          </w:p>
          <w:p w14:paraId="1C3D8DC7" w14:textId="77777777" w:rsidR="00826921" w:rsidRDefault="00CC1A41">
            <w:pPr>
              <w:ind w:left="102"/>
            </w:pPr>
            <w:r>
              <w:rPr>
                <w:b/>
                <w:spacing w:val="-1"/>
              </w:rPr>
              <w:t>E</w:t>
            </w:r>
            <w:r>
              <w:rPr>
                <w:b/>
                <w:spacing w:val="1"/>
              </w:rPr>
              <w:t>ff</w:t>
            </w:r>
            <w:r>
              <w:rPr>
                <w:b/>
              </w:rPr>
              <w:t>iciency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>af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3"/>
              </w:rPr>
              <w:t>a</w:t>
            </w:r>
            <w:r>
              <w:rPr>
                <w:b/>
              </w:rPr>
              <w:t>rt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ing"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>u</w:t>
            </w:r>
            <w:r>
              <w:rPr>
                <w:b/>
              </w:rPr>
              <w:t>it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per.</w:t>
            </w:r>
          </w:p>
        </w:tc>
        <w:tc>
          <w:tcPr>
            <w:tcW w:w="6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D8DC8" w14:textId="77777777" w:rsidR="00826921" w:rsidRDefault="00826921"/>
        </w:tc>
      </w:tr>
      <w:tr w:rsidR="00826921" w14:paraId="1C3D8DD2" w14:textId="77777777">
        <w:trPr>
          <w:trHeight w:hRule="exact" w:val="2311"/>
        </w:trPr>
        <w:tc>
          <w:tcPr>
            <w:tcW w:w="5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D8DCA" w14:textId="77777777" w:rsidR="00826921" w:rsidRDefault="00CC1A41">
            <w:pPr>
              <w:spacing w:line="220" w:lineRule="exact"/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pr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he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e?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</w:p>
          <w:p w14:paraId="1C3D8DCB" w14:textId="77777777" w:rsidR="00826921" w:rsidRDefault="00CC1A41">
            <w:pPr>
              <w:ind w:left="460" w:right="142"/>
            </w:pP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(o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dele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s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nts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n?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D8DCC" w14:textId="77777777" w:rsidR="00826921" w:rsidRDefault="00CC1A41">
            <w:pPr>
              <w:spacing w:line="220" w:lineRule="exact"/>
              <w:ind w:left="102"/>
            </w:pP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ov</w:t>
            </w:r>
            <w:r>
              <w:rPr>
                <w:b/>
              </w:rPr>
              <w:t>ides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 c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prehen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1"/>
              </w:rPr>
              <w:t>ov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rv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r</w:t>
            </w:r>
            <w:r>
              <w:rPr>
                <w:b/>
              </w:rPr>
              <w:t>ese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h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ss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bl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m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tat</w:t>
            </w:r>
            <w:r>
              <w:rPr>
                <w:b/>
                <w:spacing w:val="3"/>
              </w:rPr>
              <w:t>e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nt,</w:t>
            </w:r>
          </w:p>
          <w:p w14:paraId="1C3D8DCD" w14:textId="77777777" w:rsidR="00826921" w:rsidRDefault="00CC1A41">
            <w:pPr>
              <w:ind w:left="102" w:right="454"/>
            </w:pP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luti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l</w:t>
            </w:r>
            <w:r>
              <w:rPr>
                <w:b/>
                <w:spacing w:val="1"/>
              </w:rPr>
              <w:t>ogy</w:t>
            </w:r>
            <w:r>
              <w:rPr>
                <w:b/>
              </w:rPr>
              <w:t>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ot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lic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.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Ho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9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ea</w:t>
            </w:r>
            <w:r>
              <w:rPr>
                <w:b/>
              </w:rPr>
              <w:t>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here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he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uld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ov</w:t>
            </w:r>
            <w:r>
              <w:rPr>
                <w:b/>
              </w:rPr>
              <w:t>ed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eat</w:t>
            </w:r>
            <w:r>
              <w:rPr>
                <w:b/>
              </w:rPr>
              <w:t>er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:</w:t>
            </w:r>
          </w:p>
          <w:p w14:paraId="1C3D8DCE" w14:textId="77777777" w:rsidR="00826921" w:rsidRDefault="00CC1A41">
            <w:pPr>
              <w:ind w:left="102"/>
            </w:pPr>
            <w:r>
              <w:rPr>
                <w:b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Ch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es:</w:t>
            </w:r>
          </w:p>
          <w:p w14:paraId="1C3D8DCF" w14:textId="77777777" w:rsidR="00826921" w:rsidRDefault="00CC1A41">
            <w:pPr>
              <w:tabs>
                <w:tab w:val="left" w:pos="820"/>
              </w:tabs>
              <w:spacing w:before="1"/>
              <w:ind w:left="823" w:right="603" w:hanging="360"/>
            </w:pPr>
            <w:r>
              <w:rPr>
                <w:b/>
                <w:spacing w:val="1"/>
              </w:rPr>
              <w:t>1</w:t>
            </w:r>
            <w:r>
              <w:rPr>
                <w:b/>
              </w:rPr>
              <w:t>.</w:t>
            </w:r>
            <w:r>
              <w:rPr>
                <w:b/>
              </w:rPr>
              <w:tab/>
              <w:t>Why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y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m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ta</w:t>
            </w:r>
            <w:r>
              <w:rPr>
                <w:b/>
                <w:spacing w:val="2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a br</w:t>
            </w:r>
            <w:r>
              <w:rPr>
                <w:b/>
                <w:spacing w:val="1"/>
              </w:rPr>
              <w:t>oa</w:t>
            </w:r>
            <w:r>
              <w:rPr>
                <w:b/>
              </w:rPr>
              <w:t>der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pec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e?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F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nce,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highl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hting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 inef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iciency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cur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y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3"/>
              </w:rPr>
              <w:t>e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w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y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m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6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d</w:t>
            </w:r>
            <w:r>
              <w:rPr>
                <w:b/>
              </w:rPr>
              <w:t>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ut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f</w:t>
            </w:r>
            <w:r>
              <w:rPr>
                <w:b/>
              </w:rPr>
              <w:t>r</w:t>
            </w:r>
            <w:r>
              <w:rPr>
                <w:b/>
                <w:spacing w:val="4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>x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luti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n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 xml:space="preserve">by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ni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iq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pec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3"/>
              </w:rPr>
              <w:t>k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peci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3"/>
              </w:rPr>
              <w:t>t</w:t>
            </w:r>
            <w:r>
              <w:rPr>
                <w:b/>
                <w:spacing w:val="1"/>
              </w:rPr>
              <w:t>-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ff</w:t>
            </w:r>
            <w:r>
              <w:rPr>
                <w:b/>
              </w:rPr>
              <w:t>iciency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ies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incti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ures.</w:t>
            </w:r>
          </w:p>
          <w:p w14:paraId="1C3D8DD0" w14:textId="77777777" w:rsidR="00826921" w:rsidRDefault="00CC1A41">
            <w:pPr>
              <w:tabs>
                <w:tab w:val="left" w:pos="820"/>
              </w:tabs>
              <w:ind w:left="823" w:right="309" w:hanging="360"/>
            </w:pPr>
            <w:r>
              <w:rPr>
                <w:b/>
                <w:spacing w:val="1"/>
              </w:rPr>
              <w:t>2</w:t>
            </w:r>
            <w:r>
              <w:rPr>
                <w:b/>
              </w:rPr>
              <w:t>.</w:t>
            </w:r>
            <w:r>
              <w:rPr>
                <w:b/>
              </w:rPr>
              <w:tab/>
              <w:t>Add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>u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3"/>
              </w:rPr>
              <w:t>a</w:t>
            </w:r>
            <w:r>
              <w:rPr>
                <w:b/>
              </w:rPr>
              <w:t>rizing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br</w:t>
            </w:r>
            <w:r>
              <w:rPr>
                <w:b/>
                <w:spacing w:val="1"/>
              </w:rPr>
              <w:t>oa</w:t>
            </w:r>
            <w:r>
              <w:rPr>
                <w:b/>
              </w:rPr>
              <w:t>der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uch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w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y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m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ns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 xml:space="preserve">ith 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>us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inabi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ity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goa</w:t>
            </w:r>
            <w:r>
              <w:rPr>
                <w:b/>
              </w:rPr>
              <w:t>ls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ss</w:t>
            </w:r>
            <w:r>
              <w:rPr>
                <w:b/>
              </w:rPr>
              <w:t>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itic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>af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nce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.</w:t>
            </w:r>
          </w:p>
        </w:tc>
        <w:tc>
          <w:tcPr>
            <w:tcW w:w="6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D8DD1" w14:textId="161C15F8" w:rsidR="00826921" w:rsidRDefault="00BE61EA">
            <w:r>
              <w:t xml:space="preserve">Thank you for the valuable comment. </w:t>
            </w:r>
            <w:r w:rsidR="00D44E83">
              <w:t xml:space="preserve">The abstract has been modified accordingly. </w:t>
            </w:r>
          </w:p>
        </w:tc>
      </w:tr>
      <w:tr w:rsidR="00826921" w14:paraId="1C3D8DD6" w14:textId="77777777">
        <w:trPr>
          <w:trHeight w:hRule="exact" w:val="713"/>
        </w:trPr>
        <w:tc>
          <w:tcPr>
            <w:tcW w:w="5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D8DD3" w14:textId="77777777" w:rsidR="00826921" w:rsidRDefault="00CC1A41">
            <w:pPr>
              <w:spacing w:line="220" w:lineRule="exact"/>
              <w:ind w:left="460" w:right="286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he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3"/>
              </w:rPr>
              <w:t>c</w:t>
            </w:r>
            <w:r>
              <w:rPr>
                <w:b/>
              </w:rPr>
              <w:t>ientific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?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 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D8DD4" w14:textId="77777777" w:rsidR="00826921" w:rsidRDefault="00CC1A41">
            <w:pPr>
              <w:spacing w:line="220" w:lineRule="exact"/>
              <w:ind w:left="102" w:right="393"/>
            </w:pPr>
            <w:r>
              <w:rPr>
                <w:b/>
                <w:spacing w:val="-1"/>
              </w:rPr>
              <w:t>T</w:t>
            </w:r>
            <w:r>
              <w:rPr>
                <w:b/>
              </w:rPr>
              <w:t xml:space="preserve">he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2"/>
              </w:rPr>
              <w:t>n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3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cien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lly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va</w:t>
            </w:r>
            <w:r>
              <w:rPr>
                <w:b/>
              </w:rPr>
              <w:t>lid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ovat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luti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enh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ene</w:t>
            </w:r>
            <w:r>
              <w:rPr>
                <w:b/>
                <w:spacing w:val="1"/>
              </w:rPr>
              <w:t>rg</w:t>
            </w:r>
            <w:r>
              <w:rPr>
                <w:b/>
              </w:rPr>
              <w:t>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ff</w:t>
            </w:r>
            <w:r>
              <w:rPr>
                <w:b/>
              </w:rPr>
              <w:t>iciency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 xml:space="preserve">nd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af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h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1"/>
              </w:rPr>
              <w:t>-</w:t>
            </w:r>
            <w:r>
              <w:rPr>
                <w:b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ed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y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3"/>
              </w:rPr>
              <w:t>e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.</w:t>
            </w:r>
          </w:p>
        </w:tc>
        <w:tc>
          <w:tcPr>
            <w:tcW w:w="6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D8DD5" w14:textId="77777777" w:rsidR="00826921" w:rsidRDefault="00826921"/>
        </w:tc>
      </w:tr>
      <w:tr w:rsidR="00826921" w14:paraId="1C3D8DDC" w14:textId="77777777">
        <w:trPr>
          <w:trHeight w:hRule="exact" w:val="713"/>
        </w:trPr>
        <w:tc>
          <w:tcPr>
            <w:tcW w:w="5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D8DD7" w14:textId="77777777" w:rsidR="00826921" w:rsidRDefault="00CC1A41">
            <w:pPr>
              <w:spacing w:line="220" w:lineRule="exact"/>
              <w:ind w:left="460"/>
            </w:pP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uf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icient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nt?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f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av</w:t>
            </w:r>
            <w:r>
              <w:rPr>
                <w:b/>
              </w:rPr>
              <w:t>e</w:t>
            </w:r>
          </w:p>
          <w:p w14:paraId="1C3D8DD8" w14:textId="77777777" w:rsidR="00826921" w:rsidRDefault="00CC1A41">
            <w:pPr>
              <w:ind w:left="460" w:right="392"/>
            </w:pP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9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D8DD9" w14:textId="77777777" w:rsidR="00826921" w:rsidRDefault="00CC1A41">
            <w:pPr>
              <w:spacing w:line="220" w:lineRule="exact"/>
              <w:ind w:left="102"/>
            </w:pP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c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ment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le</w:t>
            </w:r>
            <w:r>
              <w:rPr>
                <w:b/>
                <w:spacing w:val="1"/>
              </w:rPr>
              <w:t>va</w:t>
            </w:r>
            <w:r>
              <w:rPr>
                <w:b/>
              </w:rPr>
              <w:t>nt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j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att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icul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rly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cu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9"/>
              </w:rPr>
              <w:t>T</w:t>
            </w:r>
            <w:r>
              <w:rPr>
                <w:b/>
                <w:spacing w:val="1"/>
              </w:rPr>
              <w:t>-</w:t>
            </w:r>
            <w:r>
              <w:rPr>
                <w:b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ed</w:t>
            </w:r>
          </w:p>
          <w:p w14:paraId="1C3D8DDA" w14:textId="77777777" w:rsidR="00826921" w:rsidRDefault="00CC1A41">
            <w:pPr>
              <w:ind w:left="102" w:right="4025"/>
            </w:pP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luti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ner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y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ag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nt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ga</w:t>
            </w:r>
            <w:r>
              <w:rPr>
                <w:b/>
              </w:rPr>
              <w:t>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af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c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.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f p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1"/>
              </w:rPr>
              <w:t>ss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b</w:t>
            </w:r>
            <w:r>
              <w:rPr>
                <w:b/>
              </w:rPr>
              <w:t>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.</w:t>
            </w:r>
          </w:p>
        </w:tc>
        <w:tc>
          <w:tcPr>
            <w:tcW w:w="6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D8DDB" w14:textId="77777777" w:rsidR="00826921" w:rsidRDefault="00826921"/>
        </w:tc>
      </w:tr>
      <w:tr w:rsidR="00826921" w14:paraId="1C3D8DE1" w14:textId="77777777">
        <w:trPr>
          <w:trHeight w:hRule="exact" w:val="701"/>
        </w:trPr>
        <w:tc>
          <w:tcPr>
            <w:tcW w:w="5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D8DDD" w14:textId="77777777" w:rsidR="00826921" w:rsidRDefault="00CC1A41">
            <w:pPr>
              <w:spacing w:line="220" w:lineRule="exact"/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ag</w:t>
            </w:r>
            <w:r>
              <w:rPr>
                <w:b/>
              </w:rPr>
              <w:t>e/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l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  <w:spacing w:val="2"/>
              </w:rPr>
              <w:t>q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lity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ble</w:t>
            </w:r>
          </w:p>
          <w:p w14:paraId="1C3D8DDE" w14:textId="77777777" w:rsidR="00826921" w:rsidRDefault="00CC1A41">
            <w:pPr>
              <w:ind w:left="460"/>
            </w:pP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9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D8DDF" w14:textId="77777777" w:rsidR="00826921" w:rsidRDefault="00CC1A41">
            <w:pPr>
              <w:spacing w:line="220" w:lineRule="exact"/>
              <w:ind w:left="102"/>
            </w:pP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ag</w:t>
            </w:r>
            <w:r>
              <w:rPr>
                <w:b/>
              </w:rPr>
              <w:t>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q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lity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.</w:t>
            </w:r>
          </w:p>
        </w:tc>
        <w:tc>
          <w:tcPr>
            <w:tcW w:w="6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D8DE0" w14:textId="77777777" w:rsidR="00826921" w:rsidRDefault="00826921"/>
        </w:tc>
      </w:tr>
      <w:tr w:rsidR="00826921" w14:paraId="1C3D8DE9" w14:textId="77777777">
        <w:trPr>
          <w:trHeight w:hRule="exact" w:val="1188"/>
        </w:trPr>
        <w:tc>
          <w:tcPr>
            <w:tcW w:w="5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D8DE2" w14:textId="77777777" w:rsidR="00826921" w:rsidRDefault="00CC1A41">
            <w:pPr>
              <w:spacing w:line="220" w:lineRule="exact"/>
              <w:ind w:left="100"/>
            </w:pP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pti</w:t>
            </w: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n</w:t>
            </w:r>
            <w:r>
              <w:rPr>
                <w:b/>
                <w:spacing w:val="1"/>
                <w:u w:val="thick" w:color="000000"/>
              </w:rPr>
              <w:t>a</w:t>
            </w:r>
            <w:r>
              <w:rPr>
                <w:b/>
                <w:u w:val="thick" w:color="000000"/>
              </w:rPr>
              <w:t>l/</w:t>
            </w:r>
            <w:r>
              <w:rPr>
                <w:b/>
                <w:spacing w:val="-2"/>
                <w:u w:val="thick" w:color="000000"/>
              </w:rPr>
              <w:t>G</w:t>
            </w:r>
            <w:r>
              <w:rPr>
                <w:b/>
                <w:u w:val="thick" w:color="000000"/>
              </w:rPr>
              <w:t>ene</w:t>
            </w:r>
            <w:r>
              <w:rPr>
                <w:b/>
                <w:spacing w:val="1"/>
                <w:u w:val="thick" w:color="000000"/>
              </w:rPr>
              <w:t>ra</w:t>
            </w:r>
            <w:r>
              <w:rPr>
                <w:b/>
                <w:u w:val="thick" w:color="000000"/>
              </w:rPr>
              <w:t>l</w:t>
            </w:r>
            <w:r>
              <w:rPr>
                <w:b/>
                <w:spacing w:val="-13"/>
              </w:rPr>
              <w:t xml:space="preserve"> </w:t>
            </w:r>
            <w:r>
              <w:t>c</w:t>
            </w:r>
            <w:r>
              <w:rPr>
                <w:spacing w:val="4"/>
              </w:rPr>
              <w:t>o</w:t>
            </w:r>
            <w:r>
              <w:rPr>
                <w:spacing w:val="-1"/>
              </w:rPr>
              <w:t>mm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t>ts</w:t>
            </w:r>
          </w:p>
        </w:tc>
        <w:tc>
          <w:tcPr>
            <w:tcW w:w="9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D8DE3" w14:textId="77777777" w:rsidR="00826921" w:rsidRDefault="00CC1A41">
            <w:pPr>
              <w:spacing w:line="220" w:lineRule="exact"/>
              <w:ind w:left="102"/>
            </w:pP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idea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per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3"/>
              </w:rPr>
              <w:t>e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g</w:t>
            </w:r>
            <w:r>
              <w:rPr>
                <w:b/>
                <w:spacing w:val="-1"/>
              </w:rPr>
              <w:t>o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d.</w:t>
            </w:r>
          </w:p>
          <w:p w14:paraId="1C3D8DE4" w14:textId="77777777" w:rsidR="00826921" w:rsidRDefault="00826921">
            <w:pPr>
              <w:spacing w:before="1" w:line="280" w:lineRule="exact"/>
              <w:rPr>
                <w:sz w:val="28"/>
                <w:szCs w:val="28"/>
              </w:rPr>
            </w:pPr>
          </w:p>
          <w:p w14:paraId="1C3D8DE5" w14:textId="77777777" w:rsidR="00826921" w:rsidRDefault="00CC1A41" w:rsidP="00D407EE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 w:rsidRPr="00D407EE">
              <w:rPr>
                <w:b/>
                <w:spacing w:val="-1"/>
              </w:rPr>
              <w:t>T</w:t>
            </w:r>
            <w:r w:rsidRPr="00D407EE">
              <w:rPr>
                <w:b/>
                <w:spacing w:val="1"/>
              </w:rPr>
              <w:t>a</w:t>
            </w:r>
            <w:r w:rsidRPr="00D407EE">
              <w:rPr>
                <w:b/>
              </w:rPr>
              <w:t>ble</w:t>
            </w:r>
            <w:r w:rsidRPr="00D407EE">
              <w:rPr>
                <w:b/>
                <w:spacing w:val="-5"/>
              </w:rPr>
              <w:t xml:space="preserve"> </w:t>
            </w:r>
            <w:r w:rsidRPr="00D407EE">
              <w:rPr>
                <w:b/>
              </w:rPr>
              <w:t>1</w:t>
            </w:r>
            <w:r w:rsidRPr="00D407EE">
              <w:rPr>
                <w:b/>
                <w:spacing w:val="1"/>
              </w:rPr>
              <w:t xml:space="preserve"> </w:t>
            </w:r>
            <w:r w:rsidRPr="00D407EE">
              <w:rPr>
                <w:b/>
              </w:rPr>
              <w:t>is</w:t>
            </w:r>
            <w:r w:rsidRPr="00D407EE">
              <w:rPr>
                <w:b/>
                <w:spacing w:val="-2"/>
              </w:rPr>
              <w:t xml:space="preserve"> </w:t>
            </w:r>
            <w:r w:rsidRPr="00D407EE">
              <w:rPr>
                <w:b/>
              </w:rPr>
              <w:t>n</w:t>
            </w:r>
            <w:r w:rsidRPr="00D407EE">
              <w:rPr>
                <w:b/>
                <w:spacing w:val="1"/>
              </w:rPr>
              <w:t>o</w:t>
            </w:r>
            <w:r w:rsidRPr="00D407EE">
              <w:rPr>
                <w:b/>
              </w:rPr>
              <w:t xml:space="preserve">t </w:t>
            </w:r>
            <w:r w:rsidRPr="00D407EE">
              <w:rPr>
                <w:b/>
                <w:spacing w:val="-3"/>
              </w:rPr>
              <w:t>m</w:t>
            </w:r>
            <w:r w:rsidRPr="00D407EE">
              <w:rPr>
                <w:b/>
              </w:rPr>
              <w:t>en</w:t>
            </w:r>
            <w:r w:rsidRPr="00D407EE">
              <w:rPr>
                <w:b/>
                <w:spacing w:val="1"/>
              </w:rPr>
              <w:t>t</w:t>
            </w:r>
            <w:r w:rsidRPr="00D407EE">
              <w:rPr>
                <w:b/>
              </w:rPr>
              <w:t>i</w:t>
            </w:r>
            <w:r w:rsidRPr="00D407EE">
              <w:rPr>
                <w:b/>
                <w:spacing w:val="1"/>
              </w:rPr>
              <w:t>o</w:t>
            </w:r>
            <w:r w:rsidRPr="00D407EE">
              <w:rPr>
                <w:b/>
              </w:rPr>
              <w:t>ned</w:t>
            </w:r>
            <w:r w:rsidRPr="00D407EE">
              <w:rPr>
                <w:b/>
                <w:spacing w:val="-9"/>
              </w:rPr>
              <w:t xml:space="preserve"> </w:t>
            </w:r>
            <w:r w:rsidRPr="00D407EE">
              <w:rPr>
                <w:b/>
                <w:spacing w:val="1"/>
              </w:rPr>
              <w:t>a</w:t>
            </w:r>
            <w:r w:rsidRPr="00D407EE">
              <w:rPr>
                <w:b/>
                <w:spacing w:val="2"/>
              </w:rPr>
              <w:t>n</w:t>
            </w:r>
            <w:r w:rsidRPr="00D407EE">
              <w:rPr>
                <w:b/>
                <w:spacing w:val="1"/>
              </w:rPr>
              <w:t>y</w:t>
            </w:r>
            <w:r w:rsidRPr="00D407EE">
              <w:rPr>
                <w:b/>
                <w:spacing w:val="2"/>
              </w:rPr>
              <w:t>w</w:t>
            </w:r>
            <w:r w:rsidRPr="00D407EE">
              <w:rPr>
                <w:b/>
              </w:rPr>
              <w:t>here</w:t>
            </w:r>
            <w:r w:rsidRPr="00D407EE">
              <w:rPr>
                <w:b/>
                <w:spacing w:val="-7"/>
              </w:rPr>
              <w:t xml:space="preserve"> </w:t>
            </w:r>
            <w:r w:rsidRPr="00D407EE">
              <w:rPr>
                <w:b/>
              </w:rPr>
              <w:t>in</w:t>
            </w:r>
            <w:r w:rsidRPr="00D407EE">
              <w:rPr>
                <w:b/>
                <w:spacing w:val="-1"/>
              </w:rPr>
              <w:t>s</w:t>
            </w:r>
            <w:r w:rsidRPr="00D407EE">
              <w:rPr>
                <w:b/>
              </w:rPr>
              <w:t>ide</w:t>
            </w:r>
            <w:r w:rsidRPr="00D407EE">
              <w:rPr>
                <w:b/>
                <w:spacing w:val="-5"/>
              </w:rPr>
              <w:t xml:space="preserve"> </w:t>
            </w:r>
            <w:r w:rsidRPr="00D407EE">
              <w:rPr>
                <w:b/>
                <w:spacing w:val="1"/>
              </w:rPr>
              <w:t>t</w:t>
            </w:r>
            <w:r w:rsidRPr="00D407EE">
              <w:rPr>
                <w:b/>
              </w:rPr>
              <w:t xml:space="preserve">he </w:t>
            </w:r>
            <w:r w:rsidRPr="00D407EE">
              <w:rPr>
                <w:b/>
                <w:spacing w:val="-5"/>
              </w:rPr>
              <w:t>m</w:t>
            </w:r>
            <w:r w:rsidRPr="00D407EE">
              <w:rPr>
                <w:b/>
                <w:spacing w:val="3"/>
              </w:rPr>
              <w:t>a</w:t>
            </w:r>
            <w:r w:rsidRPr="00D407EE">
              <w:rPr>
                <w:b/>
              </w:rPr>
              <w:t>n</w:t>
            </w:r>
            <w:r w:rsidRPr="00D407EE">
              <w:rPr>
                <w:b/>
                <w:spacing w:val="-1"/>
              </w:rPr>
              <w:t>us</w:t>
            </w:r>
            <w:r w:rsidRPr="00D407EE">
              <w:rPr>
                <w:b/>
              </w:rPr>
              <w:t>c</w:t>
            </w:r>
            <w:r w:rsidRPr="00D407EE">
              <w:rPr>
                <w:b/>
                <w:spacing w:val="3"/>
              </w:rPr>
              <w:t>r</w:t>
            </w:r>
            <w:r w:rsidRPr="00D407EE">
              <w:rPr>
                <w:b/>
              </w:rPr>
              <w:t>i</w:t>
            </w:r>
            <w:r w:rsidRPr="00D407EE">
              <w:rPr>
                <w:b/>
                <w:spacing w:val="2"/>
              </w:rPr>
              <w:t>p</w:t>
            </w:r>
            <w:r w:rsidRPr="00D407EE">
              <w:rPr>
                <w:b/>
                <w:spacing w:val="1"/>
              </w:rPr>
              <w:t>t</w:t>
            </w:r>
            <w:r w:rsidRPr="00D407EE">
              <w:rPr>
                <w:b/>
              </w:rPr>
              <w:t>.</w:t>
            </w:r>
          </w:p>
          <w:p w14:paraId="1C3D8DE6" w14:textId="77777777" w:rsidR="00D407EE" w:rsidRPr="00D407EE" w:rsidRDefault="00D407EE" w:rsidP="00D407EE">
            <w:pPr>
              <w:pStyle w:val="ListParagraph"/>
              <w:ind w:left="823"/>
              <w:rPr>
                <w:b/>
              </w:rPr>
            </w:pPr>
          </w:p>
          <w:p w14:paraId="1C3D8DE7" w14:textId="77777777" w:rsidR="00D407EE" w:rsidRDefault="00D407EE" w:rsidP="00D407EE">
            <w:r>
              <w:rPr>
                <w:b/>
                <w:spacing w:val="-1"/>
              </w:rPr>
              <w:t>T</w:t>
            </w:r>
            <w:r>
              <w:rPr>
                <w:b/>
              </w:rPr>
              <w:t xml:space="preserve">he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2"/>
              </w:rPr>
              <w:t>n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t 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ny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pe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ing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inter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ss</w:t>
            </w:r>
            <w:r>
              <w:rPr>
                <w:b/>
              </w:rPr>
              <w:t>u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.</w:t>
            </w:r>
          </w:p>
        </w:tc>
        <w:tc>
          <w:tcPr>
            <w:tcW w:w="6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D8DE8" w14:textId="18E4CA46" w:rsidR="00826921" w:rsidRDefault="00D44E83">
            <w:r>
              <w:t xml:space="preserve">Thank </w:t>
            </w:r>
            <w:r w:rsidR="004577C6">
              <w:t xml:space="preserve">you for pointing out the crucial mistake. </w:t>
            </w:r>
            <w:r w:rsidR="003E5650">
              <w:t>All the changes were done according to the instruction</w:t>
            </w:r>
            <w:r>
              <w:t>.</w:t>
            </w:r>
          </w:p>
        </w:tc>
      </w:tr>
    </w:tbl>
    <w:p w14:paraId="1C3D8DF7" w14:textId="01747CE4" w:rsidR="00826921" w:rsidRDefault="00826921">
      <w:pPr>
        <w:spacing w:line="200" w:lineRule="exact"/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1"/>
        <w:gridCol w:w="7146"/>
        <w:gridCol w:w="7133"/>
      </w:tblGrid>
      <w:tr w:rsidR="002E534A" w14:paraId="1C3D8DFA" w14:textId="77777777" w:rsidTr="00556EA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D8DF8" w14:textId="77777777" w:rsidR="002E534A" w:rsidRDefault="002E534A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1C3D8DF9" w14:textId="77777777" w:rsidR="002E534A" w:rsidRDefault="002E534A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2E534A" w14:paraId="1C3D8DFE" w14:textId="77777777" w:rsidTr="00556EA4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D8DFB" w14:textId="77777777" w:rsidR="002E534A" w:rsidRDefault="002E534A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D8DFC" w14:textId="77777777" w:rsidR="002E534A" w:rsidRDefault="002E534A">
            <w:pPr>
              <w:spacing w:line="276" w:lineRule="auto"/>
              <w:rPr>
                <w:rFonts w:ascii="Arial" w:eastAsia="MS Mincho" w:hAnsi="Arial" w:cs="Arial"/>
                <w:b/>
                <w:bCs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D8DFD" w14:textId="77777777" w:rsidR="002E534A" w:rsidRDefault="002E534A">
            <w:pPr>
              <w:spacing w:line="276" w:lineRule="auto"/>
              <w:rPr>
                <w:rFonts w:ascii="Arial" w:eastAsia="MS Mincho" w:hAnsi="Arial" w:cs="Arial"/>
                <w:bCs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lang w:val="en-GB"/>
              </w:rPr>
              <w:t>Author’s comment</w:t>
            </w:r>
            <w:r>
              <w:rPr>
                <w:rFonts w:ascii="Arial" w:eastAsia="MS Mincho" w:hAnsi="Arial" w:cs="Arial"/>
                <w:bCs/>
                <w:lang w:val="en-GB"/>
              </w:rPr>
              <w:t xml:space="preserve"> </w:t>
            </w:r>
            <w:r>
              <w:rPr>
                <w:rFonts w:ascii="Arial" w:eastAsia="MS Mincho" w:hAnsi="Arial" w:cs="Arial"/>
                <w:bCs/>
                <w:i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2E534A" w14:paraId="1C3D8E07" w14:textId="77777777" w:rsidTr="00556EA4">
        <w:trPr>
          <w:trHeight w:val="890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D8DFF" w14:textId="77777777" w:rsidR="002E534A" w:rsidRDefault="002E534A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1C3D8E00" w14:textId="77777777" w:rsidR="002E534A" w:rsidRDefault="002E534A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D8E01" w14:textId="77777777" w:rsidR="002E534A" w:rsidRDefault="002E534A">
            <w:pPr>
              <w:spacing w:line="276" w:lineRule="auto"/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(If yes, Kindly please write down the ethical issues here in details)</w:t>
            </w:r>
          </w:p>
          <w:p w14:paraId="1C3D8E02" w14:textId="77777777" w:rsidR="002E534A" w:rsidRDefault="002E534A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1C3D8E03" w14:textId="77777777" w:rsidR="002E534A" w:rsidRDefault="002E534A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D8E04" w14:textId="77777777" w:rsidR="002E534A" w:rsidRDefault="002E534A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1C3D8E05" w14:textId="77777777" w:rsidR="002E534A" w:rsidRDefault="002E534A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1C3D8E06" w14:textId="77777777" w:rsidR="002E534A" w:rsidRDefault="002E534A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</w:tr>
    </w:tbl>
    <w:p w14:paraId="1C3D8E08" w14:textId="77777777" w:rsidR="002E534A" w:rsidRDefault="002E534A" w:rsidP="002E534A">
      <w:pPr>
        <w:rPr>
          <w:sz w:val="24"/>
          <w:szCs w:val="24"/>
        </w:rPr>
      </w:pPr>
    </w:p>
    <w:sectPr w:rsidR="002E534A" w:rsidSect="002E534A">
      <w:headerReference w:type="default" r:id="rId8"/>
      <w:pgSz w:w="23820" w:h="16840" w:orient="landscape"/>
      <w:pgMar w:top="1540" w:right="1320" w:bottom="280" w:left="1320" w:header="1303" w:footer="6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8985CF" w14:textId="77777777" w:rsidR="004A47DB" w:rsidRDefault="004A47DB">
      <w:r>
        <w:separator/>
      </w:r>
    </w:p>
  </w:endnote>
  <w:endnote w:type="continuationSeparator" w:id="0">
    <w:p w14:paraId="66C98434" w14:textId="77777777" w:rsidR="004A47DB" w:rsidRDefault="004A4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C3105F" w14:textId="77777777" w:rsidR="004A47DB" w:rsidRDefault="004A47DB">
      <w:r>
        <w:separator/>
      </w:r>
    </w:p>
  </w:footnote>
  <w:footnote w:type="continuationSeparator" w:id="0">
    <w:p w14:paraId="3311F879" w14:textId="77777777" w:rsidR="004A47DB" w:rsidRDefault="004A4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D8E21" w14:textId="77777777" w:rsidR="00826921" w:rsidRDefault="004A47DB">
    <w:pPr>
      <w:spacing w:line="200" w:lineRule="exact"/>
    </w:pPr>
    <w:r>
      <w:pict w14:anchorId="1C3D8E27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1pt;margin-top:64.15pt;width:86.8pt;height:14pt;z-index:-251656704;mso-position-horizontal-relative:page;mso-position-vertical-relative:page" filled="f" stroked="f">
          <v:textbox inset="0,0,0,0">
            <w:txbxContent>
              <w:p w14:paraId="1C3D8E2E" w14:textId="77777777" w:rsidR="00826921" w:rsidRDefault="00CC1A41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3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  <w:r>
      <w:pict w14:anchorId="1C3D8E28">
        <v:shape id="_x0000_s2049" type="#_x0000_t202" style="position:absolute;margin-left:76.4pt;margin-top:91.8pt;width:450.4pt;height:11.95pt;z-index:-251655680;mso-position-horizontal-relative:page;mso-position-vertical-relative:page" filled="f" stroked="f">
          <v:textbox inset="0,0,0,0">
            <w:txbxContent>
              <w:p w14:paraId="1C3D8E2F" w14:textId="77777777" w:rsidR="00826921" w:rsidRDefault="00CC1A41">
                <w:pPr>
                  <w:spacing w:line="220" w:lineRule="exact"/>
                  <w:ind w:left="20" w:right="-30"/>
                </w:pPr>
                <w:r>
                  <w:rPr>
                    <w:b/>
                    <w:spacing w:val="-1"/>
                    <w:u w:val="thick" w:color="000000"/>
                  </w:rPr>
                  <w:t>E</w:t>
                </w:r>
                <w:r>
                  <w:rPr>
                    <w:b/>
                    <w:u w:val="thick" w:color="000000"/>
                  </w:rPr>
                  <w:t>dit</w:t>
                </w:r>
                <w:r>
                  <w:rPr>
                    <w:b/>
                    <w:spacing w:val="1"/>
                    <w:u w:val="thick" w:color="000000"/>
                  </w:rPr>
                  <w:t>o</w:t>
                </w:r>
                <w:r>
                  <w:rPr>
                    <w:b/>
                    <w:u w:val="thick" w:color="000000"/>
                  </w:rPr>
                  <w:t>ri</w:t>
                </w:r>
                <w:r>
                  <w:rPr>
                    <w:b/>
                    <w:spacing w:val="1"/>
                    <w:u w:val="thick" w:color="000000"/>
                  </w:rPr>
                  <w:t>a</w:t>
                </w:r>
                <w:r>
                  <w:rPr>
                    <w:b/>
                    <w:u w:val="thick" w:color="000000"/>
                  </w:rPr>
                  <w:t>l</w:t>
                </w:r>
                <w:r>
                  <w:rPr>
                    <w:b/>
                    <w:spacing w:val="-8"/>
                    <w:u w:val="thick" w:color="000000"/>
                  </w:rPr>
                  <w:t xml:space="preserve"> </w:t>
                </w:r>
                <w:r>
                  <w:rPr>
                    <w:b/>
                    <w:u w:val="thick" w:color="000000"/>
                  </w:rPr>
                  <w:t>C</w:t>
                </w:r>
                <w:r>
                  <w:rPr>
                    <w:b/>
                    <w:spacing w:val="3"/>
                    <w:u w:val="thick" w:color="000000"/>
                  </w:rPr>
                  <w:t>o</w:t>
                </w:r>
                <w:r>
                  <w:rPr>
                    <w:b/>
                    <w:u w:val="thick" w:color="000000"/>
                  </w:rPr>
                  <w:t>m</w:t>
                </w:r>
                <w:r>
                  <w:rPr>
                    <w:b/>
                    <w:spacing w:val="-3"/>
                    <w:u w:val="thick" w:color="000000"/>
                  </w:rPr>
                  <w:t>m</w:t>
                </w:r>
                <w:r>
                  <w:rPr>
                    <w:b/>
                    <w:u w:val="thick" w:color="000000"/>
                  </w:rPr>
                  <w:t>en</w:t>
                </w:r>
                <w:r>
                  <w:rPr>
                    <w:b/>
                    <w:spacing w:val="3"/>
                    <w:u w:val="thick" w:color="000000"/>
                  </w:rPr>
                  <w:t>t</w:t>
                </w:r>
                <w:r>
                  <w:rPr>
                    <w:b/>
                    <w:u w:val="thick" w:color="000000"/>
                  </w:rPr>
                  <w:t>s</w:t>
                </w:r>
                <w:r>
                  <w:rPr>
                    <w:b/>
                    <w:spacing w:val="-10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u w:val="thick" w:color="000000"/>
                  </w:rPr>
                  <w:t>(</w:t>
                </w:r>
                <w:r>
                  <w:rPr>
                    <w:b/>
                    <w:spacing w:val="-1"/>
                    <w:u w:val="thick" w:color="000000"/>
                  </w:rPr>
                  <w:t>T</w:t>
                </w:r>
                <w:r>
                  <w:rPr>
                    <w:b/>
                    <w:u w:val="thick" w:color="000000"/>
                  </w:rPr>
                  <w:t>h</w:t>
                </w:r>
                <w:r>
                  <w:rPr>
                    <w:b/>
                    <w:spacing w:val="2"/>
                    <w:u w:val="thick" w:color="000000"/>
                  </w:rPr>
                  <w:t>i</w:t>
                </w:r>
                <w:r>
                  <w:rPr>
                    <w:b/>
                    <w:u w:val="thick" w:color="000000"/>
                  </w:rPr>
                  <w:t>s</w:t>
                </w:r>
                <w:r>
                  <w:rPr>
                    <w:b/>
                    <w:spacing w:val="-5"/>
                    <w:u w:val="thick" w:color="000000"/>
                  </w:rPr>
                  <w:t xml:space="preserve"> </w:t>
                </w:r>
                <w:r>
                  <w:rPr>
                    <w:b/>
                    <w:spacing w:val="-1"/>
                    <w:u w:val="thick" w:color="000000"/>
                  </w:rPr>
                  <w:t>s</w:t>
                </w:r>
                <w:r>
                  <w:rPr>
                    <w:b/>
                    <w:spacing w:val="3"/>
                    <w:u w:val="thick" w:color="000000"/>
                  </w:rPr>
                  <w:t>e</w:t>
                </w:r>
                <w:r>
                  <w:rPr>
                    <w:b/>
                    <w:u w:val="thick" w:color="000000"/>
                  </w:rPr>
                  <w:t>c</w:t>
                </w:r>
                <w:r>
                  <w:rPr>
                    <w:b/>
                    <w:spacing w:val="1"/>
                    <w:u w:val="thick" w:color="000000"/>
                  </w:rPr>
                  <w:t>t</w:t>
                </w:r>
                <w:r>
                  <w:rPr>
                    <w:b/>
                    <w:u w:val="thick" w:color="000000"/>
                  </w:rPr>
                  <w:t>i</w:t>
                </w:r>
                <w:r>
                  <w:rPr>
                    <w:b/>
                    <w:spacing w:val="1"/>
                    <w:u w:val="thick" w:color="000000"/>
                  </w:rPr>
                  <w:t>o</w:t>
                </w:r>
                <w:r>
                  <w:rPr>
                    <w:b/>
                    <w:u w:val="thick" w:color="000000"/>
                  </w:rPr>
                  <w:t>n</w:t>
                </w:r>
                <w:r>
                  <w:rPr>
                    <w:b/>
                    <w:spacing w:val="-6"/>
                    <w:u w:val="thick" w:color="000000"/>
                  </w:rPr>
                  <w:t xml:space="preserve"> </w:t>
                </w:r>
                <w:r>
                  <w:rPr>
                    <w:b/>
                    <w:u w:val="thick" w:color="000000"/>
                  </w:rPr>
                  <w:t>is</w:t>
                </w:r>
                <w:r>
                  <w:rPr>
                    <w:b/>
                    <w:spacing w:val="-2"/>
                    <w:u w:val="thick" w:color="000000"/>
                  </w:rPr>
                  <w:t xml:space="preserve"> </w:t>
                </w:r>
                <w:r>
                  <w:rPr>
                    <w:b/>
                    <w:u w:val="thick" w:color="000000"/>
                  </w:rPr>
                  <w:t>r</w:t>
                </w:r>
                <w:r>
                  <w:rPr>
                    <w:b/>
                    <w:spacing w:val="1"/>
                    <w:u w:val="thick" w:color="000000"/>
                  </w:rPr>
                  <w:t>e</w:t>
                </w:r>
                <w:r>
                  <w:rPr>
                    <w:b/>
                    <w:spacing w:val="-1"/>
                    <w:u w:val="thick" w:color="000000"/>
                  </w:rPr>
                  <w:t>s</w:t>
                </w:r>
                <w:r>
                  <w:rPr>
                    <w:b/>
                    <w:u w:val="thick" w:color="000000"/>
                  </w:rPr>
                  <w:t>e</w:t>
                </w:r>
                <w:r>
                  <w:rPr>
                    <w:b/>
                    <w:spacing w:val="1"/>
                    <w:u w:val="thick" w:color="000000"/>
                  </w:rPr>
                  <w:t>rv</w:t>
                </w:r>
                <w:r>
                  <w:rPr>
                    <w:b/>
                    <w:u w:val="thick" w:color="000000"/>
                  </w:rPr>
                  <w:t>ed</w:t>
                </w:r>
                <w:r>
                  <w:rPr>
                    <w:b/>
                    <w:spacing w:val="-8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u w:val="thick" w:color="000000"/>
                  </w:rPr>
                  <w:t>fo</w:t>
                </w:r>
                <w:r>
                  <w:rPr>
                    <w:b/>
                    <w:u w:val="thick" w:color="000000"/>
                  </w:rPr>
                  <w:t>r</w:t>
                </w:r>
                <w:r>
                  <w:rPr>
                    <w:b/>
                    <w:spacing w:val="-2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u w:val="thick" w:color="000000"/>
                  </w:rPr>
                  <w:t>t</w:t>
                </w:r>
                <w:r>
                  <w:rPr>
                    <w:b/>
                    <w:u w:val="thick" w:color="000000"/>
                  </w:rPr>
                  <w:t>he</w:t>
                </w:r>
                <w:r>
                  <w:rPr>
                    <w:b/>
                    <w:spacing w:val="2"/>
                    <w:u w:val="thick" w:color="000000"/>
                  </w:rPr>
                  <w:t xml:space="preserve"> </w:t>
                </w:r>
                <w:r>
                  <w:rPr>
                    <w:b/>
                    <w:u w:val="thick" w:color="000000"/>
                  </w:rPr>
                  <w:t>c</w:t>
                </w:r>
                <w:r>
                  <w:rPr>
                    <w:b/>
                    <w:spacing w:val="4"/>
                    <w:u w:val="thick" w:color="000000"/>
                  </w:rPr>
                  <w:t>o</w:t>
                </w:r>
                <w:r>
                  <w:rPr>
                    <w:b/>
                    <w:spacing w:val="-3"/>
                    <w:u w:val="thick" w:color="000000"/>
                  </w:rPr>
                  <w:t>mm</w:t>
                </w:r>
                <w:r>
                  <w:rPr>
                    <w:b/>
                    <w:spacing w:val="3"/>
                    <w:u w:val="thick" w:color="000000"/>
                  </w:rPr>
                  <w:t>e</w:t>
                </w:r>
                <w:r>
                  <w:rPr>
                    <w:b/>
                    <w:u w:val="thick" w:color="000000"/>
                  </w:rPr>
                  <w:t>nts</w:t>
                </w:r>
                <w:r>
                  <w:rPr>
                    <w:b/>
                    <w:spacing w:val="-9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u w:val="thick" w:color="000000"/>
                  </w:rPr>
                  <w:t>f</w:t>
                </w:r>
                <w:r>
                  <w:rPr>
                    <w:b/>
                    <w:u w:val="thick" w:color="000000"/>
                  </w:rPr>
                  <w:t>r</w:t>
                </w:r>
                <w:r>
                  <w:rPr>
                    <w:b/>
                    <w:spacing w:val="4"/>
                    <w:u w:val="thick" w:color="000000"/>
                  </w:rPr>
                  <w:t>o</w:t>
                </w:r>
                <w:r>
                  <w:rPr>
                    <w:b/>
                    <w:u w:val="thick" w:color="000000"/>
                  </w:rPr>
                  <w:t>m</w:t>
                </w:r>
                <w:r>
                  <w:rPr>
                    <w:b/>
                    <w:spacing w:val="-8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u w:val="thick" w:color="000000"/>
                  </w:rPr>
                  <w:t>jo</w:t>
                </w:r>
                <w:r>
                  <w:rPr>
                    <w:b/>
                    <w:u w:val="thick" w:color="000000"/>
                  </w:rPr>
                  <w:t>u</w:t>
                </w:r>
                <w:r>
                  <w:rPr>
                    <w:b/>
                    <w:spacing w:val="2"/>
                    <w:u w:val="thick" w:color="000000"/>
                  </w:rPr>
                  <w:t>r</w:t>
                </w:r>
                <w:r>
                  <w:rPr>
                    <w:b/>
                    <w:u w:val="thick" w:color="000000"/>
                  </w:rPr>
                  <w:t>n</w:t>
                </w:r>
                <w:r>
                  <w:rPr>
                    <w:b/>
                    <w:spacing w:val="1"/>
                    <w:u w:val="thick" w:color="000000"/>
                  </w:rPr>
                  <w:t>a</w:t>
                </w:r>
                <w:r>
                  <w:rPr>
                    <w:b/>
                    <w:u w:val="thick" w:color="000000"/>
                  </w:rPr>
                  <w:t>l</w:t>
                </w:r>
                <w:r>
                  <w:rPr>
                    <w:b/>
                    <w:spacing w:val="-6"/>
                    <w:u w:val="thick" w:color="000000"/>
                  </w:rPr>
                  <w:t xml:space="preserve"> </w:t>
                </w:r>
                <w:r>
                  <w:rPr>
                    <w:b/>
                    <w:u w:val="thick" w:color="000000"/>
                  </w:rPr>
                  <w:t>edit</w:t>
                </w:r>
                <w:r>
                  <w:rPr>
                    <w:b/>
                    <w:spacing w:val="1"/>
                    <w:u w:val="thick" w:color="000000"/>
                  </w:rPr>
                  <w:t>o</w:t>
                </w:r>
                <w:r>
                  <w:rPr>
                    <w:b/>
                    <w:u w:val="thick" w:color="000000"/>
                  </w:rPr>
                  <w:t>ri</w:t>
                </w:r>
                <w:r>
                  <w:rPr>
                    <w:b/>
                    <w:spacing w:val="1"/>
                    <w:u w:val="thick" w:color="000000"/>
                  </w:rPr>
                  <w:t>a</w:t>
                </w:r>
                <w:r>
                  <w:rPr>
                    <w:b/>
                    <w:u w:val="thick" w:color="000000"/>
                  </w:rPr>
                  <w:t>l</w:t>
                </w:r>
                <w:r>
                  <w:rPr>
                    <w:b/>
                    <w:spacing w:val="-8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u w:val="thick" w:color="000000"/>
                  </w:rPr>
                  <w:t>off</w:t>
                </w:r>
                <w:r>
                  <w:rPr>
                    <w:b/>
                    <w:u w:val="thick" w:color="000000"/>
                  </w:rPr>
                  <w:t>ice</w:t>
                </w:r>
                <w:r>
                  <w:rPr>
                    <w:b/>
                    <w:spacing w:val="-4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u w:val="thick" w:color="000000"/>
                  </w:rPr>
                  <w:t>a</w:t>
                </w:r>
                <w:r>
                  <w:rPr>
                    <w:b/>
                    <w:u w:val="thick" w:color="000000"/>
                  </w:rPr>
                  <w:t>nd</w:t>
                </w:r>
                <w:r>
                  <w:rPr>
                    <w:b/>
                    <w:spacing w:val="-2"/>
                    <w:u w:val="thick" w:color="000000"/>
                  </w:rPr>
                  <w:t xml:space="preserve"> </w:t>
                </w:r>
                <w:r>
                  <w:rPr>
                    <w:b/>
                    <w:u w:val="thick" w:color="000000"/>
                  </w:rPr>
                  <w:t>edit</w:t>
                </w:r>
                <w:r>
                  <w:rPr>
                    <w:b/>
                    <w:spacing w:val="1"/>
                    <w:u w:val="thick" w:color="000000"/>
                  </w:rPr>
                  <w:t>o</w:t>
                </w:r>
                <w:r>
                  <w:rPr>
                    <w:b/>
                    <w:u w:val="thick" w:color="000000"/>
                  </w:rPr>
                  <w:t>rs):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47D12"/>
    <w:multiLevelType w:val="multilevel"/>
    <w:tmpl w:val="D0B2E75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BA45F9E"/>
    <w:multiLevelType w:val="hybridMultilevel"/>
    <w:tmpl w:val="0AE432CE"/>
    <w:lvl w:ilvl="0" w:tplc="11F2E79C">
      <w:start w:val="1"/>
      <w:numFmt w:val="decimal"/>
      <w:lvlText w:val="%1."/>
      <w:lvlJc w:val="left"/>
      <w:pPr>
        <w:ind w:left="8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3" w:hanging="360"/>
      </w:pPr>
    </w:lvl>
    <w:lvl w:ilvl="2" w:tplc="0409001B" w:tentative="1">
      <w:start w:val="1"/>
      <w:numFmt w:val="lowerRoman"/>
      <w:lvlText w:val="%3."/>
      <w:lvlJc w:val="right"/>
      <w:pPr>
        <w:ind w:left="2263" w:hanging="180"/>
      </w:pPr>
    </w:lvl>
    <w:lvl w:ilvl="3" w:tplc="0409000F" w:tentative="1">
      <w:start w:val="1"/>
      <w:numFmt w:val="decimal"/>
      <w:lvlText w:val="%4."/>
      <w:lvlJc w:val="left"/>
      <w:pPr>
        <w:ind w:left="2983" w:hanging="360"/>
      </w:pPr>
    </w:lvl>
    <w:lvl w:ilvl="4" w:tplc="04090019" w:tentative="1">
      <w:start w:val="1"/>
      <w:numFmt w:val="lowerLetter"/>
      <w:lvlText w:val="%5."/>
      <w:lvlJc w:val="left"/>
      <w:pPr>
        <w:ind w:left="3703" w:hanging="360"/>
      </w:pPr>
    </w:lvl>
    <w:lvl w:ilvl="5" w:tplc="0409001B" w:tentative="1">
      <w:start w:val="1"/>
      <w:numFmt w:val="lowerRoman"/>
      <w:lvlText w:val="%6."/>
      <w:lvlJc w:val="right"/>
      <w:pPr>
        <w:ind w:left="4423" w:hanging="180"/>
      </w:pPr>
    </w:lvl>
    <w:lvl w:ilvl="6" w:tplc="0409000F" w:tentative="1">
      <w:start w:val="1"/>
      <w:numFmt w:val="decimal"/>
      <w:lvlText w:val="%7."/>
      <w:lvlJc w:val="left"/>
      <w:pPr>
        <w:ind w:left="5143" w:hanging="360"/>
      </w:pPr>
    </w:lvl>
    <w:lvl w:ilvl="7" w:tplc="04090019" w:tentative="1">
      <w:start w:val="1"/>
      <w:numFmt w:val="lowerLetter"/>
      <w:lvlText w:val="%8."/>
      <w:lvlJc w:val="left"/>
      <w:pPr>
        <w:ind w:left="5863" w:hanging="360"/>
      </w:pPr>
    </w:lvl>
    <w:lvl w:ilvl="8" w:tplc="0409001B" w:tentative="1">
      <w:start w:val="1"/>
      <w:numFmt w:val="lowerRoman"/>
      <w:lvlText w:val="%9."/>
      <w:lvlJc w:val="right"/>
      <w:pPr>
        <w:ind w:left="658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921"/>
    <w:rsid w:val="002E534A"/>
    <w:rsid w:val="00305901"/>
    <w:rsid w:val="003E5650"/>
    <w:rsid w:val="004577C6"/>
    <w:rsid w:val="004A47DB"/>
    <w:rsid w:val="00504F99"/>
    <w:rsid w:val="00556EA4"/>
    <w:rsid w:val="006F60AF"/>
    <w:rsid w:val="00826921"/>
    <w:rsid w:val="0089181A"/>
    <w:rsid w:val="009374AE"/>
    <w:rsid w:val="00A93C30"/>
    <w:rsid w:val="00BE61EA"/>
    <w:rsid w:val="00C35420"/>
    <w:rsid w:val="00CC1A41"/>
    <w:rsid w:val="00D407EE"/>
    <w:rsid w:val="00D44E83"/>
    <w:rsid w:val="00D73CB3"/>
    <w:rsid w:val="00ED1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1C3D8D99"/>
  <w15:docId w15:val="{9793FB86-F2B8-438E-93FC-D1BF7F987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ED195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407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02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rr.com/index.php/JER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Farhan MAsud</dc:creator>
  <cp:lastModifiedBy>SDI CPU 1039</cp:lastModifiedBy>
  <cp:revision>6</cp:revision>
  <dcterms:created xsi:type="dcterms:W3CDTF">2024-12-03T17:48:00Z</dcterms:created>
  <dcterms:modified xsi:type="dcterms:W3CDTF">2025-11-13T12:43:00Z</dcterms:modified>
</cp:coreProperties>
</file>