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D3B7B" w14:textId="77777777" w:rsidR="00BE53F7" w:rsidRPr="00683FE5" w:rsidRDefault="00BE53F7">
      <w:pPr>
        <w:spacing w:before="9" w:line="180" w:lineRule="exact"/>
        <w:rPr>
          <w:rFonts w:ascii="Arial" w:hAnsi="Arial" w:cs="Arial"/>
        </w:rPr>
      </w:pPr>
    </w:p>
    <w:p w14:paraId="216FA372" w14:textId="77777777" w:rsidR="00BE53F7" w:rsidRPr="00683FE5" w:rsidRDefault="00BE53F7">
      <w:pPr>
        <w:spacing w:line="200" w:lineRule="exact"/>
        <w:rPr>
          <w:rFonts w:ascii="Arial" w:hAnsi="Arial" w:cs="Arial"/>
        </w:rPr>
      </w:pPr>
    </w:p>
    <w:p w14:paraId="52DE0403" w14:textId="77777777" w:rsidR="00BE53F7" w:rsidRPr="00683FE5" w:rsidRDefault="00BE53F7">
      <w:pPr>
        <w:spacing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BE53F7" w:rsidRPr="00683FE5" w14:paraId="32BE9635"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2A4CB864" w14:textId="77777777" w:rsidR="00BE53F7" w:rsidRPr="00683FE5" w:rsidRDefault="003B4593">
            <w:pPr>
              <w:spacing w:line="220" w:lineRule="exact"/>
              <w:ind w:left="88"/>
              <w:rPr>
                <w:rFonts w:ascii="Arial" w:eastAsia="Arial" w:hAnsi="Arial" w:cs="Arial"/>
              </w:rPr>
            </w:pPr>
            <w:r w:rsidRPr="00683FE5">
              <w:rPr>
                <w:rFonts w:ascii="Arial" w:eastAsia="Arial" w:hAnsi="Arial" w:cs="Arial"/>
                <w:spacing w:val="1"/>
              </w:rPr>
              <w:t>J</w:t>
            </w:r>
            <w:r w:rsidRPr="00683FE5">
              <w:rPr>
                <w:rFonts w:ascii="Arial" w:eastAsia="Arial" w:hAnsi="Arial" w:cs="Arial"/>
              </w:rPr>
              <w:t>o</w:t>
            </w:r>
            <w:r w:rsidRPr="00683FE5">
              <w:rPr>
                <w:rFonts w:ascii="Arial" w:eastAsia="Arial" w:hAnsi="Arial" w:cs="Arial"/>
                <w:spacing w:val="-1"/>
              </w:rPr>
              <w:t>u</w:t>
            </w:r>
            <w:r w:rsidRPr="00683FE5">
              <w:rPr>
                <w:rFonts w:ascii="Arial" w:eastAsia="Arial" w:hAnsi="Arial" w:cs="Arial"/>
                <w:spacing w:val="1"/>
              </w:rPr>
              <w:t>r</w:t>
            </w:r>
            <w:r w:rsidRPr="00683FE5">
              <w:rPr>
                <w:rFonts w:ascii="Arial" w:eastAsia="Arial" w:hAnsi="Arial" w:cs="Arial"/>
              </w:rPr>
              <w:t>n</w:t>
            </w:r>
            <w:r w:rsidRPr="00683FE5">
              <w:rPr>
                <w:rFonts w:ascii="Arial" w:eastAsia="Arial" w:hAnsi="Arial" w:cs="Arial"/>
                <w:spacing w:val="-1"/>
              </w:rPr>
              <w:t>a</w:t>
            </w:r>
            <w:r w:rsidRPr="00683FE5">
              <w:rPr>
                <w:rFonts w:ascii="Arial" w:eastAsia="Arial" w:hAnsi="Arial" w:cs="Arial"/>
              </w:rPr>
              <w:t>l</w:t>
            </w:r>
            <w:r w:rsidRPr="00683FE5">
              <w:rPr>
                <w:rFonts w:ascii="Arial" w:eastAsia="Arial" w:hAnsi="Arial" w:cs="Arial"/>
                <w:spacing w:val="-6"/>
              </w:rPr>
              <w:t xml:space="preserve"> </w:t>
            </w:r>
            <w:r w:rsidRPr="00683FE5">
              <w:rPr>
                <w:rFonts w:ascii="Arial" w:eastAsia="Arial" w:hAnsi="Arial" w:cs="Arial"/>
              </w:rPr>
              <w:t>Na</w:t>
            </w:r>
            <w:r w:rsidRPr="00683FE5">
              <w:rPr>
                <w:rFonts w:ascii="Arial" w:eastAsia="Arial" w:hAnsi="Arial" w:cs="Arial"/>
                <w:spacing w:val="2"/>
              </w:rPr>
              <w:t>m</w:t>
            </w:r>
            <w:r w:rsidRPr="00683FE5">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5C4A8AE0" w14:textId="77777777" w:rsidR="00BE53F7" w:rsidRPr="00683FE5" w:rsidRDefault="003B4593">
            <w:pPr>
              <w:spacing w:before="30"/>
              <w:ind w:left="103"/>
              <w:rPr>
                <w:rFonts w:ascii="Arial" w:eastAsia="Arial" w:hAnsi="Arial" w:cs="Arial"/>
              </w:rPr>
            </w:pPr>
            <w:r w:rsidRPr="00683FE5">
              <w:rPr>
                <w:rFonts w:ascii="Arial" w:eastAsia="Arial" w:hAnsi="Arial" w:cs="Arial"/>
                <w:b/>
                <w:color w:val="0000FF"/>
              </w:rPr>
              <w:t>Jo</w:t>
            </w:r>
            <w:r w:rsidRPr="00683FE5">
              <w:rPr>
                <w:rFonts w:ascii="Arial" w:eastAsia="Arial" w:hAnsi="Arial" w:cs="Arial"/>
                <w:b/>
                <w:color w:val="0000FF"/>
                <w:spacing w:val="1"/>
              </w:rPr>
              <w:t>u</w:t>
            </w:r>
            <w:r w:rsidRPr="00683FE5">
              <w:rPr>
                <w:rFonts w:ascii="Arial" w:eastAsia="Arial" w:hAnsi="Arial" w:cs="Arial"/>
                <w:b/>
                <w:color w:val="0000FF"/>
                <w:spacing w:val="-1"/>
              </w:rPr>
              <w:t>r</w:t>
            </w:r>
            <w:r w:rsidRPr="00683FE5">
              <w:rPr>
                <w:rFonts w:ascii="Arial" w:eastAsia="Arial" w:hAnsi="Arial" w:cs="Arial"/>
                <w:b/>
                <w:color w:val="0000FF"/>
              </w:rPr>
              <w:t>nal</w:t>
            </w:r>
            <w:r w:rsidRPr="00683FE5">
              <w:rPr>
                <w:rFonts w:ascii="Arial" w:eastAsia="Arial" w:hAnsi="Arial" w:cs="Arial"/>
                <w:b/>
                <w:color w:val="0000FF"/>
                <w:spacing w:val="-8"/>
              </w:rPr>
              <w:t xml:space="preserve"> </w:t>
            </w:r>
            <w:r w:rsidRPr="00683FE5">
              <w:rPr>
                <w:rFonts w:ascii="Arial" w:eastAsia="Arial" w:hAnsi="Arial" w:cs="Arial"/>
                <w:b/>
                <w:color w:val="0000FF"/>
              </w:rPr>
              <w:t>of</w:t>
            </w:r>
            <w:r w:rsidRPr="00683FE5">
              <w:rPr>
                <w:rFonts w:ascii="Arial" w:eastAsia="Arial" w:hAnsi="Arial" w:cs="Arial"/>
                <w:b/>
                <w:color w:val="0000FF"/>
                <w:spacing w:val="-1"/>
              </w:rPr>
              <w:t xml:space="preserve"> </w:t>
            </w:r>
            <w:r w:rsidRPr="00683FE5">
              <w:rPr>
                <w:rFonts w:ascii="Arial" w:eastAsia="Arial" w:hAnsi="Arial" w:cs="Arial"/>
                <w:b/>
                <w:color w:val="0000FF"/>
              </w:rPr>
              <w:t>Ad</w:t>
            </w:r>
            <w:r w:rsidRPr="00683FE5">
              <w:rPr>
                <w:rFonts w:ascii="Arial" w:eastAsia="Arial" w:hAnsi="Arial" w:cs="Arial"/>
                <w:b/>
                <w:color w:val="0000FF"/>
                <w:spacing w:val="2"/>
              </w:rPr>
              <w:t>v</w:t>
            </w:r>
            <w:r w:rsidRPr="00683FE5">
              <w:rPr>
                <w:rFonts w:ascii="Arial" w:eastAsia="Arial" w:hAnsi="Arial" w:cs="Arial"/>
                <w:b/>
                <w:color w:val="0000FF"/>
              </w:rPr>
              <w:t>anc</w:t>
            </w:r>
            <w:r w:rsidRPr="00683FE5">
              <w:rPr>
                <w:rFonts w:ascii="Arial" w:eastAsia="Arial" w:hAnsi="Arial" w:cs="Arial"/>
                <w:b/>
                <w:color w:val="0000FF"/>
                <w:spacing w:val="2"/>
              </w:rPr>
              <w:t>e</w:t>
            </w:r>
            <w:r w:rsidRPr="00683FE5">
              <w:rPr>
                <w:rFonts w:ascii="Arial" w:eastAsia="Arial" w:hAnsi="Arial" w:cs="Arial"/>
                <w:b/>
                <w:color w:val="0000FF"/>
              </w:rPr>
              <w:t>s</w:t>
            </w:r>
            <w:r w:rsidRPr="00683FE5">
              <w:rPr>
                <w:rFonts w:ascii="Arial" w:eastAsia="Arial" w:hAnsi="Arial" w:cs="Arial"/>
                <w:b/>
                <w:color w:val="0000FF"/>
                <w:spacing w:val="-9"/>
              </w:rPr>
              <w:t xml:space="preserve"> </w:t>
            </w:r>
            <w:r w:rsidRPr="00683FE5">
              <w:rPr>
                <w:rFonts w:ascii="Arial" w:eastAsia="Arial" w:hAnsi="Arial" w:cs="Arial"/>
                <w:b/>
                <w:color w:val="0000FF"/>
                <w:spacing w:val="-1"/>
              </w:rPr>
              <w:t>i</w:t>
            </w:r>
            <w:r w:rsidRPr="00683FE5">
              <w:rPr>
                <w:rFonts w:ascii="Arial" w:eastAsia="Arial" w:hAnsi="Arial" w:cs="Arial"/>
                <w:b/>
                <w:color w:val="0000FF"/>
              </w:rPr>
              <w:t>n</w:t>
            </w:r>
            <w:r w:rsidRPr="00683FE5">
              <w:rPr>
                <w:rFonts w:ascii="Arial" w:eastAsia="Arial" w:hAnsi="Arial" w:cs="Arial"/>
                <w:b/>
                <w:color w:val="0000FF"/>
                <w:spacing w:val="-2"/>
              </w:rPr>
              <w:t xml:space="preserve"> </w:t>
            </w:r>
            <w:r w:rsidRPr="00683FE5">
              <w:rPr>
                <w:rFonts w:ascii="Arial" w:eastAsia="Arial" w:hAnsi="Arial" w:cs="Arial"/>
                <w:b/>
                <w:color w:val="0000FF"/>
              </w:rPr>
              <w:t>B</w:t>
            </w:r>
            <w:r w:rsidRPr="00683FE5">
              <w:rPr>
                <w:rFonts w:ascii="Arial" w:eastAsia="Arial" w:hAnsi="Arial" w:cs="Arial"/>
                <w:b/>
                <w:color w:val="0000FF"/>
                <w:spacing w:val="2"/>
              </w:rPr>
              <w:t>i</w:t>
            </w:r>
            <w:r w:rsidRPr="00683FE5">
              <w:rPr>
                <w:rFonts w:ascii="Arial" w:eastAsia="Arial" w:hAnsi="Arial" w:cs="Arial"/>
                <w:b/>
                <w:color w:val="0000FF"/>
              </w:rPr>
              <w:t>olo</w:t>
            </w:r>
            <w:r w:rsidRPr="00683FE5">
              <w:rPr>
                <w:rFonts w:ascii="Arial" w:eastAsia="Arial" w:hAnsi="Arial" w:cs="Arial"/>
                <w:b/>
                <w:color w:val="0000FF"/>
                <w:spacing w:val="1"/>
              </w:rPr>
              <w:t>g</w:t>
            </w:r>
            <w:r w:rsidRPr="00683FE5">
              <w:rPr>
                <w:rFonts w:ascii="Arial" w:eastAsia="Arial" w:hAnsi="Arial" w:cs="Arial"/>
                <w:b/>
                <w:color w:val="0000FF"/>
              </w:rPr>
              <w:t>y</w:t>
            </w:r>
            <w:r w:rsidRPr="00683FE5">
              <w:rPr>
                <w:rFonts w:ascii="Arial" w:eastAsia="Arial" w:hAnsi="Arial" w:cs="Arial"/>
                <w:b/>
                <w:color w:val="0000FF"/>
                <w:spacing w:val="-7"/>
              </w:rPr>
              <w:t xml:space="preserve"> </w:t>
            </w:r>
            <w:r w:rsidRPr="00683FE5">
              <w:rPr>
                <w:rFonts w:ascii="Arial" w:eastAsia="Arial" w:hAnsi="Arial" w:cs="Arial"/>
                <w:b/>
                <w:color w:val="0000FF"/>
              </w:rPr>
              <w:t>&amp;</w:t>
            </w:r>
            <w:r w:rsidRPr="00683FE5">
              <w:rPr>
                <w:rFonts w:ascii="Arial" w:eastAsia="Arial" w:hAnsi="Arial" w:cs="Arial"/>
                <w:b/>
                <w:color w:val="0000FF"/>
                <w:spacing w:val="-1"/>
              </w:rPr>
              <w:t xml:space="preserve"> </w:t>
            </w:r>
            <w:r w:rsidRPr="00683FE5">
              <w:rPr>
                <w:rFonts w:ascii="Arial" w:eastAsia="Arial" w:hAnsi="Arial" w:cs="Arial"/>
                <w:b/>
                <w:color w:val="0000FF"/>
              </w:rPr>
              <w:t>Bio</w:t>
            </w:r>
            <w:r w:rsidRPr="00683FE5">
              <w:rPr>
                <w:rFonts w:ascii="Arial" w:eastAsia="Arial" w:hAnsi="Arial" w:cs="Arial"/>
                <w:b/>
                <w:color w:val="0000FF"/>
                <w:spacing w:val="1"/>
              </w:rPr>
              <w:t>t</w:t>
            </w:r>
            <w:r w:rsidRPr="00683FE5">
              <w:rPr>
                <w:rFonts w:ascii="Arial" w:eastAsia="Arial" w:hAnsi="Arial" w:cs="Arial"/>
                <w:b/>
                <w:color w:val="0000FF"/>
              </w:rPr>
              <w:t>e</w:t>
            </w:r>
            <w:r w:rsidRPr="00683FE5">
              <w:rPr>
                <w:rFonts w:ascii="Arial" w:eastAsia="Arial" w:hAnsi="Arial" w:cs="Arial"/>
                <w:b/>
                <w:color w:val="0000FF"/>
                <w:spacing w:val="-1"/>
              </w:rPr>
              <w:t>c</w:t>
            </w:r>
            <w:r w:rsidRPr="00683FE5">
              <w:rPr>
                <w:rFonts w:ascii="Arial" w:eastAsia="Arial" w:hAnsi="Arial" w:cs="Arial"/>
                <w:b/>
                <w:color w:val="0000FF"/>
              </w:rPr>
              <w:t>hnolo</w:t>
            </w:r>
            <w:r w:rsidRPr="00683FE5">
              <w:rPr>
                <w:rFonts w:ascii="Arial" w:eastAsia="Arial" w:hAnsi="Arial" w:cs="Arial"/>
                <w:b/>
                <w:color w:val="0000FF"/>
                <w:spacing w:val="1"/>
              </w:rPr>
              <w:t>g</w:t>
            </w:r>
            <w:r w:rsidRPr="00683FE5">
              <w:rPr>
                <w:rFonts w:ascii="Arial" w:eastAsia="Arial" w:hAnsi="Arial" w:cs="Arial"/>
                <w:b/>
                <w:color w:val="0000FF"/>
              </w:rPr>
              <w:t>y</w:t>
            </w:r>
          </w:p>
        </w:tc>
      </w:tr>
      <w:tr w:rsidR="00BE53F7" w:rsidRPr="00683FE5" w14:paraId="36538E02"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54953922" w14:textId="77777777" w:rsidR="00BE53F7" w:rsidRPr="00683FE5" w:rsidRDefault="003B4593">
            <w:pPr>
              <w:spacing w:line="220" w:lineRule="exact"/>
              <w:ind w:left="88"/>
              <w:rPr>
                <w:rFonts w:ascii="Arial" w:eastAsia="Arial" w:hAnsi="Arial" w:cs="Arial"/>
              </w:rPr>
            </w:pPr>
            <w:r w:rsidRPr="00683FE5">
              <w:rPr>
                <w:rFonts w:ascii="Arial" w:eastAsia="Arial" w:hAnsi="Arial" w:cs="Arial"/>
              </w:rPr>
              <w:t>M</w:t>
            </w:r>
            <w:r w:rsidRPr="00683FE5">
              <w:rPr>
                <w:rFonts w:ascii="Arial" w:eastAsia="Arial" w:hAnsi="Arial" w:cs="Arial"/>
                <w:spacing w:val="-1"/>
              </w:rPr>
              <w:t>a</w:t>
            </w:r>
            <w:r w:rsidRPr="00683FE5">
              <w:rPr>
                <w:rFonts w:ascii="Arial" w:eastAsia="Arial" w:hAnsi="Arial" w:cs="Arial"/>
              </w:rPr>
              <w:t>n</w:t>
            </w:r>
            <w:r w:rsidRPr="00683FE5">
              <w:rPr>
                <w:rFonts w:ascii="Arial" w:eastAsia="Arial" w:hAnsi="Arial" w:cs="Arial"/>
                <w:spacing w:val="-1"/>
              </w:rPr>
              <w:t>u</w:t>
            </w:r>
            <w:r w:rsidRPr="00683FE5">
              <w:rPr>
                <w:rFonts w:ascii="Arial" w:eastAsia="Arial" w:hAnsi="Arial" w:cs="Arial"/>
                <w:spacing w:val="1"/>
              </w:rPr>
              <w:t>scr</w:t>
            </w:r>
            <w:r w:rsidRPr="00683FE5">
              <w:rPr>
                <w:rFonts w:ascii="Arial" w:eastAsia="Arial" w:hAnsi="Arial" w:cs="Arial"/>
                <w:spacing w:val="-1"/>
              </w:rPr>
              <w:t>i</w:t>
            </w:r>
            <w:r w:rsidRPr="00683FE5">
              <w:rPr>
                <w:rFonts w:ascii="Arial" w:eastAsia="Arial" w:hAnsi="Arial" w:cs="Arial"/>
                <w:spacing w:val="2"/>
              </w:rPr>
              <w:t>p</w:t>
            </w:r>
            <w:r w:rsidRPr="00683FE5">
              <w:rPr>
                <w:rFonts w:ascii="Arial" w:eastAsia="Arial" w:hAnsi="Arial" w:cs="Arial"/>
              </w:rPr>
              <w:t>t</w:t>
            </w:r>
            <w:r w:rsidRPr="00683FE5">
              <w:rPr>
                <w:rFonts w:ascii="Arial" w:eastAsia="Arial" w:hAnsi="Arial" w:cs="Arial"/>
                <w:spacing w:val="-10"/>
              </w:rPr>
              <w:t xml:space="preserve"> </w:t>
            </w:r>
            <w:r w:rsidRPr="00683FE5">
              <w:rPr>
                <w:rFonts w:ascii="Arial" w:eastAsia="Arial" w:hAnsi="Arial" w:cs="Arial"/>
              </w:rPr>
              <w:t>N</w:t>
            </w:r>
            <w:r w:rsidRPr="00683FE5">
              <w:rPr>
                <w:rFonts w:ascii="Arial" w:eastAsia="Arial" w:hAnsi="Arial" w:cs="Arial"/>
                <w:spacing w:val="2"/>
              </w:rPr>
              <w:t>u</w:t>
            </w:r>
            <w:r w:rsidRPr="00683FE5">
              <w:rPr>
                <w:rFonts w:ascii="Arial" w:eastAsia="Arial" w:hAnsi="Arial" w:cs="Arial"/>
              </w:rPr>
              <w:t>m</w:t>
            </w:r>
            <w:r w:rsidRPr="00683FE5">
              <w:rPr>
                <w:rFonts w:ascii="Arial" w:eastAsia="Arial" w:hAnsi="Arial" w:cs="Arial"/>
                <w:spacing w:val="-1"/>
              </w:rPr>
              <w:t>b</w:t>
            </w:r>
            <w:r w:rsidRPr="00683FE5">
              <w:rPr>
                <w:rFonts w:ascii="Arial" w:eastAsia="Arial" w:hAnsi="Arial" w:cs="Arial"/>
              </w:rPr>
              <w:t>er:</w:t>
            </w:r>
          </w:p>
        </w:tc>
        <w:tc>
          <w:tcPr>
            <w:tcW w:w="15770" w:type="dxa"/>
            <w:tcBorders>
              <w:top w:val="single" w:sz="5" w:space="0" w:color="000000"/>
              <w:left w:val="single" w:sz="5" w:space="0" w:color="000000"/>
              <w:bottom w:val="single" w:sz="5" w:space="0" w:color="000000"/>
              <w:right w:val="single" w:sz="5" w:space="0" w:color="000000"/>
            </w:tcBorders>
          </w:tcPr>
          <w:p w14:paraId="7BBDAAEF" w14:textId="77777777" w:rsidR="00BE53F7" w:rsidRPr="00683FE5" w:rsidRDefault="003B4593">
            <w:pPr>
              <w:spacing w:before="30"/>
              <w:ind w:left="103"/>
              <w:rPr>
                <w:rFonts w:ascii="Arial" w:eastAsia="Arial" w:hAnsi="Arial" w:cs="Arial"/>
              </w:rPr>
            </w:pPr>
            <w:r w:rsidRPr="00683FE5">
              <w:rPr>
                <w:rFonts w:ascii="Arial" w:eastAsia="Arial" w:hAnsi="Arial" w:cs="Arial"/>
                <w:b/>
              </w:rPr>
              <w:t>M</w:t>
            </w:r>
            <w:r w:rsidRPr="00683FE5">
              <w:rPr>
                <w:rFonts w:ascii="Arial" w:eastAsia="Arial" w:hAnsi="Arial" w:cs="Arial"/>
                <w:b/>
                <w:spacing w:val="-1"/>
              </w:rPr>
              <w:t>s</w:t>
            </w:r>
            <w:r w:rsidRPr="00683FE5">
              <w:rPr>
                <w:rFonts w:ascii="Arial" w:eastAsia="Arial" w:hAnsi="Arial" w:cs="Arial"/>
                <w:b/>
              </w:rPr>
              <w:t>_</w:t>
            </w:r>
            <w:r w:rsidRPr="00683FE5">
              <w:rPr>
                <w:rFonts w:ascii="Arial" w:eastAsia="Arial" w:hAnsi="Arial" w:cs="Arial"/>
                <w:b/>
                <w:spacing w:val="1"/>
              </w:rPr>
              <w:t>J</w:t>
            </w:r>
            <w:r w:rsidRPr="00683FE5">
              <w:rPr>
                <w:rFonts w:ascii="Arial" w:eastAsia="Arial" w:hAnsi="Arial" w:cs="Arial"/>
                <w:b/>
              </w:rPr>
              <w:t>ABB</w:t>
            </w:r>
            <w:r w:rsidRPr="00683FE5">
              <w:rPr>
                <w:rFonts w:ascii="Arial" w:eastAsia="Arial" w:hAnsi="Arial" w:cs="Arial"/>
                <w:b/>
                <w:spacing w:val="2"/>
              </w:rPr>
              <w:t>_</w:t>
            </w:r>
            <w:r w:rsidRPr="00683FE5">
              <w:rPr>
                <w:rFonts w:ascii="Arial" w:eastAsia="Arial" w:hAnsi="Arial" w:cs="Arial"/>
                <w:b/>
              </w:rPr>
              <w:t>1</w:t>
            </w:r>
            <w:r w:rsidRPr="00683FE5">
              <w:rPr>
                <w:rFonts w:ascii="Arial" w:eastAsia="Arial" w:hAnsi="Arial" w:cs="Arial"/>
                <w:b/>
                <w:spacing w:val="-1"/>
              </w:rPr>
              <w:t>2</w:t>
            </w:r>
            <w:r w:rsidRPr="00683FE5">
              <w:rPr>
                <w:rFonts w:ascii="Arial" w:eastAsia="Arial" w:hAnsi="Arial" w:cs="Arial"/>
                <w:b/>
                <w:spacing w:val="2"/>
              </w:rPr>
              <w:t>2</w:t>
            </w:r>
            <w:r w:rsidRPr="00683FE5">
              <w:rPr>
                <w:rFonts w:ascii="Arial" w:eastAsia="Arial" w:hAnsi="Arial" w:cs="Arial"/>
                <w:b/>
              </w:rPr>
              <w:t>9</w:t>
            </w:r>
            <w:r w:rsidRPr="00683FE5">
              <w:rPr>
                <w:rFonts w:ascii="Arial" w:eastAsia="Arial" w:hAnsi="Arial" w:cs="Arial"/>
                <w:b/>
                <w:spacing w:val="-1"/>
              </w:rPr>
              <w:t>0</w:t>
            </w:r>
            <w:r w:rsidRPr="00683FE5">
              <w:rPr>
                <w:rFonts w:ascii="Arial" w:eastAsia="Arial" w:hAnsi="Arial" w:cs="Arial"/>
                <w:b/>
              </w:rPr>
              <w:t>6</w:t>
            </w:r>
          </w:p>
        </w:tc>
      </w:tr>
      <w:tr w:rsidR="00BE53F7" w:rsidRPr="00683FE5" w14:paraId="6AFECAB0" w14:textId="77777777">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14:paraId="3E7BADE1" w14:textId="77777777" w:rsidR="00BE53F7" w:rsidRPr="00683FE5" w:rsidRDefault="003B4593">
            <w:pPr>
              <w:spacing w:line="220" w:lineRule="exact"/>
              <w:ind w:left="88"/>
              <w:rPr>
                <w:rFonts w:ascii="Arial" w:eastAsia="Arial" w:hAnsi="Arial" w:cs="Arial"/>
              </w:rPr>
            </w:pPr>
            <w:r w:rsidRPr="00683FE5">
              <w:rPr>
                <w:rFonts w:ascii="Arial" w:eastAsia="Arial" w:hAnsi="Arial" w:cs="Arial"/>
              </w:rPr>
              <w:t>T</w:t>
            </w:r>
            <w:r w:rsidRPr="00683FE5">
              <w:rPr>
                <w:rFonts w:ascii="Arial" w:eastAsia="Arial" w:hAnsi="Arial" w:cs="Arial"/>
                <w:spacing w:val="-1"/>
              </w:rPr>
              <w:t>i</w:t>
            </w:r>
            <w:r w:rsidRPr="00683FE5">
              <w:rPr>
                <w:rFonts w:ascii="Arial" w:eastAsia="Arial" w:hAnsi="Arial" w:cs="Arial"/>
              </w:rPr>
              <w:t>t</w:t>
            </w:r>
            <w:r w:rsidRPr="00683FE5">
              <w:rPr>
                <w:rFonts w:ascii="Arial" w:eastAsia="Arial" w:hAnsi="Arial" w:cs="Arial"/>
                <w:spacing w:val="-1"/>
              </w:rPr>
              <w:t>l</w:t>
            </w:r>
            <w:r w:rsidRPr="00683FE5">
              <w:rPr>
                <w:rFonts w:ascii="Arial" w:eastAsia="Arial" w:hAnsi="Arial" w:cs="Arial"/>
              </w:rPr>
              <w:t>e</w:t>
            </w:r>
            <w:r w:rsidRPr="00683FE5">
              <w:rPr>
                <w:rFonts w:ascii="Arial" w:eastAsia="Arial" w:hAnsi="Arial" w:cs="Arial"/>
                <w:spacing w:val="-2"/>
              </w:rPr>
              <w:t xml:space="preserve"> </w:t>
            </w:r>
            <w:r w:rsidRPr="00683FE5">
              <w:rPr>
                <w:rFonts w:ascii="Arial" w:eastAsia="Arial" w:hAnsi="Arial" w:cs="Arial"/>
              </w:rPr>
              <w:t>of</w:t>
            </w:r>
            <w:r w:rsidRPr="00683FE5">
              <w:rPr>
                <w:rFonts w:ascii="Arial" w:eastAsia="Arial" w:hAnsi="Arial" w:cs="Arial"/>
                <w:spacing w:val="-3"/>
              </w:rPr>
              <w:t xml:space="preserve"> </w:t>
            </w:r>
            <w:r w:rsidRPr="00683FE5">
              <w:rPr>
                <w:rFonts w:ascii="Arial" w:eastAsia="Arial" w:hAnsi="Arial" w:cs="Arial"/>
                <w:spacing w:val="2"/>
              </w:rPr>
              <w:t>t</w:t>
            </w:r>
            <w:r w:rsidRPr="00683FE5">
              <w:rPr>
                <w:rFonts w:ascii="Arial" w:eastAsia="Arial" w:hAnsi="Arial" w:cs="Arial"/>
              </w:rPr>
              <w:t>he</w:t>
            </w:r>
            <w:r w:rsidRPr="00683FE5">
              <w:rPr>
                <w:rFonts w:ascii="Arial" w:eastAsia="Arial" w:hAnsi="Arial" w:cs="Arial"/>
                <w:spacing w:val="-2"/>
              </w:rPr>
              <w:t xml:space="preserve"> </w:t>
            </w:r>
            <w:r w:rsidRPr="00683FE5">
              <w:rPr>
                <w:rFonts w:ascii="Arial" w:eastAsia="Arial" w:hAnsi="Arial" w:cs="Arial"/>
              </w:rPr>
              <w:t>M</w:t>
            </w:r>
            <w:r w:rsidRPr="00683FE5">
              <w:rPr>
                <w:rFonts w:ascii="Arial" w:eastAsia="Arial" w:hAnsi="Arial" w:cs="Arial"/>
                <w:spacing w:val="-1"/>
              </w:rPr>
              <w:t>a</w:t>
            </w:r>
            <w:r w:rsidRPr="00683FE5">
              <w:rPr>
                <w:rFonts w:ascii="Arial" w:eastAsia="Arial" w:hAnsi="Arial" w:cs="Arial"/>
                <w:spacing w:val="2"/>
              </w:rPr>
              <w:t>n</w:t>
            </w:r>
            <w:r w:rsidRPr="00683FE5">
              <w:rPr>
                <w:rFonts w:ascii="Arial" w:eastAsia="Arial" w:hAnsi="Arial" w:cs="Arial"/>
              </w:rPr>
              <w:t>u</w:t>
            </w:r>
            <w:r w:rsidRPr="00683FE5">
              <w:rPr>
                <w:rFonts w:ascii="Arial" w:eastAsia="Arial" w:hAnsi="Arial" w:cs="Arial"/>
                <w:spacing w:val="1"/>
              </w:rPr>
              <w:t>scr</w:t>
            </w:r>
            <w:r w:rsidRPr="00683FE5">
              <w:rPr>
                <w:rFonts w:ascii="Arial" w:eastAsia="Arial" w:hAnsi="Arial" w:cs="Arial"/>
                <w:spacing w:val="-1"/>
              </w:rPr>
              <w:t>i</w:t>
            </w:r>
            <w:r w:rsidRPr="00683FE5">
              <w:rPr>
                <w:rFonts w:ascii="Arial" w:eastAsia="Arial" w:hAnsi="Arial" w:cs="Arial"/>
              </w:rPr>
              <w:t>pt:</w:t>
            </w:r>
          </w:p>
        </w:tc>
        <w:tc>
          <w:tcPr>
            <w:tcW w:w="15770" w:type="dxa"/>
            <w:tcBorders>
              <w:top w:val="single" w:sz="5" w:space="0" w:color="000000"/>
              <w:left w:val="single" w:sz="5" w:space="0" w:color="000000"/>
              <w:bottom w:val="single" w:sz="5" w:space="0" w:color="000000"/>
              <w:right w:val="single" w:sz="5" w:space="0" w:color="000000"/>
            </w:tcBorders>
          </w:tcPr>
          <w:p w14:paraId="29CA71B2" w14:textId="77777777" w:rsidR="00BE53F7" w:rsidRPr="00683FE5" w:rsidRDefault="00BE53F7">
            <w:pPr>
              <w:spacing w:before="10" w:line="200" w:lineRule="exact"/>
              <w:rPr>
                <w:rFonts w:ascii="Arial" w:hAnsi="Arial" w:cs="Arial"/>
              </w:rPr>
            </w:pPr>
          </w:p>
          <w:p w14:paraId="56789527" w14:textId="77777777" w:rsidR="00BE53F7" w:rsidRPr="00683FE5" w:rsidRDefault="003B4593">
            <w:pPr>
              <w:ind w:left="103"/>
              <w:rPr>
                <w:rFonts w:ascii="Arial" w:eastAsia="Arial" w:hAnsi="Arial" w:cs="Arial"/>
              </w:rPr>
            </w:pPr>
            <w:r w:rsidRPr="00683FE5">
              <w:rPr>
                <w:rFonts w:ascii="Arial" w:eastAsia="Arial" w:hAnsi="Arial" w:cs="Arial"/>
                <w:b/>
              </w:rPr>
              <w:t>Im</w:t>
            </w:r>
            <w:r w:rsidRPr="00683FE5">
              <w:rPr>
                <w:rFonts w:ascii="Arial" w:eastAsia="Arial" w:hAnsi="Arial" w:cs="Arial"/>
                <w:b/>
                <w:spacing w:val="1"/>
              </w:rPr>
              <w:t>p</w:t>
            </w:r>
            <w:r w:rsidRPr="00683FE5">
              <w:rPr>
                <w:rFonts w:ascii="Arial" w:eastAsia="Arial" w:hAnsi="Arial" w:cs="Arial"/>
                <w:b/>
              </w:rPr>
              <w:t>a</w:t>
            </w:r>
            <w:r w:rsidRPr="00683FE5">
              <w:rPr>
                <w:rFonts w:ascii="Arial" w:eastAsia="Arial" w:hAnsi="Arial" w:cs="Arial"/>
                <w:b/>
                <w:spacing w:val="-1"/>
              </w:rPr>
              <w:t>c</w:t>
            </w:r>
            <w:r w:rsidRPr="00683FE5">
              <w:rPr>
                <w:rFonts w:ascii="Arial" w:eastAsia="Arial" w:hAnsi="Arial" w:cs="Arial"/>
                <w:b/>
              </w:rPr>
              <w:t>t</w:t>
            </w:r>
            <w:r w:rsidRPr="00683FE5">
              <w:rPr>
                <w:rFonts w:ascii="Arial" w:eastAsia="Arial" w:hAnsi="Arial" w:cs="Arial"/>
                <w:b/>
                <w:spacing w:val="-5"/>
              </w:rPr>
              <w:t xml:space="preserve"> </w:t>
            </w:r>
            <w:r w:rsidRPr="00683FE5">
              <w:rPr>
                <w:rFonts w:ascii="Arial" w:eastAsia="Arial" w:hAnsi="Arial" w:cs="Arial"/>
                <w:b/>
              </w:rPr>
              <w:t>of</w:t>
            </w:r>
            <w:r w:rsidRPr="00683FE5">
              <w:rPr>
                <w:rFonts w:ascii="Arial" w:eastAsia="Arial" w:hAnsi="Arial" w:cs="Arial"/>
                <w:b/>
                <w:spacing w:val="-1"/>
              </w:rPr>
              <w:t xml:space="preserve"> S</w:t>
            </w:r>
            <w:r w:rsidRPr="00683FE5">
              <w:rPr>
                <w:rFonts w:ascii="Arial" w:eastAsia="Arial" w:hAnsi="Arial" w:cs="Arial"/>
                <w:b/>
              </w:rPr>
              <w:t>i</w:t>
            </w:r>
            <w:r w:rsidRPr="00683FE5">
              <w:rPr>
                <w:rFonts w:ascii="Arial" w:eastAsia="Arial" w:hAnsi="Arial" w:cs="Arial"/>
                <w:b/>
                <w:spacing w:val="2"/>
              </w:rPr>
              <w:t>l</w:t>
            </w:r>
            <w:r w:rsidRPr="00683FE5">
              <w:rPr>
                <w:rFonts w:ascii="Arial" w:eastAsia="Arial" w:hAnsi="Arial" w:cs="Arial"/>
                <w:b/>
              </w:rPr>
              <w:t>icon</w:t>
            </w:r>
            <w:r w:rsidRPr="00683FE5">
              <w:rPr>
                <w:rFonts w:ascii="Arial" w:eastAsia="Arial" w:hAnsi="Arial" w:cs="Arial"/>
                <w:b/>
                <w:spacing w:val="-6"/>
              </w:rPr>
              <w:t xml:space="preserve"> </w:t>
            </w:r>
            <w:r w:rsidRPr="00683FE5">
              <w:rPr>
                <w:rFonts w:ascii="Arial" w:eastAsia="Arial" w:hAnsi="Arial" w:cs="Arial"/>
                <w:b/>
              </w:rPr>
              <w:t>F</w:t>
            </w:r>
            <w:r w:rsidRPr="00683FE5">
              <w:rPr>
                <w:rFonts w:ascii="Arial" w:eastAsia="Arial" w:hAnsi="Arial" w:cs="Arial"/>
                <w:b/>
                <w:spacing w:val="2"/>
              </w:rPr>
              <w:t>e</w:t>
            </w:r>
            <w:r w:rsidRPr="00683FE5">
              <w:rPr>
                <w:rFonts w:ascii="Arial" w:eastAsia="Arial" w:hAnsi="Arial" w:cs="Arial"/>
                <w:b/>
                <w:spacing w:val="-1"/>
              </w:rPr>
              <w:t>r</w:t>
            </w:r>
            <w:r w:rsidRPr="00683FE5">
              <w:rPr>
                <w:rFonts w:ascii="Arial" w:eastAsia="Arial" w:hAnsi="Arial" w:cs="Arial"/>
                <w:b/>
                <w:spacing w:val="1"/>
              </w:rPr>
              <w:t>t</w:t>
            </w:r>
            <w:r w:rsidRPr="00683FE5">
              <w:rPr>
                <w:rFonts w:ascii="Arial" w:eastAsia="Arial" w:hAnsi="Arial" w:cs="Arial"/>
                <w:b/>
              </w:rPr>
              <w:t>iliz</w:t>
            </w:r>
            <w:r w:rsidRPr="00683FE5">
              <w:rPr>
                <w:rFonts w:ascii="Arial" w:eastAsia="Arial" w:hAnsi="Arial" w:cs="Arial"/>
                <w:b/>
                <w:spacing w:val="2"/>
              </w:rPr>
              <w:t>a</w:t>
            </w:r>
            <w:r w:rsidRPr="00683FE5">
              <w:rPr>
                <w:rFonts w:ascii="Arial" w:eastAsia="Arial" w:hAnsi="Arial" w:cs="Arial"/>
                <w:b/>
                <w:spacing w:val="1"/>
              </w:rPr>
              <w:t>t</w:t>
            </w:r>
            <w:r w:rsidRPr="00683FE5">
              <w:rPr>
                <w:rFonts w:ascii="Arial" w:eastAsia="Arial" w:hAnsi="Arial" w:cs="Arial"/>
                <w:b/>
              </w:rPr>
              <w:t>ion</w:t>
            </w:r>
            <w:r w:rsidRPr="00683FE5">
              <w:rPr>
                <w:rFonts w:ascii="Arial" w:eastAsia="Arial" w:hAnsi="Arial" w:cs="Arial"/>
                <w:b/>
                <w:spacing w:val="-10"/>
              </w:rPr>
              <w:t xml:space="preserve"> </w:t>
            </w:r>
            <w:r w:rsidRPr="00683FE5">
              <w:rPr>
                <w:rFonts w:ascii="Arial" w:eastAsia="Arial" w:hAnsi="Arial" w:cs="Arial"/>
                <w:b/>
              </w:rPr>
              <w:t>in</w:t>
            </w:r>
            <w:r w:rsidRPr="00683FE5">
              <w:rPr>
                <w:rFonts w:ascii="Arial" w:eastAsia="Arial" w:hAnsi="Arial" w:cs="Arial"/>
                <w:b/>
                <w:spacing w:val="-2"/>
              </w:rPr>
              <w:t xml:space="preserve"> </w:t>
            </w:r>
            <w:r w:rsidRPr="00683FE5">
              <w:rPr>
                <w:rFonts w:ascii="Arial" w:eastAsia="Arial" w:hAnsi="Arial" w:cs="Arial"/>
                <w:b/>
              </w:rPr>
              <w:t>Crop</w:t>
            </w:r>
            <w:r w:rsidRPr="00683FE5">
              <w:rPr>
                <w:rFonts w:ascii="Arial" w:eastAsia="Arial" w:hAnsi="Arial" w:cs="Arial"/>
                <w:b/>
                <w:spacing w:val="-4"/>
              </w:rPr>
              <w:t xml:space="preserve"> </w:t>
            </w:r>
            <w:r w:rsidRPr="00683FE5">
              <w:rPr>
                <w:rFonts w:ascii="Arial" w:eastAsia="Arial" w:hAnsi="Arial" w:cs="Arial"/>
                <w:b/>
                <w:spacing w:val="1"/>
              </w:rPr>
              <w:t>P</w:t>
            </w:r>
            <w:r w:rsidRPr="00683FE5">
              <w:rPr>
                <w:rFonts w:ascii="Arial" w:eastAsia="Arial" w:hAnsi="Arial" w:cs="Arial"/>
                <w:b/>
                <w:spacing w:val="-1"/>
              </w:rPr>
              <w:t>r</w:t>
            </w:r>
            <w:r w:rsidRPr="00683FE5">
              <w:rPr>
                <w:rFonts w:ascii="Arial" w:eastAsia="Arial" w:hAnsi="Arial" w:cs="Arial"/>
                <w:b/>
              </w:rPr>
              <w:t>oducti</w:t>
            </w:r>
            <w:r w:rsidRPr="00683FE5">
              <w:rPr>
                <w:rFonts w:ascii="Arial" w:eastAsia="Arial" w:hAnsi="Arial" w:cs="Arial"/>
                <w:b/>
                <w:spacing w:val="1"/>
              </w:rPr>
              <w:t>o</w:t>
            </w:r>
            <w:r w:rsidRPr="00683FE5">
              <w:rPr>
                <w:rFonts w:ascii="Arial" w:eastAsia="Arial" w:hAnsi="Arial" w:cs="Arial"/>
                <w:b/>
              </w:rPr>
              <w:t>n:</w:t>
            </w:r>
            <w:r w:rsidRPr="00683FE5">
              <w:rPr>
                <w:rFonts w:ascii="Arial" w:eastAsia="Arial" w:hAnsi="Arial" w:cs="Arial"/>
                <w:b/>
                <w:spacing w:val="-10"/>
              </w:rPr>
              <w:t xml:space="preserve"> </w:t>
            </w:r>
            <w:r w:rsidRPr="00683FE5">
              <w:rPr>
                <w:rFonts w:ascii="Arial" w:eastAsia="Arial" w:hAnsi="Arial" w:cs="Arial"/>
                <w:b/>
                <w:spacing w:val="-1"/>
              </w:rPr>
              <w:t>E</w:t>
            </w:r>
            <w:r w:rsidRPr="00683FE5">
              <w:rPr>
                <w:rFonts w:ascii="Arial" w:eastAsia="Arial" w:hAnsi="Arial" w:cs="Arial"/>
                <w:b/>
              </w:rPr>
              <w:t>nhancing</w:t>
            </w:r>
            <w:r w:rsidRPr="00683FE5">
              <w:rPr>
                <w:rFonts w:ascii="Arial" w:eastAsia="Arial" w:hAnsi="Arial" w:cs="Arial"/>
                <w:b/>
                <w:spacing w:val="-7"/>
              </w:rPr>
              <w:t xml:space="preserve"> </w:t>
            </w:r>
            <w:r w:rsidRPr="00683FE5">
              <w:rPr>
                <w:rFonts w:ascii="Arial" w:eastAsia="Arial" w:hAnsi="Arial" w:cs="Arial"/>
                <w:b/>
                <w:spacing w:val="-1"/>
              </w:rPr>
              <w:t>Y</w:t>
            </w:r>
            <w:r w:rsidRPr="00683FE5">
              <w:rPr>
                <w:rFonts w:ascii="Arial" w:eastAsia="Arial" w:hAnsi="Arial" w:cs="Arial"/>
                <w:b/>
              </w:rPr>
              <w:t>ie</w:t>
            </w:r>
            <w:r w:rsidRPr="00683FE5">
              <w:rPr>
                <w:rFonts w:ascii="Arial" w:eastAsia="Arial" w:hAnsi="Arial" w:cs="Arial"/>
                <w:b/>
                <w:spacing w:val="-1"/>
              </w:rPr>
              <w:t>l</w:t>
            </w:r>
            <w:r w:rsidRPr="00683FE5">
              <w:rPr>
                <w:rFonts w:ascii="Arial" w:eastAsia="Arial" w:hAnsi="Arial" w:cs="Arial"/>
                <w:b/>
              </w:rPr>
              <w:t>d,</w:t>
            </w:r>
            <w:r w:rsidRPr="00683FE5">
              <w:rPr>
                <w:rFonts w:ascii="Arial" w:eastAsia="Arial" w:hAnsi="Arial" w:cs="Arial"/>
                <w:b/>
                <w:spacing w:val="-3"/>
              </w:rPr>
              <w:t xml:space="preserve"> </w:t>
            </w:r>
            <w:r w:rsidRPr="00683FE5">
              <w:rPr>
                <w:rFonts w:ascii="Arial" w:eastAsia="Arial" w:hAnsi="Arial" w:cs="Arial"/>
                <w:b/>
                <w:spacing w:val="-1"/>
              </w:rPr>
              <w:t>S</w:t>
            </w:r>
            <w:r w:rsidRPr="00683FE5">
              <w:rPr>
                <w:rFonts w:ascii="Arial" w:eastAsia="Arial" w:hAnsi="Arial" w:cs="Arial"/>
                <w:b/>
                <w:spacing w:val="1"/>
              </w:rPr>
              <w:t>t</w:t>
            </w:r>
            <w:r w:rsidRPr="00683FE5">
              <w:rPr>
                <w:rFonts w:ascii="Arial" w:eastAsia="Arial" w:hAnsi="Arial" w:cs="Arial"/>
                <w:b/>
                <w:spacing w:val="2"/>
              </w:rPr>
              <w:t>r</w:t>
            </w:r>
            <w:r w:rsidRPr="00683FE5">
              <w:rPr>
                <w:rFonts w:ascii="Arial" w:eastAsia="Arial" w:hAnsi="Arial" w:cs="Arial"/>
                <w:b/>
              </w:rPr>
              <w:t>e</w:t>
            </w:r>
            <w:r w:rsidRPr="00683FE5">
              <w:rPr>
                <w:rFonts w:ascii="Arial" w:eastAsia="Arial" w:hAnsi="Arial" w:cs="Arial"/>
                <w:b/>
                <w:spacing w:val="-1"/>
              </w:rPr>
              <w:t>s</w:t>
            </w:r>
            <w:r w:rsidRPr="00683FE5">
              <w:rPr>
                <w:rFonts w:ascii="Arial" w:eastAsia="Arial" w:hAnsi="Arial" w:cs="Arial"/>
                <w:b/>
              </w:rPr>
              <w:t>s</w:t>
            </w:r>
            <w:r w:rsidRPr="00683FE5">
              <w:rPr>
                <w:rFonts w:ascii="Arial" w:eastAsia="Arial" w:hAnsi="Arial" w:cs="Arial"/>
                <w:b/>
                <w:spacing w:val="-4"/>
              </w:rPr>
              <w:t xml:space="preserve"> </w:t>
            </w:r>
            <w:r w:rsidRPr="00683FE5">
              <w:rPr>
                <w:rFonts w:ascii="Arial" w:eastAsia="Arial" w:hAnsi="Arial" w:cs="Arial"/>
                <w:b/>
                <w:spacing w:val="2"/>
              </w:rPr>
              <w:t>a</w:t>
            </w:r>
            <w:r w:rsidRPr="00683FE5">
              <w:rPr>
                <w:rFonts w:ascii="Arial" w:eastAsia="Arial" w:hAnsi="Arial" w:cs="Arial"/>
                <w:b/>
              </w:rPr>
              <w:t>nd</w:t>
            </w:r>
            <w:r w:rsidRPr="00683FE5">
              <w:rPr>
                <w:rFonts w:ascii="Arial" w:eastAsia="Arial" w:hAnsi="Arial" w:cs="Arial"/>
                <w:b/>
                <w:spacing w:val="-4"/>
              </w:rPr>
              <w:t xml:space="preserve"> </w:t>
            </w:r>
            <w:r w:rsidRPr="00683FE5">
              <w:rPr>
                <w:rFonts w:ascii="Arial" w:eastAsia="Arial" w:hAnsi="Arial" w:cs="Arial"/>
                <w:b/>
              </w:rPr>
              <w:t>Dis</w:t>
            </w:r>
            <w:r w:rsidRPr="00683FE5">
              <w:rPr>
                <w:rFonts w:ascii="Arial" w:eastAsia="Arial" w:hAnsi="Arial" w:cs="Arial"/>
                <w:b/>
                <w:spacing w:val="-1"/>
              </w:rPr>
              <w:t>e</w:t>
            </w:r>
            <w:r w:rsidRPr="00683FE5">
              <w:rPr>
                <w:rFonts w:ascii="Arial" w:eastAsia="Arial" w:hAnsi="Arial" w:cs="Arial"/>
                <w:b/>
                <w:spacing w:val="2"/>
              </w:rPr>
              <w:t>a</w:t>
            </w:r>
            <w:r w:rsidRPr="00683FE5">
              <w:rPr>
                <w:rFonts w:ascii="Arial" w:eastAsia="Arial" w:hAnsi="Arial" w:cs="Arial"/>
                <w:b/>
              </w:rPr>
              <w:t>se</w:t>
            </w:r>
            <w:r w:rsidRPr="00683FE5">
              <w:rPr>
                <w:rFonts w:ascii="Arial" w:eastAsia="Arial" w:hAnsi="Arial" w:cs="Arial"/>
                <w:b/>
                <w:spacing w:val="-9"/>
              </w:rPr>
              <w:t xml:space="preserve"> </w:t>
            </w:r>
            <w:r w:rsidRPr="00683FE5">
              <w:rPr>
                <w:rFonts w:ascii="Arial" w:eastAsia="Arial" w:hAnsi="Arial" w:cs="Arial"/>
                <w:b/>
                <w:spacing w:val="2"/>
              </w:rPr>
              <w:t>R</w:t>
            </w:r>
            <w:r w:rsidRPr="00683FE5">
              <w:rPr>
                <w:rFonts w:ascii="Arial" w:eastAsia="Arial" w:hAnsi="Arial" w:cs="Arial"/>
                <w:b/>
              </w:rPr>
              <w:t>e</w:t>
            </w:r>
            <w:r w:rsidRPr="00683FE5">
              <w:rPr>
                <w:rFonts w:ascii="Arial" w:eastAsia="Arial" w:hAnsi="Arial" w:cs="Arial"/>
                <w:b/>
                <w:spacing w:val="-1"/>
              </w:rPr>
              <w:t>s</w:t>
            </w:r>
            <w:r w:rsidRPr="00683FE5">
              <w:rPr>
                <w:rFonts w:ascii="Arial" w:eastAsia="Arial" w:hAnsi="Arial" w:cs="Arial"/>
                <w:b/>
                <w:spacing w:val="2"/>
              </w:rPr>
              <w:t>i</w:t>
            </w:r>
            <w:r w:rsidRPr="00683FE5">
              <w:rPr>
                <w:rFonts w:ascii="Arial" w:eastAsia="Arial" w:hAnsi="Arial" w:cs="Arial"/>
                <w:b/>
              </w:rPr>
              <w:t>sta</w:t>
            </w:r>
            <w:r w:rsidRPr="00683FE5">
              <w:rPr>
                <w:rFonts w:ascii="Arial" w:eastAsia="Arial" w:hAnsi="Arial" w:cs="Arial"/>
                <w:b/>
                <w:spacing w:val="1"/>
              </w:rPr>
              <w:t>n</w:t>
            </w:r>
            <w:r w:rsidRPr="00683FE5">
              <w:rPr>
                <w:rFonts w:ascii="Arial" w:eastAsia="Arial" w:hAnsi="Arial" w:cs="Arial"/>
                <w:b/>
              </w:rPr>
              <w:t>ce</w:t>
            </w:r>
            <w:r w:rsidRPr="00683FE5">
              <w:rPr>
                <w:rFonts w:ascii="Arial" w:eastAsia="Arial" w:hAnsi="Arial" w:cs="Arial"/>
                <w:b/>
                <w:spacing w:val="-10"/>
              </w:rPr>
              <w:t xml:space="preserve"> </w:t>
            </w:r>
            <w:r w:rsidRPr="00683FE5">
              <w:rPr>
                <w:rFonts w:ascii="Arial" w:eastAsia="Arial" w:hAnsi="Arial" w:cs="Arial"/>
                <w:b/>
              </w:rPr>
              <w:t>in</w:t>
            </w:r>
            <w:r w:rsidRPr="00683FE5">
              <w:rPr>
                <w:rFonts w:ascii="Arial" w:eastAsia="Arial" w:hAnsi="Arial" w:cs="Arial"/>
                <w:b/>
                <w:spacing w:val="1"/>
              </w:rPr>
              <w:t xml:space="preserve"> </w:t>
            </w:r>
            <w:r w:rsidRPr="00683FE5">
              <w:rPr>
                <w:rFonts w:ascii="Arial" w:eastAsia="Arial" w:hAnsi="Arial" w:cs="Arial"/>
                <w:b/>
              </w:rPr>
              <w:t>Ag</w:t>
            </w:r>
            <w:r w:rsidRPr="00683FE5">
              <w:rPr>
                <w:rFonts w:ascii="Arial" w:eastAsia="Arial" w:hAnsi="Arial" w:cs="Arial"/>
                <w:b/>
                <w:spacing w:val="-1"/>
              </w:rPr>
              <w:t>r</w:t>
            </w:r>
            <w:r w:rsidRPr="00683FE5">
              <w:rPr>
                <w:rFonts w:ascii="Arial" w:eastAsia="Arial" w:hAnsi="Arial" w:cs="Arial"/>
                <w:b/>
              </w:rPr>
              <w:t>icul</w:t>
            </w:r>
            <w:r w:rsidRPr="00683FE5">
              <w:rPr>
                <w:rFonts w:ascii="Arial" w:eastAsia="Arial" w:hAnsi="Arial" w:cs="Arial"/>
                <w:b/>
                <w:spacing w:val="1"/>
              </w:rPr>
              <w:t>t</w:t>
            </w:r>
            <w:r w:rsidRPr="00683FE5">
              <w:rPr>
                <w:rFonts w:ascii="Arial" w:eastAsia="Arial" w:hAnsi="Arial" w:cs="Arial"/>
                <w:b/>
              </w:rPr>
              <w:t>u</w:t>
            </w:r>
            <w:r w:rsidRPr="00683FE5">
              <w:rPr>
                <w:rFonts w:ascii="Arial" w:eastAsia="Arial" w:hAnsi="Arial" w:cs="Arial"/>
                <w:b/>
                <w:spacing w:val="2"/>
              </w:rPr>
              <w:t>r</w:t>
            </w:r>
            <w:r w:rsidRPr="00683FE5">
              <w:rPr>
                <w:rFonts w:ascii="Arial" w:eastAsia="Arial" w:hAnsi="Arial" w:cs="Arial"/>
                <w:b/>
              </w:rPr>
              <w:t>e</w:t>
            </w:r>
          </w:p>
        </w:tc>
      </w:tr>
      <w:tr w:rsidR="00BE53F7" w:rsidRPr="00683FE5" w14:paraId="16930401" w14:textId="77777777">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14:paraId="4BB2B3C1" w14:textId="77777777" w:rsidR="00BE53F7" w:rsidRPr="00683FE5" w:rsidRDefault="003B4593">
            <w:pPr>
              <w:spacing w:line="220" w:lineRule="exact"/>
              <w:ind w:left="88"/>
              <w:rPr>
                <w:rFonts w:ascii="Arial" w:eastAsia="Arial" w:hAnsi="Arial" w:cs="Arial"/>
              </w:rPr>
            </w:pPr>
            <w:r w:rsidRPr="00683FE5">
              <w:rPr>
                <w:rFonts w:ascii="Arial" w:eastAsia="Arial" w:hAnsi="Arial" w:cs="Arial"/>
              </w:rPr>
              <w:t>T</w:t>
            </w:r>
            <w:r w:rsidRPr="00683FE5">
              <w:rPr>
                <w:rFonts w:ascii="Arial" w:eastAsia="Arial" w:hAnsi="Arial" w:cs="Arial"/>
                <w:spacing w:val="1"/>
              </w:rPr>
              <w:t>y</w:t>
            </w:r>
            <w:r w:rsidRPr="00683FE5">
              <w:rPr>
                <w:rFonts w:ascii="Arial" w:eastAsia="Arial" w:hAnsi="Arial" w:cs="Arial"/>
              </w:rPr>
              <w:t>pe</w:t>
            </w:r>
            <w:r w:rsidRPr="00683FE5">
              <w:rPr>
                <w:rFonts w:ascii="Arial" w:eastAsia="Arial" w:hAnsi="Arial" w:cs="Arial"/>
                <w:spacing w:val="-5"/>
              </w:rPr>
              <w:t xml:space="preserve"> </w:t>
            </w:r>
            <w:r w:rsidRPr="00683FE5">
              <w:rPr>
                <w:rFonts w:ascii="Arial" w:eastAsia="Arial" w:hAnsi="Arial" w:cs="Arial"/>
              </w:rPr>
              <w:t>of</w:t>
            </w:r>
            <w:r w:rsidRPr="00683FE5">
              <w:rPr>
                <w:rFonts w:ascii="Arial" w:eastAsia="Arial" w:hAnsi="Arial" w:cs="Arial"/>
                <w:spacing w:val="-3"/>
              </w:rPr>
              <w:t xml:space="preserve"> </w:t>
            </w:r>
            <w:r w:rsidRPr="00683FE5">
              <w:rPr>
                <w:rFonts w:ascii="Arial" w:eastAsia="Arial" w:hAnsi="Arial" w:cs="Arial"/>
                <w:spacing w:val="2"/>
              </w:rPr>
              <w:t>t</w:t>
            </w:r>
            <w:r w:rsidRPr="00683FE5">
              <w:rPr>
                <w:rFonts w:ascii="Arial" w:eastAsia="Arial" w:hAnsi="Arial" w:cs="Arial"/>
              </w:rPr>
              <w:t>he</w:t>
            </w:r>
            <w:r w:rsidRPr="00683FE5">
              <w:rPr>
                <w:rFonts w:ascii="Arial" w:eastAsia="Arial" w:hAnsi="Arial" w:cs="Arial"/>
                <w:spacing w:val="-2"/>
              </w:rPr>
              <w:t xml:space="preserve"> </w:t>
            </w:r>
            <w:r w:rsidRPr="00683FE5">
              <w:rPr>
                <w:rFonts w:ascii="Arial" w:eastAsia="Arial" w:hAnsi="Arial" w:cs="Arial"/>
                <w:spacing w:val="-1"/>
              </w:rPr>
              <w:t>A</w:t>
            </w:r>
            <w:r w:rsidRPr="00683FE5">
              <w:rPr>
                <w:rFonts w:ascii="Arial" w:eastAsia="Arial" w:hAnsi="Arial" w:cs="Arial"/>
                <w:spacing w:val="1"/>
              </w:rPr>
              <w:t>r</w:t>
            </w:r>
            <w:r w:rsidRPr="00683FE5">
              <w:rPr>
                <w:rFonts w:ascii="Arial" w:eastAsia="Arial" w:hAnsi="Arial" w:cs="Arial"/>
              </w:rPr>
              <w:t>t</w:t>
            </w:r>
            <w:r w:rsidRPr="00683FE5">
              <w:rPr>
                <w:rFonts w:ascii="Arial" w:eastAsia="Arial" w:hAnsi="Arial" w:cs="Arial"/>
                <w:spacing w:val="-1"/>
              </w:rPr>
              <w:t>i</w:t>
            </w:r>
            <w:r w:rsidRPr="00683FE5">
              <w:rPr>
                <w:rFonts w:ascii="Arial" w:eastAsia="Arial" w:hAnsi="Arial" w:cs="Arial"/>
                <w:spacing w:val="1"/>
              </w:rPr>
              <w:t>cl</w:t>
            </w:r>
            <w:r w:rsidRPr="00683FE5">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21A6C9A8" w14:textId="77777777" w:rsidR="00BE53F7" w:rsidRPr="00683FE5" w:rsidRDefault="003B4593">
            <w:pPr>
              <w:spacing w:before="51"/>
              <w:ind w:left="103"/>
              <w:rPr>
                <w:rFonts w:ascii="Arial" w:eastAsia="Arial" w:hAnsi="Arial" w:cs="Arial"/>
              </w:rPr>
            </w:pPr>
            <w:r w:rsidRPr="00683FE5">
              <w:rPr>
                <w:rFonts w:ascii="Arial" w:eastAsia="Arial" w:hAnsi="Arial" w:cs="Arial"/>
                <w:b/>
              </w:rPr>
              <w:t>Rev</w:t>
            </w:r>
            <w:r w:rsidRPr="00683FE5">
              <w:rPr>
                <w:rFonts w:ascii="Arial" w:eastAsia="Arial" w:hAnsi="Arial" w:cs="Arial"/>
                <w:b/>
                <w:spacing w:val="-1"/>
              </w:rPr>
              <w:t>i</w:t>
            </w:r>
            <w:r w:rsidRPr="00683FE5">
              <w:rPr>
                <w:rFonts w:ascii="Arial" w:eastAsia="Arial" w:hAnsi="Arial" w:cs="Arial"/>
                <w:b/>
              </w:rPr>
              <w:t>ew</w:t>
            </w:r>
            <w:r w:rsidRPr="00683FE5">
              <w:rPr>
                <w:rFonts w:ascii="Arial" w:eastAsia="Arial" w:hAnsi="Arial" w:cs="Arial"/>
                <w:b/>
                <w:spacing w:val="-5"/>
              </w:rPr>
              <w:t xml:space="preserve"> </w:t>
            </w:r>
            <w:r w:rsidRPr="00683FE5">
              <w:rPr>
                <w:rFonts w:ascii="Arial" w:eastAsia="Arial" w:hAnsi="Arial" w:cs="Arial"/>
                <w:b/>
              </w:rPr>
              <w:t>Artic</w:t>
            </w:r>
            <w:r w:rsidRPr="00683FE5">
              <w:rPr>
                <w:rFonts w:ascii="Arial" w:eastAsia="Arial" w:hAnsi="Arial" w:cs="Arial"/>
                <w:b/>
                <w:spacing w:val="2"/>
              </w:rPr>
              <w:t>l</w:t>
            </w:r>
            <w:r w:rsidRPr="00683FE5">
              <w:rPr>
                <w:rFonts w:ascii="Arial" w:eastAsia="Arial" w:hAnsi="Arial" w:cs="Arial"/>
                <w:b/>
              </w:rPr>
              <w:t>e</w:t>
            </w:r>
          </w:p>
        </w:tc>
      </w:tr>
    </w:tbl>
    <w:p w14:paraId="210D6944" w14:textId="77777777" w:rsidR="00BE53F7" w:rsidRPr="00683FE5" w:rsidRDefault="00BE53F7">
      <w:pPr>
        <w:spacing w:line="200" w:lineRule="exact"/>
        <w:rPr>
          <w:rFonts w:ascii="Arial" w:hAnsi="Arial" w:cs="Arial"/>
        </w:rPr>
      </w:pPr>
    </w:p>
    <w:p w14:paraId="1A8C1372" w14:textId="77777777" w:rsidR="00BE53F7" w:rsidRPr="00683FE5" w:rsidRDefault="00BE53F7">
      <w:pPr>
        <w:spacing w:line="200" w:lineRule="exact"/>
        <w:rPr>
          <w:rFonts w:ascii="Arial" w:hAnsi="Arial" w:cs="Arial"/>
        </w:rPr>
      </w:pPr>
    </w:p>
    <w:p w14:paraId="0AD2C9AB" w14:textId="77777777" w:rsidR="00BE53F7" w:rsidRPr="00683FE5" w:rsidRDefault="00BE53F7">
      <w:pPr>
        <w:spacing w:before="10" w:line="240" w:lineRule="exact"/>
        <w:rPr>
          <w:rFonts w:ascii="Arial" w:hAnsi="Arial" w:cs="Arial"/>
        </w:rPr>
      </w:pPr>
    </w:p>
    <w:p w14:paraId="538F6303" w14:textId="77777777" w:rsidR="00BE53F7" w:rsidRPr="00683FE5" w:rsidRDefault="003B4593">
      <w:pPr>
        <w:spacing w:before="33" w:line="220" w:lineRule="exact"/>
        <w:ind w:left="120"/>
        <w:rPr>
          <w:rFonts w:ascii="Arial" w:hAnsi="Arial" w:cs="Arial"/>
        </w:rPr>
      </w:pPr>
      <w:r w:rsidRPr="00683FE5">
        <w:rPr>
          <w:rFonts w:ascii="Arial" w:hAnsi="Arial" w:cs="Arial"/>
          <w:b/>
          <w:spacing w:val="1"/>
          <w:position w:val="-1"/>
          <w:u w:val="thick" w:color="000000"/>
        </w:rPr>
        <w:t>G</w:t>
      </w:r>
      <w:r w:rsidRPr="00683FE5">
        <w:rPr>
          <w:rFonts w:ascii="Arial" w:hAnsi="Arial" w:cs="Arial"/>
          <w:b/>
          <w:position w:val="-1"/>
          <w:u w:val="thick" w:color="000000"/>
        </w:rPr>
        <w:t>ene</w:t>
      </w:r>
      <w:r w:rsidRPr="00683FE5">
        <w:rPr>
          <w:rFonts w:ascii="Arial" w:hAnsi="Arial" w:cs="Arial"/>
          <w:b/>
          <w:spacing w:val="1"/>
          <w:position w:val="-1"/>
          <w:u w:val="thick" w:color="000000"/>
        </w:rPr>
        <w:t>ra</w:t>
      </w:r>
      <w:r w:rsidRPr="00683FE5">
        <w:rPr>
          <w:rFonts w:ascii="Arial" w:hAnsi="Arial" w:cs="Arial"/>
          <w:b/>
          <w:position w:val="-1"/>
          <w:u w:val="thick" w:color="000000"/>
        </w:rPr>
        <w:t>l</w:t>
      </w:r>
      <w:r w:rsidRPr="00683FE5">
        <w:rPr>
          <w:rFonts w:ascii="Arial" w:hAnsi="Arial" w:cs="Arial"/>
          <w:b/>
          <w:spacing w:val="-6"/>
          <w:position w:val="-1"/>
          <w:u w:val="thick" w:color="000000"/>
        </w:rPr>
        <w:t xml:space="preserve"> </w:t>
      </w:r>
      <w:r w:rsidRPr="00683FE5">
        <w:rPr>
          <w:rFonts w:ascii="Arial" w:hAnsi="Arial" w:cs="Arial"/>
          <w:b/>
          <w:spacing w:val="1"/>
          <w:position w:val="-1"/>
          <w:u w:val="thick" w:color="000000"/>
        </w:rPr>
        <w:t>g</w:t>
      </w:r>
      <w:r w:rsidRPr="00683FE5">
        <w:rPr>
          <w:rFonts w:ascii="Arial" w:hAnsi="Arial" w:cs="Arial"/>
          <w:b/>
          <w:position w:val="-1"/>
          <w:u w:val="thick" w:color="000000"/>
        </w:rPr>
        <w:t>ui</w:t>
      </w:r>
      <w:r w:rsidRPr="00683FE5">
        <w:rPr>
          <w:rFonts w:ascii="Arial" w:hAnsi="Arial" w:cs="Arial"/>
          <w:b/>
          <w:spacing w:val="-1"/>
          <w:position w:val="-1"/>
          <w:u w:val="thick" w:color="000000"/>
        </w:rPr>
        <w:t>d</w:t>
      </w:r>
      <w:r w:rsidRPr="00683FE5">
        <w:rPr>
          <w:rFonts w:ascii="Arial" w:hAnsi="Arial" w:cs="Arial"/>
          <w:b/>
          <w:position w:val="-1"/>
          <w:u w:val="thick" w:color="000000"/>
        </w:rPr>
        <w:t>elines</w:t>
      </w:r>
      <w:r w:rsidRPr="00683FE5">
        <w:rPr>
          <w:rFonts w:ascii="Arial" w:hAnsi="Arial" w:cs="Arial"/>
          <w:b/>
          <w:spacing w:val="-9"/>
          <w:position w:val="-1"/>
          <w:u w:val="thick" w:color="000000"/>
        </w:rPr>
        <w:t xml:space="preserve"> </w:t>
      </w:r>
      <w:r w:rsidRPr="00683FE5">
        <w:rPr>
          <w:rFonts w:ascii="Arial" w:hAnsi="Arial" w:cs="Arial"/>
          <w:b/>
          <w:spacing w:val="1"/>
          <w:position w:val="-1"/>
          <w:u w:val="thick" w:color="000000"/>
        </w:rPr>
        <w:t>fo</w:t>
      </w:r>
      <w:r w:rsidRPr="00683FE5">
        <w:rPr>
          <w:rFonts w:ascii="Arial" w:hAnsi="Arial" w:cs="Arial"/>
          <w:b/>
          <w:position w:val="-1"/>
          <w:u w:val="thick" w:color="000000"/>
        </w:rPr>
        <w:t>r</w:t>
      </w:r>
      <w:r w:rsidRPr="00683FE5">
        <w:rPr>
          <w:rFonts w:ascii="Arial" w:hAnsi="Arial" w:cs="Arial"/>
          <w:b/>
          <w:spacing w:val="-2"/>
          <w:position w:val="-1"/>
          <w:u w:val="thick" w:color="000000"/>
        </w:rPr>
        <w:t xml:space="preserve"> </w:t>
      </w:r>
      <w:r w:rsidRPr="00683FE5">
        <w:rPr>
          <w:rFonts w:ascii="Arial" w:hAnsi="Arial" w:cs="Arial"/>
          <w:b/>
          <w:spacing w:val="1"/>
          <w:position w:val="-1"/>
          <w:u w:val="thick" w:color="000000"/>
        </w:rPr>
        <w:t>t</w:t>
      </w:r>
      <w:r w:rsidRPr="00683FE5">
        <w:rPr>
          <w:rFonts w:ascii="Arial" w:hAnsi="Arial" w:cs="Arial"/>
          <w:b/>
          <w:position w:val="-1"/>
          <w:u w:val="thick" w:color="000000"/>
        </w:rPr>
        <w:t>he</w:t>
      </w:r>
      <w:r w:rsidRPr="00683FE5">
        <w:rPr>
          <w:rFonts w:ascii="Arial" w:hAnsi="Arial" w:cs="Arial"/>
          <w:b/>
          <w:spacing w:val="-2"/>
          <w:position w:val="-1"/>
          <w:u w:val="thick" w:color="000000"/>
        </w:rPr>
        <w:t xml:space="preserve"> </w:t>
      </w:r>
      <w:r w:rsidRPr="00683FE5">
        <w:rPr>
          <w:rFonts w:ascii="Arial" w:hAnsi="Arial" w:cs="Arial"/>
          <w:b/>
          <w:position w:val="-1"/>
          <w:u w:val="thick" w:color="000000"/>
        </w:rPr>
        <w:t>Pe</w:t>
      </w:r>
      <w:r w:rsidRPr="00683FE5">
        <w:rPr>
          <w:rFonts w:ascii="Arial" w:hAnsi="Arial" w:cs="Arial"/>
          <w:b/>
          <w:spacing w:val="1"/>
          <w:position w:val="-1"/>
          <w:u w:val="thick" w:color="000000"/>
        </w:rPr>
        <w:t>e</w:t>
      </w:r>
      <w:r w:rsidRPr="00683FE5">
        <w:rPr>
          <w:rFonts w:ascii="Arial" w:hAnsi="Arial" w:cs="Arial"/>
          <w:b/>
          <w:position w:val="-1"/>
          <w:u w:val="thick" w:color="000000"/>
        </w:rPr>
        <w:t>r</w:t>
      </w:r>
      <w:r w:rsidRPr="00683FE5">
        <w:rPr>
          <w:rFonts w:ascii="Arial" w:hAnsi="Arial" w:cs="Arial"/>
          <w:b/>
          <w:spacing w:val="-3"/>
          <w:position w:val="-1"/>
          <w:u w:val="thick" w:color="000000"/>
        </w:rPr>
        <w:t xml:space="preserve"> </w:t>
      </w:r>
      <w:r w:rsidRPr="00683FE5">
        <w:rPr>
          <w:rFonts w:ascii="Arial" w:hAnsi="Arial" w:cs="Arial"/>
          <w:b/>
          <w:position w:val="-1"/>
          <w:u w:val="thick" w:color="000000"/>
        </w:rPr>
        <w:t>Re</w:t>
      </w:r>
      <w:r w:rsidRPr="00683FE5">
        <w:rPr>
          <w:rFonts w:ascii="Arial" w:hAnsi="Arial" w:cs="Arial"/>
          <w:b/>
          <w:spacing w:val="2"/>
          <w:position w:val="-1"/>
          <w:u w:val="thick" w:color="000000"/>
        </w:rPr>
        <w:t>v</w:t>
      </w:r>
      <w:r w:rsidRPr="00683FE5">
        <w:rPr>
          <w:rFonts w:ascii="Arial" w:hAnsi="Arial" w:cs="Arial"/>
          <w:b/>
          <w:position w:val="-1"/>
          <w:u w:val="thick" w:color="000000"/>
        </w:rPr>
        <w:t>iew</w:t>
      </w:r>
      <w:r w:rsidRPr="00683FE5">
        <w:rPr>
          <w:rFonts w:ascii="Arial" w:hAnsi="Arial" w:cs="Arial"/>
          <w:b/>
          <w:spacing w:val="-6"/>
          <w:position w:val="-1"/>
          <w:u w:val="thick" w:color="000000"/>
        </w:rPr>
        <w:t xml:space="preserve"> </w:t>
      </w:r>
      <w:r w:rsidRPr="00683FE5">
        <w:rPr>
          <w:rFonts w:ascii="Arial" w:hAnsi="Arial" w:cs="Arial"/>
          <w:b/>
          <w:position w:val="-1"/>
          <w:u w:val="thick" w:color="000000"/>
        </w:rPr>
        <w:t>pr</w:t>
      </w:r>
      <w:r w:rsidRPr="00683FE5">
        <w:rPr>
          <w:rFonts w:ascii="Arial" w:hAnsi="Arial" w:cs="Arial"/>
          <w:b/>
          <w:spacing w:val="1"/>
          <w:position w:val="-1"/>
          <w:u w:val="thick" w:color="000000"/>
        </w:rPr>
        <w:t>o</w:t>
      </w:r>
      <w:r w:rsidRPr="00683FE5">
        <w:rPr>
          <w:rFonts w:ascii="Arial" w:hAnsi="Arial" w:cs="Arial"/>
          <w:b/>
          <w:position w:val="-1"/>
          <w:u w:val="thick" w:color="000000"/>
        </w:rPr>
        <w:t>c</w:t>
      </w:r>
      <w:r w:rsidRPr="00683FE5">
        <w:rPr>
          <w:rFonts w:ascii="Arial" w:hAnsi="Arial" w:cs="Arial"/>
          <w:b/>
          <w:spacing w:val="1"/>
          <w:position w:val="-1"/>
          <w:u w:val="thick" w:color="000000"/>
        </w:rPr>
        <w:t>e</w:t>
      </w:r>
      <w:r w:rsidRPr="00683FE5">
        <w:rPr>
          <w:rFonts w:ascii="Arial" w:hAnsi="Arial" w:cs="Arial"/>
          <w:b/>
          <w:spacing w:val="-1"/>
          <w:position w:val="-1"/>
          <w:u w:val="thick" w:color="000000"/>
        </w:rPr>
        <w:t>ss</w:t>
      </w:r>
      <w:r w:rsidRPr="00683FE5">
        <w:rPr>
          <w:rFonts w:ascii="Arial" w:hAnsi="Arial" w:cs="Arial"/>
          <w:b/>
          <w:position w:val="-1"/>
          <w:u w:val="thick" w:color="000000"/>
        </w:rPr>
        <w:t>:</w:t>
      </w:r>
    </w:p>
    <w:p w14:paraId="3ED64547" w14:textId="77777777" w:rsidR="00BE53F7" w:rsidRPr="00683FE5" w:rsidRDefault="00BE53F7">
      <w:pPr>
        <w:spacing w:before="2" w:line="200" w:lineRule="exact"/>
        <w:rPr>
          <w:rFonts w:ascii="Arial" w:hAnsi="Arial" w:cs="Arial"/>
        </w:rPr>
      </w:pPr>
    </w:p>
    <w:p w14:paraId="3D2C90CE" w14:textId="77777777" w:rsidR="00BE53F7" w:rsidRPr="00683FE5" w:rsidRDefault="003B4593">
      <w:pPr>
        <w:spacing w:before="33"/>
        <w:ind w:left="120" w:right="5947"/>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is</w:t>
      </w:r>
      <w:r w:rsidRPr="00683FE5">
        <w:rPr>
          <w:rFonts w:ascii="Arial" w:hAnsi="Arial" w:cs="Arial"/>
          <w:spacing w:val="-5"/>
        </w:rPr>
        <w:t xml:space="preserve"> </w:t>
      </w:r>
      <w:r w:rsidRPr="00683FE5">
        <w:rPr>
          <w:rFonts w:ascii="Arial" w:hAnsi="Arial" w:cs="Arial"/>
        </w:rPr>
        <w:t>j</w:t>
      </w:r>
      <w:r w:rsidRPr="00683FE5">
        <w:rPr>
          <w:rFonts w:ascii="Arial" w:hAnsi="Arial" w:cs="Arial"/>
          <w:spacing w:val="1"/>
        </w:rPr>
        <w:t>ourn</w:t>
      </w:r>
      <w:r w:rsidRPr="00683FE5">
        <w:rPr>
          <w:rFonts w:ascii="Arial" w:hAnsi="Arial" w:cs="Arial"/>
        </w:rPr>
        <w:t>al</w:t>
      </w:r>
      <w:r w:rsidRPr="00683FE5">
        <w:rPr>
          <w:rFonts w:ascii="Arial" w:hAnsi="Arial" w:cs="Arial"/>
          <w:spacing w:val="1"/>
        </w:rPr>
        <w:t>’</w:t>
      </w:r>
      <w:r w:rsidRPr="00683FE5">
        <w:rPr>
          <w:rFonts w:ascii="Arial" w:hAnsi="Arial" w:cs="Arial"/>
        </w:rPr>
        <w:t>s</w:t>
      </w:r>
      <w:r w:rsidRPr="00683FE5">
        <w:rPr>
          <w:rFonts w:ascii="Arial" w:hAnsi="Arial" w:cs="Arial"/>
          <w:spacing w:val="-7"/>
        </w:rPr>
        <w:t xml:space="preserve"> </w:t>
      </w:r>
      <w:r w:rsidRPr="00683FE5">
        <w:rPr>
          <w:rFonts w:ascii="Arial" w:hAnsi="Arial" w:cs="Arial"/>
          <w:spacing w:val="1"/>
        </w:rPr>
        <w:t>p</w:t>
      </w:r>
      <w:r w:rsidRPr="00683FE5">
        <w:rPr>
          <w:rFonts w:ascii="Arial" w:hAnsi="Arial" w:cs="Arial"/>
        </w:rPr>
        <w:t>e</w:t>
      </w:r>
      <w:r w:rsidRPr="00683FE5">
        <w:rPr>
          <w:rFonts w:ascii="Arial" w:hAnsi="Arial" w:cs="Arial"/>
          <w:spacing w:val="-2"/>
        </w:rPr>
        <w:t>e</w:t>
      </w:r>
      <w:r w:rsidRPr="00683FE5">
        <w:rPr>
          <w:rFonts w:ascii="Arial" w:hAnsi="Arial" w:cs="Arial"/>
        </w:rPr>
        <w:t>r</w:t>
      </w:r>
      <w:r w:rsidRPr="00683FE5">
        <w:rPr>
          <w:rFonts w:ascii="Arial" w:hAnsi="Arial" w:cs="Arial"/>
          <w:spacing w:val="-2"/>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v</w:t>
      </w:r>
      <w:r w:rsidRPr="00683FE5">
        <w:rPr>
          <w:rFonts w:ascii="Arial" w:hAnsi="Arial" w:cs="Arial"/>
        </w:rPr>
        <w:t>iew</w:t>
      </w:r>
      <w:r w:rsidRPr="00683FE5">
        <w:rPr>
          <w:rFonts w:ascii="Arial" w:hAnsi="Arial" w:cs="Arial"/>
          <w:spacing w:val="-4"/>
        </w:rPr>
        <w:t xml:space="preserve"> </w:t>
      </w:r>
      <w:r w:rsidRPr="00683FE5">
        <w:rPr>
          <w:rFonts w:ascii="Arial" w:hAnsi="Arial" w:cs="Arial"/>
          <w:spacing w:val="-1"/>
        </w:rPr>
        <w:t>p</w:t>
      </w:r>
      <w:r w:rsidRPr="00683FE5">
        <w:rPr>
          <w:rFonts w:ascii="Arial" w:hAnsi="Arial" w:cs="Arial"/>
          <w:spacing w:val="1"/>
        </w:rPr>
        <w:t>o</w:t>
      </w:r>
      <w:r w:rsidRPr="00683FE5">
        <w:rPr>
          <w:rFonts w:ascii="Arial" w:hAnsi="Arial" w:cs="Arial"/>
          <w:spacing w:val="-3"/>
        </w:rPr>
        <w:t>l</w:t>
      </w:r>
      <w:r w:rsidRPr="00683FE5">
        <w:rPr>
          <w:rFonts w:ascii="Arial" w:hAnsi="Arial" w:cs="Arial"/>
        </w:rPr>
        <w:t>icy</w:t>
      </w:r>
      <w:r w:rsidRPr="00683FE5">
        <w:rPr>
          <w:rFonts w:ascii="Arial" w:hAnsi="Arial" w:cs="Arial"/>
          <w:spacing w:val="-4"/>
        </w:rPr>
        <w:t xml:space="preserve"> </w:t>
      </w:r>
      <w:r w:rsidRPr="00683FE5">
        <w:rPr>
          <w:rFonts w:ascii="Arial" w:hAnsi="Arial" w:cs="Arial"/>
          <w:spacing w:val="-1"/>
        </w:rPr>
        <w:t>s</w:t>
      </w:r>
      <w:r w:rsidRPr="00683FE5">
        <w:rPr>
          <w:rFonts w:ascii="Arial" w:hAnsi="Arial" w:cs="Arial"/>
        </w:rPr>
        <w:t>tates</w:t>
      </w:r>
      <w:r w:rsidRPr="00683FE5">
        <w:rPr>
          <w:rFonts w:ascii="Arial" w:hAnsi="Arial" w:cs="Arial"/>
          <w:spacing w:val="-4"/>
        </w:rPr>
        <w:t xml:space="preserve"> </w:t>
      </w:r>
      <w:proofErr w:type="gramStart"/>
      <w:r w:rsidRPr="00683FE5">
        <w:rPr>
          <w:rFonts w:ascii="Arial" w:hAnsi="Arial" w:cs="Arial"/>
        </w:rPr>
        <w:t>t</w:t>
      </w:r>
      <w:r w:rsidRPr="00683FE5">
        <w:rPr>
          <w:rFonts w:ascii="Arial" w:hAnsi="Arial" w:cs="Arial"/>
          <w:spacing w:val="1"/>
        </w:rPr>
        <w:t>h</w:t>
      </w:r>
      <w:r w:rsidRPr="00683FE5">
        <w:rPr>
          <w:rFonts w:ascii="Arial" w:hAnsi="Arial" w:cs="Arial"/>
        </w:rPr>
        <w:t>at</w:t>
      </w:r>
      <w:r w:rsidRPr="00683FE5">
        <w:rPr>
          <w:rFonts w:ascii="Arial" w:hAnsi="Arial" w:cs="Arial"/>
          <w:spacing w:val="-3"/>
        </w:rPr>
        <w:t xml:space="preserve"> </w:t>
      </w:r>
      <w:r w:rsidRPr="00683FE5">
        <w:rPr>
          <w:rFonts w:ascii="Arial" w:hAnsi="Arial" w:cs="Arial"/>
          <w:b/>
          <w:spacing w:val="-45"/>
        </w:rPr>
        <w:t xml:space="preserve"> </w:t>
      </w:r>
      <w:r w:rsidRPr="00683FE5">
        <w:rPr>
          <w:rFonts w:ascii="Arial" w:hAnsi="Arial" w:cs="Arial"/>
          <w:b/>
          <w:u w:val="thick" w:color="000000"/>
        </w:rPr>
        <w:t>NO</w:t>
      </w:r>
      <w:proofErr w:type="gramEnd"/>
      <w:r w:rsidRPr="00683FE5">
        <w:rPr>
          <w:rFonts w:ascii="Arial" w:hAnsi="Arial" w:cs="Arial"/>
          <w:b/>
          <w:spacing w:val="-2"/>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11"/>
        </w:rPr>
        <w:t xml:space="preserve"> </w:t>
      </w:r>
      <w:r w:rsidRPr="00683FE5">
        <w:rPr>
          <w:rFonts w:ascii="Arial" w:hAnsi="Arial" w:cs="Arial"/>
          <w:spacing w:val="-1"/>
        </w:rPr>
        <w:t>s</w:t>
      </w:r>
      <w:r w:rsidRPr="00683FE5">
        <w:rPr>
          <w:rFonts w:ascii="Arial" w:hAnsi="Arial" w:cs="Arial"/>
          <w:spacing w:val="1"/>
        </w:rPr>
        <w:t>hou</w:t>
      </w:r>
      <w:r w:rsidRPr="00683FE5">
        <w:rPr>
          <w:rFonts w:ascii="Arial" w:hAnsi="Arial" w:cs="Arial"/>
        </w:rPr>
        <w:t>ld</w:t>
      </w:r>
      <w:r w:rsidRPr="00683FE5">
        <w:rPr>
          <w:rFonts w:ascii="Arial" w:hAnsi="Arial" w:cs="Arial"/>
          <w:spacing w:val="-4"/>
        </w:rPr>
        <w:t xml:space="preserve"> </w:t>
      </w:r>
      <w:r w:rsidRPr="00683FE5">
        <w:rPr>
          <w:rFonts w:ascii="Arial" w:hAnsi="Arial" w:cs="Arial"/>
          <w:spacing w:val="1"/>
        </w:rPr>
        <w:t>b</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r</w:t>
      </w:r>
      <w:r w:rsidRPr="00683FE5">
        <w:rPr>
          <w:rFonts w:ascii="Arial" w:hAnsi="Arial" w:cs="Arial"/>
        </w:rPr>
        <w:t>eje</w:t>
      </w:r>
      <w:r w:rsidRPr="00683FE5">
        <w:rPr>
          <w:rFonts w:ascii="Arial" w:hAnsi="Arial" w:cs="Arial"/>
          <w:spacing w:val="1"/>
        </w:rPr>
        <w:t>c</w:t>
      </w:r>
      <w:r w:rsidRPr="00683FE5">
        <w:rPr>
          <w:rFonts w:ascii="Arial" w:hAnsi="Arial" w:cs="Arial"/>
        </w:rPr>
        <w:t>ted</w:t>
      </w:r>
      <w:r w:rsidRPr="00683FE5">
        <w:rPr>
          <w:rFonts w:ascii="Arial" w:hAnsi="Arial" w:cs="Arial"/>
          <w:spacing w:val="-5"/>
        </w:rPr>
        <w:t xml:space="preserve"> </w:t>
      </w:r>
      <w:r w:rsidRPr="00683FE5">
        <w:rPr>
          <w:rFonts w:ascii="Arial" w:hAnsi="Arial" w:cs="Arial"/>
          <w:spacing w:val="-1"/>
        </w:rPr>
        <w:t>o</w:t>
      </w:r>
      <w:r w:rsidRPr="00683FE5">
        <w:rPr>
          <w:rFonts w:ascii="Arial" w:hAnsi="Arial" w:cs="Arial"/>
          <w:spacing w:val="1"/>
        </w:rPr>
        <w:t>n</w:t>
      </w:r>
      <w:r w:rsidRPr="00683FE5">
        <w:rPr>
          <w:rFonts w:ascii="Arial" w:hAnsi="Arial" w:cs="Arial"/>
        </w:rPr>
        <w:t>ly</w:t>
      </w:r>
      <w:r w:rsidRPr="00683FE5">
        <w:rPr>
          <w:rFonts w:ascii="Arial" w:hAnsi="Arial" w:cs="Arial"/>
          <w:spacing w:val="-3"/>
        </w:rPr>
        <w:t xml:space="preserve"> </w:t>
      </w:r>
      <w:r w:rsidRPr="00683FE5">
        <w:rPr>
          <w:rFonts w:ascii="Arial" w:hAnsi="Arial" w:cs="Arial"/>
          <w:spacing w:val="-1"/>
        </w:rPr>
        <w:t>o</w:t>
      </w:r>
      <w:r w:rsidRPr="00683FE5">
        <w:rPr>
          <w:rFonts w:ascii="Arial" w:hAnsi="Arial" w:cs="Arial"/>
        </w:rPr>
        <w:t>n</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b</w:t>
      </w:r>
      <w:r w:rsidRPr="00683FE5">
        <w:rPr>
          <w:rFonts w:ascii="Arial" w:hAnsi="Arial" w:cs="Arial"/>
        </w:rPr>
        <w:t>asis</w:t>
      </w:r>
      <w:r w:rsidRPr="00683FE5">
        <w:rPr>
          <w:rFonts w:ascii="Arial" w:hAnsi="Arial" w:cs="Arial"/>
          <w:spacing w:val="-5"/>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spacing w:val="7"/>
        </w:rPr>
        <w:t>‘</w:t>
      </w:r>
      <w:r w:rsidRPr="00683FE5">
        <w:rPr>
          <w:rFonts w:ascii="Arial" w:hAnsi="Arial" w:cs="Arial"/>
          <w:b/>
          <w:spacing w:val="-1"/>
          <w:u w:val="thick" w:color="000000"/>
        </w:rPr>
        <w:t xml:space="preserve"> </w:t>
      </w:r>
      <w:r w:rsidRPr="00683FE5">
        <w:rPr>
          <w:rFonts w:ascii="Arial" w:hAnsi="Arial" w:cs="Arial"/>
          <w:b/>
          <w:u w:val="thick" w:color="000000"/>
        </w:rPr>
        <w:t>la</w:t>
      </w:r>
      <w:r w:rsidRPr="00683FE5">
        <w:rPr>
          <w:rFonts w:ascii="Arial" w:hAnsi="Arial" w:cs="Arial"/>
          <w:b/>
          <w:spacing w:val="-1"/>
          <w:u w:val="thick" w:color="000000"/>
        </w:rPr>
        <w:t xml:space="preserve"> </w:t>
      </w:r>
      <w:proofErr w:type="spellStart"/>
      <w:r w:rsidRPr="00683FE5">
        <w:rPr>
          <w:rFonts w:ascii="Arial" w:hAnsi="Arial" w:cs="Arial"/>
          <w:b/>
          <w:u w:val="thick" w:color="000000"/>
        </w:rPr>
        <w:t>ck</w:t>
      </w:r>
      <w:proofErr w:type="spellEnd"/>
      <w:r w:rsidRPr="00683FE5">
        <w:rPr>
          <w:rFonts w:ascii="Arial" w:hAnsi="Arial" w:cs="Arial"/>
          <w:b/>
          <w:spacing w:val="48"/>
          <w:u w:val="thick" w:color="000000"/>
        </w:rPr>
        <w:t xml:space="preserve"> </w:t>
      </w:r>
      <w:proofErr w:type="spellStart"/>
      <w:r w:rsidRPr="00683FE5">
        <w:rPr>
          <w:rFonts w:ascii="Arial" w:hAnsi="Arial" w:cs="Arial"/>
          <w:b/>
          <w:u w:val="thick" w:color="000000"/>
        </w:rPr>
        <w:t>o f</w:t>
      </w:r>
      <w:proofErr w:type="spellEnd"/>
      <w:r w:rsidRPr="00683FE5">
        <w:rPr>
          <w:rFonts w:ascii="Arial" w:hAnsi="Arial" w:cs="Arial"/>
          <w:b/>
          <w:spacing w:val="50"/>
          <w:u w:val="thick" w:color="000000"/>
        </w:rPr>
        <w:t xml:space="preserve"> </w:t>
      </w:r>
      <w:r w:rsidRPr="00683FE5">
        <w:rPr>
          <w:rFonts w:ascii="Arial" w:hAnsi="Arial" w:cs="Arial"/>
          <w:b/>
          <w:u w:val="thick" w:color="000000"/>
        </w:rPr>
        <w:t>N</w:t>
      </w:r>
      <w:r w:rsidRPr="00683FE5">
        <w:rPr>
          <w:rFonts w:ascii="Arial" w:hAnsi="Arial" w:cs="Arial"/>
          <w:b/>
          <w:spacing w:val="-1"/>
          <w:u w:val="thick" w:color="000000"/>
        </w:rPr>
        <w:t>o</w:t>
      </w:r>
      <w:r w:rsidRPr="00683FE5">
        <w:rPr>
          <w:rFonts w:ascii="Arial" w:hAnsi="Arial" w:cs="Arial"/>
          <w:b/>
          <w:u w:val="thick" w:color="000000"/>
        </w:rPr>
        <w:t>v</w:t>
      </w:r>
      <w:r w:rsidRPr="00683FE5">
        <w:rPr>
          <w:rFonts w:ascii="Arial" w:hAnsi="Arial" w:cs="Arial"/>
          <w:b/>
          <w:spacing w:val="-3"/>
          <w:u w:val="thick" w:color="000000"/>
        </w:rPr>
        <w:t xml:space="preserve"> </w:t>
      </w:r>
      <w:proofErr w:type="spellStart"/>
      <w:r w:rsidRPr="00683FE5">
        <w:rPr>
          <w:rFonts w:ascii="Arial" w:hAnsi="Arial" w:cs="Arial"/>
          <w:b/>
          <w:u w:val="thick" w:color="000000"/>
        </w:rPr>
        <w:t>elt</w:t>
      </w:r>
      <w:proofErr w:type="spellEnd"/>
      <w:r w:rsidRPr="00683FE5">
        <w:rPr>
          <w:rFonts w:ascii="Arial" w:hAnsi="Arial" w:cs="Arial"/>
          <w:b/>
          <w:spacing w:val="-2"/>
          <w:u w:val="thick" w:color="000000"/>
        </w:rPr>
        <w:t xml:space="preserve"> </w:t>
      </w:r>
      <w:r w:rsidRPr="00683FE5">
        <w:rPr>
          <w:rFonts w:ascii="Arial" w:hAnsi="Arial" w:cs="Arial"/>
          <w:b/>
          <w:u w:val="thick" w:color="000000"/>
        </w:rPr>
        <w:t>y ’</w:t>
      </w:r>
      <w:r w:rsidRPr="00683FE5">
        <w:rPr>
          <w:rFonts w:ascii="Arial" w:hAnsi="Arial" w:cs="Arial"/>
          <w:b/>
          <w:spacing w:val="-1"/>
          <w:u w:val="thick" w:color="000000"/>
        </w:rPr>
        <w:t xml:space="preserve"> </w:t>
      </w:r>
      <w:r w:rsidRPr="00683FE5">
        <w:rPr>
          <w:rFonts w:ascii="Arial" w:hAnsi="Arial" w:cs="Arial"/>
        </w:rPr>
        <w:t xml:space="preserve">, </w:t>
      </w:r>
      <w:r w:rsidRPr="00683FE5">
        <w:rPr>
          <w:rFonts w:ascii="Arial" w:hAnsi="Arial" w:cs="Arial"/>
          <w:spacing w:val="1"/>
        </w:rPr>
        <w:t>p</w:t>
      </w:r>
      <w:r w:rsidRPr="00683FE5">
        <w:rPr>
          <w:rFonts w:ascii="Arial" w:hAnsi="Arial" w:cs="Arial"/>
          <w:spacing w:val="-2"/>
        </w:rPr>
        <w:t>r</w:t>
      </w:r>
      <w:r w:rsidRPr="00683FE5">
        <w:rPr>
          <w:rFonts w:ascii="Arial" w:hAnsi="Arial" w:cs="Arial"/>
          <w:spacing w:val="-1"/>
        </w:rPr>
        <w:t>o</w:t>
      </w:r>
      <w:r w:rsidRPr="00683FE5">
        <w:rPr>
          <w:rFonts w:ascii="Arial" w:hAnsi="Arial" w:cs="Arial"/>
          <w:spacing w:val="1"/>
        </w:rPr>
        <w:t>v</w:t>
      </w:r>
      <w:r w:rsidRPr="00683FE5">
        <w:rPr>
          <w:rFonts w:ascii="Arial" w:hAnsi="Arial" w:cs="Arial"/>
        </w:rPr>
        <w:t>i</w:t>
      </w:r>
      <w:r w:rsidRPr="00683FE5">
        <w:rPr>
          <w:rFonts w:ascii="Arial" w:hAnsi="Arial" w:cs="Arial"/>
          <w:spacing w:val="1"/>
        </w:rPr>
        <w:t>d</w:t>
      </w:r>
      <w:r w:rsidRPr="00683FE5">
        <w:rPr>
          <w:rFonts w:ascii="Arial" w:hAnsi="Arial" w:cs="Arial"/>
        </w:rPr>
        <w:t>ed</w:t>
      </w:r>
      <w:r w:rsidRPr="00683FE5">
        <w:rPr>
          <w:rFonts w:ascii="Arial" w:hAnsi="Arial" w:cs="Arial"/>
          <w:spacing w:val="-5"/>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rPr>
        <w:t>is</w:t>
      </w:r>
      <w:r w:rsidRPr="00683FE5">
        <w:rPr>
          <w:rFonts w:ascii="Arial" w:hAnsi="Arial" w:cs="Arial"/>
          <w:spacing w:val="-1"/>
        </w:rPr>
        <w:t xml:space="preserve"> </w:t>
      </w:r>
      <w:r w:rsidRPr="00683FE5">
        <w:rPr>
          <w:rFonts w:ascii="Arial" w:hAnsi="Arial" w:cs="Arial"/>
        </w:rPr>
        <w:t>scie</w:t>
      </w:r>
      <w:r w:rsidRPr="00683FE5">
        <w:rPr>
          <w:rFonts w:ascii="Arial" w:hAnsi="Arial" w:cs="Arial"/>
          <w:spacing w:val="1"/>
        </w:rPr>
        <w:t>n</w:t>
      </w:r>
      <w:r w:rsidRPr="00683FE5">
        <w:rPr>
          <w:rFonts w:ascii="Arial" w:hAnsi="Arial" w:cs="Arial"/>
        </w:rPr>
        <w:t>tifically</w:t>
      </w:r>
      <w:r w:rsidRPr="00683FE5">
        <w:rPr>
          <w:rFonts w:ascii="Arial" w:hAnsi="Arial" w:cs="Arial"/>
          <w:spacing w:val="-9"/>
        </w:rPr>
        <w:t xml:space="preserve"> </w:t>
      </w:r>
      <w:r w:rsidRPr="00683FE5">
        <w:rPr>
          <w:rFonts w:ascii="Arial" w:hAnsi="Arial" w:cs="Arial"/>
          <w:spacing w:val="1"/>
        </w:rPr>
        <w:t>ro</w:t>
      </w:r>
      <w:r w:rsidRPr="00683FE5">
        <w:rPr>
          <w:rFonts w:ascii="Arial" w:hAnsi="Arial" w:cs="Arial"/>
          <w:spacing w:val="-1"/>
        </w:rPr>
        <w:t>b</w:t>
      </w:r>
      <w:r w:rsidRPr="00683FE5">
        <w:rPr>
          <w:rFonts w:ascii="Arial" w:hAnsi="Arial" w:cs="Arial"/>
          <w:spacing w:val="1"/>
        </w:rPr>
        <w:t>u</w:t>
      </w:r>
      <w:r w:rsidRPr="00683FE5">
        <w:rPr>
          <w:rFonts w:ascii="Arial" w:hAnsi="Arial" w:cs="Arial"/>
          <w:spacing w:val="-1"/>
        </w:rPr>
        <w:t>s</w:t>
      </w:r>
      <w:r w:rsidRPr="00683FE5">
        <w:rPr>
          <w:rFonts w:ascii="Arial" w:hAnsi="Arial" w:cs="Arial"/>
        </w:rPr>
        <w:t>t</w:t>
      </w:r>
      <w:r w:rsidRPr="00683FE5">
        <w:rPr>
          <w:rFonts w:ascii="Arial" w:hAnsi="Arial" w:cs="Arial"/>
          <w:spacing w:val="-5"/>
        </w:rPr>
        <w:t xml:space="preserve"> </w:t>
      </w:r>
      <w:r w:rsidRPr="00683FE5">
        <w:rPr>
          <w:rFonts w:ascii="Arial" w:hAnsi="Arial" w:cs="Arial"/>
          <w:spacing w:val="1"/>
        </w:rPr>
        <w:t>an</w:t>
      </w:r>
      <w:r w:rsidRPr="00683FE5">
        <w:rPr>
          <w:rFonts w:ascii="Arial" w:hAnsi="Arial" w:cs="Arial"/>
        </w:rPr>
        <w:t>d</w:t>
      </w:r>
      <w:r w:rsidRPr="00683FE5">
        <w:rPr>
          <w:rFonts w:ascii="Arial" w:hAnsi="Arial" w:cs="Arial"/>
          <w:spacing w:val="-2"/>
        </w:rPr>
        <w:t xml:space="preserve"> </w:t>
      </w:r>
      <w:r w:rsidRPr="00683FE5">
        <w:rPr>
          <w:rFonts w:ascii="Arial" w:hAnsi="Arial" w:cs="Arial"/>
        </w:rPr>
        <w:t>tec</w:t>
      </w:r>
      <w:r w:rsidRPr="00683FE5">
        <w:rPr>
          <w:rFonts w:ascii="Arial" w:hAnsi="Arial" w:cs="Arial"/>
          <w:spacing w:val="2"/>
        </w:rPr>
        <w:t>h</w:t>
      </w:r>
      <w:r w:rsidRPr="00683FE5">
        <w:rPr>
          <w:rFonts w:ascii="Arial" w:hAnsi="Arial" w:cs="Arial"/>
          <w:spacing w:val="1"/>
        </w:rPr>
        <w:t>n</w:t>
      </w:r>
      <w:r w:rsidRPr="00683FE5">
        <w:rPr>
          <w:rFonts w:ascii="Arial" w:hAnsi="Arial" w:cs="Arial"/>
        </w:rPr>
        <w:t>ically</w:t>
      </w:r>
      <w:r w:rsidRPr="00683FE5">
        <w:rPr>
          <w:rFonts w:ascii="Arial" w:hAnsi="Arial" w:cs="Arial"/>
          <w:spacing w:val="-1"/>
        </w:rPr>
        <w:t xml:space="preserve"> s</w:t>
      </w:r>
      <w:r w:rsidRPr="00683FE5">
        <w:rPr>
          <w:rFonts w:ascii="Arial" w:hAnsi="Arial" w:cs="Arial"/>
          <w:spacing w:val="1"/>
        </w:rPr>
        <w:t>ound</w:t>
      </w:r>
      <w:r w:rsidRPr="00683FE5">
        <w:rPr>
          <w:rFonts w:ascii="Arial" w:hAnsi="Arial" w:cs="Arial"/>
        </w:rPr>
        <w:t>.</w:t>
      </w:r>
      <w:r w:rsidRPr="00683FE5">
        <w:rPr>
          <w:rFonts w:ascii="Arial" w:hAnsi="Arial" w:cs="Arial"/>
          <w:spacing w:val="-6"/>
        </w:rPr>
        <w:t xml:space="preserve"> </w:t>
      </w:r>
      <w:r w:rsidRPr="00683FE5">
        <w:rPr>
          <w:rFonts w:ascii="Arial" w:hAnsi="Arial" w:cs="Arial"/>
        </w:rPr>
        <w:t>To</w:t>
      </w:r>
      <w:r w:rsidRPr="00683FE5">
        <w:rPr>
          <w:rFonts w:ascii="Arial" w:hAnsi="Arial" w:cs="Arial"/>
          <w:spacing w:val="-1"/>
        </w:rPr>
        <w:t xml:space="preserve"> </w:t>
      </w:r>
      <w:r w:rsidRPr="00683FE5">
        <w:rPr>
          <w:rFonts w:ascii="Arial" w:hAnsi="Arial" w:cs="Arial"/>
          <w:spacing w:val="1"/>
        </w:rPr>
        <w:t>k</w:t>
      </w:r>
      <w:r w:rsidRPr="00683FE5">
        <w:rPr>
          <w:rFonts w:ascii="Arial" w:hAnsi="Arial" w:cs="Arial"/>
          <w:spacing w:val="-1"/>
        </w:rPr>
        <w:t>n</w:t>
      </w:r>
      <w:r w:rsidRPr="00683FE5">
        <w:rPr>
          <w:rFonts w:ascii="Arial" w:hAnsi="Arial" w:cs="Arial"/>
          <w:spacing w:val="1"/>
        </w:rPr>
        <w:t>o</w:t>
      </w:r>
      <w:r w:rsidRPr="00683FE5">
        <w:rPr>
          <w:rFonts w:ascii="Arial" w:hAnsi="Arial" w:cs="Arial"/>
        </w:rPr>
        <w:t>w</w:t>
      </w:r>
      <w:r w:rsidRPr="00683FE5">
        <w:rPr>
          <w:rFonts w:ascii="Arial" w:hAnsi="Arial" w:cs="Arial"/>
          <w:spacing w:val="-4"/>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rPr>
        <w:t>c</w:t>
      </w:r>
      <w:r w:rsidRPr="00683FE5">
        <w:rPr>
          <w:rFonts w:ascii="Arial" w:hAnsi="Arial" w:cs="Arial"/>
          <w:spacing w:val="1"/>
        </w:rPr>
        <w:t>o</w:t>
      </w:r>
      <w:r w:rsidRPr="00683FE5">
        <w:rPr>
          <w:rFonts w:ascii="Arial" w:hAnsi="Arial" w:cs="Arial"/>
          <w:spacing w:val="-1"/>
        </w:rPr>
        <w:t>m</w:t>
      </w:r>
      <w:r w:rsidRPr="00683FE5">
        <w:rPr>
          <w:rFonts w:ascii="Arial" w:hAnsi="Arial" w:cs="Arial"/>
          <w:spacing w:val="1"/>
        </w:rPr>
        <w:t>p</w:t>
      </w:r>
      <w:r w:rsidRPr="00683FE5">
        <w:rPr>
          <w:rFonts w:ascii="Arial" w:hAnsi="Arial" w:cs="Arial"/>
        </w:rPr>
        <w:t>lete</w:t>
      </w:r>
      <w:r w:rsidRPr="00683FE5">
        <w:rPr>
          <w:rFonts w:ascii="Arial" w:hAnsi="Arial" w:cs="Arial"/>
          <w:spacing w:val="-4"/>
        </w:rPr>
        <w:t xml:space="preserve"> </w:t>
      </w:r>
      <w:r w:rsidRPr="00683FE5">
        <w:rPr>
          <w:rFonts w:ascii="Arial" w:hAnsi="Arial" w:cs="Arial"/>
          <w:spacing w:val="1"/>
        </w:rPr>
        <w:t>gu</w:t>
      </w:r>
      <w:r w:rsidRPr="00683FE5">
        <w:rPr>
          <w:rFonts w:ascii="Arial" w:hAnsi="Arial" w:cs="Arial"/>
        </w:rPr>
        <w:t>i</w:t>
      </w:r>
      <w:r w:rsidRPr="00683FE5">
        <w:rPr>
          <w:rFonts w:ascii="Arial" w:hAnsi="Arial" w:cs="Arial"/>
          <w:spacing w:val="1"/>
        </w:rPr>
        <w:t>d</w:t>
      </w:r>
      <w:r w:rsidRPr="00683FE5">
        <w:rPr>
          <w:rFonts w:ascii="Arial" w:hAnsi="Arial" w:cs="Arial"/>
        </w:rPr>
        <w:t>el</w:t>
      </w:r>
      <w:r w:rsidRPr="00683FE5">
        <w:rPr>
          <w:rFonts w:ascii="Arial" w:hAnsi="Arial" w:cs="Arial"/>
          <w:spacing w:val="-2"/>
        </w:rPr>
        <w:t>i</w:t>
      </w:r>
      <w:r w:rsidRPr="00683FE5">
        <w:rPr>
          <w:rFonts w:ascii="Arial" w:hAnsi="Arial" w:cs="Arial"/>
          <w:spacing w:val="1"/>
        </w:rPr>
        <w:t>n</w:t>
      </w:r>
      <w:r w:rsidRPr="00683FE5">
        <w:rPr>
          <w:rFonts w:ascii="Arial" w:hAnsi="Arial" w:cs="Arial"/>
        </w:rPr>
        <w:t>es</w:t>
      </w:r>
      <w:r w:rsidRPr="00683FE5">
        <w:rPr>
          <w:rFonts w:ascii="Arial" w:hAnsi="Arial" w:cs="Arial"/>
          <w:spacing w:val="-7"/>
        </w:rPr>
        <w:t xml:space="preserve"> </w:t>
      </w:r>
      <w:r w:rsidRPr="00683FE5">
        <w:rPr>
          <w:rFonts w:ascii="Arial" w:hAnsi="Arial" w:cs="Arial"/>
          <w:spacing w:val="1"/>
        </w:rPr>
        <w:t>fo</w:t>
      </w:r>
      <w:r w:rsidRPr="00683FE5">
        <w:rPr>
          <w:rFonts w:ascii="Arial" w:hAnsi="Arial" w:cs="Arial"/>
        </w:rPr>
        <w:t>r 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rPr>
        <w:t>Peer</w:t>
      </w:r>
      <w:r w:rsidRPr="00683FE5">
        <w:rPr>
          <w:rFonts w:ascii="Arial" w:hAnsi="Arial" w:cs="Arial"/>
          <w:spacing w:val="-3"/>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v</w:t>
      </w:r>
      <w:r w:rsidRPr="00683FE5">
        <w:rPr>
          <w:rFonts w:ascii="Arial" w:hAnsi="Arial" w:cs="Arial"/>
        </w:rPr>
        <w:t>iew</w:t>
      </w:r>
      <w:r w:rsidRPr="00683FE5">
        <w:rPr>
          <w:rFonts w:ascii="Arial" w:hAnsi="Arial" w:cs="Arial"/>
          <w:spacing w:val="-5"/>
        </w:rPr>
        <w:t xml:space="preserve"> </w:t>
      </w:r>
      <w:r w:rsidRPr="00683FE5">
        <w:rPr>
          <w:rFonts w:ascii="Arial" w:hAnsi="Arial" w:cs="Arial"/>
          <w:spacing w:val="-1"/>
        </w:rPr>
        <w:t>p</w:t>
      </w:r>
      <w:r w:rsidRPr="00683FE5">
        <w:rPr>
          <w:rFonts w:ascii="Arial" w:hAnsi="Arial" w:cs="Arial"/>
          <w:spacing w:val="1"/>
        </w:rPr>
        <w:t>ro</w:t>
      </w:r>
      <w:r w:rsidRPr="00683FE5">
        <w:rPr>
          <w:rFonts w:ascii="Arial" w:hAnsi="Arial" w:cs="Arial"/>
        </w:rPr>
        <w:t>c</w:t>
      </w:r>
      <w:r w:rsidRPr="00683FE5">
        <w:rPr>
          <w:rFonts w:ascii="Arial" w:hAnsi="Arial" w:cs="Arial"/>
          <w:spacing w:val="-2"/>
        </w:rPr>
        <w:t>e</w:t>
      </w:r>
      <w:r w:rsidRPr="00683FE5">
        <w:rPr>
          <w:rFonts w:ascii="Arial" w:hAnsi="Arial" w:cs="Arial"/>
          <w:spacing w:val="-1"/>
        </w:rPr>
        <w:t>ss</w:t>
      </w:r>
      <w:r w:rsidRPr="00683FE5">
        <w:rPr>
          <w:rFonts w:ascii="Arial" w:hAnsi="Arial" w:cs="Arial"/>
        </w:rPr>
        <w:t>,</w:t>
      </w:r>
      <w:r w:rsidRPr="00683FE5">
        <w:rPr>
          <w:rFonts w:ascii="Arial" w:hAnsi="Arial" w:cs="Arial"/>
          <w:spacing w:val="-5"/>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v</w:t>
      </w:r>
      <w:r w:rsidRPr="00683FE5">
        <w:rPr>
          <w:rFonts w:ascii="Arial" w:hAnsi="Arial" w:cs="Arial"/>
        </w:rPr>
        <w:t>iew</w:t>
      </w:r>
      <w:r w:rsidRPr="00683FE5">
        <w:rPr>
          <w:rFonts w:ascii="Arial" w:hAnsi="Arial" w:cs="Arial"/>
          <w:spacing w:val="1"/>
        </w:rPr>
        <w:t>er</w:t>
      </w:r>
      <w:r w:rsidRPr="00683FE5">
        <w:rPr>
          <w:rFonts w:ascii="Arial" w:hAnsi="Arial" w:cs="Arial"/>
        </w:rPr>
        <w:t>s</w:t>
      </w:r>
      <w:r w:rsidRPr="00683FE5">
        <w:rPr>
          <w:rFonts w:ascii="Arial" w:hAnsi="Arial" w:cs="Arial"/>
          <w:spacing w:val="-8"/>
        </w:rPr>
        <w:t xml:space="preserve"> </w:t>
      </w:r>
      <w:r w:rsidRPr="00683FE5">
        <w:rPr>
          <w:rFonts w:ascii="Arial" w:hAnsi="Arial" w:cs="Arial"/>
        </w:rPr>
        <w:t>a</w:t>
      </w:r>
      <w:r w:rsidRPr="00683FE5">
        <w:rPr>
          <w:rFonts w:ascii="Arial" w:hAnsi="Arial" w:cs="Arial"/>
          <w:spacing w:val="1"/>
        </w:rPr>
        <w:t>r</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qu</w:t>
      </w:r>
      <w:r w:rsidRPr="00683FE5">
        <w:rPr>
          <w:rFonts w:ascii="Arial" w:hAnsi="Arial" w:cs="Arial"/>
        </w:rPr>
        <w:t>ested</w:t>
      </w:r>
      <w:r w:rsidRPr="00683FE5">
        <w:rPr>
          <w:rFonts w:ascii="Arial" w:hAnsi="Arial" w:cs="Arial"/>
          <w:spacing w:val="-7"/>
        </w:rPr>
        <w:t xml:space="preserve"> </w:t>
      </w:r>
      <w:r w:rsidRPr="00683FE5">
        <w:rPr>
          <w:rFonts w:ascii="Arial" w:hAnsi="Arial" w:cs="Arial"/>
        </w:rPr>
        <w:t>to</w:t>
      </w:r>
      <w:r w:rsidRPr="00683FE5">
        <w:rPr>
          <w:rFonts w:ascii="Arial" w:hAnsi="Arial" w:cs="Arial"/>
          <w:spacing w:val="-3"/>
        </w:rPr>
        <w:t xml:space="preserve"> </w:t>
      </w:r>
      <w:r w:rsidRPr="00683FE5">
        <w:rPr>
          <w:rFonts w:ascii="Arial" w:hAnsi="Arial" w:cs="Arial"/>
          <w:spacing w:val="1"/>
        </w:rPr>
        <w:t>v</w:t>
      </w:r>
      <w:r w:rsidRPr="00683FE5">
        <w:rPr>
          <w:rFonts w:ascii="Arial" w:hAnsi="Arial" w:cs="Arial"/>
        </w:rPr>
        <w:t>i</w:t>
      </w:r>
      <w:r w:rsidRPr="00683FE5">
        <w:rPr>
          <w:rFonts w:ascii="Arial" w:hAnsi="Arial" w:cs="Arial"/>
          <w:spacing w:val="-1"/>
        </w:rPr>
        <w:t>s</w:t>
      </w:r>
      <w:r w:rsidRPr="00683FE5">
        <w:rPr>
          <w:rFonts w:ascii="Arial" w:hAnsi="Arial" w:cs="Arial"/>
        </w:rPr>
        <w:t>it</w:t>
      </w:r>
      <w:r w:rsidRPr="00683FE5">
        <w:rPr>
          <w:rFonts w:ascii="Arial" w:hAnsi="Arial" w:cs="Arial"/>
          <w:spacing w:val="-3"/>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is</w:t>
      </w:r>
      <w:r w:rsidRPr="00683FE5">
        <w:rPr>
          <w:rFonts w:ascii="Arial" w:hAnsi="Arial" w:cs="Arial"/>
          <w:spacing w:val="-4"/>
        </w:rPr>
        <w:t xml:space="preserve"> </w:t>
      </w:r>
      <w:r w:rsidRPr="00683FE5">
        <w:rPr>
          <w:rFonts w:ascii="Arial" w:hAnsi="Arial" w:cs="Arial"/>
        </w:rPr>
        <w:t>li</w:t>
      </w:r>
      <w:r w:rsidRPr="00683FE5">
        <w:rPr>
          <w:rFonts w:ascii="Arial" w:hAnsi="Arial" w:cs="Arial"/>
          <w:spacing w:val="1"/>
        </w:rPr>
        <w:t>nk</w:t>
      </w:r>
      <w:r w:rsidRPr="00683FE5">
        <w:rPr>
          <w:rFonts w:ascii="Arial" w:hAnsi="Arial" w:cs="Arial"/>
        </w:rPr>
        <w:t>:</w:t>
      </w:r>
    </w:p>
    <w:p w14:paraId="71BC0AC5" w14:textId="77777777" w:rsidR="00BE53F7" w:rsidRPr="00683FE5" w:rsidRDefault="00BE53F7">
      <w:pPr>
        <w:spacing w:before="11" w:line="220" w:lineRule="exact"/>
        <w:rPr>
          <w:rFonts w:ascii="Arial" w:hAnsi="Arial" w:cs="Arial"/>
        </w:rPr>
      </w:pPr>
    </w:p>
    <w:p w14:paraId="55F622E6" w14:textId="77777777" w:rsidR="00BE53F7" w:rsidRPr="00683FE5" w:rsidRDefault="00012C3F">
      <w:pPr>
        <w:spacing w:line="220" w:lineRule="exact"/>
        <w:ind w:left="120"/>
        <w:rPr>
          <w:rFonts w:ascii="Arial" w:hAnsi="Arial" w:cs="Arial"/>
        </w:rPr>
      </w:pPr>
      <w:hyperlink r:id="rId7">
        <w:r w:rsidR="003B4593" w:rsidRPr="00683FE5">
          <w:rPr>
            <w:rFonts w:ascii="Arial" w:hAnsi="Arial" w:cs="Arial"/>
            <w:color w:val="0000FF"/>
            <w:spacing w:val="1"/>
            <w:position w:val="-1"/>
            <w:u w:val="single" w:color="0000FF"/>
          </w:rPr>
          <w:t>h</w:t>
        </w:r>
        <w:r w:rsidR="003B4593" w:rsidRPr="00683FE5">
          <w:rPr>
            <w:rFonts w:ascii="Arial" w:hAnsi="Arial" w:cs="Arial"/>
            <w:color w:val="0000FF"/>
            <w:position w:val="-1"/>
            <w:u w:val="single" w:color="0000FF"/>
          </w:rPr>
          <w:t>tt</w:t>
        </w:r>
        <w:r w:rsidR="003B4593" w:rsidRPr="00683FE5">
          <w:rPr>
            <w:rFonts w:ascii="Arial" w:hAnsi="Arial" w:cs="Arial"/>
            <w:color w:val="0000FF"/>
            <w:spacing w:val="1"/>
            <w:position w:val="-1"/>
            <w:u w:val="single" w:color="0000FF"/>
          </w:rPr>
          <w:t>p</w:t>
        </w:r>
        <w:r w:rsidR="003B4593" w:rsidRPr="00683FE5">
          <w:rPr>
            <w:rFonts w:ascii="Arial" w:hAnsi="Arial" w:cs="Arial"/>
            <w:color w:val="0000FF"/>
            <w:spacing w:val="-1"/>
            <w:position w:val="-1"/>
            <w:u w:val="single" w:color="0000FF"/>
          </w:rPr>
          <w:t>s</w:t>
        </w:r>
        <w:r w:rsidR="003B4593" w:rsidRPr="00683FE5">
          <w:rPr>
            <w:rFonts w:ascii="Arial" w:hAnsi="Arial" w:cs="Arial"/>
            <w:color w:val="0000FF"/>
            <w:position w:val="-1"/>
            <w:u w:val="single" w:color="0000FF"/>
          </w:rPr>
          <w:t>://r</w:t>
        </w:r>
        <w:r w:rsidR="003B4593" w:rsidRPr="00683FE5">
          <w:rPr>
            <w:rFonts w:ascii="Arial" w:hAnsi="Arial" w:cs="Arial"/>
            <w:color w:val="0000FF"/>
            <w:spacing w:val="1"/>
            <w:position w:val="-1"/>
            <w:u w:val="single" w:color="0000FF"/>
          </w:rPr>
          <w:t>1</w:t>
        </w:r>
        <w:r w:rsidR="003B4593" w:rsidRPr="00683FE5">
          <w:rPr>
            <w:rFonts w:ascii="Arial" w:hAnsi="Arial" w:cs="Arial"/>
            <w:color w:val="0000FF"/>
            <w:position w:val="-1"/>
            <w:u w:val="single" w:color="0000FF"/>
          </w:rPr>
          <w:t>.</w:t>
        </w:r>
        <w:r w:rsidR="003B4593" w:rsidRPr="00683FE5">
          <w:rPr>
            <w:rFonts w:ascii="Arial" w:hAnsi="Arial" w:cs="Arial"/>
            <w:color w:val="0000FF"/>
            <w:spacing w:val="1"/>
            <w:position w:val="-1"/>
            <w:u w:val="single" w:color="0000FF"/>
          </w:rPr>
          <w:t>r</w:t>
        </w:r>
        <w:r w:rsidR="003B4593" w:rsidRPr="00683FE5">
          <w:rPr>
            <w:rFonts w:ascii="Arial" w:hAnsi="Arial" w:cs="Arial"/>
            <w:color w:val="0000FF"/>
            <w:position w:val="-1"/>
            <w:u w:val="single" w:color="0000FF"/>
          </w:rPr>
          <w:t>e</w:t>
        </w:r>
        <w:r w:rsidR="003B4593" w:rsidRPr="00683FE5">
          <w:rPr>
            <w:rFonts w:ascii="Arial" w:hAnsi="Arial" w:cs="Arial"/>
            <w:color w:val="0000FF"/>
            <w:spacing w:val="1"/>
            <w:position w:val="-1"/>
            <w:u w:val="single" w:color="0000FF"/>
          </w:rPr>
          <w:t>v</w:t>
        </w:r>
        <w:r w:rsidR="003B4593" w:rsidRPr="00683FE5">
          <w:rPr>
            <w:rFonts w:ascii="Arial" w:hAnsi="Arial" w:cs="Arial"/>
            <w:color w:val="0000FF"/>
            <w:position w:val="-1"/>
            <w:u w:val="single" w:color="0000FF"/>
          </w:rPr>
          <w:t>iew</w:t>
        </w:r>
        <w:r w:rsidR="003B4593" w:rsidRPr="00683FE5">
          <w:rPr>
            <w:rFonts w:ascii="Arial" w:hAnsi="Arial" w:cs="Arial"/>
            <w:color w:val="0000FF"/>
            <w:spacing w:val="1"/>
            <w:position w:val="-1"/>
            <w:u w:val="single" w:color="0000FF"/>
          </w:rPr>
          <w:t>erh</w:t>
        </w:r>
        <w:r w:rsidR="003B4593" w:rsidRPr="00683FE5">
          <w:rPr>
            <w:rFonts w:ascii="Arial" w:hAnsi="Arial" w:cs="Arial"/>
            <w:color w:val="0000FF"/>
            <w:spacing w:val="-1"/>
            <w:position w:val="-1"/>
            <w:u w:val="single" w:color="0000FF"/>
          </w:rPr>
          <w:t>u</w:t>
        </w:r>
        <w:r w:rsidR="003B4593" w:rsidRPr="00683FE5">
          <w:rPr>
            <w:rFonts w:ascii="Arial" w:hAnsi="Arial" w:cs="Arial"/>
            <w:color w:val="0000FF"/>
            <w:spacing w:val="1"/>
            <w:position w:val="-1"/>
            <w:u w:val="single" w:color="0000FF"/>
          </w:rPr>
          <w:t>b</w:t>
        </w:r>
        <w:r w:rsidR="003B4593" w:rsidRPr="00683FE5">
          <w:rPr>
            <w:rFonts w:ascii="Arial" w:hAnsi="Arial" w:cs="Arial"/>
            <w:color w:val="0000FF"/>
            <w:position w:val="-1"/>
            <w:u w:val="single" w:color="0000FF"/>
          </w:rPr>
          <w:t>.</w:t>
        </w:r>
        <w:r w:rsidR="003B4593" w:rsidRPr="00683FE5">
          <w:rPr>
            <w:rFonts w:ascii="Arial" w:hAnsi="Arial" w:cs="Arial"/>
            <w:color w:val="0000FF"/>
            <w:spacing w:val="1"/>
            <w:position w:val="-1"/>
            <w:u w:val="single" w:color="0000FF"/>
          </w:rPr>
          <w:t>o</w:t>
        </w:r>
        <w:r w:rsidR="003B4593" w:rsidRPr="00683FE5">
          <w:rPr>
            <w:rFonts w:ascii="Arial" w:hAnsi="Arial" w:cs="Arial"/>
            <w:color w:val="0000FF"/>
            <w:spacing w:val="-2"/>
            <w:position w:val="-1"/>
            <w:u w:val="single" w:color="0000FF"/>
          </w:rPr>
          <w:t>r</w:t>
        </w:r>
        <w:r w:rsidR="003B4593" w:rsidRPr="00683FE5">
          <w:rPr>
            <w:rFonts w:ascii="Arial" w:hAnsi="Arial" w:cs="Arial"/>
            <w:color w:val="0000FF"/>
            <w:spacing w:val="1"/>
            <w:position w:val="-1"/>
            <w:u w:val="single" w:color="0000FF"/>
          </w:rPr>
          <w:t>g</w:t>
        </w:r>
        <w:r w:rsidR="003B4593" w:rsidRPr="00683FE5">
          <w:rPr>
            <w:rFonts w:ascii="Arial" w:hAnsi="Arial" w:cs="Arial"/>
            <w:color w:val="0000FF"/>
            <w:position w:val="-1"/>
            <w:u w:val="single" w:color="0000FF"/>
          </w:rPr>
          <w:t>/</w:t>
        </w:r>
        <w:r w:rsidR="003B4593" w:rsidRPr="00683FE5">
          <w:rPr>
            <w:rFonts w:ascii="Arial" w:hAnsi="Arial" w:cs="Arial"/>
            <w:color w:val="0000FF"/>
            <w:spacing w:val="1"/>
            <w:position w:val="-1"/>
            <w:u w:val="single" w:color="0000FF"/>
          </w:rPr>
          <w:t>g</w:t>
        </w:r>
        <w:r w:rsidR="003B4593" w:rsidRPr="00683FE5">
          <w:rPr>
            <w:rFonts w:ascii="Arial" w:hAnsi="Arial" w:cs="Arial"/>
            <w:color w:val="0000FF"/>
            <w:position w:val="-1"/>
            <w:u w:val="single" w:color="0000FF"/>
          </w:rPr>
          <w:t>e</w:t>
        </w:r>
        <w:r w:rsidR="003B4593" w:rsidRPr="00683FE5">
          <w:rPr>
            <w:rFonts w:ascii="Arial" w:hAnsi="Arial" w:cs="Arial"/>
            <w:color w:val="0000FF"/>
            <w:spacing w:val="-1"/>
            <w:position w:val="-1"/>
            <w:u w:val="single" w:color="0000FF"/>
          </w:rPr>
          <w:t>n</w:t>
        </w:r>
        <w:r w:rsidR="003B4593" w:rsidRPr="00683FE5">
          <w:rPr>
            <w:rFonts w:ascii="Arial" w:hAnsi="Arial" w:cs="Arial"/>
            <w:color w:val="0000FF"/>
            <w:position w:val="-1"/>
            <w:u w:val="single" w:color="0000FF"/>
          </w:rPr>
          <w:t>e</w:t>
        </w:r>
        <w:r w:rsidR="003B4593" w:rsidRPr="00683FE5">
          <w:rPr>
            <w:rFonts w:ascii="Arial" w:hAnsi="Arial" w:cs="Arial"/>
            <w:color w:val="0000FF"/>
            <w:spacing w:val="1"/>
            <w:position w:val="-1"/>
            <w:u w:val="single" w:color="0000FF"/>
          </w:rPr>
          <w:t>r</w:t>
        </w:r>
        <w:r w:rsidR="003B4593" w:rsidRPr="00683FE5">
          <w:rPr>
            <w:rFonts w:ascii="Arial" w:hAnsi="Arial" w:cs="Arial"/>
            <w:color w:val="0000FF"/>
            <w:position w:val="-1"/>
            <w:u w:val="single" w:color="0000FF"/>
          </w:rPr>
          <w:t>a</w:t>
        </w:r>
        <w:r w:rsidR="003B4593" w:rsidRPr="00683FE5">
          <w:rPr>
            <w:rFonts w:ascii="Arial" w:hAnsi="Arial" w:cs="Arial"/>
            <w:color w:val="0000FF"/>
            <w:spacing w:val="4"/>
            <w:position w:val="-1"/>
            <w:u w:val="single" w:color="0000FF"/>
          </w:rPr>
          <w:t>l</w:t>
        </w:r>
        <w:r w:rsidR="003B4593" w:rsidRPr="00683FE5">
          <w:rPr>
            <w:rFonts w:ascii="Arial" w:hAnsi="Arial" w:cs="Arial"/>
            <w:color w:val="0000FF"/>
            <w:spacing w:val="1"/>
            <w:position w:val="-1"/>
            <w:u w:val="single" w:color="0000FF"/>
          </w:rPr>
          <w:t>-</w:t>
        </w:r>
        <w:r w:rsidR="003B4593" w:rsidRPr="00683FE5">
          <w:rPr>
            <w:rFonts w:ascii="Arial" w:hAnsi="Arial" w:cs="Arial"/>
            <w:color w:val="0000FF"/>
            <w:position w:val="-1"/>
            <w:u w:val="single" w:color="0000FF"/>
          </w:rPr>
          <w:t>e</w:t>
        </w:r>
        <w:r w:rsidR="003B4593" w:rsidRPr="00683FE5">
          <w:rPr>
            <w:rFonts w:ascii="Arial" w:hAnsi="Arial" w:cs="Arial"/>
            <w:color w:val="0000FF"/>
            <w:spacing w:val="1"/>
            <w:position w:val="-1"/>
            <w:u w:val="single" w:color="0000FF"/>
          </w:rPr>
          <w:t>d</w:t>
        </w:r>
        <w:r w:rsidR="003B4593" w:rsidRPr="00683FE5">
          <w:rPr>
            <w:rFonts w:ascii="Arial" w:hAnsi="Arial" w:cs="Arial"/>
            <w:color w:val="0000FF"/>
            <w:position w:val="-1"/>
            <w:u w:val="single" w:color="0000FF"/>
          </w:rPr>
          <w:t>it</w:t>
        </w:r>
        <w:r w:rsidR="003B4593" w:rsidRPr="00683FE5">
          <w:rPr>
            <w:rFonts w:ascii="Arial" w:hAnsi="Arial" w:cs="Arial"/>
            <w:color w:val="0000FF"/>
            <w:spacing w:val="1"/>
            <w:position w:val="-1"/>
            <w:u w:val="single" w:color="0000FF"/>
          </w:rPr>
          <w:t>or</w:t>
        </w:r>
        <w:r w:rsidR="003B4593" w:rsidRPr="00683FE5">
          <w:rPr>
            <w:rFonts w:ascii="Arial" w:hAnsi="Arial" w:cs="Arial"/>
            <w:color w:val="0000FF"/>
            <w:position w:val="-1"/>
            <w:u w:val="single" w:color="0000FF"/>
          </w:rPr>
          <w:t>ia</w:t>
        </w:r>
        <w:r w:rsidR="003B4593" w:rsidRPr="00683FE5">
          <w:rPr>
            <w:rFonts w:ascii="Arial" w:hAnsi="Arial" w:cs="Arial"/>
            <w:color w:val="0000FF"/>
            <w:spacing w:val="1"/>
            <w:position w:val="-1"/>
            <w:u w:val="single" w:color="0000FF"/>
          </w:rPr>
          <w:t>l-</w:t>
        </w:r>
        <w:r w:rsidR="003B4593" w:rsidRPr="00683FE5">
          <w:rPr>
            <w:rFonts w:ascii="Arial" w:hAnsi="Arial" w:cs="Arial"/>
            <w:color w:val="0000FF"/>
            <w:spacing w:val="-1"/>
            <w:position w:val="-1"/>
            <w:u w:val="single" w:color="0000FF"/>
          </w:rPr>
          <w:t>p</w:t>
        </w:r>
        <w:r w:rsidR="003B4593" w:rsidRPr="00683FE5">
          <w:rPr>
            <w:rFonts w:ascii="Arial" w:hAnsi="Arial" w:cs="Arial"/>
            <w:color w:val="0000FF"/>
            <w:spacing w:val="1"/>
            <w:position w:val="-1"/>
            <w:u w:val="single" w:color="0000FF"/>
          </w:rPr>
          <w:t>o</w:t>
        </w:r>
        <w:r w:rsidR="003B4593" w:rsidRPr="00683FE5">
          <w:rPr>
            <w:rFonts w:ascii="Arial" w:hAnsi="Arial" w:cs="Arial"/>
            <w:color w:val="0000FF"/>
            <w:position w:val="-1"/>
            <w:u w:val="single" w:color="0000FF"/>
          </w:rPr>
          <w:t>lic</w:t>
        </w:r>
        <w:r w:rsidR="003B4593" w:rsidRPr="00683FE5">
          <w:rPr>
            <w:rFonts w:ascii="Arial" w:hAnsi="Arial" w:cs="Arial"/>
            <w:color w:val="0000FF"/>
            <w:spacing w:val="1"/>
            <w:position w:val="-1"/>
            <w:u w:val="single" w:color="0000FF"/>
          </w:rPr>
          <w:t>y</w:t>
        </w:r>
        <w:r w:rsidR="003B4593" w:rsidRPr="00683FE5">
          <w:rPr>
            <w:rFonts w:ascii="Arial" w:hAnsi="Arial" w:cs="Arial"/>
            <w:color w:val="0000FF"/>
            <w:position w:val="-1"/>
            <w:u w:val="single" w:color="0000FF"/>
          </w:rPr>
          <w:t>/</w:t>
        </w:r>
      </w:hyperlink>
    </w:p>
    <w:p w14:paraId="5EA5AACB" w14:textId="77777777" w:rsidR="00BE53F7" w:rsidRPr="00683FE5" w:rsidRDefault="00BE53F7">
      <w:pPr>
        <w:spacing w:line="200" w:lineRule="exact"/>
        <w:rPr>
          <w:rFonts w:ascii="Arial" w:hAnsi="Arial" w:cs="Arial"/>
        </w:rPr>
      </w:pPr>
    </w:p>
    <w:p w14:paraId="14961467" w14:textId="77777777" w:rsidR="00BE53F7" w:rsidRPr="00683FE5" w:rsidRDefault="00BE53F7">
      <w:pPr>
        <w:spacing w:before="10" w:line="220" w:lineRule="exact"/>
        <w:rPr>
          <w:rFonts w:ascii="Arial" w:hAnsi="Arial" w:cs="Arial"/>
        </w:rPr>
      </w:pPr>
    </w:p>
    <w:p w14:paraId="5C99610C" w14:textId="77777777" w:rsidR="00BE53F7" w:rsidRPr="00683FE5" w:rsidRDefault="00012C3F">
      <w:pPr>
        <w:spacing w:before="33" w:line="220" w:lineRule="exact"/>
        <w:ind w:left="120"/>
        <w:rPr>
          <w:rFonts w:ascii="Arial" w:hAnsi="Arial" w:cs="Arial"/>
        </w:rPr>
      </w:pPr>
      <w:r w:rsidRPr="00683FE5">
        <w:rPr>
          <w:rFonts w:ascii="Arial" w:hAnsi="Arial" w:cs="Arial"/>
        </w:rPr>
        <w:pict w14:anchorId="373F8F11">
          <v:group id="_x0000_s13633" style="position:absolute;left:0;text-align:left;margin-left:71.45pt;margin-top:1.15pt;width:183.25pt;height:12.5pt;z-index:-251658240;mso-position-horizontal-relative:page" coordorigin="1429,23" coordsize="3665,250">
            <v:shape id="_x0000_s13635" style="position:absolute;left:1440;top:33;width:3644;height:230" coordorigin="1440,33" coordsize="3644,230" path="m1440,263r3644,l5084,33r-3644,l1440,263xe" fillcolor="yellow" stroked="f">
              <v:path arrowok="t"/>
            </v:shape>
            <v:shape id="_x0000_s13634" style="position:absolute;left:1440;top:251;width:3644;height:0" coordorigin="1440,251" coordsize="3644,0" path="m1440,251r3644,e" filled="f" strokeweight="1.06pt">
              <v:path arrowok="t"/>
            </v:shape>
            <w10:wrap anchorx="page"/>
          </v:group>
        </w:pict>
      </w:r>
      <w:r w:rsidR="003B4593" w:rsidRPr="00683FE5">
        <w:rPr>
          <w:rFonts w:ascii="Arial" w:hAnsi="Arial" w:cs="Arial"/>
          <w:b/>
          <w:spacing w:val="-1"/>
          <w:position w:val="-1"/>
        </w:rPr>
        <w:t>I</w:t>
      </w:r>
      <w:r w:rsidR="003B4593" w:rsidRPr="00683FE5">
        <w:rPr>
          <w:rFonts w:ascii="Arial" w:hAnsi="Arial" w:cs="Arial"/>
          <w:b/>
          <w:spacing w:val="2"/>
          <w:position w:val="-1"/>
        </w:rPr>
        <w:t>m</w:t>
      </w:r>
      <w:r w:rsidR="003B4593" w:rsidRPr="00683FE5">
        <w:rPr>
          <w:rFonts w:ascii="Arial" w:hAnsi="Arial" w:cs="Arial"/>
          <w:b/>
          <w:position w:val="-1"/>
        </w:rPr>
        <w:t>p</w:t>
      </w:r>
      <w:r w:rsidR="003B4593" w:rsidRPr="00683FE5">
        <w:rPr>
          <w:rFonts w:ascii="Arial" w:hAnsi="Arial" w:cs="Arial"/>
          <w:b/>
          <w:spacing w:val="1"/>
          <w:position w:val="-1"/>
        </w:rPr>
        <w:t>o</w:t>
      </w:r>
      <w:r w:rsidR="003B4593" w:rsidRPr="00683FE5">
        <w:rPr>
          <w:rFonts w:ascii="Arial" w:hAnsi="Arial" w:cs="Arial"/>
          <w:b/>
          <w:position w:val="-1"/>
        </w:rPr>
        <w:t>r</w:t>
      </w:r>
      <w:r w:rsidR="003B4593" w:rsidRPr="00683FE5">
        <w:rPr>
          <w:rFonts w:ascii="Arial" w:hAnsi="Arial" w:cs="Arial"/>
          <w:b/>
          <w:spacing w:val="1"/>
          <w:position w:val="-1"/>
        </w:rPr>
        <w:t>ta</w:t>
      </w:r>
      <w:r w:rsidR="003B4593" w:rsidRPr="00683FE5">
        <w:rPr>
          <w:rFonts w:ascii="Arial" w:hAnsi="Arial" w:cs="Arial"/>
          <w:b/>
          <w:position w:val="-1"/>
        </w:rPr>
        <w:t>nt</w:t>
      </w:r>
      <w:r w:rsidR="003B4593" w:rsidRPr="00683FE5">
        <w:rPr>
          <w:rFonts w:ascii="Arial" w:hAnsi="Arial" w:cs="Arial"/>
          <w:b/>
          <w:spacing w:val="-7"/>
          <w:position w:val="-1"/>
        </w:rPr>
        <w:t xml:space="preserve"> </w:t>
      </w:r>
      <w:r w:rsidR="003B4593" w:rsidRPr="00683FE5">
        <w:rPr>
          <w:rFonts w:ascii="Arial" w:hAnsi="Arial" w:cs="Arial"/>
          <w:b/>
          <w:position w:val="-1"/>
        </w:rPr>
        <w:t>P</w:t>
      </w:r>
      <w:r w:rsidR="003B4593" w:rsidRPr="00683FE5">
        <w:rPr>
          <w:rFonts w:ascii="Arial" w:hAnsi="Arial" w:cs="Arial"/>
          <w:b/>
          <w:spacing w:val="1"/>
          <w:position w:val="-1"/>
        </w:rPr>
        <w:t>o</w:t>
      </w:r>
      <w:r w:rsidR="003B4593" w:rsidRPr="00683FE5">
        <w:rPr>
          <w:rFonts w:ascii="Arial" w:hAnsi="Arial" w:cs="Arial"/>
          <w:b/>
          <w:position w:val="-1"/>
        </w:rPr>
        <w:t>licies</w:t>
      </w:r>
      <w:r w:rsidR="003B4593" w:rsidRPr="00683FE5">
        <w:rPr>
          <w:rFonts w:ascii="Arial" w:hAnsi="Arial" w:cs="Arial"/>
          <w:b/>
          <w:spacing w:val="-6"/>
          <w:position w:val="-1"/>
        </w:rPr>
        <w:t xml:space="preserve"> </w:t>
      </w:r>
      <w:r w:rsidR="003B4593" w:rsidRPr="00683FE5">
        <w:rPr>
          <w:rFonts w:ascii="Arial" w:hAnsi="Arial" w:cs="Arial"/>
          <w:b/>
          <w:position w:val="-1"/>
        </w:rPr>
        <w:t>Re</w:t>
      </w:r>
      <w:r w:rsidR="003B4593" w:rsidRPr="00683FE5">
        <w:rPr>
          <w:rFonts w:ascii="Arial" w:hAnsi="Arial" w:cs="Arial"/>
          <w:b/>
          <w:spacing w:val="1"/>
          <w:position w:val="-1"/>
        </w:rPr>
        <w:t>ga</w:t>
      </w:r>
      <w:r w:rsidR="003B4593" w:rsidRPr="00683FE5">
        <w:rPr>
          <w:rFonts w:ascii="Arial" w:hAnsi="Arial" w:cs="Arial"/>
          <w:b/>
          <w:position w:val="-1"/>
        </w:rPr>
        <w:t>rding</w:t>
      </w:r>
      <w:r w:rsidR="003B4593" w:rsidRPr="00683FE5">
        <w:rPr>
          <w:rFonts w:ascii="Arial" w:hAnsi="Arial" w:cs="Arial"/>
          <w:b/>
          <w:spacing w:val="-7"/>
          <w:position w:val="-1"/>
        </w:rPr>
        <w:t xml:space="preserve"> </w:t>
      </w:r>
      <w:r w:rsidR="003B4593" w:rsidRPr="00683FE5">
        <w:rPr>
          <w:rFonts w:ascii="Arial" w:hAnsi="Arial" w:cs="Arial"/>
          <w:b/>
          <w:position w:val="-1"/>
        </w:rPr>
        <w:t>Pe</w:t>
      </w:r>
      <w:r w:rsidR="003B4593" w:rsidRPr="00683FE5">
        <w:rPr>
          <w:rFonts w:ascii="Arial" w:hAnsi="Arial" w:cs="Arial"/>
          <w:b/>
          <w:spacing w:val="1"/>
          <w:position w:val="-1"/>
        </w:rPr>
        <w:t>e</w:t>
      </w:r>
      <w:r w:rsidR="003B4593" w:rsidRPr="00683FE5">
        <w:rPr>
          <w:rFonts w:ascii="Arial" w:hAnsi="Arial" w:cs="Arial"/>
          <w:b/>
          <w:position w:val="-1"/>
        </w:rPr>
        <w:t>r</w:t>
      </w:r>
      <w:r w:rsidR="003B4593" w:rsidRPr="00683FE5">
        <w:rPr>
          <w:rFonts w:ascii="Arial" w:hAnsi="Arial" w:cs="Arial"/>
          <w:b/>
          <w:spacing w:val="-3"/>
          <w:position w:val="-1"/>
        </w:rPr>
        <w:t xml:space="preserve"> </w:t>
      </w:r>
      <w:r w:rsidR="003B4593" w:rsidRPr="00683FE5">
        <w:rPr>
          <w:rFonts w:ascii="Arial" w:hAnsi="Arial" w:cs="Arial"/>
          <w:b/>
          <w:position w:val="-1"/>
        </w:rPr>
        <w:t>Re</w:t>
      </w:r>
      <w:r w:rsidR="003B4593" w:rsidRPr="00683FE5">
        <w:rPr>
          <w:rFonts w:ascii="Arial" w:hAnsi="Arial" w:cs="Arial"/>
          <w:b/>
          <w:spacing w:val="2"/>
          <w:position w:val="-1"/>
        </w:rPr>
        <w:t>v</w:t>
      </w:r>
      <w:r w:rsidR="003B4593" w:rsidRPr="00683FE5">
        <w:rPr>
          <w:rFonts w:ascii="Arial" w:hAnsi="Arial" w:cs="Arial"/>
          <w:b/>
          <w:position w:val="-1"/>
        </w:rPr>
        <w:t>iew</w:t>
      </w:r>
    </w:p>
    <w:p w14:paraId="032CFAF4" w14:textId="77777777" w:rsidR="00BE53F7" w:rsidRPr="00683FE5" w:rsidRDefault="00BE53F7">
      <w:pPr>
        <w:spacing w:before="2" w:line="200" w:lineRule="exact"/>
        <w:rPr>
          <w:rFonts w:ascii="Arial" w:hAnsi="Arial" w:cs="Arial"/>
        </w:rPr>
      </w:pPr>
    </w:p>
    <w:p w14:paraId="6FA42433" w14:textId="77777777" w:rsidR="00BE53F7" w:rsidRPr="00683FE5" w:rsidRDefault="003B4593">
      <w:pPr>
        <w:spacing w:before="33"/>
        <w:ind w:left="120" w:right="12301"/>
        <w:rPr>
          <w:rFonts w:ascii="Arial" w:hAnsi="Arial" w:cs="Arial"/>
        </w:rPr>
        <w:sectPr w:rsidR="00BE53F7" w:rsidRPr="00683FE5">
          <w:headerReference w:type="default" r:id="rId8"/>
          <w:footerReference w:type="default" r:id="rId9"/>
          <w:pgSz w:w="23820" w:h="16840" w:orient="landscape"/>
          <w:pgMar w:top="1540" w:right="1320" w:bottom="280" w:left="1320" w:header="1308" w:footer="681" w:gutter="0"/>
          <w:cols w:space="720"/>
        </w:sectPr>
      </w:pPr>
      <w:r w:rsidRPr="00683FE5">
        <w:rPr>
          <w:rFonts w:ascii="Arial" w:hAnsi="Arial" w:cs="Arial"/>
        </w:rPr>
        <w:t>Peer</w:t>
      </w:r>
      <w:r w:rsidRPr="00683FE5">
        <w:rPr>
          <w:rFonts w:ascii="Arial" w:hAnsi="Arial" w:cs="Arial"/>
          <w:spacing w:val="-3"/>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v</w:t>
      </w:r>
      <w:r w:rsidRPr="00683FE5">
        <w:rPr>
          <w:rFonts w:ascii="Arial" w:hAnsi="Arial" w:cs="Arial"/>
        </w:rPr>
        <w:t>iew</w:t>
      </w:r>
      <w:r w:rsidRPr="00683FE5">
        <w:rPr>
          <w:rFonts w:ascii="Arial" w:hAnsi="Arial" w:cs="Arial"/>
          <w:spacing w:val="-4"/>
        </w:rPr>
        <w:t xml:space="preserve"> </w:t>
      </w:r>
      <w:r w:rsidRPr="00683FE5">
        <w:rPr>
          <w:rFonts w:ascii="Arial" w:hAnsi="Arial" w:cs="Arial"/>
          <w:spacing w:val="-1"/>
        </w:rPr>
        <w:t>C</w:t>
      </w:r>
      <w:r w:rsidRPr="00683FE5">
        <w:rPr>
          <w:rFonts w:ascii="Arial" w:hAnsi="Arial" w:cs="Arial"/>
          <w:spacing w:val="1"/>
        </w:rPr>
        <w:t>omm</w:t>
      </w:r>
      <w:r w:rsidRPr="00683FE5">
        <w:rPr>
          <w:rFonts w:ascii="Arial" w:hAnsi="Arial" w:cs="Arial"/>
        </w:rPr>
        <w:t>e</w:t>
      </w:r>
      <w:r w:rsidRPr="00683FE5">
        <w:rPr>
          <w:rFonts w:ascii="Arial" w:hAnsi="Arial" w:cs="Arial"/>
          <w:spacing w:val="1"/>
        </w:rPr>
        <w:t>n</w:t>
      </w:r>
      <w:r w:rsidRPr="00683FE5">
        <w:rPr>
          <w:rFonts w:ascii="Arial" w:hAnsi="Arial" w:cs="Arial"/>
        </w:rPr>
        <w:t>ts</w:t>
      </w:r>
      <w:r w:rsidRPr="00683FE5">
        <w:rPr>
          <w:rFonts w:ascii="Arial" w:hAnsi="Arial" w:cs="Arial"/>
          <w:spacing w:val="-10"/>
        </w:rPr>
        <w:t xml:space="preserve"> </w:t>
      </w:r>
      <w:r w:rsidRPr="00683FE5">
        <w:rPr>
          <w:rFonts w:ascii="Arial" w:hAnsi="Arial" w:cs="Arial"/>
        </w:rPr>
        <w:t>A</w:t>
      </w:r>
      <w:r w:rsidRPr="00683FE5">
        <w:rPr>
          <w:rFonts w:ascii="Arial" w:hAnsi="Arial" w:cs="Arial"/>
          <w:spacing w:val="1"/>
        </w:rPr>
        <w:t>pp</w:t>
      </w:r>
      <w:r w:rsidRPr="00683FE5">
        <w:rPr>
          <w:rFonts w:ascii="Arial" w:hAnsi="Arial" w:cs="Arial"/>
          <w:spacing w:val="-2"/>
        </w:rPr>
        <w:t>r</w:t>
      </w:r>
      <w:r w:rsidRPr="00683FE5">
        <w:rPr>
          <w:rFonts w:ascii="Arial" w:hAnsi="Arial" w:cs="Arial"/>
          <w:spacing w:val="-1"/>
        </w:rPr>
        <w:t>o</w:t>
      </w:r>
      <w:r w:rsidRPr="00683FE5">
        <w:rPr>
          <w:rFonts w:ascii="Arial" w:hAnsi="Arial" w:cs="Arial"/>
          <w:spacing w:val="1"/>
        </w:rPr>
        <w:t>v</w:t>
      </w:r>
      <w:r w:rsidRPr="00683FE5">
        <w:rPr>
          <w:rFonts w:ascii="Arial" w:hAnsi="Arial" w:cs="Arial"/>
        </w:rPr>
        <w:t>al</w:t>
      </w:r>
      <w:r w:rsidRPr="00683FE5">
        <w:rPr>
          <w:rFonts w:ascii="Arial" w:hAnsi="Arial" w:cs="Arial"/>
          <w:spacing w:val="-8"/>
        </w:rPr>
        <w:t xml:space="preserve"> </w:t>
      </w:r>
      <w:r w:rsidRPr="00683FE5">
        <w:rPr>
          <w:rFonts w:ascii="Arial" w:hAnsi="Arial" w:cs="Arial"/>
        </w:rPr>
        <w:t>P</w:t>
      </w:r>
      <w:r w:rsidRPr="00683FE5">
        <w:rPr>
          <w:rFonts w:ascii="Arial" w:hAnsi="Arial" w:cs="Arial"/>
          <w:spacing w:val="1"/>
        </w:rPr>
        <w:t>o</w:t>
      </w:r>
      <w:r w:rsidRPr="00683FE5">
        <w:rPr>
          <w:rFonts w:ascii="Arial" w:hAnsi="Arial" w:cs="Arial"/>
        </w:rPr>
        <w:t>lic</w:t>
      </w:r>
      <w:r w:rsidRPr="00683FE5">
        <w:rPr>
          <w:rFonts w:ascii="Arial" w:hAnsi="Arial" w:cs="Arial"/>
          <w:spacing w:val="1"/>
        </w:rPr>
        <w:t>y</w:t>
      </w:r>
      <w:r w:rsidRPr="00683FE5">
        <w:rPr>
          <w:rFonts w:ascii="Arial" w:hAnsi="Arial" w:cs="Arial"/>
        </w:rPr>
        <w:t>:</w:t>
      </w:r>
      <w:r w:rsidRPr="00683FE5">
        <w:rPr>
          <w:rFonts w:ascii="Arial" w:hAnsi="Arial" w:cs="Arial"/>
          <w:spacing w:val="-5"/>
        </w:rPr>
        <w:t xml:space="preserve"> </w:t>
      </w:r>
      <w:r w:rsidRPr="00683FE5">
        <w:rPr>
          <w:rFonts w:ascii="Arial" w:hAnsi="Arial" w:cs="Arial"/>
          <w:color w:val="0000FF"/>
          <w:spacing w:val="-46"/>
        </w:rPr>
        <w:t xml:space="preserve"> </w:t>
      </w:r>
      <w:hyperlink r:id="rId10">
        <w:r w:rsidRPr="00683FE5">
          <w:rPr>
            <w:rFonts w:ascii="Arial" w:hAnsi="Arial" w:cs="Arial"/>
            <w:color w:val="0000FF"/>
            <w:spacing w:val="1"/>
            <w:u w:val="single" w:color="0000FF"/>
          </w:rPr>
          <w:t>h</w:t>
        </w:r>
        <w:r w:rsidRPr="00683FE5">
          <w:rPr>
            <w:rFonts w:ascii="Arial" w:hAnsi="Arial" w:cs="Arial"/>
            <w:color w:val="0000FF"/>
            <w:u w:val="single" w:color="0000FF"/>
          </w:rPr>
          <w:t>tt</w:t>
        </w:r>
        <w:r w:rsidRPr="00683FE5">
          <w:rPr>
            <w:rFonts w:ascii="Arial" w:hAnsi="Arial" w:cs="Arial"/>
            <w:color w:val="0000FF"/>
            <w:spacing w:val="1"/>
            <w:u w:val="single" w:color="0000FF"/>
          </w:rPr>
          <w:t>p</w:t>
        </w:r>
        <w:r w:rsidRPr="00683FE5">
          <w:rPr>
            <w:rFonts w:ascii="Arial" w:hAnsi="Arial" w:cs="Arial"/>
            <w:color w:val="0000FF"/>
            <w:spacing w:val="-1"/>
            <w:u w:val="single" w:color="0000FF"/>
          </w:rPr>
          <w:t>s</w:t>
        </w:r>
        <w:r w:rsidRPr="00683FE5">
          <w:rPr>
            <w:rFonts w:ascii="Arial" w:hAnsi="Arial" w:cs="Arial"/>
            <w:color w:val="0000FF"/>
            <w:u w:val="single" w:color="0000FF"/>
          </w:rPr>
          <w:t>://r</w:t>
        </w:r>
        <w:r w:rsidRPr="00683FE5">
          <w:rPr>
            <w:rFonts w:ascii="Arial" w:hAnsi="Arial" w:cs="Arial"/>
            <w:color w:val="0000FF"/>
            <w:spacing w:val="1"/>
            <w:u w:val="single" w:color="0000FF"/>
          </w:rPr>
          <w:t>1</w:t>
        </w:r>
        <w:r w:rsidRPr="00683FE5">
          <w:rPr>
            <w:rFonts w:ascii="Arial" w:hAnsi="Arial" w:cs="Arial"/>
            <w:color w:val="0000FF"/>
            <w:u w:val="single" w:color="0000FF"/>
          </w:rPr>
          <w:t>.</w:t>
        </w:r>
        <w:r w:rsidRPr="00683FE5">
          <w:rPr>
            <w:rFonts w:ascii="Arial" w:hAnsi="Arial" w:cs="Arial"/>
            <w:color w:val="0000FF"/>
            <w:spacing w:val="1"/>
            <w:u w:val="single" w:color="0000FF"/>
          </w:rPr>
          <w:t>r</w:t>
        </w:r>
        <w:r w:rsidRPr="00683FE5">
          <w:rPr>
            <w:rFonts w:ascii="Arial" w:hAnsi="Arial" w:cs="Arial"/>
            <w:color w:val="0000FF"/>
            <w:u w:val="single" w:color="0000FF"/>
          </w:rPr>
          <w:t>e</w:t>
        </w:r>
        <w:r w:rsidRPr="00683FE5">
          <w:rPr>
            <w:rFonts w:ascii="Arial" w:hAnsi="Arial" w:cs="Arial"/>
            <w:color w:val="0000FF"/>
            <w:spacing w:val="1"/>
            <w:u w:val="single" w:color="0000FF"/>
          </w:rPr>
          <w:t>v</w:t>
        </w:r>
        <w:r w:rsidRPr="00683FE5">
          <w:rPr>
            <w:rFonts w:ascii="Arial" w:hAnsi="Arial" w:cs="Arial"/>
            <w:color w:val="0000FF"/>
            <w:u w:val="single" w:color="0000FF"/>
          </w:rPr>
          <w:t>iew</w:t>
        </w:r>
        <w:r w:rsidRPr="00683FE5">
          <w:rPr>
            <w:rFonts w:ascii="Arial" w:hAnsi="Arial" w:cs="Arial"/>
            <w:color w:val="0000FF"/>
            <w:spacing w:val="1"/>
            <w:u w:val="single" w:color="0000FF"/>
          </w:rPr>
          <w:t>e</w:t>
        </w:r>
        <w:r w:rsidRPr="00683FE5">
          <w:rPr>
            <w:rFonts w:ascii="Arial" w:hAnsi="Arial" w:cs="Arial"/>
            <w:color w:val="0000FF"/>
            <w:spacing w:val="-2"/>
            <w:u w:val="single" w:color="0000FF"/>
          </w:rPr>
          <w:t>r</w:t>
        </w:r>
        <w:r w:rsidRPr="00683FE5">
          <w:rPr>
            <w:rFonts w:ascii="Arial" w:hAnsi="Arial" w:cs="Arial"/>
            <w:color w:val="0000FF"/>
            <w:spacing w:val="1"/>
            <w:u w:val="single" w:color="0000FF"/>
          </w:rPr>
          <w:t>hub</w:t>
        </w:r>
        <w:r w:rsidRPr="00683FE5">
          <w:rPr>
            <w:rFonts w:ascii="Arial" w:hAnsi="Arial" w:cs="Arial"/>
            <w:color w:val="0000FF"/>
            <w:u w:val="single" w:color="0000FF"/>
          </w:rPr>
          <w:t>.</w:t>
        </w:r>
        <w:r w:rsidRPr="00683FE5">
          <w:rPr>
            <w:rFonts w:ascii="Arial" w:hAnsi="Arial" w:cs="Arial"/>
            <w:color w:val="0000FF"/>
            <w:spacing w:val="-1"/>
            <w:u w:val="single" w:color="0000FF"/>
          </w:rPr>
          <w:t>o</w:t>
        </w:r>
        <w:r w:rsidRPr="00683FE5">
          <w:rPr>
            <w:rFonts w:ascii="Arial" w:hAnsi="Arial" w:cs="Arial"/>
            <w:color w:val="0000FF"/>
            <w:spacing w:val="1"/>
            <w:u w:val="single" w:color="0000FF"/>
          </w:rPr>
          <w:t>rg</w:t>
        </w:r>
        <w:r w:rsidRPr="00683FE5">
          <w:rPr>
            <w:rFonts w:ascii="Arial" w:hAnsi="Arial" w:cs="Arial"/>
            <w:color w:val="0000FF"/>
            <w:u w:val="single" w:color="0000FF"/>
          </w:rPr>
          <w:t>/</w:t>
        </w:r>
        <w:r w:rsidRPr="00683FE5">
          <w:rPr>
            <w:rFonts w:ascii="Arial" w:hAnsi="Arial" w:cs="Arial"/>
            <w:color w:val="0000FF"/>
            <w:spacing w:val="1"/>
            <w:u w:val="single" w:color="0000FF"/>
          </w:rPr>
          <w:t>p</w:t>
        </w:r>
        <w:r w:rsidRPr="00683FE5">
          <w:rPr>
            <w:rFonts w:ascii="Arial" w:hAnsi="Arial" w:cs="Arial"/>
            <w:color w:val="0000FF"/>
            <w:u w:val="single" w:color="0000FF"/>
          </w:rPr>
          <w:t>e</w:t>
        </w:r>
        <w:r w:rsidRPr="00683FE5">
          <w:rPr>
            <w:rFonts w:ascii="Arial" w:hAnsi="Arial" w:cs="Arial"/>
            <w:color w:val="0000FF"/>
            <w:spacing w:val="-2"/>
            <w:u w:val="single" w:color="0000FF"/>
          </w:rPr>
          <w:t>e</w:t>
        </w:r>
        <w:r w:rsidRPr="00683FE5">
          <w:rPr>
            <w:rFonts w:ascii="Arial" w:hAnsi="Arial" w:cs="Arial"/>
            <w:color w:val="0000FF"/>
            <w:spacing w:val="4"/>
            <w:u w:val="single" w:color="0000FF"/>
          </w:rPr>
          <w:t>r</w:t>
        </w:r>
        <w:r w:rsidRPr="00683FE5">
          <w:rPr>
            <w:rFonts w:ascii="Arial" w:hAnsi="Arial" w:cs="Arial"/>
            <w:color w:val="0000FF"/>
            <w:spacing w:val="1"/>
            <w:u w:val="single" w:color="0000FF"/>
          </w:rPr>
          <w:t>-r</w:t>
        </w:r>
        <w:r w:rsidRPr="00683FE5">
          <w:rPr>
            <w:rFonts w:ascii="Arial" w:hAnsi="Arial" w:cs="Arial"/>
            <w:color w:val="0000FF"/>
            <w:u w:val="single" w:color="0000FF"/>
          </w:rPr>
          <w:t>e</w:t>
        </w:r>
        <w:r w:rsidRPr="00683FE5">
          <w:rPr>
            <w:rFonts w:ascii="Arial" w:hAnsi="Arial" w:cs="Arial"/>
            <w:color w:val="0000FF"/>
            <w:spacing w:val="1"/>
            <w:u w:val="single" w:color="0000FF"/>
          </w:rPr>
          <w:t>v</w:t>
        </w:r>
        <w:r w:rsidRPr="00683FE5">
          <w:rPr>
            <w:rFonts w:ascii="Arial" w:hAnsi="Arial" w:cs="Arial"/>
            <w:color w:val="0000FF"/>
            <w:u w:val="single" w:color="0000FF"/>
          </w:rPr>
          <w:t>ie</w:t>
        </w:r>
        <w:r w:rsidRPr="00683FE5">
          <w:rPr>
            <w:rFonts w:ascii="Arial" w:hAnsi="Arial" w:cs="Arial"/>
            <w:color w:val="0000FF"/>
            <w:spacing w:val="1"/>
            <w:u w:val="single" w:color="0000FF"/>
          </w:rPr>
          <w:t>w-</w:t>
        </w:r>
        <w:r w:rsidRPr="00683FE5">
          <w:rPr>
            <w:rFonts w:ascii="Arial" w:hAnsi="Arial" w:cs="Arial"/>
            <w:color w:val="0000FF"/>
            <w:spacing w:val="-2"/>
            <w:u w:val="single" w:color="0000FF"/>
          </w:rPr>
          <w:t>c</w:t>
        </w:r>
        <w:r w:rsidRPr="00683FE5">
          <w:rPr>
            <w:rFonts w:ascii="Arial" w:hAnsi="Arial" w:cs="Arial"/>
            <w:color w:val="0000FF"/>
            <w:spacing w:val="1"/>
            <w:u w:val="single" w:color="0000FF"/>
          </w:rPr>
          <w:t>omm</w:t>
        </w:r>
        <w:r w:rsidRPr="00683FE5">
          <w:rPr>
            <w:rFonts w:ascii="Arial" w:hAnsi="Arial" w:cs="Arial"/>
            <w:color w:val="0000FF"/>
            <w:u w:val="single" w:color="0000FF"/>
          </w:rPr>
          <w:t>e</w:t>
        </w:r>
        <w:r w:rsidRPr="00683FE5">
          <w:rPr>
            <w:rFonts w:ascii="Arial" w:hAnsi="Arial" w:cs="Arial"/>
            <w:color w:val="0000FF"/>
            <w:spacing w:val="1"/>
            <w:u w:val="single" w:color="0000FF"/>
          </w:rPr>
          <w:t>n</w:t>
        </w:r>
        <w:r w:rsidRPr="00683FE5">
          <w:rPr>
            <w:rFonts w:ascii="Arial" w:hAnsi="Arial" w:cs="Arial"/>
            <w:color w:val="0000FF"/>
            <w:spacing w:val="-3"/>
            <w:u w:val="single" w:color="0000FF"/>
          </w:rPr>
          <w:t>t</w:t>
        </w:r>
        <w:r w:rsidRPr="00683FE5">
          <w:rPr>
            <w:rFonts w:ascii="Arial" w:hAnsi="Arial" w:cs="Arial"/>
            <w:color w:val="0000FF"/>
            <w:u w:val="single" w:color="0000FF"/>
          </w:rPr>
          <w:t>s</w:t>
        </w:r>
        <w:r w:rsidRPr="00683FE5">
          <w:rPr>
            <w:rFonts w:ascii="Arial" w:hAnsi="Arial" w:cs="Arial"/>
            <w:color w:val="0000FF"/>
            <w:spacing w:val="1"/>
            <w:u w:val="single" w:color="0000FF"/>
          </w:rPr>
          <w:t>-</w:t>
        </w:r>
        <w:r w:rsidRPr="00683FE5">
          <w:rPr>
            <w:rFonts w:ascii="Arial" w:hAnsi="Arial" w:cs="Arial"/>
            <w:color w:val="0000FF"/>
            <w:u w:val="single" w:color="0000FF"/>
          </w:rPr>
          <w:t>a</w:t>
        </w:r>
        <w:r w:rsidRPr="00683FE5">
          <w:rPr>
            <w:rFonts w:ascii="Arial" w:hAnsi="Arial" w:cs="Arial"/>
            <w:color w:val="0000FF"/>
            <w:spacing w:val="1"/>
            <w:u w:val="single" w:color="0000FF"/>
          </w:rPr>
          <w:t>pprov</w:t>
        </w:r>
        <w:r w:rsidRPr="00683FE5">
          <w:rPr>
            <w:rFonts w:ascii="Arial" w:hAnsi="Arial" w:cs="Arial"/>
            <w:color w:val="0000FF"/>
            <w:u w:val="single" w:color="0000FF"/>
          </w:rPr>
          <w:t>a</w:t>
        </w:r>
        <w:r w:rsidRPr="00683FE5">
          <w:rPr>
            <w:rFonts w:ascii="Arial" w:hAnsi="Arial" w:cs="Arial"/>
            <w:color w:val="0000FF"/>
            <w:spacing w:val="1"/>
            <w:u w:val="single" w:color="0000FF"/>
          </w:rPr>
          <w:t>l</w:t>
        </w:r>
        <w:r w:rsidRPr="00683FE5">
          <w:rPr>
            <w:rFonts w:ascii="Arial" w:hAnsi="Arial" w:cs="Arial"/>
            <w:color w:val="0000FF"/>
            <w:spacing w:val="-2"/>
            <w:u w:val="single" w:color="0000FF"/>
          </w:rPr>
          <w:t>-</w:t>
        </w:r>
        <w:r w:rsidRPr="00683FE5">
          <w:rPr>
            <w:rFonts w:ascii="Arial" w:hAnsi="Arial" w:cs="Arial"/>
            <w:color w:val="0000FF"/>
            <w:spacing w:val="1"/>
            <w:u w:val="single" w:color="0000FF"/>
          </w:rPr>
          <w:t>po</w:t>
        </w:r>
        <w:r w:rsidRPr="00683FE5">
          <w:rPr>
            <w:rFonts w:ascii="Arial" w:hAnsi="Arial" w:cs="Arial"/>
            <w:color w:val="0000FF"/>
            <w:u w:val="single" w:color="0000FF"/>
          </w:rPr>
          <w:t>lic</w:t>
        </w:r>
        <w:r w:rsidRPr="00683FE5">
          <w:rPr>
            <w:rFonts w:ascii="Arial" w:hAnsi="Arial" w:cs="Arial"/>
            <w:color w:val="0000FF"/>
            <w:spacing w:val="1"/>
            <w:u w:val="single" w:color="0000FF"/>
          </w:rPr>
          <w:t>y</w:t>
        </w:r>
        <w:r w:rsidRPr="00683FE5">
          <w:rPr>
            <w:rFonts w:ascii="Arial" w:hAnsi="Arial" w:cs="Arial"/>
            <w:color w:val="0000FF"/>
            <w:u w:val="single" w:color="0000FF"/>
          </w:rPr>
          <w:t>/</w:t>
        </w:r>
      </w:hyperlink>
      <w:r w:rsidRPr="00683FE5">
        <w:rPr>
          <w:rFonts w:ascii="Arial" w:hAnsi="Arial" w:cs="Arial"/>
          <w:color w:val="0000FF"/>
        </w:rPr>
        <w:t xml:space="preserve"> </w:t>
      </w:r>
      <w:r w:rsidRPr="00683FE5">
        <w:rPr>
          <w:rFonts w:ascii="Arial" w:hAnsi="Arial" w:cs="Arial"/>
          <w:color w:val="000000"/>
          <w:spacing w:val="-1"/>
        </w:rPr>
        <w:t>B</w:t>
      </w:r>
      <w:r w:rsidRPr="00683FE5">
        <w:rPr>
          <w:rFonts w:ascii="Arial" w:hAnsi="Arial" w:cs="Arial"/>
          <w:color w:val="000000"/>
        </w:rPr>
        <w:t>e</w:t>
      </w:r>
      <w:r w:rsidRPr="00683FE5">
        <w:rPr>
          <w:rFonts w:ascii="Arial" w:hAnsi="Arial" w:cs="Arial"/>
          <w:color w:val="000000"/>
          <w:spacing w:val="1"/>
        </w:rPr>
        <w:t>n</w:t>
      </w:r>
      <w:r w:rsidRPr="00683FE5">
        <w:rPr>
          <w:rFonts w:ascii="Arial" w:hAnsi="Arial" w:cs="Arial"/>
          <w:color w:val="000000"/>
        </w:rPr>
        <w:t>e</w:t>
      </w:r>
      <w:r w:rsidRPr="00683FE5">
        <w:rPr>
          <w:rFonts w:ascii="Arial" w:hAnsi="Arial" w:cs="Arial"/>
          <w:color w:val="000000"/>
          <w:spacing w:val="1"/>
        </w:rPr>
        <w:t>f</w:t>
      </w:r>
      <w:r w:rsidRPr="00683FE5">
        <w:rPr>
          <w:rFonts w:ascii="Arial" w:hAnsi="Arial" w:cs="Arial"/>
          <w:color w:val="000000"/>
        </w:rPr>
        <w:t>its</w:t>
      </w:r>
      <w:r w:rsidRPr="00683FE5">
        <w:rPr>
          <w:rFonts w:ascii="Arial" w:hAnsi="Arial" w:cs="Arial"/>
          <w:color w:val="000000"/>
          <w:spacing w:val="-8"/>
        </w:rPr>
        <w:t xml:space="preserve"> </w:t>
      </w:r>
      <w:r w:rsidRPr="00683FE5">
        <w:rPr>
          <w:rFonts w:ascii="Arial" w:hAnsi="Arial" w:cs="Arial"/>
          <w:color w:val="000000"/>
          <w:spacing w:val="1"/>
        </w:rPr>
        <w:t>fo</w:t>
      </w:r>
      <w:r w:rsidRPr="00683FE5">
        <w:rPr>
          <w:rFonts w:ascii="Arial" w:hAnsi="Arial" w:cs="Arial"/>
          <w:color w:val="000000"/>
        </w:rPr>
        <w:t>r</w:t>
      </w:r>
      <w:r w:rsidRPr="00683FE5">
        <w:rPr>
          <w:rFonts w:ascii="Arial" w:hAnsi="Arial" w:cs="Arial"/>
          <w:color w:val="000000"/>
          <w:spacing w:val="-1"/>
        </w:rPr>
        <w:t xml:space="preserve"> R</w:t>
      </w:r>
      <w:r w:rsidRPr="00683FE5">
        <w:rPr>
          <w:rFonts w:ascii="Arial" w:hAnsi="Arial" w:cs="Arial"/>
          <w:color w:val="000000"/>
        </w:rPr>
        <w:t>e</w:t>
      </w:r>
      <w:r w:rsidRPr="00683FE5">
        <w:rPr>
          <w:rFonts w:ascii="Arial" w:hAnsi="Arial" w:cs="Arial"/>
          <w:color w:val="000000"/>
          <w:spacing w:val="1"/>
        </w:rPr>
        <w:t>v</w:t>
      </w:r>
      <w:r w:rsidRPr="00683FE5">
        <w:rPr>
          <w:rFonts w:ascii="Arial" w:hAnsi="Arial" w:cs="Arial"/>
          <w:color w:val="000000"/>
        </w:rPr>
        <w:t>iew</w:t>
      </w:r>
      <w:r w:rsidRPr="00683FE5">
        <w:rPr>
          <w:rFonts w:ascii="Arial" w:hAnsi="Arial" w:cs="Arial"/>
          <w:color w:val="000000"/>
          <w:spacing w:val="1"/>
        </w:rPr>
        <w:t>er</w:t>
      </w:r>
      <w:r w:rsidRPr="00683FE5">
        <w:rPr>
          <w:rFonts w:ascii="Arial" w:hAnsi="Arial" w:cs="Arial"/>
          <w:color w:val="000000"/>
          <w:spacing w:val="-1"/>
        </w:rPr>
        <w:t>s</w:t>
      </w:r>
      <w:r w:rsidRPr="00683FE5">
        <w:rPr>
          <w:rFonts w:ascii="Arial" w:hAnsi="Arial" w:cs="Arial"/>
          <w:color w:val="000000"/>
        </w:rPr>
        <w:t>:</w:t>
      </w:r>
      <w:r w:rsidRPr="00683FE5">
        <w:rPr>
          <w:rFonts w:ascii="Arial" w:hAnsi="Arial" w:cs="Arial"/>
          <w:color w:val="000000"/>
          <w:spacing w:val="-9"/>
        </w:rPr>
        <w:t xml:space="preserve"> </w:t>
      </w:r>
      <w:r w:rsidRPr="00683FE5">
        <w:rPr>
          <w:rFonts w:ascii="Arial" w:hAnsi="Arial" w:cs="Arial"/>
          <w:color w:val="0000FF"/>
          <w:spacing w:val="-48"/>
        </w:rPr>
        <w:t xml:space="preserve"> </w:t>
      </w:r>
      <w:hyperlink r:id="rId11">
        <w:r w:rsidRPr="00683FE5">
          <w:rPr>
            <w:rFonts w:ascii="Arial" w:hAnsi="Arial" w:cs="Arial"/>
            <w:color w:val="0000FF"/>
            <w:spacing w:val="1"/>
            <w:u w:val="single" w:color="0000FF"/>
          </w:rPr>
          <w:t>h</w:t>
        </w:r>
        <w:r w:rsidRPr="00683FE5">
          <w:rPr>
            <w:rFonts w:ascii="Arial" w:hAnsi="Arial" w:cs="Arial"/>
            <w:color w:val="0000FF"/>
            <w:u w:val="single" w:color="0000FF"/>
          </w:rPr>
          <w:t>tt</w:t>
        </w:r>
        <w:r w:rsidRPr="00683FE5">
          <w:rPr>
            <w:rFonts w:ascii="Arial" w:hAnsi="Arial" w:cs="Arial"/>
            <w:color w:val="0000FF"/>
            <w:spacing w:val="1"/>
            <w:u w:val="single" w:color="0000FF"/>
          </w:rPr>
          <w:t>p</w:t>
        </w:r>
        <w:r w:rsidRPr="00683FE5">
          <w:rPr>
            <w:rFonts w:ascii="Arial" w:hAnsi="Arial" w:cs="Arial"/>
            <w:color w:val="0000FF"/>
            <w:spacing w:val="-1"/>
            <w:u w:val="single" w:color="0000FF"/>
          </w:rPr>
          <w:t>s</w:t>
        </w:r>
        <w:r w:rsidRPr="00683FE5">
          <w:rPr>
            <w:rFonts w:ascii="Arial" w:hAnsi="Arial" w:cs="Arial"/>
            <w:color w:val="0000FF"/>
            <w:u w:val="single" w:color="0000FF"/>
          </w:rPr>
          <w:t>:</w:t>
        </w:r>
        <w:r w:rsidRPr="00683FE5">
          <w:rPr>
            <w:rFonts w:ascii="Arial" w:hAnsi="Arial" w:cs="Arial"/>
            <w:color w:val="0000FF"/>
            <w:spacing w:val="2"/>
            <w:u w:val="single" w:color="0000FF"/>
          </w:rPr>
          <w:t>/</w:t>
        </w:r>
        <w:r w:rsidRPr="00683FE5">
          <w:rPr>
            <w:rFonts w:ascii="Arial" w:hAnsi="Arial" w:cs="Arial"/>
            <w:color w:val="0000FF"/>
            <w:u w:val="single" w:color="0000FF"/>
          </w:rPr>
          <w:t>/r</w:t>
        </w:r>
        <w:r w:rsidRPr="00683FE5">
          <w:rPr>
            <w:rFonts w:ascii="Arial" w:hAnsi="Arial" w:cs="Arial"/>
            <w:color w:val="0000FF"/>
            <w:spacing w:val="1"/>
            <w:u w:val="single" w:color="0000FF"/>
          </w:rPr>
          <w:t>1</w:t>
        </w:r>
        <w:r w:rsidRPr="00683FE5">
          <w:rPr>
            <w:rFonts w:ascii="Arial" w:hAnsi="Arial" w:cs="Arial"/>
            <w:color w:val="0000FF"/>
            <w:u w:val="single" w:color="0000FF"/>
          </w:rPr>
          <w:t>.</w:t>
        </w:r>
        <w:r w:rsidRPr="00683FE5">
          <w:rPr>
            <w:rFonts w:ascii="Arial" w:hAnsi="Arial" w:cs="Arial"/>
            <w:color w:val="0000FF"/>
            <w:spacing w:val="1"/>
            <w:u w:val="single" w:color="0000FF"/>
          </w:rPr>
          <w:t>r</w:t>
        </w:r>
        <w:r w:rsidRPr="00683FE5">
          <w:rPr>
            <w:rFonts w:ascii="Arial" w:hAnsi="Arial" w:cs="Arial"/>
            <w:color w:val="0000FF"/>
            <w:u w:val="single" w:color="0000FF"/>
          </w:rPr>
          <w:t>e</w:t>
        </w:r>
        <w:r w:rsidRPr="00683FE5">
          <w:rPr>
            <w:rFonts w:ascii="Arial" w:hAnsi="Arial" w:cs="Arial"/>
            <w:color w:val="0000FF"/>
            <w:spacing w:val="1"/>
            <w:u w:val="single" w:color="0000FF"/>
          </w:rPr>
          <w:t>v</w:t>
        </w:r>
        <w:r w:rsidRPr="00683FE5">
          <w:rPr>
            <w:rFonts w:ascii="Arial" w:hAnsi="Arial" w:cs="Arial"/>
            <w:color w:val="0000FF"/>
            <w:u w:val="single" w:color="0000FF"/>
          </w:rPr>
          <w:t>iew</w:t>
        </w:r>
        <w:r w:rsidRPr="00683FE5">
          <w:rPr>
            <w:rFonts w:ascii="Arial" w:hAnsi="Arial" w:cs="Arial"/>
            <w:color w:val="0000FF"/>
            <w:spacing w:val="1"/>
            <w:u w:val="single" w:color="0000FF"/>
          </w:rPr>
          <w:t>er</w:t>
        </w:r>
        <w:r w:rsidRPr="00683FE5">
          <w:rPr>
            <w:rFonts w:ascii="Arial" w:hAnsi="Arial" w:cs="Arial"/>
            <w:color w:val="0000FF"/>
            <w:spacing w:val="-1"/>
            <w:u w:val="single" w:color="0000FF"/>
          </w:rPr>
          <w:t>h</w:t>
        </w:r>
        <w:r w:rsidRPr="00683FE5">
          <w:rPr>
            <w:rFonts w:ascii="Arial" w:hAnsi="Arial" w:cs="Arial"/>
            <w:color w:val="0000FF"/>
            <w:spacing w:val="1"/>
            <w:u w:val="single" w:color="0000FF"/>
          </w:rPr>
          <w:t>ub</w:t>
        </w:r>
        <w:r w:rsidRPr="00683FE5">
          <w:rPr>
            <w:rFonts w:ascii="Arial" w:hAnsi="Arial" w:cs="Arial"/>
            <w:color w:val="0000FF"/>
            <w:spacing w:val="-2"/>
            <w:u w:val="single" w:color="0000FF"/>
          </w:rPr>
          <w:t>.</w:t>
        </w:r>
        <w:r w:rsidRPr="00683FE5">
          <w:rPr>
            <w:rFonts w:ascii="Arial" w:hAnsi="Arial" w:cs="Arial"/>
            <w:color w:val="0000FF"/>
            <w:spacing w:val="1"/>
            <w:u w:val="single" w:color="0000FF"/>
          </w:rPr>
          <w:t>org</w:t>
        </w:r>
        <w:r w:rsidRPr="00683FE5">
          <w:rPr>
            <w:rFonts w:ascii="Arial" w:hAnsi="Arial" w:cs="Arial"/>
            <w:color w:val="0000FF"/>
            <w:u w:val="single" w:color="0000FF"/>
          </w:rPr>
          <w:t>/</w:t>
        </w:r>
        <w:r w:rsidRPr="00683FE5">
          <w:rPr>
            <w:rFonts w:ascii="Arial" w:hAnsi="Arial" w:cs="Arial"/>
            <w:color w:val="0000FF"/>
            <w:spacing w:val="1"/>
            <w:u w:val="single" w:color="0000FF"/>
          </w:rPr>
          <w:t>b</w:t>
        </w:r>
        <w:r w:rsidRPr="00683FE5">
          <w:rPr>
            <w:rFonts w:ascii="Arial" w:hAnsi="Arial" w:cs="Arial"/>
            <w:color w:val="0000FF"/>
            <w:spacing w:val="-2"/>
            <w:u w:val="single" w:color="0000FF"/>
          </w:rPr>
          <w:t>e</w:t>
        </w:r>
        <w:r w:rsidRPr="00683FE5">
          <w:rPr>
            <w:rFonts w:ascii="Arial" w:hAnsi="Arial" w:cs="Arial"/>
            <w:color w:val="0000FF"/>
            <w:spacing w:val="1"/>
            <w:u w:val="single" w:color="0000FF"/>
          </w:rPr>
          <w:t>n</w:t>
        </w:r>
        <w:r w:rsidRPr="00683FE5">
          <w:rPr>
            <w:rFonts w:ascii="Arial" w:hAnsi="Arial" w:cs="Arial"/>
            <w:color w:val="0000FF"/>
            <w:u w:val="single" w:color="0000FF"/>
          </w:rPr>
          <w:t>e</w:t>
        </w:r>
        <w:r w:rsidRPr="00683FE5">
          <w:rPr>
            <w:rFonts w:ascii="Arial" w:hAnsi="Arial" w:cs="Arial"/>
            <w:color w:val="0000FF"/>
            <w:spacing w:val="1"/>
            <w:u w:val="single" w:color="0000FF"/>
          </w:rPr>
          <w:t>f</w:t>
        </w:r>
        <w:r w:rsidRPr="00683FE5">
          <w:rPr>
            <w:rFonts w:ascii="Arial" w:hAnsi="Arial" w:cs="Arial"/>
            <w:color w:val="0000FF"/>
            <w:u w:val="single" w:color="0000FF"/>
          </w:rPr>
          <w:t>it</w:t>
        </w:r>
        <w:r w:rsidRPr="00683FE5">
          <w:rPr>
            <w:rFonts w:ascii="Arial" w:hAnsi="Arial" w:cs="Arial"/>
            <w:color w:val="0000FF"/>
            <w:spacing w:val="3"/>
            <w:u w:val="single" w:color="0000FF"/>
          </w:rPr>
          <w:t>s</w:t>
        </w:r>
        <w:r w:rsidRPr="00683FE5">
          <w:rPr>
            <w:rFonts w:ascii="Arial" w:hAnsi="Arial" w:cs="Arial"/>
            <w:color w:val="0000FF"/>
            <w:spacing w:val="1"/>
            <w:u w:val="single" w:color="0000FF"/>
          </w:rPr>
          <w:t>-</w:t>
        </w:r>
        <w:r w:rsidRPr="00683FE5">
          <w:rPr>
            <w:rFonts w:ascii="Arial" w:hAnsi="Arial" w:cs="Arial"/>
            <w:color w:val="0000FF"/>
            <w:spacing w:val="-2"/>
            <w:u w:val="single" w:color="0000FF"/>
          </w:rPr>
          <w:t>f</w:t>
        </w:r>
        <w:r w:rsidRPr="00683FE5">
          <w:rPr>
            <w:rFonts w:ascii="Arial" w:hAnsi="Arial" w:cs="Arial"/>
            <w:color w:val="0000FF"/>
            <w:spacing w:val="1"/>
            <w:u w:val="single" w:color="0000FF"/>
          </w:rPr>
          <w:t>or-r</w:t>
        </w:r>
        <w:r w:rsidRPr="00683FE5">
          <w:rPr>
            <w:rFonts w:ascii="Arial" w:hAnsi="Arial" w:cs="Arial"/>
            <w:color w:val="0000FF"/>
            <w:u w:val="single" w:color="0000FF"/>
          </w:rPr>
          <w:t>e</w:t>
        </w:r>
        <w:r w:rsidRPr="00683FE5">
          <w:rPr>
            <w:rFonts w:ascii="Arial" w:hAnsi="Arial" w:cs="Arial"/>
            <w:color w:val="0000FF"/>
            <w:spacing w:val="1"/>
            <w:u w:val="single" w:color="0000FF"/>
          </w:rPr>
          <w:t>v</w:t>
        </w:r>
        <w:r w:rsidRPr="00683FE5">
          <w:rPr>
            <w:rFonts w:ascii="Arial" w:hAnsi="Arial" w:cs="Arial"/>
            <w:color w:val="0000FF"/>
            <w:u w:val="single" w:color="0000FF"/>
          </w:rPr>
          <w:t>iew</w:t>
        </w:r>
        <w:r w:rsidRPr="00683FE5">
          <w:rPr>
            <w:rFonts w:ascii="Arial" w:hAnsi="Arial" w:cs="Arial"/>
            <w:color w:val="0000FF"/>
            <w:spacing w:val="1"/>
            <w:u w:val="single" w:color="0000FF"/>
          </w:rPr>
          <w:t>er</w:t>
        </w:r>
        <w:r w:rsidRPr="00683FE5">
          <w:rPr>
            <w:rFonts w:ascii="Arial" w:hAnsi="Arial" w:cs="Arial"/>
            <w:color w:val="0000FF"/>
            <w:u w:val="single" w:color="0000FF"/>
          </w:rPr>
          <w:t>s</w:t>
        </w:r>
      </w:hyperlink>
    </w:p>
    <w:p w14:paraId="070DB643" w14:textId="77777777" w:rsidR="00BE53F7" w:rsidRPr="00683FE5" w:rsidRDefault="00BE53F7">
      <w:pPr>
        <w:spacing w:line="200" w:lineRule="exact"/>
        <w:rPr>
          <w:rFonts w:ascii="Arial" w:hAnsi="Arial" w:cs="Arial"/>
        </w:rPr>
      </w:pPr>
    </w:p>
    <w:p w14:paraId="3415EAF4" w14:textId="77777777" w:rsidR="00BE53F7" w:rsidRPr="00683FE5" w:rsidRDefault="00BE53F7">
      <w:pPr>
        <w:spacing w:before="1" w:line="280" w:lineRule="exact"/>
        <w:rPr>
          <w:rFonts w:ascii="Arial" w:hAnsi="Arial" w:cs="Arial"/>
        </w:rPr>
      </w:pPr>
    </w:p>
    <w:p w14:paraId="47E35879" w14:textId="77777777" w:rsidR="00BE53F7" w:rsidRPr="00683FE5" w:rsidRDefault="003B4593">
      <w:pPr>
        <w:spacing w:before="33"/>
        <w:ind w:left="220"/>
        <w:rPr>
          <w:rFonts w:ascii="Arial" w:hAnsi="Arial" w:cs="Arial"/>
        </w:rPr>
      </w:pPr>
      <w:r w:rsidRPr="00683FE5">
        <w:rPr>
          <w:rFonts w:ascii="Arial" w:hAnsi="Arial" w:cs="Arial"/>
          <w:b/>
          <w:highlight w:val="yellow"/>
        </w:rPr>
        <w:t>PART</w:t>
      </w:r>
      <w:r w:rsidRPr="00683FE5">
        <w:rPr>
          <w:rFonts w:ascii="Arial" w:hAnsi="Arial" w:cs="Arial"/>
          <w:b/>
          <w:spacing w:val="44"/>
          <w:highlight w:val="yellow"/>
        </w:rPr>
        <w:t xml:space="preserve"> </w:t>
      </w:r>
      <w:r w:rsidRPr="00683FE5">
        <w:rPr>
          <w:rFonts w:ascii="Arial" w:hAnsi="Arial" w:cs="Arial"/>
          <w:b/>
          <w:spacing w:val="1"/>
          <w:highlight w:val="yellow"/>
        </w:rPr>
        <w:t>1</w:t>
      </w:r>
      <w:r w:rsidRPr="00683FE5">
        <w:rPr>
          <w:rFonts w:ascii="Arial" w:hAnsi="Arial" w:cs="Arial"/>
          <w:b/>
          <w:highlight w:val="yellow"/>
        </w:rPr>
        <w:t>:</w:t>
      </w:r>
      <w:r w:rsidRPr="00683FE5">
        <w:rPr>
          <w:rFonts w:ascii="Arial" w:hAnsi="Arial" w:cs="Arial"/>
          <w:b/>
        </w:rPr>
        <w:t xml:space="preserve"> Re</w:t>
      </w:r>
      <w:r w:rsidRPr="00683FE5">
        <w:rPr>
          <w:rFonts w:ascii="Arial" w:hAnsi="Arial" w:cs="Arial"/>
          <w:b/>
          <w:spacing w:val="2"/>
        </w:rPr>
        <w:t>v</w:t>
      </w:r>
      <w:r w:rsidRPr="00683FE5">
        <w:rPr>
          <w:rFonts w:ascii="Arial" w:hAnsi="Arial" w:cs="Arial"/>
          <w:b/>
        </w:rPr>
        <w:t>iew</w:t>
      </w:r>
      <w:r w:rsidRPr="00683FE5">
        <w:rPr>
          <w:rFonts w:ascii="Arial" w:hAnsi="Arial" w:cs="Arial"/>
          <w:b/>
          <w:spacing w:val="-5"/>
        </w:rPr>
        <w:t xml:space="preserve"> </w:t>
      </w:r>
      <w:r w:rsidRPr="00683FE5">
        <w:rPr>
          <w:rFonts w:ascii="Arial" w:hAnsi="Arial" w:cs="Arial"/>
          <w:b/>
        </w:rPr>
        <w:t>C</w:t>
      </w:r>
      <w:r w:rsidRPr="00683FE5">
        <w:rPr>
          <w:rFonts w:ascii="Arial" w:hAnsi="Arial" w:cs="Arial"/>
          <w:b/>
          <w:spacing w:val="1"/>
        </w:rPr>
        <w:t>o</w:t>
      </w:r>
      <w:r w:rsidRPr="00683FE5">
        <w:rPr>
          <w:rFonts w:ascii="Arial" w:hAnsi="Arial" w:cs="Arial"/>
          <w:b/>
          <w:spacing w:val="2"/>
        </w:rPr>
        <w:t>m</w:t>
      </w:r>
      <w:r w:rsidRPr="00683FE5">
        <w:rPr>
          <w:rFonts w:ascii="Arial" w:hAnsi="Arial" w:cs="Arial"/>
          <w:b/>
        </w:rPr>
        <w:t>ments</w:t>
      </w:r>
    </w:p>
    <w:p w14:paraId="77C5FEE2" w14:textId="77777777" w:rsidR="00BE53F7" w:rsidRPr="00683FE5" w:rsidRDefault="00BE53F7">
      <w:pPr>
        <w:spacing w:before="5" w:line="220" w:lineRule="exact"/>
        <w:rPr>
          <w:rFonts w:ascii="Arial" w:hAnsi="Arial" w:cs="Arial"/>
        </w:rPr>
      </w:pPr>
    </w:p>
    <w:tbl>
      <w:tblPr>
        <w:tblW w:w="21581" w:type="dxa"/>
        <w:tblInd w:w="101" w:type="dxa"/>
        <w:tblLayout w:type="fixed"/>
        <w:tblCellMar>
          <w:left w:w="0" w:type="dxa"/>
          <w:right w:w="0" w:type="dxa"/>
        </w:tblCellMar>
        <w:tblLook w:val="01E0" w:firstRow="1" w:lastRow="1" w:firstColumn="1" w:lastColumn="1" w:noHBand="0" w:noVBand="0"/>
      </w:tblPr>
      <w:tblGrid>
        <w:gridCol w:w="5351"/>
        <w:gridCol w:w="9356"/>
        <w:gridCol w:w="6874"/>
      </w:tblGrid>
      <w:tr w:rsidR="00BE53F7" w:rsidRPr="00683FE5" w14:paraId="047A3FB9" w14:textId="77777777" w:rsidTr="00B52993">
        <w:trPr>
          <w:trHeight w:hRule="exact" w:val="698"/>
        </w:trPr>
        <w:tc>
          <w:tcPr>
            <w:tcW w:w="5351" w:type="dxa"/>
            <w:tcBorders>
              <w:top w:val="single" w:sz="5" w:space="0" w:color="000000"/>
              <w:left w:val="single" w:sz="5" w:space="0" w:color="000000"/>
              <w:bottom w:val="single" w:sz="5" w:space="0" w:color="000000"/>
              <w:right w:val="single" w:sz="5" w:space="0" w:color="000000"/>
            </w:tcBorders>
          </w:tcPr>
          <w:p w14:paraId="01D017A5" w14:textId="77777777" w:rsidR="00BE53F7" w:rsidRPr="00683FE5" w:rsidRDefault="003B4593">
            <w:pPr>
              <w:spacing w:line="220" w:lineRule="exact"/>
              <w:ind w:left="100"/>
              <w:rPr>
                <w:rFonts w:ascii="Arial" w:hAnsi="Arial" w:cs="Arial"/>
              </w:rPr>
            </w:pPr>
            <w:r w:rsidRPr="00683FE5">
              <w:rPr>
                <w:rFonts w:ascii="Arial" w:hAnsi="Arial" w:cs="Arial"/>
                <w:b/>
                <w:u w:val="thick" w:color="000000"/>
              </w:rPr>
              <w:t>C</w:t>
            </w:r>
            <w:r w:rsidRPr="00683FE5">
              <w:rPr>
                <w:rFonts w:ascii="Arial" w:hAnsi="Arial" w:cs="Arial"/>
                <w:b/>
                <w:spacing w:val="1"/>
                <w:u w:val="thick" w:color="000000"/>
              </w:rPr>
              <w:t>o</w:t>
            </w:r>
            <w:r w:rsidRPr="00683FE5">
              <w:rPr>
                <w:rFonts w:ascii="Arial" w:hAnsi="Arial" w:cs="Arial"/>
                <w:b/>
                <w:spacing w:val="2"/>
                <w:u w:val="thick" w:color="000000"/>
              </w:rPr>
              <w:t>m</w:t>
            </w:r>
            <w:r w:rsidRPr="00683FE5">
              <w:rPr>
                <w:rFonts w:ascii="Arial" w:hAnsi="Arial" w:cs="Arial"/>
                <w:b/>
                <w:u w:val="thick" w:color="000000"/>
              </w:rPr>
              <w:t>p</w:t>
            </w:r>
            <w:r w:rsidRPr="00683FE5">
              <w:rPr>
                <w:rFonts w:ascii="Arial" w:hAnsi="Arial" w:cs="Arial"/>
                <w:b/>
                <w:spacing w:val="-1"/>
                <w:u w:val="thick" w:color="000000"/>
              </w:rPr>
              <w:t>u</w:t>
            </w:r>
            <w:r w:rsidRPr="00683FE5">
              <w:rPr>
                <w:rFonts w:ascii="Arial" w:hAnsi="Arial" w:cs="Arial"/>
                <w:b/>
                <w:u w:val="thick" w:color="000000"/>
              </w:rPr>
              <w:t>l</w:t>
            </w:r>
            <w:r w:rsidRPr="00683FE5">
              <w:rPr>
                <w:rFonts w:ascii="Arial" w:hAnsi="Arial" w:cs="Arial"/>
                <w:b/>
                <w:spacing w:val="-1"/>
                <w:u w:val="thick" w:color="000000"/>
              </w:rPr>
              <w:t>s</w:t>
            </w:r>
            <w:r w:rsidRPr="00683FE5">
              <w:rPr>
                <w:rFonts w:ascii="Arial" w:hAnsi="Arial" w:cs="Arial"/>
                <w:b/>
                <w:spacing w:val="1"/>
                <w:u w:val="thick" w:color="000000"/>
              </w:rPr>
              <w:t>o</w:t>
            </w:r>
            <w:r w:rsidRPr="00683FE5">
              <w:rPr>
                <w:rFonts w:ascii="Arial" w:hAnsi="Arial" w:cs="Arial"/>
                <w:b/>
                <w:u w:val="thick" w:color="000000"/>
              </w:rPr>
              <w:t>ry</w:t>
            </w:r>
            <w:r w:rsidRPr="00683FE5">
              <w:rPr>
                <w:rFonts w:ascii="Arial" w:hAnsi="Arial" w:cs="Arial"/>
                <w:b/>
                <w:spacing w:val="-10"/>
                <w:u w:val="thick" w:color="000000"/>
              </w:rPr>
              <w:t xml:space="preserve"> </w:t>
            </w:r>
            <w:r w:rsidRPr="00683FE5">
              <w:rPr>
                <w:rFonts w:ascii="Arial" w:hAnsi="Arial" w:cs="Arial"/>
                <w:b/>
                <w:spacing w:val="-48"/>
              </w:rPr>
              <w:t xml:space="preserve"> </w:t>
            </w:r>
            <w:r w:rsidRPr="00683FE5">
              <w:rPr>
                <w:rFonts w:ascii="Arial" w:hAnsi="Arial" w:cs="Arial"/>
                <w:spacing w:val="-1"/>
              </w:rPr>
              <w:t>R</w:t>
            </w:r>
            <w:r w:rsidRPr="00683FE5">
              <w:rPr>
                <w:rFonts w:ascii="Arial" w:hAnsi="Arial" w:cs="Arial"/>
              </w:rPr>
              <w:t>EV</w:t>
            </w:r>
            <w:r w:rsidRPr="00683FE5">
              <w:rPr>
                <w:rFonts w:ascii="Arial" w:hAnsi="Arial" w:cs="Arial"/>
                <w:spacing w:val="1"/>
              </w:rPr>
              <w:t>I</w:t>
            </w:r>
            <w:r w:rsidRPr="00683FE5">
              <w:rPr>
                <w:rFonts w:ascii="Arial" w:hAnsi="Arial" w:cs="Arial"/>
              </w:rPr>
              <w:t>SION</w:t>
            </w:r>
            <w:r w:rsidRPr="00683FE5">
              <w:rPr>
                <w:rFonts w:ascii="Arial" w:hAnsi="Arial" w:cs="Arial"/>
                <w:spacing w:val="-9"/>
              </w:rPr>
              <w:t xml:space="preserve"> </w:t>
            </w:r>
            <w:r w:rsidRPr="00683FE5">
              <w:rPr>
                <w:rFonts w:ascii="Arial" w:hAnsi="Arial" w:cs="Arial"/>
              </w:rPr>
              <w:t>c</w:t>
            </w:r>
            <w:r w:rsidRPr="00683FE5">
              <w:rPr>
                <w:rFonts w:ascii="Arial" w:hAnsi="Arial" w:cs="Arial"/>
                <w:spacing w:val="1"/>
              </w:rPr>
              <w:t>omm</w:t>
            </w:r>
            <w:r w:rsidRPr="00683FE5">
              <w:rPr>
                <w:rFonts w:ascii="Arial" w:hAnsi="Arial" w:cs="Arial"/>
              </w:rPr>
              <w:t>e</w:t>
            </w:r>
            <w:r w:rsidRPr="00683FE5">
              <w:rPr>
                <w:rFonts w:ascii="Arial" w:hAnsi="Arial" w:cs="Arial"/>
                <w:spacing w:val="1"/>
              </w:rPr>
              <w:t>n</w:t>
            </w:r>
            <w:r w:rsidRPr="00683FE5">
              <w:rPr>
                <w:rFonts w:ascii="Arial" w:hAnsi="Arial" w:cs="Arial"/>
              </w:rPr>
              <w:t>ts</w:t>
            </w:r>
          </w:p>
        </w:tc>
        <w:tc>
          <w:tcPr>
            <w:tcW w:w="9356" w:type="dxa"/>
            <w:tcBorders>
              <w:top w:val="single" w:sz="5" w:space="0" w:color="000000"/>
              <w:left w:val="single" w:sz="5" w:space="0" w:color="000000"/>
              <w:bottom w:val="single" w:sz="5" w:space="0" w:color="000000"/>
              <w:right w:val="single" w:sz="5" w:space="0" w:color="000000"/>
            </w:tcBorders>
          </w:tcPr>
          <w:p w14:paraId="2727CC04" w14:textId="77777777" w:rsidR="00BE53F7" w:rsidRPr="00683FE5" w:rsidRDefault="003B4593">
            <w:pPr>
              <w:spacing w:line="220" w:lineRule="exact"/>
              <w:ind w:left="102"/>
              <w:rPr>
                <w:rFonts w:ascii="Arial" w:hAnsi="Arial" w:cs="Arial"/>
              </w:rPr>
            </w:pPr>
            <w:r w:rsidRPr="00683FE5">
              <w:rPr>
                <w:rFonts w:ascii="Arial" w:hAnsi="Arial" w:cs="Arial"/>
                <w:b/>
              </w:rPr>
              <w:t>Re</w:t>
            </w:r>
            <w:r w:rsidRPr="00683FE5">
              <w:rPr>
                <w:rFonts w:ascii="Arial" w:hAnsi="Arial" w:cs="Arial"/>
                <w:b/>
                <w:spacing w:val="2"/>
              </w:rPr>
              <w:t>v</w:t>
            </w:r>
            <w:r w:rsidRPr="00683FE5">
              <w:rPr>
                <w:rFonts w:ascii="Arial" w:hAnsi="Arial" w:cs="Arial"/>
                <w:b/>
              </w:rPr>
              <w:t>iew</w:t>
            </w:r>
            <w:r w:rsidRPr="00683FE5">
              <w:rPr>
                <w:rFonts w:ascii="Arial" w:hAnsi="Arial" w:cs="Arial"/>
                <w:b/>
                <w:spacing w:val="1"/>
              </w:rPr>
              <w:t>e</w:t>
            </w:r>
            <w:r w:rsidRPr="00683FE5">
              <w:rPr>
                <w:rFonts w:ascii="Arial" w:hAnsi="Arial" w:cs="Arial"/>
                <w:b/>
              </w:rPr>
              <w:t>r</w:t>
            </w:r>
            <w:r w:rsidRPr="00683FE5">
              <w:rPr>
                <w:rFonts w:ascii="Arial" w:hAnsi="Arial" w:cs="Arial"/>
                <w:b/>
                <w:spacing w:val="1"/>
              </w:rPr>
              <w:t>’</w:t>
            </w:r>
            <w:r w:rsidRPr="00683FE5">
              <w:rPr>
                <w:rFonts w:ascii="Arial" w:hAnsi="Arial" w:cs="Arial"/>
                <w:b/>
              </w:rPr>
              <w:t>s</w:t>
            </w:r>
            <w:r w:rsidRPr="00683FE5">
              <w:rPr>
                <w:rFonts w:ascii="Arial" w:hAnsi="Arial" w:cs="Arial"/>
                <w:b/>
                <w:spacing w:val="-9"/>
              </w:rPr>
              <w:t xml:space="preserve"> </w:t>
            </w:r>
            <w:r w:rsidRPr="00683FE5">
              <w:rPr>
                <w:rFonts w:ascii="Arial" w:hAnsi="Arial" w:cs="Arial"/>
                <w:b/>
              </w:rPr>
              <w:t>c</w:t>
            </w:r>
            <w:r w:rsidRPr="00683FE5">
              <w:rPr>
                <w:rFonts w:ascii="Arial" w:hAnsi="Arial" w:cs="Arial"/>
                <w:b/>
                <w:spacing w:val="1"/>
              </w:rPr>
              <w:t>o</w:t>
            </w:r>
            <w:r w:rsidRPr="00683FE5">
              <w:rPr>
                <w:rFonts w:ascii="Arial" w:hAnsi="Arial" w:cs="Arial"/>
                <w:b/>
                <w:spacing w:val="2"/>
              </w:rPr>
              <w:t>mm</w:t>
            </w:r>
            <w:r w:rsidRPr="00683FE5">
              <w:rPr>
                <w:rFonts w:ascii="Arial" w:hAnsi="Arial" w:cs="Arial"/>
                <w:b/>
              </w:rPr>
              <w:t>ent</w:t>
            </w:r>
          </w:p>
        </w:tc>
        <w:tc>
          <w:tcPr>
            <w:tcW w:w="6874" w:type="dxa"/>
            <w:tcBorders>
              <w:top w:val="single" w:sz="5" w:space="0" w:color="000000"/>
              <w:left w:val="single" w:sz="5" w:space="0" w:color="000000"/>
              <w:bottom w:val="single" w:sz="5" w:space="0" w:color="000000"/>
              <w:right w:val="single" w:sz="5" w:space="0" w:color="000000"/>
            </w:tcBorders>
          </w:tcPr>
          <w:p w14:paraId="3CCA7C57" w14:textId="77777777" w:rsidR="00BE53F7" w:rsidRPr="00683FE5" w:rsidRDefault="003B4593">
            <w:pPr>
              <w:spacing w:line="220" w:lineRule="exact"/>
              <w:ind w:left="102"/>
              <w:rPr>
                <w:rFonts w:ascii="Arial" w:hAnsi="Arial" w:cs="Arial"/>
              </w:rPr>
            </w:pPr>
            <w:r w:rsidRPr="00683FE5">
              <w:rPr>
                <w:rFonts w:ascii="Arial" w:hAnsi="Arial" w:cs="Arial"/>
                <w:b/>
              </w:rPr>
              <w:t>Auth</w:t>
            </w:r>
            <w:r w:rsidRPr="00683FE5">
              <w:rPr>
                <w:rFonts w:ascii="Arial" w:hAnsi="Arial" w:cs="Arial"/>
                <w:b/>
                <w:spacing w:val="1"/>
              </w:rPr>
              <w:t>o</w:t>
            </w:r>
            <w:r w:rsidRPr="00683FE5">
              <w:rPr>
                <w:rFonts w:ascii="Arial" w:hAnsi="Arial" w:cs="Arial"/>
                <w:b/>
              </w:rPr>
              <w:t>r</w:t>
            </w:r>
            <w:r w:rsidRPr="00683FE5">
              <w:rPr>
                <w:rFonts w:ascii="Arial" w:hAnsi="Arial" w:cs="Arial"/>
                <w:b/>
                <w:spacing w:val="1"/>
              </w:rPr>
              <w:t>’</w:t>
            </w:r>
            <w:r w:rsidRPr="00683FE5">
              <w:rPr>
                <w:rFonts w:ascii="Arial" w:hAnsi="Arial" w:cs="Arial"/>
                <w:b/>
              </w:rPr>
              <w:t>s</w:t>
            </w:r>
            <w:r w:rsidRPr="00683FE5">
              <w:rPr>
                <w:rFonts w:ascii="Arial" w:hAnsi="Arial" w:cs="Arial"/>
                <w:b/>
                <w:spacing w:val="-8"/>
              </w:rPr>
              <w:t xml:space="preserve"> </w:t>
            </w:r>
            <w:r w:rsidRPr="00683FE5">
              <w:rPr>
                <w:rFonts w:ascii="Arial" w:hAnsi="Arial" w:cs="Arial"/>
                <w:b/>
              </w:rPr>
              <w:t>Fe</w:t>
            </w:r>
            <w:r w:rsidRPr="00683FE5">
              <w:rPr>
                <w:rFonts w:ascii="Arial" w:hAnsi="Arial" w:cs="Arial"/>
                <w:b/>
                <w:spacing w:val="1"/>
              </w:rPr>
              <w:t>e</w:t>
            </w:r>
            <w:r w:rsidRPr="00683FE5">
              <w:rPr>
                <w:rFonts w:ascii="Arial" w:hAnsi="Arial" w:cs="Arial"/>
                <w:b/>
              </w:rPr>
              <w:t>d</w:t>
            </w:r>
            <w:r w:rsidRPr="00683FE5">
              <w:rPr>
                <w:rFonts w:ascii="Arial" w:hAnsi="Arial" w:cs="Arial"/>
                <w:b/>
                <w:spacing w:val="-1"/>
              </w:rPr>
              <w:t>b</w:t>
            </w:r>
            <w:r w:rsidRPr="00683FE5">
              <w:rPr>
                <w:rFonts w:ascii="Arial" w:hAnsi="Arial" w:cs="Arial"/>
                <w:b/>
                <w:spacing w:val="1"/>
              </w:rPr>
              <w:t>a</w:t>
            </w:r>
            <w:r w:rsidRPr="00683FE5">
              <w:rPr>
                <w:rFonts w:ascii="Arial" w:hAnsi="Arial" w:cs="Arial"/>
                <w:b/>
              </w:rPr>
              <w:t>ck</w:t>
            </w:r>
            <w:r w:rsidRPr="00683FE5">
              <w:rPr>
                <w:rFonts w:ascii="Arial" w:hAnsi="Arial" w:cs="Arial"/>
                <w:b/>
                <w:spacing w:val="-4"/>
              </w:rPr>
              <w:t xml:space="preserve"> </w:t>
            </w:r>
            <w:r w:rsidRPr="00683FE5">
              <w:rPr>
                <w:rFonts w:ascii="Arial" w:hAnsi="Arial" w:cs="Arial"/>
                <w:i/>
                <w:spacing w:val="1"/>
              </w:rPr>
              <w:t>(</w:t>
            </w:r>
            <w:r w:rsidRPr="00683FE5">
              <w:rPr>
                <w:rFonts w:ascii="Arial" w:hAnsi="Arial" w:cs="Arial"/>
                <w:i/>
              </w:rPr>
              <w:t>Ple</w:t>
            </w:r>
            <w:r w:rsidRPr="00683FE5">
              <w:rPr>
                <w:rFonts w:ascii="Arial" w:hAnsi="Arial" w:cs="Arial"/>
                <w:i/>
                <w:spacing w:val="1"/>
              </w:rPr>
              <w:t>a</w:t>
            </w:r>
            <w:r w:rsidRPr="00683FE5">
              <w:rPr>
                <w:rFonts w:ascii="Arial" w:hAnsi="Arial" w:cs="Arial"/>
                <w:i/>
                <w:spacing w:val="-1"/>
              </w:rPr>
              <w:t>s</w:t>
            </w:r>
            <w:r w:rsidRPr="00683FE5">
              <w:rPr>
                <w:rFonts w:ascii="Arial" w:hAnsi="Arial" w:cs="Arial"/>
                <w:i/>
              </w:rPr>
              <w:t>e</w:t>
            </w:r>
            <w:r w:rsidRPr="00683FE5">
              <w:rPr>
                <w:rFonts w:ascii="Arial" w:hAnsi="Arial" w:cs="Arial"/>
                <w:i/>
                <w:spacing w:val="-5"/>
              </w:rPr>
              <w:t xml:space="preserve"> </w:t>
            </w:r>
            <w:r w:rsidRPr="00683FE5">
              <w:rPr>
                <w:rFonts w:ascii="Arial" w:hAnsi="Arial" w:cs="Arial"/>
                <w:i/>
                <w:spacing w:val="-2"/>
              </w:rPr>
              <w:t>c</w:t>
            </w:r>
            <w:r w:rsidRPr="00683FE5">
              <w:rPr>
                <w:rFonts w:ascii="Arial" w:hAnsi="Arial" w:cs="Arial"/>
                <w:i/>
                <w:spacing w:val="1"/>
              </w:rPr>
              <w:t>o</w:t>
            </w:r>
            <w:r w:rsidRPr="00683FE5">
              <w:rPr>
                <w:rFonts w:ascii="Arial" w:hAnsi="Arial" w:cs="Arial"/>
                <w:i/>
                <w:spacing w:val="-1"/>
              </w:rPr>
              <w:t>rr</w:t>
            </w:r>
            <w:r w:rsidRPr="00683FE5">
              <w:rPr>
                <w:rFonts w:ascii="Arial" w:hAnsi="Arial" w:cs="Arial"/>
                <w:i/>
              </w:rPr>
              <w:t>e</w:t>
            </w:r>
            <w:r w:rsidRPr="00683FE5">
              <w:rPr>
                <w:rFonts w:ascii="Arial" w:hAnsi="Arial" w:cs="Arial"/>
                <w:i/>
                <w:spacing w:val="1"/>
              </w:rPr>
              <w:t>c</w:t>
            </w:r>
            <w:r w:rsidRPr="00683FE5">
              <w:rPr>
                <w:rFonts w:ascii="Arial" w:hAnsi="Arial" w:cs="Arial"/>
                <w:i/>
              </w:rPr>
              <w:t>t</w:t>
            </w:r>
            <w:r w:rsidRPr="00683FE5">
              <w:rPr>
                <w:rFonts w:ascii="Arial" w:hAnsi="Arial" w:cs="Arial"/>
                <w:i/>
                <w:spacing w:val="-6"/>
              </w:rPr>
              <w:t xml:space="preserve"> </w:t>
            </w:r>
            <w:r w:rsidRPr="00683FE5">
              <w:rPr>
                <w:rFonts w:ascii="Arial" w:hAnsi="Arial" w:cs="Arial"/>
                <w:i/>
              </w:rPr>
              <w:t>t</w:t>
            </w:r>
            <w:r w:rsidRPr="00683FE5">
              <w:rPr>
                <w:rFonts w:ascii="Arial" w:hAnsi="Arial" w:cs="Arial"/>
                <w:i/>
                <w:spacing w:val="1"/>
              </w:rPr>
              <w:t>h</w:t>
            </w:r>
            <w:r w:rsidRPr="00683FE5">
              <w:rPr>
                <w:rFonts w:ascii="Arial" w:hAnsi="Arial" w:cs="Arial"/>
                <w:i/>
              </w:rPr>
              <w:t>e</w:t>
            </w:r>
            <w:r w:rsidRPr="00683FE5">
              <w:rPr>
                <w:rFonts w:ascii="Arial" w:hAnsi="Arial" w:cs="Arial"/>
                <w:i/>
                <w:spacing w:val="-1"/>
              </w:rPr>
              <w:t xml:space="preserve"> </w:t>
            </w:r>
            <w:r w:rsidRPr="00683FE5">
              <w:rPr>
                <w:rFonts w:ascii="Arial" w:hAnsi="Arial" w:cs="Arial"/>
                <w:i/>
              </w:rPr>
              <w:t>m</w:t>
            </w:r>
            <w:r w:rsidRPr="00683FE5">
              <w:rPr>
                <w:rFonts w:ascii="Arial" w:hAnsi="Arial" w:cs="Arial"/>
                <w:i/>
                <w:spacing w:val="1"/>
              </w:rPr>
              <w:t>anu</w:t>
            </w:r>
            <w:r w:rsidRPr="00683FE5">
              <w:rPr>
                <w:rFonts w:ascii="Arial" w:hAnsi="Arial" w:cs="Arial"/>
                <w:i/>
                <w:spacing w:val="-1"/>
              </w:rPr>
              <w:t>s</w:t>
            </w:r>
            <w:r w:rsidRPr="00683FE5">
              <w:rPr>
                <w:rFonts w:ascii="Arial" w:hAnsi="Arial" w:cs="Arial"/>
                <w:i/>
              </w:rPr>
              <w:t>cript</w:t>
            </w:r>
            <w:r w:rsidRPr="00683FE5">
              <w:rPr>
                <w:rFonts w:ascii="Arial" w:hAnsi="Arial" w:cs="Arial"/>
                <w:i/>
                <w:spacing w:val="-9"/>
              </w:rPr>
              <w:t xml:space="preserve"> </w:t>
            </w:r>
            <w:r w:rsidRPr="00683FE5">
              <w:rPr>
                <w:rFonts w:ascii="Arial" w:hAnsi="Arial" w:cs="Arial"/>
                <w:i/>
                <w:spacing w:val="1"/>
              </w:rPr>
              <w:t>an</w:t>
            </w:r>
            <w:r w:rsidRPr="00683FE5">
              <w:rPr>
                <w:rFonts w:ascii="Arial" w:hAnsi="Arial" w:cs="Arial"/>
                <w:i/>
              </w:rPr>
              <w:t>d</w:t>
            </w:r>
            <w:r w:rsidRPr="00683FE5">
              <w:rPr>
                <w:rFonts w:ascii="Arial" w:hAnsi="Arial" w:cs="Arial"/>
                <w:i/>
                <w:spacing w:val="-2"/>
              </w:rPr>
              <w:t xml:space="preserve"> </w:t>
            </w:r>
            <w:r w:rsidRPr="00683FE5">
              <w:rPr>
                <w:rFonts w:ascii="Arial" w:hAnsi="Arial" w:cs="Arial"/>
                <w:i/>
                <w:spacing w:val="1"/>
              </w:rPr>
              <w:t>h</w:t>
            </w:r>
            <w:r w:rsidRPr="00683FE5">
              <w:rPr>
                <w:rFonts w:ascii="Arial" w:hAnsi="Arial" w:cs="Arial"/>
                <w:i/>
                <w:spacing w:val="-3"/>
              </w:rPr>
              <w:t>i</w:t>
            </w:r>
            <w:r w:rsidRPr="00683FE5">
              <w:rPr>
                <w:rFonts w:ascii="Arial" w:hAnsi="Arial" w:cs="Arial"/>
                <w:i/>
                <w:spacing w:val="-1"/>
              </w:rPr>
              <w:t>g</w:t>
            </w:r>
            <w:r w:rsidRPr="00683FE5">
              <w:rPr>
                <w:rFonts w:ascii="Arial" w:hAnsi="Arial" w:cs="Arial"/>
                <w:i/>
                <w:spacing w:val="1"/>
              </w:rPr>
              <w:t>h</w:t>
            </w:r>
            <w:r w:rsidRPr="00683FE5">
              <w:rPr>
                <w:rFonts w:ascii="Arial" w:hAnsi="Arial" w:cs="Arial"/>
                <w:i/>
              </w:rPr>
              <w:t>li</w:t>
            </w:r>
            <w:r w:rsidRPr="00683FE5">
              <w:rPr>
                <w:rFonts w:ascii="Arial" w:hAnsi="Arial" w:cs="Arial"/>
                <w:i/>
                <w:spacing w:val="1"/>
              </w:rPr>
              <w:t>gh</w:t>
            </w:r>
            <w:r w:rsidRPr="00683FE5">
              <w:rPr>
                <w:rFonts w:ascii="Arial" w:hAnsi="Arial" w:cs="Arial"/>
                <w:i/>
              </w:rPr>
              <w:t>t</w:t>
            </w:r>
            <w:r w:rsidRPr="00683FE5">
              <w:rPr>
                <w:rFonts w:ascii="Arial" w:hAnsi="Arial" w:cs="Arial"/>
                <w:i/>
                <w:spacing w:val="-7"/>
              </w:rPr>
              <w:t xml:space="preserve"> </w:t>
            </w:r>
            <w:r w:rsidRPr="00683FE5">
              <w:rPr>
                <w:rFonts w:ascii="Arial" w:hAnsi="Arial" w:cs="Arial"/>
                <w:i/>
              </w:rPr>
              <w:t>t</w:t>
            </w:r>
            <w:r w:rsidRPr="00683FE5">
              <w:rPr>
                <w:rFonts w:ascii="Arial" w:hAnsi="Arial" w:cs="Arial"/>
                <w:i/>
                <w:spacing w:val="1"/>
              </w:rPr>
              <w:t>ha</w:t>
            </w:r>
            <w:r w:rsidRPr="00683FE5">
              <w:rPr>
                <w:rFonts w:ascii="Arial" w:hAnsi="Arial" w:cs="Arial"/>
                <w:i/>
              </w:rPr>
              <w:t>t</w:t>
            </w:r>
            <w:r w:rsidRPr="00683FE5">
              <w:rPr>
                <w:rFonts w:ascii="Arial" w:hAnsi="Arial" w:cs="Arial"/>
                <w:i/>
                <w:spacing w:val="-5"/>
              </w:rPr>
              <w:t xml:space="preserve"> </w:t>
            </w:r>
            <w:r w:rsidRPr="00683FE5">
              <w:rPr>
                <w:rFonts w:ascii="Arial" w:hAnsi="Arial" w:cs="Arial"/>
                <w:i/>
                <w:spacing w:val="1"/>
              </w:rPr>
              <w:t>pa</w:t>
            </w:r>
            <w:r w:rsidRPr="00683FE5">
              <w:rPr>
                <w:rFonts w:ascii="Arial" w:hAnsi="Arial" w:cs="Arial"/>
                <w:i/>
                <w:spacing w:val="-1"/>
              </w:rPr>
              <w:t>r</w:t>
            </w:r>
            <w:r w:rsidRPr="00683FE5">
              <w:rPr>
                <w:rFonts w:ascii="Arial" w:hAnsi="Arial" w:cs="Arial"/>
                <w:i/>
              </w:rPr>
              <w:t>t</w:t>
            </w:r>
          </w:p>
          <w:p w14:paraId="3F10D9A4" w14:textId="77777777" w:rsidR="00BE53F7" w:rsidRPr="00683FE5" w:rsidRDefault="003B4593">
            <w:pPr>
              <w:spacing w:before="4" w:line="220" w:lineRule="exact"/>
              <w:ind w:left="102" w:right="147"/>
              <w:rPr>
                <w:rFonts w:ascii="Arial" w:hAnsi="Arial" w:cs="Arial"/>
              </w:rPr>
            </w:pPr>
            <w:proofErr w:type="gramStart"/>
            <w:r w:rsidRPr="00683FE5">
              <w:rPr>
                <w:rFonts w:ascii="Arial" w:hAnsi="Arial" w:cs="Arial"/>
                <w:i/>
              </w:rPr>
              <w:t>in</w:t>
            </w:r>
            <w:proofErr w:type="gramEnd"/>
            <w:r w:rsidRPr="00683FE5">
              <w:rPr>
                <w:rFonts w:ascii="Arial" w:hAnsi="Arial" w:cs="Arial"/>
                <w:i/>
                <w:spacing w:val="-1"/>
              </w:rPr>
              <w:t xml:space="preserve"> </w:t>
            </w:r>
            <w:r w:rsidRPr="00683FE5">
              <w:rPr>
                <w:rFonts w:ascii="Arial" w:hAnsi="Arial" w:cs="Arial"/>
                <w:i/>
              </w:rPr>
              <w:t>t</w:t>
            </w:r>
            <w:r w:rsidRPr="00683FE5">
              <w:rPr>
                <w:rFonts w:ascii="Arial" w:hAnsi="Arial" w:cs="Arial"/>
                <w:i/>
                <w:spacing w:val="1"/>
              </w:rPr>
              <w:t>h</w:t>
            </w:r>
            <w:r w:rsidRPr="00683FE5">
              <w:rPr>
                <w:rFonts w:ascii="Arial" w:hAnsi="Arial" w:cs="Arial"/>
                <w:i/>
              </w:rPr>
              <w:t>e</w:t>
            </w:r>
            <w:r w:rsidRPr="00683FE5">
              <w:rPr>
                <w:rFonts w:ascii="Arial" w:hAnsi="Arial" w:cs="Arial"/>
                <w:i/>
                <w:spacing w:val="-1"/>
              </w:rPr>
              <w:t xml:space="preserve"> </w:t>
            </w:r>
            <w:r w:rsidRPr="00683FE5">
              <w:rPr>
                <w:rFonts w:ascii="Arial" w:hAnsi="Arial" w:cs="Arial"/>
                <w:i/>
              </w:rPr>
              <w:t>m</w:t>
            </w:r>
            <w:r w:rsidRPr="00683FE5">
              <w:rPr>
                <w:rFonts w:ascii="Arial" w:hAnsi="Arial" w:cs="Arial"/>
                <w:i/>
                <w:spacing w:val="1"/>
              </w:rPr>
              <w:t>anu</w:t>
            </w:r>
            <w:r w:rsidRPr="00683FE5">
              <w:rPr>
                <w:rFonts w:ascii="Arial" w:hAnsi="Arial" w:cs="Arial"/>
                <w:i/>
                <w:spacing w:val="-1"/>
              </w:rPr>
              <w:t>s</w:t>
            </w:r>
            <w:r w:rsidRPr="00683FE5">
              <w:rPr>
                <w:rFonts w:ascii="Arial" w:hAnsi="Arial" w:cs="Arial"/>
                <w:i/>
              </w:rPr>
              <w:t>cript.</w:t>
            </w:r>
            <w:r w:rsidRPr="00683FE5">
              <w:rPr>
                <w:rFonts w:ascii="Arial" w:hAnsi="Arial" w:cs="Arial"/>
                <w:i/>
                <w:spacing w:val="-8"/>
              </w:rPr>
              <w:t xml:space="preserve"> </w:t>
            </w:r>
            <w:r w:rsidRPr="00683FE5">
              <w:rPr>
                <w:rFonts w:ascii="Arial" w:hAnsi="Arial" w:cs="Arial"/>
                <w:i/>
                <w:spacing w:val="1"/>
              </w:rPr>
              <w:t>I</w:t>
            </w:r>
            <w:r w:rsidRPr="00683FE5">
              <w:rPr>
                <w:rFonts w:ascii="Arial" w:hAnsi="Arial" w:cs="Arial"/>
                <w:i/>
              </w:rPr>
              <w:t>t</w:t>
            </w:r>
            <w:r w:rsidRPr="00683FE5">
              <w:rPr>
                <w:rFonts w:ascii="Arial" w:hAnsi="Arial" w:cs="Arial"/>
                <w:i/>
                <w:spacing w:val="-1"/>
              </w:rPr>
              <w:t xml:space="preserve"> </w:t>
            </w:r>
            <w:r w:rsidRPr="00683FE5">
              <w:rPr>
                <w:rFonts w:ascii="Arial" w:hAnsi="Arial" w:cs="Arial"/>
                <w:i/>
              </w:rPr>
              <w:t>is</w:t>
            </w:r>
            <w:r w:rsidRPr="00683FE5">
              <w:rPr>
                <w:rFonts w:ascii="Arial" w:hAnsi="Arial" w:cs="Arial"/>
                <w:i/>
                <w:spacing w:val="-1"/>
              </w:rPr>
              <w:t xml:space="preserve"> </w:t>
            </w:r>
            <w:r w:rsidRPr="00683FE5">
              <w:rPr>
                <w:rFonts w:ascii="Arial" w:hAnsi="Arial" w:cs="Arial"/>
                <w:i/>
              </w:rPr>
              <w:t>m</w:t>
            </w:r>
            <w:r w:rsidRPr="00683FE5">
              <w:rPr>
                <w:rFonts w:ascii="Arial" w:hAnsi="Arial" w:cs="Arial"/>
                <w:i/>
                <w:spacing w:val="1"/>
              </w:rPr>
              <w:t>a</w:t>
            </w:r>
            <w:r w:rsidRPr="00683FE5">
              <w:rPr>
                <w:rFonts w:ascii="Arial" w:hAnsi="Arial" w:cs="Arial"/>
                <w:i/>
                <w:spacing w:val="-1"/>
              </w:rPr>
              <w:t>n</w:t>
            </w:r>
            <w:r w:rsidRPr="00683FE5">
              <w:rPr>
                <w:rFonts w:ascii="Arial" w:hAnsi="Arial" w:cs="Arial"/>
                <w:i/>
                <w:spacing w:val="1"/>
              </w:rPr>
              <w:t>da</w:t>
            </w:r>
            <w:r w:rsidRPr="00683FE5">
              <w:rPr>
                <w:rFonts w:ascii="Arial" w:hAnsi="Arial" w:cs="Arial"/>
                <w:i/>
                <w:spacing w:val="-3"/>
              </w:rPr>
              <w:t>t</w:t>
            </w:r>
            <w:r w:rsidRPr="00683FE5">
              <w:rPr>
                <w:rFonts w:ascii="Arial" w:hAnsi="Arial" w:cs="Arial"/>
                <w:i/>
                <w:spacing w:val="1"/>
              </w:rPr>
              <w:t>o</w:t>
            </w:r>
            <w:r w:rsidRPr="00683FE5">
              <w:rPr>
                <w:rFonts w:ascii="Arial" w:hAnsi="Arial" w:cs="Arial"/>
                <w:i/>
                <w:spacing w:val="-1"/>
              </w:rPr>
              <w:t>r</w:t>
            </w:r>
            <w:r w:rsidRPr="00683FE5">
              <w:rPr>
                <w:rFonts w:ascii="Arial" w:hAnsi="Arial" w:cs="Arial"/>
                <w:i/>
              </w:rPr>
              <w:t>y</w:t>
            </w:r>
            <w:r w:rsidRPr="00683FE5">
              <w:rPr>
                <w:rFonts w:ascii="Arial" w:hAnsi="Arial" w:cs="Arial"/>
                <w:i/>
                <w:spacing w:val="-8"/>
              </w:rPr>
              <w:t xml:space="preserve"> </w:t>
            </w:r>
            <w:r w:rsidRPr="00683FE5">
              <w:rPr>
                <w:rFonts w:ascii="Arial" w:hAnsi="Arial" w:cs="Arial"/>
                <w:i/>
              </w:rPr>
              <w:t>t</w:t>
            </w:r>
            <w:r w:rsidRPr="00683FE5">
              <w:rPr>
                <w:rFonts w:ascii="Arial" w:hAnsi="Arial" w:cs="Arial"/>
                <w:i/>
                <w:spacing w:val="1"/>
              </w:rPr>
              <w:t>ha</w:t>
            </w:r>
            <w:r w:rsidRPr="00683FE5">
              <w:rPr>
                <w:rFonts w:ascii="Arial" w:hAnsi="Arial" w:cs="Arial"/>
                <w:i/>
              </w:rPr>
              <w:t>t</w:t>
            </w:r>
            <w:r w:rsidRPr="00683FE5">
              <w:rPr>
                <w:rFonts w:ascii="Arial" w:hAnsi="Arial" w:cs="Arial"/>
                <w:i/>
                <w:spacing w:val="-3"/>
              </w:rPr>
              <w:t xml:space="preserve"> </w:t>
            </w:r>
            <w:r w:rsidRPr="00683FE5">
              <w:rPr>
                <w:rFonts w:ascii="Arial" w:hAnsi="Arial" w:cs="Arial"/>
                <w:i/>
                <w:spacing w:val="1"/>
              </w:rPr>
              <w:t>au</w:t>
            </w:r>
            <w:r w:rsidRPr="00683FE5">
              <w:rPr>
                <w:rFonts w:ascii="Arial" w:hAnsi="Arial" w:cs="Arial"/>
                <w:i/>
              </w:rPr>
              <w:t>t</w:t>
            </w:r>
            <w:r w:rsidRPr="00683FE5">
              <w:rPr>
                <w:rFonts w:ascii="Arial" w:hAnsi="Arial" w:cs="Arial"/>
                <w:i/>
                <w:spacing w:val="-1"/>
              </w:rPr>
              <w:t>h</w:t>
            </w:r>
            <w:r w:rsidRPr="00683FE5">
              <w:rPr>
                <w:rFonts w:ascii="Arial" w:hAnsi="Arial" w:cs="Arial"/>
                <w:i/>
                <w:spacing w:val="1"/>
              </w:rPr>
              <w:t>o</w:t>
            </w:r>
            <w:r w:rsidRPr="00683FE5">
              <w:rPr>
                <w:rFonts w:ascii="Arial" w:hAnsi="Arial" w:cs="Arial"/>
                <w:i/>
                <w:spacing w:val="-1"/>
              </w:rPr>
              <w:t>r</w:t>
            </w:r>
            <w:r w:rsidRPr="00683FE5">
              <w:rPr>
                <w:rFonts w:ascii="Arial" w:hAnsi="Arial" w:cs="Arial"/>
                <w:i/>
              </w:rPr>
              <w:t>s</w:t>
            </w:r>
            <w:r w:rsidRPr="00683FE5">
              <w:rPr>
                <w:rFonts w:ascii="Arial" w:hAnsi="Arial" w:cs="Arial"/>
                <w:i/>
                <w:spacing w:val="-6"/>
              </w:rPr>
              <w:t xml:space="preserve"> </w:t>
            </w:r>
            <w:r w:rsidRPr="00683FE5">
              <w:rPr>
                <w:rFonts w:ascii="Arial" w:hAnsi="Arial" w:cs="Arial"/>
                <w:i/>
                <w:spacing w:val="-1"/>
              </w:rPr>
              <w:t>s</w:t>
            </w:r>
            <w:r w:rsidRPr="00683FE5">
              <w:rPr>
                <w:rFonts w:ascii="Arial" w:hAnsi="Arial" w:cs="Arial"/>
                <w:i/>
                <w:spacing w:val="1"/>
              </w:rPr>
              <w:t>hou</w:t>
            </w:r>
            <w:r w:rsidRPr="00683FE5">
              <w:rPr>
                <w:rFonts w:ascii="Arial" w:hAnsi="Arial" w:cs="Arial"/>
                <w:i/>
              </w:rPr>
              <w:t>ld</w:t>
            </w:r>
            <w:r w:rsidRPr="00683FE5">
              <w:rPr>
                <w:rFonts w:ascii="Arial" w:hAnsi="Arial" w:cs="Arial"/>
                <w:i/>
                <w:spacing w:val="-4"/>
              </w:rPr>
              <w:t xml:space="preserve"> </w:t>
            </w:r>
            <w:r w:rsidRPr="00683FE5">
              <w:rPr>
                <w:rFonts w:ascii="Arial" w:hAnsi="Arial" w:cs="Arial"/>
                <w:i/>
                <w:spacing w:val="-1"/>
              </w:rPr>
              <w:t>wr</w:t>
            </w:r>
            <w:r w:rsidRPr="00683FE5">
              <w:rPr>
                <w:rFonts w:ascii="Arial" w:hAnsi="Arial" w:cs="Arial"/>
                <w:i/>
              </w:rPr>
              <w:t>ite</w:t>
            </w:r>
            <w:r w:rsidRPr="00683FE5">
              <w:rPr>
                <w:rFonts w:ascii="Arial" w:hAnsi="Arial" w:cs="Arial"/>
                <w:i/>
                <w:spacing w:val="-4"/>
              </w:rPr>
              <w:t xml:space="preserve"> </w:t>
            </w:r>
            <w:r w:rsidRPr="00683FE5">
              <w:rPr>
                <w:rFonts w:ascii="Arial" w:hAnsi="Arial" w:cs="Arial"/>
                <w:i/>
                <w:spacing w:val="1"/>
              </w:rPr>
              <w:t>h</w:t>
            </w:r>
            <w:r w:rsidRPr="00683FE5">
              <w:rPr>
                <w:rFonts w:ascii="Arial" w:hAnsi="Arial" w:cs="Arial"/>
                <w:i/>
              </w:rPr>
              <w:t>i</w:t>
            </w:r>
            <w:r w:rsidRPr="00683FE5">
              <w:rPr>
                <w:rFonts w:ascii="Arial" w:hAnsi="Arial" w:cs="Arial"/>
                <w:i/>
                <w:spacing w:val="-1"/>
              </w:rPr>
              <w:t>s</w:t>
            </w:r>
            <w:r w:rsidRPr="00683FE5">
              <w:rPr>
                <w:rFonts w:ascii="Arial" w:hAnsi="Arial" w:cs="Arial"/>
                <w:i/>
              </w:rPr>
              <w:t>/</w:t>
            </w:r>
            <w:r w:rsidRPr="00683FE5">
              <w:rPr>
                <w:rFonts w:ascii="Arial" w:hAnsi="Arial" w:cs="Arial"/>
                <w:i/>
                <w:spacing w:val="1"/>
              </w:rPr>
              <w:t>h</w:t>
            </w:r>
            <w:r w:rsidRPr="00683FE5">
              <w:rPr>
                <w:rFonts w:ascii="Arial" w:hAnsi="Arial" w:cs="Arial"/>
                <w:i/>
              </w:rPr>
              <w:t>er</w:t>
            </w:r>
            <w:r w:rsidRPr="00683FE5">
              <w:rPr>
                <w:rFonts w:ascii="Arial" w:hAnsi="Arial" w:cs="Arial"/>
                <w:i/>
                <w:spacing w:val="-6"/>
              </w:rPr>
              <w:t xml:space="preserve"> </w:t>
            </w:r>
            <w:r w:rsidRPr="00683FE5">
              <w:rPr>
                <w:rFonts w:ascii="Arial" w:hAnsi="Arial" w:cs="Arial"/>
                <w:i/>
              </w:rPr>
              <w:t>fe</w:t>
            </w:r>
            <w:r w:rsidRPr="00683FE5">
              <w:rPr>
                <w:rFonts w:ascii="Arial" w:hAnsi="Arial" w:cs="Arial"/>
                <w:i/>
                <w:spacing w:val="1"/>
              </w:rPr>
              <w:t>edba</w:t>
            </w:r>
            <w:r w:rsidRPr="00683FE5">
              <w:rPr>
                <w:rFonts w:ascii="Arial" w:hAnsi="Arial" w:cs="Arial"/>
                <w:i/>
              </w:rPr>
              <w:t xml:space="preserve">ck </w:t>
            </w:r>
            <w:r w:rsidRPr="00683FE5">
              <w:rPr>
                <w:rFonts w:ascii="Arial" w:hAnsi="Arial" w:cs="Arial"/>
                <w:i/>
                <w:spacing w:val="1"/>
              </w:rPr>
              <w:t>h</w:t>
            </w:r>
            <w:r w:rsidRPr="00683FE5">
              <w:rPr>
                <w:rFonts w:ascii="Arial" w:hAnsi="Arial" w:cs="Arial"/>
                <w:i/>
              </w:rPr>
              <w:t>ere)</w:t>
            </w:r>
          </w:p>
        </w:tc>
      </w:tr>
      <w:tr w:rsidR="00BE53F7" w:rsidRPr="00683FE5" w14:paraId="6CAA9D6E" w14:textId="77777777" w:rsidTr="00B52993">
        <w:trPr>
          <w:trHeight w:hRule="exact" w:val="1615"/>
        </w:trPr>
        <w:tc>
          <w:tcPr>
            <w:tcW w:w="5351" w:type="dxa"/>
            <w:tcBorders>
              <w:top w:val="single" w:sz="5" w:space="0" w:color="000000"/>
              <w:left w:val="single" w:sz="5" w:space="0" w:color="000000"/>
              <w:bottom w:val="single" w:sz="5" w:space="0" w:color="000000"/>
              <w:right w:val="single" w:sz="5" w:space="0" w:color="000000"/>
            </w:tcBorders>
          </w:tcPr>
          <w:p w14:paraId="60EB5932" w14:textId="77777777" w:rsidR="00BE53F7" w:rsidRPr="00683FE5" w:rsidRDefault="003B4593">
            <w:pPr>
              <w:spacing w:line="220" w:lineRule="exact"/>
              <w:ind w:left="460" w:right="235"/>
              <w:jc w:val="both"/>
              <w:rPr>
                <w:rFonts w:ascii="Arial" w:hAnsi="Arial" w:cs="Arial"/>
              </w:rPr>
            </w:pPr>
            <w:r w:rsidRPr="00683FE5">
              <w:rPr>
                <w:rFonts w:ascii="Arial" w:hAnsi="Arial" w:cs="Arial"/>
                <w:b/>
              </w:rPr>
              <w:t>Ple</w:t>
            </w:r>
            <w:r w:rsidRPr="00683FE5">
              <w:rPr>
                <w:rFonts w:ascii="Arial" w:hAnsi="Arial" w:cs="Arial"/>
                <w:b/>
                <w:spacing w:val="1"/>
              </w:rPr>
              <w:t>a</w:t>
            </w:r>
            <w:r w:rsidRPr="00683FE5">
              <w:rPr>
                <w:rFonts w:ascii="Arial" w:hAnsi="Arial" w:cs="Arial"/>
                <w:b/>
                <w:spacing w:val="-1"/>
              </w:rPr>
              <w:t>s</w:t>
            </w:r>
            <w:r w:rsidRPr="00683FE5">
              <w:rPr>
                <w:rFonts w:ascii="Arial" w:hAnsi="Arial" w:cs="Arial"/>
                <w:b/>
              </w:rPr>
              <w:t>e</w:t>
            </w:r>
            <w:r w:rsidRPr="00683FE5">
              <w:rPr>
                <w:rFonts w:ascii="Arial" w:hAnsi="Arial" w:cs="Arial"/>
                <w:b/>
                <w:spacing w:val="-4"/>
              </w:rPr>
              <w:t xml:space="preserve"> </w:t>
            </w:r>
            <w:r w:rsidRPr="00683FE5">
              <w:rPr>
                <w:rFonts w:ascii="Arial" w:hAnsi="Arial" w:cs="Arial"/>
                <w:b/>
              </w:rPr>
              <w:t>wri</w:t>
            </w:r>
            <w:r w:rsidRPr="00683FE5">
              <w:rPr>
                <w:rFonts w:ascii="Arial" w:hAnsi="Arial" w:cs="Arial"/>
                <w:b/>
                <w:spacing w:val="1"/>
              </w:rPr>
              <w:t>t</w:t>
            </w:r>
            <w:r w:rsidRPr="00683FE5">
              <w:rPr>
                <w:rFonts w:ascii="Arial" w:hAnsi="Arial" w:cs="Arial"/>
                <w:b/>
              </w:rPr>
              <w:t>e</w:t>
            </w:r>
            <w:r w:rsidRPr="00683FE5">
              <w:rPr>
                <w:rFonts w:ascii="Arial" w:hAnsi="Arial" w:cs="Arial"/>
                <w:b/>
                <w:spacing w:val="-2"/>
              </w:rPr>
              <w:t xml:space="preserve"> </w:t>
            </w:r>
            <w:r w:rsidRPr="00683FE5">
              <w:rPr>
                <w:rFonts w:ascii="Arial" w:hAnsi="Arial" w:cs="Arial"/>
                <w:b/>
              </w:rPr>
              <w:t>a</w:t>
            </w:r>
            <w:r w:rsidRPr="00683FE5">
              <w:rPr>
                <w:rFonts w:ascii="Arial" w:hAnsi="Arial" w:cs="Arial"/>
                <w:b/>
                <w:spacing w:val="1"/>
              </w:rPr>
              <w:t xml:space="preserve"> f</w:t>
            </w:r>
            <w:r w:rsidRPr="00683FE5">
              <w:rPr>
                <w:rFonts w:ascii="Arial" w:hAnsi="Arial" w:cs="Arial"/>
                <w:b/>
              </w:rPr>
              <w:t>ew</w:t>
            </w:r>
            <w:r w:rsidRPr="00683FE5">
              <w:rPr>
                <w:rFonts w:ascii="Arial" w:hAnsi="Arial" w:cs="Arial"/>
                <w:b/>
                <w:spacing w:val="-2"/>
              </w:rPr>
              <w:t xml:space="preserve"> </w:t>
            </w:r>
            <w:r w:rsidRPr="00683FE5">
              <w:rPr>
                <w:rFonts w:ascii="Arial" w:hAnsi="Arial" w:cs="Arial"/>
                <w:b/>
                <w:spacing w:val="-1"/>
              </w:rPr>
              <w:t>s</w:t>
            </w:r>
            <w:r w:rsidRPr="00683FE5">
              <w:rPr>
                <w:rFonts w:ascii="Arial" w:hAnsi="Arial" w:cs="Arial"/>
                <w:b/>
              </w:rPr>
              <w:t>en</w:t>
            </w:r>
            <w:r w:rsidRPr="00683FE5">
              <w:rPr>
                <w:rFonts w:ascii="Arial" w:hAnsi="Arial" w:cs="Arial"/>
                <w:b/>
                <w:spacing w:val="1"/>
              </w:rPr>
              <w:t>t</w:t>
            </w:r>
            <w:r w:rsidRPr="00683FE5">
              <w:rPr>
                <w:rFonts w:ascii="Arial" w:hAnsi="Arial" w:cs="Arial"/>
                <w:b/>
              </w:rPr>
              <w:t>enc</w:t>
            </w:r>
            <w:r w:rsidRPr="00683FE5">
              <w:rPr>
                <w:rFonts w:ascii="Arial" w:hAnsi="Arial" w:cs="Arial"/>
                <w:b/>
                <w:spacing w:val="1"/>
              </w:rPr>
              <w:t>e</w:t>
            </w:r>
            <w:r w:rsidRPr="00683FE5">
              <w:rPr>
                <w:rFonts w:ascii="Arial" w:hAnsi="Arial" w:cs="Arial"/>
                <w:b/>
              </w:rPr>
              <w:t>s</w:t>
            </w:r>
            <w:r w:rsidRPr="00683FE5">
              <w:rPr>
                <w:rFonts w:ascii="Arial" w:hAnsi="Arial" w:cs="Arial"/>
                <w:b/>
                <w:spacing w:val="-8"/>
              </w:rPr>
              <w:t xml:space="preserve"> </w:t>
            </w:r>
            <w:r w:rsidRPr="00683FE5">
              <w:rPr>
                <w:rFonts w:ascii="Arial" w:hAnsi="Arial" w:cs="Arial"/>
                <w:b/>
              </w:rPr>
              <w:t>r</w:t>
            </w:r>
            <w:r w:rsidRPr="00683FE5">
              <w:rPr>
                <w:rFonts w:ascii="Arial" w:hAnsi="Arial" w:cs="Arial"/>
                <w:b/>
                <w:spacing w:val="1"/>
              </w:rPr>
              <w:t>ega</w:t>
            </w:r>
            <w:r w:rsidRPr="00683FE5">
              <w:rPr>
                <w:rFonts w:ascii="Arial" w:hAnsi="Arial" w:cs="Arial"/>
                <w:b/>
              </w:rPr>
              <w:t>rding</w:t>
            </w:r>
            <w:r w:rsidRPr="00683FE5">
              <w:rPr>
                <w:rFonts w:ascii="Arial" w:hAnsi="Arial" w:cs="Arial"/>
                <w:b/>
                <w:spacing w:val="-7"/>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rPr>
              <w:t>i</w:t>
            </w:r>
            <w:r w:rsidRPr="00683FE5">
              <w:rPr>
                <w:rFonts w:ascii="Arial" w:hAnsi="Arial" w:cs="Arial"/>
                <w:b/>
                <w:spacing w:val="2"/>
              </w:rPr>
              <w:t>m</w:t>
            </w:r>
            <w:r w:rsidRPr="00683FE5">
              <w:rPr>
                <w:rFonts w:ascii="Arial" w:hAnsi="Arial" w:cs="Arial"/>
                <w:b/>
              </w:rPr>
              <w:t>p</w:t>
            </w:r>
            <w:r w:rsidRPr="00683FE5">
              <w:rPr>
                <w:rFonts w:ascii="Arial" w:hAnsi="Arial" w:cs="Arial"/>
                <w:b/>
                <w:spacing w:val="1"/>
              </w:rPr>
              <w:t>o</w:t>
            </w:r>
            <w:r w:rsidRPr="00683FE5">
              <w:rPr>
                <w:rFonts w:ascii="Arial" w:hAnsi="Arial" w:cs="Arial"/>
                <w:b/>
              </w:rPr>
              <w:t>r</w:t>
            </w:r>
            <w:r w:rsidRPr="00683FE5">
              <w:rPr>
                <w:rFonts w:ascii="Arial" w:hAnsi="Arial" w:cs="Arial"/>
                <w:b/>
                <w:spacing w:val="1"/>
              </w:rPr>
              <w:t>ta</w:t>
            </w:r>
            <w:r w:rsidRPr="00683FE5">
              <w:rPr>
                <w:rFonts w:ascii="Arial" w:hAnsi="Arial" w:cs="Arial"/>
                <w:b/>
              </w:rPr>
              <w:t>nce</w:t>
            </w:r>
          </w:p>
          <w:p w14:paraId="3FC9CDD2" w14:textId="77777777" w:rsidR="00BE53F7" w:rsidRPr="00683FE5" w:rsidRDefault="003B4593">
            <w:pPr>
              <w:ind w:left="460" w:right="74"/>
              <w:jc w:val="both"/>
              <w:rPr>
                <w:rFonts w:ascii="Arial" w:hAnsi="Arial" w:cs="Arial"/>
              </w:rPr>
            </w:pPr>
            <w:proofErr w:type="gramStart"/>
            <w:r w:rsidRPr="00683FE5">
              <w:rPr>
                <w:rFonts w:ascii="Arial" w:hAnsi="Arial" w:cs="Arial"/>
                <w:b/>
                <w:spacing w:val="1"/>
              </w:rPr>
              <w:t>o</w:t>
            </w:r>
            <w:r w:rsidRPr="00683FE5">
              <w:rPr>
                <w:rFonts w:ascii="Arial" w:hAnsi="Arial" w:cs="Arial"/>
                <w:b/>
              </w:rPr>
              <w:t>f</w:t>
            </w:r>
            <w:proofErr w:type="gramEnd"/>
            <w:r w:rsidRPr="00683FE5">
              <w:rPr>
                <w:rFonts w:ascii="Arial" w:hAnsi="Arial" w:cs="Arial"/>
                <w:b/>
                <w:spacing w:val="-1"/>
              </w:rPr>
              <w:t xml:space="preserve"> </w:t>
            </w:r>
            <w:r w:rsidRPr="00683FE5">
              <w:rPr>
                <w:rFonts w:ascii="Arial" w:hAnsi="Arial" w:cs="Arial"/>
                <w:b/>
                <w:spacing w:val="1"/>
              </w:rPr>
              <w:t>t</w:t>
            </w:r>
            <w:r w:rsidRPr="00683FE5">
              <w:rPr>
                <w:rFonts w:ascii="Arial" w:hAnsi="Arial" w:cs="Arial"/>
                <w:b/>
              </w:rPr>
              <w:t>his</w:t>
            </w:r>
            <w:r w:rsidRPr="00683FE5">
              <w:rPr>
                <w:rFonts w:ascii="Arial" w:hAnsi="Arial" w:cs="Arial"/>
                <w:b/>
                <w:spacing w:val="-4"/>
              </w:rPr>
              <w:t xml:space="preserve"> </w:t>
            </w:r>
            <w:r w:rsidRPr="00683FE5">
              <w:rPr>
                <w:rFonts w:ascii="Arial" w:hAnsi="Arial" w:cs="Arial"/>
                <w:b/>
                <w:spacing w:val="2"/>
              </w:rPr>
              <w:t>m</w:t>
            </w:r>
            <w:r w:rsidRPr="00683FE5">
              <w:rPr>
                <w:rFonts w:ascii="Arial" w:hAnsi="Arial" w:cs="Arial"/>
                <w:b/>
                <w:spacing w:val="1"/>
              </w:rPr>
              <w:t>a</w:t>
            </w:r>
            <w:r w:rsidRPr="00683FE5">
              <w:rPr>
                <w:rFonts w:ascii="Arial" w:hAnsi="Arial" w:cs="Arial"/>
                <w:b/>
              </w:rPr>
              <w:t>n</w:t>
            </w:r>
            <w:r w:rsidRPr="00683FE5">
              <w:rPr>
                <w:rFonts w:ascii="Arial" w:hAnsi="Arial" w:cs="Arial"/>
                <w:b/>
                <w:spacing w:val="-1"/>
              </w:rPr>
              <w:t>us</w:t>
            </w:r>
            <w:r w:rsidRPr="00683FE5">
              <w:rPr>
                <w:rFonts w:ascii="Arial" w:hAnsi="Arial" w:cs="Arial"/>
                <w:b/>
              </w:rPr>
              <w:t>c</w:t>
            </w:r>
            <w:r w:rsidRPr="00683FE5">
              <w:rPr>
                <w:rFonts w:ascii="Arial" w:hAnsi="Arial" w:cs="Arial"/>
                <w:b/>
                <w:spacing w:val="1"/>
              </w:rPr>
              <w:t>r</w:t>
            </w:r>
            <w:r w:rsidRPr="00683FE5">
              <w:rPr>
                <w:rFonts w:ascii="Arial" w:hAnsi="Arial" w:cs="Arial"/>
                <w:b/>
              </w:rPr>
              <w:t>ipt</w:t>
            </w:r>
            <w:r w:rsidRPr="00683FE5">
              <w:rPr>
                <w:rFonts w:ascii="Arial" w:hAnsi="Arial" w:cs="Arial"/>
                <w:b/>
                <w:spacing w:val="-9"/>
              </w:rPr>
              <w:t xml:space="preserve"> </w:t>
            </w:r>
            <w:r w:rsidRPr="00683FE5">
              <w:rPr>
                <w:rFonts w:ascii="Arial" w:hAnsi="Arial" w:cs="Arial"/>
                <w:b/>
                <w:spacing w:val="1"/>
              </w:rPr>
              <w:t>fo</w:t>
            </w:r>
            <w:r w:rsidRPr="00683FE5">
              <w:rPr>
                <w:rFonts w:ascii="Arial" w:hAnsi="Arial" w:cs="Arial"/>
                <w:b/>
              </w:rPr>
              <w:t xml:space="preserve">r </w:t>
            </w:r>
            <w:r w:rsidRPr="00683FE5">
              <w:rPr>
                <w:rFonts w:ascii="Arial" w:hAnsi="Arial" w:cs="Arial"/>
                <w:b/>
                <w:spacing w:val="1"/>
              </w:rPr>
              <w:t>t</w:t>
            </w:r>
            <w:r w:rsidRPr="00683FE5">
              <w:rPr>
                <w:rFonts w:ascii="Arial" w:hAnsi="Arial" w:cs="Arial"/>
                <w:b/>
              </w:rPr>
              <w:t>he</w:t>
            </w:r>
            <w:r w:rsidRPr="00683FE5">
              <w:rPr>
                <w:rFonts w:ascii="Arial" w:hAnsi="Arial" w:cs="Arial"/>
                <w:b/>
                <w:spacing w:val="-2"/>
              </w:rPr>
              <w:t xml:space="preserve"> </w:t>
            </w:r>
            <w:r w:rsidRPr="00683FE5">
              <w:rPr>
                <w:rFonts w:ascii="Arial" w:hAnsi="Arial" w:cs="Arial"/>
                <w:b/>
                <w:spacing w:val="-1"/>
              </w:rPr>
              <w:t>s</w:t>
            </w:r>
            <w:r w:rsidRPr="00683FE5">
              <w:rPr>
                <w:rFonts w:ascii="Arial" w:hAnsi="Arial" w:cs="Arial"/>
                <w:b/>
              </w:rPr>
              <w:t>cien</w:t>
            </w:r>
            <w:r w:rsidRPr="00683FE5">
              <w:rPr>
                <w:rFonts w:ascii="Arial" w:hAnsi="Arial" w:cs="Arial"/>
                <w:b/>
                <w:spacing w:val="1"/>
              </w:rPr>
              <w:t>t</w:t>
            </w:r>
            <w:r w:rsidRPr="00683FE5">
              <w:rPr>
                <w:rFonts w:ascii="Arial" w:hAnsi="Arial" w:cs="Arial"/>
                <w:b/>
              </w:rPr>
              <w:t>ific</w:t>
            </w:r>
            <w:r w:rsidRPr="00683FE5">
              <w:rPr>
                <w:rFonts w:ascii="Arial" w:hAnsi="Arial" w:cs="Arial"/>
                <w:b/>
                <w:spacing w:val="-8"/>
              </w:rPr>
              <w:t xml:space="preserve"> </w:t>
            </w:r>
            <w:r w:rsidRPr="00683FE5">
              <w:rPr>
                <w:rFonts w:ascii="Arial" w:hAnsi="Arial" w:cs="Arial"/>
                <w:b/>
              </w:rPr>
              <w:t>c</w:t>
            </w:r>
            <w:r w:rsidRPr="00683FE5">
              <w:rPr>
                <w:rFonts w:ascii="Arial" w:hAnsi="Arial" w:cs="Arial"/>
                <w:b/>
                <w:spacing w:val="1"/>
              </w:rPr>
              <w:t>o</w:t>
            </w:r>
            <w:r w:rsidRPr="00683FE5">
              <w:rPr>
                <w:rFonts w:ascii="Arial" w:hAnsi="Arial" w:cs="Arial"/>
                <w:b/>
              </w:rPr>
              <w:t>m</w:t>
            </w:r>
            <w:r w:rsidRPr="00683FE5">
              <w:rPr>
                <w:rFonts w:ascii="Arial" w:hAnsi="Arial" w:cs="Arial"/>
                <w:b/>
                <w:spacing w:val="2"/>
              </w:rPr>
              <w:t>m</w:t>
            </w:r>
            <w:r w:rsidRPr="00683FE5">
              <w:rPr>
                <w:rFonts w:ascii="Arial" w:hAnsi="Arial" w:cs="Arial"/>
                <w:b/>
              </w:rPr>
              <w:t>u</w:t>
            </w:r>
            <w:r w:rsidRPr="00683FE5">
              <w:rPr>
                <w:rFonts w:ascii="Arial" w:hAnsi="Arial" w:cs="Arial"/>
                <w:b/>
                <w:spacing w:val="-1"/>
              </w:rPr>
              <w:t>n</w:t>
            </w:r>
            <w:r w:rsidRPr="00683FE5">
              <w:rPr>
                <w:rFonts w:ascii="Arial" w:hAnsi="Arial" w:cs="Arial"/>
                <w:b/>
              </w:rPr>
              <w:t>it</w:t>
            </w:r>
            <w:r w:rsidRPr="00683FE5">
              <w:rPr>
                <w:rFonts w:ascii="Arial" w:hAnsi="Arial" w:cs="Arial"/>
                <w:b/>
                <w:spacing w:val="1"/>
              </w:rPr>
              <w:t>y</w:t>
            </w:r>
            <w:r w:rsidRPr="00683FE5">
              <w:rPr>
                <w:rFonts w:ascii="Arial" w:hAnsi="Arial" w:cs="Arial"/>
                <w:b/>
              </w:rPr>
              <w:t>.</w:t>
            </w:r>
            <w:r w:rsidRPr="00683FE5">
              <w:rPr>
                <w:rFonts w:ascii="Arial" w:hAnsi="Arial" w:cs="Arial"/>
                <w:b/>
                <w:spacing w:val="-9"/>
              </w:rPr>
              <w:t xml:space="preserve"> </w:t>
            </w:r>
            <w:r w:rsidRPr="00683FE5">
              <w:rPr>
                <w:rFonts w:ascii="Arial" w:hAnsi="Arial" w:cs="Arial"/>
                <w:b/>
              </w:rPr>
              <w:t>Why</w:t>
            </w:r>
            <w:r w:rsidRPr="00683FE5">
              <w:rPr>
                <w:rFonts w:ascii="Arial" w:hAnsi="Arial" w:cs="Arial"/>
                <w:b/>
                <w:spacing w:val="-3"/>
              </w:rPr>
              <w:t xml:space="preserve"> </w:t>
            </w:r>
            <w:r w:rsidRPr="00683FE5">
              <w:rPr>
                <w:rFonts w:ascii="Arial" w:hAnsi="Arial" w:cs="Arial"/>
                <w:b/>
              </w:rPr>
              <w:t xml:space="preserve">do </w:t>
            </w:r>
            <w:r w:rsidRPr="00683FE5">
              <w:rPr>
                <w:rFonts w:ascii="Arial" w:hAnsi="Arial" w:cs="Arial"/>
                <w:b/>
                <w:spacing w:val="1"/>
              </w:rPr>
              <w:t>yo</w:t>
            </w:r>
            <w:r w:rsidRPr="00683FE5">
              <w:rPr>
                <w:rFonts w:ascii="Arial" w:hAnsi="Arial" w:cs="Arial"/>
                <w:b/>
              </w:rPr>
              <w:t>u</w:t>
            </w:r>
            <w:r w:rsidRPr="00683FE5">
              <w:rPr>
                <w:rFonts w:ascii="Arial" w:hAnsi="Arial" w:cs="Arial"/>
                <w:b/>
                <w:spacing w:val="-3"/>
              </w:rPr>
              <w:t xml:space="preserve"> </w:t>
            </w:r>
            <w:r w:rsidRPr="00683FE5">
              <w:rPr>
                <w:rFonts w:ascii="Arial" w:hAnsi="Arial" w:cs="Arial"/>
                <w:b/>
              </w:rPr>
              <w:t>li</w:t>
            </w:r>
            <w:r w:rsidRPr="00683FE5">
              <w:rPr>
                <w:rFonts w:ascii="Arial" w:hAnsi="Arial" w:cs="Arial"/>
                <w:b/>
                <w:spacing w:val="2"/>
              </w:rPr>
              <w:t>k</w:t>
            </w:r>
            <w:r w:rsidRPr="00683FE5">
              <w:rPr>
                <w:rFonts w:ascii="Arial" w:hAnsi="Arial" w:cs="Arial"/>
                <w:b/>
              </w:rPr>
              <w:t>e</w:t>
            </w:r>
            <w:r w:rsidRPr="00683FE5">
              <w:rPr>
                <w:rFonts w:ascii="Arial" w:hAnsi="Arial" w:cs="Arial"/>
                <w:b/>
                <w:spacing w:val="-2"/>
              </w:rPr>
              <w:t xml:space="preserve"> (</w:t>
            </w:r>
            <w:r w:rsidRPr="00683FE5">
              <w:rPr>
                <w:rFonts w:ascii="Arial" w:hAnsi="Arial" w:cs="Arial"/>
                <w:b/>
                <w:spacing w:val="1"/>
              </w:rPr>
              <w:t>o</w:t>
            </w:r>
            <w:r w:rsidRPr="00683FE5">
              <w:rPr>
                <w:rFonts w:ascii="Arial" w:hAnsi="Arial" w:cs="Arial"/>
                <w:b/>
              </w:rPr>
              <w:t>r</w:t>
            </w:r>
            <w:r w:rsidRPr="00683FE5">
              <w:rPr>
                <w:rFonts w:ascii="Arial" w:hAnsi="Arial" w:cs="Arial"/>
                <w:b/>
                <w:spacing w:val="-2"/>
              </w:rPr>
              <w:t xml:space="preserve"> </w:t>
            </w:r>
            <w:r w:rsidRPr="00683FE5">
              <w:rPr>
                <w:rFonts w:ascii="Arial" w:hAnsi="Arial" w:cs="Arial"/>
                <w:b/>
              </w:rPr>
              <w:t>di</w:t>
            </w:r>
            <w:r w:rsidRPr="00683FE5">
              <w:rPr>
                <w:rFonts w:ascii="Arial" w:hAnsi="Arial" w:cs="Arial"/>
                <w:b/>
                <w:spacing w:val="-1"/>
              </w:rPr>
              <w:t>s</w:t>
            </w:r>
            <w:r w:rsidRPr="00683FE5">
              <w:rPr>
                <w:rFonts w:ascii="Arial" w:hAnsi="Arial" w:cs="Arial"/>
                <w:b/>
              </w:rPr>
              <w:t>li</w:t>
            </w:r>
            <w:r w:rsidRPr="00683FE5">
              <w:rPr>
                <w:rFonts w:ascii="Arial" w:hAnsi="Arial" w:cs="Arial"/>
                <w:b/>
                <w:spacing w:val="1"/>
              </w:rPr>
              <w:t>k</w:t>
            </w:r>
            <w:r w:rsidRPr="00683FE5">
              <w:rPr>
                <w:rFonts w:ascii="Arial" w:hAnsi="Arial" w:cs="Arial"/>
                <w:b/>
              </w:rPr>
              <w:t>e)</w:t>
            </w:r>
            <w:r w:rsidRPr="00683FE5">
              <w:rPr>
                <w:rFonts w:ascii="Arial" w:hAnsi="Arial" w:cs="Arial"/>
                <w:b/>
                <w:spacing w:val="-5"/>
              </w:rPr>
              <w:t xml:space="preserve"> </w:t>
            </w:r>
            <w:r w:rsidRPr="00683FE5">
              <w:rPr>
                <w:rFonts w:ascii="Arial" w:hAnsi="Arial" w:cs="Arial"/>
                <w:b/>
                <w:spacing w:val="1"/>
              </w:rPr>
              <w:t>t</w:t>
            </w:r>
            <w:r w:rsidRPr="00683FE5">
              <w:rPr>
                <w:rFonts w:ascii="Arial" w:hAnsi="Arial" w:cs="Arial"/>
                <w:b/>
              </w:rPr>
              <w:t>his</w:t>
            </w:r>
            <w:r w:rsidRPr="00683FE5">
              <w:rPr>
                <w:rFonts w:ascii="Arial" w:hAnsi="Arial" w:cs="Arial"/>
                <w:b/>
                <w:spacing w:val="-4"/>
              </w:rPr>
              <w:t xml:space="preserve"> </w:t>
            </w:r>
            <w:r w:rsidRPr="00683FE5">
              <w:rPr>
                <w:rFonts w:ascii="Arial" w:hAnsi="Arial" w:cs="Arial"/>
                <w:b/>
                <w:spacing w:val="2"/>
              </w:rPr>
              <w:t>m</w:t>
            </w:r>
            <w:r w:rsidRPr="00683FE5">
              <w:rPr>
                <w:rFonts w:ascii="Arial" w:hAnsi="Arial" w:cs="Arial"/>
                <w:b/>
                <w:spacing w:val="1"/>
              </w:rPr>
              <w:t>a</w:t>
            </w:r>
            <w:r w:rsidRPr="00683FE5">
              <w:rPr>
                <w:rFonts w:ascii="Arial" w:hAnsi="Arial" w:cs="Arial"/>
                <w:b/>
                <w:spacing w:val="-3"/>
              </w:rPr>
              <w:t>n</w:t>
            </w:r>
            <w:r w:rsidRPr="00683FE5">
              <w:rPr>
                <w:rFonts w:ascii="Arial" w:hAnsi="Arial" w:cs="Arial"/>
                <w:b/>
              </w:rPr>
              <w:t>u</w:t>
            </w:r>
            <w:r w:rsidRPr="00683FE5">
              <w:rPr>
                <w:rFonts w:ascii="Arial" w:hAnsi="Arial" w:cs="Arial"/>
                <w:b/>
                <w:spacing w:val="-1"/>
              </w:rPr>
              <w:t>s</w:t>
            </w:r>
            <w:r w:rsidRPr="00683FE5">
              <w:rPr>
                <w:rFonts w:ascii="Arial" w:hAnsi="Arial" w:cs="Arial"/>
                <w:b/>
              </w:rPr>
              <w:t>c</w:t>
            </w:r>
            <w:r w:rsidRPr="00683FE5">
              <w:rPr>
                <w:rFonts w:ascii="Arial" w:hAnsi="Arial" w:cs="Arial"/>
                <w:b/>
                <w:spacing w:val="1"/>
              </w:rPr>
              <w:t>r</w:t>
            </w:r>
            <w:r w:rsidRPr="00683FE5">
              <w:rPr>
                <w:rFonts w:ascii="Arial" w:hAnsi="Arial" w:cs="Arial"/>
                <w:b/>
              </w:rPr>
              <w:t>ipt?</w:t>
            </w:r>
            <w:r w:rsidRPr="00683FE5">
              <w:rPr>
                <w:rFonts w:ascii="Arial" w:hAnsi="Arial" w:cs="Arial"/>
                <w:b/>
                <w:spacing w:val="-6"/>
              </w:rPr>
              <w:t xml:space="preserve"> </w:t>
            </w:r>
            <w:r w:rsidRPr="00683FE5">
              <w:rPr>
                <w:rFonts w:ascii="Arial" w:hAnsi="Arial" w:cs="Arial"/>
                <w:b/>
              </w:rPr>
              <w:t>A</w:t>
            </w:r>
            <w:r w:rsidRPr="00683FE5">
              <w:rPr>
                <w:rFonts w:ascii="Arial" w:hAnsi="Arial" w:cs="Arial"/>
                <w:b/>
                <w:spacing w:val="-1"/>
              </w:rPr>
              <w:t xml:space="preserve"> </w:t>
            </w:r>
            <w:r w:rsidRPr="00683FE5">
              <w:rPr>
                <w:rFonts w:ascii="Arial" w:hAnsi="Arial" w:cs="Arial"/>
                <w:b/>
                <w:spacing w:val="2"/>
              </w:rPr>
              <w:t>m</w:t>
            </w:r>
            <w:r w:rsidRPr="00683FE5">
              <w:rPr>
                <w:rFonts w:ascii="Arial" w:hAnsi="Arial" w:cs="Arial"/>
                <w:b/>
              </w:rPr>
              <w:t>in</w:t>
            </w:r>
            <w:r w:rsidRPr="00683FE5">
              <w:rPr>
                <w:rFonts w:ascii="Arial" w:hAnsi="Arial" w:cs="Arial"/>
                <w:b/>
                <w:spacing w:val="-1"/>
              </w:rPr>
              <w:t>i</w:t>
            </w:r>
            <w:r w:rsidRPr="00683FE5">
              <w:rPr>
                <w:rFonts w:ascii="Arial" w:hAnsi="Arial" w:cs="Arial"/>
                <w:b/>
                <w:spacing w:val="2"/>
              </w:rPr>
              <w:t>m</w:t>
            </w:r>
            <w:r w:rsidRPr="00683FE5">
              <w:rPr>
                <w:rFonts w:ascii="Arial" w:hAnsi="Arial" w:cs="Arial"/>
                <w:b/>
              </w:rPr>
              <w:t>um</w:t>
            </w:r>
            <w:r w:rsidRPr="00683FE5">
              <w:rPr>
                <w:rFonts w:ascii="Arial" w:hAnsi="Arial" w:cs="Arial"/>
                <w:b/>
                <w:spacing w:val="-5"/>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1"/>
              </w:rPr>
              <w:t xml:space="preserve"> 3</w:t>
            </w:r>
            <w:r w:rsidRPr="00683FE5">
              <w:rPr>
                <w:rFonts w:ascii="Arial" w:hAnsi="Arial" w:cs="Arial"/>
                <w:b/>
                <w:spacing w:val="1"/>
              </w:rPr>
              <w:t>-</w:t>
            </w:r>
            <w:r w:rsidRPr="00683FE5">
              <w:rPr>
                <w:rFonts w:ascii="Arial" w:hAnsi="Arial" w:cs="Arial"/>
                <w:b/>
              </w:rPr>
              <w:t xml:space="preserve">4 </w:t>
            </w:r>
            <w:r w:rsidRPr="00683FE5">
              <w:rPr>
                <w:rFonts w:ascii="Arial" w:hAnsi="Arial" w:cs="Arial"/>
                <w:b/>
                <w:spacing w:val="-1"/>
              </w:rPr>
              <w:t>s</w:t>
            </w:r>
            <w:r w:rsidRPr="00683FE5">
              <w:rPr>
                <w:rFonts w:ascii="Arial" w:hAnsi="Arial" w:cs="Arial"/>
                <w:b/>
              </w:rPr>
              <w:t>en</w:t>
            </w:r>
            <w:r w:rsidRPr="00683FE5">
              <w:rPr>
                <w:rFonts w:ascii="Arial" w:hAnsi="Arial" w:cs="Arial"/>
                <w:b/>
                <w:spacing w:val="1"/>
              </w:rPr>
              <w:t>t</w:t>
            </w:r>
            <w:r w:rsidRPr="00683FE5">
              <w:rPr>
                <w:rFonts w:ascii="Arial" w:hAnsi="Arial" w:cs="Arial"/>
                <w:b/>
              </w:rPr>
              <w:t>enc</w:t>
            </w:r>
            <w:r w:rsidRPr="00683FE5">
              <w:rPr>
                <w:rFonts w:ascii="Arial" w:hAnsi="Arial" w:cs="Arial"/>
                <w:b/>
                <w:spacing w:val="1"/>
              </w:rPr>
              <w:t>e</w:t>
            </w:r>
            <w:r w:rsidRPr="00683FE5">
              <w:rPr>
                <w:rFonts w:ascii="Arial" w:hAnsi="Arial" w:cs="Arial"/>
                <w:b/>
              </w:rPr>
              <w:t>s</w:t>
            </w:r>
            <w:r w:rsidRPr="00683FE5">
              <w:rPr>
                <w:rFonts w:ascii="Arial" w:hAnsi="Arial" w:cs="Arial"/>
                <w:b/>
                <w:spacing w:val="-8"/>
              </w:rPr>
              <w:t xml:space="preserve"> </w:t>
            </w:r>
            <w:r w:rsidRPr="00683FE5">
              <w:rPr>
                <w:rFonts w:ascii="Arial" w:hAnsi="Arial" w:cs="Arial"/>
                <w:b/>
                <w:spacing w:val="2"/>
              </w:rPr>
              <w:t>m</w:t>
            </w:r>
            <w:r w:rsidRPr="00683FE5">
              <w:rPr>
                <w:rFonts w:ascii="Arial" w:hAnsi="Arial" w:cs="Arial"/>
                <w:b/>
                <w:spacing w:val="1"/>
              </w:rPr>
              <w:t>a</w:t>
            </w:r>
            <w:r w:rsidRPr="00683FE5">
              <w:rPr>
                <w:rFonts w:ascii="Arial" w:hAnsi="Arial" w:cs="Arial"/>
                <w:b/>
              </w:rPr>
              <w:t>y</w:t>
            </w:r>
            <w:r w:rsidRPr="00683FE5">
              <w:rPr>
                <w:rFonts w:ascii="Arial" w:hAnsi="Arial" w:cs="Arial"/>
                <w:b/>
                <w:spacing w:val="-3"/>
              </w:rPr>
              <w:t xml:space="preserve"> </w:t>
            </w:r>
            <w:r w:rsidRPr="00683FE5">
              <w:rPr>
                <w:rFonts w:ascii="Arial" w:hAnsi="Arial" w:cs="Arial"/>
                <w:b/>
              </w:rPr>
              <w:t>be</w:t>
            </w:r>
            <w:r w:rsidRPr="00683FE5">
              <w:rPr>
                <w:rFonts w:ascii="Arial" w:hAnsi="Arial" w:cs="Arial"/>
                <w:b/>
                <w:spacing w:val="-2"/>
              </w:rPr>
              <w:t xml:space="preserve"> </w:t>
            </w:r>
            <w:r w:rsidRPr="00683FE5">
              <w:rPr>
                <w:rFonts w:ascii="Arial" w:hAnsi="Arial" w:cs="Arial"/>
                <w:b/>
              </w:rPr>
              <w:t>r</w:t>
            </w:r>
            <w:r w:rsidRPr="00683FE5">
              <w:rPr>
                <w:rFonts w:ascii="Arial" w:hAnsi="Arial" w:cs="Arial"/>
                <w:b/>
                <w:spacing w:val="1"/>
              </w:rPr>
              <w:t>e</w:t>
            </w:r>
            <w:r w:rsidRPr="00683FE5">
              <w:rPr>
                <w:rFonts w:ascii="Arial" w:hAnsi="Arial" w:cs="Arial"/>
                <w:b/>
              </w:rPr>
              <w:t>q</w:t>
            </w:r>
            <w:r w:rsidRPr="00683FE5">
              <w:rPr>
                <w:rFonts w:ascii="Arial" w:hAnsi="Arial" w:cs="Arial"/>
                <w:b/>
                <w:spacing w:val="-1"/>
              </w:rPr>
              <w:t>u</w:t>
            </w:r>
            <w:r w:rsidRPr="00683FE5">
              <w:rPr>
                <w:rFonts w:ascii="Arial" w:hAnsi="Arial" w:cs="Arial"/>
                <w:b/>
              </w:rPr>
              <w:t>ired</w:t>
            </w:r>
            <w:r w:rsidRPr="00683FE5">
              <w:rPr>
                <w:rFonts w:ascii="Arial" w:hAnsi="Arial" w:cs="Arial"/>
                <w:b/>
                <w:spacing w:val="-7"/>
              </w:rPr>
              <w:t xml:space="preserve"> </w:t>
            </w:r>
            <w:r w:rsidRPr="00683FE5">
              <w:rPr>
                <w:rFonts w:ascii="Arial" w:hAnsi="Arial" w:cs="Arial"/>
                <w:b/>
                <w:spacing w:val="3"/>
              </w:rPr>
              <w:t>f</w:t>
            </w:r>
            <w:r w:rsidRPr="00683FE5">
              <w:rPr>
                <w:rFonts w:ascii="Arial" w:hAnsi="Arial" w:cs="Arial"/>
                <w:b/>
                <w:spacing w:val="1"/>
              </w:rPr>
              <w:t>o</w:t>
            </w:r>
            <w:r w:rsidRPr="00683FE5">
              <w:rPr>
                <w:rFonts w:ascii="Arial" w:hAnsi="Arial" w:cs="Arial"/>
                <w:b/>
              </w:rPr>
              <w:t>r</w:t>
            </w:r>
            <w:r w:rsidRPr="00683FE5">
              <w:rPr>
                <w:rFonts w:ascii="Arial" w:hAnsi="Arial" w:cs="Arial"/>
                <w:b/>
                <w:spacing w:val="-2"/>
              </w:rPr>
              <w:t xml:space="preserve"> </w:t>
            </w:r>
            <w:r w:rsidRPr="00683FE5">
              <w:rPr>
                <w:rFonts w:ascii="Arial" w:hAnsi="Arial" w:cs="Arial"/>
                <w:b/>
                <w:spacing w:val="1"/>
              </w:rPr>
              <w:t>t</w:t>
            </w:r>
            <w:r w:rsidRPr="00683FE5">
              <w:rPr>
                <w:rFonts w:ascii="Arial" w:hAnsi="Arial" w:cs="Arial"/>
                <w:b/>
              </w:rPr>
              <w:t>his</w:t>
            </w:r>
            <w:r w:rsidRPr="00683FE5">
              <w:rPr>
                <w:rFonts w:ascii="Arial" w:hAnsi="Arial" w:cs="Arial"/>
                <w:b/>
                <w:spacing w:val="-4"/>
              </w:rPr>
              <w:t xml:space="preserve"> </w:t>
            </w:r>
            <w:r w:rsidRPr="00683FE5">
              <w:rPr>
                <w:rFonts w:ascii="Arial" w:hAnsi="Arial" w:cs="Arial"/>
                <w:b/>
              </w:rPr>
              <w:t>p</w:t>
            </w:r>
            <w:r w:rsidRPr="00683FE5">
              <w:rPr>
                <w:rFonts w:ascii="Arial" w:hAnsi="Arial" w:cs="Arial"/>
                <w:b/>
                <w:spacing w:val="1"/>
              </w:rPr>
              <w:t>a</w:t>
            </w:r>
            <w:r w:rsidRPr="00683FE5">
              <w:rPr>
                <w:rFonts w:ascii="Arial" w:hAnsi="Arial" w:cs="Arial"/>
                <w:b/>
              </w:rPr>
              <w:t>r</w:t>
            </w:r>
            <w:r w:rsidRPr="00683FE5">
              <w:rPr>
                <w:rFonts w:ascii="Arial" w:hAnsi="Arial" w:cs="Arial"/>
                <w:b/>
                <w:spacing w:val="1"/>
              </w:rPr>
              <w:t>t</w:t>
            </w:r>
            <w:r w:rsidRPr="00683FE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3BE9D864" w14:textId="77777777" w:rsidR="00BE53F7" w:rsidRPr="00683FE5" w:rsidRDefault="003B4593">
            <w:pPr>
              <w:spacing w:before="2" w:line="220" w:lineRule="exact"/>
              <w:ind w:left="102" w:right="142"/>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is</w:t>
            </w:r>
            <w:r w:rsidRPr="00683FE5">
              <w:rPr>
                <w:rFonts w:ascii="Arial" w:hAnsi="Arial" w:cs="Arial"/>
                <w:spacing w:val="-5"/>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rPr>
              <w:t>is</w:t>
            </w:r>
            <w:r w:rsidRPr="00683FE5">
              <w:rPr>
                <w:rFonts w:ascii="Arial" w:hAnsi="Arial" w:cs="Arial"/>
                <w:spacing w:val="-1"/>
              </w:rPr>
              <w:t xml:space="preserve"> </w:t>
            </w:r>
            <w:r w:rsidRPr="00683FE5">
              <w:rPr>
                <w:rFonts w:ascii="Arial" w:hAnsi="Arial" w:cs="Arial"/>
              </w:rPr>
              <w:t>i</w:t>
            </w:r>
            <w:r w:rsidRPr="00683FE5">
              <w:rPr>
                <w:rFonts w:ascii="Arial" w:hAnsi="Arial" w:cs="Arial"/>
                <w:spacing w:val="1"/>
              </w:rPr>
              <w:t>mpor</w:t>
            </w:r>
            <w:r w:rsidRPr="00683FE5">
              <w:rPr>
                <w:rFonts w:ascii="Arial" w:hAnsi="Arial" w:cs="Arial"/>
              </w:rPr>
              <w:t>t</w:t>
            </w:r>
            <w:r w:rsidRPr="00683FE5">
              <w:rPr>
                <w:rFonts w:ascii="Arial" w:hAnsi="Arial" w:cs="Arial"/>
                <w:spacing w:val="-2"/>
              </w:rPr>
              <w:t>a</w:t>
            </w:r>
            <w:r w:rsidRPr="00683FE5">
              <w:rPr>
                <w:rFonts w:ascii="Arial" w:hAnsi="Arial" w:cs="Arial"/>
                <w:spacing w:val="1"/>
              </w:rPr>
              <w:t>n</w:t>
            </w:r>
            <w:r w:rsidRPr="00683FE5">
              <w:rPr>
                <w:rFonts w:ascii="Arial" w:hAnsi="Arial" w:cs="Arial"/>
              </w:rPr>
              <w:t>t</w:t>
            </w:r>
            <w:r w:rsidRPr="00683FE5">
              <w:rPr>
                <w:rFonts w:ascii="Arial" w:hAnsi="Arial" w:cs="Arial"/>
                <w:spacing w:val="-8"/>
              </w:rPr>
              <w:t xml:space="preserve"> </w:t>
            </w:r>
            <w:r w:rsidRPr="00683FE5">
              <w:rPr>
                <w:rFonts w:ascii="Arial" w:hAnsi="Arial" w:cs="Arial"/>
                <w:spacing w:val="-1"/>
              </w:rPr>
              <w:t>f</w:t>
            </w:r>
            <w:r w:rsidRPr="00683FE5">
              <w:rPr>
                <w:rFonts w:ascii="Arial" w:hAnsi="Arial" w:cs="Arial"/>
                <w:spacing w:val="1"/>
              </w:rPr>
              <w:t>o</w:t>
            </w:r>
            <w:r w:rsidRPr="00683FE5">
              <w:rPr>
                <w:rFonts w:ascii="Arial" w:hAnsi="Arial" w:cs="Arial"/>
              </w:rPr>
              <w:t>r</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s</w:t>
            </w:r>
            <w:r w:rsidRPr="00683FE5">
              <w:rPr>
                <w:rFonts w:ascii="Arial" w:hAnsi="Arial" w:cs="Arial"/>
              </w:rPr>
              <w:t>cie</w:t>
            </w:r>
            <w:r w:rsidRPr="00683FE5">
              <w:rPr>
                <w:rFonts w:ascii="Arial" w:hAnsi="Arial" w:cs="Arial"/>
                <w:spacing w:val="2"/>
              </w:rPr>
              <w:t>n</w:t>
            </w:r>
            <w:r w:rsidRPr="00683FE5">
              <w:rPr>
                <w:rFonts w:ascii="Arial" w:hAnsi="Arial" w:cs="Arial"/>
              </w:rPr>
              <w:t>tific</w:t>
            </w:r>
            <w:r w:rsidRPr="00683FE5">
              <w:rPr>
                <w:rFonts w:ascii="Arial" w:hAnsi="Arial" w:cs="Arial"/>
                <w:spacing w:val="-6"/>
              </w:rPr>
              <w:t xml:space="preserve"> </w:t>
            </w:r>
            <w:r w:rsidRPr="00683FE5">
              <w:rPr>
                <w:rFonts w:ascii="Arial" w:hAnsi="Arial" w:cs="Arial"/>
              </w:rPr>
              <w:t>c</w:t>
            </w:r>
            <w:r w:rsidRPr="00683FE5">
              <w:rPr>
                <w:rFonts w:ascii="Arial" w:hAnsi="Arial" w:cs="Arial"/>
                <w:spacing w:val="1"/>
              </w:rPr>
              <w:t>o</w:t>
            </w:r>
            <w:r w:rsidRPr="00683FE5">
              <w:rPr>
                <w:rFonts w:ascii="Arial" w:hAnsi="Arial" w:cs="Arial"/>
                <w:spacing w:val="-1"/>
              </w:rPr>
              <w:t>m</w:t>
            </w:r>
            <w:r w:rsidRPr="00683FE5">
              <w:rPr>
                <w:rFonts w:ascii="Arial" w:hAnsi="Arial" w:cs="Arial"/>
                <w:spacing w:val="1"/>
              </w:rPr>
              <w:t>mun</w:t>
            </w:r>
            <w:r w:rsidRPr="00683FE5">
              <w:rPr>
                <w:rFonts w:ascii="Arial" w:hAnsi="Arial" w:cs="Arial"/>
              </w:rPr>
              <w:t>ity</w:t>
            </w:r>
            <w:r w:rsidRPr="00683FE5">
              <w:rPr>
                <w:rFonts w:ascii="Arial" w:hAnsi="Arial" w:cs="Arial"/>
                <w:spacing w:val="-10"/>
              </w:rPr>
              <w:t xml:space="preserve"> </w:t>
            </w:r>
            <w:r w:rsidRPr="00683FE5">
              <w:rPr>
                <w:rFonts w:ascii="Arial" w:hAnsi="Arial" w:cs="Arial"/>
                <w:spacing w:val="1"/>
              </w:rPr>
              <w:t>b</w:t>
            </w:r>
            <w:r w:rsidRPr="00683FE5">
              <w:rPr>
                <w:rFonts w:ascii="Arial" w:hAnsi="Arial" w:cs="Arial"/>
                <w:spacing w:val="-2"/>
              </w:rPr>
              <w:t>e</w:t>
            </w:r>
            <w:r w:rsidRPr="00683FE5">
              <w:rPr>
                <w:rFonts w:ascii="Arial" w:hAnsi="Arial" w:cs="Arial"/>
              </w:rPr>
              <w:t>c</w:t>
            </w:r>
            <w:r w:rsidRPr="00683FE5">
              <w:rPr>
                <w:rFonts w:ascii="Arial" w:hAnsi="Arial" w:cs="Arial"/>
                <w:spacing w:val="1"/>
              </w:rPr>
              <w:t>au</w:t>
            </w:r>
            <w:r w:rsidRPr="00683FE5">
              <w:rPr>
                <w:rFonts w:ascii="Arial" w:hAnsi="Arial" w:cs="Arial"/>
                <w:spacing w:val="-1"/>
              </w:rPr>
              <w:t>s</w:t>
            </w:r>
            <w:r w:rsidRPr="00683FE5">
              <w:rPr>
                <w:rFonts w:ascii="Arial" w:hAnsi="Arial" w:cs="Arial"/>
              </w:rPr>
              <w:t>e</w:t>
            </w:r>
            <w:r w:rsidRPr="00683FE5">
              <w:rPr>
                <w:rFonts w:ascii="Arial" w:hAnsi="Arial" w:cs="Arial"/>
                <w:spacing w:val="-5"/>
              </w:rPr>
              <w:t xml:space="preserve"> </w:t>
            </w:r>
            <w:r w:rsidRPr="00683FE5">
              <w:rPr>
                <w:rFonts w:ascii="Arial" w:hAnsi="Arial" w:cs="Arial"/>
              </w:rPr>
              <w:t>it</w:t>
            </w:r>
            <w:r w:rsidRPr="00683FE5">
              <w:rPr>
                <w:rFonts w:ascii="Arial" w:hAnsi="Arial" w:cs="Arial"/>
                <w:spacing w:val="-1"/>
              </w:rPr>
              <w:t xml:space="preserve"> </w:t>
            </w:r>
            <w:r w:rsidRPr="00683FE5">
              <w:rPr>
                <w:rFonts w:ascii="Arial" w:hAnsi="Arial" w:cs="Arial"/>
                <w:spacing w:val="1"/>
              </w:rPr>
              <w:t>prov</w:t>
            </w:r>
            <w:r w:rsidRPr="00683FE5">
              <w:rPr>
                <w:rFonts w:ascii="Arial" w:hAnsi="Arial" w:cs="Arial"/>
              </w:rPr>
              <w:t>i</w:t>
            </w:r>
            <w:r w:rsidRPr="00683FE5">
              <w:rPr>
                <w:rFonts w:ascii="Arial" w:hAnsi="Arial" w:cs="Arial"/>
                <w:spacing w:val="1"/>
              </w:rPr>
              <w:t>d</w:t>
            </w:r>
            <w:r w:rsidRPr="00683FE5">
              <w:rPr>
                <w:rFonts w:ascii="Arial" w:hAnsi="Arial" w:cs="Arial"/>
              </w:rPr>
              <w:t>es</w:t>
            </w:r>
            <w:r w:rsidRPr="00683FE5">
              <w:rPr>
                <w:rFonts w:ascii="Arial" w:hAnsi="Arial" w:cs="Arial"/>
                <w:spacing w:val="-7"/>
              </w:rPr>
              <w:t xml:space="preserve"> </w:t>
            </w:r>
            <w:r w:rsidRPr="00683FE5">
              <w:rPr>
                <w:rFonts w:ascii="Arial" w:hAnsi="Arial" w:cs="Arial"/>
              </w:rPr>
              <w:t xml:space="preserve">a </w:t>
            </w:r>
            <w:r w:rsidRPr="00683FE5">
              <w:rPr>
                <w:rFonts w:ascii="Arial" w:hAnsi="Arial" w:cs="Arial"/>
                <w:spacing w:val="-2"/>
              </w:rPr>
              <w:t>c</w:t>
            </w:r>
            <w:r w:rsidRPr="00683FE5">
              <w:rPr>
                <w:rFonts w:ascii="Arial" w:hAnsi="Arial" w:cs="Arial"/>
                <w:spacing w:val="1"/>
              </w:rPr>
              <w:t>ompr</w:t>
            </w:r>
            <w:r w:rsidRPr="00683FE5">
              <w:rPr>
                <w:rFonts w:ascii="Arial" w:hAnsi="Arial" w:cs="Arial"/>
                <w:spacing w:val="-2"/>
              </w:rPr>
              <w:t>e</w:t>
            </w:r>
            <w:r w:rsidRPr="00683FE5">
              <w:rPr>
                <w:rFonts w:ascii="Arial" w:hAnsi="Arial" w:cs="Arial"/>
                <w:spacing w:val="1"/>
              </w:rPr>
              <w:t>h</w:t>
            </w:r>
            <w:r w:rsidRPr="00683FE5">
              <w:rPr>
                <w:rFonts w:ascii="Arial" w:hAnsi="Arial" w:cs="Arial"/>
              </w:rPr>
              <w:t>e</w:t>
            </w:r>
            <w:r w:rsidRPr="00683FE5">
              <w:rPr>
                <w:rFonts w:ascii="Arial" w:hAnsi="Arial" w:cs="Arial"/>
                <w:spacing w:val="-1"/>
              </w:rPr>
              <w:t>ns</w:t>
            </w:r>
            <w:r w:rsidRPr="00683FE5">
              <w:rPr>
                <w:rFonts w:ascii="Arial" w:hAnsi="Arial" w:cs="Arial"/>
              </w:rPr>
              <w:t>i</w:t>
            </w:r>
            <w:r w:rsidRPr="00683FE5">
              <w:rPr>
                <w:rFonts w:ascii="Arial" w:hAnsi="Arial" w:cs="Arial"/>
                <w:spacing w:val="1"/>
              </w:rPr>
              <w:t>v</w:t>
            </w:r>
            <w:r w:rsidRPr="00683FE5">
              <w:rPr>
                <w:rFonts w:ascii="Arial" w:hAnsi="Arial" w:cs="Arial"/>
              </w:rPr>
              <w:t>e</w:t>
            </w:r>
            <w:r w:rsidRPr="00683FE5">
              <w:rPr>
                <w:rFonts w:ascii="Arial" w:hAnsi="Arial" w:cs="Arial"/>
                <w:spacing w:val="-11"/>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v</w:t>
            </w:r>
            <w:r w:rsidRPr="00683FE5">
              <w:rPr>
                <w:rFonts w:ascii="Arial" w:hAnsi="Arial" w:cs="Arial"/>
              </w:rPr>
              <w:t>iew</w:t>
            </w:r>
            <w:r w:rsidRPr="00683FE5">
              <w:rPr>
                <w:rFonts w:ascii="Arial" w:hAnsi="Arial" w:cs="Arial"/>
                <w:spacing w:val="-4"/>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ro</w:t>
            </w:r>
            <w:r w:rsidRPr="00683FE5">
              <w:rPr>
                <w:rFonts w:ascii="Arial" w:hAnsi="Arial" w:cs="Arial"/>
              </w:rPr>
              <w:t xml:space="preserve">le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s</w:t>
            </w:r>
            <w:r w:rsidRPr="00683FE5">
              <w:rPr>
                <w:rFonts w:ascii="Arial" w:hAnsi="Arial" w:cs="Arial"/>
              </w:rPr>
              <w:t>ilic</w:t>
            </w:r>
            <w:r w:rsidRPr="00683FE5">
              <w:rPr>
                <w:rFonts w:ascii="Arial" w:hAnsi="Arial" w:cs="Arial"/>
                <w:spacing w:val="1"/>
              </w:rPr>
              <w:t>o</w:t>
            </w:r>
            <w:r w:rsidRPr="00683FE5">
              <w:rPr>
                <w:rFonts w:ascii="Arial" w:hAnsi="Arial" w:cs="Arial"/>
              </w:rPr>
              <w:t>n</w:t>
            </w:r>
            <w:r w:rsidRPr="00683FE5">
              <w:rPr>
                <w:rFonts w:ascii="Arial" w:hAnsi="Arial" w:cs="Arial"/>
                <w:spacing w:val="-4"/>
              </w:rPr>
              <w:t xml:space="preserve"> </w:t>
            </w:r>
            <w:r w:rsidRPr="00683FE5">
              <w:rPr>
                <w:rFonts w:ascii="Arial" w:hAnsi="Arial" w:cs="Arial"/>
              </w:rPr>
              <w:t>in</w:t>
            </w:r>
            <w:r w:rsidRPr="00683FE5">
              <w:rPr>
                <w:rFonts w:ascii="Arial" w:hAnsi="Arial" w:cs="Arial"/>
                <w:spacing w:val="-1"/>
              </w:rPr>
              <w:t xml:space="preserve"> </w:t>
            </w:r>
            <w:r w:rsidRPr="00683FE5">
              <w:rPr>
                <w:rFonts w:ascii="Arial" w:hAnsi="Arial" w:cs="Arial"/>
              </w:rPr>
              <w:t>e</w:t>
            </w:r>
            <w:r w:rsidRPr="00683FE5">
              <w:rPr>
                <w:rFonts w:ascii="Arial" w:hAnsi="Arial" w:cs="Arial"/>
                <w:spacing w:val="-1"/>
              </w:rPr>
              <w:t>n</w:t>
            </w:r>
            <w:r w:rsidRPr="00683FE5">
              <w:rPr>
                <w:rFonts w:ascii="Arial" w:hAnsi="Arial" w:cs="Arial"/>
                <w:spacing w:val="1"/>
              </w:rPr>
              <w:t>h</w:t>
            </w:r>
            <w:r w:rsidRPr="00683FE5">
              <w:rPr>
                <w:rFonts w:ascii="Arial" w:hAnsi="Arial" w:cs="Arial"/>
              </w:rPr>
              <w:t>a</w:t>
            </w:r>
            <w:r w:rsidRPr="00683FE5">
              <w:rPr>
                <w:rFonts w:ascii="Arial" w:hAnsi="Arial" w:cs="Arial"/>
                <w:spacing w:val="1"/>
              </w:rPr>
              <w:t>n</w:t>
            </w:r>
            <w:r w:rsidRPr="00683FE5">
              <w:rPr>
                <w:rFonts w:ascii="Arial" w:hAnsi="Arial" w:cs="Arial"/>
              </w:rPr>
              <w:t>ci</w:t>
            </w:r>
            <w:r w:rsidRPr="00683FE5">
              <w:rPr>
                <w:rFonts w:ascii="Arial" w:hAnsi="Arial" w:cs="Arial"/>
                <w:spacing w:val="-1"/>
              </w:rPr>
              <w:t>n</w:t>
            </w:r>
            <w:r w:rsidRPr="00683FE5">
              <w:rPr>
                <w:rFonts w:ascii="Arial" w:hAnsi="Arial" w:cs="Arial"/>
              </w:rPr>
              <w:t>g</w:t>
            </w:r>
            <w:r w:rsidRPr="00683FE5">
              <w:rPr>
                <w:rFonts w:ascii="Arial" w:hAnsi="Arial" w:cs="Arial"/>
                <w:spacing w:val="-7"/>
              </w:rPr>
              <w:t xml:space="preserve"> </w:t>
            </w:r>
            <w:r w:rsidRPr="00683FE5">
              <w:rPr>
                <w:rFonts w:ascii="Arial" w:hAnsi="Arial" w:cs="Arial"/>
              </w:rPr>
              <w:t>c</w:t>
            </w:r>
            <w:r w:rsidRPr="00683FE5">
              <w:rPr>
                <w:rFonts w:ascii="Arial" w:hAnsi="Arial" w:cs="Arial"/>
                <w:spacing w:val="1"/>
              </w:rPr>
              <w:t>r</w:t>
            </w:r>
            <w:r w:rsidRPr="00683FE5">
              <w:rPr>
                <w:rFonts w:ascii="Arial" w:hAnsi="Arial" w:cs="Arial"/>
                <w:spacing w:val="-1"/>
              </w:rPr>
              <w:t>o</w:t>
            </w:r>
            <w:r w:rsidRPr="00683FE5">
              <w:rPr>
                <w:rFonts w:ascii="Arial" w:hAnsi="Arial" w:cs="Arial"/>
              </w:rPr>
              <w:t>p</w:t>
            </w:r>
            <w:r w:rsidRPr="00683FE5">
              <w:rPr>
                <w:rFonts w:ascii="Arial" w:hAnsi="Arial" w:cs="Arial"/>
                <w:spacing w:val="-3"/>
              </w:rPr>
              <w:t xml:space="preserve"> </w:t>
            </w:r>
            <w:r w:rsidRPr="00683FE5">
              <w:rPr>
                <w:rFonts w:ascii="Arial" w:hAnsi="Arial" w:cs="Arial"/>
                <w:spacing w:val="1"/>
              </w:rPr>
              <w:t>p</w:t>
            </w:r>
            <w:r w:rsidRPr="00683FE5">
              <w:rPr>
                <w:rFonts w:ascii="Arial" w:hAnsi="Arial" w:cs="Arial"/>
                <w:spacing w:val="-2"/>
              </w:rPr>
              <w:t>r</w:t>
            </w:r>
            <w:r w:rsidRPr="00683FE5">
              <w:rPr>
                <w:rFonts w:ascii="Arial" w:hAnsi="Arial" w:cs="Arial"/>
                <w:spacing w:val="1"/>
              </w:rPr>
              <w:t>odu</w:t>
            </w:r>
            <w:r w:rsidRPr="00683FE5">
              <w:rPr>
                <w:rFonts w:ascii="Arial" w:hAnsi="Arial" w:cs="Arial"/>
              </w:rPr>
              <w:t>cti</w:t>
            </w:r>
            <w:r w:rsidRPr="00683FE5">
              <w:rPr>
                <w:rFonts w:ascii="Arial" w:hAnsi="Arial" w:cs="Arial"/>
                <w:spacing w:val="1"/>
              </w:rPr>
              <w:t>o</w:t>
            </w:r>
            <w:r w:rsidRPr="00683FE5">
              <w:rPr>
                <w:rFonts w:ascii="Arial" w:hAnsi="Arial" w:cs="Arial"/>
                <w:spacing w:val="-1"/>
              </w:rPr>
              <w:t>n</w:t>
            </w:r>
            <w:r w:rsidRPr="00683FE5">
              <w:rPr>
                <w:rFonts w:ascii="Arial" w:hAnsi="Arial" w:cs="Arial"/>
              </w:rPr>
              <w:t>,</w:t>
            </w:r>
            <w:r w:rsidRPr="00683FE5">
              <w:rPr>
                <w:rFonts w:ascii="Arial" w:hAnsi="Arial" w:cs="Arial"/>
                <w:spacing w:val="-8"/>
              </w:rPr>
              <w:t xml:space="preserve"> </w:t>
            </w:r>
            <w:r w:rsidRPr="00683FE5">
              <w:rPr>
                <w:rFonts w:ascii="Arial" w:hAnsi="Arial" w:cs="Arial"/>
                <w:spacing w:val="-1"/>
              </w:rPr>
              <w:t>s</w:t>
            </w:r>
            <w:r w:rsidRPr="00683FE5">
              <w:rPr>
                <w:rFonts w:ascii="Arial" w:hAnsi="Arial" w:cs="Arial"/>
              </w:rPr>
              <w:t>tress</w:t>
            </w:r>
            <w:r w:rsidRPr="00683FE5">
              <w:rPr>
                <w:rFonts w:ascii="Arial" w:hAnsi="Arial" w:cs="Arial"/>
                <w:spacing w:val="-5"/>
              </w:rPr>
              <w:t xml:space="preserve"> </w:t>
            </w:r>
            <w:r w:rsidRPr="00683FE5">
              <w:rPr>
                <w:rFonts w:ascii="Arial" w:hAnsi="Arial" w:cs="Arial"/>
                <w:spacing w:val="1"/>
              </w:rPr>
              <w:t>r</w:t>
            </w:r>
            <w:r w:rsidRPr="00683FE5">
              <w:rPr>
                <w:rFonts w:ascii="Arial" w:hAnsi="Arial" w:cs="Arial"/>
              </w:rPr>
              <w:t>esi</w:t>
            </w:r>
            <w:r w:rsidRPr="00683FE5">
              <w:rPr>
                <w:rFonts w:ascii="Arial" w:hAnsi="Arial" w:cs="Arial"/>
                <w:spacing w:val="-1"/>
              </w:rPr>
              <w:t>s</w:t>
            </w:r>
            <w:r w:rsidRPr="00683FE5">
              <w:rPr>
                <w:rFonts w:ascii="Arial" w:hAnsi="Arial" w:cs="Arial"/>
              </w:rPr>
              <w:t>ta</w:t>
            </w:r>
            <w:r w:rsidRPr="00683FE5">
              <w:rPr>
                <w:rFonts w:ascii="Arial" w:hAnsi="Arial" w:cs="Arial"/>
                <w:spacing w:val="1"/>
              </w:rPr>
              <w:t>n</w:t>
            </w:r>
            <w:r w:rsidRPr="00683FE5">
              <w:rPr>
                <w:rFonts w:ascii="Arial" w:hAnsi="Arial" w:cs="Arial"/>
              </w:rPr>
              <w:t>c</w:t>
            </w:r>
            <w:r w:rsidRPr="00683FE5">
              <w:rPr>
                <w:rFonts w:ascii="Arial" w:hAnsi="Arial" w:cs="Arial"/>
                <w:spacing w:val="1"/>
              </w:rPr>
              <w:t>e</w:t>
            </w:r>
            <w:r w:rsidRPr="00683FE5">
              <w:rPr>
                <w:rFonts w:ascii="Arial" w:hAnsi="Arial" w:cs="Arial"/>
              </w:rPr>
              <w:t>,</w:t>
            </w:r>
            <w:r w:rsidRPr="00683FE5">
              <w:rPr>
                <w:rFonts w:ascii="Arial" w:hAnsi="Arial" w:cs="Arial"/>
                <w:spacing w:val="-7"/>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spacing w:val="1"/>
              </w:rPr>
              <w:t>d</w:t>
            </w:r>
            <w:r w:rsidRPr="00683FE5">
              <w:rPr>
                <w:rFonts w:ascii="Arial" w:hAnsi="Arial" w:cs="Arial"/>
              </w:rPr>
              <w:t>i</w:t>
            </w:r>
            <w:r w:rsidRPr="00683FE5">
              <w:rPr>
                <w:rFonts w:ascii="Arial" w:hAnsi="Arial" w:cs="Arial"/>
                <w:spacing w:val="-1"/>
              </w:rPr>
              <w:t>s</w:t>
            </w:r>
            <w:r w:rsidRPr="00683FE5">
              <w:rPr>
                <w:rFonts w:ascii="Arial" w:hAnsi="Arial" w:cs="Arial"/>
              </w:rPr>
              <w:t>e</w:t>
            </w:r>
            <w:r w:rsidRPr="00683FE5">
              <w:rPr>
                <w:rFonts w:ascii="Arial" w:hAnsi="Arial" w:cs="Arial"/>
                <w:spacing w:val="1"/>
              </w:rPr>
              <w:t>a</w:t>
            </w:r>
            <w:r w:rsidRPr="00683FE5">
              <w:rPr>
                <w:rFonts w:ascii="Arial" w:hAnsi="Arial" w:cs="Arial"/>
                <w:spacing w:val="-1"/>
              </w:rPr>
              <w:t>s</w:t>
            </w:r>
            <w:r w:rsidRPr="00683FE5">
              <w:rPr>
                <w:rFonts w:ascii="Arial" w:hAnsi="Arial" w:cs="Arial"/>
              </w:rPr>
              <w:t>e</w:t>
            </w:r>
            <w:r w:rsidRPr="00683FE5">
              <w:rPr>
                <w:rFonts w:ascii="Arial" w:hAnsi="Arial" w:cs="Arial"/>
                <w:spacing w:val="-5"/>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w:t>
            </w:r>
            <w:r w:rsidRPr="00683FE5">
              <w:rPr>
                <w:rFonts w:ascii="Arial" w:hAnsi="Arial" w:cs="Arial"/>
              </w:rPr>
              <w:t>a</w:t>
            </w:r>
            <w:r w:rsidRPr="00683FE5">
              <w:rPr>
                <w:rFonts w:ascii="Arial" w:hAnsi="Arial" w:cs="Arial"/>
                <w:spacing w:val="1"/>
              </w:rPr>
              <w:t>g</w:t>
            </w:r>
            <w:r w:rsidRPr="00683FE5">
              <w:rPr>
                <w:rFonts w:ascii="Arial" w:hAnsi="Arial" w:cs="Arial"/>
              </w:rPr>
              <w:t>e</w:t>
            </w:r>
            <w:r w:rsidRPr="00683FE5">
              <w:rPr>
                <w:rFonts w:ascii="Arial" w:hAnsi="Arial" w:cs="Arial"/>
                <w:spacing w:val="1"/>
              </w:rPr>
              <w:t>m</w:t>
            </w:r>
            <w:r w:rsidRPr="00683FE5">
              <w:rPr>
                <w:rFonts w:ascii="Arial" w:hAnsi="Arial" w:cs="Arial"/>
              </w:rPr>
              <w:t>e</w:t>
            </w:r>
            <w:r w:rsidRPr="00683FE5">
              <w:rPr>
                <w:rFonts w:ascii="Arial" w:hAnsi="Arial" w:cs="Arial"/>
                <w:spacing w:val="1"/>
              </w:rPr>
              <w:t>n</w:t>
            </w:r>
            <w:r w:rsidRPr="00683FE5">
              <w:rPr>
                <w:rFonts w:ascii="Arial" w:hAnsi="Arial" w:cs="Arial"/>
              </w:rPr>
              <w:t>t.</w:t>
            </w:r>
            <w:r w:rsidRPr="00683FE5">
              <w:rPr>
                <w:rFonts w:ascii="Arial" w:hAnsi="Arial" w:cs="Arial"/>
                <w:spacing w:val="-13"/>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 xml:space="preserve"> </w:t>
            </w:r>
            <w:r w:rsidRPr="00683FE5">
              <w:rPr>
                <w:rFonts w:ascii="Arial" w:hAnsi="Arial" w:cs="Arial"/>
              </w:rPr>
              <w:t>t</w:t>
            </w:r>
            <w:r w:rsidRPr="00683FE5">
              <w:rPr>
                <w:rFonts w:ascii="Arial" w:hAnsi="Arial" w:cs="Arial"/>
                <w:spacing w:val="-1"/>
              </w:rPr>
              <w:t>o</w:t>
            </w:r>
            <w:r w:rsidRPr="00683FE5">
              <w:rPr>
                <w:rFonts w:ascii="Arial" w:hAnsi="Arial" w:cs="Arial"/>
                <w:spacing w:val="1"/>
              </w:rPr>
              <w:t>p</w:t>
            </w:r>
            <w:r w:rsidRPr="00683FE5">
              <w:rPr>
                <w:rFonts w:ascii="Arial" w:hAnsi="Arial" w:cs="Arial"/>
              </w:rPr>
              <w:t>ic</w:t>
            </w:r>
            <w:r w:rsidRPr="00683FE5">
              <w:rPr>
                <w:rFonts w:ascii="Arial" w:hAnsi="Arial" w:cs="Arial"/>
                <w:spacing w:val="-4"/>
              </w:rPr>
              <w:t xml:space="preserve"> </w:t>
            </w:r>
            <w:r w:rsidRPr="00683FE5">
              <w:rPr>
                <w:rFonts w:ascii="Arial" w:hAnsi="Arial" w:cs="Arial"/>
              </w:rPr>
              <w:t>is</w:t>
            </w:r>
            <w:r w:rsidRPr="00683FE5">
              <w:rPr>
                <w:rFonts w:ascii="Arial" w:hAnsi="Arial" w:cs="Arial"/>
                <w:spacing w:val="-2"/>
              </w:rPr>
              <w:t xml:space="preserve"> </w:t>
            </w:r>
            <w:r w:rsidRPr="00683FE5">
              <w:rPr>
                <w:rFonts w:ascii="Arial" w:hAnsi="Arial" w:cs="Arial"/>
                <w:spacing w:val="1"/>
              </w:rPr>
              <w:t>p</w:t>
            </w:r>
            <w:r w:rsidRPr="00683FE5">
              <w:rPr>
                <w:rFonts w:ascii="Arial" w:hAnsi="Arial" w:cs="Arial"/>
              </w:rPr>
              <w:t>a</w:t>
            </w:r>
            <w:r w:rsidRPr="00683FE5">
              <w:rPr>
                <w:rFonts w:ascii="Arial" w:hAnsi="Arial" w:cs="Arial"/>
                <w:spacing w:val="1"/>
              </w:rPr>
              <w:t>r</w:t>
            </w:r>
            <w:r w:rsidRPr="00683FE5">
              <w:rPr>
                <w:rFonts w:ascii="Arial" w:hAnsi="Arial" w:cs="Arial"/>
              </w:rPr>
              <w:t>tic</w:t>
            </w:r>
            <w:r w:rsidRPr="00683FE5">
              <w:rPr>
                <w:rFonts w:ascii="Arial" w:hAnsi="Arial" w:cs="Arial"/>
                <w:spacing w:val="1"/>
              </w:rPr>
              <w:t>u</w:t>
            </w:r>
            <w:r w:rsidRPr="00683FE5">
              <w:rPr>
                <w:rFonts w:ascii="Arial" w:hAnsi="Arial" w:cs="Arial"/>
              </w:rPr>
              <w:t>la</w:t>
            </w:r>
            <w:r w:rsidRPr="00683FE5">
              <w:rPr>
                <w:rFonts w:ascii="Arial" w:hAnsi="Arial" w:cs="Arial"/>
                <w:spacing w:val="1"/>
              </w:rPr>
              <w:t>r</w:t>
            </w:r>
            <w:r w:rsidRPr="00683FE5">
              <w:rPr>
                <w:rFonts w:ascii="Arial" w:hAnsi="Arial" w:cs="Arial"/>
              </w:rPr>
              <w:t xml:space="preserve">ly </w:t>
            </w:r>
            <w:r w:rsidRPr="00683FE5">
              <w:rPr>
                <w:rFonts w:ascii="Arial" w:hAnsi="Arial" w:cs="Arial"/>
                <w:spacing w:val="1"/>
              </w:rPr>
              <w:t>r</w:t>
            </w:r>
            <w:r w:rsidRPr="00683FE5">
              <w:rPr>
                <w:rFonts w:ascii="Arial" w:hAnsi="Arial" w:cs="Arial"/>
              </w:rPr>
              <w:t>ele</w:t>
            </w:r>
            <w:r w:rsidRPr="00683FE5">
              <w:rPr>
                <w:rFonts w:ascii="Arial" w:hAnsi="Arial" w:cs="Arial"/>
                <w:spacing w:val="2"/>
              </w:rPr>
              <w:t>v</w:t>
            </w:r>
            <w:r w:rsidRPr="00683FE5">
              <w:rPr>
                <w:rFonts w:ascii="Arial" w:hAnsi="Arial" w:cs="Arial"/>
              </w:rPr>
              <w:t>a</w:t>
            </w:r>
            <w:r w:rsidRPr="00683FE5">
              <w:rPr>
                <w:rFonts w:ascii="Arial" w:hAnsi="Arial" w:cs="Arial"/>
                <w:spacing w:val="1"/>
              </w:rPr>
              <w:t>n</w:t>
            </w:r>
            <w:r w:rsidRPr="00683FE5">
              <w:rPr>
                <w:rFonts w:ascii="Arial" w:hAnsi="Arial" w:cs="Arial"/>
              </w:rPr>
              <w:t>t</w:t>
            </w:r>
            <w:r w:rsidRPr="00683FE5">
              <w:rPr>
                <w:rFonts w:ascii="Arial" w:hAnsi="Arial" w:cs="Arial"/>
                <w:spacing w:val="-6"/>
              </w:rPr>
              <w:t xml:space="preserve"> </w:t>
            </w:r>
            <w:r w:rsidRPr="00683FE5">
              <w:rPr>
                <w:rFonts w:ascii="Arial" w:hAnsi="Arial" w:cs="Arial"/>
                <w:spacing w:val="1"/>
              </w:rPr>
              <w:t>g</w:t>
            </w:r>
            <w:r w:rsidRPr="00683FE5">
              <w:rPr>
                <w:rFonts w:ascii="Arial" w:hAnsi="Arial" w:cs="Arial"/>
              </w:rPr>
              <w:t>i</w:t>
            </w:r>
            <w:r w:rsidRPr="00683FE5">
              <w:rPr>
                <w:rFonts w:ascii="Arial" w:hAnsi="Arial" w:cs="Arial"/>
                <w:spacing w:val="1"/>
              </w:rPr>
              <w:t>v</w:t>
            </w:r>
            <w:r w:rsidRPr="00683FE5">
              <w:rPr>
                <w:rFonts w:ascii="Arial" w:hAnsi="Arial" w:cs="Arial"/>
                <w:spacing w:val="-2"/>
              </w:rPr>
              <w:t>e</w:t>
            </w:r>
            <w:r w:rsidRPr="00683FE5">
              <w:rPr>
                <w:rFonts w:ascii="Arial" w:hAnsi="Arial" w:cs="Arial"/>
              </w:rPr>
              <w:t>n</w:t>
            </w:r>
            <w:r w:rsidRPr="00683FE5">
              <w:rPr>
                <w:rFonts w:ascii="Arial" w:hAnsi="Arial" w:cs="Arial"/>
                <w:spacing w:val="-3"/>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rPr>
              <w:t>i</w:t>
            </w:r>
            <w:r w:rsidRPr="00683FE5">
              <w:rPr>
                <w:rFonts w:ascii="Arial" w:hAnsi="Arial" w:cs="Arial"/>
                <w:spacing w:val="1"/>
              </w:rPr>
              <w:t>n</w:t>
            </w:r>
            <w:r w:rsidRPr="00683FE5">
              <w:rPr>
                <w:rFonts w:ascii="Arial" w:hAnsi="Arial" w:cs="Arial"/>
                <w:spacing w:val="-2"/>
              </w:rPr>
              <w:t>c</w:t>
            </w:r>
            <w:r w:rsidRPr="00683FE5">
              <w:rPr>
                <w:rFonts w:ascii="Arial" w:hAnsi="Arial" w:cs="Arial"/>
                <w:spacing w:val="1"/>
              </w:rPr>
              <w:t>r</w:t>
            </w:r>
            <w:r w:rsidRPr="00683FE5">
              <w:rPr>
                <w:rFonts w:ascii="Arial" w:hAnsi="Arial" w:cs="Arial"/>
              </w:rPr>
              <w:t>e</w:t>
            </w:r>
            <w:r w:rsidRPr="00683FE5">
              <w:rPr>
                <w:rFonts w:ascii="Arial" w:hAnsi="Arial" w:cs="Arial"/>
                <w:spacing w:val="1"/>
              </w:rPr>
              <w:t>a</w:t>
            </w:r>
            <w:r w:rsidRPr="00683FE5">
              <w:rPr>
                <w:rFonts w:ascii="Arial" w:hAnsi="Arial" w:cs="Arial"/>
                <w:spacing w:val="-1"/>
              </w:rPr>
              <w:t>s</w:t>
            </w:r>
            <w:r w:rsidRPr="00683FE5">
              <w:rPr>
                <w:rFonts w:ascii="Arial" w:hAnsi="Arial" w:cs="Arial"/>
              </w:rPr>
              <w:t>i</w:t>
            </w:r>
            <w:r w:rsidRPr="00683FE5">
              <w:rPr>
                <w:rFonts w:ascii="Arial" w:hAnsi="Arial" w:cs="Arial"/>
                <w:spacing w:val="1"/>
              </w:rPr>
              <w:t>n</w:t>
            </w:r>
            <w:r w:rsidRPr="00683FE5">
              <w:rPr>
                <w:rFonts w:ascii="Arial" w:hAnsi="Arial" w:cs="Arial"/>
              </w:rPr>
              <w:t>g</w:t>
            </w:r>
            <w:r w:rsidRPr="00683FE5">
              <w:rPr>
                <w:rFonts w:ascii="Arial" w:hAnsi="Arial" w:cs="Arial"/>
                <w:spacing w:val="-7"/>
              </w:rPr>
              <w:t xml:space="preserve"> </w:t>
            </w:r>
            <w:r w:rsidRPr="00683FE5">
              <w:rPr>
                <w:rFonts w:ascii="Arial" w:hAnsi="Arial" w:cs="Arial"/>
                <w:spacing w:val="-1"/>
              </w:rPr>
              <w:t>n</w:t>
            </w:r>
            <w:r w:rsidRPr="00683FE5">
              <w:rPr>
                <w:rFonts w:ascii="Arial" w:hAnsi="Arial" w:cs="Arial"/>
              </w:rPr>
              <w:t>e</w:t>
            </w:r>
            <w:r w:rsidRPr="00683FE5">
              <w:rPr>
                <w:rFonts w:ascii="Arial" w:hAnsi="Arial" w:cs="Arial"/>
                <w:spacing w:val="1"/>
              </w:rPr>
              <w:t>e</w:t>
            </w:r>
            <w:r w:rsidRPr="00683FE5">
              <w:rPr>
                <w:rFonts w:ascii="Arial" w:hAnsi="Arial" w:cs="Arial"/>
              </w:rPr>
              <w:t>d</w:t>
            </w:r>
            <w:r w:rsidRPr="00683FE5">
              <w:rPr>
                <w:rFonts w:ascii="Arial" w:hAnsi="Arial" w:cs="Arial"/>
                <w:spacing w:val="-3"/>
              </w:rPr>
              <w:t xml:space="preserve"> </w:t>
            </w:r>
            <w:r w:rsidRPr="00683FE5">
              <w:rPr>
                <w:rFonts w:ascii="Arial" w:hAnsi="Arial" w:cs="Arial"/>
                <w:spacing w:val="1"/>
              </w:rPr>
              <w:t>fo</w:t>
            </w:r>
            <w:r w:rsidRPr="00683FE5">
              <w:rPr>
                <w:rFonts w:ascii="Arial" w:hAnsi="Arial" w:cs="Arial"/>
              </w:rPr>
              <w:t>r</w:t>
            </w:r>
            <w:r w:rsidRPr="00683FE5">
              <w:rPr>
                <w:rFonts w:ascii="Arial" w:hAnsi="Arial" w:cs="Arial"/>
                <w:spacing w:val="-3"/>
              </w:rPr>
              <w:t xml:space="preserve"> </w:t>
            </w:r>
            <w:r w:rsidRPr="00683FE5">
              <w:rPr>
                <w:rFonts w:ascii="Arial" w:hAnsi="Arial" w:cs="Arial"/>
                <w:spacing w:val="-1"/>
              </w:rPr>
              <w:t>s</w:t>
            </w:r>
            <w:r w:rsidRPr="00683FE5">
              <w:rPr>
                <w:rFonts w:ascii="Arial" w:hAnsi="Arial" w:cs="Arial"/>
                <w:spacing w:val="1"/>
              </w:rPr>
              <w:t>u</w:t>
            </w:r>
            <w:r w:rsidRPr="00683FE5">
              <w:rPr>
                <w:rFonts w:ascii="Arial" w:hAnsi="Arial" w:cs="Arial"/>
                <w:spacing w:val="-1"/>
              </w:rPr>
              <w:t>s</w:t>
            </w:r>
            <w:r w:rsidRPr="00683FE5">
              <w:rPr>
                <w:rFonts w:ascii="Arial" w:hAnsi="Arial" w:cs="Arial"/>
              </w:rPr>
              <w:t>tai</w:t>
            </w:r>
            <w:r w:rsidRPr="00683FE5">
              <w:rPr>
                <w:rFonts w:ascii="Arial" w:hAnsi="Arial" w:cs="Arial"/>
                <w:spacing w:val="1"/>
              </w:rPr>
              <w:t>n</w:t>
            </w:r>
            <w:r w:rsidRPr="00683FE5">
              <w:rPr>
                <w:rFonts w:ascii="Arial" w:hAnsi="Arial" w:cs="Arial"/>
              </w:rPr>
              <w:t>a</w:t>
            </w:r>
            <w:r w:rsidRPr="00683FE5">
              <w:rPr>
                <w:rFonts w:ascii="Arial" w:hAnsi="Arial" w:cs="Arial"/>
                <w:spacing w:val="1"/>
              </w:rPr>
              <w:t>b</w:t>
            </w:r>
            <w:r w:rsidRPr="00683FE5">
              <w:rPr>
                <w:rFonts w:ascii="Arial" w:hAnsi="Arial" w:cs="Arial"/>
              </w:rPr>
              <w:t>le</w:t>
            </w:r>
            <w:r w:rsidRPr="00683FE5">
              <w:rPr>
                <w:rFonts w:ascii="Arial" w:hAnsi="Arial" w:cs="Arial"/>
                <w:spacing w:val="-9"/>
              </w:rPr>
              <w:t xml:space="preserve"> </w:t>
            </w:r>
            <w:r w:rsidRPr="00683FE5">
              <w:rPr>
                <w:rFonts w:ascii="Arial" w:hAnsi="Arial" w:cs="Arial"/>
              </w:rPr>
              <w:t>a</w:t>
            </w:r>
            <w:r w:rsidRPr="00683FE5">
              <w:rPr>
                <w:rFonts w:ascii="Arial" w:hAnsi="Arial" w:cs="Arial"/>
                <w:spacing w:val="1"/>
              </w:rPr>
              <w:t>gr</w:t>
            </w:r>
            <w:r w:rsidRPr="00683FE5">
              <w:rPr>
                <w:rFonts w:ascii="Arial" w:hAnsi="Arial" w:cs="Arial"/>
              </w:rPr>
              <w:t>ic</w:t>
            </w:r>
            <w:r w:rsidRPr="00683FE5">
              <w:rPr>
                <w:rFonts w:ascii="Arial" w:hAnsi="Arial" w:cs="Arial"/>
                <w:spacing w:val="1"/>
              </w:rPr>
              <w:t>u</w:t>
            </w:r>
            <w:r w:rsidRPr="00683FE5">
              <w:rPr>
                <w:rFonts w:ascii="Arial" w:hAnsi="Arial" w:cs="Arial"/>
              </w:rPr>
              <w:t>lt</w:t>
            </w:r>
            <w:r w:rsidRPr="00683FE5">
              <w:rPr>
                <w:rFonts w:ascii="Arial" w:hAnsi="Arial" w:cs="Arial"/>
                <w:spacing w:val="1"/>
              </w:rPr>
              <w:t>ur</w:t>
            </w:r>
            <w:r w:rsidRPr="00683FE5">
              <w:rPr>
                <w:rFonts w:ascii="Arial" w:hAnsi="Arial" w:cs="Arial"/>
                <w:spacing w:val="-2"/>
              </w:rPr>
              <w:t>a</w:t>
            </w:r>
            <w:r w:rsidRPr="00683FE5">
              <w:rPr>
                <w:rFonts w:ascii="Arial" w:hAnsi="Arial" w:cs="Arial"/>
              </w:rPr>
              <w:t>l</w:t>
            </w:r>
            <w:r w:rsidRPr="00683FE5">
              <w:rPr>
                <w:rFonts w:ascii="Arial" w:hAnsi="Arial" w:cs="Arial"/>
                <w:spacing w:val="-9"/>
              </w:rPr>
              <w:t xml:space="preserve"> </w:t>
            </w:r>
            <w:r w:rsidRPr="00683FE5">
              <w:rPr>
                <w:rFonts w:ascii="Arial" w:hAnsi="Arial" w:cs="Arial"/>
                <w:spacing w:val="1"/>
              </w:rPr>
              <w:t>pr</w:t>
            </w:r>
            <w:r w:rsidRPr="00683FE5">
              <w:rPr>
                <w:rFonts w:ascii="Arial" w:hAnsi="Arial" w:cs="Arial"/>
              </w:rPr>
              <w:t>a</w:t>
            </w:r>
            <w:r w:rsidRPr="00683FE5">
              <w:rPr>
                <w:rFonts w:ascii="Arial" w:hAnsi="Arial" w:cs="Arial"/>
                <w:spacing w:val="1"/>
              </w:rPr>
              <w:t>c</w:t>
            </w:r>
            <w:r w:rsidRPr="00683FE5">
              <w:rPr>
                <w:rFonts w:ascii="Arial" w:hAnsi="Arial" w:cs="Arial"/>
              </w:rPr>
              <w:t>tices</w:t>
            </w:r>
            <w:r w:rsidRPr="00683FE5">
              <w:rPr>
                <w:rFonts w:ascii="Arial" w:hAnsi="Arial" w:cs="Arial"/>
                <w:spacing w:val="-7"/>
              </w:rPr>
              <w:t xml:space="preserve"> </w:t>
            </w:r>
            <w:r w:rsidRPr="00683FE5">
              <w:rPr>
                <w:rFonts w:ascii="Arial" w:hAnsi="Arial" w:cs="Arial"/>
              </w:rPr>
              <w:t>in</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f</w:t>
            </w:r>
            <w:r w:rsidRPr="00683FE5">
              <w:rPr>
                <w:rFonts w:ascii="Arial" w:hAnsi="Arial" w:cs="Arial"/>
              </w:rPr>
              <w:t>a</w:t>
            </w:r>
            <w:r w:rsidRPr="00683FE5">
              <w:rPr>
                <w:rFonts w:ascii="Arial" w:hAnsi="Arial" w:cs="Arial"/>
                <w:spacing w:val="1"/>
              </w:rPr>
              <w:t>c</w:t>
            </w:r>
            <w:r w:rsidRPr="00683FE5">
              <w:rPr>
                <w:rFonts w:ascii="Arial" w:hAnsi="Arial" w:cs="Arial"/>
              </w:rPr>
              <w:t>e</w:t>
            </w:r>
            <w:r w:rsidRPr="00683FE5">
              <w:rPr>
                <w:rFonts w:ascii="Arial" w:hAnsi="Arial" w:cs="Arial"/>
                <w:spacing w:val="-5"/>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cli</w:t>
            </w:r>
            <w:r w:rsidRPr="00683FE5">
              <w:rPr>
                <w:rFonts w:ascii="Arial" w:hAnsi="Arial" w:cs="Arial"/>
                <w:spacing w:val="1"/>
              </w:rPr>
              <w:t>m</w:t>
            </w:r>
            <w:r w:rsidRPr="00683FE5">
              <w:rPr>
                <w:rFonts w:ascii="Arial" w:hAnsi="Arial" w:cs="Arial"/>
                <w:spacing w:val="-2"/>
              </w:rPr>
              <w:t>a</w:t>
            </w:r>
            <w:r w:rsidRPr="00683FE5">
              <w:rPr>
                <w:rFonts w:ascii="Arial" w:hAnsi="Arial" w:cs="Arial"/>
              </w:rPr>
              <w:t>te</w:t>
            </w:r>
            <w:r w:rsidRPr="00683FE5">
              <w:rPr>
                <w:rFonts w:ascii="Arial" w:hAnsi="Arial" w:cs="Arial"/>
                <w:spacing w:val="-6"/>
              </w:rPr>
              <w:t xml:space="preserve"> </w:t>
            </w:r>
            <w:r w:rsidRPr="00683FE5">
              <w:rPr>
                <w:rFonts w:ascii="Arial" w:hAnsi="Arial" w:cs="Arial"/>
              </w:rPr>
              <w:t>c</w:t>
            </w:r>
            <w:r w:rsidRPr="00683FE5">
              <w:rPr>
                <w:rFonts w:ascii="Arial" w:hAnsi="Arial" w:cs="Arial"/>
                <w:spacing w:val="1"/>
              </w:rPr>
              <w:t>h</w:t>
            </w:r>
            <w:r w:rsidRPr="00683FE5">
              <w:rPr>
                <w:rFonts w:ascii="Arial" w:hAnsi="Arial" w:cs="Arial"/>
              </w:rPr>
              <w:t>a</w:t>
            </w:r>
            <w:r w:rsidRPr="00683FE5">
              <w:rPr>
                <w:rFonts w:ascii="Arial" w:hAnsi="Arial" w:cs="Arial"/>
                <w:spacing w:val="1"/>
              </w:rPr>
              <w:t>ng</w:t>
            </w:r>
            <w:r w:rsidRPr="00683FE5">
              <w:rPr>
                <w:rFonts w:ascii="Arial" w:hAnsi="Arial" w:cs="Arial"/>
              </w:rPr>
              <w:t>e</w:t>
            </w:r>
            <w:r w:rsidRPr="00683FE5">
              <w:rPr>
                <w:rFonts w:ascii="Arial" w:hAnsi="Arial" w:cs="Arial"/>
                <w:spacing w:val="-5"/>
              </w:rPr>
              <w:t xml:space="preserve"> </w:t>
            </w:r>
            <w:r w:rsidRPr="00683FE5">
              <w:rPr>
                <w:rFonts w:ascii="Arial" w:hAnsi="Arial" w:cs="Arial"/>
                <w:spacing w:val="-2"/>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spacing w:val="-1"/>
              </w:rPr>
              <w:t>s</w:t>
            </w:r>
            <w:r w:rsidRPr="00683FE5">
              <w:rPr>
                <w:rFonts w:ascii="Arial" w:hAnsi="Arial" w:cs="Arial"/>
                <w:spacing w:val="1"/>
              </w:rPr>
              <w:t>o</w:t>
            </w:r>
            <w:r w:rsidRPr="00683FE5">
              <w:rPr>
                <w:rFonts w:ascii="Arial" w:hAnsi="Arial" w:cs="Arial"/>
              </w:rPr>
              <w:t xml:space="preserve">il </w:t>
            </w:r>
            <w:r w:rsidRPr="00683FE5">
              <w:rPr>
                <w:rFonts w:ascii="Arial" w:hAnsi="Arial" w:cs="Arial"/>
                <w:spacing w:val="1"/>
              </w:rPr>
              <w:t>d</w:t>
            </w:r>
            <w:r w:rsidRPr="00683FE5">
              <w:rPr>
                <w:rFonts w:ascii="Arial" w:hAnsi="Arial" w:cs="Arial"/>
              </w:rPr>
              <w:t>e</w:t>
            </w:r>
            <w:r w:rsidRPr="00683FE5">
              <w:rPr>
                <w:rFonts w:ascii="Arial" w:hAnsi="Arial" w:cs="Arial"/>
                <w:spacing w:val="1"/>
              </w:rPr>
              <w:t>gr</w:t>
            </w:r>
            <w:r w:rsidRPr="00683FE5">
              <w:rPr>
                <w:rFonts w:ascii="Arial" w:hAnsi="Arial" w:cs="Arial"/>
              </w:rPr>
              <w:t>a</w:t>
            </w:r>
            <w:r w:rsidRPr="00683FE5">
              <w:rPr>
                <w:rFonts w:ascii="Arial" w:hAnsi="Arial" w:cs="Arial"/>
                <w:spacing w:val="1"/>
              </w:rPr>
              <w:t>d</w:t>
            </w:r>
            <w:r w:rsidRPr="00683FE5">
              <w:rPr>
                <w:rFonts w:ascii="Arial" w:hAnsi="Arial" w:cs="Arial"/>
              </w:rPr>
              <w:t>ati</w:t>
            </w:r>
            <w:r w:rsidRPr="00683FE5">
              <w:rPr>
                <w:rFonts w:ascii="Arial" w:hAnsi="Arial" w:cs="Arial"/>
                <w:spacing w:val="-1"/>
              </w:rPr>
              <w:t>o</w:t>
            </w:r>
            <w:r w:rsidRPr="00683FE5">
              <w:rPr>
                <w:rFonts w:ascii="Arial" w:hAnsi="Arial" w:cs="Arial"/>
                <w:spacing w:val="1"/>
              </w:rPr>
              <w:t>n</w:t>
            </w:r>
            <w:r w:rsidRPr="00683FE5">
              <w:rPr>
                <w:rFonts w:ascii="Arial" w:hAnsi="Arial" w:cs="Arial"/>
              </w:rPr>
              <w:t>.</w:t>
            </w:r>
            <w:r w:rsidRPr="00683FE5">
              <w:rPr>
                <w:rFonts w:ascii="Arial" w:hAnsi="Arial" w:cs="Arial"/>
                <w:spacing w:val="-9"/>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5"/>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spacing w:val="-2"/>
              </w:rPr>
              <w:t>e</w:t>
            </w:r>
            <w:r w:rsidRPr="00683FE5">
              <w:rPr>
                <w:rFonts w:ascii="Arial" w:hAnsi="Arial" w:cs="Arial"/>
                <w:spacing w:val="1"/>
              </w:rPr>
              <w:t>ff</w:t>
            </w:r>
            <w:r w:rsidRPr="00683FE5">
              <w:rPr>
                <w:rFonts w:ascii="Arial" w:hAnsi="Arial" w:cs="Arial"/>
              </w:rPr>
              <w:t>e</w:t>
            </w:r>
            <w:r w:rsidRPr="00683FE5">
              <w:rPr>
                <w:rFonts w:ascii="Arial" w:hAnsi="Arial" w:cs="Arial"/>
                <w:spacing w:val="1"/>
              </w:rPr>
              <w:t>c</w:t>
            </w:r>
            <w:r w:rsidRPr="00683FE5">
              <w:rPr>
                <w:rFonts w:ascii="Arial" w:hAnsi="Arial" w:cs="Arial"/>
              </w:rPr>
              <w:t>ti</w:t>
            </w:r>
            <w:r w:rsidRPr="00683FE5">
              <w:rPr>
                <w:rFonts w:ascii="Arial" w:hAnsi="Arial" w:cs="Arial"/>
                <w:spacing w:val="1"/>
              </w:rPr>
              <w:t>v</w:t>
            </w:r>
            <w:r w:rsidRPr="00683FE5">
              <w:rPr>
                <w:rFonts w:ascii="Arial" w:hAnsi="Arial" w:cs="Arial"/>
              </w:rPr>
              <w:t>ely</w:t>
            </w:r>
            <w:r w:rsidRPr="00683FE5">
              <w:rPr>
                <w:rFonts w:ascii="Arial" w:hAnsi="Arial" w:cs="Arial"/>
                <w:spacing w:val="-8"/>
              </w:rPr>
              <w:t xml:space="preserve"> </w:t>
            </w:r>
            <w:r w:rsidRPr="00683FE5">
              <w:rPr>
                <w:rFonts w:ascii="Arial" w:hAnsi="Arial" w:cs="Arial"/>
                <w:spacing w:val="-1"/>
              </w:rPr>
              <w:t>s</w:t>
            </w:r>
            <w:r w:rsidRPr="00683FE5">
              <w:rPr>
                <w:rFonts w:ascii="Arial" w:hAnsi="Arial" w:cs="Arial"/>
                <w:spacing w:val="1"/>
              </w:rPr>
              <w:t>yn</w:t>
            </w:r>
            <w:r w:rsidRPr="00683FE5">
              <w:rPr>
                <w:rFonts w:ascii="Arial" w:hAnsi="Arial" w:cs="Arial"/>
              </w:rPr>
              <w:t>t</w:t>
            </w:r>
            <w:r w:rsidRPr="00683FE5">
              <w:rPr>
                <w:rFonts w:ascii="Arial" w:hAnsi="Arial" w:cs="Arial"/>
                <w:spacing w:val="1"/>
              </w:rPr>
              <w:t>h</w:t>
            </w:r>
            <w:r w:rsidRPr="00683FE5">
              <w:rPr>
                <w:rFonts w:ascii="Arial" w:hAnsi="Arial" w:cs="Arial"/>
              </w:rPr>
              <w:t>esizes</w:t>
            </w:r>
            <w:r w:rsidRPr="00683FE5">
              <w:rPr>
                <w:rFonts w:ascii="Arial" w:hAnsi="Arial" w:cs="Arial"/>
                <w:spacing w:val="-9"/>
              </w:rPr>
              <w:t xml:space="preserve"> </w:t>
            </w:r>
            <w:r w:rsidRPr="00683FE5">
              <w:rPr>
                <w:rFonts w:ascii="Arial" w:hAnsi="Arial" w:cs="Arial"/>
              </w:rPr>
              <w:t>c</w:t>
            </w:r>
            <w:r w:rsidRPr="00683FE5">
              <w:rPr>
                <w:rFonts w:ascii="Arial" w:hAnsi="Arial" w:cs="Arial"/>
                <w:spacing w:val="1"/>
              </w:rPr>
              <w:t>urr</w:t>
            </w:r>
            <w:r w:rsidRPr="00683FE5">
              <w:rPr>
                <w:rFonts w:ascii="Arial" w:hAnsi="Arial" w:cs="Arial"/>
                <w:spacing w:val="-2"/>
              </w:rPr>
              <w:t>e</w:t>
            </w:r>
            <w:r w:rsidRPr="00683FE5">
              <w:rPr>
                <w:rFonts w:ascii="Arial" w:hAnsi="Arial" w:cs="Arial"/>
                <w:spacing w:val="1"/>
              </w:rPr>
              <w:t>n</w:t>
            </w:r>
            <w:r w:rsidRPr="00683FE5">
              <w:rPr>
                <w:rFonts w:ascii="Arial" w:hAnsi="Arial" w:cs="Arial"/>
              </w:rPr>
              <w:t>t</w:t>
            </w:r>
            <w:r w:rsidRPr="00683FE5">
              <w:rPr>
                <w:rFonts w:ascii="Arial" w:hAnsi="Arial" w:cs="Arial"/>
                <w:spacing w:val="-8"/>
              </w:rPr>
              <w:t xml:space="preserve"> </w:t>
            </w:r>
            <w:r w:rsidRPr="00683FE5">
              <w:rPr>
                <w:rFonts w:ascii="Arial" w:hAnsi="Arial" w:cs="Arial"/>
                <w:spacing w:val="1"/>
              </w:rPr>
              <w:t>r</w:t>
            </w:r>
            <w:r w:rsidRPr="00683FE5">
              <w:rPr>
                <w:rFonts w:ascii="Arial" w:hAnsi="Arial" w:cs="Arial"/>
              </w:rPr>
              <w:t>esea</w:t>
            </w:r>
            <w:r w:rsidRPr="00683FE5">
              <w:rPr>
                <w:rFonts w:ascii="Arial" w:hAnsi="Arial" w:cs="Arial"/>
                <w:spacing w:val="1"/>
              </w:rPr>
              <w:t>r</w:t>
            </w:r>
            <w:r w:rsidRPr="00683FE5">
              <w:rPr>
                <w:rFonts w:ascii="Arial" w:hAnsi="Arial" w:cs="Arial"/>
              </w:rPr>
              <w:t>ch</w:t>
            </w:r>
            <w:r w:rsidRPr="00683FE5">
              <w:rPr>
                <w:rFonts w:ascii="Arial" w:hAnsi="Arial" w:cs="Arial"/>
                <w:spacing w:val="-5"/>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4"/>
              </w:rPr>
              <w:t xml:space="preserve"> </w:t>
            </w:r>
            <w:r w:rsidRPr="00683FE5">
              <w:rPr>
                <w:rFonts w:ascii="Arial" w:hAnsi="Arial" w:cs="Arial"/>
                <w:spacing w:val="1"/>
              </w:rPr>
              <w:t>off</w:t>
            </w:r>
            <w:r w:rsidRPr="00683FE5">
              <w:rPr>
                <w:rFonts w:ascii="Arial" w:hAnsi="Arial" w:cs="Arial"/>
                <w:spacing w:val="-2"/>
              </w:rPr>
              <w:t>e</w:t>
            </w:r>
            <w:r w:rsidRPr="00683FE5">
              <w:rPr>
                <w:rFonts w:ascii="Arial" w:hAnsi="Arial" w:cs="Arial"/>
                <w:spacing w:val="1"/>
              </w:rPr>
              <w:t>r</w:t>
            </w:r>
            <w:r w:rsidRPr="00683FE5">
              <w:rPr>
                <w:rFonts w:ascii="Arial" w:hAnsi="Arial" w:cs="Arial"/>
              </w:rPr>
              <w:t>s</w:t>
            </w:r>
            <w:r w:rsidRPr="00683FE5">
              <w:rPr>
                <w:rFonts w:ascii="Arial" w:hAnsi="Arial" w:cs="Arial"/>
                <w:spacing w:val="-5"/>
              </w:rPr>
              <w:t xml:space="preserve"> </w:t>
            </w:r>
            <w:r w:rsidRPr="00683FE5">
              <w:rPr>
                <w:rFonts w:ascii="Arial" w:hAnsi="Arial" w:cs="Arial"/>
              </w:rPr>
              <w:t>i</w:t>
            </w:r>
            <w:r w:rsidRPr="00683FE5">
              <w:rPr>
                <w:rFonts w:ascii="Arial" w:hAnsi="Arial" w:cs="Arial"/>
                <w:spacing w:val="1"/>
              </w:rPr>
              <w:t>n</w:t>
            </w:r>
            <w:r w:rsidRPr="00683FE5">
              <w:rPr>
                <w:rFonts w:ascii="Arial" w:hAnsi="Arial" w:cs="Arial"/>
                <w:spacing w:val="-1"/>
              </w:rPr>
              <w:t>s</w:t>
            </w:r>
            <w:r w:rsidRPr="00683FE5">
              <w:rPr>
                <w:rFonts w:ascii="Arial" w:hAnsi="Arial" w:cs="Arial"/>
              </w:rPr>
              <w:t>i</w:t>
            </w:r>
            <w:r w:rsidRPr="00683FE5">
              <w:rPr>
                <w:rFonts w:ascii="Arial" w:hAnsi="Arial" w:cs="Arial"/>
                <w:spacing w:val="1"/>
              </w:rPr>
              <w:t>gh</w:t>
            </w:r>
            <w:r w:rsidRPr="00683FE5">
              <w:rPr>
                <w:rFonts w:ascii="Arial" w:hAnsi="Arial" w:cs="Arial"/>
              </w:rPr>
              <w:t>ts</w:t>
            </w:r>
            <w:r w:rsidRPr="00683FE5">
              <w:rPr>
                <w:rFonts w:ascii="Arial" w:hAnsi="Arial" w:cs="Arial"/>
                <w:spacing w:val="-7"/>
              </w:rPr>
              <w:t xml:space="preserve"> </w:t>
            </w:r>
            <w:r w:rsidRPr="00683FE5">
              <w:rPr>
                <w:rFonts w:ascii="Arial" w:hAnsi="Arial" w:cs="Arial"/>
              </w:rPr>
              <w:t>i</w:t>
            </w:r>
            <w:r w:rsidRPr="00683FE5">
              <w:rPr>
                <w:rFonts w:ascii="Arial" w:hAnsi="Arial" w:cs="Arial"/>
                <w:spacing w:val="1"/>
              </w:rPr>
              <w:t>n</w:t>
            </w:r>
            <w:r w:rsidRPr="00683FE5">
              <w:rPr>
                <w:rFonts w:ascii="Arial" w:hAnsi="Arial" w:cs="Arial"/>
              </w:rPr>
              <w:t>to</w:t>
            </w:r>
            <w:r w:rsidRPr="00683FE5">
              <w:rPr>
                <w:rFonts w:ascii="Arial" w:hAnsi="Arial" w:cs="Arial"/>
                <w:spacing w:val="-2"/>
              </w:rPr>
              <w:t xml:space="preserve"> </w:t>
            </w:r>
            <w:r w:rsidRPr="00683FE5">
              <w:rPr>
                <w:rFonts w:ascii="Arial" w:hAnsi="Arial" w:cs="Arial"/>
                <w:spacing w:val="1"/>
              </w:rPr>
              <w:t>ho</w:t>
            </w:r>
            <w:r w:rsidRPr="00683FE5">
              <w:rPr>
                <w:rFonts w:ascii="Arial" w:hAnsi="Arial" w:cs="Arial"/>
              </w:rPr>
              <w:t>w</w:t>
            </w:r>
            <w:r w:rsidRPr="00683FE5">
              <w:rPr>
                <w:rFonts w:ascii="Arial" w:hAnsi="Arial" w:cs="Arial"/>
                <w:spacing w:val="-3"/>
              </w:rPr>
              <w:t xml:space="preserve"> </w:t>
            </w:r>
            <w:r w:rsidRPr="00683FE5">
              <w:rPr>
                <w:rFonts w:ascii="Arial" w:hAnsi="Arial" w:cs="Arial"/>
                <w:spacing w:val="-1"/>
              </w:rPr>
              <w:t>s</w:t>
            </w:r>
            <w:r w:rsidRPr="00683FE5">
              <w:rPr>
                <w:rFonts w:ascii="Arial" w:hAnsi="Arial" w:cs="Arial"/>
              </w:rPr>
              <w:t>ilic</w:t>
            </w:r>
            <w:r w:rsidRPr="00683FE5">
              <w:rPr>
                <w:rFonts w:ascii="Arial" w:hAnsi="Arial" w:cs="Arial"/>
                <w:spacing w:val="1"/>
              </w:rPr>
              <w:t>o</w:t>
            </w:r>
            <w:r w:rsidRPr="00683FE5">
              <w:rPr>
                <w:rFonts w:ascii="Arial" w:hAnsi="Arial" w:cs="Arial"/>
              </w:rPr>
              <w:t xml:space="preserve">n </w:t>
            </w:r>
            <w:r w:rsidRPr="00683FE5">
              <w:rPr>
                <w:rFonts w:ascii="Arial" w:hAnsi="Arial" w:cs="Arial"/>
                <w:spacing w:val="1"/>
              </w:rPr>
              <w:t>f</w:t>
            </w:r>
            <w:r w:rsidRPr="00683FE5">
              <w:rPr>
                <w:rFonts w:ascii="Arial" w:hAnsi="Arial" w:cs="Arial"/>
              </w:rPr>
              <w:t>e</w:t>
            </w:r>
            <w:r w:rsidRPr="00683FE5">
              <w:rPr>
                <w:rFonts w:ascii="Arial" w:hAnsi="Arial" w:cs="Arial"/>
                <w:spacing w:val="1"/>
              </w:rPr>
              <w:t>r</w:t>
            </w:r>
            <w:r w:rsidRPr="00683FE5">
              <w:rPr>
                <w:rFonts w:ascii="Arial" w:hAnsi="Arial" w:cs="Arial"/>
              </w:rPr>
              <w:t>til</w:t>
            </w:r>
            <w:r w:rsidRPr="00683FE5">
              <w:rPr>
                <w:rFonts w:ascii="Arial" w:hAnsi="Arial" w:cs="Arial"/>
                <w:spacing w:val="-1"/>
              </w:rPr>
              <w:t>i</w:t>
            </w:r>
            <w:r w:rsidRPr="00683FE5">
              <w:rPr>
                <w:rFonts w:ascii="Arial" w:hAnsi="Arial" w:cs="Arial"/>
              </w:rPr>
              <w:t>z</w:t>
            </w:r>
            <w:r w:rsidRPr="00683FE5">
              <w:rPr>
                <w:rFonts w:ascii="Arial" w:hAnsi="Arial" w:cs="Arial"/>
                <w:spacing w:val="1"/>
              </w:rPr>
              <w:t>a</w:t>
            </w:r>
            <w:r w:rsidRPr="00683FE5">
              <w:rPr>
                <w:rFonts w:ascii="Arial" w:hAnsi="Arial" w:cs="Arial"/>
              </w:rPr>
              <w:t>ti</w:t>
            </w:r>
            <w:r w:rsidRPr="00683FE5">
              <w:rPr>
                <w:rFonts w:ascii="Arial" w:hAnsi="Arial" w:cs="Arial"/>
                <w:spacing w:val="1"/>
              </w:rPr>
              <w:t>o</w:t>
            </w:r>
            <w:r w:rsidRPr="00683FE5">
              <w:rPr>
                <w:rFonts w:ascii="Arial" w:hAnsi="Arial" w:cs="Arial"/>
              </w:rPr>
              <w:t>n</w:t>
            </w:r>
            <w:r w:rsidRPr="00683FE5">
              <w:rPr>
                <w:rFonts w:ascii="Arial" w:hAnsi="Arial" w:cs="Arial"/>
                <w:spacing w:val="-8"/>
              </w:rPr>
              <w:t xml:space="preserve"> </w:t>
            </w:r>
            <w:r w:rsidRPr="00683FE5">
              <w:rPr>
                <w:rFonts w:ascii="Arial" w:hAnsi="Arial" w:cs="Arial"/>
              </w:rPr>
              <w:t>c</w:t>
            </w:r>
            <w:r w:rsidRPr="00683FE5">
              <w:rPr>
                <w:rFonts w:ascii="Arial" w:hAnsi="Arial" w:cs="Arial"/>
                <w:spacing w:val="1"/>
              </w:rPr>
              <w:t>a</w:t>
            </w:r>
            <w:r w:rsidRPr="00683FE5">
              <w:rPr>
                <w:rFonts w:ascii="Arial" w:hAnsi="Arial" w:cs="Arial"/>
              </w:rPr>
              <w:t>n</w:t>
            </w:r>
            <w:r w:rsidRPr="00683FE5">
              <w:rPr>
                <w:rFonts w:ascii="Arial" w:hAnsi="Arial" w:cs="Arial"/>
                <w:spacing w:val="-2"/>
              </w:rPr>
              <w:t xml:space="preserve"> </w:t>
            </w:r>
            <w:r w:rsidRPr="00683FE5">
              <w:rPr>
                <w:rFonts w:ascii="Arial" w:hAnsi="Arial" w:cs="Arial"/>
              </w:rPr>
              <w:t>c</w:t>
            </w:r>
            <w:r w:rsidRPr="00683FE5">
              <w:rPr>
                <w:rFonts w:ascii="Arial" w:hAnsi="Arial" w:cs="Arial"/>
                <w:spacing w:val="-1"/>
              </w:rPr>
              <w:t>o</w:t>
            </w:r>
            <w:r w:rsidRPr="00683FE5">
              <w:rPr>
                <w:rFonts w:ascii="Arial" w:hAnsi="Arial" w:cs="Arial"/>
                <w:spacing w:val="1"/>
              </w:rPr>
              <w:t>n</w:t>
            </w:r>
            <w:r w:rsidRPr="00683FE5">
              <w:rPr>
                <w:rFonts w:ascii="Arial" w:hAnsi="Arial" w:cs="Arial"/>
              </w:rPr>
              <w:t>tri</w:t>
            </w:r>
            <w:r w:rsidRPr="00683FE5">
              <w:rPr>
                <w:rFonts w:ascii="Arial" w:hAnsi="Arial" w:cs="Arial"/>
                <w:spacing w:val="1"/>
              </w:rPr>
              <w:t>bu</w:t>
            </w:r>
            <w:r w:rsidRPr="00683FE5">
              <w:rPr>
                <w:rFonts w:ascii="Arial" w:hAnsi="Arial" w:cs="Arial"/>
              </w:rPr>
              <w:t>te</w:t>
            </w:r>
            <w:r w:rsidRPr="00683FE5">
              <w:rPr>
                <w:rFonts w:ascii="Arial" w:hAnsi="Arial" w:cs="Arial"/>
                <w:spacing w:val="-8"/>
              </w:rPr>
              <w:t xml:space="preserve"> </w:t>
            </w:r>
            <w:r w:rsidRPr="00683FE5">
              <w:rPr>
                <w:rFonts w:ascii="Arial" w:hAnsi="Arial" w:cs="Arial"/>
              </w:rPr>
              <w:t>to</w:t>
            </w:r>
            <w:r w:rsidRPr="00683FE5">
              <w:rPr>
                <w:rFonts w:ascii="Arial" w:hAnsi="Arial" w:cs="Arial"/>
                <w:spacing w:val="-5"/>
              </w:rPr>
              <w:t xml:space="preserve"> </w:t>
            </w:r>
            <w:r w:rsidRPr="00683FE5">
              <w:rPr>
                <w:rFonts w:ascii="Arial" w:hAnsi="Arial" w:cs="Arial"/>
                <w:spacing w:val="1"/>
              </w:rPr>
              <w:t>mor</w:t>
            </w:r>
            <w:r w:rsidRPr="00683FE5">
              <w:rPr>
                <w:rFonts w:ascii="Arial" w:hAnsi="Arial" w:cs="Arial"/>
              </w:rPr>
              <w:t>e</w:t>
            </w:r>
            <w:r w:rsidRPr="00683FE5">
              <w:rPr>
                <w:rFonts w:ascii="Arial" w:hAnsi="Arial" w:cs="Arial"/>
                <w:spacing w:val="-3"/>
              </w:rPr>
              <w:t xml:space="preserve"> </w:t>
            </w:r>
            <w:r w:rsidRPr="00683FE5">
              <w:rPr>
                <w:rFonts w:ascii="Arial" w:hAnsi="Arial" w:cs="Arial"/>
                <w:spacing w:val="1"/>
              </w:rPr>
              <w:t>r</w:t>
            </w:r>
            <w:r w:rsidRPr="00683FE5">
              <w:rPr>
                <w:rFonts w:ascii="Arial" w:hAnsi="Arial" w:cs="Arial"/>
              </w:rPr>
              <w:t>esi</w:t>
            </w:r>
            <w:r w:rsidRPr="00683FE5">
              <w:rPr>
                <w:rFonts w:ascii="Arial" w:hAnsi="Arial" w:cs="Arial"/>
                <w:spacing w:val="-1"/>
              </w:rPr>
              <w:t>l</w:t>
            </w:r>
            <w:r w:rsidRPr="00683FE5">
              <w:rPr>
                <w:rFonts w:ascii="Arial" w:hAnsi="Arial" w:cs="Arial"/>
              </w:rPr>
              <w:t>ie</w:t>
            </w:r>
            <w:r w:rsidRPr="00683FE5">
              <w:rPr>
                <w:rFonts w:ascii="Arial" w:hAnsi="Arial" w:cs="Arial"/>
                <w:spacing w:val="1"/>
              </w:rPr>
              <w:t>n</w:t>
            </w:r>
            <w:r w:rsidRPr="00683FE5">
              <w:rPr>
                <w:rFonts w:ascii="Arial" w:hAnsi="Arial" w:cs="Arial"/>
              </w:rPr>
              <w:t>t</w:t>
            </w:r>
            <w:r w:rsidRPr="00683FE5">
              <w:rPr>
                <w:rFonts w:ascii="Arial" w:hAnsi="Arial" w:cs="Arial"/>
                <w:spacing w:val="-6"/>
              </w:rPr>
              <w:t xml:space="preserve"> </w:t>
            </w:r>
            <w:r w:rsidRPr="00683FE5">
              <w:rPr>
                <w:rFonts w:ascii="Arial" w:hAnsi="Arial" w:cs="Arial"/>
                <w:spacing w:val="1"/>
              </w:rPr>
              <w:t>agr</w:t>
            </w:r>
            <w:r w:rsidRPr="00683FE5">
              <w:rPr>
                <w:rFonts w:ascii="Arial" w:hAnsi="Arial" w:cs="Arial"/>
              </w:rPr>
              <w:t>ic</w:t>
            </w:r>
            <w:r w:rsidRPr="00683FE5">
              <w:rPr>
                <w:rFonts w:ascii="Arial" w:hAnsi="Arial" w:cs="Arial"/>
                <w:spacing w:val="1"/>
              </w:rPr>
              <w:t>u</w:t>
            </w:r>
            <w:r w:rsidRPr="00683FE5">
              <w:rPr>
                <w:rFonts w:ascii="Arial" w:hAnsi="Arial" w:cs="Arial"/>
              </w:rPr>
              <w:t>lt</w:t>
            </w:r>
            <w:r w:rsidRPr="00683FE5">
              <w:rPr>
                <w:rFonts w:ascii="Arial" w:hAnsi="Arial" w:cs="Arial"/>
                <w:spacing w:val="-2"/>
              </w:rPr>
              <w:t>u</w:t>
            </w:r>
            <w:r w:rsidRPr="00683FE5">
              <w:rPr>
                <w:rFonts w:ascii="Arial" w:hAnsi="Arial" w:cs="Arial"/>
                <w:spacing w:val="1"/>
              </w:rPr>
              <w:t>r</w:t>
            </w:r>
            <w:r w:rsidRPr="00683FE5">
              <w:rPr>
                <w:rFonts w:ascii="Arial" w:hAnsi="Arial" w:cs="Arial"/>
              </w:rPr>
              <w:t>al</w:t>
            </w:r>
            <w:r w:rsidRPr="00683FE5">
              <w:rPr>
                <w:rFonts w:ascii="Arial" w:hAnsi="Arial" w:cs="Arial"/>
                <w:spacing w:val="-9"/>
              </w:rPr>
              <w:t xml:space="preserve"> </w:t>
            </w:r>
            <w:r w:rsidRPr="00683FE5">
              <w:rPr>
                <w:rFonts w:ascii="Arial" w:hAnsi="Arial" w:cs="Arial"/>
                <w:spacing w:val="-1"/>
              </w:rPr>
              <w:t>s</w:t>
            </w:r>
            <w:r w:rsidRPr="00683FE5">
              <w:rPr>
                <w:rFonts w:ascii="Arial" w:hAnsi="Arial" w:cs="Arial"/>
                <w:spacing w:val="1"/>
              </w:rPr>
              <w:t>y</w:t>
            </w:r>
            <w:r w:rsidRPr="00683FE5">
              <w:rPr>
                <w:rFonts w:ascii="Arial" w:hAnsi="Arial" w:cs="Arial"/>
                <w:spacing w:val="-1"/>
              </w:rPr>
              <w:t>s</w:t>
            </w:r>
            <w:r w:rsidRPr="00683FE5">
              <w:rPr>
                <w:rFonts w:ascii="Arial" w:hAnsi="Arial" w:cs="Arial"/>
              </w:rPr>
              <w:t>te</w:t>
            </w:r>
            <w:r w:rsidRPr="00683FE5">
              <w:rPr>
                <w:rFonts w:ascii="Arial" w:hAnsi="Arial" w:cs="Arial"/>
                <w:spacing w:val="1"/>
              </w:rPr>
              <w:t>m</w:t>
            </w:r>
            <w:r w:rsidRPr="00683FE5">
              <w:rPr>
                <w:rFonts w:ascii="Arial" w:hAnsi="Arial" w:cs="Arial"/>
                <w:spacing w:val="-1"/>
              </w:rPr>
              <w:t>s</w:t>
            </w:r>
            <w:r w:rsidRPr="00683FE5">
              <w:rPr>
                <w:rFonts w:ascii="Arial" w:hAnsi="Arial" w:cs="Arial"/>
              </w:rPr>
              <w:t>.</w:t>
            </w:r>
            <w:r w:rsidRPr="00683FE5">
              <w:rPr>
                <w:rFonts w:ascii="Arial" w:hAnsi="Arial" w:cs="Arial"/>
                <w:spacing w:val="-6"/>
              </w:rPr>
              <w:t xml:space="preserve"> </w:t>
            </w:r>
            <w:r w:rsidRPr="00683FE5">
              <w:rPr>
                <w:rFonts w:ascii="Arial" w:hAnsi="Arial" w:cs="Arial"/>
              </w:rPr>
              <w:t>H</w:t>
            </w:r>
            <w:r w:rsidRPr="00683FE5">
              <w:rPr>
                <w:rFonts w:ascii="Arial" w:hAnsi="Arial" w:cs="Arial"/>
                <w:spacing w:val="1"/>
              </w:rPr>
              <w:t>o</w:t>
            </w:r>
            <w:r w:rsidRPr="00683FE5">
              <w:rPr>
                <w:rFonts w:ascii="Arial" w:hAnsi="Arial" w:cs="Arial"/>
              </w:rPr>
              <w:t>we</w:t>
            </w:r>
            <w:r w:rsidRPr="00683FE5">
              <w:rPr>
                <w:rFonts w:ascii="Arial" w:hAnsi="Arial" w:cs="Arial"/>
                <w:spacing w:val="2"/>
              </w:rPr>
              <w:t>v</w:t>
            </w:r>
            <w:r w:rsidRPr="00683FE5">
              <w:rPr>
                <w:rFonts w:ascii="Arial" w:hAnsi="Arial" w:cs="Arial"/>
              </w:rPr>
              <w:t>e</w:t>
            </w:r>
            <w:r w:rsidRPr="00683FE5">
              <w:rPr>
                <w:rFonts w:ascii="Arial" w:hAnsi="Arial" w:cs="Arial"/>
                <w:spacing w:val="1"/>
              </w:rPr>
              <w:t>r</w:t>
            </w:r>
            <w:r w:rsidRPr="00683FE5">
              <w:rPr>
                <w:rFonts w:ascii="Arial" w:hAnsi="Arial" w:cs="Arial"/>
              </w:rPr>
              <w:t>,</w:t>
            </w:r>
            <w:r w:rsidRPr="00683FE5">
              <w:rPr>
                <w:rFonts w:ascii="Arial" w:hAnsi="Arial" w:cs="Arial"/>
                <w:spacing w:val="-7"/>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m</w:t>
            </w:r>
            <w:r w:rsidRPr="00683FE5">
              <w:rPr>
                <w:rFonts w:ascii="Arial" w:hAnsi="Arial" w:cs="Arial"/>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11"/>
              </w:rPr>
              <w:t xml:space="preserve"> </w:t>
            </w:r>
            <w:r w:rsidRPr="00683FE5">
              <w:rPr>
                <w:rFonts w:ascii="Arial" w:hAnsi="Arial" w:cs="Arial"/>
              </w:rPr>
              <w:t>c</w:t>
            </w:r>
            <w:r w:rsidRPr="00683FE5">
              <w:rPr>
                <w:rFonts w:ascii="Arial" w:hAnsi="Arial" w:cs="Arial"/>
                <w:spacing w:val="1"/>
              </w:rPr>
              <w:t>ou</w:t>
            </w:r>
            <w:r w:rsidRPr="00683FE5">
              <w:rPr>
                <w:rFonts w:ascii="Arial" w:hAnsi="Arial" w:cs="Arial"/>
              </w:rPr>
              <w:t>ld</w:t>
            </w:r>
            <w:r w:rsidRPr="00683FE5">
              <w:rPr>
                <w:rFonts w:ascii="Arial" w:hAnsi="Arial" w:cs="Arial"/>
                <w:spacing w:val="-5"/>
              </w:rPr>
              <w:t xml:space="preserve"> </w:t>
            </w:r>
            <w:r w:rsidRPr="00683FE5">
              <w:rPr>
                <w:rFonts w:ascii="Arial" w:hAnsi="Arial" w:cs="Arial"/>
                <w:spacing w:val="1"/>
              </w:rPr>
              <w:t>b</w:t>
            </w:r>
            <w:r w:rsidRPr="00683FE5">
              <w:rPr>
                <w:rFonts w:ascii="Arial" w:hAnsi="Arial" w:cs="Arial"/>
              </w:rPr>
              <w:t>e</w:t>
            </w:r>
            <w:r w:rsidRPr="00683FE5">
              <w:rPr>
                <w:rFonts w:ascii="Arial" w:hAnsi="Arial" w:cs="Arial"/>
                <w:spacing w:val="-1"/>
              </w:rPr>
              <w:t xml:space="preserve"> </w:t>
            </w:r>
            <w:r w:rsidRPr="00683FE5">
              <w:rPr>
                <w:rFonts w:ascii="Arial" w:hAnsi="Arial" w:cs="Arial"/>
              </w:rPr>
              <w:t>i</w:t>
            </w:r>
            <w:r w:rsidRPr="00683FE5">
              <w:rPr>
                <w:rFonts w:ascii="Arial" w:hAnsi="Arial" w:cs="Arial"/>
                <w:spacing w:val="1"/>
              </w:rPr>
              <w:t>mp</w:t>
            </w:r>
            <w:r w:rsidRPr="00683FE5">
              <w:rPr>
                <w:rFonts w:ascii="Arial" w:hAnsi="Arial" w:cs="Arial"/>
                <w:spacing w:val="-2"/>
              </w:rPr>
              <w:t>r</w:t>
            </w:r>
            <w:r w:rsidRPr="00683FE5">
              <w:rPr>
                <w:rFonts w:ascii="Arial" w:hAnsi="Arial" w:cs="Arial"/>
                <w:spacing w:val="1"/>
              </w:rPr>
              <w:t>ov</w:t>
            </w:r>
            <w:r w:rsidRPr="00683FE5">
              <w:rPr>
                <w:rFonts w:ascii="Arial" w:hAnsi="Arial" w:cs="Arial"/>
              </w:rPr>
              <w:t>ed</w:t>
            </w:r>
            <w:r w:rsidRPr="00683FE5">
              <w:rPr>
                <w:rFonts w:ascii="Arial" w:hAnsi="Arial" w:cs="Arial"/>
                <w:spacing w:val="-9"/>
              </w:rPr>
              <w:t xml:space="preserve"> </w:t>
            </w:r>
            <w:r w:rsidRPr="00683FE5">
              <w:rPr>
                <w:rFonts w:ascii="Arial" w:hAnsi="Arial" w:cs="Arial"/>
                <w:spacing w:val="1"/>
              </w:rPr>
              <w:t>b</w:t>
            </w:r>
            <w:r w:rsidRPr="00683FE5">
              <w:rPr>
                <w:rFonts w:ascii="Arial" w:hAnsi="Arial" w:cs="Arial"/>
              </w:rPr>
              <w:t xml:space="preserve">y </w:t>
            </w:r>
            <w:r w:rsidRPr="00683FE5">
              <w:rPr>
                <w:rFonts w:ascii="Arial" w:hAnsi="Arial" w:cs="Arial"/>
                <w:spacing w:val="1"/>
              </w:rPr>
              <w:t>b</w:t>
            </w:r>
            <w:r w:rsidRPr="00683FE5">
              <w:rPr>
                <w:rFonts w:ascii="Arial" w:hAnsi="Arial" w:cs="Arial"/>
              </w:rPr>
              <w:t>etter</w:t>
            </w:r>
            <w:r w:rsidRPr="00683FE5">
              <w:rPr>
                <w:rFonts w:ascii="Arial" w:hAnsi="Arial" w:cs="Arial"/>
                <w:spacing w:val="-4"/>
              </w:rPr>
              <w:t xml:space="preserve"> </w:t>
            </w:r>
            <w:r w:rsidRPr="00683FE5">
              <w:rPr>
                <w:rFonts w:ascii="Arial" w:hAnsi="Arial" w:cs="Arial"/>
                <w:spacing w:val="1"/>
              </w:rPr>
              <w:t>org</w:t>
            </w:r>
            <w:r w:rsidRPr="00683FE5">
              <w:rPr>
                <w:rFonts w:ascii="Arial" w:hAnsi="Arial" w:cs="Arial"/>
                <w:spacing w:val="-2"/>
              </w:rPr>
              <w:t>a</w:t>
            </w:r>
            <w:r w:rsidRPr="00683FE5">
              <w:rPr>
                <w:rFonts w:ascii="Arial" w:hAnsi="Arial" w:cs="Arial"/>
                <w:spacing w:val="1"/>
              </w:rPr>
              <w:t>n</w:t>
            </w:r>
            <w:r w:rsidRPr="00683FE5">
              <w:rPr>
                <w:rFonts w:ascii="Arial" w:hAnsi="Arial" w:cs="Arial"/>
              </w:rPr>
              <w:t>izati</w:t>
            </w:r>
            <w:r w:rsidRPr="00683FE5">
              <w:rPr>
                <w:rFonts w:ascii="Arial" w:hAnsi="Arial" w:cs="Arial"/>
                <w:spacing w:val="1"/>
              </w:rPr>
              <w:t>o</w:t>
            </w:r>
            <w:r w:rsidRPr="00683FE5">
              <w:rPr>
                <w:rFonts w:ascii="Arial" w:hAnsi="Arial" w:cs="Arial"/>
              </w:rPr>
              <w:t>n</w:t>
            </w:r>
            <w:r w:rsidRPr="00683FE5">
              <w:rPr>
                <w:rFonts w:ascii="Arial" w:hAnsi="Arial" w:cs="Arial"/>
                <w:spacing w:val="-9"/>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rPr>
              <w:t>cla</w:t>
            </w:r>
            <w:r w:rsidRPr="00683FE5">
              <w:rPr>
                <w:rFonts w:ascii="Arial" w:hAnsi="Arial" w:cs="Arial"/>
                <w:spacing w:val="1"/>
              </w:rPr>
              <w:t>r</w:t>
            </w:r>
            <w:r w:rsidRPr="00683FE5">
              <w:rPr>
                <w:rFonts w:ascii="Arial" w:hAnsi="Arial" w:cs="Arial"/>
              </w:rPr>
              <w:t>ity</w:t>
            </w:r>
            <w:r w:rsidRPr="00683FE5">
              <w:rPr>
                <w:rFonts w:ascii="Arial" w:hAnsi="Arial" w:cs="Arial"/>
                <w:spacing w:val="-6"/>
              </w:rPr>
              <w:t xml:space="preserve"> </w:t>
            </w:r>
            <w:r w:rsidRPr="00683FE5">
              <w:rPr>
                <w:rFonts w:ascii="Arial" w:hAnsi="Arial" w:cs="Arial"/>
              </w:rPr>
              <w:t>in</w:t>
            </w:r>
            <w:r w:rsidRPr="00683FE5">
              <w:rPr>
                <w:rFonts w:ascii="Arial" w:hAnsi="Arial" w:cs="Arial"/>
                <w:spacing w:val="-1"/>
              </w:rPr>
              <w:t xml:space="preserve"> </w:t>
            </w:r>
            <w:r w:rsidRPr="00683FE5">
              <w:rPr>
                <w:rFonts w:ascii="Arial" w:hAnsi="Arial" w:cs="Arial"/>
              </w:rPr>
              <w:t>c</w:t>
            </w:r>
            <w:r w:rsidRPr="00683FE5">
              <w:rPr>
                <w:rFonts w:ascii="Arial" w:hAnsi="Arial" w:cs="Arial"/>
                <w:spacing w:val="1"/>
              </w:rPr>
              <w:t>er</w:t>
            </w:r>
            <w:r w:rsidRPr="00683FE5">
              <w:rPr>
                <w:rFonts w:ascii="Arial" w:hAnsi="Arial" w:cs="Arial"/>
              </w:rPr>
              <w:t>tain</w:t>
            </w:r>
            <w:r w:rsidRPr="00683FE5">
              <w:rPr>
                <w:rFonts w:ascii="Arial" w:hAnsi="Arial" w:cs="Arial"/>
                <w:spacing w:val="-4"/>
              </w:rPr>
              <w:t xml:space="preserve"> </w:t>
            </w:r>
            <w:r w:rsidRPr="00683FE5">
              <w:rPr>
                <w:rFonts w:ascii="Arial" w:hAnsi="Arial" w:cs="Arial"/>
                <w:spacing w:val="-1"/>
              </w:rPr>
              <w:t>s</w:t>
            </w:r>
            <w:r w:rsidRPr="00683FE5">
              <w:rPr>
                <w:rFonts w:ascii="Arial" w:hAnsi="Arial" w:cs="Arial"/>
              </w:rPr>
              <w:t>e</w:t>
            </w:r>
            <w:r w:rsidRPr="00683FE5">
              <w:rPr>
                <w:rFonts w:ascii="Arial" w:hAnsi="Arial" w:cs="Arial"/>
                <w:spacing w:val="1"/>
              </w:rPr>
              <w:t>c</w:t>
            </w:r>
            <w:r w:rsidRPr="00683FE5">
              <w:rPr>
                <w:rFonts w:ascii="Arial" w:hAnsi="Arial" w:cs="Arial"/>
              </w:rPr>
              <w:t>ti</w:t>
            </w:r>
            <w:r w:rsidRPr="00683FE5">
              <w:rPr>
                <w:rFonts w:ascii="Arial" w:hAnsi="Arial" w:cs="Arial"/>
                <w:spacing w:val="1"/>
              </w:rPr>
              <w:t>on</w:t>
            </w:r>
            <w:r w:rsidRPr="00683FE5">
              <w:rPr>
                <w:rFonts w:ascii="Arial" w:hAnsi="Arial" w:cs="Arial"/>
                <w:spacing w:val="-1"/>
              </w:rPr>
              <w:t>s</w:t>
            </w:r>
            <w:r w:rsidRPr="00683FE5">
              <w:rPr>
                <w:rFonts w:ascii="Arial" w:hAnsi="Arial" w:cs="Arial"/>
              </w:rPr>
              <w:t>,</w:t>
            </w:r>
            <w:r w:rsidRPr="00683FE5">
              <w:rPr>
                <w:rFonts w:ascii="Arial" w:hAnsi="Arial" w:cs="Arial"/>
                <w:spacing w:val="-6"/>
              </w:rPr>
              <w:t xml:space="preserve"> </w:t>
            </w:r>
            <w:r w:rsidRPr="00683FE5">
              <w:rPr>
                <w:rFonts w:ascii="Arial" w:hAnsi="Arial" w:cs="Arial"/>
              </w:rPr>
              <w:t>as</w:t>
            </w:r>
            <w:r w:rsidRPr="00683FE5">
              <w:rPr>
                <w:rFonts w:ascii="Arial" w:hAnsi="Arial" w:cs="Arial"/>
                <w:spacing w:val="-2"/>
              </w:rPr>
              <w:t xml:space="preserve"> </w:t>
            </w:r>
            <w:r w:rsidRPr="00683FE5">
              <w:rPr>
                <w:rFonts w:ascii="Arial" w:hAnsi="Arial" w:cs="Arial"/>
              </w:rPr>
              <w:t>w</w:t>
            </w:r>
            <w:r w:rsidRPr="00683FE5">
              <w:rPr>
                <w:rFonts w:ascii="Arial" w:hAnsi="Arial" w:cs="Arial"/>
                <w:spacing w:val="1"/>
              </w:rPr>
              <w:t>e</w:t>
            </w:r>
            <w:r w:rsidRPr="00683FE5">
              <w:rPr>
                <w:rFonts w:ascii="Arial" w:hAnsi="Arial" w:cs="Arial"/>
              </w:rPr>
              <w:t>ll</w:t>
            </w:r>
            <w:r w:rsidRPr="00683FE5">
              <w:rPr>
                <w:rFonts w:ascii="Arial" w:hAnsi="Arial" w:cs="Arial"/>
                <w:spacing w:val="-3"/>
              </w:rPr>
              <w:t xml:space="preserve"> </w:t>
            </w:r>
            <w:r w:rsidRPr="00683FE5">
              <w:rPr>
                <w:rFonts w:ascii="Arial" w:hAnsi="Arial" w:cs="Arial"/>
              </w:rPr>
              <w:t>as</w:t>
            </w:r>
            <w:r w:rsidRPr="00683FE5">
              <w:rPr>
                <w:rFonts w:ascii="Arial" w:hAnsi="Arial" w:cs="Arial"/>
                <w:spacing w:val="-2"/>
              </w:rPr>
              <w:t xml:space="preserve"> </w:t>
            </w:r>
            <w:r w:rsidRPr="00683FE5">
              <w:rPr>
                <w:rFonts w:ascii="Arial" w:hAnsi="Arial" w:cs="Arial"/>
                <w:spacing w:val="1"/>
              </w:rPr>
              <w:t>b</w:t>
            </w:r>
            <w:r w:rsidRPr="00683FE5">
              <w:rPr>
                <w:rFonts w:ascii="Arial" w:hAnsi="Arial" w:cs="Arial"/>
              </w:rPr>
              <w:t>y</w:t>
            </w:r>
            <w:r w:rsidRPr="00683FE5">
              <w:rPr>
                <w:rFonts w:ascii="Arial" w:hAnsi="Arial" w:cs="Arial"/>
                <w:spacing w:val="-1"/>
              </w:rPr>
              <w:t xml:space="preserve"> </w:t>
            </w:r>
            <w:r w:rsidRPr="00683FE5">
              <w:rPr>
                <w:rFonts w:ascii="Arial" w:hAnsi="Arial" w:cs="Arial"/>
              </w:rPr>
              <w:t>e</w:t>
            </w:r>
            <w:r w:rsidRPr="00683FE5">
              <w:rPr>
                <w:rFonts w:ascii="Arial" w:hAnsi="Arial" w:cs="Arial"/>
                <w:spacing w:val="1"/>
              </w:rPr>
              <w:t>x</w:t>
            </w:r>
            <w:r w:rsidRPr="00683FE5">
              <w:rPr>
                <w:rFonts w:ascii="Arial" w:hAnsi="Arial" w:cs="Arial"/>
                <w:spacing w:val="-1"/>
              </w:rPr>
              <w:t>p</w:t>
            </w:r>
            <w:r w:rsidRPr="00683FE5">
              <w:rPr>
                <w:rFonts w:ascii="Arial" w:hAnsi="Arial" w:cs="Arial"/>
              </w:rPr>
              <w:t>a</w:t>
            </w:r>
            <w:r w:rsidRPr="00683FE5">
              <w:rPr>
                <w:rFonts w:ascii="Arial" w:hAnsi="Arial" w:cs="Arial"/>
                <w:spacing w:val="1"/>
              </w:rPr>
              <w:t>nd</w:t>
            </w:r>
            <w:r w:rsidRPr="00683FE5">
              <w:rPr>
                <w:rFonts w:ascii="Arial" w:hAnsi="Arial" w:cs="Arial"/>
              </w:rPr>
              <w:t>i</w:t>
            </w:r>
            <w:r w:rsidRPr="00683FE5">
              <w:rPr>
                <w:rFonts w:ascii="Arial" w:hAnsi="Arial" w:cs="Arial"/>
                <w:spacing w:val="-1"/>
              </w:rPr>
              <w:t>n</w:t>
            </w:r>
            <w:r w:rsidRPr="00683FE5">
              <w:rPr>
                <w:rFonts w:ascii="Arial" w:hAnsi="Arial" w:cs="Arial"/>
              </w:rPr>
              <w:t>g</w:t>
            </w:r>
            <w:r w:rsidRPr="00683FE5">
              <w:rPr>
                <w:rFonts w:ascii="Arial" w:hAnsi="Arial" w:cs="Arial"/>
                <w:spacing w:val="-7"/>
              </w:rPr>
              <w:t xml:space="preserve"> </w:t>
            </w:r>
            <w:r w:rsidRPr="00683FE5">
              <w:rPr>
                <w:rFonts w:ascii="Arial" w:hAnsi="Arial" w:cs="Arial"/>
                <w:spacing w:val="1"/>
              </w:rPr>
              <w:t>o</w:t>
            </w:r>
            <w:r w:rsidRPr="00683FE5">
              <w:rPr>
                <w:rFonts w:ascii="Arial" w:hAnsi="Arial" w:cs="Arial"/>
              </w:rPr>
              <w:t>n</w:t>
            </w:r>
            <w:r w:rsidRPr="00683FE5">
              <w:rPr>
                <w:rFonts w:ascii="Arial" w:hAnsi="Arial" w:cs="Arial"/>
                <w:spacing w:val="-3"/>
              </w:rPr>
              <w:t xml:space="preserve"> </w:t>
            </w:r>
            <w:r w:rsidRPr="00683FE5">
              <w:rPr>
                <w:rFonts w:ascii="Arial" w:hAnsi="Arial" w:cs="Arial"/>
                <w:spacing w:val="-1"/>
              </w:rPr>
              <w:t>s</w:t>
            </w:r>
            <w:r w:rsidRPr="00683FE5">
              <w:rPr>
                <w:rFonts w:ascii="Arial" w:hAnsi="Arial" w:cs="Arial"/>
                <w:spacing w:val="1"/>
              </w:rPr>
              <w:t>om</w:t>
            </w:r>
            <w:r w:rsidRPr="00683FE5">
              <w:rPr>
                <w:rFonts w:ascii="Arial" w:hAnsi="Arial" w:cs="Arial"/>
              </w:rPr>
              <w:t>e</w:t>
            </w:r>
            <w:r w:rsidRPr="00683FE5">
              <w:rPr>
                <w:rFonts w:ascii="Arial" w:hAnsi="Arial" w:cs="Arial"/>
                <w:spacing w:val="-3"/>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3"/>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m</w:t>
            </w:r>
            <w:r w:rsidRPr="00683FE5">
              <w:rPr>
                <w:rFonts w:ascii="Arial" w:hAnsi="Arial" w:cs="Arial"/>
              </w:rPr>
              <w:t>e</w:t>
            </w:r>
            <w:r w:rsidRPr="00683FE5">
              <w:rPr>
                <w:rFonts w:ascii="Arial" w:hAnsi="Arial" w:cs="Arial"/>
                <w:spacing w:val="1"/>
              </w:rPr>
              <w:t>ch</w:t>
            </w:r>
            <w:r w:rsidRPr="00683FE5">
              <w:rPr>
                <w:rFonts w:ascii="Arial" w:hAnsi="Arial" w:cs="Arial"/>
              </w:rPr>
              <w:t>a</w:t>
            </w:r>
            <w:r w:rsidRPr="00683FE5">
              <w:rPr>
                <w:rFonts w:ascii="Arial" w:hAnsi="Arial" w:cs="Arial"/>
                <w:spacing w:val="1"/>
              </w:rPr>
              <w:t>n</w:t>
            </w:r>
            <w:r w:rsidRPr="00683FE5">
              <w:rPr>
                <w:rFonts w:ascii="Arial" w:hAnsi="Arial" w:cs="Arial"/>
              </w:rPr>
              <w:t>i</w:t>
            </w:r>
            <w:r w:rsidRPr="00683FE5">
              <w:rPr>
                <w:rFonts w:ascii="Arial" w:hAnsi="Arial" w:cs="Arial"/>
                <w:spacing w:val="-1"/>
              </w:rPr>
              <w:t>s</w:t>
            </w:r>
            <w:r w:rsidRPr="00683FE5">
              <w:rPr>
                <w:rFonts w:ascii="Arial" w:hAnsi="Arial" w:cs="Arial"/>
                <w:spacing w:val="1"/>
              </w:rPr>
              <w:t>m</w:t>
            </w:r>
            <w:r w:rsidRPr="00683FE5">
              <w:rPr>
                <w:rFonts w:ascii="Arial" w:hAnsi="Arial" w:cs="Arial"/>
              </w:rPr>
              <w:t>s</w:t>
            </w:r>
            <w:r w:rsidRPr="00683FE5">
              <w:rPr>
                <w:rFonts w:ascii="Arial" w:hAnsi="Arial" w:cs="Arial"/>
                <w:spacing w:val="-10"/>
              </w:rPr>
              <w:t xml:space="preserve"> </w:t>
            </w:r>
            <w:r w:rsidRPr="00683FE5">
              <w:rPr>
                <w:rFonts w:ascii="Arial" w:hAnsi="Arial" w:cs="Arial"/>
                <w:spacing w:val="1"/>
              </w:rPr>
              <w:t>d</w:t>
            </w:r>
            <w:r w:rsidRPr="00683FE5">
              <w:rPr>
                <w:rFonts w:ascii="Arial" w:hAnsi="Arial" w:cs="Arial"/>
              </w:rPr>
              <w:t>i</w:t>
            </w:r>
            <w:r w:rsidRPr="00683FE5">
              <w:rPr>
                <w:rFonts w:ascii="Arial" w:hAnsi="Arial" w:cs="Arial"/>
                <w:spacing w:val="-1"/>
              </w:rPr>
              <w:t>s</w:t>
            </w:r>
            <w:r w:rsidRPr="00683FE5">
              <w:rPr>
                <w:rFonts w:ascii="Arial" w:hAnsi="Arial" w:cs="Arial"/>
              </w:rPr>
              <w:t>c</w:t>
            </w:r>
            <w:r w:rsidRPr="00683FE5">
              <w:rPr>
                <w:rFonts w:ascii="Arial" w:hAnsi="Arial" w:cs="Arial"/>
                <w:spacing w:val="1"/>
              </w:rPr>
              <w:t>u</w:t>
            </w:r>
            <w:r w:rsidRPr="00683FE5">
              <w:rPr>
                <w:rFonts w:ascii="Arial" w:hAnsi="Arial" w:cs="Arial"/>
                <w:spacing w:val="-1"/>
              </w:rPr>
              <w:t>ss</w:t>
            </w:r>
            <w:r w:rsidRPr="00683FE5">
              <w:rPr>
                <w:rFonts w:ascii="Arial" w:hAnsi="Arial" w:cs="Arial"/>
              </w:rPr>
              <w:t>e</w:t>
            </w:r>
            <w:r w:rsidRPr="00683FE5">
              <w:rPr>
                <w:rFonts w:ascii="Arial" w:hAnsi="Arial" w:cs="Arial"/>
                <w:spacing w:val="1"/>
              </w:rPr>
              <w:t>d</w:t>
            </w:r>
            <w:r w:rsidRPr="00683FE5">
              <w:rPr>
                <w:rFonts w:ascii="Arial" w:hAnsi="Arial" w:cs="Arial"/>
              </w:rPr>
              <w:t>.</w:t>
            </w:r>
          </w:p>
        </w:tc>
        <w:tc>
          <w:tcPr>
            <w:tcW w:w="6874" w:type="dxa"/>
            <w:tcBorders>
              <w:top w:val="single" w:sz="5" w:space="0" w:color="000000"/>
              <w:left w:val="single" w:sz="5" w:space="0" w:color="000000"/>
              <w:bottom w:val="single" w:sz="5" w:space="0" w:color="000000"/>
              <w:right w:val="single" w:sz="5" w:space="0" w:color="000000"/>
            </w:tcBorders>
          </w:tcPr>
          <w:p w14:paraId="151F4BC6" w14:textId="24FDC930" w:rsidR="00BE53F7" w:rsidRPr="00683FE5" w:rsidRDefault="00F23E72" w:rsidP="00F23E72">
            <w:pPr>
              <w:jc w:val="both"/>
              <w:rPr>
                <w:rFonts w:ascii="Arial" w:hAnsi="Arial" w:cs="Arial"/>
                <w:b/>
              </w:rPr>
            </w:pPr>
            <w:r w:rsidRPr="00683FE5">
              <w:rPr>
                <w:rFonts w:ascii="Arial" w:hAnsi="Arial" w:cs="Arial"/>
                <w:b/>
                <w:lang w:val="en-GB"/>
              </w:rPr>
              <w:t xml:space="preserve">Your feedback was really helpful. We have tried to present our paper in best way possible as review paper. We have tried to present the experimental findings of other researches in best way possible. We have also added tables and diagrams for better understanding of our paper. </w:t>
            </w:r>
          </w:p>
        </w:tc>
      </w:tr>
      <w:tr w:rsidR="00BE53F7" w:rsidRPr="00683FE5" w14:paraId="2C6FE5B5" w14:textId="77777777" w:rsidTr="00B52993">
        <w:trPr>
          <w:trHeight w:hRule="exact" w:val="855"/>
        </w:trPr>
        <w:tc>
          <w:tcPr>
            <w:tcW w:w="5351" w:type="dxa"/>
            <w:tcBorders>
              <w:top w:val="single" w:sz="5" w:space="0" w:color="000000"/>
              <w:left w:val="single" w:sz="5" w:space="0" w:color="000000"/>
              <w:bottom w:val="single" w:sz="5" w:space="0" w:color="000000"/>
              <w:right w:val="single" w:sz="5" w:space="0" w:color="000000"/>
            </w:tcBorders>
          </w:tcPr>
          <w:p w14:paraId="68666F22" w14:textId="77777777" w:rsidR="00BE53F7" w:rsidRPr="00683FE5" w:rsidRDefault="003B4593">
            <w:pPr>
              <w:spacing w:line="220" w:lineRule="exact"/>
              <w:ind w:left="460"/>
              <w:rPr>
                <w:rFonts w:ascii="Arial" w:hAnsi="Arial" w:cs="Arial"/>
              </w:rPr>
            </w:pPr>
            <w:r w:rsidRPr="00683FE5">
              <w:rPr>
                <w:rFonts w:ascii="Arial" w:hAnsi="Arial" w:cs="Arial"/>
                <w:b/>
                <w:spacing w:val="-1"/>
              </w:rPr>
              <w:t>I</w:t>
            </w:r>
            <w:r w:rsidRPr="00683FE5">
              <w:rPr>
                <w:rFonts w:ascii="Arial" w:hAnsi="Arial" w:cs="Arial"/>
                <w:b/>
              </w:rPr>
              <w:t>s</w:t>
            </w:r>
            <w:r w:rsidRPr="00683FE5">
              <w:rPr>
                <w:rFonts w:ascii="Arial" w:hAnsi="Arial" w:cs="Arial"/>
                <w:b/>
                <w:spacing w:val="-2"/>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spacing w:val="1"/>
              </w:rPr>
              <w:t>t</w:t>
            </w:r>
            <w:r w:rsidRPr="00683FE5">
              <w:rPr>
                <w:rFonts w:ascii="Arial" w:hAnsi="Arial" w:cs="Arial"/>
                <w:b/>
              </w:rPr>
              <w:t>itle</w:t>
            </w:r>
            <w:r w:rsidRPr="00683FE5">
              <w:rPr>
                <w:rFonts w:ascii="Arial" w:hAnsi="Arial" w:cs="Arial"/>
                <w:b/>
                <w:spacing w:val="-3"/>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1"/>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spacing w:val="1"/>
              </w:rPr>
              <w:t>a</w:t>
            </w:r>
            <w:r w:rsidRPr="00683FE5">
              <w:rPr>
                <w:rFonts w:ascii="Arial" w:hAnsi="Arial" w:cs="Arial"/>
                <w:b/>
              </w:rPr>
              <w:t>r</w:t>
            </w:r>
            <w:r w:rsidRPr="00683FE5">
              <w:rPr>
                <w:rFonts w:ascii="Arial" w:hAnsi="Arial" w:cs="Arial"/>
                <w:b/>
                <w:spacing w:val="1"/>
              </w:rPr>
              <w:t>t</w:t>
            </w:r>
            <w:r w:rsidRPr="00683FE5">
              <w:rPr>
                <w:rFonts w:ascii="Arial" w:hAnsi="Arial" w:cs="Arial"/>
                <w:b/>
              </w:rPr>
              <w:t>icle</w:t>
            </w:r>
            <w:r w:rsidRPr="00683FE5">
              <w:rPr>
                <w:rFonts w:ascii="Arial" w:hAnsi="Arial" w:cs="Arial"/>
                <w:b/>
                <w:spacing w:val="-4"/>
              </w:rPr>
              <w:t xml:space="preserve"> </w:t>
            </w:r>
            <w:r w:rsidRPr="00683FE5">
              <w:rPr>
                <w:rFonts w:ascii="Arial" w:hAnsi="Arial" w:cs="Arial"/>
                <w:b/>
                <w:spacing w:val="-1"/>
              </w:rPr>
              <w:t>s</w:t>
            </w:r>
            <w:r w:rsidRPr="00683FE5">
              <w:rPr>
                <w:rFonts w:ascii="Arial" w:hAnsi="Arial" w:cs="Arial"/>
                <w:b/>
              </w:rPr>
              <w:t>uit</w:t>
            </w:r>
            <w:r w:rsidRPr="00683FE5">
              <w:rPr>
                <w:rFonts w:ascii="Arial" w:hAnsi="Arial" w:cs="Arial"/>
                <w:b/>
                <w:spacing w:val="-1"/>
              </w:rPr>
              <w:t>a</w:t>
            </w:r>
            <w:r w:rsidRPr="00683FE5">
              <w:rPr>
                <w:rFonts w:ascii="Arial" w:hAnsi="Arial" w:cs="Arial"/>
                <w:b/>
              </w:rPr>
              <w:t>ble?</w:t>
            </w:r>
          </w:p>
          <w:p w14:paraId="3CC25407" w14:textId="77777777" w:rsidR="00BE53F7" w:rsidRPr="00683FE5" w:rsidRDefault="003B4593">
            <w:pPr>
              <w:spacing w:line="220" w:lineRule="exact"/>
              <w:ind w:left="460"/>
              <w:rPr>
                <w:rFonts w:ascii="Arial" w:hAnsi="Arial" w:cs="Arial"/>
              </w:rPr>
            </w:pPr>
            <w:r w:rsidRPr="00683FE5">
              <w:rPr>
                <w:rFonts w:ascii="Arial" w:hAnsi="Arial" w:cs="Arial"/>
                <w:b/>
                <w:spacing w:val="1"/>
              </w:rPr>
              <w:t>(</w:t>
            </w:r>
            <w:r w:rsidRPr="00683FE5">
              <w:rPr>
                <w:rFonts w:ascii="Arial" w:hAnsi="Arial" w:cs="Arial"/>
                <w:b/>
                <w:spacing w:val="-1"/>
              </w:rPr>
              <w:t>I</w:t>
            </w:r>
            <w:r w:rsidRPr="00683FE5">
              <w:rPr>
                <w:rFonts w:ascii="Arial" w:hAnsi="Arial" w:cs="Arial"/>
                <w:b/>
              </w:rPr>
              <w:t>f</w:t>
            </w:r>
            <w:r w:rsidRPr="00683FE5">
              <w:rPr>
                <w:rFonts w:ascii="Arial" w:hAnsi="Arial" w:cs="Arial"/>
                <w:b/>
                <w:spacing w:val="-1"/>
              </w:rPr>
              <w:t xml:space="preserve"> </w:t>
            </w:r>
            <w:r w:rsidRPr="00683FE5">
              <w:rPr>
                <w:rFonts w:ascii="Arial" w:hAnsi="Arial" w:cs="Arial"/>
                <w:b/>
              </w:rPr>
              <w:t>n</w:t>
            </w:r>
            <w:r w:rsidRPr="00683FE5">
              <w:rPr>
                <w:rFonts w:ascii="Arial" w:hAnsi="Arial" w:cs="Arial"/>
                <w:b/>
                <w:spacing w:val="1"/>
              </w:rPr>
              <w:t>o</w:t>
            </w:r>
            <w:r w:rsidRPr="00683FE5">
              <w:rPr>
                <w:rFonts w:ascii="Arial" w:hAnsi="Arial" w:cs="Arial"/>
                <w:b/>
              </w:rPr>
              <w:t>t</w:t>
            </w:r>
            <w:r w:rsidRPr="00683FE5">
              <w:rPr>
                <w:rFonts w:ascii="Arial" w:hAnsi="Arial" w:cs="Arial"/>
                <w:b/>
                <w:spacing w:val="-2"/>
              </w:rPr>
              <w:t xml:space="preserve"> </w:t>
            </w:r>
            <w:r w:rsidRPr="00683FE5">
              <w:rPr>
                <w:rFonts w:ascii="Arial" w:hAnsi="Arial" w:cs="Arial"/>
                <w:b/>
              </w:rPr>
              <w:t>ple</w:t>
            </w:r>
            <w:r w:rsidRPr="00683FE5">
              <w:rPr>
                <w:rFonts w:ascii="Arial" w:hAnsi="Arial" w:cs="Arial"/>
                <w:b/>
                <w:spacing w:val="1"/>
              </w:rPr>
              <w:t>a</w:t>
            </w:r>
            <w:r w:rsidRPr="00683FE5">
              <w:rPr>
                <w:rFonts w:ascii="Arial" w:hAnsi="Arial" w:cs="Arial"/>
                <w:b/>
                <w:spacing w:val="-1"/>
              </w:rPr>
              <w:t>s</w:t>
            </w:r>
            <w:r w:rsidRPr="00683FE5">
              <w:rPr>
                <w:rFonts w:ascii="Arial" w:hAnsi="Arial" w:cs="Arial"/>
                <w:b/>
              </w:rPr>
              <w:t>e</w:t>
            </w:r>
            <w:r w:rsidRPr="00683FE5">
              <w:rPr>
                <w:rFonts w:ascii="Arial" w:hAnsi="Arial" w:cs="Arial"/>
                <w:b/>
                <w:spacing w:val="-4"/>
              </w:rPr>
              <w:t xml:space="preserve"> </w:t>
            </w:r>
            <w:r w:rsidRPr="00683FE5">
              <w:rPr>
                <w:rFonts w:ascii="Arial" w:hAnsi="Arial" w:cs="Arial"/>
                <w:b/>
                <w:spacing w:val="-1"/>
              </w:rPr>
              <w:t>s</w:t>
            </w:r>
            <w:r w:rsidRPr="00683FE5">
              <w:rPr>
                <w:rFonts w:ascii="Arial" w:hAnsi="Arial" w:cs="Arial"/>
                <w:b/>
              </w:rPr>
              <w:t>u</w:t>
            </w:r>
            <w:r w:rsidRPr="00683FE5">
              <w:rPr>
                <w:rFonts w:ascii="Arial" w:hAnsi="Arial" w:cs="Arial"/>
                <w:b/>
                <w:spacing w:val="1"/>
              </w:rPr>
              <w:t>gg</w:t>
            </w:r>
            <w:r w:rsidRPr="00683FE5">
              <w:rPr>
                <w:rFonts w:ascii="Arial" w:hAnsi="Arial" w:cs="Arial"/>
                <w:b/>
              </w:rPr>
              <w:t>est</w:t>
            </w:r>
            <w:r w:rsidRPr="00683FE5">
              <w:rPr>
                <w:rFonts w:ascii="Arial" w:hAnsi="Arial" w:cs="Arial"/>
                <w:b/>
                <w:spacing w:val="-5"/>
              </w:rPr>
              <w:t xml:space="preserve"> </w:t>
            </w:r>
            <w:r w:rsidRPr="00683FE5">
              <w:rPr>
                <w:rFonts w:ascii="Arial" w:hAnsi="Arial" w:cs="Arial"/>
                <w:b/>
                <w:spacing w:val="1"/>
              </w:rPr>
              <w:t>a</w:t>
            </w:r>
            <w:r w:rsidRPr="00683FE5">
              <w:rPr>
                <w:rFonts w:ascii="Arial" w:hAnsi="Arial" w:cs="Arial"/>
                <w:b/>
              </w:rPr>
              <w:t>n</w:t>
            </w:r>
            <w:r w:rsidRPr="00683FE5">
              <w:rPr>
                <w:rFonts w:ascii="Arial" w:hAnsi="Arial" w:cs="Arial"/>
                <w:b/>
                <w:spacing w:val="-2"/>
              </w:rPr>
              <w:t xml:space="preserve"> </w:t>
            </w:r>
            <w:r w:rsidRPr="00683FE5">
              <w:rPr>
                <w:rFonts w:ascii="Arial" w:hAnsi="Arial" w:cs="Arial"/>
                <w:b/>
                <w:spacing w:val="1"/>
              </w:rPr>
              <w:t>a</w:t>
            </w:r>
            <w:r w:rsidRPr="00683FE5">
              <w:rPr>
                <w:rFonts w:ascii="Arial" w:hAnsi="Arial" w:cs="Arial"/>
                <w:b/>
              </w:rPr>
              <w:t>lt</w:t>
            </w:r>
            <w:r w:rsidRPr="00683FE5">
              <w:rPr>
                <w:rFonts w:ascii="Arial" w:hAnsi="Arial" w:cs="Arial"/>
                <w:b/>
                <w:spacing w:val="-2"/>
              </w:rPr>
              <w:t>e</w:t>
            </w:r>
            <w:r w:rsidRPr="00683FE5">
              <w:rPr>
                <w:rFonts w:ascii="Arial" w:hAnsi="Arial" w:cs="Arial"/>
                <w:b/>
              </w:rPr>
              <w:t>rn</w:t>
            </w:r>
            <w:r w:rsidRPr="00683FE5">
              <w:rPr>
                <w:rFonts w:ascii="Arial" w:hAnsi="Arial" w:cs="Arial"/>
                <w:b/>
                <w:spacing w:val="1"/>
              </w:rPr>
              <w:t>at</w:t>
            </w:r>
            <w:r w:rsidRPr="00683FE5">
              <w:rPr>
                <w:rFonts w:ascii="Arial" w:hAnsi="Arial" w:cs="Arial"/>
                <w:b/>
              </w:rPr>
              <w:t>i</w:t>
            </w:r>
            <w:r w:rsidRPr="00683FE5">
              <w:rPr>
                <w:rFonts w:ascii="Arial" w:hAnsi="Arial" w:cs="Arial"/>
                <w:b/>
                <w:spacing w:val="1"/>
              </w:rPr>
              <w:t>v</w:t>
            </w:r>
            <w:r w:rsidRPr="00683FE5">
              <w:rPr>
                <w:rFonts w:ascii="Arial" w:hAnsi="Arial" w:cs="Arial"/>
                <w:b/>
              </w:rPr>
              <w:t>e</w:t>
            </w:r>
            <w:r w:rsidRPr="00683FE5">
              <w:rPr>
                <w:rFonts w:ascii="Arial" w:hAnsi="Arial" w:cs="Arial"/>
                <w:b/>
                <w:spacing w:val="-8"/>
              </w:rPr>
              <w:t xml:space="preserve"> </w:t>
            </w:r>
            <w:r w:rsidRPr="00683FE5">
              <w:rPr>
                <w:rFonts w:ascii="Arial" w:hAnsi="Arial" w:cs="Arial"/>
                <w:b/>
                <w:spacing w:val="1"/>
              </w:rPr>
              <w:t>t</w:t>
            </w:r>
            <w:r w:rsidRPr="00683FE5">
              <w:rPr>
                <w:rFonts w:ascii="Arial" w:hAnsi="Arial" w:cs="Arial"/>
                <w:b/>
              </w:rPr>
              <w:t>itle)</w:t>
            </w:r>
          </w:p>
        </w:tc>
        <w:tc>
          <w:tcPr>
            <w:tcW w:w="9356" w:type="dxa"/>
            <w:tcBorders>
              <w:top w:val="single" w:sz="5" w:space="0" w:color="000000"/>
              <w:left w:val="single" w:sz="5" w:space="0" w:color="000000"/>
              <w:bottom w:val="single" w:sz="5" w:space="0" w:color="000000"/>
              <w:right w:val="single" w:sz="5" w:space="0" w:color="000000"/>
            </w:tcBorders>
          </w:tcPr>
          <w:p w14:paraId="061E60DF" w14:textId="77777777" w:rsidR="00BE53F7" w:rsidRPr="00683FE5" w:rsidRDefault="003B4593">
            <w:pPr>
              <w:ind w:left="102" w:right="259"/>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 xml:space="preserve"> </w:t>
            </w:r>
            <w:r w:rsidRPr="00683FE5">
              <w:rPr>
                <w:rFonts w:ascii="Arial" w:hAnsi="Arial" w:cs="Arial"/>
              </w:rPr>
              <w:t>tit</w:t>
            </w:r>
            <w:r w:rsidRPr="00683FE5">
              <w:rPr>
                <w:rFonts w:ascii="Arial" w:hAnsi="Arial" w:cs="Arial"/>
                <w:spacing w:val="-1"/>
              </w:rPr>
              <w:t>l</w:t>
            </w:r>
            <w:r w:rsidRPr="00683FE5">
              <w:rPr>
                <w:rFonts w:ascii="Arial" w:hAnsi="Arial" w:cs="Arial"/>
              </w:rPr>
              <w:t>e</w:t>
            </w:r>
            <w:r w:rsidRPr="00683FE5">
              <w:rPr>
                <w:rFonts w:ascii="Arial" w:hAnsi="Arial" w:cs="Arial"/>
                <w:spacing w:val="-2"/>
              </w:rPr>
              <w:t xml:space="preserve"> </w:t>
            </w:r>
            <w:r w:rsidRPr="00683FE5">
              <w:rPr>
                <w:rFonts w:ascii="Arial" w:hAnsi="Arial" w:cs="Arial"/>
              </w:rPr>
              <w:t>"</w:t>
            </w:r>
            <w:r w:rsidRPr="00683FE5">
              <w:rPr>
                <w:rFonts w:ascii="Arial" w:hAnsi="Arial" w:cs="Arial"/>
                <w:spacing w:val="1"/>
              </w:rPr>
              <w:t>Imp</w:t>
            </w:r>
            <w:r w:rsidRPr="00683FE5">
              <w:rPr>
                <w:rFonts w:ascii="Arial" w:hAnsi="Arial" w:cs="Arial"/>
              </w:rPr>
              <w:t>a</w:t>
            </w:r>
            <w:r w:rsidRPr="00683FE5">
              <w:rPr>
                <w:rFonts w:ascii="Arial" w:hAnsi="Arial" w:cs="Arial"/>
                <w:spacing w:val="1"/>
              </w:rPr>
              <w:t>c</w:t>
            </w:r>
            <w:r w:rsidRPr="00683FE5">
              <w:rPr>
                <w:rFonts w:ascii="Arial" w:hAnsi="Arial" w:cs="Arial"/>
              </w:rPr>
              <w:t>t</w:t>
            </w:r>
            <w:r w:rsidRPr="00683FE5">
              <w:rPr>
                <w:rFonts w:ascii="Arial" w:hAnsi="Arial" w:cs="Arial"/>
                <w:spacing w:val="-6"/>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3"/>
              </w:rPr>
              <w:t xml:space="preserve"> </w:t>
            </w:r>
            <w:r w:rsidRPr="00683FE5">
              <w:rPr>
                <w:rFonts w:ascii="Arial" w:hAnsi="Arial" w:cs="Arial"/>
              </w:rPr>
              <w:t>Si</w:t>
            </w:r>
            <w:r w:rsidRPr="00683FE5">
              <w:rPr>
                <w:rFonts w:ascii="Arial" w:hAnsi="Arial" w:cs="Arial"/>
                <w:spacing w:val="-1"/>
              </w:rPr>
              <w:t>l</w:t>
            </w:r>
            <w:r w:rsidRPr="00683FE5">
              <w:rPr>
                <w:rFonts w:ascii="Arial" w:hAnsi="Arial" w:cs="Arial"/>
              </w:rPr>
              <w:t>ic</w:t>
            </w:r>
            <w:r w:rsidRPr="00683FE5">
              <w:rPr>
                <w:rFonts w:ascii="Arial" w:hAnsi="Arial" w:cs="Arial"/>
                <w:spacing w:val="1"/>
              </w:rPr>
              <w:t>o</w:t>
            </w:r>
            <w:r w:rsidRPr="00683FE5">
              <w:rPr>
                <w:rFonts w:ascii="Arial" w:hAnsi="Arial" w:cs="Arial"/>
              </w:rPr>
              <w:t>n</w:t>
            </w:r>
            <w:r w:rsidRPr="00683FE5">
              <w:rPr>
                <w:rFonts w:ascii="Arial" w:hAnsi="Arial" w:cs="Arial"/>
                <w:spacing w:val="-5"/>
              </w:rPr>
              <w:t xml:space="preserve"> </w:t>
            </w:r>
            <w:r w:rsidRPr="00683FE5">
              <w:rPr>
                <w:rFonts w:ascii="Arial" w:hAnsi="Arial" w:cs="Arial"/>
              </w:rPr>
              <w:t>Fe</w:t>
            </w:r>
            <w:r w:rsidRPr="00683FE5">
              <w:rPr>
                <w:rFonts w:ascii="Arial" w:hAnsi="Arial" w:cs="Arial"/>
                <w:spacing w:val="1"/>
              </w:rPr>
              <w:t>r</w:t>
            </w:r>
            <w:r w:rsidRPr="00683FE5">
              <w:rPr>
                <w:rFonts w:ascii="Arial" w:hAnsi="Arial" w:cs="Arial"/>
              </w:rPr>
              <w:t>til</w:t>
            </w:r>
            <w:r w:rsidRPr="00683FE5">
              <w:rPr>
                <w:rFonts w:ascii="Arial" w:hAnsi="Arial" w:cs="Arial"/>
                <w:spacing w:val="-1"/>
              </w:rPr>
              <w:t>i</w:t>
            </w:r>
            <w:r w:rsidRPr="00683FE5">
              <w:rPr>
                <w:rFonts w:ascii="Arial" w:hAnsi="Arial" w:cs="Arial"/>
              </w:rPr>
              <w:t>z</w:t>
            </w:r>
            <w:r w:rsidRPr="00683FE5">
              <w:rPr>
                <w:rFonts w:ascii="Arial" w:hAnsi="Arial" w:cs="Arial"/>
                <w:spacing w:val="1"/>
              </w:rPr>
              <w:t>a</w:t>
            </w:r>
            <w:r w:rsidRPr="00683FE5">
              <w:rPr>
                <w:rFonts w:ascii="Arial" w:hAnsi="Arial" w:cs="Arial"/>
              </w:rPr>
              <w:t>ti</w:t>
            </w:r>
            <w:r w:rsidRPr="00683FE5">
              <w:rPr>
                <w:rFonts w:ascii="Arial" w:hAnsi="Arial" w:cs="Arial"/>
                <w:spacing w:val="1"/>
              </w:rPr>
              <w:t>o</w:t>
            </w:r>
            <w:r w:rsidRPr="00683FE5">
              <w:rPr>
                <w:rFonts w:ascii="Arial" w:hAnsi="Arial" w:cs="Arial"/>
              </w:rPr>
              <w:t>n</w:t>
            </w:r>
            <w:r w:rsidRPr="00683FE5">
              <w:rPr>
                <w:rFonts w:ascii="Arial" w:hAnsi="Arial" w:cs="Arial"/>
                <w:spacing w:val="-9"/>
              </w:rPr>
              <w:t xml:space="preserve"> </w:t>
            </w:r>
            <w:r w:rsidRPr="00683FE5">
              <w:rPr>
                <w:rFonts w:ascii="Arial" w:hAnsi="Arial" w:cs="Arial"/>
              </w:rPr>
              <w:t>in</w:t>
            </w:r>
            <w:r w:rsidRPr="00683FE5">
              <w:rPr>
                <w:rFonts w:ascii="Arial" w:hAnsi="Arial" w:cs="Arial"/>
                <w:spacing w:val="-1"/>
              </w:rPr>
              <w:t xml:space="preserve"> C</w:t>
            </w:r>
            <w:r w:rsidRPr="00683FE5">
              <w:rPr>
                <w:rFonts w:ascii="Arial" w:hAnsi="Arial" w:cs="Arial"/>
                <w:spacing w:val="1"/>
              </w:rPr>
              <w:t>ro</w:t>
            </w:r>
            <w:r w:rsidRPr="00683FE5">
              <w:rPr>
                <w:rFonts w:ascii="Arial" w:hAnsi="Arial" w:cs="Arial"/>
              </w:rPr>
              <w:t>p</w:t>
            </w:r>
            <w:r w:rsidRPr="00683FE5">
              <w:rPr>
                <w:rFonts w:ascii="Arial" w:hAnsi="Arial" w:cs="Arial"/>
                <w:spacing w:val="-3"/>
              </w:rPr>
              <w:t xml:space="preserve"> </w:t>
            </w:r>
            <w:r w:rsidRPr="00683FE5">
              <w:rPr>
                <w:rFonts w:ascii="Arial" w:hAnsi="Arial" w:cs="Arial"/>
              </w:rPr>
              <w:t>Pr</w:t>
            </w:r>
            <w:r w:rsidRPr="00683FE5">
              <w:rPr>
                <w:rFonts w:ascii="Arial" w:hAnsi="Arial" w:cs="Arial"/>
                <w:spacing w:val="-1"/>
              </w:rPr>
              <w:t>o</w:t>
            </w:r>
            <w:r w:rsidRPr="00683FE5">
              <w:rPr>
                <w:rFonts w:ascii="Arial" w:hAnsi="Arial" w:cs="Arial"/>
                <w:spacing w:val="1"/>
              </w:rPr>
              <w:t>du</w:t>
            </w:r>
            <w:r w:rsidRPr="00683FE5">
              <w:rPr>
                <w:rFonts w:ascii="Arial" w:hAnsi="Arial" w:cs="Arial"/>
              </w:rPr>
              <w:t>cti</w:t>
            </w:r>
            <w:r w:rsidRPr="00683FE5">
              <w:rPr>
                <w:rFonts w:ascii="Arial" w:hAnsi="Arial" w:cs="Arial"/>
                <w:spacing w:val="1"/>
              </w:rPr>
              <w:t>on</w:t>
            </w:r>
            <w:r w:rsidRPr="00683FE5">
              <w:rPr>
                <w:rFonts w:ascii="Arial" w:hAnsi="Arial" w:cs="Arial"/>
              </w:rPr>
              <w:t>:</w:t>
            </w:r>
            <w:r w:rsidRPr="00683FE5">
              <w:rPr>
                <w:rFonts w:ascii="Arial" w:hAnsi="Arial" w:cs="Arial"/>
                <w:spacing w:val="-11"/>
              </w:rPr>
              <w:t xml:space="preserve"> </w:t>
            </w:r>
            <w:r w:rsidRPr="00683FE5">
              <w:rPr>
                <w:rFonts w:ascii="Arial" w:hAnsi="Arial" w:cs="Arial"/>
              </w:rPr>
              <w:t>E</w:t>
            </w:r>
            <w:r w:rsidRPr="00683FE5">
              <w:rPr>
                <w:rFonts w:ascii="Arial" w:hAnsi="Arial" w:cs="Arial"/>
                <w:spacing w:val="1"/>
              </w:rPr>
              <w:t>nh</w:t>
            </w:r>
            <w:r w:rsidRPr="00683FE5">
              <w:rPr>
                <w:rFonts w:ascii="Arial" w:hAnsi="Arial" w:cs="Arial"/>
              </w:rPr>
              <w:t>a</w:t>
            </w:r>
            <w:r w:rsidRPr="00683FE5">
              <w:rPr>
                <w:rFonts w:ascii="Arial" w:hAnsi="Arial" w:cs="Arial"/>
                <w:spacing w:val="1"/>
              </w:rPr>
              <w:t>n</w:t>
            </w:r>
            <w:r w:rsidRPr="00683FE5">
              <w:rPr>
                <w:rFonts w:ascii="Arial" w:hAnsi="Arial" w:cs="Arial"/>
              </w:rPr>
              <w:t>ci</w:t>
            </w:r>
            <w:r w:rsidRPr="00683FE5">
              <w:rPr>
                <w:rFonts w:ascii="Arial" w:hAnsi="Arial" w:cs="Arial"/>
                <w:spacing w:val="-1"/>
              </w:rPr>
              <w:t>n</w:t>
            </w:r>
            <w:r w:rsidRPr="00683FE5">
              <w:rPr>
                <w:rFonts w:ascii="Arial" w:hAnsi="Arial" w:cs="Arial"/>
              </w:rPr>
              <w:t>g</w:t>
            </w:r>
            <w:r w:rsidRPr="00683FE5">
              <w:rPr>
                <w:rFonts w:ascii="Arial" w:hAnsi="Arial" w:cs="Arial"/>
                <w:spacing w:val="-8"/>
              </w:rPr>
              <w:t xml:space="preserve"> </w:t>
            </w:r>
            <w:r w:rsidRPr="00683FE5">
              <w:rPr>
                <w:rFonts w:ascii="Arial" w:hAnsi="Arial" w:cs="Arial"/>
              </w:rPr>
              <w:t>Yiel</w:t>
            </w:r>
            <w:r w:rsidRPr="00683FE5">
              <w:rPr>
                <w:rFonts w:ascii="Arial" w:hAnsi="Arial" w:cs="Arial"/>
                <w:spacing w:val="1"/>
              </w:rPr>
              <w:t>d</w:t>
            </w:r>
            <w:r w:rsidRPr="00683FE5">
              <w:rPr>
                <w:rFonts w:ascii="Arial" w:hAnsi="Arial" w:cs="Arial"/>
              </w:rPr>
              <w:t>,</w:t>
            </w:r>
            <w:r w:rsidRPr="00683FE5">
              <w:rPr>
                <w:rFonts w:ascii="Arial" w:hAnsi="Arial" w:cs="Arial"/>
                <w:spacing w:val="-4"/>
              </w:rPr>
              <w:t xml:space="preserve"> </w:t>
            </w:r>
            <w:r w:rsidRPr="00683FE5">
              <w:rPr>
                <w:rFonts w:ascii="Arial" w:hAnsi="Arial" w:cs="Arial"/>
              </w:rPr>
              <w:t>Stre</w:t>
            </w:r>
            <w:r w:rsidRPr="00683FE5">
              <w:rPr>
                <w:rFonts w:ascii="Arial" w:hAnsi="Arial" w:cs="Arial"/>
                <w:spacing w:val="-1"/>
              </w:rPr>
              <w:t>s</w:t>
            </w:r>
            <w:r w:rsidRPr="00683FE5">
              <w:rPr>
                <w:rFonts w:ascii="Arial" w:hAnsi="Arial" w:cs="Arial"/>
              </w:rPr>
              <w:t>s</w:t>
            </w:r>
            <w:r w:rsidRPr="00683FE5">
              <w:rPr>
                <w:rFonts w:ascii="Arial" w:hAnsi="Arial" w:cs="Arial"/>
                <w:spacing w:val="-5"/>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4"/>
              </w:rPr>
              <w:t xml:space="preserve"> </w:t>
            </w:r>
            <w:r w:rsidRPr="00683FE5">
              <w:rPr>
                <w:rFonts w:ascii="Arial" w:hAnsi="Arial" w:cs="Arial"/>
              </w:rPr>
              <w:t>Di</w:t>
            </w:r>
            <w:r w:rsidRPr="00683FE5">
              <w:rPr>
                <w:rFonts w:ascii="Arial" w:hAnsi="Arial" w:cs="Arial"/>
                <w:spacing w:val="-1"/>
              </w:rPr>
              <w:t>s</w:t>
            </w:r>
            <w:r w:rsidRPr="00683FE5">
              <w:rPr>
                <w:rFonts w:ascii="Arial" w:hAnsi="Arial" w:cs="Arial"/>
              </w:rPr>
              <w:t>e</w:t>
            </w:r>
            <w:r w:rsidRPr="00683FE5">
              <w:rPr>
                <w:rFonts w:ascii="Arial" w:hAnsi="Arial" w:cs="Arial"/>
                <w:spacing w:val="1"/>
              </w:rPr>
              <w:t>a</w:t>
            </w:r>
            <w:r w:rsidRPr="00683FE5">
              <w:rPr>
                <w:rFonts w:ascii="Arial" w:hAnsi="Arial" w:cs="Arial"/>
                <w:spacing w:val="-1"/>
              </w:rPr>
              <w:t>s</w:t>
            </w:r>
            <w:r w:rsidRPr="00683FE5">
              <w:rPr>
                <w:rFonts w:ascii="Arial" w:hAnsi="Arial" w:cs="Arial"/>
              </w:rPr>
              <w:t>e</w:t>
            </w:r>
            <w:r w:rsidRPr="00683FE5">
              <w:rPr>
                <w:rFonts w:ascii="Arial" w:hAnsi="Arial" w:cs="Arial"/>
                <w:spacing w:val="-3"/>
              </w:rPr>
              <w:t xml:space="preserve"> </w:t>
            </w:r>
            <w:r w:rsidRPr="00683FE5">
              <w:rPr>
                <w:rFonts w:ascii="Arial" w:hAnsi="Arial" w:cs="Arial"/>
                <w:spacing w:val="-1"/>
              </w:rPr>
              <w:t>R</w:t>
            </w:r>
            <w:r w:rsidRPr="00683FE5">
              <w:rPr>
                <w:rFonts w:ascii="Arial" w:hAnsi="Arial" w:cs="Arial"/>
              </w:rPr>
              <w:t>es</w:t>
            </w:r>
            <w:r w:rsidRPr="00683FE5">
              <w:rPr>
                <w:rFonts w:ascii="Arial" w:hAnsi="Arial" w:cs="Arial"/>
                <w:spacing w:val="2"/>
              </w:rPr>
              <w:t>i</w:t>
            </w:r>
            <w:r w:rsidRPr="00683FE5">
              <w:rPr>
                <w:rFonts w:ascii="Arial" w:hAnsi="Arial" w:cs="Arial"/>
                <w:spacing w:val="-1"/>
              </w:rPr>
              <w:t>s</w:t>
            </w:r>
            <w:r w:rsidRPr="00683FE5">
              <w:rPr>
                <w:rFonts w:ascii="Arial" w:hAnsi="Arial" w:cs="Arial"/>
              </w:rPr>
              <w:t>ta</w:t>
            </w:r>
            <w:r w:rsidRPr="00683FE5">
              <w:rPr>
                <w:rFonts w:ascii="Arial" w:hAnsi="Arial" w:cs="Arial"/>
                <w:spacing w:val="1"/>
              </w:rPr>
              <w:t>n</w:t>
            </w:r>
            <w:r w:rsidRPr="00683FE5">
              <w:rPr>
                <w:rFonts w:ascii="Arial" w:hAnsi="Arial" w:cs="Arial"/>
              </w:rPr>
              <w:t>ce</w:t>
            </w:r>
            <w:r w:rsidRPr="00683FE5">
              <w:rPr>
                <w:rFonts w:ascii="Arial" w:hAnsi="Arial" w:cs="Arial"/>
                <w:spacing w:val="-8"/>
              </w:rPr>
              <w:t xml:space="preserve"> </w:t>
            </w:r>
            <w:r w:rsidRPr="00683FE5">
              <w:rPr>
                <w:rFonts w:ascii="Arial" w:hAnsi="Arial" w:cs="Arial"/>
              </w:rPr>
              <w:t>in A</w:t>
            </w:r>
            <w:r w:rsidRPr="00683FE5">
              <w:rPr>
                <w:rFonts w:ascii="Arial" w:hAnsi="Arial" w:cs="Arial"/>
                <w:spacing w:val="1"/>
              </w:rPr>
              <w:t>gr</w:t>
            </w:r>
            <w:r w:rsidRPr="00683FE5">
              <w:rPr>
                <w:rFonts w:ascii="Arial" w:hAnsi="Arial" w:cs="Arial"/>
              </w:rPr>
              <w:t>ic</w:t>
            </w:r>
            <w:r w:rsidRPr="00683FE5">
              <w:rPr>
                <w:rFonts w:ascii="Arial" w:hAnsi="Arial" w:cs="Arial"/>
                <w:spacing w:val="1"/>
              </w:rPr>
              <w:t>u</w:t>
            </w:r>
            <w:r w:rsidRPr="00683FE5">
              <w:rPr>
                <w:rFonts w:ascii="Arial" w:hAnsi="Arial" w:cs="Arial"/>
              </w:rPr>
              <w:t>lt</w:t>
            </w:r>
            <w:r w:rsidRPr="00683FE5">
              <w:rPr>
                <w:rFonts w:ascii="Arial" w:hAnsi="Arial" w:cs="Arial"/>
                <w:spacing w:val="1"/>
              </w:rPr>
              <w:t>ur</w:t>
            </w:r>
            <w:r w:rsidRPr="00683FE5">
              <w:rPr>
                <w:rFonts w:ascii="Arial" w:hAnsi="Arial" w:cs="Arial"/>
              </w:rPr>
              <w:t>e"</w:t>
            </w:r>
            <w:r w:rsidRPr="00683FE5">
              <w:rPr>
                <w:rFonts w:ascii="Arial" w:hAnsi="Arial" w:cs="Arial"/>
                <w:spacing w:val="-9"/>
              </w:rPr>
              <w:t xml:space="preserve"> </w:t>
            </w:r>
            <w:r w:rsidRPr="00683FE5">
              <w:rPr>
                <w:rFonts w:ascii="Arial" w:hAnsi="Arial" w:cs="Arial"/>
              </w:rPr>
              <w:t>is</w:t>
            </w:r>
            <w:r w:rsidRPr="00683FE5">
              <w:rPr>
                <w:rFonts w:ascii="Arial" w:hAnsi="Arial" w:cs="Arial"/>
                <w:spacing w:val="-2"/>
              </w:rPr>
              <w:t xml:space="preserve"> </w:t>
            </w:r>
            <w:r w:rsidRPr="00683FE5">
              <w:rPr>
                <w:rFonts w:ascii="Arial" w:hAnsi="Arial" w:cs="Arial"/>
                <w:spacing w:val="-1"/>
              </w:rPr>
              <w:t>s</w:t>
            </w:r>
            <w:r w:rsidRPr="00683FE5">
              <w:rPr>
                <w:rFonts w:ascii="Arial" w:hAnsi="Arial" w:cs="Arial"/>
                <w:spacing w:val="1"/>
              </w:rPr>
              <w:t>u</w:t>
            </w:r>
            <w:r w:rsidRPr="00683FE5">
              <w:rPr>
                <w:rFonts w:ascii="Arial" w:hAnsi="Arial" w:cs="Arial"/>
              </w:rPr>
              <w:t>ita</w:t>
            </w:r>
            <w:r w:rsidRPr="00683FE5">
              <w:rPr>
                <w:rFonts w:ascii="Arial" w:hAnsi="Arial" w:cs="Arial"/>
                <w:spacing w:val="1"/>
              </w:rPr>
              <w:t>b</w:t>
            </w:r>
            <w:r w:rsidRPr="00683FE5">
              <w:rPr>
                <w:rFonts w:ascii="Arial" w:hAnsi="Arial" w:cs="Arial"/>
              </w:rPr>
              <w:t>le</w:t>
            </w:r>
            <w:r w:rsidRPr="00683FE5">
              <w:rPr>
                <w:rFonts w:ascii="Arial" w:hAnsi="Arial" w:cs="Arial"/>
                <w:spacing w:val="-6"/>
              </w:rPr>
              <w:t xml:space="preserve"> </w:t>
            </w:r>
            <w:r w:rsidRPr="00683FE5">
              <w:rPr>
                <w:rFonts w:ascii="Arial" w:hAnsi="Arial" w:cs="Arial"/>
              </w:rPr>
              <w:t>as</w:t>
            </w:r>
            <w:r w:rsidRPr="00683FE5">
              <w:rPr>
                <w:rFonts w:ascii="Arial" w:hAnsi="Arial" w:cs="Arial"/>
                <w:spacing w:val="-2"/>
              </w:rPr>
              <w:t xml:space="preserve"> </w:t>
            </w:r>
            <w:r w:rsidRPr="00683FE5">
              <w:rPr>
                <w:rFonts w:ascii="Arial" w:hAnsi="Arial" w:cs="Arial"/>
              </w:rPr>
              <w:t>it</w:t>
            </w:r>
            <w:r w:rsidRPr="00683FE5">
              <w:rPr>
                <w:rFonts w:ascii="Arial" w:hAnsi="Arial" w:cs="Arial"/>
                <w:spacing w:val="-1"/>
              </w:rPr>
              <w:t xml:space="preserve"> </w:t>
            </w:r>
            <w:r w:rsidRPr="00683FE5">
              <w:rPr>
                <w:rFonts w:ascii="Arial" w:hAnsi="Arial" w:cs="Arial"/>
                <w:spacing w:val="1"/>
              </w:rPr>
              <w:t>c</w:t>
            </w:r>
            <w:r w:rsidRPr="00683FE5">
              <w:rPr>
                <w:rFonts w:ascii="Arial" w:hAnsi="Arial" w:cs="Arial"/>
              </w:rPr>
              <w:t>lea</w:t>
            </w:r>
            <w:r w:rsidRPr="00683FE5">
              <w:rPr>
                <w:rFonts w:ascii="Arial" w:hAnsi="Arial" w:cs="Arial"/>
                <w:spacing w:val="1"/>
              </w:rPr>
              <w:t>r</w:t>
            </w:r>
            <w:r w:rsidRPr="00683FE5">
              <w:rPr>
                <w:rFonts w:ascii="Arial" w:hAnsi="Arial" w:cs="Arial"/>
              </w:rPr>
              <w:t>ly</w:t>
            </w:r>
            <w:r w:rsidRPr="00683FE5">
              <w:rPr>
                <w:rFonts w:ascii="Arial" w:hAnsi="Arial" w:cs="Arial"/>
                <w:spacing w:val="-4"/>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f</w:t>
            </w:r>
            <w:r w:rsidRPr="00683FE5">
              <w:rPr>
                <w:rFonts w:ascii="Arial" w:hAnsi="Arial" w:cs="Arial"/>
              </w:rPr>
              <w:t>lects</w:t>
            </w:r>
            <w:r w:rsidRPr="00683FE5">
              <w:rPr>
                <w:rFonts w:ascii="Arial" w:hAnsi="Arial" w:cs="Arial"/>
                <w:spacing w:val="-6"/>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m</w:t>
            </w:r>
            <w:r w:rsidRPr="00683FE5">
              <w:rPr>
                <w:rFonts w:ascii="Arial" w:hAnsi="Arial" w:cs="Arial"/>
              </w:rPr>
              <w:t>ain</w:t>
            </w:r>
            <w:r w:rsidRPr="00683FE5">
              <w:rPr>
                <w:rFonts w:ascii="Arial" w:hAnsi="Arial" w:cs="Arial"/>
                <w:spacing w:val="-5"/>
              </w:rPr>
              <w:t xml:space="preserve"> </w:t>
            </w:r>
            <w:r w:rsidRPr="00683FE5">
              <w:rPr>
                <w:rFonts w:ascii="Arial" w:hAnsi="Arial" w:cs="Arial"/>
                <w:spacing w:val="1"/>
              </w:rPr>
              <w:t>fo</w:t>
            </w:r>
            <w:r w:rsidRPr="00683FE5">
              <w:rPr>
                <w:rFonts w:ascii="Arial" w:hAnsi="Arial" w:cs="Arial"/>
              </w:rPr>
              <w:t>c</w:t>
            </w:r>
            <w:r w:rsidRPr="00683FE5">
              <w:rPr>
                <w:rFonts w:ascii="Arial" w:hAnsi="Arial" w:cs="Arial"/>
                <w:spacing w:val="1"/>
              </w:rPr>
              <w:t>u</w:t>
            </w:r>
            <w:r w:rsidRPr="00683FE5">
              <w:rPr>
                <w:rFonts w:ascii="Arial" w:hAnsi="Arial" w:cs="Arial"/>
              </w:rPr>
              <w:t>s</w:t>
            </w:r>
            <w:r w:rsidRPr="00683FE5">
              <w:rPr>
                <w:rFonts w:ascii="Arial" w:hAnsi="Arial" w:cs="Arial"/>
                <w:spacing w:val="-4"/>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w:t>
            </w:r>
            <w:r w:rsidRPr="00683FE5">
              <w:rPr>
                <w:rFonts w:ascii="Arial" w:hAnsi="Arial" w:cs="Arial"/>
                <w:spacing w:val="1"/>
              </w:rPr>
              <w:t>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8"/>
              </w:rPr>
              <w:t xml:space="preserve"> </w:t>
            </w:r>
            <w:r w:rsidRPr="00683FE5">
              <w:rPr>
                <w:rFonts w:ascii="Arial" w:hAnsi="Arial" w:cs="Arial"/>
              </w:rPr>
              <w:t>No</w:t>
            </w:r>
            <w:r w:rsidRPr="00683FE5">
              <w:rPr>
                <w:rFonts w:ascii="Arial" w:hAnsi="Arial" w:cs="Arial"/>
                <w:spacing w:val="-1"/>
              </w:rPr>
              <w:t xml:space="preserve"> </w:t>
            </w:r>
            <w:r w:rsidRPr="00683FE5">
              <w:rPr>
                <w:rFonts w:ascii="Arial" w:hAnsi="Arial" w:cs="Arial"/>
              </w:rPr>
              <w:t>c</w:t>
            </w:r>
            <w:r w:rsidRPr="00683FE5">
              <w:rPr>
                <w:rFonts w:ascii="Arial" w:hAnsi="Arial" w:cs="Arial"/>
                <w:spacing w:val="1"/>
              </w:rPr>
              <w:t>h</w:t>
            </w:r>
            <w:r w:rsidRPr="00683FE5">
              <w:rPr>
                <w:rFonts w:ascii="Arial" w:hAnsi="Arial" w:cs="Arial"/>
                <w:spacing w:val="-2"/>
              </w:rPr>
              <w:t>a</w:t>
            </w:r>
            <w:r w:rsidRPr="00683FE5">
              <w:rPr>
                <w:rFonts w:ascii="Arial" w:hAnsi="Arial" w:cs="Arial"/>
                <w:spacing w:val="1"/>
              </w:rPr>
              <w:t>ng</w:t>
            </w:r>
            <w:r w:rsidRPr="00683FE5">
              <w:rPr>
                <w:rFonts w:ascii="Arial" w:hAnsi="Arial" w:cs="Arial"/>
              </w:rPr>
              <w:t>es</w:t>
            </w:r>
            <w:r w:rsidRPr="00683FE5">
              <w:rPr>
                <w:rFonts w:ascii="Arial" w:hAnsi="Arial" w:cs="Arial"/>
                <w:spacing w:val="-6"/>
              </w:rPr>
              <w:t xml:space="preserve"> </w:t>
            </w:r>
            <w:r w:rsidRPr="00683FE5">
              <w:rPr>
                <w:rFonts w:ascii="Arial" w:hAnsi="Arial" w:cs="Arial"/>
                <w:spacing w:val="-2"/>
              </w:rPr>
              <w:t>t</w:t>
            </w:r>
            <w:r w:rsidRPr="00683FE5">
              <w:rPr>
                <w:rFonts w:ascii="Arial" w:hAnsi="Arial" w:cs="Arial"/>
              </w:rPr>
              <w:t>o</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rPr>
              <w:t>tit</w:t>
            </w:r>
            <w:r w:rsidRPr="00683FE5">
              <w:rPr>
                <w:rFonts w:ascii="Arial" w:hAnsi="Arial" w:cs="Arial"/>
                <w:spacing w:val="-1"/>
              </w:rPr>
              <w:t>l</w:t>
            </w:r>
            <w:r w:rsidRPr="00683FE5">
              <w:rPr>
                <w:rFonts w:ascii="Arial" w:hAnsi="Arial" w:cs="Arial"/>
              </w:rPr>
              <w:t>e</w:t>
            </w:r>
            <w:r w:rsidRPr="00683FE5">
              <w:rPr>
                <w:rFonts w:ascii="Arial" w:hAnsi="Arial" w:cs="Arial"/>
                <w:spacing w:val="-2"/>
              </w:rPr>
              <w:t xml:space="preserve"> </w:t>
            </w:r>
            <w:r w:rsidRPr="00683FE5">
              <w:rPr>
                <w:rFonts w:ascii="Arial" w:hAnsi="Arial" w:cs="Arial"/>
              </w:rPr>
              <w:t>a</w:t>
            </w:r>
            <w:r w:rsidRPr="00683FE5">
              <w:rPr>
                <w:rFonts w:ascii="Arial" w:hAnsi="Arial" w:cs="Arial"/>
                <w:spacing w:val="1"/>
              </w:rPr>
              <w:t>r</w:t>
            </w:r>
            <w:r w:rsidRPr="00683FE5">
              <w:rPr>
                <w:rFonts w:ascii="Arial" w:hAnsi="Arial" w:cs="Arial"/>
              </w:rPr>
              <w:t xml:space="preserve">e </w:t>
            </w:r>
            <w:r w:rsidRPr="00683FE5">
              <w:rPr>
                <w:rFonts w:ascii="Arial" w:hAnsi="Arial" w:cs="Arial"/>
                <w:spacing w:val="1"/>
              </w:rPr>
              <w:t>n</w:t>
            </w:r>
            <w:r w:rsidRPr="00683FE5">
              <w:rPr>
                <w:rFonts w:ascii="Arial" w:hAnsi="Arial" w:cs="Arial"/>
              </w:rPr>
              <w:t>e</w:t>
            </w:r>
            <w:r w:rsidRPr="00683FE5">
              <w:rPr>
                <w:rFonts w:ascii="Arial" w:hAnsi="Arial" w:cs="Arial"/>
                <w:spacing w:val="1"/>
              </w:rPr>
              <w:t>c</w:t>
            </w:r>
            <w:r w:rsidRPr="00683FE5">
              <w:rPr>
                <w:rFonts w:ascii="Arial" w:hAnsi="Arial" w:cs="Arial"/>
              </w:rPr>
              <w:t>es</w:t>
            </w:r>
            <w:r w:rsidRPr="00683FE5">
              <w:rPr>
                <w:rFonts w:ascii="Arial" w:hAnsi="Arial" w:cs="Arial"/>
                <w:spacing w:val="-1"/>
              </w:rPr>
              <w:t>s</w:t>
            </w:r>
            <w:r w:rsidRPr="00683FE5">
              <w:rPr>
                <w:rFonts w:ascii="Arial" w:hAnsi="Arial" w:cs="Arial"/>
              </w:rPr>
              <w:t>a</w:t>
            </w:r>
            <w:r w:rsidRPr="00683FE5">
              <w:rPr>
                <w:rFonts w:ascii="Arial" w:hAnsi="Arial" w:cs="Arial"/>
                <w:spacing w:val="1"/>
              </w:rPr>
              <w:t>ry</w:t>
            </w:r>
            <w:r w:rsidRPr="00683FE5">
              <w:rPr>
                <w:rFonts w:ascii="Arial" w:hAnsi="Arial" w:cs="Arial"/>
              </w:rPr>
              <w:t>.</w:t>
            </w:r>
          </w:p>
        </w:tc>
        <w:tc>
          <w:tcPr>
            <w:tcW w:w="6874" w:type="dxa"/>
            <w:tcBorders>
              <w:top w:val="single" w:sz="5" w:space="0" w:color="000000"/>
              <w:left w:val="single" w:sz="5" w:space="0" w:color="000000"/>
              <w:bottom w:val="single" w:sz="5" w:space="0" w:color="000000"/>
              <w:right w:val="single" w:sz="5" w:space="0" w:color="000000"/>
            </w:tcBorders>
          </w:tcPr>
          <w:p w14:paraId="5676F3B2" w14:textId="3399CB46" w:rsidR="00BE53F7" w:rsidRPr="00683FE5" w:rsidRDefault="00F23E72">
            <w:pPr>
              <w:rPr>
                <w:rFonts w:ascii="Arial" w:hAnsi="Arial" w:cs="Arial"/>
              </w:rPr>
            </w:pPr>
            <w:r w:rsidRPr="00683FE5">
              <w:rPr>
                <w:rFonts w:ascii="Arial" w:hAnsi="Arial" w:cs="Arial"/>
                <w:b/>
                <w:lang w:val="en-GB"/>
              </w:rPr>
              <w:t>Your feedback was really helpful.</w:t>
            </w:r>
          </w:p>
        </w:tc>
      </w:tr>
      <w:tr w:rsidR="00BE53F7" w:rsidRPr="00683FE5" w14:paraId="48D9B833" w14:textId="77777777" w:rsidTr="00B52993">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5BCC15C3" w14:textId="77777777" w:rsidR="00BE53F7" w:rsidRPr="00683FE5" w:rsidRDefault="003B4593">
            <w:pPr>
              <w:spacing w:before="2" w:line="220" w:lineRule="exact"/>
              <w:ind w:left="460" w:right="198"/>
              <w:rPr>
                <w:rFonts w:ascii="Arial" w:hAnsi="Arial" w:cs="Arial"/>
              </w:rPr>
            </w:pPr>
            <w:r w:rsidRPr="00683FE5">
              <w:rPr>
                <w:rFonts w:ascii="Arial" w:hAnsi="Arial" w:cs="Arial"/>
                <w:b/>
                <w:spacing w:val="-1"/>
              </w:rPr>
              <w:t>I</w:t>
            </w:r>
            <w:r w:rsidRPr="00683FE5">
              <w:rPr>
                <w:rFonts w:ascii="Arial" w:hAnsi="Arial" w:cs="Arial"/>
                <w:b/>
              </w:rPr>
              <w:t>s</w:t>
            </w:r>
            <w:r w:rsidRPr="00683FE5">
              <w:rPr>
                <w:rFonts w:ascii="Arial" w:hAnsi="Arial" w:cs="Arial"/>
                <w:b/>
                <w:spacing w:val="-2"/>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spacing w:val="1"/>
              </w:rPr>
              <w:t>a</w:t>
            </w:r>
            <w:r w:rsidRPr="00683FE5">
              <w:rPr>
                <w:rFonts w:ascii="Arial" w:hAnsi="Arial" w:cs="Arial"/>
                <w:b/>
              </w:rPr>
              <w:t>b</w:t>
            </w:r>
            <w:r w:rsidRPr="00683FE5">
              <w:rPr>
                <w:rFonts w:ascii="Arial" w:hAnsi="Arial" w:cs="Arial"/>
                <w:b/>
                <w:spacing w:val="-1"/>
              </w:rPr>
              <w:t>s</w:t>
            </w:r>
            <w:r w:rsidRPr="00683FE5">
              <w:rPr>
                <w:rFonts w:ascii="Arial" w:hAnsi="Arial" w:cs="Arial"/>
                <w:b/>
                <w:spacing w:val="1"/>
              </w:rPr>
              <w:t>t</w:t>
            </w:r>
            <w:r w:rsidRPr="00683FE5">
              <w:rPr>
                <w:rFonts w:ascii="Arial" w:hAnsi="Arial" w:cs="Arial"/>
                <w:b/>
              </w:rPr>
              <w:t>r</w:t>
            </w:r>
            <w:r w:rsidRPr="00683FE5">
              <w:rPr>
                <w:rFonts w:ascii="Arial" w:hAnsi="Arial" w:cs="Arial"/>
                <w:b/>
                <w:spacing w:val="1"/>
              </w:rPr>
              <w:t>a</w:t>
            </w:r>
            <w:r w:rsidRPr="00683FE5">
              <w:rPr>
                <w:rFonts w:ascii="Arial" w:hAnsi="Arial" w:cs="Arial"/>
                <w:b/>
              </w:rPr>
              <w:t>ct</w:t>
            </w:r>
            <w:r w:rsidRPr="00683FE5">
              <w:rPr>
                <w:rFonts w:ascii="Arial" w:hAnsi="Arial" w:cs="Arial"/>
                <w:b/>
                <w:spacing w:val="-6"/>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1"/>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spacing w:val="1"/>
              </w:rPr>
              <w:t>a</w:t>
            </w:r>
            <w:r w:rsidRPr="00683FE5">
              <w:rPr>
                <w:rFonts w:ascii="Arial" w:hAnsi="Arial" w:cs="Arial"/>
                <w:b/>
              </w:rPr>
              <w:t>r</w:t>
            </w:r>
            <w:r w:rsidRPr="00683FE5">
              <w:rPr>
                <w:rFonts w:ascii="Arial" w:hAnsi="Arial" w:cs="Arial"/>
                <w:b/>
                <w:spacing w:val="1"/>
              </w:rPr>
              <w:t>t</w:t>
            </w:r>
            <w:r w:rsidRPr="00683FE5">
              <w:rPr>
                <w:rFonts w:ascii="Arial" w:hAnsi="Arial" w:cs="Arial"/>
                <w:b/>
              </w:rPr>
              <w:t>icle</w:t>
            </w:r>
            <w:r w:rsidRPr="00683FE5">
              <w:rPr>
                <w:rFonts w:ascii="Arial" w:hAnsi="Arial" w:cs="Arial"/>
                <w:b/>
                <w:spacing w:val="-7"/>
              </w:rPr>
              <w:t xml:space="preserve"> </w:t>
            </w:r>
            <w:r w:rsidRPr="00683FE5">
              <w:rPr>
                <w:rFonts w:ascii="Arial" w:hAnsi="Arial" w:cs="Arial"/>
                <w:b/>
              </w:rPr>
              <w:t>c</w:t>
            </w:r>
            <w:r w:rsidRPr="00683FE5">
              <w:rPr>
                <w:rFonts w:ascii="Arial" w:hAnsi="Arial" w:cs="Arial"/>
                <w:b/>
                <w:spacing w:val="1"/>
              </w:rPr>
              <w:t>o</w:t>
            </w:r>
            <w:r w:rsidRPr="00683FE5">
              <w:rPr>
                <w:rFonts w:ascii="Arial" w:hAnsi="Arial" w:cs="Arial"/>
                <w:b/>
                <w:spacing w:val="2"/>
              </w:rPr>
              <w:t>m</w:t>
            </w:r>
            <w:r w:rsidRPr="00683FE5">
              <w:rPr>
                <w:rFonts w:ascii="Arial" w:hAnsi="Arial" w:cs="Arial"/>
                <w:b/>
              </w:rPr>
              <w:t>prehen</w:t>
            </w:r>
            <w:r w:rsidRPr="00683FE5">
              <w:rPr>
                <w:rFonts w:ascii="Arial" w:hAnsi="Arial" w:cs="Arial"/>
                <w:b/>
                <w:spacing w:val="-1"/>
              </w:rPr>
              <w:t>s</w:t>
            </w:r>
            <w:r w:rsidRPr="00683FE5">
              <w:rPr>
                <w:rFonts w:ascii="Arial" w:hAnsi="Arial" w:cs="Arial"/>
                <w:b/>
              </w:rPr>
              <w:t>i</w:t>
            </w:r>
            <w:r w:rsidRPr="00683FE5">
              <w:rPr>
                <w:rFonts w:ascii="Arial" w:hAnsi="Arial" w:cs="Arial"/>
                <w:b/>
                <w:spacing w:val="1"/>
              </w:rPr>
              <w:t>v</w:t>
            </w:r>
            <w:r w:rsidRPr="00683FE5">
              <w:rPr>
                <w:rFonts w:ascii="Arial" w:hAnsi="Arial" w:cs="Arial"/>
                <w:b/>
              </w:rPr>
              <w:t>e?</w:t>
            </w:r>
            <w:r w:rsidRPr="00683FE5">
              <w:rPr>
                <w:rFonts w:ascii="Arial" w:hAnsi="Arial" w:cs="Arial"/>
                <w:b/>
                <w:spacing w:val="-12"/>
              </w:rPr>
              <w:t xml:space="preserve"> </w:t>
            </w:r>
            <w:r w:rsidRPr="00683FE5">
              <w:rPr>
                <w:rFonts w:ascii="Arial" w:hAnsi="Arial" w:cs="Arial"/>
                <w:b/>
              </w:rPr>
              <w:t>Do</w:t>
            </w:r>
            <w:r w:rsidRPr="00683FE5">
              <w:rPr>
                <w:rFonts w:ascii="Arial" w:hAnsi="Arial" w:cs="Arial"/>
                <w:b/>
                <w:spacing w:val="-1"/>
              </w:rPr>
              <w:t xml:space="preserve"> </w:t>
            </w:r>
            <w:r w:rsidRPr="00683FE5">
              <w:rPr>
                <w:rFonts w:ascii="Arial" w:hAnsi="Arial" w:cs="Arial"/>
                <w:b/>
                <w:spacing w:val="1"/>
              </w:rPr>
              <w:t>yo</w:t>
            </w:r>
            <w:r w:rsidRPr="00683FE5">
              <w:rPr>
                <w:rFonts w:ascii="Arial" w:hAnsi="Arial" w:cs="Arial"/>
                <w:b/>
              </w:rPr>
              <w:t xml:space="preserve">u </w:t>
            </w:r>
            <w:r w:rsidRPr="00683FE5">
              <w:rPr>
                <w:rFonts w:ascii="Arial" w:hAnsi="Arial" w:cs="Arial"/>
                <w:b/>
                <w:spacing w:val="-1"/>
              </w:rPr>
              <w:t>s</w:t>
            </w:r>
            <w:r w:rsidRPr="00683FE5">
              <w:rPr>
                <w:rFonts w:ascii="Arial" w:hAnsi="Arial" w:cs="Arial"/>
                <w:b/>
              </w:rPr>
              <w:t>u</w:t>
            </w:r>
            <w:r w:rsidRPr="00683FE5">
              <w:rPr>
                <w:rFonts w:ascii="Arial" w:hAnsi="Arial" w:cs="Arial"/>
                <w:b/>
                <w:spacing w:val="1"/>
              </w:rPr>
              <w:t>gg</w:t>
            </w:r>
            <w:r w:rsidRPr="00683FE5">
              <w:rPr>
                <w:rFonts w:ascii="Arial" w:hAnsi="Arial" w:cs="Arial"/>
                <w:b/>
              </w:rPr>
              <w:t>est</w:t>
            </w:r>
            <w:r w:rsidRPr="00683FE5">
              <w:rPr>
                <w:rFonts w:ascii="Arial" w:hAnsi="Arial" w:cs="Arial"/>
                <w:b/>
                <w:spacing w:val="-4"/>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2"/>
              </w:rPr>
              <w:t xml:space="preserve"> </w:t>
            </w:r>
            <w:r w:rsidRPr="00683FE5">
              <w:rPr>
                <w:rFonts w:ascii="Arial" w:hAnsi="Arial" w:cs="Arial"/>
                <w:b/>
                <w:spacing w:val="1"/>
              </w:rPr>
              <w:t>a</w:t>
            </w:r>
            <w:r w:rsidRPr="00683FE5">
              <w:rPr>
                <w:rFonts w:ascii="Arial" w:hAnsi="Arial" w:cs="Arial"/>
                <w:b/>
              </w:rPr>
              <w:t>d</w:t>
            </w:r>
            <w:r w:rsidRPr="00683FE5">
              <w:rPr>
                <w:rFonts w:ascii="Arial" w:hAnsi="Arial" w:cs="Arial"/>
                <w:b/>
                <w:spacing w:val="-1"/>
              </w:rPr>
              <w:t>d</w:t>
            </w:r>
            <w:r w:rsidRPr="00683FE5">
              <w:rPr>
                <w:rFonts w:ascii="Arial" w:hAnsi="Arial" w:cs="Arial"/>
                <w:b/>
              </w:rPr>
              <w:t>iti</w:t>
            </w:r>
            <w:r w:rsidRPr="00683FE5">
              <w:rPr>
                <w:rFonts w:ascii="Arial" w:hAnsi="Arial" w:cs="Arial"/>
                <w:b/>
                <w:spacing w:val="1"/>
              </w:rPr>
              <w:t>o</w:t>
            </w:r>
            <w:r w:rsidRPr="00683FE5">
              <w:rPr>
                <w:rFonts w:ascii="Arial" w:hAnsi="Arial" w:cs="Arial"/>
                <w:b/>
              </w:rPr>
              <w:t>n</w:t>
            </w:r>
            <w:r w:rsidRPr="00683FE5">
              <w:rPr>
                <w:rFonts w:ascii="Arial" w:hAnsi="Arial" w:cs="Arial"/>
                <w:b/>
                <w:spacing w:val="-7"/>
              </w:rPr>
              <w:t xml:space="preserve"> </w:t>
            </w:r>
            <w:r w:rsidRPr="00683FE5">
              <w:rPr>
                <w:rFonts w:ascii="Arial" w:hAnsi="Arial" w:cs="Arial"/>
                <w:b/>
                <w:spacing w:val="1"/>
              </w:rPr>
              <w:t>(o</w:t>
            </w:r>
            <w:r w:rsidRPr="00683FE5">
              <w:rPr>
                <w:rFonts w:ascii="Arial" w:hAnsi="Arial" w:cs="Arial"/>
                <w:b/>
              </w:rPr>
              <w:t>r</w:t>
            </w:r>
            <w:r w:rsidRPr="00683FE5">
              <w:rPr>
                <w:rFonts w:ascii="Arial" w:hAnsi="Arial" w:cs="Arial"/>
                <w:b/>
                <w:spacing w:val="-2"/>
              </w:rPr>
              <w:t xml:space="preserve"> </w:t>
            </w:r>
            <w:r w:rsidRPr="00683FE5">
              <w:rPr>
                <w:rFonts w:ascii="Arial" w:hAnsi="Arial" w:cs="Arial"/>
                <w:b/>
              </w:rPr>
              <w:t>dele</w:t>
            </w:r>
            <w:r w:rsidRPr="00683FE5">
              <w:rPr>
                <w:rFonts w:ascii="Arial" w:hAnsi="Arial" w:cs="Arial"/>
                <w:b/>
                <w:spacing w:val="1"/>
              </w:rPr>
              <w:t>t</w:t>
            </w:r>
            <w:r w:rsidRPr="00683FE5">
              <w:rPr>
                <w:rFonts w:ascii="Arial" w:hAnsi="Arial" w:cs="Arial"/>
                <w:b/>
              </w:rPr>
              <w:t>i</w:t>
            </w:r>
            <w:r w:rsidRPr="00683FE5">
              <w:rPr>
                <w:rFonts w:ascii="Arial" w:hAnsi="Arial" w:cs="Arial"/>
                <w:b/>
                <w:spacing w:val="1"/>
              </w:rPr>
              <w:t>o</w:t>
            </w:r>
            <w:r w:rsidRPr="00683FE5">
              <w:rPr>
                <w:rFonts w:ascii="Arial" w:hAnsi="Arial" w:cs="Arial"/>
                <w:b/>
              </w:rPr>
              <w:t>n)</w:t>
            </w:r>
            <w:r w:rsidRPr="00683FE5">
              <w:rPr>
                <w:rFonts w:ascii="Arial" w:hAnsi="Arial" w:cs="Arial"/>
                <w:b/>
                <w:spacing w:val="-6"/>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1"/>
              </w:rPr>
              <w:t xml:space="preserve"> so</w:t>
            </w:r>
            <w:r w:rsidRPr="00683FE5">
              <w:rPr>
                <w:rFonts w:ascii="Arial" w:hAnsi="Arial" w:cs="Arial"/>
                <w:b/>
                <w:spacing w:val="2"/>
              </w:rPr>
              <w:t>m</w:t>
            </w:r>
            <w:r w:rsidRPr="00683FE5">
              <w:rPr>
                <w:rFonts w:ascii="Arial" w:hAnsi="Arial" w:cs="Arial"/>
                <w:b/>
              </w:rPr>
              <w:t>e</w:t>
            </w:r>
            <w:r w:rsidRPr="00683FE5">
              <w:rPr>
                <w:rFonts w:ascii="Arial" w:hAnsi="Arial" w:cs="Arial"/>
                <w:b/>
                <w:spacing w:val="-3"/>
              </w:rPr>
              <w:t xml:space="preserve"> </w:t>
            </w:r>
            <w:r w:rsidRPr="00683FE5">
              <w:rPr>
                <w:rFonts w:ascii="Arial" w:hAnsi="Arial" w:cs="Arial"/>
                <w:b/>
              </w:rPr>
              <w:t>p</w:t>
            </w:r>
            <w:r w:rsidRPr="00683FE5">
              <w:rPr>
                <w:rFonts w:ascii="Arial" w:hAnsi="Arial" w:cs="Arial"/>
                <w:b/>
                <w:spacing w:val="1"/>
              </w:rPr>
              <w:t>o</w:t>
            </w:r>
            <w:r w:rsidRPr="00683FE5">
              <w:rPr>
                <w:rFonts w:ascii="Arial" w:hAnsi="Arial" w:cs="Arial"/>
                <w:b/>
              </w:rPr>
              <w:t>ints</w:t>
            </w:r>
            <w:r w:rsidRPr="00683FE5">
              <w:rPr>
                <w:rFonts w:ascii="Arial" w:hAnsi="Arial" w:cs="Arial"/>
                <w:b/>
                <w:spacing w:val="-5"/>
              </w:rPr>
              <w:t xml:space="preserve"> </w:t>
            </w:r>
            <w:r w:rsidRPr="00683FE5">
              <w:rPr>
                <w:rFonts w:ascii="Arial" w:hAnsi="Arial" w:cs="Arial"/>
                <w:b/>
              </w:rPr>
              <w:t>in</w:t>
            </w:r>
            <w:r w:rsidRPr="00683FE5">
              <w:rPr>
                <w:rFonts w:ascii="Arial" w:hAnsi="Arial" w:cs="Arial"/>
                <w:b/>
                <w:spacing w:val="-2"/>
              </w:rPr>
              <w:t xml:space="preserve"> </w:t>
            </w:r>
            <w:r w:rsidRPr="00683FE5">
              <w:rPr>
                <w:rFonts w:ascii="Arial" w:hAnsi="Arial" w:cs="Arial"/>
                <w:b/>
                <w:spacing w:val="1"/>
              </w:rPr>
              <w:t>t</w:t>
            </w:r>
            <w:r w:rsidRPr="00683FE5">
              <w:rPr>
                <w:rFonts w:ascii="Arial" w:hAnsi="Arial" w:cs="Arial"/>
                <w:b/>
              </w:rPr>
              <w:t xml:space="preserve">his </w:t>
            </w:r>
            <w:r w:rsidRPr="00683FE5">
              <w:rPr>
                <w:rFonts w:ascii="Arial" w:hAnsi="Arial" w:cs="Arial"/>
                <w:b/>
                <w:spacing w:val="-1"/>
              </w:rPr>
              <w:t>s</w:t>
            </w:r>
            <w:r w:rsidRPr="00683FE5">
              <w:rPr>
                <w:rFonts w:ascii="Arial" w:hAnsi="Arial" w:cs="Arial"/>
                <w:b/>
              </w:rPr>
              <w:t>e</w:t>
            </w:r>
            <w:r w:rsidRPr="00683FE5">
              <w:rPr>
                <w:rFonts w:ascii="Arial" w:hAnsi="Arial" w:cs="Arial"/>
                <w:b/>
                <w:spacing w:val="1"/>
              </w:rPr>
              <w:t>ct</w:t>
            </w:r>
            <w:r w:rsidRPr="00683FE5">
              <w:rPr>
                <w:rFonts w:ascii="Arial" w:hAnsi="Arial" w:cs="Arial"/>
                <w:b/>
              </w:rPr>
              <w:t>i</w:t>
            </w:r>
            <w:r w:rsidRPr="00683FE5">
              <w:rPr>
                <w:rFonts w:ascii="Arial" w:hAnsi="Arial" w:cs="Arial"/>
                <w:b/>
                <w:spacing w:val="1"/>
              </w:rPr>
              <w:t>o</w:t>
            </w:r>
            <w:r w:rsidRPr="00683FE5">
              <w:rPr>
                <w:rFonts w:ascii="Arial" w:hAnsi="Arial" w:cs="Arial"/>
                <w:b/>
              </w:rPr>
              <w:t>n?</w:t>
            </w:r>
            <w:r w:rsidRPr="00683FE5">
              <w:rPr>
                <w:rFonts w:ascii="Arial" w:hAnsi="Arial" w:cs="Arial"/>
                <w:b/>
                <w:spacing w:val="-6"/>
              </w:rPr>
              <w:t xml:space="preserve"> </w:t>
            </w:r>
            <w:r w:rsidRPr="00683FE5">
              <w:rPr>
                <w:rFonts w:ascii="Arial" w:hAnsi="Arial" w:cs="Arial"/>
                <w:b/>
              </w:rPr>
              <w:t>Ple</w:t>
            </w:r>
            <w:r w:rsidRPr="00683FE5">
              <w:rPr>
                <w:rFonts w:ascii="Arial" w:hAnsi="Arial" w:cs="Arial"/>
                <w:b/>
                <w:spacing w:val="1"/>
              </w:rPr>
              <w:t>a</w:t>
            </w:r>
            <w:r w:rsidRPr="00683FE5">
              <w:rPr>
                <w:rFonts w:ascii="Arial" w:hAnsi="Arial" w:cs="Arial"/>
                <w:b/>
                <w:spacing w:val="-1"/>
              </w:rPr>
              <w:t>s</w:t>
            </w:r>
            <w:r w:rsidRPr="00683FE5">
              <w:rPr>
                <w:rFonts w:ascii="Arial" w:hAnsi="Arial" w:cs="Arial"/>
                <w:b/>
              </w:rPr>
              <w:t>e</w:t>
            </w:r>
            <w:r w:rsidRPr="00683FE5">
              <w:rPr>
                <w:rFonts w:ascii="Arial" w:hAnsi="Arial" w:cs="Arial"/>
                <w:b/>
                <w:spacing w:val="-4"/>
              </w:rPr>
              <w:t xml:space="preserve"> </w:t>
            </w:r>
            <w:r w:rsidRPr="00683FE5">
              <w:rPr>
                <w:rFonts w:ascii="Arial" w:hAnsi="Arial" w:cs="Arial"/>
                <w:b/>
              </w:rPr>
              <w:t>wri</w:t>
            </w:r>
            <w:r w:rsidRPr="00683FE5">
              <w:rPr>
                <w:rFonts w:ascii="Arial" w:hAnsi="Arial" w:cs="Arial"/>
                <w:b/>
                <w:spacing w:val="1"/>
              </w:rPr>
              <w:t>t</w:t>
            </w:r>
            <w:r w:rsidRPr="00683FE5">
              <w:rPr>
                <w:rFonts w:ascii="Arial" w:hAnsi="Arial" w:cs="Arial"/>
                <w:b/>
              </w:rPr>
              <w:t>e</w:t>
            </w:r>
            <w:r w:rsidRPr="00683FE5">
              <w:rPr>
                <w:rFonts w:ascii="Arial" w:hAnsi="Arial" w:cs="Arial"/>
                <w:b/>
                <w:spacing w:val="-3"/>
              </w:rPr>
              <w:t xml:space="preserve"> </w:t>
            </w:r>
            <w:r w:rsidRPr="00683FE5">
              <w:rPr>
                <w:rFonts w:ascii="Arial" w:hAnsi="Arial" w:cs="Arial"/>
                <w:b/>
                <w:spacing w:val="1"/>
              </w:rPr>
              <w:t>yo</w:t>
            </w:r>
            <w:r w:rsidRPr="00683FE5">
              <w:rPr>
                <w:rFonts w:ascii="Arial" w:hAnsi="Arial" w:cs="Arial"/>
                <w:b/>
              </w:rPr>
              <w:t>ur</w:t>
            </w:r>
            <w:r w:rsidRPr="00683FE5">
              <w:rPr>
                <w:rFonts w:ascii="Arial" w:hAnsi="Arial" w:cs="Arial"/>
                <w:b/>
                <w:spacing w:val="-4"/>
              </w:rPr>
              <w:t xml:space="preserve"> </w:t>
            </w:r>
            <w:r w:rsidRPr="00683FE5">
              <w:rPr>
                <w:rFonts w:ascii="Arial" w:hAnsi="Arial" w:cs="Arial"/>
                <w:b/>
                <w:spacing w:val="-1"/>
              </w:rPr>
              <w:t>s</w:t>
            </w:r>
            <w:r w:rsidRPr="00683FE5">
              <w:rPr>
                <w:rFonts w:ascii="Arial" w:hAnsi="Arial" w:cs="Arial"/>
                <w:b/>
              </w:rPr>
              <w:t>u</w:t>
            </w:r>
            <w:r w:rsidRPr="00683FE5">
              <w:rPr>
                <w:rFonts w:ascii="Arial" w:hAnsi="Arial" w:cs="Arial"/>
                <w:b/>
                <w:spacing w:val="1"/>
              </w:rPr>
              <w:t>gg</w:t>
            </w:r>
            <w:r w:rsidRPr="00683FE5">
              <w:rPr>
                <w:rFonts w:ascii="Arial" w:hAnsi="Arial" w:cs="Arial"/>
                <w:b/>
              </w:rPr>
              <w:t>esti</w:t>
            </w:r>
            <w:r w:rsidRPr="00683FE5">
              <w:rPr>
                <w:rFonts w:ascii="Arial" w:hAnsi="Arial" w:cs="Arial"/>
                <w:b/>
                <w:spacing w:val="1"/>
              </w:rPr>
              <w:t>o</w:t>
            </w:r>
            <w:r w:rsidRPr="00683FE5">
              <w:rPr>
                <w:rFonts w:ascii="Arial" w:hAnsi="Arial" w:cs="Arial"/>
                <w:b/>
              </w:rPr>
              <w:t>ns</w:t>
            </w:r>
            <w:r w:rsidRPr="00683FE5">
              <w:rPr>
                <w:rFonts w:ascii="Arial" w:hAnsi="Arial" w:cs="Arial"/>
                <w:b/>
                <w:spacing w:val="-11"/>
              </w:rPr>
              <w:t xml:space="preserve"> </w:t>
            </w:r>
            <w:r w:rsidRPr="00683FE5">
              <w:rPr>
                <w:rFonts w:ascii="Arial" w:hAnsi="Arial" w:cs="Arial"/>
                <w:b/>
              </w:rPr>
              <w:t>her</w:t>
            </w:r>
            <w:r w:rsidRPr="00683FE5">
              <w:rPr>
                <w:rFonts w:ascii="Arial" w:hAnsi="Arial" w:cs="Arial"/>
                <w:b/>
                <w:spacing w:val="1"/>
              </w:rPr>
              <w:t>e</w:t>
            </w:r>
            <w:r w:rsidRPr="00683FE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3F6BBED8" w14:textId="77777777" w:rsidR="00BE53F7" w:rsidRPr="00683FE5" w:rsidRDefault="003B4593">
            <w:pPr>
              <w:spacing w:before="2" w:line="220" w:lineRule="exact"/>
              <w:ind w:left="102" w:right="278"/>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 xml:space="preserve"> </w:t>
            </w:r>
            <w:r w:rsidRPr="00683FE5">
              <w:rPr>
                <w:rFonts w:ascii="Arial" w:hAnsi="Arial" w:cs="Arial"/>
              </w:rPr>
              <w:t>a</w:t>
            </w:r>
            <w:r w:rsidRPr="00683FE5">
              <w:rPr>
                <w:rFonts w:ascii="Arial" w:hAnsi="Arial" w:cs="Arial"/>
                <w:spacing w:val="1"/>
              </w:rPr>
              <w:t>b</w:t>
            </w:r>
            <w:r w:rsidRPr="00683FE5">
              <w:rPr>
                <w:rFonts w:ascii="Arial" w:hAnsi="Arial" w:cs="Arial"/>
                <w:spacing w:val="-1"/>
              </w:rPr>
              <w:t>s</w:t>
            </w:r>
            <w:r w:rsidRPr="00683FE5">
              <w:rPr>
                <w:rFonts w:ascii="Arial" w:hAnsi="Arial" w:cs="Arial"/>
              </w:rPr>
              <w:t>tra</w:t>
            </w:r>
            <w:r w:rsidRPr="00683FE5">
              <w:rPr>
                <w:rFonts w:ascii="Arial" w:hAnsi="Arial" w:cs="Arial"/>
                <w:spacing w:val="1"/>
              </w:rPr>
              <w:t>c</w:t>
            </w:r>
            <w:r w:rsidRPr="00683FE5">
              <w:rPr>
                <w:rFonts w:ascii="Arial" w:hAnsi="Arial" w:cs="Arial"/>
              </w:rPr>
              <w:t>t</w:t>
            </w:r>
            <w:r w:rsidRPr="00683FE5">
              <w:rPr>
                <w:rFonts w:ascii="Arial" w:hAnsi="Arial" w:cs="Arial"/>
                <w:spacing w:val="-6"/>
              </w:rPr>
              <w:t xml:space="preserve"> </w:t>
            </w:r>
            <w:r w:rsidRPr="00683FE5">
              <w:rPr>
                <w:rFonts w:ascii="Arial" w:hAnsi="Arial" w:cs="Arial"/>
              </w:rPr>
              <w:t>is</w:t>
            </w:r>
            <w:r w:rsidRPr="00683FE5">
              <w:rPr>
                <w:rFonts w:ascii="Arial" w:hAnsi="Arial" w:cs="Arial"/>
                <w:spacing w:val="-1"/>
              </w:rPr>
              <w:t xml:space="preserve"> </w:t>
            </w:r>
            <w:r w:rsidRPr="00683FE5">
              <w:rPr>
                <w:rFonts w:ascii="Arial" w:hAnsi="Arial" w:cs="Arial"/>
                <w:spacing w:val="1"/>
              </w:rPr>
              <w:t>g</w:t>
            </w:r>
            <w:r w:rsidRPr="00683FE5">
              <w:rPr>
                <w:rFonts w:ascii="Arial" w:hAnsi="Arial" w:cs="Arial"/>
              </w:rPr>
              <w:t>e</w:t>
            </w:r>
            <w:r w:rsidRPr="00683FE5">
              <w:rPr>
                <w:rFonts w:ascii="Arial" w:hAnsi="Arial" w:cs="Arial"/>
                <w:spacing w:val="1"/>
              </w:rPr>
              <w:t>n</w:t>
            </w:r>
            <w:r w:rsidRPr="00683FE5">
              <w:rPr>
                <w:rFonts w:ascii="Arial" w:hAnsi="Arial" w:cs="Arial"/>
              </w:rPr>
              <w:t>e</w:t>
            </w:r>
            <w:r w:rsidRPr="00683FE5">
              <w:rPr>
                <w:rFonts w:ascii="Arial" w:hAnsi="Arial" w:cs="Arial"/>
                <w:spacing w:val="1"/>
              </w:rPr>
              <w:t>r</w:t>
            </w:r>
            <w:r w:rsidRPr="00683FE5">
              <w:rPr>
                <w:rFonts w:ascii="Arial" w:hAnsi="Arial" w:cs="Arial"/>
              </w:rPr>
              <w:t>ally</w:t>
            </w:r>
            <w:r w:rsidRPr="00683FE5">
              <w:rPr>
                <w:rFonts w:ascii="Arial" w:hAnsi="Arial" w:cs="Arial"/>
                <w:spacing w:val="-6"/>
              </w:rPr>
              <w:t xml:space="preserve"> </w:t>
            </w:r>
            <w:r w:rsidRPr="00683FE5">
              <w:rPr>
                <w:rFonts w:ascii="Arial" w:hAnsi="Arial" w:cs="Arial"/>
                <w:spacing w:val="-2"/>
              </w:rPr>
              <w:t>c</w:t>
            </w:r>
            <w:r w:rsidRPr="00683FE5">
              <w:rPr>
                <w:rFonts w:ascii="Arial" w:hAnsi="Arial" w:cs="Arial"/>
                <w:spacing w:val="1"/>
              </w:rPr>
              <w:t>om</w:t>
            </w:r>
            <w:r w:rsidRPr="00683FE5">
              <w:rPr>
                <w:rFonts w:ascii="Arial" w:hAnsi="Arial" w:cs="Arial"/>
                <w:spacing w:val="-1"/>
              </w:rPr>
              <w:t>p</w:t>
            </w:r>
            <w:r w:rsidRPr="00683FE5">
              <w:rPr>
                <w:rFonts w:ascii="Arial" w:hAnsi="Arial" w:cs="Arial"/>
                <w:spacing w:val="1"/>
              </w:rPr>
              <w:t>r</w:t>
            </w:r>
            <w:r w:rsidRPr="00683FE5">
              <w:rPr>
                <w:rFonts w:ascii="Arial" w:hAnsi="Arial" w:cs="Arial"/>
              </w:rPr>
              <w:t>e</w:t>
            </w:r>
            <w:r w:rsidRPr="00683FE5">
              <w:rPr>
                <w:rFonts w:ascii="Arial" w:hAnsi="Arial" w:cs="Arial"/>
                <w:spacing w:val="1"/>
              </w:rPr>
              <w:t>h</w:t>
            </w:r>
            <w:r w:rsidRPr="00683FE5">
              <w:rPr>
                <w:rFonts w:ascii="Arial" w:hAnsi="Arial" w:cs="Arial"/>
              </w:rPr>
              <w:t>e</w:t>
            </w:r>
            <w:r w:rsidRPr="00683FE5">
              <w:rPr>
                <w:rFonts w:ascii="Arial" w:hAnsi="Arial" w:cs="Arial"/>
                <w:spacing w:val="1"/>
              </w:rPr>
              <w:t>n</w:t>
            </w:r>
            <w:r w:rsidRPr="00683FE5">
              <w:rPr>
                <w:rFonts w:ascii="Arial" w:hAnsi="Arial" w:cs="Arial"/>
                <w:spacing w:val="-1"/>
              </w:rPr>
              <w:t>s</w:t>
            </w:r>
            <w:r w:rsidRPr="00683FE5">
              <w:rPr>
                <w:rFonts w:ascii="Arial" w:hAnsi="Arial" w:cs="Arial"/>
              </w:rPr>
              <w:t>i</w:t>
            </w:r>
            <w:r w:rsidRPr="00683FE5">
              <w:rPr>
                <w:rFonts w:ascii="Arial" w:hAnsi="Arial" w:cs="Arial"/>
                <w:spacing w:val="1"/>
              </w:rPr>
              <w:t>v</w:t>
            </w:r>
            <w:r w:rsidRPr="00683FE5">
              <w:rPr>
                <w:rFonts w:ascii="Arial" w:hAnsi="Arial" w:cs="Arial"/>
              </w:rPr>
              <w:t>e,</w:t>
            </w:r>
            <w:r w:rsidRPr="00683FE5">
              <w:rPr>
                <w:rFonts w:ascii="Arial" w:hAnsi="Arial" w:cs="Arial"/>
                <w:spacing w:val="-12"/>
              </w:rPr>
              <w:t xml:space="preserve"> </w:t>
            </w:r>
            <w:r w:rsidRPr="00683FE5">
              <w:rPr>
                <w:rFonts w:ascii="Arial" w:hAnsi="Arial" w:cs="Arial"/>
                <w:spacing w:val="-1"/>
              </w:rPr>
              <w:t>s</w:t>
            </w:r>
            <w:r w:rsidRPr="00683FE5">
              <w:rPr>
                <w:rFonts w:ascii="Arial" w:hAnsi="Arial" w:cs="Arial"/>
                <w:spacing w:val="1"/>
              </w:rPr>
              <w:t>umm</w:t>
            </w:r>
            <w:r w:rsidRPr="00683FE5">
              <w:rPr>
                <w:rFonts w:ascii="Arial" w:hAnsi="Arial" w:cs="Arial"/>
                <w:spacing w:val="-2"/>
              </w:rPr>
              <w:t>a</w:t>
            </w:r>
            <w:r w:rsidRPr="00683FE5">
              <w:rPr>
                <w:rFonts w:ascii="Arial" w:hAnsi="Arial" w:cs="Arial"/>
                <w:spacing w:val="1"/>
              </w:rPr>
              <w:t>r</w:t>
            </w:r>
            <w:r w:rsidRPr="00683FE5">
              <w:rPr>
                <w:rFonts w:ascii="Arial" w:hAnsi="Arial" w:cs="Arial"/>
              </w:rPr>
              <w:t>izi</w:t>
            </w:r>
            <w:r w:rsidRPr="00683FE5">
              <w:rPr>
                <w:rFonts w:ascii="Arial" w:hAnsi="Arial" w:cs="Arial"/>
                <w:spacing w:val="1"/>
              </w:rPr>
              <w:t>n</w:t>
            </w:r>
            <w:r w:rsidRPr="00683FE5">
              <w:rPr>
                <w:rFonts w:ascii="Arial" w:hAnsi="Arial" w:cs="Arial"/>
              </w:rPr>
              <w:t>g</w:t>
            </w:r>
            <w:r w:rsidRPr="00683FE5">
              <w:rPr>
                <w:rFonts w:ascii="Arial" w:hAnsi="Arial" w:cs="Arial"/>
                <w:spacing w:val="-9"/>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k</w:t>
            </w:r>
            <w:r w:rsidRPr="00683FE5">
              <w:rPr>
                <w:rFonts w:ascii="Arial" w:hAnsi="Arial" w:cs="Arial"/>
                <w:spacing w:val="-2"/>
              </w:rPr>
              <w:t>e</w:t>
            </w:r>
            <w:r w:rsidRPr="00683FE5">
              <w:rPr>
                <w:rFonts w:ascii="Arial" w:hAnsi="Arial" w:cs="Arial"/>
              </w:rPr>
              <w:t>y</w:t>
            </w:r>
            <w:r w:rsidRPr="00683FE5">
              <w:rPr>
                <w:rFonts w:ascii="Arial" w:hAnsi="Arial" w:cs="Arial"/>
                <w:spacing w:val="-2"/>
              </w:rPr>
              <w:t xml:space="preserve"> </w:t>
            </w:r>
            <w:r w:rsidRPr="00683FE5">
              <w:rPr>
                <w:rFonts w:ascii="Arial" w:hAnsi="Arial" w:cs="Arial"/>
                <w:spacing w:val="1"/>
              </w:rPr>
              <w:t>po</w:t>
            </w:r>
            <w:r w:rsidRPr="00683FE5">
              <w:rPr>
                <w:rFonts w:ascii="Arial" w:hAnsi="Arial" w:cs="Arial"/>
              </w:rPr>
              <w:t>i</w:t>
            </w:r>
            <w:r w:rsidRPr="00683FE5">
              <w:rPr>
                <w:rFonts w:ascii="Arial" w:hAnsi="Arial" w:cs="Arial"/>
                <w:spacing w:val="1"/>
              </w:rPr>
              <w:t>n</w:t>
            </w:r>
            <w:r w:rsidRPr="00683FE5">
              <w:rPr>
                <w:rFonts w:ascii="Arial" w:hAnsi="Arial" w:cs="Arial"/>
              </w:rPr>
              <w:t>ts</w:t>
            </w:r>
            <w:r w:rsidRPr="00683FE5">
              <w:rPr>
                <w:rFonts w:ascii="Arial" w:hAnsi="Arial" w:cs="Arial"/>
                <w:spacing w:val="-6"/>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3"/>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m</w:t>
            </w:r>
            <w:r w:rsidRPr="00683FE5">
              <w:rPr>
                <w:rFonts w:ascii="Arial" w:hAnsi="Arial" w:cs="Arial"/>
                <w:spacing w:val="-2"/>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spacing w:val="1"/>
              </w:rPr>
              <w:t>eff</w:t>
            </w:r>
            <w:r w:rsidRPr="00683FE5">
              <w:rPr>
                <w:rFonts w:ascii="Arial" w:hAnsi="Arial" w:cs="Arial"/>
                <w:spacing w:val="-2"/>
              </w:rPr>
              <w:t>e</w:t>
            </w:r>
            <w:r w:rsidRPr="00683FE5">
              <w:rPr>
                <w:rFonts w:ascii="Arial" w:hAnsi="Arial" w:cs="Arial"/>
              </w:rPr>
              <w:t>cti</w:t>
            </w:r>
            <w:r w:rsidRPr="00683FE5">
              <w:rPr>
                <w:rFonts w:ascii="Arial" w:hAnsi="Arial" w:cs="Arial"/>
                <w:spacing w:val="1"/>
              </w:rPr>
              <w:t>v</w:t>
            </w:r>
            <w:r w:rsidRPr="00683FE5">
              <w:rPr>
                <w:rFonts w:ascii="Arial" w:hAnsi="Arial" w:cs="Arial"/>
              </w:rPr>
              <w:t>el</w:t>
            </w:r>
            <w:r w:rsidRPr="00683FE5">
              <w:rPr>
                <w:rFonts w:ascii="Arial" w:hAnsi="Arial" w:cs="Arial"/>
                <w:spacing w:val="1"/>
              </w:rPr>
              <w:t>y</w:t>
            </w:r>
            <w:r w:rsidRPr="00683FE5">
              <w:rPr>
                <w:rFonts w:ascii="Arial" w:hAnsi="Arial" w:cs="Arial"/>
              </w:rPr>
              <w:t>.</w:t>
            </w:r>
            <w:r w:rsidRPr="00683FE5">
              <w:rPr>
                <w:rFonts w:ascii="Arial" w:hAnsi="Arial" w:cs="Arial"/>
                <w:spacing w:val="-8"/>
              </w:rPr>
              <w:t xml:space="preserve"> </w:t>
            </w:r>
            <w:r w:rsidRPr="00683FE5">
              <w:rPr>
                <w:rFonts w:ascii="Arial" w:hAnsi="Arial" w:cs="Arial"/>
              </w:rPr>
              <w:t>H</w:t>
            </w:r>
            <w:r w:rsidRPr="00683FE5">
              <w:rPr>
                <w:rFonts w:ascii="Arial" w:hAnsi="Arial" w:cs="Arial"/>
                <w:spacing w:val="1"/>
              </w:rPr>
              <w:t>o</w:t>
            </w:r>
            <w:r w:rsidRPr="00683FE5">
              <w:rPr>
                <w:rFonts w:ascii="Arial" w:hAnsi="Arial" w:cs="Arial"/>
              </w:rPr>
              <w:t>we</w:t>
            </w:r>
            <w:r w:rsidRPr="00683FE5">
              <w:rPr>
                <w:rFonts w:ascii="Arial" w:hAnsi="Arial" w:cs="Arial"/>
                <w:spacing w:val="2"/>
              </w:rPr>
              <w:t>v</w:t>
            </w:r>
            <w:r w:rsidRPr="00683FE5">
              <w:rPr>
                <w:rFonts w:ascii="Arial" w:hAnsi="Arial" w:cs="Arial"/>
              </w:rPr>
              <w:t>e</w:t>
            </w:r>
            <w:r w:rsidRPr="00683FE5">
              <w:rPr>
                <w:rFonts w:ascii="Arial" w:hAnsi="Arial" w:cs="Arial"/>
                <w:spacing w:val="1"/>
              </w:rPr>
              <w:t>r</w:t>
            </w:r>
            <w:r w:rsidRPr="00683FE5">
              <w:rPr>
                <w:rFonts w:ascii="Arial" w:hAnsi="Arial" w:cs="Arial"/>
              </w:rPr>
              <w:t>,</w:t>
            </w:r>
            <w:r w:rsidRPr="00683FE5">
              <w:rPr>
                <w:rFonts w:ascii="Arial" w:hAnsi="Arial" w:cs="Arial"/>
                <w:spacing w:val="-7"/>
              </w:rPr>
              <w:t xml:space="preserve"> </w:t>
            </w:r>
            <w:r w:rsidRPr="00683FE5">
              <w:rPr>
                <w:rFonts w:ascii="Arial" w:hAnsi="Arial" w:cs="Arial"/>
              </w:rPr>
              <w:t>it c</w:t>
            </w:r>
            <w:r w:rsidRPr="00683FE5">
              <w:rPr>
                <w:rFonts w:ascii="Arial" w:hAnsi="Arial" w:cs="Arial"/>
                <w:spacing w:val="1"/>
              </w:rPr>
              <w:t>ou</w:t>
            </w:r>
            <w:r w:rsidRPr="00683FE5">
              <w:rPr>
                <w:rFonts w:ascii="Arial" w:hAnsi="Arial" w:cs="Arial"/>
              </w:rPr>
              <w:t>ld</w:t>
            </w:r>
            <w:r w:rsidRPr="00683FE5">
              <w:rPr>
                <w:rFonts w:ascii="Arial" w:hAnsi="Arial" w:cs="Arial"/>
                <w:spacing w:val="-3"/>
              </w:rPr>
              <w:t xml:space="preserve"> </w:t>
            </w:r>
            <w:r w:rsidRPr="00683FE5">
              <w:rPr>
                <w:rFonts w:ascii="Arial" w:hAnsi="Arial" w:cs="Arial"/>
                <w:spacing w:val="1"/>
              </w:rPr>
              <w:t>b</w:t>
            </w:r>
            <w:r w:rsidRPr="00683FE5">
              <w:rPr>
                <w:rFonts w:ascii="Arial" w:hAnsi="Arial" w:cs="Arial"/>
                <w:spacing w:val="-2"/>
              </w:rPr>
              <w:t>e</w:t>
            </w:r>
            <w:r w:rsidRPr="00683FE5">
              <w:rPr>
                <w:rFonts w:ascii="Arial" w:hAnsi="Arial" w:cs="Arial"/>
                <w:spacing w:val="1"/>
              </w:rPr>
              <w:t>n</w:t>
            </w:r>
            <w:r w:rsidRPr="00683FE5">
              <w:rPr>
                <w:rFonts w:ascii="Arial" w:hAnsi="Arial" w:cs="Arial"/>
              </w:rPr>
              <w:t>e</w:t>
            </w:r>
            <w:r w:rsidRPr="00683FE5">
              <w:rPr>
                <w:rFonts w:ascii="Arial" w:hAnsi="Arial" w:cs="Arial"/>
                <w:spacing w:val="1"/>
              </w:rPr>
              <w:t>f</w:t>
            </w:r>
            <w:r w:rsidRPr="00683FE5">
              <w:rPr>
                <w:rFonts w:ascii="Arial" w:hAnsi="Arial" w:cs="Arial"/>
              </w:rPr>
              <w:t>it</w:t>
            </w:r>
            <w:r w:rsidRPr="00683FE5">
              <w:rPr>
                <w:rFonts w:ascii="Arial" w:hAnsi="Arial" w:cs="Arial"/>
                <w:spacing w:val="-6"/>
              </w:rPr>
              <w:t xml:space="preserve"> </w:t>
            </w:r>
            <w:r w:rsidRPr="00683FE5">
              <w:rPr>
                <w:rFonts w:ascii="Arial" w:hAnsi="Arial" w:cs="Arial"/>
                <w:spacing w:val="1"/>
              </w:rPr>
              <w:t>f</w:t>
            </w:r>
            <w:r w:rsidRPr="00683FE5">
              <w:rPr>
                <w:rFonts w:ascii="Arial" w:hAnsi="Arial" w:cs="Arial"/>
                <w:spacing w:val="-2"/>
              </w:rPr>
              <w:t>r</w:t>
            </w:r>
            <w:r w:rsidRPr="00683FE5">
              <w:rPr>
                <w:rFonts w:ascii="Arial" w:hAnsi="Arial" w:cs="Arial"/>
                <w:spacing w:val="1"/>
              </w:rPr>
              <w:t>o</w:t>
            </w:r>
            <w:r w:rsidRPr="00683FE5">
              <w:rPr>
                <w:rFonts w:ascii="Arial" w:hAnsi="Arial" w:cs="Arial"/>
              </w:rPr>
              <w:t>m</w:t>
            </w:r>
            <w:r w:rsidRPr="00683FE5">
              <w:rPr>
                <w:rFonts w:ascii="Arial" w:hAnsi="Arial" w:cs="Arial"/>
                <w:spacing w:val="-3"/>
              </w:rPr>
              <w:t xml:space="preserve"> </w:t>
            </w:r>
            <w:r w:rsidRPr="00683FE5">
              <w:rPr>
                <w:rFonts w:ascii="Arial" w:hAnsi="Arial" w:cs="Arial"/>
                <w:spacing w:val="1"/>
              </w:rPr>
              <w:t>b</w:t>
            </w:r>
            <w:r w:rsidRPr="00683FE5">
              <w:rPr>
                <w:rFonts w:ascii="Arial" w:hAnsi="Arial" w:cs="Arial"/>
              </w:rPr>
              <w:t>ei</w:t>
            </w:r>
            <w:r w:rsidRPr="00683FE5">
              <w:rPr>
                <w:rFonts w:ascii="Arial" w:hAnsi="Arial" w:cs="Arial"/>
                <w:spacing w:val="-1"/>
              </w:rPr>
              <w:t>n</w:t>
            </w:r>
            <w:r w:rsidRPr="00683FE5">
              <w:rPr>
                <w:rFonts w:ascii="Arial" w:hAnsi="Arial" w:cs="Arial"/>
              </w:rPr>
              <w:t>g</w:t>
            </w:r>
            <w:r w:rsidRPr="00683FE5">
              <w:rPr>
                <w:rFonts w:ascii="Arial" w:hAnsi="Arial" w:cs="Arial"/>
                <w:spacing w:val="-3"/>
              </w:rPr>
              <w:t xml:space="preserve"> </w:t>
            </w:r>
            <w:r w:rsidRPr="00683FE5">
              <w:rPr>
                <w:rFonts w:ascii="Arial" w:hAnsi="Arial" w:cs="Arial"/>
                <w:spacing w:val="1"/>
              </w:rPr>
              <w:t>m</w:t>
            </w:r>
            <w:r w:rsidRPr="00683FE5">
              <w:rPr>
                <w:rFonts w:ascii="Arial" w:hAnsi="Arial" w:cs="Arial"/>
                <w:spacing w:val="-1"/>
              </w:rPr>
              <w:t>o</w:t>
            </w:r>
            <w:r w:rsidRPr="00683FE5">
              <w:rPr>
                <w:rFonts w:ascii="Arial" w:hAnsi="Arial" w:cs="Arial"/>
                <w:spacing w:val="1"/>
              </w:rPr>
              <w:t>r</w:t>
            </w:r>
            <w:r w:rsidRPr="00683FE5">
              <w:rPr>
                <w:rFonts w:ascii="Arial" w:hAnsi="Arial" w:cs="Arial"/>
              </w:rPr>
              <w:t>e</w:t>
            </w:r>
            <w:r w:rsidRPr="00683FE5">
              <w:rPr>
                <w:rFonts w:ascii="Arial" w:hAnsi="Arial" w:cs="Arial"/>
                <w:spacing w:val="-6"/>
              </w:rPr>
              <w:t xml:space="preserve"> </w:t>
            </w:r>
            <w:r w:rsidRPr="00683FE5">
              <w:rPr>
                <w:rFonts w:ascii="Arial" w:hAnsi="Arial" w:cs="Arial"/>
              </w:rPr>
              <w:t>c</w:t>
            </w:r>
            <w:r w:rsidRPr="00683FE5">
              <w:rPr>
                <w:rFonts w:ascii="Arial" w:hAnsi="Arial" w:cs="Arial"/>
                <w:spacing w:val="1"/>
              </w:rPr>
              <w:t>on</w:t>
            </w:r>
            <w:r w:rsidRPr="00683FE5">
              <w:rPr>
                <w:rFonts w:ascii="Arial" w:hAnsi="Arial" w:cs="Arial"/>
              </w:rPr>
              <w:t>cise</w:t>
            </w:r>
            <w:r w:rsidRPr="00683FE5">
              <w:rPr>
                <w:rFonts w:ascii="Arial" w:hAnsi="Arial" w:cs="Arial"/>
                <w:spacing w:val="-6"/>
              </w:rPr>
              <w:t xml:space="preserve"> </w:t>
            </w:r>
            <w:r w:rsidRPr="00683FE5">
              <w:rPr>
                <w:rFonts w:ascii="Arial" w:hAnsi="Arial" w:cs="Arial"/>
                <w:spacing w:val="1"/>
              </w:rPr>
              <w:t>an</w:t>
            </w:r>
            <w:r w:rsidRPr="00683FE5">
              <w:rPr>
                <w:rFonts w:ascii="Arial" w:hAnsi="Arial" w:cs="Arial"/>
              </w:rPr>
              <w:t>d</w:t>
            </w:r>
            <w:r w:rsidRPr="00683FE5">
              <w:rPr>
                <w:rFonts w:ascii="Arial" w:hAnsi="Arial" w:cs="Arial"/>
                <w:spacing w:val="-2"/>
              </w:rPr>
              <w:t xml:space="preserve"> </w:t>
            </w:r>
            <w:r w:rsidRPr="00683FE5">
              <w:rPr>
                <w:rFonts w:ascii="Arial" w:hAnsi="Arial" w:cs="Arial"/>
                <w:spacing w:val="-1"/>
              </w:rPr>
              <w:t>s</w:t>
            </w:r>
            <w:r w:rsidRPr="00683FE5">
              <w:rPr>
                <w:rFonts w:ascii="Arial" w:hAnsi="Arial" w:cs="Arial"/>
                <w:spacing w:val="1"/>
              </w:rPr>
              <w:t>y</w:t>
            </w:r>
            <w:r w:rsidRPr="00683FE5">
              <w:rPr>
                <w:rFonts w:ascii="Arial" w:hAnsi="Arial" w:cs="Arial"/>
                <w:spacing w:val="-1"/>
              </w:rPr>
              <w:t>s</w:t>
            </w:r>
            <w:r w:rsidRPr="00683FE5">
              <w:rPr>
                <w:rFonts w:ascii="Arial" w:hAnsi="Arial" w:cs="Arial"/>
              </w:rPr>
              <w:t>te</w:t>
            </w:r>
            <w:r w:rsidRPr="00683FE5">
              <w:rPr>
                <w:rFonts w:ascii="Arial" w:hAnsi="Arial" w:cs="Arial"/>
                <w:spacing w:val="1"/>
              </w:rPr>
              <w:t>m</w:t>
            </w:r>
            <w:r w:rsidRPr="00683FE5">
              <w:rPr>
                <w:rFonts w:ascii="Arial" w:hAnsi="Arial" w:cs="Arial"/>
              </w:rPr>
              <w:t>atic</w:t>
            </w:r>
            <w:r w:rsidRPr="00683FE5">
              <w:rPr>
                <w:rFonts w:ascii="Arial" w:hAnsi="Arial" w:cs="Arial"/>
                <w:spacing w:val="1"/>
              </w:rPr>
              <w:t>a</w:t>
            </w:r>
            <w:r w:rsidRPr="00683FE5">
              <w:rPr>
                <w:rFonts w:ascii="Arial" w:hAnsi="Arial" w:cs="Arial"/>
              </w:rPr>
              <w:t>lly</w:t>
            </w:r>
            <w:r w:rsidRPr="00683FE5">
              <w:rPr>
                <w:rFonts w:ascii="Arial" w:hAnsi="Arial" w:cs="Arial"/>
                <w:spacing w:val="-10"/>
              </w:rPr>
              <w:t xml:space="preserve"> </w:t>
            </w:r>
            <w:r w:rsidRPr="00683FE5">
              <w:rPr>
                <w:rFonts w:ascii="Arial" w:hAnsi="Arial" w:cs="Arial"/>
                <w:spacing w:val="-1"/>
              </w:rPr>
              <w:t>s</w:t>
            </w:r>
            <w:r w:rsidRPr="00683FE5">
              <w:rPr>
                <w:rFonts w:ascii="Arial" w:hAnsi="Arial" w:cs="Arial"/>
              </w:rPr>
              <w:t>tr</w:t>
            </w:r>
            <w:r w:rsidRPr="00683FE5">
              <w:rPr>
                <w:rFonts w:ascii="Arial" w:hAnsi="Arial" w:cs="Arial"/>
                <w:spacing w:val="1"/>
              </w:rPr>
              <w:t>u</w:t>
            </w:r>
            <w:r w:rsidRPr="00683FE5">
              <w:rPr>
                <w:rFonts w:ascii="Arial" w:hAnsi="Arial" w:cs="Arial"/>
              </w:rPr>
              <w:t>ct</w:t>
            </w:r>
            <w:r w:rsidRPr="00683FE5">
              <w:rPr>
                <w:rFonts w:ascii="Arial" w:hAnsi="Arial" w:cs="Arial"/>
                <w:spacing w:val="1"/>
              </w:rPr>
              <w:t>ur</w:t>
            </w:r>
            <w:r w:rsidRPr="00683FE5">
              <w:rPr>
                <w:rFonts w:ascii="Arial" w:hAnsi="Arial" w:cs="Arial"/>
              </w:rPr>
              <w:t>e</w:t>
            </w:r>
            <w:r w:rsidRPr="00683FE5">
              <w:rPr>
                <w:rFonts w:ascii="Arial" w:hAnsi="Arial" w:cs="Arial"/>
                <w:spacing w:val="1"/>
              </w:rPr>
              <w:t>d</w:t>
            </w:r>
            <w:r w:rsidRPr="00683FE5">
              <w:rPr>
                <w:rFonts w:ascii="Arial" w:hAnsi="Arial" w:cs="Arial"/>
              </w:rPr>
              <w:t>.</w:t>
            </w:r>
            <w:r w:rsidRPr="00683FE5">
              <w:rPr>
                <w:rFonts w:ascii="Arial" w:hAnsi="Arial" w:cs="Arial"/>
                <w:spacing w:val="-10"/>
              </w:rPr>
              <w:t xml:space="preserve"> </w:t>
            </w:r>
            <w:r w:rsidRPr="00683FE5">
              <w:rPr>
                <w:rFonts w:ascii="Arial" w:hAnsi="Arial" w:cs="Arial"/>
                <w:spacing w:val="1"/>
              </w:rPr>
              <w:t>I</w:t>
            </w:r>
            <w:r w:rsidRPr="00683FE5">
              <w:rPr>
                <w:rFonts w:ascii="Arial" w:hAnsi="Arial" w:cs="Arial"/>
              </w:rPr>
              <w:t>t</w:t>
            </w:r>
            <w:r w:rsidRPr="00683FE5">
              <w:rPr>
                <w:rFonts w:ascii="Arial" w:hAnsi="Arial" w:cs="Arial"/>
                <w:spacing w:val="-1"/>
              </w:rPr>
              <w:t xml:space="preserve"> </w:t>
            </w:r>
            <w:r w:rsidRPr="00683FE5">
              <w:rPr>
                <w:rFonts w:ascii="Arial" w:hAnsi="Arial" w:cs="Arial"/>
                <w:spacing w:val="1"/>
              </w:rPr>
              <w:t>m</w:t>
            </w:r>
            <w:r w:rsidRPr="00683FE5">
              <w:rPr>
                <w:rFonts w:ascii="Arial" w:hAnsi="Arial" w:cs="Arial"/>
              </w:rPr>
              <w:t>ay</w:t>
            </w:r>
            <w:r w:rsidRPr="00683FE5">
              <w:rPr>
                <w:rFonts w:ascii="Arial" w:hAnsi="Arial" w:cs="Arial"/>
                <w:spacing w:val="-4"/>
              </w:rPr>
              <w:t xml:space="preserve"> </w:t>
            </w:r>
            <w:r w:rsidRPr="00683FE5">
              <w:rPr>
                <w:rFonts w:ascii="Arial" w:hAnsi="Arial" w:cs="Arial"/>
                <w:spacing w:val="1"/>
              </w:rPr>
              <w:t>b</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h</w:t>
            </w:r>
            <w:r w:rsidRPr="00683FE5">
              <w:rPr>
                <w:rFonts w:ascii="Arial" w:hAnsi="Arial" w:cs="Arial"/>
              </w:rPr>
              <w:t>el</w:t>
            </w:r>
            <w:r w:rsidRPr="00683FE5">
              <w:rPr>
                <w:rFonts w:ascii="Arial" w:hAnsi="Arial" w:cs="Arial"/>
                <w:spacing w:val="-1"/>
              </w:rPr>
              <w:t>p</w:t>
            </w:r>
            <w:r w:rsidRPr="00683FE5">
              <w:rPr>
                <w:rFonts w:ascii="Arial" w:hAnsi="Arial" w:cs="Arial"/>
                <w:spacing w:val="1"/>
              </w:rPr>
              <w:t>fu</w:t>
            </w:r>
            <w:r w:rsidRPr="00683FE5">
              <w:rPr>
                <w:rFonts w:ascii="Arial" w:hAnsi="Arial" w:cs="Arial"/>
              </w:rPr>
              <w:t>l</w:t>
            </w:r>
            <w:r w:rsidRPr="00683FE5">
              <w:rPr>
                <w:rFonts w:ascii="Arial" w:hAnsi="Arial" w:cs="Arial"/>
                <w:spacing w:val="-6"/>
              </w:rPr>
              <w:t xml:space="preserve"> </w:t>
            </w:r>
            <w:r w:rsidRPr="00683FE5">
              <w:rPr>
                <w:rFonts w:ascii="Arial" w:hAnsi="Arial" w:cs="Arial"/>
              </w:rPr>
              <w:t>to</w:t>
            </w:r>
            <w:r w:rsidRPr="00683FE5">
              <w:rPr>
                <w:rFonts w:ascii="Arial" w:hAnsi="Arial" w:cs="Arial"/>
                <w:spacing w:val="-1"/>
              </w:rPr>
              <w:t xml:space="preserve"> </w:t>
            </w:r>
            <w:r w:rsidRPr="00683FE5">
              <w:rPr>
                <w:rFonts w:ascii="Arial" w:hAnsi="Arial" w:cs="Arial"/>
                <w:spacing w:val="-2"/>
              </w:rPr>
              <w:t>c</w:t>
            </w:r>
            <w:r w:rsidRPr="00683FE5">
              <w:rPr>
                <w:rFonts w:ascii="Arial" w:hAnsi="Arial" w:cs="Arial"/>
              </w:rPr>
              <w:t>lea</w:t>
            </w:r>
            <w:r w:rsidRPr="00683FE5">
              <w:rPr>
                <w:rFonts w:ascii="Arial" w:hAnsi="Arial" w:cs="Arial"/>
                <w:spacing w:val="1"/>
              </w:rPr>
              <w:t>r</w:t>
            </w:r>
            <w:r w:rsidRPr="00683FE5">
              <w:rPr>
                <w:rFonts w:ascii="Arial" w:hAnsi="Arial" w:cs="Arial"/>
              </w:rPr>
              <w:t>ly</w:t>
            </w:r>
            <w:r w:rsidRPr="00683FE5">
              <w:rPr>
                <w:rFonts w:ascii="Arial" w:hAnsi="Arial" w:cs="Arial"/>
                <w:spacing w:val="-4"/>
              </w:rPr>
              <w:t xml:space="preserve"> </w:t>
            </w:r>
            <w:r w:rsidRPr="00683FE5">
              <w:rPr>
                <w:rFonts w:ascii="Arial" w:hAnsi="Arial" w:cs="Arial"/>
                <w:spacing w:val="-1"/>
              </w:rPr>
              <w:t>s</w:t>
            </w:r>
            <w:r w:rsidRPr="00683FE5">
              <w:rPr>
                <w:rFonts w:ascii="Arial" w:hAnsi="Arial" w:cs="Arial"/>
              </w:rPr>
              <w:t>e</w:t>
            </w:r>
            <w:r w:rsidRPr="00683FE5">
              <w:rPr>
                <w:rFonts w:ascii="Arial" w:hAnsi="Arial" w:cs="Arial"/>
                <w:spacing w:val="1"/>
              </w:rPr>
              <w:t>p</w:t>
            </w:r>
            <w:r w:rsidRPr="00683FE5">
              <w:rPr>
                <w:rFonts w:ascii="Arial" w:hAnsi="Arial" w:cs="Arial"/>
              </w:rPr>
              <w:t>a</w:t>
            </w:r>
            <w:r w:rsidRPr="00683FE5">
              <w:rPr>
                <w:rFonts w:ascii="Arial" w:hAnsi="Arial" w:cs="Arial"/>
                <w:spacing w:val="1"/>
              </w:rPr>
              <w:t>r</w:t>
            </w:r>
            <w:r w:rsidRPr="00683FE5">
              <w:rPr>
                <w:rFonts w:ascii="Arial" w:hAnsi="Arial" w:cs="Arial"/>
              </w:rPr>
              <w:t>ate</w:t>
            </w:r>
            <w:r w:rsidRPr="00683FE5">
              <w:rPr>
                <w:rFonts w:ascii="Arial" w:hAnsi="Arial" w:cs="Arial"/>
                <w:spacing w:val="-6"/>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 xml:space="preserve">e </w:t>
            </w:r>
            <w:r w:rsidRPr="00683FE5">
              <w:rPr>
                <w:rFonts w:ascii="Arial" w:hAnsi="Arial" w:cs="Arial"/>
                <w:spacing w:val="1"/>
              </w:rPr>
              <w:t>d</w:t>
            </w:r>
            <w:r w:rsidRPr="00683FE5">
              <w:rPr>
                <w:rFonts w:ascii="Arial" w:hAnsi="Arial" w:cs="Arial"/>
              </w:rPr>
              <w:t>i</w:t>
            </w:r>
            <w:r w:rsidRPr="00683FE5">
              <w:rPr>
                <w:rFonts w:ascii="Arial" w:hAnsi="Arial" w:cs="Arial"/>
                <w:spacing w:val="-1"/>
              </w:rPr>
              <w:t>s</w:t>
            </w:r>
            <w:r w:rsidRPr="00683FE5">
              <w:rPr>
                <w:rFonts w:ascii="Arial" w:hAnsi="Arial" w:cs="Arial"/>
              </w:rPr>
              <w:t>c</w:t>
            </w:r>
            <w:r w:rsidRPr="00683FE5">
              <w:rPr>
                <w:rFonts w:ascii="Arial" w:hAnsi="Arial" w:cs="Arial"/>
                <w:spacing w:val="1"/>
              </w:rPr>
              <w:t>u</w:t>
            </w:r>
            <w:r w:rsidRPr="00683FE5">
              <w:rPr>
                <w:rFonts w:ascii="Arial" w:hAnsi="Arial" w:cs="Arial"/>
                <w:spacing w:val="-1"/>
              </w:rPr>
              <w:t>ss</w:t>
            </w:r>
            <w:r w:rsidRPr="00683FE5">
              <w:rPr>
                <w:rFonts w:ascii="Arial" w:hAnsi="Arial" w:cs="Arial"/>
              </w:rPr>
              <w:t>i</w:t>
            </w:r>
            <w:r w:rsidRPr="00683FE5">
              <w:rPr>
                <w:rFonts w:ascii="Arial" w:hAnsi="Arial" w:cs="Arial"/>
                <w:spacing w:val="1"/>
              </w:rPr>
              <w:t>o</w:t>
            </w:r>
            <w:r w:rsidRPr="00683FE5">
              <w:rPr>
                <w:rFonts w:ascii="Arial" w:hAnsi="Arial" w:cs="Arial"/>
              </w:rPr>
              <w:t>n</w:t>
            </w:r>
            <w:r w:rsidRPr="00683FE5">
              <w:rPr>
                <w:rFonts w:ascii="Arial" w:hAnsi="Arial" w:cs="Arial"/>
                <w:spacing w:val="-7"/>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spacing w:val="1"/>
              </w:rPr>
              <w:t>b</w:t>
            </w:r>
            <w:r w:rsidRPr="00683FE5">
              <w:rPr>
                <w:rFonts w:ascii="Arial" w:hAnsi="Arial" w:cs="Arial"/>
              </w:rPr>
              <w:t>i</w:t>
            </w:r>
            <w:r w:rsidRPr="00683FE5">
              <w:rPr>
                <w:rFonts w:ascii="Arial" w:hAnsi="Arial" w:cs="Arial"/>
                <w:spacing w:val="1"/>
              </w:rPr>
              <w:t>o</w:t>
            </w:r>
            <w:r w:rsidRPr="00683FE5">
              <w:rPr>
                <w:rFonts w:ascii="Arial" w:hAnsi="Arial" w:cs="Arial"/>
              </w:rPr>
              <w:t>tic</w:t>
            </w:r>
            <w:r w:rsidRPr="00683FE5">
              <w:rPr>
                <w:rFonts w:ascii="Arial" w:hAnsi="Arial" w:cs="Arial"/>
                <w:spacing w:val="-5"/>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rPr>
              <w:t>a</w:t>
            </w:r>
            <w:r w:rsidRPr="00683FE5">
              <w:rPr>
                <w:rFonts w:ascii="Arial" w:hAnsi="Arial" w:cs="Arial"/>
                <w:spacing w:val="1"/>
              </w:rPr>
              <w:t>b</w:t>
            </w:r>
            <w:r w:rsidRPr="00683FE5">
              <w:rPr>
                <w:rFonts w:ascii="Arial" w:hAnsi="Arial" w:cs="Arial"/>
              </w:rPr>
              <w:t>i</w:t>
            </w:r>
            <w:r w:rsidRPr="00683FE5">
              <w:rPr>
                <w:rFonts w:ascii="Arial" w:hAnsi="Arial" w:cs="Arial"/>
                <w:spacing w:val="1"/>
              </w:rPr>
              <w:t>o</w:t>
            </w:r>
            <w:r w:rsidRPr="00683FE5">
              <w:rPr>
                <w:rFonts w:ascii="Arial" w:hAnsi="Arial" w:cs="Arial"/>
              </w:rPr>
              <w:t>t</w:t>
            </w:r>
            <w:r w:rsidRPr="00683FE5">
              <w:rPr>
                <w:rFonts w:ascii="Arial" w:hAnsi="Arial" w:cs="Arial"/>
                <w:spacing w:val="-3"/>
              </w:rPr>
              <w:t>i</w:t>
            </w:r>
            <w:r w:rsidRPr="00683FE5">
              <w:rPr>
                <w:rFonts w:ascii="Arial" w:hAnsi="Arial" w:cs="Arial"/>
              </w:rPr>
              <w:t>c</w:t>
            </w:r>
            <w:r w:rsidRPr="00683FE5">
              <w:rPr>
                <w:rFonts w:ascii="Arial" w:hAnsi="Arial" w:cs="Arial"/>
                <w:spacing w:val="-4"/>
              </w:rPr>
              <w:t xml:space="preserve"> </w:t>
            </w:r>
            <w:r w:rsidRPr="00683FE5">
              <w:rPr>
                <w:rFonts w:ascii="Arial" w:hAnsi="Arial" w:cs="Arial"/>
                <w:spacing w:val="-1"/>
              </w:rPr>
              <w:t>s</w:t>
            </w:r>
            <w:r w:rsidRPr="00683FE5">
              <w:rPr>
                <w:rFonts w:ascii="Arial" w:hAnsi="Arial" w:cs="Arial"/>
              </w:rPr>
              <w:t>tres</w:t>
            </w:r>
            <w:r w:rsidRPr="00683FE5">
              <w:rPr>
                <w:rFonts w:ascii="Arial" w:hAnsi="Arial" w:cs="Arial"/>
                <w:spacing w:val="-1"/>
              </w:rPr>
              <w:t>s</w:t>
            </w:r>
            <w:r w:rsidRPr="00683FE5">
              <w:rPr>
                <w:rFonts w:ascii="Arial" w:hAnsi="Arial" w:cs="Arial"/>
                <w:spacing w:val="1"/>
              </w:rPr>
              <w:t>or</w:t>
            </w:r>
            <w:r w:rsidRPr="00683FE5">
              <w:rPr>
                <w:rFonts w:ascii="Arial" w:hAnsi="Arial" w:cs="Arial"/>
              </w:rPr>
              <w:t>s</w:t>
            </w:r>
            <w:r w:rsidRPr="00683FE5">
              <w:rPr>
                <w:rFonts w:ascii="Arial" w:hAnsi="Arial" w:cs="Arial"/>
                <w:spacing w:val="-7"/>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rPr>
              <w:t>to</w:t>
            </w:r>
            <w:r w:rsidRPr="00683FE5">
              <w:rPr>
                <w:rFonts w:ascii="Arial" w:hAnsi="Arial" w:cs="Arial"/>
                <w:spacing w:val="-1"/>
              </w:rPr>
              <w:t xml:space="preserve"> </w:t>
            </w:r>
            <w:r w:rsidRPr="00683FE5">
              <w:rPr>
                <w:rFonts w:ascii="Arial" w:hAnsi="Arial" w:cs="Arial"/>
                <w:spacing w:val="1"/>
              </w:rPr>
              <w:t>m</w:t>
            </w:r>
            <w:r w:rsidRPr="00683FE5">
              <w:rPr>
                <w:rFonts w:ascii="Arial" w:hAnsi="Arial" w:cs="Arial"/>
              </w:rPr>
              <w:t>ai</w:t>
            </w:r>
            <w:r w:rsidRPr="00683FE5">
              <w:rPr>
                <w:rFonts w:ascii="Arial" w:hAnsi="Arial" w:cs="Arial"/>
                <w:spacing w:val="1"/>
              </w:rPr>
              <w:t>n</w:t>
            </w:r>
            <w:r w:rsidRPr="00683FE5">
              <w:rPr>
                <w:rFonts w:ascii="Arial" w:hAnsi="Arial" w:cs="Arial"/>
              </w:rPr>
              <w:t>tain</w:t>
            </w:r>
            <w:r w:rsidRPr="00683FE5">
              <w:rPr>
                <w:rFonts w:ascii="Arial" w:hAnsi="Arial" w:cs="Arial"/>
                <w:spacing w:val="-6"/>
              </w:rPr>
              <w:t xml:space="preserve"> </w:t>
            </w:r>
            <w:r w:rsidRPr="00683FE5">
              <w:rPr>
                <w:rFonts w:ascii="Arial" w:hAnsi="Arial" w:cs="Arial"/>
              </w:rPr>
              <w:t>a</w:t>
            </w:r>
            <w:r w:rsidRPr="00683FE5">
              <w:rPr>
                <w:rFonts w:ascii="Arial" w:hAnsi="Arial" w:cs="Arial"/>
                <w:spacing w:val="-3"/>
              </w:rPr>
              <w:t xml:space="preserve"> </w:t>
            </w:r>
            <w:r w:rsidRPr="00683FE5">
              <w:rPr>
                <w:rFonts w:ascii="Arial" w:hAnsi="Arial" w:cs="Arial"/>
                <w:spacing w:val="-1"/>
              </w:rPr>
              <w:t>n</w:t>
            </w:r>
            <w:r w:rsidRPr="00683FE5">
              <w:rPr>
                <w:rFonts w:ascii="Arial" w:hAnsi="Arial" w:cs="Arial"/>
              </w:rPr>
              <w:t>e</w:t>
            </w:r>
            <w:r w:rsidRPr="00683FE5">
              <w:rPr>
                <w:rFonts w:ascii="Arial" w:hAnsi="Arial" w:cs="Arial"/>
                <w:spacing w:val="1"/>
              </w:rPr>
              <w:t>u</w:t>
            </w:r>
            <w:r w:rsidRPr="00683FE5">
              <w:rPr>
                <w:rFonts w:ascii="Arial" w:hAnsi="Arial" w:cs="Arial"/>
              </w:rPr>
              <w:t>tral</w:t>
            </w:r>
            <w:r w:rsidRPr="00683FE5">
              <w:rPr>
                <w:rFonts w:ascii="Arial" w:hAnsi="Arial" w:cs="Arial"/>
                <w:spacing w:val="-6"/>
              </w:rPr>
              <w:t xml:space="preserve"> </w:t>
            </w:r>
            <w:r w:rsidRPr="00683FE5">
              <w:rPr>
                <w:rFonts w:ascii="Arial" w:hAnsi="Arial" w:cs="Arial"/>
              </w:rPr>
              <w:t>t</w:t>
            </w:r>
            <w:r w:rsidRPr="00683FE5">
              <w:rPr>
                <w:rFonts w:ascii="Arial" w:hAnsi="Arial" w:cs="Arial"/>
                <w:spacing w:val="1"/>
              </w:rPr>
              <w:t>on</w:t>
            </w:r>
            <w:r w:rsidRPr="00683FE5">
              <w:rPr>
                <w:rFonts w:ascii="Arial" w:hAnsi="Arial" w:cs="Arial"/>
              </w:rPr>
              <w:t>e.</w:t>
            </w:r>
            <w:r w:rsidRPr="00683FE5">
              <w:rPr>
                <w:rFonts w:ascii="Arial" w:hAnsi="Arial" w:cs="Arial"/>
                <w:spacing w:val="-3"/>
              </w:rPr>
              <w:t xml:space="preserve"> </w:t>
            </w:r>
            <w:r w:rsidRPr="00683FE5">
              <w:rPr>
                <w:rFonts w:ascii="Arial" w:hAnsi="Arial" w:cs="Arial"/>
              </w:rPr>
              <w:t>S</w:t>
            </w:r>
            <w:r w:rsidRPr="00683FE5">
              <w:rPr>
                <w:rFonts w:ascii="Arial" w:hAnsi="Arial" w:cs="Arial"/>
                <w:spacing w:val="-2"/>
              </w:rPr>
              <w:t>u</w:t>
            </w:r>
            <w:r w:rsidRPr="00683FE5">
              <w:rPr>
                <w:rFonts w:ascii="Arial" w:hAnsi="Arial" w:cs="Arial"/>
                <w:spacing w:val="1"/>
              </w:rPr>
              <w:t>gg</w:t>
            </w:r>
            <w:r w:rsidRPr="00683FE5">
              <w:rPr>
                <w:rFonts w:ascii="Arial" w:hAnsi="Arial" w:cs="Arial"/>
              </w:rPr>
              <w:t>ested</w:t>
            </w:r>
            <w:r w:rsidRPr="00683FE5">
              <w:rPr>
                <w:rFonts w:ascii="Arial" w:hAnsi="Arial" w:cs="Arial"/>
                <w:spacing w:val="-7"/>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p</w:t>
            </w:r>
            <w:r w:rsidRPr="00683FE5">
              <w:rPr>
                <w:rFonts w:ascii="Arial" w:hAnsi="Arial" w:cs="Arial"/>
                <w:spacing w:val="1"/>
              </w:rPr>
              <w:t>hr</w:t>
            </w:r>
            <w:r w:rsidRPr="00683FE5">
              <w:rPr>
                <w:rFonts w:ascii="Arial" w:hAnsi="Arial" w:cs="Arial"/>
              </w:rPr>
              <w:t>a</w:t>
            </w:r>
            <w:r w:rsidRPr="00683FE5">
              <w:rPr>
                <w:rFonts w:ascii="Arial" w:hAnsi="Arial" w:cs="Arial"/>
                <w:spacing w:val="-3"/>
              </w:rPr>
              <w:t>s</w:t>
            </w:r>
            <w:r w:rsidRPr="00683FE5">
              <w:rPr>
                <w:rFonts w:ascii="Arial" w:hAnsi="Arial" w:cs="Arial"/>
              </w:rPr>
              <w:t>i</w:t>
            </w:r>
            <w:r w:rsidRPr="00683FE5">
              <w:rPr>
                <w:rFonts w:ascii="Arial" w:hAnsi="Arial" w:cs="Arial"/>
                <w:spacing w:val="1"/>
              </w:rPr>
              <w:t>n</w:t>
            </w:r>
            <w:r w:rsidRPr="00683FE5">
              <w:rPr>
                <w:rFonts w:ascii="Arial" w:hAnsi="Arial" w:cs="Arial"/>
              </w:rPr>
              <w:t>g</w:t>
            </w:r>
            <w:r w:rsidRPr="00683FE5">
              <w:rPr>
                <w:rFonts w:ascii="Arial" w:hAnsi="Arial" w:cs="Arial"/>
                <w:spacing w:val="-7"/>
              </w:rPr>
              <w:t xml:space="preserve"> </w:t>
            </w:r>
            <w:r w:rsidRPr="00683FE5">
              <w:rPr>
                <w:rFonts w:ascii="Arial" w:hAnsi="Arial" w:cs="Arial"/>
              </w:rPr>
              <w:t>c</w:t>
            </w:r>
            <w:r w:rsidRPr="00683FE5">
              <w:rPr>
                <w:rFonts w:ascii="Arial" w:hAnsi="Arial" w:cs="Arial"/>
                <w:spacing w:val="1"/>
              </w:rPr>
              <w:t>ou</w:t>
            </w:r>
            <w:r w:rsidRPr="00683FE5">
              <w:rPr>
                <w:rFonts w:ascii="Arial" w:hAnsi="Arial" w:cs="Arial"/>
                <w:spacing w:val="-3"/>
              </w:rPr>
              <w:t>l</w:t>
            </w:r>
            <w:r w:rsidRPr="00683FE5">
              <w:rPr>
                <w:rFonts w:ascii="Arial" w:hAnsi="Arial" w:cs="Arial"/>
              </w:rPr>
              <w:t>d</w:t>
            </w:r>
            <w:r w:rsidRPr="00683FE5">
              <w:rPr>
                <w:rFonts w:ascii="Arial" w:hAnsi="Arial" w:cs="Arial"/>
                <w:spacing w:val="-3"/>
              </w:rPr>
              <w:t xml:space="preserve"> </w:t>
            </w:r>
            <w:r w:rsidRPr="00683FE5">
              <w:rPr>
                <w:rFonts w:ascii="Arial" w:hAnsi="Arial" w:cs="Arial"/>
              </w:rPr>
              <w:t>i</w:t>
            </w:r>
            <w:r w:rsidRPr="00683FE5">
              <w:rPr>
                <w:rFonts w:ascii="Arial" w:hAnsi="Arial" w:cs="Arial"/>
                <w:spacing w:val="1"/>
              </w:rPr>
              <w:t>n</w:t>
            </w:r>
            <w:r w:rsidRPr="00683FE5">
              <w:rPr>
                <w:rFonts w:ascii="Arial" w:hAnsi="Arial" w:cs="Arial"/>
              </w:rPr>
              <w:t>cl</w:t>
            </w:r>
            <w:r w:rsidRPr="00683FE5">
              <w:rPr>
                <w:rFonts w:ascii="Arial" w:hAnsi="Arial" w:cs="Arial"/>
                <w:spacing w:val="1"/>
              </w:rPr>
              <w:t>ud</w:t>
            </w:r>
            <w:r w:rsidRPr="00683FE5">
              <w:rPr>
                <w:rFonts w:ascii="Arial" w:hAnsi="Arial" w:cs="Arial"/>
              </w:rPr>
              <w:t>e cle</w:t>
            </w:r>
            <w:r w:rsidRPr="00683FE5">
              <w:rPr>
                <w:rFonts w:ascii="Arial" w:hAnsi="Arial" w:cs="Arial"/>
                <w:spacing w:val="1"/>
              </w:rPr>
              <w:t>ar</w:t>
            </w:r>
            <w:r w:rsidRPr="00683FE5">
              <w:rPr>
                <w:rFonts w:ascii="Arial" w:hAnsi="Arial" w:cs="Arial"/>
              </w:rPr>
              <w:t>er</w:t>
            </w:r>
            <w:r w:rsidRPr="00683FE5">
              <w:rPr>
                <w:rFonts w:ascii="Arial" w:hAnsi="Arial" w:cs="Arial"/>
                <w:spacing w:val="-4"/>
              </w:rPr>
              <w:t xml:space="preserve"> </w:t>
            </w:r>
            <w:r w:rsidRPr="00683FE5">
              <w:rPr>
                <w:rFonts w:ascii="Arial" w:hAnsi="Arial" w:cs="Arial"/>
                <w:spacing w:val="-1"/>
              </w:rPr>
              <w:t>s</w:t>
            </w:r>
            <w:r w:rsidRPr="00683FE5">
              <w:rPr>
                <w:rFonts w:ascii="Arial" w:hAnsi="Arial" w:cs="Arial"/>
              </w:rPr>
              <w:t>tate</w:t>
            </w:r>
            <w:r w:rsidRPr="00683FE5">
              <w:rPr>
                <w:rFonts w:ascii="Arial" w:hAnsi="Arial" w:cs="Arial"/>
                <w:spacing w:val="1"/>
              </w:rPr>
              <w:t>m</w:t>
            </w:r>
            <w:r w:rsidRPr="00683FE5">
              <w:rPr>
                <w:rFonts w:ascii="Arial" w:hAnsi="Arial" w:cs="Arial"/>
              </w:rPr>
              <w:t>e</w:t>
            </w:r>
            <w:r w:rsidRPr="00683FE5">
              <w:rPr>
                <w:rFonts w:ascii="Arial" w:hAnsi="Arial" w:cs="Arial"/>
                <w:spacing w:val="1"/>
              </w:rPr>
              <w:t>n</w:t>
            </w:r>
            <w:r w:rsidRPr="00683FE5">
              <w:rPr>
                <w:rFonts w:ascii="Arial" w:hAnsi="Arial" w:cs="Arial"/>
              </w:rPr>
              <w:t>ts</w:t>
            </w:r>
            <w:r w:rsidRPr="00683FE5">
              <w:rPr>
                <w:rFonts w:ascii="Arial" w:hAnsi="Arial" w:cs="Arial"/>
                <w:spacing w:val="-9"/>
              </w:rPr>
              <w:t xml:space="preserve"> </w:t>
            </w:r>
            <w:r w:rsidRPr="00683FE5">
              <w:rPr>
                <w:rFonts w:ascii="Arial" w:hAnsi="Arial" w:cs="Arial"/>
                <w:spacing w:val="1"/>
              </w:rPr>
              <w:t>o</w:t>
            </w:r>
            <w:r w:rsidRPr="00683FE5">
              <w:rPr>
                <w:rFonts w:ascii="Arial" w:hAnsi="Arial" w:cs="Arial"/>
              </w:rPr>
              <w:t>n</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b</w:t>
            </w:r>
            <w:r w:rsidRPr="00683FE5">
              <w:rPr>
                <w:rFonts w:ascii="Arial" w:hAnsi="Arial" w:cs="Arial"/>
                <w:spacing w:val="-2"/>
              </w:rPr>
              <w:t>e</w:t>
            </w:r>
            <w:r w:rsidRPr="00683FE5">
              <w:rPr>
                <w:rFonts w:ascii="Arial" w:hAnsi="Arial" w:cs="Arial"/>
                <w:spacing w:val="1"/>
              </w:rPr>
              <w:t>n</w:t>
            </w:r>
            <w:r w:rsidRPr="00683FE5">
              <w:rPr>
                <w:rFonts w:ascii="Arial" w:hAnsi="Arial" w:cs="Arial"/>
                <w:spacing w:val="-2"/>
              </w:rPr>
              <w:t>e</w:t>
            </w:r>
            <w:r w:rsidRPr="00683FE5">
              <w:rPr>
                <w:rFonts w:ascii="Arial" w:hAnsi="Arial" w:cs="Arial"/>
                <w:spacing w:val="1"/>
              </w:rPr>
              <w:t>f</w:t>
            </w:r>
            <w:r w:rsidRPr="00683FE5">
              <w:rPr>
                <w:rFonts w:ascii="Arial" w:hAnsi="Arial" w:cs="Arial"/>
              </w:rPr>
              <w:t>its</w:t>
            </w:r>
            <w:r w:rsidRPr="00683FE5">
              <w:rPr>
                <w:rFonts w:ascii="Arial" w:hAnsi="Arial" w:cs="Arial"/>
                <w:spacing w:val="-7"/>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s</w:t>
            </w:r>
            <w:r w:rsidRPr="00683FE5">
              <w:rPr>
                <w:rFonts w:ascii="Arial" w:hAnsi="Arial" w:cs="Arial"/>
              </w:rPr>
              <w:t>ilic</w:t>
            </w:r>
            <w:r w:rsidRPr="00683FE5">
              <w:rPr>
                <w:rFonts w:ascii="Arial" w:hAnsi="Arial" w:cs="Arial"/>
                <w:spacing w:val="1"/>
              </w:rPr>
              <w:t>o</w:t>
            </w:r>
            <w:r w:rsidRPr="00683FE5">
              <w:rPr>
                <w:rFonts w:ascii="Arial" w:hAnsi="Arial" w:cs="Arial"/>
              </w:rPr>
              <w:t>n</w:t>
            </w:r>
            <w:r w:rsidRPr="00683FE5">
              <w:rPr>
                <w:rFonts w:ascii="Arial" w:hAnsi="Arial" w:cs="Arial"/>
                <w:spacing w:val="-4"/>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rPr>
              <w:t>a</w:t>
            </w:r>
            <w:r w:rsidRPr="00683FE5">
              <w:rPr>
                <w:rFonts w:ascii="Arial" w:hAnsi="Arial" w:cs="Arial"/>
                <w:spacing w:val="-3"/>
              </w:rPr>
              <w:t xml:space="preserve"> </w:t>
            </w:r>
            <w:r w:rsidRPr="00683FE5">
              <w:rPr>
                <w:rFonts w:ascii="Arial" w:hAnsi="Arial" w:cs="Arial"/>
                <w:spacing w:val="1"/>
              </w:rPr>
              <w:t>mor</w:t>
            </w:r>
            <w:r w:rsidRPr="00683FE5">
              <w:rPr>
                <w:rFonts w:ascii="Arial" w:hAnsi="Arial" w:cs="Arial"/>
              </w:rPr>
              <w:t>e</w:t>
            </w:r>
            <w:r w:rsidRPr="00683FE5">
              <w:rPr>
                <w:rFonts w:ascii="Arial" w:hAnsi="Arial" w:cs="Arial"/>
                <w:spacing w:val="-3"/>
              </w:rPr>
              <w:t xml:space="preserve"> </w:t>
            </w:r>
            <w:r w:rsidRPr="00683FE5">
              <w:rPr>
                <w:rFonts w:ascii="Arial" w:hAnsi="Arial" w:cs="Arial"/>
                <w:spacing w:val="-1"/>
              </w:rPr>
              <w:t>s</w:t>
            </w:r>
            <w:r w:rsidRPr="00683FE5">
              <w:rPr>
                <w:rFonts w:ascii="Arial" w:hAnsi="Arial" w:cs="Arial"/>
              </w:rPr>
              <w:t>tr</w:t>
            </w:r>
            <w:r w:rsidRPr="00683FE5">
              <w:rPr>
                <w:rFonts w:ascii="Arial" w:hAnsi="Arial" w:cs="Arial"/>
                <w:spacing w:val="1"/>
              </w:rPr>
              <w:t>u</w:t>
            </w:r>
            <w:r w:rsidRPr="00683FE5">
              <w:rPr>
                <w:rFonts w:ascii="Arial" w:hAnsi="Arial" w:cs="Arial"/>
                <w:spacing w:val="-2"/>
              </w:rPr>
              <w:t>c</w:t>
            </w:r>
            <w:r w:rsidRPr="00683FE5">
              <w:rPr>
                <w:rFonts w:ascii="Arial" w:hAnsi="Arial" w:cs="Arial"/>
              </w:rPr>
              <w:t>t</w:t>
            </w:r>
            <w:r w:rsidRPr="00683FE5">
              <w:rPr>
                <w:rFonts w:ascii="Arial" w:hAnsi="Arial" w:cs="Arial"/>
                <w:spacing w:val="1"/>
              </w:rPr>
              <w:t>ur</w:t>
            </w:r>
            <w:r w:rsidRPr="00683FE5">
              <w:rPr>
                <w:rFonts w:ascii="Arial" w:hAnsi="Arial" w:cs="Arial"/>
              </w:rPr>
              <w:t>ed</w:t>
            </w:r>
            <w:r w:rsidRPr="00683FE5">
              <w:rPr>
                <w:rFonts w:ascii="Arial" w:hAnsi="Arial" w:cs="Arial"/>
                <w:spacing w:val="-6"/>
              </w:rPr>
              <w:t xml:space="preserve"> </w:t>
            </w:r>
            <w:r w:rsidRPr="00683FE5">
              <w:rPr>
                <w:rFonts w:ascii="Arial" w:hAnsi="Arial" w:cs="Arial"/>
                <w:spacing w:val="1"/>
              </w:rPr>
              <w:t>f</w:t>
            </w:r>
            <w:r w:rsidRPr="00683FE5">
              <w:rPr>
                <w:rFonts w:ascii="Arial" w:hAnsi="Arial" w:cs="Arial"/>
              </w:rPr>
              <w:t>l</w:t>
            </w:r>
            <w:r w:rsidRPr="00683FE5">
              <w:rPr>
                <w:rFonts w:ascii="Arial" w:hAnsi="Arial" w:cs="Arial"/>
                <w:spacing w:val="1"/>
              </w:rPr>
              <w:t>o</w:t>
            </w:r>
            <w:r w:rsidRPr="00683FE5">
              <w:rPr>
                <w:rFonts w:ascii="Arial" w:hAnsi="Arial" w:cs="Arial"/>
              </w:rPr>
              <w:t>w.</w:t>
            </w:r>
          </w:p>
        </w:tc>
        <w:tc>
          <w:tcPr>
            <w:tcW w:w="6874" w:type="dxa"/>
            <w:tcBorders>
              <w:top w:val="single" w:sz="5" w:space="0" w:color="000000"/>
              <w:left w:val="single" w:sz="5" w:space="0" w:color="000000"/>
              <w:bottom w:val="single" w:sz="5" w:space="0" w:color="000000"/>
              <w:right w:val="single" w:sz="5" w:space="0" w:color="000000"/>
            </w:tcBorders>
          </w:tcPr>
          <w:p w14:paraId="2385389E" w14:textId="7DB91B2F" w:rsidR="00BE53F7" w:rsidRPr="00683FE5" w:rsidRDefault="00F23E72" w:rsidP="00F23E72">
            <w:pPr>
              <w:jc w:val="both"/>
              <w:rPr>
                <w:rFonts w:ascii="Arial" w:hAnsi="Arial" w:cs="Arial"/>
              </w:rPr>
            </w:pPr>
            <w:r w:rsidRPr="00683FE5">
              <w:rPr>
                <w:rFonts w:ascii="Arial" w:hAnsi="Arial" w:cs="Arial"/>
                <w:b/>
                <w:lang w:val="en-GB"/>
              </w:rPr>
              <w:t xml:space="preserve">Your feedback was really helpful. We have presented the abstract in best possible way highlighting all the important points to be discussed in the paper. We have also placed proper keywords accordingly. </w:t>
            </w:r>
          </w:p>
        </w:tc>
      </w:tr>
      <w:tr w:rsidR="00BE53F7" w:rsidRPr="00683FE5" w14:paraId="03CECB41" w14:textId="77777777" w:rsidTr="00B52993">
        <w:trPr>
          <w:trHeight w:hRule="exact" w:val="2255"/>
        </w:trPr>
        <w:tc>
          <w:tcPr>
            <w:tcW w:w="5351" w:type="dxa"/>
            <w:tcBorders>
              <w:top w:val="single" w:sz="5" w:space="0" w:color="000000"/>
              <w:left w:val="single" w:sz="5" w:space="0" w:color="000000"/>
              <w:bottom w:val="single" w:sz="5" w:space="0" w:color="000000"/>
              <w:right w:val="single" w:sz="5" w:space="0" w:color="000000"/>
            </w:tcBorders>
          </w:tcPr>
          <w:p w14:paraId="637C5C35" w14:textId="77777777" w:rsidR="00BE53F7" w:rsidRPr="00683FE5" w:rsidRDefault="003B4593">
            <w:pPr>
              <w:spacing w:before="2" w:line="220" w:lineRule="exact"/>
              <w:ind w:left="460" w:right="738"/>
              <w:rPr>
                <w:rFonts w:ascii="Arial" w:hAnsi="Arial" w:cs="Arial"/>
              </w:rPr>
            </w:pPr>
            <w:r w:rsidRPr="00683FE5">
              <w:rPr>
                <w:rFonts w:ascii="Arial" w:hAnsi="Arial" w:cs="Arial"/>
                <w:b/>
              </w:rPr>
              <w:t>Are</w:t>
            </w:r>
            <w:r w:rsidRPr="00683FE5">
              <w:rPr>
                <w:rFonts w:ascii="Arial" w:hAnsi="Arial" w:cs="Arial"/>
                <w:b/>
                <w:spacing w:val="-2"/>
              </w:rPr>
              <w:t xml:space="preserve"> </w:t>
            </w:r>
            <w:r w:rsidRPr="00683FE5">
              <w:rPr>
                <w:rFonts w:ascii="Arial" w:hAnsi="Arial" w:cs="Arial"/>
                <w:b/>
                <w:spacing w:val="-1"/>
              </w:rPr>
              <w:t>s</w:t>
            </w:r>
            <w:r w:rsidRPr="00683FE5">
              <w:rPr>
                <w:rFonts w:ascii="Arial" w:hAnsi="Arial" w:cs="Arial"/>
                <w:b/>
              </w:rPr>
              <w:t>u</w:t>
            </w:r>
            <w:r w:rsidRPr="00683FE5">
              <w:rPr>
                <w:rFonts w:ascii="Arial" w:hAnsi="Arial" w:cs="Arial"/>
                <w:b/>
                <w:spacing w:val="1"/>
              </w:rPr>
              <w:t>b</w:t>
            </w:r>
            <w:r w:rsidRPr="00683FE5">
              <w:rPr>
                <w:rFonts w:ascii="Arial" w:hAnsi="Arial" w:cs="Arial"/>
                <w:b/>
                <w:spacing w:val="-1"/>
              </w:rPr>
              <w:t>s</w:t>
            </w:r>
            <w:r w:rsidRPr="00683FE5">
              <w:rPr>
                <w:rFonts w:ascii="Arial" w:hAnsi="Arial" w:cs="Arial"/>
                <w:b/>
              </w:rPr>
              <w:t>e</w:t>
            </w:r>
            <w:r w:rsidRPr="00683FE5">
              <w:rPr>
                <w:rFonts w:ascii="Arial" w:hAnsi="Arial" w:cs="Arial"/>
                <w:b/>
                <w:spacing w:val="1"/>
              </w:rPr>
              <w:t>ct</w:t>
            </w:r>
            <w:r w:rsidRPr="00683FE5">
              <w:rPr>
                <w:rFonts w:ascii="Arial" w:hAnsi="Arial" w:cs="Arial"/>
                <w:b/>
              </w:rPr>
              <w:t>i</w:t>
            </w:r>
            <w:r w:rsidRPr="00683FE5">
              <w:rPr>
                <w:rFonts w:ascii="Arial" w:hAnsi="Arial" w:cs="Arial"/>
                <w:b/>
                <w:spacing w:val="1"/>
              </w:rPr>
              <w:t>o</w:t>
            </w:r>
            <w:r w:rsidRPr="00683FE5">
              <w:rPr>
                <w:rFonts w:ascii="Arial" w:hAnsi="Arial" w:cs="Arial"/>
                <w:b/>
              </w:rPr>
              <w:t>ns</w:t>
            </w:r>
            <w:r w:rsidRPr="00683FE5">
              <w:rPr>
                <w:rFonts w:ascii="Arial" w:hAnsi="Arial" w:cs="Arial"/>
                <w:b/>
                <w:spacing w:val="-11"/>
              </w:rPr>
              <w:t xml:space="preserve"> </w:t>
            </w:r>
            <w:r w:rsidRPr="00683FE5">
              <w:rPr>
                <w:rFonts w:ascii="Arial" w:hAnsi="Arial" w:cs="Arial"/>
                <w:b/>
                <w:spacing w:val="1"/>
              </w:rPr>
              <w:t>a</w:t>
            </w:r>
            <w:r w:rsidRPr="00683FE5">
              <w:rPr>
                <w:rFonts w:ascii="Arial" w:hAnsi="Arial" w:cs="Arial"/>
                <w:b/>
              </w:rPr>
              <w:t>nd</w:t>
            </w:r>
            <w:r w:rsidRPr="00683FE5">
              <w:rPr>
                <w:rFonts w:ascii="Arial" w:hAnsi="Arial" w:cs="Arial"/>
                <w:b/>
                <w:spacing w:val="-4"/>
              </w:rPr>
              <w:t xml:space="preserve"> </w:t>
            </w:r>
            <w:r w:rsidRPr="00683FE5">
              <w:rPr>
                <w:rFonts w:ascii="Arial" w:hAnsi="Arial" w:cs="Arial"/>
                <w:b/>
                <w:spacing w:val="-1"/>
              </w:rPr>
              <w:t>s</w:t>
            </w:r>
            <w:r w:rsidRPr="00683FE5">
              <w:rPr>
                <w:rFonts w:ascii="Arial" w:hAnsi="Arial" w:cs="Arial"/>
                <w:b/>
                <w:spacing w:val="1"/>
              </w:rPr>
              <w:t>t</w:t>
            </w:r>
            <w:r w:rsidRPr="00683FE5">
              <w:rPr>
                <w:rFonts w:ascii="Arial" w:hAnsi="Arial" w:cs="Arial"/>
                <w:b/>
              </w:rPr>
              <w:t>ruc</w:t>
            </w:r>
            <w:r w:rsidRPr="00683FE5">
              <w:rPr>
                <w:rFonts w:ascii="Arial" w:hAnsi="Arial" w:cs="Arial"/>
                <w:b/>
                <w:spacing w:val="3"/>
              </w:rPr>
              <w:t>t</w:t>
            </w:r>
            <w:r w:rsidRPr="00683FE5">
              <w:rPr>
                <w:rFonts w:ascii="Arial" w:hAnsi="Arial" w:cs="Arial"/>
                <w:b/>
                <w:spacing w:val="2"/>
              </w:rPr>
              <w:t>u</w:t>
            </w:r>
            <w:r w:rsidRPr="00683FE5">
              <w:rPr>
                <w:rFonts w:ascii="Arial" w:hAnsi="Arial" w:cs="Arial"/>
                <w:b/>
              </w:rPr>
              <w:t>re</w:t>
            </w:r>
            <w:r w:rsidRPr="00683FE5">
              <w:rPr>
                <w:rFonts w:ascii="Arial" w:hAnsi="Arial" w:cs="Arial"/>
                <w:b/>
                <w:spacing w:val="-7"/>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1"/>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5"/>
              </w:rPr>
              <w:t xml:space="preserve"> </w:t>
            </w:r>
            <w:r w:rsidRPr="00683FE5">
              <w:rPr>
                <w:rFonts w:ascii="Arial" w:hAnsi="Arial" w:cs="Arial"/>
                <w:b/>
                <w:spacing w:val="2"/>
              </w:rPr>
              <w:t>m</w:t>
            </w:r>
            <w:r w:rsidRPr="00683FE5">
              <w:rPr>
                <w:rFonts w:ascii="Arial" w:hAnsi="Arial" w:cs="Arial"/>
                <w:b/>
                <w:spacing w:val="1"/>
              </w:rPr>
              <w:t>a</w:t>
            </w:r>
            <w:r w:rsidRPr="00683FE5">
              <w:rPr>
                <w:rFonts w:ascii="Arial" w:hAnsi="Arial" w:cs="Arial"/>
                <w:b/>
              </w:rPr>
              <w:t>n</w:t>
            </w:r>
            <w:r w:rsidRPr="00683FE5">
              <w:rPr>
                <w:rFonts w:ascii="Arial" w:hAnsi="Arial" w:cs="Arial"/>
                <w:b/>
                <w:spacing w:val="-1"/>
              </w:rPr>
              <w:t>us</w:t>
            </w:r>
            <w:r w:rsidRPr="00683FE5">
              <w:rPr>
                <w:rFonts w:ascii="Arial" w:hAnsi="Arial" w:cs="Arial"/>
                <w:b/>
              </w:rPr>
              <w:t>c</w:t>
            </w:r>
            <w:r w:rsidRPr="00683FE5">
              <w:rPr>
                <w:rFonts w:ascii="Arial" w:hAnsi="Arial" w:cs="Arial"/>
                <w:b/>
                <w:spacing w:val="1"/>
              </w:rPr>
              <w:t>r</w:t>
            </w:r>
            <w:r w:rsidRPr="00683FE5">
              <w:rPr>
                <w:rFonts w:ascii="Arial" w:hAnsi="Arial" w:cs="Arial"/>
                <w:b/>
              </w:rPr>
              <w:t xml:space="preserve">ipt </w:t>
            </w:r>
            <w:r w:rsidRPr="00683FE5">
              <w:rPr>
                <w:rFonts w:ascii="Arial" w:hAnsi="Arial" w:cs="Arial"/>
                <w:b/>
                <w:spacing w:val="1"/>
              </w:rPr>
              <w:t>a</w:t>
            </w:r>
            <w:r w:rsidRPr="00683FE5">
              <w:rPr>
                <w:rFonts w:ascii="Arial" w:hAnsi="Arial" w:cs="Arial"/>
                <w:b/>
              </w:rPr>
              <w:t>p</w:t>
            </w:r>
            <w:r w:rsidRPr="00683FE5">
              <w:rPr>
                <w:rFonts w:ascii="Arial" w:hAnsi="Arial" w:cs="Arial"/>
                <w:b/>
                <w:spacing w:val="-1"/>
              </w:rPr>
              <w:t>p</w:t>
            </w:r>
            <w:r w:rsidRPr="00683FE5">
              <w:rPr>
                <w:rFonts w:ascii="Arial" w:hAnsi="Arial" w:cs="Arial"/>
                <w:b/>
              </w:rPr>
              <w:t>r</w:t>
            </w:r>
            <w:r w:rsidRPr="00683FE5">
              <w:rPr>
                <w:rFonts w:ascii="Arial" w:hAnsi="Arial" w:cs="Arial"/>
                <w:b/>
                <w:spacing w:val="1"/>
              </w:rPr>
              <w:t>o</w:t>
            </w:r>
            <w:r w:rsidRPr="00683FE5">
              <w:rPr>
                <w:rFonts w:ascii="Arial" w:hAnsi="Arial" w:cs="Arial"/>
                <w:b/>
              </w:rPr>
              <w:t>pri</w:t>
            </w:r>
            <w:r w:rsidRPr="00683FE5">
              <w:rPr>
                <w:rFonts w:ascii="Arial" w:hAnsi="Arial" w:cs="Arial"/>
                <w:b/>
                <w:spacing w:val="1"/>
              </w:rPr>
              <w:t>at</w:t>
            </w:r>
            <w:r w:rsidRPr="00683FE5">
              <w:rPr>
                <w:rFonts w:ascii="Arial" w:hAnsi="Arial" w:cs="Arial"/>
                <w:b/>
              </w:rPr>
              <w:t>e?</w:t>
            </w:r>
          </w:p>
        </w:tc>
        <w:tc>
          <w:tcPr>
            <w:tcW w:w="9356" w:type="dxa"/>
            <w:tcBorders>
              <w:top w:val="single" w:sz="5" w:space="0" w:color="000000"/>
              <w:left w:val="single" w:sz="5" w:space="0" w:color="000000"/>
              <w:bottom w:val="single" w:sz="5" w:space="0" w:color="000000"/>
              <w:right w:val="single" w:sz="5" w:space="0" w:color="000000"/>
            </w:tcBorders>
          </w:tcPr>
          <w:p w14:paraId="34EA5BBC" w14:textId="77777777" w:rsidR="00BE53F7" w:rsidRPr="00683FE5" w:rsidRDefault="003B4593">
            <w:pPr>
              <w:spacing w:before="2" w:line="220" w:lineRule="exact"/>
              <w:ind w:left="102" w:right="154"/>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rPr>
              <w:t>is</w:t>
            </w:r>
            <w:r w:rsidRPr="00683FE5">
              <w:rPr>
                <w:rFonts w:ascii="Arial" w:hAnsi="Arial" w:cs="Arial"/>
                <w:spacing w:val="-1"/>
              </w:rPr>
              <w:t xml:space="preserve"> </w:t>
            </w:r>
            <w:r w:rsidRPr="00683FE5">
              <w:rPr>
                <w:rFonts w:ascii="Arial" w:hAnsi="Arial" w:cs="Arial"/>
              </w:rPr>
              <w:t>wel</w:t>
            </w:r>
            <w:r w:rsidRPr="00683FE5">
              <w:rPr>
                <w:rFonts w:ascii="Arial" w:hAnsi="Arial" w:cs="Arial"/>
                <w:spacing w:val="2"/>
              </w:rPr>
              <w:t>l</w:t>
            </w:r>
            <w:r w:rsidRPr="00683FE5">
              <w:rPr>
                <w:rFonts w:ascii="Arial" w:hAnsi="Arial" w:cs="Arial"/>
                <w:spacing w:val="1"/>
              </w:rPr>
              <w:t>-</w:t>
            </w:r>
            <w:r w:rsidRPr="00683FE5">
              <w:rPr>
                <w:rFonts w:ascii="Arial" w:hAnsi="Arial" w:cs="Arial"/>
                <w:spacing w:val="-1"/>
              </w:rPr>
              <w:t>s</w:t>
            </w:r>
            <w:r w:rsidRPr="00683FE5">
              <w:rPr>
                <w:rFonts w:ascii="Arial" w:hAnsi="Arial" w:cs="Arial"/>
              </w:rPr>
              <w:t>tr</w:t>
            </w:r>
            <w:r w:rsidRPr="00683FE5">
              <w:rPr>
                <w:rFonts w:ascii="Arial" w:hAnsi="Arial" w:cs="Arial"/>
                <w:spacing w:val="1"/>
              </w:rPr>
              <w:t>u</w:t>
            </w:r>
            <w:r w:rsidRPr="00683FE5">
              <w:rPr>
                <w:rFonts w:ascii="Arial" w:hAnsi="Arial" w:cs="Arial"/>
              </w:rPr>
              <w:t>ct</w:t>
            </w:r>
            <w:r w:rsidRPr="00683FE5">
              <w:rPr>
                <w:rFonts w:ascii="Arial" w:hAnsi="Arial" w:cs="Arial"/>
                <w:spacing w:val="-1"/>
              </w:rPr>
              <w:t>u</w:t>
            </w:r>
            <w:r w:rsidRPr="00683FE5">
              <w:rPr>
                <w:rFonts w:ascii="Arial" w:hAnsi="Arial" w:cs="Arial"/>
                <w:spacing w:val="1"/>
              </w:rPr>
              <w:t>r</w:t>
            </w:r>
            <w:r w:rsidRPr="00683FE5">
              <w:rPr>
                <w:rFonts w:ascii="Arial" w:hAnsi="Arial" w:cs="Arial"/>
              </w:rPr>
              <w:t>ed</w:t>
            </w:r>
            <w:r w:rsidRPr="00683FE5">
              <w:rPr>
                <w:rFonts w:ascii="Arial" w:hAnsi="Arial" w:cs="Arial"/>
                <w:spacing w:val="-10"/>
              </w:rPr>
              <w:t xml:space="preserve"> </w:t>
            </w:r>
            <w:r w:rsidRPr="00683FE5">
              <w:rPr>
                <w:rFonts w:ascii="Arial" w:hAnsi="Arial" w:cs="Arial"/>
              </w:rPr>
              <w:t>with</w:t>
            </w:r>
            <w:r w:rsidRPr="00683FE5">
              <w:rPr>
                <w:rFonts w:ascii="Arial" w:hAnsi="Arial" w:cs="Arial"/>
                <w:spacing w:val="-3"/>
              </w:rPr>
              <w:t xml:space="preserve"> </w:t>
            </w:r>
            <w:r w:rsidRPr="00683FE5">
              <w:rPr>
                <w:rFonts w:ascii="Arial" w:hAnsi="Arial" w:cs="Arial"/>
              </w:rPr>
              <w:t>a</w:t>
            </w:r>
            <w:r w:rsidRPr="00683FE5">
              <w:rPr>
                <w:rFonts w:ascii="Arial" w:hAnsi="Arial" w:cs="Arial"/>
                <w:spacing w:val="1"/>
              </w:rPr>
              <w:t>p</w:t>
            </w:r>
            <w:r w:rsidRPr="00683FE5">
              <w:rPr>
                <w:rFonts w:ascii="Arial" w:hAnsi="Arial" w:cs="Arial"/>
                <w:spacing w:val="-1"/>
              </w:rPr>
              <w:t>p</w:t>
            </w:r>
            <w:r w:rsidRPr="00683FE5">
              <w:rPr>
                <w:rFonts w:ascii="Arial" w:hAnsi="Arial" w:cs="Arial"/>
                <w:spacing w:val="1"/>
              </w:rPr>
              <w:t>ro</w:t>
            </w:r>
            <w:r w:rsidRPr="00683FE5">
              <w:rPr>
                <w:rFonts w:ascii="Arial" w:hAnsi="Arial" w:cs="Arial"/>
                <w:spacing w:val="-1"/>
              </w:rPr>
              <w:t>p</w:t>
            </w:r>
            <w:r w:rsidRPr="00683FE5">
              <w:rPr>
                <w:rFonts w:ascii="Arial" w:hAnsi="Arial" w:cs="Arial"/>
                <w:spacing w:val="1"/>
              </w:rPr>
              <w:t>r</w:t>
            </w:r>
            <w:r w:rsidRPr="00683FE5">
              <w:rPr>
                <w:rFonts w:ascii="Arial" w:hAnsi="Arial" w:cs="Arial"/>
              </w:rPr>
              <w:t>iate</w:t>
            </w:r>
            <w:r w:rsidRPr="00683FE5">
              <w:rPr>
                <w:rFonts w:ascii="Arial" w:hAnsi="Arial" w:cs="Arial"/>
                <w:spacing w:val="-8"/>
              </w:rPr>
              <w:t xml:space="preserve"> </w:t>
            </w:r>
            <w:r w:rsidRPr="00683FE5">
              <w:rPr>
                <w:rFonts w:ascii="Arial" w:hAnsi="Arial" w:cs="Arial"/>
                <w:spacing w:val="-1"/>
              </w:rPr>
              <w:t>s</w:t>
            </w:r>
            <w:r w:rsidRPr="00683FE5">
              <w:rPr>
                <w:rFonts w:ascii="Arial" w:hAnsi="Arial" w:cs="Arial"/>
                <w:spacing w:val="1"/>
              </w:rPr>
              <w:t>ub</w:t>
            </w:r>
            <w:r w:rsidRPr="00683FE5">
              <w:rPr>
                <w:rFonts w:ascii="Arial" w:hAnsi="Arial" w:cs="Arial"/>
                <w:spacing w:val="-1"/>
              </w:rPr>
              <w:t>s</w:t>
            </w:r>
            <w:r w:rsidRPr="00683FE5">
              <w:rPr>
                <w:rFonts w:ascii="Arial" w:hAnsi="Arial" w:cs="Arial"/>
              </w:rPr>
              <w:t>e</w:t>
            </w:r>
            <w:r w:rsidRPr="00683FE5">
              <w:rPr>
                <w:rFonts w:ascii="Arial" w:hAnsi="Arial" w:cs="Arial"/>
                <w:spacing w:val="1"/>
              </w:rPr>
              <w:t>c</w:t>
            </w:r>
            <w:r w:rsidRPr="00683FE5">
              <w:rPr>
                <w:rFonts w:ascii="Arial" w:hAnsi="Arial" w:cs="Arial"/>
              </w:rPr>
              <w:t>ti</w:t>
            </w:r>
            <w:r w:rsidRPr="00683FE5">
              <w:rPr>
                <w:rFonts w:ascii="Arial" w:hAnsi="Arial" w:cs="Arial"/>
                <w:spacing w:val="1"/>
              </w:rPr>
              <w:t>on</w:t>
            </w:r>
            <w:r w:rsidRPr="00683FE5">
              <w:rPr>
                <w:rFonts w:ascii="Arial" w:hAnsi="Arial" w:cs="Arial"/>
                <w:spacing w:val="-1"/>
              </w:rPr>
              <w:t>s</w:t>
            </w:r>
            <w:r w:rsidRPr="00683FE5">
              <w:rPr>
                <w:rFonts w:ascii="Arial" w:hAnsi="Arial" w:cs="Arial"/>
              </w:rPr>
              <w:t>.</w:t>
            </w:r>
            <w:r w:rsidRPr="00683FE5">
              <w:rPr>
                <w:rFonts w:ascii="Arial" w:hAnsi="Arial" w:cs="Arial"/>
                <w:spacing w:val="-9"/>
              </w:rPr>
              <w:t xml:space="preserve"> </w:t>
            </w:r>
            <w:r w:rsidRPr="00683FE5">
              <w:rPr>
                <w:rFonts w:ascii="Arial" w:hAnsi="Arial" w:cs="Arial"/>
              </w:rPr>
              <w:t>H</w:t>
            </w:r>
            <w:r w:rsidRPr="00683FE5">
              <w:rPr>
                <w:rFonts w:ascii="Arial" w:hAnsi="Arial" w:cs="Arial"/>
                <w:spacing w:val="1"/>
              </w:rPr>
              <w:t>o</w:t>
            </w:r>
            <w:r w:rsidRPr="00683FE5">
              <w:rPr>
                <w:rFonts w:ascii="Arial" w:hAnsi="Arial" w:cs="Arial"/>
              </w:rPr>
              <w:t>we</w:t>
            </w:r>
            <w:r w:rsidRPr="00683FE5">
              <w:rPr>
                <w:rFonts w:ascii="Arial" w:hAnsi="Arial" w:cs="Arial"/>
                <w:spacing w:val="2"/>
              </w:rPr>
              <w:t>v</w:t>
            </w:r>
            <w:r w:rsidRPr="00683FE5">
              <w:rPr>
                <w:rFonts w:ascii="Arial" w:hAnsi="Arial" w:cs="Arial"/>
              </w:rPr>
              <w:t>e</w:t>
            </w:r>
            <w:r w:rsidRPr="00683FE5">
              <w:rPr>
                <w:rFonts w:ascii="Arial" w:hAnsi="Arial" w:cs="Arial"/>
                <w:spacing w:val="1"/>
              </w:rPr>
              <w:t>r</w:t>
            </w:r>
            <w:r w:rsidRPr="00683FE5">
              <w:rPr>
                <w:rFonts w:ascii="Arial" w:hAnsi="Arial" w:cs="Arial"/>
              </w:rPr>
              <w:t>,</w:t>
            </w:r>
            <w:r w:rsidRPr="00683FE5">
              <w:rPr>
                <w:rFonts w:ascii="Arial" w:hAnsi="Arial" w:cs="Arial"/>
                <w:spacing w:val="-7"/>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ad</w:t>
            </w:r>
            <w:r w:rsidRPr="00683FE5">
              <w:rPr>
                <w:rFonts w:ascii="Arial" w:hAnsi="Arial" w:cs="Arial"/>
              </w:rPr>
              <w:t>a</w:t>
            </w:r>
            <w:r w:rsidRPr="00683FE5">
              <w:rPr>
                <w:rFonts w:ascii="Arial" w:hAnsi="Arial" w:cs="Arial"/>
                <w:spacing w:val="1"/>
              </w:rPr>
              <w:t>b</w:t>
            </w:r>
            <w:r w:rsidRPr="00683FE5">
              <w:rPr>
                <w:rFonts w:ascii="Arial" w:hAnsi="Arial" w:cs="Arial"/>
              </w:rPr>
              <w:t>ili</w:t>
            </w:r>
            <w:r w:rsidRPr="00683FE5">
              <w:rPr>
                <w:rFonts w:ascii="Arial" w:hAnsi="Arial" w:cs="Arial"/>
                <w:spacing w:val="-1"/>
              </w:rPr>
              <w:t>t</w:t>
            </w:r>
            <w:r w:rsidRPr="00683FE5">
              <w:rPr>
                <w:rFonts w:ascii="Arial" w:hAnsi="Arial" w:cs="Arial"/>
              </w:rPr>
              <w:t>y</w:t>
            </w:r>
            <w:r w:rsidRPr="00683FE5">
              <w:rPr>
                <w:rFonts w:ascii="Arial" w:hAnsi="Arial" w:cs="Arial"/>
                <w:spacing w:val="-10"/>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w:t>
            </w:r>
            <w:r w:rsidRPr="00683FE5">
              <w:rPr>
                <w:rFonts w:ascii="Arial" w:hAnsi="Arial" w:cs="Arial"/>
                <w:spacing w:val="1"/>
              </w:rPr>
              <w:t>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spacing w:val="1"/>
              </w:rPr>
              <w:t>cou</w:t>
            </w:r>
            <w:r w:rsidRPr="00683FE5">
              <w:rPr>
                <w:rFonts w:ascii="Arial" w:hAnsi="Arial" w:cs="Arial"/>
              </w:rPr>
              <w:t xml:space="preserve">ld </w:t>
            </w:r>
            <w:r w:rsidRPr="00683FE5">
              <w:rPr>
                <w:rFonts w:ascii="Arial" w:hAnsi="Arial" w:cs="Arial"/>
                <w:spacing w:val="1"/>
              </w:rPr>
              <w:t>b</w:t>
            </w:r>
            <w:r w:rsidRPr="00683FE5">
              <w:rPr>
                <w:rFonts w:ascii="Arial" w:hAnsi="Arial" w:cs="Arial"/>
              </w:rPr>
              <w:t>e</w:t>
            </w:r>
            <w:r w:rsidRPr="00683FE5">
              <w:rPr>
                <w:rFonts w:ascii="Arial" w:hAnsi="Arial" w:cs="Arial"/>
                <w:spacing w:val="-1"/>
              </w:rPr>
              <w:t xml:space="preserve"> </w:t>
            </w:r>
            <w:r w:rsidRPr="00683FE5">
              <w:rPr>
                <w:rFonts w:ascii="Arial" w:hAnsi="Arial" w:cs="Arial"/>
              </w:rPr>
              <w:t>i</w:t>
            </w:r>
            <w:r w:rsidRPr="00683FE5">
              <w:rPr>
                <w:rFonts w:ascii="Arial" w:hAnsi="Arial" w:cs="Arial"/>
                <w:spacing w:val="1"/>
              </w:rPr>
              <w:t>mpr</w:t>
            </w:r>
            <w:r w:rsidRPr="00683FE5">
              <w:rPr>
                <w:rFonts w:ascii="Arial" w:hAnsi="Arial" w:cs="Arial"/>
                <w:spacing w:val="-1"/>
              </w:rPr>
              <w:t>o</w:t>
            </w:r>
            <w:r w:rsidRPr="00683FE5">
              <w:rPr>
                <w:rFonts w:ascii="Arial" w:hAnsi="Arial" w:cs="Arial"/>
                <w:spacing w:val="1"/>
              </w:rPr>
              <w:t>v</w:t>
            </w:r>
            <w:r w:rsidRPr="00683FE5">
              <w:rPr>
                <w:rFonts w:ascii="Arial" w:hAnsi="Arial" w:cs="Arial"/>
              </w:rPr>
              <w:t>ed</w:t>
            </w:r>
            <w:r w:rsidRPr="00683FE5">
              <w:rPr>
                <w:rFonts w:ascii="Arial" w:hAnsi="Arial" w:cs="Arial"/>
                <w:spacing w:val="-9"/>
              </w:rPr>
              <w:t xml:space="preserve"> </w:t>
            </w:r>
            <w:r w:rsidRPr="00683FE5">
              <w:rPr>
                <w:rFonts w:ascii="Arial" w:hAnsi="Arial" w:cs="Arial"/>
                <w:spacing w:val="1"/>
              </w:rPr>
              <w:t>b</w:t>
            </w:r>
            <w:r w:rsidRPr="00683FE5">
              <w:rPr>
                <w:rFonts w:ascii="Arial" w:hAnsi="Arial" w:cs="Arial"/>
              </w:rPr>
              <w:t>y</w:t>
            </w:r>
            <w:r w:rsidRPr="00683FE5">
              <w:rPr>
                <w:rFonts w:ascii="Arial" w:hAnsi="Arial" w:cs="Arial"/>
                <w:spacing w:val="-1"/>
              </w:rPr>
              <w:t xml:space="preserve"> </w:t>
            </w:r>
            <w:r w:rsidRPr="00683FE5">
              <w:rPr>
                <w:rFonts w:ascii="Arial" w:hAnsi="Arial" w:cs="Arial"/>
                <w:spacing w:val="1"/>
              </w:rPr>
              <w:t>b</w:t>
            </w:r>
            <w:r w:rsidRPr="00683FE5">
              <w:rPr>
                <w:rFonts w:ascii="Arial" w:hAnsi="Arial" w:cs="Arial"/>
              </w:rPr>
              <w:t>etter</w:t>
            </w:r>
            <w:r w:rsidRPr="00683FE5">
              <w:rPr>
                <w:rFonts w:ascii="Arial" w:hAnsi="Arial" w:cs="Arial"/>
                <w:spacing w:val="-6"/>
              </w:rPr>
              <w:t xml:space="preserve"> </w:t>
            </w:r>
            <w:r w:rsidRPr="00683FE5">
              <w:rPr>
                <w:rFonts w:ascii="Arial" w:hAnsi="Arial" w:cs="Arial"/>
                <w:spacing w:val="1"/>
              </w:rPr>
              <w:t>org</w:t>
            </w:r>
            <w:r w:rsidRPr="00683FE5">
              <w:rPr>
                <w:rFonts w:ascii="Arial" w:hAnsi="Arial" w:cs="Arial"/>
                <w:spacing w:val="-2"/>
              </w:rPr>
              <w:t>a</w:t>
            </w:r>
            <w:r w:rsidRPr="00683FE5">
              <w:rPr>
                <w:rFonts w:ascii="Arial" w:hAnsi="Arial" w:cs="Arial"/>
                <w:spacing w:val="1"/>
              </w:rPr>
              <w:t>n</w:t>
            </w:r>
            <w:r w:rsidRPr="00683FE5">
              <w:rPr>
                <w:rFonts w:ascii="Arial" w:hAnsi="Arial" w:cs="Arial"/>
              </w:rPr>
              <w:t>i</w:t>
            </w:r>
            <w:r w:rsidRPr="00683FE5">
              <w:rPr>
                <w:rFonts w:ascii="Arial" w:hAnsi="Arial" w:cs="Arial"/>
                <w:spacing w:val="-2"/>
              </w:rPr>
              <w:t>z</w:t>
            </w:r>
            <w:r w:rsidRPr="00683FE5">
              <w:rPr>
                <w:rFonts w:ascii="Arial" w:hAnsi="Arial" w:cs="Arial"/>
              </w:rPr>
              <w:t>ati</w:t>
            </w:r>
            <w:r w:rsidRPr="00683FE5">
              <w:rPr>
                <w:rFonts w:ascii="Arial" w:hAnsi="Arial" w:cs="Arial"/>
                <w:spacing w:val="1"/>
              </w:rPr>
              <w:t>o</w:t>
            </w:r>
            <w:r w:rsidRPr="00683FE5">
              <w:rPr>
                <w:rFonts w:ascii="Arial" w:hAnsi="Arial" w:cs="Arial"/>
              </w:rPr>
              <w:t>n</w:t>
            </w:r>
            <w:r w:rsidRPr="00683FE5">
              <w:rPr>
                <w:rFonts w:ascii="Arial" w:hAnsi="Arial" w:cs="Arial"/>
                <w:spacing w:val="-9"/>
              </w:rPr>
              <w:t xml:space="preserve"> </w:t>
            </w:r>
            <w:r w:rsidRPr="00683FE5">
              <w:rPr>
                <w:rFonts w:ascii="Arial" w:hAnsi="Arial" w:cs="Arial"/>
              </w:rPr>
              <w:t>wit</w:t>
            </w:r>
            <w:r w:rsidRPr="00683FE5">
              <w:rPr>
                <w:rFonts w:ascii="Arial" w:hAnsi="Arial" w:cs="Arial"/>
                <w:spacing w:val="1"/>
              </w:rPr>
              <w:t>h</w:t>
            </w:r>
            <w:r w:rsidRPr="00683FE5">
              <w:rPr>
                <w:rFonts w:ascii="Arial" w:hAnsi="Arial" w:cs="Arial"/>
              </w:rPr>
              <w:t>in</w:t>
            </w:r>
            <w:r w:rsidRPr="00683FE5">
              <w:rPr>
                <w:rFonts w:ascii="Arial" w:hAnsi="Arial" w:cs="Arial"/>
                <w:spacing w:val="-4"/>
              </w:rPr>
              <w:t xml:space="preserve"> </w:t>
            </w:r>
            <w:r w:rsidRPr="00683FE5">
              <w:rPr>
                <w:rFonts w:ascii="Arial" w:hAnsi="Arial" w:cs="Arial"/>
              </w:rPr>
              <w:t>e</w:t>
            </w:r>
            <w:r w:rsidRPr="00683FE5">
              <w:rPr>
                <w:rFonts w:ascii="Arial" w:hAnsi="Arial" w:cs="Arial"/>
                <w:spacing w:val="1"/>
              </w:rPr>
              <w:t>a</w:t>
            </w:r>
            <w:r w:rsidRPr="00683FE5">
              <w:rPr>
                <w:rFonts w:ascii="Arial" w:hAnsi="Arial" w:cs="Arial"/>
              </w:rPr>
              <w:t>ch</w:t>
            </w:r>
            <w:r w:rsidRPr="00683FE5">
              <w:rPr>
                <w:rFonts w:ascii="Arial" w:hAnsi="Arial" w:cs="Arial"/>
                <w:spacing w:val="-2"/>
              </w:rPr>
              <w:t xml:space="preserve"> </w:t>
            </w:r>
            <w:r w:rsidRPr="00683FE5">
              <w:rPr>
                <w:rFonts w:ascii="Arial" w:hAnsi="Arial" w:cs="Arial"/>
                <w:spacing w:val="-1"/>
              </w:rPr>
              <w:t>s</w:t>
            </w:r>
            <w:r w:rsidRPr="00683FE5">
              <w:rPr>
                <w:rFonts w:ascii="Arial" w:hAnsi="Arial" w:cs="Arial"/>
              </w:rPr>
              <w:t>e</w:t>
            </w:r>
            <w:r w:rsidRPr="00683FE5">
              <w:rPr>
                <w:rFonts w:ascii="Arial" w:hAnsi="Arial" w:cs="Arial"/>
                <w:spacing w:val="1"/>
              </w:rPr>
              <w:t>c</w:t>
            </w:r>
            <w:r w:rsidRPr="00683FE5">
              <w:rPr>
                <w:rFonts w:ascii="Arial" w:hAnsi="Arial" w:cs="Arial"/>
              </w:rPr>
              <w:t>ti</w:t>
            </w:r>
            <w:r w:rsidRPr="00683FE5">
              <w:rPr>
                <w:rFonts w:ascii="Arial" w:hAnsi="Arial" w:cs="Arial"/>
                <w:spacing w:val="1"/>
              </w:rPr>
              <w:t>on</w:t>
            </w:r>
            <w:r w:rsidRPr="00683FE5">
              <w:rPr>
                <w:rFonts w:ascii="Arial" w:hAnsi="Arial" w:cs="Arial"/>
              </w:rPr>
              <w:t>,</w:t>
            </w:r>
            <w:r w:rsidRPr="00683FE5">
              <w:rPr>
                <w:rFonts w:ascii="Arial" w:hAnsi="Arial" w:cs="Arial"/>
                <w:spacing w:val="-8"/>
              </w:rPr>
              <w:t xml:space="preserve"> </w:t>
            </w:r>
            <w:r w:rsidRPr="00683FE5">
              <w:rPr>
                <w:rFonts w:ascii="Arial" w:hAnsi="Arial" w:cs="Arial"/>
                <w:spacing w:val="1"/>
              </w:rPr>
              <w:t>p</w:t>
            </w:r>
            <w:r w:rsidRPr="00683FE5">
              <w:rPr>
                <w:rFonts w:ascii="Arial" w:hAnsi="Arial" w:cs="Arial"/>
              </w:rPr>
              <w:t>a</w:t>
            </w:r>
            <w:r w:rsidRPr="00683FE5">
              <w:rPr>
                <w:rFonts w:ascii="Arial" w:hAnsi="Arial" w:cs="Arial"/>
                <w:spacing w:val="1"/>
              </w:rPr>
              <w:t>r</w:t>
            </w:r>
            <w:r w:rsidRPr="00683FE5">
              <w:rPr>
                <w:rFonts w:ascii="Arial" w:hAnsi="Arial" w:cs="Arial"/>
                <w:spacing w:val="-3"/>
              </w:rPr>
              <w:t>t</w:t>
            </w:r>
            <w:r w:rsidRPr="00683FE5">
              <w:rPr>
                <w:rFonts w:ascii="Arial" w:hAnsi="Arial" w:cs="Arial"/>
              </w:rPr>
              <w:t>ic</w:t>
            </w:r>
            <w:r w:rsidRPr="00683FE5">
              <w:rPr>
                <w:rFonts w:ascii="Arial" w:hAnsi="Arial" w:cs="Arial"/>
                <w:spacing w:val="1"/>
              </w:rPr>
              <w:t>u</w:t>
            </w:r>
            <w:r w:rsidRPr="00683FE5">
              <w:rPr>
                <w:rFonts w:ascii="Arial" w:hAnsi="Arial" w:cs="Arial"/>
              </w:rPr>
              <w:t>la</w:t>
            </w:r>
            <w:r w:rsidRPr="00683FE5">
              <w:rPr>
                <w:rFonts w:ascii="Arial" w:hAnsi="Arial" w:cs="Arial"/>
                <w:spacing w:val="1"/>
              </w:rPr>
              <w:t>r</w:t>
            </w:r>
            <w:r w:rsidRPr="00683FE5">
              <w:rPr>
                <w:rFonts w:ascii="Arial" w:hAnsi="Arial" w:cs="Arial"/>
              </w:rPr>
              <w:t>ly</w:t>
            </w:r>
            <w:r w:rsidRPr="00683FE5">
              <w:rPr>
                <w:rFonts w:ascii="Arial" w:hAnsi="Arial" w:cs="Arial"/>
                <w:spacing w:val="-8"/>
              </w:rPr>
              <w:t xml:space="preserve"> </w:t>
            </w:r>
            <w:r w:rsidRPr="00683FE5">
              <w:rPr>
                <w:rFonts w:ascii="Arial" w:hAnsi="Arial" w:cs="Arial"/>
                <w:spacing w:val="1"/>
              </w:rPr>
              <w:t>b</w:t>
            </w:r>
            <w:r w:rsidRPr="00683FE5">
              <w:rPr>
                <w:rFonts w:ascii="Arial" w:hAnsi="Arial" w:cs="Arial"/>
              </w:rPr>
              <w:t>y</w:t>
            </w:r>
            <w:r w:rsidRPr="00683FE5">
              <w:rPr>
                <w:rFonts w:ascii="Arial" w:hAnsi="Arial" w:cs="Arial"/>
                <w:spacing w:val="-1"/>
              </w:rPr>
              <w:t xml:space="preserve"> </w:t>
            </w:r>
            <w:r w:rsidRPr="00683FE5">
              <w:rPr>
                <w:rFonts w:ascii="Arial" w:hAnsi="Arial" w:cs="Arial"/>
                <w:spacing w:val="-3"/>
              </w:rPr>
              <w:t>i</w:t>
            </w:r>
            <w:r w:rsidRPr="00683FE5">
              <w:rPr>
                <w:rFonts w:ascii="Arial" w:hAnsi="Arial" w:cs="Arial"/>
                <w:spacing w:val="1"/>
              </w:rPr>
              <w:t>n</w:t>
            </w:r>
            <w:r w:rsidRPr="00683FE5">
              <w:rPr>
                <w:rFonts w:ascii="Arial" w:hAnsi="Arial" w:cs="Arial"/>
              </w:rPr>
              <w:t>tr</w:t>
            </w:r>
            <w:r w:rsidRPr="00683FE5">
              <w:rPr>
                <w:rFonts w:ascii="Arial" w:hAnsi="Arial" w:cs="Arial"/>
                <w:spacing w:val="1"/>
              </w:rPr>
              <w:t>o</w:t>
            </w:r>
            <w:r w:rsidRPr="00683FE5">
              <w:rPr>
                <w:rFonts w:ascii="Arial" w:hAnsi="Arial" w:cs="Arial"/>
                <w:spacing w:val="-1"/>
              </w:rPr>
              <w:t>d</w:t>
            </w:r>
            <w:r w:rsidRPr="00683FE5">
              <w:rPr>
                <w:rFonts w:ascii="Arial" w:hAnsi="Arial" w:cs="Arial"/>
                <w:spacing w:val="1"/>
              </w:rPr>
              <w:t>u</w:t>
            </w:r>
            <w:r w:rsidRPr="00683FE5">
              <w:rPr>
                <w:rFonts w:ascii="Arial" w:hAnsi="Arial" w:cs="Arial"/>
              </w:rPr>
              <w:t>ci</w:t>
            </w:r>
            <w:r w:rsidRPr="00683FE5">
              <w:rPr>
                <w:rFonts w:ascii="Arial" w:hAnsi="Arial" w:cs="Arial"/>
                <w:spacing w:val="1"/>
              </w:rPr>
              <w:t>n</w:t>
            </w:r>
            <w:r w:rsidRPr="00683FE5">
              <w:rPr>
                <w:rFonts w:ascii="Arial" w:hAnsi="Arial" w:cs="Arial"/>
              </w:rPr>
              <w:t>g</w:t>
            </w:r>
            <w:r w:rsidRPr="00683FE5">
              <w:rPr>
                <w:rFonts w:ascii="Arial" w:hAnsi="Arial" w:cs="Arial"/>
                <w:spacing w:val="-10"/>
              </w:rPr>
              <w:t xml:space="preserve"> </w:t>
            </w:r>
            <w:r w:rsidRPr="00683FE5">
              <w:rPr>
                <w:rFonts w:ascii="Arial" w:hAnsi="Arial" w:cs="Arial"/>
                <w:spacing w:val="1"/>
              </w:rPr>
              <w:t>mor</w:t>
            </w:r>
            <w:r w:rsidRPr="00683FE5">
              <w:rPr>
                <w:rFonts w:ascii="Arial" w:hAnsi="Arial" w:cs="Arial"/>
              </w:rPr>
              <w:t>e</w:t>
            </w:r>
            <w:r w:rsidRPr="00683FE5">
              <w:rPr>
                <w:rFonts w:ascii="Arial" w:hAnsi="Arial" w:cs="Arial"/>
                <w:spacing w:val="-3"/>
              </w:rPr>
              <w:t xml:space="preserve"> s</w:t>
            </w:r>
            <w:r w:rsidRPr="00683FE5">
              <w:rPr>
                <w:rFonts w:ascii="Arial" w:hAnsi="Arial" w:cs="Arial"/>
                <w:spacing w:val="1"/>
              </w:rPr>
              <w:t>ubh</w:t>
            </w:r>
            <w:r w:rsidRPr="00683FE5">
              <w:rPr>
                <w:rFonts w:ascii="Arial" w:hAnsi="Arial" w:cs="Arial"/>
              </w:rPr>
              <w:t>e</w:t>
            </w:r>
            <w:r w:rsidRPr="00683FE5">
              <w:rPr>
                <w:rFonts w:ascii="Arial" w:hAnsi="Arial" w:cs="Arial"/>
                <w:spacing w:val="1"/>
              </w:rPr>
              <w:t>ad</w:t>
            </w:r>
            <w:r w:rsidRPr="00683FE5">
              <w:rPr>
                <w:rFonts w:ascii="Arial" w:hAnsi="Arial" w:cs="Arial"/>
                <w:spacing w:val="-3"/>
              </w:rPr>
              <w:t>i</w:t>
            </w:r>
            <w:r w:rsidRPr="00683FE5">
              <w:rPr>
                <w:rFonts w:ascii="Arial" w:hAnsi="Arial" w:cs="Arial"/>
                <w:spacing w:val="1"/>
              </w:rPr>
              <w:t>ng</w:t>
            </w:r>
            <w:r w:rsidRPr="00683FE5">
              <w:rPr>
                <w:rFonts w:ascii="Arial" w:hAnsi="Arial" w:cs="Arial"/>
              </w:rPr>
              <w:t>s</w:t>
            </w:r>
            <w:r w:rsidRPr="00683FE5">
              <w:rPr>
                <w:rFonts w:ascii="Arial" w:hAnsi="Arial" w:cs="Arial"/>
                <w:spacing w:val="-10"/>
              </w:rPr>
              <w:t xml:space="preserve"> </w:t>
            </w:r>
            <w:r w:rsidRPr="00683FE5">
              <w:rPr>
                <w:rFonts w:ascii="Arial" w:hAnsi="Arial" w:cs="Arial"/>
                <w:spacing w:val="1"/>
              </w:rPr>
              <w:t>o</w:t>
            </w:r>
            <w:r w:rsidRPr="00683FE5">
              <w:rPr>
                <w:rFonts w:ascii="Arial" w:hAnsi="Arial" w:cs="Arial"/>
              </w:rPr>
              <w:t>r</w:t>
            </w:r>
            <w:r w:rsidRPr="00683FE5">
              <w:rPr>
                <w:rFonts w:ascii="Arial" w:hAnsi="Arial" w:cs="Arial"/>
                <w:spacing w:val="-3"/>
              </w:rPr>
              <w:t xml:space="preserve"> </w:t>
            </w:r>
            <w:r w:rsidRPr="00683FE5">
              <w:rPr>
                <w:rFonts w:ascii="Arial" w:hAnsi="Arial" w:cs="Arial"/>
                <w:spacing w:val="1"/>
              </w:rPr>
              <w:t>bu</w:t>
            </w:r>
            <w:r w:rsidRPr="00683FE5">
              <w:rPr>
                <w:rFonts w:ascii="Arial" w:hAnsi="Arial" w:cs="Arial"/>
              </w:rPr>
              <w:t xml:space="preserve">llet </w:t>
            </w:r>
            <w:r w:rsidRPr="00683FE5">
              <w:rPr>
                <w:rFonts w:ascii="Arial" w:hAnsi="Arial" w:cs="Arial"/>
                <w:spacing w:val="1"/>
              </w:rPr>
              <w:t>po</w:t>
            </w:r>
            <w:r w:rsidRPr="00683FE5">
              <w:rPr>
                <w:rFonts w:ascii="Arial" w:hAnsi="Arial" w:cs="Arial"/>
              </w:rPr>
              <w:t>i</w:t>
            </w:r>
            <w:r w:rsidRPr="00683FE5">
              <w:rPr>
                <w:rFonts w:ascii="Arial" w:hAnsi="Arial" w:cs="Arial"/>
                <w:spacing w:val="1"/>
              </w:rPr>
              <w:t>n</w:t>
            </w:r>
            <w:r w:rsidRPr="00683FE5">
              <w:rPr>
                <w:rFonts w:ascii="Arial" w:hAnsi="Arial" w:cs="Arial"/>
              </w:rPr>
              <w:t>ts</w:t>
            </w:r>
            <w:r w:rsidRPr="00683FE5">
              <w:rPr>
                <w:rFonts w:ascii="Arial" w:hAnsi="Arial" w:cs="Arial"/>
                <w:spacing w:val="-6"/>
              </w:rPr>
              <w:t xml:space="preserve"> </w:t>
            </w:r>
            <w:r w:rsidRPr="00683FE5">
              <w:rPr>
                <w:rFonts w:ascii="Arial" w:hAnsi="Arial" w:cs="Arial"/>
              </w:rPr>
              <w:t>to</w:t>
            </w:r>
            <w:r w:rsidRPr="00683FE5">
              <w:rPr>
                <w:rFonts w:ascii="Arial" w:hAnsi="Arial" w:cs="Arial"/>
                <w:spacing w:val="-1"/>
              </w:rPr>
              <w:t xml:space="preserve"> </w:t>
            </w:r>
            <w:r w:rsidRPr="00683FE5">
              <w:rPr>
                <w:rFonts w:ascii="Arial" w:hAnsi="Arial" w:cs="Arial"/>
                <w:spacing w:val="1"/>
              </w:rPr>
              <w:t>br</w:t>
            </w:r>
            <w:r w:rsidRPr="00683FE5">
              <w:rPr>
                <w:rFonts w:ascii="Arial" w:hAnsi="Arial" w:cs="Arial"/>
              </w:rPr>
              <w:t>e</w:t>
            </w:r>
            <w:r w:rsidRPr="00683FE5">
              <w:rPr>
                <w:rFonts w:ascii="Arial" w:hAnsi="Arial" w:cs="Arial"/>
                <w:spacing w:val="-2"/>
              </w:rPr>
              <w:t>a</w:t>
            </w:r>
            <w:r w:rsidRPr="00683FE5">
              <w:rPr>
                <w:rFonts w:ascii="Arial" w:hAnsi="Arial" w:cs="Arial"/>
              </w:rPr>
              <w:t>k</w:t>
            </w:r>
            <w:r w:rsidRPr="00683FE5">
              <w:rPr>
                <w:rFonts w:ascii="Arial" w:hAnsi="Arial" w:cs="Arial"/>
                <w:spacing w:val="-3"/>
              </w:rPr>
              <w:t xml:space="preserve"> </w:t>
            </w:r>
            <w:r w:rsidRPr="00683FE5">
              <w:rPr>
                <w:rFonts w:ascii="Arial" w:hAnsi="Arial" w:cs="Arial"/>
                <w:spacing w:val="-1"/>
              </w:rPr>
              <w:t>d</w:t>
            </w:r>
            <w:r w:rsidRPr="00683FE5">
              <w:rPr>
                <w:rFonts w:ascii="Arial" w:hAnsi="Arial" w:cs="Arial"/>
                <w:spacing w:val="1"/>
              </w:rPr>
              <w:t>o</w:t>
            </w:r>
            <w:r w:rsidRPr="00683FE5">
              <w:rPr>
                <w:rFonts w:ascii="Arial" w:hAnsi="Arial" w:cs="Arial"/>
              </w:rPr>
              <w:t>wn</w:t>
            </w:r>
            <w:r w:rsidRPr="00683FE5">
              <w:rPr>
                <w:rFonts w:ascii="Arial" w:hAnsi="Arial" w:cs="Arial"/>
                <w:spacing w:val="-3"/>
              </w:rPr>
              <w:t xml:space="preserve"> </w:t>
            </w:r>
            <w:r w:rsidRPr="00683FE5">
              <w:rPr>
                <w:rFonts w:ascii="Arial" w:hAnsi="Arial" w:cs="Arial"/>
              </w:rPr>
              <w:t>c</w:t>
            </w:r>
            <w:r w:rsidRPr="00683FE5">
              <w:rPr>
                <w:rFonts w:ascii="Arial" w:hAnsi="Arial" w:cs="Arial"/>
                <w:spacing w:val="1"/>
              </w:rPr>
              <w:t>o</w:t>
            </w:r>
            <w:r w:rsidRPr="00683FE5">
              <w:rPr>
                <w:rFonts w:ascii="Arial" w:hAnsi="Arial" w:cs="Arial"/>
                <w:spacing w:val="-1"/>
              </w:rPr>
              <w:t>m</w:t>
            </w:r>
            <w:r w:rsidRPr="00683FE5">
              <w:rPr>
                <w:rFonts w:ascii="Arial" w:hAnsi="Arial" w:cs="Arial"/>
                <w:spacing w:val="1"/>
              </w:rPr>
              <w:t>p</w:t>
            </w:r>
            <w:r w:rsidRPr="00683FE5">
              <w:rPr>
                <w:rFonts w:ascii="Arial" w:hAnsi="Arial" w:cs="Arial"/>
              </w:rPr>
              <w:t>lex</w:t>
            </w:r>
            <w:r w:rsidRPr="00683FE5">
              <w:rPr>
                <w:rFonts w:ascii="Arial" w:hAnsi="Arial" w:cs="Arial"/>
                <w:spacing w:val="-8"/>
              </w:rPr>
              <w:t xml:space="preserve"> </w:t>
            </w:r>
            <w:r w:rsidRPr="00683FE5">
              <w:rPr>
                <w:rFonts w:ascii="Arial" w:hAnsi="Arial" w:cs="Arial"/>
              </w:rPr>
              <w:t>i</w:t>
            </w:r>
            <w:r w:rsidRPr="00683FE5">
              <w:rPr>
                <w:rFonts w:ascii="Arial" w:hAnsi="Arial" w:cs="Arial"/>
                <w:spacing w:val="1"/>
              </w:rPr>
              <w:t>nform</w:t>
            </w:r>
            <w:r w:rsidRPr="00683FE5">
              <w:rPr>
                <w:rFonts w:ascii="Arial" w:hAnsi="Arial" w:cs="Arial"/>
              </w:rPr>
              <w:t>ati</w:t>
            </w:r>
            <w:r w:rsidRPr="00683FE5">
              <w:rPr>
                <w:rFonts w:ascii="Arial" w:hAnsi="Arial" w:cs="Arial"/>
                <w:spacing w:val="-1"/>
              </w:rPr>
              <w:t>o</w:t>
            </w:r>
            <w:r w:rsidRPr="00683FE5">
              <w:rPr>
                <w:rFonts w:ascii="Arial" w:hAnsi="Arial" w:cs="Arial"/>
                <w:spacing w:val="1"/>
              </w:rPr>
              <w:t>n</w:t>
            </w:r>
            <w:r w:rsidRPr="00683FE5">
              <w:rPr>
                <w:rFonts w:ascii="Arial" w:hAnsi="Arial" w:cs="Arial"/>
              </w:rPr>
              <w:t>.</w:t>
            </w:r>
            <w:r w:rsidRPr="00683FE5">
              <w:rPr>
                <w:rFonts w:ascii="Arial" w:hAnsi="Arial" w:cs="Arial"/>
                <w:spacing w:val="-9"/>
              </w:rPr>
              <w:t xml:space="preserve"> </w:t>
            </w:r>
            <w:r w:rsidRPr="00683FE5">
              <w:rPr>
                <w:rFonts w:ascii="Arial" w:hAnsi="Arial" w:cs="Arial"/>
              </w:rPr>
              <w:t>F</w:t>
            </w:r>
            <w:r w:rsidRPr="00683FE5">
              <w:rPr>
                <w:rFonts w:ascii="Arial" w:hAnsi="Arial" w:cs="Arial"/>
                <w:spacing w:val="1"/>
              </w:rPr>
              <w:t>o</w:t>
            </w:r>
            <w:r w:rsidRPr="00683FE5">
              <w:rPr>
                <w:rFonts w:ascii="Arial" w:hAnsi="Arial" w:cs="Arial"/>
              </w:rPr>
              <w:t>r</w:t>
            </w:r>
            <w:r w:rsidRPr="00683FE5">
              <w:rPr>
                <w:rFonts w:ascii="Arial" w:hAnsi="Arial" w:cs="Arial"/>
                <w:spacing w:val="-2"/>
              </w:rPr>
              <w:t xml:space="preserve"> e</w:t>
            </w:r>
            <w:r w:rsidRPr="00683FE5">
              <w:rPr>
                <w:rFonts w:ascii="Arial" w:hAnsi="Arial" w:cs="Arial"/>
                <w:spacing w:val="1"/>
              </w:rPr>
              <w:t>x</w:t>
            </w:r>
            <w:r w:rsidRPr="00683FE5">
              <w:rPr>
                <w:rFonts w:ascii="Arial" w:hAnsi="Arial" w:cs="Arial"/>
              </w:rPr>
              <w:t>a</w:t>
            </w:r>
            <w:r w:rsidRPr="00683FE5">
              <w:rPr>
                <w:rFonts w:ascii="Arial" w:hAnsi="Arial" w:cs="Arial"/>
                <w:spacing w:val="1"/>
              </w:rPr>
              <w:t>mp</w:t>
            </w:r>
            <w:r w:rsidRPr="00683FE5">
              <w:rPr>
                <w:rFonts w:ascii="Arial" w:hAnsi="Arial" w:cs="Arial"/>
              </w:rPr>
              <w:t>le,</w:t>
            </w:r>
            <w:r w:rsidRPr="00683FE5">
              <w:rPr>
                <w:rFonts w:ascii="Arial" w:hAnsi="Arial" w:cs="Arial"/>
                <w:spacing w:val="-6"/>
              </w:rPr>
              <w:t xml:space="preserve"> </w:t>
            </w:r>
            <w:r w:rsidRPr="00683FE5">
              <w:rPr>
                <w:rFonts w:ascii="Arial" w:hAnsi="Arial" w:cs="Arial"/>
                <w:spacing w:val="-3"/>
              </w:rPr>
              <w:t>t</w:t>
            </w:r>
            <w:r w:rsidRPr="00683FE5">
              <w:rPr>
                <w:rFonts w:ascii="Arial" w:hAnsi="Arial" w:cs="Arial"/>
                <w:spacing w:val="1"/>
              </w:rPr>
              <w:t>h</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s</w:t>
            </w:r>
            <w:r w:rsidRPr="00683FE5">
              <w:rPr>
                <w:rFonts w:ascii="Arial" w:hAnsi="Arial" w:cs="Arial"/>
              </w:rPr>
              <w:t>e</w:t>
            </w:r>
            <w:r w:rsidRPr="00683FE5">
              <w:rPr>
                <w:rFonts w:ascii="Arial" w:hAnsi="Arial" w:cs="Arial"/>
                <w:spacing w:val="1"/>
              </w:rPr>
              <w:t>c</w:t>
            </w:r>
            <w:r w:rsidRPr="00683FE5">
              <w:rPr>
                <w:rFonts w:ascii="Arial" w:hAnsi="Arial" w:cs="Arial"/>
              </w:rPr>
              <w:t>ti</w:t>
            </w:r>
            <w:r w:rsidRPr="00683FE5">
              <w:rPr>
                <w:rFonts w:ascii="Arial" w:hAnsi="Arial" w:cs="Arial"/>
                <w:spacing w:val="1"/>
              </w:rPr>
              <w:t>on</w:t>
            </w:r>
            <w:r w:rsidRPr="00683FE5">
              <w:rPr>
                <w:rFonts w:ascii="Arial" w:hAnsi="Arial" w:cs="Arial"/>
              </w:rPr>
              <w:t>s</w:t>
            </w:r>
            <w:r w:rsidRPr="00683FE5">
              <w:rPr>
                <w:rFonts w:ascii="Arial" w:hAnsi="Arial" w:cs="Arial"/>
                <w:spacing w:val="-6"/>
              </w:rPr>
              <w:t xml:space="preserve"> </w:t>
            </w:r>
            <w:r w:rsidRPr="00683FE5">
              <w:rPr>
                <w:rFonts w:ascii="Arial" w:hAnsi="Arial" w:cs="Arial"/>
                <w:spacing w:val="1"/>
              </w:rPr>
              <w:t>d</w:t>
            </w:r>
            <w:r w:rsidRPr="00683FE5">
              <w:rPr>
                <w:rFonts w:ascii="Arial" w:hAnsi="Arial" w:cs="Arial"/>
              </w:rPr>
              <w:t>i</w:t>
            </w:r>
            <w:r w:rsidRPr="00683FE5">
              <w:rPr>
                <w:rFonts w:ascii="Arial" w:hAnsi="Arial" w:cs="Arial"/>
                <w:spacing w:val="-1"/>
              </w:rPr>
              <w:t>s</w:t>
            </w:r>
            <w:r w:rsidRPr="00683FE5">
              <w:rPr>
                <w:rFonts w:ascii="Arial" w:hAnsi="Arial" w:cs="Arial"/>
              </w:rPr>
              <w:t>c</w:t>
            </w:r>
            <w:r w:rsidRPr="00683FE5">
              <w:rPr>
                <w:rFonts w:ascii="Arial" w:hAnsi="Arial" w:cs="Arial"/>
                <w:spacing w:val="1"/>
              </w:rPr>
              <w:t>u</w:t>
            </w:r>
            <w:r w:rsidRPr="00683FE5">
              <w:rPr>
                <w:rFonts w:ascii="Arial" w:hAnsi="Arial" w:cs="Arial"/>
                <w:spacing w:val="-1"/>
              </w:rPr>
              <w:t>ss</w:t>
            </w:r>
            <w:r w:rsidRPr="00683FE5">
              <w:rPr>
                <w:rFonts w:ascii="Arial" w:hAnsi="Arial" w:cs="Arial"/>
              </w:rPr>
              <w:t>i</w:t>
            </w:r>
            <w:r w:rsidRPr="00683FE5">
              <w:rPr>
                <w:rFonts w:ascii="Arial" w:hAnsi="Arial" w:cs="Arial"/>
                <w:spacing w:val="1"/>
              </w:rPr>
              <w:t>n</w:t>
            </w:r>
            <w:r w:rsidRPr="00683FE5">
              <w:rPr>
                <w:rFonts w:ascii="Arial" w:hAnsi="Arial" w:cs="Arial"/>
              </w:rPr>
              <w:t>g</w:t>
            </w:r>
            <w:r w:rsidRPr="00683FE5">
              <w:rPr>
                <w:rFonts w:ascii="Arial" w:hAnsi="Arial" w:cs="Arial"/>
                <w:spacing w:val="-7"/>
              </w:rPr>
              <w:t xml:space="preserve"> </w:t>
            </w:r>
            <w:r w:rsidRPr="00683FE5">
              <w:rPr>
                <w:rFonts w:ascii="Arial" w:hAnsi="Arial" w:cs="Arial"/>
                <w:spacing w:val="1"/>
              </w:rPr>
              <w:t>d</w:t>
            </w:r>
            <w:r w:rsidRPr="00683FE5">
              <w:rPr>
                <w:rFonts w:ascii="Arial" w:hAnsi="Arial" w:cs="Arial"/>
              </w:rPr>
              <w:t>if</w:t>
            </w:r>
            <w:r w:rsidRPr="00683FE5">
              <w:rPr>
                <w:rFonts w:ascii="Arial" w:hAnsi="Arial" w:cs="Arial"/>
                <w:spacing w:val="1"/>
              </w:rPr>
              <w:t>f</w:t>
            </w:r>
            <w:r w:rsidRPr="00683FE5">
              <w:rPr>
                <w:rFonts w:ascii="Arial" w:hAnsi="Arial" w:cs="Arial"/>
              </w:rPr>
              <w:t>e</w:t>
            </w:r>
            <w:r w:rsidRPr="00683FE5">
              <w:rPr>
                <w:rFonts w:ascii="Arial" w:hAnsi="Arial" w:cs="Arial"/>
                <w:spacing w:val="1"/>
              </w:rPr>
              <w:t>r</w:t>
            </w:r>
            <w:r w:rsidRPr="00683FE5">
              <w:rPr>
                <w:rFonts w:ascii="Arial" w:hAnsi="Arial" w:cs="Arial"/>
              </w:rPr>
              <w:t>e</w:t>
            </w:r>
            <w:r w:rsidRPr="00683FE5">
              <w:rPr>
                <w:rFonts w:ascii="Arial" w:hAnsi="Arial" w:cs="Arial"/>
                <w:spacing w:val="1"/>
              </w:rPr>
              <w:t>n</w:t>
            </w:r>
            <w:r w:rsidRPr="00683FE5">
              <w:rPr>
                <w:rFonts w:ascii="Arial" w:hAnsi="Arial" w:cs="Arial"/>
              </w:rPr>
              <w:t>t</w:t>
            </w:r>
            <w:r w:rsidRPr="00683FE5">
              <w:rPr>
                <w:rFonts w:ascii="Arial" w:hAnsi="Arial" w:cs="Arial"/>
                <w:spacing w:val="-7"/>
              </w:rPr>
              <w:t xml:space="preserve"> </w:t>
            </w:r>
            <w:r w:rsidRPr="00683FE5">
              <w:rPr>
                <w:rFonts w:ascii="Arial" w:hAnsi="Arial" w:cs="Arial"/>
                <w:spacing w:val="-2"/>
              </w:rPr>
              <w:t>t</w:t>
            </w:r>
            <w:r w:rsidRPr="00683FE5">
              <w:rPr>
                <w:rFonts w:ascii="Arial" w:hAnsi="Arial" w:cs="Arial"/>
                <w:spacing w:val="1"/>
              </w:rPr>
              <w:t>yp</w:t>
            </w:r>
            <w:r w:rsidRPr="00683FE5">
              <w:rPr>
                <w:rFonts w:ascii="Arial" w:hAnsi="Arial" w:cs="Arial"/>
              </w:rPr>
              <w:t>es</w:t>
            </w:r>
            <w:r w:rsidRPr="00683FE5">
              <w:rPr>
                <w:rFonts w:ascii="Arial" w:hAnsi="Arial" w:cs="Arial"/>
                <w:spacing w:val="-4"/>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s</w:t>
            </w:r>
            <w:r w:rsidRPr="00683FE5">
              <w:rPr>
                <w:rFonts w:ascii="Arial" w:hAnsi="Arial" w:cs="Arial"/>
              </w:rPr>
              <w:t>tres</w:t>
            </w:r>
            <w:r w:rsidRPr="00683FE5">
              <w:rPr>
                <w:rFonts w:ascii="Arial" w:hAnsi="Arial" w:cs="Arial"/>
                <w:spacing w:val="-1"/>
              </w:rPr>
              <w:t>s</w:t>
            </w:r>
            <w:r w:rsidRPr="00683FE5">
              <w:rPr>
                <w:rFonts w:ascii="Arial" w:hAnsi="Arial" w:cs="Arial"/>
                <w:spacing w:val="1"/>
              </w:rPr>
              <w:t>or</w:t>
            </w:r>
            <w:r w:rsidRPr="00683FE5">
              <w:rPr>
                <w:rFonts w:ascii="Arial" w:hAnsi="Arial" w:cs="Arial"/>
              </w:rPr>
              <w:t>s</w:t>
            </w:r>
            <w:r w:rsidRPr="00683FE5">
              <w:rPr>
                <w:rFonts w:ascii="Arial" w:hAnsi="Arial" w:cs="Arial"/>
                <w:spacing w:val="-7"/>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 t</w:t>
            </w:r>
            <w:r w:rsidRPr="00683FE5">
              <w:rPr>
                <w:rFonts w:ascii="Arial" w:hAnsi="Arial" w:cs="Arial"/>
                <w:spacing w:val="1"/>
              </w:rPr>
              <w:t>h</w:t>
            </w:r>
            <w:r w:rsidRPr="00683FE5">
              <w:rPr>
                <w:rFonts w:ascii="Arial" w:hAnsi="Arial" w:cs="Arial"/>
              </w:rPr>
              <w:t>eir</w:t>
            </w:r>
            <w:r w:rsidRPr="00683FE5">
              <w:rPr>
                <w:rFonts w:ascii="Arial" w:hAnsi="Arial" w:cs="Arial"/>
                <w:spacing w:val="-3"/>
              </w:rPr>
              <w:t xml:space="preserve"> </w:t>
            </w:r>
            <w:r w:rsidRPr="00683FE5">
              <w:rPr>
                <w:rFonts w:ascii="Arial" w:hAnsi="Arial" w:cs="Arial"/>
                <w:spacing w:val="1"/>
              </w:rPr>
              <w:t>m</w:t>
            </w:r>
            <w:r w:rsidRPr="00683FE5">
              <w:rPr>
                <w:rFonts w:ascii="Arial" w:hAnsi="Arial" w:cs="Arial"/>
              </w:rPr>
              <w:t>itigati</w:t>
            </w:r>
            <w:r w:rsidRPr="00683FE5">
              <w:rPr>
                <w:rFonts w:ascii="Arial" w:hAnsi="Arial" w:cs="Arial"/>
                <w:spacing w:val="1"/>
              </w:rPr>
              <w:t>o</w:t>
            </w:r>
            <w:r w:rsidRPr="00683FE5">
              <w:rPr>
                <w:rFonts w:ascii="Arial" w:hAnsi="Arial" w:cs="Arial"/>
              </w:rPr>
              <w:t>n</w:t>
            </w:r>
            <w:r w:rsidRPr="00683FE5">
              <w:rPr>
                <w:rFonts w:ascii="Arial" w:hAnsi="Arial" w:cs="Arial"/>
                <w:spacing w:val="-7"/>
              </w:rPr>
              <w:t xml:space="preserve"> </w:t>
            </w:r>
            <w:r w:rsidRPr="00683FE5">
              <w:rPr>
                <w:rFonts w:ascii="Arial" w:hAnsi="Arial" w:cs="Arial"/>
              </w:rPr>
              <w:t>c</w:t>
            </w:r>
            <w:r w:rsidRPr="00683FE5">
              <w:rPr>
                <w:rFonts w:ascii="Arial" w:hAnsi="Arial" w:cs="Arial"/>
                <w:spacing w:val="-1"/>
              </w:rPr>
              <w:t>o</w:t>
            </w:r>
            <w:r w:rsidRPr="00683FE5">
              <w:rPr>
                <w:rFonts w:ascii="Arial" w:hAnsi="Arial" w:cs="Arial"/>
                <w:spacing w:val="1"/>
              </w:rPr>
              <w:t>u</w:t>
            </w:r>
            <w:r w:rsidRPr="00683FE5">
              <w:rPr>
                <w:rFonts w:ascii="Arial" w:hAnsi="Arial" w:cs="Arial"/>
              </w:rPr>
              <w:t>ld</w:t>
            </w:r>
            <w:r w:rsidRPr="00683FE5">
              <w:rPr>
                <w:rFonts w:ascii="Arial" w:hAnsi="Arial" w:cs="Arial"/>
                <w:spacing w:val="-3"/>
              </w:rPr>
              <w:t xml:space="preserve"> </w:t>
            </w:r>
            <w:r w:rsidRPr="00683FE5">
              <w:rPr>
                <w:rFonts w:ascii="Arial" w:hAnsi="Arial" w:cs="Arial"/>
                <w:spacing w:val="1"/>
              </w:rPr>
              <w:t>b</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b</w:t>
            </w:r>
            <w:r w:rsidRPr="00683FE5">
              <w:rPr>
                <w:rFonts w:ascii="Arial" w:hAnsi="Arial" w:cs="Arial"/>
              </w:rPr>
              <w:t>ett</w:t>
            </w:r>
            <w:r w:rsidRPr="00683FE5">
              <w:rPr>
                <w:rFonts w:ascii="Arial" w:hAnsi="Arial" w:cs="Arial"/>
                <w:spacing w:val="-2"/>
              </w:rPr>
              <w:t>e</w:t>
            </w:r>
            <w:r w:rsidRPr="00683FE5">
              <w:rPr>
                <w:rFonts w:ascii="Arial" w:hAnsi="Arial" w:cs="Arial"/>
              </w:rPr>
              <w:t>r</w:t>
            </w:r>
            <w:r w:rsidRPr="00683FE5">
              <w:rPr>
                <w:rFonts w:ascii="Arial" w:hAnsi="Arial" w:cs="Arial"/>
                <w:spacing w:val="-4"/>
              </w:rPr>
              <w:t xml:space="preserve"> </w:t>
            </w:r>
            <w:r w:rsidRPr="00683FE5">
              <w:rPr>
                <w:rFonts w:ascii="Arial" w:hAnsi="Arial" w:cs="Arial"/>
                <w:spacing w:val="-1"/>
              </w:rPr>
              <w:t>s</w:t>
            </w:r>
            <w:r w:rsidRPr="00683FE5">
              <w:rPr>
                <w:rFonts w:ascii="Arial" w:hAnsi="Arial" w:cs="Arial"/>
              </w:rPr>
              <w:t>e</w:t>
            </w:r>
            <w:r w:rsidRPr="00683FE5">
              <w:rPr>
                <w:rFonts w:ascii="Arial" w:hAnsi="Arial" w:cs="Arial"/>
                <w:spacing w:val="1"/>
              </w:rPr>
              <w:t>gm</w:t>
            </w:r>
            <w:r w:rsidRPr="00683FE5">
              <w:rPr>
                <w:rFonts w:ascii="Arial" w:hAnsi="Arial" w:cs="Arial"/>
              </w:rPr>
              <w:t>e</w:t>
            </w:r>
            <w:r w:rsidRPr="00683FE5">
              <w:rPr>
                <w:rFonts w:ascii="Arial" w:hAnsi="Arial" w:cs="Arial"/>
                <w:spacing w:val="1"/>
              </w:rPr>
              <w:t>n</w:t>
            </w:r>
            <w:r w:rsidRPr="00683FE5">
              <w:rPr>
                <w:rFonts w:ascii="Arial" w:hAnsi="Arial" w:cs="Arial"/>
              </w:rPr>
              <w:t>te</w:t>
            </w:r>
            <w:r w:rsidRPr="00683FE5">
              <w:rPr>
                <w:rFonts w:ascii="Arial" w:hAnsi="Arial" w:cs="Arial"/>
                <w:spacing w:val="1"/>
              </w:rPr>
              <w:t>d</w:t>
            </w:r>
            <w:r w:rsidRPr="00683FE5">
              <w:rPr>
                <w:rFonts w:ascii="Arial" w:hAnsi="Arial" w:cs="Arial"/>
              </w:rPr>
              <w:t>.</w:t>
            </w:r>
          </w:p>
        </w:tc>
        <w:tc>
          <w:tcPr>
            <w:tcW w:w="6874" w:type="dxa"/>
            <w:tcBorders>
              <w:top w:val="single" w:sz="5" w:space="0" w:color="000000"/>
              <w:left w:val="single" w:sz="5" w:space="0" w:color="000000"/>
              <w:bottom w:val="single" w:sz="5" w:space="0" w:color="000000"/>
              <w:right w:val="single" w:sz="5" w:space="0" w:color="000000"/>
            </w:tcBorders>
          </w:tcPr>
          <w:p w14:paraId="1DCE0627" w14:textId="168FF4F4" w:rsidR="00BE53F7" w:rsidRPr="00683FE5" w:rsidRDefault="00F23E72" w:rsidP="00015D1E">
            <w:pPr>
              <w:jc w:val="both"/>
              <w:rPr>
                <w:rFonts w:ascii="Arial" w:hAnsi="Arial" w:cs="Arial"/>
              </w:rPr>
            </w:pPr>
            <w:r w:rsidRPr="00683FE5">
              <w:rPr>
                <w:rFonts w:ascii="Arial" w:hAnsi="Arial" w:cs="Arial"/>
                <w:b/>
                <w:lang w:val="en-GB"/>
              </w:rPr>
              <w:t>Your feedback was really helpful.</w:t>
            </w:r>
            <w:r w:rsidR="00015D1E" w:rsidRPr="00683FE5">
              <w:rPr>
                <w:rFonts w:ascii="Arial" w:hAnsi="Arial" w:cs="Arial"/>
                <w:b/>
                <w:lang w:val="en-GB"/>
              </w:rPr>
              <w:t xml:space="preserve"> We have tried to present our review findings in best way possible. We have sincerely followed the journal rules to write our paper accordingly. Our paper includes proper heading, abstract, keywords, introduction, various headings and subheadings, then proper figures and tables along with proper conclusion. We have also given 66 references. We have tried to present all the required information in best way possible. </w:t>
            </w:r>
          </w:p>
        </w:tc>
      </w:tr>
      <w:tr w:rsidR="00BE53F7" w:rsidRPr="00683FE5" w14:paraId="1C15EFBE" w14:textId="77777777" w:rsidTr="00B52993">
        <w:trPr>
          <w:trHeight w:hRule="exact" w:val="2259"/>
        </w:trPr>
        <w:tc>
          <w:tcPr>
            <w:tcW w:w="5351" w:type="dxa"/>
            <w:tcBorders>
              <w:top w:val="single" w:sz="5" w:space="0" w:color="000000"/>
              <w:left w:val="single" w:sz="5" w:space="0" w:color="000000"/>
              <w:bottom w:val="single" w:sz="5" w:space="0" w:color="000000"/>
              <w:right w:val="single" w:sz="5" w:space="0" w:color="000000"/>
            </w:tcBorders>
          </w:tcPr>
          <w:p w14:paraId="2F584239" w14:textId="77777777" w:rsidR="00BE53F7" w:rsidRPr="00683FE5" w:rsidRDefault="003B4593">
            <w:pPr>
              <w:spacing w:before="2" w:line="220" w:lineRule="exact"/>
              <w:ind w:left="460" w:right="236"/>
              <w:rPr>
                <w:rFonts w:ascii="Arial" w:hAnsi="Arial" w:cs="Arial"/>
              </w:rPr>
            </w:pPr>
            <w:r w:rsidRPr="00683FE5">
              <w:rPr>
                <w:rFonts w:ascii="Arial" w:hAnsi="Arial" w:cs="Arial"/>
                <w:b/>
              </w:rPr>
              <w:t>Ple</w:t>
            </w:r>
            <w:r w:rsidRPr="00683FE5">
              <w:rPr>
                <w:rFonts w:ascii="Arial" w:hAnsi="Arial" w:cs="Arial"/>
                <w:b/>
                <w:spacing w:val="1"/>
              </w:rPr>
              <w:t>a</w:t>
            </w:r>
            <w:r w:rsidRPr="00683FE5">
              <w:rPr>
                <w:rFonts w:ascii="Arial" w:hAnsi="Arial" w:cs="Arial"/>
                <w:b/>
                <w:spacing w:val="-1"/>
              </w:rPr>
              <w:t>s</w:t>
            </w:r>
            <w:r w:rsidRPr="00683FE5">
              <w:rPr>
                <w:rFonts w:ascii="Arial" w:hAnsi="Arial" w:cs="Arial"/>
                <w:b/>
              </w:rPr>
              <w:t>e</w:t>
            </w:r>
            <w:r w:rsidRPr="00683FE5">
              <w:rPr>
                <w:rFonts w:ascii="Arial" w:hAnsi="Arial" w:cs="Arial"/>
                <w:b/>
                <w:spacing w:val="-4"/>
              </w:rPr>
              <w:t xml:space="preserve"> </w:t>
            </w:r>
            <w:r w:rsidRPr="00683FE5">
              <w:rPr>
                <w:rFonts w:ascii="Arial" w:hAnsi="Arial" w:cs="Arial"/>
                <w:b/>
              </w:rPr>
              <w:t>wri</w:t>
            </w:r>
            <w:r w:rsidRPr="00683FE5">
              <w:rPr>
                <w:rFonts w:ascii="Arial" w:hAnsi="Arial" w:cs="Arial"/>
                <w:b/>
                <w:spacing w:val="1"/>
              </w:rPr>
              <w:t>t</w:t>
            </w:r>
            <w:r w:rsidRPr="00683FE5">
              <w:rPr>
                <w:rFonts w:ascii="Arial" w:hAnsi="Arial" w:cs="Arial"/>
                <w:b/>
              </w:rPr>
              <w:t>e</w:t>
            </w:r>
            <w:r w:rsidRPr="00683FE5">
              <w:rPr>
                <w:rFonts w:ascii="Arial" w:hAnsi="Arial" w:cs="Arial"/>
                <w:b/>
                <w:spacing w:val="-2"/>
              </w:rPr>
              <w:t xml:space="preserve"> </w:t>
            </w:r>
            <w:r w:rsidRPr="00683FE5">
              <w:rPr>
                <w:rFonts w:ascii="Arial" w:hAnsi="Arial" w:cs="Arial"/>
                <w:b/>
              </w:rPr>
              <w:t>a</w:t>
            </w:r>
            <w:r w:rsidRPr="00683FE5">
              <w:rPr>
                <w:rFonts w:ascii="Arial" w:hAnsi="Arial" w:cs="Arial"/>
                <w:b/>
                <w:spacing w:val="1"/>
              </w:rPr>
              <w:t xml:space="preserve"> f</w:t>
            </w:r>
            <w:r w:rsidRPr="00683FE5">
              <w:rPr>
                <w:rFonts w:ascii="Arial" w:hAnsi="Arial" w:cs="Arial"/>
                <w:b/>
              </w:rPr>
              <w:t>ew</w:t>
            </w:r>
            <w:r w:rsidRPr="00683FE5">
              <w:rPr>
                <w:rFonts w:ascii="Arial" w:hAnsi="Arial" w:cs="Arial"/>
                <w:b/>
                <w:spacing w:val="-2"/>
              </w:rPr>
              <w:t xml:space="preserve"> </w:t>
            </w:r>
            <w:r w:rsidRPr="00683FE5">
              <w:rPr>
                <w:rFonts w:ascii="Arial" w:hAnsi="Arial" w:cs="Arial"/>
                <w:b/>
                <w:spacing w:val="-1"/>
              </w:rPr>
              <w:t>s</w:t>
            </w:r>
            <w:r w:rsidRPr="00683FE5">
              <w:rPr>
                <w:rFonts w:ascii="Arial" w:hAnsi="Arial" w:cs="Arial"/>
                <w:b/>
              </w:rPr>
              <w:t>en</w:t>
            </w:r>
            <w:r w:rsidRPr="00683FE5">
              <w:rPr>
                <w:rFonts w:ascii="Arial" w:hAnsi="Arial" w:cs="Arial"/>
                <w:b/>
                <w:spacing w:val="1"/>
              </w:rPr>
              <w:t>t</w:t>
            </w:r>
            <w:r w:rsidRPr="00683FE5">
              <w:rPr>
                <w:rFonts w:ascii="Arial" w:hAnsi="Arial" w:cs="Arial"/>
                <w:b/>
              </w:rPr>
              <w:t>enc</w:t>
            </w:r>
            <w:r w:rsidRPr="00683FE5">
              <w:rPr>
                <w:rFonts w:ascii="Arial" w:hAnsi="Arial" w:cs="Arial"/>
                <w:b/>
                <w:spacing w:val="1"/>
              </w:rPr>
              <w:t>e</w:t>
            </w:r>
            <w:r w:rsidRPr="00683FE5">
              <w:rPr>
                <w:rFonts w:ascii="Arial" w:hAnsi="Arial" w:cs="Arial"/>
                <w:b/>
              </w:rPr>
              <w:t>s</w:t>
            </w:r>
            <w:r w:rsidRPr="00683FE5">
              <w:rPr>
                <w:rFonts w:ascii="Arial" w:hAnsi="Arial" w:cs="Arial"/>
                <w:b/>
                <w:spacing w:val="-8"/>
              </w:rPr>
              <w:t xml:space="preserve"> </w:t>
            </w:r>
            <w:r w:rsidRPr="00683FE5">
              <w:rPr>
                <w:rFonts w:ascii="Arial" w:hAnsi="Arial" w:cs="Arial"/>
                <w:b/>
              </w:rPr>
              <w:t>r</w:t>
            </w:r>
            <w:r w:rsidRPr="00683FE5">
              <w:rPr>
                <w:rFonts w:ascii="Arial" w:hAnsi="Arial" w:cs="Arial"/>
                <w:b/>
                <w:spacing w:val="1"/>
              </w:rPr>
              <w:t>ega</w:t>
            </w:r>
            <w:r w:rsidRPr="00683FE5">
              <w:rPr>
                <w:rFonts w:ascii="Arial" w:hAnsi="Arial" w:cs="Arial"/>
                <w:b/>
              </w:rPr>
              <w:t>rding</w:t>
            </w:r>
            <w:r w:rsidRPr="00683FE5">
              <w:rPr>
                <w:rFonts w:ascii="Arial" w:hAnsi="Arial" w:cs="Arial"/>
                <w:b/>
                <w:spacing w:val="-7"/>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spacing w:val="-1"/>
              </w:rPr>
              <w:t>s</w:t>
            </w:r>
            <w:r w:rsidRPr="00683FE5">
              <w:rPr>
                <w:rFonts w:ascii="Arial" w:hAnsi="Arial" w:cs="Arial"/>
                <w:b/>
              </w:rPr>
              <w:t>cien</w:t>
            </w:r>
            <w:r w:rsidRPr="00683FE5">
              <w:rPr>
                <w:rFonts w:ascii="Arial" w:hAnsi="Arial" w:cs="Arial"/>
                <w:b/>
                <w:spacing w:val="1"/>
              </w:rPr>
              <w:t>t</w:t>
            </w:r>
            <w:r w:rsidRPr="00683FE5">
              <w:rPr>
                <w:rFonts w:ascii="Arial" w:hAnsi="Arial" w:cs="Arial"/>
                <w:b/>
              </w:rPr>
              <w:t>ific c</w:t>
            </w:r>
            <w:r w:rsidRPr="00683FE5">
              <w:rPr>
                <w:rFonts w:ascii="Arial" w:hAnsi="Arial" w:cs="Arial"/>
                <w:b/>
                <w:spacing w:val="1"/>
              </w:rPr>
              <w:t>o</w:t>
            </w:r>
            <w:r w:rsidRPr="00683FE5">
              <w:rPr>
                <w:rFonts w:ascii="Arial" w:hAnsi="Arial" w:cs="Arial"/>
                <w:b/>
              </w:rPr>
              <w:t>r</w:t>
            </w:r>
            <w:r w:rsidRPr="00683FE5">
              <w:rPr>
                <w:rFonts w:ascii="Arial" w:hAnsi="Arial" w:cs="Arial"/>
                <w:b/>
                <w:spacing w:val="1"/>
              </w:rPr>
              <w:t>r</w:t>
            </w:r>
            <w:r w:rsidRPr="00683FE5">
              <w:rPr>
                <w:rFonts w:ascii="Arial" w:hAnsi="Arial" w:cs="Arial"/>
                <w:b/>
              </w:rPr>
              <w:t>e</w:t>
            </w:r>
            <w:r w:rsidRPr="00683FE5">
              <w:rPr>
                <w:rFonts w:ascii="Arial" w:hAnsi="Arial" w:cs="Arial"/>
                <w:b/>
                <w:spacing w:val="1"/>
              </w:rPr>
              <w:t>ct</w:t>
            </w:r>
            <w:r w:rsidRPr="00683FE5">
              <w:rPr>
                <w:rFonts w:ascii="Arial" w:hAnsi="Arial" w:cs="Arial"/>
                <w:b/>
              </w:rPr>
              <w:t>ne</w:t>
            </w:r>
            <w:r w:rsidRPr="00683FE5">
              <w:rPr>
                <w:rFonts w:ascii="Arial" w:hAnsi="Arial" w:cs="Arial"/>
                <w:b/>
                <w:spacing w:val="-1"/>
              </w:rPr>
              <w:t>s</w:t>
            </w:r>
            <w:r w:rsidRPr="00683FE5">
              <w:rPr>
                <w:rFonts w:ascii="Arial" w:hAnsi="Arial" w:cs="Arial"/>
                <w:b/>
              </w:rPr>
              <w:t>s</w:t>
            </w:r>
            <w:r w:rsidRPr="00683FE5">
              <w:rPr>
                <w:rFonts w:ascii="Arial" w:hAnsi="Arial" w:cs="Arial"/>
                <w:b/>
                <w:spacing w:val="-10"/>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1"/>
              </w:rPr>
              <w:t xml:space="preserve"> </w:t>
            </w:r>
            <w:r w:rsidRPr="00683FE5">
              <w:rPr>
                <w:rFonts w:ascii="Arial" w:hAnsi="Arial" w:cs="Arial"/>
                <w:b/>
                <w:spacing w:val="1"/>
              </w:rPr>
              <w:t>t</w:t>
            </w:r>
            <w:r w:rsidRPr="00683FE5">
              <w:rPr>
                <w:rFonts w:ascii="Arial" w:hAnsi="Arial" w:cs="Arial"/>
                <w:b/>
              </w:rPr>
              <w:t>his</w:t>
            </w:r>
            <w:r w:rsidRPr="00683FE5">
              <w:rPr>
                <w:rFonts w:ascii="Arial" w:hAnsi="Arial" w:cs="Arial"/>
                <w:b/>
                <w:spacing w:val="-4"/>
              </w:rPr>
              <w:t xml:space="preserve"> </w:t>
            </w:r>
            <w:r w:rsidRPr="00683FE5">
              <w:rPr>
                <w:rFonts w:ascii="Arial" w:hAnsi="Arial" w:cs="Arial"/>
                <w:b/>
                <w:spacing w:val="2"/>
              </w:rPr>
              <w:t>m</w:t>
            </w:r>
            <w:r w:rsidRPr="00683FE5">
              <w:rPr>
                <w:rFonts w:ascii="Arial" w:hAnsi="Arial" w:cs="Arial"/>
                <w:b/>
                <w:spacing w:val="1"/>
              </w:rPr>
              <w:t>a</w:t>
            </w:r>
            <w:r w:rsidRPr="00683FE5">
              <w:rPr>
                <w:rFonts w:ascii="Arial" w:hAnsi="Arial" w:cs="Arial"/>
                <w:b/>
              </w:rPr>
              <w:t>n</w:t>
            </w:r>
            <w:r w:rsidRPr="00683FE5">
              <w:rPr>
                <w:rFonts w:ascii="Arial" w:hAnsi="Arial" w:cs="Arial"/>
                <w:b/>
                <w:spacing w:val="-1"/>
              </w:rPr>
              <w:t>us</w:t>
            </w:r>
            <w:r w:rsidRPr="00683FE5">
              <w:rPr>
                <w:rFonts w:ascii="Arial" w:hAnsi="Arial" w:cs="Arial"/>
                <w:b/>
              </w:rPr>
              <w:t>c</w:t>
            </w:r>
            <w:r w:rsidRPr="00683FE5">
              <w:rPr>
                <w:rFonts w:ascii="Arial" w:hAnsi="Arial" w:cs="Arial"/>
                <w:b/>
                <w:spacing w:val="1"/>
              </w:rPr>
              <w:t>r</w:t>
            </w:r>
            <w:r w:rsidRPr="00683FE5">
              <w:rPr>
                <w:rFonts w:ascii="Arial" w:hAnsi="Arial" w:cs="Arial"/>
                <w:b/>
                <w:spacing w:val="2"/>
              </w:rPr>
              <w:t>i</w:t>
            </w:r>
            <w:r w:rsidRPr="00683FE5">
              <w:rPr>
                <w:rFonts w:ascii="Arial" w:hAnsi="Arial" w:cs="Arial"/>
                <w:b/>
              </w:rPr>
              <w:t>pt.</w:t>
            </w:r>
            <w:r w:rsidRPr="00683FE5">
              <w:rPr>
                <w:rFonts w:ascii="Arial" w:hAnsi="Arial" w:cs="Arial"/>
                <w:b/>
                <w:spacing w:val="-9"/>
              </w:rPr>
              <w:t xml:space="preserve"> </w:t>
            </w:r>
            <w:r w:rsidRPr="00683FE5">
              <w:rPr>
                <w:rFonts w:ascii="Arial" w:hAnsi="Arial" w:cs="Arial"/>
                <w:b/>
              </w:rPr>
              <w:t>Why</w:t>
            </w:r>
            <w:r w:rsidRPr="00683FE5">
              <w:rPr>
                <w:rFonts w:ascii="Arial" w:hAnsi="Arial" w:cs="Arial"/>
                <w:b/>
                <w:spacing w:val="-3"/>
              </w:rPr>
              <w:t xml:space="preserve"> </w:t>
            </w:r>
            <w:r w:rsidRPr="00683FE5">
              <w:rPr>
                <w:rFonts w:ascii="Arial" w:hAnsi="Arial" w:cs="Arial"/>
                <w:b/>
              </w:rPr>
              <w:t>do</w:t>
            </w:r>
            <w:r w:rsidRPr="00683FE5">
              <w:rPr>
                <w:rFonts w:ascii="Arial" w:hAnsi="Arial" w:cs="Arial"/>
                <w:b/>
                <w:spacing w:val="3"/>
              </w:rPr>
              <w:t xml:space="preserve"> </w:t>
            </w:r>
            <w:r w:rsidRPr="00683FE5">
              <w:rPr>
                <w:rFonts w:ascii="Arial" w:hAnsi="Arial" w:cs="Arial"/>
                <w:b/>
                <w:spacing w:val="1"/>
              </w:rPr>
              <w:t>yo</w:t>
            </w:r>
            <w:r w:rsidRPr="00683FE5">
              <w:rPr>
                <w:rFonts w:ascii="Arial" w:hAnsi="Arial" w:cs="Arial"/>
                <w:b/>
              </w:rPr>
              <w:t>u</w:t>
            </w:r>
            <w:r w:rsidRPr="00683FE5">
              <w:rPr>
                <w:rFonts w:ascii="Arial" w:hAnsi="Arial" w:cs="Arial"/>
                <w:b/>
                <w:spacing w:val="-3"/>
              </w:rPr>
              <w:t xml:space="preserve"> </w:t>
            </w:r>
            <w:r w:rsidRPr="00683FE5">
              <w:rPr>
                <w:rFonts w:ascii="Arial" w:hAnsi="Arial" w:cs="Arial"/>
                <w:b/>
                <w:spacing w:val="1"/>
              </w:rPr>
              <w:t>t</w:t>
            </w:r>
            <w:r w:rsidRPr="00683FE5">
              <w:rPr>
                <w:rFonts w:ascii="Arial" w:hAnsi="Arial" w:cs="Arial"/>
                <w:b/>
              </w:rPr>
              <w:t>hi</w:t>
            </w:r>
            <w:r w:rsidRPr="00683FE5">
              <w:rPr>
                <w:rFonts w:ascii="Arial" w:hAnsi="Arial" w:cs="Arial"/>
                <w:b/>
                <w:spacing w:val="-1"/>
              </w:rPr>
              <w:t>n</w:t>
            </w:r>
            <w:r w:rsidRPr="00683FE5">
              <w:rPr>
                <w:rFonts w:ascii="Arial" w:hAnsi="Arial" w:cs="Arial"/>
                <w:b/>
              </w:rPr>
              <w:t>k</w:t>
            </w:r>
            <w:r w:rsidRPr="00683FE5">
              <w:rPr>
                <w:rFonts w:ascii="Arial" w:hAnsi="Arial" w:cs="Arial"/>
                <w:b/>
                <w:spacing w:val="-3"/>
              </w:rPr>
              <w:t xml:space="preserve"> </w:t>
            </w:r>
            <w:r w:rsidRPr="00683FE5">
              <w:rPr>
                <w:rFonts w:ascii="Arial" w:hAnsi="Arial" w:cs="Arial"/>
                <w:b/>
                <w:spacing w:val="1"/>
              </w:rPr>
              <w:t>t</w:t>
            </w:r>
            <w:r w:rsidRPr="00683FE5">
              <w:rPr>
                <w:rFonts w:ascii="Arial" w:hAnsi="Arial" w:cs="Arial"/>
                <w:b/>
              </w:rPr>
              <w:t>h</w:t>
            </w:r>
            <w:r w:rsidRPr="00683FE5">
              <w:rPr>
                <w:rFonts w:ascii="Arial" w:hAnsi="Arial" w:cs="Arial"/>
                <w:b/>
                <w:spacing w:val="1"/>
              </w:rPr>
              <w:t>a</w:t>
            </w:r>
            <w:r w:rsidRPr="00683FE5">
              <w:rPr>
                <w:rFonts w:ascii="Arial" w:hAnsi="Arial" w:cs="Arial"/>
                <w:b/>
              </w:rPr>
              <w:t xml:space="preserve">t </w:t>
            </w:r>
            <w:r w:rsidRPr="00683FE5">
              <w:rPr>
                <w:rFonts w:ascii="Arial" w:hAnsi="Arial" w:cs="Arial"/>
                <w:b/>
                <w:spacing w:val="1"/>
              </w:rPr>
              <w:t>t</w:t>
            </w:r>
            <w:r w:rsidRPr="00683FE5">
              <w:rPr>
                <w:rFonts w:ascii="Arial" w:hAnsi="Arial" w:cs="Arial"/>
                <w:b/>
              </w:rPr>
              <w:t>his</w:t>
            </w:r>
            <w:r w:rsidRPr="00683FE5">
              <w:rPr>
                <w:rFonts w:ascii="Arial" w:hAnsi="Arial" w:cs="Arial"/>
                <w:b/>
                <w:spacing w:val="-4"/>
              </w:rPr>
              <w:t xml:space="preserve"> </w:t>
            </w:r>
            <w:r w:rsidRPr="00683FE5">
              <w:rPr>
                <w:rFonts w:ascii="Arial" w:hAnsi="Arial" w:cs="Arial"/>
                <w:b/>
                <w:spacing w:val="2"/>
              </w:rPr>
              <w:t>m</w:t>
            </w:r>
            <w:r w:rsidRPr="00683FE5">
              <w:rPr>
                <w:rFonts w:ascii="Arial" w:hAnsi="Arial" w:cs="Arial"/>
                <w:b/>
                <w:spacing w:val="1"/>
              </w:rPr>
              <w:t>a</w:t>
            </w:r>
            <w:r w:rsidRPr="00683FE5">
              <w:rPr>
                <w:rFonts w:ascii="Arial" w:hAnsi="Arial" w:cs="Arial"/>
                <w:b/>
              </w:rPr>
              <w:t>n</w:t>
            </w:r>
            <w:r w:rsidRPr="00683FE5">
              <w:rPr>
                <w:rFonts w:ascii="Arial" w:hAnsi="Arial" w:cs="Arial"/>
                <w:b/>
                <w:spacing w:val="-1"/>
              </w:rPr>
              <w:t>us</w:t>
            </w:r>
            <w:r w:rsidRPr="00683FE5">
              <w:rPr>
                <w:rFonts w:ascii="Arial" w:hAnsi="Arial" w:cs="Arial"/>
                <w:b/>
              </w:rPr>
              <w:t>c</w:t>
            </w:r>
            <w:r w:rsidRPr="00683FE5">
              <w:rPr>
                <w:rFonts w:ascii="Arial" w:hAnsi="Arial" w:cs="Arial"/>
                <w:b/>
                <w:spacing w:val="1"/>
              </w:rPr>
              <w:t>r</w:t>
            </w:r>
            <w:r w:rsidRPr="00683FE5">
              <w:rPr>
                <w:rFonts w:ascii="Arial" w:hAnsi="Arial" w:cs="Arial"/>
                <w:b/>
              </w:rPr>
              <w:t>ipt</w:t>
            </w:r>
            <w:r w:rsidRPr="00683FE5">
              <w:rPr>
                <w:rFonts w:ascii="Arial" w:hAnsi="Arial" w:cs="Arial"/>
                <w:b/>
                <w:spacing w:val="-9"/>
              </w:rPr>
              <w:t xml:space="preserve"> </w:t>
            </w:r>
            <w:r w:rsidRPr="00683FE5">
              <w:rPr>
                <w:rFonts w:ascii="Arial" w:hAnsi="Arial" w:cs="Arial"/>
                <w:b/>
              </w:rPr>
              <w:t>is</w:t>
            </w:r>
            <w:r w:rsidRPr="00683FE5">
              <w:rPr>
                <w:rFonts w:ascii="Arial" w:hAnsi="Arial" w:cs="Arial"/>
                <w:b/>
                <w:spacing w:val="1"/>
              </w:rPr>
              <w:t xml:space="preserve"> </w:t>
            </w:r>
            <w:r w:rsidRPr="00683FE5">
              <w:rPr>
                <w:rFonts w:ascii="Arial" w:hAnsi="Arial" w:cs="Arial"/>
                <w:b/>
                <w:spacing w:val="-1"/>
              </w:rPr>
              <w:t>s</w:t>
            </w:r>
            <w:r w:rsidRPr="00683FE5">
              <w:rPr>
                <w:rFonts w:ascii="Arial" w:hAnsi="Arial" w:cs="Arial"/>
                <w:b/>
              </w:rPr>
              <w:t>cien</w:t>
            </w:r>
            <w:r w:rsidRPr="00683FE5">
              <w:rPr>
                <w:rFonts w:ascii="Arial" w:hAnsi="Arial" w:cs="Arial"/>
                <w:b/>
                <w:spacing w:val="1"/>
              </w:rPr>
              <w:t>t</w:t>
            </w:r>
            <w:r w:rsidRPr="00683FE5">
              <w:rPr>
                <w:rFonts w:ascii="Arial" w:hAnsi="Arial" w:cs="Arial"/>
                <w:b/>
              </w:rPr>
              <w:t>ific</w:t>
            </w:r>
            <w:r w:rsidRPr="00683FE5">
              <w:rPr>
                <w:rFonts w:ascii="Arial" w:hAnsi="Arial" w:cs="Arial"/>
                <w:b/>
                <w:spacing w:val="4"/>
              </w:rPr>
              <w:t>a</w:t>
            </w:r>
            <w:r w:rsidRPr="00683FE5">
              <w:rPr>
                <w:rFonts w:ascii="Arial" w:hAnsi="Arial" w:cs="Arial"/>
                <w:b/>
              </w:rPr>
              <w:t>lly</w:t>
            </w:r>
            <w:r w:rsidRPr="00683FE5">
              <w:rPr>
                <w:rFonts w:ascii="Arial" w:hAnsi="Arial" w:cs="Arial"/>
                <w:b/>
                <w:spacing w:val="-10"/>
              </w:rPr>
              <w:t xml:space="preserve"> </w:t>
            </w:r>
            <w:r w:rsidRPr="00683FE5">
              <w:rPr>
                <w:rFonts w:ascii="Arial" w:hAnsi="Arial" w:cs="Arial"/>
                <w:b/>
              </w:rPr>
              <w:t>r</w:t>
            </w:r>
            <w:r w:rsidRPr="00683FE5">
              <w:rPr>
                <w:rFonts w:ascii="Arial" w:hAnsi="Arial" w:cs="Arial"/>
                <w:b/>
                <w:spacing w:val="1"/>
              </w:rPr>
              <w:t>o</w:t>
            </w:r>
            <w:r w:rsidRPr="00683FE5">
              <w:rPr>
                <w:rFonts w:ascii="Arial" w:hAnsi="Arial" w:cs="Arial"/>
                <w:b/>
              </w:rPr>
              <w:t>b</w:t>
            </w:r>
            <w:r w:rsidRPr="00683FE5">
              <w:rPr>
                <w:rFonts w:ascii="Arial" w:hAnsi="Arial" w:cs="Arial"/>
                <w:b/>
                <w:spacing w:val="-1"/>
              </w:rPr>
              <w:t>us</w:t>
            </w:r>
            <w:r w:rsidRPr="00683FE5">
              <w:rPr>
                <w:rFonts w:ascii="Arial" w:hAnsi="Arial" w:cs="Arial"/>
                <w:b/>
              </w:rPr>
              <w:t>t</w:t>
            </w:r>
            <w:r w:rsidRPr="00683FE5">
              <w:rPr>
                <w:rFonts w:ascii="Arial" w:hAnsi="Arial" w:cs="Arial"/>
                <w:b/>
                <w:spacing w:val="-5"/>
              </w:rPr>
              <w:t xml:space="preserve"> </w:t>
            </w:r>
            <w:r w:rsidRPr="00683FE5">
              <w:rPr>
                <w:rFonts w:ascii="Arial" w:hAnsi="Arial" w:cs="Arial"/>
                <w:b/>
                <w:spacing w:val="1"/>
              </w:rPr>
              <w:t>a</w:t>
            </w:r>
            <w:r w:rsidRPr="00683FE5">
              <w:rPr>
                <w:rFonts w:ascii="Arial" w:hAnsi="Arial" w:cs="Arial"/>
                <w:b/>
              </w:rPr>
              <w:t>nd</w:t>
            </w:r>
            <w:r w:rsidRPr="00683FE5">
              <w:rPr>
                <w:rFonts w:ascii="Arial" w:hAnsi="Arial" w:cs="Arial"/>
                <w:b/>
                <w:spacing w:val="-4"/>
              </w:rPr>
              <w:t xml:space="preserve"> </w:t>
            </w:r>
            <w:r w:rsidRPr="00683FE5">
              <w:rPr>
                <w:rFonts w:ascii="Arial" w:hAnsi="Arial" w:cs="Arial"/>
                <w:b/>
                <w:spacing w:val="1"/>
              </w:rPr>
              <w:t>t</w:t>
            </w:r>
            <w:r w:rsidRPr="00683FE5">
              <w:rPr>
                <w:rFonts w:ascii="Arial" w:hAnsi="Arial" w:cs="Arial"/>
                <w:b/>
              </w:rPr>
              <w:t>e</w:t>
            </w:r>
            <w:r w:rsidRPr="00683FE5">
              <w:rPr>
                <w:rFonts w:ascii="Arial" w:hAnsi="Arial" w:cs="Arial"/>
                <w:b/>
                <w:spacing w:val="1"/>
              </w:rPr>
              <w:t>c</w:t>
            </w:r>
            <w:r w:rsidRPr="00683FE5">
              <w:rPr>
                <w:rFonts w:ascii="Arial" w:hAnsi="Arial" w:cs="Arial"/>
                <w:b/>
              </w:rPr>
              <w:t>h</w:t>
            </w:r>
            <w:r w:rsidRPr="00683FE5">
              <w:rPr>
                <w:rFonts w:ascii="Arial" w:hAnsi="Arial" w:cs="Arial"/>
                <w:b/>
                <w:spacing w:val="-1"/>
              </w:rPr>
              <w:t>n</w:t>
            </w:r>
            <w:r w:rsidRPr="00683FE5">
              <w:rPr>
                <w:rFonts w:ascii="Arial" w:hAnsi="Arial" w:cs="Arial"/>
                <w:b/>
              </w:rPr>
              <w:t>ic</w:t>
            </w:r>
            <w:r w:rsidRPr="00683FE5">
              <w:rPr>
                <w:rFonts w:ascii="Arial" w:hAnsi="Arial" w:cs="Arial"/>
                <w:b/>
                <w:spacing w:val="1"/>
              </w:rPr>
              <w:t>a</w:t>
            </w:r>
            <w:r w:rsidRPr="00683FE5">
              <w:rPr>
                <w:rFonts w:ascii="Arial" w:hAnsi="Arial" w:cs="Arial"/>
                <w:b/>
              </w:rPr>
              <w:t>lly</w:t>
            </w:r>
          </w:p>
          <w:p w14:paraId="67F154BA" w14:textId="77777777" w:rsidR="00BE53F7" w:rsidRPr="00683FE5" w:rsidRDefault="003B4593">
            <w:pPr>
              <w:spacing w:line="220" w:lineRule="exact"/>
              <w:ind w:left="460"/>
              <w:rPr>
                <w:rFonts w:ascii="Arial" w:hAnsi="Arial" w:cs="Arial"/>
              </w:rPr>
            </w:pPr>
            <w:proofErr w:type="gramStart"/>
            <w:r w:rsidRPr="00683FE5">
              <w:rPr>
                <w:rFonts w:ascii="Arial" w:hAnsi="Arial" w:cs="Arial"/>
                <w:b/>
                <w:spacing w:val="-1"/>
              </w:rPr>
              <w:t>s</w:t>
            </w:r>
            <w:r w:rsidRPr="00683FE5">
              <w:rPr>
                <w:rFonts w:ascii="Arial" w:hAnsi="Arial" w:cs="Arial"/>
                <w:b/>
                <w:spacing w:val="1"/>
              </w:rPr>
              <w:t>o</w:t>
            </w:r>
            <w:r w:rsidRPr="00683FE5">
              <w:rPr>
                <w:rFonts w:ascii="Arial" w:hAnsi="Arial" w:cs="Arial"/>
                <w:b/>
              </w:rPr>
              <w:t>u</w:t>
            </w:r>
            <w:r w:rsidRPr="00683FE5">
              <w:rPr>
                <w:rFonts w:ascii="Arial" w:hAnsi="Arial" w:cs="Arial"/>
                <w:b/>
                <w:spacing w:val="-1"/>
              </w:rPr>
              <w:t>n</w:t>
            </w:r>
            <w:r w:rsidRPr="00683FE5">
              <w:rPr>
                <w:rFonts w:ascii="Arial" w:hAnsi="Arial" w:cs="Arial"/>
                <w:b/>
              </w:rPr>
              <w:t>d</w:t>
            </w:r>
            <w:proofErr w:type="gramEnd"/>
            <w:r w:rsidRPr="00683FE5">
              <w:rPr>
                <w:rFonts w:ascii="Arial" w:hAnsi="Arial" w:cs="Arial"/>
                <w:b/>
              </w:rPr>
              <w:t>?</w:t>
            </w:r>
            <w:r w:rsidRPr="00683FE5">
              <w:rPr>
                <w:rFonts w:ascii="Arial" w:hAnsi="Arial" w:cs="Arial"/>
                <w:b/>
                <w:spacing w:val="-4"/>
              </w:rPr>
              <w:t xml:space="preserve"> </w:t>
            </w:r>
            <w:r w:rsidRPr="00683FE5">
              <w:rPr>
                <w:rFonts w:ascii="Arial" w:hAnsi="Arial" w:cs="Arial"/>
                <w:b/>
              </w:rPr>
              <w:t>A</w:t>
            </w:r>
            <w:r w:rsidRPr="00683FE5">
              <w:rPr>
                <w:rFonts w:ascii="Arial" w:hAnsi="Arial" w:cs="Arial"/>
                <w:b/>
                <w:spacing w:val="-1"/>
              </w:rPr>
              <w:t xml:space="preserve"> </w:t>
            </w:r>
            <w:r w:rsidRPr="00683FE5">
              <w:rPr>
                <w:rFonts w:ascii="Arial" w:hAnsi="Arial" w:cs="Arial"/>
                <w:b/>
                <w:spacing w:val="2"/>
              </w:rPr>
              <w:t>m</w:t>
            </w:r>
            <w:r w:rsidRPr="00683FE5">
              <w:rPr>
                <w:rFonts w:ascii="Arial" w:hAnsi="Arial" w:cs="Arial"/>
                <w:b/>
              </w:rPr>
              <w:t>in</w:t>
            </w:r>
            <w:r w:rsidRPr="00683FE5">
              <w:rPr>
                <w:rFonts w:ascii="Arial" w:hAnsi="Arial" w:cs="Arial"/>
                <w:b/>
                <w:spacing w:val="-1"/>
              </w:rPr>
              <w:t>i</w:t>
            </w:r>
            <w:r w:rsidRPr="00683FE5">
              <w:rPr>
                <w:rFonts w:ascii="Arial" w:hAnsi="Arial" w:cs="Arial"/>
                <w:b/>
                <w:spacing w:val="2"/>
              </w:rPr>
              <w:t>m</w:t>
            </w:r>
            <w:r w:rsidRPr="00683FE5">
              <w:rPr>
                <w:rFonts w:ascii="Arial" w:hAnsi="Arial" w:cs="Arial"/>
                <w:b/>
              </w:rPr>
              <w:t>um</w:t>
            </w:r>
            <w:r w:rsidRPr="00683FE5">
              <w:rPr>
                <w:rFonts w:ascii="Arial" w:hAnsi="Arial" w:cs="Arial"/>
                <w:b/>
                <w:spacing w:val="-5"/>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1"/>
              </w:rPr>
              <w:t xml:space="preserve"> 3</w:t>
            </w:r>
            <w:r w:rsidRPr="00683FE5">
              <w:rPr>
                <w:rFonts w:ascii="Arial" w:hAnsi="Arial" w:cs="Arial"/>
                <w:b/>
                <w:spacing w:val="1"/>
              </w:rPr>
              <w:t>-</w:t>
            </w:r>
            <w:r w:rsidRPr="00683FE5">
              <w:rPr>
                <w:rFonts w:ascii="Arial" w:hAnsi="Arial" w:cs="Arial"/>
                <w:b/>
              </w:rPr>
              <w:t>4</w:t>
            </w:r>
            <w:r w:rsidRPr="00683FE5">
              <w:rPr>
                <w:rFonts w:ascii="Arial" w:hAnsi="Arial" w:cs="Arial"/>
                <w:b/>
                <w:spacing w:val="-2"/>
              </w:rPr>
              <w:t xml:space="preserve"> </w:t>
            </w:r>
            <w:r w:rsidRPr="00683FE5">
              <w:rPr>
                <w:rFonts w:ascii="Arial" w:hAnsi="Arial" w:cs="Arial"/>
                <w:b/>
                <w:spacing w:val="-1"/>
              </w:rPr>
              <w:t>s</w:t>
            </w:r>
            <w:r w:rsidRPr="00683FE5">
              <w:rPr>
                <w:rFonts w:ascii="Arial" w:hAnsi="Arial" w:cs="Arial"/>
                <w:b/>
                <w:spacing w:val="-2"/>
              </w:rPr>
              <w:t>e</w:t>
            </w:r>
            <w:r w:rsidRPr="00683FE5">
              <w:rPr>
                <w:rFonts w:ascii="Arial" w:hAnsi="Arial" w:cs="Arial"/>
                <w:b/>
              </w:rPr>
              <w:t>nt</w:t>
            </w:r>
            <w:r w:rsidRPr="00683FE5">
              <w:rPr>
                <w:rFonts w:ascii="Arial" w:hAnsi="Arial" w:cs="Arial"/>
                <w:b/>
                <w:spacing w:val="1"/>
              </w:rPr>
              <w:t>e</w:t>
            </w:r>
            <w:r w:rsidRPr="00683FE5">
              <w:rPr>
                <w:rFonts w:ascii="Arial" w:hAnsi="Arial" w:cs="Arial"/>
                <w:b/>
              </w:rPr>
              <w:t>nces</w:t>
            </w:r>
            <w:r w:rsidRPr="00683FE5">
              <w:rPr>
                <w:rFonts w:ascii="Arial" w:hAnsi="Arial" w:cs="Arial"/>
                <w:b/>
                <w:spacing w:val="-8"/>
              </w:rPr>
              <w:t xml:space="preserve"> </w:t>
            </w:r>
            <w:r w:rsidRPr="00683FE5">
              <w:rPr>
                <w:rFonts w:ascii="Arial" w:hAnsi="Arial" w:cs="Arial"/>
                <w:b/>
                <w:spacing w:val="2"/>
              </w:rPr>
              <w:t>m</w:t>
            </w:r>
            <w:r w:rsidRPr="00683FE5">
              <w:rPr>
                <w:rFonts w:ascii="Arial" w:hAnsi="Arial" w:cs="Arial"/>
                <w:b/>
                <w:spacing w:val="1"/>
              </w:rPr>
              <w:t>a</w:t>
            </w:r>
            <w:r w:rsidRPr="00683FE5">
              <w:rPr>
                <w:rFonts w:ascii="Arial" w:hAnsi="Arial" w:cs="Arial"/>
                <w:b/>
              </w:rPr>
              <w:t>y</w:t>
            </w:r>
            <w:r w:rsidRPr="00683FE5">
              <w:rPr>
                <w:rFonts w:ascii="Arial" w:hAnsi="Arial" w:cs="Arial"/>
                <w:b/>
                <w:spacing w:val="-3"/>
              </w:rPr>
              <w:t xml:space="preserve"> </w:t>
            </w:r>
            <w:r w:rsidRPr="00683FE5">
              <w:rPr>
                <w:rFonts w:ascii="Arial" w:hAnsi="Arial" w:cs="Arial"/>
                <w:b/>
              </w:rPr>
              <w:t>be</w:t>
            </w:r>
            <w:r w:rsidRPr="00683FE5">
              <w:rPr>
                <w:rFonts w:ascii="Arial" w:hAnsi="Arial" w:cs="Arial"/>
                <w:b/>
                <w:spacing w:val="-2"/>
              </w:rPr>
              <w:t xml:space="preserve"> </w:t>
            </w:r>
            <w:r w:rsidRPr="00683FE5">
              <w:rPr>
                <w:rFonts w:ascii="Arial" w:hAnsi="Arial" w:cs="Arial"/>
                <w:b/>
              </w:rPr>
              <w:t>r</w:t>
            </w:r>
            <w:r w:rsidRPr="00683FE5">
              <w:rPr>
                <w:rFonts w:ascii="Arial" w:hAnsi="Arial" w:cs="Arial"/>
                <w:b/>
                <w:spacing w:val="1"/>
              </w:rPr>
              <w:t>e</w:t>
            </w:r>
            <w:r w:rsidRPr="00683FE5">
              <w:rPr>
                <w:rFonts w:ascii="Arial" w:hAnsi="Arial" w:cs="Arial"/>
                <w:b/>
              </w:rPr>
              <w:t>q</w:t>
            </w:r>
            <w:r w:rsidRPr="00683FE5">
              <w:rPr>
                <w:rFonts w:ascii="Arial" w:hAnsi="Arial" w:cs="Arial"/>
                <w:b/>
                <w:spacing w:val="-1"/>
              </w:rPr>
              <w:t>u</w:t>
            </w:r>
            <w:r w:rsidRPr="00683FE5">
              <w:rPr>
                <w:rFonts w:ascii="Arial" w:hAnsi="Arial" w:cs="Arial"/>
                <w:b/>
              </w:rPr>
              <w:t>ired</w:t>
            </w:r>
          </w:p>
          <w:p w14:paraId="304C6379" w14:textId="77777777" w:rsidR="00BE53F7" w:rsidRPr="00683FE5" w:rsidRDefault="003B4593">
            <w:pPr>
              <w:spacing w:before="1"/>
              <w:ind w:left="460"/>
              <w:rPr>
                <w:rFonts w:ascii="Arial" w:hAnsi="Arial" w:cs="Arial"/>
              </w:rPr>
            </w:pPr>
            <w:proofErr w:type="gramStart"/>
            <w:r w:rsidRPr="00683FE5">
              <w:rPr>
                <w:rFonts w:ascii="Arial" w:hAnsi="Arial" w:cs="Arial"/>
                <w:b/>
                <w:spacing w:val="1"/>
              </w:rPr>
              <w:t>fo</w:t>
            </w:r>
            <w:r w:rsidRPr="00683FE5">
              <w:rPr>
                <w:rFonts w:ascii="Arial" w:hAnsi="Arial" w:cs="Arial"/>
                <w:b/>
              </w:rPr>
              <w:t>r</w:t>
            </w:r>
            <w:proofErr w:type="gramEnd"/>
            <w:r w:rsidRPr="00683FE5">
              <w:rPr>
                <w:rFonts w:ascii="Arial" w:hAnsi="Arial" w:cs="Arial"/>
                <w:b/>
                <w:spacing w:val="-2"/>
              </w:rPr>
              <w:t xml:space="preserve"> </w:t>
            </w:r>
            <w:r w:rsidRPr="00683FE5">
              <w:rPr>
                <w:rFonts w:ascii="Arial" w:hAnsi="Arial" w:cs="Arial"/>
                <w:b/>
                <w:spacing w:val="1"/>
              </w:rPr>
              <w:t>t</w:t>
            </w:r>
            <w:r w:rsidRPr="00683FE5">
              <w:rPr>
                <w:rFonts w:ascii="Arial" w:hAnsi="Arial" w:cs="Arial"/>
                <w:b/>
              </w:rPr>
              <w:t>his</w:t>
            </w:r>
            <w:r w:rsidRPr="00683FE5">
              <w:rPr>
                <w:rFonts w:ascii="Arial" w:hAnsi="Arial" w:cs="Arial"/>
                <w:b/>
                <w:spacing w:val="-4"/>
              </w:rPr>
              <w:t xml:space="preserve"> </w:t>
            </w:r>
            <w:r w:rsidRPr="00683FE5">
              <w:rPr>
                <w:rFonts w:ascii="Arial" w:hAnsi="Arial" w:cs="Arial"/>
                <w:b/>
              </w:rPr>
              <w:t>p</w:t>
            </w:r>
            <w:r w:rsidRPr="00683FE5">
              <w:rPr>
                <w:rFonts w:ascii="Arial" w:hAnsi="Arial" w:cs="Arial"/>
                <w:b/>
                <w:spacing w:val="1"/>
              </w:rPr>
              <w:t>a</w:t>
            </w:r>
            <w:r w:rsidRPr="00683FE5">
              <w:rPr>
                <w:rFonts w:ascii="Arial" w:hAnsi="Arial" w:cs="Arial"/>
                <w:b/>
              </w:rPr>
              <w:t>r</w:t>
            </w:r>
            <w:r w:rsidRPr="00683FE5">
              <w:rPr>
                <w:rFonts w:ascii="Arial" w:hAnsi="Arial" w:cs="Arial"/>
                <w:b/>
                <w:spacing w:val="1"/>
              </w:rPr>
              <w:t>t</w:t>
            </w:r>
            <w:r w:rsidRPr="00683FE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7D90F51E" w14:textId="77777777" w:rsidR="00BE53F7" w:rsidRPr="00683FE5" w:rsidRDefault="003B4593">
            <w:pPr>
              <w:spacing w:before="2" w:line="220" w:lineRule="exact"/>
              <w:ind w:left="102" w:right="93"/>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rPr>
              <w:t>is</w:t>
            </w:r>
            <w:r w:rsidRPr="00683FE5">
              <w:rPr>
                <w:rFonts w:ascii="Arial" w:hAnsi="Arial" w:cs="Arial"/>
                <w:spacing w:val="-1"/>
              </w:rPr>
              <w:t xml:space="preserve"> </w:t>
            </w:r>
            <w:r w:rsidRPr="00683FE5">
              <w:rPr>
                <w:rFonts w:ascii="Arial" w:hAnsi="Arial" w:cs="Arial"/>
              </w:rPr>
              <w:t>scie</w:t>
            </w:r>
            <w:r w:rsidRPr="00683FE5">
              <w:rPr>
                <w:rFonts w:ascii="Arial" w:hAnsi="Arial" w:cs="Arial"/>
                <w:spacing w:val="1"/>
              </w:rPr>
              <w:t>n</w:t>
            </w:r>
            <w:r w:rsidRPr="00683FE5">
              <w:rPr>
                <w:rFonts w:ascii="Arial" w:hAnsi="Arial" w:cs="Arial"/>
              </w:rPr>
              <w:t>tifically</w:t>
            </w:r>
            <w:r w:rsidRPr="00683FE5">
              <w:rPr>
                <w:rFonts w:ascii="Arial" w:hAnsi="Arial" w:cs="Arial"/>
                <w:spacing w:val="-9"/>
              </w:rPr>
              <w:t xml:space="preserve"> </w:t>
            </w:r>
            <w:r w:rsidRPr="00683FE5">
              <w:rPr>
                <w:rFonts w:ascii="Arial" w:hAnsi="Arial" w:cs="Arial"/>
                <w:spacing w:val="1"/>
              </w:rPr>
              <w:t>ro</w:t>
            </w:r>
            <w:r w:rsidRPr="00683FE5">
              <w:rPr>
                <w:rFonts w:ascii="Arial" w:hAnsi="Arial" w:cs="Arial"/>
                <w:spacing w:val="-1"/>
              </w:rPr>
              <w:t>b</w:t>
            </w:r>
            <w:r w:rsidRPr="00683FE5">
              <w:rPr>
                <w:rFonts w:ascii="Arial" w:hAnsi="Arial" w:cs="Arial"/>
                <w:spacing w:val="1"/>
              </w:rPr>
              <w:t>u</w:t>
            </w:r>
            <w:r w:rsidRPr="00683FE5">
              <w:rPr>
                <w:rFonts w:ascii="Arial" w:hAnsi="Arial" w:cs="Arial"/>
                <w:spacing w:val="-1"/>
              </w:rPr>
              <w:t>s</w:t>
            </w:r>
            <w:r w:rsidRPr="00683FE5">
              <w:rPr>
                <w:rFonts w:ascii="Arial" w:hAnsi="Arial" w:cs="Arial"/>
              </w:rPr>
              <w:t>t</w:t>
            </w:r>
            <w:r w:rsidRPr="00683FE5">
              <w:rPr>
                <w:rFonts w:ascii="Arial" w:hAnsi="Arial" w:cs="Arial"/>
                <w:spacing w:val="-5"/>
              </w:rPr>
              <w:t xml:space="preserve"> </w:t>
            </w:r>
            <w:r w:rsidRPr="00683FE5">
              <w:rPr>
                <w:rFonts w:ascii="Arial" w:hAnsi="Arial" w:cs="Arial"/>
                <w:spacing w:val="1"/>
              </w:rPr>
              <w:t>an</w:t>
            </w:r>
            <w:r w:rsidRPr="00683FE5">
              <w:rPr>
                <w:rFonts w:ascii="Arial" w:hAnsi="Arial" w:cs="Arial"/>
              </w:rPr>
              <w:t>d</w:t>
            </w:r>
            <w:r w:rsidRPr="00683FE5">
              <w:rPr>
                <w:rFonts w:ascii="Arial" w:hAnsi="Arial" w:cs="Arial"/>
                <w:spacing w:val="-2"/>
              </w:rPr>
              <w:t xml:space="preserve"> </w:t>
            </w:r>
            <w:r w:rsidRPr="00683FE5">
              <w:rPr>
                <w:rFonts w:ascii="Arial" w:hAnsi="Arial" w:cs="Arial"/>
              </w:rPr>
              <w:t>tec</w:t>
            </w:r>
            <w:r w:rsidRPr="00683FE5">
              <w:rPr>
                <w:rFonts w:ascii="Arial" w:hAnsi="Arial" w:cs="Arial"/>
                <w:spacing w:val="-1"/>
              </w:rPr>
              <w:t>h</w:t>
            </w:r>
            <w:r w:rsidRPr="00683FE5">
              <w:rPr>
                <w:rFonts w:ascii="Arial" w:hAnsi="Arial" w:cs="Arial"/>
                <w:spacing w:val="1"/>
              </w:rPr>
              <w:t>n</w:t>
            </w:r>
            <w:r w:rsidRPr="00683FE5">
              <w:rPr>
                <w:rFonts w:ascii="Arial" w:hAnsi="Arial" w:cs="Arial"/>
              </w:rPr>
              <w:t>ically</w:t>
            </w:r>
            <w:r w:rsidRPr="00683FE5">
              <w:rPr>
                <w:rFonts w:ascii="Arial" w:hAnsi="Arial" w:cs="Arial"/>
                <w:spacing w:val="-8"/>
              </w:rPr>
              <w:t xml:space="preserve"> </w:t>
            </w:r>
            <w:r w:rsidRPr="00683FE5">
              <w:rPr>
                <w:rFonts w:ascii="Arial" w:hAnsi="Arial" w:cs="Arial"/>
                <w:spacing w:val="-1"/>
              </w:rPr>
              <w:t>s</w:t>
            </w:r>
            <w:r w:rsidRPr="00683FE5">
              <w:rPr>
                <w:rFonts w:ascii="Arial" w:hAnsi="Arial" w:cs="Arial"/>
                <w:spacing w:val="1"/>
              </w:rPr>
              <w:t>ou</w:t>
            </w:r>
            <w:r w:rsidRPr="00683FE5">
              <w:rPr>
                <w:rFonts w:ascii="Arial" w:hAnsi="Arial" w:cs="Arial"/>
                <w:spacing w:val="-1"/>
              </w:rPr>
              <w:t>nd</w:t>
            </w:r>
            <w:r w:rsidRPr="00683FE5">
              <w:rPr>
                <w:rFonts w:ascii="Arial" w:hAnsi="Arial" w:cs="Arial"/>
              </w:rPr>
              <w:t>,</w:t>
            </w:r>
            <w:r w:rsidRPr="00683FE5">
              <w:rPr>
                <w:rFonts w:ascii="Arial" w:hAnsi="Arial" w:cs="Arial"/>
                <w:spacing w:val="-4"/>
              </w:rPr>
              <w:t xml:space="preserve"> </w:t>
            </w:r>
            <w:r w:rsidRPr="00683FE5">
              <w:rPr>
                <w:rFonts w:ascii="Arial" w:hAnsi="Arial" w:cs="Arial"/>
                <w:spacing w:val="1"/>
              </w:rPr>
              <w:t>pr</w:t>
            </w:r>
            <w:r w:rsidRPr="00683FE5">
              <w:rPr>
                <w:rFonts w:ascii="Arial" w:hAnsi="Arial" w:cs="Arial"/>
              </w:rPr>
              <w:t>ese</w:t>
            </w:r>
            <w:r w:rsidRPr="00683FE5">
              <w:rPr>
                <w:rFonts w:ascii="Arial" w:hAnsi="Arial" w:cs="Arial"/>
                <w:spacing w:val="1"/>
              </w:rPr>
              <w:t>n</w:t>
            </w:r>
            <w:r w:rsidRPr="00683FE5">
              <w:rPr>
                <w:rFonts w:ascii="Arial" w:hAnsi="Arial" w:cs="Arial"/>
              </w:rPr>
              <w:t>ti</w:t>
            </w:r>
            <w:r w:rsidRPr="00683FE5">
              <w:rPr>
                <w:rFonts w:ascii="Arial" w:hAnsi="Arial" w:cs="Arial"/>
                <w:spacing w:val="1"/>
              </w:rPr>
              <w:t>n</w:t>
            </w:r>
            <w:r w:rsidRPr="00683FE5">
              <w:rPr>
                <w:rFonts w:ascii="Arial" w:hAnsi="Arial" w:cs="Arial"/>
              </w:rPr>
              <w:t>g</w:t>
            </w:r>
            <w:r w:rsidRPr="00683FE5">
              <w:rPr>
                <w:rFonts w:ascii="Arial" w:hAnsi="Arial" w:cs="Arial"/>
                <w:spacing w:val="-7"/>
              </w:rPr>
              <w:t xml:space="preserve"> </w:t>
            </w:r>
            <w:r w:rsidRPr="00683FE5">
              <w:rPr>
                <w:rFonts w:ascii="Arial" w:hAnsi="Arial" w:cs="Arial"/>
              </w:rPr>
              <w:t>a</w:t>
            </w:r>
            <w:r w:rsidRPr="00683FE5">
              <w:rPr>
                <w:rFonts w:ascii="Arial" w:hAnsi="Arial" w:cs="Arial"/>
                <w:spacing w:val="-3"/>
              </w:rPr>
              <w:t xml:space="preserve"> </w:t>
            </w:r>
            <w:r w:rsidRPr="00683FE5">
              <w:rPr>
                <w:rFonts w:ascii="Arial" w:hAnsi="Arial" w:cs="Arial"/>
              </w:rPr>
              <w:t>t</w:t>
            </w:r>
            <w:r w:rsidRPr="00683FE5">
              <w:rPr>
                <w:rFonts w:ascii="Arial" w:hAnsi="Arial" w:cs="Arial"/>
                <w:spacing w:val="1"/>
              </w:rPr>
              <w:t>ho</w:t>
            </w:r>
            <w:r w:rsidRPr="00683FE5">
              <w:rPr>
                <w:rFonts w:ascii="Arial" w:hAnsi="Arial" w:cs="Arial"/>
                <w:spacing w:val="-2"/>
              </w:rPr>
              <w:t>r</w:t>
            </w:r>
            <w:r w:rsidRPr="00683FE5">
              <w:rPr>
                <w:rFonts w:ascii="Arial" w:hAnsi="Arial" w:cs="Arial"/>
                <w:spacing w:val="1"/>
              </w:rPr>
              <w:t>ou</w:t>
            </w:r>
            <w:r w:rsidRPr="00683FE5">
              <w:rPr>
                <w:rFonts w:ascii="Arial" w:hAnsi="Arial" w:cs="Arial"/>
                <w:spacing w:val="-1"/>
              </w:rPr>
              <w:t>g</w:t>
            </w:r>
            <w:r w:rsidRPr="00683FE5">
              <w:rPr>
                <w:rFonts w:ascii="Arial" w:hAnsi="Arial" w:cs="Arial"/>
              </w:rPr>
              <w:t>h</w:t>
            </w:r>
            <w:r w:rsidRPr="00683FE5">
              <w:rPr>
                <w:rFonts w:ascii="Arial" w:hAnsi="Arial" w:cs="Arial"/>
                <w:spacing w:val="-6"/>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v</w:t>
            </w:r>
            <w:r w:rsidRPr="00683FE5">
              <w:rPr>
                <w:rFonts w:ascii="Arial" w:hAnsi="Arial" w:cs="Arial"/>
              </w:rPr>
              <w:t>iew</w:t>
            </w:r>
            <w:r w:rsidRPr="00683FE5">
              <w:rPr>
                <w:rFonts w:ascii="Arial" w:hAnsi="Arial" w:cs="Arial"/>
                <w:spacing w:val="-7"/>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rPr>
              <w:t>literat</w:t>
            </w:r>
            <w:r w:rsidRPr="00683FE5">
              <w:rPr>
                <w:rFonts w:ascii="Arial" w:hAnsi="Arial" w:cs="Arial"/>
                <w:spacing w:val="1"/>
              </w:rPr>
              <w:t>ur</w:t>
            </w:r>
            <w:r w:rsidRPr="00683FE5">
              <w:rPr>
                <w:rFonts w:ascii="Arial" w:hAnsi="Arial" w:cs="Arial"/>
              </w:rPr>
              <w:t>e</w:t>
            </w:r>
            <w:r w:rsidRPr="00683FE5">
              <w:rPr>
                <w:rFonts w:ascii="Arial" w:hAnsi="Arial" w:cs="Arial"/>
                <w:spacing w:val="-9"/>
              </w:rPr>
              <w:t xml:space="preserve"> </w:t>
            </w:r>
            <w:r w:rsidRPr="00683FE5">
              <w:rPr>
                <w:rFonts w:ascii="Arial" w:hAnsi="Arial" w:cs="Arial"/>
                <w:spacing w:val="1"/>
              </w:rPr>
              <w:t>o</w:t>
            </w:r>
            <w:r w:rsidRPr="00683FE5">
              <w:rPr>
                <w:rFonts w:ascii="Arial" w:hAnsi="Arial" w:cs="Arial"/>
              </w:rPr>
              <w:t xml:space="preserve">n </w:t>
            </w:r>
            <w:r w:rsidRPr="00683FE5">
              <w:rPr>
                <w:rFonts w:ascii="Arial" w:hAnsi="Arial" w:cs="Arial"/>
                <w:spacing w:val="-1"/>
              </w:rPr>
              <w:t>s</w:t>
            </w:r>
            <w:r w:rsidRPr="00683FE5">
              <w:rPr>
                <w:rFonts w:ascii="Arial" w:hAnsi="Arial" w:cs="Arial"/>
              </w:rPr>
              <w:t>ilic</w:t>
            </w:r>
            <w:r w:rsidRPr="00683FE5">
              <w:rPr>
                <w:rFonts w:ascii="Arial" w:hAnsi="Arial" w:cs="Arial"/>
                <w:spacing w:val="1"/>
              </w:rPr>
              <w:t>o</w:t>
            </w:r>
            <w:r w:rsidRPr="00683FE5">
              <w:rPr>
                <w:rFonts w:ascii="Arial" w:hAnsi="Arial" w:cs="Arial"/>
              </w:rPr>
              <w:t>n</w:t>
            </w:r>
            <w:r w:rsidRPr="00683FE5">
              <w:rPr>
                <w:rFonts w:ascii="Arial" w:hAnsi="Arial" w:cs="Arial"/>
                <w:spacing w:val="-4"/>
              </w:rPr>
              <w:t xml:space="preserve"> </w:t>
            </w:r>
            <w:r w:rsidRPr="00683FE5">
              <w:rPr>
                <w:rFonts w:ascii="Arial" w:hAnsi="Arial" w:cs="Arial"/>
                <w:spacing w:val="1"/>
              </w:rPr>
              <w:t>f</w:t>
            </w:r>
            <w:r w:rsidRPr="00683FE5">
              <w:rPr>
                <w:rFonts w:ascii="Arial" w:hAnsi="Arial" w:cs="Arial"/>
              </w:rPr>
              <w:t>e</w:t>
            </w:r>
            <w:r w:rsidRPr="00683FE5">
              <w:rPr>
                <w:rFonts w:ascii="Arial" w:hAnsi="Arial" w:cs="Arial"/>
                <w:spacing w:val="1"/>
              </w:rPr>
              <w:t>r</w:t>
            </w:r>
            <w:r w:rsidRPr="00683FE5">
              <w:rPr>
                <w:rFonts w:ascii="Arial" w:hAnsi="Arial" w:cs="Arial"/>
              </w:rPr>
              <w:t>til</w:t>
            </w:r>
            <w:r w:rsidRPr="00683FE5">
              <w:rPr>
                <w:rFonts w:ascii="Arial" w:hAnsi="Arial" w:cs="Arial"/>
                <w:spacing w:val="-1"/>
              </w:rPr>
              <w:t>i</w:t>
            </w:r>
            <w:r w:rsidRPr="00683FE5">
              <w:rPr>
                <w:rFonts w:ascii="Arial" w:hAnsi="Arial" w:cs="Arial"/>
              </w:rPr>
              <w:t>z</w:t>
            </w:r>
            <w:r w:rsidRPr="00683FE5">
              <w:rPr>
                <w:rFonts w:ascii="Arial" w:hAnsi="Arial" w:cs="Arial"/>
                <w:spacing w:val="1"/>
              </w:rPr>
              <w:t>a</w:t>
            </w:r>
            <w:r w:rsidRPr="00683FE5">
              <w:rPr>
                <w:rFonts w:ascii="Arial" w:hAnsi="Arial" w:cs="Arial"/>
              </w:rPr>
              <w:t>ti</w:t>
            </w:r>
            <w:r w:rsidRPr="00683FE5">
              <w:rPr>
                <w:rFonts w:ascii="Arial" w:hAnsi="Arial" w:cs="Arial"/>
                <w:spacing w:val="1"/>
              </w:rPr>
              <w:t>o</w:t>
            </w:r>
            <w:r w:rsidRPr="00683FE5">
              <w:rPr>
                <w:rFonts w:ascii="Arial" w:hAnsi="Arial" w:cs="Arial"/>
              </w:rPr>
              <w:t>n</w:t>
            </w:r>
            <w:r w:rsidRPr="00683FE5">
              <w:rPr>
                <w:rFonts w:ascii="Arial" w:hAnsi="Arial" w:cs="Arial"/>
                <w:spacing w:val="-8"/>
              </w:rPr>
              <w:t xml:space="preserve"> </w:t>
            </w:r>
            <w:r w:rsidRPr="00683FE5">
              <w:rPr>
                <w:rFonts w:ascii="Arial" w:hAnsi="Arial" w:cs="Arial"/>
              </w:rPr>
              <w:t>in</w:t>
            </w:r>
            <w:r w:rsidRPr="00683FE5">
              <w:rPr>
                <w:rFonts w:ascii="Arial" w:hAnsi="Arial" w:cs="Arial"/>
                <w:spacing w:val="-1"/>
              </w:rPr>
              <w:t xml:space="preserve"> </w:t>
            </w:r>
            <w:r w:rsidRPr="00683FE5">
              <w:rPr>
                <w:rFonts w:ascii="Arial" w:hAnsi="Arial" w:cs="Arial"/>
              </w:rPr>
              <w:t>a</w:t>
            </w:r>
            <w:r w:rsidRPr="00683FE5">
              <w:rPr>
                <w:rFonts w:ascii="Arial" w:hAnsi="Arial" w:cs="Arial"/>
                <w:spacing w:val="1"/>
              </w:rPr>
              <w:t>gr</w:t>
            </w:r>
            <w:r w:rsidRPr="00683FE5">
              <w:rPr>
                <w:rFonts w:ascii="Arial" w:hAnsi="Arial" w:cs="Arial"/>
              </w:rPr>
              <w:t>ic</w:t>
            </w:r>
            <w:r w:rsidRPr="00683FE5">
              <w:rPr>
                <w:rFonts w:ascii="Arial" w:hAnsi="Arial" w:cs="Arial"/>
                <w:spacing w:val="1"/>
              </w:rPr>
              <w:t>u</w:t>
            </w:r>
            <w:r w:rsidRPr="00683FE5">
              <w:rPr>
                <w:rFonts w:ascii="Arial" w:hAnsi="Arial" w:cs="Arial"/>
              </w:rPr>
              <w:t>l</w:t>
            </w:r>
            <w:r w:rsidRPr="00683FE5">
              <w:rPr>
                <w:rFonts w:ascii="Arial" w:hAnsi="Arial" w:cs="Arial"/>
                <w:spacing w:val="-3"/>
              </w:rPr>
              <w:t>t</w:t>
            </w:r>
            <w:r w:rsidRPr="00683FE5">
              <w:rPr>
                <w:rFonts w:ascii="Arial" w:hAnsi="Arial" w:cs="Arial"/>
                <w:spacing w:val="1"/>
              </w:rPr>
              <w:t>ur</w:t>
            </w:r>
            <w:r w:rsidRPr="00683FE5">
              <w:rPr>
                <w:rFonts w:ascii="Arial" w:hAnsi="Arial" w:cs="Arial"/>
              </w:rPr>
              <w:t>e.</w:t>
            </w:r>
            <w:r w:rsidRPr="00683FE5">
              <w:rPr>
                <w:rFonts w:ascii="Arial" w:hAnsi="Arial" w:cs="Arial"/>
                <w:spacing w:val="-8"/>
              </w:rPr>
              <w:t xml:space="preserve"> </w:t>
            </w:r>
            <w:r w:rsidRPr="00683FE5">
              <w:rPr>
                <w:rFonts w:ascii="Arial" w:hAnsi="Arial" w:cs="Arial"/>
                <w:spacing w:val="1"/>
              </w:rPr>
              <w:t>I</w:t>
            </w:r>
            <w:r w:rsidRPr="00683FE5">
              <w:rPr>
                <w:rFonts w:ascii="Arial" w:hAnsi="Arial" w:cs="Arial"/>
              </w:rPr>
              <w:t>t</w:t>
            </w:r>
            <w:r w:rsidRPr="00683FE5">
              <w:rPr>
                <w:rFonts w:ascii="Arial" w:hAnsi="Arial" w:cs="Arial"/>
                <w:spacing w:val="-3"/>
              </w:rPr>
              <w:t xml:space="preserve"> </w:t>
            </w:r>
            <w:r w:rsidRPr="00683FE5">
              <w:rPr>
                <w:rFonts w:ascii="Arial" w:hAnsi="Arial" w:cs="Arial"/>
                <w:spacing w:val="1"/>
              </w:rPr>
              <w:t>dr</w:t>
            </w:r>
            <w:r w:rsidRPr="00683FE5">
              <w:rPr>
                <w:rFonts w:ascii="Arial" w:hAnsi="Arial" w:cs="Arial"/>
              </w:rPr>
              <w:t>aws</w:t>
            </w:r>
            <w:r w:rsidRPr="00683FE5">
              <w:rPr>
                <w:rFonts w:ascii="Arial" w:hAnsi="Arial" w:cs="Arial"/>
                <w:spacing w:val="-5"/>
              </w:rPr>
              <w:t xml:space="preserve"> </w:t>
            </w:r>
            <w:r w:rsidRPr="00683FE5">
              <w:rPr>
                <w:rFonts w:ascii="Arial" w:hAnsi="Arial" w:cs="Arial"/>
                <w:spacing w:val="1"/>
              </w:rPr>
              <w:t>o</w:t>
            </w:r>
            <w:r w:rsidRPr="00683FE5">
              <w:rPr>
                <w:rFonts w:ascii="Arial" w:hAnsi="Arial" w:cs="Arial"/>
              </w:rPr>
              <w:t>n</w:t>
            </w:r>
            <w:r w:rsidRPr="00683FE5">
              <w:rPr>
                <w:rFonts w:ascii="Arial" w:hAnsi="Arial" w:cs="Arial"/>
                <w:spacing w:val="-1"/>
              </w:rPr>
              <w:t xml:space="preserve"> </w:t>
            </w:r>
            <w:r w:rsidRPr="00683FE5">
              <w:rPr>
                <w:rFonts w:ascii="Arial" w:hAnsi="Arial" w:cs="Arial"/>
              </w:rPr>
              <w:t>a wi</w:t>
            </w:r>
            <w:r w:rsidRPr="00683FE5">
              <w:rPr>
                <w:rFonts w:ascii="Arial" w:hAnsi="Arial" w:cs="Arial"/>
                <w:spacing w:val="1"/>
              </w:rPr>
              <w:t>d</w:t>
            </w:r>
            <w:r w:rsidRPr="00683FE5">
              <w:rPr>
                <w:rFonts w:ascii="Arial" w:hAnsi="Arial" w:cs="Arial"/>
              </w:rPr>
              <w:t>e</w:t>
            </w:r>
            <w:r w:rsidRPr="00683FE5">
              <w:rPr>
                <w:rFonts w:ascii="Arial" w:hAnsi="Arial" w:cs="Arial"/>
                <w:spacing w:val="-6"/>
              </w:rPr>
              <w:t xml:space="preserve"> </w:t>
            </w:r>
            <w:r w:rsidRPr="00683FE5">
              <w:rPr>
                <w:rFonts w:ascii="Arial" w:hAnsi="Arial" w:cs="Arial"/>
                <w:spacing w:val="1"/>
              </w:rPr>
              <w:t>r</w:t>
            </w:r>
            <w:r w:rsidRPr="00683FE5">
              <w:rPr>
                <w:rFonts w:ascii="Arial" w:hAnsi="Arial" w:cs="Arial"/>
              </w:rPr>
              <w:t>a</w:t>
            </w:r>
            <w:r w:rsidRPr="00683FE5">
              <w:rPr>
                <w:rFonts w:ascii="Arial" w:hAnsi="Arial" w:cs="Arial"/>
                <w:spacing w:val="1"/>
              </w:rPr>
              <w:t>ng</w:t>
            </w:r>
            <w:r w:rsidRPr="00683FE5">
              <w:rPr>
                <w:rFonts w:ascii="Arial" w:hAnsi="Arial" w:cs="Arial"/>
              </w:rPr>
              <w:t>e</w:t>
            </w:r>
            <w:r w:rsidRPr="00683FE5">
              <w:rPr>
                <w:rFonts w:ascii="Arial" w:hAnsi="Arial" w:cs="Arial"/>
                <w:spacing w:val="-8"/>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s</w:t>
            </w:r>
            <w:r w:rsidRPr="00683FE5">
              <w:rPr>
                <w:rFonts w:ascii="Arial" w:hAnsi="Arial" w:cs="Arial"/>
              </w:rPr>
              <w:t>t</w:t>
            </w:r>
            <w:r w:rsidRPr="00683FE5">
              <w:rPr>
                <w:rFonts w:ascii="Arial" w:hAnsi="Arial" w:cs="Arial"/>
                <w:spacing w:val="1"/>
              </w:rPr>
              <w:t>ud</w:t>
            </w:r>
            <w:r w:rsidRPr="00683FE5">
              <w:rPr>
                <w:rFonts w:ascii="Arial" w:hAnsi="Arial" w:cs="Arial"/>
              </w:rPr>
              <w:t>ies</w:t>
            </w:r>
            <w:r w:rsidRPr="00683FE5">
              <w:rPr>
                <w:rFonts w:ascii="Arial" w:hAnsi="Arial" w:cs="Arial"/>
                <w:spacing w:val="-6"/>
              </w:rPr>
              <w:t xml:space="preserve"> </w:t>
            </w:r>
            <w:r w:rsidRPr="00683FE5">
              <w:rPr>
                <w:rFonts w:ascii="Arial" w:hAnsi="Arial" w:cs="Arial"/>
              </w:rPr>
              <w:t>to</w:t>
            </w:r>
            <w:r w:rsidRPr="00683FE5">
              <w:rPr>
                <w:rFonts w:ascii="Arial" w:hAnsi="Arial" w:cs="Arial"/>
                <w:spacing w:val="-1"/>
              </w:rPr>
              <w:t xml:space="preserve"> s</w:t>
            </w:r>
            <w:r w:rsidRPr="00683FE5">
              <w:rPr>
                <w:rFonts w:ascii="Arial" w:hAnsi="Arial" w:cs="Arial"/>
                <w:spacing w:val="1"/>
              </w:rPr>
              <w:t>up</w:t>
            </w:r>
            <w:r w:rsidRPr="00683FE5">
              <w:rPr>
                <w:rFonts w:ascii="Arial" w:hAnsi="Arial" w:cs="Arial"/>
                <w:spacing w:val="-1"/>
              </w:rPr>
              <w:t>p</w:t>
            </w:r>
            <w:r w:rsidRPr="00683FE5">
              <w:rPr>
                <w:rFonts w:ascii="Arial" w:hAnsi="Arial" w:cs="Arial"/>
                <w:spacing w:val="1"/>
              </w:rPr>
              <w:t>or</w:t>
            </w:r>
            <w:r w:rsidRPr="00683FE5">
              <w:rPr>
                <w:rFonts w:ascii="Arial" w:hAnsi="Arial" w:cs="Arial"/>
              </w:rPr>
              <w:t>t</w:t>
            </w:r>
            <w:r w:rsidRPr="00683FE5">
              <w:rPr>
                <w:rFonts w:ascii="Arial" w:hAnsi="Arial" w:cs="Arial"/>
                <w:spacing w:val="-6"/>
              </w:rPr>
              <w:t xml:space="preserve"> </w:t>
            </w:r>
            <w:r w:rsidRPr="00683FE5">
              <w:rPr>
                <w:rFonts w:ascii="Arial" w:hAnsi="Arial" w:cs="Arial"/>
              </w:rPr>
              <w:t>its</w:t>
            </w:r>
            <w:r w:rsidRPr="00683FE5">
              <w:rPr>
                <w:rFonts w:ascii="Arial" w:hAnsi="Arial" w:cs="Arial"/>
                <w:spacing w:val="-2"/>
              </w:rPr>
              <w:t xml:space="preserve"> </w:t>
            </w:r>
            <w:r w:rsidRPr="00683FE5">
              <w:rPr>
                <w:rFonts w:ascii="Arial" w:hAnsi="Arial" w:cs="Arial"/>
              </w:rPr>
              <w:t>clai</w:t>
            </w:r>
            <w:r w:rsidRPr="00683FE5">
              <w:rPr>
                <w:rFonts w:ascii="Arial" w:hAnsi="Arial" w:cs="Arial"/>
                <w:spacing w:val="1"/>
              </w:rPr>
              <w:t>m</w:t>
            </w:r>
            <w:r w:rsidRPr="00683FE5">
              <w:rPr>
                <w:rFonts w:ascii="Arial" w:hAnsi="Arial" w:cs="Arial"/>
                <w:spacing w:val="-1"/>
              </w:rPr>
              <w:t>s</w:t>
            </w:r>
            <w:r w:rsidRPr="00683FE5">
              <w:rPr>
                <w:rFonts w:ascii="Arial" w:hAnsi="Arial" w:cs="Arial"/>
              </w:rPr>
              <w:t>,</w:t>
            </w:r>
            <w:r w:rsidRPr="00683FE5">
              <w:rPr>
                <w:rFonts w:ascii="Arial" w:hAnsi="Arial" w:cs="Arial"/>
                <w:spacing w:val="-5"/>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k</w:t>
            </w:r>
            <w:r w:rsidRPr="00683FE5">
              <w:rPr>
                <w:rFonts w:ascii="Arial" w:hAnsi="Arial" w:cs="Arial"/>
              </w:rPr>
              <w:t>i</w:t>
            </w:r>
            <w:r w:rsidRPr="00683FE5">
              <w:rPr>
                <w:rFonts w:ascii="Arial" w:hAnsi="Arial" w:cs="Arial"/>
                <w:spacing w:val="1"/>
              </w:rPr>
              <w:t>n</w:t>
            </w:r>
            <w:r w:rsidRPr="00683FE5">
              <w:rPr>
                <w:rFonts w:ascii="Arial" w:hAnsi="Arial" w:cs="Arial"/>
              </w:rPr>
              <w:t>g</w:t>
            </w:r>
            <w:r w:rsidRPr="00683FE5">
              <w:rPr>
                <w:rFonts w:ascii="Arial" w:hAnsi="Arial" w:cs="Arial"/>
                <w:spacing w:val="-7"/>
              </w:rPr>
              <w:t xml:space="preserve"> </w:t>
            </w:r>
            <w:r w:rsidRPr="00683FE5">
              <w:rPr>
                <w:rFonts w:ascii="Arial" w:hAnsi="Arial" w:cs="Arial"/>
              </w:rPr>
              <w:t>it</w:t>
            </w:r>
            <w:r w:rsidRPr="00683FE5">
              <w:rPr>
                <w:rFonts w:ascii="Arial" w:hAnsi="Arial" w:cs="Arial"/>
                <w:spacing w:val="-1"/>
              </w:rPr>
              <w:t xml:space="preserve"> </w:t>
            </w:r>
            <w:r w:rsidRPr="00683FE5">
              <w:rPr>
                <w:rFonts w:ascii="Arial" w:hAnsi="Arial" w:cs="Arial"/>
              </w:rPr>
              <w:t xml:space="preserve">a </w:t>
            </w:r>
            <w:r w:rsidRPr="00683FE5">
              <w:rPr>
                <w:rFonts w:ascii="Arial" w:hAnsi="Arial" w:cs="Arial"/>
                <w:spacing w:val="1"/>
              </w:rPr>
              <w:t>v</w:t>
            </w:r>
            <w:r w:rsidRPr="00683FE5">
              <w:rPr>
                <w:rFonts w:ascii="Arial" w:hAnsi="Arial" w:cs="Arial"/>
              </w:rPr>
              <w:t>al</w:t>
            </w:r>
            <w:r w:rsidRPr="00683FE5">
              <w:rPr>
                <w:rFonts w:ascii="Arial" w:hAnsi="Arial" w:cs="Arial"/>
                <w:spacing w:val="1"/>
              </w:rPr>
              <w:t>u</w:t>
            </w:r>
            <w:r w:rsidRPr="00683FE5">
              <w:rPr>
                <w:rFonts w:ascii="Arial" w:hAnsi="Arial" w:cs="Arial"/>
              </w:rPr>
              <w:t>a</w:t>
            </w:r>
            <w:r w:rsidRPr="00683FE5">
              <w:rPr>
                <w:rFonts w:ascii="Arial" w:hAnsi="Arial" w:cs="Arial"/>
                <w:spacing w:val="1"/>
              </w:rPr>
              <w:t>b</w:t>
            </w:r>
            <w:r w:rsidRPr="00683FE5">
              <w:rPr>
                <w:rFonts w:ascii="Arial" w:hAnsi="Arial" w:cs="Arial"/>
              </w:rPr>
              <w:t xml:space="preserve">le </w:t>
            </w:r>
            <w:r w:rsidRPr="00683FE5">
              <w:rPr>
                <w:rFonts w:ascii="Arial" w:hAnsi="Arial" w:cs="Arial"/>
                <w:spacing w:val="1"/>
              </w:rPr>
              <w:t>r</w:t>
            </w:r>
            <w:r w:rsidRPr="00683FE5">
              <w:rPr>
                <w:rFonts w:ascii="Arial" w:hAnsi="Arial" w:cs="Arial"/>
              </w:rPr>
              <w:t>es</w:t>
            </w:r>
            <w:r w:rsidRPr="00683FE5">
              <w:rPr>
                <w:rFonts w:ascii="Arial" w:hAnsi="Arial" w:cs="Arial"/>
                <w:spacing w:val="1"/>
              </w:rPr>
              <w:t>our</w:t>
            </w:r>
            <w:r w:rsidRPr="00683FE5">
              <w:rPr>
                <w:rFonts w:ascii="Arial" w:hAnsi="Arial" w:cs="Arial"/>
              </w:rPr>
              <w:t>ce</w:t>
            </w:r>
            <w:r w:rsidRPr="00683FE5">
              <w:rPr>
                <w:rFonts w:ascii="Arial" w:hAnsi="Arial" w:cs="Arial"/>
                <w:spacing w:val="-6"/>
              </w:rPr>
              <w:t xml:space="preserve"> </w:t>
            </w:r>
            <w:r w:rsidRPr="00683FE5">
              <w:rPr>
                <w:rFonts w:ascii="Arial" w:hAnsi="Arial" w:cs="Arial"/>
                <w:spacing w:val="1"/>
              </w:rPr>
              <w:t>f</w:t>
            </w:r>
            <w:r w:rsidRPr="00683FE5">
              <w:rPr>
                <w:rFonts w:ascii="Arial" w:hAnsi="Arial" w:cs="Arial"/>
                <w:spacing w:val="-1"/>
              </w:rPr>
              <w:t>o</w:t>
            </w:r>
            <w:r w:rsidRPr="00683FE5">
              <w:rPr>
                <w:rFonts w:ascii="Arial" w:hAnsi="Arial" w:cs="Arial"/>
              </w:rPr>
              <w:t>r</w:t>
            </w:r>
            <w:r w:rsidRPr="00683FE5">
              <w:rPr>
                <w:rFonts w:ascii="Arial" w:hAnsi="Arial" w:cs="Arial"/>
                <w:spacing w:val="-1"/>
              </w:rPr>
              <w:t xml:space="preserve"> </w:t>
            </w:r>
            <w:r w:rsidRPr="00683FE5">
              <w:rPr>
                <w:rFonts w:ascii="Arial" w:hAnsi="Arial" w:cs="Arial"/>
                <w:spacing w:val="1"/>
              </w:rPr>
              <w:t>r</w:t>
            </w:r>
            <w:r w:rsidRPr="00683FE5">
              <w:rPr>
                <w:rFonts w:ascii="Arial" w:hAnsi="Arial" w:cs="Arial"/>
              </w:rPr>
              <w:t>esea</w:t>
            </w:r>
            <w:r w:rsidRPr="00683FE5">
              <w:rPr>
                <w:rFonts w:ascii="Arial" w:hAnsi="Arial" w:cs="Arial"/>
                <w:spacing w:val="1"/>
              </w:rPr>
              <w:t>r</w:t>
            </w:r>
            <w:r w:rsidRPr="00683FE5">
              <w:rPr>
                <w:rFonts w:ascii="Arial" w:hAnsi="Arial" w:cs="Arial"/>
              </w:rPr>
              <w:t>c</w:t>
            </w:r>
            <w:r w:rsidRPr="00683FE5">
              <w:rPr>
                <w:rFonts w:ascii="Arial" w:hAnsi="Arial" w:cs="Arial"/>
                <w:spacing w:val="1"/>
              </w:rPr>
              <w:t>h</w:t>
            </w:r>
            <w:r w:rsidRPr="00683FE5">
              <w:rPr>
                <w:rFonts w:ascii="Arial" w:hAnsi="Arial" w:cs="Arial"/>
                <w:spacing w:val="-2"/>
              </w:rPr>
              <w:t>e</w:t>
            </w:r>
            <w:r w:rsidRPr="00683FE5">
              <w:rPr>
                <w:rFonts w:ascii="Arial" w:hAnsi="Arial" w:cs="Arial"/>
                <w:spacing w:val="1"/>
              </w:rPr>
              <w:t>r</w:t>
            </w:r>
            <w:r w:rsidRPr="00683FE5">
              <w:rPr>
                <w:rFonts w:ascii="Arial" w:hAnsi="Arial" w:cs="Arial"/>
              </w:rPr>
              <w:t>s</w:t>
            </w:r>
            <w:r w:rsidRPr="00683FE5">
              <w:rPr>
                <w:rFonts w:ascii="Arial" w:hAnsi="Arial" w:cs="Arial"/>
                <w:spacing w:val="-9"/>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spacing w:val="-1"/>
              </w:rPr>
              <w:t>p</w:t>
            </w:r>
            <w:r w:rsidRPr="00683FE5">
              <w:rPr>
                <w:rFonts w:ascii="Arial" w:hAnsi="Arial" w:cs="Arial"/>
                <w:spacing w:val="1"/>
              </w:rPr>
              <w:t>r</w:t>
            </w:r>
            <w:r w:rsidRPr="00683FE5">
              <w:rPr>
                <w:rFonts w:ascii="Arial" w:hAnsi="Arial" w:cs="Arial"/>
              </w:rPr>
              <w:t>a</w:t>
            </w:r>
            <w:r w:rsidRPr="00683FE5">
              <w:rPr>
                <w:rFonts w:ascii="Arial" w:hAnsi="Arial" w:cs="Arial"/>
                <w:spacing w:val="1"/>
              </w:rPr>
              <w:t>c</w:t>
            </w:r>
            <w:r w:rsidRPr="00683FE5">
              <w:rPr>
                <w:rFonts w:ascii="Arial" w:hAnsi="Arial" w:cs="Arial"/>
              </w:rPr>
              <w:t>tit</w:t>
            </w:r>
            <w:r w:rsidRPr="00683FE5">
              <w:rPr>
                <w:rFonts w:ascii="Arial" w:hAnsi="Arial" w:cs="Arial"/>
                <w:spacing w:val="-1"/>
              </w:rPr>
              <w:t>i</w:t>
            </w:r>
            <w:r w:rsidRPr="00683FE5">
              <w:rPr>
                <w:rFonts w:ascii="Arial" w:hAnsi="Arial" w:cs="Arial"/>
                <w:spacing w:val="1"/>
              </w:rPr>
              <w:t>on</w:t>
            </w:r>
            <w:r w:rsidRPr="00683FE5">
              <w:rPr>
                <w:rFonts w:ascii="Arial" w:hAnsi="Arial" w:cs="Arial"/>
              </w:rPr>
              <w:t>e</w:t>
            </w:r>
            <w:r w:rsidRPr="00683FE5">
              <w:rPr>
                <w:rFonts w:ascii="Arial" w:hAnsi="Arial" w:cs="Arial"/>
                <w:spacing w:val="1"/>
              </w:rPr>
              <w:t>r</w:t>
            </w:r>
            <w:r w:rsidRPr="00683FE5">
              <w:rPr>
                <w:rFonts w:ascii="Arial" w:hAnsi="Arial" w:cs="Arial"/>
                <w:spacing w:val="-1"/>
              </w:rPr>
              <w:t>s</w:t>
            </w:r>
            <w:r w:rsidRPr="00683FE5">
              <w:rPr>
                <w:rFonts w:ascii="Arial" w:hAnsi="Arial" w:cs="Arial"/>
              </w:rPr>
              <w:t>.</w:t>
            </w:r>
            <w:r w:rsidRPr="00683FE5">
              <w:rPr>
                <w:rFonts w:ascii="Arial" w:hAnsi="Arial" w:cs="Arial"/>
                <w:spacing w:val="-9"/>
              </w:rPr>
              <w:t xml:space="preserve"> </w:t>
            </w:r>
            <w:r w:rsidRPr="00683FE5">
              <w:rPr>
                <w:rFonts w:ascii="Arial" w:hAnsi="Arial" w:cs="Arial"/>
              </w:rPr>
              <w:t>H</w:t>
            </w:r>
            <w:r w:rsidRPr="00683FE5">
              <w:rPr>
                <w:rFonts w:ascii="Arial" w:hAnsi="Arial" w:cs="Arial"/>
                <w:spacing w:val="1"/>
              </w:rPr>
              <w:t>o</w:t>
            </w:r>
            <w:r w:rsidRPr="00683FE5">
              <w:rPr>
                <w:rFonts w:ascii="Arial" w:hAnsi="Arial" w:cs="Arial"/>
              </w:rPr>
              <w:t>we</w:t>
            </w:r>
            <w:r w:rsidRPr="00683FE5">
              <w:rPr>
                <w:rFonts w:ascii="Arial" w:hAnsi="Arial" w:cs="Arial"/>
                <w:spacing w:val="2"/>
              </w:rPr>
              <w:t>v</w:t>
            </w:r>
            <w:r w:rsidRPr="00683FE5">
              <w:rPr>
                <w:rFonts w:ascii="Arial" w:hAnsi="Arial" w:cs="Arial"/>
              </w:rPr>
              <w:t>e</w:t>
            </w:r>
            <w:r w:rsidRPr="00683FE5">
              <w:rPr>
                <w:rFonts w:ascii="Arial" w:hAnsi="Arial" w:cs="Arial"/>
                <w:spacing w:val="1"/>
              </w:rPr>
              <w:t>r</w:t>
            </w:r>
            <w:r w:rsidRPr="00683FE5">
              <w:rPr>
                <w:rFonts w:ascii="Arial" w:hAnsi="Arial" w:cs="Arial"/>
              </w:rPr>
              <w:t>,</w:t>
            </w:r>
            <w:r w:rsidRPr="00683FE5">
              <w:rPr>
                <w:rFonts w:ascii="Arial" w:hAnsi="Arial" w:cs="Arial"/>
                <w:spacing w:val="-7"/>
              </w:rPr>
              <w:t xml:space="preserve"> </w:t>
            </w:r>
            <w:r w:rsidRPr="00683FE5">
              <w:rPr>
                <w:rFonts w:ascii="Arial" w:hAnsi="Arial" w:cs="Arial"/>
                <w:spacing w:val="-3"/>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m</w:t>
            </w:r>
            <w:r w:rsidRPr="00683FE5">
              <w:rPr>
                <w:rFonts w:ascii="Arial" w:hAnsi="Arial" w:cs="Arial"/>
                <w:spacing w:val="-2"/>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rPr>
              <w:t>w</w:t>
            </w:r>
            <w:r w:rsidRPr="00683FE5">
              <w:rPr>
                <w:rFonts w:ascii="Arial" w:hAnsi="Arial" w:cs="Arial"/>
                <w:spacing w:val="1"/>
              </w:rPr>
              <w:t>ou</w:t>
            </w:r>
            <w:r w:rsidRPr="00683FE5">
              <w:rPr>
                <w:rFonts w:ascii="Arial" w:hAnsi="Arial" w:cs="Arial"/>
              </w:rPr>
              <w:t>ld</w:t>
            </w:r>
            <w:r w:rsidRPr="00683FE5">
              <w:rPr>
                <w:rFonts w:ascii="Arial" w:hAnsi="Arial" w:cs="Arial"/>
                <w:spacing w:val="-6"/>
              </w:rPr>
              <w:t xml:space="preserve"> </w:t>
            </w:r>
            <w:r w:rsidRPr="00683FE5">
              <w:rPr>
                <w:rFonts w:ascii="Arial" w:hAnsi="Arial" w:cs="Arial"/>
                <w:spacing w:val="1"/>
              </w:rPr>
              <w:t>b</w:t>
            </w:r>
            <w:r w:rsidRPr="00683FE5">
              <w:rPr>
                <w:rFonts w:ascii="Arial" w:hAnsi="Arial" w:cs="Arial"/>
              </w:rPr>
              <w:t>e</w:t>
            </w:r>
            <w:r w:rsidRPr="00683FE5">
              <w:rPr>
                <w:rFonts w:ascii="Arial" w:hAnsi="Arial" w:cs="Arial"/>
                <w:spacing w:val="1"/>
              </w:rPr>
              <w:t>n</w:t>
            </w:r>
            <w:r w:rsidRPr="00683FE5">
              <w:rPr>
                <w:rFonts w:ascii="Arial" w:hAnsi="Arial" w:cs="Arial"/>
              </w:rPr>
              <w:t>e</w:t>
            </w:r>
            <w:r w:rsidRPr="00683FE5">
              <w:rPr>
                <w:rFonts w:ascii="Arial" w:hAnsi="Arial" w:cs="Arial"/>
                <w:spacing w:val="1"/>
              </w:rPr>
              <w:t>f</w:t>
            </w:r>
            <w:r w:rsidRPr="00683FE5">
              <w:rPr>
                <w:rFonts w:ascii="Arial" w:hAnsi="Arial" w:cs="Arial"/>
              </w:rPr>
              <w:t>it</w:t>
            </w:r>
            <w:r w:rsidRPr="00683FE5">
              <w:rPr>
                <w:rFonts w:ascii="Arial" w:hAnsi="Arial" w:cs="Arial"/>
                <w:spacing w:val="-8"/>
              </w:rPr>
              <w:t xml:space="preserve"> </w:t>
            </w:r>
            <w:r w:rsidRPr="00683FE5">
              <w:rPr>
                <w:rFonts w:ascii="Arial" w:hAnsi="Arial" w:cs="Arial"/>
                <w:spacing w:val="1"/>
              </w:rPr>
              <w:t>fro</w:t>
            </w:r>
            <w:r w:rsidRPr="00683FE5">
              <w:rPr>
                <w:rFonts w:ascii="Arial" w:hAnsi="Arial" w:cs="Arial"/>
              </w:rPr>
              <w:t>m</w:t>
            </w:r>
            <w:r w:rsidRPr="00683FE5">
              <w:rPr>
                <w:rFonts w:ascii="Arial" w:hAnsi="Arial" w:cs="Arial"/>
                <w:spacing w:val="-3"/>
              </w:rPr>
              <w:t xml:space="preserve"> </w:t>
            </w:r>
            <w:r w:rsidRPr="00683FE5">
              <w:rPr>
                <w:rFonts w:ascii="Arial" w:hAnsi="Arial" w:cs="Arial"/>
              </w:rPr>
              <w:t>a</w:t>
            </w:r>
            <w:r w:rsidRPr="00683FE5">
              <w:rPr>
                <w:rFonts w:ascii="Arial" w:hAnsi="Arial" w:cs="Arial"/>
                <w:spacing w:val="-5"/>
              </w:rPr>
              <w:t xml:space="preserve"> </w:t>
            </w:r>
            <w:r w:rsidRPr="00683FE5">
              <w:rPr>
                <w:rFonts w:ascii="Arial" w:hAnsi="Arial" w:cs="Arial"/>
                <w:spacing w:val="1"/>
              </w:rPr>
              <w:t>mor</w:t>
            </w:r>
            <w:r w:rsidRPr="00683FE5">
              <w:rPr>
                <w:rFonts w:ascii="Arial" w:hAnsi="Arial" w:cs="Arial"/>
              </w:rPr>
              <w:t>e</w:t>
            </w:r>
            <w:r w:rsidRPr="00683FE5">
              <w:rPr>
                <w:rFonts w:ascii="Arial" w:hAnsi="Arial" w:cs="Arial"/>
                <w:spacing w:val="-3"/>
              </w:rPr>
              <w:t xml:space="preserve"> </w:t>
            </w:r>
            <w:r w:rsidRPr="00683FE5">
              <w:rPr>
                <w:rFonts w:ascii="Arial" w:hAnsi="Arial" w:cs="Arial"/>
              </w:rPr>
              <w:t>c</w:t>
            </w:r>
            <w:r w:rsidRPr="00683FE5">
              <w:rPr>
                <w:rFonts w:ascii="Arial" w:hAnsi="Arial" w:cs="Arial"/>
                <w:spacing w:val="1"/>
              </w:rPr>
              <w:t>r</w:t>
            </w:r>
            <w:r w:rsidRPr="00683FE5">
              <w:rPr>
                <w:rFonts w:ascii="Arial" w:hAnsi="Arial" w:cs="Arial"/>
              </w:rPr>
              <w:t>itical</w:t>
            </w:r>
            <w:r w:rsidRPr="00683FE5">
              <w:rPr>
                <w:rFonts w:ascii="Arial" w:hAnsi="Arial" w:cs="Arial"/>
                <w:spacing w:val="-6"/>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al</w:t>
            </w:r>
            <w:r w:rsidRPr="00683FE5">
              <w:rPr>
                <w:rFonts w:ascii="Arial" w:hAnsi="Arial" w:cs="Arial"/>
                <w:spacing w:val="1"/>
              </w:rPr>
              <w:t>y</w:t>
            </w:r>
            <w:r w:rsidRPr="00683FE5">
              <w:rPr>
                <w:rFonts w:ascii="Arial" w:hAnsi="Arial" w:cs="Arial"/>
                <w:spacing w:val="-1"/>
              </w:rPr>
              <w:t>s</w:t>
            </w:r>
            <w:r w:rsidRPr="00683FE5">
              <w:rPr>
                <w:rFonts w:ascii="Arial" w:hAnsi="Arial" w:cs="Arial"/>
              </w:rPr>
              <w:t>is</w:t>
            </w:r>
            <w:r w:rsidRPr="00683FE5">
              <w:rPr>
                <w:rFonts w:ascii="Arial" w:hAnsi="Arial" w:cs="Arial"/>
                <w:spacing w:val="-7"/>
              </w:rPr>
              <w:t xml:space="preserve"> </w:t>
            </w:r>
            <w:r w:rsidRPr="00683FE5">
              <w:rPr>
                <w:rFonts w:ascii="Arial" w:hAnsi="Arial" w:cs="Arial"/>
                <w:spacing w:val="1"/>
              </w:rPr>
              <w:t>o</w:t>
            </w:r>
            <w:r w:rsidRPr="00683FE5">
              <w:rPr>
                <w:rFonts w:ascii="Arial" w:hAnsi="Arial" w:cs="Arial"/>
              </w:rPr>
              <w:t>f</w:t>
            </w:r>
          </w:p>
          <w:p w14:paraId="3D1869C6" w14:textId="77777777" w:rsidR="00BE53F7" w:rsidRPr="00683FE5" w:rsidRDefault="003B4593">
            <w:pPr>
              <w:spacing w:line="220" w:lineRule="exact"/>
              <w:ind w:left="102"/>
              <w:rPr>
                <w:rFonts w:ascii="Arial" w:hAnsi="Arial" w:cs="Arial"/>
              </w:rPr>
            </w:pPr>
            <w:proofErr w:type="gramStart"/>
            <w:r w:rsidRPr="00683FE5">
              <w:rPr>
                <w:rFonts w:ascii="Arial" w:hAnsi="Arial" w:cs="Arial"/>
              </w:rPr>
              <w:t>t</w:t>
            </w:r>
            <w:r w:rsidRPr="00683FE5">
              <w:rPr>
                <w:rFonts w:ascii="Arial" w:hAnsi="Arial" w:cs="Arial"/>
                <w:spacing w:val="1"/>
              </w:rPr>
              <w:t>h</w:t>
            </w:r>
            <w:r w:rsidRPr="00683FE5">
              <w:rPr>
                <w:rFonts w:ascii="Arial" w:hAnsi="Arial" w:cs="Arial"/>
              </w:rPr>
              <w:t>e</w:t>
            </w:r>
            <w:proofErr w:type="gramEnd"/>
            <w:r w:rsidRPr="00683FE5">
              <w:rPr>
                <w:rFonts w:ascii="Arial" w:hAnsi="Arial" w:cs="Arial"/>
                <w:spacing w:val="-1"/>
              </w:rPr>
              <w:t xml:space="preserve"> </w:t>
            </w:r>
            <w:r w:rsidRPr="00683FE5">
              <w:rPr>
                <w:rFonts w:ascii="Arial" w:hAnsi="Arial" w:cs="Arial"/>
              </w:rPr>
              <w:t>cited</w:t>
            </w:r>
            <w:r w:rsidRPr="00683FE5">
              <w:rPr>
                <w:rFonts w:ascii="Arial" w:hAnsi="Arial" w:cs="Arial"/>
                <w:spacing w:val="-2"/>
              </w:rPr>
              <w:t xml:space="preserve"> </w:t>
            </w:r>
            <w:r w:rsidRPr="00683FE5">
              <w:rPr>
                <w:rFonts w:ascii="Arial" w:hAnsi="Arial" w:cs="Arial"/>
                <w:spacing w:val="-1"/>
              </w:rPr>
              <w:t>s</w:t>
            </w:r>
            <w:r w:rsidRPr="00683FE5">
              <w:rPr>
                <w:rFonts w:ascii="Arial" w:hAnsi="Arial" w:cs="Arial"/>
              </w:rPr>
              <w:t>t</w:t>
            </w:r>
            <w:r w:rsidRPr="00683FE5">
              <w:rPr>
                <w:rFonts w:ascii="Arial" w:hAnsi="Arial" w:cs="Arial"/>
                <w:spacing w:val="1"/>
              </w:rPr>
              <w:t>ud</w:t>
            </w:r>
            <w:r w:rsidRPr="00683FE5">
              <w:rPr>
                <w:rFonts w:ascii="Arial" w:hAnsi="Arial" w:cs="Arial"/>
              </w:rPr>
              <w:t>ies,</w:t>
            </w:r>
            <w:r w:rsidRPr="00683FE5">
              <w:rPr>
                <w:rFonts w:ascii="Arial" w:hAnsi="Arial" w:cs="Arial"/>
                <w:spacing w:val="-6"/>
              </w:rPr>
              <w:t xml:space="preserve"> </w:t>
            </w:r>
            <w:r w:rsidRPr="00683FE5">
              <w:rPr>
                <w:rFonts w:ascii="Arial" w:hAnsi="Arial" w:cs="Arial"/>
                <w:spacing w:val="1"/>
              </w:rPr>
              <w:t>p</w:t>
            </w:r>
            <w:r w:rsidRPr="00683FE5">
              <w:rPr>
                <w:rFonts w:ascii="Arial" w:hAnsi="Arial" w:cs="Arial"/>
              </w:rPr>
              <w:t>a</w:t>
            </w:r>
            <w:r w:rsidRPr="00683FE5">
              <w:rPr>
                <w:rFonts w:ascii="Arial" w:hAnsi="Arial" w:cs="Arial"/>
                <w:spacing w:val="1"/>
              </w:rPr>
              <w:t>r</w:t>
            </w:r>
            <w:r w:rsidRPr="00683FE5">
              <w:rPr>
                <w:rFonts w:ascii="Arial" w:hAnsi="Arial" w:cs="Arial"/>
              </w:rPr>
              <w:t>tic</w:t>
            </w:r>
            <w:r w:rsidRPr="00683FE5">
              <w:rPr>
                <w:rFonts w:ascii="Arial" w:hAnsi="Arial" w:cs="Arial"/>
                <w:spacing w:val="1"/>
              </w:rPr>
              <w:t>u</w:t>
            </w:r>
            <w:r w:rsidRPr="00683FE5">
              <w:rPr>
                <w:rFonts w:ascii="Arial" w:hAnsi="Arial" w:cs="Arial"/>
              </w:rPr>
              <w:t>la</w:t>
            </w:r>
            <w:r w:rsidRPr="00683FE5">
              <w:rPr>
                <w:rFonts w:ascii="Arial" w:hAnsi="Arial" w:cs="Arial"/>
                <w:spacing w:val="1"/>
              </w:rPr>
              <w:t>r</w:t>
            </w:r>
            <w:r w:rsidRPr="00683FE5">
              <w:rPr>
                <w:rFonts w:ascii="Arial" w:hAnsi="Arial" w:cs="Arial"/>
              </w:rPr>
              <w:t>ly</w:t>
            </w:r>
            <w:r w:rsidRPr="00683FE5">
              <w:rPr>
                <w:rFonts w:ascii="Arial" w:hAnsi="Arial" w:cs="Arial"/>
                <w:spacing w:val="-8"/>
              </w:rPr>
              <w:t xml:space="preserve"> </w:t>
            </w:r>
            <w:r w:rsidRPr="00683FE5">
              <w:rPr>
                <w:rFonts w:ascii="Arial" w:hAnsi="Arial" w:cs="Arial"/>
                <w:spacing w:val="-3"/>
              </w:rPr>
              <w:t>i</w:t>
            </w:r>
            <w:r w:rsidRPr="00683FE5">
              <w:rPr>
                <w:rFonts w:ascii="Arial" w:hAnsi="Arial" w:cs="Arial"/>
              </w:rPr>
              <w:t>n</w:t>
            </w:r>
            <w:r w:rsidRPr="00683FE5">
              <w:rPr>
                <w:rFonts w:ascii="Arial" w:hAnsi="Arial" w:cs="Arial"/>
                <w:spacing w:val="-1"/>
              </w:rPr>
              <w:t xml:space="preserve"> </w:t>
            </w:r>
            <w:r w:rsidRPr="00683FE5">
              <w:rPr>
                <w:rFonts w:ascii="Arial" w:hAnsi="Arial" w:cs="Arial"/>
              </w:rPr>
              <w:t>te</w:t>
            </w:r>
            <w:r w:rsidRPr="00683FE5">
              <w:rPr>
                <w:rFonts w:ascii="Arial" w:hAnsi="Arial" w:cs="Arial"/>
                <w:spacing w:val="1"/>
              </w:rPr>
              <w:t>rm</w:t>
            </w:r>
            <w:r w:rsidRPr="00683FE5">
              <w:rPr>
                <w:rFonts w:ascii="Arial" w:hAnsi="Arial" w:cs="Arial"/>
              </w:rPr>
              <w:t>s</w:t>
            </w:r>
            <w:r w:rsidRPr="00683FE5">
              <w:rPr>
                <w:rFonts w:ascii="Arial" w:hAnsi="Arial" w:cs="Arial"/>
                <w:spacing w:val="-4"/>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i</w:t>
            </w:r>
            <w:r w:rsidRPr="00683FE5">
              <w:rPr>
                <w:rFonts w:ascii="Arial" w:hAnsi="Arial" w:cs="Arial"/>
              </w:rPr>
              <w:t>r</w:t>
            </w:r>
            <w:r w:rsidRPr="00683FE5">
              <w:rPr>
                <w:rFonts w:ascii="Arial" w:hAnsi="Arial" w:cs="Arial"/>
                <w:spacing w:val="-3"/>
              </w:rPr>
              <w:t xml:space="preserve"> </w:t>
            </w:r>
            <w:r w:rsidRPr="00683FE5">
              <w:rPr>
                <w:rFonts w:ascii="Arial" w:hAnsi="Arial" w:cs="Arial"/>
                <w:spacing w:val="1"/>
              </w:rPr>
              <w:t>m</w:t>
            </w:r>
            <w:r w:rsidRPr="00683FE5">
              <w:rPr>
                <w:rFonts w:ascii="Arial" w:hAnsi="Arial" w:cs="Arial"/>
              </w:rPr>
              <w:t>et</w:t>
            </w:r>
            <w:r w:rsidRPr="00683FE5">
              <w:rPr>
                <w:rFonts w:ascii="Arial" w:hAnsi="Arial" w:cs="Arial"/>
                <w:spacing w:val="1"/>
              </w:rPr>
              <w:t>h</w:t>
            </w:r>
            <w:r w:rsidRPr="00683FE5">
              <w:rPr>
                <w:rFonts w:ascii="Arial" w:hAnsi="Arial" w:cs="Arial"/>
                <w:spacing w:val="-1"/>
              </w:rPr>
              <w:t>o</w:t>
            </w:r>
            <w:r w:rsidRPr="00683FE5">
              <w:rPr>
                <w:rFonts w:ascii="Arial" w:hAnsi="Arial" w:cs="Arial"/>
                <w:spacing w:val="1"/>
              </w:rPr>
              <w:t>do</w:t>
            </w:r>
            <w:r w:rsidRPr="00683FE5">
              <w:rPr>
                <w:rFonts w:ascii="Arial" w:hAnsi="Arial" w:cs="Arial"/>
              </w:rPr>
              <w:t>l</w:t>
            </w:r>
            <w:r w:rsidRPr="00683FE5">
              <w:rPr>
                <w:rFonts w:ascii="Arial" w:hAnsi="Arial" w:cs="Arial"/>
                <w:spacing w:val="-1"/>
              </w:rPr>
              <w:t>o</w:t>
            </w:r>
            <w:r w:rsidRPr="00683FE5">
              <w:rPr>
                <w:rFonts w:ascii="Arial" w:hAnsi="Arial" w:cs="Arial"/>
                <w:spacing w:val="1"/>
              </w:rPr>
              <w:t>g</w:t>
            </w:r>
            <w:r w:rsidRPr="00683FE5">
              <w:rPr>
                <w:rFonts w:ascii="Arial" w:hAnsi="Arial" w:cs="Arial"/>
              </w:rPr>
              <w:t>ies</w:t>
            </w:r>
            <w:r w:rsidRPr="00683FE5">
              <w:rPr>
                <w:rFonts w:ascii="Arial" w:hAnsi="Arial" w:cs="Arial"/>
                <w:spacing w:val="-12"/>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rPr>
              <w:t>limitati</w:t>
            </w:r>
            <w:r w:rsidRPr="00683FE5">
              <w:rPr>
                <w:rFonts w:ascii="Arial" w:hAnsi="Arial" w:cs="Arial"/>
                <w:spacing w:val="1"/>
              </w:rPr>
              <w:t>on</w:t>
            </w:r>
            <w:r w:rsidRPr="00683FE5">
              <w:rPr>
                <w:rFonts w:ascii="Arial" w:hAnsi="Arial" w:cs="Arial"/>
                <w:spacing w:val="-1"/>
              </w:rPr>
              <w:t>s</w:t>
            </w:r>
            <w:r w:rsidRPr="00683FE5">
              <w:rPr>
                <w:rFonts w:ascii="Arial" w:hAnsi="Arial" w:cs="Arial"/>
              </w:rPr>
              <w:t>,</w:t>
            </w:r>
            <w:r w:rsidRPr="00683FE5">
              <w:rPr>
                <w:rFonts w:ascii="Arial" w:hAnsi="Arial" w:cs="Arial"/>
                <w:spacing w:val="-8"/>
              </w:rPr>
              <w:t xml:space="preserve"> </w:t>
            </w:r>
            <w:r w:rsidRPr="00683FE5">
              <w:rPr>
                <w:rFonts w:ascii="Arial" w:hAnsi="Arial" w:cs="Arial"/>
              </w:rPr>
              <w:t>to</w:t>
            </w:r>
            <w:r w:rsidRPr="00683FE5">
              <w:rPr>
                <w:rFonts w:ascii="Arial" w:hAnsi="Arial" w:cs="Arial"/>
                <w:spacing w:val="-1"/>
              </w:rPr>
              <w:t xml:space="preserve"> s</w:t>
            </w:r>
            <w:r w:rsidRPr="00683FE5">
              <w:rPr>
                <w:rFonts w:ascii="Arial" w:hAnsi="Arial" w:cs="Arial"/>
              </w:rPr>
              <w:t>tre</w:t>
            </w:r>
            <w:r w:rsidRPr="00683FE5">
              <w:rPr>
                <w:rFonts w:ascii="Arial" w:hAnsi="Arial" w:cs="Arial"/>
                <w:spacing w:val="1"/>
              </w:rPr>
              <w:t>ng</w:t>
            </w:r>
            <w:r w:rsidRPr="00683FE5">
              <w:rPr>
                <w:rFonts w:ascii="Arial" w:hAnsi="Arial" w:cs="Arial"/>
                <w:spacing w:val="-3"/>
              </w:rPr>
              <w:t>t</w:t>
            </w:r>
            <w:r w:rsidRPr="00683FE5">
              <w:rPr>
                <w:rFonts w:ascii="Arial" w:hAnsi="Arial" w:cs="Arial"/>
                <w:spacing w:val="1"/>
              </w:rPr>
              <w:t>h</w:t>
            </w:r>
            <w:r w:rsidRPr="00683FE5">
              <w:rPr>
                <w:rFonts w:ascii="Arial" w:hAnsi="Arial" w:cs="Arial"/>
              </w:rPr>
              <w:t>en</w:t>
            </w:r>
            <w:r w:rsidRPr="00683FE5">
              <w:rPr>
                <w:rFonts w:ascii="Arial" w:hAnsi="Arial" w:cs="Arial"/>
                <w:spacing w:val="-9"/>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ov</w:t>
            </w:r>
            <w:r w:rsidRPr="00683FE5">
              <w:rPr>
                <w:rFonts w:ascii="Arial" w:hAnsi="Arial" w:cs="Arial"/>
              </w:rPr>
              <w:t>e</w:t>
            </w:r>
            <w:r w:rsidRPr="00683FE5">
              <w:rPr>
                <w:rFonts w:ascii="Arial" w:hAnsi="Arial" w:cs="Arial"/>
                <w:spacing w:val="1"/>
              </w:rPr>
              <w:t>r</w:t>
            </w:r>
            <w:r w:rsidRPr="00683FE5">
              <w:rPr>
                <w:rFonts w:ascii="Arial" w:hAnsi="Arial" w:cs="Arial"/>
              </w:rPr>
              <w:t>all</w:t>
            </w:r>
            <w:r w:rsidRPr="00683FE5">
              <w:rPr>
                <w:rFonts w:ascii="Arial" w:hAnsi="Arial" w:cs="Arial"/>
                <w:spacing w:val="-6"/>
              </w:rPr>
              <w:t xml:space="preserve"> </w:t>
            </w:r>
            <w:r w:rsidRPr="00683FE5">
              <w:rPr>
                <w:rFonts w:ascii="Arial" w:hAnsi="Arial" w:cs="Arial"/>
              </w:rPr>
              <w:t>a</w:t>
            </w:r>
            <w:r w:rsidRPr="00683FE5">
              <w:rPr>
                <w:rFonts w:ascii="Arial" w:hAnsi="Arial" w:cs="Arial"/>
                <w:spacing w:val="-1"/>
              </w:rPr>
              <w:t>r</w:t>
            </w:r>
            <w:r w:rsidRPr="00683FE5">
              <w:rPr>
                <w:rFonts w:ascii="Arial" w:hAnsi="Arial" w:cs="Arial"/>
                <w:spacing w:val="1"/>
              </w:rPr>
              <w:t>gum</w:t>
            </w:r>
            <w:r w:rsidRPr="00683FE5">
              <w:rPr>
                <w:rFonts w:ascii="Arial" w:hAnsi="Arial" w:cs="Arial"/>
                <w:spacing w:val="-2"/>
              </w:rPr>
              <w:t>e</w:t>
            </w:r>
            <w:r w:rsidRPr="00683FE5">
              <w:rPr>
                <w:rFonts w:ascii="Arial" w:hAnsi="Arial" w:cs="Arial"/>
                <w:spacing w:val="1"/>
              </w:rPr>
              <w:t>n</w:t>
            </w:r>
            <w:r w:rsidRPr="00683FE5">
              <w:rPr>
                <w:rFonts w:ascii="Arial" w:hAnsi="Arial" w:cs="Arial"/>
              </w:rPr>
              <w:t>t.</w:t>
            </w:r>
          </w:p>
        </w:tc>
        <w:tc>
          <w:tcPr>
            <w:tcW w:w="6874" w:type="dxa"/>
            <w:tcBorders>
              <w:top w:val="single" w:sz="5" w:space="0" w:color="000000"/>
              <w:left w:val="single" w:sz="5" w:space="0" w:color="000000"/>
              <w:bottom w:val="single" w:sz="5" w:space="0" w:color="000000"/>
              <w:right w:val="single" w:sz="5" w:space="0" w:color="000000"/>
            </w:tcBorders>
          </w:tcPr>
          <w:p w14:paraId="6C9E9DBB" w14:textId="7B36CAAD" w:rsidR="00BE53F7" w:rsidRPr="00683FE5" w:rsidRDefault="00015D1E" w:rsidP="00015D1E">
            <w:pPr>
              <w:jc w:val="both"/>
              <w:rPr>
                <w:rFonts w:ascii="Arial" w:hAnsi="Arial" w:cs="Arial"/>
              </w:rPr>
            </w:pPr>
            <w:r w:rsidRPr="00683FE5">
              <w:rPr>
                <w:rFonts w:ascii="Arial" w:hAnsi="Arial" w:cs="Arial"/>
                <w:b/>
                <w:lang w:val="en-GB"/>
              </w:rPr>
              <w:t>Your feedback was really helpful. We have tried to present our review findings in best way possible. We have sincerely followed the journal rules to write our paper accordingly. Our paper includes proper heading, abstract, keywords, introduction, various headings and subheadings, then proper figures and tables along with proper conclusion. We have also given 66 references. We have tried to present all the required information in best way possible.</w:t>
            </w:r>
          </w:p>
        </w:tc>
      </w:tr>
      <w:tr w:rsidR="00015D1E" w:rsidRPr="00683FE5" w14:paraId="3E502A9C" w14:textId="77777777" w:rsidTr="00B52993">
        <w:trPr>
          <w:trHeight w:hRule="exact" w:val="929"/>
        </w:trPr>
        <w:tc>
          <w:tcPr>
            <w:tcW w:w="5351" w:type="dxa"/>
            <w:tcBorders>
              <w:top w:val="single" w:sz="5" w:space="0" w:color="000000"/>
              <w:left w:val="single" w:sz="5" w:space="0" w:color="000000"/>
              <w:bottom w:val="single" w:sz="5" w:space="0" w:color="000000"/>
              <w:right w:val="single" w:sz="5" w:space="0" w:color="000000"/>
            </w:tcBorders>
          </w:tcPr>
          <w:p w14:paraId="109B1994" w14:textId="77777777" w:rsidR="00015D1E" w:rsidRPr="00683FE5" w:rsidRDefault="00015D1E" w:rsidP="00015D1E">
            <w:pPr>
              <w:ind w:left="460" w:right="381"/>
              <w:rPr>
                <w:rFonts w:ascii="Arial" w:hAnsi="Arial" w:cs="Arial"/>
              </w:rPr>
            </w:pPr>
            <w:r w:rsidRPr="00683FE5">
              <w:rPr>
                <w:rFonts w:ascii="Arial" w:hAnsi="Arial" w:cs="Arial"/>
                <w:b/>
              </w:rPr>
              <w:t>Are</w:t>
            </w:r>
            <w:r w:rsidRPr="00683FE5">
              <w:rPr>
                <w:rFonts w:ascii="Arial" w:hAnsi="Arial" w:cs="Arial"/>
                <w:b/>
                <w:spacing w:val="-2"/>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rPr>
              <w:t>r</w:t>
            </w:r>
            <w:r w:rsidRPr="00683FE5">
              <w:rPr>
                <w:rFonts w:ascii="Arial" w:hAnsi="Arial" w:cs="Arial"/>
                <w:b/>
                <w:spacing w:val="1"/>
              </w:rPr>
              <w:t>ef</w:t>
            </w:r>
            <w:r w:rsidRPr="00683FE5">
              <w:rPr>
                <w:rFonts w:ascii="Arial" w:hAnsi="Arial" w:cs="Arial"/>
                <w:b/>
              </w:rPr>
              <w:t>e</w:t>
            </w:r>
            <w:r w:rsidRPr="00683FE5">
              <w:rPr>
                <w:rFonts w:ascii="Arial" w:hAnsi="Arial" w:cs="Arial"/>
                <w:b/>
                <w:spacing w:val="1"/>
              </w:rPr>
              <w:t>r</w:t>
            </w:r>
            <w:r w:rsidRPr="00683FE5">
              <w:rPr>
                <w:rFonts w:ascii="Arial" w:hAnsi="Arial" w:cs="Arial"/>
                <w:b/>
              </w:rPr>
              <w:t>enc</w:t>
            </w:r>
            <w:r w:rsidRPr="00683FE5">
              <w:rPr>
                <w:rFonts w:ascii="Arial" w:hAnsi="Arial" w:cs="Arial"/>
                <w:b/>
                <w:spacing w:val="1"/>
              </w:rPr>
              <w:t>e</w:t>
            </w:r>
            <w:r w:rsidRPr="00683FE5">
              <w:rPr>
                <w:rFonts w:ascii="Arial" w:hAnsi="Arial" w:cs="Arial"/>
                <w:b/>
              </w:rPr>
              <w:t>s</w:t>
            </w:r>
            <w:r w:rsidRPr="00683FE5">
              <w:rPr>
                <w:rFonts w:ascii="Arial" w:hAnsi="Arial" w:cs="Arial"/>
                <w:b/>
                <w:spacing w:val="-9"/>
              </w:rPr>
              <w:t xml:space="preserve"> </w:t>
            </w:r>
            <w:r w:rsidRPr="00683FE5">
              <w:rPr>
                <w:rFonts w:ascii="Arial" w:hAnsi="Arial" w:cs="Arial"/>
                <w:b/>
                <w:spacing w:val="-1"/>
              </w:rPr>
              <w:t>s</w:t>
            </w:r>
            <w:r w:rsidRPr="00683FE5">
              <w:rPr>
                <w:rFonts w:ascii="Arial" w:hAnsi="Arial" w:cs="Arial"/>
                <w:b/>
              </w:rPr>
              <w:t>uf</w:t>
            </w:r>
            <w:r w:rsidRPr="00683FE5">
              <w:rPr>
                <w:rFonts w:ascii="Arial" w:hAnsi="Arial" w:cs="Arial"/>
                <w:b/>
                <w:spacing w:val="1"/>
              </w:rPr>
              <w:t>f</w:t>
            </w:r>
            <w:r w:rsidRPr="00683FE5">
              <w:rPr>
                <w:rFonts w:ascii="Arial" w:hAnsi="Arial" w:cs="Arial"/>
                <w:b/>
              </w:rPr>
              <w:t>icient</w:t>
            </w:r>
            <w:r w:rsidRPr="00683FE5">
              <w:rPr>
                <w:rFonts w:ascii="Arial" w:hAnsi="Arial" w:cs="Arial"/>
                <w:b/>
                <w:spacing w:val="-5"/>
              </w:rPr>
              <w:t xml:space="preserve"> </w:t>
            </w:r>
            <w:r w:rsidRPr="00683FE5">
              <w:rPr>
                <w:rFonts w:ascii="Arial" w:hAnsi="Arial" w:cs="Arial"/>
                <w:b/>
                <w:spacing w:val="1"/>
              </w:rPr>
              <w:t>a</w:t>
            </w:r>
            <w:r w:rsidRPr="00683FE5">
              <w:rPr>
                <w:rFonts w:ascii="Arial" w:hAnsi="Arial" w:cs="Arial"/>
                <w:b/>
              </w:rPr>
              <w:t>nd</w:t>
            </w:r>
            <w:r w:rsidRPr="00683FE5">
              <w:rPr>
                <w:rFonts w:ascii="Arial" w:hAnsi="Arial" w:cs="Arial"/>
                <w:b/>
                <w:spacing w:val="-4"/>
              </w:rPr>
              <w:t xml:space="preserve"> </w:t>
            </w:r>
            <w:r w:rsidRPr="00683FE5">
              <w:rPr>
                <w:rFonts w:ascii="Arial" w:hAnsi="Arial" w:cs="Arial"/>
                <w:b/>
              </w:rPr>
              <w:t>r</w:t>
            </w:r>
            <w:r w:rsidRPr="00683FE5">
              <w:rPr>
                <w:rFonts w:ascii="Arial" w:hAnsi="Arial" w:cs="Arial"/>
                <w:b/>
                <w:spacing w:val="1"/>
              </w:rPr>
              <w:t>e</w:t>
            </w:r>
            <w:r w:rsidRPr="00683FE5">
              <w:rPr>
                <w:rFonts w:ascii="Arial" w:hAnsi="Arial" w:cs="Arial"/>
                <w:b/>
              </w:rPr>
              <w:t>c</w:t>
            </w:r>
            <w:r w:rsidRPr="00683FE5">
              <w:rPr>
                <w:rFonts w:ascii="Arial" w:hAnsi="Arial" w:cs="Arial"/>
                <w:b/>
                <w:spacing w:val="1"/>
              </w:rPr>
              <w:t>e</w:t>
            </w:r>
            <w:r w:rsidRPr="00683FE5">
              <w:rPr>
                <w:rFonts w:ascii="Arial" w:hAnsi="Arial" w:cs="Arial"/>
                <w:b/>
              </w:rPr>
              <w:t>nt?</w:t>
            </w:r>
            <w:r w:rsidRPr="00683FE5">
              <w:rPr>
                <w:rFonts w:ascii="Arial" w:hAnsi="Arial" w:cs="Arial"/>
                <w:b/>
                <w:spacing w:val="-4"/>
              </w:rPr>
              <w:t xml:space="preserve"> </w:t>
            </w:r>
            <w:r w:rsidRPr="00683FE5">
              <w:rPr>
                <w:rFonts w:ascii="Arial" w:hAnsi="Arial" w:cs="Arial"/>
                <w:b/>
                <w:spacing w:val="-1"/>
              </w:rPr>
              <w:t>I</w:t>
            </w:r>
            <w:r w:rsidRPr="00683FE5">
              <w:rPr>
                <w:rFonts w:ascii="Arial" w:hAnsi="Arial" w:cs="Arial"/>
                <w:b/>
              </w:rPr>
              <w:t xml:space="preserve">f </w:t>
            </w:r>
            <w:r w:rsidRPr="00683FE5">
              <w:rPr>
                <w:rFonts w:ascii="Arial" w:hAnsi="Arial" w:cs="Arial"/>
                <w:b/>
                <w:spacing w:val="1"/>
              </w:rPr>
              <w:t>yo</w:t>
            </w:r>
            <w:r w:rsidRPr="00683FE5">
              <w:rPr>
                <w:rFonts w:ascii="Arial" w:hAnsi="Arial" w:cs="Arial"/>
                <w:b/>
              </w:rPr>
              <w:t>u</w:t>
            </w:r>
            <w:r w:rsidRPr="00683FE5">
              <w:rPr>
                <w:rFonts w:ascii="Arial" w:hAnsi="Arial" w:cs="Arial"/>
                <w:b/>
                <w:spacing w:val="-3"/>
              </w:rPr>
              <w:t xml:space="preserve"> </w:t>
            </w:r>
            <w:r w:rsidRPr="00683FE5">
              <w:rPr>
                <w:rFonts w:ascii="Arial" w:hAnsi="Arial" w:cs="Arial"/>
                <w:b/>
              </w:rPr>
              <w:t>h</w:t>
            </w:r>
            <w:r w:rsidRPr="00683FE5">
              <w:rPr>
                <w:rFonts w:ascii="Arial" w:hAnsi="Arial" w:cs="Arial"/>
                <w:b/>
                <w:spacing w:val="1"/>
              </w:rPr>
              <w:t>av</w:t>
            </w:r>
            <w:r w:rsidRPr="00683FE5">
              <w:rPr>
                <w:rFonts w:ascii="Arial" w:hAnsi="Arial" w:cs="Arial"/>
                <w:b/>
              </w:rPr>
              <w:t xml:space="preserve">e </w:t>
            </w:r>
            <w:r w:rsidRPr="00683FE5">
              <w:rPr>
                <w:rFonts w:ascii="Arial" w:hAnsi="Arial" w:cs="Arial"/>
                <w:b/>
                <w:spacing w:val="-1"/>
              </w:rPr>
              <w:t>s</w:t>
            </w:r>
            <w:r w:rsidRPr="00683FE5">
              <w:rPr>
                <w:rFonts w:ascii="Arial" w:hAnsi="Arial" w:cs="Arial"/>
                <w:b/>
              </w:rPr>
              <w:t>u</w:t>
            </w:r>
            <w:r w:rsidRPr="00683FE5">
              <w:rPr>
                <w:rFonts w:ascii="Arial" w:hAnsi="Arial" w:cs="Arial"/>
                <w:b/>
                <w:spacing w:val="1"/>
              </w:rPr>
              <w:t>gg</w:t>
            </w:r>
            <w:r w:rsidRPr="00683FE5">
              <w:rPr>
                <w:rFonts w:ascii="Arial" w:hAnsi="Arial" w:cs="Arial"/>
                <w:b/>
              </w:rPr>
              <w:t>esti</w:t>
            </w:r>
            <w:r w:rsidRPr="00683FE5">
              <w:rPr>
                <w:rFonts w:ascii="Arial" w:hAnsi="Arial" w:cs="Arial"/>
                <w:b/>
                <w:spacing w:val="1"/>
              </w:rPr>
              <w:t>o</w:t>
            </w:r>
            <w:r w:rsidRPr="00683FE5">
              <w:rPr>
                <w:rFonts w:ascii="Arial" w:hAnsi="Arial" w:cs="Arial"/>
                <w:b/>
              </w:rPr>
              <w:t>ns</w:t>
            </w:r>
            <w:r w:rsidRPr="00683FE5">
              <w:rPr>
                <w:rFonts w:ascii="Arial" w:hAnsi="Arial" w:cs="Arial"/>
                <w:b/>
                <w:spacing w:val="-10"/>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1"/>
              </w:rPr>
              <w:t xml:space="preserve"> </w:t>
            </w:r>
            <w:r w:rsidRPr="00683FE5">
              <w:rPr>
                <w:rFonts w:ascii="Arial" w:hAnsi="Arial" w:cs="Arial"/>
                <w:b/>
                <w:spacing w:val="1"/>
              </w:rPr>
              <w:t>a</w:t>
            </w:r>
            <w:r w:rsidRPr="00683FE5">
              <w:rPr>
                <w:rFonts w:ascii="Arial" w:hAnsi="Arial" w:cs="Arial"/>
                <w:b/>
              </w:rPr>
              <w:t>d</w:t>
            </w:r>
            <w:r w:rsidRPr="00683FE5">
              <w:rPr>
                <w:rFonts w:ascii="Arial" w:hAnsi="Arial" w:cs="Arial"/>
                <w:b/>
                <w:spacing w:val="-1"/>
              </w:rPr>
              <w:t>d</w:t>
            </w:r>
            <w:r w:rsidRPr="00683FE5">
              <w:rPr>
                <w:rFonts w:ascii="Arial" w:hAnsi="Arial" w:cs="Arial"/>
                <w:b/>
              </w:rPr>
              <w:t>iti</w:t>
            </w:r>
            <w:r w:rsidRPr="00683FE5">
              <w:rPr>
                <w:rFonts w:ascii="Arial" w:hAnsi="Arial" w:cs="Arial"/>
                <w:b/>
                <w:spacing w:val="1"/>
              </w:rPr>
              <w:t>o</w:t>
            </w:r>
            <w:r w:rsidRPr="00683FE5">
              <w:rPr>
                <w:rFonts w:ascii="Arial" w:hAnsi="Arial" w:cs="Arial"/>
                <w:b/>
              </w:rPr>
              <w:t>n</w:t>
            </w:r>
            <w:r w:rsidRPr="00683FE5">
              <w:rPr>
                <w:rFonts w:ascii="Arial" w:hAnsi="Arial" w:cs="Arial"/>
                <w:b/>
                <w:spacing w:val="1"/>
              </w:rPr>
              <w:t>a</w:t>
            </w:r>
            <w:r w:rsidRPr="00683FE5">
              <w:rPr>
                <w:rFonts w:ascii="Arial" w:hAnsi="Arial" w:cs="Arial"/>
                <w:b/>
              </w:rPr>
              <w:t>l</w:t>
            </w:r>
            <w:r w:rsidRPr="00683FE5">
              <w:rPr>
                <w:rFonts w:ascii="Arial" w:hAnsi="Arial" w:cs="Arial"/>
                <w:b/>
                <w:spacing w:val="-9"/>
              </w:rPr>
              <w:t xml:space="preserve"> </w:t>
            </w:r>
            <w:r w:rsidRPr="00683FE5">
              <w:rPr>
                <w:rFonts w:ascii="Arial" w:hAnsi="Arial" w:cs="Arial"/>
                <w:b/>
                <w:spacing w:val="1"/>
              </w:rPr>
              <w:t>r</w:t>
            </w:r>
            <w:r w:rsidRPr="00683FE5">
              <w:rPr>
                <w:rFonts w:ascii="Arial" w:hAnsi="Arial" w:cs="Arial"/>
                <w:b/>
              </w:rPr>
              <w:t>e</w:t>
            </w:r>
            <w:r w:rsidRPr="00683FE5">
              <w:rPr>
                <w:rFonts w:ascii="Arial" w:hAnsi="Arial" w:cs="Arial"/>
                <w:b/>
                <w:spacing w:val="1"/>
              </w:rPr>
              <w:t>f</w:t>
            </w:r>
            <w:r w:rsidRPr="00683FE5">
              <w:rPr>
                <w:rFonts w:ascii="Arial" w:hAnsi="Arial" w:cs="Arial"/>
                <w:b/>
              </w:rPr>
              <w:t>e</w:t>
            </w:r>
            <w:r w:rsidRPr="00683FE5">
              <w:rPr>
                <w:rFonts w:ascii="Arial" w:hAnsi="Arial" w:cs="Arial"/>
                <w:b/>
                <w:spacing w:val="1"/>
              </w:rPr>
              <w:t>r</w:t>
            </w:r>
            <w:r w:rsidRPr="00683FE5">
              <w:rPr>
                <w:rFonts w:ascii="Arial" w:hAnsi="Arial" w:cs="Arial"/>
                <w:b/>
              </w:rPr>
              <w:t>enc</w:t>
            </w:r>
            <w:r w:rsidRPr="00683FE5">
              <w:rPr>
                <w:rFonts w:ascii="Arial" w:hAnsi="Arial" w:cs="Arial"/>
                <w:b/>
                <w:spacing w:val="1"/>
              </w:rPr>
              <w:t>e</w:t>
            </w:r>
            <w:r w:rsidRPr="00683FE5">
              <w:rPr>
                <w:rFonts w:ascii="Arial" w:hAnsi="Arial" w:cs="Arial"/>
                <w:b/>
                <w:spacing w:val="-1"/>
              </w:rPr>
              <w:t>s</w:t>
            </w:r>
            <w:r w:rsidRPr="00683FE5">
              <w:rPr>
                <w:rFonts w:ascii="Arial" w:hAnsi="Arial" w:cs="Arial"/>
                <w:b/>
              </w:rPr>
              <w:t>,</w:t>
            </w:r>
            <w:r w:rsidRPr="00683FE5">
              <w:rPr>
                <w:rFonts w:ascii="Arial" w:hAnsi="Arial" w:cs="Arial"/>
                <w:b/>
                <w:spacing w:val="-8"/>
              </w:rPr>
              <w:t xml:space="preserve"> </w:t>
            </w:r>
            <w:r w:rsidRPr="00683FE5">
              <w:rPr>
                <w:rFonts w:ascii="Arial" w:hAnsi="Arial" w:cs="Arial"/>
                <w:b/>
              </w:rPr>
              <w:t>ple</w:t>
            </w:r>
            <w:r w:rsidRPr="00683FE5">
              <w:rPr>
                <w:rFonts w:ascii="Arial" w:hAnsi="Arial" w:cs="Arial"/>
                <w:b/>
                <w:spacing w:val="1"/>
              </w:rPr>
              <w:t>a</w:t>
            </w:r>
            <w:r w:rsidRPr="00683FE5">
              <w:rPr>
                <w:rFonts w:ascii="Arial" w:hAnsi="Arial" w:cs="Arial"/>
                <w:b/>
                <w:spacing w:val="-1"/>
              </w:rPr>
              <w:t>s</w:t>
            </w:r>
            <w:r w:rsidRPr="00683FE5">
              <w:rPr>
                <w:rFonts w:ascii="Arial" w:hAnsi="Arial" w:cs="Arial"/>
                <w:b/>
              </w:rPr>
              <w:t>e</w:t>
            </w:r>
            <w:r w:rsidRPr="00683FE5">
              <w:rPr>
                <w:rFonts w:ascii="Arial" w:hAnsi="Arial" w:cs="Arial"/>
                <w:b/>
                <w:spacing w:val="-4"/>
              </w:rPr>
              <w:t xml:space="preserve"> </w:t>
            </w:r>
            <w:r w:rsidRPr="00683FE5">
              <w:rPr>
                <w:rFonts w:ascii="Arial" w:hAnsi="Arial" w:cs="Arial"/>
                <w:b/>
                <w:spacing w:val="2"/>
              </w:rPr>
              <w:t>m</w:t>
            </w:r>
            <w:r w:rsidRPr="00683FE5">
              <w:rPr>
                <w:rFonts w:ascii="Arial" w:hAnsi="Arial" w:cs="Arial"/>
                <w:b/>
              </w:rPr>
              <w:t>en</w:t>
            </w:r>
            <w:r w:rsidRPr="00683FE5">
              <w:rPr>
                <w:rFonts w:ascii="Arial" w:hAnsi="Arial" w:cs="Arial"/>
                <w:b/>
                <w:spacing w:val="1"/>
              </w:rPr>
              <w:t>t</w:t>
            </w:r>
            <w:r w:rsidRPr="00683FE5">
              <w:rPr>
                <w:rFonts w:ascii="Arial" w:hAnsi="Arial" w:cs="Arial"/>
                <w:b/>
              </w:rPr>
              <w:t>i</w:t>
            </w:r>
            <w:r w:rsidRPr="00683FE5">
              <w:rPr>
                <w:rFonts w:ascii="Arial" w:hAnsi="Arial" w:cs="Arial"/>
                <w:b/>
                <w:spacing w:val="1"/>
              </w:rPr>
              <w:t>o</w:t>
            </w:r>
            <w:r w:rsidRPr="00683FE5">
              <w:rPr>
                <w:rFonts w:ascii="Arial" w:hAnsi="Arial" w:cs="Arial"/>
                <w:b/>
              </w:rPr>
              <w:t xml:space="preserve">n </w:t>
            </w:r>
            <w:r w:rsidRPr="00683FE5">
              <w:rPr>
                <w:rFonts w:ascii="Arial" w:hAnsi="Arial" w:cs="Arial"/>
                <w:b/>
                <w:spacing w:val="1"/>
              </w:rPr>
              <w:t>t</w:t>
            </w:r>
            <w:r w:rsidRPr="00683FE5">
              <w:rPr>
                <w:rFonts w:ascii="Arial" w:hAnsi="Arial" w:cs="Arial"/>
                <w:b/>
              </w:rPr>
              <w:t>hem</w:t>
            </w:r>
            <w:r w:rsidRPr="00683FE5">
              <w:rPr>
                <w:rFonts w:ascii="Arial" w:hAnsi="Arial" w:cs="Arial"/>
                <w:b/>
                <w:spacing w:val="-1"/>
              </w:rPr>
              <w:t xml:space="preserve"> </w:t>
            </w:r>
            <w:r w:rsidRPr="00683FE5">
              <w:rPr>
                <w:rFonts w:ascii="Arial" w:hAnsi="Arial" w:cs="Arial"/>
                <w:b/>
              </w:rPr>
              <w:t>in</w:t>
            </w:r>
            <w:r w:rsidRPr="00683FE5">
              <w:rPr>
                <w:rFonts w:ascii="Arial" w:hAnsi="Arial" w:cs="Arial"/>
                <w:b/>
                <w:spacing w:val="-2"/>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rPr>
              <w:t>r</w:t>
            </w:r>
            <w:r w:rsidRPr="00683FE5">
              <w:rPr>
                <w:rFonts w:ascii="Arial" w:hAnsi="Arial" w:cs="Arial"/>
                <w:b/>
                <w:spacing w:val="1"/>
              </w:rPr>
              <w:t>ev</w:t>
            </w:r>
            <w:r w:rsidRPr="00683FE5">
              <w:rPr>
                <w:rFonts w:ascii="Arial" w:hAnsi="Arial" w:cs="Arial"/>
                <w:b/>
              </w:rPr>
              <w:t>iew</w:t>
            </w:r>
            <w:r w:rsidRPr="00683FE5">
              <w:rPr>
                <w:rFonts w:ascii="Arial" w:hAnsi="Arial" w:cs="Arial"/>
                <w:b/>
                <w:spacing w:val="-5"/>
              </w:rPr>
              <w:t xml:space="preserve"> </w:t>
            </w:r>
            <w:r w:rsidRPr="00683FE5">
              <w:rPr>
                <w:rFonts w:ascii="Arial" w:hAnsi="Arial" w:cs="Arial"/>
                <w:b/>
                <w:spacing w:val="1"/>
              </w:rPr>
              <w:t>fo</w:t>
            </w:r>
            <w:r w:rsidRPr="00683FE5">
              <w:rPr>
                <w:rFonts w:ascii="Arial" w:hAnsi="Arial" w:cs="Arial"/>
                <w:b/>
                <w:spacing w:val="-2"/>
              </w:rPr>
              <w:t>r</w:t>
            </w:r>
            <w:r w:rsidRPr="00683FE5">
              <w:rPr>
                <w:rFonts w:ascii="Arial" w:hAnsi="Arial" w:cs="Arial"/>
                <w:b/>
                <w:spacing w:val="2"/>
              </w:rPr>
              <w:t>m</w:t>
            </w:r>
            <w:r w:rsidRPr="00683FE5">
              <w:rPr>
                <w:rFonts w:ascii="Arial" w:hAnsi="Arial" w:cs="Arial"/>
                <w:b/>
              </w:rPr>
              <w:t>.</w:t>
            </w:r>
          </w:p>
          <w:p w14:paraId="2930F62B" w14:textId="77777777" w:rsidR="00015D1E" w:rsidRPr="00683FE5" w:rsidRDefault="00015D1E" w:rsidP="00015D1E">
            <w:pPr>
              <w:spacing w:line="220" w:lineRule="exact"/>
              <w:ind w:left="460"/>
              <w:rPr>
                <w:rFonts w:ascii="Arial" w:hAnsi="Arial" w:cs="Arial"/>
              </w:rPr>
            </w:pPr>
            <w:r w:rsidRPr="00683FE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56609A53" w14:textId="77777777" w:rsidR="00015D1E" w:rsidRPr="00683FE5" w:rsidRDefault="00015D1E" w:rsidP="00015D1E">
            <w:pPr>
              <w:ind w:left="102" w:right="247"/>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f</w:t>
            </w:r>
            <w:r w:rsidRPr="00683FE5">
              <w:rPr>
                <w:rFonts w:ascii="Arial" w:hAnsi="Arial" w:cs="Arial"/>
              </w:rPr>
              <w:t>e</w:t>
            </w:r>
            <w:r w:rsidRPr="00683FE5">
              <w:rPr>
                <w:rFonts w:ascii="Arial" w:hAnsi="Arial" w:cs="Arial"/>
                <w:spacing w:val="1"/>
              </w:rPr>
              <w:t>r</w:t>
            </w:r>
            <w:r w:rsidRPr="00683FE5">
              <w:rPr>
                <w:rFonts w:ascii="Arial" w:hAnsi="Arial" w:cs="Arial"/>
                <w:spacing w:val="-2"/>
              </w:rPr>
              <w:t>e</w:t>
            </w:r>
            <w:r w:rsidRPr="00683FE5">
              <w:rPr>
                <w:rFonts w:ascii="Arial" w:hAnsi="Arial" w:cs="Arial"/>
                <w:spacing w:val="1"/>
              </w:rPr>
              <w:t>n</w:t>
            </w:r>
            <w:r w:rsidRPr="00683FE5">
              <w:rPr>
                <w:rFonts w:ascii="Arial" w:hAnsi="Arial" w:cs="Arial"/>
              </w:rPr>
              <w:t>c</w:t>
            </w:r>
            <w:r w:rsidRPr="00683FE5">
              <w:rPr>
                <w:rFonts w:ascii="Arial" w:hAnsi="Arial" w:cs="Arial"/>
                <w:spacing w:val="1"/>
              </w:rPr>
              <w:t>e</w:t>
            </w:r>
            <w:r w:rsidRPr="00683FE5">
              <w:rPr>
                <w:rFonts w:ascii="Arial" w:hAnsi="Arial" w:cs="Arial"/>
              </w:rPr>
              <w:t>s</w:t>
            </w:r>
            <w:r w:rsidRPr="00683FE5">
              <w:rPr>
                <w:rFonts w:ascii="Arial" w:hAnsi="Arial" w:cs="Arial"/>
                <w:spacing w:val="-8"/>
              </w:rPr>
              <w:t xml:space="preserve"> </w:t>
            </w:r>
            <w:r w:rsidRPr="00683FE5">
              <w:rPr>
                <w:rFonts w:ascii="Arial" w:hAnsi="Arial" w:cs="Arial"/>
              </w:rPr>
              <w:t>cited</w:t>
            </w:r>
            <w:r w:rsidRPr="00683FE5">
              <w:rPr>
                <w:rFonts w:ascii="Arial" w:hAnsi="Arial" w:cs="Arial"/>
                <w:spacing w:val="-2"/>
              </w:rPr>
              <w:t xml:space="preserve"> </w:t>
            </w:r>
            <w:r w:rsidRPr="00683FE5">
              <w:rPr>
                <w:rFonts w:ascii="Arial" w:hAnsi="Arial" w:cs="Arial"/>
              </w:rPr>
              <w:t>a</w:t>
            </w:r>
            <w:r w:rsidRPr="00683FE5">
              <w:rPr>
                <w:rFonts w:ascii="Arial" w:hAnsi="Arial" w:cs="Arial"/>
                <w:spacing w:val="1"/>
              </w:rPr>
              <w:t>r</w:t>
            </w:r>
            <w:r w:rsidRPr="00683FE5">
              <w:rPr>
                <w:rFonts w:ascii="Arial" w:hAnsi="Arial" w:cs="Arial"/>
              </w:rPr>
              <w:t>e</w:t>
            </w:r>
            <w:r w:rsidRPr="00683FE5">
              <w:rPr>
                <w:rFonts w:ascii="Arial" w:hAnsi="Arial" w:cs="Arial"/>
                <w:spacing w:val="-1"/>
              </w:rPr>
              <w:t xml:space="preserve"> s</w:t>
            </w:r>
            <w:r w:rsidRPr="00683FE5">
              <w:rPr>
                <w:rFonts w:ascii="Arial" w:hAnsi="Arial" w:cs="Arial"/>
                <w:spacing w:val="1"/>
              </w:rPr>
              <w:t>uff</w:t>
            </w:r>
            <w:r w:rsidRPr="00683FE5">
              <w:rPr>
                <w:rFonts w:ascii="Arial" w:hAnsi="Arial" w:cs="Arial"/>
              </w:rPr>
              <w:t>i</w:t>
            </w:r>
            <w:r w:rsidRPr="00683FE5">
              <w:rPr>
                <w:rFonts w:ascii="Arial" w:hAnsi="Arial" w:cs="Arial"/>
                <w:spacing w:val="-2"/>
              </w:rPr>
              <w:t>c</w:t>
            </w:r>
            <w:r w:rsidRPr="00683FE5">
              <w:rPr>
                <w:rFonts w:ascii="Arial" w:hAnsi="Arial" w:cs="Arial"/>
              </w:rPr>
              <w:t>ie</w:t>
            </w:r>
            <w:r w:rsidRPr="00683FE5">
              <w:rPr>
                <w:rFonts w:ascii="Arial" w:hAnsi="Arial" w:cs="Arial"/>
                <w:spacing w:val="1"/>
              </w:rPr>
              <w:t>n</w:t>
            </w:r>
            <w:r w:rsidRPr="00683FE5">
              <w:rPr>
                <w:rFonts w:ascii="Arial" w:hAnsi="Arial" w:cs="Arial"/>
              </w:rPr>
              <w:t>t</w:t>
            </w:r>
            <w:r w:rsidRPr="00683FE5">
              <w:rPr>
                <w:rFonts w:ascii="Arial" w:hAnsi="Arial" w:cs="Arial"/>
                <w:spacing w:val="-8"/>
              </w:rPr>
              <w:t xml:space="preserve"> </w:t>
            </w:r>
            <w:r w:rsidRPr="00683FE5">
              <w:rPr>
                <w:rFonts w:ascii="Arial" w:hAnsi="Arial" w:cs="Arial"/>
                <w:spacing w:val="1"/>
              </w:rPr>
              <w:t>an</w:t>
            </w:r>
            <w:r w:rsidRPr="00683FE5">
              <w:rPr>
                <w:rFonts w:ascii="Arial" w:hAnsi="Arial" w:cs="Arial"/>
              </w:rPr>
              <w:t>d</w:t>
            </w:r>
            <w:r w:rsidRPr="00683FE5">
              <w:rPr>
                <w:rFonts w:ascii="Arial" w:hAnsi="Arial" w:cs="Arial"/>
                <w:spacing w:val="-2"/>
              </w:rPr>
              <w:t xml:space="preserve"> </w:t>
            </w:r>
            <w:r w:rsidRPr="00683FE5">
              <w:rPr>
                <w:rFonts w:ascii="Arial" w:hAnsi="Arial" w:cs="Arial"/>
                <w:spacing w:val="-1"/>
              </w:rPr>
              <w:t>u</w:t>
            </w:r>
            <w:r w:rsidRPr="00683FE5">
              <w:rPr>
                <w:rFonts w:ascii="Arial" w:hAnsi="Arial" w:cs="Arial"/>
                <w:spacing w:val="5"/>
              </w:rPr>
              <w:t>p</w:t>
            </w:r>
            <w:r w:rsidRPr="00683FE5">
              <w:rPr>
                <w:rFonts w:ascii="Arial" w:hAnsi="Arial" w:cs="Arial"/>
                <w:spacing w:val="1"/>
              </w:rPr>
              <w:t>-</w:t>
            </w:r>
            <w:r w:rsidRPr="00683FE5">
              <w:rPr>
                <w:rFonts w:ascii="Arial" w:hAnsi="Arial" w:cs="Arial"/>
              </w:rPr>
              <w:t>t</w:t>
            </w:r>
            <w:r w:rsidRPr="00683FE5">
              <w:rPr>
                <w:rFonts w:ascii="Arial" w:hAnsi="Arial" w:cs="Arial"/>
                <w:spacing w:val="1"/>
              </w:rPr>
              <w:t>o</w:t>
            </w:r>
            <w:r w:rsidRPr="00683FE5">
              <w:rPr>
                <w:rFonts w:ascii="Arial" w:hAnsi="Arial" w:cs="Arial"/>
                <w:spacing w:val="-2"/>
              </w:rPr>
              <w:t>-</w:t>
            </w:r>
            <w:r w:rsidRPr="00683FE5">
              <w:rPr>
                <w:rFonts w:ascii="Arial" w:hAnsi="Arial" w:cs="Arial"/>
                <w:spacing w:val="1"/>
              </w:rPr>
              <w:t>d</w:t>
            </w:r>
            <w:r w:rsidRPr="00683FE5">
              <w:rPr>
                <w:rFonts w:ascii="Arial" w:hAnsi="Arial" w:cs="Arial"/>
              </w:rPr>
              <w:t>ate,</w:t>
            </w:r>
            <w:r w:rsidRPr="00683FE5">
              <w:rPr>
                <w:rFonts w:ascii="Arial" w:hAnsi="Arial" w:cs="Arial"/>
                <w:spacing w:val="-8"/>
              </w:rPr>
              <w:t xml:space="preserve"> </w:t>
            </w:r>
            <w:r w:rsidRPr="00683FE5">
              <w:rPr>
                <w:rFonts w:ascii="Arial" w:hAnsi="Arial" w:cs="Arial"/>
              </w:rPr>
              <w:t>c</w:t>
            </w:r>
            <w:r w:rsidRPr="00683FE5">
              <w:rPr>
                <w:rFonts w:ascii="Arial" w:hAnsi="Arial" w:cs="Arial"/>
                <w:spacing w:val="-1"/>
              </w:rPr>
              <w:t>o</w:t>
            </w:r>
            <w:r w:rsidRPr="00683FE5">
              <w:rPr>
                <w:rFonts w:ascii="Arial" w:hAnsi="Arial" w:cs="Arial"/>
                <w:spacing w:val="1"/>
              </w:rPr>
              <w:t>v</w:t>
            </w:r>
            <w:r w:rsidRPr="00683FE5">
              <w:rPr>
                <w:rFonts w:ascii="Arial" w:hAnsi="Arial" w:cs="Arial"/>
              </w:rPr>
              <w:t>e</w:t>
            </w:r>
            <w:r w:rsidRPr="00683FE5">
              <w:rPr>
                <w:rFonts w:ascii="Arial" w:hAnsi="Arial" w:cs="Arial"/>
                <w:spacing w:val="1"/>
              </w:rPr>
              <w:t>r</w:t>
            </w:r>
            <w:r w:rsidRPr="00683FE5">
              <w:rPr>
                <w:rFonts w:ascii="Arial" w:hAnsi="Arial" w:cs="Arial"/>
              </w:rPr>
              <w:t>i</w:t>
            </w:r>
            <w:r w:rsidRPr="00683FE5">
              <w:rPr>
                <w:rFonts w:ascii="Arial" w:hAnsi="Arial" w:cs="Arial"/>
                <w:spacing w:val="1"/>
              </w:rPr>
              <w:t>n</w:t>
            </w:r>
            <w:r w:rsidRPr="00683FE5">
              <w:rPr>
                <w:rFonts w:ascii="Arial" w:hAnsi="Arial" w:cs="Arial"/>
              </w:rPr>
              <w:t>g</w:t>
            </w:r>
            <w:r w:rsidRPr="00683FE5">
              <w:rPr>
                <w:rFonts w:ascii="Arial" w:hAnsi="Arial" w:cs="Arial"/>
                <w:spacing w:val="-6"/>
              </w:rPr>
              <w:t xml:space="preserve"> </w:t>
            </w:r>
            <w:r w:rsidRPr="00683FE5">
              <w:rPr>
                <w:rFonts w:ascii="Arial" w:hAnsi="Arial" w:cs="Arial"/>
              </w:rPr>
              <w:t>a</w:t>
            </w:r>
            <w:r w:rsidRPr="00683FE5">
              <w:rPr>
                <w:rFonts w:ascii="Arial" w:hAnsi="Arial" w:cs="Arial"/>
                <w:spacing w:val="-3"/>
              </w:rPr>
              <w:t xml:space="preserve"> </w:t>
            </w:r>
            <w:r w:rsidRPr="00683FE5">
              <w:rPr>
                <w:rFonts w:ascii="Arial" w:hAnsi="Arial" w:cs="Arial"/>
                <w:spacing w:val="1"/>
              </w:rPr>
              <w:t>bro</w:t>
            </w:r>
            <w:r w:rsidRPr="00683FE5">
              <w:rPr>
                <w:rFonts w:ascii="Arial" w:hAnsi="Arial" w:cs="Arial"/>
              </w:rPr>
              <w:t>ad</w:t>
            </w:r>
            <w:r w:rsidRPr="00683FE5">
              <w:rPr>
                <w:rFonts w:ascii="Arial" w:hAnsi="Arial" w:cs="Arial"/>
                <w:spacing w:val="-6"/>
              </w:rPr>
              <w:t xml:space="preserve"> </w:t>
            </w:r>
            <w:r w:rsidRPr="00683FE5">
              <w:rPr>
                <w:rFonts w:ascii="Arial" w:hAnsi="Arial" w:cs="Arial"/>
                <w:spacing w:val="1"/>
              </w:rPr>
              <w:t>r</w:t>
            </w:r>
            <w:r w:rsidRPr="00683FE5">
              <w:rPr>
                <w:rFonts w:ascii="Arial" w:hAnsi="Arial" w:cs="Arial"/>
              </w:rPr>
              <w:t>a</w:t>
            </w:r>
            <w:r w:rsidRPr="00683FE5">
              <w:rPr>
                <w:rFonts w:ascii="Arial" w:hAnsi="Arial" w:cs="Arial"/>
                <w:spacing w:val="1"/>
              </w:rPr>
              <w:t>n</w:t>
            </w:r>
            <w:r w:rsidRPr="00683FE5">
              <w:rPr>
                <w:rFonts w:ascii="Arial" w:hAnsi="Arial" w:cs="Arial"/>
                <w:spacing w:val="-1"/>
              </w:rPr>
              <w:t>g</w:t>
            </w:r>
            <w:r w:rsidRPr="00683FE5">
              <w:rPr>
                <w:rFonts w:ascii="Arial" w:hAnsi="Arial" w:cs="Arial"/>
              </w:rPr>
              <w:t>e</w:t>
            </w:r>
            <w:r w:rsidRPr="00683FE5">
              <w:rPr>
                <w:rFonts w:ascii="Arial" w:hAnsi="Arial" w:cs="Arial"/>
                <w:spacing w:val="-3"/>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3"/>
              </w:rPr>
              <w:t xml:space="preserve"> </w:t>
            </w:r>
            <w:r w:rsidRPr="00683FE5">
              <w:rPr>
                <w:rFonts w:ascii="Arial" w:hAnsi="Arial" w:cs="Arial"/>
                <w:spacing w:val="1"/>
              </w:rPr>
              <w:t>r</w:t>
            </w:r>
            <w:r w:rsidRPr="00683FE5">
              <w:rPr>
                <w:rFonts w:ascii="Arial" w:hAnsi="Arial" w:cs="Arial"/>
              </w:rPr>
              <w:t>ele</w:t>
            </w:r>
            <w:r w:rsidRPr="00683FE5">
              <w:rPr>
                <w:rFonts w:ascii="Arial" w:hAnsi="Arial" w:cs="Arial"/>
                <w:spacing w:val="2"/>
              </w:rPr>
              <w:t>v</w:t>
            </w:r>
            <w:r w:rsidRPr="00683FE5">
              <w:rPr>
                <w:rFonts w:ascii="Arial" w:hAnsi="Arial" w:cs="Arial"/>
              </w:rPr>
              <w:t>a</w:t>
            </w:r>
            <w:r w:rsidRPr="00683FE5">
              <w:rPr>
                <w:rFonts w:ascii="Arial" w:hAnsi="Arial" w:cs="Arial"/>
                <w:spacing w:val="1"/>
              </w:rPr>
              <w:t>n</w:t>
            </w:r>
            <w:r w:rsidRPr="00683FE5">
              <w:rPr>
                <w:rFonts w:ascii="Arial" w:hAnsi="Arial" w:cs="Arial"/>
              </w:rPr>
              <w:t>t</w:t>
            </w:r>
            <w:r w:rsidRPr="00683FE5">
              <w:rPr>
                <w:rFonts w:ascii="Arial" w:hAnsi="Arial" w:cs="Arial"/>
                <w:spacing w:val="-6"/>
              </w:rPr>
              <w:t xml:space="preserve"> </w:t>
            </w:r>
            <w:r w:rsidRPr="00683FE5">
              <w:rPr>
                <w:rFonts w:ascii="Arial" w:hAnsi="Arial" w:cs="Arial"/>
              </w:rPr>
              <w:t>st</w:t>
            </w:r>
            <w:r w:rsidRPr="00683FE5">
              <w:rPr>
                <w:rFonts w:ascii="Arial" w:hAnsi="Arial" w:cs="Arial"/>
                <w:spacing w:val="1"/>
              </w:rPr>
              <w:t>ud</w:t>
            </w:r>
            <w:r w:rsidRPr="00683FE5">
              <w:rPr>
                <w:rFonts w:ascii="Arial" w:hAnsi="Arial" w:cs="Arial"/>
              </w:rPr>
              <w:t>i</w:t>
            </w:r>
            <w:r w:rsidRPr="00683FE5">
              <w:rPr>
                <w:rFonts w:ascii="Arial" w:hAnsi="Arial" w:cs="Arial"/>
                <w:spacing w:val="-2"/>
              </w:rPr>
              <w:t>e</w:t>
            </w:r>
            <w:r w:rsidRPr="00683FE5">
              <w:rPr>
                <w:rFonts w:ascii="Arial" w:hAnsi="Arial" w:cs="Arial"/>
                <w:spacing w:val="-1"/>
              </w:rPr>
              <w:t>s</w:t>
            </w:r>
            <w:r w:rsidRPr="00683FE5">
              <w:rPr>
                <w:rFonts w:ascii="Arial" w:hAnsi="Arial" w:cs="Arial"/>
              </w:rPr>
              <w:t>.</w:t>
            </w:r>
            <w:r w:rsidRPr="00683FE5">
              <w:rPr>
                <w:rFonts w:ascii="Arial" w:hAnsi="Arial" w:cs="Arial"/>
                <w:spacing w:val="-5"/>
              </w:rPr>
              <w:t xml:space="preserve"> </w:t>
            </w:r>
            <w:r w:rsidRPr="00683FE5">
              <w:rPr>
                <w:rFonts w:ascii="Arial" w:hAnsi="Arial" w:cs="Arial"/>
              </w:rPr>
              <w:t>No</w:t>
            </w:r>
            <w:r w:rsidRPr="00683FE5">
              <w:rPr>
                <w:rFonts w:ascii="Arial" w:hAnsi="Arial" w:cs="Arial"/>
                <w:spacing w:val="-1"/>
              </w:rPr>
              <w:t xml:space="preserve"> </w:t>
            </w:r>
            <w:r w:rsidRPr="00683FE5">
              <w:rPr>
                <w:rFonts w:ascii="Arial" w:hAnsi="Arial" w:cs="Arial"/>
              </w:rPr>
              <w:t>a</w:t>
            </w:r>
            <w:r w:rsidRPr="00683FE5">
              <w:rPr>
                <w:rFonts w:ascii="Arial" w:hAnsi="Arial" w:cs="Arial"/>
                <w:spacing w:val="1"/>
              </w:rPr>
              <w:t>dd</w:t>
            </w:r>
            <w:r w:rsidRPr="00683FE5">
              <w:rPr>
                <w:rFonts w:ascii="Arial" w:hAnsi="Arial" w:cs="Arial"/>
              </w:rPr>
              <w:t>itio</w:t>
            </w:r>
            <w:r w:rsidRPr="00683FE5">
              <w:rPr>
                <w:rFonts w:ascii="Arial" w:hAnsi="Arial" w:cs="Arial"/>
                <w:spacing w:val="1"/>
              </w:rPr>
              <w:t>n</w:t>
            </w:r>
            <w:r w:rsidRPr="00683FE5">
              <w:rPr>
                <w:rFonts w:ascii="Arial" w:hAnsi="Arial" w:cs="Arial"/>
              </w:rPr>
              <w:t xml:space="preserve">al </w:t>
            </w:r>
            <w:r w:rsidRPr="00683FE5">
              <w:rPr>
                <w:rFonts w:ascii="Arial" w:hAnsi="Arial" w:cs="Arial"/>
                <w:spacing w:val="1"/>
              </w:rPr>
              <w:t>r</w:t>
            </w:r>
            <w:r w:rsidRPr="00683FE5">
              <w:rPr>
                <w:rFonts w:ascii="Arial" w:hAnsi="Arial" w:cs="Arial"/>
              </w:rPr>
              <w:t>e</w:t>
            </w:r>
            <w:r w:rsidRPr="00683FE5">
              <w:rPr>
                <w:rFonts w:ascii="Arial" w:hAnsi="Arial" w:cs="Arial"/>
                <w:spacing w:val="1"/>
              </w:rPr>
              <w:t>f</w:t>
            </w:r>
            <w:r w:rsidRPr="00683FE5">
              <w:rPr>
                <w:rFonts w:ascii="Arial" w:hAnsi="Arial" w:cs="Arial"/>
              </w:rPr>
              <w:t>e</w:t>
            </w:r>
            <w:r w:rsidRPr="00683FE5">
              <w:rPr>
                <w:rFonts w:ascii="Arial" w:hAnsi="Arial" w:cs="Arial"/>
                <w:spacing w:val="1"/>
              </w:rPr>
              <w:t>r</w:t>
            </w:r>
            <w:r w:rsidRPr="00683FE5">
              <w:rPr>
                <w:rFonts w:ascii="Arial" w:hAnsi="Arial" w:cs="Arial"/>
              </w:rPr>
              <w:t>e</w:t>
            </w:r>
            <w:r w:rsidRPr="00683FE5">
              <w:rPr>
                <w:rFonts w:ascii="Arial" w:hAnsi="Arial" w:cs="Arial"/>
                <w:spacing w:val="1"/>
              </w:rPr>
              <w:t>n</w:t>
            </w:r>
            <w:r w:rsidRPr="00683FE5">
              <w:rPr>
                <w:rFonts w:ascii="Arial" w:hAnsi="Arial" w:cs="Arial"/>
              </w:rPr>
              <w:t>c</w:t>
            </w:r>
            <w:r w:rsidRPr="00683FE5">
              <w:rPr>
                <w:rFonts w:ascii="Arial" w:hAnsi="Arial" w:cs="Arial"/>
                <w:spacing w:val="1"/>
              </w:rPr>
              <w:t>e</w:t>
            </w:r>
            <w:r w:rsidRPr="00683FE5">
              <w:rPr>
                <w:rFonts w:ascii="Arial" w:hAnsi="Arial" w:cs="Arial"/>
              </w:rPr>
              <w:t>s</w:t>
            </w:r>
            <w:r w:rsidRPr="00683FE5">
              <w:rPr>
                <w:rFonts w:ascii="Arial" w:hAnsi="Arial" w:cs="Arial"/>
                <w:spacing w:val="-8"/>
              </w:rPr>
              <w:t xml:space="preserve"> </w:t>
            </w:r>
            <w:r w:rsidRPr="00683FE5">
              <w:rPr>
                <w:rFonts w:ascii="Arial" w:hAnsi="Arial" w:cs="Arial"/>
              </w:rPr>
              <w:t>a</w:t>
            </w:r>
            <w:r w:rsidRPr="00683FE5">
              <w:rPr>
                <w:rFonts w:ascii="Arial" w:hAnsi="Arial" w:cs="Arial"/>
                <w:spacing w:val="1"/>
              </w:rPr>
              <w:t>r</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n</w:t>
            </w:r>
            <w:r w:rsidRPr="00683FE5">
              <w:rPr>
                <w:rFonts w:ascii="Arial" w:hAnsi="Arial" w:cs="Arial"/>
              </w:rPr>
              <w:t>e</w:t>
            </w:r>
            <w:r w:rsidRPr="00683FE5">
              <w:rPr>
                <w:rFonts w:ascii="Arial" w:hAnsi="Arial" w:cs="Arial"/>
                <w:spacing w:val="1"/>
              </w:rPr>
              <w:t>c</w:t>
            </w:r>
            <w:r w:rsidRPr="00683FE5">
              <w:rPr>
                <w:rFonts w:ascii="Arial" w:hAnsi="Arial" w:cs="Arial"/>
              </w:rPr>
              <w:t>es</w:t>
            </w:r>
            <w:r w:rsidRPr="00683FE5">
              <w:rPr>
                <w:rFonts w:ascii="Arial" w:hAnsi="Arial" w:cs="Arial"/>
                <w:spacing w:val="-1"/>
              </w:rPr>
              <w:t>s</w:t>
            </w:r>
            <w:r w:rsidRPr="00683FE5">
              <w:rPr>
                <w:rFonts w:ascii="Arial" w:hAnsi="Arial" w:cs="Arial"/>
              </w:rPr>
              <w:t>a</w:t>
            </w:r>
            <w:r w:rsidRPr="00683FE5">
              <w:rPr>
                <w:rFonts w:ascii="Arial" w:hAnsi="Arial" w:cs="Arial"/>
                <w:spacing w:val="1"/>
              </w:rPr>
              <w:t>ry</w:t>
            </w:r>
            <w:r w:rsidRPr="00683FE5">
              <w:rPr>
                <w:rFonts w:ascii="Arial" w:hAnsi="Arial" w:cs="Arial"/>
              </w:rPr>
              <w:t>,</w:t>
            </w:r>
            <w:r w:rsidRPr="00683FE5">
              <w:rPr>
                <w:rFonts w:ascii="Arial" w:hAnsi="Arial" w:cs="Arial"/>
                <w:spacing w:val="-7"/>
              </w:rPr>
              <w:t xml:space="preserve"> </w:t>
            </w:r>
            <w:r w:rsidRPr="00683FE5">
              <w:rPr>
                <w:rFonts w:ascii="Arial" w:hAnsi="Arial" w:cs="Arial"/>
                <w:spacing w:val="1"/>
              </w:rPr>
              <w:t>bu</w:t>
            </w:r>
            <w:r w:rsidRPr="00683FE5">
              <w:rPr>
                <w:rFonts w:ascii="Arial" w:hAnsi="Arial" w:cs="Arial"/>
              </w:rPr>
              <w:t>t</w:t>
            </w:r>
            <w:r w:rsidRPr="00683FE5">
              <w:rPr>
                <w:rFonts w:ascii="Arial" w:hAnsi="Arial" w:cs="Arial"/>
                <w:spacing w:val="-3"/>
              </w:rPr>
              <w:t xml:space="preserve"> </w:t>
            </w:r>
            <w:r w:rsidRPr="00683FE5">
              <w:rPr>
                <w:rFonts w:ascii="Arial" w:hAnsi="Arial" w:cs="Arial"/>
              </w:rPr>
              <w:t>a</w:t>
            </w:r>
            <w:r w:rsidRPr="00683FE5">
              <w:rPr>
                <w:rFonts w:ascii="Arial" w:hAnsi="Arial" w:cs="Arial"/>
                <w:spacing w:val="-2"/>
              </w:rPr>
              <w:t xml:space="preserve"> </w:t>
            </w:r>
            <w:r w:rsidRPr="00683FE5">
              <w:rPr>
                <w:rFonts w:ascii="Arial" w:hAnsi="Arial" w:cs="Arial"/>
              </w:rPr>
              <w:t>c</w:t>
            </w:r>
            <w:r w:rsidRPr="00683FE5">
              <w:rPr>
                <w:rFonts w:ascii="Arial" w:hAnsi="Arial" w:cs="Arial"/>
                <w:spacing w:val="1"/>
              </w:rPr>
              <w:t>r</w:t>
            </w:r>
            <w:r w:rsidRPr="00683FE5">
              <w:rPr>
                <w:rFonts w:ascii="Arial" w:hAnsi="Arial" w:cs="Arial"/>
              </w:rPr>
              <w:t>itical</w:t>
            </w:r>
            <w:r w:rsidRPr="00683FE5">
              <w:rPr>
                <w:rFonts w:ascii="Arial" w:hAnsi="Arial" w:cs="Arial"/>
                <w:spacing w:val="-6"/>
              </w:rPr>
              <w:t xml:space="preserve"> </w:t>
            </w:r>
            <w:r w:rsidRPr="00683FE5">
              <w:rPr>
                <w:rFonts w:ascii="Arial" w:hAnsi="Arial" w:cs="Arial"/>
              </w:rPr>
              <w:t>e</w:t>
            </w:r>
            <w:r w:rsidRPr="00683FE5">
              <w:rPr>
                <w:rFonts w:ascii="Arial" w:hAnsi="Arial" w:cs="Arial"/>
                <w:spacing w:val="1"/>
              </w:rPr>
              <w:t>v</w:t>
            </w:r>
            <w:r w:rsidRPr="00683FE5">
              <w:rPr>
                <w:rFonts w:ascii="Arial" w:hAnsi="Arial" w:cs="Arial"/>
              </w:rPr>
              <w:t>al</w:t>
            </w:r>
            <w:r w:rsidRPr="00683FE5">
              <w:rPr>
                <w:rFonts w:ascii="Arial" w:hAnsi="Arial" w:cs="Arial"/>
                <w:spacing w:val="1"/>
              </w:rPr>
              <w:t>u</w:t>
            </w:r>
            <w:r w:rsidRPr="00683FE5">
              <w:rPr>
                <w:rFonts w:ascii="Arial" w:hAnsi="Arial" w:cs="Arial"/>
              </w:rPr>
              <w:t>ati</w:t>
            </w:r>
            <w:r w:rsidRPr="00683FE5">
              <w:rPr>
                <w:rFonts w:ascii="Arial" w:hAnsi="Arial" w:cs="Arial"/>
                <w:spacing w:val="1"/>
              </w:rPr>
              <w:t>o</w:t>
            </w:r>
            <w:r w:rsidRPr="00683FE5">
              <w:rPr>
                <w:rFonts w:ascii="Arial" w:hAnsi="Arial" w:cs="Arial"/>
              </w:rPr>
              <w:t>n</w:t>
            </w:r>
            <w:r w:rsidRPr="00683FE5">
              <w:rPr>
                <w:rFonts w:ascii="Arial" w:hAnsi="Arial" w:cs="Arial"/>
                <w:spacing w:val="-7"/>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k</w:t>
            </w:r>
            <w:r w:rsidRPr="00683FE5">
              <w:rPr>
                <w:rFonts w:ascii="Arial" w:hAnsi="Arial" w:cs="Arial"/>
                <w:spacing w:val="-2"/>
              </w:rPr>
              <w:t>e</w:t>
            </w:r>
            <w:r w:rsidRPr="00683FE5">
              <w:rPr>
                <w:rFonts w:ascii="Arial" w:hAnsi="Arial" w:cs="Arial"/>
              </w:rPr>
              <w:t>y</w:t>
            </w:r>
            <w:r w:rsidRPr="00683FE5">
              <w:rPr>
                <w:rFonts w:ascii="Arial" w:hAnsi="Arial" w:cs="Arial"/>
                <w:spacing w:val="-4"/>
              </w:rPr>
              <w:t xml:space="preserve"> </w:t>
            </w:r>
            <w:r w:rsidRPr="00683FE5">
              <w:rPr>
                <w:rFonts w:ascii="Arial" w:hAnsi="Arial" w:cs="Arial"/>
                <w:spacing w:val="-1"/>
              </w:rPr>
              <w:t>s</w:t>
            </w:r>
            <w:r w:rsidRPr="00683FE5">
              <w:rPr>
                <w:rFonts w:ascii="Arial" w:hAnsi="Arial" w:cs="Arial"/>
              </w:rPr>
              <w:t>t</w:t>
            </w:r>
            <w:r w:rsidRPr="00683FE5">
              <w:rPr>
                <w:rFonts w:ascii="Arial" w:hAnsi="Arial" w:cs="Arial"/>
                <w:spacing w:val="1"/>
              </w:rPr>
              <w:t>ud</w:t>
            </w:r>
            <w:r w:rsidRPr="00683FE5">
              <w:rPr>
                <w:rFonts w:ascii="Arial" w:hAnsi="Arial" w:cs="Arial"/>
              </w:rPr>
              <w:t>ies</w:t>
            </w:r>
            <w:r w:rsidRPr="00683FE5">
              <w:rPr>
                <w:rFonts w:ascii="Arial" w:hAnsi="Arial" w:cs="Arial"/>
                <w:spacing w:val="-6"/>
              </w:rPr>
              <w:t xml:space="preserve"> </w:t>
            </w:r>
            <w:r w:rsidRPr="00683FE5">
              <w:rPr>
                <w:rFonts w:ascii="Arial" w:hAnsi="Arial" w:cs="Arial"/>
                <w:spacing w:val="1"/>
              </w:rPr>
              <w:t>m</w:t>
            </w:r>
            <w:r w:rsidRPr="00683FE5">
              <w:rPr>
                <w:rFonts w:ascii="Arial" w:hAnsi="Arial" w:cs="Arial"/>
              </w:rPr>
              <w:t>e</w:t>
            </w:r>
            <w:r w:rsidRPr="00683FE5">
              <w:rPr>
                <w:rFonts w:ascii="Arial" w:hAnsi="Arial" w:cs="Arial"/>
                <w:spacing w:val="1"/>
              </w:rPr>
              <w:t>n</w:t>
            </w:r>
            <w:r w:rsidRPr="00683FE5">
              <w:rPr>
                <w:rFonts w:ascii="Arial" w:hAnsi="Arial" w:cs="Arial"/>
              </w:rPr>
              <w:t>ti</w:t>
            </w:r>
            <w:r w:rsidRPr="00683FE5">
              <w:rPr>
                <w:rFonts w:ascii="Arial" w:hAnsi="Arial" w:cs="Arial"/>
                <w:spacing w:val="1"/>
              </w:rPr>
              <w:t>on</w:t>
            </w:r>
            <w:r w:rsidRPr="00683FE5">
              <w:rPr>
                <w:rFonts w:ascii="Arial" w:hAnsi="Arial" w:cs="Arial"/>
              </w:rPr>
              <w:t>ed</w:t>
            </w:r>
            <w:r w:rsidRPr="00683FE5">
              <w:rPr>
                <w:rFonts w:ascii="Arial" w:hAnsi="Arial" w:cs="Arial"/>
                <w:spacing w:val="-6"/>
              </w:rPr>
              <w:t xml:space="preserve"> </w:t>
            </w:r>
            <w:r w:rsidRPr="00683FE5">
              <w:rPr>
                <w:rFonts w:ascii="Arial" w:hAnsi="Arial" w:cs="Arial"/>
              </w:rPr>
              <w:t>in</w:t>
            </w:r>
            <w:r w:rsidRPr="00683FE5">
              <w:rPr>
                <w:rFonts w:ascii="Arial" w:hAnsi="Arial" w:cs="Arial"/>
                <w:spacing w:val="-1"/>
              </w:rPr>
              <w:t xml:space="preserve"> </w:t>
            </w:r>
            <w:r w:rsidRPr="00683FE5">
              <w:rPr>
                <w:rFonts w:ascii="Arial" w:hAnsi="Arial" w:cs="Arial"/>
                <w:spacing w:val="-3"/>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nus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9"/>
              </w:rPr>
              <w:t xml:space="preserve"> </w:t>
            </w:r>
            <w:r w:rsidRPr="00683FE5">
              <w:rPr>
                <w:rFonts w:ascii="Arial" w:hAnsi="Arial" w:cs="Arial"/>
              </w:rPr>
              <w:t>w</w:t>
            </w:r>
            <w:r w:rsidRPr="00683FE5">
              <w:rPr>
                <w:rFonts w:ascii="Arial" w:hAnsi="Arial" w:cs="Arial"/>
                <w:spacing w:val="1"/>
              </w:rPr>
              <w:t>ou</w:t>
            </w:r>
            <w:r w:rsidRPr="00683FE5">
              <w:rPr>
                <w:rFonts w:ascii="Arial" w:hAnsi="Arial" w:cs="Arial"/>
              </w:rPr>
              <w:t>ld</w:t>
            </w:r>
            <w:r w:rsidRPr="00683FE5">
              <w:rPr>
                <w:rFonts w:ascii="Arial" w:hAnsi="Arial" w:cs="Arial"/>
                <w:spacing w:val="-4"/>
              </w:rPr>
              <w:t xml:space="preserve"> </w:t>
            </w:r>
            <w:r w:rsidRPr="00683FE5">
              <w:rPr>
                <w:rFonts w:ascii="Arial" w:hAnsi="Arial" w:cs="Arial"/>
              </w:rPr>
              <w:t>e</w:t>
            </w:r>
            <w:r w:rsidRPr="00683FE5">
              <w:rPr>
                <w:rFonts w:ascii="Arial" w:hAnsi="Arial" w:cs="Arial"/>
                <w:spacing w:val="1"/>
              </w:rPr>
              <w:t>n</w:t>
            </w:r>
            <w:r w:rsidRPr="00683FE5">
              <w:rPr>
                <w:rFonts w:ascii="Arial" w:hAnsi="Arial" w:cs="Arial"/>
                <w:spacing w:val="-1"/>
              </w:rPr>
              <w:t>h</w:t>
            </w:r>
            <w:r w:rsidRPr="00683FE5">
              <w:rPr>
                <w:rFonts w:ascii="Arial" w:hAnsi="Arial" w:cs="Arial"/>
              </w:rPr>
              <w:t>a</w:t>
            </w:r>
            <w:r w:rsidRPr="00683FE5">
              <w:rPr>
                <w:rFonts w:ascii="Arial" w:hAnsi="Arial" w:cs="Arial"/>
                <w:spacing w:val="1"/>
              </w:rPr>
              <w:t>n</w:t>
            </w:r>
            <w:r w:rsidRPr="00683FE5">
              <w:rPr>
                <w:rFonts w:ascii="Arial" w:hAnsi="Arial" w:cs="Arial"/>
              </w:rPr>
              <w:t>ce 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spacing w:val="1"/>
              </w:rPr>
              <w:t>d</w:t>
            </w:r>
            <w:r w:rsidRPr="00683FE5">
              <w:rPr>
                <w:rFonts w:ascii="Arial" w:hAnsi="Arial" w:cs="Arial"/>
              </w:rPr>
              <w:t>i</w:t>
            </w:r>
            <w:r w:rsidRPr="00683FE5">
              <w:rPr>
                <w:rFonts w:ascii="Arial" w:hAnsi="Arial" w:cs="Arial"/>
                <w:spacing w:val="-1"/>
              </w:rPr>
              <w:t>s</w:t>
            </w:r>
            <w:r w:rsidRPr="00683FE5">
              <w:rPr>
                <w:rFonts w:ascii="Arial" w:hAnsi="Arial" w:cs="Arial"/>
              </w:rPr>
              <w:t>c</w:t>
            </w:r>
            <w:r w:rsidRPr="00683FE5">
              <w:rPr>
                <w:rFonts w:ascii="Arial" w:hAnsi="Arial" w:cs="Arial"/>
                <w:spacing w:val="1"/>
              </w:rPr>
              <w:t>u</w:t>
            </w:r>
            <w:r w:rsidRPr="00683FE5">
              <w:rPr>
                <w:rFonts w:ascii="Arial" w:hAnsi="Arial" w:cs="Arial"/>
                <w:spacing w:val="-1"/>
              </w:rPr>
              <w:t>ss</w:t>
            </w:r>
            <w:r w:rsidRPr="00683FE5">
              <w:rPr>
                <w:rFonts w:ascii="Arial" w:hAnsi="Arial" w:cs="Arial"/>
              </w:rPr>
              <w:t>i</w:t>
            </w:r>
            <w:r w:rsidRPr="00683FE5">
              <w:rPr>
                <w:rFonts w:ascii="Arial" w:hAnsi="Arial" w:cs="Arial"/>
                <w:spacing w:val="1"/>
              </w:rPr>
              <w:t>on</w:t>
            </w:r>
            <w:r w:rsidRPr="00683FE5">
              <w:rPr>
                <w:rFonts w:ascii="Arial" w:hAnsi="Arial" w:cs="Arial"/>
              </w:rPr>
              <w:t>.</w:t>
            </w:r>
          </w:p>
        </w:tc>
        <w:tc>
          <w:tcPr>
            <w:tcW w:w="6874" w:type="dxa"/>
            <w:tcBorders>
              <w:top w:val="single" w:sz="5" w:space="0" w:color="000000"/>
              <w:left w:val="single" w:sz="5" w:space="0" w:color="000000"/>
              <w:bottom w:val="single" w:sz="5" w:space="0" w:color="000000"/>
              <w:right w:val="single" w:sz="5" w:space="0" w:color="000000"/>
            </w:tcBorders>
          </w:tcPr>
          <w:p w14:paraId="530D3FA9" w14:textId="00F9AA59" w:rsidR="00015D1E" w:rsidRPr="00683FE5" w:rsidRDefault="00015D1E" w:rsidP="00015D1E">
            <w:pPr>
              <w:rPr>
                <w:rFonts w:ascii="Arial" w:hAnsi="Arial" w:cs="Arial"/>
              </w:rPr>
            </w:pPr>
            <w:r w:rsidRPr="00683FE5">
              <w:rPr>
                <w:rFonts w:ascii="Arial" w:hAnsi="Arial" w:cs="Arial"/>
                <w:b/>
                <w:lang w:val="en-GB"/>
              </w:rPr>
              <w:t>Your feedback was really helpful.</w:t>
            </w:r>
          </w:p>
        </w:tc>
      </w:tr>
      <w:tr w:rsidR="00015D1E" w:rsidRPr="00683FE5" w14:paraId="14AF92FF" w14:textId="77777777" w:rsidTr="00B52993">
        <w:trPr>
          <w:trHeight w:hRule="exact" w:val="1390"/>
        </w:trPr>
        <w:tc>
          <w:tcPr>
            <w:tcW w:w="5351" w:type="dxa"/>
            <w:tcBorders>
              <w:top w:val="single" w:sz="5" w:space="0" w:color="000000"/>
              <w:left w:val="single" w:sz="5" w:space="0" w:color="000000"/>
              <w:bottom w:val="single" w:sz="5" w:space="0" w:color="000000"/>
              <w:right w:val="single" w:sz="5" w:space="0" w:color="000000"/>
            </w:tcBorders>
          </w:tcPr>
          <w:p w14:paraId="247F71F3" w14:textId="77777777" w:rsidR="00015D1E" w:rsidRPr="00683FE5" w:rsidRDefault="00015D1E" w:rsidP="00015D1E">
            <w:pPr>
              <w:spacing w:line="220" w:lineRule="exact"/>
              <w:ind w:left="100"/>
              <w:rPr>
                <w:rFonts w:ascii="Arial" w:hAnsi="Arial" w:cs="Arial"/>
              </w:rPr>
            </w:pPr>
            <w:r w:rsidRPr="00683FE5">
              <w:rPr>
                <w:rFonts w:ascii="Arial" w:hAnsi="Arial" w:cs="Arial"/>
                <w:u w:val="single" w:color="000000"/>
              </w:rPr>
              <w:t>Mi</w:t>
            </w:r>
            <w:r w:rsidRPr="00683FE5">
              <w:rPr>
                <w:rFonts w:ascii="Arial" w:hAnsi="Arial" w:cs="Arial"/>
                <w:spacing w:val="1"/>
                <w:u w:val="single" w:color="000000"/>
              </w:rPr>
              <w:t>no</w:t>
            </w:r>
            <w:r w:rsidRPr="00683FE5">
              <w:rPr>
                <w:rFonts w:ascii="Arial" w:hAnsi="Arial" w:cs="Arial"/>
                <w:u w:val="single" w:color="000000"/>
              </w:rPr>
              <w:t>r</w:t>
            </w:r>
            <w:r w:rsidRPr="00683FE5">
              <w:rPr>
                <w:rFonts w:ascii="Arial" w:hAnsi="Arial" w:cs="Arial"/>
                <w:spacing w:val="-3"/>
              </w:rPr>
              <w:t xml:space="preserve"> </w:t>
            </w:r>
            <w:r w:rsidRPr="00683FE5">
              <w:rPr>
                <w:rFonts w:ascii="Arial" w:hAnsi="Arial" w:cs="Arial"/>
                <w:spacing w:val="-1"/>
              </w:rPr>
              <w:t>R</w:t>
            </w:r>
            <w:r w:rsidRPr="00683FE5">
              <w:rPr>
                <w:rFonts w:ascii="Arial" w:hAnsi="Arial" w:cs="Arial"/>
              </w:rPr>
              <w:t>EV</w:t>
            </w:r>
            <w:r w:rsidRPr="00683FE5">
              <w:rPr>
                <w:rFonts w:ascii="Arial" w:hAnsi="Arial" w:cs="Arial"/>
                <w:spacing w:val="1"/>
              </w:rPr>
              <w:t>I</w:t>
            </w:r>
            <w:r w:rsidRPr="00683FE5">
              <w:rPr>
                <w:rFonts w:ascii="Arial" w:hAnsi="Arial" w:cs="Arial"/>
              </w:rPr>
              <w:t>SION</w:t>
            </w:r>
            <w:r w:rsidRPr="00683FE5">
              <w:rPr>
                <w:rFonts w:ascii="Arial" w:hAnsi="Arial" w:cs="Arial"/>
                <w:spacing w:val="-9"/>
              </w:rPr>
              <w:t xml:space="preserve"> </w:t>
            </w:r>
            <w:r w:rsidRPr="00683FE5">
              <w:rPr>
                <w:rFonts w:ascii="Arial" w:hAnsi="Arial" w:cs="Arial"/>
              </w:rPr>
              <w:t>c</w:t>
            </w:r>
            <w:r w:rsidRPr="00683FE5">
              <w:rPr>
                <w:rFonts w:ascii="Arial" w:hAnsi="Arial" w:cs="Arial"/>
                <w:spacing w:val="1"/>
              </w:rPr>
              <w:t>omm</w:t>
            </w:r>
            <w:r w:rsidRPr="00683FE5">
              <w:rPr>
                <w:rFonts w:ascii="Arial" w:hAnsi="Arial" w:cs="Arial"/>
              </w:rPr>
              <w:t>e</w:t>
            </w:r>
            <w:r w:rsidRPr="00683FE5">
              <w:rPr>
                <w:rFonts w:ascii="Arial" w:hAnsi="Arial" w:cs="Arial"/>
                <w:spacing w:val="1"/>
              </w:rPr>
              <w:t>n</w:t>
            </w:r>
            <w:r w:rsidRPr="00683FE5">
              <w:rPr>
                <w:rFonts w:ascii="Arial" w:hAnsi="Arial" w:cs="Arial"/>
              </w:rPr>
              <w:t>ts</w:t>
            </w:r>
          </w:p>
          <w:p w14:paraId="4843317F" w14:textId="77777777" w:rsidR="00015D1E" w:rsidRPr="00683FE5" w:rsidRDefault="00015D1E" w:rsidP="00015D1E">
            <w:pPr>
              <w:spacing w:before="11" w:line="220" w:lineRule="exact"/>
              <w:rPr>
                <w:rFonts w:ascii="Arial" w:hAnsi="Arial" w:cs="Arial"/>
              </w:rPr>
            </w:pPr>
          </w:p>
          <w:p w14:paraId="54CEB425" w14:textId="77777777" w:rsidR="00015D1E" w:rsidRPr="00683FE5" w:rsidRDefault="00015D1E" w:rsidP="00015D1E">
            <w:pPr>
              <w:ind w:left="460" w:right="365"/>
              <w:rPr>
                <w:rFonts w:ascii="Arial" w:hAnsi="Arial" w:cs="Arial"/>
              </w:rPr>
            </w:pPr>
            <w:r w:rsidRPr="00683FE5">
              <w:rPr>
                <w:rFonts w:ascii="Arial" w:hAnsi="Arial" w:cs="Arial"/>
                <w:b/>
                <w:spacing w:val="-1"/>
              </w:rPr>
              <w:t>I</w:t>
            </w:r>
            <w:r w:rsidRPr="00683FE5">
              <w:rPr>
                <w:rFonts w:ascii="Arial" w:hAnsi="Arial" w:cs="Arial"/>
                <w:b/>
              </w:rPr>
              <w:t>s</w:t>
            </w:r>
            <w:r w:rsidRPr="00683FE5">
              <w:rPr>
                <w:rFonts w:ascii="Arial" w:hAnsi="Arial" w:cs="Arial"/>
                <w:b/>
                <w:spacing w:val="-2"/>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2"/>
              </w:rPr>
              <w:t xml:space="preserve"> </w:t>
            </w:r>
            <w:r w:rsidRPr="00683FE5">
              <w:rPr>
                <w:rFonts w:ascii="Arial" w:hAnsi="Arial" w:cs="Arial"/>
                <w:b/>
              </w:rPr>
              <w:t>l</w:t>
            </w:r>
            <w:r w:rsidRPr="00683FE5">
              <w:rPr>
                <w:rFonts w:ascii="Arial" w:hAnsi="Arial" w:cs="Arial"/>
                <w:b/>
                <w:spacing w:val="1"/>
              </w:rPr>
              <w:t>a</w:t>
            </w:r>
            <w:r w:rsidRPr="00683FE5">
              <w:rPr>
                <w:rFonts w:ascii="Arial" w:hAnsi="Arial" w:cs="Arial"/>
                <w:b/>
              </w:rPr>
              <w:t>n</w:t>
            </w:r>
            <w:r w:rsidRPr="00683FE5">
              <w:rPr>
                <w:rFonts w:ascii="Arial" w:hAnsi="Arial" w:cs="Arial"/>
                <w:b/>
                <w:spacing w:val="1"/>
              </w:rPr>
              <w:t>g</w:t>
            </w:r>
            <w:r w:rsidRPr="00683FE5">
              <w:rPr>
                <w:rFonts w:ascii="Arial" w:hAnsi="Arial" w:cs="Arial"/>
                <w:b/>
              </w:rPr>
              <w:t>u</w:t>
            </w:r>
            <w:r w:rsidRPr="00683FE5">
              <w:rPr>
                <w:rFonts w:ascii="Arial" w:hAnsi="Arial" w:cs="Arial"/>
                <w:b/>
                <w:spacing w:val="1"/>
              </w:rPr>
              <w:t>ag</w:t>
            </w:r>
            <w:r w:rsidRPr="00683FE5">
              <w:rPr>
                <w:rFonts w:ascii="Arial" w:hAnsi="Arial" w:cs="Arial"/>
                <w:b/>
              </w:rPr>
              <w:t>e/</w:t>
            </w:r>
            <w:r w:rsidRPr="00683FE5">
              <w:rPr>
                <w:rFonts w:ascii="Arial" w:hAnsi="Arial" w:cs="Arial"/>
                <w:b/>
                <w:spacing w:val="-1"/>
              </w:rPr>
              <w:t>E</w:t>
            </w:r>
            <w:r w:rsidRPr="00683FE5">
              <w:rPr>
                <w:rFonts w:ascii="Arial" w:hAnsi="Arial" w:cs="Arial"/>
                <w:b/>
              </w:rPr>
              <w:t>n</w:t>
            </w:r>
            <w:r w:rsidRPr="00683FE5">
              <w:rPr>
                <w:rFonts w:ascii="Arial" w:hAnsi="Arial" w:cs="Arial"/>
                <w:b/>
                <w:spacing w:val="1"/>
              </w:rPr>
              <w:t>g</w:t>
            </w:r>
            <w:r w:rsidRPr="00683FE5">
              <w:rPr>
                <w:rFonts w:ascii="Arial" w:hAnsi="Arial" w:cs="Arial"/>
                <w:b/>
              </w:rPr>
              <w:t>l</w:t>
            </w:r>
            <w:r w:rsidRPr="00683FE5">
              <w:rPr>
                <w:rFonts w:ascii="Arial" w:hAnsi="Arial" w:cs="Arial"/>
                <w:b/>
                <w:spacing w:val="2"/>
              </w:rPr>
              <w:t>i</w:t>
            </w:r>
            <w:r w:rsidRPr="00683FE5">
              <w:rPr>
                <w:rFonts w:ascii="Arial" w:hAnsi="Arial" w:cs="Arial"/>
                <w:b/>
                <w:spacing w:val="-1"/>
              </w:rPr>
              <w:t>s</w:t>
            </w:r>
            <w:r w:rsidRPr="00683FE5">
              <w:rPr>
                <w:rFonts w:ascii="Arial" w:hAnsi="Arial" w:cs="Arial"/>
                <w:b/>
              </w:rPr>
              <w:t>h</w:t>
            </w:r>
            <w:r w:rsidRPr="00683FE5">
              <w:rPr>
                <w:rFonts w:ascii="Arial" w:hAnsi="Arial" w:cs="Arial"/>
                <w:b/>
                <w:spacing w:val="-15"/>
              </w:rPr>
              <w:t xml:space="preserve"> </w:t>
            </w:r>
            <w:r w:rsidRPr="00683FE5">
              <w:rPr>
                <w:rFonts w:ascii="Arial" w:hAnsi="Arial" w:cs="Arial"/>
                <w:b/>
                <w:spacing w:val="2"/>
              </w:rPr>
              <w:t>q</w:t>
            </w:r>
            <w:r w:rsidRPr="00683FE5">
              <w:rPr>
                <w:rFonts w:ascii="Arial" w:hAnsi="Arial" w:cs="Arial"/>
                <w:b/>
              </w:rPr>
              <w:t>u</w:t>
            </w:r>
            <w:r w:rsidRPr="00683FE5">
              <w:rPr>
                <w:rFonts w:ascii="Arial" w:hAnsi="Arial" w:cs="Arial"/>
                <w:b/>
                <w:spacing w:val="1"/>
              </w:rPr>
              <w:t>a</w:t>
            </w:r>
            <w:r w:rsidRPr="00683FE5">
              <w:rPr>
                <w:rFonts w:ascii="Arial" w:hAnsi="Arial" w:cs="Arial"/>
                <w:b/>
              </w:rPr>
              <w:t>lity</w:t>
            </w:r>
            <w:r w:rsidRPr="00683FE5">
              <w:rPr>
                <w:rFonts w:ascii="Arial" w:hAnsi="Arial" w:cs="Arial"/>
                <w:b/>
                <w:spacing w:val="-4"/>
              </w:rPr>
              <w:t xml:space="preserve"> </w:t>
            </w:r>
            <w:r w:rsidRPr="00683FE5">
              <w:rPr>
                <w:rFonts w:ascii="Arial" w:hAnsi="Arial" w:cs="Arial"/>
                <w:b/>
                <w:spacing w:val="1"/>
              </w:rPr>
              <w:t>o</w:t>
            </w:r>
            <w:r w:rsidRPr="00683FE5">
              <w:rPr>
                <w:rFonts w:ascii="Arial" w:hAnsi="Arial" w:cs="Arial"/>
                <w:b/>
              </w:rPr>
              <w:t>f</w:t>
            </w:r>
            <w:r w:rsidRPr="00683FE5">
              <w:rPr>
                <w:rFonts w:ascii="Arial" w:hAnsi="Arial" w:cs="Arial"/>
                <w:b/>
                <w:spacing w:val="-3"/>
              </w:rPr>
              <w:t xml:space="preserve"> </w:t>
            </w:r>
            <w:r w:rsidRPr="00683FE5">
              <w:rPr>
                <w:rFonts w:ascii="Arial" w:hAnsi="Arial" w:cs="Arial"/>
                <w:b/>
                <w:spacing w:val="1"/>
              </w:rPr>
              <w:t>t</w:t>
            </w:r>
            <w:r w:rsidRPr="00683FE5">
              <w:rPr>
                <w:rFonts w:ascii="Arial" w:hAnsi="Arial" w:cs="Arial"/>
                <w:b/>
              </w:rPr>
              <w:t>he</w:t>
            </w:r>
            <w:r w:rsidRPr="00683FE5">
              <w:rPr>
                <w:rFonts w:ascii="Arial" w:hAnsi="Arial" w:cs="Arial"/>
                <w:b/>
                <w:spacing w:val="-3"/>
              </w:rPr>
              <w:t xml:space="preserve"> </w:t>
            </w:r>
            <w:r w:rsidRPr="00683FE5">
              <w:rPr>
                <w:rFonts w:ascii="Arial" w:hAnsi="Arial" w:cs="Arial"/>
                <w:b/>
                <w:spacing w:val="1"/>
              </w:rPr>
              <w:t>a</w:t>
            </w:r>
            <w:r w:rsidRPr="00683FE5">
              <w:rPr>
                <w:rFonts w:ascii="Arial" w:hAnsi="Arial" w:cs="Arial"/>
                <w:b/>
              </w:rPr>
              <w:t>r</w:t>
            </w:r>
            <w:r w:rsidRPr="00683FE5">
              <w:rPr>
                <w:rFonts w:ascii="Arial" w:hAnsi="Arial" w:cs="Arial"/>
                <w:b/>
                <w:spacing w:val="1"/>
              </w:rPr>
              <w:t>t</w:t>
            </w:r>
            <w:r w:rsidRPr="00683FE5">
              <w:rPr>
                <w:rFonts w:ascii="Arial" w:hAnsi="Arial" w:cs="Arial"/>
                <w:b/>
              </w:rPr>
              <w:t>icle</w:t>
            </w:r>
            <w:r w:rsidRPr="00683FE5">
              <w:rPr>
                <w:rFonts w:ascii="Arial" w:hAnsi="Arial" w:cs="Arial"/>
                <w:b/>
                <w:spacing w:val="-4"/>
              </w:rPr>
              <w:t xml:space="preserve"> </w:t>
            </w:r>
            <w:r w:rsidRPr="00683FE5">
              <w:rPr>
                <w:rFonts w:ascii="Arial" w:hAnsi="Arial" w:cs="Arial"/>
                <w:b/>
                <w:spacing w:val="-1"/>
              </w:rPr>
              <w:t>s</w:t>
            </w:r>
            <w:r w:rsidRPr="00683FE5">
              <w:rPr>
                <w:rFonts w:ascii="Arial" w:hAnsi="Arial" w:cs="Arial"/>
                <w:b/>
              </w:rPr>
              <w:t>uit</w:t>
            </w:r>
            <w:r w:rsidRPr="00683FE5">
              <w:rPr>
                <w:rFonts w:ascii="Arial" w:hAnsi="Arial" w:cs="Arial"/>
                <w:b/>
                <w:spacing w:val="1"/>
              </w:rPr>
              <w:t>a</w:t>
            </w:r>
            <w:r w:rsidRPr="00683FE5">
              <w:rPr>
                <w:rFonts w:ascii="Arial" w:hAnsi="Arial" w:cs="Arial"/>
                <w:b/>
              </w:rPr>
              <w:t xml:space="preserve">ble </w:t>
            </w:r>
            <w:r w:rsidRPr="00683FE5">
              <w:rPr>
                <w:rFonts w:ascii="Arial" w:hAnsi="Arial" w:cs="Arial"/>
                <w:b/>
                <w:spacing w:val="1"/>
              </w:rPr>
              <w:t>fo</w:t>
            </w:r>
            <w:r w:rsidRPr="00683FE5">
              <w:rPr>
                <w:rFonts w:ascii="Arial" w:hAnsi="Arial" w:cs="Arial"/>
                <w:b/>
              </w:rPr>
              <w:t>r</w:t>
            </w:r>
            <w:r w:rsidRPr="00683FE5">
              <w:rPr>
                <w:rFonts w:ascii="Arial" w:hAnsi="Arial" w:cs="Arial"/>
                <w:b/>
                <w:spacing w:val="-2"/>
              </w:rPr>
              <w:t xml:space="preserve"> </w:t>
            </w:r>
            <w:r w:rsidRPr="00683FE5">
              <w:rPr>
                <w:rFonts w:ascii="Arial" w:hAnsi="Arial" w:cs="Arial"/>
                <w:b/>
                <w:spacing w:val="-1"/>
              </w:rPr>
              <w:t>s</w:t>
            </w:r>
            <w:r w:rsidRPr="00683FE5">
              <w:rPr>
                <w:rFonts w:ascii="Arial" w:hAnsi="Arial" w:cs="Arial"/>
                <w:b/>
              </w:rPr>
              <w:t>ch</w:t>
            </w:r>
            <w:r w:rsidRPr="00683FE5">
              <w:rPr>
                <w:rFonts w:ascii="Arial" w:hAnsi="Arial" w:cs="Arial"/>
                <w:b/>
                <w:spacing w:val="1"/>
              </w:rPr>
              <w:t>o</w:t>
            </w:r>
            <w:r w:rsidRPr="00683FE5">
              <w:rPr>
                <w:rFonts w:ascii="Arial" w:hAnsi="Arial" w:cs="Arial"/>
                <w:b/>
              </w:rPr>
              <w:t>l</w:t>
            </w:r>
            <w:r w:rsidRPr="00683FE5">
              <w:rPr>
                <w:rFonts w:ascii="Arial" w:hAnsi="Arial" w:cs="Arial"/>
                <w:b/>
                <w:spacing w:val="1"/>
              </w:rPr>
              <w:t>a</w:t>
            </w:r>
            <w:r w:rsidRPr="00683FE5">
              <w:rPr>
                <w:rFonts w:ascii="Arial" w:hAnsi="Arial" w:cs="Arial"/>
                <w:b/>
              </w:rPr>
              <w:t>rly</w:t>
            </w:r>
            <w:r w:rsidRPr="00683FE5">
              <w:rPr>
                <w:rFonts w:ascii="Arial" w:hAnsi="Arial" w:cs="Arial"/>
                <w:b/>
                <w:spacing w:val="-7"/>
              </w:rPr>
              <w:t xml:space="preserve"> </w:t>
            </w:r>
            <w:r w:rsidRPr="00683FE5">
              <w:rPr>
                <w:rFonts w:ascii="Arial" w:hAnsi="Arial" w:cs="Arial"/>
                <w:b/>
              </w:rPr>
              <w:t>c</w:t>
            </w:r>
            <w:r w:rsidRPr="00683FE5">
              <w:rPr>
                <w:rFonts w:ascii="Arial" w:hAnsi="Arial" w:cs="Arial"/>
                <w:b/>
                <w:spacing w:val="-1"/>
              </w:rPr>
              <w:t>o</w:t>
            </w:r>
            <w:r w:rsidRPr="00683FE5">
              <w:rPr>
                <w:rFonts w:ascii="Arial" w:hAnsi="Arial" w:cs="Arial"/>
                <w:b/>
                <w:spacing w:val="2"/>
              </w:rPr>
              <w:t>mm</w:t>
            </w:r>
            <w:r w:rsidRPr="00683FE5">
              <w:rPr>
                <w:rFonts w:ascii="Arial" w:hAnsi="Arial" w:cs="Arial"/>
                <w:b/>
              </w:rPr>
              <w:t>u</w:t>
            </w:r>
            <w:r w:rsidRPr="00683FE5">
              <w:rPr>
                <w:rFonts w:ascii="Arial" w:hAnsi="Arial" w:cs="Arial"/>
                <w:b/>
                <w:spacing w:val="-1"/>
              </w:rPr>
              <w:t>n</w:t>
            </w:r>
            <w:r w:rsidRPr="00683FE5">
              <w:rPr>
                <w:rFonts w:ascii="Arial" w:hAnsi="Arial" w:cs="Arial"/>
                <w:b/>
              </w:rPr>
              <w:t>ic</w:t>
            </w:r>
            <w:r w:rsidRPr="00683FE5">
              <w:rPr>
                <w:rFonts w:ascii="Arial" w:hAnsi="Arial" w:cs="Arial"/>
                <w:b/>
                <w:spacing w:val="1"/>
              </w:rPr>
              <w:t>at</w:t>
            </w:r>
            <w:r w:rsidRPr="00683FE5">
              <w:rPr>
                <w:rFonts w:ascii="Arial" w:hAnsi="Arial" w:cs="Arial"/>
                <w:b/>
              </w:rPr>
              <w:t>i</w:t>
            </w:r>
            <w:r w:rsidRPr="00683FE5">
              <w:rPr>
                <w:rFonts w:ascii="Arial" w:hAnsi="Arial" w:cs="Arial"/>
                <w:b/>
                <w:spacing w:val="1"/>
              </w:rPr>
              <w:t>o</w:t>
            </w:r>
            <w:r w:rsidRPr="00683FE5">
              <w:rPr>
                <w:rFonts w:ascii="Arial" w:hAnsi="Arial" w:cs="Arial"/>
                <w:b/>
                <w:spacing w:val="-3"/>
              </w:rPr>
              <w:t>n</w:t>
            </w:r>
            <w:r w:rsidRPr="00683FE5">
              <w:rPr>
                <w:rFonts w:ascii="Arial" w:hAnsi="Arial" w:cs="Arial"/>
                <w:b/>
                <w:spacing w:val="-1"/>
              </w:rPr>
              <w:t>s</w:t>
            </w:r>
            <w:r w:rsidRPr="00683FE5">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18E1D592" w14:textId="77777777" w:rsidR="00015D1E" w:rsidRPr="00683FE5" w:rsidRDefault="00015D1E" w:rsidP="00015D1E">
            <w:pPr>
              <w:spacing w:line="200" w:lineRule="exact"/>
              <w:rPr>
                <w:rFonts w:ascii="Arial" w:hAnsi="Arial" w:cs="Arial"/>
              </w:rPr>
            </w:pPr>
          </w:p>
          <w:p w14:paraId="2ACB0B9F" w14:textId="77777777" w:rsidR="00015D1E" w:rsidRPr="00683FE5" w:rsidRDefault="00015D1E" w:rsidP="00015D1E">
            <w:pPr>
              <w:spacing w:line="260" w:lineRule="exact"/>
              <w:rPr>
                <w:rFonts w:ascii="Arial" w:hAnsi="Arial" w:cs="Arial"/>
              </w:rPr>
            </w:pPr>
          </w:p>
          <w:p w14:paraId="4A899479" w14:textId="77777777" w:rsidR="00015D1E" w:rsidRPr="00683FE5" w:rsidRDefault="00015D1E" w:rsidP="00015D1E">
            <w:pPr>
              <w:ind w:left="102" w:right="385"/>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 xml:space="preserve"> </w:t>
            </w:r>
            <w:r w:rsidRPr="00683FE5">
              <w:rPr>
                <w:rFonts w:ascii="Arial" w:hAnsi="Arial" w:cs="Arial"/>
              </w:rPr>
              <w:t>la</w:t>
            </w:r>
            <w:r w:rsidRPr="00683FE5">
              <w:rPr>
                <w:rFonts w:ascii="Arial" w:hAnsi="Arial" w:cs="Arial"/>
                <w:spacing w:val="1"/>
              </w:rPr>
              <w:t>ngu</w:t>
            </w:r>
            <w:r w:rsidRPr="00683FE5">
              <w:rPr>
                <w:rFonts w:ascii="Arial" w:hAnsi="Arial" w:cs="Arial"/>
                <w:spacing w:val="-2"/>
              </w:rPr>
              <w:t>a</w:t>
            </w:r>
            <w:r w:rsidRPr="00683FE5">
              <w:rPr>
                <w:rFonts w:ascii="Arial" w:hAnsi="Arial" w:cs="Arial"/>
                <w:spacing w:val="1"/>
              </w:rPr>
              <w:t>g</w:t>
            </w:r>
            <w:r w:rsidRPr="00683FE5">
              <w:rPr>
                <w:rFonts w:ascii="Arial" w:hAnsi="Arial" w:cs="Arial"/>
              </w:rPr>
              <w:t>e</w:t>
            </w:r>
            <w:r w:rsidRPr="00683FE5">
              <w:rPr>
                <w:rFonts w:ascii="Arial" w:hAnsi="Arial" w:cs="Arial"/>
                <w:spacing w:val="-6"/>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2"/>
              </w:rPr>
              <w:t xml:space="preserve"> </w:t>
            </w:r>
            <w:r w:rsidRPr="00683FE5">
              <w:rPr>
                <w:rFonts w:ascii="Arial" w:hAnsi="Arial" w:cs="Arial"/>
              </w:rPr>
              <w:t>E</w:t>
            </w:r>
            <w:r w:rsidRPr="00683FE5">
              <w:rPr>
                <w:rFonts w:ascii="Arial" w:hAnsi="Arial" w:cs="Arial"/>
                <w:spacing w:val="-1"/>
              </w:rPr>
              <w:t>n</w:t>
            </w:r>
            <w:r w:rsidRPr="00683FE5">
              <w:rPr>
                <w:rFonts w:ascii="Arial" w:hAnsi="Arial" w:cs="Arial"/>
                <w:spacing w:val="1"/>
              </w:rPr>
              <w:t>g</w:t>
            </w:r>
            <w:r w:rsidRPr="00683FE5">
              <w:rPr>
                <w:rFonts w:ascii="Arial" w:hAnsi="Arial" w:cs="Arial"/>
              </w:rPr>
              <w:t>li</w:t>
            </w:r>
            <w:r w:rsidRPr="00683FE5">
              <w:rPr>
                <w:rFonts w:ascii="Arial" w:hAnsi="Arial" w:cs="Arial"/>
                <w:spacing w:val="-1"/>
              </w:rPr>
              <w:t>s</w:t>
            </w:r>
            <w:r w:rsidRPr="00683FE5">
              <w:rPr>
                <w:rFonts w:ascii="Arial" w:hAnsi="Arial" w:cs="Arial"/>
              </w:rPr>
              <w:t>h</w:t>
            </w:r>
            <w:r w:rsidRPr="00683FE5">
              <w:rPr>
                <w:rFonts w:ascii="Arial" w:hAnsi="Arial" w:cs="Arial"/>
                <w:spacing w:val="-5"/>
              </w:rPr>
              <w:t xml:space="preserve"> </w:t>
            </w:r>
            <w:r w:rsidRPr="00683FE5">
              <w:rPr>
                <w:rFonts w:ascii="Arial" w:hAnsi="Arial" w:cs="Arial"/>
                <w:spacing w:val="1"/>
              </w:rPr>
              <w:t>qu</w:t>
            </w:r>
            <w:r w:rsidRPr="00683FE5">
              <w:rPr>
                <w:rFonts w:ascii="Arial" w:hAnsi="Arial" w:cs="Arial"/>
                <w:spacing w:val="-2"/>
              </w:rPr>
              <w:t>a</w:t>
            </w:r>
            <w:r w:rsidRPr="00683FE5">
              <w:rPr>
                <w:rFonts w:ascii="Arial" w:hAnsi="Arial" w:cs="Arial"/>
              </w:rPr>
              <w:t>lity</w:t>
            </w:r>
            <w:r w:rsidRPr="00683FE5">
              <w:rPr>
                <w:rFonts w:ascii="Arial" w:hAnsi="Arial" w:cs="Arial"/>
                <w:spacing w:val="-5"/>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rPr>
              <w:t>a</w:t>
            </w:r>
            <w:r w:rsidRPr="00683FE5">
              <w:rPr>
                <w:rFonts w:ascii="Arial" w:hAnsi="Arial" w:cs="Arial"/>
                <w:spacing w:val="1"/>
              </w:rPr>
              <w:t>r</w:t>
            </w:r>
            <w:r w:rsidRPr="00683FE5">
              <w:rPr>
                <w:rFonts w:ascii="Arial" w:hAnsi="Arial" w:cs="Arial"/>
              </w:rPr>
              <w:t>ticle</w:t>
            </w:r>
            <w:r w:rsidRPr="00683FE5">
              <w:rPr>
                <w:rFonts w:ascii="Arial" w:hAnsi="Arial" w:cs="Arial"/>
                <w:spacing w:val="-5"/>
              </w:rPr>
              <w:t xml:space="preserve"> </w:t>
            </w:r>
            <w:r w:rsidRPr="00683FE5">
              <w:rPr>
                <w:rFonts w:ascii="Arial" w:hAnsi="Arial" w:cs="Arial"/>
              </w:rPr>
              <w:t>a</w:t>
            </w:r>
            <w:r w:rsidRPr="00683FE5">
              <w:rPr>
                <w:rFonts w:ascii="Arial" w:hAnsi="Arial" w:cs="Arial"/>
                <w:spacing w:val="1"/>
              </w:rPr>
              <w:t>r</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g</w:t>
            </w:r>
            <w:r w:rsidRPr="00683FE5">
              <w:rPr>
                <w:rFonts w:ascii="Arial" w:hAnsi="Arial" w:cs="Arial"/>
              </w:rPr>
              <w:t>e</w:t>
            </w:r>
            <w:r w:rsidRPr="00683FE5">
              <w:rPr>
                <w:rFonts w:ascii="Arial" w:hAnsi="Arial" w:cs="Arial"/>
                <w:spacing w:val="1"/>
              </w:rPr>
              <w:t>n</w:t>
            </w:r>
            <w:r w:rsidRPr="00683FE5">
              <w:rPr>
                <w:rFonts w:ascii="Arial" w:hAnsi="Arial" w:cs="Arial"/>
              </w:rPr>
              <w:t>e</w:t>
            </w:r>
            <w:r w:rsidRPr="00683FE5">
              <w:rPr>
                <w:rFonts w:ascii="Arial" w:hAnsi="Arial" w:cs="Arial"/>
                <w:spacing w:val="1"/>
              </w:rPr>
              <w:t>r</w:t>
            </w:r>
            <w:r w:rsidRPr="00683FE5">
              <w:rPr>
                <w:rFonts w:ascii="Arial" w:hAnsi="Arial" w:cs="Arial"/>
              </w:rPr>
              <w:t>ally</w:t>
            </w:r>
            <w:r w:rsidRPr="00683FE5">
              <w:rPr>
                <w:rFonts w:ascii="Arial" w:hAnsi="Arial" w:cs="Arial"/>
                <w:spacing w:val="-8"/>
              </w:rPr>
              <w:t xml:space="preserve"> </w:t>
            </w:r>
            <w:r w:rsidRPr="00683FE5">
              <w:rPr>
                <w:rFonts w:ascii="Arial" w:hAnsi="Arial" w:cs="Arial"/>
                <w:spacing w:val="-1"/>
              </w:rPr>
              <w:t>s</w:t>
            </w:r>
            <w:r w:rsidRPr="00683FE5">
              <w:rPr>
                <w:rFonts w:ascii="Arial" w:hAnsi="Arial" w:cs="Arial"/>
                <w:spacing w:val="1"/>
              </w:rPr>
              <w:t>u</w:t>
            </w:r>
            <w:r w:rsidRPr="00683FE5">
              <w:rPr>
                <w:rFonts w:ascii="Arial" w:hAnsi="Arial" w:cs="Arial"/>
              </w:rPr>
              <w:t>ita</w:t>
            </w:r>
            <w:r w:rsidRPr="00683FE5">
              <w:rPr>
                <w:rFonts w:ascii="Arial" w:hAnsi="Arial" w:cs="Arial"/>
                <w:spacing w:val="1"/>
              </w:rPr>
              <w:t>b</w:t>
            </w:r>
            <w:r w:rsidRPr="00683FE5">
              <w:rPr>
                <w:rFonts w:ascii="Arial" w:hAnsi="Arial" w:cs="Arial"/>
              </w:rPr>
              <w:t>le</w:t>
            </w:r>
            <w:r w:rsidRPr="00683FE5">
              <w:rPr>
                <w:rFonts w:ascii="Arial" w:hAnsi="Arial" w:cs="Arial"/>
                <w:spacing w:val="-6"/>
              </w:rPr>
              <w:t xml:space="preserve"> </w:t>
            </w:r>
            <w:r w:rsidRPr="00683FE5">
              <w:rPr>
                <w:rFonts w:ascii="Arial" w:hAnsi="Arial" w:cs="Arial"/>
                <w:spacing w:val="1"/>
              </w:rPr>
              <w:t>fo</w:t>
            </w:r>
            <w:r w:rsidRPr="00683FE5">
              <w:rPr>
                <w:rFonts w:ascii="Arial" w:hAnsi="Arial" w:cs="Arial"/>
              </w:rPr>
              <w:t>r</w:t>
            </w:r>
            <w:r w:rsidRPr="00683FE5">
              <w:rPr>
                <w:rFonts w:ascii="Arial" w:hAnsi="Arial" w:cs="Arial"/>
                <w:spacing w:val="-1"/>
              </w:rPr>
              <w:t xml:space="preserve"> s</w:t>
            </w:r>
            <w:r w:rsidRPr="00683FE5">
              <w:rPr>
                <w:rFonts w:ascii="Arial" w:hAnsi="Arial" w:cs="Arial"/>
              </w:rPr>
              <w:t>c</w:t>
            </w:r>
            <w:r w:rsidRPr="00683FE5">
              <w:rPr>
                <w:rFonts w:ascii="Arial" w:hAnsi="Arial" w:cs="Arial"/>
                <w:spacing w:val="1"/>
              </w:rPr>
              <w:t>ho</w:t>
            </w:r>
            <w:r w:rsidRPr="00683FE5">
              <w:rPr>
                <w:rFonts w:ascii="Arial" w:hAnsi="Arial" w:cs="Arial"/>
              </w:rPr>
              <w:t>la</w:t>
            </w:r>
            <w:r w:rsidRPr="00683FE5">
              <w:rPr>
                <w:rFonts w:ascii="Arial" w:hAnsi="Arial" w:cs="Arial"/>
                <w:spacing w:val="1"/>
              </w:rPr>
              <w:t>r</w:t>
            </w:r>
            <w:r w:rsidRPr="00683FE5">
              <w:rPr>
                <w:rFonts w:ascii="Arial" w:hAnsi="Arial" w:cs="Arial"/>
                <w:spacing w:val="-3"/>
              </w:rPr>
              <w:t>l</w:t>
            </w:r>
            <w:r w:rsidRPr="00683FE5">
              <w:rPr>
                <w:rFonts w:ascii="Arial" w:hAnsi="Arial" w:cs="Arial"/>
              </w:rPr>
              <w:t>y</w:t>
            </w:r>
            <w:r w:rsidRPr="00683FE5">
              <w:rPr>
                <w:rFonts w:ascii="Arial" w:hAnsi="Arial" w:cs="Arial"/>
                <w:spacing w:val="-6"/>
              </w:rPr>
              <w:t xml:space="preserve"> </w:t>
            </w:r>
            <w:r w:rsidRPr="00683FE5">
              <w:rPr>
                <w:rFonts w:ascii="Arial" w:hAnsi="Arial" w:cs="Arial"/>
              </w:rPr>
              <w:t>c</w:t>
            </w:r>
            <w:r w:rsidRPr="00683FE5">
              <w:rPr>
                <w:rFonts w:ascii="Arial" w:hAnsi="Arial" w:cs="Arial"/>
                <w:spacing w:val="1"/>
              </w:rPr>
              <w:t>om</w:t>
            </w:r>
            <w:r w:rsidRPr="00683FE5">
              <w:rPr>
                <w:rFonts w:ascii="Arial" w:hAnsi="Arial" w:cs="Arial"/>
                <w:spacing w:val="-1"/>
              </w:rPr>
              <w:t>mu</w:t>
            </w:r>
            <w:r w:rsidRPr="00683FE5">
              <w:rPr>
                <w:rFonts w:ascii="Arial" w:hAnsi="Arial" w:cs="Arial"/>
                <w:spacing w:val="1"/>
              </w:rPr>
              <w:t>n</w:t>
            </w:r>
            <w:r w:rsidRPr="00683FE5">
              <w:rPr>
                <w:rFonts w:ascii="Arial" w:hAnsi="Arial" w:cs="Arial"/>
              </w:rPr>
              <w:t>icati</w:t>
            </w:r>
            <w:r w:rsidRPr="00683FE5">
              <w:rPr>
                <w:rFonts w:ascii="Arial" w:hAnsi="Arial" w:cs="Arial"/>
                <w:spacing w:val="1"/>
              </w:rPr>
              <w:t>on</w:t>
            </w:r>
            <w:r w:rsidRPr="00683FE5">
              <w:rPr>
                <w:rFonts w:ascii="Arial" w:hAnsi="Arial" w:cs="Arial"/>
                <w:spacing w:val="-1"/>
              </w:rPr>
              <w:t>s</w:t>
            </w:r>
            <w:r w:rsidRPr="00683FE5">
              <w:rPr>
                <w:rFonts w:ascii="Arial" w:hAnsi="Arial" w:cs="Arial"/>
              </w:rPr>
              <w:t>.</w:t>
            </w:r>
            <w:r w:rsidRPr="00683FE5">
              <w:rPr>
                <w:rFonts w:ascii="Arial" w:hAnsi="Arial" w:cs="Arial"/>
                <w:spacing w:val="-13"/>
              </w:rPr>
              <w:t xml:space="preserve"> </w:t>
            </w:r>
            <w:r w:rsidRPr="00683FE5">
              <w:rPr>
                <w:rFonts w:ascii="Arial" w:hAnsi="Arial" w:cs="Arial"/>
              </w:rPr>
              <w:t>H</w:t>
            </w:r>
            <w:r w:rsidRPr="00683FE5">
              <w:rPr>
                <w:rFonts w:ascii="Arial" w:hAnsi="Arial" w:cs="Arial"/>
                <w:spacing w:val="1"/>
              </w:rPr>
              <w:t>o</w:t>
            </w:r>
            <w:r w:rsidRPr="00683FE5">
              <w:rPr>
                <w:rFonts w:ascii="Arial" w:hAnsi="Arial" w:cs="Arial"/>
              </w:rPr>
              <w:t>we</w:t>
            </w:r>
            <w:r w:rsidRPr="00683FE5">
              <w:rPr>
                <w:rFonts w:ascii="Arial" w:hAnsi="Arial" w:cs="Arial"/>
                <w:spacing w:val="2"/>
              </w:rPr>
              <w:t>v</w:t>
            </w:r>
            <w:r w:rsidRPr="00683FE5">
              <w:rPr>
                <w:rFonts w:ascii="Arial" w:hAnsi="Arial" w:cs="Arial"/>
              </w:rPr>
              <w:t>e</w:t>
            </w:r>
            <w:r w:rsidRPr="00683FE5">
              <w:rPr>
                <w:rFonts w:ascii="Arial" w:hAnsi="Arial" w:cs="Arial"/>
                <w:spacing w:val="1"/>
              </w:rPr>
              <w:t>r</w:t>
            </w:r>
            <w:r w:rsidRPr="00683FE5">
              <w:rPr>
                <w:rFonts w:ascii="Arial" w:hAnsi="Arial" w:cs="Arial"/>
              </w:rPr>
              <w:t xml:space="preserve">, </w:t>
            </w:r>
            <w:r w:rsidRPr="00683FE5">
              <w:rPr>
                <w:rFonts w:ascii="Arial" w:hAnsi="Arial" w:cs="Arial"/>
                <w:spacing w:val="-1"/>
              </w:rPr>
              <w:t>s</w:t>
            </w:r>
            <w:r w:rsidRPr="00683FE5">
              <w:rPr>
                <w:rFonts w:ascii="Arial" w:hAnsi="Arial" w:cs="Arial"/>
                <w:spacing w:val="1"/>
              </w:rPr>
              <w:t>om</w:t>
            </w:r>
            <w:r w:rsidRPr="00683FE5">
              <w:rPr>
                <w:rFonts w:ascii="Arial" w:hAnsi="Arial" w:cs="Arial"/>
              </w:rPr>
              <w:t>e</w:t>
            </w:r>
            <w:r w:rsidRPr="00683FE5">
              <w:rPr>
                <w:rFonts w:ascii="Arial" w:hAnsi="Arial" w:cs="Arial"/>
                <w:spacing w:val="-3"/>
              </w:rPr>
              <w:t xml:space="preserve"> </w:t>
            </w:r>
            <w:r w:rsidRPr="00683FE5">
              <w:rPr>
                <w:rFonts w:ascii="Arial" w:hAnsi="Arial" w:cs="Arial"/>
                <w:spacing w:val="-1"/>
              </w:rPr>
              <w:t>s</w:t>
            </w:r>
            <w:r w:rsidRPr="00683FE5">
              <w:rPr>
                <w:rFonts w:ascii="Arial" w:hAnsi="Arial" w:cs="Arial"/>
              </w:rPr>
              <w:t>e</w:t>
            </w:r>
            <w:r w:rsidRPr="00683FE5">
              <w:rPr>
                <w:rFonts w:ascii="Arial" w:hAnsi="Arial" w:cs="Arial"/>
                <w:spacing w:val="1"/>
              </w:rPr>
              <w:t>c</w:t>
            </w:r>
            <w:r w:rsidRPr="00683FE5">
              <w:rPr>
                <w:rFonts w:ascii="Arial" w:hAnsi="Arial" w:cs="Arial"/>
              </w:rPr>
              <w:t>ti</w:t>
            </w:r>
            <w:r w:rsidRPr="00683FE5">
              <w:rPr>
                <w:rFonts w:ascii="Arial" w:hAnsi="Arial" w:cs="Arial"/>
                <w:spacing w:val="1"/>
              </w:rPr>
              <w:t>on</w:t>
            </w:r>
            <w:r w:rsidRPr="00683FE5">
              <w:rPr>
                <w:rFonts w:ascii="Arial" w:hAnsi="Arial" w:cs="Arial"/>
              </w:rPr>
              <w:t>s</w:t>
            </w:r>
            <w:r w:rsidRPr="00683FE5">
              <w:rPr>
                <w:rFonts w:ascii="Arial" w:hAnsi="Arial" w:cs="Arial"/>
                <w:spacing w:val="-6"/>
              </w:rPr>
              <w:t xml:space="preserve"> </w:t>
            </w:r>
            <w:r w:rsidRPr="00683FE5">
              <w:rPr>
                <w:rFonts w:ascii="Arial" w:hAnsi="Arial" w:cs="Arial"/>
              </w:rPr>
              <w:t>w</w:t>
            </w:r>
            <w:r w:rsidRPr="00683FE5">
              <w:rPr>
                <w:rFonts w:ascii="Arial" w:hAnsi="Arial" w:cs="Arial"/>
                <w:spacing w:val="1"/>
              </w:rPr>
              <w:t>ou</w:t>
            </w:r>
            <w:r w:rsidRPr="00683FE5">
              <w:rPr>
                <w:rFonts w:ascii="Arial" w:hAnsi="Arial" w:cs="Arial"/>
              </w:rPr>
              <w:t>ld</w:t>
            </w:r>
            <w:r w:rsidRPr="00683FE5">
              <w:rPr>
                <w:rFonts w:ascii="Arial" w:hAnsi="Arial" w:cs="Arial"/>
                <w:spacing w:val="-4"/>
              </w:rPr>
              <w:t xml:space="preserve"> </w:t>
            </w:r>
            <w:r w:rsidRPr="00683FE5">
              <w:rPr>
                <w:rFonts w:ascii="Arial" w:hAnsi="Arial" w:cs="Arial"/>
                <w:spacing w:val="1"/>
              </w:rPr>
              <w:t>b</w:t>
            </w:r>
            <w:r w:rsidRPr="00683FE5">
              <w:rPr>
                <w:rFonts w:ascii="Arial" w:hAnsi="Arial" w:cs="Arial"/>
              </w:rPr>
              <w:t>e</w:t>
            </w:r>
            <w:r w:rsidRPr="00683FE5">
              <w:rPr>
                <w:rFonts w:ascii="Arial" w:hAnsi="Arial" w:cs="Arial"/>
                <w:spacing w:val="1"/>
              </w:rPr>
              <w:t>n</w:t>
            </w:r>
            <w:r w:rsidRPr="00683FE5">
              <w:rPr>
                <w:rFonts w:ascii="Arial" w:hAnsi="Arial" w:cs="Arial"/>
                <w:spacing w:val="-2"/>
              </w:rPr>
              <w:t>e</w:t>
            </w:r>
            <w:r w:rsidRPr="00683FE5">
              <w:rPr>
                <w:rFonts w:ascii="Arial" w:hAnsi="Arial" w:cs="Arial"/>
                <w:spacing w:val="1"/>
              </w:rPr>
              <w:t>f</w:t>
            </w:r>
            <w:r w:rsidRPr="00683FE5">
              <w:rPr>
                <w:rFonts w:ascii="Arial" w:hAnsi="Arial" w:cs="Arial"/>
              </w:rPr>
              <w:t>it</w:t>
            </w:r>
            <w:r w:rsidRPr="00683FE5">
              <w:rPr>
                <w:rFonts w:ascii="Arial" w:hAnsi="Arial" w:cs="Arial"/>
                <w:spacing w:val="-6"/>
              </w:rPr>
              <w:t xml:space="preserve"> </w:t>
            </w:r>
            <w:r w:rsidRPr="00683FE5">
              <w:rPr>
                <w:rFonts w:ascii="Arial" w:hAnsi="Arial" w:cs="Arial"/>
                <w:spacing w:val="1"/>
              </w:rPr>
              <w:t>f</w:t>
            </w:r>
            <w:r w:rsidRPr="00683FE5">
              <w:rPr>
                <w:rFonts w:ascii="Arial" w:hAnsi="Arial" w:cs="Arial"/>
                <w:spacing w:val="-2"/>
              </w:rPr>
              <w:t>r</w:t>
            </w:r>
            <w:r w:rsidRPr="00683FE5">
              <w:rPr>
                <w:rFonts w:ascii="Arial" w:hAnsi="Arial" w:cs="Arial"/>
                <w:spacing w:val="1"/>
              </w:rPr>
              <w:t>o</w:t>
            </w:r>
            <w:r w:rsidRPr="00683FE5">
              <w:rPr>
                <w:rFonts w:ascii="Arial" w:hAnsi="Arial" w:cs="Arial"/>
              </w:rPr>
              <w:t>m</w:t>
            </w:r>
            <w:r w:rsidRPr="00683FE5">
              <w:rPr>
                <w:rFonts w:ascii="Arial" w:hAnsi="Arial" w:cs="Arial"/>
                <w:spacing w:val="-3"/>
              </w:rPr>
              <w:t xml:space="preserve"> </w:t>
            </w:r>
            <w:r w:rsidRPr="00683FE5">
              <w:rPr>
                <w:rFonts w:ascii="Arial" w:hAnsi="Arial" w:cs="Arial"/>
                <w:spacing w:val="1"/>
              </w:rPr>
              <w:t>mor</w:t>
            </w:r>
            <w:r w:rsidRPr="00683FE5">
              <w:rPr>
                <w:rFonts w:ascii="Arial" w:hAnsi="Arial" w:cs="Arial"/>
              </w:rPr>
              <w:t>e</w:t>
            </w:r>
            <w:r w:rsidRPr="00683FE5">
              <w:rPr>
                <w:rFonts w:ascii="Arial" w:hAnsi="Arial" w:cs="Arial"/>
                <w:spacing w:val="-6"/>
              </w:rPr>
              <w:t xml:space="preserve"> </w:t>
            </w:r>
            <w:r w:rsidRPr="00683FE5">
              <w:rPr>
                <w:rFonts w:ascii="Arial" w:hAnsi="Arial" w:cs="Arial"/>
              </w:rPr>
              <w:t>c</w:t>
            </w:r>
            <w:r w:rsidRPr="00683FE5">
              <w:rPr>
                <w:rFonts w:ascii="Arial" w:hAnsi="Arial" w:cs="Arial"/>
                <w:spacing w:val="1"/>
              </w:rPr>
              <w:t>on</w:t>
            </w:r>
            <w:r w:rsidRPr="00683FE5">
              <w:rPr>
                <w:rFonts w:ascii="Arial" w:hAnsi="Arial" w:cs="Arial"/>
              </w:rPr>
              <w:t>cise</w:t>
            </w:r>
            <w:r w:rsidRPr="00683FE5">
              <w:rPr>
                <w:rFonts w:ascii="Arial" w:hAnsi="Arial" w:cs="Arial"/>
                <w:spacing w:val="-6"/>
              </w:rPr>
              <w:t xml:space="preserve"> </w:t>
            </w:r>
            <w:r w:rsidRPr="00683FE5">
              <w:rPr>
                <w:rFonts w:ascii="Arial" w:hAnsi="Arial" w:cs="Arial"/>
                <w:spacing w:val="-1"/>
              </w:rPr>
              <w:t>p</w:t>
            </w:r>
            <w:r w:rsidRPr="00683FE5">
              <w:rPr>
                <w:rFonts w:ascii="Arial" w:hAnsi="Arial" w:cs="Arial"/>
                <w:spacing w:val="1"/>
              </w:rPr>
              <w:t>hr</w:t>
            </w:r>
            <w:r w:rsidRPr="00683FE5">
              <w:rPr>
                <w:rFonts w:ascii="Arial" w:hAnsi="Arial" w:cs="Arial"/>
              </w:rPr>
              <w:t>asing</w:t>
            </w:r>
            <w:r w:rsidRPr="00683FE5">
              <w:rPr>
                <w:rFonts w:ascii="Arial" w:hAnsi="Arial" w:cs="Arial"/>
                <w:spacing w:val="-6"/>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4"/>
              </w:rPr>
              <w:t xml:space="preserve"> </w:t>
            </w:r>
            <w:r w:rsidRPr="00683FE5">
              <w:rPr>
                <w:rFonts w:ascii="Arial" w:hAnsi="Arial" w:cs="Arial"/>
              </w:rPr>
              <w:t>cle</w:t>
            </w:r>
            <w:r w:rsidRPr="00683FE5">
              <w:rPr>
                <w:rFonts w:ascii="Arial" w:hAnsi="Arial" w:cs="Arial"/>
                <w:spacing w:val="1"/>
              </w:rPr>
              <w:t>ar</w:t>
            </w:r>
            <w:r w:rsidRPr="00683FE5">
              <w:rPr>
                <w:rFonts w:ascii="Arial" w:hAnsi="Arial" w:cs="Arial"/>
              </w:rPr>
              <w:t>er</w:t>
            </w:r>
            <w:r w:rsidRPr="00683FE5">
              <w:rPr>
                <w:rFonts w:ascii="Arial" w:hAnsi="Arial" w:cs="Arial"/>
                <w:spacing w:val="-4"/>
              </w:rPr>
              <w:t xml:space="preserve"> </w:t>
            </w:r>
            <w:r w:rsidRPr="00683FE5">
              <w:rPr>
                <w:rFonts w:ascii="Arial" w:hAnsi="Arial" w:cs="Arial"/>
              </w:rPr>
              <w:t>e</w:t>
            </w:r>
            <w:r w:rsidRPr="00683FE5">
              <w:rPr>
                <w:rFonts w:ascii="Arial" w:hAnsi="Arial" w:cs="Arial"/>
                <w:spacing w:val="1"/>
              </w:rPr>
              <w:t>xp</w:t>
            </w:r>
            <w:r w:rsidRPr="00683FE5">
              <w:rPr>
                <w:rFonts w:ascii="Arial" w:hAnsi="Arial" w:cs="Arial"/>
              </w:rPr>
              <w:t>l</w:t>
            </w:r>
            <w:r w:rsidRPr="00683FE5">
              <w:rPr>
                <w:rFonts w:ascii="Arial" w:hAnsi="Arial" w:cs="Arial"/>
                <w:spacing w:val="-2"/>
              </w:rPr>
              <w:t>a</w:t>
            </w:r>
            <w:r w:rsidRPr="00683FE5">
              <w:rPr>
                <w:rFonts w:ascii="Arial" w:hAnsi="Arial" w:cs="Arial"/>
                <w:spacing w:val="1"/>
              </w:rPr>
              <w:t>n</w:t>
            </w:r>
            <w:r w:rsidRPr="00683FE5">
              <w:rPr>
                <w:rFonts w:ascii="Arial" w:hAnsi="Arial" w:cs="Arial"/>
              </w:rPr>
              <w:t>ati</w:t>
            </w:r>
            <w:r w:rsidRPr="00683FE5">
              <w:rPr>
                <w:rFonts w:ascii="Arial" w:hAnsi="Arial" w:cs="Arial"/>
                <w:spacing w:val="1"/>
              </w:rPr>
              <w:t>on</w:t>
            </w:r>
            <w:r w:rsidRPr="00683FE5">
              <w:rPr>
                <w:rFonts w:ascii="Arial" w:hAnsi="Arial" w:cs="Arial"/>
              </w:rPr>
              <w:t>s</w:t>
            </w:r>
            <w:r w:rsidRPr="00683FE5">
              <w:rPr>
                <w:rFonts w:ascii="Arial" w:hAnsi="Arial" w:cs="Arial"/>
                <w:spacing w:val="-10"/>
              </w:rPr>
              <w:t xml:space="preserve"> </w:t>
            </w:r>
            <w:r w:rsidRPr="00683FE5">
              <w:rPr>
                <w:rFonts w:ascii="Arial" w:hAnsi="Arial" w:cs="Arial"/>
              </w:rPr>
              <w:t>to</w:t>
            </w:r>
            <w:r w:rsidRPr="00683FE5">
              <w:rPr>
                <w:rFonts w:ascii="Arial" w:hAnsi="Arial" w:cs="Arial"/>
                <w:spacing w:val="-1"/>
              </w:rPr>
              <w:t xml:space="preserve"> </w:t>
            </w:r>
            <w:r w:rsidRPr="00683FE5">
              <w:rPr>
                <w:rFonts w:ascii="Arial" w:hAnsi="Arial" w:cs="Arial"/>
              </w:rPr>
              <w:t>i</w:t>
            </w:r>
            <w:r w:rsidRPr="00683FE5">
              <w:rPr>
                <w:rFonts w:ascii="Arial" w:hAnsi="Arial" w:cs="Arial"/>
                <w:spacing w:val="1"/>
              </w:rPr>
              <w:t>m</w:t>
            </w:r>
            <w:r w:rsidRPr="00683FE5">
              <w:rPr>
                <w:rFonts w:ascii="Arial" w:hAnsi="Arial" w:cs="Arial"/>
                <w:spacing w:val="-1"/>
              </w:rPr>
              <w:t>p</w:t>
            </w:r>
            <w:r w:rsidRPr="00683FE5">
              <w:rPr>
                <w:rFonts w:ascii="Arial" w:hAnsi="Arial" w:cs="Arial"/>
                <w:spacing w:val="1"/>
              </w:rPr>
              <w:t>r</w:t>
            </w:r>
            <w:r w:rsidRPr="00683FE5">
              <w:rPr>
                <w:rFonts w:ascii="Arial" w:hAnsi="Arial" w:cs="Arial"/>
                <w:spacing w:val="-1"/>
              </w:rPr>
              <w:t>o</w:t>
            </w:r>
            <w:r w:rsidRPr="00683FE5">
              <w:rPr>
                <w:rFonts w:ascii="Arial" w:hAnsi="Arial" w:cs="Arial"/>
                <w:spacing w:val="1"/>
              </w:rPr>
              <w:t>v</w:t>
            </w:r>
            <w:r w:rsidRPr="00683FE5">
              <w:rPr>
                <w:rFonts w:ascii="Arial" w:hAnsi="Arial" w:cs="Arial"/>
              </w:rPr>
              <w:t>e</w:t>
            </w:r>
            <w:r w:rsidRPr="00683FE5">
              <w:rPr>
                <w:rFonts w:ascii="Arial" w:hAnsi="Arial" w:cs="Arial"/>
                <w:spacing w:val="-6"/>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ad</w:t>
            </w:r>
            <w:r w:rsidRPr="00683FE5">
              <w:rPr>
                <w:rFonts w:ascii="Arial" w:hAnsi="Arial" w:cs="Arial"/>
              </w:rPr>
              <w:t>a</w:t>
            </w:r>
            <w:r w:rsidRPr="00683FE5">
              <w:rPr>
                <w:rFonts w:ascii="Arial" w:hAnsi="Arial" w:cs="Arial"/>
                <w:spacing w:val="1"/>
              </w:rPr>
              <w:t>b</w:t>
            </w:r>
            <w:r w:rsidRPr="00683FE5">
              <w:rPr>
                <w:rFonts w:ascii="Arial" w:hAnsi="Arial" w:cs="Arial"/>
              </w:rPr>
              <w:t>ili</w:t>
            </w:r>
            <w:r w:rsidRPr="00683FE5">
              <w:rPr>
                <w:rFonts w:ascii="Arial" w:hAnsi="Arial" w:cs="Arial"/>
                <w:spacing w:val="-1"/>
              </w:rPr>
              <w:t>t</w:t>
            </w:r>
            <w:r w:rsidRPr="00683FE5">
              <w:rPr>
                <w:rFonts w:ascii="Arial" w:hAnsi="Arial" w:cs="Arial"/>
              </w:rPr>
              <w:t>y</w:t>
            </w:r>
            <w:r w:rsidRPr="00683FE5">
              <w:rPr>
                <w:rFonts w:ascii="Arial" w:hAnsi="Arial" w:cs="Arial"/>
                <w:spacing w:val="-8"/>
              </w:rPr>
              <w:t xml:space="preserve"> </w:t>
            </w:r>
            <w:r w:rsidRPr="00683FE5">
              <w:rPr>
                <w:rFonts w:ascii="Arial" w:hAnsi="Arial" w:cs="Arial"/>
                <w:spacing w:val="-2"/>
              </w:rPr>
              <w:t>a</w:t>
            </w:r>
            <w:r w:rsidRPr="00683FE5">
              <w:rPr>
                <w:rFonts w:ascii="Arial" w:hAnsi="Arial" w:cs="Arial"/>
                <w:spacing w:val="1"/>
              </w:rPr>
              <w:t>n</w:t>
            </w:r>
            <w:r w:rsidRPr="00683FE5">
              <w:rPr>
                <w:rFonts w:ascii="Arial" w:hAnsi="Arial" w:cs="Arial"/>
              </w:rPr>
              <w:t>d a</w:t>
            </w:r>
            <w:r w:rsidRPr="00683FE5">
              <w:rPr>
                <w:rFonts w:ascii="Arial" w:hAnsi="Arial" w:cs="Arial"/>
                <w:spacing w:val="1"/>
              </w:rPr>
              <w:t>c</w:t>
            </w:r>
            <w:r w:rsidRPr="00683FE5">
              <w:rPr>
                <w:rFonts w:ascii="Arial" w:hAnsi="Arial" w:cs="Arial"/>
              </w:rPr>
              <w:t>c</w:t>
            </w:r>
            <w:r w:rsidRPr="00683FE5">
              <w:rPr>
                <w:rFonts w:ascii="Arial" w:hAnsi="Arial" w:cs="Arial"/>
                <w:spacing w:val="1"/>
              </w:rPr>
              <w:t>e</w:t>
            </w:r>
            <w:r w:rsidRPr="00683FE5">
              <w:rPr>
                <w:rFonts w:ascii="Arial" w:hAnsi="Arial" w:cs="Arial"/>
                <w:spacing w:val="-1"/>
              </w:rPr>
              <w:t>ss</w:t>
            </w:r>
            <w:r w:rsidRPr="00683FE5">
              <w:rPr>
                <w:rFonts w:ascii="Arial" w:hAnsi="Arial" w:cs="Arial"/>
              </w:rPr>
              <w:t>i</w:t>
            </w:r>
            <w:r w:rsidRPr="00683FE5">
              <w:rPr>
                <w:rFonts w:ascii="Arial" w:hAnsi="Arial" w:cs="Arial"/>
                <w:spacing w:val="1"/>
              </w:rPr>
              <w:t>b</w:t>
            </w:r>
            <w:r w:rsidRPr="00683FE5">
              <w:rPr>
                <w:rFonts w:ascii="Arial" w:hAnsi="Arial" w:cs="Arial"/>
              </w:rPr>
              <w:t>ili</w:t>
            </w:r>
            <w:r w:rsidRPr="00683FE5">
              <w:rPr>
                <w:rFonts w:ascii="Arial" w:hAnsi="Arial" w:cs="Arial"/>
                <w:spacing w:val="-1"/>
              </w:rPr>
              <w:t>t</w:t>
            </w:r>
            <w:r w:rsidRPr="00683FE5">
              <w:rPr>
                <w:rFonts w:ascii="Arial" w:hAnsi="Arial" w:cs="Arial"/>
              </w:rPr>
              <w:t>y</w:t>
            </w:r>
            <w:r w:rsidRPr="00683FE5">
              <w:rPr>
                <w:rFonts w:ascii="Arial" w:hAnsi="Arial" w:cs="Arial"/>
                <w:spacing w:val="-9"/>
              </w:rPr>
              <w:t xml:space="preserve"> </w:t>
            </w:r>
            <w:r w:rsidRPr="00683FE5">
              <w:rPr>
                <w:rFonts w:ascii="Arial" w:hAnsi="Arial" w:cs="Arial"/>
              </w:rPr>
              <w:t>to</w:t>
            </w:r>
            <w:r w:rsidRPr="00683FE5">
              <w:rPr>
                <w:rFonts w:ascii="Arial" w:hAnsi="Arial" w:cs="Arial"/>
                <w:spacing w:val="-1"/>
              </w:rPr>
              <w:t xml:space="preserve"> </w:t>
            </w:r>
            <w:r w:rsidRPr="00683FE5">
              <w:rPr>
                <w:rFonts w:ascii="Arial" w:hAnsi="Arial" w:cs="Arial"/>
              </w:rPr>
              <w:t xml:space="preserve">a </w:t>
            </w:r>
            <w:r w:rsidRPr="00683FE5">
              <w:rPr>
                <w:rFonts w:ascii="Arial" w:hAnsi="Arial" w:cs="Arial"/>
                <w:spacing w:val="1"/>
              </w:rPr>
              <w:t>bro</w:t>
            </w:r>
            <w:r w:rsidRPr="00683FE5">
              <w:rPr>
                <w:rFonts w:ascii="Arial" w:hAnsi="Arial" w:cs="Arial"/>
              </w:rPr>
              <w:t>a</w:t>
            </w:r>
            <w:r w:rsidRPr="00683FE5">
              <w:rPr>
                <w:rFonts w:ascii="Arial" w:hAnsi="Arial" w:cs="Arial"/>
                <w:spacing w:val="1"/>
              </w:rPr>
              <w:t>d</w:t>
            </w:r>
            <w:r w:rsidRPr="00683FE5">
              <w:rPr>
                <w:rFonts w:ascii="Arial" w:hAnsi="Arial" w:cs="Arial"/>
              </w:rPr>
              <w:t>er</w:t>
            </w:r>
            <w:r w:rsidRPr="00683FE5">
              <w:rPr>
                <w:rFonts w:ascii="Arial" w:hAnsi="Arial" w:cs="Arial"/>
                <w:spacing w:val="-5"/>
              </w:rPr>
              <w:t xml:space="preserve"> </w:t>
            </w:r>
            <w:r w:rsidRPr="00683FE5">
              <w:rPr>
                <w:rFonts w:ascii="Arial" w:hAnsi="Arial" w:cs="Arial"/>
                <w:spacing w:val="-2"/>
              </w:rPr>
              <w:t>a</w:t>
            </w:r>
            <w:r w:rsidRPr="00683FE5">
              <w:rPr>
                <w:rFonts w:ascii="Arial" w:hAnsi="Arial" w:cs="Arial"/>
                <w:spacing w:val="1"/>
              </w:rPr>
              <w:t>ud</w:t>
            </w:r>
            <w:r w:rsidRPr="00683FE5">
              <w:rPr>
                <w:rFonts w:ascii="Arial" w:hAnsi="Arial" w:cs="Arial"/>
                <w:spacing w:val="-3"/>
              </w:rPr>
              <w:t>i</w:t>
            </w:r>
            <w:r w:rsidRPr="00683FE5">
              <w:rPr>
                <w:rFonts w:ascii="Arial" w:hAnsi="Arial" w:cs="Arial"/>
              </w:rPr>
              <w:t>e</w:t>
            </w:r>
            <w:r w:rsidRPr="00683FE5">
              <w:rPr>
                <w:rFonts w:ascii="Arial" w:hAnsi="Arial" w:cs="Arial"/>
                <w:spacing w:val="1"/>
              </w:rPr>
              <w:t>n</w:t>
            </w:r>
            <w:r w:rsidRPr="00683FE5">
              <w:rPr>
                <w:rFonts w:ascii="Arial" w:hAnsi="Arial" w:cs="Arial"/>
              </w:rPr>
              <w:t>c</w:t>
            </w:r>
            <w:r w:rsidRPr="00683FE5">
              <w:rPr>
                <w:rFonts w:ascii="Arial" w:hAnsi="Arial" w:cs="Arial"/>
                <w:spacing w:val="1"/>
              </w:rPr>
              <w:t>e</w:t>
            </w:r>
            <w:r w:rsidRPr="00683FE5">
              <w:rPr>
                <w:rFonts w:ascii="Arial" w:hAnsi="Arial" w:cs="Arial"/>
              </w:rPr>
              <w:t>.</w:t>
            </w:r>
          </w:p>
        </w:tc>
        <w:tc>
          <w:tcPr>
            <w:tcW w:w="6874" w:type="dxa"/>
            <w:tcBorders>
              <w:top w:val="single" w:sz="5" w:space="0" w:color="000000"/>
              <w:left w:val="single" w:sz="5" w:space="0" w:color="000000"/>
              <w:bottom w:val="single" w:sz="5" w:space="0" w:color="000000"/>
              <w:right w:val="single" w:sz="5" w:space="0" w:color="000000"/>
            </w:tcBorders>
          </w:tcPr>
          <w:p w14:paraId="1B11CB43" w14:textId="20C2FE1D" w:rsidR="00015D1E" w:rsidRPr="00683FE5" w:rsidRDefault="00015D1E" w:rsidP="00015D1E">
            <w:pPr>
              <w:rPr>
                <w:rFonts w:ascii="Arial" w:hAnsi="Arial" w:cs="Arial"/>
              </w:rPr>
            </w:pPr>
            <w:r w:rsidRPr="00683FE5">
              <w:rPr>
                <w:rFonts w:ascii="Arial" w:hAnsi="Arial" w:cs="Arial"/>
                <w:b/>
                <w:lang w:val="en-GB"/>
              </w:rPr>
              <w:t>Your feedback was really helpful. We have</w:t>
            </w:r>
            <w:r w:rsidR="00B95C88" w:rsidRPr="00683FE5">
              <w:rPr>
                <w:rFonts w:ascii="Arial" w:hAnsi="Arial" w:cs="Arial"/>
                <w:b/>
                <w:lang w:val="en-GB"/>
              </w:rPr>
              <w:t xml:space="preserve"> tried to use </w:t>
            </w:r>
            <w:r w:rsidR="00B52993" w:rsidRPr="00683FE5">
              <w:rPr>
                <w:rFonts w:ascii="Arial" w:hAnsi="Arial" w:cs="Arial"/>
                <w:b/>
                <w:lang w:val="en-GB"/>
              </w:rPr>
              <w:t xml:space="preserve">good quality </w:t>
            </w:r>
            <w:r w:rsidR="00B95C88" w:rsidRPr="00683FE5">
              <w:rPr>
                <w:rFonts w:ascii="Arial" w:hAnsi="Arial" w:cs="Arial"/>
                <w:b/>
                <w:lang w:val="en-GB"/>
              </w:rPr>
              <w:t xml:space="preserve">English so that it can be easily understood by research scholars, students, professors etc. </w:t>
            </w:r>
            <w:r w:rsidRPr="00683FE5">
              <w:rPr>
                <w:rFonts w:ascii="Arial" w:hAnsi="Arial" w:cs="Arial"/>
                <w:b/>
                <w:lang w:val="en-GB"/>
              </w:rPr>
              <w:t xml:space="preserve"> </w:t>
            </w:r>
          </w:p>
        </w:tc>
      </w:tr>
      <w:tr w:rsidR="00015D1E" w:rsidRPr="00683FE5" w14:paraId="636A518C" w14:textId="77777777" w:rsidTr="00B52993">
        <w:trPr>
          <w:trHeight w:hRule="exact" w:val="1191"/>
        </w:trPr>
        <w:tc>
          <w:tcPr>
            <w:tcW w:w="5351" w:type="dxa"/>
            <w:tcBorders>
              <w:top w:val="single" w:sz="5" w:space="0" w:color="000000"/>
              <w:left w:val="single" w:sz="5" w:space="0" w:color="000000"/>
              <w:bottom w:val="single" w:sz="5" w:space="0" w:color="000000"/>
              <w:right w:val="single" w:sz="5" w:space="0" w:color="000000"/>
            </w:tcBorders>
          </w:tcPr>
          <w:p w14:paraId="2EA70952" w14:textId="77777777" w:rsidR="00015D1E" w:rsidRPr="00683FE5" w:rsidRDefault="00015D1E" w:rsidP="00015D1E">
            <w:pPr>
              <w:spacing w:line="220" w:lineRule="exact"/>
              <w:ind w:left="100"/>
              <w:rPr>
                <w:rFonts w:ascii="Arial" w:hAnsi="Arial" w:cs="Arial"/>
              </w:rPr>
            </w:pPr>
            <w:r w:rsidRPr="00683FE5">
              <w:rPr>
                <w:rFonts w:ascii="Arial" w:hAnsi="Arial" w:cs="Arial"/>
                <w:b/>
                <w:spacing w:val="1"/>
                <w:u w:val="thick" w:color="000000"/>
              </w:rPr>
              <w:t>O</w:t>
            </w:r>
            <w:r w:rsidRPr="00683FE5">
              <w:rPr>
                <w:rFonts w:ascii="Arial" w:hAnsi="Arial" w:cs="Arial"/>
                <w:b/>
                <w:u w:val="thick" w:color="000000"/>
              </w:rPr>
              <w:t>pti</w:t>
            </w:r>
            <w:r w:rsidRPr="00683FE5">
              <w:rPr>
                <w:rFonts w:ascii="Arial" w:hAnsi="Arial" w:cs="Arial"/>
                <w:b/>
                <w:spacing w:val="1"/>
                <w:u w:val="thick" w:color="000000"/>
              </w:rPr>
              <w:t>o</w:t>
            </w:r>
            <w:r w:rsidRPr="00683FE5">
              <w:rPr>
                <w:rFonts w:ascii="Arial" w:hAnsi="Arial" w:cs="Arial"/>
                <w:b/>
                <w:u w:val="thick" w:color="000000"/>
              </w:rPr>
              <w:t>n</w:t>
            </w:r>
            <w:r w:rsidRPr="00683FE5">
              <w:rPr>
                <w:rFonts w:ascii="Arial" w:hAnsi="Arial" w:cs="Arial"/>
                <w:b/>
                <w:spacing w:val="1"/>
                <w:u w:val="thick" w:color="000000"/>
              </w:rPr>
              <w:t>a</w:t>
            </w:r>
            <w:r w:rsidRPr="00683FE5">
              <w:rPr>
                <w:rFonts w:ascii="Arial" w:hAnsi="Arial" w:cs="Arial"/>
                <w:b/>
                <w:u w:val="thick" w:color="000000"/>
              </w:rPr>
              <w:t>l/Gene</w:t>
            </w:r>
            <w:r w:rsidRPr="00683FE5">
              <w:rPr>
                <w:rFonts w:ascii="Arial" w:hAnsi="Arial" w:cs="Arial"/>
                <w:b/>
                <w:spacing w:val="1"/>
                <w:u w:val="thick" w:color="000000"/>
              </w:rPr>
              <w:t>ra</w:t>
            </w:r>
            <w:r w:rsidRPr="00683FE5">
              <w:rPr>
                <w:rFonts w:ascii="Arial" w:hAnsi="Arial" w:cs="Arial"/>
                <w:b/>
                <w:u w:val="thick" w:color="000000"/>
              </w:rPr>
              <w:t>l</w:t>
            </w:r>
            <w:r w:rsidRPr="00683FE5">
              <w:rPr>
                <w:rFonts w:ascii="Arial" w:hAnsi="Arial" w:cs="Arial"/>
                <w:b/>
                <w:spacing w:val="-13"/>
              </w:rPr>
              <w:t xml:space="preserve"> </w:t>
            </w:r>
            <w:r w:rsidRPr="00683FE5">
              <w:rPr>
                <w:rFonts w:ascii="Arial" w:hAnsi="Arial" w:cs="Arial"/>
              </w:rPr>
              <w:t>c</w:t>
            </w:r>
            <w:r w:rsidRPr="00683FE5">
              <w:rPr>
                <w:rFonts w:ascii="Arial" w:hAnsi="Arial" w:cs="Arial"/>
                <w:spacing w:val="1"/>
              </w:rPr>
              <w:t>omm</w:t>
            </w:r>
            <w:r w:rsidRPr="00683FE5">
              <w:rPr>
                <w:rFonts w:ascii="Arial" w:hAnsi="Arial" w:cs="Arial"/>
              </w:rPr>
              <w:t>e</w:t>
            </w:r>
            <w:r w:rsidRPr="00683FE5">
              <w:rPr>
                <w:rFonts w:ascii="Arial" w:hAnsi="Arial" w:cs="Arial"/>
                <w:spacing w:val="1"/>
              </w:rPr>
              <w:t>n</w:t>
            </w:r>
            <w:r w:rsidRPr="00683FE5">
              <w:rPr>
                <w:rFonts w:ascii="Arial" w:hAnsi="Arial" w:cs="Arial"/>
              </w:rPr>
              <w:t>ts</w:t>
            </w:r>
          </w:p>
        </w:tc>
        <w:tc>
          <w:tcPr>
            <w:tcW w:w="9356" w:type="dxa"/>
            <w:tcBorders>
              <w:top w:val="single" w:sz="5" w:space="0" w:color="000000"/>
              <w:left w:val="single" w:sz="5" w:space="0" w:color="000000"/>
              <w:bottom w:val="single" w:sz="5" w:space="0" w:color="000000"/>
              <w:right w:val="single" w:sz="5" w:space="0" w:color="000000"/>
            </w:tcBorders>
          </w:tcPr>
          <w:p w14:paraId="591D499B" w14:textId="77777777" w:rsidR="00015D1E" w:rsidRPr="00683FE5" w:rsidRDefault="00015D1E" w:rsidP="00015D1E">
            <w:pPr>
              <w:spacing w:before="2" w:line="220" w:lineRule="exact"/>
              <w:ind w:left="102" w:right="261"/>
              <w:rPr>
                <w:rFonts w:ascii="Arial" w:hAnsi="Arial" w:cs="Arial"/>
              </w:rPr>
            </w:pP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2"/>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nu</w:t>
            </w:r>
            <w:r w:rsidRPr="00683FE5">
              <w:rPr>
                <w:rFonts w:ascii="Arial" w:hAnsi="Arial" w:cs="Arial"/>
                <w:spacing w:val="-1"/>
              </w:rPr>
              <w:t>s</w:t>
            </w:r>
            <w:r w:rsidRPr="00683FE5">
              <w:rPr>
                <w:rFonts w:ascii="Arial" w:hAnsi="Arial" w:cs="Arial"/>
              </w:rPr>
              <w:t>c</w:t>
            </w:r>
            <w:r w:rsidRPr="00683FE5">
              <w:rPr>
                <w:rFonts w:ascii="Arial" w:hAnsi="Arial" w:cs="Arial"/>
                <w:spacing w:val="1"/>
              </w:rPr>
              <w:t>r</w:t>
            </w:r>
            <w:r w:rsidRPr="00683FE5">
              <w:rPr>
                <w:rFonts w:ascii="Arial" w:hAnsi="Arial" w:cs="Arial"/>
              </w:rPr>
              <w:t>i</w:t>
            </w:r>
            <w:r w:rsidRPr="00683FE5">
              <w:rPr>
                <w:rFonts w:ascii="Arial" w:hAnsi="Arial" w:cs="Arial"/>
                <w:spacing w:val="1"/>
              </w:rPr>
              <w:t>p</w:t>
            </w:r>
            <w:r w:rsidRPr="00683FE5">
              <w:rPr>
                <w:rFonts w:ascii="Arial" w:hAnsi="Arial" w:cs="Arial"/>
              </w:rPr>
              <w:t>t</w:t>
            </w:r>
            <w:r w:rsidRPr="00683FE5">
              <w:rPr>
                <w:rFonts w:ascii="Arial" w:hAnsi="Arial" w:cs="Arial"/>
                <w:spacing w:val="-11"/>
              </w:rPr>
              <w:t xml:space="preserve"> </w:t>
            </w:r>
            <w:r w:rsidRPr="00683FE5">
              <w:rPr>
                <w:rFonts w:ascii="Arial" w:hAnsi="Arial" w:cs="Arial"/>
                <w:spacing w:val="1"/>
              </w:rPr>
              <w:t>pr</w:t>
            </w:r>
            <w:r w:rsidRPr="00683FE5">
              <w:rPr>
                <w:rFonts w:ascii="Arial" w:hAnsi="Arial" w:cs="Arial"/>
                <w:spacing w:val="-1"/>
              </w:rPr>
              <w:t>o</w:t>
            </w:r>
            <w:r w:rsidRPr="00683FE5">
              <w:rPr>
                <w:rFonts w:ascii="Arial" w:hAnsi="Arial" w:cs="Arial"/>
                <w:spacing w:val="1"/>
              </w:rPr>
              <w:t>v</w:t>
            </w:r>
            <w:r w:rsidRPr="00683FE5">
              <w:rPr>
                <w:rFonts w:ascii="Arial" w:hAnsi="Arial" w:cs="Arial"/>
              </w:rPr>
              <w:t>i</w:t>
            </w:r>
            <w:r w:rsidRPr="00683FE5">
              <w:rPr>
                <w:rFonts w:ascii="Arial" w:hAnsi="Arial" w:cs="Arial"/>
                <w:spacing w:val="1"/>
              </w:rPr>
              <w:t>d</w:t>
            </w:r>
            <w:r w:rsidRPr="00683FE5">
              <w:rPr>
                <w:rFonts w:ascii="Arial" w:hAnsi="Arial" w:cs="Arial"/>
              </w:rPr>
              <w:t>es</w:t>
            </w:r>
            <w:r w:rsidRPr="00683FE5">
              <w:rPr>
                <w:rFonts w:ascii="Arial" w:hAnsi="Arial" w:cs="Arial"/>
                <w:spacing w:val="-7"/>
              </w:rPr>
              <w:t xml:space="preserve"> </w:t>
            </w:r>
            <w:r w:rsidRPr="00683FE5">
              <w:rPr>
                <w:rFonts w:ascii="Arial" w:hAnsi="Arial" w:cs="Arial"/>
              </w:rPr>
              <w:t xml:space="preserve">a </w:t>
            </w:r>
            <w:r w:rsidRPr="00683FE5">
              <w:rPr>
                <w:rFonts w:ascii="Arial" w:hAnsi="Arial" w:cs="Arial"/>
                <w:spacing w:val="1"/>
              </w:rPr>
              <w:t>v</w:t>
            </w:r>
            <w:r w:rsidRPr="00683FE5">
              <w:rPr>
                <w:rFonts w:ascii="Arial" w:hAnsi="Arial" w:cs="Arial"/>
              </w:rPr>
              <w:t>a</w:t>
            </w:r>
            <w:r w:rsidRPr="00683FE5">
              <w:rPr>
                <w:rFonts w:ascii="Arial" w:hAnsi="Arial" w:cs="Arial"/>
                <w:spacing w:val="-2"/>
              </w:rPr>
              <w:t>l</w:t>
            </w:r>
            <w:r w:rsidRPr="00683FE5">
              <w:rPr>
                <w:rFonts w:ascii="Arial" w:hAnsi="Arial" w:cs="Arial"/>
                <w:spacing w:val="1"/>
              </w:rPr>
              <w:t>u</w:t>
            </w:r>
            <w:r w:rsidRPr="00683FE5">
              <w:rPr>
                <w:rFonts w:ascii="Arial" w:hAnsi="Arial" w:cs="Arial"/>
              </w:rPr>
              <w:t>a</w:t>
            </w:r>
            <w:r w:rsidRPr="00683FE5">
              <w:rPr>
                <w:rFonts w:ascii="Arial" w:hAnsi="Arial" w:cs="Arial"/>
                <w:spacing w:val="1"/>
              </w:rPr>
              <w:t>b</w:t>
            </w:r>
            <w:r w:rsidRPr="00683FE5">
              <w:rPr>
                <w:rFonts w:ascii="Arial" w:hAnsi="Arial" w:cs="Arial"/>
              </w:rPr>
              <w:t>le</w:t>
            </w:r>
            <w:r w:rsidRPr="00683FE5">
              <w:rPr>
                <w:rFonts w:ascii="Arial" w:hAnsi="Arial" w:cs="Arial"/>
                <w:spacing w:val="-7"/>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v</w:t>
            </w:r>
            <w:r w:rsidRPr="00683FE5">
              <w:rPr>
                <w:rFonts w:ascii="Arial" w:hAnsi="Arial" w:cs="Arial"/>
              </w:rPr>
              <w:t>iew</w:t>
            </w:r>
            <w:r w:rsidRPr="00683FE5">
              <w:rPr>
                <w:rFonts w:ascii="Arial" w:hAnsi="Arial" w:cs="Arial"/>
                <w:spacing w:val="-4"/>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4"/>
              </w:rPr>
              <w:t xml:space="preserve"> </w:t>
            </w:r>
            <w:r w:rsidRPr="00683FE5">
              <w:rPr>
                <w:rFonts w:ascii="Arial" w:hAnsi="Arial" w:cs="Arial"/>
                <w:spacing w:val="1"/>
              </w:rPr>
              <w:t>po</w:t>
            </w:r>
            <w:r w:rsidRPr="00683FE5">
              <w:rPr>
                <w:rFonts w:ascii="Arial" w:hAnsi="Arial" w:cs="Arial"/>
              </w:rPr>
              <w:t>te</w:t>
            </w:r>
            <w:r w:rsidRPr="00683FE5">
              <w:rPr>
                <w:rFonts w:ascii="Arial" w:hAnsi="Arial" w:cs="Arial"/>
                <w:spacing w:val="1"/>
              </w:rPr>
              <w:t>n</w:t>
            </w:r>
            <w:r w:rsidRPr="00683FE5">
              <w:rPr>
                <w:rFonts w:ascii="Arial" w:hAnsi="Arial" w:cs="Arial"/>
              </w:rPr>
              <w:t>tial</w:t>
            </w:r>
            <w:r w:rsidRPr="00683FE5">
              <w:rPr>
                <w:rFonts w:ascii="Arial" w:hAnsi="Arial" w:cs="Arial"/>
                <w:spacing w:val="-7"/>
              </w:rPr>
              <w:t xml:space="preserve"> </w:t>
            </w:r>
            <w:r w:rsidRPr="00683FE5">
              <w:rPr>
                <w:rFonts w:ascii="Arial" w:hAnsi="Arial" w:cs="Arial"/>
                <w:spacing w:val="-1"/>
              </w:rPr>
              <w:t>b</w:t>
            </w:r>
            <w:r w:rsidRPr="00683FE5">
              <w:rPr>
                <w:rFonts w:ascii="Arial" w:hAnsi="Arial" w:cs="Arial"/>
              </w:rPr>
              <w:t>e</w:t>
            </w:r>
            <w:r w:rsidRPr="00683FE5">
              <w:rPr>
                <w:rFonts w:ascii="Arial" w:hAnsi="Arial" w:cs="Arial"/>
                <w:spacing w:val="1"/>
              </w:rPr>
              <w:t>n</w:t>
            </w:r>
            <w:r w:rsidRPr="00683FE5">
              <w:rPr>
                <w:rFonts w:ascii="Arial" w:hAnsi="Arial" w:cs="Arial"/>
              </w:rPr>
              <w:t>e</w:t>
            </w:r>
            <w:r w:rsidRPr="00683FE5">
              <w:rPr>
                <w:rFonts w:ascii="Arial" w:hAnsi="Arial" w:cs="Arial"/>
                <w:spacing w:val="1"/>
              </w:rPr>
              <w:t>f</w:t>
            </w:r>
            <w:r w:rsidRPr="00683FE5">
              <w:rPr>
                <w:rFonts w:ascii="Arial" w:hAnsi="Arial" w:cs="Arial"/>
              </w:rPr>
              <w:t>its</w:t>
            </w:r>
            <w:r w:rsidRPr="00683FE5">
              <w:rPr>
                <w:rFonts w:ascii="Arial" w:hAnsi="Arial" w:cs="Arial"/>
                <w:spacing w:val="-7"/>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1"/>
              </w:rPr>
              <w:t xml:space="preserve"> s</w:t>
            </w:r>
            <w:r w:rsidRPr="00683FE5">
              <w:rPr>
                <w:rFonts w:ascii="Arial" w:hAnsi="Arial" w:cs="Arial"/>
              </w:rPr>
              <w:t>ilic</w:t>
            </w:r>
            <w:r w:rsidRPr="00683FE5">
              <w:rPr>
                <w:rFonts w:ascii="Arial" w:hAnsi="Arial" w:cs="Arial"/>
                <w:spacing w:val="1"/>
              </w:rPr>
              <w:t>o</w:t>
            </w:r>
            <w:r w:rsidRPr="00683FE5">
              <w:rPr>
                <w:rFonts w:ascii="Arial" w:hAnsi="Arial" w:cs="Arial"/>
              </w:rPr>
              <w:t>n</w:t>
            </w:r>
            <w:r w:rsidRPr="00683FE5">
              <w:rPr>
                <w:rFonts w:ascii="Arial" w:hAnsi="Arial" w:cs="Arial"/>
                <w:spacing w:val="-4"/>
              </w:rPr>
              <w:t xml:space="preserve"> </w:t>
            </w:r>
            <w:r w:rsidRPr="00683FE5">
              <w:rPr>
                <w:rFonts w:ascii="Arial" w:hAnsi="Arial" w:cs="Arial"/>
                <w:spacing w:val="1"/>
              </w:rPr>
              <w:t>f</w:t>
            </w:r>
            <w:r w:rsidRPr="00683FE5">
              <w:rPr>
                <w:rFonts w:ascii="Arial" w:hAnsi="Arial" w:cs="Arial"/>
              </w:rPr>
              <w:t>e</w:t>
            </w:r>
            <w:r w:rsidRPr="00683FE5">
              <w:rPr>
                <w:rFonts w:ascii="Arial" w:hAnsi="Arial" w:cs="Arial"/>
                <w:spacing w:val="1"/>
              </w:rPr>
              <w:t>r</w:t>
            </w:r>
            <w:r w:rsidRPr="00683FE5">
              <w:rPr>
                <w:rFonts w:ascii="Arial" w:hAnsi="Arial" w:cs="Arial"/>
              </w:rPr>
              <w:t>til</w:t>
            </w:r>
            <w:r w:rsidRPr="00683FE5">
              <w:rPr>
                <w:rFonts w:ascii="Arial" w:hAnsi="Arial" w:cs="Arial"/>
                <w:spacing w:val="-1"/>
              </w:rPr>
              <w:t>i</w:t>
            </w:r>
            <w:r w:rsidRPr="00683FE5">
              <w:rPr>
                <w:rFonts w:ascii="Arial" w:hAnsi="Arial" w:cs="Arial"/>
              </w:rPr>
              <w:t>z</w:t>
            </w:r>
            <w:r w:rsidRPr="00683FE5">
              <w:rPr>
                <w:rFonts w:ascii="Arial" w:hAnsi="Arial" w:cs="Arial"/>
                <w:spacing w:val="1"/>
              </w:rPr>
              <w:t>a</w:t>
            </w:r>
            <w:r w:rsidRPr="00683FE5">
              <w:rPr>
                <w:rFonts w:ascii="Arial" w:hAnsi="Arial" w:cs="Arial"/>
              </w:rPr>
              <w:t>ti</w:t>
            </w:r>
            <w:r w:rsidRPr="00683FE5">
              <w:rPr>
                <w:rFonts w:ascii="Arial" w:hAnsi="Arial" w:cs="Arial"/>
                <w:spacing w:val="1"/>
              </w:rPr>
              <w:t>o</w:t>
            </w:r>
            <w:r w:rsidRPr="00683FE5">
              <w:rPr>
                <w:rFonts w:ascii="Arial" w:hAnsi="Arial" w:cs="Arial"/>
              </w:rPr>
              <w:t>n</w:t>
            </w:r>
            <w:r w:rsidRPr="00683FE5">
              <w:rPr>
                <w:rFonts w:ascii="Arial" w:hAnsi="Arial" w:cs="Arial"/>
                <w:spacing w:val="-8"/>
              </w:rPr>
              <w:t xml:space="preserve"> </w:t>
            </w:r>
            <w:r w:rsidRPr="00683FE5">
              <w:rPr>
                <w:rFonts w:ascii="Arial" w:hAnsi="Arial" w:cs="Arial"/>
                <w:spacing w:val="-3"/>
              </w:rPr>
              <w:t>i</w:t>
            </w:r>
            <w:r w:rsidRPr="00683FE5">
              <w:rPr>
                <w:rFonts w:ascii="Arial" w:hAnsi="Arial" w:cs="Arial"/>
              </w:rPr>
              <w:t>n</w:t>
            </w:r>
            <w:r w:rsidRPr="00683FE5">
              <w:rPr>
                <w:rFonts w:ascii="Arial" w:hAnsi="Arial" w:cs="Arial"/>
                <w:spacing w:val="-1"/>
              </w:rPr>
              <w:t xml:space="preserve"> </w:t>
            </w:r>
            <w:r w:rsidRPr="00683FE5">
              <w:rPr>
                <w:rFonts w:ascii="Arial" w:hAnsi="Arial" w:cs="Arial"/>
              </w:rPr>
              <w:t>a</w:t>
            </w:r>
            <w:r w:rsidRPr="00683FE5">
              <w:rPr>
                <w:rFonts w:ascii="Arial" w:hAnsi="Arial" w:cs="Arial"/>
                <w:spacing w:val="1"/>
              </w:rPr>
              <w:t>gr</w:t>
            </w:r>
            <w:r w:rsidRPr="00683FE5">
              <w:rPr>
                <w:rFonts w:ascii="Arial" w:hAnsi="Arial" w:cs="Arial"/>
              </w:rPr>
              <w:t>ic</w:t>
            </w:r>
            <w:r w:rsidRPr="00683FE5">
              <w:rPr>
                <w:rFonts w:ascii="Arial" w:hAnsi="Arial" w:cs="Arial"/>
                <w:spacing w:val="1"/>
              </w:rPr>
              <w:t>u</w:t>
            </w:r>
            <w:r w:rsidRPr="00683FE5">
              <w:rPr>
                <w:rFonts w:ascii="Arial" w:hAnsi="Arial" w:cs="Arial"/>
              </w:rPr>
              <w:t>lt</w:t>
            </w:r>
            <w:r w:rsidRPr="00683FE5">
              <w:rPr>
                <w:rFonts w:ascii="Arial" w:hAnsi="Arial" w:cs="Arial"/>
                <w:spacing w:val="-2"/>
              </w:rPr>
              <w:t>u</w:t>
            </w:r>
            <w:r w:rsidRPr="00683FE5">
              <w:rPr>
                <w:rFonts w:ascii="Arial" w:hAnsi="Arial" w:cs="Arial"/>
                <w:spacing w:val="1"/>
              </w:rPr>
              <w:t>r</w:t>
            </w:r>
            <w:r w:rsidRPr="00683FE5">
              <w:rPr>
                <w:rFonts w:ascii="Arial" w:hAnsi="Arial" w:cs="Arial"/>
              </w:rPr>
              <w:t>e, es</w:t>
            </w:r>
            <w:r w:rsidRPr="00683FE5">
              <w:rPr>
                <w:rFonts w:ascii="Arial" w:hAnsi="Arial" w:cs="Arial"/>
                <w:spacing w:val="1"/>
              </w:rPr>
              <w:t>p</w:t>
            </w:r>
            <w:r w:rsidRPr="00683FE5">
              <w:rPr>
                <w:rFonts w:ascii="Arial" w:hAnsi="Arial" w:cs="Arial"/>
              </w:rPr>
              <w:t>e</w:t>
            </w:r>
            <w:r w:rsidRPr="00683FE5">
              <w:rPr>
                <w:rFonts w:ascii="Arial" w:hAnsi="Arial" w:cs="Arial"/>
                <w:spacing w:val="1"/>
              </w:rPr>
              <w:t>c</w:t>
            </w:r>
            <w:r w:rsidRPr="00683FE5">
              <w:rPr>
                <w:rFonts w:ascii="Arial" w:hAnsi="Arial" w:cs="Arial"/>
              </w:rPr>
              <w:t>ially</w:t>
            </w:r>
            <w:r w:rsidRPr="00683FE5">
              <w:rPr>
                <w:rFonts w:ascii="Arial" w:hAnsi="Arial" w:cs="Arial"/>
                <w:spacing w:val="-7"/>
              </w:rPr>
              <w:t xml:space="preserve"> </w:t>
            </w:r>
            <w:r w:rsidRPr="00683FE5">
              <w:rPr>
                <w:rFonts w:ascii="Arial" w:hAnsi="Arial" w:cs="Arial"/>
              </w:rPr>
              <w:t>in</w:t>
            </w:r>
            <w:r w:rsidRPr="00683FE5">
              <w:rPr>
                <w:rFonts w:ascii="Arial" w:hAnsi="Arial" w:cs="Arial"/>
                <w:spacing w:val="-1"/>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w:t>
            </w:r>
            <w:r w:rsidRPr="00683FE5">
              <w:rPr>
                <w:rFonts w:ascii="Arial" w:hAnsi="Arial" w:cs="Arial"/>
              </w:rPr>
              <w:t>c</w:t>
            </w:r>
            <w:r w:rsidRPr="00683FE5">
              <w:rPr>
                <w:rFonts w:ascii="Arial" w:hAnsi="Arial" w:cs="Arial"/>
                <w:spacing w:val="1"/>
              </w:rPr>
              <w:t>on</w:t>
            </w:r>
            <w:r w:rsidRPr="00683FE5">
              <w:rPr>
                <w:rFonts w:ascii="Arial" w:hAnsi="Arial" w:cs="Arial"/>
              </w:rPr>
              <w:t>t</w:t>
            </w:r>
            <w:r w:rsidRPr="00683FE5">
              <w:rPr>
                <w:rFonts w:ascii="Arial" w:hAnsi="Arial" w:cs="Arial"/>
                <w:spacing w:val="-2"/>
              </w:rPr>
              <w:t>e</w:t>
            </w:r>
            <w:r w:rsidRPr="00683FE5">
              <w:rPr>
                <w:rFonts w:ascii="Arial" w:hAnsi="Arial" w:cs="Arial"/>
                <w:spacing w:val="1"/>
              </w:rPr>
              <w:t>x</w:t>
            </w:r>
            <w:r w:rsidRPr="00683FE5">
              <w:rPr>
                <w:rFonts w:ascii="Arial" w:hAnsi="Arial" w:cs="Arial"/>
              </w:rPr>
              <w:t>t</w:t>
            </w:r>
            <w:r w:rsidRPr="00683FE5">
              <w:rPr>
                <w:rFonts w:ascii="Arial" w:hAnsi="Arial" w:cs="Arial"/>
                <w:spacing w:val="-6"/>
              </w:rPr>
              <w:t xml:space="preserve"> </w:t>
            </w:r>
            <w:r w:rsidRPr="00683FE5">
              <w:rPr>
                <w:rFonts w:ascii="Arial" w:hAnsi="Arial" w:cs="Arial"/>
                <w:spacing w:val="1"/>
              </w:rPr>
              <w:t>o</w:t>
            </w:r>
            <w:r w:rsidRPr="00683FE5">
              <w:rPr>
                <w:rFonts w:ascii="Arial" w:hAnsi="Arial" w:cs="Arial"/>
              </w:rPr>
              <w:t>f</w:t>
            </w:r>
            <w:r w:rsidRPr="00683FE5">
              <w:rPr>
                <w:rFonts w:ascii="Arial" w:hAnsi="Arial" w:cs="Arial"/>
                <w:spacing w:val="-3"/>
              </w:rPr>
              <w:t xml:space="preserve"> </w:t>
            </w:r>
            <w:r w:rsidRPr="00683FE5">
              <w:rPr>
                <w:rFonts w:ascii="Arial" w:hAnsi="Arial" w:cs="Arial"/>
                <w:spacing w:val="1"/>
              </w:rPr>
              <w:t>g</w:t>
            </w:r>
            <w:r w:rsidRPr="00683FE5">
              <w:rPr>
                <w:rFonts w:ascii="Arial" w:hAnsi="Arial" w:cs="Arial"/>
              </w:rPr>
              <w:t>l</w:t>
            </w:r>
            <w:r w:rsidRPr="00683FE5">
              <w:rPr>
                <w:rFonts w:ascii="Arial" w:hAnsi="Arial" w:cs="Arial"/>
                <w:spacing w:val="1"/>
              </w:rPr>
              <w:t>ob</w:t>
            </w:r>
            <w:r w:rsidRPr="00683FE5">
              <w:rPr>
                <w:rFonts w:ascii="Arial" w:hAnsi="Arial" w:cs="Arial"/>
              </w:rPr>
              <w:t>al</w:t>
            </w:r>
            <w:r w:rsidRPr="00683FE5">
              <w:rPr>
                <w:rFonts w:ascii="Arial" w:hAnsi="Arial" w:cs="Arial"/>
                <w:spacing w:val="-5"/>
              </w:rPr>
              <w:t xml:space="preserve"> </w:t>
            </w:r>
            <w:r w:rsidRPr="00683FE5">
              <w:rPr>
                <w:rFonts w:ascii="Arial" w:hAnsi="Arial" w:cs="Arial"/>
              </w:rPr>
              <w:t>c</w:t>
            </w:r>
            <w:r w:rsidRPr="00683FE5">
              <w:rPr>
                <w:rFonts w:ascii="Arial" w:hAnsi="Arial" w:cs="Arial"/>
                <w:spacing w:val="1"/>
              </w:rPr>
              <w:t>h</w:t>
            </w:r>
            <w:r w:rsidRPr="00683FE5">
              <w:rPr>
                <w:rFonts w:ascii="Arial" w:hAnsi="Arial" w:cs="Arial"/>
              </w:rPr>
              <w:t>alle</w:t>
            </w:r>
            <w:r w:rsidRPr="00683FE5">
              <w:rPr>
                <w:rFonts w:ascii="Arial" w:hAnsi="Arial" w:cs="Arial"/>
                <w:spacing w:val="1"/>
              </w:rPr>
              <w:t>ng</w:t>
            </w:r>
            <w:r w:rsidRPr="00683FE5">
              <w:rPr>
                <w:rFonts w:ascii="Arial" w:hAnsi="Arial" w:cs="Arial"/>
              </w:rPr>
              <w:t>es</w:t>
            </w:r>
            <w:r w:rsidRPr="00683FE5">
              <w:rPr>
                <w:rFonts w:ascii="Arial" w:hAnsi="Arial" w:cs="Arial"/>
                <w:spacing w:val="-8"/>
              </w:rPr>
              <w:t xml:space="preserve"> </w:t>
            </w:r>
            <w:r w:rsidRPr="00683FE5">
              <w:rPr>
                <w:rFonts w:ascii="Arial" w:hAnsi="Arial" w:cs="Arial"/>
              </w:rPr>
              <w:t>s</w:t>
            </w:r>
            <w:r w:rsidRPr="00683FE5">
              <w:rPr>
                <w:rFonts w:ascii="Arial" w:hAnsi="Arial" w:cs="Arial"/>
                <w:spacing w:val="1"/>
              </w:rPr>
              <w:t>u</w:t>
            </w:r>
            <w:r w:rsidRPr="00683FE5">
              <w:rPr>
                <w:rFonts w:ascii="Arial" w:hAnsi="Arial" w:cs="Arial"/>
              </w:rPr>
              <w:t>ch</w:t>
            </w:r>
            <w:r w:rsidRPr="00683FE5">
              <w:rPr>
                <w:rFonts w:ascii="Arial" w:hAnsi="Arial" w:cs="Arial"/>
                <w:spacing w:val="-5"/>
              </w:rPr>
              <w:t xml:space="preserve"> </w:t>
            </w:r>
            <w:r w:rsidRPr="00683FE5">
              <w:rPr>
                <w:rFonts w:ascii="Arial" w:hAnsi="Arial" w:cs="Arial"/>
              </w:rPr>
              <w:t>as</w:t>
            </w:r>
            <w:r w:rsidRPr="00683FE5">
              <w:rPr>
                <w:rFonts w:ascii="Arial" w:hAnsi="Arial" w:cs="Arial"/>
                <w:spacing w:val="-2"/>
              </w:rPr>
              <w:t xml:space="preserve"> </w:t>
            </w:r>
            <w:r w:rsidRPr="00683FE5">
              <w:rPr>
                <w:rFonts w:ascii="Arial" w:hAnsi="Arial" w:cs="Arial"/>
              </w:rPr>
              <w:t>climate</w:t>
            </w:r>
            <w:r w:rsidRPr="00683FE5">
              <w:rPr>
                <w:rFonts w:ascii="Arial" w:hAnsi="Arial" w:cs="Arial"/>
                <w:spacing w:val="-5"/>
              </w:rPr>
              <w:t xml:space="preserve"> </w:t>
            </w:r>
            <w:r w:rsidRPr="00683FE5">
              <w:rPr>
                <w:rFonts w:ascii="Arial" w:hAnsi="Arial" w:cs="Arial"/>
              </w:rPr>
              <w:t>c</w:t>
            </w:r>
            <w:r w:rsidRPr="00683FE5">
              <w:rPr>
                <w:rFonts w:ascii="Arial" w:hAnsi="Arial" w:cs="Arial"/>
                <w:spacing w:val="1"/>
              </w:rPr>
              <w:t>h</w:t>
            </w:r>
            <w:r w:rsidRPr="00683FE5">
              <w:rPr>
                <w:rFonts w:ascii="Arial" w:hAnsi="Arial" w:cs="Arial"/>
              </w:rPr>
              <w:t>a</w:t>
            </w:r>
            <w:r w:rsidRPr="00683FE5">
              <w:rPr>
                <w:rFonts w:ascii="Arial" w:hAnsi="Arial" w:cs="Arial"/>
                <w:spacing w:val="1"/>
              </w:rPr>
              <w:t>ng</w:t>
            </w:r>
            <w:r w:rsidRPr="00683FE5">
              <w:rPr>
                <w:rFonts w:ascii="Arial" w:hAnsi="Arial" w:cs="Arial"/>
              </w:rPr>
              <w:t>e.</w:t>
            </w:r>
            <w:r w:rsidRPr="00683FE5">
              <w:rPr>
                <w:rFonts w:ascii="Arial" w:hAnsi="Arial" w:cs="Arial"/>
                <w:spacing w:val="-7"/>
              </w:rPr>
              <w:t xml:space="preserve"> </w:t>
            </w:r>
            <w:r w:rsidRPr="00683FE5">
              <w:rPr>
                <w:rFonts w:ascii="Arial" w:hAnsi="Arial" w:cs="Arial"/>
              </w:rPr>
              <w:t>A</w:t>
            </w:r>
            <w:r w:rsidRPr="00683FE5">
              <w:rPr>
                <w:rFonts w:ascii="Arial" w:hAnsi="Arial" w:cs="Arial"/>
                <w:spacing w:val="1"/>
              </w:rPr>
              <w:t>ddr</w:t>
            </w:r>
            <w:r w:rsidRPr="00683FE5">
              <w:rPr>
                <w:rFonts w:ascii="Arial" w:hAnsi="Arial" w:cs="Arial"/>
              </w:rPr>
              <w:t>es</w:t>
            </w:r>
            <w:r w:rsidRPr="00683FE5">
              <w:rPr>
                <w:rFonts w:ascii="Arial" w:hAnsi="Arial" w:cs="Arial"/>
                <w:spacing w:val="-1"/>
              </w:rPr>
              <w:t>s</w:t>
            </w:r>
            <w:r w:rsidRPr="00683FE5">
              <w:rPr>
                <w:rFonts w:ascii="Arial" w:hAnsi="Arial" w:cs="Arial"/>
              </w:rPr>
              <w:t>i</w:t>
            </w:r>
            <w:r w:rsidRPr="00683FE5">
              <w:rPr>
                <w:rFonts w:ascii="Arial" w:hAnsi="Arial" w:cs="Arial"/>
                <w:spacing w:val="1"/>
              </w:rPr>
              <w:t>n</w:t>
            </w:r>
            <w:r w:rsidRPr="00683FE5">
              <w:rPr>
                <w:rFonts w:ascii="Arial" w:hAnsi="Arial" w:cs="Arial"/>
              </w:rPr>
              <w:t>g</w:t>
            </w:r>
            <w:r w:rsidRPr="00683FE5">
              <w:rPr>
                <w:rFonts w:ascii="Arial" w:hAnsi="Arial" w:cs="Arial"/>
                <w:spacing w:val="-8"/>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su</w:t>
            </w:r>
            <w:r w:rsidRPr="00683FE5">
              <w:rPr>
                <w:rFonts w:ascii="Arial" w:hAnsi="Arial" w:cs="Arial"/>
                <w:spacing w:val="1"/>
              </w:rPr>
              <w:t>g</w:t>
            </w:r>
            <w:r w:rsidRPr="00683FE5">
              <w:rPr>
                <w:rFonts w:ascii="Arial" w:hAnsi="Arial" w:cs="Arial"/>
                <w:spacing w:val="-1"/>
              </w:rPr>
              <w:t>g</w:t>
            </w:r>
            <w:r w:rsidRPr="00683FE5">
              <w:rPr>
                <w:rFonts w:ascii="Arial" w:hAnsi="Arial" w:cs="Arial"/>
              </w:rPr>
              <w:t>ested</w:t>
            </w:r>
            <w:r w:rsidRPr="00683FE5">
              <w:rPr>
                <w:rFonts w:ascii="Arial" w:hAnsi="Arial" w:cs="Arial"/>
                <w:spacing w:val="-7"/>
              </w:rPr>
              <w:t xml:space="preserve"> </w:t>
            </w:r>
            <w:r w:rsidRPr="00683FE5">
              <w:rPr>
                <w:rFonts w:ascii="Arial" w:hAnsi="Arial" w:cs="Arial"/>
                <w:spacing w:val="1"/>
              </w:rPr>
              <w:t>r</w:t>
            </w:r>
            <w:r w:rsidRPr="00683FE5">
              <w:rPr>
                <w:rFonts w:ascii="Arial" w:hAnsi="Arial" w:cs="Arial"/>
              </w:rPr>
              <w:t>e</w:t>
            </w:r>
            <w:r w:rsidRPr="00683FE5">
              <w:rPr>
                <w:rFonts w:ascii="Arial" w:hAnsi="Arial" w:cs="Arial"/>
                <w:spacing w:val="1"/>
              </w:rPr>
              <w:t>v</w:t>
            </w:r>
            <w:r w:rsidRPr="00683FE5">
              <w:rPr>
                <w:rFonts w:ascii="Arial" w:hAnsi="Arial" w:cs="Arial"/>
              </w:rPr>
              <w:t>i</w:t>
            </w:r>
            <w:r w:rsidRPr="00683FE5">
              <w:rPr>
                <w:rFonts w:ascii="Arial" w:hAnsi="Arial" w:cs="Arial"/>
                <w:spacing w:val="-1"/>
              </w:rPr>
              <w:t>s</w:t>
            </w:r>
            <w:r w:rsidRPr="00683FE5">
              <w:rPr>
                <w:rFonts w:ascii="Arial" w:hAnsi="Arial" w:cs="Arial"/>
              </w:rPr>
              <w:t>i</w:t>
            </w:r>
            <w:r w:rsidRPr="00683FE5">
              <w:rPr>
                <w:rFonts w:ascii="Arial" w:hAnsi="Arial" w:cs="Arial"/>
                <w:spacing w:val="1"/>
              </w:rPr>
              <w:t>on</w:t>
            </w:r>
            <w:r w:rsidRPr="00683FE5">
              <w:rPr>
                <w:rFonts w:ascii="Arial" w:hAnsi="Arial" w:cs="Arial"/>
              </w:rPr>
              <w:t>s</w:t>
            </w:r>
            <w:r w:rsidRPr="00683FE5">
              <w:rPr>
                <w:rFonts w:ascii="Arial" w:hAnsi="Arial" w:cs="Arial"/>
                <w:spacing w:val="-7"/>
              </w:rPr>
              <w:t xml:space="preserve"> </w:t>
            </w:r>
            <w:r w:rsidRPr="00683FE5">
              <w:rPr>
                <w:rFonts w:ascii="Arial" w:hAnsi="Arial" w:cs="Arial"/>
              </w:rPr>
              <w:t>w</w:t>
            </w:r>
            <w:r w:rsidRPr="00683FE5">
              <w:rPr>
                <w:rFonts w:ascii="Arial" w:hAnsi="Arial" w:cs="Arial"/>
                <w:spacing w:val="1"/>
              </w:rPr>
              <w:t>ou</w:t>
            </w:r>
            <w:r w:rsidRPr="00683FE5">
              <w:rPr>
                <w:rFonts w:ascii="Arial" w:hAnsi="Arial" w:cs="Arial"/>
              </w:rPr>
              <w:t xml:space="preserve">ld </w:t>
            </w:r>
            <w:r w:rsidRPr="00683FE5">
              <w:rPr>
                <w:rFonts w:ascii="Arial" w:hAnsi="Arial" w:cs="Arial"/>
                <w:spacing w:val="1"/>
              </w:rPr>
              <w:t>fur</w:t>
            </w:r>
            <w:r w:rsidRPr="00683FE5">
              <w:rPr>
                <w:rFonts w:ascii="Arial" w:hAnsi="Arial" w:cs="Arial"/>
              </w:rPr>
              <w:t>t</w:t>
            </w:r>
            <w:r w:rsidRPr="00683FE5">
              <w:rPr>
                <w:rFonts w:ascii="Arial" w:hAnsi="Arial" w:cs="Arial"/>
                <w:spacing w:val="1"/>
              </w:rPr>
              <w:t>h</w:t>
            </w:r>
            <w:r w:rsidRPr="00683FE5">
              <w:rPr>
                <w:rFonts w:ascii="Arial" w:hAnsi="Arial" w:cs="Arial"/>
              </w:rPr>
              <w:t>er</w:t>
            </w:r>
            <w:r w:rsidRPr="00683FE5">
              <w:rPr>
                <w:rFonts w:ascii="Arial" w:hAnsi="Arial" w:cs="Arial"/>
                <w:spacing w:val="-4"/>
              </w:rPr>
              <w:t xml:space="preserve"> </w:t>
            </w:r>
            <w:r w:rsidRPr="00683FE5">
              <w:rPr>
                <w:rFonts w:ascii="Arial" w:hAnsi="Arial" w:cs="Arial"/>
                <w:spacing w:val="-2"/>
              </w:rPr>
              <w:t>e</w:t>
            </w:r>
            <w:r w:rsidRPr="00683FE5">
              <w:rPr>
                <w:rFonts w:ascii="Arial" w:hAnsi="Arial" w:cs="Arial"/>
                <w:spacing w:val="1"/>
              </w:rPr>
              <w:t>nh</w:t>
            </w:r>
            <w:r w:rsidRPr="00683FE5">
              <w:rPr>
                <w:rFonts w:ascii="Arial" w:hAnsi="Arial" w:cs="Arial"/>
              </w:rPr>
              <w:t>a</w:t>
            </w:r>
            <w:r w:rsidRPr="00683FE5">
              <w:rPr>
                <w:rFonts w:ascii="Arial" w:hAnsi="Arial" w:cs="Arial"/>
                <w:spacing w:val="1"/>
              </w:rPr>
              <w:t>n</w:t>
            </w:r>
            <w:r w:rsidRPr="00683FE5">
              <w:rPr>
                <w:rFonts w:ascii="Arial" w:hAnsi="Arial" w:cs="Arial"/>
              </w:rPr>
              <w:t>ce</w:t>
            </w:r>
            <w:r w:rsidRPr="00683FE5">
              <w:rPr>
                <w:rFonts w:ascii="Arial" w:hAnsi="Arial" w:cs="Arial"/>
                <w:spacing w:val="-8"/>
              </w:rPr>
              <w:t xml:space="preserve"> </w:t>
            </w:r>
            <w:r w:rsidRPr="00683FE5">
              <w:rPr>
                <w:rFonts w:ascii="Arial" w:hAnsi="Arial" w:cs="Arial"/>
              </w:rPr>
              <w:t>its</w:t>
            </w:r>
            <w:r w:rsidRPr="00683FE5">
              <w:rPr>
                <w:rFonts w:ascii="Arial" w:hAnsi="Arial" w:cs="Arial"/>
                <w:spacing w:val="-3"/>
              </w:rPr>
              <w:t xml:space="preserve"> </w:t>
            </w:r>
            <w:r w:rsidRPr="00683FE5">
              <w:rPr>
                <w:rFonts w:ascii="Arial" w:hAnsi="Arial" w:cs="Arial"/>
              </w:rPr>
              <w:t>cla</w:t>
            </w:r>
            <w:r w:rsidRPr="00683FE5">
              <w:rPr>
                <w:rFonts w:ascii="Arial" w:hAnsi="Arial" w:cs="Arial"/>
                <w:spacing w:val="1"/>
              </w:rPr>
              <w:t>r</w:t>
            </w:r>
            <w:r w:rsidRPr="00683FE5">
              <w:rPr>
                <w:rFonts w:ascii="Arial" w:hAnsi="Arial" w:cs="Arial"/>
              </w:rPr>
              <w:t>ity</w:t>
            </w:r>
            <w:r w:rsidRPr="00683FE5">
              <w:rPr>
                <w:rFonts w:ascii="Arial" w:hAnsi="Arial" w:cs="Arial"/>
                <w:spacing w:val="-4"/>
              </w:rPr>
              <w:t xml:space="preserve"> </w:t>
            </w:r>
            <w:r w:rsidRPr="00683FE5">
              <w:rPr>
                <w:rFonts w:ascii="Arial" w:hAnsi="Arial" w:cs="Arial"/>
              </w:rPr>
              <w:t>a</w:t>
            </w:r>
            <w:r w:rsidRPr="00683FE5">
              <w:rPr>
                <w:rFonts w:ascii="Arial" w:hAnsi="Arial" w:cs="Arial"/>
                <w:spacing w:val="1"/>
              </w:rPr>
              <w:t>n</w:t>
            </w:r>
            <w:r w:rsidRPr="00683FE5">
              <w:rPr>
                <w:rFonts w:ascii="Arial" w:hAnsi="Arial" w:cs="Arial"/>
              </w:rPr>
              <w:t>d</w:t>
            </w:r>
            <w:r w:rsidRPr="00683FE5">
              <w:rPr>
                <w:rFonts w:ascii="Arial" w:hAnsi="Arial" w:cs="Arial"/>
                <w:spacing w:val="-4"/>
              </w:rPr>
              <w:t xml:space="preserve"> </w:t>
            </w:r>
            <w:r w:rsidRPr="00683FE5">
              <w:rPr>
                <w:rFonts w:ascii="Arial" w:hAnsi="Arial" w:cs="Arial"/>
              </w:rPr>
              <w:t>i</w:t>
            </w:r>
            <w:r w:rsidRPr="00683FE5">
              <w:rPr>
                <w:rFonts w:ascii="Arial" w:hAnsi="Arial" w:cs="Arial"/>
                <w:spacing w:val="1"/>
              </w:rPr>
              <w:t>mp</w:t>
            </w:r>
            <w:r w:rsidRPr="00683FE5">
              <w:rPr>
                <w:rFonts w:ascii="Arial" w:hAnsi="Arial" w:cs="Arial"/>
              </w:rPr>
              <w:t>a</w:t>
            </w:r>
            <w:r w:rsidRPr="00683FE5">
              <w:rPr>
                <w:rFonts w:ascii="Arial" w:hAnsi="Arial" w:cs="Arial"/>
                <w:spacing w:val="1"/>
              </w:rPr>
              <w:t>c</w:t>
            </w:r>
            <w:r w:rsidRPr="00683FE5">
              <w:rPr>
                <w:rFonts w:ascii="Arial" w:hAnsi="Arial" w:cs="Arial"/>
              </w:rPr>
              <w:t>t,</w:t>
            </w:r>
            <w:r w:rsidRPr="00683FE5">
              <w:rPr>
                <w:rFonts w:ascii="Arial" w:hAnsi="Arial" w:cs="Arial"/>
                <w:spacing w:val="-5"/>
              </w:rPr>
              <w:t xml:space="preserve"> </w:t>
            </w:r>
            <w:r w:rsidRPr="00683FE5">
              <w:rPr>
                <w:rFonts w:ascii="Arial" w:hAnsi="Arial" w:cs="Arial"/>
                <w:spacing w:val="1"/>
              </w:rPr>
              <w:t>m</w:t>
            </w:r>
            <w:r w:rsidRPr="00683FE5">
              <w:rPr>
                <w:rFonts w:ascii="Arial" w:hAnsi="Arial" w:cs="Arial"/>
              </w:rPr>
              <w:t>a</w:t>
            </w:r>
            <w:r w:rsidRPr="00683FE5">
              <w:rPr>
                <w:rFonts w:ascii="Arial" w:hAnsi="Arial" w:cs="Arial"/>
                <w:spacing w:val="1"/>
              </w:rPr>
              <w:t>k</w:t>
            </w:r>
            <w:r w:rsidRPr="00683FE5">
              <w:rPr>
                <w:rFonts w:ascii="Arial" w:hAnsi="Arial" w:cs="Arial"/>
              </w:rPr>
              <w:t>i</w:t>
            </w:r>
            <w:r w:rsidRPr="00683FE5">
              <w:rPr>
                <w:rFonts w:ascii="Arial" w:hAnsi="Arial" w:cs="Arial"/>
                <w:spacing w:val="-1"/>
              </w:rPr>
              <w:t>n</w:t>
            </w:r>
            <w:r w:rsidRPr="00683FE5">
              <w:rPr>
                <w:rFonts w:ascii="Arial" w:hAnsi="Arial" w:cs="Arial"/>
              </w:rPr>
              <w:t>g</w:t>
            </w:r>
            <w:r w:rsidRPr="00683FE5">
              <w:rPr>
                <w:rFonts w:ascii="Arial" w:hAnsi="Arial" w:cs="Arial"/>
                <w:spacing w:val="-5"/>
              </w:rPr>
              <w:t xml:space="preserve"> </w:t>
            </w:r>
            <w:r w:rsidRPr="00683FE5">
              <w:rPr>
                <w:rFonts w:ascii="Arial" w:hAnsi="Arial" w:cs="Arial"/>
              </w:rPr>
              <w:t>it</w:t>
            </w:r>
            <w:r w:rsidRPr="00683FE5">
              <w:rPr>
                <w:rFonts w:ascii="Arial" w:hAnsi="Arial" w:cs="Arial"/>
                <w:spacing w:val="-1"/>
              </w:rPr>
              <w:t xml:space="preserve"> </w:t>
            </w:r>
            <w:r w:rsidRPr="00683FE5">
              <w:rPr>
                <w:rFonts w:ascii="Arial" w:hAnsi="Arial" w:cs="Arial"/>
              </w:rPr>
              <w:t>an</w:t>
            </w:r>
            <w:r w:rsidRPr="00683FE5">
              <w:rPr>
                <w:rFonts w:ascii="Arial" w:hAnsi="Arial" w:cs="Arial"/>
                <w:spacing w:val="-1"/>
              </w:rPr>
              <w:t xml:space="preserve"> </w:t>
            </w:r>
            <w:r w:rsidRPr="00683FE5">
              <w:rPr>
                <w:rFonts w:ascii="Arial" w:hAnsi="Arial" w:cs="Arial"/>
              </w:rPr>
              <w:t>e</w:t>
            </w:r>
            <w:r w:rsidRPr="00683FE5">
              <w:rPr>
                <w:rFonts w:ascii="Arial" w:hAnsi="Arial" w:cs="Arial"/>
                <w:spacing w:val="1"/>
              </w:rPr>
              <w:t>v</w:t>
            </w:r>
            <w:r w:rsidRPr="00683FE5">
              <w:rPr>
                <w:rFonts w:ascii="Arial" w:hAnsi="Arial" w:cs="Arial"/>
                <w:spacing w:val="-2"/>
              </w:rPr>
              <w:t>e</w:t>
            </w:r>
            <w:r w:rsidRPr="00683FE5">
              <w:rPr>
                <w:rFonts w:ascii="Arial" w:hAnsi="Arial" w:cs="Arial"/>
              </w:rPr>
              <w:t>n</w:t>
            </w:r>
            <w:r w:rsidRPr="00683FE5">
              <w:rPr>
                <w:rFonts w:ascii="Arial" w:hAnsi="Arial" w:cs="Arial"/>
                <w:spacing w:val="-3"/>
              </w:rPr>
              <w:t xml:space="preserve"> </w:t>
            </w:r>
            <w:r w:rsidRPr="00683FE5">
              <w:rPr>
                <w:rFonts w:ascii="Arial" w:hAnsi="Arial" w:cs="Arial"/>
                <w:spacing w:val="1"/>
              </w:rPr>
              <w:t>m</w:t>
            </w:r>
            <w:r w:rsidRPr="00683FE5">
              <w:rPr>
                <w:rFonts w:ascii="Arial" w:hAnsi="Arial" w:cs="Arial"/>
                <w:spacing w:val="-1"/>
              </w:rPr>
              <w:t>o</w:t>
            </w:r>
            <w:r w:rsidRPr="00683FE5">
              <w:rPr>
                <w:rFonts w:ascii="Arial" w:hAnsi="Arial" w:cs="Arial"/>
                <w:spacing w:val="-2"/>
              </w:rPr>
              <w:t>r</w:t>
            </w:r>
            <w:r w:rsidRPr="00683FE5">
              <w:rPr>
                <w:rFonts w:ascii="Arial" w:hAnsi="Arial" w:cs="Arial"/>
              </w:rPr>
              <w:t>e</w:t>
            </w:r>
            <w:r w:rsidRPr="00683FE5">
              <w:rPr>
                <w:rFonts w:ascii="Arial" w:hAnsi="Arial" w:cs="Arial"/>
                <w:spacing w:val="-3"/>
              </w:rPr>
              <w:t xml:space="preserve"> </w:t>
            </w:r>
            <w:r w:rsidRPr="00683FE5">
              <w:rPr>
                <w:rFonts w:ascii="Arial" w:hAnsi="Arial" w:cs="Arial"/>
                <w:spacing w:val="1"/>
              </w:rPr>
              <w:t>u</w:t>
            </w:r>
            <w:r w:rsidRPr="00683FE5">
              <w:rPr>
                <w:rFonts w:ascii="Arial" w:hAnsi="Arial" w:cs="Arial"/>
                <w:spacing w:val="-1"/>
              </w:rPr>
              <w:t>s</w:t>
            </w:r>
            <w:r w:rsidRPr="00683FE5">
              <w:rPr>
                <w:rFonts w:ascii="Arial" w:hAnsi="Arial" w:cs="Arial"/>
              </w:rPr>
              <w:t>e</w:t>
            </w:r>
            <w:r w:rsidRPr="00683FE5">
              <w:rPr>
                <w:rFonts w:ascii="Arial" w:hAnsi="Arial" w:cs="Arial"/>
                <w:spacing w:val="1"/>
              </w:rPr>
              <w:t>fu</w:t>
            </w:r>
            <w:r w:rsidRPr="00683FE5">
              <w:rPr>
                <w:rFonts w:ascii="Arial" w:hAnsi="Arial" w:cs="Arial"/>
              </w:rPr>
              <w:t>l</w:t>
            </w:r>
            <w:r w:rsidRPr="00683FE5">
              <w:rPr>
                <w:rFonts w:ascii="Arial" w:hAnsi="Arial" w:cs="Arial"/>
                <w:spacing w:val="-5"/>
              </w:rPr>
              <w:t xml:space="preserve"> </w:t>
            </w:r>
            <w:r w:rsidRPr="00683FE5">
              <w:rPr>
                <w:rFonts w:ascii="Arial" w:hAnsi="Arial" w:cs="Arial"/>
                <w:spacing w:val="1"/>
              </w:rPr>
              <w:t>r</w:t>
            </w:r>
            <w:r w:rsidRPr="00683FE5">
              <w:rPr>
                <w:rFonts w:ascii="Arial" w:hAnsi="Arial" w:cs="Arial"/>
              </w:rPr>
              <w:t>es</w:t>
            </w:r>
            <w:r w:rsidRPr="00683FE5">
              <w:rPr>
                <w:rFonts w:ascii="Arial" w:hAnsi="Arial" w:cs="Arial"/>
                <w:spacing w:val="1"/>
              </w:rPr>
              <w:t>our</w:t>
            </w:r>
            <w:r w:rsidRPr="00683FE5">
              <w:rPr>
                <w:rFonts w:ascii="Arial" w:hAnsi="Arial" w:cs="Arial"/>
              </w:rPr>
              <w:t>ce</w:t>
            </w:r>
            <w:r w:rsidRPr="00683FE5">
              <w:rPr>
                <w:rFonts w:ascii="Arial" w:hAnsi="Arial" w:cs="Arial"/>
                <w:spacing w:val="-8"/>
              </w:rPr>
              <w:t xml:space="preserve"> </w:t>
            </w:r>
            <w:r w:rsidRPr="00683FE5">
              <w:rPr>
                <w:rFonts w:ascii="Arial" w:hAnsi="Arial" w:cs="Arial"/>
                <w:spacing w:val="1"/>
              </w:rPr>
              <w:t>fo</w:t>
            </w:r>
            <w:r w:rsidRPr="00683FE5">
              <w:rPr>
                <w:rFonts w:ascii="Arial" w:hAnsi="Arial" w:cs="Arial"/>
              </w:rPr>
              <w:t>r</w:t>
            </w:r>
            <w:r w:rsidRPr="00683FE5">
              <w:rPr>
                <w:rFonts w:ascii="Arial" w:hAnsi="Arial" w:cs="Arial"/>
                <w:spacing w:val="-3"/>
              </w:rPr>
              <w:t xml:space="preserve"> </w:t>
            </w:r>
            <w:r w:rsidRPr="00683FE5">
              <w:rPr>
                <w:rFonts w:ascii="Arial" w:hAnsi="Arial" w:cs="Arial"/>
              </w:rPr>
              <w:t>t</w:t>
            </w:r>
            <w:r w:rsidRPr="00683FE5">
              <w:rPr>
                <w:rFonts w:ascii="Arial" w:hAnsi="Arial" w:cs="Arial"/>
                <w:spacing w:val="1"/>
              </w:rPr>
              <w:t>h</w:t>
            </w:r>
            <w:r w:rsidRPr="00683FE5">
              <w:rPr>
                <w:rFonts w:ascii="Arial" w:hAnsi="Arial" w:cs="Arial"/>
              </w:rPr>
              <w:t>e</w:t>
            </w:r>
            <w:r w:rsidRPr="00683FE5">
              <w:rPr>
                <w:rFonts w:ascii="Arial" w:hAnsi="Arial" w:cs="Arial"/>
                <w:spacing w:val="-1"/>
              </w:rPr>
              <w:t xml:space="preserve"> s</w:t>
            </w:r>
            <w:r w:rsidRPr="00683FE5">
              <w:rPr>
                <w:rFonts w:ascii="Arial" w:hAnsi="Arial" w:cs="Arial"/>
              </w:rPr>
              <w:t>cie</w:t>
            </w:r>
            <w:r w:rsidRPr="00683FE5">
              <w:rPr>
                <w:rFonts w:ascii="Arial" w:hAnsi="Arial" w:cs="Arial"/>
                <w:spacing w:val="2"/>
              </w:rPr>
              <w:t>n</w:t>
            </w:r>
            <w:r w:rsidRPr="00683FE5">
              <w:rPr>
                <w:rFonts w:ascii="Arial" w:hAnsi="Arial" w:cs="Arial"/>
                <w:spacing w:val="-3"/>
              </w:rPr>
              <w:t>t</w:t>
            </w:r>
            <w:r w:rsidRPr="00683FE5">
              <w:rPr>
                <w:rFonts w:ascii="Arial" w:hAnsi="Arial" w:cs="Arial"/>
              </w:rPr>
              <w:t>ific</w:t>
            </w:r>
            <w:r w:rsidRPr="00683FE5">
              <w:rPr>
                <w:rFonts w:ascii="Arial" w:hAnsi="Arial" w:cs="Arial"/>
                <w:spacing w:val="-7"/>
              </w:rPr>
              <w:t xml:space="preserve"> </w:t>
            </w:r>
            <w:r w:rsidRPr="00683FE5">
              <w:rPr>
                <w:rFonts w:ascii="Arial" w:hAnsi="Arial" w:cs="Arial"/>
              </w:rPr>
              <w:t>c</w:t>
            </w:r>
            <w:r w:rsidRPr="00683FE5">
              <w:rPr>
                <w:rFonts w:ascii="Arial" w:hAnsi="Arial" w:cs="Arial"/>
                <w:spacing w:val="1"/>
              </w:rPr>
              <w:t>ommun</w:t>
            </w:r>
            <w:r w:rsidRPr="00683FE5">
              <w:rPr>
                <w:rFonts w:ascii="Arial" w:hAnsi="Arial" w:cs="Arial"/>
              </w:rPr>
              <w:t>it</w:t>
            </w:r>
            <w:r w:rsidRPr="00683FE5">
              <w:rPr>
                <w:rFonts w:ascii="Arial" w:hAnsi="Arial" w:cs="Arial"/>
                <w:spacing w:val="-2"/>
              </w:rPr>
              <w:t>y</w:t>
            </w:r>
            <w:r w:rsidRPr="00683FE5">
              <w:rPr>
                <w:rFonts w:ascii="Arial" w:hAnsi="Arial" w:cs="Arial"/>
              </w:rPr>
              <w:t>.</w:t>
            </w:r>
          </w:p>
        </w:tc>
        <w:tc>
          <w:tcPr>
            <w:tcW w:w="6874" w:type="dxa"/>
            <w:tcBorders>
              <w:top w:val="single" w:sz="5" w:space="0" w:color="000000"/>
              <w:left w:val="single" w:sz="5" w:space="0" w:color="000000"/>
              <w:bottom w:val="single" w:sz="5" w:space="0" w:color="000000"/>
              <w:right w:val="single" w:sz="5" w:space="0" w:color="000000"/>
            </w:tcBorders>
          </w:tcPr>
          <w:p w14:paraId="539DAFB3" w14:textId="59D9C617" w:rsidR="00015D1E" w:rsidRPr="00683FE5" w:rsidRDefault="00B95C88" w:rsidP="00015D1E">
            <w:pPr>
              <w:rPr>
                <w:rFonts w:ascii="Arial" w:hAnsi="Arial" w:cs="Arial"/>
              </w:rPr>
            </w:pPr>
            <w:r w:rsidRPr="00683FE5">
              <w:rPr>
                <w:rFonts w:ascii="Arial" w:hAnsi="Arial" w:cs="Arial"/>
                <w:b/>
                <w:lang w:val="en-GB"/>
              </w:rPr>
              <w:t>Your feedback was really helpful.</w:t>
            </w:r>
          </w:p>
        </w:tc>
      </w:tr>
    </w:tbl>
    <w:p w14:paraId="00C75ACE" w14:textId="77777777" w:rsidR="00BE53F7" w:rsidRPr="00683FE5" w:rsidRDefault="00BE53F7">
      <w:pPr>
        <w:rPr>
          <w:rFonts w:ascii="Arial" w:hAnsi="Arial" w:cs="Arial"/>
        </w:rPr>
        <w:sectPr w:rsidR="00BE53F7" w:rsidRPr="00683FE5">
          <w:pgSz w:w="23820" w:h="16840" w:orient="landscape"/>
          <w:pgMar w:top="1540" w:right="1220" w:bottom="280" w:left="1220" w:header="1308" w:footer="681" w:gutter="0"/>
          <w:cols w:space="720"/>
        </w:sectPr>
      </w:pPr>
    </w:p>
    <w:p w14:paraId="7AF3365F" w14:textId="77777777" w:rsidR="00BE53F7" w:rsidRPr="00683FE5" w:rsidRDefault="00BE53F7">
      <w:pPr>
        <w:spacing w:before="2" w:line="14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05"/>
        <w:gridCol w:w="7244"/>
        <w:gridCol w:w="7231"/>
      </w:tblGrid>
      <w:tr w:rsidR="00805575" w:rsidRPr="00683FE5" w14:paraId="26D48036" w14:textId="77777777" w:rsidTr="001D4ED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B1855A3" w14:textId="77777777" w:rsidR="00805575" w:rsidRPr="00683FE5" w:rsidRDefault="00805575" w:rsidP="0097720C">
            <w:pPr>
              <w:rPr>
                <w:rFonts w:ascii="Arial" w:eastAsia="Arial Unicode MS" w:hAnsi="Arial" w:cs="Arial"/>
                <w:b/>
                <w:u w:val="single"/>
                <w:lang w:val="en-GB"/>
              </w:rPr>
            </w:pPr>
            <w:bookmarkStart w:id="0" w:name="_Hlk158741324"/>
            <w:bookmarkStart w:id="1" w:name="_Hlk159518523"/>
            <w:bookmarkStart w:id="2" w:name="_Hlk166690730"/>
            <w:bookmarkStart w:id="3" w:name="_GoBack"/>
            <w:r w:rsidRPr="00683FE5">
              <w:rPr>
                <w:rFonts w:ascii="Arial" w:eastAsia="Arial Unicode MS" w:hAnsi="Arial" w:cs="Arial"/>
                <w:b/>
                <w:highlight w:val="yellow"/>
                <w:u w:val="single"/>
                <w:lang w:val="en-GB"/>
              </w:rPr>
              <w:t>PART  2:</w:t>
            </w:r>
            <w:r w:rsidRPr="00683FE5">
              <w:rPr>
                <w:rFonts w:ascii="Arial" w:eastAsia="Arial Unicode MS" w:hAnsi="Arial" w:cs="Arial"/>
                <w:b/>
                <w:u w:val="single"/>
                <w:lang w:val="en-GB"/>
              </w:rPr>
              <w:t xml:space="preserve"> </w:t>
            </w:r>
          </w:p>
          <w:p w14:paraId="0F9A2044" w14:textId="77777777" w:rsidR="00805575" w:rsidRPr="00683FE5" w:rsidRDefault="00805575" w:rsidP="0097720C">
            <w:pPr>
              <w:rPr>
                <w:rFonts w:ascii="Arial" w:eastAsia="Arial Unicode MS" w:hAnsi="Arial" w:cs="Arial"/>
                <w:b/>
                <w:u w:val="single"/>
                <w:lang w:val="en-GB"/>
              </w:rPr>
            </w:pPr>
          </w:p>
        </w:tc>
      </w:tr>
      <w:tr w:rsidR="00805575" w:rsidRPr="00683FE5" w14:paraId="627623B2" w14:textId="77777777" w:rsidTr="001D4ED4">
        <w:tc>
          <w:tcPr>
            <w:tcW w:w="1615" w:type="pct"/>
            <w:shd w:val="clear" w:color="auto" w:fill="auto"/>
            <w:noWrap/>
            <w:tcMar>
              <w:top w:w="0" w:type="dxa"/>
              <w:left w:w="108" w:type="dxa"/>
              <w:bottom w:w="0" w:type="dxa"/>
              <w:right w:w="108" w:type="dxa"/>
            </w:tcMar>
            <w:vAlign w:val="center"/>
          </w:tcPr>
          <w:p w14:paraId="4147513D" w14:textId="77777777" w:rsidR="00805575" w:rsidRPr="00683FE5" w:rsidRDefault="00805575" w:rsidP="0097720C">
            <w:pPr>
              <w:rPr>
                <w:rFonts w:ascii="Arial" w:eastAsia="Arial Unicode MS" w:hAnsi="Arial" w:cs="Arial"/>
                <w:lang w:val="en-GB"/>
              </w:rPr>
            </w:pPr>
          </w:p>
        </w:tc>
        <w:tc>
          <w:tcPr>
            <w:tcW w:w="1694" w:type="pct"/>
            <w:shd w:val="clear" w:color="auto" w:fill="auto"/>
            <w:tcMar>
              <w:top w:w="0" w:type="dxa"/>
              <w:left w:w="108" w:type="dxa"/>
              <w:bottom w:w="0" w:type="dxa"/>
              <w:right w:w="108" w:type="dxa"/>
            </w:tcMar>
          </w:tcPr>
          <w:p w14:paraId="68045EC9" w14:textId="77777777" w:rsidR="00805575" w:rsidRPr="00683FE5" w:rsidRDefault="00805575" w:rsidP="0097720C">
            <w:pPr>
              <w:keepNext/>
              <w:outlineLvl w:val="1"/>
              <w:rPr>
                <w:rFonts w:ascii="Arial" w:eastAsia="MS Mincho" w:hAnsi="Arial" w:cs="Arial"/>
                <w:b/>
                <w:bCs/>
                <w:lang w:val="en-GB"/>
              </w:rPr>
            </w:pPr>
            <w:r w:rsidRPr="00683FE5">
              <w:rPr>
                <w:rFonts w:ascii="Arial" w:eastAsia="MS Mincho" w:hAnsi="Arial" w:cs="Arial"/>
                <w:b/>
                <w:bCs/>
                <w:lang w:val="en-GB"/>
              </w:rPr>
              <w:t>Reviewer’s comment</w:t>
            </w:r>
          </w:p>
        </w:tc>
        <w:tc>
          <w:tcPr>
            <w:tcW w:w="1691" w:type="pct"/>
            <w:shd w:val="clear" w:color="auto" w:fill="auto"/>
          </w:tcPr>
          <w:p w14:paraId="0AB525C1" w14:textId="77777777" w:rsidR="00805575" w:rsidRPr="00683FE5" w:rsidRDefault="00805575" w:rsidP="0097720C">
            <w:pPr>
              <w:keepNext/>
              <w:outlineLvl w:val="1"/>
              <w:rPr>
                <w:rFonts w:ascii="Arial" w:eastAsia="MS Mincho" w:hAnsi="Arial" w:cs="Arial"/>
                <w:bCs/>
                <w:lang w:val="en-GB"/>
              </w:rPr>
            </w:pPr>
            <w:r w:rsidRPr="00683FE5">
              <w:rPr>
                <w:rFonts w:ascii="Arial" w:eastAsia="MS Mincho" w:hAnsi="Arial" w:cs="Arial"/>
                <w:b/>
                <w:bCs/>
                <w:lang w:val="en-GB"/>
              </w:rPr>
              <w:t>Author’s comment</w:t>
            </w:r>
            <w:r w:rsidRPr="00683FE5">
              <w:rPr>
                <w:rFonts w:ascii="Arial" w:eastAsia="MS Mincho" w:hAnsi="Arial" w:cs="Arial"/>
                <w:bCs/>
                <w:lang w:val="en-GB"/>
              </w:rPr>
              <w:t xml:space="preserve"> </w:t>
            </w:r>
            <w:r w:rsidRPr="00683FE5">
              <w:rPr>
                <w:rFonts w:ascii="Arial" w:eastAsia="MS Mincho" w:hAnsi="Arial" w:cs="Arial"/>
                <w:bCs/>
                <w:i/>
                <w:lang w:val="en-GB"/>
              </w:rPr>
              <w:t>(if agreed with reviewer, correct the manuscript and highlight that part in the manuscript. It is mandatory that authors should write his/her feedback here)</w:t>
            </w:r>
          </w:p>
        </w:tc>
      </w:tr>
      <w:tr w:rsidR="00805575" w:rsidRPr="00683FE5" w14:paraId="10F87070" w14:textId="77777777" w:rsidTr="001D4ED4">
        <w:trPr>
          <w:trHeight w:val="890"/>
        </w:trPr>
        <w:tc>
          <w:tcPr>
            <w:tcW w:w="1615" w:type="pct"/>
            <w:shd w:val="clear" w:color="auto" w:fill="auto"/>
            <w:noWrap/>
            <w:tcMar>
              <w:top w:w="0" w:type="dxa"/>
              <w:left w:w="108" w:type="dxa"/>
              <w:bottom w:w="0" w:type="dxa"/>
              <w:right w:w="108" w:type="dxa"/>
            </w:tcMar>
            <w:vAlign w:val="center"/>
          </w:tcPr>
          <w:p w14:paraId="6944418C" w14:textId="77777777" w:rsidR="00805575" w:rsidRPr="00683FE5" w:rsidRDefault="00805575" w:rsidP="0097720C">
            <w:pPr>
              <w:rPr>
                <w:rFonts w:ascii="Arial" w:eastAsia="Arial Unicode MS" w:hAnsi="Arial" w:cs="Arial"/>
                <w:b/>
                <w:lang w:val="en-GB"/>
              </w:rPr>
            </w:pPr>
            <w:r w:rsidRPr="00683FE5">
              <w:rPr>
                <w:rFonts w:ascii="Arial" w:eastAsia="Arial Unicode MS" w:hAnsi="Arial" w:cs="Arial"/>
                <w:b/>
                <w:lang w:val="en-GB"/>
              </w:rPr>
              <w:t xml:space="preserve">Are there ethical issues in this manuscript? </w:t>
            </w:r>
          </w:p>
          <w:p w14:paraId="7A93888C" w14:textId="77777777" w:rsidR="00805575" w:rsidRPr="00683FE5" w:rsidRDefault="00805575" w:rsidP="0097720C">
            <w:pPr>
              <w:rPr>
                <w:rFonts w:ascii="Arial" w:eastAsia="Arial Unicode MS" w:hAnsi="Arial" w:cs="Arial"/>
                <w:lang w:val="en-GB"/>
              </w:rPr>
            </w:pPr>
          </w:p>
        </w:tc>
        <w:tc>
          <w:tcPr>
            <w:tcW w:w="1694" w:type="pct"/>
            <w:shd w:val="clear" w:color="auto" w:fill="auto"/>
            <w:tcMar>
              <w:top w:w="0" w:type="dxa"/>
              <w:left w:w="108" w:type="dxa"/>
              <w:bottom w:w="0" w:type="dxa"/>
              <w:right w:w="108" w:type="dxa"/>
            </w:tcMar>
            <w:vAlign w:val="center"/>
          </w:tcPr>
          <w:p w14:paraId="08EA6A42" w14:textId="77777777" w:rsidR="00805575" w:rsidRPr="00683FE5" w:rsidRDefault="00805575" w:rsidP="0097720C">
            <w:pPr>
              <w:rPr>
                <w:rFonts w:ascii="Arial" w:eastAsia="Arial Unicode MS" w:hAnsi="Arial" w:cs="Arial"/>
                <w:i/>
                <w:iCs/>
                <w:u w:val="single"/>
                <w:lang w:val="en-GB"/>
              </w:rPr>
            </w:pPr>
            <w:r w:rsidRPr="00683FE5">
              <w:rPr>
                <w:rFonts w:ascii="Arial" w:eastAsia="Arial Unicode MS" w:hAnsi="Arial" w:cs="Arial"/>
                <w:i/>
                <w:iCs/>
                <w:u w:val="single"/>
                <w:lang w:val="en-GB"/>
              </w:rPr>
              <w:t>(If yes, Kindly please write down the ethical issues here in details)</w:t>
            </w:r>
          </w:p>
          <w:p w14:paraId="23FB2225" w14:textId="77777777" w:rsidR="00805575" w:rsidRPr="00683FE5" w:rsidRDefault="00805575" w:rsidP="0097720C">
            <w:pPr>
              <w:rPr>
                <w:rFonts w:ascii="Arial" w:eastAsia="Arial Unicode MS" w:hAnsi="Arial" w:cs="Arial"/>
                <w:lang w:val="en-GB"/>
              </w:rPr>
            </w:pPr>
          </w:p>
          <w:p w14:paraId="7459B9CF" w14:textId="77777777" w:rsidR="00805575" w:rsidRPr="00683FE5" w:rsidRDefault="00805575" w:rsidP="0097720C">
            <w:pPr>
              <w:rPr>
                <w:rFonts w:ascii="Arial" w:eastAsia="Arial Unicode MS" w:hAnsi="Arial" w:cs="Arial"/>
                <w:lang w:val="en-GB"/>
              </w:rPr>
            </w:pPr>
          </w:p>
        </w:tc>
        <w:tc>
          <w:tcPr>
            <w:tcW w:w="1691" w:type="pct"/>
            <w:shd w:val="clear" w:color="auto" w:fill="auto"/>
            <w:vAlign w:val="center"/>
          </w:tcPr>
          <w:p w14:paraId="313A2845" w14:textId="51C214DD" w:rsidR="00805575" w:rsidRPr="00683FE5" w:rsidRDefault="00B95C88" w:rsidP="0097720C">
            <w:pPr>
              <w:rPr>
                <w:rFonts w:ascii="Arial" w:eastAsia="Arial Unicode MS" w:hAnsi="Arial" w:cs="Arial"/>
                <w:b/>
                <w:bCs/>
                <w:lang w:val="en-GB"/>
              </w:rPr>
            </w:pPr>
            <w:r w:rsidRPr="00683FE5">
              <w:rPr>
                <w:rFonts w:ascii="Arial" w:eastAsia="Arial Unicode MS" w:hAnsi="Arial" w:cs="Arial"/>
                <w:lang w:val="en-GB"/>
              </w:rPr>
              <w:t xml:space="preserve"> </w:t>
            </w:r>
            <w:r w:rsidRPr="00683FE5">
              <w:rPr>
                <w:rFonts w:ascii="Arial" w:eastAsia="Arial Unicode MS" w:hAnsi="Arial" w:cs="Arial"/>
                <w:b/>
                <w:bCs/>
                <w:lang w:val="en-GB"/>
              </w:rPr>
              <w:t xml:space="preserve">No ethical issue </w:t>
            </w:r>
            <w:r w:rsidR="00C801F4" w:rsidRPr="00683FE5">
              <w:rPr>
                <w:rFonts w:ascii="Arial" w:eastAsia="Arial Unicode MS" w:hAnsi="Arial" w:cs="Arial"/>
                <w:b/>
                <w:bCs/>
                <w:lang w:val="en-GB"/>
              </w:rPr>
              <w:t>in this manuscript</w:t>
            </w:r>
          </w:p>
          <w:p w14:paraId="1F27B277" w14:textId="77777777" w:rsidR="00805575" w:rsidRPr="00683FE5" w:rsidRDefault="00805575" w:rsidP="0097720C">
            <w:pPr>
              <w:rPr>
                <w:rFonts w:ascii="Arial" w:eastAsia="Arial Unicode MS" w:hAnsi="Arial" w:cs="Arial"/>
                <w:lang w:val="en-GB"/>
              </w:rPr>
            </w:pPr>
          </w:p>
          <w:p w14:paraId="50F63913" w14:textId="77777777" w:rsidR="00805575" w:rsidRPr="00683FE5" w:rsidRDefault="00805575" w:rsidP="0097720C">
            <w:pPr>
              <w:rPr>
                <w:rFonts w:ascii="Arial" w:eastAsia="Arial Unicode MS" w:hAnsi="Arial" w:cs="Arial"/>
                <w:lang w:val="en-GB"/>
              </w:rPr>
            </w:pPr>
          </w:p>
        </w:tc>
      </w:tr>
      <w:bookmarkEnd w:id="0"/>
      <w:bookmarkEnd w:id="1"/>
      <w:bookmarkEnd w:id="2"/>
      <w:bookmarkEnd w:id="3"/>
    </w:tbl>
    <w:p w14:paraId="25FE26B2" w14:textId="77777777" w:rsidR="00805575" w:rsidRPr="00683FE5" w:rsidRDefault="00805575" w:rsidP="00805575">
      <w:pPr>
        <w:rPr>
          <w:rFonts w:ascii="Arial" w:hAnsi="Arial" w:cs="Arial"/>
        </w:rPr>
      </w:pPr>
    </w:p>
    <w:sectPr w:rsidR="00805575" w:rsidRPr="00683FE5" w:rsidSect="00805575">
      <w:footerReference w:type="default" r:id="rId12"/>
      <w:pgSz w:w="23820" w:h="16840" w:orient="landscape"/>
      <w:pgMar w:top="1540" w:right="1220" w:bottom="280" w:left="1220" w:header="1308"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A7B76" w14:textId="77777777" w:rsidR="00012C3F" w:rsidRDefault="00012C3F">
      <w:r>
        <w:separator/>
      </w:r>
    </w:p>
  </w:endnote>
  <w:endnote w:type="continuationSeparator" w:id="0">
    <w:p w14:paraId="286BAB31" w14:textId="77777777" w:rsidR="00012C3F" w:rsidRDefault="0001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A8EF" w14:textId="77777777" w:rsidR="00BE53F7" w:rsidRDefault="00012C3F">
    <w:pPr>
      <w:spacing w:line="200" w:lineRule="exact"/>
    </w:pPr>
    <w:r>
      <w:pict w14:anchorId="515A9165">
        <v:shapetype id="_x0000_t202" coordsize="21600,21600" o:spt="202" path="m,l,21600r21600,l21600,xe">
          <v:stroke joinstyle="miter"/>
          <v:path gradientshapeok="t" o:connecttype="rect"/>
        </v:shapetype>
        <v:shape id="_x0000_s2081" type="#_x0000_t202" style="position:absolute;margin-left:71pt;margin-top:796.85pt;width:52.2pt;height:10.05pt;z-index:-95246;mso-position-horizontal-relative:page;mso-position-vertical-relative:page" filled="f" stroked="f">
          <v:textbox inset="0,0,0,0">
            <w:txbxContent>
              <w:p w14:paraId="21813D90" w14:textId="77777777" w:rsidR="00BE53F7" w:rsidRDefault="003B4593">
                <w:pPr>
                  <w:ind w:left="20" w:right="-24"/>
                  <w:rPr>
                    <w:sz w:val="16"/>
                    <w:szCs w:val="16"/>
                  </w:rPr>
                </w:pPr>
                <w:r>
                  <w:rPr>
                    <w:spacing w:val="1"/>
                    <w:sz w:val="16"/>
                    <w:szCs w:val="16"/>
                  </w:rPr>
                  <w:t>C</w:t>
                </w:r>
                <w:r>
                  <w:rPr>
                    <w:spacing w:val="-1"/>
                    <w:sz w:val="16"/>
                    <w:szCs w:val="16"/>
                  </w:rPr>
                  <w:t>r</w:t>
                </w:r>
                <w:r>
                  <w:rPr>
                    <w:sz w:val="16"/>
                    <w:szCs w:val="16"/>
                  </w:rPr>
                  <w:t>e</w:t>
                </w:r>
                <w:r>
                  <w:rPr>
                    <w:spacing w:val="-2"/>
                    <w:sz w:val="16"/>
                    <w:szCs w:val="16"/>
                  </w:rPr>
                  <w:t>a</w:t>
                </w:r>
                <w:r>
                  <w:rPr>
                    <w:spacing w:val="1"/>
                    <w:sz w:val="16"/>
                    <w:szCs w:val="16"/>
                  </w:rPr>
                  <w:t>t</w:t>
                </w:r>
                <w:r>
                  <w:rPr>
                    <w:spacing w:val="-2"/>
                    <w:sz w:val="16"/>
                    <w:szCs w:val="16"/>
                  </w:rPr>
                  <w:t>e</w:t>
                </w:r>
                <w:r>
                  <w:rPr>
                    <w:sz w:val="16"/>
                    <w:szCs w:val="16"/>
                  </w:rPr>
                  <w:t>d</w:t>
                </w:r>
                <w:r>
                  <w:rPr>
                    <w:spacing w:val="-1"/>
                    <w:sz w:val="16"/>
                    <w:szCs w:val="16"/>
                  </w:rPr>
                  <w:t xml:space="preserve"> </w:t>
                </w:r>
                <w:r>
                  <w:rPr>
                    <w:spacing w:val="1"/>
                    <w:sz w:val="16"/>
                    <w:szCs w:val="16"/>
                  </w:rPr>
                  <w:t>b</w:t>
                </w:r>
                <w:r>
                  <w:rPr>
                    <w:spacing w:val="-1"/>
                    <w:sz w:val="16"/>
                    <w:szCs w:val="16"/>
                  </w:rPr>
                  <w:t>y</w:t>
                </w:r>
                <w:r>
                  <w:rPr>
                    <w:sz w:val="16"/>
                    <w:szCs w:val="16"/>
                  </w:rPr>
                  <w:t>:</w:t>
                </w:r>
                <w:r>
                  <w:rPr>
                    <w:spacing w:val="1"/>
                    <w:sz w:val="16"/>
                    <w:szCs w:val="16"/>
                  </w:rPr>
                  <w:t xml:space="preserve"> </w:t>
                </w:r>
                <w:r>
                  <w:rPr>
                    <w:spacing w:val="-3"/>
                    <w:sz w:val="16"/>
                    <w:szCs w:val="16"/>
                  </w:rPr>
                  <w:t>D</w:t>
                </w:r>
                <w:r>
                  <w:rPr>
                    <w:sz w:val="16"/>
                    <w:szCs w:val="16"/>
                  </w:rPr>
                  <w:t>R</w:t>
                </w:r>
              </w:p>
            </w:txbxContent>
          </v:textbox>
          <w10:wrap anchorx="page" anchory="page"/>
        </v:shape>
      </w:pict>
    </w:r>
    <w:r>
      <w:pict w14:anchorId="1A889FCB">
        <v:shape id="_x0000_s2080" type="#_x0000_t202" style="position:absolute;margin-left:207.95pt;margin-top:796.85pt;width:55.7pt;height:10.05pt;z-index:-95245;mso-position-horizontal-relative:page;mso-position-vertical-relative:page" filled="f" stroked="f">
          <v:textbox inset="0,0,0,0">
            <w:txbxContent>
              <w:p w14:paraId="48BC0647" w14:textId="77777777" w:rsidR="00BE53F7" w:rsidRDefault="003B4593">
                <w:pPr>
                  <w:ind w:left="20" w:right="-24"/>
                  <w:rPr>
                    <w:sz w:val="16"/>
                    <w:szCs w:val="16"/>
                  </w:rPr>
                </w:pPr>
                <w:r>
                  <w:rPr>
                    <w:spacing w:val="-2"/>
                    <w:sz w:val="16"/>
                    <w:szCs w:val="16"/>
                  </w:rPr>
                  <w:t>C</w:t>
                </w:r>
                <w:r>
                  <w:rPr>
                    <w:spacing w:val="1"/>
                    <w:sz w:val="16"/>
                    <w:szCs w:val="16"/>
                  </w:rPr>
                  <w:t>h</w:t>
                </w:r>
                <w:r>
                  <w:rPr>
                    <w:spacing w:val="-2"/>
                    <w:sz w:val="16"/>
                    <w:szCs w:val="16"/>
                  </w:rPr>
                  <w:t>e</w:t>
                </w:r>
                <w:r>
                  <w:rPr>
                    <w:sz w:val="16"/>
                    <w:szCs w:val="16"/>
                  </w:rPr>
                  <w:t>c</w:t>
                </w:r>
                <w:r>
                  <w:rPr>
                    <w:spacing w:val="-1"/>
                    <w:sz w:val="16"/>
                    <w:szCs w:val="16"/>
                  </w:rPr>
                  <w:t>k</w:t>
                </w:r>
                <w:r>
                  <w:rPr>
                    <w:sz w:val="16"/>
                    <w:szCs w:val="16"/>
                  </w:rPr>
                  <w:t xml:space="preserve">ed </w:t>
                </w:r>
                <w:r>
                  <w:rPr>
                    <w:spacing w:val="-1"/>
                    <w:sz w:val="16"/>
                    <w:szCs w:val="16"/>
                  </w:rPr>
                  <w:t>by</w:t>
                </w:r>
                <w:r>
                  <w:rPr>
                    <w:sz w:val="16"/>
                    <w:szCs w:val="16"/>
                  </w:rPr>
                  <w:t>:</w:t>
                </w:r>
                <w:r>
                  <w:rPr>
                    <w:spacing w:val="1"/>
                    <w:sz w:val="16"/>
                    <w:szCs w:val="16"/>
                  </w:rPr>
                  <w:t xml:space="preserve"> </w:t>
                </w:r>
                <w:r>
                  <w:rPr>
                    <w:spacing w:val="-3"/>
                    <w:sz w:val="16"/>
                    <w:szCs w:val="16"/>
                  </w:rPr>
                  <w:t>P</w:t>
                </w:r>
                <w:r>
                  <w:rPr>
                    <w:sz w:val="16"/>
                    <w:szCs w:val="16"/>
                  </w:rPr>
                  <w:t>M</w:t>
                </w:r>
              </w:p>
            </w:txbxContent>
          </v:textbox>
          <w10:wrap anchorx="page" anchory="page"/>
        </v:shape>
      </w:pict>
    </w:r>
    <w:r>
      <w:pict w14:anchorId="0666E8E5">
        <v:shape id="_x0000_s2079" type="#_x0000_t202" style="position:absolute;margin-left:347.75pt;margin-top:796.85pt;width:67.8pt;height:10.05pt;z-index:-95244;mso-position-horizontal-relative:page;mso-position-vertical-relative:page" filled="f" stroked="f">
          <v:textbox inset="0,0,0,0">
            <w:txbxContent>
              <w:p w14:paraId="574420C3" w14:textId="77777777" w:rsidR="00BE53F7" w:rsidRDefault="003B4593">
                <w:pPr>
                  <w:ind w:left="20" w:right="-24"/>
                  <w:rPr>
                    <w:sz w:val="16"/>
                    <w:szCs w:val="16"/>
                  </w:rPr>
                </w:pPr>
                <w:r>
                  <w:rPr>
                    <w:spacing w:val="-1"/>
                    <w:sz w:val="16"/>
                    <w:szCs w:val="16"/>
                  </w:rPr>
                  <w:t>Ap</w:t>
                </w:r>
                <w:r>
                  <w:rPr>
                    <w:spacing w:val="1"/>
                    <w:sz w:val="16"/>
                    <w:szCs w:val="16"/>
                  </w:rPr>
                  <w:t>p</w:t>
                </w:r>
                <w:r>
                  <w:rPr>
                    <w:spacing w:val="-1"/>
                    <w:sz w:val="16"/>
                    <w:szCs w:val="16"/>
                  </w:rPr>
                  <w:t>ro</w:t>
                </w:r>
                <w:r>
                  <w:rPr>
                    <w:spacing w:val="1"/>
                    <w:sz w:val="16"/>
                    <w:szCs w:val="16"/>
                  </w:rPr>
                  <w:t>v</w:t>
                </w:r>
                <w:r>
                  <w:rPr>
                    <w:spacing w:val="-2"/>
                    <w:sz w:val="16"/>
                    <w:szCs w:val="16"/>
                  </w:rPr>
                  <w:t>e</w:t>
                </w:r>
                <w:r>
                  <w:rPr>
                    <w:sz w:val="16"/>
                    <w:szCs w:val="16"/>
                  </w:rPr>
                  <w:t>d</w:t>
                </w:r>
                <w:r>
                  <w:rPr>
                    <w:spacing w:val="-1"/>
                    <w:sz w:val="16"/>
                    <w:szCs w:val="16"/>
                  </w:rPr>
                  <w:t xml:space="preserve"> b</w:t>
                </w:r>
                <w:r>
                  <w:rPr>
                    <w:spacing w:val="1"/>
                    <w:sz w:val="16"/>
                    <w:szCs w:val="16"/>
                  </w:rPr>
                  <w:t>y</w:t>
                </w:r>
                <w:r>
                  <w:rPr>
                    <w:sz w:val="16"/>
                    <w:szCs w:val="16"/>
                  </w:rPr>
                  <w:t>:</w:t>
                </w:r>
                <w:r>
                  <w:rPr>
                    <w:spacing w:val="-1"/>
                    <w:sz w:val="16"/>
                    <w:szCs w:val="16"/>
                  </w:rPr>
                  <w:t xml:space="preserve"> M</w:t>
                </w:r>
                <w:r>
                  <w:rPr>
                    <w:spacing w:val="1"/>
                    <w:sz w:val="16"/>
                    <w:szCs w:val="16"/>
                  </w:rPr>
                  <w:t>B</w:t>
                </w:r>
                <w:r>
                  <w:rPr>
                    <w:sz w:val="16"/>
                    <w:szCs w:val="16"/>
                  </w:rPr>
                  <w:t>M</w:t>
                </w:r>
              </w:p>
            </w:txbxContent>
          </v:textbox>
          <w10:wrap anchorx="page" anchory="page"/>
        </v:shape>
      </w:pict>
    </w:r>
    <w:r>
      <w:pict w14:anchorId="35014ADF">
        <v:shape id="_x0000_s2078" type="#_x0000_t202" style="position:absolute;margin-left:539.05pt;margin-top:796.85pt;width:80.4pt;height:10.05pt;z-index:-95243;mso-position-horizontal-relative:page;mso-position-vertical-relative:page" filled="f" stroked="f">
          <v:textbox inset="0,0,0,0">
            <w:txbxContent>
              <w:p w14:paraId="68B70931" w14:textId="77777777" w:rsidR="00BE53F7" w:rsidRDefault="003B4593">
                <w:pPr>
                  <w:ind w:left="20" w:right="-24"/>
                  <w:rPr>
                    <w:sz w:val="16"/>
                    <w:szCs w:val="16"/>
                  </w:rPr>
                </w:pPr>
                <w:r>
                  <w:rPr>
                    <w:spacing w:val="-1"/>
                    <w:sz w:val="16"/>
                    <w:szCs w:val="16"/>
                  </w:rPr>
                  <w:t>V</w:t>
                </w:r>
                <w:r>
                  <w:rPr>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xml:space="preserve">: 3 </w:t>
                </w:r>
                <w:r>
                  <w:rPr>
                    <w:spacing w:val="-1"/>
                    <w:sz w:val="16"/>
                    <w:szCs w:val="16"/>
                  </w:rPr>
                  <w:t>(0</w:t>
                </w:r>
                <w:r>
                  <w:rPr>
                    <w:spacing w:val="1"/>
                    <w:sz w:val="16"/>
                    <w:szCs w:val="16"/>
                  </w:rPr>
                  <w:t>7</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EF14B" w14:textId="77777777" w:rsidR="00BE53F7" w:rsidRDefault="00012C3F">
    <w:pPr>
      <w:spacing w:line="200" w:lineRule="exact"/>
    </w:pPr>
    <w:r>
      <w:pict w14:anchorId="0DA210E6">
        <v:shapetype id="_x0000_t202" coordsize="21600,21600" o:spt="202" path="m,l,21600r21600,l21600,xe">
          <v:stroke joinstyle="miter"/>
          <v:path gradientshapeok="t" o:connecttype="rect"/>
        </v:shapetype>
        <v:shape id="_x0000_s2050" type="#_x0000_t202" style="position:absolute;margin-left:123.95pt;margin-top:753.65pt;width:247.75pt;height:10pt;z-index:-95230;mso-position-horizontal-relative:page;mso-position-vertical-relative:page" filled="f" stroked="f">
          <v:textbox inset="0,0,0,0">
            <w:txbxContent>
              <w:p w14:paraId="02A331AA" w14:textId="77777777" w:rsidR="00BE53F7" w:rsidRDefault="003B4593">
                <w:pPr>
                  <w:spacing w:line="180" w:lineRule="exact"/>
                  <w:ind w:left="20" w:right="-24"/>
                  <w:rPr>
                    <w:sz w:val="16"/>
                    <w:szCs w:val="16"/>
                  </w:rPr>
                </w:pPr>
                <w:r>
                  <w:rPr>
                    <w:color w:val="7D86A6"/>
                    <w:spacing w:val="-7"/>
                    <w:w w:val="124"/>
                    <w:sz w:val="16"/>
                    <w:szCs w:val="16"/>
                  </w:rPr>
                  <w:t>R</w:t>
                </w:r>
                <w:r>
                  <w:rPr>
                    <w:color w:val="7D86A6"/>
                    <w:spacing w:val="1"/>
                    <w:w w:val="124"/>
                    <w:sz w:val="16"/>
                    <w:szCs w:val="16"/>
                  </w:rPr>
                  <w:t>epor</w:t>
                </w:r>
                <w:r>
                  <w:rPr>
                    <w:color w:val="7D86A6"/>
                    <w:w w:val="124"/>
                    <w:sz w:val="16"/>
                    <w:szCs w:val="16"/>
                  </w:rPr>
                  <w:t>t</w:t>
                </w:r>
                <w:r>
                  <w:rPr>
                    <w:color w:val="7D86A6"/>
                    <w:spacing w:val="1"/>
                    <w:w w:val="124"/>
                    <w:sz w:val="16"/>
                    <w:szCs w:val="16"/>
                  </w:rPr>
                  <w:t xml:space="preserve"> wa</w:t>
                </w:r>
                <w:r>
                  <w:rPr>
                    <w:color w:val="7D86A6"/>
                    <w:w w:val="124"/>
                    <w:sz w:val="16"/>
                    <w:szCs w:val="16"/>
                  </w:rPr>
                  <w:t>s</w:t>
                </w:r>
                <w:r>
                  <w:rPr>
                    <w:color w:val="7D86A6"/>
                    <w:spacing w:val="6"/>
                    <w:w w:val="124"/>
                    <w:sz w:val="16"/>
                    <w:szCs w:val="16"/>
                  </w:rPr>
                  <w:t xml:space="preserve"> </w:t>
                </w:r>
                <w:r>
                  <w:rPr>
                    <w:color w:val="7D86A6"/>
                    <w:spacing w:val="1"/>
                    <w:w w:val="128"/>
                    <w:sz w:val="16"/>
                    <w:szCs w:val="16"/>
                  </w:rPr>
                  <w:t>generate</w:t>
                </w:r>
                <w:r>
                  <w:rPr>
                    <w:color w:val="7D86A6"/>
                    <w:w w:val="128"/>
                    <w:sz w:val="16"/>
                    <w:szCs w:val="16"/>
                  </w:rPr>
                  <w:t>d</w:t>
                </w:r>
                <w:r>
                  <w:rPr>
                    <w:color w:val="7D86A6"/>
                    <w:spacing w:val="31"/>
                    <w:w w:val="128"/>
                    <w:sz w:val="16"/>
                    <w:szCs w:val="16"/>
                  </w:rPr>
                  <w:t xml:space="preserve"> </w:t>
                </w:r>
                <w:r>
                  <w:rPr>
                    <w:color w:val="7D86A6"/>
                    <w:spacing w:val="1"/>
                    <w:w w:val="128"/>
                    <w:sz w:val="16"/>
                    <w:szCs w:val="16"/>
                  </w:rPr>
                  <w:t>o</w:t>
                </w:r>
                <w:r>
                  <w:rPr>
                    <w:color w:val="7D86A6"/>
                    <w:w w:val="128"/>
                    <w:sz w:val="16"/>
                    <w:szCs w:val="16"/>
                  </w:rPr>
                  <w:t>n</w:t>
                </w:r>
                <w:r>
                  <w:rPr>
                    <w:color w:val="7D86A6"/>
                    <w:spacing w:val="-4"/>
                    <w:w w:val="128"/>
                    <w:sz w:val="16"/>
                    <w:szCs w:val="16"/>
                  </w:rPr>
                  <w:t xml:space="preserve"> </w:t>
                </w:r>
                <w:r>
                  <w:rPr>
                    <w:color w:val="7D86A6"/>
                    <w:spacing w:val="1"/>
                    <w:w w:val="128"/>
                    <w:sz w:val="16"/>
                    <w:szCs w:val="16"/>
                  </w:rPr>
                  <w:t>T</w:t>
                </w:r>
                <w:r>
                  <w:rPr>
                    <w:color w:val="7D86A6"/>
                    <w:spacing w:val="1"/>
                    <w:w w:val="127"/>
                    <w:sz w:val="16"/>
                    <w:szCs w:val="16"/>
                  </w:rPr>
                  <w:t>hu</w:t>
                </w:r>
                <w:r>
                  <w:rPr>
                    <w:color w:val="7D86A6"/>
                    <w:spacing w:val="1"/>
                    <w:w w:val="123"/>
                    <w:sz w:val="16"/>
                    <w:szCs w:val="16"/>
                  </w:rPr>
                  <w:t>r</w:t>
                </w:r>
                <w:r>
                  <w:rPr>
                    <w:color w:val="7D86A6"/>
                    <w:spacing w:val="1"/>
                    <w:w w:val="134"/>
                    <w:sz w:val="16"/>
                    <w:szCs w:val="16"/>
                  </w:rPr>
                  <w:t>s</w:t>
                </w:r>
                <w:r>
                  <w:rPr>
                    <w:color w:val="7D86A6"/>
                    <w:spacing w:val="1"/>
                    <w:w w:val="127"/>
                    <w:sz w:val="16"/>
                    <w:szCs w:val="16"/>
                  </w:rPr>
                  <w:t>d</w:t>
                </w:r>
                <w:r>
                  <w:rPr>
                    <w:color w:val="7D86A6"/>
                    <w:spacing w:val="1"/>
                    <w:w w:val="138"/>
                    <w:sz w:val="16"/>
                    <w:szCs w:val="16"/>
                  </w:rPr>
                  <w:t>a</w:t>
                </w:r>
                <w:r>
                  <w:rPr>
                    <w:color w:val="7D86A6"/>
                    <w:spacing w:val="1"/>
                    <w:w w:val="118"/>
                    <w:sz w:val="16"/>
                    <w:szCs w:val="16"/>
                  </w:rPr>
                  <w:t>y</w:t>
                </w:r>
                <w:r>
                  <w:rPr>
                    <w:color w:val="7D86A6"/>
                    <w:w w:val="127"/>
                    <w:sz w:val="16"/>
                    <w:szCs w:val="16"/>
                  </w:rPr>
                  <w:t>,</w:t>
                </w:r>
                <w:r>
                  <w:rPr>
                    <w:color w:val="7D86A6"/>
                    <w:spacing w:val="13"/>
                    <w:sz w:val="16"/>
                    <w:szCs w:val="16"/>
                  </w:rPr>
                  <w:t xml:space="preserve"> </w:t>
                </w:r>
                <w:r>
                  <w:rPr>
                    <w:color w:val="7D86A6"/>
                    <w:spacing w:val="1"/>
                    <w:w w:val="114"/>
                    <w:sz w:val="16"/>
                    <w:szCs w:val="16"/>
                  </w:rPr>
                  <w:t>Au</w:t>
                </w:r>
                <w:r>
                  <w:rPr>
                    <w:color w:val="7D86A6"/>
                    <w:w w:val="114"/>
                    <w:sz w:val="16"/>
                    <w:szCs w:val="16"/>
                  </w:rPr>
                  <w:t>g</w:t>
                </w:r>
                <w:r>
                  <w:rPr>
                    <w:color w:val="7D86A6"/>
                    <w:spacing w:val="6"/>
                    <w:w w:val="114"/>
                    <w:sz w:val="16"/>
                    <w:szCs w:val="16"/>
                  </w:rPr>
                  <w:t xml:space="preserve"> </w:t>
                </w:r>
                <w:r>
                  <w:rPr>
                    <w:color w:val="7D86A6"/>
                    <w:spacing w:val="1"/>
                    <w:w w:val="114"/>
                    <w:sz w:val="16"/>
                    <w:szCs w:val="16"/>
                  </w:rPr>
                  <w:t>29</w:t>
                </w:r>
                <w:r>
                  <w:rPr>
                    <w:color w:val="7D86A6"/>
                    <w:w w:val="114"/>
                    <w:sz w:val="16"/>
                    <w:szCs w:val="16"/>
                  </w:rPr>
                  <w:t>,</w:t>
                </w:r>
                <w:r>
                  <w:rPr>
                    <w:color w:val="7D86A6"/>
                    <w:spacing w:val="33"/>
                    <w:w w:val="114"/>
                    <w:sz w:val="16"/>
                    <w:szCs w:val="16"/>
                  </w:rPr>
                  <w:t xml:space="preserve"> </w:t>
                </w:r>
                <w:r>
                  <w:rPr>
                    <w:color w:val="7D86A6"/>
                    <w:spacing w:val="1"/>
                    <w:w w:val="114"/>
                    <w:sz w:val="16"/>
                    <w:szCs w:val="16"/>
                  </w:rPr>
                  <w:t>2024</w:t>
                </w:r>
                <w:proofErr w:type="gramStart"/>
                <w:r>
                  <w:rPr>
                    <w:color w:val="7D86A6"/>
                    <w:w w:val="114"/>
                    <w:sz w:val="16"/>
                    <w:szCs w:val="16"/>
                  </w:rPr>
                  <w:t xml:space="preserve">, </w:t>
                </w:r>
                <w:r>
                  <w:rPr>
                    <w:color w:val="7D86A6"/>
                    <w:spacing w:val="8"/>
                    <w:w w:val="114"/>
                    <w:sz w:val="16"/>
                    <w:szCs w:val="16"/>
                  </w:rPr>
                  <w:t xml:space="preserve"> </w:t>
                </w:r>
                <w:r>
                  <w:rPr>
                    <w:color w:val="7D86A6"/>
                    <w:spacing w:val="1"/>
                    <w:w w:val="114"/>
                    <w:sz w:val="16"/>
                    <w:szCs w:val="16"/>
                  </w:rPr>
                  <w:t>10:2</w:t>
                </w:r>
                <w:r>
                  <w:rPr>
                    <w:color w:val="7D86A6"/>
                    <w:w w:val="114"/>
                    <w:sz w:val="16"/>
                    <w:szCs w:val="16"/>
                  </w:rPr>
                  <w:t>7</w:t>
                </w:r>
                <w:proofErr w:type="gramEnd"/>
                <w:r>
                  <w:rPr>
                    <w:color w:val="7D86A6"/>
                    <w:w w:val="114"/>
                    <w:sz w:val="16"/>
                    <w:szCs w:val="16"/>
                  </w:rPr>
                  <w:t xml:space="preserve"> </w:t>
                </w:r>
                <w:r>
                  <w:rPr>
                    <w:color w:val="7D86A6"/>
                    <w:spacing w:val="6"/>
                    <w:w w:val="114"/>
                    <w:sz w:val="16"/>
                    <w:szCs w:val="16"/>
                  </w:rPr>
                  <w:t xml:space="preserve"> </w:t>
                </w:r>
                <w:r>
                  <w:rPr>
                    <w:color w:val="7D86A6"/>
                    <w:spacing w:val="1"/>
                    <w:sz w:val="16"/>
                    <w:szCs w:val="16"/>
                  </w:rPr>
                  <w:t>A</w:t>
                </w:r>
                <w:r>
                  <w:rPr>
                    <w:color w:val="7D86A6"/>
                    <w:sz w:val="16"/>
                    <w:szCs w:val="16"/>
                  </w:rPr>
                  <w:t>M</w:t>
                </w:r>
              </w:p>
            </w:txbxContent>
          </v:textbox>
          <w10:wrap anchorx="page" anchory="page"/>
        </v:shape>
      </w:pict>
    </w:r>
    <w:r>
      <w:pict w14:anchorId="1D6F10C3">
        <v:shape id="_x0000_s2049" type="#_x0000_t202" style="position:absolute;margin-left:515.75pt;margin-top:753.65pt;width:57.75pt;height:10pt;z-index:-95229;mso-position-horizontal-relative:page;mso-position-vertical-relative:page" filled="f" stroked="f">
          <v:textbox inset="0,0,0,0">
            <w:txbxContent>
              <w:p w14:paraId="411E4862" w14:textId="7261DA04" w:rsidR="00BE53F7" w:rsidRDefault="003B4593">
                <w:pPr>
                  <w:spacing w:line="180" w:lineRule="exact"/>
                  <w:ind w:left="20" w:right="-24"/>
                  <w:rPr>
                    <w:sz w:val="16"/>
                    <w:szCs w:val="16"/>
                  </w:rPr>
                </w:pPr>
                <w:r>
                  <w:rPr>
                    <w:color w:val="7D86A6"/>
                    <w:spacing w:val="-8"/>
                    <w:w w:val="127"/>
                    <w:sz w:val="16"/>
                    <w:szCs w:val="16"/>
                  </w:rPr>
                  <w:t>P</w:t>
                </w:r>
                <w:r>
                  <w:rPr>
                    <w:color w:val="7D86A6"/>
                    <w:spacing w:val="1"/>
                    <w:w w:val="127"/>
                    <w:sz w:val="16"/>
                    <w:szCs w:val="16"/>
                  </w:rPr>
                  <w:t>ag</w:t>
                </w:r>
                <w:r>
                  <w:rPr>
                    <w:color w:val="7D86A6"/>
                    <w:w w:val="127"/>
                    <w:sz w:val="16"/>
                    <w:szCs w:val="16"/>
                  </w:rPr>
                  <w:t>e</w:t>
                </w:r>
                <w:r>
                  <w:rPr>
                    <w:color w:val="7D86A6"/>
                    <w:spacing w:val="3"/>
                    <w:w w:val="127"/>
                    <w:sz w:val="16"/>
                    <w:szCs w:val="16"/>
                  </w:rPr>
                  <w:t xml:space="preserve"> </w:t>
                </w:r>
                <w:r>
                  <w:fldChar w:fldCharType="begin"/>
                </w:r>
                <w:r>
                  <w:rPr>
                    <w:color w:val="7D86A6"/>
                    <w:w w:val="127"/>
                    <w:sz w:val="16"/>
                    <w:szCs w:val="16"/>
                  </w:rPr>
                  <w:instrText xml:space="preserve"> PAGE </w:instrText>
                </w:r>
                <w:r>
                  <w:fldChar w:fldCharType="separate"/>
                </w:r>
                <w:r w:rsidR="00D3227A">
                  <w:rPr>
                    <w:noProof/>
                    <w:color w:val="7D86A6"/>
                    <w:w w:val="127"/>
                    <w:sz w:val="16"/>
                    <w:szCs w:val="16"/>
                  </w:rPr>
                  <w:t>3</w:t>
                </w:r>
                <w:r>
                  <w:fldChar w:fldCharType="end"/>
                </w:r>
                <w:r>
                  <w:rPr>
                    <w:color w:val="7D86A6"/>
                    <w:spacing w:val="2"/>
                    <w:w w:val="127"/>
                    <w:sz w:val="16"/>
                    <w:szCs w:val="16"/>
                  </w:rPr>
                  <w:t xml:space="preserve"> </w:t>
                </w:r>
                <w:r>
                  <w:rPr>
                    <w:color w:val="7D86A6"/>
                    <w:spacing w:val="1"/>
                    <w:sz w:val="16"/>
                    <w:szCs w:val="16"/>
                  </w:rPr>
                  <w:t>o</w:t>
                </w:r>
                <w:r>
                  <w:rPr>
                    <w:color w:val="7D86A6"/>
                    <w:sz w:val="16"/>
                    <w:szCs w:val="16"/>
                  </w:rPr>
                  <w:t>f</w:t>
                </w:r>
                <w:r>
                  <w:rPr>
                    <w:color w:val="7D86A6"/>
                    <w:spacing w:val="34"/>
                    <w:sz w:val="16"/>
                    <w:szCs w:val="16"/>
                  </w:rPr>
                  <w:t xml:space="preserve"> </w:t>
                </w:r>
                <w:r>
                  <w:rPr>
                    <w:color w:val="7D86A6"/>
                    <w:spacing w:val="1"/>
                    <w:w w:val="127"/>
                    <w:sz w:val="16"/>
                    <w:szCs w:val="16"/>
                  </w:rPr>
                  <w:t>5</w:t>
                </w:r>
                <w:r>
                  <w:rPr>
                    <w:color w:val="7D86A6"/>
                    <w:w w:val="127"/>
                    <w:sz w:val="16"/>
                    <w:szCs w:val="16"/>
                  </w:rPr>
                  <w:t>8</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30088" w14:textId="77777777" w:rsidR="00012C3F" w:rsidRDefault="00012C3F">
      <w:r>
        <w:separator/>
      </w:r>
    </w:p>
  </w:footnote>
  <w:footnote w:type="continuationSeparator" w:id="0">
    <w:p w14:paraId="6EC9C640" w14:textId="77777777" w:rsidR="00012C3F" w:rsidRDefault="0001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C6C75" w14:textId="77777777" w:rsidR="00BE53F7" w:rsidRDefault="00012C3F">
    <w:pPr>
      <w:spacing w:line="200" w:lineRule="exact"/>
    </w:pPr>
    <w:r>
      <w:pict w14:anchorId="0B337D4C">
        <v:shapetype id="_x0000_t202" coordsize="21600,21600" o:spt="202" path="m,l,21600r21600,l21600,xe">
          <v:stroke joinstyle="miter"/>
          <v:path gradientshapeok="t" o:connecttype="rect"/>
        </v:shapetype>
        <v:shape id="_x0000_s2082" type="#_x0000_t202" style="position:absolute;margin-left:71pt;margin-top:64.4pt;width:86.8pt;height:14pt;z-index:-95247;mso-position-horizontal-relative:page;mso-position-vertical-relative:page" filled="f" stroked="f">
          <v:textbox inset="0,0,0,0">
            <w:txbxContent>
              <w:p w14:paraId="48E2CE13" w14:textId="77777777" w:rsidR="00BE53F7" w:rsidRDefault="003B4593">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1"/>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Form</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404E05"/>
    <w:multiLevelType w:val="multilevel"/>
    <w:tmpl w:val="C6C4C59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hdrShapeDefaults>
    <o:shapedefaults v:ext="edit" spidmax="1363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3F7"/>
    <w:rsid w:val="00012C3F"/>
    <w:rsid w:val="00015D1E"/>
    <w:rsid w:val="000C146A"/>
    <w:rsid w:val="000D7990"/>
    <w:rsid w:val="00130238"/>
    <w:rsid w:val="001D4ED4"/>
    <w:rsid w:val="00394E82"/>
    <w:rsid w:val="003B4593"/>
    <w:rsid w:val="003D330A"/>
    <w:rsid w:val="00420F2A"/>
    <w:rsid w:val="00683FE5"/>
    <w:rsid w:val="00805575"/>
    <w:rsid w:val="00842D76"/>
    <w:rsid w:val="009301BE"/>
    <w:rsid w:val="00975A01"/>
    <w:rsid w:val="00A4432F"/>
    <w:rsid w:val="00AE6FCC"/>
    <w:rsid w:val="00B52993"/>
    <w:rsid w:val="00B95C88"/>
    <w:rsid w:val="00BE53F7"/>
    <w:rsid w:val="00C801F4"/>
    <w:rsid w:val="00D3227A"/>
    <w:rsid w:val="00F23E72"/>
    <w:rsid w:val="00F618E5"/>
    <w:rsid w:val="00FC1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636"/>
    <o:shapelayout v:ext="edit">
      <o:idmap v:ext="edit" data="1,3,4,5,6,7,8,9,10,11,12,13"/>
    </o:shapelayout>
  </w:shapeDefaults>
  <w:decimalSymbol w:val="."/>
  <w:listSeparator w:val=","/>
  <w14:docId w14:val="247690A7"/>
  <w15:docId w15:val="{52B5C1F8-3336-4359-A81F-1307464AF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37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1.reviewerhub.org/benefits-for-reviewers" TargetMode="External"/><Relationship Id="rId5" Type="http://schemas.openxmlformats.org/officeDocument/2006/relationships/footnotes" Target="footnotes.xml"/><Relationship Id="rId10" Type="http://schemas.openxmlformats.org/officeDocument/2006/relationships/hyperlink" Target="https://r1.reviewerhub.org/peer-review-comments-approval-policy/"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1039</cp:lastModifiedBy>
  <cp:revision>12</cp:revision>
  <dcterms:created xsi:type="dcterms:W3CDTF">2024-08-29T12:04:00Z</dcterms:created>
  <dcterms:modified xsi:type="dcterms:W3CDTF">2025-11-01T12:34:00Z</dcterms:modified>
</cp:coreProperties>
</file>