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372A" w:rsidRDefault="003F372A">
      <w:pPr>
        <w:spacing w:line="200" w:lineRule="exact"/>
      </w:pPr>
    </w:p>
    <w:p w:rsidR="003F372A" w:rsidRDefault="003F372A">
      <w:pPr>
        <w:spacing w:line="200" w:lineRule="exact"/>
      </w:pPr>
    </w:p>
    <w:p w:rsidR="003F372A" w:rsidRDefault="003F372A">
      <w:pPr>
        <w:spacing w:before="2" w:line="200" w:lineRule="exact"/>
      </w:pPr>
    </w:p>
    <w:tbl>
      <w:tblPr>
        <w:tblW w:w="0" w:type="auto"/>
        <w:tblInd w:w="109" w:type="dxa"/>
        <w:tblLayout w:type="fixed"/>
        <w:tblCellMar>
          <w:left w:w="0" w:type="dxa"/>
          <w:right w:w="0" w:type="dxa"/>
        </w:tblCellMar>
        <w:tblLook w:val="01E0" w:firstRow="1" w:lastRow="1" w:firstColumn="1" w:lastColumn="1" w:noHBand="0" w:noVBand="0"/>
      </w:tblPr>
      <w:tblGrid>
        <w:gridCol w:w="5166"/>
        <w:gridCol w:w="15770"/>
      </w:tblGrid>
      <w:tr w:rsidR="003F372A">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rsidR="003F372A" w:rsidRDefault="00C512A1">
            <w:pPr>
              <w:spacing w:line="220" w:lineRule="exact"/>
              <w:ind w:left="88"/>
              <w:rPr>
                <w:rFonts w:ascii="Arial" w:eastAsia="Arial" w:hAnsi="Arial" w:cs="Arial"/>
              </w:rPr>
            </w:pPr>
            <w:r>
              <w:rPr>
                <w:rFonts w:ascii="Arial" w:eastAsia="Arial" w:hAnsi="Arial" w:cs="Arial"/>
                <w:spacing w:val="1"/>
              </w:rPr>
              <w:t>J</w:t>
            </w:r>
            <w:r>
              <w:rPr>
                <w:rFonts w:ascii="Arial" w:eastAsia="Arial" w:hAnsi="Arial" w:cs="Arial"/>
              </w:rPr>
              <w:t>o</w:t>
            </w:r>
            <w:r>
              <w:rPr>
                <w:rFonts w:ascii="Arial" w:eastAsia="Arial" w:hAnsi="Arial" w:cs="Arial"/>
                <w:spacing w:val="-1"/>
              </w:rPr>
              <w:t>u</w:t>
            </w:r>
            <w:r>
              <w:rPr>
                <w:rFonts w:ascii="Arial" w:eastAsia="Arial" w:hAnsi="Arial" w:cs="Arial"/>
                <w:spacing w:val="1"/>
              </w:rPr>
              <w:t>r</w:t>
            </w:r>
            <w:r>
              <w:rPr>
                <w:rFonts w:ascii="Arial" w:eastAsia="Arial" w:hAnsi="Arial" w:cs="Arial"/>
              </w:rPr>
              <w:t>n</w:t>
            </w:r>
            <w:r>
              <w:rPr>
                <w:rFonts w:ascii="Arial" w:eastAsia="Arial" w:hAnsi="Arial" w:cs="Arial"/>
                <w:spacing w:val="-1"/>
              </w:rPr>
              <w:t>a</w:t>
            </w:r>
            <w:r>
              <w:rPr>
                <w:rFonts w:ascii="Arial" w:eastAsia="Arial" w:hAnsi="Arial" w:cs="Arial"/>
              </w:rPr>
              <w:t>l</w:t>
            </w:r>
            <w:r>
              <w:rPr>
                <w:rFonts w:ascii="Arial" w:eastAsia="Arial" w:hAnsi="Arial" w:cs="Arial"/>
                <w:spacing w:val="-6"/>
              </w:rPr>
              <w:t xml:space="preserve"> </w:t>
            </w:r>
            <w:r>
              <w:rPr>
                <w:rFonts w:ascii="Arial" w:eastAsia="Arial" w:hAnsi="Arial" w:cs="Arial"/>
              </w:rPr>
              <w:t>Na</w:t>
            </w:r>
            <w:r>
              <w:rPr>
                <w:rFonts w:ascii="Arial" w:eastAsia="Arial" w:hAnsi="Arial" w:cs="Arial"/>
                <w:spacing w:val="4"/>
              </w:rPr>
              <w:t>m</w:t>
            </w:r>
            <w:r>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rsidR="003F372A" w:rsidRDefault="00B82166">
            <w:pPr>
              <w:spacing w:before="27"/>
              <w:ind w:left="103"/>
              <w:rPr>
                <w:rFonts w:ascii="Arial" w:eastAsia="Arial" w:hAnsi="Arial" w:cs="Arial"/>
              </w:rPr>
            </w:pPr>
            <w:hyperlink r:id="rId7">
              <w:r w:rsidR="00C512A1">
                <w:rPr>
                  <w:rFonts w:ascii="Arial" w:eastAsia="Arial" w:hAnsi="Arial" w:cs="Arial"/>
                  <w:b/>
                  <w:color w:val="0000FF"/>
                  <w:u w:val="thick" w:color="0000FF"/>
                </w:rPr>
                <w:t>In</w:t>
              </w:r>
              <w:r w:rsidR="00C512A1">
                <w:rPr>
                  <w:rFonts w:ascii="Arial" w:eastAsia="Arial" w:hAnsi="Arial" w:cs="Arial"/>
                  <w:b/>
                  <w:color w:val="0000FF"/>
                  <w:spacing w:val="1"/>
                  <w:u w:val="thick" w:color="0000FF"/>
                </w:rPr>
                <w:t>t</w:t>
              </w:r>
              <w:r w:rsidR="00C512A1">
                <w:rPr>
                  <w:rFonts w:ascii="Arial" w:eastAsia="Arial" w:hAnsi="Arial" w:cs="Arial"/>
                  <w:b/>
                  <w:color w:val="0000FF"/>
                  <w:u w:val="thick" w:color="0000FF"/>
                </w:rPr>
                <w:t>e</w:t>
              </w:r>
              <w:r w:rsidR="00C512A1">
                <w:rPr>
                  <w:rFonts w:ascii="Arial" w:eastAsia="Arial" w:hAnsi="Arial" w:cs="Arial"/>
                  <w:b/>
                  <w:color w:val="0000FF"/>
                  <w:spacing w:val="-1"/>
                  <w:u w:val="thick" w:color="0000FF"/>
                </w:rPr>
                <w:t>r</w:t>
              </w:r>
              <w:r w:rsidR="00C512A1">
                <w:rPr>
                  <w:rFonts w:ascii="Arial" w:eastAsia="Arial" w:hAnsi="Arial" w:cs="Arial"/>
                  <w:b/>
                  <w:color w:val="0000FF"/>
                  <w:u w:val="thick" w:color="0000FF"/>
                </w:rPr>
                <w:t>nati</w:t>
              </w:r>
              <w:r w:rsidR="00C512A1">
                <w:rPr>
                  <w:rFonts w:ascii="Arial" w:eastAsia="Arial" w:hAnsi="Arial" w:cs="Arial"/>
                  <w:b/>
                  <w:color w:val="0000FF"/>
                  <w:spacing w:val="1"/>
                  <w:u w:val="thick" w:color="0000FF"/>
                </w:rPr>
                <w:t>o</w:t>
              </w:r>
              <w:r w:rsidR="00C512A1">
                <w:rPr>
                  <w:rFonts w:ascii="Arial" w:eastAsia="Arial" w:hAnsi="Arial" w:cs="Arial"/>
                  <w:b/>
                  <w:color w:val="0000FF"/>
                  <w:u w:val="thick" w:color="0000FF"/>
                </w:rPr>
                <w:t>nal</w:t>
              </w:r>
              <w:r w:rsidR="00C512A1">
                <w:rPr>
                  <w:rFonts w:ascii="Arial" w:eastAsia="Arial" w:hAnsi="Arial" w:cs="Arial"/>
                  <w:b/>
                  <w:color w:val="0000FF"/>
                  <w:spacing w:val="-14"/>
                  <w:u w:val="thick" w:color="0000FF"/>
                </w:rPr>
                <w:t xml:space="preserve"> </w:t>
              </w:r>
              <w:r w:rsidR="00C512A1">
                <w:rPr>
                  <w:rFonts w:ascii="Arial" w:eastAsia="Arial" w:hAnsi="Arial" w:cs="Arial"/>
                  <w:b/>
                  <w:color w:val="0000FF"/>
                  <w:spacing w:val="2"/>
                  <w:u w:val="thick" w:color="0000FF"/>
                </w:rPr>
                <w:t>R</w:t>
              </w:r>
              <w:r w:rsidR="00C512A1">
                <w:rPr>
                  <w:rFonts w:ascii="Arial" w:eastAsia="Arial" w:hAnsi="Arial" w:cs="Arial"/>
                  <w:b/>
                  <w:color w:val="0000FF"/>
                  <w:u w:val="thick" w:color="0000FF"/>
                </w:rPr>
                <w:t>e</w:t>
              </w:r>
              <w:r w:rsidR="00C512A1">
                <w:rPr>
                  <w:rFonts w:ascii="Arial" w:eastAsia="Arial" w:hAnsi="Arial" w:cs="Arial"/>
                  <w:b/>
                  <w:color w:val="0000FF"/>
                  <w:spacing w:val="-1"/>
                  <w:u w:val="thick" w:color="0000FF"/>
                </w:rPr>
                <w:t>s</w:t>
              </w:r>
              <w:r w:rsidR="00C512A1">
                <w:rPr>
                  <w:rFonts w:ascii="Arial" w:eastAsia="Arial" w:hAnsi="Arial" w:cs="Arial"/>
                  <w:b/>
                  <w:color w:val="0000FF"/>
                  <w:spacing w:val="2"/>
                  <w:u w:val="thick" w:color="0000FF"/>
                </w:rPr>
                <w:t>e</w:t>
              </w:r>
              <w:r w:rsidR="00C512A1">
                <w:rPr>
                  <w:rFonts w:ascii="Arial" w:eastAsia="Arial" w:hAnsi="Arial" w:cs="Arial"/>
                  <w:b/>
                  <w:color w:val="0000FF"/>
                  <w:u w:val="thick" w:color="0000FF"/>
                </w:rPr>
                <w:t>a</w:t>
              </w:r>
              <w:r w:rsidR="00C512A1">
                <w:rPr>
                  <w:rFonts w:ascii="Arial" w:eastAsia="Arial" w:hAnsi="Arial" w:cs="Arial"/>
                  <w:b/>
                  <w:color w:val="0000FF"/>
                  <w:spacing w:val="1"/>
                  <w:u w:val="thick" w:color="0000FF"/>
                </w:rPr>
                <w:t>r</w:t>
              </w:r>
              <w:r w:rsidR="00C512A1">
                <w:rPr>
                  <w:rFonts w:ascii="Arial" w:eastAsia="Arial" w:hAnsi="Arial" w:cs="Arial"/>
                  <w:b/>
                  <w:color w:val="0000FF"/>
                  <w:u w:val="thick" w:color="0000FF"/>
                </w:rPr>
                <w:t>ch</w:t>
              </w:r>
              <w:r w:rsidR="00C512A1">
                <w:rPr>
                  <w:rFonts w:ascii="Arial" w:eastAsia="Arial" w:hAnsi="Arial" w:cs="Arial"/>
                  <w:b/>
                  <w:color w:val="0000FF"/>
                  <w:spacing w:val="-10"/>
                  <w:u w:val="thick" w:color="0000FF"/>
                </w:rPr>
                <w:t xml:space="preserve"> </w:t>
              </w:r>
              <w:r w:rsidR="00C512A1">
                <w:rPr>
                  <w:rFonts w:ascii="Arial" w:eastAsia="Arial" w:hAnsi="Arial" w:cs="Arial"/>
                  <w:b/>
                  <w:color w:val="0000FF"/>
                  <w:u w:val="thick" w:color="0000FF"/>
                </w:rPr>
                <w:t>J</w:t>
              </w:r>
              <w:r w:rsidR="00C512A1">
                <w:rPr>
                  <w:rFonts w:ascii="Arial" w:eastAsia="Arial" w:hAnsi="Arial" w:cs="Arial"/>
                  <w:b/>
                  <w:color w:val="0000FF"/>
                  <w:spacing w:val="3"/>
                  <w:u w:val="thick" w:color="0000FF"/>
                </w:rPr>
                <w:t>o</w:t>
              </w:r>
              <w:r w:rsidR="00C512A1">
                <w:rPr>
                  <w:rFonts w:ascii="Arial" w:eastAsia="Arial" w:hAnsi="Arial" w:cs="Arial"/>
                  <w:b/>
                  <w:color w:val="0000FF"/>
                  <w:u w:val="thick" w:color="0000FF"/>
                </w:rPr>
                <w:t>u</w:t>
              </w:r>
              <w:r w:rsidR="00C512A1">
                <w:rPr>
                  <w:rFonts w:ascii="Arial" w:eastAsia="Arial" w:hAnsi="Arial" w:cs="Arial"/>
                  <w:b/>
                  <w:color w:val="0000FF"/>
                  <w:spacing w:val="-1"/>
                  <w:u w:val="thick" w:color="0000FF"/>
                </w:rPr>
                <w:t>r</w:t>
              </w:r>
              <w:r w:rsidR="00C512A1">
                <w:rPr>
                  <w:rFonts w:ascii="Arial" w:eastAsia="Arial" w:hAnsi="Arial" w:cs="Arial"/>
                  <w:b/>
                  <w:color w:val="0000FF"/>
                  <w:u w:val="thick" w:color="0000FF"/>
                </w:rPr>
                <w:t>nal</w:t>
              </w:r>
              <w:r w:rsidR="00C512A1">
                <w:rPr>
                  <w:rFonts w:ascii="Arial" w:eastAsia="Arial" w:hAnsi="Arial" w:cs="Arial"/>
                  <w:b/>
                  <w:color w:val="0000FF"/>
                  <w:spacing w:val="-9"/>
                  <w:u w:val="thick" w:color="0000FF"/>
                </w:rPr>
                <w:t xml:space="preserve"> </w:t>
              </w:r>
              <w:r w:rsidR="00C512A1">
                <w:rPr>
                  <w:rFonts w:ascii="Arial" w:eastAsia="Arial" w:hAnsi="Arial" w:cs="Arial"/>
                  <w:b/>
                  <w:color w:val="0000FF"/>
                  <w:u w:val="thick" w:color="0000FF"/>
                </w:rPr>
                <w:t>of</w:t>
              </w:r>
              <w:r w:rsidR="00C512A1">
                <w:rPr>
                  <w:rFonts w:ascii="Arial" w:eastAsia="Arial" w:hAnsi="Arial" w:cs="Arial"/>
                  <w:b/>
                  <w:color w:val="0000FF"/>
                  <w:spacing w:val="-1"/>
                  <w:u w:val="thick" w:color="0000FF"/>
                </w:rPr>
                <w:t xml:space="preserve"> P</w:t>
              </w:r>
              <w:r w:rsidR="00C512A1">
                <w:rPr>
                  <w:rFonts w:ascii="Arial" w:eastAsia="Arial" w:hAnsi="Arial" w:cs="Arial"/>
                  <w:b/>
                  <w:color w:val="0000FF"/>
                  <w:spacing w:val="3"/>
                  <w:u w:val="thick" w:color="0000FF"/>
                </w:rPr>
                <w:t>u</w:t>
              </w:r>
              <w:r w:rsidR="00C512A1">
                <w:rPr>
                  <w:rFonts w:ascii="Arial" w:eastAsia="Arial" w:hAnsi="Arial" w:cs="Arial"/>
                  <w:b/>
                  <w:color w:val="0000FF"/>
                  <w:spacing w:val="-1"/>
                  <w:u w:val="thick" w:color="0000FF"/>
                </w:rPr>
                <w:t>r</w:t>
              </w:r>
              <w:r w:rsidR="00C512A1">
                <w:rPr>
                  <w:rFonts w:ascii="Arial" w:eastAsia="Arial" w:hAnsi="Arial" w:cs="Arial"/>
                  <w:b/>
                  <w:color w:val="0000FF"/>
                  <w:u w:val="thick" w:color="0000FF"/>
                </w:rPr>
                <w:t>e</w:t>
              </w:r>
              <w:r w:rsidR="00C512A1">
                <w:rPr>
                  <w:rFonts w:ascii="Arial" w:eastAsia="Arial" w:hAnsi="Arial" w:cs="Arial"/>
                  <w:b/>
                  <w:color w:val="0000FF"/>
                  <w:spacing w:val="-3"/>
                  <w:u w:val="thick" w:color="0000FF"/>
                </w:rPr>
                <w:t xml:space="preserve"> </w:t>
              </w:r>
              <w:r w:rsidR="00C512A1">
                <w:rPr>
                  <w:rFonts w:ascii="Arial" w:eastAsia="Arial" w:hAnsi="Arial" w:cs="Arial"/>
                  <w:b/>
                  <w:color w:val="0000FF"/>
                  <w:u w:val="thick" w:color="0000FF"/>
                </w:rPr>
                <w:t>and</w:t>
              </w:r>
              <w:r w:rsidR="00C512A1">
                <w:rPr>
                  <w:rFonts w:ascii="Arial" w:eastAsia="Arial" w:hAnsi="Arial" w:cs="Arial"/>
                  <w:b/>
                  <w:color w:val="0000FF"/>
                  <w:spacing w:val="1"/>
                  <w:u w:val="thick" w:color="0000FF"/>
                </w:rPr>
                <w:t xml:space="preserve"> </w:t>
              </w:r>
              <w:r w:rsidR="00C512A1">
                <w:rPr>
                  <w:rFonts w:ascii="Arial" w:eastAsia="Arial" w:hAnsi="Arial" w:cs="Arial"/>
                  <w:b/>
                  <w:color w:val="0000FF"/>
                  <w:spacing w:val="-5"/>
                  <w:u w:val="thick" w:color="0000FF"/>
                </w:rPr>
                <w:t>A</w:t>
              </w:r>
              <w:r w:rsidR="00C512A1">
                <w:rPr>
                  <w:rFonts w:ascii="Arial" w:eastAsia="Arial" w:hAnsi="Arial" w:cs="Arial"/>
                  <w:b/>
                  <w:color w:val="0000FF"/>
                  <w:u w:val="thick" w:color="0000FF"/>
                </w:rPr>
                <w:t>ppli</w:t>
              </w:r>
              <w:r w:rsidR="00C512A1">
                <w:rPr>
                  <w:rFonts w:ascii="Arial" w:eastAsia="Arial" w:hAnsi="Arial" w:cs="Arial"/>
                  <w:b/>
                  <w:color w:val="0000FF"/>
                  <w:spacing w:val="-1"/>
                  <w:u w:val="thick" w:color="0000FF"/>
                </w:rPr>
                <w:t>e</w:t>
              </w:r>
              <w:r w:rsidR="00C512A1">
                <w:rPr>
                  <w:rFonts w:ascii="Arial" w:eastAsia="Arial" w:hAnsi="Arial" w:cs="Arial"/>
                  <w:b/>
                  <w:color w:val="0000FF"/>
                  <w:u w:val="thick" w:color="0000FF"/>
                </w:rPr>
                <w:t>d</w:t>
              </w:r>
              <w:r w:rsidR="00C512A1">
                <w:rPr>
                  <w:rFonts w:ascii="Arial" w:eastAsia="Arial" w:hAnsi="Arial" w:cs="Arial"/>
                  <w:b/>
                  <w:color w:val="0000FF"/>
                  <w:spacing w:val="-5"/>
                  <w:u w:val="thick" w:color="0000FF"/>
                </w:rPr>
                <w:t xml:space="preserve"> </w:t>
              </w:r>
              <w:r w:rsidR="00C512A1">
                <w:rPr>
                  <w:rFonts w:ascii="Arial" w:eastAsia="Arial" w:hAnsi="Arial" w:cs="Arial"/>
                  <w:b/>
                  <w:color w:val="0000FF"/>
                  <w:u w:val="thick" w:color="0000FF"/>
                </w:rPr>
                <w:t>Chemist</w:t>
              </w:r>
              <w:r w:rsidR="00C512A1">
                <w:rPr>
                  <w:rFonts w:ascii="Arial" w:eastAsia="Arial" w:hAnsi="Arial" w:cs="Arial"/>
                  <w:b/>
                  <w:color w:val="0000FF"/>
                  <w:spacing w:val="2"/>
                  <w:u w:val="thick" w:color="0000FF"/>
                </w:rPr>
                <w:t>r</w:t>
              </w:r>
              <w:r w:rsidR="00C512A1">
                <w:rPr>
                  <w:rFonts w:ascii="Arial" w:eastAsia="Arial" w:hAnsi="Arial" w:cs="Arial"/>
                  <w:b/>
                  <w:color w:val="0000FF"/>
                  <w:u w:val="thick" w:color="0000FF"/>
                </w:rPr>
                <w:t>y</w:t>
              </w:r>
            </w:hyperlink>
          </w:p>
        </w:tc>
      </w:tr>
      <w:tr w:rsidR="003F372A">
        <w:trPr>
          <w:trHeight w:hRule="exact" w:val="300"/>
        </w:trPr>
        <w:tc>
          <w:tcPr>
            <w:tcW w:w="5166" w:type="dxa"/>
            <w:tcBorders>
              <w:top w:val="single" w:sz="5" w:space="0" w:color="000000"/>
              <w:left w:val="single" w:sz="5" w:space="0" w:color="000000"/>
              <w:bottom w:val="single" w:sz="5" w:space="0" w:color="000000"/>
              <w:right w:val="single" w:sz="5" w:space="0" w:color="000000"/>
            </w:tcBorders>
          </w:tcPr>
          <w:p w:rsidR="003F372A" w:rsidRDefault="00C512A1">
            <w:pPr>
              <w:spacing w:line="220" w:lineRule="exact"/>
              <w:ind w:left="88"/>
              <w:rPr>
                <w:rFonts w:ascii="Arial" w:eastAsia="Arial" w:hAnsi="Arial" w:cs="Arial"/>
              </w:rPr>
            </w:pPr>
            <w:r>
              <w:rPr>
                <w:rFonts w:ascii="Arial" w:eastAsia="Arial" w:hAnsi="Arial" w:cs="Arial"/>
              </w:rPr>
              <w:t>M</w:t>
            </w:r>
            <w:r>
              <w:rPr>
                <w:rFonts w:ascii="Arial" w:eastAsia="Arial" w:hAnsi="Arial" w:cs="Arial"/>
                <w:spacing w:val="-1"/>
              </w:rPr>
              <w:t>a</w:t>
            </w:r>
            <w:r>
              <w:rPr>
                <w:rFonts w:ascii="Arial" w:eastAsia="Arial" w:hAnsi="Arial" w:cs="Arial"/>
              </w:rPr>
              <w:t>n</w:t>
            </w:r>
            <w:r>
              <w:rPr>
                <w:rFonts w:ascii="Arial" w:eastAsia="Arial" w:hAnsi="Arial" w:cs="Arial"/>
                <w:spacing w:val="-1"/>
              </w:rPr>
              <w:t>u</w:t>
            </w:r>
            <w:r>
              <w:rPr>
                <w:rFonts w:ascii="Arial" w:eastAsia="Arial" w:hAnsi="Arial" w:cs="Arial"/>
                <w:spacing w:val="1"/>
              </w:rPr>
              <w:t>scr</w:t>
            </w:r>
            <w:r>
              <w:rPr>
                <w:rFonts w:ascii="Arial" w:eastAsia="Arial" w:hAnsi="Arial" w:cs="Arial"/>
                <w:spacing w:val="-1"/>
              </w:rPr>
              <w:t>i</w:t>
            </w:r>
            <w:r>
              <w:rPr>
                <w:rFonts w:ascii="Arial" w:eastAsia="Arial" w:hAnsi="Arial" w:cs="Arial"/>
                <w:spacing w:val="2"/>
              </w:rPr>
              <w:t>p</w:t>
            </w:r>
            <w:r>
              <w:rPr>
                <w:rFonts w:ascii="Arial" w:eastAsia="Arial" w:hAnsi="Arial" w:cs="Arial"/>
              </w:rPr>
              <w:t>t</w:t>
            </w:r>
            <w:r>
              <w:rPr>
                <w:rFonts w:ascii="Arial" w:eastAsia="Arial" w:hAnsi="Arial" w:cs="Arial"/>
                <w:spacing w:val="-10"/>
              </w:rPr>
              <w:t xml:space="preserve"> </w:t>
            </w:r>
            <w:r>
              <w:rPr>
                <w:rFonts w:ascii="Arial" w:eastAsia="Arial" w:hAnsi="Arial" w:cs="Arial"/>
              </w:rPr>
              <w:t>Nu</w:t>
            </w:r>
            <w:r>
              <w:rPr>
                <w:rFonts w:ascii="Arial" w:eastAsia="Arial" w:hAnsi="Arial" w:cs="Arial"/>
                <w:spacing w:val="4"/>
              </w:rPr>
              <w:t>m</w:t>
            </w:r>
            <w:r>
              <w:rPr>
                <w:rFonts w:ascii="Arial" w:eastAsia="Arial" w:hAnsi="Arial" w:cs="Arial"/>
              </w:rPr>
              <w:t>b</w:t>
            </w:r>
            <w:r>
              <w:rPr>
                <w:rFonts w:ascii="Arial" w:eastAsia="Arial" w:hAnsi="Arial" w:cs="Arial"/>
                <w:spacing w:val="-1"/>
              </w:rPr>
              <w:t>e</w:t>
            </w:r>
            <w:r>
              <w:rPr>
                <w:rFonts w:ascii="Arial" w:eastAsia="Arial" w:hAnsi="Arial" w:cs="Arial"/>
                <w:spacing w:val="1"/>
              </w:rPr>
              <w:t>r</w:t>
            </w:r>
            <w:r>
              <w:rPr>
                <w:rFonts w:ascii="Arial" w:eastAsia="Arial" w:hAnsi="Arial" w:cs="Arial"/>
              </w:rPr>
              <w:t>:</w:t>
            </w:r>
          </w:p>
        </w:tc>
        <w:tc>
          <w:tcPr>
            <w:tcW w:w="15770" w:type="dxa"/>
            <w:tcBorders>
              <w:top w:val="single" w:sz="5" w:space="0" w:color="000000"/>
              <w:left w:val="single" w:sz="5" w:space="0" w:color="000000"/>
              <w:bottom w:val="single" w:sz="5" w:space="0" w:color="000000"/>
              <w:right w:val="single" w:sz="5" w:space="0" w:color="000000"/>
            </w:tcBorders>
          </w:tcPr>
          <w:p w:rsidR="003F372A" w:rsidRDefault="00C512A1">
            <w:pPr>
              <w:spacing w:before="27"/>
              <w:ind w:left="103"/>
              <w:rPr>
                <w:rFonts w:ascii="Arial" w:eastAsia="Arial" w:hAnsi="Arial" w:cs="Arial"/>
              </w:rPr>
            </w:pPr>
            <w:r>
              <w:rPr>
                <w:rFonts w:ascii="Arial" w:eastAsia="Arial" w:hAnsi="Arial" w:cs="Arial"/>
                <w:b/>
                <w:spacing w:val="4"/>
              </w:rPr>
              <w:t>M</w:t>
            </w:r>
            <w:r>
              <w:rPr>
                <w:rFonts w:ascii="Arial" w:eastAsia="Arial" w:hAnsi="Arial" w:cs="Arial"/>
                <w:b/>
              </w:rPr>
              <w:t>s</w:t>
            </w:r>
            <w:r>
              <w:rPr>
                <w:rFonts w:ascii="Arial" w:eastAsia="Arial" w:hAnsi="Arial" w:cs="Arial"/>
                <w:b/>
                <w:spacing w:val="-1"/>
              </w:rPr>
              <w:t>_</w:t>
            </w:r>
            <w:r>
              <w:rPr>
                <w:rFonts w:ascii="Arial" w:eastAsia="Arial" w:hAnsi="Arial" w:cs="Arial"/>
                <w:b/>
              </w:rPr>
              <w:t>IRJ</w:t>
            </w:r>
            <w:r>
              <w:rPr>
                <w:rFonts w:ascii="Arial" w:eastAsia="Arial" w:hAnsi="Arial" w:cs="Arial"/>
                <w:b/>
                <w:spacing w:val="3"/>
              </w:rPr>
              <w:t>P</w:t>
            </w:r>
            <w:r>
              <w:rPr>
                <w:rFonts w:ascii="Arial" w:eastAsia="Arial" w:hAnsi="Arial" w:cs="Arial"/>
                <w:b/>
                <w:spacing w:val="-5"/>
              </w:rPr>
              <w:t>A</w:t>
            </w:r>
            <w:r>
              <w:rPr>
                <w:rFonts w:ascii="Arial" w:eastAsia="Arial" w:hAnsi="Arial" w:cs="Arial"/>
                <w:b/>
              </w:rPr>
              <w:t>C_</w:t>
            </w:r>
            <w:r>
              <w:rPr>
                <w:rFonts w:ascii="Arial" w:eastAsia="Arial" w:hAnsi="Arial" w:cs="Arial"/>
                <w:b/>
                <w:spacing w:val="2"/>
              </w:rPr>
              <w:t>1</w:t>
            </w:r>
            <w:r>
              <w:rPr>
                <w:rFonts w:ascii="Arial" w:eastAsia="Arial" w:hAnsi="Arial" w:cs="Arial"/>
                <w:b/>
              </w:rPr>
              <w:t>4</w:t>
            </w:r>
            <w:r>
              <w:rPr>
                <w:rFonts w:ascii="Arial" w:eastAsia="Arial" w:hAnsi="Arial" w:cs="Arial"/>
                <w:b/>
                <w:spacing w:val="1"/>
              </w:rPr>
              <w:t>6</w:t>
            </w:r>
            <w:r>
              <w:rPr>
                <w:rFonts w:ascii="Arial" w:eastAsia="Arial" w:hAnsi="Arial" w:cs="Arial"/>
                <w:b/>
              </w:rPr>
              <w:t>8</w:t>
            </w:r>
            <w:r>
              <w:rPr>
                <w:rFonts w:ascii="Arial" w:eastAsia="Arial" w:hAnsi="Arial" w:cs="Arial"/>
                <w:b/>
                <w:spacing w:val="-1"/>
              </w:rPr>
              <w:t>1</w:t>
            </w:r>
            <w:r>
              <w:rPr>
                <w:rFonts w:ascii="Arial" w:eastAsia="Arial" w:hAnsi="Arial" w:cs="Arial"/>
                <w:b/>
              </w:rPr>
              <w:t>8</w:t>
            </w:r>
          </w:p>
        </w:tc>
      </w:tr>
      <w:tr w:rsidR="003F372A">
        <w:trPr>
          <w:trHeight w:hRule="exact" w:val="660"/>
        </w:trPr>
        <w:tc>
          <w:tcPr>
            <w:tcW w:w="5166" w:type="dxa"/>
            <w:tcBorders>
              <w:top w:val="single" w:sz="5" w:space="0" w:color="000000"/>
              <w:left w:val="single" w:sz="5" w:space="0" w:color="000000"/>
              <w:bottom w:val="single" w:sz="5" w:space="0" w:color="000000"/>
              <w:right w:val="single" w:sz="5" w:space="0" w:color="000000"/>
            </w:tcBorders>
          </w:tcPr>
          <w:p w:rsidR="003F372A" w:rsidRDefault="00C512A1">
            <w:pPr>
              <w:spacing w:line="220" w:lineRule="exact"/>
              <w:ind w:left="88"/>
              <w:rPr>
                <w:rFonts w:ascii="Arial" w:eastAsia="Arial" w:hAnsi="Arial" w:cs="Arial"/>
              </w:rPr>
            </w:pPr>
            <w:r>
              <w:rPr>
                <w:rFonts w:ascii="Arial" w:eastAsia="Arial" w:hAnsi="Arial" w:cs="Arial"/>
                <w:spacing w:val="3"/>
              </w:rPr>
              <w:t>T</w:t>
            </w:r>
            <w:r>
              <w:rPr>
                <w:rFonts w:ascii="Arial" w:eastAsia="Arial" w:hAnsi="Arial" w:cs="Arial"/>
                <w:spacing w:val="-1"/>
              </w:rPr>
              <w:t>i</w:t>
            </w:r>
            <w:r>
              <w:rPr>
                <w:rFonts w:ascii="Arial" w:eastAsia="Arial" w:hAnsi="Arial" w:cs="Arial"/>
              </w:rPr>
              <w:t>t</w:t>
            </w:r>
            <w:r>
              <w:rPr>
                <w:rFonts w:ascii="Arial" w:eastAsia="Arial" w:hAnsi="Arial" w:cs="Arial"/>
                <w:spacing w:val="-1"/>
              </w:rPr>
              <w:t>l</w:t>
            </w:r>
            <w:r>
              <w:rPr>
                <w:rFonts w:ascii="Arial" w:eastAsia="Arial" w:hAnsi="Arial" w:cs="Arial"/>
              </w:rPr>
              <w:t>e</w:t>
            </w:r>
            <w:r>
              <w:rPr>
                <w:rFonts w:ascii="Arial" w:eastAsia="Arial" w:hAnsi="Arial" w:cs="Arial"/>
                <w:spacing w:val="-4"/>
              </w:rPr>
              <w:t xml:space="preserve"> </w:t>
            </w:r>
            <w:r>
              <w:rPr>
                <w:rFonts w:ascii="Arial" w:eastAsia="Arial" w:hAnsi="Arial" w:cs="Arial"/>
                <w:spacing w:val="-1"/>
              </w:rPr>
              <w:t>o</w:t>
            </w:r>
            <w:r>
              <w:rPr>
                <w:rFonts w:ascii="Arial" w:eastAsia="Arial" w:hAnsi="Arial" w:cs="Arial"/>
              </w:rPr>
              <w:t>f t</w:t>
            </w:r>
            <w:r>
              <w:rPr>
                <w:rFonts w:ascii="Arial" w:eastAsia="Arial" w:hAnsi="Arial" w:cs="Arial"/>
                <w:spacing w:val="-1"/>
              </w:rPr>
              <w:t>h</w:t>
            </w:r>
            <w:r>
              <w:rPr>
                <w:rFonts w:ascii="Arial" w:eastAsia="Arial" w:hAnsi="Arial" w:cs="Arial"/>
              </w:rPr>
              <w:t>e</w:t>
            </w:r>
            <w:r>
              <w:rPr>
                <w:rFonts w:ascii="Arial" w:eastAsia="Arial" w:hAnsi="Arial" w:cs="Arial"/>
                <w:spacing w:val="-1"/>
              </w:rPr>
              <w:t xml:space="preserve"> </w:t>
            </w:r>
            <w:r>
              <w:rPr>
                <w:rFonts w:ascii="Arial" w:eastAsia="Arial" w:hAnsi="Arial" w:cs="Arial"/>
              </w:rPr>
              <w:t>M</w:t>
            </w:r>
            <w:r>
              <w:rPr>
                <w:rFonts w:ascii="Arial" w:eastAsia="Arial" w:hAnsi="Arial" w:cs="Arial"/>
                <w:spacing w:val="-1"/>
              </w:rPr>
              <w:t>a</w:t>
            </w:r>
            <w:r>
              <w:rPr>
                <w:rFonts w:ascii="Arial" w:eastAsia="Arial" w:hAnsi="Arial" w:cs="Arial"/>
                <w:spacing w:val="2"/>
              </w:rPr>
              <w:t>n</w:t>
            </w:r>
            <w:r>
              <w:rPr>
                <w:rFonts w:ascii="Arial" w:eastAsia="Arial" w:hAnsi="Arial" w:cs="Arial"/>
              </w:rPr>
              <w:t>u</w:t>
            </w:r>
            <w:r>
              <w:rPr>
                <w:rFonts w:ascii="Arial" w:eastAsia="Arial" w:hAnsi="Arial" w:cs="Arial"/>
                <w:spacing w:val="1"/>
              </w:rPr>
              <w:t>scr</w:t>
            </w:r>
            <w:r>
              <w:rPr>
                <w:rFonts w:ascii="Arial" w:eastAsia="Arial" w:hAnsi="Arial" w:cs="Arial"/>
                <w:spacing w:val="-1"/>
              </w:rPr>
              <w:t>i</w:t>
            </w:r>
            <w:r>
              <w:rPr>
                <w:rFonts w:ascii="Arial" w:eastAsia="Arial" w:hAnsi="Arial" w:cs="Arial"/>
              </w:rPr>
              <w:t>pt:</w:t>
            </w:r>
          </w:p>
        </w:tc>
        <w:tc>
          <w:tcPr>
            <w:tcW w:w="15770" w:type="dxa"/>
            <w:tcBorders>
              <w:top w:val="single" w:sz="5" w:space="0" w:color="000000"/>
              <w:left w:val="single" w:sz="5" w:space="0" w:color="000000"/>
              <w:bottom w:val="single" w:sz="5" w:space="0" w:color="000000"/>
              <w:right w:val="single" w:sz="5" w:space="0" w:color="000000"/>
            </w:tcBorders>
          </w:tcPr>
          <w:p w:rsidR="003F372A" w:rsidRDefault="003F372A">
            <w:pPr>
              <w:spacing w:before="7" w:line="200" w:lineRule="exact"/>
            </w:pPr>
          </w:p>
          <w:p w:rsidR="003F372A" w:rsidRDefault="00C512A1">
            <w:pPr>
              <w:ind w:left="103"/>
              <w:rPr>
                <w:rFonts w:ascii="Arial" w:eastAsia="Arial" w:hAnsi="Arial" w:cs="Arial"/>
              </w:rPr>
            </w:pPr>
            <w:r>
              <w:rPr>
                <w:rFonts w:ascii="Arial" w:eastAsia="Arial" w:hAnsi="Arial" w:cs="Arial"/>
                <w:b/>
              </w:rPr>
              <w:t>C</w:t>
            </w:r>
            <w:r>
              <w:rPr>
                <w:rFonts w:ascii="Arial" w:eastAsia="Arial" w:hAnsi="Arial" w:cs="Arial"/>
                <w:b/>
                <w:spacing w:val="1"/>
              </w:rPr>
              <w:t>h</w:t>
            </w:r>
            <w:r>
              <w:rPr>
                <w:rFonts w:ascii="Arial" w:eastAsia="Arial" w:hAnsi="Arial" w:cs="Arial"/>
                <w:b/>
              </w:rPr>
              <w:t>a</w:t>
            </w:r>
            <w:r>
              <w:rPr>
                <w:rFonts w:ascii="Arial" w:eastAsia="Arial" w:hAnsi="Arial" w:cs="Arial"/>
                <w:b/>
                <w:spacing w:val="-1"/>
              </w:rPr>
              <w:t>r</w:t>
            </w:r>
            <w:r>
              <w:rPr>
                <w:rFonts w:ascii="Arial" w:eastAsia="Arial" w:hAnsi="Arial" w:cs="Arial"/>
                <w:b/>
                <w:spacing w:val="2"/>
              </w:rPr>
              <w:t>a</w:t>
            </w:r>
            <w:r>
              <w:rPr>
                <w:rFonts w:ascii="Arial" w:eastAsia="Arial" w:hAnsi="Arial" w:cs="Arial"/>
                <w:b/>
              </w:rPr>
              <w:t>cter</w:t>
            </w:r>
            <w:r>
              <w:rPr>
                <w:rFonts w:ascii="Arial" w:eastAsia="Arial" w:hAnsi="Arial" w:cs="Arial"/>
                <w:b/>
                <w:spacing w:val="-1"/>
              </w:rPr>
              <w:t>i</w:t>
            </w:r>
            <w:r>
              <w:rPr>
                <w:rFonts w:ascii="Arial" w:eastAsia="Arial" w:hAnsi="Arial" w:cs="Arial"/>
                <w:b/>
                <w:spacing w:val="1"/>
              </w:rPr>
              <w:t>z</w:t>
            </w:r>
            <w:r>
              <w:rPr>
                <w:rFonts w:ascii="Arial" w:eastAsia="Arial" w:hAnsi="Arial" w:cs="Arial"/>
                <w:b/>
              </w:rPr>
              <w:t>ati</w:t>
            </w:r>
            <w:r>
              <w:rPr>
                <w:rFonts w:ascii="Arial" w:eastAsia="Arial" w:hAnsi="Arial" w:cs="Arial"/>
                <w:b/>
                <w:spacing w:val="1"/>
              </w:rPr>
              <w:t>o</w:t>
            </w:r>
            <w:r>
              <w:rPr>
                <w:rFonts w:ascii="Arial" w:eastAsia="Arial" w:hAnsi="Arial" w:cs="Arial"/>
                <w:b/>
              </w:rPr>
              <w:t>n</w:t>
            </w:r>
            <w:r>
              <w:rPr>
                <w:rFonts w:ascii="Arial" w:eastAsia="Arial" w:hAnsi="Arial" w:cs="Arial"/>
                <w:b/>
                <w:spacing w:val="-14"/>
              </w:rPr>
              <w:t xml:space="preserve"> </w:t>
            </w:r>
            <w:r>
              <w:rPr>
                <w:rFonts w:ascii="Arial" w:eastAsia="Arial" w:hAnsi="Arial" w:cs="Arial"/>
                <w:b/>
              </w:rPr>
              <w:t>and</w:t>
            </w:r>
            <w:r>
              <w:rPr>
                <w:rFonts w:ascii="Arial" w:eastAsia="Arial" w:hAnsi="Arial" w:cs="Arial"/>
                <w:b/>
                <w:spacing w:val="-3"/>
              </w:rPr>
              <w:t xml:space="preserve"> </w:t>
            </w:r>
            <w:r>
              <w:rPr>
                <w:rFonts w:ascii="Arial" w:eastAsia="Arial" w:hAnsi="Arial" w:cs="Arial"/>
                <w:b/>
              </w:rPr>
              <w:t>p</w:t>
            </w:r>
            <w:r>
              <w:rPr>
                <w:rFonts w:ascii="Arial" w:eastAsia="Arial" w:hAnsi="Arial" w:cs="Arial"/>
                <w:b/>
                <w:spacing w:val="1"/>
              </w:rPr>
              <w:t>ot</w:t>
            </w:r>
            <w:r>
              <w:rPr>
                <w:rFonts w:ascii="Arial" w:eastAsia="Arial" w:hAnsi="Arial" w:cs="Arial"/>
                <w:b/>
              </w:rPr>
              <w:t>en</w:t>
            </w:r>
            <w:r>
              <w:rPr>
                <w:rFonts w:ascii="Arial" w:eastAsia="Arial" w:hAnsi="Arial" w:cs="Arial"/>
                <w:b/>
                <w:spacing w:val="1"/>
              </w:rPr>
              <w:t>t</w:t>
            </w:r>
            <w:r>
              <w:rPr>
                <w:rFonts w:ascii="Arial" w:eastAsia="Arial" w:hAnsi="Arial" w:cs="Arial"/>
                <w:b/>
              </w:rPr>
              <w:t>ial</w:t>
            </w:r>
            <w:r>
              <w:rPr>
                <w:rFonts w:ascii="Arial" w:eastAsia="Arial" w:hAnsi="Arial" w:cs="Arial"/>
                <w:b/>
                <w:spacing w:val="-9"/>
              </w:rPr>
              <w:t xml:space="preserve"> </w:t>
            </w:r>
            <w:r>
              <w:rPr>
                <w:rFonts w:ascii="Arial" w:eastAsia="Arial" w:hAnsi="Arial" w:cs="Arial"/>
                <w:b/>
              </w:rPr>
              <w:t>use</w:t>
            </w:r>
            <w:r>
              <w:rPr>
                <w:rFonts w:ascii="Arial" w:eastAsia="Arial" w:hAnsi="Arial" w:cs="Arial"/>
                <w:b/>
                <w:spacing w:val="-3"/>
              </w:rPr>
              <w:t xml:space="preserve"> </w:t>
            </w:r>
            <w:r>
              <w:rPr>
                <w:rFonts w:ascii="Arial" w:eastAsia="Arial" w:hAnsi="Arial" w:cs="Arial"/>
                <w:b/>
              </w:rPr>
              <w:t>of</w:t>
            </w:r>
            <w:r>
              <w:rPr>
                <w:rFonts w:ascii="Arial" w:eastAsia="Arial" w:hAnsi="Arial" w:cs="Arial"/>
                <w:b/>
                <w:spacing w:val="-1"/>
              </w:rPr>
              <w:t xml:space="preserve"> </w:t>
            </w:r>
            <w:r>
              <w:rPr>
                <w:rFonts w:ascii="Arial" w:eastAsia="Arial" w:hAnsi="Arial" w:cs="Arial"/>
                <w:b/>
              </w:rPr>
              <w:t>lo</w:t>
            </w:r>
            <w:r>
              <w:rPr>
                <w:rFonts w:ascii="Arial" w:eastAsia="Arial" w:hAnsi="Arial" w:cs="Arial"/>
                <w:b/>
                <w:spacing w:val="2"/>
              </w:rPr>
              <w:t>c</w:t>
            </w:r>
            <w:r>
              <w:rPr>
                <w:rFonts w:ascii="Arial" w:eastAsia="Arial" w:hAnsi="Arial" w:cs="Arial"/>
                <w:b/>
              </w:rPr>
              <w:t>al</w:t>
            </w:r>
            <w:r>
              <w:rPr>
                <w:rFonts w:ascii="Arial" w:eastAsia="Arial" w:hAnsi="Arial" w:cs="Arial"/>
                <w:b/>
                <w:spacing w:val="-6"/>
              </w:rPr>
              <w:t xml:space="preserve"> </w:t>
            </w:r>
            <w:r>
              <w:rPr>
                <w:rFonts w:ascii="Arial" w:eastAsia="Arial" w:hAnsi="Arial" w:cs="Arial"/>
                <w:b/>
                <w:spacing w:val="2"/>
              </w:rPr>
              <w:t>c</w:t>
            </w:r>
            <w:r>
              <w:rPr>
                <w:rFonts w:ascii="Arial" w:eastAsia="Arial" w:hAnsi="Arial" w:cs="Arial"/>
                <w:b/>
              </w:rPr>
              <w:t>l</w:t>
            </w:r>
            <w:r>
              <w:rPr>
                <w:rFonts w:ascii="Arial" w:eastAsia="Arial" w:hAnsi="Arial" w:cs="Arial"/>
                <w:b/>
                <w:spacing w:val="2"/>
              </w:rPr>
              <w:t>a</w:t>
            </w:r>
            <w:r>
              <w:rPr>
                <w:rFonts w:ascii="Arial" w:eastAsia="Arial" w:hAnsi="Arial" w:cs="Arial"/>
                <w:b/>
              </w:rPr>
              <w:t>y</w:t>
            </w:r>
            <w:r>
              <w:rPr>
                <w:rFonts w:ascii="Arial" w:eastAsia="Arial" w:hAnsi="Arial" w:cs="Arial"/>
                <w:b/>
                <w:spacing w:val="-5"/>
              </w:rPr>
              <w:t xml:space="preserve"> </w:t>
            </w:r>
            <w:r>
              <w:rPr>
                <w:rFonts w:ascii="Arial" w:eastAsia="Arial" w:hAnsi="Arial" w:cs="Arial"/>
                <w:b/>
              </w:rPr>
              <w:t>ma</w:t>
            </w:r>
            <w:r>
              <w:rPr>
                <w:rFonts w:ascii="Arial" w:eastAsia="Arial" w:hAnsi="Arial" w:cs="Arial"/>
                <w:b/>
                <w:spacing w:val="3"/>
              </w:rPr>
              <w:t>t</w:t>
            </w:r>
            <w:r>
              <w:rPr>
                <w:rFonts w:ascii="Arial" w:eastAsia="Arial" w:hAnsi="Arial" w:cs="Arial"/>
                <w:b/>
              </w:rPr>
              <w:t>e</w:t>
            </w:r>
            <w:r>
              <w:rPr>
                <w:rFonts w:ascii="Arial" w:eastAsia="Arial" w:hAnsi="Arial" w:cs="Arial"/>
                <w:b/>
                <w:spacing w:val="-1"/>
              </w:rPr>
              <w:t>r</w:t>
            </w:r>
            <w:r>
              <w:rPr>
                <w:rFonts w:ascii="Arial" w:eastAsia="Arial" w:hAnsi="Arial" w:cs="Arial"/>
                <w:b/>
              </w:rPr>
              <w:t>i</w:t>
            </w:r>
            <w:r>
              <w:rPr>
                <w:rFonts w:ascii="Arial" w:eastAsia="Arial" w:hAnsi="Arial" w:cs="Arial"/>
                <w:b/>
                <w:spacing w:val="4"/>
              </w:rPr>
              <w:t>a</w:t>
            </w:r>
            <w:r>
              <w:rPr>
                <w:rFonts w:ascii="Arial" w:eastAsia="Arial" w:hAnsi="Arial" w:cs="Arial"/>
                <w:b/>
                <w:spacing w:val="2"/>
              </w:rPr>
              <w:t>l</w:t>
            </w:r>
            <w:r>
              <w:rPr>
                <w:rFonts w:ascii="Arial" w:eastAsia="Arial" w:hAnsi="Arial" w:cs="Arial"/>
                <w:b/>
              </w:rPr>
              <w:t>s:</w:t>
            </w:r>
            <w:r>
              <w:rPr>
                <w:rFonts w:ascii="Arial" w:eastAsia="Arial" w:hAnsi="Arial" w:cs="Arial"/>
                <w:b/>
                <w:spacing w:val="-9"/>
              </w:rPr>
              <w:t xml:space="preserve"> </w:t>
            </w:r>
            <w:r>
              <w:rPr>
                <w:rFonts w:ascii="Arial" w:eastAsia="Arial" w:hAnsi="Arial" w:cs="Arial"/>
                <w:b/>
              </w:rPr>
              <w:t>C</w:t>
            </w:r>
            <w:r>
              <w:rPr>
                <w:rFonts w:ascii="Arial" w:eastAsia="Arial" w:hAnsi="Arial" w:cs="Arial"/>
                <w:b/>
                <w:spacing w:val="2"/>
              </w:rPr>
              <w:t>a</w:t>
            </w:r>
            <w:r>
              <w:rPr>
                <w:rFonts w:ascii="Arial" w:eastAsia="Arial" w:hAnsi="Arial" w:cs="Arial"/>
                <w:b/>
              </w:rPr>
              <w:t>se</w:t>
            </w:r>
            <w:r>
              <w:rPr>
                <w:rFonts w:ascii="Arial" w:eastAsia="Arial" w:hAnsi="Arial" w:cs="Arial"/>
                <w:b/>
                <w:spacing w:val="-6"/>
              </w:rPr>
              <w:t xml:space="preserve"> </w:t>
            </w:r>
            <w:r>
              <w:rPr>
                <w:rFonts w:ascii="Arial" w:eastAsia="Arial" w:hAnsi="Arial" w:cs="Arial"/>
                <w:b/>
              </w:rPr>
              <w:t>of</w:t>
            </w:r>
            <w:r>
              <w:rPr>
                <w:rFonts w:ascii="Arial" w:eastAsia="Arial" w:hAnsi="Arial" w:cs="Arial"/>
                <w:b/>
                <w:spacing w:val="-1"/>
              </w:rPr>
              <w:t xml:space="preserve"> </w:t>
            </w:r>
            <w:r>
              <w:rPr>
                <w:rFonts w:ascii="Arial" w:eastAsia="Arial" w:hAnsi="Arial" w:cs="Arial"/>
                <w:b/>
              </w:rPr>
              <w:t>c</w:t>
            </w:r>
            <w:r>
              <w:rPr>
                <w:rFonts w:ascii="Arial" w:eastAsia="Arial" w:hAnsi="Arial" w:cs="Arial"/>
                <w:b/>
                <w:spacing w:val="1"/>
              </w:rPr>
              <w:t>l</w:t>
            </w:r>
            <w:r>
              <w:rPr>
                <w:rFonts w:ascii="Arial" w:eastAsia="Arial" w:hAnsi="Arial" w:cs="Arial"/>
                <w:b/>
                <w:spacing w:val="2"/>
              </w:rPr>
              <w:t>a</w:t>
            </w:r>
            <w:r>
              <w:rPr>
                <w:rFonts w:ascii="Arial" w:eastAsia="Arial" w:hAnsi="Arial" w:cs="Arial"/>
                <w:b/>
              </w:rPr>
              <w:t>y</w:t>
            </w:r>
            <w:r>
              <w:rPr>
                <w:rFonts w:ascii="Arial" w:eastAsia="Arial" w:hAnsi="Arial" w:cs="Arial"/>
                <w:b/>
                <w:spacing w:val="-7"/>
              </w:rPr>
              <w:t xml:space="preserve"> </w:t>
            </w:r>
            <w:r>
              <w:rPr>
                <w:rFonts w:ascii="Arial" w:eastAsia="Arial" w:hAnsi="Arial" w:cs="Arial"/>
                <w:b/>
                <w:spacing w:val="3"/>
              </w:rPr>
              <w:t>m</w:t>
            </w:r>
            <w:r>
              <w:rPr>
                <w:rFonts w:ascii="Arial" w:eastAsia="Arial" w:hAnsi="Arial" w:cs="Arial"/>
                <w:b/>
              </w:rPr>
              <w:t>ate</w:t>
            </w:r>
            <w:r>
              <w:rPr>
                <w:rFonts w:ascii="Arial" w:eastAsia="Arial" w:hAnsi="Arial" w:cs="Arial"/>
                <w:b/>
                <w:spacing w:val="2"/>
              </w:rPr>
              <w:t>r</w:t>
            </w:r>
            <w:r>
              <w:rPr>
                <w:rFonts w:ascii="Arial" w:eastAsia="Arial" w:hAnsi="Arial" w:cs="Arial"/>
                <w:b/>
              </w:rPr>
              <w:t>ial</w:t>
            </w:r>
            <w:r>
              <w:rPr>
                <w:rFonts w:ascii="Arial" w:eastAsia="Arial" w:hAnsi="Arial" w:cs="Arial"/>
                <w:b/>
                <w:spacing w:val="-9"/>
              </w:rPr>
              <w:t xml:space="preserve"> </w:t>
            </w:r>
            <w:r>
              <w:rPr>
                <w:rFonts w:ascii="Arial" w:eastAsia="Arial" w:hAnsi="Arial" w:cs="Arial"/>
                <w:b/>
              </w:rPr>
              <w:t>f</w:t>
            </w:r>
            <w:r>
              <w:rPr>
                <w:rFonts w:ascii="Arial" w:eastAsia="Arial" w:hAnsi="Arial" w:cs="Arial"/>
                <w:b/>
                <w:spacing w:val="-1"/>
              </w:rPr>
              <w:t>r</w:t>
            </w:r>
            <w:r>
              <w:rPr>
                <w:rFonts w:ascii="Arial" w:eastAsia="Arial" w:hAnsi="Arial" w:cs="Arial"/>
                <w:b/>
              </w:rPr>
              <w:t>om</w:t>
            </w:r>
            <w:r>
              <w:rPr>
                <w:rFonts w:ascii="Arial" w:eastAsia="Arial" w:hAnsi="Arial" w:cs="Arial"/>
                <w:b/>
                <w:spacing w:val="-4"/>
              </w:rPr>
              <w:t xml:space="preserve"> </w:t>
            </w:r>
            <w:r>
              <w:rPr>
                <w:rFonts w:ascii="Arial" w:eastAsia="Arial" w:hAnsi="Arial" w:cs="Arial"/>
                <w:b/>
              </w:rPr>
              <w:t>K</w:t>
            </w:r>
            <w:r>
              <w:rPr>
                <w:rFonts w:ascii="Arial" w:eastAsia="Arial" w:hAnsi="Arial" w:cs="Arial"/>
                <w:b/>
                <w:spacing w:val="1"/>
              </w:rPr>
              <w:t>o</w:t>
            </w:r>
            <w:r>
              <w:rPr>
                <w:rFonts w:ascii="Arial" w:eastAsia="Arial" w:hAnsi="Arial" w:cs="Arial"/>
                <w:b/>
              </w:rPr>
              <w:t>m</w:t>
            </w:r>
            <w:r>
              <w:rPr>
                <w:rFonts w:ascii="Arial" w:eastAsia="Arial" w:hAnsi="Arial" w:cs="Arial"/>
                <w:b/>
                <w:spacing w:val="3"/>
              </w:rPr>
              <w:t>b</w:t>
            </w:r>
            <w:r>
              <w:rPr>
                <w:rFonts w:ascii="Arial" w:eastAsia="Arial" w:hAnsi="Arial" w:cs="Arial"/>
                <w:b/>
              </w:rPr>
              <w:t>é,</w:t>
            </w:r>
            <w:r>
              <w:rPr>
                <w:rFonts w:ascii="Arial" w:eastAsia="Arial" w:hAnsi="Arial" w:cs="Arial"/>
                <w:b/>
                <w:spacing w:val="-8"/>
              </w:rPr>
              <w:t xml:space="preserve"> </w:t>
            </w:r>
            <w:r>
              <w:rPr>
                <w:rFonts w:ascii="Arial" w:eastAsia="Arial" w:hAnsi="Arial" w:cs="Arial"/>
                <w:b/>
              </w:rPr>
              <w:t>Rep</w:t>
            </w:r>
            <w:r>
              <w:rPr>
                <w:rFonts w:ascii="Arial" w:eastAsia="Arial" w:hAnsi="Arial" w:cs="Arial"/>
                <w:b/>
                <w:spacing w:val="1"/>
              </w:rPr>
              <w:t>u</w:t>
            </w:r>
            <w:r>
              <w:rPr>
                <w:rFonts w:ascii="Arial" w:eastAsia="Arial" w:hAnsi="Arial" w:cs="Arial"/>
                <w:b/>
              </w:rPr>
              <w:t>bl</w:t>
            </w:r>
            <w:r>
              <w:rPr>
                <w:rFonts w:ascii="Arial" w:eastAsia="Arial" w:hAnsi="Arial" w:cs="Arial"/>
                <w:b/>
                <w:spacing w:val="2"/>
              </w:rPr>
              <w:t>i</w:t>
            </w:r>
            <w:r>
              <w:rPr>
                <w:rFonts w:ascii="Arial" w:eastAsia="Arial" w:hAnsi="Arial" w:cs="Arial"/>
                <w:b/>
              </w:rPr>
              <w:t>c</w:t>
            </w:r>
            <w:r>
              <w:rPr>
                <w:rFonts w:ascii="Arial" w:eastAsia="Arial" w:hAnsi="Arial" w:cs="Arial"/>
                <w:b/>
                <w:spacing w:val="-6"/>
              </w:rPr>
              <w:t xml:space="preserve"> </w:t>
            </w:r>
            <w:r>
              <w:rPr>
                <w:rFonts w:ascii="Arial" w:eastAsia="Arial" w:hAnsi="Arial" w:cs="Arial"/>
                <w:b/>
              </w:rPr>
              <w:t>of</w:t>
            </w:r>
            <w:r>
              <w:rPr>
                <w:rFonts w:ascii="Arial" w:eastAsia="Arial" w:hAnsi="Arial" w:cs="Arial"/>
                <w:b/>
                <w:spacing w:val="-1"/>
              </w:rPr>
              <w:t xml:space="preserve"> </w:t>
            </w:r>
            <w:r>
              <w:rPr>
                <w:rFonts w:ascii="Arial" w:eastAsia="Arial" w:hAnsi="Arial" w:cs="Arial"/>
                <w:b/>
              </w:rPr>
              <w:t>Congo.</w:t>
            </w:r>
          </w:p>
        </w:tc>
      </w:tr>
      <w:tr w:rsidR="003F372A">
        <w:trPr>
          <w:trHeight w:hRule="exact" w:val="343"/>
        </w:trPr>
        <w:tc>
          <w:tcPr>
            <w:tcW w:w="5166" w:type="dxa"/>
            <w:tcBorders>
              <w:top w:val="single" w:sz="5" w:space="0" w:color="000000"/>
              <w:left w:val="single" w:sz="5" w:space="0" w:color="000000"/>
              <w:bottom w:val="single" w:sz="5" w:space="0" w:color="000000"/>
              <w:right w:val="single" w:sz="5" w:space="0" w:color="000000"/>
            </w:tcBorders>
          </w:tcPr>
          <w:p w:rsidR="003F372A" w:rsidRDefault="00C512A1">
            <w:pPr>
              <w:spacing w:line="220" w:lineRule="exact"/>
              <w:ind w:left="88"/>
              <w:rPr>
                <w:rFonts w:ascii="Arial" w:eastAsia="Arial" w:hAnsi="Arial" w:cs="Arial"/>
              </w:rPr>
            </w:pPr>
            <w:r>
              <w:rPr>
                <w:rFonts w:ascii="Arial" w:eastAsia="Arial" w:hAnsi="Arial" w:cs="Arial"/>
                <w:spacing w:val="5"/>
              </w:rPr>
              <w:t>T</w:t>
            </w:r>
            <w:r>
              <w:rPr>
                <w:rFonts w:ascii="Arial" w:eastAsia="Arial" w:hAnsi="Arial" w:cs="Arial"/>
                <w:spacing w:val="-6"/>
              </w:rPr>
              <w:t>y</w:t>
            </w:r>
            <w:r>
              <w:rPr>
                <w:rFonts w:ascii="Arial" w:eastAsia="Arial" w:hAnsi="Arial" w:cs="Arial"/>
              </w:rPr>
              <w:t>pe</w:t>
            </w:r>
            <w:r>
              <w:rPr>
                <w:rFonts w:ascii="Arial" w:eastAsia="Arial" w:hAnsi="Arial" w:cs="Arial"/>
                <w:spacing w:val="-3"/>
              </w:rPr>
              <w:t xml:space="preserve"> </w:t>
            </w:r>
            <w:r>
              <w:rPr>
                <w:rFonts w:ascii="Arial" w:eastAsia="Arial" w:hAnsi="Arial" w:cs="Arial"/>
              </w:rPr>
              <w:t>of t</w:t>
            </w:r>
            <w:r>
              <w:rPr>
                <w:rFonts w:ascii="Arial" w:eastAsia="Arial" w:hAnsi="Arial" w:cs="Arial"/>
                <w:spacing w:val="-1"/>
              </w:rPr>
              <w:t>h</w:t>
            </w:r>
            <w:r>
              <w:rPr>
                <w:rFonts w:ascii="Arial" w:eastAsia="Arial" w:hAnsi="Arial" w:cs="Arial"/>
              </w:rPr>
              <w:t>e</w:t>
            </w:r>
            <w:r>
              <w:rPr>
                <w:rFonts w:ascii="Arial" w:eastAsia="Arial" w:hAnsi="Arial" w:cs="Arial"/>
                <w:spacing w:val="-1"/>
              </w:rPr>
              <w:t xml:space="preserve"> A</w:t>
            </w:r>
            <w:r>
              <w:rPr>
                <w:rFonts w:ascii="Arial" w:eastAsia="Arial" w:hAnsi="Arial" w:cs="Arial"/>
                <w:spacing w:val="1"/>
              </w:rPr>
              <w:t>r</w:t>
            </w:r>
            <w:r>
              <w:rPr>
                <w:rFonts w:ascii="Arial" w:eastAsia="Arial" w:hAnsi="Arial" w:cs="Arial"/>
              </w:rPr>
              <w:t>t</w:t>
            </w:r>
            <w:r>
              <w:rPr>
                <w:rFonts w:ascii="Arial" w:eastAsia="Arial" w:hAnsi="Arial" w:cs="Arial"/>
                <w:spacing w:val="-1"/>
              </w:rPr>
              <w:t>i</w:t>
            </w:r>
            <w:r>
              <w:rPr>
                <w:rFonts w:ascii="Arial" w:eastAsia="Arial" w:hAnsi="Arial" w:cs="Arial"/>
                <w:spacing w:val="1"/>
              </w:rPr>
              <w:t>cl</w:t>
            </w:r>
            <w:r>
              <w:rPr>
                <w:rFonts w:ascii="Arial" w:eastAsia="Arial" w:hAnsi="Arial" w:cs="Arial"/>
              </w:rPr>
              <w:t>e</w:t>
            </w:r>
          </w:p>
        </w:tc>
        <w:tc>
          <w:tcPr>
            <w:tcW w:w="15770" w:type="dxa"/>
            <w:tcBorders>
              <w:top w:val="single" w:sz="5" w:space="0" w:color="000000"/>
              <w:left w:val="single" w:sz="5" w:space="0" w:color="000000"/>
              <w:bottom w:val="single" w:sz="5" w:space="0" w:color="000000"/>
              <w:right w:val="single" w:sz="5" w:space="0" w:color="000000"/>
            </w:tcBorders>
          </w:tcPr>
          <w:p w:rsidR="003F372A" w:rsidRDefault="00C512A1">
            <w:pPr>
              <w:spacing w:before="49"/>
              <w:ind w:left="103"/>
              <w:rPr>
                <w:rFonts w:ascii="Arial" w:eastAsia="Arial" w:hAnsi="Arial" w:cs="Arial"/>
              </w:rPr>
            </w:pPr>
            <w:r>
              <w:rPr>
                <w:rFonts w:ascii="Arial" w:eastAsia="Arial" w:hAnsi="Arial" w:cs="Arial"/>
                <w:b/>
                <w:spacing w:val="1"/>
              </w:rPr>
              <w:t>O</w:t>
            </w:r>
            <w:r>
              <w:rPr>
                <w:rFonts w:ascii="Arial" w:eastAsia="Arial" w:hAnsi="Arial" w:cs="Arial"/>
                <w:b/>
                <w:spacing w:val="-1"/>
              </w:rPr>
              <w:t>r</w:t>
            </w:r>
            <w:r>
              <w:rPr>
                <w:rFonts w:ascii="Arial" w:eastAsia="Arial" w:hAnsi="Arial" w:cs="Arial"/>
                <w:b/>
              </w:rPr>
              <w:t>igi</w:t>
            </w:r>
            <w:r>
              <w:rPr>
                <w:rFonts w:ascii="Arial" w:eastAsia="Arial" w:hAnsi="Arial" w:cs="Arial"/>
                <w:b/>
                <w:spacing w:val="1"/>
              </w:rPr>
              <w:t>n</w:t>
            </w:r>
            <w:r>
              <w:rPr>
                <w:rFonts w:ascii="Arial" w:eastAsia="Arial" w:hAnsi="Arial" w:cs="Arial"/>
                <w:b/>
              </w:rPr>
              <w:t>al</w:t>
            </w:r>
            <w:r>
              <w:rPr>
                <w:rFonts w:ascii="Arial" w:eastAsia="Arial" w:hAnsi="Arial" w:cs="Arial"/>
                <w:b/>
                <w:spacing w:val="-9"/>
              </w:rPr>
              <w:t xml:space="preserve"> </w:t>
            </w:r>
            <w:r>
              <w:rPr>
                <w:rFonts w:ascii="Arial" w:eastAsia="Arial" w:hAnsi="Arial" w:cs="Arial"/>
                <w:b/>
                <w:spacing w:val="2"/>
              </w:rPr>
              <w:t>R</w:t>
            </w:r>
            <w:r>
              <w:rPr>
                <w:rFonts w:ascii="Arial" w:eastAsia="Arial" w:hAnsi="Arial" w:cs="Arial"/>
                <w:b/>
              </w:rPr>
              <w:t>e</w:t>
            </w:r>
            <w:r>
              <w:rPr>
                <w:rFonts w:ascii="Arial" w:eastAsia="Arial" w:hAnsi="Arial" w:cs="Arial"/>
                <w:b/>
                <w:spacing w:val="-1"/>
              </w:rPr>
              <w:t>s</w:t>
            </w:r>
            <w:r>
              <w:rPr>
                <w:rFonts w:ascii="Arial" w:eastAsia="Arial" w:hAnsi="Arial" w:cs="Arial"/>
                <w:b/>
                <w:spacing w:val="2"/>
              </w:rPr>
              <w:t>e</w:t>
            </w:r>
            <w:r>
              <w:rPr>
                <w:rFonts w:ascii="Arial" w:eastAsia="Arial" w:hAnsi="Arial" w:cs="Arial"/>
                <w:b/>
              </w:rPr>
              <w:t>a</w:t>
            </w:r>
            <w:r>
              <w:rPr>
                <w:rFonts w:ascii="Arial" w:eastAsia="Arial" w:hAnsi="Arial" w:cs="Arial"/>
                <w:b/>
                <w:spacing w:val="-1"/>
              </w:rPr>
              <w:t>r</w:t>
            </w:r>
            <w:r>
              <w:rPr>
                <w:rFonts w:ascii="Arial" w:eastAsia="Arial" w:hAnsi="Arial" w:cs="Arial"/>
                <w:b/>
              </w:rPr>
              <w:t>ch</w:t>
            </w:r>
            <w:r>
              <w:rPr>
                <w:rFonts w:ascii="Arial" w:eastAsia="Arial" w:hAnsi="Arial" w:cs="Arial"/>
                <w:b/>
                <w:spacing w:val="-4"/>
              </w:rPr>
              <w:t xml:space="preserve"> </w:t>
            </w:r>
            <w:r>
              <w:rPr>
                <w:rFonts w:ascii="Arial" w:eastAsia="Arial" w:hAnsi="Arial" w:cs="Arial"/>
                <w:b/>
                <w:spacing w:val="-5"/>
              </w:rPr>
              <w:t>A</w:t>
            </w:r>
            <w:r>
              <w:rPr>
                <w:rFonts w:ascii="Arial" w:eastAsia="Arial" w:hAnsi="Arial" w:cs="Arial"/>
                <w:b/>
                <w:spacing w:val="2"/>
              </w:rPr>
              <w:t>r</w:t>
            </w:r>
            <w:r>
              <w:rPr>
                <w:rFonts w:ascii="Arial" w:eastAsia="Arial" w:hAnsi="Arial" w:cs="Arial"/>
                <w:b/>
                <w:spacing w:val="1"/>
              </w:rPr>
              <w:t>t</w:t>
            </w:r>
            <w:r>
              <w:rPr>
                <w:rFonts w:ascii="Arial" w:eastAsia="Arial" w:hAnsi="Arial" w:cs="Arial"/>
                <w:b/>
              </w:rPr>
              <w:t>ic</w:t>
            </w:r>
            <w:r>
              <w:rPr>
                <w:rFonts w:ascii="Arial" w:eastAsia="Arial" w:hAnsi="Arial" w:cs="Arial"/>
                <w:b/>
                <w:spacing w:val="1"/>
              </w:rPr>
              <w:t>l</w:t>
            </w:r>
            <w:r>
              <w:rPr>
                <w:rFonts w:ascii="Arial" w:eastAsia="Arial" w:hAnsi="Arial" w:cs="Arial"/>
                <w:b/>
              </w:rPr>
              <w:t>e</w:t>
            </w:r>
          </w:p>
        </w:tc>
      </w:tr>
    </w:tbl>
    <w:p w:rsidR="00914214" w:rsidRDefault="00914214">
      <w:pPr>
        <w:spacing w:before="33" w:line="220" w:lineRule="exact"/>
        <w:ind w:left="220"/>
        <w:rPr>
          <w:b/>
          <w:position w:val="-1"/>
          <w:highlight w:val="yellow"/>
        </w:rPr>
      </w:pPr>
    </w:p>
    <w:p w:rsidR="003F372A" w:rsidRDefault="00B82166">
      <w:pPr>
        <w:spacing w:before="33" w:line="220" w:lineRule="exact"/>
        <w:ind w:left="220"/>
      </w:pPr>
      <w:r>
        <w:pict>
          <v:group id="_x0000_s1054" style="position:absolute;left:0;text-align:left;margin-left:339.15pt;margin-top:36.15pt;width:429.65pt;height:23.9pt;z-index:-251658240;mso-position-horizontal-relative:page" coordorigin="6783,723" coordsize="8593,478">
            <v:shape id="_x0000_s1056" style="position:absolute;left:6793;top:733;width:8573;height:230" coordorigin="6793,733" coordsize="8573,230" path="m6793,964r8573,l15366,733r-8573,l6793,964xe" fillcolor="yellow" stroked="f">
              <v:path arrowok="t"/>
            </v:shape>
            <v:shape id="_x0000_s1055" style="position:absolute;left:6793;top:964;width:617;height:228" coordorigin="6793,964" coordsize="617,228" path="m6793,1192r617,l7410,964r-617,l6793,1192xe" fillcolor="yellow" stroked="f">
              <v:path arrowok="t"/>
            </v:shape>
            <w10:wrap anchorx="page"/>
          </v:group>
        </w:pict>
      </w:r>
      <w:r w:rsidR="00C512A1">
        <w:rPr>
          <w:b/>
          <w:position w:val="-1"/>
          <w:highlight w:val="yellow"/>
        </w:rPr>
        <w:t>PART</w:t>
      </w:r>
      <w:r w:rsidR="00C512A1">
        <w:rPr>
          <w:b/>
          <w:spacing w:val="44"/>
          <w:position w:val="-1"/>
          <w:highlight w:val="yellow"/>
        </w:rPr>
        <w:t xml:space="preserve"> </w:t>
      </w:r>
      <w:r w:rsidR="00C512A1">
        <w:rPr>
          <w:b/>
          <w:spacing w:val="1"/>
          <w:position w:val="-1"/>
          <w:highlight w:val="yellow"/>
        </w:rPr>
        <w:t>1</w:t>
      </w:r>
      <w:r w:rsidR="00C512A1">
        <w:rPr>
          <w:b/>
          <w:position w:val="-1"/>
          <w:highlight w:val="yellow"/>
        </w:rPr>
        <w:t>:</w:t>
      </w:r>
      <w:r w:rsidR="00C512A1">
        <w:rPr>
          <w:b/>
          <w:position w:val="-1"/>
        </w:rPr>
        <w:t xml:space="preserve"> C</w:t>
      </w:r>
      <w:r w:rsidR="00C512A1">
        <w:rPr>
          <w:b/>
          <w:spacing w:val="4"/>
          <w:position w:val="-1"/>
        </w:rPr>
        <w:t>o</w:t>
      </w:r>
      <w:r w:rsidR="00C512A1">
        <w:rPr>
          <w:b/>
          <w:spacing w:val="-3"/>
          <w:position w:val="-1"/>
        </w:rPr>
        <w:t>mm</w:t>
      </w:r>
      <w:r w:rsidR="00C512A1">
        <w:rPr>
          <w:b/>
          <w:spacing w:val="3"/>
          <w:position w:val="-1"/>
        </w:rPr>
        <w:t>e</w:t>
      </w:r>
      <w:r w:rsidR="00C512A1">
        <w:rPr>
          <w:b/>
          <w:position w:val="-1"/>
        </w:rPr>
        <w:t>nts</w:t>
      </w:r>
    </w:p>
    <w:p w:rsidR="003F372A" w:rsidRDefault="003F372A">
      <w:pPr>
        <w:spacing w:before="9" w:line="220" w:lineRule="exact"/>
        <w:rPr>
          <w:sz w:val="22"/>
          <w:szCs w:val="22"/>
        </w:rPr>
      </w:pPr>
    </w:p>
    <w:tbl>
      <w:tblPr>
        <w:tblW w:w="0" w:type="auto"/>
        <w:tblInd w:w="101" w:type="dxa"/>
        <w:tblLayout w:type="fixed"/>
        <w:tblCellMar>
          <w:left w:w="0" w:type="dxa"/>
          <w:right w:w="0" w:type="dxa"/>
        </w:tblCellMar>
        <w:tblLook w:val="01E0" w:firstRow="1" w:lastRow="1" w:firstColumn="1" w:lastColumn="1" w:noHBand="0" w:noVBand="0"/>
      </w:tblPr>
      <w:tblGrid>
        <w:gridCol w:w="5351"/>
        <w:gridCol w:w="9356"/>
        <w:gridCol w:w="6444"/>
      </w:tblGrid>
      <w:tr w:rsidR="003F372A">
        <w:trPr>
          <w:trHeight w:hRule="exact" w:val="974"/>
        </w:trPr>
        <w:tc>
          <w:tcPr>
            <w:tcW w:w="5351" w:type="dxa"/>
            <w:tcBorders>
              <w:top w:val="single" w:sz="5" w:space="0" w:color="000000"/>
              <w:left w:val="single" w:sz="5" w:space="0" w:color="000000"/>
              <w:bottom w:val="single" w:sz="5" w:space="0" w:color="000000"/>
              <w:right w:val="single" w:sz="5" w:space="0" w:color="000000"/>
            </w:tcBorders>
          </w:tcPr>
          <w:p w:rsidR="003F372A" w:rsidRDefault="003F372A"/>
        </w:tc>
        <w:tc>
          <w:tcPr>
            <w:tcW w:w="9356" w:type="dxa"/>
            <w:tcBorders>
              <w:top w:val="single" w:sz="5" w:space="0" w:color="000000"/>
              <w:left w:val="single" w:sz="5" w:space="0" w:color="000000"/>
              <w:bottom w:val="single" w:sz="5" w:space="0" w:color="000000"/>
              <w:right w:val="single" w:sz="5" w:space="0" w:color="000000"/>
            </w:tcBorders>
          </w:tcPr>
          <w:p w:rsidR="003F372A" w:rsidRDefault="00C512A1">
            <w:pPr>
              <w:spacing w:line="220" w:lineRule="exact"/>
              <w:ind w:left="102"/>
            </w:pPr>
            <w:r>
              <w:rPr>
                <w:b/>
              </w:rPr>
              <w:t>Re</w:t>
            </w:r>
            <w:r>
              <w:rPr>
                <w:b/>
                <w:spacing w:val="2"/>
              </w:rPr>
              <w:t>v</w:t>
            </w:r>
            <w:r>
              <w:rPr>
                <w:b/>
              </w:rPr>
              <w:t>ie</w:t>
            </w:r>
            <w:r>
              <w:rPr>
                <w:b/>
                <w:spacing w:val="3"/>
              </w:rPr>
              <w:t>w</w:t>
            </w:r>
            <w:r>
              <w:rPr>
                <w:b/>
              </w:rPr>
              <w:t>e</w:t>
            </w:r>
            <w:r>
              <w:rPr>
                <w:b/>
                <w:spacing w:val="1"/>
              </w:rPr>
              <w:t>r’</w:t>
            </w:r>
            <w:r>
              <w:rPr>
                <w:b/>
              </w:rPr>
              <w:t>s</w:t>
            </w:r>
            <w:r>
              <w:rPr>
                <w:b/>
                <w:spacing w:val="-9"/>
              </w:rPr>
              <w:t xml:space="preserve"> </w:t>
            </w:r>
            <w:r>
              <w:rPr>
                <w:b/>
              </w:rPr>
              <w:t>c</w:t>
            </w:r>
            <w:r>
              <w:rPr>
                <w:b/>
                <w:spacing w:val="1"/>
              </w:rPr>
              <w:t>o</w:t>
            </w:r>
            <w:r>
              <w:rPr>
                <w:b/>
              </w:rPr>
              <w:t>m</w:t>
            </w:r>
            <w:r>
              <w:rPr>
                <w:b/>
                <w:spacing w:val="-3"/>
              </w:rPr>
              <w:t>m</w:t>
            </w:r>
            <w:r>
              <w:rPr>
                <w:b/>
              </w:rPr>
              <w:t>ent</w:t>
            </w:r>
          </w:p>
          <w:p w:rsidR="003F372A" w:rsidRDefault="00C512A1">
            <w:pPr>
              <w:spacing w:before="4" w:line="220" w:lineRule="exact"/>
              <w:ind w:left="102" w:right="643"/>
            </w:pPr>
            <w:r>
              <w:rPr>
                <w:b/>
              </w:rPr>
              <w:t>Ar</w:t>
            </w:r>
            <w:r>
              <w:rPr>
                <w:b/>
                <w:spacing w:val="1"/>
              </w:rPr>
              <w:t>t</w:t>
            </w:r>
            <w:r>
              <w:rPr>
                <w:b/>
              </w:rPr>
              <w:t>ifici</w:t>
            </w:r>
            <w:r>
              <w:rPr>
                <w:b/>
                <w:spacing w:val="1"/>
              </w:rPr>
              <w:t>a</w:t>
            </w:r>
            <w:r>
              <w:rPr>
                <w:b/>
              </w:rPr>
              <w:t>l</w:t>
            </w:r>
            <w:r>
              <w:rPr>
                <w:b/>
                <w:spacing w:val="-8"/>
              </w:rPr>
              <w:t xml:space="preserve"> </w:t>
            </w:r>
            <w:r>
              <w:rPr>
                <w:b/>
              </w:rPr>
              <w:t>I</w:t>
            </w:r>
            <w:r>
              <w:rPr>
                <w:b/>
                <w:spacing w:val="-1"/>
              </w:rPr>
              <w:t>n</w:t>
            </w:r>
            <w:r>
              <w:rPr>
                <w:b/>
                <w:spacing w:val="1"/>
              </w:rPr>
              <w:t>t</w:t>
            </w:r>
            <w:r>
              <w:rPr>
                <w:b/>
              </w:rPr>
              <w:t>elli</w:t>
            </w:r>
            <w:r>
              <w:rPr>
                <w:b/>
                <w:spacing w:val="1"/>
              </w:rPr>
              <w:t>g</w:t>
            </w:r>
            <w:r>
              <w:rPr>
                <w:b/>
              </w:rPr>
              <w:t>ence</w:t>
            </w:r>
            <w:r>
              <w:rPr>
                <w:b/>
                <w:spacing w:val="-9"/>
              </w:rPr>
              <w:t xml:space="preserve"> </w:t>
            </w:r>
            <w:r>
              <w:rPr>
                <w:b/>
                <w:spacing w:val="1"/>
              </w:rPr>
              <w:t>(</w:t>
            </w:r>
            <w:r>
              <w:rPr>
                <w:b/>
              </w:rPr>
              <w:t>AI)</w:t>
            </w:r>
            <w:r>
              <w:rPr>
                <w:b/>
                <w:spacing w:val="-3"/>
              </w:rPr>
              <w:t xml:space="preserve"> </w:t>
            </w:r>
            <w:r>
              <w:rPr>
                <w:b/>
                <w:spacing w:val="1"/>
              </w:rPr>
              <w:t>g</w:t>
            </w:r>
            <w:r>
              <w:rPr>
                <w:b/>
              </w:rPr>
              <w:t>ene</w:t>
            </w:r>
            <w:r>
              <w:rPr>
                <w:b/>
                <w:spacing w:val="1"/>
              </w:rPr>
              <w:t>rat</w:t>
            </w:r>
            <w:r>
              <w:rPr>
                <w:b/>
              </w:rPr>
              <w:t>ed</w:t>
            </w:r>
            <w:r>
              <w:rPr>
                <w:b/>
                <w:spacing w:val="-8"/>
              </w:rPr>
              <w:t xml:space="preserve"> </w:t>
            </w:r>
            <w:r>
              <w:rPr>
                <w:b/>
                <w:spacing w:val="1"/>
              </w:rPr>
              <w:t>o</w:t>
            </w:r>
            <w:r>
              <w:rPr>
                <w:b/>
              </w:rPr>
              <w:t>r</w:t>
            </w:r>
            <w:r>
              <w:rPr>
                <w:b/>
                <w:spacing w:val="-1"/>
              </w:rPr>
              <w:t xml:space="preserve"> </w:t>
            </w:r>
            <w:r>
              <w:rPr>
                <w:b/>
                <w:spacing w:val="1"/>
              </w:rPr>
              <w:t>a</w:t>
            </w:r>
            <w:r>
              <w:rPr>
                <w:b/>
                <w:spacing w:val="-1"/>
              </w:rPr>
              <w:t>ss</w:t>
            </w:r>
            <w:r>
              <w:rPr>
                <w:b/>
              </w:rPr>
              <w:t>i</w:t>
            </w:r>
            <w:r>
              <w:rPr>
                <w:b/>
                <w:spacing w:val="-1"/>
              </w:rPr>
              <w:t>s</w:t>
            </w:r>
            <w:r>
              <w:rPr>
                <w:b/>
                <w:spacing w:val="1"/>
              </w:rPr>
              <w:t>t</w:t>
            </w:r>
            <w:r>
              <w:rPr>
                <w:b/>
              </w:rPr>
              <w:t>ed</w:t>
            </w:r>
            <w:r>
              <w:rPr>
                <w:b/>
                <w:spacing w:val="-7"/>
              </w:rPr>
              <w:t xml:space="preserve"> </w:t>
            </w:r>
            <w:r>
              <w:rPr>
                <w:b/>
              </w:rPr>
              <w:t>r</w:t>
            </w:r>
            <w:r>
              <w:rPr>
                <w:b/>
                <w:spacing w:val="1"/>
              </w:rPr>
              <w:t>ev</w:t>
            </w:r>
            <w:r>
              <w:rPr>
                <w:b/>
              </w:rPr>
              <w:t>iew</w:t>
            </w:r>
            <w:r>
              <w:rPr>
                <w:b/>
                <w:spacing w:val="-3"/>
              </w:rPr>
              <w:t xml:space="preserve"> </w:t>
            </w:r>
            <w:r>
              <w:rPr>
                <w:b/>
                <w:spacing w:val="-2"/>
              </w:rPr>
              <w:t>c</w:t>
            </w:r>
            <w:r>
              <w:rPr>
                <w:b/>
                <w:spacing w:val="3"/>
              </w:rPr>
              <w:t>o</w:t>
            </w:r>
            <w:r>
              <w:rPr>
                <w:b/>
              </w:rPr>
              <w:t>m</w:t>
            </w:r>
            <w:r>
              <w:rPr>
                <w:b/>
                <w:spacing w:val="-3"/>
              </w:rPr>
              <w:t>m</w:t>
            </w:r>
            <w:r>
              <w:rPr>
                <w:b/>
              </w:rPr>
              <w:t>en</w:t>
            </w:r>
            <w:r>
              <w:rPr>
                <w:b/>
                <w:spacing w:val="1"/>
              </w:rPr>
              <w:t>t</w:t>
            </w:r>
            <w:r>
              <w:rPr>
                <w:b/>
              </w:rPr>
              <w:t>s</w:t>
            </w:r>
            <w:r>
              <w:rPr>
                <w:b/>
                <w:spacing w:val="-9"/>
              </w:rPr>
              <w:t xml:space="preserve"> </w:t>
            </w:r>
            <w:r>
              <w:rPr>
                <w:b/>
                <w:spacing w:val="1"/>
              </w:rPr>
              <w:t>a</w:t>
            </w:r>
            <w:r>
              <w:rPr>
                <w:b/>
              </w:rPr>
              <w:t>re</w:t>
            </w:r>
            <w:r>
              <w:rPr>
                <w:b/>
                <w:spacing w:val="-2"/>
              </w:rPr>
              <w:t xml:space="preserve"> </w:t>
            </w:r>
            <w:r>
              <w:rPr>
                <w:b/>
                <w:spacing w:val="-1"/>
              </w:rPr>
              <w:t>s</w:t>
            </w:r>
            <w:r>
              <w:rPr>
                <w:b/>
                <w:spacing w:val="1"/>
              </w:rPr>
              <w:t>t</w:t>
            </w:r>
            <w:r>
              <w:rPr>
                <w:b/>
              </w:rPr>
              <w:t>ric</w:t>
            </w:r>
            <w:r>
              <w:rPr>
                <w:b/>
                <w:spacing w:val="1"/>
              </w:rPr>
              <w:t>t</w:t>
            </w:r>
            <w:r>
              <w:rPr>
                <w:b/>
              </w:rPr>
              <w:t>ly</w:t>
            </w:r>
            <w:r>
              <w:rPr>
                <w:b/>
                <w:spacing w:val="-5"/>
              </w:rPr>
              <w:t xml:space="preserve"> </w:t>
            </w:r>
            <w:r>
              <w:rPr>
                <w:b/>
              </w:rPr>
              <w:t>pr</w:t>
            </w:r>
            <w:r>
              <w:rPr>
                <w:b/>
                <w:spacing w:val="1"/>
              </w:rPr>
              <w:t>o</w:t>
            </w:r>
            <w:r>
              <w:rPr>
                <w:b/>
              </w:rPr>
              <w:t>hi</w:t>
            </w:r>
            <w:r>
              <w:rPr>
                <w:b/>
                <w:spacing w:val="-1"/>
              </w:rPr>
              <w:t>b</w:t>
            </w:r>
            <w:r>
              <w:rPr>
                <w:b/>
                <w:spacing w:val="2"/>
              </w:rPr>
              <w:t>i</w:t>
            </w:r>
            <w:r>
              <w:rPr>
                <w:b/>
                <w:spacing w:val="1"/>
              </w:rPr>
              <w:t>t</w:t>
            </w:r>
            <w:r>
              <w:rPr>
                <w:b/>
              </w:rPr>
              <w:t>ed</w:t>
            </w:r>
            <w:r>
              <w:rPr>
                <w:b/>
                <w:spacing w:val="-9"/>
              </w:rPr>
              <w:t xml:space="preserve"> </w:t>
            </w:r>
            <w:r>
              <w:rPr>
                <w:b/>
              </w:rPr>
              <w:t>d</w:t>
            </w:r>
            <w:r>
              <w:rPr>
                <w:b/>
                <w:spacing w:val="-1"/>
              </w:rPr>
              <w:t>u</w:t>
            </w:r>
            <w:r>
              <w:rPr>
                <w:b/>
              </w:rPr>
              <w:t>ring</w:t>
            </w:r>
            <w:r>
              <w:rPr>
                <w:b/>
                <w:spacing w:val="-5"/>
              </w:rPr>
              <w:t xml:space="preserve"> </w:t>
            </w:r>
            <w:r>
              <w:rPr>
                <w:b/>
              </w:rPr>
              <w:t>peer r</w:t>
            </w:r>
            <w:r>
              <w:rPr>
                <w:b/>
                <w:spacing w:val="1"/>
              </w:rPr>
              <w:t>ev</w:t>
            </w:r>
            <w:r>
              <w:rPr>
                <w:b/>
              </w:rPr>
              <w:t>ie</w:t>
            </w:r>
            <w:r>
              <w:rPr>
                <w:b/>
                <w:spacing w:val="3"/>
              </w:rPr>
              <w:t>w</w:t>
            </w:r>
            <w:r>
              <w:rPr>
                <w:b/>
              </w:rPr>
              <w:t>.</w:t>
            </w:r>
          </w:p>
        </w:tc>
        <w:tc>
          <w:tcPr>
            <w:tcW w:w="6444" w:type="dxa"/>
            <w:tcBorders>
              <w:top w:val="single" w:sz="5" w:space="0" w:color="000000"/>
              <w:left w:val="single" w:sz="5" w:space="0" w:color="000000"/>
              <w:bottom w:val="single" w:sz="5" w:space="0" w:color="000000"/>
              <w:right w:val="single" w:sz="5" w:space="0" w:color="000000"/>
            </w:tcBorders>
          </w:tcPr>
          <w:p w:rsidR="003F372A" w:rsidRDefault="00C512A1">
            <w:pPr>
              <w:spacing w:line="220" w:lineRule="exact"/>
              <w:ind w:left="102"/>
            </w:pPr>
            <w:r>
              <w:rPr>
                <w:b/>
              </w:rPr>
              <w:t>Auth</w:t>
            </w:r>
            <w:r>
              <w:rPr>
                <w:b/>
                <w:spacing w:val="1"/>
              </w:rPr>
              <w:t>o</w:t>
            </w:r>
            <w:r>
              <w:rPr>
                <w:b/>
                <w:spacing w:val="5"/>
              </w:rPr>
              <w:t>r</w:t>
            </w:r>
            <w:r>
              <w:rPr>
                <w:b/>
                <w:spacing w:val="-6"/>
              </w:rPr>
              <w:t>’</w:t>
            </w:r>
            <w:r>
              <w:rPr>
                <w:b/>
              </w:rPr>
              <w:t>s</w:t>
            </w:r>
            <w:r>
              <w:rPr>
                <w:b/>
                <w:spacing w:val="-8"/>
              </w:rPr>
              <w:t xml:space="preserve"> </w:t>
            </w:r>
            <w:r>
              <w:rPr>
                <w:b/>
              </w:rPr>
              <w:t>Fe</w:t>
            </w:r>
            <w:r>
              <w:rPr>
                <w:b/>
                <w:spacing w:val="1"/>
              </w:rPr>
              <w:t>e</w:t>
            </w:r>
            <w:r>
              <w:rPr>
                <w:b/>
              </w:rPr>
              <w:t>d</w:t>
            </w:r>
            <w:r>
              <w:rPr>
                <w:b/>
                <w:spacing w:val="-1"/>
              </w:rPr>
              <w:t>b</w:t>
            </w:r>
            <w:r>
              <w:rPr>
                <w:b/>
                <w:spacing w:val="1"/>
              </w:rPr>
              <w:t>a</w:t>
            </w:r>
            <w:r>
              <w:rPr>
                <w:b/>
              </w:rPr>
              <w:t>ck</w:t>
            </w:r>
            <w:r>
              <w:rPr>
                <w:b/>
                <w:spacing w:val="-8"/>
              </w:rPr>
              <w:t xml:space="preserve"> </w:t>
            </w:r>
            <w:r>
              <w:rPr>
                <w:spacing w:val="1"/>
              </w:rPr>
              <w:t>(I</w:t>
            </w:r>
            <w:r>
              <w:t>t</w:t>
            </w:r>
            <w:r>
              <w:rPr>
                <w:spacing w:val="-2"/>
              </w:rPr>
              <w:t xml:space="preserve"> </w:t>
            </w:r>
            <w:r>
              <w:t>is</w:t>
            </w:r>
            <w:r>
              <w:rPr>
                <w:spacing w:val="1"/>
              </w:rPr>
              <w:t xml:space="preserve"> </w:t>
            </w:r>
            <w:r>
              <w:rPr>
                <w:spacing w:val="-1"/>
              </w:rPr>
              <w:t>m</w:t>
            </w:r>
            <w:r>
              <w:rPr>
                <w:spacing w:val="3"/>
              </w:rPr>
              <w:t>a</w:t>
            </w:r>
            <w:r>
              <w:rPr>
                <w:spacing w:val="1"/>
              </w:rPr>
              <w:t>nd</w:t>
            </w:r>
            <w:r>
              <w:t>at</w:t>
            </w:r>
            <w:r>
              <w:rPr>
                <w:spacing w:val="1"/>
              </w:rPr>
              <w:t>or</w:t>
            </w:r>
            <w:r>
              <w:t>y</w:t>
            </w:r>
            <w:r>
              <w:rPr>
                <w:spacing w:val="-12"/>
              </w:rPr>
              <w:t xml:space="preserve"> </w:t>
            </w:r>
            <w:r>
              <w:rPr>
                <w:spacing w:val="2"/>
              </w:rPr>
              <w:t>t</w:t>
            </w:r>
            <w:r>
              <w:rPr>
                <w:spacing w:val="-1"/>
              </w:rPr>
              <w:t>h</w:t>
            </w:r>
            <w:r>
              <w:t>at</w:t>
            </w:r>
            <w:r>
              <w:rPr>
                <w:spacing w:val="-3"/>
              </w:rPr>
              <w:t xml:space="preserve"> </w:t>
            </w:r>
            <w:r>
              <w:t>a</w:t>
            </w:r>
            <w:r>
              <w:rPr>
                <w:spacing w:val="-1"/>
              </w:rPr>
              <w:t>u</w:t>
            </w:r>
            <w:r>
              <w:rPr>
                <w:spacing w:val="2"/>
              </w:rPr>
              <w:t>t</w:t>
            </w:r>
            <w:r>
              <w:rPr>
                <w:spacing w:val="-1"/>
              </w:rPr>
              <w:t>h</w:t>
            </w:r>
            <w:r>
              <w:rPr>
                <w:spacing w:val="1"/>
              </w:rPr>
              <w:t>or</w:t>
            </w:r>
            <w:r>
              <w:t>s</w:t>
            </w:r>
            <w:r>
              <w:rPr>
                <w:spacing w:val="-6"/>
              </w:rPr>
              <w:t xml:space="preserve"> </w:t>
            </w:r>
            <w:r>
              <w:rPr>
                <w:spacing w:val="2"/>
              </w:rPr>
              <w:t>s</w:t>
            </w:r>
            <w:r>
              <w:rPr>
                <w:spacing w:val="-1"/>
              </w:rPr>
              <w:t>h</w:t>
            </w:r>
            <w:r>
              <w:rPr>
                <w:spacing w:val="1"/>
              </w:rPr>
              <w:t>o</w:t>
            </w:r>
            <w:r>
              <w:rPr>
                <w:spacing w:val="-1"/>
              </w:rPr>
              <w:t>u</w:t>
            </w:r>
            <w:r>
              <w:t>ld</w:t>
            </w:r>
            <w:r>
              <w:rPr>
                <w:spacing w:val="-2"/>
              </w:rPr>
              <w:t xml:space="preserve"> w</w:t>
            </w:r>
            <w:r>
              <w:rPr>
                <w:spacing w:val="1"/>
              </w:rPr>
              <w:t>r</w:t>
            </w:r>
            <w:r>
              <w:t>i</w:t>
            </w:r>
            <w:r>
              <w:rPr>
                <w:spacing w:val="2"/>
              </w:rPr>
              <w:t>t</w:t>
            </w:r>
            <w:r>
              <w:t>e</w:t>
            </w:r>
            <w:r>
              <w:rPr>
                <w:spacing w:val="-3"/>
              </w:rPr>
              <w:t xml:space="preserve"> </w:t>
            </w:r>
            <w:r>
              <w:rPr>
                <w:spacing w:val="-1"/>
              </w:rPr>
              <w:t>h</w:t>
            </w:r>
            <w:r>
              <w:t>i</w:t>
            </w:r>
            <w:r>
              <w:rPr>
                <w:spacing w:val="-1"/>
              </w:rPr>
              <w:t>s</w:t>
            </w:r>
            <w:r>
              <w:rPr>
                <w:spacing w:val="2"/>
              </w:rPr>
              <w:t>/</w:t>
            </w:r>
            <w:r>
              <w:rPr>
                <w:spacing w:val="-1"/>
              </w:rPr>
              <w:t>h</w:t>
            </w:r>
            <w:r>
              <w:rPr>
                <w:spacing w:val="5"/>
              </w:rPr>
              <w:t>e</w:t>
            </w:r>
            <w:r>
              <w:t>r</w:t>
            </w:r>
          </w:p>
          <w:p w:rsidR="003F372A" w:rsidRDefault="00C512A1">
            <w:pPr>
              <w:spacing w:before="15"/>
              <w:ind w:left="102"/>
            </w:pPr>
            <w:r>
              <w:rPr>
                <w:spacing w:val="-2"/>
              </w:rPr>
              <w:t>f</w:t>
            </w:r>
            <w:r>
              <w:t>e</w:t>
            </w:r>
            <w:r>
              <w:rPr>
                <w:spacing w:val="1"/>
              </w:rPr>
              <w:t>edb</w:t>
            </w:r>
            <w:r>
              <w:t>a</w:t>
            </w:r>
            <w:r>
              <w:rPr>
                <w:spacing w:val="1"/>
              </w:rPr>
              <w:t>c</w:t>
            </w:r>
            <w:r>
              <w:t>k</w:t>
            </w:r>
            <w:r>
              <w:rPr>
                <w:spacing w:val="-8"/>
              </w:rPr>
              <w:t xml:space="preserve"> </w:t>
            </w:r>
            <w:r>
              <w:rPr>
                <w:spacing w:val="-1"/>
              </w:rPr>
              <w:t>h</w:t>
            </w:r>
            <w:r>
              <w:t>e</w:t>
            </w:r>
            <w:r>
              <w:rPr>
                <w:spacing w:val="1"/>
              </w:rPr>
              <w:t>r</w:t>
            </w:r>
            <w:r>
              <w:t>e)</w:t>
            </w:r>
          </w:p>
        </w:tc>
      </w:tr>
      <w:tr w:rsidR="003F372A">
        <w:trPr>
          <w:trHeight w:hRule="exact" w:val="1274"/>
        </w:trPr>
        <w:tc>
          <w:tcPr>
            <w:tcW w:w="5351" w:type="dxa"/>
            <w:tcBorders>
              <w:top w:val="single" w:sz="5" w:space="0" w:color="000000"/>
              <w:left w:val="single" w:sz="5" w:space="0" w:color="000000"/>
              <w:bottom w:val="single" w:sz="5" w:space="0" w:color="000000"/>
              <w:right w:val="single" w:sz="5" w:space="0" w:color="000000"/>
            </w:tcBorders>
          </w:tcPr>
          <w:p w:rsidR="003F372A" w:rsidRDefault="00C512A1">
            <w:pPr>
              <w:spacing w:before="2" w:line="220" w:lineRule="exact"/>
              <w:ind w:left="460" w:right="233"/>
            </w:pPr>
            <w:r>
              <w:rPr>
                <w:b/>
              </w:rPr>
              <w:t>Ple</w:t>
            </w:r>
            <w:r>
              <w:rPr>
                <w:b/>
                <w:spacing w:val="1"/>
              </w:rPr>
              <w:t>a</w:t>
            </w:r>
            <w:r>
              <w:rPr>
                <w:b/>
                <w:spacing w:val="-1"/>
              </w:rPr>
              <w:t>s</w:t>
            </w:r>
            <w:r>
              <w:rPr>
                <w:b/>
              </w:rPr>
              <w:t>e</w:t>
            </w:r>
            <w:r>
              <w:rPr>
                <w:b/>
                <w:spacing w:val="-4"/>
              </w:rPr>
              <w:t xml:space="preserve"> </w:t>
            </w:r>
            <w:r>
              <w:rPr>
                <w:b/>
                <w:spacing w:val="2"/>
              </w:rPr>
              <w:t>w</w:t>
            </w:r>
            <w:r>
              <w:rPr>
                <w:b/>
              </w:rPr>
              <w:t>ri</w:t>
            </w:r>
            <w:r>
              <w:rPr>
                <w:b/>
                <w:spacing w:val="1"/>
              </w:rPr>
              <w:t>t</w:t>
            </w:r>
            <w:r>
              <w:rPr>
                <w:b/>
              </w:rPr>
              <w:t>e</w:t>
            </w:r>
            <w:r>
              <w:rPr>
                <w:b/>
                <w:spacing w:val="-2"/>
              </w:rPr>
              <w:t xml:space="preserve"> </w:t>
            </w:r>
            <w:r>
              <w:rPr>
                <w:b/>
              </w:rPr>
              <w:t>a</w:t>
            </w:r>
            <w:r>
              <w:rPr>
                <w:b/>
                <w:spacing w:val="-2"/>
              </w:rPr>
              <w:t xml:space="preserve"> </w:t>
            </w:r>
            <w:r>
              <w:rPr>
                <w:b/>
                <w:spacing w:val="1"/>
              </w:rPr>
              <w:t>f</w:t>
            </w:r>
            <w:r>
              <w:rPr>
                <w:b/>
                <w:spacing w:val="-2"/>
              </w:rPr>
              <w:t>e</w:t>
            </w:r>
            <w:r>
              <w:rPr>
                <w:b/>
              </w:rPr>
              <w:t xml:space="preserve">w </w:t>
            </w:r>
            <w:r>
              <w:rPr>
                <w:b/>
                <w:spacing w:val="-1"/>
              </w:rPr>
              <w:t>s</w:t>
            </w:r>
            <w:r>
              <w:rPr>
                <w:b/>
              </w:rPr>
              <w:t>en</w:t>
            </w:r>
            <w:r>
              <w:rPr>
                <w:b/>
                <w:spacing w:val="1"/>
              </w:rPr>
              <w:t>t</w:t>
            </w:r>
            <w:r>
              <w:rPr>
                <w:b/>
              </w:rPr>
              <w:t>enc</w:t>
            </w:r>
            <w:r>
              <w:rPr>
                <w:b/>
                <w:spacing w:val="1"/>
              </w:rPr>
              <w:t>e</w:t>
            </w:r>
            <w:r>
              <w:rPr>
                <w:b/>
              </w:rPr>
              <w:t>s</w:t>
            </w:r>
            <w:r>
              <w:rPr>
                <w:b/>
                <w:spacing w:val="-8"/>
              </w:rPr>
              <w:t xml:space="preserve"> </w:t>
            </w:r>
            <w:r>
              <w:rPr>
                <w:b/>
              </w:rPr>
              <w:t>r</w:t>
            </w:r>
            <w:r>
              <w:rPr>
                <w:b/>
                <w:spacing w:val="1"/>
              </w:rPr>
              <w:t>ega</w:t>
            </w:r>
            <w:r>
              <w:rPr>
                <w:b/>
              </w:rPr>
              <w:t>rding</w:t>
            </w:r>
            <w:r>
              <w:rPr>
                <w:b/>
                <w:spacing w:val="-7"/>
              </w:rPr>
              <w:t xml:space="preserve"> </w:t>
            </w:r>
            <w:r>
              <w:rPr>
                <w:b/>
                <w:spacing w:val="1"/>
              </w:rPr>
              <w:t>t</w:t>
            </w:r>
            <w:r>
              <w:rPr>
                <w:b/>
              </w:rPr>
              <w:t>he</w:t>
            </w:r>
            <w:r>
              <w:rPr>
                <w:b/>
                <w:spacing w:val="-3"/>
              </w:rPr>
              <w:t xml:space="preserve"> </w:t>
            </w:r>
            <w:r>
              <w:rPr>
                <w:b/>
                <w:spacing w:val="2"/>
              </w:rPr>
              <w:t>i</w:t>
            </w:r>
            <w:r>
              <w:rPr>
                <w:b/>
                <w:spacing w:val="-3"/>
              </w:rPr>
              <w:t>m</w:t>
            </w:r>
            <w:r>
              <w:rPr>
                <w:b/>
              </w:rPr>
              <w:t>p</w:t>
            </w:r>
            <w:r>
              <w:rPr>
                <w:b/>
                <w:spacing w:val="1"/>
              </w:rPr>
              <w:t>o</w:t>
            </w:r>
            <w:r>
              <w:rPr>
                <w:b/>
              </w:rPr>
              <w:t>r</w:t>
            </w:r>
            <w:r>
              <w:rPr>
                <w:b/>
                <w:spacing w:val="1"/>
              </w:rPr>
              <w:t>ta</w:t>
            </w:r>
            <w:r>
              <w:rPr>
                <w:b/>
              </w:rPr>
              <w:t xml:space="preserve">nce </w:t>
            </w:r>
            <w:r>
              <w:rPr>
                <w:b/>
                <w:spacing w:val="1"/>
              </w:rPr>
              <w:t>o</w:t>
            </w:r>
            <w:r>
              <w:rPr>
                <w:b/>
              </w:rPr>
              <w:t>f</w:t>
            </w:r>
            <w:r>
              <w:rPr>
                <w:b/>
                <w:spacing w:val="-1"/>
              </w:rPr>
              <w:t xml:space="preserve"> </w:t>
            </w:r>
            <w:r>
              <w:rPr>
                <w:b/>
                <w:spacing w:val="1"/>
              </w:rPr>
              <w:t>t</w:t>
            </w:r>
            <w:r>
              <w:rPr>
                <w:b/>
              </w:rPr>
              <w:t>his</w:t>
            </w:r>
            <w:r>
              <w:rPr>
                <w:b/>
                <w:spacing w:val="-2"/>
              </w:rPr>
              <w:t xml:space="preserve"> </w:t>
            </w:r>
            <w:r>
              <w:rPr>
                <w:b/>
                <w:spacing w:val="-5"/>
              </w:rPr>
              <w:t>m</w:t>
            </w:r>
            <w:r>
              <w:rPr>
                <w:b/>
                <w:spacing w:val="1"/>
              </w:rPr>
              <w:t>a</w:t>
            </w:r>
            <w:r>
              <w:rPr>
                <w:b/>
                <w:spacing w:val="2"/>
              </w:rPr>
              <w:t>n</w:t>
            </w:r>
            <w:r>
              <w:rPr>
                <w:b/>
              </w:rPr>
              <w:t>u</w:t>
            </w:r>
            <w:r>
              <w:rPr>
                <w:b/>
                <w:spacing w:val="-1"/>
              </w:rPr>
              <w:t>s</w:t>
            </w:r>
            <w:r>
              <w:rPr>
                <w:b/>
              </w:rPr>
              <w:t>c</w:t>
            </w:r>
            <w:r>
              <w:rPr>
                <w:b/>
                <w:spacing w:val="1"/>
              </w:rPr>
              <w:t>r</w:t>
            </w:r>
            <w:r>
              <w:rPr>
                <w:b/>
              </w:rPr>
              <w:t>ipt</w:t>
            </w:r>
            <w:r>
              <w:rPr>
                <w:b/>
                <w:spacing w:val="-9"/>
              </w:rPr>
              <w:t xml:space="preserve"> </w:t>
            </w:r>
            <w:r>
              <w:rPr>
                <w:b/>
                <w:spacing w:val="1"/>
              </w:rPr>
              <w:t>fo</w:t>
            </w:r>
            <w:r>
              <w:rPr>
                <w:b/>
              </w:rPr>
              <w:t xml:space="preserve">r </w:t>
            </w:r>
            <w:r>
              <w:rPr>
                <w:b/>
                <w:spacing w:val="1"/>
              </w:rPr>
              <w:t>t</w:t>
            </w:r>
            <w:r>
              <w:rPr>
                <w:b/>
              </w:rPr>
              <w:t>he</w:t>
            </w:r>
            <w:r>
              <w:rPr>
                <w:b/>
                <w:spacing w:val="-2"/>
              </w:rPr>
              <w:t xml:space="preserve"> </w:t>
            </w:r>
            <w:r>
              <w:rPr>
                <w:b/>
                <w:spacing w:val="-1"/>
              </w:rPr>
              <w:t>s</w:t>
            </w:r>
            <w:r>
              <w:rPr>
                <w:b/>
              </w:rPr>
              <w:t>c</w:t>
            </w:r>
            <w:r>
              <w:rPr>
                <w:b/>
                <w:spacing w:val="2"/>
              </w:rPr>
              <w:t>i</w:t>
            </w:r>
            <w:r>
              <w:rPr>
                <w:b/>
              </w:rPr>
              <w:t>en</w:t>
            </w:r>
            <w:r>
              <w:rPr>
                <w:b/>
                <w:spacing w:val="1"/>
              </w:rPr>
              <w:t>t</w:t>
            </w:r>
            <w:r>
              <w:rPr>
                <w:b/>
              </w:rPr>
              <w:t>ific</w:t>
            </w:r>
            <w:r>
              <w:rPr>
                <w:b/>
                <w:spacing w:val="-8"/>
              </w:rPr>
              <w:t xml:space="preserve"> </w:t>
            </w:r>
            <w:r>
              <w:rPr>
                <w:b/>
              </w:rPr>
              <w:t>c</w:t>
            </w:r>
            <w:r>
              <w:rPr>
                <w:b/>
                <w:spacing w:val="4"/>
              </w:rPr>
              <w:t>o</w:t>
            </w:r>
            <w:r>
              <w:rPr>
                <w:b/>
                <w:spacing w:val="-3"/>
              </w:rPr>
              <w:t>mm</w:t>
            </w:r>
            <w:r>
              <w:rPr>
                <w:b/>
                <w:spacing w:val="2"/>
              </w:rPr>
              <w:t>u</w:t>
            </w:r>
            <w:r>
              <w:rPr>
                <w:b/>
              </w:rPr>
              <w:t>nit</w:t>
            </w:r>
            <w:r>
              <w:rPr>
                <w:b/>
                <w:spacing w:val="1"/>
              </w:rPr>
              <w:t>y</w:t>
            </w:r>
            <w:r>
              <w:rPr>
                <w:b/>
              </w:rPr>
              <w:t>.</w:t>
            </w:r>
            <w:r>
              <w:rPr>
                <w:b/>
                <w:spacing w:val="-7"/>
              </w:rPr>
              <w:t xml:space="preserve"> </w:t>
            </w:r>
            <w:r>
              <w:rPr>
                <w:b/>
              </w:rPr>
              <w:t xml:space="preserve">A </w:t>
            </w:r>
            <w:r>
              <w:rPr>
                <w:b/>
                <w:spacing w:val="-3"/>
              </w:rPr>
              <w:t>m</w:t>
            </w:r>
            <w:r>
              <w:rPr>
                <w:b/>
                <w:spacing w:val="2"/>
              </w:rPr>
              <w:t>i</w:t>
            </w:r>
            <w:r>
              <w:rPr>
                <w:b/>
              </w:rPr>
              <w:t>n</w:t>
            </w:r>
            <w:r>
              <w:rPr>
                <w:b/>
                <w:spacing w:val="4"/>
              </w:rPr>
              <w:t>i</w:t>
            </w:r>
            <w:r>
              <w:rPr>
                <w:b/>
                <w:spacing w:val="-3"/>
              </w:rPr>
              <w:t>m</w:t>
            </w:r>
            <w:r>
              <w:rPr>
                <w:b/>
                <w:spacing w:val="2"/>
              </w:rPr>
              <w:t>u</w:t>
            </w:r>
            <w:r>
              <w:rPr>
                <w:b/>
              </w:rPr>
              <w:t>m</w:t>
            </w:r>
            <w:r>
              <w:rPr>
                <w:b/>
                <w:spacing w:val="-9"/>
              </w:rPr>
              <w:t xml:space="preserve"> </w:t>
            </w:r>
            <w:r>
              <w:rPr>
                <w:b/>
                <w:spacing w:val="1"/>
              </w:rPr>
              <w:t>o</w:t>
            </w:r>
            <w:r>
              <w:rPr>
                <w:b/>
              </w:rPr>
              <w:t>f</w:t>
            </w:r>
            <w:r>
              <w:rPr>
                <w:b/>
                <w:spacing w:val="-1"/>
              </w:rPr>
              <w:t xml:space="preserve"> </w:t>
            </w:r>
            <w:r>
              <w:rPr>
                <w:b/>
                <w:spacing w:val="1"/>
              </w:rPr>
              <w:t>3-</w:t>
            </w:r>
            <w:r>
              <w:rPr>
                <w:b/>
              </w:rPr>
              <w:t>4</w:t>
            </w:r>
            <w:r>
              <w:rPr>
                <w:b/>
                <w:spacing w:val="-2"/>
              </w:rPr>
              <w:t xml:space="preserve"> </w:t>
            </w:r>
            <w:r>
              <w:rPr>
                <w:b/>
                <w:spacing w:val="-1"/>
              </w:rPr>
              <w:t>s</w:t>
            </w:r>
            <w:r>
              <w:rPr>
                <w:b/>
              </w:rPr>
              <w:t>en</w:t>
            </w:r>
            <w:r>
              <w:rPr>
                <w:b/>
                <w:spacing w:val="1"/>
              </w:rPr>
              <w:t>t</w:t>
            </w:r>
            <w:r>
              <w:rPr>
                <w:b/>
              </w:rPr>
              <w:t>enc</w:t>
            </w:r>
            <w:r>
              <w:rPr>
                <w:b/>
                <w:spacing w:val="1"/>
              </w:rPr>
              <w:t>e</w:t>
            </w:r>
            <w:r>
              <w:rPr>
                <w:b/>
              </w:rPr>
              <w:t>s</w:t>
            </w:r>
            <w:r>
              <w:rPr>
                <w:b/>
                <w:spacing w:val="-6"/>
              </w:rPr>
              <w:t xml:space="preserve"> </w:t>
            </w:r>
            <w:r>
              <w:rPr>
                <w:b/>
              </w:rPr>
              <w:t>m</w:t>
            </w:r>
            <w:r>
              <w:rPr>
                <w:b/>
                <w:spacing w:val="1"/>
              </w:rPr>
              <w:t>a</w:t>
            </w:r>
            <w:r>
              <w:rPr>
                <w:b/>
              </w:rPr>
              <w:t>y</w:t>
            </w:r>
            <w:r>
              <w:rPr>
                <w:b/>
                <w:spacing w:val="-3"/>
              </w:rPr>
              <w:t xml:space="preserve"> </w:t>
            </w:r>
            <w:r>
              <w:rPr>
                <w:b/>
              </w:rPr>
              <w:t>be</w:t>
            </w:r>
            <w:r>
              <w:rPr>
                <w:b/>
                <w:spacing w:val="-2"/>
              </w:rPr>
              <w:t xml:space="preserve"> </w:t>
            </w:r>
            <w:r>
              <w:rPr>
                <w:b/>
              </w:rPr>
              <w:t>r</w:t>
            </w:r>
            <w:r>
              <w:rPr>
                <w:b/>
                <w:spacing w:val="1"/>
              </w:rPr>
              <w:t>e</w:t>
            </w:r>
            <w:r>
              <w:rPr>
                <w:b/>
              </w:rPr>
              <w:t>q</w:t>
            </w:r>
            <w:r>
              <w:rPr>
                <w:b/>
                <w:spacing w:val="-1"/>
              </w:rPr>
              <w:t>u</w:t>
            </w:r>
            <w:r>
              <w:rPr>
                <w:b/>
              </w:rPr>
              <w:t>ired</w:t>
            </w:r>
            <w:r>
              <w:rPr>
                <w:b/>
                <w:spacing w:val="-7"/>
              </w:rPr>
              <w:t xml:space="preserve"> </w:t>
            </w:r>
            <w:r>
              <w:rPr>
                <w:b/>
                <w:spacing w:val="1"/>
              </w:rPr>
              <w:t>fo</w:t>
            </w:r>
            <w:r>
              <w:rPr>
                <w:b/>
              </w:rPr>
              <w:t>r</w:t>
            </w:r>
            <w:r>
              <w:rPr>
                <w:b/>
                <w:spacing w:val="-2"/>
              </w:rPr>
              <w:t xml:space="preserve"> </w:t>
            </w:r>
            <w:r>
              <w:rPr>
                <w:b/>
                <w:spacing w:val="1"/>
              </w:rPr>
              <w:t>t</w:t>
            </w:r>
            <w:r>
              <w:rPr>
                <w:b/>
              </w:rPr>
              <w:t>his p</w:t>
            </w:r>
            <w:r>
              <w:rPr>
                <w:b/>
                <w:spacing w:val="1"/>
              </w:rPr>
              <w:t>a</w:t>
            </w:r>
            <w:r>
              <w:rPr>
                <w:b/>
              </w:rPr>
              <w:t>r</w:t>
            </w:r>
            <w:r>
              <w:rPr>
                <w:b/>
                <w:spacing w:val="1"/>
              </w:rPr>
              <w:t>t</w:t>
            </w:r>
            <w:r>
              <w:rPr>
                <w:b/>
              </w:rPr>
              <w:t>.</w:t>
            </w:r>
          </w:p>
        </w:tc>
        <w:tc>
          <w:tcPr>
            <w:tcW w:w="9356" w:type="dxa"/>
            <w:tcBorders>
              <w:top w:val="single" w:sz="5" w:space="0" w:color="000000"/>
              <w:left w:val="single" w:sz="5" w:space="0" w:color="000000"/>
              <w:bottom w:val="single" w:sz="5" w:space="0" w:color="000000"/>
              <w:right w:val="single" w:sz="5" w:space="0" w:color="000000"/>
            </w:tcBorders>
          </w:tcPr>
          <w:p w:rsidR="003F372A" w:rsidRDefault="00C512A1">
            <w:pPr>
              <w:spacing w:before="2" w:line="220" w:lineRule="exact"/>
              <w:ind w:left="102" w:right="128"/>
            </w:pPr>
            <w:r>
              <w:rPr>
                <w:b/>
                <w:color w:val="FF0000"/>
                <w:spacing w:val="-1"/>
              </w:rPr>
              <w:t>T</w:t>
            </w:r>
            <w:r>
              <w:rPr>
                <w:b/>
                <w:color w:val="FF0000"/>
              </w:rPr>
              <w:t>h</w:t>
            </w:r>
            <w:r>
              <w:rPr>
                <w:b/>
                <w:color w:val="FF0000"/>
                <w:spacing w:val="2"/>
              </w:rPr>
              <w:t>i</w:t>
            </w:r>
            <w:r>
              <w:rPr>
                <w:b/>
                <w:color w:val="FF0000"/>
              </w:rPr>
              <w:t>s</w:t>
            </w:r>
            <w:r>
              <w:rPr>
                <w:b/>
                <w:color w:val="FF0000"/>
                <w:spacing w:val="-4"/>
              </w:rPr>
              <w:t xml:space="preserve"> </w:t>
            </w:r>
            <w:r>
              <w:rPr>
                <w:b/>
                <w:color w:val="FF0000"/>
              </w:rPr>
              <w:t>r</w:t>
            </w:r>
            <w:r>
              <w:rPr>
                <w:b/>
                <w:color w:val="FF0000"/>
                <w:spacing w:val="1"/>
              </w:rPr>
              <w:t>e</w:t>
            </w:r>
            <w:r>
              <w:rPr>
                <w:b/>
                <w:color w:val="FF0000"/>
                <w:spacing w:val="-1"/>
              </w:rPr>
              <w:t>s</w:t>
            </w:r>
            <w:r>
              <w:rPr>
                <w:b/>
                <w:color w:val="FF0000"/>
              </w:rPr>
              <w:t>e</w:t>
            </w:r>
            <w:r>
              <w:rPr>
                <w:b/>
                <w:color w:val="FF0000"/>
                <w:spacing w:val="1"/>
              </w:rPr>
              <w:t>a</w:t>
            </w:r>
            <w:r>
              <w:rPr>
                <w:b/>
                <w:color w:val="FF0000"/>
              </w:rPr>
              <w:t>r</w:t>
            </w:r>
            <w:r>
              <w:rPr>
                <w:b/>
                <w:color w:val="FF0000"/>
                <w:spacing w:val="1"/>
              </w:rPr>
              <w:t>c</w:t>
            </w:r>
            <w:r>
              <w:rPr>
                <w:b/>
                <w:color w:val="FF0000"/>
              </w:rPr>
              <w:t>h</w:t>
            </w:r>
            <w:r>
              <w:rPr>
                <w:b/>
                <w:color w:val="FF0000"/>
                <w:spacing w:val="-7"/>
              </w:rPr>
              <w:t xml:space="preserve"> </w:t>
            </w:r>
            <w:r>
              <w:rPr>
                <w:b/>
                <w:color w:val="FF0000"/>
                <w:spacing w:val="1"/>
              </w:rPr>
              <w:t>a</w:t>
            </w:r>
            <w:r>
              <w:rPr>
                <w:b/>
                <w:color w:val="FF0000"/>
              </w:rPr>
              <w:t>r</w:t>
            </w:r>
            <w:r>
              <w:rPr>
                <w:b/>
                <w:color w:val="FF0000"/>
                <w:spacing w:val="1"/>
              </w:rPr>
              <w:t>t</w:t>
            </w:r>
            <w:r>
              <w:rPr>
                <w:b/>
                <w:color w:val="FF0000"/>
              </w:rPr>
              <w:t>icle</w:t>
            </w:r>
            <w:r>
              <w:rPr>
                <w:b/>
                <w:color w:val="FF0000"/>
                <w:spacing w:val="-4"/>
              </w:rPr>
              <w:t xml:space="preserve"> </w:t>
            </w:r>
            <w:r>
              <w:rPr>
                <w:b/>
                <w:color w:val="FF0000"/>
              </w:rPr>
              <w:t>is</w:t>
            </w:r>
            <w:r>
              <w:rPr>
                <w:b/>
                <w:color w:val="FF0000"/>
                <w:spacing w:val="-2"/>
              </w:rPr>
              <w:t xml:space="preserve"> </w:t>
            </w:r>
            <w:r>
              <w:rPr>
                <w:b/>
                <w:color w:val="FF0000"/>
                <w:spacing w:val="1"/>
              </w:rPr>
              <w:t>o</w:t>
            </w:r>
            <w:r>
              <w:rPr>
                <w:b/>
                <w:color w:val="FF0000"/>
              </w:rPr>
              <w:t>f</w:t>
            </w:r>
            <w:r>
              <w:rPr>
                <w:b/>
                <w:color w:val="FF0000"/>
                <w:spacing w:val="-1"/>
              </w:rPr>
              <w:t xml:space="preserve"> </w:t>
            </w:r>
            <w:r>
              <w:rPr>
                <w:b/>
                <w:color w:val="FF0000"/>
              </w:rPr>
              <w:t>p</w:t>
            </w:r>
            <w:r>
              <w:rPr>
                <w:b/>
                <w:color w:val="FF0000"/>
                <w:spacing w:val="1"/>
              </w:rPr>
              <w:t>a</w:t>
            </w:r>
            <w:r>
              <w:rPr>
                <w:b/>
                <w:color w:val="FF0000"/>
              </w:rPr>
              <w:t>r</w:t>
            </w:r>
            <w:r>
              <w:rPr>
                <w:b/>
                <w:color w:val="FF0000"/>
                <w:spacing w:val="4"/>
              </w:rPr>
              <w:t>a</w:t>
            </w:r>
            <w:r>
              <w:rPr>
                <w:b/>
                <w:color w:val="FF0000"/>
                <w:spacing w:val="-5"/>
              </w:rPr>
              <w:t>m</w:t>
            </w:r>
            <w:r>
              <w:rPr>
                <w:b/>
                <w:color w:val="FF0000"/>
                <w:spacing w:val="1"/>
              </w:rPr>
              <w:t>o</w:t>
            </w:r>
            <w:r>
              <w:rPr>
                <w:b/>
                <w:color w:val="FF0000"/>
              </w:rPr>
              <w:t>u</w:t>
            </w:r>
            <w:r>
              <w:rPr>
                <w:b/>
                <w:color w:val="FF0000"/>
                <w:spacing w:val="-1"/>
              </w:rPr>
              <w:t>n</w:t>
            </w:r>
            <w:r>
              <w:rPr>
                <w:b/>
                <w:color w:val="FF0000"/>
              </w:rPr>
              <w:t>t</w:t>
            </w:r>
            <w:r>
              <w:rPr>
                <w:b/>
                <w:color w:val="FF0000"/>
                <w:spacing w:val="-9"/>
              </w:rPr>
              <w:t xml:space="preserve"> </w:t>
            </w:r>
            <w:r>
              <w:rPr>
                <w:b/>
                <w:color w:val="FF0000"/>
                <w:spacing w:val="4"/>
              </w:rPr>
              <w:t>i</w:t>
            </w:r>
            <w:r>
              <w:rPr>
                <w:b/>
                <w:color w:val="FF0000"/>
                <w:spacing w:val="-3"/>
              </w:rPr>
              <w:t>m</w:t>
            </w:r>
            <w:r>
              <w:rPr>
                <w:b/>
                <w:color w:val="FF0000"/>
              </w:rPr>
              <w:t>p</w:t>
            </w:r>
            <w:r>
              <w:rPr>
                <w:b/>
                <w:color w:val="FF0000"/>
                <w:spacing w:val="1"/>
              </w:rPr>
              <w:t>o</w:t>
            </w:r>
            <w:r>
              <w:rPr>
                <w:b/>
                <w:color w:val="FF0000"/>
              </w:rPr>
              <w:t>r</w:t>
            </w:r>
            <w:r>
              <w:rPr>
                <w:b/>
                <w:color w:val="FF0000"/>
                <w:spacing w:val="1"/>
              </w:rPr>
              <w:t>ta</w:t>
            </w:r>
            <w:r>
              <w:rPr>
                <w:b/>
                <w:color w:val="FF0000"/>
              </w:rPr>
              <w:t>nce</w:t>
            </w:r>
            <w:r>
              <w:rPr>
                <w:b/>
                <w:color w:val="FF0000"/>
                <w:spacing w:val="-9"/>
              </w:rPr>
              <w:t xml:space="preserve"> </w:t>
            </w:r>
            <w:r>
              <w:rPr>
                <w:b/>
                <w:color w:val="FF0000"/>
              </w:rPr>
              <w:t>in</w:t>
            </w:r>
            <w:r>
              <w:rPr>
                <w:b/>
                <w:color w:val="FF0000"/>
                <w:spacing w:val="-2"/>
              </w:rPr>
              <w:t xml:space="preserve"> </w:t>
            </w:r>
            <w:r>
              <w:rPr>
                <w:b/>
                <w:color w:val="FF0000"/>
                <w:spacing w:val="1"/>
              </w:rPr>
              <w:t>a</w:t>
            </w:r>
            <w:r>
              <w:rPr>
                <w:b/>
                <w:color w:val="FF0000"/>
              </w:rPr>
              <w:t>n</w:t>
            </w:r>
            <w:r>
              <w:rPr>
                <w:b/>
                <w:color w:val="FF0000"/>
                <w:spacing w:val="-2"/>
              </w:rPr>
              <w:t xml:space="preserve"> </w:t>
            </w:r>
            <w:r>
              <w:rPr>
                <w:b/>
                <w:color w:val="FF0000"/>
              </w:rPr>
              <w:t>era</w:t>
            </w:r>
            <w:r>
              <w:rPr>
                <w:b/>
                <w:color w:val="FF0000"/>
                <w:spacing w:val="-1"/>
              </w:rPr>
              <w:t xml:space="preserve"> </w:t>
            </w:r>
            <w:r>
              <w:rPr>
                <w:b/>
                <w:color w:val="FF0000"/>
                <w:spacing w:val="2"/>
              </w:rPr>
              <w:t>w</w:t>
            </w:r>
            <w:r>
              <w:rPr>
                <w:b/>
                <w:color w:val="FF0000"/>
              </w:rPr>
              <w:t>here</w:t>
            </w:r>
            <w:r>
              <w:rPr>
                <w:b/>
                <w:color w:val="FF0000"/>
                <w:spacing w:val="-4"/>
              </w:rPr>
              <w:t xml:space="preserve"> </w:t>
            </w:r>
            <w:r>
              <w:rPr>
                <w:b/>
                <w:color w:val="FF0000"/>
              </w:rPr>
              <w:t>l</w:t>
            </w:r>
            <w:r>
              <w:rPr>
                <w:b/>
                <w:color w:val="FF0000"/>
                <w:spacing w:val="1"/>
              </w:rPr>
              <w:t>o</w:t>
            </w:r>
            <w:r>
              <w:rPr>
                <w:b/>
                <w:color w:val="FF0000"/>
                <w:spacing w:val="-2"/>
              </w:rPr>
              <w:t>c</w:t>
            </w:r>
            <w:r>
              <w:rPr>
                <w:b/>
                <w:color w:val="FF0000"/>
                <w:spacing w:val="1"/>
              </w:rPr>
              <w:t>a</w:t>
            </w:r>
            <w:r>
              <w:rPr>
                <w:b/>
                <w:color w:val="FF0000"/>
              </w:rPr>
              <w:t>l</w:t>
            </w:r>
            <w:r>
              <w:rPr>
                <w:b/>
                <w:color w:val="FF0000"/>
                <w:spacing w:val="-4"/>
              </w:rPr>
              <w:t xml:space="preserve"> </w:t>
            </w:r>
            <w:r>
              <w:rPr>
                <w:b/>
                <w:color w:val="FF0000"/>
              </w:rPr>
              <w:t>bui</w:t>
            </w:r>
            <w:r>
              <w:rPr>
                <w:b/>
                <w:color w:val="FF0000"/>
                <w:spacing w:val="-1"/>
              </w:rPr>
              <w:t>l</w:t>
            </w:r>
            <w:r>
              <w:rPr>
                <w:b/>
                <w:color w:val="FF0000"/>
              </w:rPr>
              <w:t>di</w:t>
            </w:r>
            <w:r>
              <w:rPr>
                <w:b/>
                <w:color w:val="FF0000"/>
                <w:spacing w:val="-1"/>
              </w:rPr>
              <w:t>n</w:t>
            </w:r>
            <w:r>
              <w:rPr>
                <w:b/>
                <w:color w:val="FF0000"/>
              </w:rPr>
              <w:t>g</w:t>
            </w:r>
            <w:r>
              <w:rPr>
                <w:b/>
                <w:color w:val="FF0000"/>
                <w:spacing w:val="-3"/>
              </w:rPr>
              <w:t xml:space="preserve"> m</w:t>
            </w:r>
            <w:r>
              <w:rPr>
                <w:b/>
                <w:color w:val="FF0000"/>
                <w:spacing w:val="1"/>
              </w:rPr>
              <w:t>at</w:t>
            </w:r>
            <w:r>
              <w:rPr>
                <w:b/>
                <w:color w:val="FF0000"/>
                <w:spacing w:val="3"/>
              </w:rPr>
              <w:t>e</w:t>
            </w:r>
            <w:r>
              <w:rPr>
                <w:b/>
                <w:color w:val="FF0000"/>
              </w:rPr>
              <w:t>ri</w:t>
            </w:r>
            <w:r>
              <w:rPr>
                <w:b/>
                <w:color w:val="FF0000"/>
                <w:spacing w:val="1"/>
              </w:rPr>
              <w:t>a</w:t>
            </w:r>
            <w:r>
              <w:rPr>
                <w:b/>
                <w:color w:val="FF0000"/>
              </w:rPr>
              <w:t>ls</w:t>
            </w:r>
            <w:r>
              <w:rPr>
                <w:b/>
                <w:color w:val="FF0000"/>
                <w:spacing w:val="-9"/>
              </w:rPr>
              <w:t xml:space="preserve"> </w:t>
            </w:r>
            <w:r>
              <w:rPr>
                <w:b/>
                <w:color w:val="FF0000"/>
                <w:spacing w:val="1"/>
              </w:rPr>
              <w:t>a</w:t>
            </w:r>
            <w:r>
              <w:rPr>
                <w:b/>
                <w:color w:val="FF0000"/>
              </w:rPr>
              <w:t>re</w:t>
            </w:r>
            <w:r>
              <w:rPr>
                <w:b/>
                <w:color w:val="FF0000"/>
                <w:spacing w:val="-2"/>
              </w:rPr>
              <w:t xml:space="preserve"> </w:t>
            </w:r>
            <w:r>
              <w:rPr>
                <w:b/>
                <w:color w:val="FF0000"/>
              </w:rPr>
              <w:t>being</w:t>
            </w:r>
            <w:r>
              <w:rPr>
                <w:b/>
                <w:color w:val="FF0000"/>
                <w:spacing w:val="-4"/>
              </w:rPr>
              <w:t xml:space="preserve"> </w:t>
            </w:r>
            <w:r>
              <w:rPr>
                <w:b/>
                <w:color w:val="FF0000"/>
                <w:spacing w:val="-1"/>
              </w:rPr>
              <w:t>s</w:t>
            </w:r>
            <w:r>
              <w:rPr>
                <w:b/>
                <w:color w:val="FF0000"/>
                <w:spacing w:val="1"/>
              </w:rPr>
              <w:t>o</w:t>
            </w:r>
            <w:r>
              <w:rPr>
                <w:b/>
                <w:color w:val="FF0000"/>
              </w:rPr>
              <w:t>u</w:t>
            </w:r>
            <w:r>
              <w:rPr>
                <w:b/>
                <w:color w:val="FF0000"/>
                <w:spacing w:val="1"/>
              </w:rPr>
              <w:t>g</w:t>
            </w:r>
            <w:r>
              <w:rPr>
                <w:b/>
                <w:color w:val="FF0000"/>
              </w:rPr>
              <w:t xml:space="preserve">ht </w:t>
            </w:r>
            <w:r>
              <w:rPr>
                <w:b/>
                <w:color w:val="FF0000"/>
                <w:spacing w:val="1"/>
              </w:rPr>
              <w:t>t</w:t>
            </w:r>
            <w:r>
              <w:rPr>
                <w:b/>
                <w:color w:val="FF0000"/>
              </w:rPr>
              <w:t>o</w:t>
            </w:r>
            <w:r>
              <w:rPr>
                <w:b/>
                <w:color w:val="FF0000"/>
                <w:spacing w:val="-1"/>
              </w:rPr>
              <w:t xml:space="preserve"> </w:t>
            </w:r>
            <w:r>
              <w:rPr>
                <w:b/>
                <w:color w:val="FF0000"/>
                <w:spacing w:val="1"/>
              </w:rPr>
              <w:t>a</w:t>
            </w:r>
            <w:r>
              <w:rPr>
                <w:b/>
                <w:color w:val="FF0000"/>
              </w:rPr>
              <w:t>lle</w:t>
            </w:r>
            <w:r>
              <w:rPr>
                <w:b/>
                <w:color w:val="FF0000"/>
                <w:spacing w:val="1"/>
              </w:rPr>
              <w:t>v</w:t>
            </w:r>
            <w:r>
              <w:rPr>
                <w:b/>
                <w:color w:val="FF0000"/>
              </w:rPr>
              <w:t>i</w:t>
            </w:r>
            <w:r>
              <w:rPr>
                <w:b/>
                <w:color w:val="FF0000"/>
                <w:spacing w:val="-1"/>
              </w:rPr>
              <w:t>a</w:t>
            </w:r>
            <w:r>
              <w:rPr>
                <w:b/>
                <w:color w:val="FF0000"/>
                <w:spacing w:val="1"/>
              </w:rPr>
              <w:t>t</w:t>
            </w:r>
            <w:r>
              <w:rPr>
                <w:b/>
                <w:color w:val="FF0000"/>
              </w:rPr>
              <w:t>e</w:t>
            </w:r>
            <w:r>
              <w:rPr>
                <w:b/>
                <w:color w:val="FF0000"/>
                <w:spacing w:val="-6"/>
              </w:rPr>
              <w:t xml:space="preserve"> </w:t>
            </w:r>
            <w:r>
              <w:rPr>
                <w:b/>
                <w:color w:val="FF0000"/>
                <w:spacing w:val="1"/>
              </w:rPr>
              <w:t>t</w:t>
            </w:r>
            <w:r>
              <w:rPr>
                <w:b/>
                <w:color w:val="FF0000"/>
              </w:rPr>
              <w:t>he</w:t>
            </w:r>
            <w:r>
              <w:rPr>
                <w:b/>
                <w:color w:val="FF0000"/>
                <w:spacing w:val="-3"/>
              </w:rPr>
              <w:t xml:space="preserve"> </w:t>
            </w:r>
            <w:r>
              <w:rPr>
                <w:b/>
                <w:color w:val="FF0000"/>
              </w:rPr>
              <w:t>h</w:t>
            </w:r>
            <w:r>
              <w:rPr>
                <w:b/>
                <w:color w:val="FF0000"/>
                <w:spacing w:val="1"/>
              </w:rPr>
              <w:t>o</w:t>
            </w:r>
            <w:r>
              <w:rPr>
                <w:b/>
                <w:color w:val="FF0000"/>
              </w:rPr>
              <w:t>u</w:t>
            </w:r>
            <w:r>
              <w:rPr>
                <w:b/>
                <w:color w:val="FF0000"/>
                <w:spacing w:val="-1"/>
              </w:rPr>
              <w:t>s</w:t>
            </w:r>
            <w:r>
              <w:rPr>
                <w:b/>
                <w:color w:val="FF0000"/>
              </w:rPr>
              <w:t>ing</w:t>
            </w:r>
            <w:r>
              <w:rPr>
                <w:b/>
                <w:color w:val="FF0000"/>
                <w:spacing w:val="-6"/>
              </w:rPr>
              <w:t xml:space="preserve"> </w:t>
            </w:r>
            <w:r>
              <w:rPr>
                <w:b/>
                <w:color w:val="FF0000"/>
                <w:spacing w:val="-1"/>
              </w:rPr>
              <w:t>s</w:t>
            </w:r>
            <w:r>
              <w:rPr>
                <w:b/>
                <w:color w:val="FF0000"/>
              </w:rPr>
              <w:t>h</w:t>
            </w:r>
            <w:r>
              <w:rPr>
                <w:b/>
                <w:color w:val="FF0000"/>
                <w:spacing w:val="1"/>
              </w:rPr>
              <w:t>o</w:t>
            </w:r>
            <w:r>
              <w:rPr>
                <w:b/>
                <w:color w:val="FF0000"/>
              </w:rPr>
              <w:t>r</w:t>
            </w:r>
            <w:r>
              <w:rPr>
                <w:b/>
                <w:color w:val="FF0000"/>
                <w:spacing w:val="1"/>
              </w:rPr>
              <w:t>tag</w:t>
            </w:r>
            <w:r>
              <w:rPr>
                <w:b/>
                <w:color w:val="FF0000"/>
              </w:rPr>
              <w:t>e</w:t>
            </w:r>
            <w:r>
              <w:rPr>
                <w:b/>
                <w:color w:val="FF0000"/>
                <w:spacing w:val="-6"/>
              </w:rPr>
              <w:t xml:space="preserve"> </w:t>
            </w:r>
            <w:r>
              <w:rPr>
                <w:b/>
                <w:color w:val="FF0000"/>
              </w:rPr>
              <w:t>in</w:t>
            </w:r>
            <w:r>
              <w:rPr>
                <w:b/>
                <w:color w:val="FF0000"/>
                <w:spacing w:val="-2"/>
              </w:rPr>
              <w:t xml:space="preserve"> </w:t>
            </w:r>
            <w:r>
              <w:rPr>
                <w:b/>
                <w:color w:val="FF0000"/>
              </w:rPr>
              <w:t>de</w:t>
            </w:r>
            <w:r>
              <w:rPr>
                <w:b/>
                <w:color w:val="FF0000"/>
                <w:spacing w:val="1"/>
              </w:rPr>
              <w:t>v</w:t>
            </w:r>
            <w:r>
              <w:rPr>
                <w:b/>
                <w:color w:val="FF0000"/>
              </w:rPr>
              <w:t>el</w:t>
            </w:r>
            <w:r>
              <w:rPr>
                <w:b/>
                <w:color w:val="FF0000"/>
                <w:spacing w:val="1"/>
              </w:rPr>
              <w:t>o</w:t>
            </w:r>
            <w:r>
              <w:rPr>
                <w:b/>
                <w:color w:val="FF0000"/>
              </w:rPr>
              <w:t>pi</w:t>
            </w:r>
            <w:r>
              <w:rPr>
                <w:b/>
                <w:color w:val="FF0000"/>
                <w:spacing w:val="-1"/>
              </w:rPr>
              <w:t>n</w:t>
            </w:r>
            <w:r>
              <w:rPr>
                <w:b/>
                <w:color w:val="FF0000"/>
              </w:rPr>
              <w:t>g</w:t>
            </w:r>
            <w:r>
              <w:rPr>
                <w:b/>
                <w:color w:val="FF0000"/>
                <w:spacing w:val="-8"/>
              </w:rPr>
              <w:t xml:space="preserve"> </w:t>
            </w:r>
            <w:r>
              <w:rPr>
                <w:b/>
                <w:color w:val="FF0000"/>
              </w:rPr>
              <w:t>c</w:t>
            </w:r>
            <w:r>
              <w:rPr>
                <w:b/>
                <w:color w:val="FF0000"/>
                <w:spacing w:val="1"/>
              </w:rPr>
              <w:t>o</w:t>
            </w:r>
            <w:r>
              <w:rPr>
                <w:b/>
                <w:color w:val="FF0000"/>
              </w:rPr>
              <w:t>u</w:t>
            </w:r>
            <w:r>
              <w:rPr>
                <w:b/>
                <w:color w:val="FF0000"/>
                <w:spacing w:val="-1"/>
              </w:rPr>
              <w:t>n</w:t>
            </w:r>
            <w:r>
              <w:rPr>
                <w:b/>
                <w:color w:val="FF0000"/>
                <w:spacing w:val="1"/>
              </w:rPr>
              <w:t>t</w:t>
            </w:r>
            <w:r>
              <w:rPr>
                <w:b/>
                <w:color w:val="FF0000"/>
              </w:rPr>
              <w:t>ries.</w:t>
            </w:r>
            <w:r>
              <w:rPr>
                <w:b/>
                <w:color w:val="FF0000"/>
                <w:spacing w:val="-7"/>
              </w:rPr>
              <w:t xml:space="preserve"> </w:t>
            </w:r>
            <w:r>
              <w:rPr>
                <w:b/>
                <w:color w:val="FF0000"/>
                <w:spacing w:val="-1"/>
              </w:rPr>
              <w:t>I</w:t>
            </w:r>
            <w:r>
              <w:rPr>
                <w:b/>
                <w:color w:val="FF0000"/>
              </w:rPr>
              <w:t>t p</w:t>
            </w:r>
            <w:r>
              <w:rPr>
                <w:b/>
                <w:color w:val="FF0000"/>
                <w:spacing w:val="1"/>
              </w:rPr>
              <w:t>av</w:t>
            </w:r>
            <w:r>
              <w:rPr>
                <w:b/>
                <w:color w:val="FF0000"/>
              </w:rPr>
              <w:t>es</w:t>
            </w:r>
            <w:r>
              <w:rPr>
                <w:b/>
                <w:color w:val="FF0000"/>
                <w:spacing w:val="-5"/>
              </w:rPr>
              <w:t xml:space="preserve"> </w:t>
            </w:r>
            <w:r>
              <w:rPr>
                <w:b/>
                <w:color w:val="FF0000"/>
                <w:spacing w:val="1"/>
              </w:rPr>
              <w:t>t</w:t>
            </w:r>
            <w:r>
              <w:rPr>
                <w:b/>
                <w:color w:val="FF0000"/>
              </w:rPr>
              <w:t>he</w:t>
            </w:r>
            <w:r>
              <w:rPr>
                <w:b/>
                <w:color w:val="FF0000"/>
                <w:spacing w:val="-3"/>
              </w:rPr>
              <w:t xml:space="preserve"> </w:t>
            </w:r>
            <w:r>
              <w:rPr>
                <w:b/>
                <w:color w:val="FF0000"/>
                <w:spacing w:val="2"/>
              </w:rPr>
              <w:t>w</w:t>
            </w:r>
            <w:r>
              <w:rPr>
                <w:b/>
                <w:color w:val="FF0000"/>
                <w:spacing w:val="-1"/>
              </w:rPr>
              <w:t>a</w:t>
            </w:r>
            <w:r>
              <w:rPr>
                <w:b/>
                <w:color w:val="FF0000"/>
              </w:rPr>
              <w:t>y</w:t>
            </w:r>
            <w:r>
              <w:rPr>
                <w:b/>
                <w:color w:val="FF0000"/>
                <w:spacing w:val="-2"/>
              </w:rPr>
              <w:t xml:space="preserve"> </w:t>
            </w:r>
            <w:r>
              <w:rPr>
                <w:b/>
                <w:color w:val="FF0000"/>
                <w:spacing w:val="1"/>
              </w:rPr>
              <w:t>fo</w:t>
            </w:r>
            <w:r>
              <w:rPr>
                <w:b/>
                <w:color w:val="FF0000"/>
              </w:rPr>
              <w:t>r</w:t>
            </w:r>
            <w:r>
              <w:rPr>
                <w:b/>
                <w:color w:val="FF0000"/>
                <w:spacing w:val="-5"/>
              </w:rPr>
              <w:t xml:space="preserve"> </w:t>
            </w:r>
            <w:r>
              <w:rPr>
                <w:b/>
                <w:color w:val="FF0000"/>
                <w:spacing w:val="1"/>
              </w:rPr>
              <w:t>t</w:t>
            </w:r>
            <w:r>
              <w:rPr>
                <w:b/>
                <w:color w:val="FF0000"/>
              </w:rPr>
              <w:t>he</w:t>
            </w:r>
            <w:r>
              <w:rPr>
                <w:b/>
                <w:color w:val="FF0000"/>
                <w:spacing w:val="-3"/>
              </w:rPr>
              <w:t xml:space="preserve"> </w:t>
            </w:r>
            <w:r>
              <w:rPr>
                <w:b/>
                <w:color w:val="FF0000"/>
              </w:rPr>
              <w:t>de</w:t>
            </w:r>
            <w:r>
              <w:rPr>
                <w:b/>
                <w:color w:val="FF0000"/>
                <w:spacing w:val="1"/>
              </w:rPr>
              <w:t>v</w:t>
            </w:r>
            <w:r>
              <w:rPr>
                <w:b/>
                <w:color w:val="FF0000"/>
                <w:spacing w:val="-2"/>
              </w:rPr>
              <w:t>e</w:t>
            </w:r>
            <w:r>
              <w:rPr>
                <w:b/>
                <w:color w:val="FF0000"/>
              </w:rPr>
              <w:t>l</w:t>
            </w:r>
            <w:r>
              <w:rPr>
                <w:b/>
                <w:color w:val="FF0000"/>
                <w:spacing w:val="1"/>
              </w:rPr>
              <w:t>o</w:t>
            </w:r>
            <w:r>
              <w:rPr>
                <w:b/>
                <w:color w:val="FF0000"/>
                <w:spacing w:val="2"/>
              </w:rPr>
              <w:t>p</w:t>
            </w:r>
            <w:r>
              <w:rPr>
                <w:b/>
                <w:color w:val="FF0000"/>
                <w:spacing w:val="-3"/>
              </w:rPr>
              <w:t>m</w:t>
            </w:r>
            <w:r>
              <w:rPr>
                <w:b/>
                <w:color w:val="FF0000"/>
              </w:rPr>
              <w:t>ent</w:t>
            </w:r>
            <w:r>
              <w:rPr>
                <w:b/>
                <w:color w:val="FF0000"/>
                <w:spacing w:val="-10"/>
              </w:rPr>
              <w:t xml:space="preserve"> </w:t>
            </w:r>
            <w:r>
              <w:rPr>
                <w:b/>
                <w:color w:val="FF0000"/>
                <w:spacing w:val="1"/>
              </w:rPr>
              <w:t>o</w:t>
            </w:r>
            <w:r>
              <w:rPr>
                <w:b/>
                <w:color w:val="FF0000"/>
              </w:rPr>
              <w:t>f</w:t>
            </w:r>
            <w:r>
              <w:rPr>
                <w:b/>
                <w:color w:val="FF0000"/>
                <w:spacing w:val="-1"/>
              </w:rPr>
              <w:t xml:space="preserve"> </w:t>
            </w:r>
            <w:r>
              <w:rPr>
                <w:b/>
                <w:color w:val="FF0000"/>
                <w:spacing w:val="1"/>
              </w:rPr>
              <w:t>K</w:t>
            </w:r>
            <w:r>
              <w:rPr>
                <w:b/>
                <w:color w:val="FF0000"/>
                <w:spacing w:val="3"/>
              </w:rPr>
              <w:t>o</w:t>
            </w:r>
            <w:r>
              <w:rPr>
                <w:b/>
                <w:color w:val="FF0000"/>
                <w:spacing w:val="-5"/>
              </w:rPr>
              <w:t>m</w:t>
            </w:r>
            <w:r>
              <w:rPr>
                <w:b/>
                <w:color w:val="FF0000"/>
              </w:rPr>
              <w:t xml:space="preserve">bé </w:t>
            </w:r>
            <w:r>
              <w:rPr>
                <w:b/>
                <w:color w:val="FF0000"/>
                <w:spacing w:val="-1"/>
              </w:rPr>
              <w:t>s</w:t>
            </w:r>
            <w:r>
              <w:rPr>
                <w:b/>
                <w:color w:val="FF0000"/>
                <w:spacing w:val="1"/>
              </w:rPr>
              <w:t>o</w:t>
            </w:r>
            <w:r>
              <w:rPr>
                <w:b/>
                <w:color w:val="FF0000"/>
              </w:rPr>
              <w:t>il.</w:t>
            </w:r>
            <w:r>
              <w:rPr>
                <w:b/>
                <w:color w:val="FF0000"/>
                <w:spacing w:val="-3"/>
              </w:rPr>
              <w:t xml:space="preserve"> </w:t>
            </w:r>
            <w:r>
              <w:rPr>
                <w:b/>
                <w:color w:val="FF0000"/>
                <w:spacing w:val="-1"/>
              </w:rPr>
              <w:t>T</w:t>
            </w:r>
            <w:r>
              <w:rPr>
                <w:b/>
                <w:color w:val="FF0000"/>
              </w:rPr>
              <w:t>he</w:t>
            </w:r>
            <w:r>
              <w:rPr>
                <w:b/>
                <w:color w:val="FF0000"/>
                <w:spacing w:val="-3"/>
              </w:rPr>
              <w:t xml:space="preserve"> </w:t>
            </w:r>
            <w:r>
              <w:rPr>
                <w:b/>
                <w:color w:val="FF0000"/>
                <w:spacing w:val="1"/>
              </w:rPr>
              <w:t>a</w:t>
            </w:r>
            <w:r>
              <w:rPr>
                <w:b/>
                <w:color w:val="FF0000"/>
              </w:rPr>
              <w:t>uth</w:t>
            </w:r>
            <w:r>
              <w:rPr>
                <w:b/>
                <w:color w:val="FF0000"/>
                <w:spacing w:val="1"/>
              </w:rPr>
              <w:t>o</w:t>
            </w:r>
            <w:r>
              <w:rPr>
                <w:b/>
                <w:color w:val="FF0000"/>
              </w:rPr>
              <w:t>rs</w:t>
            </w:r>
            <w:r>
              <w:rPr>
                <w:b/>
                <w:color w:val="FF0000"/>
                <w:spacing w:val="-7"/>
              </w:rPr>
              <w:t xml:space="preserve"> </w:t>
            </w:r>
            <w:proofErr w:type="spellStart"/>
            <w:r>
              <w:rPr>
                <w:b/>
                <w:color w:val="FF0000"/>
                <w:spacing w:val="3"/>
              </w:rPr>
              <w:t>e</w:t>
            </w:r>
            <w:r>
              <w:rPr>
                <w:b/>
                <w:color w:val="FF0000"/>
                <w:spacing w:val="-3"/>
              </w:rPr>
              <w:t>m</w:t>
            </w:r>
            <w:r>
              <w:rPr>
                <w:b/>
                <w:color w:val="FF0000"/>
                <w:spacing w:val="2"/>
              </w:rPr>
              <w:t>p</w:t>
            </w:r>
            <w:r>
              <w:rPr>
                <w:b/>
                <w:color w:val="FF0000"/>
              </w:rPr>
              <w:t>h</w:t>
            </w:r>
            <w:r>
              <w:rPr>
                <w:b/>
                <w:color w:val="FF0000"/>
                <w:spacing w:val="1"/>
              </w:rPr>
              <w:t>a</w:t>
            </w:r>
            <w:r>
              <w:rPr>
                <w:b/>
                <w:color w:val="FF0000"/>
                <w:spacing w:val="-1"/>
              </w:rPr>
              <w:t>s</w:t>
            </w:r>
            <w:r>
              <w:rPr>
                <w:b/>
                <w:color w:val="FF0000"/>
                <w:spacing w:val="2"/>
              </w:rPr>
              <w:t>i</w:t>
            </w:r>
            <w:r>
              <w:rPr>
                <w:b/>
                <w:color w:val="FF0000"/>
                <w:spacing w:val="-1"/>
              </w:rPr>
              <w:t>s</w:t>
            </w:r>
            <w:r>
              <w:rPr>
                <w:b/>
                <w:color w:val="FF0000"/>
              </w:rPr>
              <w:t>e</w:t>
            </w:r>
            <w:proofErr w:type="spellEnd"/>
            <w:r>
              <w:rPr>
                <w:b/>
                <w:color w:val="FF0000"/>
                <w:spacing w:val="-6"/>
              </w:rPr>
              <w:t xml:space="preserve"> </w:t>
            </w:r>
            <w:r>
              <w:rPr>
                <w:b/>
                <w:color w:val="FF0000"/>
                <w:spacing w:val="1"/>
              </w:rPr>
              <w:t>t</w:t>
            </w:r>
            <w:r>
              <w:rPr>
                <w:b/>
                <w:color w:val="FF0000"/>
              </w:rPr>
              <w:t>he</w:t>
            </w:r>
            <w:r>
              <w:rPr>
                <w:b/>
                <w:color w:val="FF0000"/>
                <w:spacing w:val="-3"/>
              </w:rPr>
              <w:t xml:space="preserve"> </w:t>
            </w:r>
            <w:r>
              <w:rPr>
                <w:b/>
                <w:color w:val="FF0000"/>
                <w:spacing w:val="2"/>
              </w:rPr>
              <w:t>i</w:t>
            </w:r>
            <w:r>
              <w:rPr>
                <w:b/>
                <w:color w:val="FF0000"/>
                <w:spacing w:val="-3"/>
              </w:rPr>
              <w:t>m</w:t>
            </w:r>
            <w:r>
              <w:rPr>
                <w:b/>
                <w:color w:val="FF0000"/>
              </w:rPr>
              <w:t>p</w:t>
            </w:r>
            <w:r>
              <w:rPr>
                <w:b/>
                <w:color w:val="FF0000"/>
                <w:spacing w:val="1"/>
              </w:rPr>
              <w:t>o</w:t>
            </w:r>
            <w:r>
              <w:rPr>
                <w:b/>
                <w:color w:val="FF0000"/>
              </w:rPr>
              <w:t>r</w:t>
            </w:r>
            <w:r>
              <w:rPr>
                <w:b/>
                <w:color w:val="FF0000"/>
                <w:spacing w:val="1"/>
              </w:rPr>
              <w:t>ta</w:t>
            </w:r>
            <w:r>
              <w:rPr>
                <w:b/>
                <w:color w:val="FF0000"/>
              </w:rPr>
              <w:t>nce</w:t>
            </w:r>
            <w:r>
              <w:rPr>
                <w:b/>
                <w:color w:val="FF0000"/>
                <w:spacing w:val="-9"/>
              </w:rPr>
              <w:t xml:space="preserve"> </w:t>
            </w:r>
            <w:r>
              <w:rPr>
                <w:b/>
                <w:color w:val="FF0000"/>
                <w:spacing w:val="5"/>
              </w:rPr>
              <w:t>o</w:t>
            </w:r>
            <w:r>
              <w:rPr>
                <w:b/>
                <w:color w:val="FF0000"/>
              </w:rPr>
              <w:t>f</w:t>
            </w:r>
            <w:r>
              <w:rPr>
                <w:b/>
                <w:color w:val="FF0000"/>
                <w:spacing w:val="-1"/>
              </w:rPr>
              <w:t xml:space="preserve"> </w:t>
            </w:r>
            <w:r>
              <w:rPr>
                <w:b/>
                <w:color w:val="FF0000"/>
              </w:rPr>
              <w:t>u</w:t>
            </w:r>
            <w:r>
              <w:rPr>
                <w:b/>
                <w:color w:val="FF0000"/>
                <w:spacing w:val="-1"/>
              </w:rPr>
              <w:t>s</w:t>
            </w:r>
            <w:r>
              <w:rPr>
                <w:b/>
                <w:color w:val="FF0000"/>
              </w:rPr>
              <w:t>ing</w:t>
            </w:r>
            <w:r>
              <w:rPr>
                <w:b/>
                <w:color w:val="FF0000"/>
                <w:spacing w:val="-4"/>
              </w:rPr>
              <w:t xml:space="preserve"> </w:t>
            </w:r>
            <w:r>
              <w:rPr>
                <w:b/>
                <w:color w:val="FF0000"/>
                <w:spacing w:val="-1"/>
              </w:rPr>
              <w:t>s</w:t>
            </w:r>
            <w:r>
              <w:rPr>
                <w:b/>
                <w:color w:val="FF0000"/>
                <w:spacing w:val="1"/>
              </w:rPr>
              <w:t>o</w:t>
            </w:r>
            <w:r>
              <w:rPr>
                <w:b/>
                <w:color w:val="FF0000"/>
              </w:rPr>
              <w:t>ils</w:t>
            </w:r>
            <w:r>
              <w:rPr>
                <w:b/>
                <w:color w:val="FF0000"/>
                <w:spacing w:val="-3"/>
              </w:rPr>
              <w:t xml:space="preserve"> </w:t>
            </w:r>
            <w:r>
              <w:rPr>
                <w:b/>
                <w:color w:val="FF0000"/>
                <w:spacing w:val="1"/>
              </w:rPr>
              <w:t>a</w:t>
            </w:r>
            <w:r>
              <w:rPr>
                <w:b/>
                <w:color w:val="FF0000"/>
              </w:rPr>
              <w:t>s</w:t>
            </w:r>
            <w:r>
              <w:rPr>
                <w:b/>
                <w:color w:val="FF0000"/>
                <w:spacing w:val="-2"/>
              </w:rPr>
              <w:t xml:space="preserve"> </w:t>
            </w:r>
            <w:r>
              <w:rPr>
                <w:b/>
                <w:color w:val="FF0000"/>
              </w:rPr>
              <w:t>b</w:t>
            </w:r>
            <w:r>
              <w:rPr>
                <w:b/>
                <w:color w:val="FF0000"/>
                <w:spacing w:val="-1"/>
              </w:rPr>
              <w:t>u</w:t>
            </w:r>
            <w:r>
              <w:rPr>
                <w:b/>
                <w:color w:val="FF0000"/>
              </w:rPr>
              <w:t>il</w:t>
            </w:r>
            <w:r>
              <w:rPr>
                <w:b/>
                <w:color w:val="FF0000"/>
                <w:spacing w:val="-1"/>
              </w:rPr>
              <w:t>d</w:t>
            </w:r>
            <w:r>
              <w:rPr>
                <w:b/>
                <w:color w:val="FF0000"/>
                <w:spacing w:val="2"/>
              </w:rPr>
              <w:t>i</w:t>
            </w:r>
            <w:r>
              <w:rPr>
                <w:b/>
                <w:color w:val="FF0000"/>
              </w:rPr>
              <w:t>ng</w:t>
            </w:r>
            <w:r>
              <w:rPr>
                <w:b/>
                <w:color w:val="FF0000"/>
                <w:spacing w:val="-4"/>
              </w:rPr>
              <w:t xml:space="preserve"> </w:t>
            </w:r>
            <w:r>
              <w:rPr>
                <w:b/>
                <w:color w:val="FF0000"/>
                <w:spacing w:val="-5"/>
              </w:rPr>
              <w:t>m</w:t>
            </w:r>
            <w:r>
              <w:rPr>
                <w:b/>
                <w:color w:val="FF0000"/>
                <w:spacing w:val="1"/>
              </w:rPr>
              <w:t>at</w:t>
            </w:r>
            <w:r>
              <w:rPr>
                <w:b/>
                <w:color w:val="FF0000"/>
              </w:rPr>
              <w:t>e</w:t>
            </w:r>
            <w:r>
              <w:rPr>
                <w:b/>
                <w:color w:val="FF0000"/>
                <w:spacing w:val="1"/>
              </w:rPr>
              <w:t>r</w:t>
            </w:r>
            <w:r>
              <w:rPr>
                <w:b/>
                <w:color w:val="FF0000"/>
              </w:rPr>
              <w:t>i</w:t>
            </w:r>
            <w:r>
              <w:rPr>
                <w:b/>
                <w:color w:val="FF0000"/>
                <w:spacing w:val="1"/>
              </w:rPr>
              <w:t>a</w:t>
            </w:r>
            <w:r>
              <w:rPr>
                <w:b/>
                <w:color w:val="FF0000"/>
              </w:rPr>
              <w:t>ls</w:t>
            </w:r>
            <w:r>
              <w:rPr>
                <w:b/>
                <w:color w:val="FF0000"/>
                <w:spacing w:val="-9"/>
              </w:rPr>
              <w:t xml:space="preserve"> </w:t>
            </w:r>
            <w:r>
              <w:rPr>
                <w:b/>
                <w:color w:val="FF0000"/>
                <w:spacing w:val="2"/>
              </w:rPr>
              <w:t>i</w:t>
            </w:r>
            <w:r>
              <w:rPr>
                <w:b/>
                <w:color w:val="FF0000"/>
              </w:rPr>
              <w:t>n</w:t>
            </w:r>
            <w:r>
              <w:rPr>
                <w:b/>
                <w:color w:val="FF0000"/>
                <w:spacing w:val="-2"/>
              </w:rPr>
              <w:t xml:space="preserve"> </w:t>
            </w:r>
            <w:r>
              <w:rPr>
                <w:b/>
                <w:color w:val="FF0000"/>
                <w:spacing w:val="1"/>
              </w:rPr>
              <w:t>t</w:t>
            </w:r>
            <w:r>
              <w:rPr>
                <w:b/>
                <w:color w:val="FF0000"/>
              </w:rPr>
              <w:t>he</w:t>
            </w:r>
            <w:r>
              <w:rPr>
                <w:b/>
                <w:color w:val="FF0000"/>
                <w:spacing w:val="-3"/>
              </w:rPr>
              <w:t xml:space="preserve"> </w:t>
            </w:r>
            <w:r>
              <w:rPr>
                <w:b/>
                <w:color w:val="FF0000"/>
              </w:rPr>
              <w:t>C</w:t>
            </w:r>
            <w:r>
              <w:rPr>
                <w:b/>
                <w:color w:val="FF0000"/>
                <w:spacing w:val="1"/>
              </w:rPr>
              <w:t>o</w:t>
            </w:r>
            <w:r>
              <w:rPr>
                <w:b/>
                <w:color w:val="FF0000"/>
              </w:rPr>
              <w:t>n</w:t>
            </w:r>
            <w:r>
              <w:rPr>
                <w:b/>
                <w:color w:val="FF0000"/>
                <w:spacing w:val="1"/>
              </w:rPr>
              <w:t>go</w:t>
            </w:r>
            <w:r>
              <w:rPr>
                <w:b/>
                <w:color w:val="FF0000"/>
              </w:rPr>
              <w:t>.</w:t>
            </w:r>
          </w:p>
        </w:tc>
        <w:tc>
          <w:tcPr>
            <w:tcW w:w="6444" w:type="dxa"/>
            <w:tcBorders>
              <w:top w:val="single" w:sz="5" w:space="0" w:color="000000"/>
              <w:left w:val="single" w:sz="5" w:space="0" w:color="000000"/>
              <w:bottom w:val="single" w:sz="5" w:space="0" w:color="000000"/>
              <w:right w:val="single" w:sz="5" w:space="0" w:color="000000"/>
            </w:tcBorders>
          </w:tcPr>
          <w:p w:rsidR="003F372A" w:rsidRDefault="00457B6B">
            <w:r w:rsidRPr="00457B6B">
              <w:t>We thank the reviewer for this description. But the main importance of this study is to provide data on Kombé clay in order to identify its potential applications in ceramics and in pollution remediation.</w:t>
            </w:r>
          </w:p>
        </w:tc>
      </w:tr>
      <w:tr w:rsidR="003F372A">
        <w:trPr>
          <w:trHeight w:hRule="exact" w:val="1273"/>
        </w:trPr>
        <w:tc>
          <w:tcPr>
            <w:tcW w:w="5351" w:type="dxa"/>
            <w:tcBorders>
              <w:top w:val="single" w:sz="5" w:space="0" w:color="000000"/>
              <w:left w:val="single" w:sz="5" w:space="0" w:color="000000"/>
              <w:bottom w:val="single" w:sz="5" w:space="0" w:color="000000"/>
              <w:right w:val="single" w:sz="5" w:space="0" w:color="000000"/>
            </w:tcBorders>
          </w:tcPr>
          <w:p w:rsidR="003F372A" w:rsidRDefault="00C512A1">
            <w:pPr>
              <w:spacing w:line="220" w:lineRule="exact"/>
              <w:ind w:left="460"/>
            </w:pPr>
            <w:r>
              <w:rPr>
                <w:b/>
                <w:spacing w:val="-1"/>
              </w:rPr>
              <w:t>I</w:t>
            </w:r>
            <w:r>
              <w:rPr>
                <w:b/>
              </w:rPr>
              <w:t>s</w:t>
            </w:r>
            <w:r>
              <w:rPr>
                <w:b/>
                <w:spacing w:val="-2"/>
              </w:rPr>
              <w:t xml:space="preserve"> </w:t>
            </w:r>
            <w:r>
              <w:rPr>
                <w:b/>
                <w:spacing w:val="1"/>
              </w:rPr>
              <w:t>t</w:t>
            </w:r>
            <w:r>
              <w:rPr>
                <w:b/>
              </w:rPr>
              <w:t>he</w:t>
            </w:r>
            <w:r>
              <w:rPr>
                <w:b/>
                <w:spacing w:val="-3"/>
              </w:rPr>
              <w:t xml:space="preserve"> </w:t>
            </w:r>
            <w:r>
              <w:rPr>
                <w:b/>
                <w:spacing w:val="1"/>
              </w:rPr>
              <w:t>t</w:t>
            </w:r>
            <w:r>
              <w:rPr>
                <w:b/>
              </w:rPr>
              <w:t>itle</w:t>
            </w:r>
            <w:r>
              <w:rPr>
                <w:b/>
                <w:spacing w:val="-3"/>
              </w:rPr>
              <w:t xml:space="preserve"> </w:t>
            </w:r>
            <w:r>
              <w:rPr>
                <w:b/>
                <w:spacing w:val="1"/>
              </w:rPr>
              <w:t>o</w:t>
            </w:r>
            <w:r>
              <w:rPr>
                <w:b/>
              </w:rPr>
              <w:t>f</w:t>
            </w:r>
            <w:r>
              <w:rPr>
                <w:b/>
                <w:spacing w:val="-1"/>
              </w:rPr>
              <w:t xml:space="preserve"> </w:t>
            </w:r>
            <w:r>
              <w:rPr>
                <w:b/>
                <w:spacing w:val="1"/>
              </w:rPr>
              <w:t>t</w:t>
            </w:r>
            <w:r>
              <w:rPr>
                <w:b/>
              </w:rPr>
              <w:t>he</w:t>
            </w:r>
            <w:r>
              <w:rPr>
                <w:b/>
                <w:spacing w:val="-3"/>
              </w:rPr>
              <w:t xml:space="preserve"> </w:t>
            </w:r>
            <w:r>
              <w:rPr>
                <w:b/>
                <w:spacing w:val="1"/>
              </w:rPr>
              <w:t>a</w:t>
            </w:r>
            <w:r>
              <w:rPr>
                <w:b/>
              </w:rPr>
              <w:t>r</w:t>
            </w:r>
            <w:r>
              <w:rPr>
                <w:b/>
                <w:spacing w:val="1"/>
              </w:rPr>
              <w:t>t</w:t>
            </w:r>
            <w:r>
              <w:rPr>
                <w:b/>
              </w:rPr>
              <w:t>icle</w:t>
            </w:r>
            <w:r>
              <w:rPr>
                <w:b/>
                <w:spacing w:val="-4"/>
              </w:rPr>
              <w:t xml:space="preserve"> </w:t>
            </w:r>
            <w:r>
              <w:rPr>
                <w:b/>
                <w:spacing w:val="-1"/>
              </w:rPr>
              <w:t>s</w:t>
            </w:r>
            <w:r>
              <w:rPr>
                <w:b/>
              </w:rPr>
              <w:t>uit</w:t>
            </w:r>
            <w:r>
              <w:rPr>
                <w:b/>
                <w:spacing w:val="-1"/>
              </w:rPr>
              <w:t>a</w:t>
            </w:r>
            <w:r>
              <w:rPr>
                <w:b/>
              </w:rPr>
              <w:t>ble?</w:t>
            </w:r>
          </w:p>
          <w:p w:rsidR="003F372A" w:rsidRDefault="00C512A1">
            <w:pPr>
              <w:ind w:left="460"/>
            </w:pPr>
            <w:r>
              <w:rPr>
                <w:b/>
                <w:spacing w:val="1"/>
              </w:rPr>
              <w:t>(</w:t>
            </w:r>
            <w:r>
              <w:rPr>
                <w:b/>
                <w:spacing w:val="-1"/>
              </w:rPr>
              <w:t>I</w:t>
            </w:r>
            <w:r>
              <w:rPr>
                <w:b/>
              </w:rPr>
              <w:t>f</w:t>
            </w:r>
            <w:r>
              <w:rPr>
                <w:b/>
                <w:spacing w:val="-1"/>
              </w:rPr>
              <w:t xml:space="preserve"> </w:t>
            </w:r>
            <w:r>
              <w:rPr>
                <w:b/>
              </w:rPr>
              <w:t>n</w:t>
            </w:r>
            <w:r>
              <w:rPr>
                <w:b/>
                <w:spacing w:val="1"/>
              </w:rPr>
              <w:t>o</w:t>
            </w:r>
            <w:r>
              <w:rPr>
                <w:b/>
              </w:rPr>
              <w:t>t</w:t>
            </w:r>
            <w:r>
              <w:rPr>
                <w:b/>
                <w:spacing w:val="-2"/>
              </w:rPr>
              <w:t xml:space="preserve"> </w:t>
            </w:r>
            <w:r>
              <w:rPr>
                <w:b/>
              </w:rPr>
              <w:t>ple</w:t>
            </w:r>
            <w:r>
              <w:rPr>
                <w:b/>
                <w:spacing w:val="1"/>
              </w:rPr>
              <w:t>a</w:t>
            </w:r>
            <w:r>
              <w:rPr>
                <w:b/>
                <w:spacing w:val="-1"/>
              </w:rPr>
              <w:t>s</w:t>
            </w:r>
            <w:r>
              <w:rPr>
                <w:b/>
              </w:rPr>
              <w:t>e</w:t>
            </w:r>
            <w:r>
              <w:rPr>
                <w:b/>
                <w:spacing w:val="-4"/>
              </w:rPr>
              <w:t xml:space="preserve"> </w:t>
            </w:r>
            <w:r>
              <w:rPr>
                <w:b/>
                <w:spacing w:val="-1"/>
              </w:rPr>
              <w:t>s</w:t>
            </w:r>
            <w:r>
              <w:rPr>
                <w:b/>
              </w:rPr>
              <w:t>u</w:t>
            </w:r>
            <w:r>
              <w:rPr>
                <w:b/>
                <w:spacing w:val="1"/>
              </w:rPr>
              <w:t>gg</w:t>
            </w:r>
            <w:r>
              <w:rPr>
                <w:b/>
              </w:rPr>
              <w:t>est</w:t>
            </w:r>
            <w:r>
              <w:rPr>
                <w:b/>
                <w:spacing w:val="-5"/>
              </w:rPr>
              <w:t xml:space="preserve"> </w:t>
            </w:r>
            <w:r>
              <w:rPr>
                <w:b/>
                <w:spacing w:val="1"/>
              </w:rPr>
              <w:t>a</w:t>
            </w:r>
            <w:r>
              <w:rPr>
                <w:b/>
              </w:rPr>
              <w:t>n</w:t>
            </w:r>
            <w:r>
              <w:rPr>
                <w:b/>
                <w:spacing w:val="-2"/>
              </w:rPr>
              <w:t xml:space="preserve"> </w:t>
            </w:r>
            <w:r>
              <w:rPr>
                <w:b/>
                <w:spacing w:val="1"/>
              </w:rPr>
              <w:t>a</w:t>
            </w:r>
            <w:r>
              <w:rPr>
                <w:b/>
              </w:rPr>
              <w:t>lt</w:t>
            </w:r>
            <w:r>
              <w:rPr>
                <w:b/>
                <w:spacing w:val="-2"/>
              </w:rPr>
              <w:t>e</w:t>
            </w:r>
            <w:r>
              <w:rPr>
                <w:b/>
              </w:rPr>
              <w:t>rn</w:t>
            </w:r>
            <w:r>
              <w:rPr>
                <w:b/>
                <w:spacing w:val="1"/>
              </w:rPr>
              <w:t>a</w:t>
            </w:r>
            <w:r>
              <w:rPr>
                <w:b/>
                <w:spacing w:val="4"/>
              </w:rPr>
              <w:t>t</w:t>
            </w:r>
            <w:r>
              <w:rPr>
                <w:b/>
              </w:rPr>
              <w:t>i</w:t>
            </w:r>
            <w:r>
              <w:rPr>
                <w:b/>
                <w:spacing w:val="1"/>
              </w:rPr>
              <w:t>v</w:t>
            </w:r>
            <w:r>
              <w:rPr>
                <w:b/>
              </w:rPr>
              <w:t>e</w:t>
            </w:r>
            <w:r>
              <w:rPr>
                <w:b/>
                <w:spacing w:val="-8"/>
              </w:rPr>
              <w:t xml:space="preserve"> </w:t>
            </w:r>
            <w:r>
              <w:rPr>
                <w:b/>
                <w:spacing w:val="1"/>
              </w:rPr>
              <w:t>t</w:t>
            </w:r>
            <w:r>
              <w:rPr>
                <w:b/>
              </w:rPr>
              <w:t>itle)</w:t>
            </w:r>
          </w:p>
        </w:tc>
        <w:tc>
          <w:tcPr>
            <w:tcW w:w="9356" w:type="dxa"/>
            <w:tcBorders>
              <w:top w:val="single" w:sz="5" w:space="0" w:color="000000"/>
              <w:left w:val="single" w:sz="5" w:space="0" w:color="000000"/>
              <w:bottom w:val="single" w:sz="5" w:space="0" w:color="000000"/>
              <w:right w:val="single" w:sz="5" w:space="0" w:color="000000"/>
            </w:tcBorders>
          </w:tcPr>
          <w:p w:rsidR="003F372A" w:rsidRDefault="00C512A1">
            <w:pPr>
              <w:spacing w:line="220" w:lineRule="exact"/>
              <w:ind w:left="102"/>
            </w:pPr>
            <w:r>
              <w:rPr>
                <w:b/>
                <w:color w:val="FF0000"/>
                <w:spacing w:val="-1"/>
              </w:rPr>
              <w:t>T</w:t>
            </w:r>
            <w:r>
              <w:rPr>
                <w:b/>
                <w:color w:val="FF0000"/>
              </w:rPr>
              <w:t>he</w:t>
            </w:r>
            <w:r>
              <w:rPr>
                <w:b/>
                <w:color w:val="FF0000"/>
                <w:spacing w:val="-3"/>
              </w:rPr>
              <w:t xml:space="preserve"> </w:t>
            </w:r>
            <w:r>
              <w:rPr>
                <w:b/>
                <w:color w:val="FF0000"/>
                <w:spacing w:val="1"/>
              </w:rPr>
              <w:t>t</w:t>
            </w:r>
            <w:r>
              <w:rPr>
                <w:b/>
                <w:color w:val="FF0000"/>
              </w:rPr>
              <w:t>itle</w:t>
            </w:r>
            <w:r>
              <w:rPr>
                <w:b/>
                <w:color w:val="FF0000"/>
                <w:spacing w:val="-3"/>
              </w:rPr>
              <w:t xml:space="preserve"> </w:t>
            </w:r>
            <w:r>
              <w:rPr>
                <w:b/>
                <w:color w:val="FF0000"/>
                <w:spacing w:val="1"/>
              </w:rPr>
              <w:t>o</w:t>
            </w:r>
            <w:r>
              <w:rPr>
                <w:b/>
                <w:color w:val="FF0000"/>
              </w:rPr>
              <w:t>f</w:t>
            </w:r>
            <w:r>
              <w:rPr>
                <w:b/>
                <w:color w:val="FF0000"/>
                <w:spacing w:val="-1"/>
              </w:rPr>
              <w:t xml:space="preserve"> </w:t>
            </w:r>
            <w:r>
              <w:rPr>
                <w:b/>
                <w:color w:val="FF0000"/>
                <w:spacing w:val="1"/>
              </w:rPr>
              <w:t>t</w:t>
            </w:r>
            <w:r>
              <w:rPr>
                <w:b/>
                <w:color w:val="FF0000"/>
              </w:rPr>
              <w:t>he</w:t>
            </w:r>
            <w:r>
              <w:rPr>
                <w:b/>
                <w:color w:val="FF0000"/>
                <w:spacing w:val="-3"/>
              </w:rPr>
              <w:t xml:space="preserve"> </w:t>
            </w:r>
            <w:r>
              <w:rPr>
                <w:b/>
                <w:color w:val="FF0000"/>
                <w:spacing w:val="1"/>
              </w:rPr>
              <w:t>a</w:t>
            </w:r>
            <w:r>
              <w:rPr>
                <w:b/>
                <w:color w:val="FF0000"/>
              </w:rPr>
              <w:t>r</w:t>
            </w:r>
            <w:r>
              <w:rPr>
                <w:b/>
                <w:color w:val="FF0000"/>
                <w:spacing w:val="1"/>
              </w:rPr>
              <w:t>t</w:t>
            </w:r>
            <w:r>
              <w:rPr>
                <w:b/>
                <w:color w:val="FF0000"/>
              </w:rPr>
              <w:t>icle</w:t>
            </w:r>
            <w:r>
              <w:rPr>
                <w:b/>
                <w:color w:val="FF0000"/>
                <w:spacing w:val="-4"/>
              </w:rPr>
              <w:t xml:space="preserve"> </w:t>
            </w:r>
            <w:r>
              <w:rPr>
                <w:b/>
                <w:color w:val="FF0000"/>
              </w:rPr>
              <w:t>is</w:t>
            </w:r>
            <w:r>
              <w:rPr>
                <w:b/>
                <w:color w:val="FF0000"/>
                <w:spacing w:val="-2"/>
              </w:rPr>
              <w:t xml:space="preserve"> </w:t>
            </w:r>
            <w:r>
              <w:rPr>
                <w:b/>
                <w:color w:val="FF0000"/>
                <w:spacing w:val="-1"/>
              </w:rPr>
              <w:t>s</w:t>
            </w:r>
            <w:r>
              <w:rPr>
                <w:b/>
                <w:color w:val="FF0000"/>
              </w:rPr>
              <w:t>uit</w:t>
            </w:r>
            <w:r>
              <w:rPr>
                <w:b/>
                <w:color w:val="FF0000"/>
                <w:spacing w:val="1"/>
              </w:rPr>
              <w:t>a</w:t>
            </w:r>
            <w:r>
              <w:rPr>
                <w:b/>
                <w:color w:val="FF0000"/>
              </w:rPr>
              <w:t>ble</w:t>
            </w:r>
          </w:p>
        </w:tc>
        <w:tc>
          <w:tcPr>
            <w:tcW w:w="6444" w:type="dxa"/>
            <w:tcBorders>
              <w:top w:val="single" w:sz="5" w:space="0" w:color="000000"/>
              <w:left w:val="single" w:sz="5" w:space="0" w:color="000000"/>
              <w:bottom w:val="single" w:sz="5" w:space="0" w:color="000000"/>
              <w:right w:val="single" w:sz="5" w:space="0" w:color="000000"/>
            </w:tcBorders>
          </w:tcPr>
          <w:p w:rsidR="003F372A" w:rsidRDefault="00E7214D">
            <w:r w:rsidRPr="00E7214D">
              <w:t>I take note.</w:t>
            </w:r>
            <w:r>
              <w:t xml:space="preserve"> Thank you.</w:t>
            </w:r>
          </w:p>
        </w:tc>
      </w:tr>
      <w:tr w:rsidR="003F372A">
        <w:trPr>
          <w:trHeight w:hRule="exact" w:val="1272"/>
        </w:trPr>
        <w:tc>
          <w:tcPr>
            <w:tcW w:w="5351" w:type="dxa"/>
            <w:tcBorders>
              <w:top w:val="single" w:sz="5" w:space="0" w:color="000000"/>
              <w:left w:val="single" w:sz="5" w:space="0" w:color="000000"/>
              <w:bottom w:val="single" w:sz="5" w:space="0" w:color="000000"/>
              <w:right w:val="single" w:sz="5" w:space="0" w:color="000000"/>
            </w:tcBorders>
          </w:tcPr>
          <w:p w:rsidR="003F372A" w:rsidRDefault="00C512A1">
            <w:pPr>
              <w:spacing w:before="2" w:line="220" w:lineRule="exact"/>
              <w:ind w:left="460" w:right="199"/>
            </w:pPr>
            <w:r>
              <w:rPr>
                <w:b/>
                <w:spacing w:val="-1"/>
              </w:rPr>
              <w:t>I</w:t>
            </w:r>
            <w:r>
              <w:rPr>
                <w:b/>
              </w:rPr>
              <w:t>s</w:t>
            </w:r>
            <w:r>
              <w:rPr>
                <w:b/>
                <w:spacing w:val="-2"/>
              </w:rPr>
              <w:t xml:space="preserve"> </w:t>
            </w:r>
            <w:r>
              <w:rPr>
                <w:b/>
                <w:spacing w:val="1"/>
              </w:rPr>
              <w:t>t</w:t>
            </w:r>
            <w:r>
              <w:rPr>
                <w:b/>
              </w:rPr>
              <w:t>he</w:t>
            </w:r>
            <w:r>
              <w:rPr>
                <w:b/>
                <w:spacing w:val="-3"/>
              </w:rPr>
              <w:t xml:space="preserve"> </w:t>
            </w:r>
            <w:r>
              <w:rPr>
                <w:b/>
                <w:spacing w:val="1"/>
              </w:rPr>
              <w:t>a</w:t>
            </w:r>
            <w:r>
              <w:rPr>
                <w:b/>
              </w:rPr>
              <w:t>b</w:t>
            </w:r>
            <w:r>
              <w:rPr>
                <w:b/>
                <w:spacing w:val="-1"/>
              </w:rPr>
              <w:t>s</w:t>
            </w:r>
            <w:r>
              <w:rPr>
                <w:b/>
                <w:spacing w:val="1"/>
              </w:rPr>
              <w:t>t</w:t>
            </w:r>
            <w:r>
              <w:rPr>
                <w:b/>
              </w:rPr>
              <w:t>r</w:t>
            </w:r>
            <w:r>
              <w:rPr>
                <w:b/>
                <w:spacing w:val="1"/>
              </w:rPr>
              <w:t>a</w:t>
            </w:r>
            <w:r>
              <w:rPr>
                <w:b/>
              </w:rPr>
              <w:t>ct</w:t>
            </w:r>
            <w:r>
              <w:rPr>
                <w:b/>
                <w:spacing w:val="-6"/>
              </w:rPr>
              <w:t xml:space="preserve"> </w:t>
            </w:r>
            <w:r>
              <w:rPr>
                <w:b/>
                <w:spacing w:val="1"/>
              </w:rPr>
              <w:t>o</w:t>
            </w:r>
            <w:r>
              <w:rPr>
                <w:b/>
              </w:rPr>
              <w:t>f</w:t>
            </w:r>
            <w:r>
              <w:rPr>
                <w:b/>
                <w:spacing w:val="-1"/>
              </w:rPr>
              <w:t xml:space="preserve"> </w:t>
            </w:r>
            <w:r>
              <w:rPr>
                <w:b/>
                <w:spacing w:val="1"/>
              </w:rPr>
              <w:t>t</w:t>
            </w:r>
            <w:r>
              <w:rPr>
                <w:b/>
              </w:rPr>
              <w:t>he</w:t>
            </w:r>
            <w:r>
              <w:rPr>
                <w:b/>
                <w:spacing w:val="-3"/>
              </w:rPr>
              <w:t xml:space="preserve"> </w:t>
            </w:r>
            <w:r>
              <w:rPr>
                <w:b/>
                <w:spacing w:val="1"/>
              </w:rPr>
              <w:t>a</w:t>
            </w:r>
            <w:r>
              <w:rPr>
                <w:b/>
              </w:rPr>
              <w:t>r</w:t>
            </w:r>
            <w:r>
              <w:rPr>
                <w:b/>
                <w:spacing w:val="1"/>
              </w:rPr>
              <w:t>t</w:t>
            </w:r>
            <w:r>
              <w:rPr>
                <w:b/>
              </w:rPr>
              <w:t>icle</w:t>
            </w:r>
            <w:r>
              <w:rPr>
                <w:b/>
                <w:spacing w:val="-7"/>
              </w:rPr>
              <w:t xml:space="preserve"> </w:t>
            </w:r>
            <w:r>
              <w:rPr>
                <w:b/>
              </w:rPr>
              <w:t>c</w:t>
            </w:r>
            <w:r>
              <w:rPr>
                <w:b/>
                <w:spacing w:val="4"/>
              </w:rPr>
              <w:t>o</w:t>
            </w:r>
            <w:r>
              <w:rPr>
                <w:b/>
                <w:spacing w:val="-5"/>
              </w:rPr>
              <w:t>m</w:t>
            </w:r>
            <w:r>
              <w:rPr>
                <w:b/>
              </w:rPr>
              <w:t>pr</w:t>
            </w:r>
            <w:r>
              <w:rPr>
                <w:b/>
                <w:spacing w:val="3"/>
              </w:rPr>
              <w:t>e</w:t>
            </w:r>
            <w:r>
              <w:rPr>
                <w:b/>
              </w:rPr>
              <w:t>he</w:t>
            </w:r>
            <w:r>
              <w:rPr>
                <w:b/>
                <w:spacing w:val="2"/>
              </w:rPr>
              <w:t>n</w:t>
            </w:r>
            <w:r>
              <w:rPr>
                <w:b/>
                <w:spacing w:val="-1"/>
              </w:rPr>
              <w:t>s</w:t>
            </w:r>
            <w:r>
              <w:rPr>
                <w:b/>
              </w:rPr>
              <w:t>i</w:t>
            </w:r>
            <w:r>
              <w:rPr>
                <w:b/>
                <w:spacing w:val="1"/>
              </w:rPr>
              <w:t>v</w:t>
            </w:r>
            <w:r>
              <w:rPr>
                <w:b/>
              </w:rPr>
              <w:t>e?</w:t>
            </w:r>
            <w:r>
              <w:rPr>
                <w:b/>
                <w:spacing w:val="-12"/>
              </w:rPr>
              <w:t xml:space="preserve"> </w:t>
            </w:r>
            <w:r>
              <w:rPr>
                <w:b/>
              </w:rPr>
              <w:t>Do</w:t>
            </w:r>
            <w:r>
              <w:rPr>
                <w:b/>
                <w:spacing w:val="-1"/>
              </w:rPr>
              <w:t xml:space="preserve"> </w:t>
            </w:r>
            <w:r>
              <w:rPr>
                <w:b/>
                <w:spacing w:val="1"/>
              </w:rPr>
              <w:t>yo</w:t>
            </w:r>
            <w:r>
              <w:rPr>
                <w:b/>
              </w:rPr>
              <w:t xml:space="preserve">u </w:t>
            </w:r>
            <w:r>
              <w:rPr>
                <w:b/>
                <w:spacing w:val="-1"/>
              </w:rPr>
              <w:t>s</w:t>
            </w:r>
            <w:r>
              <w:rPr>
                <w:b/>
              </w:rPr>
              <w:t>u</w:t>
            </w:r>
            <w:r>
              <w:rPr>
                <w:b/>
                <w:spacing w:val="1"/>
              </w:rPr>
              <w:t>gg</w:t>
            </w:r>
            <w:r>
              <w:rPr>
                <w:b/>
              </w:rPr>
              <w:t>est</w:t>
            </w:r>
            <w:r>
              <w:rPr>
                <w:b/>
                <w:spacing w:val="-4"/>
              </w:rPr>
              <w:t xml:space="preserve"> </w:t>
            </w:r>
            <w:r>
              <w:rPr>
                <w:b/>
                <w:spacing w:val="1"/>
              </w:rPr>
              <w:t>t</w:t>
            </w:r>
            <w:r>
              <w:rPr>
                <w:b/>
              </w:rPr>
              <w:t>he</w:t>
            </w:r>
            <w:r>
              <w:rPr>
                <w:b/>
                <w:spacing w:val="-2"/>
              </w:rPr>
              <w:t xml:space="preserve"> </w:t>
            </w:r>
            <w:r>
              <w:rPr>
                <w:b/>
                <w:spacing w:val="1"/>
              </w:rPr>
              <w:t>a</w:t>
            </w:r>
            <w:r>
              <w:rPr>
                <w:b/>
              </w:rPr>
              <w:t>d</w:t>
            </w:r>
            <w:r>
              <w:rPr>
                <w:b/>
                <w:spacing w:val="-1"/>
              </w:rPr>
              <w:t>d</w:t>
            </w:r>
            <w:r>
              <w:rPr>
                <w:b/>
              </w:rPr>
              <w:t>iti</w:t>
            </w:r>
            <w:r>
              <w:rPr>
                <w:b/>
                <w:spacing w:val="1"/>
              </w:rPr>
              <w:t>o</w:t>
            </w:r>
            <w:r>
              <w:rPr>
                <w:b/>
              </w:rPr>
              <w:t>n</w:t>
            </w:r>
            <w:r>
              <w:rPr>
                <w:b/>
                <w:spacing w:val="-7"/>
              </w:rPr>
              <w:t xml:space="preserve"> </w:t>
            </w:r>
            <w:r>
              <w:rPr>
                <w:b/>
                <w:spacing w:val="1"/>
              </w:rPr>
              <w:t>(o</w:t>
            </w:r>
            <w:r>
              <w:rPr>
                <w:b/>
              </w:rPr>
              <w:t>r</w:t>
            </w:r>
            <w:r>
              <w:rPr>
                <w:b/>
                <w:spacing w:val="-2"/>
              </w:rPr>
              <w:t xml:space="preserve"> </w:t>
            </w:r>
            <w:r>
              <w:rPr>
                <w:b/>
              </w:rPr>
              <w:t>dele</w:t>
            </w:r>
            <w:r>
              <w:rPr>
                <w:b/>
                <w:spacing w:val="1"/>
              </w:rPr>
              <w:t>t</w:t>
            </w:r>
            <w:r>
              <w:rPr>
                <w:b/>
              </w:rPr>
              <w:t>i</w:t>
            </w:r>
            <w:r>
              <w:rPr>
                <w:b/>
                <w:spacing w:val="1"/>
              </w:rPr>
              <w:t>o</w:t>
            </w:r>
            <w:r>
              <w:rPr>
                <w:b/>
              </w:rPr>
              <w:t>n)</w:t>
            </w:r>
            <w:r>
              <w:rPr>
                <w:b/>
                <w:spacing w:val="-6"/>
              </w:rPr>
              <w:t xml:space="preserve"> </w:t>
            </w:r>
            <w:r>
              <w:rPr>
                <w:b/>
                <w:spacing w:val="1"/>
              </w:rPr>
              <w:t>o</w:t>
            </w:r>
            <w:r>
              <w:rPr>
                <w:b/>
              </w:rPr>
              <w:t>f</w:t>
            </w:r>
            <w:r>
              <w:rPr>
                <w:b/>
                <w:spacing w:val="-1"/>
              </w:rPr>
              <w:t xml:space="preserve"> s</w:t>
            </w:r>
            <w:r>
              <w:rPr>
                <w:b/>
                <w:spacing w:val="1"/>
              </w:rPr>
              <w:t>o</w:t>
            </w:r>
            <w:r>
              <w:rPr>
                <w:b/>
                <w:spacing w:val="-5"/>
              </w:rPr>
              <w:t>m</w:t>
            </w:r>
            <w:r>
              <w:rPr>
                <w:b/>
              </w:rPr>
              <w:t>e</w:t>
            </w:r>
            <w:r>
              <w:rPr>
                <w:b/>
                <w:spacing w:val="-3"/>
              </w:rPr>
              <w:t xml:space="preserve"> </w:t>
            </w:r>
            <w:r>
              <w:rPr>
                <w:b/>
              </w:rPr>
              <w:t>p</w:t>
            </w:r>
            <w:r>
              <w:rPr>
                <w:b/>
                <w:spacing w:val="1"/>
              </w:rPr>
              <w:t>o</w:t>
            </w:r>
            <w:r>
              <w:rPr>
                <w:b/>
                <w:spacing w:val="2"/>
              </w:rPr>
              <w:t>i</w:t>
            </w:r>
            <w:r>
              <w:rPr>
                <w:b/>
              </w:rPr>
              <w:t>nts</w:t>
            </w:r>
            <w:r>
              <w:rPr>
                <w:b/>
                <w:spacing w:val="-5"/>
              </w:rPr>
              <w:t xml:space="preserve"> </w:t>
            </w:r>
            <w:r>
              <w:rPr>
                <w:b/>
              </w:rPr>
              <w:t>in</w:t>
            </w:r>
            <w:r>
              <w:rPr>
                <w:b/>
                <w:spacing w:val="-2"/>
              </w:rPr>
              <w:t xml:space="preserve"> </w:t>
            </w:r>
            <w:r>
              <w:rPr>
                <w:b/>
                <w:spacing w:val="1"/>
              </w:rPr>
              <w:t>t</w:t>
            </w:r>
            <w:r>
              <w:rPr>
                <w:b/>
              </w:rPr>
              <w:t>h</w:t>
            </w:r>
            <w:r>
              <w:rPr>
                <w:b/>
                <w:spacing w:val="2"/>
              </w:rPr>
              <w:t>i</w:t>
            </w:r>
            <w:r>
              <w:rPr>
                <w:b/>
              </w:rPr>
              <w:t xml:space="preserve">s </w:t>
            </w:r>
            <w:r>
              <w:rPr>
                <w:b/>
                <w:spacing w:val="-1"/>
              </w:rPr>
              <w:t>s</w:t>
            </w:r>
            <w:r>
              <w:rPr>
                <w:b/>
              </w:rPr>
              <w:t>e</w:t>
            </w:r>
            <w:r>
              <w:rPr>
                <w:b/>
                <w:spacing w:val="1"/>
              </w:rPr>
              <w:t>ct</w:t>
            </w:r>
            <w:r>
              <w:rPr>
                <w:b/>
              </w:rPr>
              <w:t>i</w:t>
            </w:r>
            <w:r>
              <w:rPr>
                <w:b/>
                <w:spacing w:val="1"/>
              </w:rPr>
              <w:t>o</w:t>
            </w:r>
            <w:r>
              <w:rPr>
                <w:b/>
              </w:rPr>
              <w:t>n?</w:t>
            </w:r>
            <w:r>
              <w:rPr>
                <w:b/>
                <w:spacing w:val="-6"/>
              </w:rPr>
              <w:t xml:space="preserve"> </w:t>
            </w:r>
            <w:r>
              <w:rPr>
                <w:b/>
              </w:rPr>
              <w:t>Ple</w:t>
            </w:r>
            <w:r>
              <w:rPr>
                <w:b/>
                <w:spacing w:val="1"/>
              </w:rPr>
              <w:t>a</w:t>
            </w:r>
            <w:r>
              <w:rPr>
                <w:b/>
                <w:spacing w:val="-1"/>
              </w:rPr>
              <w:t>s</w:t>
            </w:r>
            <w:r>
              <w:rPr>
                <w:b/>
              </w:rPr>
              <w:t>e</w:t>
            </w:r>
            <w:r>
              <w:rPr>
                <w:b/>
                <w:spacing w:val="-4"/>
              </w:rPr>
              <w:t xml:space="preserve"> </w:t>
            </w:r>
            <w:r>
              <w:rPr>
                <w:b/>
                <w:spacing w:val="2"/>
              </w:rPr>
              <w:t>w</w:t>
            </w:r>
            <w:r>
              <w:rPr>
                <w:b/>
              </w:rPr>
              <w:t>ri</w:t>
            </w:r>
            <w:r>
              <w:rPr>
                <w:b/>
                <w:spacing w:val="1"/>
              </w:rPr>
              <w:t>t</w:t>
            </w:r>
            <w:r>
              <w:rPr>
                <w:b/>
              </w:rPr>
              <w:t>e</w:t>
            </w:r>
            <w:r>
              <w:rPr>
                <w:b/>
                <w:spacing w:val="-6"/>
              </w:rPr>
              <w:t xml:space="preserve"> </w:t>
            </w:r>
            <w:r>
              <w:rPr>
                <w:b/>
                <w:spacing w:val="1"/>
              </w:rPr>
              <w:t>yo</w:t>
            </w:r>
            <w:r>
              <w:rPr>
                <w:b/>
              </w:rPr>
              <w:t>ur</w:t>
            </w:r>
            <w:r>
              <w:rPr>
                <w:b/>
                <w:spacing w:val="-4"/>
              </w:rPr>
              <w:t xml:space="preserve"> </w:t>
            </w:r>
            <w:r>
              <w:rPr>
                <w:b/>
                <w:spacing w:val="-1"/>
              </w:rPr>
              <w:t>s</w:t>
            </w:r>
            <w:r>
              <w:rPr>
                <w:b/>
              </w:rPr>
              <w:t>u</w:t>
            </w:r>
            <w:r>
              <w:rPr>
                <w:b/>
                <w:spacing w:val="1"/>
              </w:rPr>
              <w:t>gg</w:t>
            </w:r>
            <w:r>
              <w:rPr>
                <w:b/>
              </w:rPr>
              <w:t>esti</w:t>
            </w:r>
            <w:r>
              <w:rPr>
                <w:b/>
                <w:spacing w:val="1"/>
              </w:rPr>
              <w:t>o</w:t>
            </w:r>
            <w:r>
              <w:rPr>
                <w:b/>
              </w:rPr>
              <w:t>ns</w:t>
            </w:r>
            <w:r>
              <w:rPr>
                <w:b/>
                <w:spacing w:val="-11"/>
              </w:rPr>
              <w:t xml:space="preserve"> </w:t>
            </w:r>
            <w:r>
              <w:rPr>
                <w:b/>
              </w:rPr>
              <w:t>her</w:t>
            </w:r>
            <w:r>
              <w:rPr>
                <w:b/>
                <w:spacing w:val="1"/>
              </w:rPr>
              <w:t>e</w:t>
            </w:r>
            <w:r>
              <w:rPr>
                <w:b/>
              </w:rPr>
              <w:t>.</w:t>
            </w:r>
          </w:p>
        </w:tc>
        <w:tc>
          <w:tcPr>
            <w:tcW w:w="9356" w:type="dxa"/>
            <w:tcBorders>
              <w:top w:val="single" w:sz="5" w:space="0" w:color="000000"/>
              <w:left w:val="single" w:sz="5" w:space="0" w:color="000000"/>
              <w:bottom w:val="single" w:sz="5" w:space="0" w:color="000000"/>
              <w:right w:val="single" w:sz="5" w:space="0" w:color="000000"/>
            </w:tcBorders>
          </w:tcPr>
          <w:p w:rsidR="003F372A" w:rsidRDefault="003F372A">
            <w:pPr>
              <w:spacing w:before="13" w:line="220" w:lineRule="exact"/>
              <w:rPr>
                <w:sz w:val="22"/>
                <w:szCs w:val="22"/>
              </w:rPr>
            </w:pPr>
          </w:p>
          <w:p w:rsidR="003F372A" w:rsidRDefault="00C512A1">
            <w:pPr>
              <w:spacing w:line="220" w:lineRule="exact"/>
              <w:ind w:left="102" w:right="540"/>
              <w:rPr>
                <w:rFonts w:ascii="Arial" w:eastAsia="Arial" w:hAnsi="Arial" w:cs="Arial"/>
              </w:rPr>
            </w:pPr>
            <w:r>
              <w:rPr>
                <w:b/>
              </w:rPr>
              <w:t>I</w:t>
            </w:r>
            <w:r>
              <w:rPr>
                <w:b/>
                <w:spacing w:val="-1"/>
              </w:rPr>
              <w:t xml:space="preserve"> s</w:t>
            </w:r>
            <w:r>
              <w:rPr>
                <w:b/>
              </w:rPr>
              <w:t>u</w:t>
            </w:r>
            <w:r>
              <w:rPr>
                <w:b/>
                <w:spacing w:val="1"/>
              </w:rPr>
              <w:t>gg</w:t>
            </w:r>
            <w:r>
              <w:rPr>
                <w:b/>
              </w:rPr>
              <w:t>est</w:t>
            </w:r>
            <w:r>
              <w:rPr>
                <w:b/>
                <w:spacing w:val="-5"/>
              </w:rPr>
              <w:t xml:space="preserve"> </w:t>
            </w:r>
            <w:r>
              <w:rPr>
                <w:b/>
                <w:spacing w:val="1"/>
              </w:rPr>
              <w:t>t</w:t>
            </w:r>
            <w:r>
              <w:rPr>
                <w:b/>
              </w:rPr>
              <w:t>he</w:t>
            </w:r>
            <w:r>
              <w:rPr>
                <w:b/>
                <w:spacing w:val="-1"/>
              </w:rPr>
              <w:t>s</w:t>
            </w:r>
            <w:r>
              <w:rPr>
                <w:b/>
              </w:rPr>
              <w:t>e</w:t>
            </w:r>
            <w:r>
              <w:rPr>
                <w:b/>
                <w:spacing w:val="-1"/>
              </w:rPr>
              <w:t xml:space="preserve"> </w:t>
            </w:r>
            <w:r>
              <w:rPr>
                <w:b/>
                <w:spacing w:val="-3"/>
              </w:rPr>
              <w:t>k</w:t>
            </w:r>
            <w:r>
              <w:rPr>
                <w:b/>
              </w:rPr>
              <w:t>e</w:t>
            </w:r>
            <w:r>
              <w:rPr>
                <w:b/>
                <w:spacing w:val="1"/>
              </w:rPr>
              <w:t>y</w:t>
            </w:r>
            <w:r>
              <w:rPr>
                <w:b/>
                <w:spacing w:val="2"/>
              </w:rPr>
              <w:t>w</w:t>
            </w:r>
            <w:r>
              <w:rPr>
                <w:b/>
                <w:spacing w:val="1"/>
              </w:rPr>
              <w:t>o</w:t>
            </w:r>
            <w:r>
              <w:rPr>
                <w:b/>
              </w:rPr>
              <w:t>rd</w:t>
            </w:r>
            <w:r>
              <w:rPr>
                <w:b/>
                <w:spacing w:val="1"/>
              </w:rPr>
              <w:t>s</w:t>
            </w:r>
            <w:r>
              <w:rPr>
                <w:b/>
              </w:rPr>
              <w:t>:</w:t>
            </w:r>
            <w:r>
              <w:rPr>
                <w:b/>
                <w:spacing w:val="-8"/>
              </w:rPr>
              <w:t xml:space="preserve"> </w:t>
            </w:r>
            <w:r>
              <w:rPr>
                <w:rFonts w:ascii="Arial" w:eastAsia="Arial" w:hAnsi="Arial" w:cs="Arial"/>
                <w:color w:val="FF0000"/>
              </w:rPr>
              <w:t>C</w:t>
            </w:r>
            <w:r>
              <w:rPr>
                <w:rFonts w:ascii="Arial" w:eastAsia="Arial" w:hAnsi="Arial" w:cs="Arial"/>
                <w:color w:val="FF0000"/>
                <w:spacing w:val="1"/>
              </w:rPr>
              <w:t>l</w:t>
            </w:r>
            <w:r>
              <w:rPr>
                <w:rFonts w:ascii="Arial" w:eastAsia="Arial" w:hAnsi="Arial" w:cs="Arial"/>
                <w:color w:val="FF0000"/>
                <w:spacing w:val="2"/>
              </w:rPr>
              <w:t>a</w:t>
            </w:r>
            <w:r>
              <w:rPr>
                <w:rFonts w:ascii="Arial" w:eastAsia="Arial" w:hAnsi="Arial" w:cs="Arial"/>
                <w:color w:val="FF0000"/>
              </w:rPr>
              <w:t>y</w:t>
            </w:r>
            <w:r>
              <w:rPr>
                <w:rFonts w:ascii="Arial" w:eastAsia="Arial" w:hAnsi="Arial" w:cs="Arial"/>
                <w:color w:val="FF0000"/>
                <w:spacing w:val="-8"/>
              </w:rPr>
              <w:t xml:space="preserve"> </w:t>
            </w:r>
            <w:r>
              <w:rPr>
                <w:rFonts w:ascii="Arial" w:eastAsia="Arial" w:hAnsi="Arial" w:cs="Arial"/>
                <w:color w:val="FF0000"/>
                <w:spacing w:val="4"/>
              </w:rPr>
              <w:t>m</w:t>
            </w:r>
            <w:r>
              <w:rPr>
                <w:rFonts w:ascii="Arial" w:eastAsia="Arial" w:hAnsi="Arial" w:cs="Arial"/>
                <w:color w:val="FF0000"/>
              </w:rPr>
              <w:t>at</w:t>
            </w:r>
            <w:r>
              <w:rPr>
                <w:rFonts w:ascii="Arial" w:eastAsia="Arial" w:hAnsi="Arial" w:cs="Arial"/>
                <w:color w:val="FF0000"/>
                <w:spacing w:val="-1"/>
              </w:rPr>
              <w:t>e</w:t>
            </w:r>
            <w:r>
              <w:rPr>
                <w:rFonts w:ascii="Arial" w:eastAsia="Arial" w:hAnsi="Arial" w:cs="Arial"/>
                <w:color w:val="FF0000"/>
                <w:spacing w:val="1"/>
              </w:rPr>
              <w:t>r</w:t>
            </w:r>
            <w:r>
              <w:rPr>
                <w:rFonts w:ascii="Arial" w:eastAsia="Arial" w:hAnsi="Arial" w:cs="Arial"/>
                <w:color w:val="FF0000"/>
                <w:spacing w:val="-1"/>
              </w:rPr>
              <w:t>i</w:t>
            </w:r>
            <w:r>
              <w:rPr>
                <w:rFonts w:ascii="Arial" w:eastAsia="Arial" w:hAnsi="Arial" w:cs="Arial"/>
                <w:color w:val="FF0000"/>
                <w:spacing w:val="2"/>
              </w:rPr>
              <w:t>a</w:t>
            </w:r>
            <w:r>
              <w:rPr>
                <w:rFonts w:ascii="Arial" w:eastAsia="Arial" w:hAnsi="Arial" w:cs="Arial"/>
                <w:color w:val="FF0000"/>
                <w:spacing w:val="-1"/>
              </w:rPr>
              <w:t>l</w:t>
            </w:r>
            <w:r>
              <w:rPr>
                <w:rFonts w:ascii="Arial" w:eastAsia="Arial" w:hAnsi="Arial" w:cs="Arial"/>
                <w:color w:val="FF0000"/>
              </w:rPr>
              <w:t>,</w:t>
            </w:r>
            <w:r>
              <w:rPr>
                <w:rFonts w:ascii="Arial" w:eastAsia="Arial" w:hAnsi="Arial" w:cs="Arial"/>
                <w:color w:val="FF0000"/>
                <w:spacing w:val="-8"/>
              </w:rPr>
              <w:t xml:space="preserve"> </w:t>
            </w:r>
            <w:r>
              <w:rPr>
                <w:rFonts w:ascii="Arial" w:eastAsia="Arial" w:hAnsi="Arial" w:cs="Arial"/>
                <w:color w:val="FF0000"/>
                <w:spacing w:val="1"/>
              </w:rPr>
              <w:t>K</w:t>
            </w:r>
            <w:r>
              <w:rPr>
                <w:rFonts w:ascii="Arial" w:eastAsia="Arial" w:hAnsi="Arial" w:cs="Arial"/>
                <w:color w:val="FF0000"/>
              </w:rPr>
              <w:t>o</w:t>
            </w:r>
            <w:r>
              <w:rPr>
                <w:rFonts w:ascii="Arial" w:eastAsia="Arial" w:hAnsi="Arial" w:cs="Arial"/>
                <w:color w:val="FF0000"/>
                <w:spacing w:val="4"/>
              </w:rPr>
              <w:t>m</w:t>
            </w:r>
            <w:r>
              <w:rPr>
                <w:rFonts w:ascii="Arial" w:eastAsia="Arial" w:hAnsi="Arial" w:cs="Arial"/>
                <w:color w:val="FF0000"/>
              </w:rPr>
              <w:t>b</w:t>
            </w:r>
            <w:r>
              <w:rPr>
                <w:rFonts w:ascii="Arial" w:eastAsia="Arial" w:hAnsi="Arial" w:cs="Arial"/>
                <w:color w:val="FF0000"/>
                <w:spacing w:val="-1"/>
              </w:rPr>
              <w:t>é</w:t>
            </w:r>
            <w:r>
              <w:rPr>
                <w:rFonts w:ascii="Arial" w:eastAsia="Arial" w:hAnsi="Arial" w:cs="Arial"/>
                <w:color w:val="FF0000"/>
              </w:rPr>
              <w:t>,</w:t>
            </w:r>
            <w:r>
              <w:rPr>
                <w:rFonts w:ascii="Arial" w:eastAsia="Arial" w:hAnsi="Arial" w:cs="Arial"/>
                <w:color w:val="FF0000"/>
                <w:spacing w:val="-7"/>
              </w:rPr>
              <w:t xml:space="preserve"> </w:t>
            </w:r>
            <w:r>
              <w:rPr>
                <w:rFonts w:ascii="Arial" w:eastAsia="Arial" w:hAnsi="Arial" w:cs="Arial"/>
                <w:color w:val="FF0000"/>
                <w:spacing w:val="1"/>
              </w:rPr>
              <w:t>c</w:t>
            </w:r>
            <w:r>
              <w:rPr>
                <w:rFonts w:ascii="Arial" w:eastAsia="Arial" w:hAnsi="Arial" w:cs="Arial"/>
                <w:color w:val="FF0000"/>
              </w:rPr>
              <w:t>h</w:t>
            </w:r>
            <w:r>
              <w:rPr>
                <w:rFonts w:ascii="Arial" w:eastAsia="Arial" w:hAnsi="Arial" w:cs="Arial"/>
                <w:color w:val="FF0000"/>
                <w:spacing w:val="-1"/>
              </w:rPr>
              <w:t>a</w:t>
            </w:r>
            <w:r>
              <w:rPr>
                <w:rFonts w:ascii="Arial" w:eastAsia="Arial" w:hAnsi="Arial" w:cs="Arial"/>
                <w:color w:val="FF0000"/>
                <w:spacing w:val="1"/>
              </w:rPr>
              <w:t>r</w:t>
            </w:r>
            <w:r>
              <w:rPr>
                <w:rFonts w:ascii="Arial" w:eastAsia="Arial" w:hAnsi="Arial" w:cs="Arial"/>
                <w:color w:val="FF0000"/>
              </w:rPr>
              <w:t>a</w:t>
            </w:r>
            <w:r>
              <w:rPr>
                <w:rFonts w:ascii="Arial" w:eastAsia="Arial" w:hAnsi="Arial" w:cs="Arial"/>
                <w:color w:val="FF0000"/>
                <w:spacing w:val="1"/>
              </w:rPr>
              <w:t>c</w:t>
            </w:r>
            <w:r>
              <w:rPr>
                <w:rFonts w:ascii="Arial" w:eastAsia="Arial" w:hAnsi="Arial" w:cs="Arial"/>
                <w:color w:val="FF0000"/>
              </w:rPr>
              <w:t>ter</w:t>
            </w:r>
            <w:r>
              <w:rPr>
                <w:rFonts w:ascii="Arial" w:eastAsia="Arial" w:hAnsi="Arial" w:cs="Arial"/>
                <w:color w:val="FF0000"/>
                <w:spacing w:val="2"/>
              </w:rPr>
              <w:t>i</w:t>
            </w:r>
            <w:r>
              <w:rPr>
                <w:rFonts w:ascii="Arial" w:eastAsia="Arial" w:hAnsi="Arial" w:cs="Arial"/>
                <w:color w:val="FF0000"/>
                <w:spacing w:val="-1"/>
              </w:rPr>
              <w:t>z</w:t>
            </w:r>
            <w:r>
              <w:rPr>
                <w:rFonts w:ascii="Arial" w:eastAsia="Arial" w:hAnsi="Arial" w:cs="Arial"/>
                <w:color w:val="FF0000"/>
              </w:rPr>
              <w:t>at</w:t>
            </w:r>
            <w:r>
              <w:rPr>
                <w:rFonts w:ascii="Arial" w:eastAsia="Arial" w:hAnsi="Arial" w:cs="Arial"/>
                <w:color w:val="FF0000"/>
                <w:spacing w:val="1"/>
              </w:rPr>
              <w:t>i</w:t>
            </w:r>
            <w:r>
              <w:rPr>
                <w:rFonts w:ascii="Arial" w:eastAsia="Arial" w:hAnsi="Arial" w:cs="Arial"/>
                <w:color w:val="FF0000"/>
              </w:rPr>
              <w:t>o</w:t>
            </w:r>
            <w:r>
              <w:rPr>
                <w:rFonts w:ascii="Arial" w:eastAsia="Arial" w:hAnsi="Arial" w:cs="Arial"/>
                <w:color w:val="FF0000"/>
                <w:spacing w:val="-1"/>
              </w:rPr>
              <w:t>n</w:t>
            </w:r>
            <w:r>
              <w:rPr>
                <w:rFonts w:ascii="Arial" w:eastAsia="Arial" w:hAnsi="Arial" w:cs="Arial"/>
                <w:color w:val="FF0000"/>
              </w:rPr>
              <w:t>,</w:t>
            </w:r>
            <w:r>
              <w:rPr>
                <w:rFonts w:ascii="Arial" w:eastAsia="Arial" w:hAnsi="Arial" w:cs="Arial"/>
                <w:color w:val="FF0000"/>
                <w:spacing w:val="-13"/>
              </w:rPr>
              <w:t xml:space="preserve"> </w:t>
            </w:r>
            <w:r>
              <w:rPr>
                <w:rFonts w:ascii="Arial" w:eastAsia="Arial" w:hAnsi="Arial" w:cs="Arial"/>
                <w:color w:val="FF0000"/>
              </w:rPr>
              <w:t>a</w:t>
            </w:r>
            <w:r>
              <w:rPr>
                <w:rFonts w:ascii="Arial" w:eastAsia="Arial" w:hAnsi="Arial" w:cs="Arial"/>
                <w:color w:val="FF0000"/>
                <w:spacing w:val="-1"/>
              </w:rPr>
              <w:t>d</w:t>
            </w:r>
            <w:r>
              <w:rPr>
                <w:rFonts w:ascii="Arial" w:eastAsia="Arial" w:hAnsi="Arial" w:cs="Arial"/>
                <w:color w:val="FF0000"/>
                <w:spacing w:val="1"/>
              </w:rPr>
              <w:t>s</w:t>
            </w:r>
            <w:r>
              <w:rPr>
                <w:rFonts w:ascii="Arial" w:eastAsia="Arial" w:hAnsi="Arial" w:cs="Arial"/>
                <w:color w:val="FF0000"/>
              </w:rPr>
              <w:t>orp</w:t>
            </w:r>
            <w:r>
              <w:rPr>
                <w:rFonts w:ascii="Arial" w:eastAsia="Arial" w:hAnsi="Arial" w:cs="Arial"/>
                <w:color w:val="FF0000"/>
                <w:spacing w:val="2"/>
              </w:rPr>
              <w:t>t</w:t>
            </w:r>
            <w:r>
              <w:rPr>
                <w:rFonts w:ascii="Arial" w:eastAsia="Arial" w:hAnsi="Arial" w:cs="Arial"/>
                <w:color w:val="FF0000"/>
                <w:spacing w:val="-1"/>
              </w:rPr>
              <w:t>i</w:t>
            </w:r>
            <w:r>
              <w:rPr>
                <w:rFonts w:ascii="Arial" w:eastAsia="Arial" w:hAnsi="Arial" w:cs="Arial"/>
                <w:color w:val="FF0000"/>
                <w:spacing w:val="2"/>
              </w:rPr>
              <w:t>o</w:t>
            </w:r>
            <w:r>
              <w:rPr>
                <w:rFonts w:ascii="Arial" w:eastAsia="Arial" w:hAnsi="Arial" w:cs="Arial"/>
                <w:color w:val="FF0000"/>
              </w:rPr>
              <w:t>n,</w:t>
            </w:r>
            <w:r>
              <w:rPr>
                <w:rFonts w:ascii="Arial" w:eastAsia="Arial" w:hAnsi="Arial" w:cs="Arial"/>
                <w:color w:val="FF0000"/>
                <w:spacing w:val="-7"/>
              </w:rPr>
              <w:t xml:space="preserve"> </w:t>
            </w:r>
            <w:r>
              <w:rPr>
                <w:rFonts w:ascii="Arial" w:eastAsia="Arial" w:hAnsi="Arial" w:cs="Arial"/>
                <w:color w:val="FF0000"/>
                <w:spacing w:val="2"/>
              </w:rPr>
              <w:t>ph</w:t>
            </w:r>
            <w:r>
              <w:rPr>
                <w:rFonts w:ascii="Arial" w:eastAsia="Arial" w:hAnsi="Arial" w:cs="Arial"/>
                <w:color w:val="FF0000"/>
                <w:spacing w:val="-4"/>
              </w:rPr>
              <w:t>y</w:t>
            </w:r>
            <w:r>
              <w:rPr>
                <w:rFonts w:ascii="Arial" w:eastAsia="Arial" w:hAnsi="Arial" w:cs="Arial"/>
                <w:color w:val="FF0000"/>
                <w:spacing w:val="3"/>
              </w:rPr>
              <w:t>s</w:t>
            </w:r>
            <w:r>
              <w:rPr>
                <w:rFonts w:ascii="Arial" w:eastAsia="Arial" w:hAnsi="Arial" w:cs="Arial"/>
                <w:color w:val="FF0000"/>
                <w:spacing w:val="1"/>
              </w:rPr>
              <w:t>ic</w:t>
            </w:r>
            <w:r>
              <w:rPr>
                <w:rFonts w:ascii="Arial" w:eastAsia="Arial" w:hAnsi="Arial" w:cs="Arial"/>
                <w:color w:val="FF0000"/>
              </w:rPr>
              <w:t>o</w:t>
            </w:r>
            <w:r>
              <w:rPr>
                <w:rFonts w:ascii="Arial" w:eastAsia="Arial" w:hAnsi="Arial" w:cs="Arial"/>
                <w:color w:val="FF0000"/>
                <w:spacing w:val="1"/>
              </w:rPr>
              <w:t>c</w:t>
            </w:r>
            <w:r>
              <w:rPr>
                <w:rFonts w:ascii="Arial" w:eastAsia="Arial" w:hAnsi="Arial" w:cs="Arial"/>
                <w:color w:val="FF0000"/>
              </w:rPr>
              <w:t>h</w:t>
            </w:r>
            <w:r>
              <w:rPr>
                <w:rFonts w:ascii="Arial" w:eastAsia="Arial" w:hAnsi="Arial" w:cs="Arial"/>
                <w:color w:val="FF0000"/>
                <w:spacing w:val="-1"/>
              </w:rPr>
              <w:t>e</w:t>
            </w:r>
            <w:r>
              <w:rPr>
                <w:rFonts w:ascii="Arial" w:eastAsia="Arial" w:hAnsi="Arial" w:cs="Arial"/>
                <w:color w:val="FF0000"/>
                <w:spacing w:val="4"/>
              </w:rPr>
              <w:t>m</w:t>
            </w:r>
            <w:r>
              <w:rPr>
                <w:rFonts w:ascii="Arial" w:eastAsia="Arial" w:hAnsi="Arial" w:cs="Arial"/>
                <w:color w:val="FF0000"/>
                <w:spacing w:val="-1"/>
              </w:rPr>
              <w:t>i</w:t>
            </w:r>
            <w:r>
              <w:rPr>
                <w:rFonts w:ascii="Arial" w:eastAsia="Arial" w:hAnsi="Arial" w:cs="Arial"/>
                <w:color w:val="FF0000"/>
                <w:spacing w:val="1"/>
              </w:rPr>
              <w:t>c</w:t>
            </w:r>
            <w:r>
              <w:rPr>
                <w:rFonts w:ascii="Arial" w:eastAsia="Arial" w:hAnsi="Arial" w:cs="Arial"/>
                <w:color w:val="FF0000"/>
              </w:rPr>
              <w:t>al</w:t>
            </w:r>
            <w:r>
              <w:rPr>
                <w:rFonts w:ascii="Arial" w:eastAsia="Arial" w:hAnsi="Arial" w:cs="Arial"/>
                <w:color w:val="FF0000"/>
                <w:spacing w:val="-16"/>
              </w:rPr>
              <w:t xml:space="preserve"> </w:t>
            </w:r>
            <w:r>
              <w:rPr>
                <w:rFonts w:ascii="Arial" w:eastAsia="Arial" w:hAnsi="Arial" w:cs="Arial"/>
                <w:color w:val="FF0000"/>
              </w:rPr>
              <w:t>a</w:t>
            </w:r>
            <w:r>
              <w:rPr>
                <w:rFonts w:ascii="Arial" w:eastAsia="Arial" w:hAnsi="Arial" w:cs="Arial"/>
                <w:color w:val="FF0000"/>
                <w:spacing w:val="-1"/>
              </w:rPr>
              <w:t>n</w:t>
            </w:r>
            <w:r>
              <w:rPr>
                <w:rFonts w:ascii="Arial" w:eastAsia="Arial" w:hAnsi="Arial" w:cs="Arial"/>
                <w:color w:val="FF0000"/>
              </w:rPr>
              <w:t xml:space="preserve">d </w:t>
            </w:r>
            <w:r>
              <w:rPr>
                <w:rFonts w:ascii="Arial" w:eastAsia="Arial" w:hAnsi="Arial" w:cs="Arial"/>
                <w:color w:val="FF0000"/>
                <w:spacing w:val="4"/>
              </w:rPr>
              <w:t>m</w:t>
            </w:r>
            <w:r>
              <w:rPr>
                <w:rFonts w:ascii="Arial" w:eastAsia="Arial" w:hAnsi="Arial" w:cs="Arial"/>
                <w:color w:val="FF0000"/>
                <w:spacing w:val="-1"/>
              </w:rPr>
              <w:t>i</w:t>
            </w:r>
            <w:r>
              <w:rPr>
                <w:rFonts w:ascii="Arial" w:eastAsia="Arial" w:hAnsi="Arial" w:cs="Arial"/>
                <w:color w:val="FF0000"/>
              </w:rPr>
              <w:t>n</w:t>
            </w:r>
            <w:r>
              <w:rPr>
                <w:rFonts w:ascii="Arial" w:eastAsia="Arial" w:hAnsi="Arial" w:cs="Arial"/>
                <w:color w:val="FF0000"/>
                <w:spacing w:val="-1"/>
              </w:rPr>
              <w:t>e</w:t>
            </w:r>
            <w:r>
              <w:rPr>
                <w:rFonts w:ascii="Arial" w:eastAsia="Arial" w:hAnsi="Arial" w:cs="Arial"/>
                <w:color w:val="FF0000"/>
                <w:spacing w:val="1"/>
              </w:rPr>
              <w:t>r</w:t>
            </w:r>
            <w:r>
              <w:rPr>
                <w:rFonts w:ascii="Arial" w:eastAsia="Arial" w:hAnsi="Arial" w:cs="Arial"/>
                <w:color w:val="FF0000"/>
              </w:rPr>
              <w:t>a</w:t>
            </w:r>
            <w:r>
              <w:rPr>
                <w:rFonts w:ascii="Arial" w:eastAsia="Arial" w:hAnsi="Arial" w:cs="Arial"/>
                <w:color w:val="FF0000"/>
                <w:spacing w:val="-1"/>
              </w:rPr>
              <w:t>l</w:t>
            </w:r>
            <w:r>
              <w:rPr>
                <w:rFonts w:ascii="Arial" w:eastAsia="Arial" w:hAnsi="Arial" w:cs="Arial"/>
                <w:color w:val="FF0000"/>
              </w:rPr>
              <w:t>o</w:t>
            </w:r>
            <w:r>
              <w:rPr>
                <w:rFonts w:ascii="Arial" w:eastAsia="Arial" w:hAnsi="Arial" w:cs="Arial"/>
                <w:color w:val="FF0000"/>
                <w:spacing w:val="-1"/>
              </w:rPr>
              <w:t>gi</w:t>
            </w:r>
            <w:r>
              <w:rPr>
                <w:rFonts w:ascii="Arial" w:eastAsia="Arial" w:hAnsi="Arial" w:cs="Arial"/>
                <w:color w:val="FF0000"/>
                <w:spacing w:val="1"/>
              </w:rPr>
              <w:t>c</w:t>
            </w:r>
            <w:r>
              <w:rPr>
                <w:rFonts w:ascii="Arial" w:eastAsia="Arial" w:hAnsi="Arial" w:cs="Arial"/>
                <w:color w:val="FF0000"/>
                <w:spacing w:val="2"/>
              </w:rPr>
              <w:t>a</w:t>
            </w:r>
            <w:r>
              <w:rPr>
                <w:rFonts w:ascii="Arial" w:eastAsia="Arial" w:hAnsi="Arial" w:cs="Arial"/>
                <w:color w:val="FF0000"/>
              </w:rPr>
              <w:t>l</w:t>
            </w:r>
            <w:r>
              <w:rPr>
                <w:rFonts w:ascii="Arial" w:eastAsia="Arial" w:hAnsi="Arial" w:cs="Arial"/>
                <w:color w:val="FF0000"/>
                <w:spacing w:val="-11"/>
              </w:rPr>
              <w:t xml:space="preserve"> </w:t>
            </w:r>
            <w:r>
              <w:rPr>
                <w:rFonts w:ascii="Arial" w:eastAsia="Arial" w:hAnsi="Arial" w:cs="Arial"/>
                <w:color w:val="FF0000"/>
              </w:rPr>
              <w:t>proper</w:t>
            </w:r>
            <w:r>
              <w:rPr>
                <w:rFonts w:ascii="Arial" w:eastAsia="Arial" w:hAnsi="Arial" w:cs="Arial"/>
                <w:color w:val="FF0000"/>
                <w:spacing w:val="2"/>
              </w:rPr>
              <w:t>t</w:t>
            </w:r>
            <w:r>
              <w:rPr>
                <w:rFonts w:ascii="Arial" w:eastAsia="Arial" w:hAnsi="Arial" w:cs="Arial"/>
                <w:color w:val="FF0000"/>
                <w:spacing w:val="-1"/>
              </w:rPr>
              <w:t>i</w:t>
            </w:r>
            <w:r>
              <w:rPr>
                <w:rFonts w:ascii="Arial" w:eastAsia="Arial" w:hAnsi="Arial" w:cs="Arial"/>
                <w:color w:val="FF0000"/>
              </w:rPr>
              <w:t>es</w:t>
            </w:r>
          </w:p>
        </w:tc>
        <w:tc>
          <w:tcPr>
            <w:tcW w:w="6444" w:type="dxa"/>
            <w:tcBorders>
              <w:top w:val="single" w:sz="5" w:space="0" w:color="000000"/>
              <w:left w:val="single" w:sz="5" w:space="0" w:color="000000"/>
              <w:bottom w:val="single" w:sz="5" w:space="0" w:color="000000"/>
              <w:right w:val="single" w:sz="5" w:space="0" w:color="000000"/>
            </w:tcBorders>
          </w:tcPr>
          <w:p w:rsidR="003F372A" w:rsidRDefault="00E7214D">
            <w:r w:rsidRPr="00E7214D">
              <w:t>I take note.</w:t>
            </w:r>
            <w:r>
              <w:t xml:space="preserve"> Thank you.</w:t>
            </w:r>
          </w:p>
        </w:tc>
      </w:tr>
      <w:tr w:rsidR="003F372A">
        <w:trPr>
          <w:trHeight w:hRule="exact" w:val="715"/>
        </w:trPr>
        <w:tc>
          <w:tcPr>
            <w:tcW w:w="5351" w:type="dxa"/>
            <w:tcBorders>
              <w:top w:val="single" w:sz="5" w:space="0" w:color="000000"/>
              <w:left w:val="single" w:sz="5" w:space="0" w:color="000000"/>
              <w:bottom w:val="single" w:sz="5" w:space="0" w:color="000000"/>
              <w:right w:val="single" w:sz="5" w:space="0" w:color="000000"/>
            </w:tcBorders>
          </w:tcPr>
          <w:p w:rsidR="003F372A" w:rsidRDefault="00C512A1">
            <w:pPr>
              <w:spacing w:before="2" w:line="220" w:lineRule="exact"/>
              <w:ind w:left="460" w:right="341"/>
            </w:pPr>
            <w:r>
              <w:rPr>
                <w:b/>
                <w:spacing w:val="-1"/>
              </w:rPr>
              <w:t>I</w:t>
            </w:r>
            <w:r>
              <w:rPr>
                <w:b/>
              </w:rPr>
              <w:t>s</w:t>
            </w:r>
            <w:r>
              <w:rPr>
                <w:b/>
                <w:spacing w:val="-2"/>
              </w:rPr>
              <w:t xml:space="preserve"> </w:t>
            </w:r>
            <w:r>
              <w:rPr>
                <w:b/>
                <w:spacing w:val="1"/>
              </w:rPr>
              <w:t>t</w:t>
            </w:r>
            <w:r>
              <w:rPr>
                <w:b/>
              </w:rPr>
              <w:t xml:space="preserve">he </w:t>
            </w:r>
            <w:r>
              <w:rPr>
                <w:b/>
                <w:spacing w:val="-3"/>
              </w:rPr>
              <w:t>m</w:t>
            </w:r>
            <w:r>
              <w:rPr>
                <w:b/>
                <w:spacing w:val="1"/>
              </w:rPr>
              <w:t>a</w:t>
            </w:r>
            <w:r>
              <w:rPr>
                <w:b/>
              </w:rPr>
              <w:t>n</w:t>
            </w:r>
            <w:r>
              <w:rPr>
                <w:b/>
                <w:spacing w:val="1"/>
              </w:rPr>
              <w:t>u</w:t>
            </w:r>
            <w:r>
              <w:rPr>
                <w:b/>
                <w:spacing w:val="-1"/>
              </w:rPr>
              <w:t>s</w:t>
            </w:r>
            <w:r>
              <w:rPr>
                <w:b/>
              </w:rPr>
              <w:t>c</w:t>
            </w:r>
            <w:r>
              <w:rPr>
                <w:b/>
                <w:spacing w:val="1"/>
              </w:rPr>
              <w:t>r</w:t>
            </w:r>
            <w:r>
              <w:rPr>
                <w:b/>
              </w:rPr>
              <w:t>ipt</w:t>
            </w:r>
            <w:r>
              <w:rPr>
                <w:b/>
                <w:spacing w:val="-9"/>
              </w:rPr>
              <w:t xml:space="preserve"> </w:t>
            </w:r>
            <w:r>
              <w:rPr>
                <w:b/>
                <w:spacing w:val="-1"/>
              </w:rPr>
              <w:t>s</w:t>
            </w:r>
            <w:r>
              <w:rPr>
                <w:b/>
                <w:spacing w:val="3"/>
              </w:rPr>
              <w:t>c</w:t>
            </w:r>
            <w:r>
              <w:rPr>
                <w:b/>
              </w:rPr>
              <w:t>ientific</w:t>
            </w:r>
            <w:r>
              <w:rPr>
                <w:b/>
                <w:spacing w:val="1"/>
              </w:rPr>
              <w:t>a</w:t>
            </w:r>
            <w:r>
              <w:rPr>
                <w:b/>
              </w:rPr>
              <w:t>ll</w:t>
            </w:r>
            <w:r>
              <w:rPr>
                <w:b/>
                <w:spacing w:val="1"/>
              </w:rPr>
              <w:t>y</w:t>
            </w:r>
            <w:r>
              <w:rPr>
                <w:b/>
              </w:rPr>
              <w:t>,</w:t>
            </w:r>
            <w:r>
              <w:rPr>
                <w:b/>
                <w:spacing w:val="-10"/>
              </w:rPr>
              <w:t xml:space="preserve"> </w:t>
            </w:r>
            <w:r>
              <w:rPr>
                <w:b/>
              </w:rPr>
              <w:t>c</w:t>
            </w:r>
            <w:r>
              <w:rPr>
                <w:b/>
                <w:spacing w:val="1"/>
              </w:rPr>
              <w:t>o</w:t>
            </w:r>
            <w:r>
              <w:rPr>
                <w:b/>
              </w:rPr>
              <w:t>r</w:t>
            </w:r>
            <w:r>
              <w:rPr>
                <w:b/>
                <w:spacing w:val="1"/>
              </w:rPr>
              <w:t>r</w:t>
            </w:r>
            <w:r>
              <w:rPr>
                <w:b/>
              </w:rPr>
              <w:t>e</w:t>
            </w:r>
            <w:r>
              <w:rPr>
                <w:b/>
                <w:spacing w:val="1"/>
              </w:rPr>
              <w:t>ct</w:t>
            </w:r>
            <w:r>
              <w:rPr>
                <w:b/>
              </w:rPr>
              <w:t>?</w:t>
            </w:r>
            <w:r>
              <w:rPr>
                <w:b/>
                <w:spacing w:val="-8"/>
              </w:rPr>
              <w:t xml:space="preserve"> </w:t>
            </w:r>
            <w:r>
              <w:rPr>
                <w:b/>
              </w:rPr>
              <w:t>Ple</w:t>
            </w:r>
            <w:r>
              <w:rPr>
                <w:b/>
                <w:spacing w:val="1"/>
              </w:rPr>
              <w:t>a</w:t>
            </w:r>
            <w:r>
              <w:rPr>
                <w:b/>
                <w:spacing w:val="-1"/>
              </w:rPr>
              <w:t>s</w:t>
            </w:r>
            <w:r>
              <w:rPr>
                <w:b/>
              </w:rPr>
              <w:t>e</w:t>
            </w:r>
            <w:r>
              <w:rPr>
                <w:b/>
                <w:spacing w:val="-4"/>
              </w:rPr>
              <w:t xml:space="preserve"> </w:t>
            </w:r>
            <w:r>
              <w:rPr>
                <w:b/>
                <w:spacing w:val="2"/>
              </w:rPr>
              <w:t>w</w:t>
            </w:r>
            <w:r>
              <w:rPr>
                <w:b/>
              </w:rPr>
              <w:t>ri</w:t>
            </w:r>
            <w:r>
              <w:rPr>
                <w:b/>
                <w:spacing w:val="1"/>
              </w:rPr>
              <w:t>t</w:t>
            </w:r>
            <w:r>
              <w:rPr>
                <w:b/>
              </w:rPr>
              <w:t>e her</w:t>
            </w:r>
            <w:r>
              <w:rPr>
                <w:b/>
                <w:spacing w:val="1"/>
              </w:rPr>
              <w:t>e</w:t>
            </w:r>
            <w:r>
              <w:rPr>
                <w:b/>
              </w:rPr>
              <w:t>.</w:t>
            </w:r>
          </w:p>
        </w:tc>
        <w:tc>
          <w:tcPr>
            <w:tcW w:w="9356" w:type="dxa"/>
            <w:tcBorders>
              <w:top w:val="single" w:sz="5" w:space="0" w:color="000000"/>
              <w:left w:val="single" w:sz="5" w:space="0" w:color="000000"/>
              <w:bottom w:val="single" w:sz="5" w:space="0" w:color="000000"/>
              <w:right w:val="single" w:sz="5" w:space="0" w:color="000000"/>
            </w:tcBorders>
          </w:tcPr>
          <w:p w:rsidR="003F372A" w:rsidRDefault="00C512A1">
            <w:pPr>
              <w:spacing w:line="220" w:lineRule="exact"/>
              <w:ind w:left="102"/>
            </w:pPr>
            <w:r>
              <w:rPr>
                <w:color w:val="FF0000"/>
              </w:rPr>
              <w:t>See</w:t>
            </w:r>
            <w:r>
              <w:rPr>
                <w:color w:val="FF0000"/>
                <w:spacing w:val="-2"/>
              </w:rPr>
              <w:t xml:space="preserve"> </w:t>
            </w:r>
            <w:r>
              <w:rPr>
                <w:color w:val="FF0000"/>
              </w:rPr>
              <w:t>t</w:t>
            </w:r>
            <w:r>
              <w:rPr>
                <w:color w:val="FF0000"/>
                <w:spacing w:val="-1"/>
              </w:rPr>
              <w:t>h</w:t>
            </w:r>
            <w:r>
              <w:rPr>
                <w:color w:val="FF0000"/>
              </w:rPr>
              <w:t>e</w:t>
            </w:r>
            <w:r>
              <w:rPr>
                <w:color w:val="FF0000"/>
                <w:spacing w:val="1"/>
              </w:rPr>
              <w:t xml:space="preserve"> </w:t>
            </w:r>
            <w:r>
              <w:rPr>
                <w:color w:val="FF0000"/>
                <w:spacing w:val="-1"/>
              </w:rPr>
              <w:t>m</w:t>
            </w:r>
            <w:r>
              <w:rPr>
                <w:color w:val="FF0000"/>
              </w:rPr>
              <w:t>a</w:t>
            </w:r>
            <w:r>
              <w:rPr>
                <w:color w:val="FF0000"/>
                <w:spacing w:val="1"/>
              </w:rPr>
              <w:t>n</w:t>
            </w:r>
            <w:r>
              <w:rPr>
                <w:color w:val="FF0000"/>
                <w:spacing w:val="-1"/>
              </w:rPr>
              <w:t>us</w:t>
            </w:r>
            <w:r>
              <w:rPr>
                <w:color w:val="FF0000"/>
              </w:rPr>
              <w:t>c</w:t>
            </w:r>
            <w:r>
              <w:rPr>
                <w:color w:val="FF0000"/>
                <w:spacing w:val="1"/>
              </w:rPr>
              <w:t>r</w:t>
            </w:r>
            <w:r>
              <w:rPr>
                <w:color w:val="FF0000"/>
              </w:rPr>
              <w:t>i</w:t>
            </w:r>
            <w:r>
              <w:rPr>
                <w:color w:val="FF0000"/>
                <w:spacing w:val="1"/>
              </w:rPr>
              <w:t>p</w:t>
            </w:r>
            <w:r>
              <w:rPr>
                <w:color w:val="FF0000"/>
              </w:rPr>
              <w:t>t</w:t>
            </w:r>
            <w:r>
              <w:rPr>
                <w:color w:val="FF0000"/>
                <w:spacing w:val="-7"/>
              </w:rPr>
              <w:t xml:space="preserve"> </w:t>
            </w:r>
            <w:r>
              <w:rPr>
                <w:color w:val="FF0000"/>
                <w:spacing w:val="-2"/>
              </w:rPr>
              <w:t>f</w:t>
            </w:r>
            <w:r>
              <w:rPr>
                <w:color w:val="FF0000"/>
                <w:spacing w:val="1"/>
              </w:rPr>
              <w:t>o</w:t>
            </w:r>
            <w:r>
              <w:rPr>
                <w:color w:val="FF0000"/>
              </w:rPr>
              <w:t>r</w:t>
            </w:r>
            <w:r>
              <w:rPr>
                <w:color w:val="FF0000"/>
                <w:spacing w:val="-1"/>
              </w:rPr>
              <w:t xml:space="preserve"> </w:t>
            </w:r>
            <w:r>
              <w:rPr>
                <w:color w:val="FF0000"/>
              </w:rPr>
              <w:t xml:space="preserve">a </w:t>
            </w:r>
            <w:r>
              <w:rPr>
                <w:color w:val="FF0000"/>
                <w:spacing w:val="-2"/>
              </w:rPr>
              <w:t>f</w:t>
            </w:r>
            <w:r>
              <w:rPr>
                <w:color w:val="FF0000"/>
                <w:spacing w:val="3"/>
              </w:rPr>
              <w:t>e</w:t>
            </w:r>
            <w:r>
              <w:rPr>
                <w:color w:val="FF0000"/>
              </w:rPr>
              <w:t>w</w:t>
            </w:r>
            <w:r>
              <w:rPr>
                <w:color w:val="FF0000"/>
                <w:spacing w:val="-5"/>
              </w:rPr>
              <w:t xml:space="preserve"> </w:t>
            </w:r>
            <w:r>
              <w:rPr>
                <w:color w:val="FF0000"/>
                <w:spacing w:val="3"/>
              </w:rPr>
              <w:t>e</w:t>
            </w:r>
            <w:r>
              <w:rPr>
                <w:color w:val="FF0000"/>
                <w:spacing w:val="1"/>
              </w:rPr>
              <w:t>rror</w:t>
            </w:r>
            <w:r>
              <w:rPr>
                <w:color w:val="FF0000"/>
              </w:rPr>
              <w:t>s</w:t>
            </w:r>
          </w:p>
        </w:tc>
        <w:tc>
          <w:tcPr>
            <w:tcW w:w="6444" w:type="dxa"/>
            <w:tcBorders>
              <w:top w:val="single" w:sz="5" w:space="0" w:color="000000"/>
              <w:left w:val="single" w:sz="5" w:space="0" w:color="000000"/>
              <w:bottom w:val="single" w:sz="5" w:space="0" w:color="000000"/>
              <w:right w:val="single" w:sz="5" w:space="0" w:color="000000"/>
            </w:tcBorders>
          </w:tcPr>
          <w:p w:rsidR="003F372A" w:rsidRDefault="00E7214D" w:rsidP="00E7214D">
            <w:r>
              <w:t>I take note</w:t>
            </w:r>
            <w:r w:rsidRPr="00E7214D">
              <w:t>. We will make the necessary corrections.</w:t>
            </w:r>
            <w:r>
              <w:t xml:space="preserve"> Thank you.</w:t>
            </w:r>
          </w:p>
        </w:tc>
      </w:tr>
      <w:tr w:rsidR="003F372A">
        <w:trPr>
          <w:trHeight w:hRule="exact" w:val="713"/>
        </w:trPr>
        <w:tc>
          <w:tcPr>
            <w:tcW w:w="5351" w:type="dxa"/>
            <w:tcBorders>
              <w:top w:val="single" w:sz="5" w:space="0" w:color="000000"/>
              <w:left w:val="single" w:sz="5" w:space="0" w:color="000000"/>
              <w:bottom w:val="single" w:sz="5" w:space="0" w:color="000000"/>
              <w:right w:val="single" w:sz="5" w:space="0" w:color="000000"/>
            </w:tcBorders>
          </w:tcPr>
          <w:p w:rsidR="003F372A" w:rsidRDefault="00C512A1">
            <w:pPr>
              <w:ind w:left="460" w:right="379"/>
            </w:pPr>
            <w:r>
              <w:rPr>
                <w:b/>
              </w:rPr>
              <w:t>Are</w:t>
            </w:r>
            <w:r>
              <w:rPr>
                <w:b/>
                <w:spacing w:val="-2"/>
              </w:rPr>
              <w:t xml:space="preserve"> </w:t>
            </w:r>
            <w:r>
              <w:rPr>
                <w:b/>
                <w:spacing w:val="1"/>
              </w:rPr>
              <w:t>t</w:t>
            </w:r>
            <w:r>
              <w:rPr>
                <w:b/>
              </w:rPr>
              <w:t>he</w:t>
            </w:r>
            <w:r>
              <w:rPr>
                <w:b/>
                <w:spacing w:val="-3"/>
              </w:rPr>
              <w:t xml:space="preserve"> </w:t>
            </w:r>
            <w:r>
              <w:rPr>
                <w:b/>
              </w:rPr>
              <w:t>r</w:t>
            </w:r>
            <w:r>
              <w:rPr>
                <w:b/>
                <w:spacing w:val="1"/>
              </w:rPr>
              <w:t>ef</w:t>
            </w:r>
            <w:r>
              <w:rPr>
                <w:b/>
              </w:rPr>
              <w:t>e</w:t>
            </w:r>
            <w:r>
              <w:rPr>
                <w:b/>
                <w:spacing w:val="1"/>
              </w:rPr>
              <w:t>r</w:t>
            </w:r>
            <w:r>
              <w:rPr>
                <w:b/>
              </w:rPr>
              <w:t>en</w:t>
            </w:r>
            <w:r>
              <w:rPr>
                <w:b/>
                <w:spacing w:val="2"/>
              </w:rPr>
              <w:t>c</w:t>
            </w:r>
            <w:r>
              <w:rPr>
                <w:b/>
              </w:rPr>
              <w:t>es</w:t>
            </w:r>
            <w:r>
              <w:rPr>
                <w:b/>
                <w:spacing w:val="-9"/>
              </w:rPr>
              <w:t xml:space="preserve"> </w:t>
            </w:r>
            <w:r>
              <w:rPr>
                <w:b/>
              </w:rPr>
              <w:t>s</w:t>
            </w:r>
            <w:r>
              <w:rPr>
                <w:b/>
                <w:spacing w:val="-1"/>
              </w:rPr>
              <w:t>u</w:t>
            </w:r>
            <w:r>
              <w:rPr>
                <w:b/>
                <w:spacing w:val="1"/>
              </w:rPr>
              <w:t>ff</w:t>
            </w:r>
            <w:r>
              <w:rPr>
                <w:b/>
              </w:rPr>
              <w:t>icient</w:t>
            </w:r>
            <w:r>
              <w:rPr>
                <w:b/>
                <w:spacing w:val="-5"/>
              </w:rPr>
              <w:t xml:space="preserve"> </w:t>
            </w:r>
            <w:r>
              <w:rPr>
                <w:b/>
                <w:spacing w:val="1"/>
              </w:rPr>
              <w:t>a</w:t>
            </w:r>
            <w:r>
              <w:rPr>
                <w:b/>
              </w:rPr>
              <w:t>nd</w:t>
            </w:r>
            <w:r>
              <w:rPr>
                <w:b/>
                <w:spacing w:val="-4"/>
              </w:rPr>
              <w:t xml:space="preserve"> </w:t>
            </w:r>
            <w:r>
              <w:rPr>
                <w:b/>
              </w:rPr>
              <w:t>r</w:t>
            </w:r>
            <w:r>
              <w:rPr>
                <w:b/>
                <w:spacing w:val="1"/>
              </w:rPr>
              <w:t>e</w:t>
            </w:r>
            <w:r>
              <w:rPr>
                <w:b/>
              </w:rPr>
              <w:t>c</w:t>
            </w:r>
            <w:r>
              <w:rPr>
                <w:b/>
                <w:spacing w:val="1"/>
              </w:rPr>
              <w:t>e</w:t>
            </w:r>
            <w:r>
              <w:rPr>
                <w:b/>
              </w:rPr>
              <w:t>nt?</w:t>
            </w:r>
            <w:r>
              <w:rPr>
                <w:b/>
                <w:spacing w:val="-4"/>
              </w:rPr>
              <w:t xml:space="preserve"> </w:t>
            </w:r>
            <w:r>
              <w:rPr>
                <w:b/>
                <w:spacing w:val="-1"/>
              </w:rPr>
              <w:t>I</w:t>
            </w:r>
            <w:r>
              <w:rPr>
                <w:b/>
              </w:rPr>
              <w:t xml:space="preserve">f </w:t>
            </w:r>
            <w:r>
              <w:rPr>
                <w:b/>
                <w:spacing w:val="1"/>
              </w:rPr>
              <w:t>yo</w:t>
            </w:r>
            <w:r>
              <w:rPr>
                <w:b/>
              </w:rPr>
              <w:t>u</w:t>
            </w:r>
            <w:r>
              <w:rPr>
                <w:b/>
                <w:spacing w:val="-3"/>
              </w:rPr>
              <w:t xml:space="preserve"> </w:t>
            </w:r>
            <w:r>
              <w:rPr>
                <w:b/>
              </w:rPr>
              <w:t>h</w:t>
            </w:r>
            <w:r>
              <w:rPr>
                <w:b/>
                <w:spacing w:val="1"/>
              </w:rPr>
              <w:t>av</w:t>
            </w:r>
            <w:r>
              <w:rPr>
                <w:b/>
              </w:rPr>
              <w:t xml:space="preserve">e </w:t>
            </w:r>
            <w:r>
              <w:rPr>
                <w:b/>
                <w:spacing w:val="-1"/>
              </w:rPr>
              <w:t>s</w:t>
            </w:r>
            <w:r>
              <w:rPr>
                <w:b/>
              </w:rPr>
              <w:t>u</w:t>
            </w:r>
            <w:r>
              <w:rPr>
                <w:b/>
                <w:spacing w:val="1"/>
              </w:rPr>
              <w:t>gg</w:t>
            </w:r>
            <w:r>
              <w:rPr>
                <w:b/>
              </w:rPr>
              <w:t>esti</w:t>
            </w:r>
            <w:r>
              <w:rPr>
                <w:b/>
                <w:spacing w:val="1"/>
              </w:rPr>
              <w:t>o</w:t>
            </w:r>
            <w:r>
              <w:rPr>
                <w:b/>
              </w:rPr>
              <w:t>ns</w:t>
            </w:r>
            <w:r>
              <w:rPr>
                <w:b/>
                <w:spacing w:val="-10"/>
              </w:rPr>
              <w:t xml:space="preserve"> </w:t>
            </w:r>
            <w:r>
              <w:rPr>
                <w:b/>
                <w:spacing w:val="1"/>
              </w:rPr>
              <w:t>o</w:t>
            </w:r>
            <w:r>
              <w:rPr>
                <w:b/>
              </w:rPr>
              <w:t>f</w:t>
            </w:r>
            <w:r>
              <w:rPr>
                <w:b/>
                <w:spacing w:val="-1"/>
              </w:rPr>
              <w:t xml:space="preserve"> </w:t>
            </w:r>
            <w:r>
              <w:rPr>
                <w:b/>
                <w:spacing w:val="1"/>
              </w:rPr>
              <w:t>a</w:t>
            </w:r>
            <w:r>
              <w:rPr>
                <w:b/>
              </w:rPr>
              <w:t>d</w:t>
            </w:r>
            <w:r>
              <w:rPr>
                <w:b/>
                <w:spacing w:val="-1"/>
              </w:rPr>
              <w:t>d</w:t>
            </w:r>
            <w:r>
              <w:rPr>
                <w:b/>
              </w:rPr>
              <w:t>iti</w:t>
            </w:r>
            <w:r>
              <w:rPr>
                <w:b/>
                <w:spacing w:val="1"/>
              </w:rPr>
              <w:t>o</w:t>
            </w:r>
            <w:r>
              <w:rPr>
                <w:b/>
              </w:rPr>
              <w:t>n</w:t>
            </w:r>
            <w:r>
              <w:rPr>
                <w:b/>
                <w:spacing w:val="1"/>
              </w:rPr>
              <w:t>a</w:t>
            </w:r>
            <w:r>
              <w:rPr>
                <w:b/>
              </w:rPr>
              <w:t>l</w:t>
            </w:r>
            <w:r>
              <w:rPr>
                <w:b/>
                <w:spacing w:val="-9"/>
              </w:rPr>
              <w:t xml:space="preserve"> </w:t>
            </w:r>
            <w:r>
              <w:rPr>
                <w:b/>
                <w:spacing w:val="1"/>
              </w:rPr>
              <w:t>r</w:t>
            </w:r>
            <w:r>
              <w:rPr>
                <w:b/>
              </w:rPr>
              <w:t>e</w:t>
            </w:r>
            <w:r>
              <w:rPr>
                <w:b/>
                <w:spacing w:val="1"/>
              </w:rPr>
              <w:t>f</w:t>
            </w:r>
            <w:r>
              <w:rPr>
                <w:b/>
              </w:rPr>
              <w:t>e</w:t>
            </w:r>
            <w:r>
              <w:rPr>
                <w:b/>
                <w:spacing w:val="1"/>
              </w:rPr>
              <w:t>r</w:t>
            </w:r>
            <w:r>
              <w:rPr>
                <w:b/>
              </w:rPr>
              <w:t>enc</w:t>
            </w:r>
            <w:r>
              <w:rPr>
                <w:b/>
                <w:spacing w:val="1"/>
              </w:rPr>
              <w:t>e</w:t>
            </w:r>
            <w:r>
              <w:rPr>
                <w:b/>
                <w:spacing w:val="-1"/>
              </w:rPr>
              <w:t>s</w:t>
            </w:r>
            <w:r>
              <w:rPr>
                <w:b/>
              </w:rPr>
              <w:t>,</w:t>
            </w:r>
            <w:r>
              <w:rPr>
                <w:b/>
                <w:spacing w:val="-8"/>
              </w:rPr>
              <w:t xml:space="preserve"> </w:t>
            </w:r>
            <w:r>
              <w:rPr>
                <w:b/>
              </w:rPr>
              <w:t>ple</w:t>
            </w:r>
            <w:r>
              <w:rPr>
                <w:b/>
                <w:spacing w:val="1"/>
              </w:rPr>
              <w:t>a</w:t>
            </w:r>
            <w:r>
              <w:rPr>
                <w:b/>
                <w:spacing w:val="-1"/>
              </w:rPr>
              <w:t>s</w:t>
            </w:r>
            <w:r>
              <w:rPr>
                <w:b/>
              </w:rPr>
              <w:t>e</w:t>
            </w:r>
            <w:r>
              <w:rPr>
                <w:b/>
                <w:spacing w:val="-2"/>
              </w:rPr>
              <w:t xml:space="preserve"> </w:t>
            </w:r>
            <w:r>
              <w:rPr>
                <w:b/>
                <w:spacing w:val="-3"/>
              </w:rPr>
              <w:t>m</w:t>
            </w:r>
            <w:r>
              <w:rPr>
                <w:b/>
                <w:spacing w:val="3"/>
              </w:rPr>
              <w:t>e</w:t>
            </w:r>
            <w:r>
              <w:rPr>
                <w:b/>
              </w:rPr>
              <w:t>nti</w:t>
            </w:r>
            <w:r>
              <w:rPr>
                <w:b/>
                <w:spacing w:val="1"/>
              </w:rPr>
              <w:t>o</w:t>
            </w:r>
            <w:r>
              <w:rPr>
                <w:b/>
              </w:rPr>
              <w:t xml:space="preserve">n </w:t>
            </w:r>
            <w:r>
              <w:rPr>
                <w:b/>
                <w:spacing w:val="1"/>
              </w:rPr>
              <w:t>t</w:t>
            </w:r>
            <w:r>
              <w:rPr>
                <w:b/>
              </w:rPr>
              <w:t>h</w:t>
            </w:r>
            <w:r>
              <w:rPr>
                <w:b/>
                <w:spacing w:val="2"/>
              </w:rPr>
              <w:t>e</w:t>
            </w:r>
            <w:r>
              <w:rPr>
                <w:b/>
              </w:rPr>
              <w:t>m</w:t>
            </w:r>
            <w:r>
              <w:rPr>
                <w:b/>
                <w:spacing w:val="-5"/>
              </w:rPr>
              <w:t xml:space="preserve"> </w:t>
            </w:r>
            <w:r>
              <w:rPr>
                <w:b/>
              </w:rPr>
              <w:t>in</w:t>
            </w:r>
            <w:r>
              <w:rPr>
                <w:b/>
                <w:spacing w:val="-2"/>
              </w:rPr>
              <w:t xml:space="preserve"> </w:t>
            </w:r>
            <w:r>
              <w:rPr>
                <w:b/>
                <w:spacing w:val="1"/>
              </w:rPr>
              <w:t>t</w:t>
            </w:r>
            <w:r>
              <w:rPr>
                <w:b/>
              </w:rPr>
              <w:t>he</w:t>
            </w:r>
            <w:r>
              <w:rPr>
                <w:b/>
                <w:spacing w:val="-3"/>
              </w:rPr>
              <w:t xml:space="preserve"> </w:t>
            </w:r>
            <w:r>
              <w:rPr>
                <w:b/>
              </w:rPr>
              <w:t>r</w:t>
            </w:r>
            <w:r>
              <w:rPr>
                <w:b/>
                <w:spacing w:val="1"/>
              </w:rPr>
              <w:t>ev</w:t>
            </w:r>
            <w:r>
              <w:rPr>
                <w:b/>
              </w:rPr>
              <w:t>iew</w:t>
            </w:r>
            <w:r>
              <w:rPr>
                <w:b/>
                <w:spacing w:val="-3"/>
              </w:rPr>
              <w:t xml:space="preserve"> </w:t>
            </w:r>
            <w:r>
              <w:rPr>
                <w:b/>
                <w:spacing w:val="1"/>
              </w:rPr>
              <w:t>fo</w:t>
            </w:r>
            <w:r>
              <w:rPr>
                <w:b/>
              </w:rPr>
              <w:t>r</w:t>
            </w:r>
            <w:r>
              <w:rPr>
                <w:b/>
                <w:spacing w:val="-5"/>
              </w:rPr>
              <w:t>m</w:t>
            </w:r>
            <w:r>
              <w:rPr>
                <w:b/>
              </w:rPr>
              <w:t>.</w:t>
            </w:r>
          </w:p>
        </w:tc>
        <w:tc>
          <w:tcPr>
            <w:tcW w:w="9356" w:type="dxa"/>
            <w:tcBorders>
              <w:top w:val="single" w:sz="5" w:space="0" w:color="000000"/>
              <w:left w:val="single" w:sz="5" w:space="0" w:color="000000"/>
              <w:bottom w:val="single" w:sz="5" w:space="0" w:color="000000"/>
              <w:right w:val="single" w:sz="5" w:space="0" w:color="000000"/>
            </w:tcBorders>
          </w:tcPr>
          <w:p w:rsidR="003F372A" w:rsidRDefault="00C512A1">
            <w:pPr>
              <w:spacing w:line="220" w:lineRule="exact"/>
              <w:ind w:left="102"/>
            </w:pPr>
            <w:r>
              <w:rPr>
                <w:color w:val="FF0000"/>
                <w:spacing w:val="3"/>
              </w:rPr>
              <w:t>T</w:t>
            </w:r>
            <w:r>
              <w:rPr>
                <w:color w:val="FF0000"/>
                <w:spacing w:val="-1"/>
              </w:rPr>
              <w:t>h</w:t>
            </w:r>
            <w:r>
              <w:rPr>
                <w:color w:val="FF0000"/>
              </w:rPr>
              <w:t>e</w:t>
            </w:r>
            <w:r>
              <w:rPr>
                <w:color w:val="FF0000"/>
                <w:spacing w:val="-2"/>
              </w:rPr>
              <w:t xml:space="preserve"> </w:t>
            </w:r>
            <w:r>
              <w:rPr>
                <w:color w:val="FF0000"/>
              </w:rPr>
              <w:t>a</w:t>
            </w:r>
            <w:r>
              <w:rPr>
                <w:color w:val="FF0000"/>
                <w:spacing w:val="-1"/>
              </w:rPr>
              <w:t>u</w:t>
            </w:r>
            <w:r>
              <w:rPr>
                <w:color w:val="FF0000"/>
              </w:rPr>
              <w:t>t</w:t>
            </w:r>
            <w:r>
              <w:rPr>
                <w:color w:val="FF0000"/>
                <w:spacing w:val="-1"/>
              </w:rPr>
              <w:t>h</w:t>
            </w:r>
            <w:r>
              <w:rPr>
                <w:color w:val="FF0000"/>
                <w:spacing w:val="1"/>
              </w:rPr>
              <w:t>or</w:t>
            </w:r>
            <w:r>
              <w:rPr>
                <w:color w:val="FF0000"/>
              </w:rPr>
              <w:t>s</w:t>
            </w:r>
            <w:r>
              <w:rPr>
                <w:color w:val="FF0000"/>
                <w:spacing w:val="-6"/>
              </w:rPr>
              <w:t xml:space="preserve"> </w:t>
            </w:r>
            <w:r>
              <w:rPr>
                <w:color w:val="FF0000"/>
                <w:spacing w:val="2"/>
              </w:rPr>
              <w:t>s</w:t>
            </w:r>
            <w:r>
              <w:rPr>
                <w:color w:val="FF0000"/>
                <w:spacing w:val="-1"/>
              </w:rPr>
              <w:t>h</w:t>
            </w:r>
            <w:r>
              <w:rPr>
                <w:color w:val="FF0000"/>
                <w:spacing w:val="1"/>
              </w:rPr>
              <w:t>o</w:t>
            </w:r>
            <w:r>
              <w:rPr>
                <w:color w:val="FF0000"/>
                <w:spacing w:val="-1"/>
              </w:rPr>
              <w:t>u</w:t>
            </w:r>
            <w:r>
              <w:rPr>
                <w:color w:val="FF0000"/>
              </w:rPr>
              <w:t>ld</w:t>
            </w:r>
            <w:r>
              <w:rPr>
                <w:color w:val="FF0000"/>
                <w:spacing w:val="-4"/>
              </w:rPr>
              <w:t xml:space="preserve"> </w:t>
            </w:r>
            <w:r>
              <w:rPr>
                <w:color w:val="FF0000"/>
              </w:rPr>
              <w:t>c</w:t>
            </w:r>
            <w:r>
              <w:rPr>
                <w:color w:val="FF0000"/>
                <w:spacing w:val="4"/>
              </w:rPr>
              <w:t>o</w:t>
            </w:r>
            <w:r>
              <w:rPr>
                <w:color w:val="FF0000"/>
                <w:spacing w:val="-4"/>
              </w:rPr>
              <w:t>m</w:t>
            </w:r>
            <w:r>
              <w:rPr>
                <w:color w:val="FF0000"/>
                <w:spacing w:val="1"/>
              </w:rPr>
              <w:t>p</w:t>
            </w:r>
            <w:r>
              <w:rPr>
                <w:color w:val="FF0000"/>
              </w:rPr>
              <w:t>lete</w:t>
            </w:r>
            <w:r>
              <w:rPr>
                <w:color w:val="FF0000"/>
                <w:spacing w:val="-6"/>
              </w:rPr>
              <w:t xml:space="preserve"> </w:t>
            </w:r>
            <w:r>
              <w:rPr>
                <w:color w:val="FF0000"/>
                <w:spacing w:val="3"/>
              </w:rPr>
              <w:t>c</w:t>
            </w:r>
            <w:r>
              <w:rPr>
                <w:color w:val="FF0000"/>
              </w:rPr>
              <w:t>e</w:t>
            </w:r>
            <w:r>
              <w:rPr>
                <w:color w:val="FF0000"/>
                <w:spacing w:val="1"/>
              </w:rPr>
              <w:t>r</w:t>
            </w:r>
            <w:r>
              <w:rPr>
                <w:color w:val="FF0000"/>
              </w:rPr>
              <w:t>tain</w:t>
            </w:r>
            <w:r>
              <w:rPr>
                <w:color w:val="FF0000"/>
                <w:spacing w:val="-6"/>
              </w:rPr>
              <w:t xml:space="preserve"> </w:t>
            </w:r>
            <w:r>
              <w:rPr>
                <w:color w:val="FF0000"/>
              </w:rPr>
              <w:t>i</w:t>
            </w:r>
            <w:r>
              <w:rPr>
                <w:color w:val="FF0000"/>
                <w:spacing w:val="1"/>
              </w:rPr>
              <w:t>n</w:t>
            </w:r>
            <w:r>
              <w:rPr>
                <w:color w:val="FF0000"/>
                <w:spacing w:val="-2"/>
              </w:rPr>
              <w:t>f</w:t>
            </w:r>
            <w:r>
              <w:rPr>
                <w:color w:val="FF0000"/>
                <w:spacing w:val="1"/>
              </w:rPr>
              <w:t>o</w:t>
            </w:r>
            <w:r>
              <w:rPr>
                <w:color w:val="FF0000"/>
                <w:spacing w:val="3"/>
              </w:rPr>
              <w:t>r</w:t>
            </w:r>
            <w:r>
              <w:rPr>
                <w:color w:val="FF0000"/>
                <w:spacing w:val="-4"/>
              </w:rPr>
              <w:t>m</w:t>
            </w:r>
            <w:r>
              <w:rPr>
                <w:color w:val="FF0000"/>
                <w:spacing w:val="3"/>
              </w:rPr>
              <w:t>a</w:t>
            </w:r>
            <w:r>
              <w:rPr>
                <w:color w:val="FF0000"/>
              </w:rPr>
              <w:t>ti</w:t>
            </w:r>
            <w:r>
              <w:rPr>
                <w:color w:val="FF0000"/>
                <w:spacing w:val="1"/>
              </w:rPr>
              <w:t>o</w:t>
            </w:r>
            <w:r>
              <w:rPr>
                <w:color w:val="FF0000"/>
              </w:rPr>
              <w:t>n</w:t>
            </w:r>
            <w:r>
              <w:rPr>
                <w:color w:val="FF0000"/>
                <w:spacing w:val="-4"/>
              </w:rPr>
              <w:t xml:space="preserve"> </w:t>
            </w:r>
            <w:r>
              <w:rPr>
                <w:color w:val="FF0000"/>
                <w:spacing w:val="-1"/>
              </w:rPr>
              <w:t>m</w:t>
            </w:r>
            <w:r>
              <w:rPr>
                <w:color w:val="FF0000"/>
              </w:rPr>
              <w:t>i</w:t>
            </w:r>
            <w:r>
              <w:rPr>
                <w:color w:val="FF0000"/>
                <w:spacing w:val="1"/>
              </w:rPr>
              <w:t>s</w:t>
            </w:r>
            <w:r>
              <w:rPr>
                <w:color w:val="FF0000"/>
                <w:spacing w:val="-1"/>
              </w:rPr>
              <w:t>s</w:t>
            </w:r>
            <w:r>
              <w:rPr>
                <w:color w:val="FF0000"/>
                <w:spacing w:val="2"/>
              </w:rPr>
              <w:t>i</w:t>
            </w:r>
            <w:r>
              <w:rPr>
                <w:color w:val="FF0000"/>
                <w:spacing w:val="-1"/>
              </w:rPr>
              <w:t>n</w:t>
            </w:r>
            <w:r>
              <w:rPr>
                <w:color w:val="FF0000"/>
              </w:rPr>
              <w:t>g</w:t>
            </w:r>
            <w:r>
              <w:rPr>
                <w:color w:val="FF0000"/>
                <w:spacing w:val="-5"/>
              </w:rPr>
              <w:t xml:space="preserve"> </w:t>
            </w:r>
            <w:r>
              <w:rPr>
                <w:color w:val="FF0000"/>
                <w:spacing w:val="-2"/>
              </w:rPr>
              <w:t>f</w:t>
            </w:r>
            <w:r>
              <w:rPr>
                <w:color w:val="FF0000"/>
                <w:spacing w:val="1"/>
              </w:rPr>
              <w:t>ro</w:t>
            </w:r>
            <w:r>
              <w:rPr>
                <w:color w:val="FF0000"/>
              </w:rPr>
              <w:t>m</w:t>
            </w:r>
            <w:r>
              <w:rPr>
                <w:color w:val="FF0000"/>
                <w:spacing w:val="-5"/>
              </w:rPr>
              <w:t xml:space="preserve"> </w:t>
            </w:r>
            <w:r>
              <w:rPr>
                <w:color w:val="FF0000"/>
              </w:rPr>
              <w:t>t</w:t>
            </w:r>
            <w:r>
              <w:rPr>
                <w:color w:val="FF0000"/>
                <w:spacing w:val="-1"/>
              </w:rPr>
              <w:t>h</w:t>
            </w:r>
            <w:r>
              <w:rPr>
                <w:color w:val="FF0000"/>
              </w:rPr>
              <w:t>e</w:t>
            </w:r>
            <w:r>
              <w:rPr>
                <w:color w:val="FF0000"/>
                <w:spacing w:val="-1"/>
              </w:rPr>
              <w:t xml:space="preserve"> </w:t>
            </w:r>
            <w:r>
              <w:rPr>
                <w:color w:val="FF0000"/>
              </w:rPr>
              <w:t>a</w:t>
            </w:r>
            <w:r>
              <w:rPr>
                <w:color w:val="FF0000"/>
                <w:spacing w:val="1"/>
              </w:rPr>
              <w:t>r</w:t>
            </w:r>
            <w:r>
              <w:rPr>
                <w:color w:val="FF0000"/>
              </w:rPr>
              <w:t>ti</w:t>
            </w:r>
            <w:r>
              <w:rPr>
                <w:color w:val="FF0000"/>
                <w:spacing w:val="2"/>
              </w:rPr>
              <w:t>c</w:t>
            </w:r>
            <w:r>
              <w:rPr>
                <w:color w:val="FF0000"/>
              </w:rPr>
              <w:t>les</w:t>
            </w:r>
            <w:r>
              <w:rPr>
                <w:color w:val="FF0000"/>
                <w:spacing w:val="-4"/>
              </w:rPr>
              <w:t xml:space="preserve"> </w:t>
            </w:r>
            <w:r>
              <w:rPr>
                <w:color w:val="FF0000"/>
                <w:spacing w:val="2"/>
              </w:rPr>
              <w:t>i</w:t>
            </w:r>
            <w:r>
              <w:rPr>
                <w:color w:val="FF0000"/>
              </w:rPr>
              <w:t>n</w:t>
            </w:r>
            <w:r>
              <w:rPr>
                <w:color w:val="FF0000"/>
                <w:spacing w:val="-3"/>
              </w:rPr>
              <w:t xml:space="preserve"> </w:t>
            </w:r>
            <w:r>
              <w:rPr>
                <w:color w:val="FF0000"/>
              </w:rPr>
              <w:t>t</w:t>
            </w:r>
            <w:r>
              <w:rPr>
                <w:color w:val="FF0000"/>
                <w:spacing w:val="-1"/>
              </w:rPr>
              <w:t>h</w:t>
            </w:r>
            <w:r>
              <w:rPr>
                <w:color w:val="FF0000"/>
              </w:rPr>
              <w:t>e</w:t>
            </w:r>
            <w:r>
              <w:rPr>
                <w:color w:val="FF0000"/>
                <w:spacing w:val="-1"/>
              </w:rPr>
              <w:t xml:space="preserve"> </w:t>
            </w:r>
            <w:r>
              <w:rPr>
                <w:color w:val="FF0000"/>
                <w:spacing w:val="1"/>
              </w:rPr>
              <w:t>r</w:t>
            </w:r>
            <w:r>
              <w:rPr>
                <w:color w:val="FF0000"/>
                <w:spacing w:val="3"/>
              </w:rPr>
              <w:t>e</w:t>
            </w:r>
            <w:r>
              <w:rPr>
                <w:color w:val="FF0000"/>
                <w:spacing w:val="-2"/>
              </w:rPr>
              <w:t>f</w:t>
            </w:r>
            <w:r>
              <w:rPr>
                <w:color w:val="FF0000"/>
              </w:rPr>
              <w:t>e</w:t>
            </w:r>
            <w:r>
              <w:rPr>
                <w:color w:val="FF0000"/>
                <w:spacing w:val="1"/>
              </w:rPr>
              <w:t>r</w:t>
            </w:r>
            <w:r>
              <w:rPr>
                <w:color w:val="FF0000"/>
              </w:rPr>
              <w:t>e</w:t>
            </w:r>
            <w:r>
              <w:rPr>
                <w:color w:val="FF0000"/>
                <w:spacing w:val="-1"/>
              </w:rPr>
              <w:t>n</w:t>
            </w:r>
            <w:r>
              <w:rPr>
                <w:color w:val="FF0000"/>
              </w:rPr>
              <w:t>c</w:t>
            </w:r>
            <w:r>
              <w:rPr>
                <w:color w:val="FF0000"/>
                <w:spacing w:val="1"/>
              </w:rPr>
              <w:t>e</w:t>
            </w:r>
            <w:r>
              <w:rPr>
                <w:color w:val="FF0000"/>
              </w:rPr>
              <w:t>.</w:t>
            </w:r>
          </w:p>
        </w:tc>
        <w:tc>
          <w:tcPr>
            <w:tcW w:w="6444" w:type="dxa"/>
            <w:tcBorders>
              <w:top w:val="single" w:sz="5" w:space="0" w:color="000000"/>
              <w:left w:val="single" w:sz="5" w:space="0" w:color="000000"/>
              <w:bottom w:val="single" w:sz="5" w:space="0" w:color="000000"/>
              <w:right w:val="single" w:sz="5" w:space="0" w:color="000000"/>
            </w:tcBorders>
          </w:tcPr>
          <w:p w:rsidR="003F372A" w:rsidRDefault="00E7214D">
            <w:r w:rsidRPr="00E7214D">
              <w:t>OK, we'll take note</w:t>
            </w:r>
            <w:r w:rsidR="003975CB">
              <w:t>. Thank you.</w:t>
            </w:r>
          </w:p>
        </w:tc>
      </w:tr>
      <w:tr w:rsidR="003F372A">
        <w:trPr>
          <w:trHeight w:hRule="exact" w:val="699"/>
        </w:trPr>
        <w:tc>
          <w:tcPr>
            <w:tcW w:w="5351" w:type="dxa"/>
            <w:tcBorders>
              <w:top w:val="single" w:sz="5" w:space="0" w:color="000000"/>
              <w:left w:val="single" w:sz="5" w:space="0" w:color="000000"/>
              <w:bottom w:val="single" w:sz="5" w:space="0" w:color="000000"/>
              <w:right w:val="single" w:sz="5" w:space="0" w:color="000000"/>
            </w:tcBorders>
          </w:tcPr>
          <w:p w:rsidR="003F372A" w:rsidRDefault="00C512A1">
            <w:pPr>
              <w:spacing w:before="2" w:line="220" w:lineRule="exact"/>
              <w:ind w:left="460" w:right="365"/>
            </w:pPr>
            <w:r>
              <w:rPr>
                <w:b/>
                <w:spacing w:val="-1"/>
              </w:rPr>
              <w:t>I</w:t>
            </w:r>
            <w:r>
              <w:rPr>
                <w:b/>
              </w:rPr>
              <w:t>s</w:t>
            </w:r>
            <w:r>
              <w:rPr>
                <w:b/>
                <w:spacing w:val="-2"/>
              </w:rPr>
              <w:t xml:space="preserve"> </w:t>
            </w:r>
            <w:r>
              <w:rPr>
                <w:b/>
                <w:spacing w:val="1"/>
              </w:rPr>
              <w:t>t</w:t>
            </w:r>
            <w:r>
              <w:rPr>
                <w:b/>
              </w:rPr>
              <w:t>he</w:t>
            </w:r>
            <w:r>
              <w:rPr>
                <w:b/>
                <w:spacing w:val="-2"/>
              </w:rPr>
              <w:t xml:space="preserve"> </w:t>
            </w:r>
            <w:r>
              <w:rPr>
                <w:b/>
              </w:rPr>
              <w:t>l</w:t>
            </w:r>
            <w:r>
              <w:rPr>
                <w:b/>
                <w:spacing w:val="1"/>
              </w:rPr>
              <w:t>a</w:t>
            </w:r>
            <w:r>
              <w:rPr>
                <w:b/>
              </w:rPr>
              <w:t>n</w:t>
            </w:r>
            <w:r>
              <w:rPr>
                <w:b/>
                <w:spacing w:val="1"/>
              </w:rPr>
              <w:t>g</w:t>
            </w:r>
            <w:r>
              <w:rPr>
                <w:b/>
              </w:rPr>
              <w:t>u</w:t>
            </w:r>
            <w:r>
              <w:rPr>
                <w:b/>
                <w:spacing w:val="1"/>
              </w:rPr>
              <w:t>ag</w:t>
            </w:r>
            <w:r>
              <w:rPr>
                <w:b/>
              </w:rPr>
              <w:t>e/</w:t>
            </w:r>
            <w:r>
              <w:rPr>
                <w:b/>
                <w:spacing w:val="-1"/>
              </w:rPr>
              <w:t>E</w:t>
            </w:r>
            <w:r>
              <w:rPr>
                <w:b/>
              </w:rPr>
              <w:t>n</w:t>
            </w:r>
            <w:r>
              <w:rPr>
                <w:b/>
                <w:spacing w:val="1"/>
              </w:rPr>
              <w:t>g</w:t>
            </w:r>
            <w:r>
              <w:rPr>
                <w:b/>
              </w:rPr>
              <w:t>l</w:t>
            </w:r>
            <w:r>
              <w:rPr>
                <w:b/>
                <w:spacing w:val="2"/>
              </w:rPr>
              <w:t>i</w:t>
            </w:r>
            <w:r>
              <w:rPr>
                <w:b/>
                <w:spacing w:val="-1"/>
              </w:rPr>
              <w:t>s</w:t>
            </w:r>
            <w:r>
              <w:rPr>
                <w:b/>
              </w:rPr>
              <w:t>h</w:t>
            </w:r>
            <w:r>
              <w:rPr>
                <w:b/>
                <w:spacing w:val="-15"/>
              </w:rPr>
              <w:t xml:space="preserve"> </w:t>
            </w:r>
            <w:r>
              <w:rPr>
                <w:b/>
                <w:spacing w:val="2"/>
              </w:rPr>
              <w:t>q</w:t>
            </w:r>
            <w:r>
              <w:rPr>
                <w:b/>
              </w:rPr>
              <w:t>u</w:t>
            </w:r>
            <w:r>
              <w:rPr>
                <w:b/>
                <w:spacing w:val="1"/>
              </w:rPr>
              <w:t>a</w:t>
            </w:r>
            <w:r>
              <w:rPr>
                <w:b/>
              </w:rPr>
              <w:t>lity</w:t>
            </w:r>
            <w:r>
              <w:rPr>
                <w:b/>
                <w:spacing w:val="-4"/>
              </w:rPr>
              <w:t xml:space="preserve"> </w:t>
            </w:r>
            <w:r>
              <w:rPr>
                <w:b/>
                <w:spacing w:val="1"/>
              </w:rPr>
              <w:t>o</w:t>
            </w:r>
            <w:r>
              <w:rPr>
                <w:b/>
              </w:rPr>
              <w:t>f</w:t>
            </w:r>
            <w:r>
              <w:rPr>
                <w:b/>
                <w:spacing w:val="-3"/>
              </w:rPr>
              <w:t xml:space="preserve"> </w:t>
            </w:r>
            <w:r>
              <w:rPr>
                <w:b/>
                <w:spacing w:val="1"/>
              </w:rPr>
              <w:t>t</w:t>
            </w:r>
            <w:r>
              <w:rPr>
                <w:b/>
              </w:rPr>
              <w:t>he</w:t>
            </w:r>
            <w:r>
              <w:rPr>
                <w:b/>
                <w:spacing w:val="-3"/>
              </w:rPr>
              <w:t xml:space="preserve"> </w:t>
            </w:r>
            <w:r>
              <w:rPr>
                <w:b/>
                <w:spacing w:val="1"/>
              </w:rPr>
              <w:t>a</w:t>
            </w:r>
            <w:r>
              <w:rPr>
                <w:b/>
              </w:rPr>
              <w:t>r</w:t>
            </w:r>
            <w:r>
              <w:rPr>
                <w:b/>
                <w:spacing w:val="1"/>
              </w:rPr>
              <w:t>t</w:t>
            </w:r>
            <w:r>
              <w:rPr>
                <w:b/>
              </w:rPr>
              <w:t>icle</w:t>
            </w:r>
            <w:r>
              <w:rPr>
                <w:b/>
                <w:spacing w:val="-4"/>
              </w:rPr>
              <w:t xml:space="preserve"> </w:t>
            </w:r>
            <w:r>
              <w:rPr>
                <w:b/>
                <w:spacing w:val="-1"/>
              </w:rPr>
              <w:t>s</w:t>
            </w:r>
            <w:r>
              <w:rPr>
                <w:b/>
              </w:rPr>
              <w:t>uit</w:t>
            </w:r>
            <w:r>
              <w:rPr>
                <w:b/>
                <w:spacing w:val="1"/>
              </w:rPr>
              <w:t>a</w:t>
            </w:r>
            <w:r>
              <w:rPr>
                <w:b/>
              </w:rPr>
              <w:t xml:space="preserve">ble </w:t>
            </w:r>
            <w:r>
              <w:rPr>
                <w:b/>
                <w:spacing w:val="1"/>
              </w:rPr>
              <w:t>fo</w:t>
            </w:r>
            <w:r>
              <w:rPr>
                <w:b/>
              </w:rPr>
              <w:t>r</w:t>
            </w:r>
            <w:r>
              <w:rPr>
                <w:b/>
                <w:spacing w:val="-2"/>
              </w:rPr>
              <w:t xml:space="preserve"> </w:t>
            </w:r>
            <w:r>
              <w:rPr>
                <w:b/>
                <w:spacing w:val="-1"/>
              </w:rPr>
              <w:t>s</w:t>
            </w:r>
            <w:r>
              <w:rPr>
                <w:b/>
              </w:rPr>
              <w:t>ch</w:t>
            </w:r>
            <w:r>
              <w:rPr>
                <w:b/>
                <w:spacing w:val="1"/>
              </w:rPr>
              <w:t>o</w:t>
            </w:r>
            <w:r>
              <w:rPr>
                <w:b/>
              </w:rPr>
              <w:t>l</w:t>
            </w:r>
            <w:r>
              <w:rPr>
                <w:b/>
                <w:spacing w:val="1"/>
              </w:rPr>
              <w:t>a</w:t>
            </w:r>
            <w:r>
              <w:rPr>
                <w:b/>
              </w:rPr>
              <w:t>rly</w:t>
            </w:r>
            <w:r>
              <w:rPr>
                <w:b/>
                <w:spacing w:val="-7"/>
              </w:rPr>
              <w:t xml:space="preserve"> </w:t>
            </w:r>
            <w:r>
              <w:rPr>
                <w:b/>
              </w:rPr>
              <w:t>c</w:t>
            </w:r>
            <w:r>
              <w:rPr>
                <w:b/>
                <w:spacing w:val="1"/>
              </w:rPr>
              <w:t>o</w:t>
            </w:r>
            <w:r>
              <w:rPr>
                <w:b/>
              </w:rPr>
              <w:t>m</w:t>
            </w:r>
            <w:r>
              <w:rPr>
                <w:b/>
                <w:spacing w:val="-3"/>
              </w:rPr>
              <w:t>m</w:t>
            </w:r>
            <w:r>
              <w:rPr>
                <w:b/>
              </w:rPr>
              <w:t>u</w:t>
            </w:r>
            <w:r>
              <w:rPr>
                <w:b/>
                <w:spacing w:val="1"/>
              </w:rPr>
              <w:t>n</w:t>
            </w:r>
            <w:r>
              <w:rPr>
                <w:b/>
              </w:rPr>
              <w:t>ic</w:t>
            </w:r>
            <w:r>
              <w:rPr>
                <w:b/>
                <w:spacing w:val="1"/>
              </w:rPr>
              <w:t>at</w:t>
            </w:r>
            <w:r>
              <w:rPr>
                <w:b/>
              </w:rPr>
              <w:t>i</w:t>
            </w:r>
            <w:r>
              <w:rPr>
                <w:b/>
                <w:spacing w:val="1"/>
              </w:rPr>
              <w:t>o</w:t>
            </w:r>
            <w:r>
              <w:rPr>
                <w:b/>
              </w:rPr>
              <w:t>n</w:t>
            </w:r>
            <w:r>
              <w:rPr>
                <w:b/>
                <w:spacing w:val="-1"/>
              </w:rPr>
              <w:t>s</w:t>
            </w:r>
            <w:r>
              <w:rPr>
                <w:b/>
              </w:rPr>
              <w:t>?</w:t>
            </w:r>
          </w:p>
        </w:tc>
        <w:tc>
          <w:tcPr>
            <w:tcW w:w="9356" w:type="dxa"/>
            <w:tcBorders>
              <w:top w:val="single" w:sz="5" w:space="0" w:color="000000"/>
              <w:left w:val="single" w:sz="5" w:space="0" w:color="000000"/>
              <w:bottom w:val="single" w:sz="5" w:space="0" w:color="000000"/>
              <w:right w:val="single" w:sz="5" w:space="0" w:color="000000"/>
            </w:tcBorders>
          </w:tcPr>
          <w:p w:rsidR="003F372A" w:rsidRDefault="00C512A1">
            <w:pPr>
              <w:spacing w:line="220" w:lineRule="exact"/>
              <w:ind w:left="102"/>
            </w:pPr>
            <w:r>
              <w:rPr>
                <w:color w:val="FF0000"/>
              </w:rPr>
              <w:t>E</w:t>
            </w:r>
            <w:r>
              <w:rPr>
                <w:color w:val="FF0000"/>
                <w:spacing w:val="-1"/>
              </w:rPr>
              <w:t>ng</w:t>
            </w:r>
            <w:r>
              <w:rPr>
                <w:color w:val="FF0000"/>
                <w:spacing w:val="2"/>
              </w:rPr>
              <w:t>l</w:t>
            </w:r>
            <w:r>
              <w:rPr>
                <w:color w:val="FF0000"/>
              </w:rPr>
              <w:t>i</w:t>
            </w:r>
            <w:r>
              <w:rPr>
                <w:color w:val="FF0000"/>
                <w:spacing w:val="1"/>
              </w:rPr>
              <w:t>s</w:t>
            </w:r>
            <w:r>
              <w:rPr>
                <w:color w:val="FF0000"/>
              </w:rPr>
              <w:t>h</w:t>
            </w:r>
            <w:r>
              <w:rPr>
                <w:color w:val="FF0000"/>
                <w:spacing w:val="-7"/>
              </w:rPr>
              <w:t xml:space="preserve"> </w:t>
            </w:r>
            <w:r>
              <w:rPr>
                <w:color w:val="FF0000"/>
                <w:spacing w:val="1"/>
              </w:rPr>
              <w:t>q</w:t>
            </w:r>
            <w:r>
              <w:rPr>
                <w:color w:val="FF0000"/>
                <w:spacing w:val="-1"/>
              </w:rPr>
              <w:t>u</w:t>
            </w:r>
            <w:r>
              <w:rPr>
                <w:color w:val="FF0000"/>
              </w:rPr>
              <w:t>ali</w:t>
            </w:r>
            <w:r>
              <w:rPr>
                <w:color w:val="FF0000"/>
                <w:spacing w:val="2"/>
              </w:rPr>
              <w:t>t</w:t>
            </w:r>
            <w:r>
              <w:rPr>
                <w:color w:val="FF0000"/>
              </w:rPr>
              <w:t>y</w:t>
            </w:r>
            <w:r>
              <w:rPr>
                <w:color w:val="FF0000"/>
                <w:spacing w:val="-7"/>
              </w:rPr>
              <w:t xml:space="preserve"> </w:t>
            </w:r>
            <w:r>
              <w:rPr>
                <w:color w:val="FF0000"/>
                <w:spacing w:val="1"/>
              </w:rPr>
              <w:t>o</w:t>
            </w:r>
            <w:r>
              <w:rPr>
                <w:color w:val="FF0000"/>
              </w:rPr>
              <w:t>f</w:t>
            </w:r>
            <w:r>
              <w:rPr>
                <w:color w:val="FF0000"/>
                <w:spacing w:val="-3"/>
              </w:rPr>
              <w:t xml:space="preserve"> </w:t>
            </w:r>
            <w:r>
              <w:rPr>
                <w:color w:val="FF0000"/>
                <w:spacing w:val="2"/>
              </w:rPr>
              <w:t>t</w:t>
            </w:r>
            <w:r>
              <w:rPr>
                <w:color w:val="FF0000"/>
                <w:spacing w:val="-1"/>
              </w:rPr>
              <w:t>h</w:t>
            </w:r>
            <w:r>
              <w:rPr>
                <w:color w:val="FF0000"/>
              </w:rPr>
              <w:t>e</w:t>
            </w:r>
            <w:r>
              <w:rPr>
                <w:color w:val="FF0000"/>
                <w:spacing w:val="-1"/>
              </w:rPr>
              <w:t xml:space="preserve"> </w:t>
            </w:r>
            <w:r>
              <w:rPr>
                <w:color w:val="FF0000"/>
              </w:rPr>
              <w:t>a</w:t>
            </w:r>
            <w:r>
              <w:rPr>
                <w:color w:val="FF0000"/>
                <w:spacing w:val="1"/>
              </w:rPr>
              <w:t>r</w:t>
            </w:r>
            <w:r>
              <w:rPr>
                <w:color w:val="FF0000"/>
              </w:rPr>
              <w:t>ticle</w:t>
            </w:r>
            <w:r>
              <w:rPr>
                <w:color w:val="FF0000"/>
                <w:spacing w:val="-5"/>
              </w:rPr>
              <w:t xml:space="preserve"> </w:t>
            </w:r>
            <w:r>
              <w:rPr>
                <w:color w:val="FF0000"/>
                <w:spacing w:val="2"/>
              </w:rPr>
              <w:t>i</w:t>
            </w:r>
            <w:r>
              <w:rPr>
                <w:color w:val="FF0000"/>
              </w:rPr>
              <w:t>s</w:t>
            </w:r>
            <w:r>
              <w:rPr>
                <w:color w:val="FF0000"/>
                <w:spacing w:val="-1"/>
              </w:rPr>
              <w:t xml:space="preserve"> g</w:t>
            </w:r>
            <w:r>
              <w:rPr>
                <w:color w:val="FF0000"/>
                <w:spacing w:val="1"/>
              </w:rPr>
              <w:t>oo</w:t>
            </w:r>
            <w:r>
              <w:rPr>
                <w:color w:val="FF0000"/>
              </w:rPr>
              <w:t>d</w:t>
            </w:r>
          </w:p>
        </w:tc>
        <w:tc>
          <w:tcPr>
            <w:tcW w:w="6444" w:type="dxa"/>
            <w:tcBorders>
              <w:top w:val="single" w:sz="5" w:space="0" w:color="000000"/>
              <w:left w:val="single" w:sz="5" w:space="0" w:color="000000"/>
              <w:bottom w:val="single" w:sz="5" w:space="0" w:color="000000"/>
              <w:right w:val="single" w:sz="5" w:space="0" w:color="000000"/>
            </w:tcBorders>
          </w:tcPr>
          <w:p w:rsidR="003F372A" w:rsidRDefault="00457B6B">
            <w:r w:rsidRPr="00E7214D">
              <w:t>I take note.</w:t>
            </w:r>
            <w:r>
              <w:t xml:space="preserve"> Thank you. </w:t>
            </w:r>
          </w:p>
        </w:tc>
      </w:tr>
      <w:tr w:rsidR="003F372A">
        <w:trPr>
          <w:trHeight w:hRule="exact" w:val="1190"/>
        </w:trPr>
        <w:tc>
          <w:tcPr>
            <w:tcW w:w="5351" w:type="dxa"/>
            <w:tcBorders>
              <w:top w:val="single" w:sz="5" w:space="0" w:color="000000"/>
              <w:left w:val="single" w:sz="5" w:space="0" w:color="000000"/>
              <w:bottom w:val="single" w:sz="5" w:space="0" w:color="000000"/>
              <w:right w:val="single" w:sz="5" w:space="0" w:color="000000"/>
            </w:tcBorders>
          </w:tcPr>
          <w:p w:rsidR="003F372A" w:rsidRDefault="00C512A1">
            <w:pPr>
              <w:spacing w:line="220" w:lineRule="exact"/>
              <w:ind w:left="100"/>
            </w:pPr>
            <w:r>
              <w:rPr>
                <w:b/>
                <w:spacing w:val="1"/>
                <w:u w:val="thick" w:color="000000"/>
              </w:rPr>
              <w:t>O</w:t>
            </w:r>
            <w:r>
              <w:rPr>
                <w:b/>
                <w:u w:val="thick" w:color="000000"/>
              </w:rPr>
              <w:t>pti</w:t>
            </w:r>
            <w:r>
              <w:rPr>
                <w:b/>
                <w:spacing w:val="1"/>
                <w:u w:val="thick" w:color="000000"/>
              </w:rPr>
              <w:t>o</w:t>
            </w:r>
            <w:r>
              <w:rPr>
                <w:b/>
                <w:u w:val="thick" w:color="000000"/>
              </w:rPr>
              <w:t>n</w:t>
            </w:r>
            <w:r>
              <w:rPr>
                <w:b/>
                <w:spacing w:val="1"/>
                <w:u w:val="thick" w:color="000000"/>
              </w:rPr>
              <w:t>a</w:t>
            </w:r>
            <w:r>
              <w:rPr>
                <w:b/>
                <w:u w:val="thick" w:color="000000"/>
              </w:rPr>
              <w:t>l/</w:t>
            </w:r>
            <w:r>
              <w:rPr>
                <w:b/>
                <w:spacing w:val="-2"/>
                <w:u w:val="thick" w:color="000000"/>
              </w:rPr>
              <w:t>G</w:t>
            </w:r>
            <w:r>
              <w:rPr>
                <w:b/>
                <w:u w:val="thick" w:color="000000"/>
              </w:rPr>
              <w:t>ene</w:t>
            </w:r>
            <w:r>
              <w:rPr>
                <w:b/>
                <w:spacing w:val="1"/>
                <w:u w:val="thick" w:color="000000"/>
              </w:rPr>
              <w:t>ra</w:t>
            </w:r>
            <w:r>
              <w:rPr>
                <w:b/>
                <w:u w:val="thick" w:color="000000"/>
              </w:rPr>
              <w:t>l</w:t>
            </w:r>
            <w:r>
              <w:rPr>
                <w:b/>
                <w:spacing w:val="-13"/>
              </w:rPr>
              <w:t xml:space="preserve"> </w:t>
            </w:r>
            <w:r>
              <w:t>c</w:t>
            </w:r>
            <w:r>
              <w:rPr>
                <w:spacing w:val="4"/>
              </w:rPr>
              <w:t>o</w:t>
            </w:r>
            <w:r>
              <w:rPr>
                <w:spacing w:val="-1"/>
              </w:rPr>
              <w:t>mm</w:t>
            </w:r>
            <w:r>
              <w:rPr>
                <w:spacing w:val="3"/>
              </w:rPr>
              <w:t>e</w:t>
            </w:r>
            <w:r>
              <w:rPr>
                <w:spacing w:val="-1"/>
              </w:rPr>
              <w:t>n</w:t>
            </w:r>
            <w:r>
              <w:t>ts</w:t>
            </w:r>
          </w:p>
        </w:tc>
        <w:tc>
          <w:tcPr>
            <w:tcW w:w="9356" w:type="dxa"/>
            <w:tcBorders>
              <w:top w:val="single" w:sz="5" w:space="0" w:color="000000"/>
              <w:left w:val="single" w:sz="5" w:space="0" w:color="000000"/>
              <w:bottom w:val="single" w:sz="5" w:space="0" w:color="000000"/>
              <w:right w:val="single" w:sz="5" w:space="0" w:color="000000"/>
            </w:tcBorders>
          </w:tcPr>
          <w:p w:rsidR="003F372A" w:rsidRDefault="00C512A1">
            <w:pPr>
              <w:spacing w:line="220" w:lineRule="exact"/>
              <w:ind w:left="102"/>
              <w:rPr>
                <w:rFonts w:ascii="Arial" w:eastAsia="Arial" w:hAnsi="Arial" w:cs="Arial"/>
              </w:rPr>
            </w:pPr>
            <w:r>
              <w:rPr>
                <w:rFonts w:ascii="Arial" w:eastAsia="Arial" w:hAnsi="Arial" w:cs="Arial"/>
                <w:b/>
                <w:color w:val="FF0000"/>
              </w:rPr>
              <w:t>In</w:t>
            </w:r>
            <w:r>
              <w:rPr>
                <w:rFonts w:ascii="Arial" w:eastAsia="Arial" w:hAnsi="Arial" w:cs="Arial"/>
                <w:b/>
                <w:color w:val="FF0000"/>
                <w:spacing w:val="-2"/>
              </w:rPr>
              <w:t xml:space="preserve"> </w:t>
            </w:r>
            <w:r>
              <w:rPr>
                <w:rFonts w:ascii="Arial" w:eastAsia="Arial" w:hAnsi="Arial" w:cs="Arial"/>
                <w:b/>
                <w:color w:val="FF0000"/>
                <w:spacing w:val="3"/>
              </w:rPr>
              <w:t>m</w:t>
            </w:r>
            <w:r>
              <w:rPr>
                <w:rFonts w:ascii="Arial" w:eastAsia="Arial" w:hAnsi="Arial" w:cs="Arial"/>
                <w:b/>
                <w:color w:val="FF0000"/>
              </w:rPr>
              <w:t>y</w:t>
            </w:r>
            <w:r>
              <w:rPr>
                <w:rFonts w:ascii="Arial" w:eastAsia="Arial" w:hAnsi="Arial" w:cs="Arial"/>
                <w:b/>
                <w:color w:val="FF0000"/>
                <w:spacing w:val="-6"/>
              </w:rPr>
              <w:t xml:space="preserve"> </w:t>
            </w:r>
            <w:r>
              <w:rPr>
                <w:rFonts w:ascii="Arial" w:eastAsia="Arial" w:hAnsi="Arial" w:cs="Arial"/>
                <w:b/>
                <w:color w:val="FF0000"/>
              </w:rPr>
              <w:t>o</w:t>
            </w:r>
            <w:r>
              <w:rPr>
                <w:rFonts w:ascii="Arial" w:eastAsia="Arial" w:hAnsi="Arial" w:cs="Arial"/>
                <w:b/>
                <w:color w:val="FF0000"/>
                <w:spacing w:val="1"/>
              </w:rPr>
              <w:t>p</w:t>
            </w:r>
            <w:r>
              <w:rPr>
                <w:rFonts w:ascii="Arial" w:eastAsia="Arial" w:hAnsi="Arial" w:cs="Arial"/>
                <w:b/>
                <w:color w:val="FF0000"/>
              </w:rPr>
              <w:t>ini</w:t>
            </w:r>
            <w:r>
              <w:rPr>
                <w:rFonts w:ascii="Arial" w:eastAsia="Arial" w:hAnsi="Arial" w:cs="Arial"/>
                <w:b/>
                <w:color w:val="FF0000"/>
                <w:spacing w:val="1"/>
              </w:rPr>
              <w:t>o</w:t>
            </w:r>
            <w:r>
              <w:rPr>
                <w:rFonts w:ascii="Arial" w:eastAsia="Arial" w:hAnsi="Arial" w:cs="Arial"/>
                <w:b/>
                <w:color w:val="FF0000"/>
              </w:rPr>
              <w:t>n,</w:t>
            </w:r>
            <w:r>
              <w:rPr>
                <w:rFonts w:ascii="Arial" w:eastAsia="Arial" w:hAnsi="Arial" w:cs="Arial"/>
                <w:b/>
                <w:color w:val="FF0000"/>
                <w:spacing w:val="-8"/>
              </w:rPr>
              <w:t xml:space="preserve"> </w:t>
            </w:r>
            <w:r>
              <w:rPr>
                <w:rFonts w:ascii="Arial" w:eastAsia="Arial" w:hAnsi="Arial" w:cs="Arial"/>
                <w:b/>
                <w:color w:val="FF0000"/>
              </w:rPr>
              <w:t>t</w:t>
            </w:r>
            <w:r>
              <w:rPr>
                <w:rFonts w:ascii="Arial" w:eastAsia="Arial" w:hAnsi="Arial" w:cs="Arial"/>
                <w:b/>
                <w:color w:val="FF0000"/>
                <w:spacing w:val="1"/>
              </w:rPr>
              <w:t>h</w:t>
            </w:r>
            <w:r>
              <w:rPr>
                <w:rFonts w:ascii="Arial" w:eastAsia="Arial" w:hAnsi="Arial" w:cs="Arial"/>
                <w:b/>
                <w:color w:val="FF0000"/>
              </w:rPr>
              <w:t>is</w:t>
            </w:r>
            <w:r>
              <w:rPr>
                <w:rFonts w:ascii="Arial" w:eastAsia="Arial" w:hAnsi="Arial" w:cs="Arial"/>
                <w:b/>
                <w:color w:val="FF0000"/>
                <w:spacing w:val="-5"/>
              </w:rPr>
              <w:t xml:space="preserve"> </w:t>
            </w:r>
            <w:r>
              <w:rPr>
                <w:rFonts w:ascii="Arial" w:eastAsia="Arial" w:hAnsi="Arial" w:cs="Arial"/>
                <w:b/>
                <w:color w:val="FF0000"/>
                <w:spacing w:val="2"/>
              </w:rPr>
              <w:t>i</w:t>
            </w:r>
            <w:r>
              <w:rPr>
                <w:rFonts w:ascii="Arial" w:eastAsia="Arial" w:hAnsi="Arial" w:cs="Arial"/>
                <w:b/>
                <w:color w:val="FF0000"/>
              </w:rPr>
              <w:t>s</w:t>
            </w:r>
            <w:r>
              <w:rPr>
                <w:rFonts w:ascii="Arial" w:eastAsia="Arial" w:hAnsi="Arial" w:cs="Arial"/>
                <w:b/>
                <w:color w:val="FF0000"/>
                <w:spacing w:val="-2"/>
              </w:rPr>
              <w:t xml:space="preserve"> </w:t>
            </w:r>
            <w:r>
              <w:rPr>
                <w:rFonts w:ascii="Arial" w:eastAsia="Arial" w:hAnsi="Arial" w:cs="Arial"/>
                <w:b/>
                <w:color w:val="FF0000"/>
              </w:rPr>
              <w:t>a</w:t>
            </w:r>
            <w:r>
              <w:rPr>
                <w:rFonts w:ascii="Arial" w:eastAsia="Arial" w:hAnsi="Arial" w:cs="Arial"/>
                <w:b/>
                <w:color w:val="FF0000"/>
                <w:spacing w:val="-2"/>
              </w:rPr>
              <w:t xml:space="preserve"> </w:t>
            </w:r>
            <w:r>
              <w:rPr>
                <w:rFonts w:ascii="Arial" w:eastAsia="Arial" w:hAnsi="Arial" w:cs="Arial"/>
                <w:b/>
                <w:color w:val="FF0000"/>
                <w:spacing w:val="3"/>
              </w:rPr>
              <w:t>h</w:t>
            </w:r>
            <w:r>
              <w:rPr>
                <w:rFonts w:ascii="Arial" w:eastAsia="Arial" w:hAnsi="Arial" w:cs="Arial"/>
                <w:b/>
                <w:color w:val="FF0000"/>
                <w:spacing w:val="2"/>
              </w:rPr>
              <w:t>i</w:t>
            </w:r>
            <w:r>
              <w:rPr>
                <w:rFonts w:ascii="Arial" w:eastAsia="Arial" w:hAnsi="Arial" w:cs="Arial"/>
                <w:b/>
                <w:color w:val="FF0000"/>
              </w:rPr>
              <w:t>g</w:t>
            </w:r>
            <w:r>
              <w:rPr>
                <w:rFonts w:ascii="Arial" w:eastAsia="Arial" w:hAnsi="Arial" w:cs="Arial"/>
                <w:b/>
                <w:color w:val="FF0000"/>
                <w:spacing w:val="3"/>
              </w:rPr>
              <w:t>h</w:t>
            </w:r>
            <w:r>
              <w:rPr>
                <w:rFonts w:ascii="Arial" w:eastAsia="Arial" w:hAnsi="Arial" w:cs="Arial"/>
                <w:b/>
                <w:color w:val="FF0000"/>
                <w:spacing w:val="1"/>
              </w:rPr>
              <w:t>-</w:t>
            </w:r>
            <w:r>
              <w:rPr>
                <w:rFonts w:ascii="Arial" w:eastAsia="Arial" w:hAnsi="Arial" w:cs="Arial"/>
                <w:b/>
                <w:color w:val="FF0000"/>
              </w:rPr>
              <w:t>qual</w:t>
            </w:r>
            <w:r>
              <w:rPr>
                <w:rFonts w:ascii="Arial" w:eastAsia="Arial" w:hAnsi="Arial" w:cs="Arial"/>
                <w:b/>
                <w:color w:val="FF0000"/>
                <w:spacing w:val="-1"/>
              </w:rPr>
              <w:t>i</w:t>
            </w:r>
            <w:r>
              <w:rPr>
                <w:rFonts w:ascii="Arial" w:eastAsia="Arial" w:hAnsi="Arial" w:cs="Arial"/>
                <w:b/>
                <w:color w:val="FF0000"/>
                <w:spacing w:val="1"/>
              </w:rPr>
              <w:t>t</w:t>
            </w:r>
            <w:r>
              <w:rPr>
                <w:rFonts w:ascii="Arial" w:eastAsia="Arial" w:hAnsi="Arial" w:cs="Arial"/>
                <w:b/>
                <w:color w:val="FF0000"/>
              </w:rPr>
              <w:t>y</w:t>
            </w:r>
            <w:r>
              <w:rPr>
                <w:rFonts w:ascii="Arial" w:eastAsia="Arial" w:hAnsi="Arial" w:cs="Arial"/>
                <w:b/>
                <w:color w:val="FF0000"/>
                <w:spacing w:val="-12"/>
              </w:rPr>
              <w:t xml:space="preserve"> </w:t>
            </w:r>
            <w:r>
              <w:rPr>
                <w:rFonts w:ascii="Arial" w:eastAsia="Arial" w:hAnsi="Arial" w:cs="Arial"/>
                <w:b/>
                <w:color w:val="FF0000"/>
              </w:rPr>
              <w:t>s</w:t>
            </w:r>
            <w:r>
              <w:rPr>
                <w:rFonts w:ascii="Arial" w:eastAsia="Arial" w:hAnsi="Arial" w:cs="Arial"/>
                <w:b/>
                <w:color w:val="FF0000"/>
                <w:spacing w:val="-1"/>
              </w:rPr>
              <w:t>c</w:t>
            </w:r>
            <w:r>
              <w:rPr>
                <w:rFonts w:ascii="Arial" w:eastAsia="Arial" w:hAnsi="Arial" w:cs="Arial"/>
                <w:b/>
                <w:color w:val="FF0000"/>
                <w:spacing w:val="2"/>
              </w:rPr>
              <w:t>i</w:t>
            </w:r>
            <w:r>
              <w:rPr>
                <w:rFonts w:ascii="Arial" w:eastAsia="Arial" w:hAnsi="Arial" w:cs="Arial"/>
                <w:b/>
                <w:color w:val="FF0000"/>
              </w:rPr>
              <w:t>en</w:t>
            </w:r>
            <w:r>
              <w:rPr>
                <w:rFonts w:ascii="Arial" w:eastAsia="Arial" w:hAnsi="Arial" w:cs="Arial"/>
                <w:b/>
                <w:color w:val="FF0000"/>
                <w:spacing w:val="1"/>
              </w:rPr>
              <w:t>t</w:t>
            </w:r>
            <w:r>
              <w:rPr>
                <w:rFonts w:ascii="Arial" w:eastAsia="Arial" w:hAnsi="Arial" w:cs="Arial"/>
                <w:b/>
                <w:color w:val="FF0000"/>
              </w:rPr>
              <w:t>ific</w:t>
            </w:r>
            <w:r>
              <w:rPr>
                <w:rFonts w:ascii="Arial" w:eastAsia="Arial" w:hAnsi="Arial" w:cs="Arial"/>
                <w:b/>
                <w:color w:val="FF0000"/>
                <w:spacing w:val="-10"/>
              </w:rPr>
              <w:t xml:space="preserve"> </w:t>
            </w:r>
            <w:r>
              <w:rPr>
                <w:rFonts w:ascii="Arial" w:eastAsia="Arial" w:hAnsi="Arial" w:cs="Arial"/>
                <w:b/>
                <w:color w:val="FF0000"/>
                <w:spacing w:val="2"/>
              </w:rPr>
              <w:t>a</w:t>
            </w:r>
            <w:r>
              <w:rPr>
                <w:rFonts w:ascii="Arial" w:eastAsia="Arial" w:hAnsi="Arial" w:cs="Arial"/>
                <w:b/>
                <w:color w:val="FF0000"/>
                <w:spacing w:val="-1"/>
              </w:rPr>
              <w:t>r</w:t>
            </w:r>
            <w:r>
              <w:rPr>
                <w:rFonts w:ascii="Arial" w:eastAsia="Arial" w:hAnsi="Arial" w:cs="Arial"/>
                <w:b/>
                <w:color w:val="FF0000"/>
                <w:spacing w:val="1"/>
              </w:rPr>
              <w:t>t</w:t>
            </w:r>
            <w:r>
              <w:rPr>
                <w:rFonts w:ascii="Arial" w:eastAsia="Arial" w:hAnsi="Arial" w:cs="Arial"/>
                <w:b/>
                <w:color w:val="FF0000"/>
                <w:spacing w:val="3"/>
              </w:rPr>
              <w:t>i</w:t>
            </w:r>
            <w:r>
              <w:rPr>
                <w:rFonts w:ascii="Arial" w:eastAsia="Arial" w:hAnsi="Arial" w:cs="Arial"/>
                <w:b/>
                <w:color w:val="FF0000"/>
              </w:rPr>
              <w:t>c</w:t>
            </w:r>
            <w:r>
              <w:rPr>
                <w:rFonts w:ascii="Arial" w:eastAsia="Arial" w:hAnsi="Arial" w:cs="Arial"/>
                <w:b/>
                <w:color w:val="FF0000"/>
                <w:spacing w:val="2"/>
              </w:rPr>
              <w:t>l</w:t>
            </w:r>
            <w:r>
              <w:rPr>
                <w:rFonts w:ascii="Arial" w:eastAsia="Arial" w:hAnsi="Arial" w:cs="Arial"/>
                <w:b/>
                <w:color w:val="FF0000"/>
              </w:rPr>
              <w:t>e.</w:t>
            </w:r>
          </w:p>
        </w:tc>
        <w:tc>
          <w:tcPr>
            <w:tcW w:w="6444" w:type="dxa"/>
            <w:tcBorders>
              <w:top w:val="single" w:sz="5" w:space="0" w:color="000000"/>
              <w:left w:val="single" w:sz="5" w:space="0" w:color="000000"/>
              <w:bottom w:val="single" w:sz="5" w:space="0" w:color="000000"/>
              <w:right w:val="single" w:sz="5" w:space="0" w:color="000000"/>
            </w:tcBorders>
          </w:tcPr>
          <w:p w:rsidR="003F372A" w:rsidRDefault="00457B6B">
            <w:r w:rsidRPr="00457B6B">
              <w:t>We thank the reviewer for his comments and suggestions and promise to make the necessary corrections.</w:t>
            </w:r>
          </w:p>
        </w:tc>
      </w:tr>
    </w:tbl>
    <w:p w:rsidR="003F372A" w:rsidRDefault="003F372A">
      <w:pPr>
        <w:spacing w:before="10" w:line="140" w:lineRule="exact"/>
        <w:rPr>
          <w:sz w:val="14"/>
          <w:szCs w:val="14"/>
        </w:rPr>
      </w:pPr>
    </w:p>
    <w:p w:rsidR="003F372A" w:rsidRDefault="003F372A">
      <w:pPr>
        <w:spacing w:line="200" w:lineRule="exact"/>
      </w:pPr>
    </w:p>
    <w:p w:rsidR="003F372A" w:rsidRDefault="003F372A">
      <w:pPr>
        <w:spacing w:line="200" w:lineRule="exact"/>
      </w:pPr>
    </w:p>
    <w:p w:rsidR="003F372A" w:rsidRDefault="003F372A">
      <w:pPr>
        <w:spacing w:line="200" w:lineRule="exact"/>
      </w:pPr>
    </w:p>
    <w:p w:rsidR="003F372A" w:rsidRDefault="003F372A">
      <w:pPr>
        <w:spacing w:line="200" w:lineRule="exact"/>
      </w:pPr>
    </w:p>
    <w:p w:rsidR="003F372A" w:rsidRDefault="003F372A">
      <w:pPr>
        <w:spacing w:line="200" w:lineRule="exact"/>
      </w:pPr>
    </w:p>
    <w:p w:rsidR="003F372A" w:rsidRDefault="003F372A">
      <w:pPr>
        <w:spacing w:line="200" w:lineRule="exact"/>
      </w:pPr>
    </w:p>
    <w:p w:rsidR="003F372A" w:rsidRDefault="003F372A">
      <w:pPr>
        <w:spacing w:line="200" w:lineRule="exact"/>
      </w:pPr>
    </w:p>
    <w:p w:rsidR="003F372A" w:rsidRDefault="003F372A">
      <w:pPr>
        <w:spacing w:line="200" w:lineRule="exact"/>
      </w:pPr>
    </w:p>
    <w:p w:rsidR="003F372A" w:rsidRDefault="003F372A">
      <w:pPr>
        <w:spacing w:line="200" w:lineRule="exact"/>
      </w:pPr>
    </w:p>
    <w:p w:rsidR="003F372A" w:rsidRDefault="003F372A">
      <w:pPr>
        <w:spacing w:line="200" w:lineRule="exact"/>
      </w:pPr>
    </w:p>
    <w:p w:rsidR="00914214" w:rsidRDefault="00914214">
      <w:pPr>
        <w:spacing w:line="200" w:lineRule="exact"/>
      </w:pPr>
    </w:p>
    <w:p w:rsidR="00914214" w:rsidRDefault="00914214">
      <w:pPr>
        <w:spacing w:line="200" w:lineRule="exact"/>
      </w:pPr>
    </w:p>
    <w:p w:rsidR="00914214" w:rsidRDefault="00914214">
      <w:pPr>
        <w:spacing w:line="200" w:lineRule="exact"/>
      </w:pPr>
    </w:p>
    <w:p w:rsidR="00914214" w:rsidRDefault="00914214">
      <w:pPr>
        <w:spacing w:line="200" w:lineRule="exact"/>
      </w:pPr>
    </w:p>
    <w:p w:rsidR="00914214" w:rsidRDefault="00914214">
      <w:pPr>
        <w:spacing w:line="200" w:lineRule="exact"/>
      </w:pPr>
    </w:p>
    <w:p w:rsidR="00914214" w:rsidRDefault="00914214">
      <w:pPr>
        <w:spacing w:line="200" w:lineRule="exact"/>
      </w:pPr>
    </w:p>
    <w:p w:rsidR="00914214" w:rsidRDefault="00914214">
      <w:pPr>
        <w:spacing w:line="200" w:lineRule="exact"/>
      </w:pPr>
    </w:p>
    <w:p w:rsidR="00914214" w:rsidRDefault="00914214">
      <w:pPr>
        <w:spacing w:line="200" w:lineRule="exact"/>
      </w:pPr>
      <w:bookmarkStart w:id="0" w:name="_GoBack"/>
      <w:bookmarkEnd w:id="0"/>
    </w:p>
    <w:p w:rsidR="003F372A" w:rsidRDefault="003F372A">
      <w:pPr>
        <w:spacing w:line="200" w:lineRule="exact"/>
      </w:pPr>
    </w:p>
    <w:p w:rsidR="003F372A" w:rsidRDefault="003F372A">
      <w:pPr>
        <w:spacing w:line="200" w:lineRule="exact"/>
      </w:pPr>
    </w:p>
    <w:p w:rsidR="003F372A" w:rsidRDefault="003F372A">
      <w:pPr>
        <w:spacing w:line="200"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75"/>
        <w:gridCol w:w="7317"/>
        <w:gridCol w:w="7304"/>
      </w:tblGrid>
      <w:tr w:rsidR="00D72BE3" w:rsidTr="00D72BE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72BE3" w:rsidRDefault="00D72BE3">
            <w:pPr>
              <w:spacing w:line="276" w:lineRule="auto"/>
              <w:rPr>
                <w:rFonts w:ascii="Arial" w:eastAsia="Arial Unicode MS" w:hAnsi="Arial" w:cs="Arial"/>
                <w:b/>
                <w:u w:val="single"/>
                <w:lang w:val="en-GB"/>
              </w:rPr>
            </w:pPr>
            <w:bookmarkStart w:id="1" w:name="_Hlk156057883"/>
            <w:bookmarkStart w:id="2" w:name="_Hlk156057704"/>
            <w:r>
              <w:rPr>
                <w:rFonts w:ascii="Arial" w:eastAsia="Arial Unicode MS" w:hAnsi="Arial" w:cs="Arial"/>
                <w:b/>
                <w:highlight w:val="yellow"/>
                <w:u w:val="single"/>
                <w:lang w:val="en-GB"/>
              </w:rPr>
              <w:t>PART  2:</w:t>
            </w:r>
            <w:r>
              <w:rPr>
                <w:rFonts w:ascii="Arial" w:eastAsia="Arial Unicode MS" w:hAnsi="Arial" w:cs="Arial"/>
                <w:b/>
                <w:u w:val="single"/>
                <w:lang w:val="en-GB"/>
              </w:rPr>
              <w:t xml:space="preserve"> </w:t>
            </w:r>
          </w:p>
          <w:p w:rsidR="00D72BE3" w:rsidRDefault="00D72BE3">
            <w:pPr>
              <w:spacing w:line="276" w:lineRule="auto"/>
              <w:rPr>
                <w:rFonts w:ascii="Arial" w:eastAsia="Arial Unicode MS" w:hAnsi="Arial" w:cs="Arial"/>
                <w:b/>
                <w:u w:val="single"/>
                <w:lang w:val="en-GB"/>
              </w:rPr>
            </w:pPr>
          </w:p>
        </w:tc>
      </w:tr>
      <w:tr w:rsidR="00D72BE3" w:rsidTr="00D72BE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72BE3" w:rsidRDefault="00D72BE3">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72BE3" w:rsidRDefault="00D72BE3">
            <w:pPr>
              <w:keepNext/>
              <w:spacing w:line="276" w:lineRule="auto"/>
              <w:outlineLvl w:val="1"/>
              <w:rPr>
                <w:rFonts w:ascii="Arial" w:eastAsia="MS Mincho" w:hAnsi="Arial" w:cs="Arial"/>
                <w:b/>
                <w:bCs/>
                <w:lang w:val="en-GB"/>
              </w:rPr>
            </w:pPr>
            <w:r>
              <w:rPr>
                <w:rFonts w:ascii="Arial" w:eastAsia="MS Mincho" w:hAnsi="Arial" w:cs="Arial"/>
                <w:b/>
                <w:bCs/>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D72BE3" w:rsidRDefault="00D72BE3">
            <w:pPr>
              <w:spacing w:after="160" w:line="252" w:lineRule="auto"/>
              <w:rPr>
                <w:rFonts w:ascii="Arial" w:eastAsia="Calibri" w:hAnsi="Arial" w:cs="Arial"/>
                <w:kern w:val="2"/>
                <w:lang w:val="en-IN"/>
              </w:rPr>
            </w:pPr>
            <w:r>
              <w:rPr>
                <w:rFonts w:ascii="Arial" w:eastAsia="Calibri" w:hAnsi="Arial" w:cs="Arial"/>
                <w:b/>
                <w:kern w:val="2"/>
                <w:lang w:val="en-IN"/>
              </w:rPr>
              <w:t>Author’s Feedback</w:t>
            </w:r>
            <w:r>
              <w:rPr>
                <w:rFonts w:ascii="Arial" w:eastAsia="Calibri" w:hAnsi="Arial" w:cs="Arial"/>
                <w:kern w:val="2"/>
                <w:lang w:val="en-IN"/>
              </w:rPr>
              <w:t xml:space="preserve"> (It is mandatory that authors should write his/her feedback here)</w:t>
            </w:r>
          </w:p>
          <w:p w:rsidR="00D72BE3" w:rsidRDefault="00D72BE3">
            <w:pPr>
              <w:keepNext/>
              <w:spacing w:line="276" w:lineRule="auto"/>
              <w:outlineLvl w:val="1"/>
              <w:rPr>
                <w:rFonts w:ascii="Arial" w:eastAsia="MS Mincho" w:hAnsi="Arial" w:cs="Arial"/>
                <w:bCs/>
                <w:lang w:val="en-GB"/>
              </w:rPr>
            </w:pPr>
          </w:p>
        </w:tc>
      </w:tr>
      <w:tr w:rsidR="00D72BE3" w:rsidTr="00D72BE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72BE3" w:rsidRDefault="00D72BE3">
            <w:pPr>
              <w:spacing w:line="276" w:lineRule="auto"/>
              <w:rPr>
                <w:rFonts w:ascii="Arial" w:eastAsia="Arial Unicode MS" w:hAnsi="Arial" w:cs="Arial"/>
                <w:b/>
                <w:lang w:val="en-GB"/>
              </w:rPr>
            </w:pPr>
            <w:r>
              <w:rPr>
                <w:rFonts w:ascii="Arial" w:eastAsia="Arial Unicode MS" w:hAnsi="Arial" w:cs="Arial"/>
                <w:b/>
                <w:lang w:val="en-GB"/>
              </w:rPr>
              <w:t xml:space="preserve">Are there ethical issues in this manuscript? </w:t>
            </w:r>
          </w:p>
          <w:p w:rsidR="00D72BE3" w:rsidRDefault="00D72BE3">
            <w:pPr>
              <w:spacing w:line="276" w:lineRule="auto"/>
              <w:rPr>
                <w:rFonts w:ascii="Arial" w:eastAsia="Arial Unicode MS" w:hAnsi="Arial" w:cs="Arial"/>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72BE3" w:rsidRDefault="00D72BE3">
            <w:pPr>
              <w:spacing w:line="276" w:lineRule="auto"/>
              <w:rPr>
                <w:rFonts w:ascii="Arial" w:eastAsia="Arial Unicode MS" w:hAnsi="Arial" w:cs="Arial"/>
                <w:i/>
                <w:iCs/>
                <w:u w:val="single"/>
                <w:lang w:val="en-GB"/>
              </w:rPr>
            </w:pPr>
            <w:r>
              <w:rPr>
                <w:rFonts w:ascii="Arial" w:eastAsia="Arial Unicode MS" w:hAnsi="Arial" w:cs="Arial"/>
                <w:i/>
                <w:iCs/>
                <w:u w:val="single"/>
                <w:lang w:val="en-GB"/>
              </w:rPr>
              <w:t>(If yes, Kindly please write down the ethical issues here in details)</w:t>
            </w:r>
          </w:p>
          <w:p w:rsidR="00D72BE3" w:rsidRDefault="00D72BE3">
            <w:pPr>
              <w:spacing w:line="276" w:lineRule="auto"/>
              <w:rPr>
                <w:rFonts w:ascii="Arial" w:eastAsia="Arial Unicode MS" w:hAnsi="Arial" w:cs="Arial"/>
                <w:lang w:val="en-GB"/>
              </w:rPr>
            </w:pPr>
          </w:p>
          <w:p w:rsidR="00D72BE3" w:rsidRDefault="00D72BE3">
            <w:pPr>
              <w:spacing w:line="276" w:lineRule="auto"/>
              <w:rPr>
                <w:rFonts w:ascii="Arial" w:eastAsia="Arial Unicode MS" w:hAnsi="Arial" w:cs="Arial"/>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D72BE3" w:rsidRDefault="00D72BE3">
            <w:pPr>
              <w:spacing w:line="276" w:lineRule="auto"/>
              <w:rPr>
                <w:rFonts w:ascii="Arial" w:eastAsia="Arial Unicode MS" w:hAnsi="Arial" w:cs="Arial"/>
                <w:lang w:val="en-GB"/>
              </w:rPr>
            </w:pPr>
          </w:p>
          <w:p w:rsidR="00D72BE3" w:rsidRDefault="00D72BE3">
            <w:pPr>
              <w:spacing w:line="276" w:lineRule="auto"/>
              <w:rPr>
                <w:rFonts w:ascii="Arial" w:eastAsia="Arial Unicode MS" w:hAnsi="Arial" w:cs="Arial"/>
                <w:lang w:val="en-GB"/>
              </w:rPr>
            </w:pPr>
          </w:p>
          <w:p w:rsidR="00D72BE3" w:rsidRDefault="00D72BE3">
            <w:pPr>
              <w:spacing w:line="276" w:lineRule="auto"/>
              <w:rPr>
                <w:rFonts w:ascii="Arial" w:eastAsia="Arial Unicode MS" w:hAnsi="Arial" w:cs="Arial"/>
                <w:lang w:val="en-GB"/>
              </w:rPr>
            </w:pPr>
          </w:p>
        </w:tc>
      </w:tr>
      <w:bookmarkEnd w:id="1"/>
    </w:tbl>
    <w:p w:rsidR="00D72BE3" w:rsidRDefault="00D72BE3" w:rsidP="00D72BE3">
      <w:pPr>
        <w:rPr>
          <w:sz w:val="24"/>
          <w:szCs w:val="24"/>
        </w:rPr>
      </w:pPr>
    </w:p>
    <w:p w:rsidR="00D72BE3" w:rsidRDefault="00D72BE3" w:rsidP="00D72BE3"/>
    <w:p w:rsidR="00D72BE3" w:rsidRDefault="00D72BE3" w:rsidP="00D72BE3">
      <w:pPr>
        <w:rPr>
          <w:bCs/>
          <w:u w:val="single"/>
          <w:lang w:val="en-GB"/>
        </w:rPr>
      </w:pPr>
    </w:p>
    <w:bookmarkEnd w:id="2"/>
    <w:p w:rsidR="00D72BE3" w:rsidRDefault="00D72BE3" w:rsidP="00D72BE3"/>
    <w:p w:rsidR="003F372A" w:rsidRDefault="003F372A">
      <w:pPr>
        <w:spacing w:line="200" w:lineRule="exact"/>
      </w:pPr>
    </w:p>
    <w:sectPr w:rsidR="003F372A" w:rsidSect="00D72BE3">
      <w:pgSz w:w="23820" w:h="16840" w:orient="landscape"/>
      <w:pgMar w:top="1540" w:right="1220" w:bottom="280" w:left="1220" w:header="1306" w:footer="6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166" w:rsidRDefault="00B82166">
      <w:r>
        <w:separator/>
      </w:r>
    </w:p>
  </w:endnote>
  <w:endnote w:type="continuationSeparator" w:id="0">
    <w:p w:rsidR="00B82166" w:rsidRDefault="00B82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166" w:rsidRDefault="00B82166">
      <w:r>
        <w:separator/>
      </w:r>
    </w:p>
  </w:footnote>
  <w:footnote w:type="continuationSeparator" w:id="0">
    <w:p w:rsidR="00B82166" w:rsidRDefault="00B82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E64C3B"/>
    <w:multiLevelType w:val="multilevel"/>
    <w:tmpl w:val="92C0568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372A"/>
    <w:rsid w:val="00271EEA"/>
    <w:rsid w:val="003975CB"/>
    <w:rsid w:val="003F372A"/>
    <w:rsid w:val="00457B6B"/>
    <w:rsid w:val="00477337"/>
    <w:rsid w:val="004D561B"/>
    <w:rsid w:val="00914214"/>
    <w:rsid w:val="00B82166"/>
    <w:rsid w:val="00C512A1"/>
    <w:rsid w:val="00D72BE3"/>
    <w:rsid w:val="00E7214D"/>
    <w:rsid w:val="00F55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C2014E"/>
  <w15:docId w15:val="{73D48FDF-5833-44B5-AC9D-39858210B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398760">
      <w:bodyDiv w:val="1"/>
      <w:marLeft w:val="0"/>
      <w:marRight w:val="0"/>
      <w:marTop w:val="0"/>
      <w:marBottom w:val="0"/>
      <w:divBdr>
        <w:top w:val="none" w:sz="0" w:space="0" w:color="auto"/>
        <w:left w:val="none" w:sz="0" w:space="0" w:color="auto"/>
        <w:bottom w:val="none" w:sz="0" w:space="0" w:color="auto"/>
        <w:right w:val="none" w:sz="0" w:space="0" w:color="auto"/>
      </w:divBdr>
    </w:div>
    <w:div w:id="1841850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irjpac.com/index.php/IRJPA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410</Words>
  <Characters>2340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Flora</dc:creator>
  <cp:lastModifiedBy>SDI 1186</cp:lastModifiedBy>
  <cp:revision>5</cp:revision>
  <dcterms:created xsi:type="dcterms:W3CDTF">2025-10-24T12:11:00Z</dcterms:created>
  <dcterms:modified xsi:type="dcterms:W3CDTF">2025-10-30T10:33:00Z</dcterms:modified>
</cp:coreProperties>
</file>