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50DED0" w14:textId="77777777" w:rsidR="00A233B2" w:rsidRDefault="00A233B2">
      <w:pPr>
        <w:spacing w:line="200" w:lineRule="exact"/>
      </w:pPr>
    </w:p>
    <w:p w14:paraId="13809440" w14:textId="77777777" w:rsidR="00A233B2" w:rsidRDefault="00A233B2">
      <w:pPr>
        <w:spacing w:line="200" w:lineRule="exact"/>
      </w:pPr>
    </w:p>
    <w:p w14:paraId="46C4280D" w14:textId="77777777" w:rsidR="00A233B2" w:rsidRDefault="00A233B2">
      <w:pPr>
        <w:spacing w:before="2" w:line="200" w:lineRule="exact"/>
      </w:pPr>
    </w:p>
    <w:tbl>
      <w:tblPr>
        <w:tblW w:w="0" w:type="auto"/>
        <w:tblInd w:w="11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5"/>
        <w:gridCol w:w="15769"/>
      </w:tblGrid>
      <w:tr w:rsidR="00A233B2" w14:paraId="1992B9D8" w14:textId="77777777">
        <w:trPr>
          <w:trHeight w:hRule="exact" w:val="299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5B87" w14:textId="77777777" w:rsidR="00A233B2" w:rsidRDefault="00206FE6">
            <w:pPr>
              <w:spacing w:before="2"/>
              <w:ind w:left="8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2"/>
              </w:rPr>
              <w:t>J</w:t>
            </w:r>
            <w:r>
              <w:rPr>
                <w:rFonts w:ascii="Arial" w:eastAsia="Arial" w:hAnsi="Arial" w:cs="Arial"/>
                <w:spacing w:val="-2"/>
              </w:rPr>
              <w:t>o</w:t>
            </w:r>
            <w:r>
              <w:rPr>
                <w:rFonts w:ascii="Arial" w:eastAsia="Arial" w:hAnsi="Arial" w:cs="Arial"/>
                <w:spacing w:val="1"/>
              </w:rPr>
              <w:t>u</w:t>
            </w:r>
            <w:r>
              <w:rPr>
                <w:rFonts w:ascii="Arial" w:eastAsia="Arial" w:hAnsi="Arial" w:cs="Arial"/>
                <w:spacing w:val="-1"/>
              </w:rPr>
              <w:t>r</w:t>
            </w:r>
            <w:r>
              <w:rPr>
                <w:rFonts w:ascii="Arial" w:eastAsia="Arial" w:hAnsi="Arial" w:cs="Arial"/>
                <w:spacing w:val="1"/>
              </w:rPr>
              <w:t>na</w:t>
            </w:r>
            <w:r>
              <w:rPr>
                <w:rFonts w:ascii="Arial" w:eastAsia="Arial" w:hAnsi="Arial" w:cs="Arial"/>
              </w:rPr>
              <w:t>l</w:t>
            </w:r>
            <w:r>
              <w:rPr>
                <w:rFonts w:ascii="Arial" w:eastAsia="Arial" w:hAnsi="Arial" w:cs="Arial"/>
                <w:spacing w:val="-5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N</w:t>
            </w:r>
            <w:r>
              <w:rPr>
                <w:rFonts w:ascii="Arial" w:eastAsia="Arial" w:hAnsi="Arial" w:cs="Arial"/>
                <w:spacing w:val="-2"/>
              </w:rPr>
              <w:t>a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13DF5" w14:textId="77777777" w:rsidR="00A233B2" w:rsidRDefault="00A47809">
            <w:pPr>
              <w:spacing w:before="32"/>
              <w:ind w:left="105"/>
              <w:rPr>
                <w:rFonts w:ascii="Arial" w:eastAsia="Arial" w:hAnsi="Arial" w:cs="Arial"/>
              </w:rPr>
            </w:pPr>
            <w:hyperlink r:id="rId7">
              <w:r w:rsidR="00206FE6">
                <w:rPr>
                  <w:rFonts w:ascii="Arial" w:eastAsia="Arial" w:hAnsi="Arial" w:cs="Arial"/>
                  <w:b/>
                  <w:color w:val="0000FF"/>
                  <w:spacing w:val="-5"/>
                  <w:u w:val="thick" w:color="0000FF"/>
                </w:rPr>
                <w:t>I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t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e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na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ti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ona</w:t>
              </w:r>
              <w:r w:rsidR="00206FE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J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ou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n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</w:t>
              </w:r>
              <w:r w:rsidR="00206FE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206FE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f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P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l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an</w:t>
              </w:r>
              <w:r w:rsidR="00206FE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206FE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 xml:space="preserve">&amp; 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S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206FE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l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 xml:space="preserve"> 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S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i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en</w:t>
              </w:r>
              <w:r w:rsidR="00206FE6">
                <w:rPr>
                  <w:rFonts w:ascii="Arial" w:eastAsia="Arial" w:hAnsi="Arial" w:cs="Arial"/>
                  <w:b/>
                  <w:color w:val="0000FF"/>
                  <w:spacing w:val="-2"/>
                  <w:u w:val="thick" w:color="0000FF"/>
                </w:rPr>
                <w:t>c</w:t>
              </w:r>
              <w:r w:rsidR="00206FE6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</w:hyperlink>
          </w:p>
        </w:tc>
      </w:tr>
      <w:tr w:rsidR="00A233B2" w14:paraId="44439CD2" w14:textId="77777777">
        <w:trPr>
          <w:trHeight w:hRule="exact" w:val="301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06524" w14:textId="77777777" w:rsidR="00A233B2" w:rsidRDefault="00206FE6">
            <w:pPr>
              <w:spacing w:before="2"/>
              <w:ind w:left="8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3"/>
              </w:rPr>
              <w:t>M</w:t>
            </w:r>
            <w:r>
              <w:rPr>
                <w:rFonts w:ascii="Arial" w:eastAsia="Arial" w:hAnsi="Arial" w:cs="Arial"/>
                <w:spacing w:val="1"/>
              </w:rPr>
              <w:t>anu</w:t>
            </w:r>
            <w:r>
              <w:rPr>
                <w:rFonts w:ascii="Arial" w:eastAsia="Arial" w:hAnsi="Arial" w:cs="Arial"/>
                <w:spacing w:val="-2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r</w:t>
            </w:r>
            <w:r>
              <w:rPr>
                <w:rFonts w:ascii="Arial" w:eastAsia="Arial" w:hAnsi="Arial" w:cs="Arial"/>
                <w:spacing w:val="-4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p</w:t>
            </w:r>
            <w:r>
              <w:rPr>
                <w:rFonts w:ascii="Arial" w:eastAsia="Arial" w:hAnsi="Arial" w:cs="Arial"/>
              </w:rPr>
              <w:t>t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1"/>
              </w:rPr>
              <w:t>N</w:t>
            </w:r>
            <w:r>
              <w:rPr>
                <w:rFonts w:ascii="Arial" w:eastAsia="Arial" w:hAnsi="Arial" w:cs="Arial"/>
                <w:spacing w:val="-2"/>
              </w:rPr>
              <w:t>u</w:t>
            </w:r>
            <w:r>
              <w:rPr>
                <w:rFonts w:ascii="Arial" w:eastAsia="Arial" w:hAnsi="Arial" w:cs="Arial"/>
                <w:spacing w:val="4"/>
              </w:rPr>
              <w:t>m</w:t>
            </w:r>
            <w:r>
              <w:rPr>
                <w:rFonts w:ascii="Arial" w:eastAsia="Arial" w:hAnsi="Arial" w:cs="Arial"/>
                <w:spacing w:val="-2"/>
              </w:rPr>
              <w:t>b</w:t>
            </w:r>
            <w:r>
              <w:rPr>
                <w:rFonts w:ascii="Arial" w:eastAsia="Arial" w:hAnsi="Arial" w:cs="Arial"/>
                <w:spacing w:val="1"/>
              </w:rPr>
              <w:t>e</w:t>
            </w:r>
            <w:r>
              <w:rPr>
                <w:rFonts w:ascii="Arial" w:eastAsia="Arial" w:hAnsi="Arial" w:cs="Arial"/>
                <w:spacing w:val="-1"/>
              </w:rPr>
              <w:t>r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4EF78" w14:textId="77777777" w:rsidR="00A233B2" w:rsidRDefault="00206FE6">
            <w:pPr>
              <w:spacing w:before="32"/>
              <w:ind w:left="1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-3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s_</w:t>
            </w:r>
            <w:r>
              <w:rPr>
                <w:rFonts w:ascii="Arial" w:eastAsia="Arial" w:hAnsi="Arial" w:cs="Arial"/>
                <w:b/>
                <w:spacing w:val="-5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JPSS</w:t>
            </w:r>
            <w:r>
              <w:rPr>
                <w:rFonts w:ascii="Arial" w:eastAsia="Arial" w:hAnsi="Arial" w:cs="Arial"/>
                <w:b/>
                <w:spacing w:val="-2"/>
              </w:rPr>
              <w:t>_</w:t>
            </w:r>
            <w:r>
              <w:rPr>
                <w:rFonts w:ascii="Arial" w:eastAsia="Arial" w:hAnsi="Arial" w:cs="Arial"/>
                <w:b/>
                <w:spacing w:val="1"/>
              </w:rPr>
              <w:t>1</w:t>
            </w:r>
            <w:r>
              <w:rPr>
                <w:rFonts w:ascii="Arial" w:eastAsia="Arial" w:hAnsi="Arial" w:cs="Arial"/>
                <w:b/>
                <w:spacing w:val="-2"/>
              </w:rPr>
              <w:t>4</w:t>
            </w:r>
            <w:r>
              <w:rPr>
                <w:rFonts w:ascii="Arial" w:eastAsia="Arial" w:hAnsi="Arial" w:cs="Arial"/>
                <w:b/>
                <w:spacing w:val="1"/>
              </w:rPr>
              <w:t>8</w:t>
            </w:r>
            <w:r>
              <w:rPr>
                <w:rFonts w:ascii="Arial" w:eastAsia="Arial" w:hAnsi="Arial" w:cs="Arial"/>
                <w:b/>
                <w:spacing w:val="-2"/>
              </w:rPr>
              <w:t>8</w:t>
            </w:r>
            <w:r>
              <w:rPr>
                <w:rFonts w:ascii="Arial" w:eastAsia="Arial" w:hAnsi="Arial" w:cs="Arial"/>
                <w:b/>
                <w:spacing w:val="1"/>
              </w:rPr>
              <w:t>0</w:t>
            </w:r>
            <w:r>
              <w:rPr>
                <w:rFonts w:ascii="Arial" w:eastAsia="Arial" w:hAnsi="Arial" w:cs="Arial"/>
                <w:b/>
              </w:rPr>
              <w:t>8</w:t>
            </w:r>
          </w:p>
        </w:tc>
      </w:tr>
      <w:tr w:rsidR="00A233B2" w14:paraId="3E58D3F1" w14:textId="77777777">
        <w:trPr>
          <w:trHeight w:hRule="exact" w:val="660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3F00A" w14:textId="77777777" w:rsidR="00A233B2" w:rsidRDefault="00206FE6">
            <w:pPr>
              <w:spacing w:before="1"/>
              <w:ind w:left="8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1"/>
              </w:rPr>
              <w:t>T</w:t>
            </w:r>
            <w:r>
              <w:rPr>
                <w:rFonts w:ascii="Arial" w:eastAsia="Arial" w:hAnsi="Arial" w:cs="Arial"/>
                <w:spacing w:val="-4"/>
              </w:rPr>
              <w:t>i</w:t>
            </w:r>
            <w:r>
              <w:rPr>
                <w:rFonts w:ascii="Arial" w:eastAsia="Arial" w:hAnsi="Arial" w:cs="Arial"/>
                <w:spacing w:val="2"/>
              </w:rPr>
              <w:t>t</w:t>
            </w:r>
            <w:r>
              <w:rPr>
                <w:rFonts w:ascii="Arial" w:eastAsia="Arial" w:hAnsi="Arial" w:cs="Arial"/>
                <w:spacing w:val="-4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 xml:space="preserve"> 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spacing w:val="-3"/>
              </w:rPr>
              <w:t>M</w:t>
            </w:r>
            <w:r>
              <w:rPr>
                <w:rFonts w:ascii="Arial" w:eastAsia="Arial" w:hAnsi="Arial" w:cs="Arial"/>
                <w:spacing w:val="1"/>
              </w:rPr>
              <w:t>anu</w:t>
            </w:r>
            <w:r>
              <w:rPr>
                <w:rFonts w:ascii="Arial" w:eastAsia="Arial" w:hAnsi="Arial" w:cs="Arial"/>
                <w:spacing w:val="-2"/>
              </w:rPr>
              <w:t>s</w:t>
            </w:r>
            <w:r>
              <w:rPr>
                <w:rFonts w:ascii="Arial" w:eastAsia="Arial" w:hAnsi="Arial" w:cs="Arial"/>
                <w:spacing w:val="2"/>
              </w:rPr>
              <w:t>c</w:t>
            </w:r>
            <w:r>
              <w:rPr>
                <w:rFonts w:ascii="Arial" w:eastAsia="Arial" w:hAnsi="Arial" w:cs="Arial"/>
                <w:spacing w:val="-1"/>
              </w:rPr>
              <w:t>r</w:t>
            </w:r>
            <w:r>
              <w:rPr>
                <w:rFonts w:ascii="Arial" w:eastAsia="Arial" w:hAnsi="Arial" w:cs="Arial"/>
                <w:spacing w:val="-4"/>
              </w:rPr>
              <w:t>i</w:t>
            </w:r>
            <w:r>
              <w:rPr>
                <w:rFonts w:ascii="Arial" w:eastAsia="Arial" w:hAnsi="Arial" w:cs="Arial"/>
                <w:spacing w:val="1"/>
              </w:rPr>
              <w:t>p</w:t>
            </w: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</w:rPr>
              <w:t>: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CA1F8" w14:textId="77777777" w:rsidR="00A233B2" w:rsidRDefault="00A233B2">
            <w:pPr>
              <w:spacing w:before="13" w:line="200" w:lineRule="exact"/>
            </w:pPr>
          </w:p>
          <w:p w14:paraId="0F5EAE7E" w14:textId="77777777" w:rsidR="00A233B2" w:rsidRDefault="00206FE6">
            <w:pPr>
              <w:ind w:left="1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ff</w:t>
            </w:r>
            <w:r>
              <w:rPr>
                <w:rFonts w:ascii="Arial" w:eastAsia="Arial" w:hAnsi="Arial" w:cs="Arial"/>
                <w:b/>
                <w:spacing w:val="1"/>
              </w:rPr>
              <w:t>ec</w:t>
            </w:r>
            <w:r>
              <w:rPr>
                <w:rFonts w:ascii="Arial" w:eastAsia="Arial" w:hAnsi="Arial" w:cs="Arial"/>
                <w:b/>
                <w:spacing w:val="-1"/>
              </w:rPr>
              <w:t>t</w:t>
            </w:r>
            <w:r>
              <w:rPr>
                <w:rFonts w:ascii="Arial" w:eastAsia="Arial" w:hAnsi="Arial" w:cs="Arial"/>
                <w:b/>
              </w:rPr>
              <w:t>s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b/>
                <w:spacing w:val="1"/>
              </w:rPr>
              <w:t>B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ss</w:t>
            </w:r>
            <w:r>
              <w:rPr>
                <w:rFonts w:ascii="Arial" w:eastAsia="Arial" w:hAnsi="Arial" w:cs="Arial"/>
                <w:b/>
                <w:spacing w:val="-5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no</w:t>
            </w:r>
            <w:r>
              <w:rPr>
                <w:rFonts w:ascii="Arial" w:eastAsia="Arial" w:hAnsi="Arial" w:cs="Arial"/>
                <w:b/>
                <w:spacing w:val="-1"/>
              </w:rPr>
              <w:t>li</w:t>
            </w:r>
            <w:r>
              <w:rPr>
                <w:rFonts w:ascii="Arial" w:eastAsia="Arial" w:hAnsi="Arial" w:cs="Arial"/>
                <w:b/>
                <w:spacing w:val="-2"/>
              </w:rPr>
              <w:t>d</w:t>
            </w:r>
            <w:r>
              <w:rPr>
                <w:rFonts w:ascii="Arial" w:eastAsia="Arial" w:hAnsi="Arial" w:cs="Arial"/>
                <w:b/>
              </w:rPr>
              <w:t>e</w:t>
            </w:r>
            <w:proofErr w:type="spellEnd"/>
            <w:r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0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 xml:space="preserve">d </w:t>
            </w:r>
            <w:proofErr w:type="spellStart"/>
            <w:r>
              <w:rPr>
                <w:rFonts w:ascii="Arial" w:eastAsia="Arial" w:hAnsi="Arial" w:cs="Arial"/>
                <w:b/>
                <w:spacing w:val="1"/>
              </w:rPr>
              <w:t>Hu</w:t>
            </w:r>
            <w:r>
              <w:rPr>
                <w:rFonts w:ascii="Arial" w:eastAsia="Arial" w:hAnsi="Arial" w:cs="Arial"/>
                <w:b/>
                <w:spacing w:val="-3"/>
              </w:rPr>
              <w:t>m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>c</w:t>
            </w:r>
            <w:proofErr w:type="spellEnd"/>
            <w:r>
              <w:rPr>
                <w:rFonts w:ascii="Arial" w:eastAsia="Arial" w:hAnsi="Arial" w:cs="Arial"/>
                <w:b/>
                <w:spacing w:val="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6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c</w:t>
            </w:r>
            <w:r>
              <w:rPr>
                <w:rFonts w:ascii="Arial" w:eastAsia="Arial" w:hAnsi="Arial" w:cs="Arial"/>
                <w:b/>
                <w:spacing w:val="2"/>
              </w:rPr>
              <w:t>i</w:t>
            </w:r>
            <w:r>
              <w:rPr>
                <w:rFonts w:ascii="Arial" w:eastAsia="Arial" w:hAnsi="Arial" w:cs="Arial"/>
                <w:b/>
              </w:rPr>
              <w:t xml:space="preserve">d 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</w:rPr>
              <w:t xml:space="preserve">n </w:t>
            </w:r>
            <w:r>
              <w:rPr>
                <w:rFonts w:ascii="Arial" w:eastAsia="Arial" w:hAnsi="Arial" w:cs="Arial"/>
                <w:b/>
                <w:spacing w:val="1"/>
              </w:rPr>
              <w:t>P</w:t>
            </w:r>
            <w:r>
              <w:rPr>
                <w:rFonts w:ascii="Arial" w:eastAsia="Arial" w:hAnsi="Arial" w:cs="Arial"/>
                <w:b/>
                <w:spacing w:val="-5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e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</w:rPr>
              <w:t xml:space="preserve">n 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n</w:t>
            </w:r>
            <w:r>
              <w:rPr>
                <w:rFonts w:ascii="Arial" w:eastAsia="Arial" w:hAnsi="Arial" w:cs="Arial"/>
                <w:b/>
              </w:rPr>
              <w:t xml:space="preserve">d </w:t>
            </w:r>
            <w:r>
              <w:rPr>
                <w:rFonts w:ascii="Arial" w:eastAsia="Arial" w:hAnsi="Arial" w:cs="Arial"/>
                <w:b/>
                <w:spacing w:val="-3"/>
              </w:rPr>
              <w:t>N</w:t>
            </w:r>
            <w:r>
              <w:rPr>
                <w:rFonts w:ascii="Arial" w:eastAsia="Arial" w:hAnsi="Arial" w:cs="Arial"/>
                <w:b/>
                <w:spacing w:val="1"/>
              </w:rPr>
              <w:t>u</w:t>
            </w:r>
            <w:r>
              <w:rPr>
                <w:rFonts w:ascii="Arial" w:eastAsia="Arial" w:hAnsi="Arial" w:cs="Arial"/>
                <w:b/>
                <w:spacing w:val="-1"/>
              </w:rPr>
              <w:t>tri</w:t>
            </w:r>
            <w:r>
              <w:rPr>
                <w:rFonts w:ascii="Arial" w:eastAsia="Arial" w:hAnsi="Arial" w:cs="Arial"/>
                <w:b/>
                <w:spacing w:val="1"/>
              </w:rPr>
              <w:t>en</w:t>
            </w:r>
            <w:r>
              <w:rPr>
                <w:rFonts w:ascii="Arial" w:eastAsia="Arial" w:hAnsi="Arial" w:cs="Arial"/>
                <w:b/>
              </w:rPr>
              <w:t>t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up</w:t>
            </w:r>
            <w:r>
              <w:rPr>
                <w:rFonts w:ascii="Arial" w:eastAsia="Arial" w:hAnsi="Arial" w:cs="Arial"/>
                <w:b/>
                <w:spacing w:val="-5"/>
              </w:rPr>
              <w:t>t</w:t>
            </w:r>
            <w:r>
              <w:rPr>
                <w:rFonts w:ascii="Arial" w:eastAsia="Arial" w:hAnsi="Arial" w:cs="Arial"/>
                <w:b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  <w:spacing w:val="-2"/>
              </w:rPr>
              <w:t>k</w:t>
            </w:r>
            <w:r>
              <w:rPr>
                <w:rFonts w:ascii="Arial" w:eastAsia="Arial" w:hAnsi="Arial" w:cs="Arial"/>
                <w:b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o</w:t>
            </w:r>
            <w:r>
              <w:rPr>
                <w:rFonts w:ascii="Arial" w:eastAsia="Arial" w:hAnsi="Arial" w:cs="Arial"/>
                <w:b/>
              </w:rPr>
              <w:t>f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9"/>
              </w:rPr>
              <w:t>B</w:t>
            </w:r>
            <w:r>
              <w:rPr>
                <w:rFonts w:ascii="Arial" w:eastAsia="Arial" w:hAnsi="Arial" w:cs="Arial"/>
                <w:b/>
                <w:spacing w:val="-1"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>c</w:t>
            </w:r>
            <w:r>
              <w:rPr>
                <w:rFonts w:ascii="Arial" w:eastAsia="Arial" w:hAnsi="Arial" w:cs="Arial"/>
                <w:b/>
              </w:rPr>
              <w:t>k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G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</w:rPr>
              <w:t>m</w:t>
            </w:r>
            <w:r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1"/>
              </w:rPr>
              <w:t>(</w:t>
            </w:r>
            <w:r>
              <w:rPr>
                <w:rFonts w:ascii="Arial" w:eastAsia="Arial" w:hAnsi="Arial" w:cs="Arial"/>
                <w:b/>
                <w:spacing w:val="1"/>
              </w:rPr>
              <w:t>V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  <w:spacing w:val="-2"/>
              </w:rPr>
              <w:t>n</w:t>
            </w:r>
            <w:r>
              <w:rPr>
                <w:rFonts w:ascii="Arial" w:eastAsia="Arial" w:hAnsi="Arial" w:cs="Arial"/>
                <w:b/>
              </w:rPr>
              <w:t>a</w:t>
            </w:r>
            <w:r>
              <w:rPr>
                <w:rFonts w:ascii="Arial" w:eastAsia="Arial" w:hAnsi="Arial" w:cs="Arial"/>
                <w:b/>
                <w:spacing w:val="1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-3"/>
              </w:rPr>
              <w:t>m</w:t>
            </w:r>
            <w:r>
              <w:rPr>
                <w:rFonts w:ascii="Arial" w:eastAsia="Arial" w:hAnsi="Arial" w:cs="Arial"/>
                <w:b/>
                <w:spacing w:val="1"/>
              </w:rPr>
              <w:t>ung</w:t>
            </w:r>
            <w:r>
              <w:rPr>
                <w:rFonts w:ascii="Arial" w:eastAsia="Arial" w:hAnsi="Arial" w:cs="Arial"/>
                <w:b/>
              </w:rPr>
              <w:t>o</w:t>
            </w:r>
            <w:r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L</w:t>
            </w:r>
            <w:r>
              <w:rPr>
                <w:rFonts w:ascii="Arial" w:eastAsia="Arial" w:hAnsi="Arial" w:cs="Arial"/>
                <w:b/>
                <w:spacing w:val="-1"/>
              </w:rPr>
              <w:t>.</w:t>
            </w:r>
            <w:r>
              <w:rPr>
                <w:rFonts w:ascii="Arial" w:eastAsia="Arial" w:hAnsi="Arial" w:cs="Arial"/>
                <w:b/>
              </w:rPr>
              <w:t>)</w:t>
            </w:r>
          </w:p>
        </w:tc>
      </w:tr>
      <w:tr w:rsidR="00A233B2" w14:paraId="71078B71" w14:textId="77777777">
        <w:trPr>
          <w:trHeight w:hRule="exact" w:val="343"/>
        </w:trPr>
        <w:tc>
          <w:tcPr>
            <w:tcW w:w="5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798EB" w14:textId="77777777" w:rsidR="00A233B2" w:rsidRDefault="00206FE6">
            <w:pPr>
              <w:spacing w:before="1"/>
              <w:ind w:left="89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pacing w:val="-2"/>
              </w:rPr>
              <w:t>Ty</w:t>
            </w:r>
            <w:r>
              <w:rPr>
                <w:rFonts w:ascii="Arial" w:eastAsia="Arial" w:hAnsi="Arial" w:cs="Arial"/>
                <w:spacing w:val="1"/>
              </w:rPr>
              <w:t>p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 xml:space="preserve"> o</w:t>
            </w:r>
            <w:r>
              <w:rPr>
                <w:rFonts w:ascii="Arial" w:eastAsia="Arial" w:hAnsi="Arial" w:cs="Arial"/>
              </w:rPr>
              <w:t>f</w:t>
            </w:r>
            <w:r>
              <w:rPr>
                <w:rFonts w:ascii="Arial" w:eastAsia="Arial" w:hAnsi="Arial" w:cs="Arial"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spacing w:val="-1"/>
              </w:rPr>
              <w:t>t</w:t>
            </w:r>
            <w:r>
              <w:rPr>
                <w:rFonts w:ascii="Arial" w:eastAsia="Arial" w:hAnsi="Arial" w:cs="Arial"/>
                <w:spacing w:val="1"/>
              </w:rPr>
              <w:t>h</w:t>
            </w:r>
            <w:r>
              <w:rPr>
                <w:rFonts w:ascii="Arial" w:eastAsia="Arial" w:hAnsi="Arial" w:cs="Arial"/>
              </w:rPr>
              <w:t>e</w:t>
            </w:r>
            <w:r>
              <w:rPr>
                <w:rFonts w:ascii="Arial" w:eastAsia="Arial" w:hAnsi="Arial" w:cs="Arial"/>
                <w:spacing w:val="1"/>
              </w:rPr>
              <w:t xml:space="preserve"> A</w:t>
            </w:r>
            <w:r>
              <w:rPr>
                <w:rFonts w:ascii="Arial" w:eastAsia="Arial" w:hAnsi="Arial" w:cs="Arial"/>
                <w:spacing w:val="-1"/>
              </w:rPr>
              <w:t>rt</w:t>
            </w:r>
            <w:r>
              <w:rPr>
                <w:rFonts w:ascii="Arial" w:eastAsia="Arial" w:hAnsi="Arial" w:cs="Arial"/>
                <w:spacing w:val="-4"/>
              </w:rPr>
              <w:t>i</w:t>
            </w:r>
            <w:r>
              <w:rPr>
                <w:rFonts w:ascii="Arial" w:eastAsia="Arial" w:hAnsi="Arial" w:cs="Arial"/>
                <w:spacing w:val="5"/>
              </w:rPr>
              <w:t>c</w:t>
            </w:r>
            <w:r>
              <w:rPr>
                <w:rFonts w:ascii="Arial" w:eastAsia="Arial" w:hAnsi="Arial" w:cs="Arial"/>
                <w:spacing w:val="-4"/>
              </w:rPr>
              <w:t>l</w:t>
            </w:r>
            <w:r>
              <w:rPr>
                <w:rFonts w:ascii="Arial" w:eastAsia="Arial" w:hAnsi="Arial" w:cs="Arial"/>
              </w:rPr>
              <w:t>e</w:t>
            </w:r>
          </w:p>
        </w:tc>
        <w:tc>
          <w:tcPr>
            <w:tcW w:w="15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25D71" w14:textId="77777777" w:rsidR="00A233B2" w:rsidRDefault="00206FE6">
            <w:pPr>
              <w:spacing w:before="52"/>
              <w:ind w:left="105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  <w:spacing w:val="1"/>
              </w:rPr>
              <w:t>O</w:t>
            </w:r>
            <w:r>
              <w:rPr>
                <w:rFonts w:ascii="Arial" w:eastAsia="Arial" w:hAnsi="Arial" w:cs="Arial"/>
                <w:b/>
                <w:spacing w:val="-1"/>
              </w:rPr>
              <w:t>ri</w:t>
            </w:r>
            <w:r>
              <w:rPr>
                <w:rFonts w:ascii="Arial" w:eastAsia="Arial" w:hAnsi="Arial" w:cs="Arial"/>
                <w:b/>
                <w:spacing w:val="1"/>
              </w:rPr>
              <w:t>g</w:t>
            </w:r>
            <w:r>
              <w:rPr>
                <w:rFonts w:ascii="Arial" w:eastAsia="Arial" w:hAnsi="Arial" w:cs="Arial"/>
                <w:b/>
                <w:spacing w:val="-1"/>
              </w:rPr>
              <w:t>i</w:t>
            </w:r>
            <w:r>
              <w:rPr>
                <w:rFonts w:ascii="Arial" w:eastAsia="Arial" w:hAnsi="Arial" w:cs="Arial"/>
                <w:b/>
                <w:spacing w:val="1"/>
              </w:rPr>
              <w:t>na</w:t>
            </w:r>
            <w:r>
              <w:rPr>
                <w:rFonts w:ascii="Arial" w:eastAsia="Arial" w:hAnsi="Arial" w:cs="Arial"/>
                <w:b/>
              </w:rPr>
              <w:t>l</w:t>
            </w:r>
            <w:r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>
              <w:rPr>
                <w:rFonts w:ascii="Arial" w:eastAsia="Arial" w:hAnsi="Arial" w:cs="Arial"/>
                <w:b/>
                <w:spacing w:val="1"/>
              </w:rPr>
              <w:t>R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s</w:t>
            </w:r>
            <w:r>
              <w:rPr>
                <w:rFonts w:ascii="Arial" w:eastAsia="Arial" w:hAnsi="Arial" w:cs="Arial"/>
                <w:b/>
                <w:spacing w:val="-2"/>
              </w:rPr>
              <w:t>e</w:t>
            </w:r>
            <w:r>
              <w:rPr>
                <w:rFonts w:ascii="Arial" w:eastAsia="Arial" w:hAnsi="Arial" w:cs="Arial"/>
                <w:b/>
                <w:spacing w:val="1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</w:t>
            </w:r>
            <w:r>
              <w:rPr>
                <w:rFonts w:ascii="Arial" w:eastAsia="Arial" w:hAnsi="Arial" w:cs="Arial"/>
                <w:b/>
                <w:spacing w:val="1"/>
              </w:rPr>
              <w:t>c</w:t>
            </w:r>
            <w:r>
              <w:rPr>
                <w:rFonts w:ascii="Arial" w:eastAsia="Arial" w:hAnsi="Arial" w:cs="Arial"/>
                <w:b/>
              </w:rPr>
              <w:t xml:space="preserve">h </w:t>
            </w:r>
            <w:r>
              <w:rPr>
                <w:rFonts w:ascii="Arial" w:eastAsia="Arial" w:hAnsi="Arial" w:cs="Arial"/>
                <w:b/>
                <w:spacing w:val="-6"/>
              </w:rPr>
              <w:t>A</w:t>
            </w:r>
            <w:r>
              <w:rPr>
                <w:rFonts w:ascii="Arial" w:eastAsia="Arial" w:hAnsi="Arial" w:cs="Arial"/>
                <w:b/>
                <w:spacing w:val="-1"/>
              </w:rPr>
              <w:t>rti</w:t>
            </w:r>
            <w:r>
              <w:rPr>
                <w:rFonts w:ascii="Arial" w:eastAsia="Arial" w:hAnsi="Arial" w:cs="Arial"/>
                <w:b/>
                <w:spacing w:val="1"/>
              </w:rPr>
              <w:t>c</w:t>
            </w:r>
            <w:r>
              <w:rPr>
                <w:rFonts w:ascii="Arial" w:eastAsia="Arial" w:hAnsi="Arial" w:cs="Arial"/>
                <w:b/>
                <w:spacing w:val="-1"/>
              </w:rPr>
              <w:t>l</w:t>
            </w:r>
            <w:r>
              <w:rPr>
                <w:rFonts w:ascii="Arial" w:eastAsia="Arial" w:hAnsi="Arial" w:cs="Arial"/>
                <w:b/>
              </w:rPr>
              <w:t>e</w:t>
            </w:r>
          </w:p>
        </w:tc>
      </w:tr>
    </w:tbl>
    <w:p w14:paraId="47ACCC41" w14:textId="77777777" w:rsidR="00A233B2" w:rsidRDefault="00A233B2">
      <w:pPr>
        <w:spacing w:line="280" w:lineRule="exact"/>
        <w:rPr>
          <w:sz w:val="28"/>
          <w:szCs w:val="28"/>
        </w:rPr>
      </w:pPr>
    </w:p>
    <w:p w14:paraId="4B24BADF" w14:textId="77777777" w:rsidR="00A233B2" w:rsidRDefault="00A47809">
      <w:pPr>
        <w:spacing w:before="34" w:line="220" w:lineRule="exact"/>
        <w:ind w:left="220"/>
      </w:pPr>
      <w:r>
        <w:pict w14:anchorId="652E854E">
          <v:group id="_x0000_s1048" style="position:absolute;left:0;text-align:left;margin-left:339.15pt;margin-top:36.25pt;width:429.8pt;height:24pt;z-index:-251658240;mso-position-horizontal-relative:page" coordorigin="6783,725" coordsize="8596,480">
            <v:shape id="_x0000_s1050" style="position:absolute;left:6793;top:735;width:8576;height:230" coordorigin="6793,735" coordsize="8576,230" path="m6793,965r8575,l15368,735r-8575,l6793,965xe" fillcolor="yellow" stroked="f">
              <v:path arrowok="t"/>
            </v:shape>
            <v:shape id="_x0000_s1049" style="position:absolute;left:6793;top:965;width:616;height:230" coordorigin="6793,965" coordsize="616,230" path="m6793,1195r616,l7409,965r-616,l6793,1195xe" fillcolor="yellow" stroked="f">
              <v:path arrowok="t"/>
            </v:shape>
            <w10:wrap anchorx="page"/>
          </v:group>
        </w:pict>
      </w:r>
      <w:r w:rsidR="00206FE6">
        <w:rPr>
          <w:b/>
          <w:spacing w:val="1"/>
          <w:position w:val="-1"/>
          <w:highlight w:val="yellow"/>
        </w:rPr>
        <w:t>PA</w:t>
      </w:r>
      <w:r w:rsidR="00206FE6">
        <w:rPr>
          <w:b/>
          <w:spacing w:val="-3"/>
          <w:position w:val="-1"/>
          <w:highlight w:val="yellow"/>
        </w:rPr>
        <w:t>R</w:t>
      </w:r>
      <w:r w:rsidR="00206FE6">
        <w:rPr>
          <w:b/>
          <w:position w:val="-1"/>
          <w:highlight w:val="yellow"/>
        </w:rPr>
        <w:t>T</w:t>
      </w:r>
      <w:r w:rsidR="00206FE6">
        <w:rPr>
          <w:b/>
          <w:spacing w:val="49"/>
          <w:position w:val="-1"/>
          <w:highlight w:val="yellow"/>
        </w:rPr>
        <w:t xml:space="preserve"> </w:t>
      </w:r>
      <w:r w:rsidR="00206FE6">
        <w:rPr>
          <w:b/>
          <w:spacing w:val="2"/>
          <w:position w:val="-1"/>
          <w:highlight w:val="yellow"/>
        </w:rPr>
        <w:t>1</w:t>
      </w:r>
      <w:r w:rsidR="00206FE6">
        <w:rPr>
          <w:b/>
          <w:position w:val="-1"/>
          <w:highlight w:val="yellow"/>
        </w:rPr>
        <w:t>:</w:t>
      </w:r>
      <w:r w:rsidR="00206FE6">
        <w:rPr>
          <w:b/>
          <w:spacing w:val="1"/>
          <w:position w:val="-1"/>
        </w:rPr>
        <w:t xml:space="preserve"> </w:t>
      </w:r>
      <w:r w:rsidR="00206FE6">
        <w:rPr>
          <w:b/>
          <w:spacing w:val="-3"/>
          <w:position w:val="-1"/>
        </w:rPr>
        <w:t>C</w:t>
      </w:r>
      <w:r w:rsidR="00206FE6">
        <w:rPr>
          <w:b/>
          <w:spacing w:val="2"/>
          <w:position w:val="-1"/>
        </w:rPr>
        <w:t>o</w:t>
      </w:r>
      <w:r w:rsidR="00206FE6">
        <w:rPr>
          <w:b/>
          <w:position w:val="-1"/>
        </w:rPr>
        <w:t>mm</w:t>
      </w:r>
      <w:r w:rsidR="00206FE6">
        <w:rPr>
          <w:b/>
          <w:spacing w:val="-2"/>
          <w:position w:val="-1"/>
        </w:rPr>
        <w:t>e</w:t>
      </w:r>
      <w:r w:rsidR="00206FE6">
        <w:rPr>
          <w:b/>
          <w:spacing w:val="1"/>
          <w:position w:val="-1"/>
        </w:rPr>
        <w:t>n</w:t>
      </w:r>
      <w:r w:rsidR="00206FE6">
        <w:rPr>
          <w:b/>
          <w:spacing w:val="-1"/>
          <w:position w:val="-1"/>
        </w:rPr>
        <w:t>t</w:t>
      </w:r>
      <w:r w:rsidR="00206FE6">
        <w:rPr>
          <w:b/>
          <w:position w:val="-1"/>
        </w:rPr>
        <w:t>s</w:t>
      </w:r>
    </w:p>
    <w:p w14:paraId="5B21CE02" w14:textId="77777777" w:rsidR="00A233B2" w:rsidRDefault="00A233B2">
      <w:pPr>
        <w:spacing w:before="10" w:line="220" w:lineRule="exact"/>
        <w:rPr>
          <w:sz w:val="22"/>
          <w:szCs w:val="22"/>
        </w:rPr>
      </w:pPr>
    </w:p>
    <w:tbl>
      <w:tblPr>
        <w:tblW w:w="0" w:type="auto"/>
        <w:tblInd w:w="10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60"/>
        <w:gridCol w:w="6443"/>
      </w:tblGrid>
      <w:tr w:rsidR="00A233B2" w14:paraId="18811DDE" w14:textId="77777777">
        <w:trPr>
          <w:trHeight w:hRule="exact" w:val="974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0A21" w14:textId="77777777" w:rsidR="00A233B2" w:rsidRDefault="00A233B2"/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3660F1" w14:textId="77777777" w:rsidR="00A233B2" w:rsidRDefault="00206FE6">
            <w:pPr>
              <w:spacing w:before="2"/>
              <w:ind w:left="105"/>
            </w:pPr>
            <w:r>
              <w:rPr>
                <w:b/>
                <w:spacing w:val="1"/>
              </w:rPr>
              <w:t>R</w:t>
            </w:r>
            <w:r>
              <w:rPr>
                <w:b/>
                <w:spacing w:val="-2"/>
              </w:rPr>
              <w:t>ev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3"/>
              </w:rPr>
              <w:t>w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r</w:t>
            </w:r>
            <w:r>
              <w:rPr>
                <w:b/>
                <w:spacing w:val="-1"/>
              </w:rPr>
              <w:t>’</w:t>
            </w:r>
            <w:r>
              <w:rPr>
                <w:b/>
              </w:rPr>
              <w:t xml:space="preserve">s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mm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t</w:t>
            </w:r>
          </w:p>
          <w:p w14:paraId="5631C5EE" w14:textId="77777777" w:rsidR="00A233B2" w:rsidRDefault="00206FE6">
            <w:pPr>
              <w:ind w:left="105" w:right="644"/>
            </w:pPr>
            <w:r>
              <w:rPr>
                <w:b/>
                <w:spacing w:val="1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 xml:space="preserve">l </w:t>
            </w:r>
            <w:r>
              <w:rPr>
                <w:b/>
                <w:spacing w:val="-5"/>
              </w:rPr>
              <w:t>I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2"/>
              </w:rPr>
              <w:t>e</w:t>
            </w:r>
            <w:r>
              <w:rPr>
                <w:b/>
                <w:spacing w:val="-1"/>
              </w:rPr>
              <w:t>lli</w:t>
            </w:r>
            <w:r>
              <w:rPr>
                <w:b/>
                <w:spacing w:val="2"/>
              </w:rPr>
              <w:t>g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(</w:t>
            </w:r>
            <w:r>
              <w:rPr>
                <w:b/>
                <w:spacing w:val="4"/>
              </w:rPr>
              <w:t>A</w:t>
            </w:r>
            <w:r>
              <w:rPr>
                <w:b/>
                <w:spacing w:val="-5"/>
              </w:rPr>
              <w:t>I</w:t>
            </w:r>
            <w:r>
              <w:rPr>
                <w:b/>
              </w:rPr>
              <w:t xml:space="preserve">) </w:t>
            </w:r>
            <w:r>
              <w:rPr>
                <w:b/>
                <w:spacing w:val="2"/>
              </w:rPr>
              <w:t>g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2"/>
              </w:rPr>
              <w:t>er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ssist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2"/>
              </w:rPr>
              <w:t>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2"/>
              </w:rPr>
              <w:t xml:space="preserve"> c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mm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s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st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-1"/>
              </w:rPr>
              <w:t>it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d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d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2"/>
              </w:rPr>
              <w:t>ee</w:t>
            </w:r>
            <w:r>
              <w:rPr>
                <w:b/>
              </w:rPr>
              <w:t xml:space="preserve">r </w:t>
            </w:r>
            <w:r>
              <w:rPr>
                <w:b/>
                <w:spacing w:val="-2"/>
              </w:rPr>
              <w:t>rev</w:t>
            </w:r>
            <w:r>
              <w:rPr>
                <w:b/>
                <w:spacing w:val="2"/>
              </w:rPr>
              <w:t>ie</w:t>
            </w:r>
            <w:r>
              <w:rPr>
                <w:b/>
                <w:spacing w:val="-6"/>
              </w:rPr>
              <w:t>w</w:t>
            </w:r>
            <w:r>
              <w:rPr>
                <w:b/>
              </w:rP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32722" w14:textId="77777777" w:rsidR="00A233B2" w:rsidRDefault="00206FE6">
            <w:pPr>
              <w:spacing w:before="2" w:line="259" w:lineRule="auto"/>
              <w:ind w:left="101" w:right="711"/>
            </w:pPr>
            <w:r>
              <w:rPr>
                <w:b/>
                <w:spacing w:val="1"/>
              </w:rPr>
              <w:t>Au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2"/>
              </w:rPr>
              <w:t>or</w:t>
            </w:r>
            <w:r>
              <w:rPr>
                <w:b/>
                <w:spacing w:val="-8"/>
              </w:rPr>
              <w:t>’</w:t>
            </w:r>
            <w:r>
              <w:rPr>
                <w:b/>
              </w:rPr>
              <w:t xml:space="preserve">s </w:t>
            </w:r>
            <w:r>
              <w:rPr>
                <w:b/>
                <w:spacing w:val="5"/>
              </w:rPr>
              <w:t>F</w:t>
            </w:r>
            <w:r>
              <w:rPr>
                <w:b/>
                <w:spacing w:val="-2"/>
              </w:rPr>
              <w:t>eed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>k</w:t>
            </w:r>
            <w:r>
              <w:rPr>
                <w:b/>
                <w:spacing w:val="1"/>
              </w:rPr>
              <w:t xml:space="preserve"> </w:t>
            </w:r>
            <w:r>
              <w:rPr>
                <w:spacing w:val="-1"/>
              </w:rPr>
              <w:t>(</w:t>
            </w:r>
            <w:r>
              <w:rPr>
                <w:spacing w:val="-5"/>
              </w:rPr>
              <w:t>I</w:t>
            </w:r>
            <w:r>
              <w:t xml:space="preserve">t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</w:t>
            </w:r>
            <w:r>
              <w:t>y</w:t>
            </w:r>
            <w:r>
              <w:rPr>
                <w:spacing w:val="-1"/>
              </w:rPr>
              <w:t xml:space="preserve"> t</w:t>
            </w:r>
            <w:r>
              <w:rPr>
                <w:spacing w:val="-2"/>
              </w:rPr>
              <w:t>h</w:t>
            </w:r>
            <w:r>
              <w:rPr>
                <w:spacing w:val="2"/>
              </w:rPr>
              <w:t>a</w:t>
            </w:r>
            <w:r>
              <w:t xml:space="preserve">t </w:t>
            </w:r>
            <w:r>
              <w:rPr>
                <w:spacing w:val="-2"/>
              </w:rPr>
              <w:t>au</w:t>
            </w:r>
            <w:r>
              <w:rPr>
                <w:spacing w:val="2"/>
              </w:rPr>
              <w:t>tho</w:t>
            </w:r>
            <w:r>
              <w:rPr>
                <w:spacing w:val="-1"/>
              </w:rPr>
              <w:t>r</w:t>
            </w:r>
            <w:r>
              <w:t xml:space="preserve">s 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h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l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w</w:t>
            </w:r>
            <w:r>
              <w:rPr>
                <w:spacing w:val="-1"/>
              </w:rPr>
              <w:t>ri</w:t>
            </w:r>
            <w:r>
              <w:rPr>
                <w:spacing w:val="2"/>
              </w:rPr>
              <w:t>t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/</w:t>
            </w:r>
            <w:r>
              <w:rPr>
                <w:spacing w:val="-2"/>
              </w:rPr>
              <w:t>h</w:t>
            </w:r>
            <w:r>
              <w:rPr>
                <w:spacing w:val="2"/>
              </w:rPr>
              <w:t>e</w:t>
            </w:r>
            <w:r>
              <w:t xml:space="preserve">r </w:t>
            </w:r>
            <w:r>
              <w:rPr>
                <w:spacing w:val="2"/>
              </w:rPr>
              <w:t>f</w:t>
            </w:r>
            <w:r>
              <w:rPr>
                <w:spacing w:val="-2"/>
              </w:rPr>
              <w:t>ee</w:t>
            </w:r>
            <w:r>
              <w:rPr>
                <w:spacing w:val="2"/>
              </w:rPr>
              <w:t>db</w:t>
            </w:r>
            <w:r>
              <w:rPr>
                <w:spacing w:val="-2"/>
              </w:rPr>
              <w:t>ac</w:t>
            </w:r>
            <w:r>
              <w:t>k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he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</w:t>
            </w:r>
            <w:r>
              <w:t>)</w:t>
            </w:r>
          </w:p>
        </w:tc>
      </w:tr>
      <w:tr w:rsidR="00A233B2" w14:paraId="26C36D07" w14:textId="77777777">
        <w:trPr>
          <w:trHeight w:hRule="exact" w:val="1276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3914F" w14:textId="77777777" w:rsidR="00A233B2" w:rsidRDefault="00206FE6">
            <w:pPr>
              <w:spacing w:before="4" w:line="220" w:lineRule="exact"/>
              <w:ind w:left="465" w:right="229"/>
            </w:pPr>
            <w:r>
              <w:rPr>
                <w:b/>
                <w:spacing w:val="5"/>
              </w:rPr>
              <w:t>P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6"/>
              </w:rPr>
              <w:t>w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3"/>
              </w:rPr>
              <w:t>t</w:t>
            </w:r>
            <w:r>
              <w:rPr>
                <w:b/>
              </w:rPr>
              <w:t>e a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 xml:space="preserve">s 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2"/>
              </w:rPr>
              <w:t>ga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1"/>
              </w:rPr>
              <w:t>d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g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i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 xml:space="preserve">e 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s m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nu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2"/>
              </w:rPr>
              <w:t>cr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 xml:space="preserve">t </w:t>
            </w:r>
            <w:r>
              <w:rPr>
                <w:b/>
                <w:spacing w:val="-1"/>
              </w:rPr>
              <w:t>f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c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mm</w:t>
            </w:r>
            <w:r>
              <w:rPr>
                <w:b/>
                <w:spacing w:val="-2"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it</w:t>
            </w:r>
            <w:r>
              <w:rPr>
                <w:b/>
                <w:spacing w:val="-2"/>
              </w:rPr>
              <w:t>y</w:t>
            </w:r>
            <w:r>
              <w:rPr>
                <w:b/>
              </w:rPr>
              <w:t>.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>A m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u</w:t>
            </w:r>
            <w:r>
              <w:rPr>
                <w:b/>
              </w:rPr>
              <w:t>m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2"/>
              </w:rPr>
              <w:t>3</w:t>
            </w:r>
            <w:r>
              <w:rPr>
                <w:b/>
                <w:spacing w:val="-1"/>
              </w:rPr>
              <w:t>-</w:t>
            </w:r>
            <w:r>
              <w:rPr>
                <w:b/>
              </w:rPr>
              <w:t>4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2"/>
              </w:rPr>
              <w:t>ce</w:t>
            </w:r>
            <w:r>
              <w:rPr>
                <w:b/>
              </w:rPr>
              <w:t>s m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b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req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re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A5E5E" w14:textId="77777777" w:rsidR="00A233B2" w:rsidRDefault="00A233B2"/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92E762" w14:textId="77777777" w:rsidR="00A233B2" w:rsidRDefault="00A233B2"/>
        </w:tc>
      </w:tr>
      <w:tr w:rsidR="00A233B2" w14:paraId="12F6242A" w14:textId="77777777">
        <w:trPr>
          <w:trHeight w:hRule="exact" w:val="70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A6888" w14:textId="77777777" w:rsidR="00A233B2" w:rsidRDefault="00206FE6">
            <w:pPr>
              <w:spacing w:before="2"/>
              <w:ind w:left="465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tit</w:t>
            </w:r>
            <w:r>
              <w:rPr>
                <w:b/>
                <w:spacing w:val="2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it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?</w:t>
            </w:r>
          </w:p>
          <w:p w14:paraId="05C8EBB9" w14:textId="77777777" w:rsidR="00A233B2" w:rsidRDefault="00206FE6">
            <w:pPr>
              <w:spacing w:line="220" w:lineRule="exact"/>
              <w:ind w:left="465"/>
            </w:pPr>
            <w:r>
              <w:rPr>
                <w:b/>
                <w:spacing w:val="2"/>
              </w:rPr>
              <w:t>(</w:t>
            </w:r>
            <w:r>
              <w:rPr>
                <w:b/>
                <w:spacing w:val="-5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t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2"/>
              </w:rPr>
              <w:t>g</w:t>
            </w:r>
            <w:r>
              <w:rPr>
                <w:b/>
                <w:spacing w:val="2"/>
              </w:rPr>
              <w:t>g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 xml:space="preserve">t 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>n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lt</w:t>
            </w:r>
            <w:r>
              <w:rPr>
                <w:b/>
                <w:spacing w:val="-2"/>
              </w:rPr>
              <w:t>er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-2"/>
              </w:rPr>
              <w:t>v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tit</w:t>
            </w:r>
            <w:r>
              <w:rPr>
                <w:b/>
                <w:spacing w:val="2"/>
              </w:rPr>
              <w:t>l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)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7C22C" w14:textId="77777777" w:rsidR="00A233B2" w:rsidRDefault="00206FE6">
            <w:pPr>
              <w:spacing w:before="5" w:line="220" w:lineRule="exact"/>
              <w:ind w:left="105" w:right="337"/>
            </w:pPr>
            <w:r>
              <w:rPr>
                <w:spacing w:val="-1"/>
              </w:rPr>
              <w:t>I</w:t>
            </w:r>
            <w:r>
              <w:t xml:space="preserve">t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2"/>
              </w:rPr>
              <w:t>po</w:t>
            </w:r>
            <w:r>
              <w:rPr>
                <w:spacing w:val="-1"/>
              </w:rPr>
              <w:t>ssi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chan</w:t>
            </w:r>
            <w:r>
              <w:rPr>
                <w:spacing w:val="2"/>
              </w:rPr>
              <w:t>g</w:t>
            </w:r>
            <w:r>
              <w:t>e</w:t>
            </w:r>
            <w:r>
              <w:rPr>
                <w:spacing w:val="-1"/>
              </w:rPr>
              <w:t xml:space="preserve"> t</w:t>
            </w:r>
            <w:r>
              <w:rPr>
                <w:spacing w:val="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tit</w:t>
            </w:r>
            <w:r>
              <w:rPr>
                <w:spacing w:val="2"/>
              </w:rPr>
              <w:t>l</w:t>
            </w:r>
            <w:r>
              <w:t>e</w:t>
            </w:r>
            <w:r>
              <w:rPr>
                <w:spacing w:val="-1"/>
              </w:rPr>
              <w:t xml:space="preserve"> t</w:t>
            </w:r>
            <w:r>
              <w:t>o</w:t>
            </w:r>
            <w:r>
              <w:rPr>
                <w:spacing w:val="4"/>
              </w:rPr>
              <w:t xml:space="preserve"> </w:t>
            </w:r>
            <w:r>
              <w:rPr>
                <w:spacing w:val="-2"/>
              </w:rPr>
              <w:t>“Th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f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u</w:t>
            </w:r>
            <w:r>
              <w:rPr>
                <w:spacing w:val="3"/>
              </w:rPr>
              <w:t>e</w:t>
            </w:r>
            <w:r>
              <w:rPr>
                <w:spacing w:val="-2"/>
              </w:rPr>
              <w:t>nc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3"/>
              </w:rPr>
              <w:t xml:space="preserve"> </w:t>
            </w:r>
            <w:proofErr w:type="spellStart"/>
            <w:r>
              <w:rPr>
                <w:spacing w:val="1"/>
              </w:rPr>
              <w:t>B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ssi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li</w:t>
            </w:r>
            <w:r>
              <w:rPr>
                <w:spacing w:val="2"/>
              </w:rPr>
              <w:t>d</w:t>
            </w:r>
            <w:r>
              <w:t>e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an</w:t>
            </w:r>
            <w:r>
              <w:t>d</w:t>
            </w:r>
            <w:r>
              <w:rPr>
                <w:spacing w:val="3"/>
              </w:rPr>
              <w:t xml:space="preserve"> </w:t>
            </w:r>
            <w:proofErr w:type="spellStart"/>
            <w:r>
              <w:rPr>
                <w:spacing w:val="1"/>
              </w:rPr>
              <w:t>H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i</w:t>
            </w:r>
            <w:r>
              <w:t>c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i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pp</w:t>
            </w:r>
            <w:r>
              <w:rPr>
                <w:spacing w:val="-1"/>
              </w:rPr>
              <w:t>li</w:t>
            </w:r>
            <w:r>
              <w:rPr>
                <w:spacing w:val="-2"/>
              </w:rPr>
              <w:t>ca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io</w:t>
            </w:r>
            <w:r>
              <w:rPr>
                <w:spacing w:val="-2"/>
              </w:rPr>
              <w:t>n</w:t>
            </w:r>
            <w:r>
              <w:t xml:space="preserve">s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bo</w:t>
            </w:r>
            <w:r>
              <w:rPr>
                <w:spacing w:val="-1"/>
              </w:rPr>
              <w:t>t</w:t>
            </w:r>
            <w:r>
              <w:t>h</w:t>
            </w:r>
            <w:r>
              <w:rPr>
                <w:spacing w:val="-1"/>
              </w:rPr>
              <w:t xml:space="preserve"> s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i</w:t>
            </w:r>
            <w:r>
              <w:t xml:space="preserve">l </w:t>
            </w:r>
            <w:r>
              <w:rPr>
                <w:spacing w:val="-2"/>
              </w:rPr>
              <w:t>an</w:t>
            </w:r>
            <w:r>
              <w:t xml:space="preserve">d </w:t>
            </w:r>
            <w:r>
              <w:rPr>
                <w:spacing w:val="2"/>
              </w:rPr>
              <w:t>fo</w:t>
            </w:r>
            <w:r>
              <w:rPr>
                <w:spacing w:val="-1"/>
              </w:rPr>
              <w:t>li</w:t>
            </w:r>
            <w:r>
              <w:rPr>
                <w:spacing w:val="-2"/>
              </w:rPr>
              <w:t>a</w:t>
            </w:r>
            <w:r>
              <w:t xml:space="preserve">r 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3"/>
              </w:rPr>
              <w:t>m</w:t>
            </w:r>
            <w:r>
              <w:rPr>
                <w:spacing w:val="2"/>
              </w:rPr>
              <w:t>po</w:t>
            </w:r>
            <w:r>
              <w:rPr>
                <w:spacing w:val="-1"/>
              </w:rPr>
              <w:t>siti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N</w:t>
            </w:r>
            <w:r>
              <w:rPr>
                <w:spacing w:val="-2"/>
              </w:rPr>
              <w:t>P</w:t>
            </w:r>
            <w:r>
              <w:t>K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N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tri</w:t>
            </w:r>
            <w:r>
              <w:rPr>
                <w:spacing w:val="-2"/>
              </w:rPr>
              <w:t>en</w:t>
            </w:r>
            <w:r>
              <w:t xml:space="preserve">t </w:t>
            </w:r>
            <w:r>
              <w:rPr>
                <w:spacing w:val="1"/>
              </w:rPr>
              <w:t>U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ak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i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B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ac</w:t>
            </w:r>
            <w:r>
              <w:t>k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G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a</w:t>
            </w:r>
            <w:r>
              <w:t>m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(</w:t>
            </w:r>
            <w:r>
              <w:rPr>
                <w:spacing w:val="1"/>
              </w:rPr>
              <w:t>V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n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g</w:t>
            </w:r>
            <w:r>
              <w:t>o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L</w:t>
            </w:r>
            <w:r>
              <w:rPr>
                <w:spacing w:val="1"/>
              </w:rPr>
              <w:t>.</w:t>
            </w:r>
            <w:r>
              <w:rPr>
                <w:spacing w:val="7"/>
              </w:rPr>
              <w:t>)</w:t>
            </w:r>
            <w:r>
              <w:t>”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B0BAAC" w14:textId="0D2A3A11" w:rsidR="00A233B2" w:rsidRPr="004E0A08" w:rsidRDefault="004E0A08">
            <w:pPr>
              <w:rPr>
                <w:b/>
              </w:rPr>
            </w:pPr>
            <w:r w:rsidRPr="004E0A08">
              <w:rPr>
                <w:b/>
                <w:highlight w:val="yellow"/>
              </w:rPr>
              <w:t>Changes as per suggestion</w:t>
            </w:r>
          </w:p>
        </w:tc>
      </w:tr>
      <w:tr w:rsidR="00A233B2" w14:paraId="00B3C8B9" w14:textId="77777777">
        <w:trPr>
          <w:trHeight w:hRule="exact" w:val="93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62445" w14:textId="77777777" w:rsidR="00A233B2" w:rsidRDefault="00206FE6">
            <w:pPr>
              <w:spacing w:before="4" w:line="220" w:lineRule="exact"/>
              <w:ind w:left="465" w:right="19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-1"/>
              </w:rPr>
              <w:t>st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c</w:t>
            </w:r>
            <w:r>
              <w:rPr>
                <w:b/>
              </w:rPr>
              <w:t>t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m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si</w:t>
            </w:r>
            <w:r>
              <w:rPr>
                <w:b/>
                <w:spacing w:val="-2"/>
              </w:rPr>
              <w:t>v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?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3"/>
              </w:rPr>
              <w:t>D</w:t>
            </w:r>
            <w:r>
              <w:rPr>
                <w:b/>
              </w:rPr>
              <w:t>o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yo</w:t>
            </w:r>
            <w:r>
              <w:rPr>
                <w:b/>
              </w:rPr>
              <w:t xml:space="preserve">u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2"/>
              </w:rPr>
              <w:t>gg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 xml:space="preserve">t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dd</w:t>
            </w:r>
            <w:r>
              <w:rPr>
                <w:b/>
                <w:spacing w:val="-1"/>
              </w:rPr>
              <w:t>iti</w:t>
            </w:r>
            <w:r>
              <w:rPr>
                <w:b/>
                <w:spacing w:val="-2"/>
              </w:rPr>
              <w:t>o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(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r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1"/>
              </w:rPr>
              <w:t>d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 xml:space="preserve">) 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me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p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2"/>
              </w:rPr>
              <w:t>ec</w:t>
            </w:r>
            <w:r>
              <w:rPr>
                <w:b/>
                <w:spacing w:val="2"/>
              </w:rPr>
              <w:t>t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?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3"/>
              </w:rPr>
              <w:t>w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it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2"/>
              </w:rPr>
              <w:t>y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1"/>
              </w:rPr>
              <w:t>u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2"/>
              </w:rPr>
              <w:t>g</w:t>
            </w:r>
            <w:r>
              <w:rPr>
                <w:b/>
                <w:spacing w:val="2"/>
              </w:rPr>
              <w:t>g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-1"/>
              </w:rPr>
              <w:t>sti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 xml:space="preserve">s 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2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A29B5" w14:textId="77777777" w:rsidR="00A233B2" w:rsidRDefault="00206FE6">
            <w:pPr>
              <w:spacing w:before="4" w:line="220" w:lineRule="exact"/>
              <w:ind w:left="105" w:right="151"/>
            </w:pPr>
            <w:r>
              <w:rPr>
                <w:spacing w:val="-2"/>
              </w:rPr>
              <w:t>F</w:t>
            </w:r>
            <w:r>
              <w:rPr>
                <w:spacing w:val="2"/>
              </w:rPr>
              <w:t>o</w:t>
            </w:r>
            <w:r>
              <w:t xml:space="preserve">r 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od</w:t>
            </w:r>
            <w:r>
              <w:rPr>
                <w:spacing w:val="-2"/>
              </w:rPr>
              <w:t>uc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ilit</w:t>
            </w:r>
            <w:r>
              <w:rPr>
                <w:spacing w:val="-2"/>
              </w:rPr>
              <w:t>y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t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-1"/>
              </w:rPr>
              <w:t>i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po</w:t>
            </w:r>
            <w:r>
              <w:rPr>
                <w:spacing w:val="-1"/>
              </w:rPr>
              <w:t>rt</w:t>
            </w:r>
            <w:r>
              <w:rPr>
                <w:spacing w:val="-2"/>
              </w:rPr>
              <w:t>an</w:t>
            </w:r>
            <w:r>
              <w:t xml:space="preserve">t 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c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d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po</w:t>
            </w:r>
            <w:r>
              <w:rPr>
                <w:spacing w:val="-1"/>
              </w:rPr>
              <w:t>rt</w:t>
            </w:r>
            <w:r>
              <w:rPr>
                <w:spacing w:val="-2"/>
              </w:rPr>
              <w:t>an</w:t>
            </w:r>
            <w:r>
              <w:t xml:space="preserve">t 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il</w:t>
            </w:r>
            <w:r>
              <w:t xml:space="preserve">s 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uc</w:t>
            </w:r>
            <w:r>
              <w:t>h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a</w:t>
            </w:r>
            <w:r>
              <w:t xml:space="preserve">s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o</w:t>
            </w:r>
            <w:r>
              <w:t xml:space="preserve">t </w:t>
            </w:r>
            <w:r>
              <w:rPr>
                <w:spacing w:val="-1"/>
              </w:rPr>
              <w:t>si</w:t>
            </w:r>
            <w:r>
              <w:rPr>
                <w:spacing w:val="-2"/>
              </w:rPr>
              <w:t>ze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en</w:t>
            </w:r>
            <w:r>
              <w:rPr>
                <w:spacing w:val="2"/>
              </w:rPr>
              <w:t>v</w:t>
            </w:r>
            <w:r>
              <w:rPr>
                <w:spacing w:val="-1"/>
              </w:rPr>
              <w:t>ir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a</w:t>
            </w:r>
            <w:r>
              <w:t xml:space="preserve">l 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iti</w:t>
            </w:r>
            <w:r>
              <w:rPr>
                <w:spacing w:val="10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i</w:t>
            </w:r>
            <w:r>
              <w:t xml:space="preserve">l </w:t>
            </w:r>
            <w:r>
              <w:rPr>
                <w:spacing w:val="-2"/>
              </w:rPr>
              <w:t>cha</w:t>
            </w:r>
            <w:r>
              <w:rPr>
                <w:spacing w:val="2"/>
              </w:rPr>
              <w:t>r</w:t>
            </w:r>
            <w:r>
              <w:rPr>
                <w:spacing w:val="-2"/>
              </w:rPr>
              <w:t>ac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sti</w:t>
            </w:r>
            <w:r>
              <w:rPr>
                <w:spacing w:val="2"/>
              </w:rPr>
              <w:t>c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an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ana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en</w:t>
            </w:r>
            <w:r>
              <w:t xml:space="preserve">t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5"/>
              </w:rPr>
              <w:t xml:space="preserve"> </w:t>
            </w:r>
            <w:r>
              <w:rPr>
                <w:spacing w:val="-5"/>
              </w:rPr>
              <w:t>I</w:t>
            </w:r>
            <w:r>
              <w:t>n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e</w:t>
            </w:r>
            <w:r>
              <w:t xml:space="preserve">r 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co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l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w</w:t>
            </w:r>
            <w:r>
              <w:rPr>
                <w:spacing w:val="-1"/>
              </w:rPr>
              <w:t>it</w:t>
            </w:r>
            <w:r>
              <w:t>h</w:t>
            </w:r>
            <w:r>
              <w:rPr>
                <w:spacing w:val="-1"/>
              </w:rPr>
              <w:t xml:space="preserve"> s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en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f</w:t>
            </w:r>
            <w:r>
              <w:rPr>
                <w:spacing w:val="-1"/>
              </w:rPr>
              <w:t>i</w:t>
            </w:r>
            <w:r>
              <w:t>c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lis</w:t>
            </w:r>
            <w:r>
              <w:rPr>
                <w:spacing w:val="-2"/>
              </w:rPr>
              <w:t>h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n</w:t>
            </w:r>
            <w:r>
              <w:t>g</w:t>
            </w:r>
            <w:r>
              <w:rPr>
                <w:spacing w:val="-1"/>
              </w:rPr>
              <w:t xml:space="preserve"> s</w:t>
            </w:r>
            <w:r>
              <w:rPr>
                <w:spacing w:val="2"/>
              </w:rPr>
              <w:t>ta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t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-2"/>
              </w:rPr>
              <w:t>ne</w:t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r</w:t>
            </w:r>
            <w:r>
              <w:t xml:space="preserve">y </w:t>
            </w:r>
            <w:r>
              <w:rPr>
                <w:spacing w:val="-1"/>
              </w:rPr>
              <w:t>t</w:t>
            </w:r>
            <w:r>
              <w:t>o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rr</w:t>
            </w:r>
            <w:r>
              <w:rPr>
                <w:spacing w:val="-2"/>
              </w:rPr>
              <w:t>ec</w:t>
            </w:r>
            <w:r>
              <w:t xml:space="preserve">t </w:t>
            </w:r>
            <w:r>
              <w:rPr>
                <w:spacing w:val="-2"/>
              </w:rPr>
              <w:t>ce</w:t>
            </w:r>
            <w:r>
              <w:rPr>
                <w:spacing w:val="2"/>
              </w:rPr>
              <w:t>r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i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un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ts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ls</w:t>
            </w:r>
            <w:r>
              <w:t>,</w:t>
            </w:r>
            <w:r>
              <w:rPr>
                <w:spacing w:val="2"/>
              </w:rPr>
              <w:t xml:space="preserve"> 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f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tti</w:t>
            </w:r>
            <w:r>
              <w:rPr>
                <w:spacing w:val="-2"/>
              </w:rPr>
              <w:t>n</w:t>
            </w:r>
            <w:r>
              <w:t>g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st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nc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s</w:t>
            </w:r>
            <w: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ED8E5" w14:textId="77777777" w:rsidR="00A233B2" w:rsidRDefault="00A233B2"/>
        </w:tc>
      </w:tr>
      <w:tr w:rsidR="00A233B2" w14:paraId="7E444BCC" w14:textId="77777777">
        <w:trPr>
          <w:trHeight w:hRule="exact" w:val="1619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281AAE" w14:textId="77777777" w:rsidR="00A233B2" w:rsidRDefault="00206FE6">
            <w:pPr>
              <w:spacing w:before="4" w:line="220" w:lineRule="exact"/>
              <w:ind w:left="465" w:right="343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 m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2"/>
              </w:rPr>
              <w:t>cr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1"/>
              </w:rPr>
              <w:t>p</w:t>
            </w:r>
            <w:r>
              <w:rPr>
                <w:b/>
              </w:rPr>
              <w:t xml:space="preserve">t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ll</w:t>
            </w:r>
            <w:r>
              <w:rPr>
                <w:b/>
                <w:spacing w:val="-2"/>
              </w:rPr>
              <w:t>y</w:t>
            </w:r>
            <w:r>
              <w:rPr>
                <w:b/>
              </w:rPr>
              <w:t>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-2"/>
              </w:rPr>
              <w:t>rre</w:t>
            </w:r>
            <w:r>
              <w:rPr>
                <w:b/>
                <w:spacing w:val="2"/>
              </w:rPr>
              <w:t>c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5"/>
              </w:rPr>
              <w:t>P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6"/>
              </w:rPr>
              <w:t>w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2"/>
              </w:rPr>
              <w:t>i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 xml:space="preserve">e 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2"/>
              </w:rPr>
              <w:t>ere</w:t>
            </w:r>
            <w:r>
              <w:rPr>
                <w:b/>
              </w:rPr>
              <w:t>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44E6" w14:textId="77777777" w:rsidR="00A233B2" w:rsidRDefault="00206FE6">
            <w:pPr>
              <w:spacing w:before="2"/>
              <w:ind w:left="105"/>
            </w:pPr>
            <w:r>
              <w:t xml:space="preserve">- </w:t>
            </w:r>
            <w:r>
              <w:rPr>
                <w:spacing w:val="1"/>
              </w:rPr>
              <w:t>N</w:t>
            </w:r>
            <w:r>
              <w:t>o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li</w:t>
            </w:r>
            <w:r>
              <w:rPr>
                <w:spacing w:val="2"/>
              </w:rPr>
              <w:t>n</w:t>
            </w:r>
            <w:r>
              <w:t>e</w:t>
            </w:r>
            <w:r>
              <w:rPr>
                <w:spacing w:val="-1"/>
              </w:rPr>
              <w:t xml:space="preserve"> s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i</w:t>
            </w:r>
            <w:r>
              <w:t xml:space="preserve">l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op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rti</w:t>
            </w:r>
            <w:r>
              <w:rPr>
                <w:spacing w:val="-2"/>
              </w:rPr>
              <w:t>e</w:t>
            </w:r>
            <w:r>
              <w:t xml:space="preserve">s </w:t>
            </w:r>
            <w:r>
              <w:rPr>
                <w:spacing w:val="-1"/>
              </w:rPr>
              <w:t>(t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x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u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</w:t>
            </w:r>
            <w:r>
              <w:t>,</w:t>
            </w:r>
            <w:r>
              <w:rPr>
                <w:spacing w:val="2"/>
              </w:rPr>
              <w:t xml:space="preserve"> o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gan</w:t>
            </w:r>
            <w:r>
              <w:rPr>
                <w:spacing w:val="2"/>
              </w:rPr>
              <w:t>i</w:t>
            </w:r>
            <w:r>
              <w:t>c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C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iti</w:t>
            </w:r>
            <w:r>
              <w:rPr>
                <w:spacing w:val="-2"/>
              </w:rPr>
              <w:t>a</w:t>
            </w:r>
            <w:r>
              <w:t xml:space="preserve">l </w:t>
            </w:r>
            <w:r>
              <w:rPr>
                <w:spacing w:val="1"/>
              </w:rPr>
              <w:t>NPK</w:t>
            </w:r>
            <w:r>
              <w:t>,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1"/>
              </w:rPr>
              <w:t>H</w:t>
            </w:r>
            <w:r>
              <w:t>,</w:t>
            </w:r>
            <w:r>
              <w:rPr>
                <w:spacing w:val="-2"/>
              </w:rPr>
              <w:t xml:space="preserve"> </w:t>
            </w:r>
            <w:r>
              <w:rPr>
                <w:spacing w:val="1"/>
              </w:rPr>
              <w:t>EC</w:t>
            </w:r>
            <w:r>
              <w:t>)</w:t>
            </w:r>
            <w:r>
              <w:rPr>
                <w:spacing w:val="-4"/>
              </w:rPr>
              <w:t xml:space="preserve"> 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po</w:t>
            </w:r>
            <w:r>
              <w:rPr>
                <w:spacing w:val="-1"/>
              </w:rPr>
              <w:t>rt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d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The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7"/>
              </w:rPr>
              <w:t>s</w:t>
            </w:r>
            <w:r>
              <w:rPr>
                <w:spacing w:val="-1"/>
              </w:rPr>
              <w:t>tr</w:t>
            </w:r>
            <w:r>
              <w:rPr>
                <w:spacing w:val="2"/>
              </w:rPr>
              <w:t>on</w:t>
            </w:r>
            <w:r>
              <w:rPr>
                <w:spacing w:val="-2"/>
              </w:rPr>
              <w:t>g</w:t>
            </w:r>
            <w:r>
              <w:rPr>
                <w:spacing w:val="-1"/>
              </w:rPr>
              <w:t>l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ff</w:t>
            </w:r>
            <w:r>
              <w:rPr>
                <w:spacing w:val="-2"/>
              </w:rPr>
              <w:t>ec</w:t>
            </w:r>
            <w:r>
              <w:t xml:space="preserve">t </w:t>
            </w:r>
            <w:r>
              <w:rPr>
                <w:spacing w:val="1"/>
              </w:rPr>
              <w:t>NP</w:t>
            </w:r>
            <w:r>
              <w:t>K</w:t>
            </w:r>
          </w:p>
          <w:p w14:paraId="48242008" w14:textId="77777777" w:rsidR="00A233B2" w:rsidRDefault="00206FE6">
            <w:pPr>
              <w:spacing w:line="220" w:lineRule="exact"/>
              <w:ind w:left="105"/>
            </w:pPr>
            <w:r>
              <w:rPr>
                <w:spacing w:val="2"/>
              </w:rPr>
              <w:t>d</w:t>
            </w:r>
            <w:r>
              <w:rPr>
                <w:spacing w:val="-2"/>
              </w:rPr>
              <w:t>yna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c</w:t>
            </w:r>
            <w:r>
              <w:t xml:space="preserve">s 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hu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i</w:t>
            </w:r>
            <w:r>
              <w:t>c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c</w:t>
            </w:r>
            <w:r>
              <w:rPr>
                <w:spacing w:val="-1"/>
              </w:rPr>
              <w:t>i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ff</w:t>
            </w:r>
            <w:r>
              <w:rPr>
                <w:spacing w:val="-2"/>
              </w:rPr>
              <w:t>ec</w:t>
            </w:r>
            <w:r>
              <w:rPr>
                <w:spacing w:val="-1"/>
              </w:rPr>
              <w:t>ts</w:t>
            </w:r>
            <w:r>
              <w:t>.</w:t>
            </w:r>
          </w:p>
          <w:p w14:paraId="2CEDA780" w14:textId="77777777" w:rsidR="00A233B2" w:rsidRDefault="00206FE6">
            <w:pPr>
              <w:spacing w:before="3" w:line="220" w:lineRule="exact"/>
              <w:ind w:left="105" w:right="814"/>
            </w:pPr>
            <w:r>
              <w:t>- M</w:t>
            </w:r>
            <w:r>
              <w:rPr>
                <w:spacing w:val="-1"/>
              </w:rPr>
              <w:t>a</w:t>
            </w:r>
            <w:r>
              <w:rPr>
                <w:spacing w:val="-2"/>
              </w:rPr>
              <w:t>nu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ri</w:t>
            </w:r>
            <w:r>
              <w:rPr>
                <w:spacing w:val="2"/>
              </w:rPr>
              <w:t>p</w:t>
            </w:r>
            <w:r>
              <w:t xml:space="preserve">t 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e</w:t>
            </w:r>
            <w:r>
              <w:t>s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o</w:t>
            </w:r>
            <w:r>
              <w:t>f</w:t>
            </w:r>
            <w:r>
              <w:rPr>
                <w:spacing w:val="3"/>
              </w:rPr>
              <w:t xml:space="preserve"> </w:t>
            </w:r>
            <w:r>
              <w:rPr>
                <w:spacing w:val="-3"/>
              </w:rPr>
              <w:t>A</w:t>
            </w:r>
            <w:r>
              <w:rPr>
                <w:spacing w:val="1"/>
              </w:rPr>
              <w:t>NOV</w:t>
            </w:r>
            <w:r>
              <w:t>A</w:t>
            </w:r>
            <w:r>
              <w:rPr>
                <w:spacing w:val="-2"/>
              </w:rPr>
              <w:t xml:space="preserve"> an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D</w:t>
            </w:r>
            <w:r>
              <w:rPr>
                <w:spacing w:val="-3"/>
              </w:rPr>
              <w:t>M</w:t>
            </w:r>
            <w:r>
              <w:rPr>
                <w:spacing w:val="-2"/>
              </w:rPr>
              <w:t>R</w:t>
            </w:r>
            <w:r>
              <w:t>T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u</w:t>
            </w:r>
            <w:r>
              <w:t>t</w:t>
            </w:r>
            <w:r>
              <w:rPr>
                <w:spacing w:val="4"/>
              </w:rPr>
              <w:t xml:space="preserve"> </w:t>
            </w:r>
            <w:r>
              <w:rPr>
                <w:spacing w:val="2"/>
              </w:rPr>
              <w:t>do</w:t>
            </w:r>
            <w:r>
              <w:rPr>
                <w:spacing w:val="-2"/>
              </w:rPr>
              <w:t>e</w:t>
            </w:r>
            <w:r>
              <w:t xml:space="preserve">s 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o</w:t>
            </w:r>
            <w:r>
              <w:t xml:space="preserve">t </w:t>
            </w:r>
            <w:r>
              <w:rPr>
                <w:spacing w:val="2"/>
              </w:rPr>
              <w:t>p</w:t>
            </w:r>
            <w:r>
              <w:rPr>
                <w:spacing w:val="-5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v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d</w:t>
            </w:r>
            <w:r>
              <w:t>e</w:t>
            </w:r>
            <w:r>
              <w:rPr>
                <w:spacing w:val="-1"/>
              </w:rPr>
              <w:t xml:space="preserve"> F-</w:t>
            </w:r>
            <w:r>
              <w:rPr>
                <w:spacing w:val="-2"/>
              </w:rPr>
              <w:t>va</w:t>
            </w:r>
            <w:r>
              <w:rPr>
                <w:spacing w:val="2"/>
              </w:rPr>
              <w:t>l</w:t>
            </w:r>
            <w:r>
              <w:rPr>
                <w:spacing w:val="-2"/>
              </w:rPr>
              <w:t>ue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x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c</w:t>
            </w:r>
            <w:r>
              <w:t xml:space="preserve">t </w:t>
            </w:r>
            <w:r>
              <w:rPr>
                <w:spacing w:val="3"/>
              </w:rPr>
              <w:t>p</w:t>
            </w:r>
            <w:r>
              <w:rPr>
                <w:spacing w:val="-1"/>
              </w:rPr>
              <w:t>-</w:t>
            </w:r>
            <w:r>
              <w:rPr>
                <w:spacing w:val="-2"/>
              </w:rPr>
              <w:t>va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ue</w:t>
            </w:r>
            <w:r>
              <w:rPr>
                <w:spacing w:val="-1"/>
              </w:rPr>
              <w:t>s</w:t>
            </w:r>
            <w:r>
              <w:t>,</w:t>
            </w:r>
            <w:r>
              <w:rPr>
                <w:spacing w:val="2"/>
              </w:rPr>
              <w:t xml:space="preserve"> d</w:t>
            </w:r>
            <w:r>
              <w:rPr>
                <w:spacing w:val="-2"/>
              </w:rPr>
              <w:t>eg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ee</w:t>
            </w:r>
            <w:r>
              <w:t xml:space="preserve">s </w:t>
            </w:r>
            <w:r>
              <w:rPr>
                <w:spacing w:val="2"/>
              </w:rPr>
              <w:t>o</w:t>
            </w:r>
            <w:r>
              <w:t xml:space="preserve">f </w:t>
            </w:r>
            <w:r>
              <w:rPr>
                <w:spacing w:val="2"/>
              </w:rPr>
              <w:t>f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ee</w:t>
            </w:r>
            <w:r>
              <w:rPr>
                <w:spacing w:val="2"/>
              </w:rPr>
              <w:t>do</w:t>
            </w:r>
            <w:r>
              <w:rPr>
                <w:spacing w:val="-3"/>
              </w:rPr>
              <w:t>m</w:t>
            </w:r>
            <w:r>
              <w:t>,</w:t>
            </w:r>
            <w:r>
              <w:rPr>
                <w:spacing w:val="2"/>
              </w:rPr>
              <w:t xml:space="preserve"> o</w:t>
            </w:r>
            <w:r>
              <w:t xml:space="preserve">r 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s</w:t>
            </w:r>
            <w:r>
              <w:t xml:space="preserve">t 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ss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 xml:space="preserve">s </w:t>
            </w:r>
            <w:r>
              <w:rPr>
                <w:spacing w:val="-1"/>
              </w:rPr>
              <w:t>(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y</w:t>
            </w:r>
            <w:r>
              <w:rPr>
                <w:spacing w:val="2"/>
              </w:rPr>
              <w:t>/</w:t>
            </w:r>
            <w:r>
              <w:rPr>
                <w:spacing w:val="-2"/>
              </w:rPr>
              <w:t>h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o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ce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y</w:t>
            </w:r>
            <w:r>
              <w:rPr>
                <w:spacing w:val="4"/>
              </w:rPr>
              <w:t>)</w:t>
            </w:r>
            <w:r>
              <w:rPr>
                <w:b/>
              </w:rPr>
              <w:t>.</w:t>
            </w:r>
          </w:p>
          <w:p w14:paraId="343FB61D" w14:textId="77777777" w:rsidR="00A233B2" w:rsidRDefault="00206FE6">
            <w:pPr>
              <w:spacing w:line="220" w:lineRule="exact"/>
              <w:ind w:left="105"/>
            </w:pPr>
            <w:r>
              <w:t xml:space="preserve">- </w:t>
            </w:r>
            <w:r>
              <w:rPr>
                <w:spacing w:val="-2"/>
              </w:rPr>
              <w:t>S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m</w:t>
            </w:r>
            <w:r>
              <w:t>e</w:t>
            </w:r>
            <w:r>
              <w:rPr>
                <w:spacing w:val="-1"/>
              </w:rPr>
              <w:t xml:space="preserve"> t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l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en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r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e</w:t>
            </w:r>
            <w:r>
              <w:t xml:space="preserve">s 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un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t</w:t>
            </w:r>
            <w:r>
              <w:t xml:space="preserve">s 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nc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st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n</w:t>
            </w:r>
            <w:r>
              <w:t>t</w:t>
            </w:r>
            <w:r>
              <w:rPr>
                <w:spacing w:val="4"/>
              </w:rPr>
              <w:t xml:space="preserve"> </w:t>
            </w:r>
            <w:r>
              <w:rPr>
                <w:spacing w:val="-1"/>
              </w:rPr>
              <w:t>(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.</w:t>
            </w:r>
            <w:r>
              <w:rPr>
                <w:spacing w:val="-2"/>
              </w:rPr>
              <w:t>g</w:t>
            </w:r>
            <w:r>
              <w:rPr>
                <w:spacing w:val="1"/>
              </w:rPr>
              <w:t>.</w:t>
            </w:r>
            <w:r>
              <w:t>,</w:t>
            </w:r>
            <w:r>
              <w:rPr>
                <w:spacing w:val="2"/>
              </w:rPr>
              <w:t xml:space="preserve"> p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cen</w:t>
            </w:r>
            <w:r>
              <w:t xml:space="preserve">t </w:t>
            </w:r>
            <w:r>
              <w:rPr>
                <w:spacing w:val="2"/>
              </w:rPr>
              <w:t>v</w:t>
            </w:r>
            <w:r>
              <w:t xml:space="preserve">s </w:t>
            </w:r>
            <w:r>
              <w:rPr>
                <w:spacing w:val="-2"/>
              </w:rPr>
              <w:t>k</w:t>
            </w:r>
            <w:r>
              <w:rPr>
                <w:spacing w:val="2"/>
              </w:rPr>
              <w:t>g</w:t>
            </w:r>
            <w:r>
              <w:rPr>
                <w:spacing w:val="-1"/>
              </w:rPr>
              <w:t>·</w:t>
            </w:r>
            <w:r>
              <w:rPr>
                <w:spacing w:val="-2"/>
              </w:rPr>
              <w:t>ha</w:t>
            </w:r>
            <w:r>
              <w:rPr>
                <w:spacing w:val="1"/>
              </w:rPr>
              <w:t>⁻</w:t>
            </w:r>
            <w:r>
              <w:rPr>
                <w:spacing w:val="-2"/>
              </w:rPr>
              <w:t>¹</w:t>
            </w:r>
            <w:r>
              <w:t>,</w:t>
            </w:r>
            <w:r>
              <w:rPr>
                <w:spacing w:val="2"/>
              </w:rPr>
              <w:t xml:space="preserve"> s</w:t>
            </w:r>
            <w:r>
              <w:rPr>
                <w:spacing w:val="-1"/>
              </w:rPr>
              <w:t>tr</w:t>
            </w:r>
            <w:r>
              <w:rPr>
                <w:spacing w:val="2"/>
              </w:rPr>
              <w:t>a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ch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c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r</w:t>
            </w:r>
            <w:r>
              <w:rPr>
                <w:spacing w:val="-1"/>
              </w:rPr>
              <w:t>s/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ac</w:t>
            </w:r>
            <w:r>
              <w:rPr>
                <w:spacing w:val="2"/>
              </w:rPr>
              <w:t>k</w:t>
            </w:r>
            <w:r>
              <w:rPr>
                <w:spacing w:val="-1"/>
              </w:rPr>
              <w:t>ti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k</w:t>
            </w:r>
            <w:r>
              <w:rPr>
                <w:spacing w:val="-1"/>
              </w:rPr>
              <w:t>s)</w:t>
            </w:r>
            <w:r>
              <w:t>.</w:t>
            </w:r>
          </w:p>
          <w:p w14:paraId="0B3A3D7F" w14:textId="77777777" w:rsidR="00A233B2" w:rsidRDefault="00206FE6">
            <w:pPr>
              <w:spacing w:line="220" w:lineRule="exact"/>
              <w:ind w:left="105"/>
            </w:pPr>
            <w:r>
              <w:t xml:space="preserve">- </w:t>
            </w:r>
            <w:r>
              <w:rPr>
                <w:spacing w:val="-2"/>
              </w:rPr>
              <w:t>F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g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e</w:t>
            </w:r>
            <w:r>
              <w:t xml:space="preserve">s 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f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nce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(</w:t>
            </w:r>
            <w:r>
              <w:rPr>
                <w:spacing w:val="-2"/>
              </w:rPr>
              <w:t>F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g</w:t>
            </w:r>
            <w:r>
              <w:rPr>
                <w:spacing w:val="1"/>
              </w:rPr>
              <w:t>.</w:t>
            </w:r>
            <w:r>
              <w:rPr>
                <w:spacing w:val="4"/>
              </w:rPr>
              <w:t>1</w:t>
            </w:r>
            <w:r>
              <w:rPr>
                <w:spacing w:val="2"/>
              </w:rPr>
              <w:t>–8</w:t>
            </w:r>
            <w:r>
              <w:t xml:space="preserve">) 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ac</w:t>
            </w:r>
            <w:r>
              <w:t>k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x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/</w:t>
            </w:r>
            <w:r>
              <w:rPr>
                <w:spacing w:val="-2"/>
              </w:rPr>
              <w:t>un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t</w:t>
            </w:r>
            <w:r>
              <w:t xml:space="preserve">s </w:t>
            </w:r>
            <w:r>
              <w:rPr>
                <w:spacing w:val="-1"/>
              </w:rPr>
              <w:t>i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t</w:t>
            </w:r>
            <w:r>
              <w:rPr>
                <w:spacing w:val="-2"/>
              </w:rPr>
              <w:t>e</w:t>
            </w:r>
            <w:r>
              <w:rPr>
                <w:spacing w:val="4"/>
              </w:rPr>
              <w:t>x</w:t>
            </w:r>
            <w:r>
              <w:t xml:space="preserve">t 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v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e</w:t>
            </w:r>
            <w:r>
              <w:t>w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an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i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ff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en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l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ri</w:t>
            </w:r>
            <w:r>
              <w:rPr>
                <w:spacing w:val="2"/>
              </w:rPr>
              <w:t>b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d</w:t>
            </w:r>
            <w: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5E523" w14:textId="428E4E51" w:rsidR="00A233B2" w:rsidRPr="004E0A08" w:rsidRDefault="004E0A08">
            <w:pPr>
              <w:rPr>
                <w:b/>
              </w:rPr>
            </w:pPr>
            <w:r w:rsidRPr="004E0A08">
              <w:rPr>
                <w:b/>
                <w:highlight w:val="yellow"/>
              </w:rPr>
              <w:t>Added the soil properties and check consistency</w:t>
            </w:r>
            <w:r w:rsidRPr="004E0A08">
              <w:rPr>
                <w:b/>
              </w:rPr>
              <w:t xml:space="preserve"> </w:t>
            </w:r>
          </w:p>
        </w:tc>
      </w:tr>
      <w:tr w:rsidR="00A233B2" w14:paraId="2402EF88" w14:textId="77777777">
        <w:trPr>
          <w:trHeight w:hRule="exact" w:val="1163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CDA61" w14:textId="77777777" w:rsidR="00A233B2" w:rsidRDefault="00206FE6">
            <w:pPr>
              <w:spacing w:before="4" w:line="220" w:lineRule="exact"/>
              <w:ind w:left="465" w:right="376"/>
            </w:pPr>
            <w:r>
              <w:rPr>
                <w:b/>
                <w:spacing w:val="1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2"/>
              </w:rPr>
              <w:t>ere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2"/>
              </w:rPr>
              <w:t>ce</w:t>
            </w:r>
            <w:r>
              <w:rPr>
                <w:b/>
              </w:rPr>
              <w:t>s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2"/>
              </w:rPr>
              <w:t>ff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 xml:space="preserve">t 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d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rece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t</w:t>
            </w:r>
            <w:r>
              <w:rPr>
                <w:b/>
              </w:rPr>
              <w:t>?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  <w:spacing w:val="-5"/>
              </w:rPr>
              <w:t>I</w:t>
            </w:r>
            <w:r>
              <w:rPr>
                <w:b/>
              </w:rPr>
              <w:t>f</w:t>
            </w:r>
            <w:r>
              <w:rPr>
                <w:b/>
                <w:spacing w:val="3"/>
              </w:rPr>
              <w:t xml:space="preserve"> y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u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h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v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s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2"/>
              </w:rPr>
              <w:t>gg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-1"/>
              </w:rPr>
              <w:t>sti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1"/>
              </w:rPr>
              <w:t>n</w:t>
            </w:r>
            <w:r>
              <w:rPr>
                <w:b/>
              </w:rPr>
              <w:t>s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1"/>
              </w:rPr>
              <w:t>dd</w:t>
            </w:r>
            <w:r>
              <w:rPr>
                <w:b/>
                <w:spacing w:val="-1"/>
              </w:rPr>
              <w:t>iti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2"/>
              </w:rPr>
              <w:t>a</w:t>
            </w:r>
            <w:r>
              <w:rPr>
                <w:b/>
              </w:rPr>
              <w:t xml:space="preserve">l </w:t>
            </w:r>
            <w:r>
              <w:rPr>
                <w:b/>
                <w:spacing w:val="-2"/>
              </w:rPr>
              <w:t>re</w:t>
            </w:r>
            <w:r>
              <w:rPr>
                <w:b/>
                <w:spacing w:val="2"/>
              </w:rPr>
              <w:t>f</w:t>
            </w:r>
            <w:r>
              <w:rPr>
                <w:b/>
                <w:spacing w:val="-2"/>
              </w:rPr>
              <w:t>ere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2"/>
              </w:rPr>
              <w:t>ce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,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1"/>
              </w:rPr>
              <w:t>p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s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>m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 xml:space="preserve">n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  <w:spacing w:val="-2"/>
              </w:rPr>
              <w:t>e</w:t>
            </w:r>
            <w:r>
              <w:rPr>
                <w:b/>
              </w:rPr>
              <w:t>m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i</w:t>
            </w:r>
            <w:r>
              <w:rPr>
                <w:b/>
              </w:rPr>
              <w:t>n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rev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2"/>
              </w:rPr>
              <w:t>e</w:t>
            </w:r>
            <w:r>
              <w:rPr>
                <w:b/>
              </w:rPr>
              <w:t>w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  <w:spacing w:val="2"/>
              </w:rPr>
              <w:t>fo</w:t>
            </w:r>
            <w:r>
              <w:rPr>
                <w:b/>
                <w:spacing w:val="-2"/>
              </w:rPr>
              <w:t>r</w:t>
            </w:r>
            <w:r>
              <w:rPr>
                <w:b/>
              </w:rPr>
              <w:t>m.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28C15" w14:textId="77777777" w:rsidR="00A233B2" w:rsidRDefault="00206FE6">
            <w:pPr>
              <w:spacing w:before="2"/>
              <w:ind w:left="105"/>
            </w:pPr>
            <w:r>
              <w:t xml:space="preserve">- </w:t>
            </w:r>
            <w:r>
              <w:rPr>
                <w:spacing w:val="-2"/>
              </w:rPr>
              <w:t>Th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f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ce</w:t>
            </w:r>
            <w:r>
              <w:t xml:space="preserve">s 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r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o</w:t>
            </w:r>
            <w:r>
              <w:t xml:space="preserve">t </w:t>
            </w:r>
            <w:r>
              <w:rPr>
                <w:spacing w:val="2"/>
              </w:rPr>
              <w:t>f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ll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ff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en</w:t>
            </w:r>
            <w:r>
              <w:t xml:space="preserve">t 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o</w:t>
            </w:r>
            <w:r>
              <w:t xml:space="preserve">t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q</w:t>
            </w:r>
            <w:r>
              <w:rPr>
                <w:spacing w:val="4"/>
              </w:rPr>
              <w:t>u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l</w:t>
            </w:r>
            <w:r>
              <w:t>y</w:t>
            </w:r>
            <w:r>
              <w:rPr>
                <w:spacing w:val="-1"/>
              </w:rPr>
              <w:t xml:space="preserve"> r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en</w:t>
            </w:r>
            <w:r>
              <w:rPr>
                <w:spacing w:val="-1"/>
              </w:rPr>
              <w:t>t</w:t>
            </w:r>
            <w:r>
              <w:t>.</w:t>
            </w:r>
          </w:p>
          <w:p w14:paraId="51F50175" w14:textId="77777777" w:rsidR="00A233B2" w:rsidRDefault="00206FE6">
            <w:pPr>
              <w:ind w:left="105"/>
            </w:pPr>
            <w:r>
              <w:t>M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s</w:t>
            </w:r>
            <w:r>
              <w:t xml:space="preserve">t 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it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t xml:space="preserve">s </w:t>
            </w:r>
            <w:r>
              <w:rPr>
                <w:spacing w:val="2"/>
              </w:rPr>
              <w:t>r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g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t>m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2"/>
              </w:rPr>
              <w:t>9</w:t>
            </w:r>
            <w:r>
              <w:rPr>
                <w:spacing w:val="2"/>
              </w:rPr>
              <w:t>70</w:t>
            </w:r>
            <w:r>
              <w:rPr>
                <w:spacing w:val="-2"/>
              </w:rPr>
              <w:t>s</w:t>
            </w:r>
            <w:r>
              <w:rPr>
                <w:spacing w:val="2"/>
              </w:rPr>
              <w:t>–</w:t>
            </w:r>
            <w:r>
              <w:rPr>
                <w:spacing w:val="-2"/>
              </w:rPr>
              <w:t>2</w:t>
            </w:r>
            <w:r>
              <w:rPr>
                <w:spacing w:val="2"/>
              </w:rPr>
              <w:t>0</w:t>
            </w:r>
            <w:r>
              <w:rPr>
                <w:spacing w:val="-2"/>
              </w:rPr>
              <w:t>1</w:t>
            </w:r>
            <w:r>
              <w:rPr>
                <w:spacing w:val="2"/>
              </w:rPr>
              <w:t>8</w:t>
            </w:r>
            <w:r>
              <w:t>,</w:t>
            </w:r>
            <w:r>
              <w:rPr>
                <w:spacing w:val="-2"/>
              </w:rPr>
              <w:t xml:space="preserve"> </w:t>
            </w:r>
            <w:r>
              <w:rPr>
                <w:spacing w:val="-3"/>
              </w:rPr>
              <w:t>w</w:t>
            </w:r>
            <w:r>
              <w:rPr>
                <w:spacing w:val="-1"/>
              </w:rPr>
              <w:t>it</w:t>
            </w:r>
            <w:r>
              <w:t>h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l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t>a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-2"/>
              </w:rPr>
              <w:t>e</w:t>
            </w:r>
            <w:r>
              <w:t>w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f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t>m</w:t>
            </w:r>
            <w:r>
              <w:rPr>
                <w:spacing w:val="-2"/>
              </w:rPr>
              <w:t xml:space="preserve"> </w:t>
            </w:r>
            <w:r>
              <w:rPr>
                <w:spacing w:val="2"/>
              </w:rPr>
              <w:t>2</w:t>
            </w:r>
            <w:r>
              <w:rPr>
                <w:spacing w:val="-2"/>
              </w:rPr>
              <w:t>0</w:t>
            </w:r>
            <w:r>
              <w:rPr>
                <w:spacing w:val="2"/>
              </w:rPr>
              <w:t>2</w:t>
            </w:r>
            <w:r>
              <w:rPr>
                <w:spacing w:val="1"/>
              </w:rPr>
              <w:t>3</w:t>
            </w:r>
            <w:r>
              <w:rPr>
                <w:spacing w:val="2"/>
              </w:rPr>
              <w:t>–</w:t>
            </w:r>
            <w:r>
              <w:rPr>
                <w:spacing w:val="-2"/>
              </w:rPr>
              <w:t>20</w:t>
            </w:r>
            <w:r>
              <w:rPr>
                <w:spacing w:val="2"/>
              </w:rPr>
              <w:t>25</w:t>
            </w:r>
            <w:r>
              <w:t>.</w:t>
            </w:r>
          </w:p>
          <w:p w14:paraId="3F45BAD9" w14:textId="77777777" w:rsidR="00A233B2" w:rsidRDefault="00206FE6">
            <w:pPr>
              <w:spacing w:before="2" w:line="220" w:lineRule="exact"/>
              <w:ind w:left="105" w:right="881"/>
            </w:pPr>
            <w:r>
              <w:t xml:space="preserve">- </w:t>
            </w:r>
            <w:r>
              <w:rPr>
                <w:spacing w:val="1"/>
              </w:rPr>
              <w:t>K</w:t>
            </w:r>
            <w:r>
              <w:rPr>
                <w:spacing w:val="-2"/>
              </w:rPr>
              <w:t>e</w:t>
            </w:r>
            <w:r>
              <w:t>y</w:t>
            </w:r>
            <w:r>
              <w:rPr>
                <w:spacing w:val="-1"/>
              </w:rPr>
              <w:t xml:space="preserve"> r</w:t>
            </w:r>
            <w:r>
              <w:rPr>
                <w:spacing w:val="-2"/>
              </w:rPr>
              <w:t>ec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n</w:t>
            </w:r>
            <w:r>
              <w:t xml:space="preserve">t 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ev</w:t>
            </w:r>
            <w:r>
              <w:rPr>
                <w:spacing w:val="2"/>
              </w:rPr>
              <w:t>e</w:t>
            </w:r>
            <w:r>
              <w:rPr>
                <w:spacing w:val="-1"/>
              </w:rPr>
              <w:t>l</w:t>
            </w:r>
            <w:r>
              <w:rPr>
                <w:spacing w:val="2"/>
              </w:rPr>
              <w:t>op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en</w:t>
            </w:r>
            <w:r>
              <w:rPr>
                <w:spacing w:val="-1"/>
              </w:rPr>
              <w:t>t</w:t>
            </w:r>
            <w:r>
              <w:t xml:space="preserve">s 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</w:t>
            </w:r>
            <w:r>
              <w:t>:</w:t>
            </w:r>
            <w:r>
              <w:rPr>
                <w:spacing w:val="2"/>
              </w:rPr>
              <w:t xml:space="preserve"> h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i</w:t>
            </w:r>
            <w:r>
              <w:t>c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c</w:t>
            </w:r>
            <w:r>
              <w:rPr>
                <w:spacing w:val="-1"/>
              </w:rPr>
              <w:t>i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ff</w:t>
            </w:r>
            <w:r>
              <w:rPr>
                <w:spacing w:val="-5"/>
              </w:rPr>
              <w:t>e</w:t>
            </w:r>
            <w:r>
              <w:rPr>
                <w:spacing w:val="-2"/>
              </w:rPr>
              <w:t>c</w:t>
            </w:r>
            <w:r>
              <w:rPr>
                <w:spacing w:val="-1"/>
              </w:rPr>
              <w:t>t</w:t>
            </w:r>
            <w:r>
              <w:t xml:space="preserve">s </w:t>
            </w:r>
            <w:r>
              <w:rPr>
                <w:spacing w:val="2"/>
              </w:rPr>
              <w:t>o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-2"/>
              </w:rPr>
              <w:t>nu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ri</w:t>
            </w:r>
            <w:r>
              <w:rPr>
                <w:spacing w:val="2"/>
              </w:rPr>
              <w:t>e</w:t>
            </w:r>
            <w:r>
              <w:rPr>
                <w:spacing w:val="-2"/>
              </w:rPr>
              <w:t>n</w:t>
            </w:r>
            <w:r>
              <w:t xml:space="preserve">t 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ke</w:t>
            </w:r>
            <w:r>
              <w:t>,</w:t>
            </w:r>
            <w:r>
              <w:rPr>
                <w:spacing w:val="2"/>
              </w:rPr>
              <w:t xml:space="preserve"> </w:t>
            </w:r>
            <w:proofErr w:type="spellStart"/>
            <w:r>
              <w:rPr>
                <w:spacing w:val="-2"/>
              </w:rPr>
              <w:t>hu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i</w:t>
            </w:r>
            <w:r>
              <w:t>c</w:t>
            </w:r>
            <w:proofErr w:type="spellEnd"/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st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nc</w:t>
            </w:r>
            <w:r>
              <w:rPr>
                <w:spacing w:val="2"/>
              </w:rPr>
              <w:t>e</w:t>
            </w:r>
            <w:r>
              <w:t xml:space="preserve">s </w:t>
            </w:r>
            <w:r>
              <w:rPr>
                <w:spacing w:val="-2"/>
              </w:rPr>
              <w:t>a</w:t>
            </w:r>
            <w:r>
              <w:t xml:space="preserve">s </w:t>
            </w:r>
            <w:proofErr w:type="spellStart"/>
            <w:r>
              <w:rPr>
                <w:spacing w:val="2"/>
              </w:rPr>
              <w:t>bio</w:t>
            </w:r>
            <w:r>
              <w:rPr>
                <w:spacing w:val="-1"/>
              </w:rPr>
              <w:t>sti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t</w:t>
            </w:r>
            <w:r>
              <w:rPr>
                <w:spacing w:val="1"/>
              </w:rPr>
              <w:t>s</w:t>
            </w:r>
            <w:proofErr w:type="spellEnd"/>
            <w:r>
              <w:t xml:space="preserve">, </w:t>
            </w:r>
            <w:proofErr w:type="spellStart"/>
            <w:r>
              <w:rPr>
                <w:spacing w:val="2"/>
              </w:rPr>
              <w:t>b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ssi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i</w:t>
            </w:r>
            <w:r>
              <w:t>d</w:t>
            </w:r>
            <w:proofErr w:type="spellEnd"/>
            <w:r>
              <w:rPr>
                <w:spacing w:val="3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ecu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a</w:t>
            </w:r>
            <w:r>
              <w:t xml:space="preserve">r </w:t>
            </w:r>
            <w:r>
              <w:rPr>
                <w:spacing w:val="2"/>
              </w:rPr>
              <w:t>p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2"/>
              </w:rPr>
              <w:t>h</w:t>
            </w:r>
            <w:r>
              <w:rPr>
                <w:spacing w:val="-3"/>
              </w:rPr>
              <w:t>w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y</w:t>
            </w:r>
            <w:r>
              <w:t>s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1DEC66" w14:textId="36D7F4FF" w:rsidR="00A233B2" w:rsidRPr="004E0A08" w:rsidRDefault="004E0A08">
            <w:pPr>
              <w:rPr>
                <w:b/>
              </w:rPr>
            </w:pPr>
            <w:r w:rsidRPr="004E0A08">
              <w:rPr>
                <w:b/>
                <w:highlight w:val="yellow"/>
              </w:rPr>
              <w:t>Added latest references</w:t>
            </w:r>
            <w:r w:rsidRPr="004E0A08">
              <w:rPr>
                <w:b/>
              </w:rPr>
              <w:t xml:space="preserve"> </w:t>
            </w:r>
          </w:p>
        </w:tc>
      </w:tr>
      <w:tr w:rsidR="00A233B2" w14:paraId="38417EC7" w14:textId="77777777">
        <w:trPr>
          <w:trHeight w:hRule="exact" w:val="930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ABEC3B" w14:textId="77777777" w:rsidR="00A233B2" w:rsidRDefault="00206FE6">
            <w:pPr>
              <w:spacing w:before="1" w:line="220" w:lineRule="exact"/>
              <w:ind w:left="465" w:right="361"/>
            </w:pPr>
            <w:r>
              <w:rPr>
                <w:b/>
                <w:spacing w:val="-1"/>
              </w:rPr>
              <w:t>I</w:t>
            </w:r>
            <w:r>
              <w:rPr>
                <w:b/>
              </w:rPr>
              <w:t xml:space="preserve">s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 xml:space="preserve">e 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2"/>
              </w:rPr>
              <w:t>g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2"/>
              </w:rPr>
              <w:t>a</w:t>
            </w:r>
            <w:r>
              <w:rPr>
                <w:b/>
                <w:spacing w:val="2"/>
              </w:rPr>
              <w:t>g</w:t>
            </w:r>
            <w:r>
              <w:rPr>
                <w:b/>
                <w:spacing w:val="-2"/>
              </w:rPr>
              <w:t>e</w:t>
            </w:r>
            <w:r>
              <w:rPr>
                <w:b/>
                <w:spacing w:val="-1"/>
              </w:rPr>
              <w:t>/</w:t>
            </w:r>
            <w:r>
              <w:rPr>
                <w:b/>
                <w:spacing w:val="1"/>
              </w:rPr>
              <w:t>E</w:t>
            </w:r>
            <w:r>
              <w:rPr>
                <w:b/>
                <w:spacing w:val="-2"/>
              </w:rPr>
              <w:t>n</w:t>
            </w:r>
            <w:r>
              <w:rPr>
                <w:b/>
                <w:spacing w:val="2"/>
              </w:rPr>
              <w:t>g</w:t>
            </w:r>
            <w:r>
              <w:rPr>
                <w:b/>
                <w:spacing w:val="-1"/>
              </w:rPr>
              <w:t>lis</w:t>
            </w:r>
            <w:r>
              <w:rPr>
                <w:b/>
              </w:rPr>
              <w:t>h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  <w:spacing w:val="-2"/>
              </w:rPr>
              <w:t>q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lit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 xml:space="preserve">f </w:t>
            </w:r>
            <w:r>
              <w:rPr>
                <w:b/>
                <w:spacing w:val="-1"/>
              </w:rPr>
              <w:t>t</w:t>
            </w:r>
            <w:r>
              <w:rPr>
                <w:b/>
                <w:spacing w:val="1"/>
              </w:rPr>
              <w:t>h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e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1"/>
              </w:rPr>
              <w:t>u</w:t>
            </w:r>
            <w:r>
              <w:rPr>
                <w:b/>
                <w:spacing w:val="-1"/>
              </w:rPr>
              <w:t>it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1"/>
              </w:rPr>
              <w:t>b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 xml:space="preserve">e </w:t>
            </w:r>
            <w:r>
              <w:rPr>
                <w:b/>
                <w:spacing w:val="2"/>
              </w:rPr>
              <w:t>fo</w:t>
            </w:r>
            <w:r>
              <w:rPr>
                <w:b/>
              </w:rPr>
              <w:t>r</w:t>
            </w:r>
            <w:r>
              <w:rPr>
                <w:b/>
                <w:spacing w:val="-1"/>
              </w:rPr>
              <w:t xml:space="preserve"> s</w:t>
            </w:r>
            <w:r>
              <w:rPr>
                <w:b/>
                <w:spacing w:val="-2"/>
              </w:rPr>
              <w:t>ch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-1"/>
              </w:rPr>
              <w:t>l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2"/>
              </w:rPr>
              <w:t>r</w:t>
            </w:r>
            <w:r>
              <w:rPr>
                <w:b/>
                <w:spacing w:val="-1"/>
              </w:rPr>
              <w:t>l</w:t>
            </w:r>
            <w:r>
              <w:rPr>
                <w:b/>
              </w:rPr>
              <w:t>y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o</w:t>
            </w:r>
            <w:r>
              <w:rPr>
                <w:b/>
              </w:rPr>
              <w:t>mm</w:t>
            </w:r>
            <w:r>
              <w:rPr>
                <w:b/>
                <w:spacing w:val="-2"/>
              </w:rPr>
              <w:t>u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1"/>
              </w:rPr>
              <w:t>i</w:t>
            </w:r>
            <w:r>
              <w:rPr>
                <w:b/>
                <w:spacing w:val="-2"/>
              </w:rPr>
              <w:t>c</w:t>
            </w:r>
            <w:r>
              <w:rPr>
                <w:b/>
                <w:spacing w:val="2"/>
              </w:rPr>
              <w:t>a</w:t>
            </w:r>
            <w:r>
              <w:rPr>
                <w:b/>
                <w:spacing w:val="-1"/>
              </w:rPr>
              <w:t>ti</w:t>
            </w:r>
            <w:r>
              <w:rPr>
                <w:b/>
                <w:spacing w:val="2"/>
              </w:rPr>
              <w:t>o</w:t>
            </w:r>
            <w:r>
              <w:rPr>
                <w:b/>
                <w:spacing w:val="1"/>
              </w:rPr>
              <w:t>n</w:t>
            </w:r>
            <w:r>
              <w:rPr>
                <w:b/>
                <w:spacing w:val="-5"/>
              </w:rPr>
              <w:t>s</w:t>
            </w:r>
            <w:r>
              <w:rPr>
                <w:b/>
              </w:rPr>
              <w:t>?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25346" w14:textId="77777777" w:rsidR="00A233B2" w:rsidRDefault="00206FE6">
            <w:pPr>
              <w:spacing w:before="1" w:line="220" w:lineRule="exact"/>
              <w:ind w:left="105" w:right="495"/>
            </w:pPr>
            <w:r>
              <w:rPr>
                <w:spacing w:val="-2"/>
              </w:rPr>
              <w:t>Th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g</w:t>
            </w:r>
            <w:r>
              <w:rPr>
                <w:spacing w:val="-1"/>
              </w:rPr>
              <w:t>li</w:t>
            </w:r>
            <w:r>
              <w:rPr>
                <w:spacing w:val="2"/>
              </w:rPr>
              <w:t>s</w:t>
            </w:r>
            <w:r>
              <w:t>h</w:t>
            </w:r>
            <w:r>
              <w:rPr>
                <w:spacing w:val="-1"/>
              </w:rPr>
              <w:t xml:space="preserve"> l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g</w:t>
            </w:r>
            <w:r>
              <w:rPr>
                <w:spacing w:val="2"/>
              </w:rPr>
              <w:t>u</w:t>
            </w:r>
            <w:r>
              <w:rPr>
                <w:spacing w:val="-2"/>
              </w:rPr>
              <w:t>ag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q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lit</w:t>
            </w:r>
            <w:r>
              <w:t>y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i</w:t>
            </w:r>
            <w:r>
              <w:t xml:space="preserve">s 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o</w:t>
            </w:r>
            <w:r>
              <w:t xml:space="preserve">t </w:t>
            </w:r>
            <w:r>
              <w:rPr>
                <w:spacing w:val="-2"/>
              </w:rPr>
              <w:t>ye</w:t>
            </w:r>
            <w:r>
              <w:t xml:space="preserve">t 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pp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op</w:t>
            </w:r>
            <w:r>
              <w:rPr>
                <w:spacing w:val="-1"/>
              </w:rPr>
              <w:t>ri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fo</w:t>
            </w:r>
            <w:r>
              <w:t xml:space="preserve">r 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ch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rl</w:t>
            </w:r>
            <w:r>
              <w:t>y</w:t>
            </w:r>
            <w:r>
              <w:rPr>
                <w:spacing w:val="5"/>
              </w:rPr>
              <w:t xml:space="preserve"> </w:t>
            </w:r>
            <w:r>
              <w:rPr>
                <w:spacing w:val="2"/>
              </w:rPr>
              <w:t>p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li</w:t>
            </w:r>
            <w:r>
              <w:rPr>
                <w:spacing w:val="2"/>
              </w:rPr>
              <w:t>c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ti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s</w:t>
            </w:r>
            <w:r>
              <w:t>.</w:t>
            </w:r>
            <w:r>
              <w:rPr>
                <w:spacing w:val="2"/>
              </w:rPr>
              <w:t xml:space="preserve"> </w:t>
            </w:r>
            <w:r>
              <w:rPr>
                <w:spacing w:val="1"/>
              </w:rPr>
              <w:t>E</w:t>
            </w:r>
            <w:r>
              <w:rPr>
                <w:spacing w:val="-2"/>
              </w:rPr>
              <w:t>ve</w:t>
            </w:r>
            <w:r>
              <w:t>n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t</w:t>
            </w:r>
            <w:r>
              <w:rPr>
                <w:spacing w:val="-2"/>
              </w:rPr>
              <w:t>h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rPr>
                <w:spacing w:val="2"/>
              </w:rPr>
              <w:t>g</w:t>
            </w:r>
            <w:r>
              <w:t>h</w:t>
            </w:r>
            <w:r>
              <w:rPr>
                <w:spacing w:val="-1"/>
              </w:rPr>
              <w:t xml:space="preserve"> 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c</w:t>
            </w:r>
            <w:r>
              <w:rPr>
                <w:spacing w:val="-1"/>
              </w:rPr>
              <w:t>ri</w:t>
            </w:r>
            <w:r>
              <w:rPr>
                <w:spacing w:val="2"/>
              </w:rPr>
              <w:t>p</w:t>
            </w:r>
            <w:r>
              <w:t xml:space="preserve">t </w:t>
            </w:r>
            <w:r>
              <w:rPr>
                <w:spacing w:val="-1"/>
              </w:rPr>
              <w:t>i</w:t>
            </w:r>
            <w:r>
              <w:t xml:space="preserve">s 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m</w:t>
            </w:r>
            <w:r>
              <w:rPr>
                <w:spacing w:val="2"/>
              </w:rPr>
              <w:t>p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ehen</w:t>
            </w:r>
            <w:r>
              <w:rPr>
                <w:spacing w:val="-1"/>
              </w:rPr>
              <w:t>si</w:t>
            </w:r>
            <w:r>
              <w:rPr>
                <w:spacing w:val="2"/>
              </w:rPr>
              <w:t>b</w:t>
            </w:r>
            <w:r>
              <w:rPr>
                <w:spacing w:val="-1"/>
              </w:rPr>
              <w:t>l</w:t>
            </w:r>
            <w:r>
              <w:rPr>
                <w:spacing w:val="-2"/>
              </w:rPr>
              <w:t>e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</w:t>
            </w:r>
            <w:r>
              <w:t xml:space="preserve">t 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til</w:t>
            </w:r>
            <w:r>
              <w:t xml:space="preserve">l </w:t>
            </w:r>
            <w:r>
              <w:rPr>
                <w:spacing w:val="2"/>
              </w:rPr>
              <w:t>h</w:t>
            </w:r>
            <w:r>
              <w:rPr>
                <w:spacing w:val="-2"/>
              </w:rPr>
              <w:t>a</w:t>
            </w:r>
            <w:r>
              <w:t xml:space="preserve">s 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u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t xml:space="preserve">s </w:t>
            </w:r>
            <w:r>
              <w:rPr>
                <w:spacing w:val="2"/>
              </w:rPr>
              <w:t>i</w:t>
            </w:r>
            <w:r>
              <w:rPr>
                <w:spacing w:val="-1"/>
              </w:rPr>
              <w:t>ss</w:t>
            </w:r>
            <w:r>
              <w:rPr>
                <w:spacing w:val="2"/>
              </w:rPr>
              <w:t>u</w:t>
            </w:r>
            <w:r>
              <w:rPr>
                <w:spacing w:val="-2"/>
              </w:rPr>
              <w:t>e</w:t>
            </w:r>
            <w:r>
              <w:t xml:space="preserve">s 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uc</w:t>
            </w:r>
            <w:r>
              <w:t>h</w:t>
            </w:r>
            <w:r>
              <w:rPr>
                <w:spacing w:val="-1"/>
              </w:rPr>
              <w:t xml:space="preserve"> </w:t>
            </w:r>
            <w:r>
              <w:rPr>
                <w:spacing w:val="2"/>
              </w:rPr>
              <w:t>a</w:t>
            </w:r>
            <w:r>
              <w:t xml:space="preserve">s </w:t>
            </w:r>
            <w:r>
              <w:rPr>
                <w:spacing w:val="-2"/>
              </w:rPr>
              <w:t>g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mm</w:t>
            </w:r>
            <w:r>
              <w:rPr>
                <w:spacing w:val="-2"/>
              </w:rPr>
              <w:t>a</w:t>
            </w:r>
            <w:r>
              <w:rPr>
                <w:spacing w:val="2"/>
              </w:rPr>
              <w:t>t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a</w:t>
            </w:r>
            <w:r>
              <w:t xml:space="preserve">l </w:t>
            </w:r>
            <w:r>
              <w:rPr>
                <w:spacing w:val="-2"/>
              </w:rPr>
              <w:t>e</w:t>
            </w:r>
            <w:r>
              <w:rPr>
                <w:spacing w:val="-1"/>
              </w:rPr>
              <w:t>rr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n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n</w:t>
            </w:r>
            <w:r>
              <w:rPr>
                <w:spacing w:val="-1"/>
              </w:rPr>
              <w:t>si</w:t>
            </w:r>
            <w:r>
              <w:rPr>
                <w:spacing w:val="2"/>
              </w:rPr>
              <w:t>s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n</w:t>
            </w:r>
            <w:r>
              <w:t xml:space="preserve">t 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s</w:t>
            </w:r>
            <w:r>
              <w:t>e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ge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a</w:t>
            </w:r>
            <w:r>
              <w:rPr>
                <w:spacing w:val="1"/>
              </w:rPr>
              <w:t>w</w:t>
            </w:r>
            <w:r>
              <w:rPr>
                <w:spacing w:val="-2"/>
              </w:rPr>
              <w:t>k</w:t>
            </w:r>
            <w:r>
              <w:rPr>
                <w:spacing w:val="1"/>
              </w:rPr>
              <w:t>w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r</w:t>
            </w:r>
            <w:r>
              <w:t xml:space="preserve">d </w:t>
            </w:r>
            <w:r>
              <w:rPr>
                <w:spacing w:val="2"/>
              </w:rPr>
              <w:t>p</w:t>
            </w:r>
            <w:r>
              <w:rPr>
                <w:spacing w:val="-2"/>
              </w:rPr>
              <w:t>h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a</w:t>
            </w:r>
            <w:r>
              <w:rPr>
                <w:spacing w:val="-1"/>
              </w:rPr>
              <w:t>s</w:t>
            </w:r>
            <w:r>
              <w:rPr>
                <w:spacing w:val="2"/>
              </w:rPr>
              <w:t>i</w:t>
            </w:r>
            <w:r>
              <w:rPr>
                <w:spacing w:val="-2"/>
              </w:rPr>
              <w:t>ng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1"/>
              </w:rPr>
              <w:t>r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un</w:t>
            </w:r>
            <w:r>
              <w:rPr>
                <w:spacing w:val="2"/>
              </w:rPr>
              <w:t>da</w:t>
            </w:r>
            <w:r>
              <w:rPr>
                <w:spacing w:val="-2"/>
              </w:rPr>
              <w:t>n</w:t>
            </w:r>
            <w:r>
              <w:t xml:space="preserve">t </w:t>
            </w:r>
            <w:r>
              <w:rPr>
                <w:spacing w:val="-1"/>
              </w:rPr>
              <w:t>st</w:t>
            </w:r>
            <w:r>
              <w:rPr>
                <w:spacing w:val="2"/>
              </w:rPr>
              <w:t>a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e</w:t>
            </w:r>
            <w:r>
              <w:rPr>
                <w:spacing w:val="2"/>
              </w:rPr>
              <w:t>n</w:t>
            </w:r>
            <w:r>
              <w:rPr>
                <w:spacing w:val="-1"/>
              </w:rPr>
              <w:t>ts</w:t>
            </w:r>
            <w:r>
              <w:t>,</w:t>
            </w:r>
            <w:r>
              <w:rPr>
                <w:spacing w:val="2"/>
              </w:rPr>
              <w:t xml:space="preserve"> </w:t>
            </w:r>
            <w:r>
              <w:rPr>
                <w:spacing w:val="-2"/>
              </w:rPr>
              <w:t>an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2"/>
              </w:rPr>
              <w:t>n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n</w:t>
            </w:r>
            <w:r>
              <w:rPr>
                <w:spacing w:val="-1"/>
              </w:rPr>
              <w:t>-</w:t>
            </w:r>
            <w:r>
              <w:rPr>
                <w:spacing w:val="2"/>
              </w:rPr>
              <w:t>a</w:t>
            </w:r>
            <w:r>
              <w:rPr>
                <w:spacing w:val="-2"/>
              </w:rPr>
              <w:t>ca</w:t>
            </w:r>
            <w:r>
              <w:rPr>
                <w:spacing w:val="2"/>
              </w:rPr>
              <w:t>d</w:t>
            </w:r>
            <w:r>
              <w:rPr>
                <w:spacing w:val="-2"/>
              </w:rPr>
              <w:t>e</w:t>
            </w:r>
            <w:r>
              <w:rPr>
                <w:spacing w:val="1"/>
              </w:rPr>
              <w:t>m</w:t>
            </w:r>
            <w:r>
              <w:rPr>
                <w:spacing w:val="-1"/>
              </w:rPr>
              <w:t>i</w:t>
            </w:r>
            <w:r>
              <w:t>c</w:t>
            </w:r>
            <w:r>
              <w:rPr>
                <w:spacing w:val="-1"/>
              </w:rPr>
              <w:t xml:space="preserve"> </w:t>
            </w:r>
            <w:r>
              <w:rPr>
                <w:spacing w:val="-3"/>
              </w:rPr>
              <w:t>w</w:t>
            </w:r>
            <w:r>
              <w:rPr>
                <w:spacing w:val="2"/>
              </w:rPr>
              <w:t>o</w:t>
            </w:r>
            <w:r>
              <w:rPr>
                <w:spacing w:val="-1"/>
              </w:rPr>
              <w:t>r</w:t>
            </w:r>
            <w:r>
              <w:rPr>
                <w:spacing w:val="2"/>
              </w:rPr>
              <w:t>d</w:t>
            </w:r>
            <w:r>
              <w:rPr>
                <w:spacing w:val="-1"/>
              </w:rPr>
              <w:t>i</w:t>
            </w:r>
            <w:r>
              <w:rPr>
                <w:spacing w:val="-2"/>
              </w:rPr>
              <w:t>ng</w:t>
            </w:r>
            <w:r>
              <w:t>.</w:t>
            </w:r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174FB" w14:textId="463AE7FE" w:rsidR="00A233B2" w:rsidRPr="004E0A08" w:rsidRDefault="004E0A08">
            <w:pPr>
              <w:rPr>
                <w:b/>
              </w:rPr>
            </w:pPr>
            <w:r w:rsidRPr="004E0A08">
              <w:rPr>
                <w:b/>
                <w:highlight w:val="yellow"/>
              </w:rPr>
              <w:t>Checked and revised accordingly</w:t>
            </w:r>
          </w:p>
        </w:tc>
      </w:tr>
      <w:tr w:rsidR="00A233B2" w14:paraId="24261E7D" w14:textId="77777777">
        <w:trPr>
          <w:trHeight w:hRule="exact" w:val="1185"/>
        </w:trPr>
        <w:tc>
          <w:tcPr>
            <w:tcW w:w="5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9579C" w14:textId="77777777" w:rsidR="00A233B2" w:rsidRDefault="00206FE6">
            <w:pPr>
              <w:spacing w:line="220" w:lineRule="exact"/>
              <w:ind w:left="104"/>
            </w:pPr>
            <w:r>
              <w:rPr>
                <w:b/>
                <w:spacing w:val="1"/>
                <w:u w:val="thick" w:color="000000"/>
              </w:rPr>
              <w:t>Op</w:t>
            </w:r>
            <w:r>
              <w:rPr>
                <w:b/>
                <w:spacing w:val="-1"/>
                <w:u w:val="thick" w:color="000000"/>
              </w:rPr>
              <w:t>ti</w:t>
            </w:r>
            <w:r>
              <w:rPr>
                <w:b/>
                <w:spacing w:val="2"/>
                <w:u w:val="thick" w:color="000000"/>
              </w:rPr>
              <w:t>o</w:t>
            </w:r>
            <w:r>
              <w:rPr>
                <w:b/>
                <w:spacing w:val="-2"/>
                <w:u w:val="thick" w:color="000000"/>
              </w:rPr>
              <w:t>n</w:t>
            </w:r>
            <w:r>
              <w:rPr>
                <w:b/>
                <w:spacing w:val="2"/>
                <w:u w:val="thick" w:color="000000"/>
              </w:rPr>
              <w:t>a</w:t>
            </w:r>
            <w:r>
              <w:rPr>
                <w:b/>
                <w:spacing w:val="-1"/>
                <w:u w:val="thick" w:color="000000"/>
              </w:rPr>
              <w:t>l/</w:t>
            </w:r>
            <w:r>
              <w:rPr>
                <w:b/>
                <w:spacing w:val="-3"/>
                <w:u w:val="thick" w:color="000000"/>
              </w:rPr>
              <w:t>G</w:t>
            </w:r>
            <w:r>
              <w:rPr>
                <w:b/>
                <w:spacing w:val="-2"/>
                <w:u w:val="thick" w:color="000000"/>
              </w:rPr>
              <w:t>e</w:t>
            </w:r>
            <w:r>
              <w:rPr>
                <w:b/>
                <w:spacing w:val="1"/>
                <w:u w:val="thick" w:color="000000"/>
              </w:rPr>
              <w:t>n</w:t>
            </w:r>
            <w:r>
              <w:rPr>
                <w:b/>
                <w:spacing w:val="-2"/>
                <w:u w:val="thick" w:color="000000"/>
              </w:rPr>
              <w:t>er</w:t>
            </w:r>
            <w:r>
              <w:rPr>
                <w:b/>
                <w:spacing w:val="2"/>
                <w:u w:val="thick" w:color="000000"/>
              </w:rPr>
              <w:t>a</w:t>
            </w:r>
            <w:r>
              <w:rPr>
                <w:b/>
                <w:u w:val="thick" w:color="000000"/>
              </w:rPr>
              <w:t>l</w:t>
            </w:r>
            <w:r>
              <w:rPr>
                <w:b/>
                <w:spacing w:val="1"/>
              </w:rPr>
              <w:t xml:space="preserve"> 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o</w:t>
            </w:r>
            <w:r>
              <w:rPr>
                <w:spacing w:val="1"/>
              </w:rPr>
              <w:t>mm</w:t>
            </w:r>
            <w:r>
              <w:rPr>
                <w:spacing w:val="-2"/>
              </w:rPr>
              <w:t>en</w:t>
            </w:r>
            <w:r>
              <w:rPr>
                <w:spacing w:val="-1"/>
              </w:rPr>
              <w:t>t</w:t>
            </w:r>
            <w:r>
              <w:t>s</w:t>
            </w:r>
          </w:p>
        </w:tc>
        <w:tc>
          <w:tcPr>
            <w:tcW w:w="93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2C1CE" w14:textId="77777777" w:rsidR="00A233B2" w:rsidRDefault="00206FE6">
            <w:pPr>
              <w:spacing w:line="220" w:lineRule="exact"/>
              <w:ind w:left="105"/>
            </w:pPr>
            <w:r>
              <w:rPr>
                <w:spacing w:val="-2"/>
              </w:rPr>
              <w:t>Sh</w:t>
            </w:r>
            <w:r>
              <w:rPr>
                <w:spacing w:val="2"/>
              </w:rPr>
              <w:t>o</w:t>
            </w:r>
            <w:r>
              <w:rPr>
                <w:spacing w:val="-2"/>
              </w:rPr>
              <w:t>u</w:t>
            </w:r>
            <w:r>
              <w:rPr>
                <w:spacing w:val="-1"/>
              </w:rPr>
              <w:t>l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2"/>
              </w:rPr>
              <w:t>b</w:t>
            </w:r>
            <w:r>
              <w:t>e</w:t>
            </w:r>
            <w:r>
              <w:rPr>
                <w:spacing w:val="-1"/>
              </w:rPr>
              <w:t xml:space="preserve"> r</w:t>
            </w:r>
            <w:r>
              <w:t>e</w:t>
            </w:r>
            <w:r>
              <w:rPr>
                <w:spacing w:val="-2"/>
              </w:rPr>
              <w:t>v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s</w:t>
            </w:r>
            <w:r>
              <w:rPr>
                <w:spacing w:val="-2"/>
              </w:rPr>
              <w:t>e</w:t>
            </w:r>
            <w:r>
              <w:t>d</w:t>
            </w:r>
            <w:r>
              <w:rPr>
                <w:spacing w:val="3"/>
              </w:rPr>
              <w:t xml:space="preserve"> </w:t>
            </w:r>
            <w:r>
              <w:rPr>
                <w:spacing w:val="-1"/>
              </w:rPr>
              <w:t>t</w:t>
            </w:r>
            <w:r>
              <w:rPr>
                <w:spacing w:val="-2"/>
              </w:rPr>
              <w:t>h</w:t>
            </w:r>
            <w:r>
              <w:t>e</w:t>
            </w:r>
            <w:r>
              <w:rPr>
                <w:spacing w:val="-1"/>
              </w:rPr>
              <w:t xml:space="preserve"> </w:t>
            </w:r>
            <w:r>
              <w:rPr>
                <w:spacing w:val="1"/>
              </w:rPr>
              <w:t>m</w:t>
            </w:r>
            <w:r>
              <w:rPr>
                <w:spacing w:val="-2"/>
              </w:rPr>
              <w:t>an</w:t>
            </w:r>
            <w:r>
              <w:rPr>
                <w:spacing w:val="2"/>
              </w:rPr>
              <w:t>u</w:t>
            </w:r>
            <w:r>
              <w:rPr>
                <w:spacing w:val="-1"/>
              </w:rPr>
              <w:t>s</w:t>
            </w:r>
            <w:r>
              <w:rPr>
                <w:spacing w:val="-2"/>
              </w:rPr>
              <w:t>c</w:t>
            </w:r>
            <w:r>
              <w:rPr>
                <w:spacing w:val="2"/>
              </w:rPr>
              <w:t>r</w:t>
            </w:r>
            <w:r>
              <w:rPr>
                <w:spacing w:val="-1"/>
              </w:rPr>
              <w:t>i</w:t>
            </w:r>
            <w:r>
              <w:rPr>
                <w:spacing w:val="2"/>
              </w:rPr>
              <w:t>p</w:t>
            </w:r>
            <w:r>
              <w:t>t.</w:t>
            </w:r>
            <w:bookmarkStart w:id="0" w:name="_GoBack"/>
            <w:bookmarkEnd w:id="0"/>
          </w:p>
        </w:tc>
        <w:tc>
          <w:tcPr>
            <w:tcW w:w="64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1D646" w14:textId="17825432" w:rsidR="00A233B2" w:rsidRPr="004E0A08" w:rsidRDefault="004E0A08">
            <w:pPr>
              <w:rPr>
                <w:b/>
              </w:rPr>
            </w:pPr>
            <w:r w:rsidRPr="004E0A08">
              <w:rPr>
                <w:b/>
                <w:highlight w:val="yellow"/>
              </w:rPr>
              <w:t>Revised as per journal guidelines and reviewers’ comments</w:t>
            </w:r>
          </w:p>
        </w:tc>
      </w:tr>
    </w:tbl>
    <w:p w14:paraId="656C59D4" w14:textId="77777777" w:rsidR="00A233B2" w:rsidRDefault="00A233B2">
      <w:pPr>
        <w:spacing w:before="3" w:line="140" w:lineRule="exact"/>
        <w:rPr>
          <w:sz w:val="15"/>
          <w:szCs w:val="15"/>
        </w:rPr>
      </w:pPr>
    </w:p>
    <w:p w14:paraId="08BF119B" w14:textId="77777777" w:rsidR="00A233B2" w:rsidRDefault="00A233B2">
      <w:pPr>
        <w:spacing w:line="200" w:lineRule="exact"/>
      </w:pPr>
    </w:p>
    <w:p w14:paraId="251316E4" w14:textId="77777777" w:rsidR="00A233B2" w:rsidRDefault="00A233B2">
      <w:pPr>
        <w:spacing w:line="200" w:lineRule="exact"/>
      </w:pPr>
    </w:p>
    <w:p w14:paraId="6861E96A" w14:textId="77777777" w:rsidR="00A233B2" w:rsidRDefault="00A233B2">
      <w:pPr>
        <w:spacing w:line="200" w:lineRule="exact"/>
      </w:pPr>
    </w:p>
    <w:p w14:paraId="0F447761" w14:textId="77777777" w:rsidR="00A233B2" w:rsidRDefault="00A233B2">
      <w:pPr>
        <w:spacing w:line="200" w:lineRule="exact"/>
      </w:pPr>
    </w:p>
    <w:p w14:paraId="50A47EFB" w14:textId="77777777" w:rsidR="00A233B2" w:rsidRDefault="00A233B2">
      <w:pPr>
        <w:spacing w:line="200" w:lineRule="exact"/>
      </w:pPr>
    </w:p>
    <w:p w14:paraId="51A84C9B" w14:textId="77777777" w:rsidR="00A233B2" w:rsidRDefault="00A233B2">
      <w:pPr>
        <w:spacing w:line="200" w:lineRule="exact"/>
      </w:pPr>
    </w:p>
    <w:p w14:paraId="408FC5F4" w14:textId="77777777" w:rsidR="00A233B2" w:rsidRDefault="00A233B2">
      <w:pPr>
        <w:spacing w:line="200" w:lineRule="exact"/>
      </w:pPr>
    </w:p>
    <w:p w14:paraId="66A9EDD7" w14:textId="77777777" w:rsidR="00A233B2" w:rsidRDefault="00A233B2">
      <w:pPr>
        <w:spacing w:line="200" w:lineRule="exact"/>
      </w:pPr>
    </w:p>
    <w:p w14:paraId="201646E5" w14:textId="6F7B93EF" w:rsidR="00A233B2" w:rsidRDefault="00A233B2">
      <w:pPr>
        <w:spacing w:line="200" w:lineRule="exact"/>
      </w:pPr>
    </w:p>
    <w:p w14:paraId="72E73759" w14:textId="2B435788" w:rsidR="007015C1" w:rsidRDefault="007015C1">
      <w:pPr>
        <w:spacing w:line="200" w:lineRule="exact"/>
      </w:pPr>
    </w:p>
    <w:p w14:paraId="5181BC2B" w14:textId="791CAD90" w:rsidR="007015C1" w:rsidRDefault="007015C1">
      <w:pPr>
        <w:spacing w:line="200" w:lineRule="exact"/>
      </w:pPr>
    </w:p>
    <w:p w14:paraId="5C3B5563" w14:textId="6B479C57" w:rsidR="007015C1" w:rsidRDefault="007015C1">
      <w:pPr>
        <w:spacing w:line="200" w:lineRule="exact"/>
      </w:pPr>
    </w:p>
    <w:p w14:paraId="3545AC98" w14:textId="4CFB07C7" w:rsidR="007015C1" w:rsidRDefault="007015C1">
      <w:pPr>
        <w:spacing w:line="200" w:lineRule="exact"/>
      </w:pPr>
    </w:p>
    <w:p w14:paraId="55663ED9" w14:textId="4E85F7B4" w:rsidR="007015C1" w:rsidRDefault="007015C1">
      <w:pPr>
        <w:spacing w:line="200" w:lineRule="exact"/>
      </w:pPr>
    </w:p>
    <w:p w14:paraId="047C8B50" w14:textId="77777777" w:rsidR="007015C1" w:rsidRDefault="007015C1">
      <w:pPr>
        <w:spacing w:line="200" w:lineRule="exact"/>
      </w:pPr>
    </w:p>
    <w:p w14:paraId="11AA875A" w14:textId="77777777" w:rsidR="00A233B2" w:rsidRDefault="00A233B2">
      <w:pPr>
        <w:spacing w:line="200" w:lineRule="exact"/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5"/>
        <w:gridCol w:w="7244"/>
        <w:gridCol w:w="7231"/>
      </w:tblGrid>
      <w:tr w:rsidR="00D35208" w:rsidRPr="00340561" w14:paraId="6D4E88E7" w14:textId="77777777" w:rsidTr="002D1ECA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173819" w14:textId="77777777" w:rsidR="00D35208" w:rsidRPr="00340561" w:rsidRDefault="00D35208" w:rsidP="002D1ECA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1" w:name="_Hlk156057883"/>
            <w:bookmarkStart w:id="2" w:name="_Hlk156057704"/>
            <w:r w:rsidRPr="00340561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340561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53CFFDF5" w14:textId="77777777" w:rsidR="00D35208" w:rsidRPr="00340561" w:rsidRDefault="00D35208" w:rsidP="002D1ECA">
            <w:pPr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D35208" w:rsidRPr="00340561" w14:paraId="232AA46A" w14:textId="77777777" w:rsidTr="002D1ECA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6EB25" w14:textId="77777777" w:rsidR="00D35208" w:rsidRPr="00340561" w:rsidRDefault="00D35208" w:rsidP="002D1ECA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D7D391" w14:textId="77777777" w:rsidR="00D35208" w:rsidRPr="00340561" w:rsidRDefault="00D35208" w:rsidP="002D1ECA">
            <w:pPr>
              <w:keepNext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BDC3585" w14:textId="77777777" w:rsidR="00D35208" w:rsidRPr="008608EB" w:rsidRDefault="00D35208" w:rsidP="002D1ECA">
            <w:pPr>
              <w:spacing w:after="160" w:line="252" w:lineRule="auto"/>
              <w:rPr>
                <w:rFonts w:ascii="Arial" w:eastAsia="Calibri" w:hAnsi="Arial" w:cs="Arial"/>
                <w:kern w:val="2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lang w:val="en-IN"/>
              </w:rPr>
              <w:t xml:space="preserve"> (It is mandatory that authors should write his/her feedback here)</w:t>
            </w:r>
          </w:p>
          <w:p w14:paraId="79FE12F8" w14:textId="77777777" w:rsidR="00D35208" w:rsidRPr="00340561" w:rsidRDefault="00D35208" w:rsidP="002D1ECA">
            <w:pPr>
              <w:keepNext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</w:p>
        </w:tc>
      </w:tr>
      <w:tr w:rsidR="00D35208" w:rsidRPr="00340561" w14:paraId="7FA10ECB" w14:textId="77777777" w:rsidTr="002D1ECA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F234C6" w14:textId="77777777" w:rsidR="00D35208" w:rsidRPr="00340561" w:rsidRDefault="00D35208" w:rsidP="002D1ECA">
            <w:pPr>
              <w:rPr>
                <w:rFonts w:ascii="Arial" w:eastAsia="Arial Unicode MS" w:hAnsi="Arial" w:cs="Arial"/>
                <w:b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27DF6799" w14:textId="77777777" w:rsidR="00D35208" w:rsidRPr="00340561" w:rsidRDefault="00D35208" w:rsidP="002D1ECA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961FFD" w14:textId="77777777" w:rsidR="00D35208" w:rsidRPr="00340561" w:rsidRDefault="00D35208" w:rsidP="002D1ECA">
            <w:pPr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5A560AB8" w14:textId="77777777" w:rsidR="00D35208" w:rsidRPr="00340561" w:rsidRDefault="00D35208" w:rsidP="002D1ECA">
            <w:pPr>
              <w:rPr>
                <w:rFonts w:ascii="Arial" w:eastAsia="Arial Unicode MS" w:hAnsi="Arial" w:cs="Arial"/>
                <w:lang w:val="en-GB"/>
              </w:rPr>
            </w:pPr>
          </w:p>
          <w:p w14:paraId="31E61E92" w14:textId="77777777" w:rsidR="00D35208" w:rsidRPr="00340561" w:rsidRDefault="00D35208" w:rsidP="002D1ECA">
            <w:pPr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642F85D4" w14:textId="3459EEAC" w:rsidR="00D35208" w:rsidRPr="00340561" w:rsidRDefault="004E0A08" w:rsidP="002D1ECA">
            <w:pPr>
              <w:rPr>
                <w:rFonts w:ascii="Arial" w:eastAsia="Arial Unicode MS" w:hAnsi="Arial" w:cs="Arial"/>
                <w:lang w:val="en-GB"/>
              </w:rPr>
            </w:pPr>
            <w:r w:rsidRPr="004E0A08">
              <w:rPr>
                <w:rFonts w:ascii="Arial" w:eastAsia="Arial Unicode MS" w:hAnsi="Arial" w:cs="Arial"/>
                <w:b/>
                <w:highlight w:val="yellow"/>
                <w:lang w:val="en-GB"/>
              </w:rPr>
              <w:t>No ethical issues are there in this manuscript</w:t>
            </w:r>
          </w:p>
          <w:p w14:paraId="0E2DF81A" w14:textId="77777777" w:rsidR="00D35208" w:rsidRPr="00340561" w:rsidRDefault="00D35208" w:rsidP="002D1ECA">
            <w:pPr>
              <w:rPr>
                <w:rFonts w:ascii="Arial" w:eastAsia="Arial Unicode MS" w:hAnsi="Arial" w:cs="Arial"/>
                <w:lang w:val="en-GB"/>
              </w:rPr>
            </w:pPr>
          </w:p>
          <w:p w14:paraId="1493A802" w14:textId="77777777" w:rsidR="00D35208" w:rsidRPr="00340561" w:rsidRDefault="00D35208" w:rsidP="002D1ECA">
            <w:pPr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1"/>
    </w:tbl>
    <w:p w14:paraId="60C1792E" w14:textId="77777777" w:rsidR="00D35208" w:rsidRDefault="00D35208" w:rsidP="00D35208"/>
    <w:p w14:paraId="7952C83A" w14:textId="77777777" w:rsidR="00D35208" w:rsidRDefault="00D35208" w:rsidP="00D35208"/>
    <w:p w14:paraId="77D85633" w14:textId="77777777" w:rsidR="00D35208" w:rsidRPr="00375011" w:rsidRDefault="00D35208" w:rsidP="00D35208">
      <w:pPr>
        <w:rPr>
          <w:bCs/>
          <w:u w:val="single"/>
          <w:lang w:val="en-GB"/>
        </w:rPr>
      </w:pPr>
    </w:p>
    <w:bookmarkEnd w:id="2"/>
    <w:p w14:paraId="416FC98E" w14:textId="77777777" w:rsidR="00D35208" w:rsidRDefault="00D35208" w:rsidP="00D35208"/>
    <w:p w14:paraId="78941D21" w14:textId="77777777" w:rsidR="00A233B2" w:rsidRDefault="00A233B2">
      <w:pPr>
        <w:spacing w:line="200" w:lineRule="exact"/>
      </w:pPr>
    </w:p>
    <w:sectPr w:rsidR="00A233B2" w:rsidSect="00D35208">
      <w:pgSz w:w="23820" w:h="16840" w:orient="landscape"/>
      <w:pgMar w:top="1540" w:right="1220" w:bottom="280" w:left="1220" w:header="1307" w:footer="6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B73FB5" w14:textId="77777777" w:rsidR="00A47809" w:rsidRDefault="00A47809">
      <w:r>
        <w:separator/>
      </w:r>
    </w:p>
  </w:endnote>
  <w:endnote w:type="continuationSeparator" w:id="0">
    <w:p w14:paraId="596FBFFA" w14:textId="77777777" w:rsidR="00A47809" w:rsidRDefault="00A478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28B53F" w14:textId="77777777" w:rsidR="00A47809" w:rsidRDefault="00A47809">
      <w:r>
        <w:separator/>
      </w:r>
    </w:p>
  </w:footnote>
  <w:footnote w:type="continuationSeparator" w:id="0">
    <w:p w14:paraId="48B288D0" w14:textId="77777777" w:rsidR="00A47809" w:rsidRDefault="00A478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5D0521"/>
    <w:multiLevelType w:val="multilevel"/>
    <w:tmpl w:val="D4B6D562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3B2"/>
    <w:rsid w:val="00206FE6"/>
    <w:rsid w:val="004E0A08"/>
    <w:rsid w:val="005E75C2"/>
    <w:rsid w:val="007015C1"/>
    <w:rsid w:val="00A233B2"/>
    <w:rsid w:val="00A47809"/>
    <w:rsid w:val="00AB1D59"/>
    <w:rsid w:val="00BA25EE"/>
    <w:rsid w:val="00C01674"/>
    <w:rsid w:val="00D35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FF76826"/>
  <w15:docId w15:val="{0AE107A4-905A-451F-B38A-C0DA0515EA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7180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journalijpss.com/index.php/IJPSS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505</Words>
  <Characters>2885</Characters>
  <Application>Microsoft Office Word</Application>
  <DocSecurity>0</DocSecurity>
  <Lines>24</Lines>
  <Paragraphs>6</Paragraphs>
  <ScaleCrop>false</ScaleCrop>
  <Company/>
  <LinksUpToDate>false</LinksUpToDate>
  <CharactersWithSpaces>3384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SDI 1186</cp:lastModifiedBy>
  <cp:revision>6</cp:revision>
  <dcterms:created xsi:type="dcterms:W3CDTF">2025-11-21T09:16:00Z</dcterms:created>
  <dcterms:modified xsi:type="dcterms:W3CDTF">2025-11-22T05:54:00Z</dcterms:modified>
</cp:coreProperties>
</file>