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617" w:rsidRDefault="00931617">
      <w:pPr>
        <w:spacing w:before="2" w:line="140" w:lineRule="exact"/>
        <w:rPr>
          <w:sz w:val="14"/>
          <w:szCs w:val="14"/>
        </w:rPr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0"/>
        <w:gridCol w:w="15760"/>
      </w:tblGrid>
      <w:tr w:rsidR="00931617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ind w:left="8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Journal Name: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27"/>
              <w:ind w:left="8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color w:val="0000FF"/>
                <w:spacing w:val="5"/>
                <w:u w:val="thick" w:color="0000FF"/>
              </w:rPr>
              <w:t xml:space="preserve"> </w:t>
            </w:r>
            <w:hyperlink r:id="rId7">
              <w:proofErr w:type="gramStart"/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European  Journal</w:t>
              </w:r>
              <w:proofErr w:type="gramEnd"/>
              <w:r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  of  Medicinal  Plants</w:t>
              </w:r>
              <w:r>
                <w:rPr>
                  <w:rFonts w:ascii="Arial" w:eastAsia="Arial" w:hAnsi="Arial" w:cs="Arial"/>
                  <w:b/>
                  <w:color w:val="0000FF"/>
                  <w:spacing w:val="9"/>
                  <w:u w:val="thick" w:color="0000FF"/>
                </w:rPr>
                <w:t xml:space="preserve"> </w:t>
              </w:r>
            </w:hyperlink>
          </w:p>
        </w:tc>
      </w:tr>
      <w:tr w:rsidR="00931617">
        <w:trPr>
          <w:trHeight w:hRule="exact" w:val="30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ind w:left="8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Manuscript Number: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27"/>
              <w:ind w:left="8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Ms_EJMP_146971</w:t>
            </w:r>
          </w:p>
        </w:tc>
      </w:tr>
      <w:tr w:rsidR="00931617">
        <w:trPr>
          <w:trHeight w:hRule="exact" w:val="66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ind w:left="8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7"/>
              </w:rPr>
              <w:t>T</w:t>
            </w:r>
            <w:r>
              <w:rPr>
                <w:rFonts w:ascii="Arial" w:eastAsia="Arial" w:hAnsi="Arial" w:cs="Arial"/>
              </w:rPr>
              <w:t>itle of the Manuscript: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92"/>
              <w:ind w:left="85" w:right="1014"/>
              <w:rPr>
                <w:rFonts w:ascii="Arial" w:eastAsia="Arial" w:hAnsi="Arial" w:cs="Arial"/>
              </w:rPr>
            </w:pPr>
            <w:proofErr w:type="spellStart"/>
            <w:r>
              <w:rPr>
                <w:rFonts w:ascii="Arial" w:eastAsia="Arial" w:hAnsi="Arial" w:cs="Arial"/>
                <w:b/>
              </w:rPr>
              <w:t>Haematinic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, Antioxidant and anti-inflammatory activity of Peeled tuber and </w:t>
            </w:r>
            <w:r>
              <w:rPr>
                <w:rFonts w:ascii="Arial" w:eastAsia="Arial" w:hAnsi="Arial" w:cs="Arial"/>
                <w:b/>
              </w:rPr>
              <w:t xml:space="preserve">Unpeeled tuber of </w:t>
            </w:r>
            <w:proofErr w:type="spellStart"/>
            <w:r>
              <w:rPr>
                <w:rFonts w:ascii="Arial" w:eastAsia="Arial" w:hAnsi="Arial" w:cs="Arial"/>
                <w:b/>
              </w:rPr>
              <w:t>Ipoemea</w:t>
            </w:r>
            <w:proofErr w:type="spellEnd"/>
            <w:r>
              <w:rPr>
                <w:rFonts w:ascii="Arial" w:eastAsia="Arial" w:hAnsi="Arial" w:cs="Arial"/>
                <w:b/>
              </w:rPr>
              <w:t xml:space="preserve"> batatas Lam</w:t>
            </w:r>
            <w:r>
              <w:rPr>
                <w:rFonts w:ascii="Arial" w:eastAsia="Arial" w:hAnsi="Arial" w:cs="Arial"/>
                <w:b/>
                <w:spacing w:val="55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 xml:space="preserve">(Sweat </w:t>
            </w:r>
            <w:proofErr w:type="spellStart"/>
            <w:r>
              <w:rPr>
                <w:rFonts w:ascii="Arial" w:eastAsia="Arial" w:hAnsi="Arial" w:cs="Arial"/>
                <w:b/>
              </w:rPr>
              <w:t>potatoe</w:t>
            </w:r>
            <w:proofErr w:type="spellEnd"/>
            <w:r>
              <w:rPr>
                <w:rFonts w:ascii="Arial" w:eastAsia="Arial" w:hAnsi="Arial" w:cs="Arial"/>
                <w:b/>
              </w:rPr>
              <w:t>) Supplemented diet in streptozotocin – induced diabetic Albino rats</w:t>
            </w:r>
          </w:p>
        </w:tc>
      </w:tr>
      <w:tr w:rsidR="00931617">
        <w:trPr>
          <w:trHeight w:hRule="exact" w:val="340"/>
        </w:trPr>
        <w:tc>
          <w:tcPr>
            <w:tcW w:w="5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ind w:left="8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1"/>
              </w:rPr>
              <w:t>T</w:t>
            </w:r>
            <w:r>
              <w:rPr>
                <w:rFonts w:ascii="Arial" w:eastAsia="Arial" w:hAnsi="Arial" w:cs="Arial"/>
              </w:rPr>
              <w:t>ype of the Article</w:t>
            </w:r>
          </w:p>
        </w:tc>
        <w:tc>
          <w:tcPr>
            <w:tcW w:w="157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50"/>
              <w:ind w:left="8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Original Research Article</w:t>
            </w:r>
          </w:p>
        </w:tc>
      </w:tr>
    </w:tbl>
    <w:p w:rsidR="00931617" w:rsidRDefault="00931617">
      <w:pPr>
        <w:spacing w:before="2" w:line="100" w:lineRule="exact"/>
        <w:rPr>
          <w:sz w:val="11"/>
          <w:szCs w:val="11"/>
        </w:rPr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  <w:bookmarkStart w:id="0" w:name="_GoBack"/>
      <w:bookmarkEnd w:id="0"/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31617">
      <w:pPr>
        <w:spacing w:line="200" w:lineRule="exact"/>
      </w:pPr>
    </w:p>
    <w:p w:rsidR="00931617" w:rsidRDefault="009A42EF">
      <w:pPr>
        <w:spacing w:before="39"/>
        <w:ind w:left="100"/>
        <w:rPr>
          <w:sz w:val="16"/>
          <w:szCs w:val="16"/>
        </w:rPr>
        <w:sectPr w:rsidR="00931617">
          <w:headerReference w:type="default" r:id="rId8"/>
          <w:pgSz w:w="23800" w:h="16840" w:orient="landscape"/>
          <w:pgMar w:top="2000" w:right="1320" w:bottom="280" w:left="1340" w:header="1307" w:footer="0" w:gutter="0"/>
          <w:cols w:space="720"/>
        </w:sectPr>
      </w:pPr>
      <w:r>
        <w:rPr>
          <w:sz w:val="16"/>
          <w:szCs w:val="16"/>
        </w:rPr>
        <w:t xml:space="preserve">Created by: DR                       </w:t>
      </w:r>
      <w:r>
        <w:rPr>
          <w:spacing w:val="36"/>
          <w:sz w:val="16"/>
          <w:szCs w:val="16"/>
        </w:rPr>
        <w:t xml:space="preserve"> </w:t>
      </w:r>
      <w:r>
        <w:rPr>
          <w:sz w:val="16"/>
          <w:szCs w:val="16"/>
        </w:rPr>
        <w:t xml:space="preserve">Checked by: PM                                         </w:t>
      </w:r>
      <w:r>
        <w:rPr>
          <w:spacing w:val="38"/>
          <w:sz w:val="16"/>
          <w:szCs w:val="16"/>
        </w:rPr>
        <w:t xml:space="preserve"> </w:t>
      </w:r>
      <w:r>
        <w:rPr>
          <w:sz w:val="16"/>
          <w:szCs w:val="16"/>
        </w:rPr>
        <w:t xml:space="preserve">Approved by: MBM                          </w:t>
      </w:r>
      <w:r>
        <w:rPr>
          <w:spacing w:val="13"/>
          <w:sz w:val="16"/>
          <w:szCs w:val="16"/>
        </w:rPr>
        <w:t xml:space="preserve"> </w:t>
      </w:r>
      <w:r>
        <w:rPr>
          <w:spacing w:val="-18"/>
          <w:sz w:val="16"/>
          <w:szCs w:val="16"/>
        </w:rPr>
        <w:t>V</w:t>
      </w:r>
      <w:r>
        <w:rPr>
          <w:sz w:val="16"/>
          <w:szCs w:val="16"/>
        </w:rPr>
        <w:t>ersion:</w:t>
      </w:r>
      <w:r>
        <w:rPr>
          <w:sz w:val="16"/>
          <w:szCs w:val="16"/>
        </w:rPr>
        <w:t xml:space="preserve"> 3 (07-07-2024)</w:t>
      </w:r>
    </w:p>
    <w:p w:rsidR="00931617" w:rsidRDefault="00931617">
      <w:pPr>
        <w:spacing w:before="4" w:line="160" w:lineRule="exact"/>
        <w:rPr>
          <w:sz w:val="17"/>
          <w:szCs w:val="17"/>
        </w:rPr>
      </w:pPr>
    </w:p>
    <w:p w:rsidR="00931617" w:rsidRDefault="009A42EF">
      <w:pPr>
        <w:ind w:left="220"/>
      </w:pPr>
      <w:r>
        <w:pict>
          <v:group id="_x0000_s1029" style="position:absolute;left:0;text-align:left;margin-left:339.4pt;margin-top:34.85pt;width:428.85pt;height:23.75pt;z-index:-251659264;mso-position-horizontal-relative:page" coordorigin="6788,697" coordsize="8577,475">
            <v:shape id="_x0000_s1031" style="position:absolute;left:6795;top:705;width:8562;height:230" coordorigin="6795,705" coordsize="8562,230" path="m6795,705r8562,l15357,935r-8562,l6795,705xe" fillcolor="yellow" stroked="f">
              <v:path arrowok="t"/>
            </v:shape>
            <v:shape id="_x0000_s1030" style="position:absolute;left:6795;top:935;width:601;height:230" coordorigin="6795,935" coordsize="601,230" path="m6795,935r601,l7396,1165r-601,l6795,935xe" fillcolor="yellow" stroked="f">
              <v:path arrowok="t"/>
            </v:shape>
            <w10:wrap anchorx="page"/>
          </v:group>
        </w:pict>
      </w:r>
      <w:r>
        <w:rPr>
          <w:b/>
          <w:highlight w:val="yellow"/>
        </w:rPr>
        <w:t xml:space="preserve"> </w:t>
      </w:r>
      <w:r>
        <w:rPr>
          <w:b/>
          <w:spacing w:val="-15"/>
          <w:highlight w:val="yellow"/>
        </w:rPr>
        <w:t>P</w:t>
      </w:r>
      <w:r>
        <w:rPr>
          <w:b/>
          <w:highlight w:val="yellow"/>
        </w:rPr>
        <w:t>A</w:t>
      </w:r>
      <w:r>
        <w:rPr>
          <w:b/>
          <w:spacing w:val="-7"/>
          <w:highlight w:val="yellow"/>
        </w:rPr>
        <w:t>R</w:t>
      </w:r>
      <w:r>
        <w:rPr>
          <w:b/>
          <w:highlight w:val="yellow"/>
        </w:rPr>
        <w:t xml:space="preserve">T   1: </w:t>
      </w:r>
      <w:r>
        <w:rPr>
          <w:b/>
        </w:rPr>
        <w:t xml:space="preserve"> Comments</w:t>
      </w:r>
    </w:p>
    <w:p w:rsidR="00931617" w:rsidRDefault="00931617">
      <w:pPr>
        <w:spacing w:before="8" w:line="200" w:lineRule="exact"/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9360"/>
        <w:gridCol w:w="6440"/>
      </w:tblGrid>
      <w:tr w:rsidR="00931617">
        <w:trPr>
          <w:trHeight w:hRule="exact" w:val="98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31617"/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7"/>
              <w:ind w:left="95"/>
            </w:pPr>
            <w:r>
              <w:rPr>
                <w:b/>
              </w:rPr>
              <w:t>Reviewe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>s comment</w:t>
            </w:r>
          </w:p>
          <w:p w:rsidR="00931617" w:rsidRDefault="009A42EF">
            <w:pPr>
              <w:ind w:left="95" w:right="649"/>
            </w:pPr>
            <w:r>
              <w:rPr>
                <w:b/>
              </w:rPr>
              <w:t xml:space="preserve">Artificial Intelligence (AI) generated or assisted 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eview comments a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 strictly p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 xml:space="preserve">ohibited during peer 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evie</w:t>
            </w:r>
            <w:r>
              <w:rPr>
                <w:b/>
                <w:spacing w:val="-11"/>
              </w:rPr>
              <w:t>w</w:t>
            </w:r>
            <w:r>
              <w:rPr>
                <w:b/>
              </w:rPr>
              <w:t>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7" w:line="253" w:lineRule="auto"/>
              <w:ind w:left="95" w:right="703"/>
            </w:pPr>
            <w:r>
              <w:rPr>
                <w:b/>
              </w:rPr>
              <w:t>Autho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 xml:space="preserve">s Feedback </w:t>
            </w:r>
            <w:r>
              <w:t>(It is mandatory that authors should write his/her feedback here)</w:t>
            </w:r>
          </w:p>
          <w:p w:rsidR="00931617" w:rsidRDefault="00931617">
            <w:pPr>
              <w:spacing w:before="1" w:line="160" w:lineRule="exact"/>
              <w:rPr>
                <w:sz w:val="16"/>
                <w:szCs w:val="16"/>
              </w:rPr>
            </w:pPr>
          </w:p>
          <w:p w:rsidR="00931617" w:rsidRDefault="009A42EF">
            <w:pPr>
              <w:ind w:left="95"/>
            </w:pPr>
            <w:r>
              <w:t>No Artificial Intelligence used</w:t>
            </w:r>
          </w:p>
        </w:tc>
      </w:tr>
      <w:tr w:rsidR="00931617">
        <w:trPr>
          <w:trHeight w:hRule="exact" w:val="16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8"/>
              <w:ind w:left="460" w:right="236"/>
            </w:pPr>
            <w:r>
              <w:rPr>
                <w:b/>
              </w:rPr>
              <w:t xml:space="preserve">Please write a few sentences 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egarding the importance of this manuscript for the scientific communit</w:t>
            </w:r>
            <w:r>
              <w:rPr>
                <w:b/>
                <w:spacing w:val="-11"/>
              </w:rPr>
              <w:t>y</w:t>
            </w:r>
            <w:r>
              <w:rPr>
                <w:b/>
              </w:rPr>
              <w:t xml:space="preserve">. A minimum of 3-4 sentences may be 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equi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ed for this part.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8"/>
              <w:ind w:left="200" w:right="251"/>
            </w:pPr>
            <w:r>
              <w:t xml:space="preserve">This manuscript presents valuable insights into the </w:t>
            </w:r>
            <w:proofErr w:type="spellStart"/>
            <w:r>
              <w:t>haematinic</w:t>
            </w:r>
            <w:proofErr w:type="spellEnd"/>
            <w:r>
              <w:t>, antioxidant, and anti-inflammatory properties of Ipomoea batatas (sweet potato) in streptozotocin-induced diabetic rats. Its comparative approach—examining peeled versus unpeeled tuber supplementation—adds originality and practical relevance to</w:t>
            </w:r>
            <w:r>
              <w:t xml:space="preserve"> dietary interventions in diabetes management. The findings contribute meaningfully to the growing field of functional foods and nutraceuticals, o</w:t>
            </w:r>
            <w:r>
              <w:rPr>
                <w:spacing w:val="-4"/>
              </w:rPr>
              <w:t>f</w:t>
            </w:r>
            <w:r>
              <w:t>fering evidence-based support for the therapeutic use of sweet potato in metabolic disorders. The study is we</w:t>
            </w:r>
            <w:r>
              <w:t>ll-designed and provides a solid experimental foundation for future translational or clinical research in nutritional biochemistry and diabetes therap</w:t>
            </w:r>
            <w:r>
              <w:rPr>
                <w:spacing w:val="-13"/>
              </w:rPr>
              <w:t>y</w:t>
            </w:r>
            <w:r>
              <w:t>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31617"/>
        </w:tc>
      </w:tr>
      <w:tr w:rsidR="00931617">
        <w:trPr>
          <w:trHeight w:hRule="exact" w:val="164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12"/>
              <w:ind w:left="460"/>
            </w:pPr>
            <w:r>
              <w:rPr>
                <w:b/>
              </w:rPr>
              <w:t>Is the title of the article suitable?</w:t>
            </w:r>
          </w:p>
          <w:p w:rsidR="00931617" w:rsidRDefault="009A42EF">
            <w:pPr>
              <w:ind w:left="460"/>
            </w:pPr>
            <w:r>
              <w:rPr>
                <w:b/>
              </w:rPr>
              <w:t>(If not please suggest an alternative title)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12"/>
              <w:ind w:left="200" w:right="467"/>
            </w:pPr>
            <w:r>
              <w:t xml:space="preserve">Current title: </w:t>
            </w:r>
            <w:proofErr w:type="spellStart"/>
            <w:r>
              <w:t>Haematinic</w:t>
            </w:r>
            <w:proofErr w:type="spellEnd"/>
            <w:r>
              <w:t xml:space="preserve">, Antioxidant and anti-inflammatory activity of Peeled tuber and Unpeeled tuber of </w:t>
            </w:r>
            <w:proofErr w:type="spellStart"/>
            <w:r>
              <w:t>Ipoemea</w:t>
            </w:r>
            <w:proofErr w:type="spellEnd"/>
            <w:r>
              <w:t xml:space="preserve"> batatas Lam (Sweat </w:t>
            </w:r>
            <w:proofErr w:type="spellStart"/>
            <w:r>
              <w:t>potatoe</w:t>
            </w:r>
            <w:proofErr w:type="spellEnd"/>
            <w:r>
              <w:t>) Supplemented diet in streptozotocin–induced diabetic Albino rats. While descriptive, the title could be improved for grammatica</w:t>
            </w:r>
            <w:r>
              <w:t>l accuracy and scientific clarit</w:t>
            </w:r>
            <w:r>
              <w:rPr>
                <w:spacing w:val="-13"/>
              </w:rPr>
              <w:t>y</w:t>
            </w:r>
            <w:r>
              <w:t>.</w:t>
            </w:r>
          </w:p>
          <w:p w:rsidR="00931617" w:rsidRDefault="00931617">
            <w:pPr>
              <w:spacing w:before="11" w:line="220" w:lineRule="exact"/>
              <w:rPr>
                <w:sz w:val="22"/>
                <w:szCs w:val="22"/>
              </w:rPr>
            </w:pPr>
          </w:p>
          <w:p w:rsidR="00931617" w:rsidRDefault="009A42EF">
            <w:pPr>
              <w:ind w:left="200"/>
            </w:pPr>
            <w:r>
              <w:t>Suggested alternative title:</w:t>
            </w:r>
          </w:p>
          <w:p w:rsidR="00931617" w:rsidRDefault="009A42EF">
            <w:pPr>
              <w:ind w:left="200" w:right="645"/>
            </w:pPr>
            <w:proofErr w:type="spellStart"/>
            <w:r>
              <w:t>Haematinic</w:t>
            </w:r>
            <w:proofErr w:type="spellEnd"/>
            <w:r>
              <w:t>, Antioxidant, and Anti-Inflammatory E</w:t>
            </w:r>
            <w:r>
              <w:rPr>
                <w:spacing w:val="-4"/>
              </w:rPr>
              <w:t>f</w:t>
            </w:r>
            <w:r>
              <w:t xml:space="preserve">fects of Peeled and Unpeeled </w:t>
            </w:r>
            <w:r>
              <w:rPr>
                <w:spacing w:val="-7"/>
              </w:rPr>
              <w:t>T</w:t>
            </w:r>
            <w:r>
              <w:t>uber Diets of Ipomoea batatas (Sweet Potato) in Streptozotocin-Induced Diabetic Albino Rats.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31617">
            <w:pPr>
              <w:spacing w:before="3" w:line="120" w:lineRule="exact"/>
              <w:rPr>
                <w:sz w:val="13"/>
                <w:szCs w:val="13"/>
              </w:rPr>
            </w:pPr>
          </w:p>
          <w:p w:rsidR="00931617" w:rsidRDefault="00931617">
            <w:pPr>
              <w:spacing w:line="200" w:lineRule="exact"/>
            </w:pPr>
          </w:p>
          <w:p w:rsidR="00931617" w:rsidRDefault="00931617">
            <w:pPr>
              <w:spacing w:line="200" w:lineRule="exact"/>
            </w:pPr>
          </w:p>
          <w:p w:rsidR="00931617" w:rsidRDefault="00931617">
            <w:pPr>
              <w:spacing w:line="200" w:lineRule="exact"/>
            </w:pPr>
          </w:p>
          <w:p w:rsidR="00931617" w:rsidRDefault="00931617">
            <w:pPr>
              <w:spacing w:line="200" w:lineRule="exact"/>
            </w:pPr>
          </w:p>
          <w:p w:rsidR="00931617" w:rsidRDefault="009A42EF">
            <w:pPr>
              <w:ind w:left="95"/>
            </w:pPr>
            <w:r>
              <w:t xml:space="preserve">The suggested </w:t>
            </w:r>
            <w:r>
              <w:t>title is accepted by the authors</w:t>
            </w:r>
          </w:p>
        </w:tc>
      </w:tr>
      <w:tr w:rsidR="00931617">
        <w:trPr>
          <w:trHeight w:hRule="exact" w:val="254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2" w:line="220" w:lineRule="exact"/>
              <w:ind w:left="460" w:right="197"/>
            </w:pPr>
            <w:r>
              <w:rPr>
                <w:b/>
              </w:rPr>
              <w:t>Is the abstract of the article comp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ehensive? Do you suggest the addition (or deletion) of some points in this section? Please write your suggestions he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2" w:line="220" w:lineRule="exact"/>
              <w:ind w:left="200" w:right="164"/>
            </w:pPr>
            <w:r>
              <w:t xml:space="preserve">The abstract is informative and provides a concise overview of </w:t>
            </w:r>
            <w:r>
              <w:t>aims, methods, and results. Howeve</w:t>
            </w:r>
            <w:r>
              <w:rPr>
                <w:spacing w:val="-8"/>
              </w:rPr>
              <w:t>r</w:t>
            </w:r>
            <w:r>
              <w:t>, it contains minor grammatical issues and could benefit from clearer presentation of statistical outcomes and specific numeric results.</w:t>
            </w:r>
          </w:p>
          <w:p w:rsidR="00931617" w:rsidRDefault="009A42EF">
            <w:pPr>
              <w:spacing w:line="220" w:lineRule="exact"/>
              <w:ind w:left="200"/>
            </w:pPr>
            <w:r>
              <w:t>Suggestions:</w:t>
            </w:r>
          </w:p>
          <w:p w:rsidR="00931617" w:rsidRDefault="00931617">
            <w:pPr>
              <w:spacing w:before="9" w:line="220" w:lineRule="exact"/>
              <w:rPr>
                <w:sz w:val="22"/>
                <w:szCs w:val="22"/>
              </w:rPr>
            </w:pPr>
          </w:p>
          <w:p w:rsidR="00931617" w:rsidRDefault="009A42EF">
            <w:pPr>
              <w:ind w:left="200"/>
            </w:pPr>
            <w:r>
              <w:t xml:space="preserve">1.  </w:t>
            </w:r>
            <w:r>
              <w:rPr>
                <w:spacing w:val="15"/>
              </w:rPr>
              <w:t xml:space="preserve"> </w:t>
            </w:r>
            <w:r>
              <w:t xml:space="preserve">Correct typographical and grammatical errors (e.g., “Sweat </w:t>
            </w:r>
            <w:proofErr w:type="spellStart"/>
            <w:r>
              <w:t>potatoe</w:t>
            </w:r>
            <w:proofErr w:type="spellEnd"/>
            <w:r>
              <w:t>” → “sweet potato”).</w:t>
            </w:r>
          </w:p>
          <w:p w:rsidR="00931617" w:rsidRDefault="009A42EF">
            <w:pPr>
              <w:spacing w:before="1"/>
              <w:ind w:left="515" w:right="1646" w:hanging="315"/>
            </w:pPr>
            <w:r>
              <w:t xml:space="preserve">2.  </w:t>
            </w:r>
            <w:r>
              <w:rPr>
                <w:spacing w:val="15"/>
              </w:rPr>
              <w:t xml:space="preserve"> </w:t>
            </w:r>
            <w:r>
              <w:t xml:space="preserve">Include key quantitative findings (e.g., specific values or % changes in </w:t>
            </w:r>
            <w:proofErr w:type="spellStart"/>
            <w:r>
              <w:t>haematological</w:t>
            </w:r>
            <w:proofErr w:type="spellEnd"/>
            <w:r>
              <w:t xml:space="preserve"> or antioxidant parameters).</w:t>
            </w:r>
          </w:p>
          <w:p w:rsidR="00931617" w:rsidRDefault="009A42EF">
            <w:pPr>
              <w:ind w:left="200"/>
            </w:pPr>
            <w:r>
              <w:t xml:space="preserve">3.  </w:t>
            </w:r>
            <w:r>
              <w:rPr>
                <w:spacing w:val="15"/>
              </w:rPr>
              <w:t xml:space="preserve"> </w:t>
            </w:r>
            <w:r>
              <w:t>Clarify that the “unpeeled tuber” produced more pronounced improvements, emphasizing this finding.</w:t>
            </w:r>
          </w:p>
          <w:p w:rsidR="00931617" w:rsidRDefault="009A42EF">
            <w:pPr>
              <w:ind w:left="515" w:right="313" w:hanging="315"/>
            </w:pPr>
            <w:r>
              <w:t>4.</w:t>
            </w:r>
            <w:r>
              <w:t xml:space="preserve">  </w:t>
            </w:r>
            <w:r>
              <w:rPr>
                <w:spacing w:val="15"/>
              </w:rPr>
              <w:t xml:space="preserve"> </w:t>
            </w:r>
            <w:r>
              <w:t>Use consistent tense and proper scientific phrasing (e.g., “Results showed significant increases…” instead of “Results shows…”).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line="220" w:lineRule="exact"/>
              <w:ind w:left="95"/>
            </w:pPr>
            <w:r>
              <w:rPr>
                <w:spacing w:val="-16"/>
              </w:rPr>
              <w:t>W</w:t>
            </w:r>
            <w:r>
              <w:t>e shall review the abstract</w:t>
            </w:r>
          </w:p>
        </w:tc>
      </w:tr>
      <w:tr w:rsidR="00931617">
        <w:trPr>
          <w:trHeight w:hRule="exact" w:val="94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4"/>
              <w:ind w:left="460" w:right="358"/>
            </w:pPr>
            <w:r>
              <w:rPr>
                <w:b/>
              </w:rPr>
              <w:t>Is the manuscript scientificall</w:t>
            </w:r>
            <w:r>
              <w:rPr>
                <w:b/>
                <w:spacing w:val="-11"/>
              </w:rPr>
              <w:t>y</w:t>
            </w:r>
            <w:r>
              <w:rPr>
                <w:b/>
              </w:rPr>
              <w:t>, cor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ect? Please write he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4"/>
              <w:ind w:left="200" w:right="550"/>
            </w:pPr>
            <w:r>
              <w:t>The manuscript is scientifically</w:t>
            </w:r>
            <w:r>
              <w:t xml:space="preserve"> sound, with appropriate experimental design, control groups, and validated biochemical assays. The methods are clearly described, and the results are coherent and well-supported by statistical analysis. Minor revisions are suggested to improve clarity in </w:t>
            </w:r>
            <w:r>
              <w:t>data interpretation and to ensure consistency in unit reporting and figure/table labeling.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4"/>
              <w:ind w:left="95"/>
            </w:pPr>
            <w:r>
              <w:rPr>
                <w:spacing w:val="-16"/>
              </w:rPr>
              <w:t>W</w:t>
            </w:r>
            <w:r>
              <w:t>e shall revise the presentation of data</w:t>
            </w:r>
          </w:p>
        </w:tc>
      </w:tr>
      <w:tr w:rsidR="00931617">
        <w:trPr>
          <w:trHeight w:hRule="exact" w:val="9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2" w:line="220" w:lineRule="exact"/>
              <w:ind w:left="460" w:right="396"/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 xml:space="preserve">e the 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efe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 xml:space="preserve">ences sufficient and 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 xml:space="preserve">ecent? If you have suggestions of additional 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efe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 xml:space="preserve">ences, please mention them in the 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eview form.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2" w:line="220" w:lineRule="exact"/>
              <w:ind w:left="200" w:right="310"/>
            </w:pPr>
            <w:r>
              <w:t>The reference list is extensive, relevant, and includes recent studies (up to 2024). This indicates a strong engagement with current literature. Howeve</w:t>
            </w:r>
            <w:r>
              <w:rPr>
                <w:spacing w:val="-8"/>
              </w:rPr>
              <w:t>r</w:t>
            </w:r>
            <w:r>
              <w:t>, a few earlier references could be replaced or supplemented with more recent studies on Ipo</w:t>
            </w:r>
            <w:r>
              <w:t>moea batatas phytochemistry and antidiabetic mechanisms (e.g., 2023–2025 literature in Nutrients, Frontiers in Pharmacolog</w:t>
            </w:r>
            <w:r>
              <w:rPr>
                <w:spacing w:val="-13"/>
              </w:rPr>
              <w:t>y</w:t>
            </w:r>
            <w:r>
              <w:t>, or Antioxidants journals).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line="220" w:lineRule="exact"/>
              <w:ind w:left="95"/>
            </w:pPr>
            <w:r>
              <w:rPr>
                <w:spacing w:val="-16"/>
              </w:rPr>
              <w:t>W</w:t>
            </w:r>
            <w:r>
              <w:t>e shall look at the suggested references</w:t>
            </w:r>
          </w:p>
        </w:tc>
      </w:tr>
      <w:tr w:rsidR="00931617">
        <w:trPr>
          <w:trHeight w:hRule="exact" w:val="72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14"/>
              <w:ind w:left="460" w:right="364"/>
            </w:pPr>
            <w:r>
              <w:rPr>
                <w:b/>
              </w:rPr>
              <w:t xml:space="preserve">Is the language/English quality of the article suitable for </w:t>
            </w:r>
            <w:r>
              <w:rPr>
                <w:b/>
              </w:rPr>
              <w:t>scholarly communications?</w:t>
            </w:r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14"/>
              <w:ind w:left="200" w:right="69"/>
              <w:jc w:val="both"/>
            </w:pPr>
            <w:r>
              <w:t>The manuscript</w:t>
            </w:r>
            <w:r>
              <w:rPr>
                <w:spacing w:val="-11"/>
              </w:rPr>
              <w:t>’</w:t>
            </w:r>
            <w:r>
              <w:t>s English is understandable but requires moderate editing for gramma</w:t>
            </w:r>
            <w:r>
              <w:rPr>
                <w:spacing w:val="-8"/>
              </w:rPr>
              <w:t>r</w:t>
            </w:r>
            <w:r>
              <w:t>, punctuation, and stylistic fluenc</w:t>
            </w:r>
            <w:r>
              <w:rPr>
                <w:spacing w:val="-13"/>
              </w:rPr>
              <w:t>y</w:t>
            </w:r>
            <w:r>
              <w:t>. Some sentences are overly long and contain redundant phrases. A professional language revision would enhance</w:t>
            </w:r>
            <w:r>
              <w:t xml:space="preserve"> readability and ensure compliance with scholarly publication standards.</w:t>
            </w:r>
          </w:p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before="14"/>
              <w:ind w:left="95"/>
            </w:pPr>
            <w:r>
              <w:rPr>
                <w:spacing w:val="-16"/>
              </w:rPr>
              <w:t>W</w:t>
            </w:r>
            <w:r>
              <w:t>e shall look at the English language used</w:t>
            </w:r>
          </w:p>
        </w:tc>
      </w:tr>
      <w:tr w:rsidR="00931617">
        <w:trPr>
          <w:trHeight w:hRule="exact" w:val="1200"/>
        </w:trPr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line="220" w:lineRule="exact"/>
              <w:ind w:left="100"/>
            </w:pPr>
            <w:r>
              <w:rPr>
                <w:b/>
                <w:u w:val="thick" w:color="000000"/>
              </w:rPr>
              <w:t xml:space="preserve"> </w:t>
            </w:r>
            <w:r>
              <w:rPr>
                <w:b/>
                <w:u w:val="thick" w:color="000000"/>
              </w:rPr>
              <w:t>Optional/</w:t>
            </w:r>
            <w:proofErr w:type="gramStart"/>
            <w:r>
              <w:rPr>
                <w:b/>
                <w:u w:val="thick" w:color="000000"/>
              </w:rPr>
              <w:t xml:space="preserve">General </w:t>
            </w:r>
            <w:r>
              <w:rPr>
                <w:b/>
                <w:spacing w:val="-1"/>
              </w:rPr>
              <w:t xml:space="preserve"> </w:t>
            </w:r>
            <w:r>
              <w:t>comments</w:t>
            </w:r>
            <w:proofErr w:type="gramEnd"/>
          </w:p>
        </w:tc>
        <w:tc>
          <w:tcPr>
            <w:tcW w:w="9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31617"/>
        </w:tc>
        <w:tc>
          <w:tcPr>
            <w:tcW w:w="6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31617"/>
        </w:tc>
      </w:tr>
    </w:tbl>
    <w:p w:rsidR="00931617" w:rsidRDefault="00931617">
      <w:pPr>
        <w:sectPr w:rsidR="00931617">
          <w:headerReference w:type="default" r:id="rId9"/>
          <w:footerReference w:type="default" r:id="rId10"/>
          <w:pgSz w:w="23800" w:h="16840" w:orient="landscape"/>
          <w:pgMar w:top="1360" w:right="1200" w:bottom="280" w:left="1220" w:header="1178" w:footer="678" w:gutter="0"/>
          <w:cols w:space="720"/>
        </w:sectPr>
      </w:pPr>
    </w:p>
    <w:p w:rsidR="00931617" w:rsidRDefault="00931617">
      <w:pPr>
        <w:spacing w:before="10" w:line="160" w:lineRule="exact"/>
        <w:rPr>
          <w:sz w:val="16"/>
          <w:szCs w:val="16"/>
        </w:rPr>
      </w:pPr>
    </w:p>
    <w:p w:rsidR="00931617" w:rsidRDefault="00931617">
      <w:pPr>
        <w:spacing w:line="200" w:lineRule="exact"/>
      </w:pPr>
    </w:p>
    <w:p w:rsidR="00931617" w:rsidRDefault="009A42EF">
      <w:pPr>
        <w:spacing w:before="34"/>
        <w:ind w:left="220"/>
      </w:pPr>
      <w:r>
        <w:pict>
          <v:group id="_x0000_s1026" style="position:absolute;left:0;text-align:left;margin-left:71.5pt;margin-top:1.35pt;width:40.3pt;height:12.25pt;z-index:-251658240;mso-position-horizontal-relative:page" coordorigin="1430,26" coordsize="806,245">
            <v:shape id="_x0000_s1028" style="position:absolute;left:1440;top:34;width:789;height:230" coordorigin="1440,34" coordsize="789,230" path="m1440,34r789,l2229,264r-789,l1440,34xe" fillcolor="yellow" stroked="f">
              <v:path arrowok="t"/>
            </v:shape>
            <v:shape id="_x0000_s1027" style="position:absolute;left:1440;top:242;width:780;height:0" coordorigin="1440,242" coordsize="780,0" path="m1440,242r780,e" filled="f" strokeweight="1pt">
              <v:path arrowok="t"/>
            </v:shape>
            <w10:wrap anchorx="page"/>
          </v:group>
        </w:pict>
      </w:r>
      <w:r>
        <w:rPr>
          <w:b/>
          <w:spacing w:val="-15"/>
        </w:rPr>
        <w:t>P</w:t>
      </w:r>
      <w:r>
        <w:rPr>
          <w:b/>
        </w:rPr>
        <w:t>A</w:t>
      </w:r>
      <w:r>
        <w:rPr>
          <w:b/>
          <w:spacing w:val="-7"/>
        </w:rPr>
        <w:t>R</w:t>
      </w:r>
      <w:r>
        <w:rPr>
          <w:b/>
        </w:rPr>
        <w:t>T  2:</w:t>
      </w:r>
    </w:p>
    <w:p w:rsidR="00931617" w:rsidRDefault="00931617">
      <w:pPr>
        <w:spacing w:before="18" w:line="200" w:lineRule="exact"/>
      </w:pPr>
    </w:p>
    <w:tbl>
      <w:tblPr>
        <w:tblW w:w="0" w:type="auto"/>
        <w:tblInd w:w="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0"/>
        <w:gridCol w:w="8640"/>
        <w:gridCol w:w="5660"/>
      </w:tblGrid>
      <w:tr w:rsidR="00931617">
        <w:trPr>
          <w:trHeight w:hRule="exact" w:val="94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31617"/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line="220" w:lineRule="exact"/>
              <w:ind w:left="85"/>
            </w:pPr>
            <w:r>
              <w:rPr>
                <w:b/>
              </w:rPr>
              <w:t>Reviewe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>s comment</w:t>
            </w:r>
          </w:p>
        </w:tc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A42EF">
            <w:pPr>
              <w:spacing w:line="220" w:lineRule="exact"/>
              <w:ind w:left="-5"/>
            </w:pPr>
            <w:r>
              <w:rPr>
                <w:b/>
              </w:rPr>
              <w:t>Autho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7"/>
              </w:rPr>
              <w:t>’</w:t>
            </w:r>
            <w:r>
              <w:rPr>
                <w:b/>
              </w:rPr>
              <w:t xml:space="preserve">s Feedback </w:t>
            </w:r>
            <w:r>
              <w:t>(It is mandatory that authors should write his/her</w:t>
            </w:r>
          </w:p>
          <w:p w:rsidR="00931617" w:rsidRDefault="009A42EF">
            <w:pPr>
              <w:spacing w:before="13"/>
              <w:ind w:left="-5"/>
            </w:pPr>
            <w:r>
              <w:t>feedback here)</w:t>
            </w:r>
          </w:p>
        </w:tc>
      </w:tr>
      <w:tr w:rsidR="00931617">
        <w:trPr>
          <w:trHeight w:hRule="exact" w:val="940"/>
        </w:trPr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31617">
            <w:pPr>
              <w:spacing w:before="12" w:line="220" w:lineRule="exact"/>
              <w:rPr>
                <w:sz w:val="22"/>
                <w:szCs w:val="22"/>
              </w:rPr>
            </w:pPr>
          </w:p>
          <w:p w:rsidR="00931617" w:rsidRDefault="009A42EF">
            <w:pPr>
              <w:ind w:left="100"/>
            </w:pPr>
            <w:r>
              <w:rPr>
                <w:b/>
              </w:rPr>
              <w:t>A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 the</w:t>
            </w:r>
            <w:r>
              <w:rPr>
                <w:b/>
                <w:spacing w:val="-4"/>
              </w:rPr>
              <w:t>r</w:t>
            </w:r>
            <w:r>
              <w:rPr>
                <w:b/>
              </w:rPr>
              <w:t>e ethical issues in this manuscript?</w:t>
            </w:r>
          </w:p>
        </w:tc>
        <w:tc>
          <w:tcPr>
            <w:tcW w:w="8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31617">
            <w:pPr>
              <w:spacing w:before="7" w:line="100" w:lineRule="exact"/>
              <w:rPr>
                <w:sz w:val="11"/>
                <w:szCs w:val="11"/>
              </w:rPr>
            </w:pPr>
          </w:p>
          <w:p w:rsidR="00931617" w:rsidRDefault="009A42EF">
            <w:pPr>
              <w:ind w:left="80"/>
            </w:pPr>
            <w:r>
              <w:rPr>
                <w:i/>
                <w:spacing w:val="5"/>
                <w:u w:val="thick" w:color="000000"/>
              </w:rPr>
              <w:t xml:space="preserve"> </w:t>
            </w:r>
            <w:r>
              <w:rPr>
                <w:i/>
                <w:u w:val="thick" w:color="000000"/>
              </w:rPr>
              <w:t>(</w:t>
            </w:r>
            <w:proofErr w:type="gramStart"/>
            <w:r>
              <w:rPr>
                <w:i/>
                <w:u w:val="thick" w:color="000000"/>
              </w:rPr>
              <w:t>If  yes</w:t>
            </w:r>
            <w:proofErr w:type="gramEnd"/>
            <w:r>
              <w:rPr>
                <w:i/>
                <w:u w:val="thick" w:color="000000"/>
              </w:rPr>
              <w:t>,  Kindly  please  write  down  the  ethical  issues  he</w:t>
            </w:r>
            <w:r>
              <w:rPr>
                <w:i/>
                <w:spacing w:val="-7"/>
                <w:u w:val="thick" w:color="000000"/>
              </w:rPr>
              <w:t>r</w:t>
            </w:r>
            <w:r>
              <w:rPr>
                <w:i/>
                <w:u w:val="thick" w:color="000000"/>
              </w:rPr>
              <w:t xml:space="preserve">e </w:t>
            </w:r>
            <w:r>
              <w:rPr>
                <w:i/>
                <w:u w:val="thick" w:color="000000"/>
              </w:rPr>
              <w:t xml:space="preserve"> in  detail)</w:t>
            </w:r>
          </w:p>
        </w:tc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617" w:rsidRDefault="00931617">
            <w:pPr>
              <w:spacing w:before="12" w:line="220" w:lineRule="exact"/>
              <w:rPr>
                <w:sz w:val="22"/>
                <w:szCs w:val="22"/>
              </w:rPr>
            </w:pPr>
          </w:p>
          <w:p w:rsidR="00931617" w:rsidRDefault="009A42EF">
            <w:pPr>
              <w:ind w:left="-5"/>
            </w:pPr>
            <w:proofErr w:type="gramStart"/>
            <w:r>
              <w:t>No  ethical</w:t>
            </w:r>
            <w:proofErr w:type="gramEnd"/>
            <w:r>
              <w:t xml:space="preserve">  issues in this manuscript</w:t>
            </w:r>
          </w:p>
        </w:tc>
      </w:tr>
    </w:tbl>
    <w:p w:rsidR="009A42EF" w:rsidRDefault="009A42EF"/>
    <w:sectPr w:rsidR="009A42EF">
      <w:pgSz w:w="23800" w:h="16840" w:orient="landscape"/>
      <w:pgMar w:top="1360" w:right="1220" w:bottom="280" w:left="1220" w:header="1178" w:footer="6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42EF" w:rsidRDefault="009A42EF">
      <w:r>
        <w:separator/>
      </w:r>
    </w:p>
  </w:endnote>
  <w:endnote w:type="continuationSeparator" w:id="0">
    <w:p w:rsidR="009A42EF" w:rsidRDefault="009A4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617" w:rsidRDefault="009A42EF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797.1pt;width:52.15pt;height:10pt;z-index:-251659264;mso-position-horizontal-relative:page;mso-position-vertical-relative:page" filled="f" stroked="f">
          <v:textbox inset="0,0,0,0">
            <w:txbxContent>
              <w:p w:rsidR="00931617" w:rsidRDefault="009A42EF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Created by: DR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170.95pt;margin-top:797.1pt;width:55.75pt;height:10pt;z-index:-251658240;mso-position-horizontal-relative:page;mso-position-vertical-relative:page" filled="f" stroked="f">
          <v:textbox inset="0,0,0,0">
            <w:txbxContent>
              <w:p w:rsidR="00931617" w:rsidRDefault="009A42EF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Checked by: PM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10.6pt;margin-top:797.1pt;width:67.7pt;height:10pt;z-index:-251657216;mso-position-horizontal-relative:page;mso-position-vertical-relative:page" filled="f" stroked="f">
          <v:textbox inset="0,0,0,0">
            <w:txbxContent>
              <w:p w:rsidR="00931617" w:rsidRDefault="009A42EF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Approved by: MBM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31pt;margin-top:797.1pt;width:79.25pt;height:10pt;z-index:-251656192;mso-position-horizontal-relative:page;mso-position-vertical-relative:page" filled="f" stroked="f">
          <v:textbox inset="0,0,0,0">
            <w:txbxContent>
              <w:p w:rsidR="00931617" w:rsidRDefault="009A42EF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8"/>
                    <w:sz w:val="16"/>
                    <w:szCs w:val="16"/>
                  </w:rPr>
                  <w:t>V</w:t>
                </w:r>
                <w:r>
                  <w:rPr>
                    <w:sz w:val="16"/>
                    <w:szCs w:val="16"/>
                  </w:rPr>
                  <w:t>ersion: 3 (07-07-2024)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42EF" w:rsidRDefault="009A42EF">
      <w:r>
        <w:separator/>
      </w:r>
    </w:p>
  </w:footnote>
  <w:footnote w:type="continuationSeparator" w:id="0">
    <w:p w:rsidR="009A42EF" w:rsidRDefault="009A4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617" w:rsidRDefault="009A42EF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pt;margin-top:64.35pt;width:87pt;height:14pt;z-index:-251661312;mso-position-horizontal-relative:page;mso-position-vertical-relative:page" filled="f" stroked="f">
          <v:textbox inset="0,0,0,0">
            <w:txbxContent>
              <w:p w:rsidR="00931617" w:rsidRDefault="009A42EF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Review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6"/>
                    <w:sz w:val="24"/>
                    <w:szCs w:val="24"/>
                    <w:u w:val="thick" w:color="003399"/>
                  </w:rPr>
                  <w:t xml:space="preserve"> </w:t>
                </w:r>
                <w:proofErr w:type="gramStart"/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 3</w:t>
                </w:r>
                <w:proofErr w:type="gramEnd"/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4"/>
                    <w:szCs w:val="24"/>
                    <w:u w:val="thick" w:color="0033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1617" w:rsidRDefault="009A42EF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71pt;margin-top:64.35pt;width:87pt;height:14pt;z-index:-251660288;mso-position-horizontal-relative:page;mso-position-vertical-relative:page" filled="f" stroked="f">
          <v:textbox inset="0,0,0,0">
            <w:txbxContent>
              <w:p w:rsidR="00931617" w:rsidRDefault="009A42EF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Review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66"/>
                    <w:sz w:val="24"/>
                    <w:szCs w:val="24"/>
                    <w:u w:val="thick" w:color="003399"/>
                  </w:rPr>
                  <w:t xml:space="preserve"> </w:t>
                </w:r>
                <w:proofErr w:type="gramStart"/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  3</w:t>
                </w:r>
                <w:proofErr w:type="gramEnd"/>
                <w:r>
                  <w:rPr>
                    <w:rFonts w:ascii="Arial" w:eastAsia="Arial" w:hAnsi="Arial" w:cs="Arial"/>
                    <w:b/>
                    <w:color w:val="003399"/>
                    <w:spacing w:val="6"/>
                    <w:sz w:val="24"/>
                    <w:szCs w:val="24"/>
                    <w:u w:val="thick" w:color="003399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CC7790"/>
    <w:multiLevelType w:val="multilevel"/>
    <w:tmpl w:val="45B4720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617"/>
    <w:rsid w:val="005356C2"/>
    <w:rsid w:val="00931617"/>
    <w:rsid w:val="009A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37E267AB-195E-4A58-A037-DD0B60CA6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mp.com/index.php/EJM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765</Words>
  <Characters>4366</Characters>
  <Application>Microsoft Office Word</Application>
  <DocSecurity>0</DocSecurity>
  <Lines>36</Lines>
  <Paragraphs>10</Paragraphs>
  <ScaleCrop>false</ScaleCrop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Editor-11</cp:lastModifiedBy>
  <cp:revision>2</cp:revision>
  <dcterms:created xsi:type="dcterms:W3CDTF">2025-10-31T09:11:00Z</dcterms:created>
  <dcterms:modified xsi:type="dcterms:W3CDTF">2025-10-31T09:11:00Z</dcterms:modified>
</cp:coreProperties>
</file>