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1E1" w:rsidRDefault="000D2EE2">
      <w:pPr>
        <w:ind w:left="12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3399"/>
          <w:spacing w:val="1"/>
          <w:sz w:val="24"/>
          <w:szCs w:val="24"/>
          <w:u w:val="thick" w:color="003399"/>
        </w:rPr>
        <w:t>Rev</w:t>
      </w:r>
      <w:r>
        <w:rPr>
          <w:rFonts w:ascii="Arial" w:eastAsia="Arial" w:hAnsi="Arial" w:cs="Arial"/>
          <w:b/>
          <w:color w:val="003399"/>
          <w:spacing w:val="-2"/>
          <w:sz w:val="24"/>
          <w:szCs w:val="24"/>
          <w:u w:val="thick" w:color="003399"/>
        </w:rPr>
        <w:t>i</w:t>
      </w:r>
      <w:r>
        <w:rPr>
          <w:rFonts w:ascii="Arial" w:eastAsia="Arial" w:hAnsi="Arial" w:cs="Arial"/>
          <w:b/>
          <w:color w:val="003399"/>
          <w:spacing w:val="-3"/>
          <w:sz w:val="24"/>
          <w:szCs w:val="24"/>
          <w:u w:val="thick" w:color="003399"/>
        </w:rPr>
        <w:t>e</w:t>
      </w:r>
      <w:r>
        <w:rPr>
          <w:rFonts w:ascii="Arial" w:eastAsia="Arial" w:hAnsi="Arial" w:cs="Arial"/>
          <w:b/>
          <w:color w:val="003399"/>
          <w:sz w:val="24"/>
          <w:szCs w:val="24"/>
          <w:u w:val="thick" w:color="003399"/>
        </w:rPr>
        <w:t>w</w:t>
      </w:r>
      <w:r>
        <w:rPr>
          <w:rFonts w:ascii="Arial" w:eastAsia="Arial" w:hAnsi="Arial" w:cs="Arial"/>
          <w:b/>
          <w:color w:val="003399"/>
          <w:spacing w:val="1"/>
          <w:sz w:val="24"/>
          <w:szCs w:val="24"/>
          <w:u w:val="thick" w:color="003399"/>
        </w:rPr>
        <w:t xml:space="preserve"> </w:t>
      </w:r>
      <w:r>
        <w:rPr>
          <w:rFonts w:ascii="Arial" w:eastAsia="Arial" w:hAnsi="Arial" w:cs="Arial"/>
          <w:b/>
          <w:color w:val="003399"/>
          <w:spacing w:val="-2"/>
          <w:sz w:val="24"/>
          <w:szCs w:val="24"/>
          <w:u w:val="thick" w:color="003399"/>
        </w:rPr>
        <w:t>Fo</w:t>
      </w:r>
      <w:r>
        <w:rPr>
          <w:rFonts w:ascii="Arial" w:eastAsia="Arial" w:hAnsi="Arial" w:cs="Arial"/>
          <w:b/>
          <w:color w:val="003399"/>
          <w:spacing w:val="1"/>
          <w:sz w:val="24"/>
          <w:szCs w:val="24"/>
          <w:u w:val="thick" w:color="003399"/>
        </w:rPr>
        <w:t>r</w:t>
      </w:r>
      <w:r>
        <w:rPr>
          <w:rFonts w:ascii="Arial" w:eastAsia="Arial" w:hAnsi="Arial" w:cs="Arial"/>
          <w:b/>
          <w:color w:val="003399"/>
          <w:sz w:val="24"/>
          <w:szCs w:val="24"/>
          <w:u w:val="thick" w:color="003399"/>
        </w:rPr>
        <w:t>m 3</w:t>
      </w: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before="8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C241E1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-1"/>
              </w:rPr>
              <w:t>ou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na</w:t>
            </w:r>
            <w:r>
              <w:rPr>
                <w:rFonts w:ascii="Arial" w:eastAsia="Arial" w:hAnsi="Arial" w:cs="Arial"/>
              </w:rPr>
              <w:t>l N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31"/>
              <w:ind w:left="104"/>
              <w:rPr>
                <w:rFonts w:ascii="Arial" w:eastAsia="Arial" w:hAnsi="Arial" w:cs="Arial"/>
              </w:rPr>
            </w:pPr>
            <w:hyperlink r:id="rId5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og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esea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</w:hyperlink>
          </w:p>
        </w:tc>
      </w:tr>
      <w:tr w:rsidR="00C241E1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2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5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3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s_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J_</w:t>
            </w:r>
            <w:r>
              <w:rPr>
                <w:rFonts w:ascii="Arial" w:eastAsia="Arial" w:hAnsi="Arial" w:cs="Arial"/>
                <w:b/>
                <w:spacing w:val="4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464</w:t>
            </w:r>
            <w:r>
              <w:rPr>
                <w:rFonts w:ascii="Arial" w:eastAsia="Arial" w:hAnsi="Arial" w:cs="Arial"/>
                <w:b/>
                <w:spacing w:val="4"/>
              </w:rPr>
              <w:t>4</w:t>
            </w:r>
            <w:r>
              <w:rPr>
                <w:rFonts w:ascii="Arial" w:eastAsia="Arial" w:hAnsi="Arial" w:cs="Arial"/>
                <w:b/>
              </w:rPr>
              <w:t>1</w:t>
            </w:r>
          </w:p>
        </w:tc>
      </w:tr>
      <w:tr w:rsidR="00C241E1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itle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C241E1">
            <w:pPr>
              <w:spacing w:before="11" w:line="200" w:lineRule="exact"/>
            </w:pPr>
          </w:p>
          <w:p w:rsidR="00C241E1" w:rsidRDefault="000D2EE2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ut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q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ou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ll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A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st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  <w:tr w:rsidR="00C241E1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51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po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</w:tr>
    </w:tbl>
    <w:p w:rsidR="00C241E1" w:rsidRDefault="00C241E1">
      <w:pPr>
        <w:spacing w:before="9" w:line="100" w:lineRule="exact"/>
        <w:rPr>
          <w:sz w:val="11"/>
          <w:szCs w:val="11"/>
        </w:rPr>
      </w:pPr>
    </w:p>
    <w:p w:rsidR="00C241E1" w:rsidRDefault="00C241E1">
      <w:pPr>
        <w:spacing w:line="200" w:lineRule="exact"/>
      </w:pPr>
    </w:p>
    <w:p w:rsidR="00C241E1" w:rsidRDefault="000D2EE2">
      <w:pPr>
        <w:spacing w:before="75"/>
        <w:ind w:left="221"/>
        <w:rPr>
          <w:rFonts w:ascii="Arial" w:eastAsia="Arial" w:hAnsi="Arial" w:cs="Arial"/>
          <w:sz w:val="24"/>
          <w:szCs w:val="24"/>
        </w:rPr>
      </w:pPr>
      <w:r>
        <w:pict>
          <v:group id="_x0000_s1032" style="position:absolute;left:0;text-align:left;margin-left:71.35pt;margin-top:16.2pt;width:86.1pt;height:13.3pt;z-index:-251659776;mso-position-horizontal-relative:page" coordorigin="1427,324" coordsize="1722,266">
            <v:shape id="_x0000_s1034" style="position:absolute;left:1441;top:338;width:1695;height:0" coordorigin="1441,338" coordsize="1695,0" path="m1441,338r1695,e" filled="f" strokecolor="#039" strokeweight="1.35pt">
              <v:path arrowok="t"/>
            </v:shape>
            <v:shape id="_x0000_s1033" style="position:absolute;left:1441;top:350;width:810;height:230" coordorigin="1441,350" coordsize="810,230" path="m1441,580r810,l2251,350r-810,l1441,580xe" fillcolor="yellow" strok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color w:val="003399"/>
          <w:spacing w:val="1"/>
          <w:sz w:val="24"/>
          <w:szCs w:val="24"/>
        </w:rPr>
        <w:t>Rev</w:t>
      </w:r>
      <w:r>
        <w:rPr>
          <w:rFonts w:ascii="Arial" w:eastAsia="Arial" w:hAnsi="Arial" w:cs="Arial"/>
          <w:b/>
          <w:color w:val="003399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3399"/>
          <w:spacing w:val="-3"/>
          <w:sz w:val="24"/>
          <w:szCs w:val="24"/>
        </w:rPr>
        <w:t>e</w:t>
      </w:r>
      <w:r>
        <w:rPr>
          <w:rFonts w:ascii="Arial" w:eastAsia="Arial" w:hAnsi="Arial" w:cs="Arial"/>
          <w:b/>
          <w:color w:val="003399"/>
          <w:sz w:val="24"/>
          <w:szCs w:val="24"/>
        </w:rPr>
        <w:t>w</w:t>
      </w:r>
      <w:r>
        <w:rPr>
          <w:rFonts w:ascii="Arial" w:eastAsia="Arial" w:hAnsi="Arial" w:cs="Arial"/>
          <w:b/>
          <w:color w:val="00339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3399"/>
          <w:spacing w:val="-2"/>
          <w:sz w:val="24"/>
          <w:szCs w:val="24"/>
        </w:rPr>
        <w:t>Fo</w:t>
      </w:r>
      <w:r>
        <w:rPr>
          <w:rFonts w:ascii="Arial" w:eastAsia="Arial" w:hAnsi="Arial" w:cs="Arial"/>
          <w:b/>
          <w:color w:val="003399"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color w:val="003399"/>
          <w:sz w:val="24"/>
          <w:szCs w:val="24"/>
        </w:rPr>
        <w:t>m 3</w:t>
      </w:r>
    </w:p>
    <w:p w:rsidR="00C241E1" w:rsidRDefault="000D2EE2">
      <w:pPr>
        <w:spacing w:line="220" w:lineRule="exact"/>
        <w:ind w:left="221"/>
      </w:pPr>
      <w:r>
        <w:pict>
          <v:group id="_x0000_s1029" style="position:absolute;left:0;text-align:left;margin-left:339.1pt;margin-top:34.45pt;width:429.85pt;height:24pt;z-index:-251658752;mso-position-horizontal-relative:page" coordorigin="6782,689" coordsize="8597,480">
            <v:shape id="_x0000_s1031" style="position:absolute;left:6792;top:699;width:8577;height:230" coordorigin="6792,699" coordsize="8577,230" path="m6792,929r8576,l15368,699r-8576,l6792,929xe" fillcolor="yellow" stroked="f">
              <v:path arrowok="t"/>
            </v:shape>
            <v:shape id="_x0000_s1030" style="position:absolute;left:6792;top:929;width:615;height:230" coordorigin="6792,929" coordsize="615,230" path="m6792,1160r615,l7407,929r-615,l6792,1160xe" fillcolor="yellow" stroked="f">
              <v:path arrowok="t"/>
            </v:shape>
            <w10:wrap anchorx="page"/>
          </v:group>
        </w:pict>
      </w:r>
      <w:r>
        <w:rPr>
          <w:b/>
          <w:spacing w:val="-2"/>
          <w:position w:val="-1"/>
        </w:rPr>
        <w:t>P</w:t>
      </w:r>
      <w:r>
        <w:rPr>
          <w:b/>
          <w:position w:val="-1"/>
        </w:rPr>
        <w:t xml:space="preserve">ART 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1: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Co</w:t>
      </w:r>
      <w:r>
        <w:rPr>
          <w:b/>
          <w:spacing w:val="3"/>
          <w:position w:val="-1"/>
        </w:rPr>
        <w:t>m</w:t>
      </w:r>
      <w:r>
        <w:rPr>
          <w:b/>
          <w:spacing w:val="-2"/>
          <w:position w:val="-1"/>
        </w:rPr>
        <w:t>m</w:t>
      </w:r>
      <w:r>
        <w:rPr>
          <w:b/>
          <w:spacing w:val="1"/>
          <w:position w:val="-1"/>
        </w:rPr>
        <w:t>e</w:t>
      </w:r>
      <w:r>
        <w:rPr>
          <w:b/>
          <w:spacing w:val="-1"/>
          <w:position w:val="-1"/>
        </w:rPr>
        <w:t>n</w:t>
      </w:r>
      <w:r>
        <w:rPr>
          <w:b/>
          <w:spacing w:val="-2"/>
          <w:position w:val="-1"/>
        </w:rPr>
        <w:t>t</w:t>
      </w:r>
      <w:r>
        <w:rPr>
          <w:b/>
          <w:position w:val="-1"/>
        </w:rPr>
        <w:t>s</w:t>
      </w:r>
    </w:p>
    <w:p w:rsidR="00C241E1" w:rsidRDefault="00C241E1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4"/>
        <w:gridCol w:w="9357"/>
        <w:gridCol w:w="6441"/>
      </w:tblGrid>
      <w:tr w:rsidR="00C241E1">
        <w:trPr>
          <w:trHeight w:hRule="exact" w:val="98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C241E1"/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99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  <w:p w:rsidR="00C241E1" w:rsidRDefault="000D2EE2">
            <w:pPr>
              <w:ind w:left="99" w:right="645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spacing w:val="-2"/>
              </w:rPr>
              <w:t>(</w:t>
            </w:r>
            <w:r>
              <w:rPr>
                <w:spacing w:val="3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</w:p>
          <w:p w:rsidR="00C241E1" w:rsidRDefault="000D2EE2">
            <w:pPr>
              <w:spacing w:before="15"/>
              <w:ind w:left="104"/>
            </w:pPr>
            <w:r>
              <w:rPr>
                <w:spacing w:val="-2"/>
              </w:rPr>
              <w:t>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C241E1">
        <w:trPr>
          <w:trHeight w:hRule="exact" w:val="2311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462" w:right="231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y. A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 xml:space="preserve">4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 xml:space="preserve">ay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99" w:right="406"/>
            </w:pPr>
            <w:r>
              <w:rPr>
                <w:b/>
                <w:spacing w:val="-1"/>
              </w:rPr>
              <w:t>Squ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ll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rc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 a</w:t>
            </w:r>
            <w:r>
              <w:rPr>
                <w:b/>
                <w:spacing w:val="-6"/>
              </w:rPr>
              <w:t>l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o </w:t>
            </w:r>
            <w:r>
              <w:rPr>
                <w:b/>
                <w:spacing w:val="-1"/>
              </w:rPr>
              <w:t>kn</w:t>
            </w:r>
            <w:r>
              <w:rPr>
                <w:b/>
              </w:rPr>
              <w:t>own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2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d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 xml:space="preserve">a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proofErr w:type="gramStart"/>
            <w:r>
              <w:rPr>
                <w:b/>
                <w:spacing w:val="1"/>
              </w:rPr>
              <w:t>ce</w:t>
            </w:r>
            <w:r>
              <w:rPr>
                <w:b/>
              </w:rPr>
              <w:t>ll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ll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 xml:space="preserve">y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ow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ir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y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,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y ,a</w:t>
            </w:r>
            <w:r>
              <w:rPr>
                <w:b/>
                <w:spacing w:val="4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o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04"/>
            </w:pPr>
            <w:r>
              <w:rPr>
                <w:spacing w:val="-2"/>
              </w:rPr>
              <w:t>I</w:t>
            </w:r>
            <w:r>
              <w:rPr>
                <w:spacing w:val="-1"/>
              </w:rPr>
              <w:t>m</w:t>
            </w:r>
            <w:r>
              <w:t>po</w:t>
            </w:r>
            <w:r>
              <w:rPr>
                <w:spacing w:val="-2"/>
              </w:rPr>
              <w:t>r</w:t>
            </w:r>
            <w:r>
              <w:t>tan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ien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 xml:space="preserve">ic </w:t>
            </w:r>
            <w:proofErr w:type="gramStart"/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mm</w:t>
            </w:r>
            <w:r>
              <w:t>un</w:t>
            </w:r>
            <w:r>
              <w:rPr>
                <w:spacing w:val="-1"/>
              </w:rPr>
              <w:t>i</w:t>
            </w:r>
            <w:r>
              <w:t>ty</w:t>
            </w:r>
            <w:r>
              <w:rPr>
                <w:spacing w:val="-1"/>
              </w:rPr>
              <w:t xml:space="preserve"> </w:t>
            </w:r>
            <w:r>
              <w:t>:</w:t>
            </w:r>
            <w:proofErr w:type="gramEnd"/>
          </w:p>
          <w:p w:rsidR="00C241E1" w:rsidRDefault="000D2EE2">
            <w:pPr>
              <w:ind w:left="104" w:right="95"/>
            </w:pPr>
            <w:r>
              <w:rPr>
                <w:spacing w:val="-1"/>
              </w:rPr>
              <w:t>S</w:t>
            </w:r>
            <w:r>
              <w:t>qu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t>ous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ce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n</w:t>
            </w:r>
            <w:r>
              <w:t>o</w:t>
            </w:r>
            <w:r>
              <w:rPr>
                <w:spacing w:val="-1"/>
              </w:rPr>
              <w:t>m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CC</w:t>
            </w:r>
            <w:r>
              <w:rPr>
                <w:spacing w:val="-2"/>
              </w:rPr>
              <w:t>)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s</w:t>
            </w:r>
            <w:r>
              <w:t>o known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e</w:t>
            </w:r>
            <w:r>
              <w:t>p</w:t>
            </w:r>
            <w:r>
              <w:rPr>
                <w:spacing w:val="-1"/>
              </w:rPr>
              <w:t>i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1"/>
              </w:rPr>
              <w:t>i</w:t>
            </w:r>
            <w:r>
              <w:t xml:space="preserve">d </w:t>
            </w:r>
            <w:r>
              <w:rPr>
                <w:spacing w:val="1"/>
              </w:rPr>
              <w:t>ca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n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1"/>
              </w:rPr>
              <w:t>se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number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t</w:t>
            </w:r>
            <w:r>
              <w:t>yp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ca</w:t>
            </w:r>
            <w:r>
              <w:t>n</w:t>
            </w:r>
            <w:r>
              <w:rPr>
                <w:spacing w:val="1"/>
              </w:rPr>
              <w:t>ce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</w:t>
            </w:r>
            <w:r>
              <w:t>g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2"/>
              </w:rPr>
              <w:t>s</w:t>
            </w:r>
            <w:r>
              <w:rPr>
                <w:spacing w:val="-5"/>
              </w:rPr>
              <w:t>q</w:t>
            </w:r>
            <w:r>
              <w:t>u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t>ous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ce</w:t>
            </w:r>
            <w:r>
              <w:t>l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s</w:t>
            </w:r>
            <w:r>
              <w:t xml:space="preserve">.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qu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5"/>
              </w:rPr>
              <w:t>u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ce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c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n</w:t>
            </w:r>
            <w:r>
              <w:t>o</w:t>
            </w:r>
            <w:r>
              <w:rPr>
                <w:spacing w:val="-1"/>
              </w:rPr>
              <w:t>m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t xml:space="preserve">body 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ca</w:t>
            </w:r>
            <w:r>
              <w:t xml:space="preserve">n </w:t>
            </w:r>
            <w:r>
              <w:rPr>
                <w:spacing w:val="2"/>
              </w:rPr>
              <w:t>s</w:t>
            </w:r>
            <w:r>
              <w:t>how</w:t>
            </w:r>
            <w:r>
              <w:rPr>
                <w:spacing w:val="-5"/>
              </w:rPr>
              <w:t xml:space="preserve"> </w:t>
            </w:r>
            <w:r>
              <w:t>v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iat</w:t>
            </w:r>
            <w:r>
              <w:rPr>
                <w:spacing w:val="-1"/>
              </w:rPr>
              <w:t>i</w:t>
            </w:r>
            <w:r>
              <w:t>ons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 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on, </w:t>
            </w:r>
            <w:r>
              <w:rPr>
                <w:spacing w:val="2"/>
              </w:rPr>
              <w:t>s</w:t>
            </w:r>
            <w:r>
              <w:t>y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s</w:t>
            </w:r>
            <w:r>
              <w:t>, 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st</w:t>
            </w:r>
            <w:r>
              <w:t>o</w:t>
            </w:r>
            <w:r>
              <w:rPr>
                <w:spacing w:val="-2"/>
              </w:rPr>
              <w:t>r</w:t>
            </w:r>
            <w:r>
              <w:t xml:space="preserve">y,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po</w:t>
            </w:r>
            <w:r>
              <w:rPr>
                <w:spacing w:val="-5"/>
              </w:rPr>
              <w:t>n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ea</w:t>
            </w:r>
            <w:r>
              <w:t>t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 xml:space="preserve">. </w:t>
            </w: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t>gh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g</w:t>
            </w:r>
            <w:r>
              <w:t>h</w:t>
            </w:r>
            <w:r>
              <w:rPr>
                <w:spacing w:val="-1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 hi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1"/>
              </w:rPr>
              <w:t>o</w:t>
            </w:r>
            <w:r>
              <w:t>p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h</w:t>
            </w:r>
            <w:r>
              <w:t>o</w:t>
            </w:r>
            <w:r>
              <w:rPr>
                <w:spacing w:val="-1"/>
              </w:rPr>
              <w:t>l</w:t>
            </w:r>
            <w:r>
              <w:t>og</w:t>
            </w:r>
            <w:r>
              <w:rPr>
                <w:spacing w:val="-1"/>
              </w:rPr>
              <w:t>i</w:t>
            </w:r>
            <w:r>
              <w:rPr>
                <w:spacing w:val="-4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e</w:t>
            </w:r>
            <w:r>
              <w:t>te</w:t>
            </w:r>
            <w:r>
              <w:rPr>
                <w:spacing w:val="-2"/>
              </w:rPr>
              <w:t>r</w:t>
            </w:r>
            <w:r>
              <w:t>og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e</w:t>
            </w:r>
            <w:r>
              <w:t>i</w:t>
            </w:r>
            <w:r>
              <w:rPr>
                <w:spacing w:val="-1"/>
              </w:rPr>
              <w:t>t</w:t>
            </w:r>
            <w:r>
              <w:t>y of</w:t>
            </w:r>
          </w:p>
          <w:p w:rsidR="00C241E1" w:rsidRDefault="000D2EE2">
            <w:pPr>
              <w:spacing w:before="2" w:line="220" w:lineRule="exact"/>
              <w:ind w:left="104" w:right="354"/>
            </w:pPr>
            <w:r>
              <w:rPr>
                <w:spacing w:val="-1"/>
              </w:rPr>
              <w:t>S</w:t>
            </w:r>
            <w:r>
              <w:rPr>
                <w:spacing w:val="1"/>
              </w:rPr>
              <w:t>CC</w:t>
            </w:r>
            <w:r>
              <w:t xml:space="preserve">,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>ph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s</w:t>
            </w:r>
            <w:r>
              <w:t>izi</w:t>
            </w:r>
            <w:r>
              <w:rPr>
                <w:spacing w:val="-1"/>
              </w:rPr>
              <w:t>n</w:t>
            </w:r>
            <w:r>
              <w:t>g v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ian</w:t>
            </w:r>
            <w:r>
              <w:rPr>
                <w:spacing w:val="-6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</w:t>
            </w:r>
            <w:r>
              <w:t xml:space="preserve">y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m</w:t>
            </w:r>
            <w:r>
              <w:t>ic b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i</w:t>
            </w:r>
            <w:r>
              <w:t>gn 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2"/>
              </w:rPr>
              <w:t>f</w:t>
            </w:r>
            <w:r>
              <w:t>la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>y 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 xml:space="preserve">. </w:t>
            </w:r>
            <w:r>
              <w:rPr>
                <w:spacing w:val="1"/>
              </w:rPr>
              <w:t>B</w:t>
            </w:r>
            <w:r>
              <w:t>y d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t>v</w:t>
            </w:r>
            <w:r>
              <w:rPr>
                <w:spacing w:val="1"/>
              </w:rPr>
              <w:t>e</w:t>
            </w:r>
            <w:r>
              <w:rPr>
                <w:spacing w:val="-7"/>
              </w:rPr>
              <w:t>r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 i</w:t>
            </w:r>
            <w:r>
              <w:rPr>
                <w:spacing w:val="-1"/>
              </w:rPr>
              <w:t>m</w:t>
            </w:r>
            <w:r>
              <w:t>po</w:t>
            </w:r>
            <w:r>
              <w:rPr>
                <w:spacing w:val="-2"/>
              </w:rPr>
              <w:t>r</w:t>
            </w:r>
            <w:r>
              <w:t>tan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gno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-1"/>
              </w:rPr>
              <w:t>i</w:t>
            </w:r>
            <w:r>
              <w:t>g</w:t>
            </w:r>
            <w:r>
              <w:rPr>
                <w:spacing w:val="-1"/>
              </w:rPr>
              <w:t>i</w:t>
            </w:r>
            <w:r>
              <w:t>lan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</w:t>
            </w:r>
            <w:r>
              <w:t>ogn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1"/>
              </w:rPr>
              <w:t>i</w:t>
            </w:r>
            <w:r>
              <w:t>n d</w:t>
            </w:r>
            <w:r>
              <w:rPr>
                <w:spacing w:val="-4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t>l</w:t>
            </w:r>
            <w:r>
              <w:rPr>
                <w:spacing w:val="-1"/>
              </w:rPr>
              <w:t>o</w:t>
            </w:r>
            <w:r>
              <w:t>g</w:t>
            </w:r>
            <w:r>
              <w:rPr>
                <w:spacing w:val="-1"/>
              </w:rPr>
              <w:t>i</w:t>
            </w:r>
            <w:r>
              <w:t>c 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ce</w:t>
            </w:r>
            <w:r>
              <w:t>.</w:t>
            </w:r>
          </w:p>
        </w:tc>
      </w:tr>
      <w:tr w:rsidR="00C241E1">
        <w:trPr>
          <w:trHeight w:hRule="exact" w:val="127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:rsidR="00C241E1" w:rsidRDefault="000D2EE2">
            <w:pPr>
              <w:ind w:left="462"/>
            </w:pPr>
            <w:r>
              <w:rPr>
                <w:b/>
                <w:spacing w:val="-2"/>
              </w:rPr>
              <w:t>(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45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04"/>
            </w:pP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c</w:t>
            </w:r>
            <w:r>
              <w:t>h</w:t>
            </w:r>
            <w:r>
              <w:rPr>
                <w:spacing w:val="1"/>
              </w:rPr>
              <w:t>a</w:t>
            </w:r>
            <w:r>
              <w:t>ng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ug</w:t>
            </w:r>
            <w:r>
              <w:rPr>
                <w:spacing w:val="-5"/>
              </w:rPr>
              <w:t>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ec</w:t>
            </w:r>
            <w:r>
              <w:t xml:space="preserve">ond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1"/>
              </w:rPr>
              <w:t>e</w:t>
            </w:r>
            <w:r>
              <w:rPr>
                <w:spacing w:val="-7"/>
              </w:rPr>
              <w:t>r</w:t>
            </w:r>
            <w:r>
              <w:t>.</w:t>
            </w:r>
          </w:p>
        </w:tc>
      </w:tr>
      <w:tr w:rsidR="00C241E1">
        <w:trPr>
          <w:trHeight w:hRule="exact" w:val="127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462" w:right="200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? Do you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459" w:right="977"/>
            </w:pPr>
            <w:r>
              <w:rPr>
                <w:b/>
              </w:rPr>
              <w:t>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 xml:space="preserve">y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o </w:t>
            </w:r>
            <w:proofErr w:type="gramStart"/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d</w:t>
            </w:r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ied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,o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-2"/>
              </w:rPr>
              <w:t>j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,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nd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ywo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04" w:right="400"/>
            </w:pP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1"/>
              </w:rPr>
              <w:t>i</w:t>
            </w:r>
            <w:r>
              <w:t>tab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h</w:t>
            </w:r>
            <w:r>
              <w:rPr>
                <w:spacing w:val="1"/>
              </w:rPr>
              <w:t>a</w:t>
            </w:r>
            <w:r>
              <w:t>ng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t.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v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1"/>
              </w:rPr>
              <w:t>e</w:t>
            </w:r>
            <w:r>
              <w:t>d h</w:t>
            </w:r>
            <w:r>
              <w:rPr>
                <w:spacing w:val="1"/>
              </w:rPr>
              <w:t>ea</w:t>
            </w:r>
            <w:r>
              <w:t>d</w:t>
            </w:r>
            <w:r>
              <w:rPr>
                <w:spacing w:val="-1"/>
              </w:rPr>
              <w:t>i</w:t>
            </w:r>
            <w:r>
              <w:t>ngs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1"/>
              </w:rPr>
              <w:t>e</w:t>
            </w:r>
            <w:r>
              <w:t xml:space="preserve">d by the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.</w:t>
            </w:r>
          </w:p>
        </w:tc>
      </w:tr>
      <w:tr w:rsidR="00C241E1">
        <w:trPr>
          <w:trHeight w:hRule="exact" w:val="715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462" w:right="341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49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04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</w:tr>
      <w:tr w:rsidR="00C241E1">
        <w:trPr>
          <w:trHeight w:hRule="exact" w:val="715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462" w:right="38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99"/>
            </w:pPr>
            <w:r>
              <w:t>V</w:t>
            </w:r>
            <w:r>
              <w:rPr>
                <w:spacing w:val="1"/>
              </w:rPr>
              <w:t>e</w:t>
            </w:r>
            <w:r>
              <w:t>y o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n</w:t>
            </w:r>
            <w:r>
              <w:rPr>
                <w:spacing w:val="1"/>
              </w:rPr>
              <w:t>ee</w:t>
            </w:r>
            <w:r>
              <w:t>d up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ng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04" w:right="151"/>
            </w:pP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1"/>
              </w:rPr>
              <w:t>i</w:t>
            </w:r>
            <w:r>
              <w:t>tab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h</w:t>
            </w:r>
            <w:r>
              <w:rPr>
                <w:spacing w:val="1"/>
              </w:rPr>
              <w:t>a</w:t>
            </w:r>
            <w:r>
              <w:t>ng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t.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v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>dd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 xml:space="preserve">e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>ov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t>w o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  <w:tr w:rsidR="00C241E1">
        <w:trPr>
          <w:trHeight w:hRule="exact" w:val="701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462" w:right="36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qu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 xml:space="preserve">ly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ica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49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04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</w:tr>
      <w:tr w:rsidR="00C241E1">
        <w:trPr>
          <w:trHeight w:hRule="exact" w:val="1185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02"/>
            </w:pPr>
            <w:r>
              <w:rPr>
                <w:b/>
                <w:spacing w:val="-1"/>
                <w:u w:val="thick" w:color="000000"/>
              </w:rPr>
              <w:t>Op</w:t>
            </w:r>
            <w:r>
              <w:rPr>
                <w:b/>
                <w:spacing w:val="-2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i</w:t>
            </w:r>
            <w:r>
              <w:rPr>
                <w:b/>
                <w:spacing w:val="-1"/>
                <w:u w:val="thick" w:color="000000"/>
              </w:rPr>
              <w:t>on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-1"/>
                <w:u w:val="thick" w:color="000000"/>
              </w:rPr>
              <w:t>l</w:t>
            </w:r>
            <w:r>
              <w:rPr>
                <w:b/>
                <w:u w:val="thick" w:color="000000"/>
              </w:rPr>
              <w:t>/</w:t>
            </w:r>
            <w:r>
              <w:rPr>
                <w:b/>
                <w:spacing w:val="-1"/>
                <w:u w:val="thick" w:color="000000"/>
              </w:rPr>
              <w:t>G</w:t>
            </w:r>
            <w:r>
              <w:rPr>
                <w:b/>
                <w:spacing w:val="1"/>
                <w:u w:val="thick" w:color="000000"/>
              </w:rPr>
              <w:t>e</w:t>
            </w:r>
            <w:r>
              <w:rPr>
                <w:b/>
                <w:spacing w:val="-1"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er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C241E1"/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line="220" w:lineRule="exact"/>
              <w:ind w:left="104" w:right="77"/>
            </w:pP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wi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250 wo</w:t>
            </w:r>
            <w:r>
              <w:rPr>
                <w:spacing w:val="-1"/>
              </w:rPr>
              <w:t>r</w:t>
            </w:r>
            <w:r>
              <w:t>ds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m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p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gu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e</w:t>
            </w:r>
            <w:r>
              <w:t xml:space="preserve">s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1"/>
              </w:rPr>
              <w:t>e</w:t>
            </w:r>
            <w:r>
              <w:t>d on the w</w:t>
            </w:r>
            <w:r>
              <w:rPr>
                <w:spacing w:val="1"/>
              </w:rPr>
              <w:t>e</w:t>
            </w:r>
            <w:r>
              <w:t>b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.</w:t>
            </w:r>
          </w:p>
        </w:tc>
      </w:tr>
    </w:tbl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before="2" w:line="280" w:lineRule="exact"/>
        <w:rPr>
          <w:sz w:val="28"/>
          <w:szCs w:val="28"/>
        </w:rPr>
      </w:pPr>
    </w:p>
    <w:p w:rsidR="000D2EE2" w:rsidRDefault="000D2EE2">
      <w:pPr>
        <w:spacing w:before="2" w:line="280" w:lineRule="exact"/>
        <w:rPr>
          <w:sz w:val="28"/>
          <w:szCs w:val="28"/>
        </w:rPr>
      </w:pPr>
    </w:p>
    <w:p w:rsidR="000D2EE2" w:rsidRDefault="000D2EE2">
      <w:pPr>
        <w:spacing w:before="2" w:line="280" w:lineRule="exact"/>
        <w:rPr>
          <w:sz w:val="28"/>
          <w:szCs w:val="28"/>
        </w:rPr>
      </w:pPr>
    </w:p>
    <w:p w:rsidR="000D2EE2" w:rsidRDefault="000D2EE2">
      <w:pPr>
        <w:spacing w:before="2" w:line="280" w:lineRule="exact"/>
        <w:rPr>
          <w:sz w:val="28"/>
          <w:szCs w:val="28"/>
        </w:rPr>
      </w:pPr>
    </w:p>
    <w:p w:rsidR="000D2EE2" w:rsidRDefault="000D2EE2">
      <w:pPr>
        <w:spacing w:before="2" w:line="280" w:lineRule="exact"/>
        <w:rPr>
          <w:sz w:val="28"/>
          <w:szCs w:val="28"/>
        </w:rPr>
      </w:pPr>
    </w:p>
    <w:p w:rsidR="000D2EE2" w:rsidRDefault="000D2EE2">
      <w:pPr>
        <w:spacing w:before="2" w:line="280" w:lineRule="exact"/>
        <w:rPr>
          <w:sz w:val="28"/>
          <w:szCs w:val="28"/>
        </w:rPr>
      </w:pPr>
    </w:p>
    <w:p w:rsidR="000D2EE2" w:rsidRDefault="000D2EE2">
      <w:pPr>
        <w:spacing w:before="2" w:line="280" w:lineRule="exact"/>
        <w:rPr>
          <w:sz w:val="28"/>
          <w:szCs w:val="28"/>
        </w:rPr>
      </w:pPr>
    </w:p>
    <w:p w:rsidR="000D2EE2" w:rsidRDefault="000D2EE2">
      <w:pPr>
        <w:spacing w:before="2" w:line="280" w:lineRule="exact"/>
        <w:rPr>
          <w:sz w:val="28"/>
          <w:szCs w:val="28"/>
        </w:rPr>
      </w:pPr>
    </w:p>
    <w:p w:rsidR="00C241E1" w:rsidRDefault="000D2EE2">
      <w:pPr>
        <w:spacing w:before="34" w:line="220" w:lineRule="exact"/>
        <w:ind w:left="221"/>
        <w:rPr>
          <w:rFonts w:ascii="Arial" w:eastAsia="Arial" w:hAnsi="Arial" w:cs="Arial"/>
        </w:rPr>
      </w:pPr>
      <w:r>
        <w:pict>
          <v:group id="_x0000_s1026" style="position:absolute;left:0;text-align:left;margin-left:71.5pt;margin-top:1.1pt;width:42.85pt;height:12.5pt;z-index:-251657728;mso-position-horizontal-relative:page" coordorigin="1430,22" coordsize="857,250">
            <v:shape id="_x0000_s1028" style="position:absolute;left:1441;top:32;width:835;height:230" coordorigin="1441,32" coordsize="835,230" path="m1441,262r835,l2276,32r-835,l1441,262xe" fillcolor="yellow" stroked="f">
              <v:path arrowok="t"/>
            </v:shape>
            <v:shape id="_x0000_s1027" style="position:absolute;left:1441;top:252;width:835;height:0" coordorigin="1441,252" coordsize="835,0" path="m1441,252r835,e" filled="f" strokeweight="1.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1"/>
          <w:position w:val="-1"/>
        </w:rPr>
        <w:t>P</w:t>
      </w:r>
      <w:r>
        <w:rPr>
          <w:rFonts w:ascii="Arial" w:eastAsia="Arial" w:hAnsi="Arial" w:cs="Arial"/>
          <w:b/>
          <w:position w:val="-1"/>
        </w:rPr>
        <w:t xml:space="preserve">ART </w:t>
      </w:r>
      <w:r>
        <w:rPr>
          <w:rFonts w:ascii="Arial" w:eastAsia="Arial" w:hAnsi="Arial" w:cs="Arial"/>
          <w:b/>
          <w:spacing w:val="2"/>
          <w:position w:val="-1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</w:rPr>
        <w:t>2</w:t>
      </w:r>
      <w:r>
        <w:rPr>
          <w:rFonts w:ascii="Arial" w:eastAsia="Arial" w:hAnsi="Arial" w:cs="Arial"/>
          <w:b/>
          <w:position w:val="-1"/>
        </w:rPr>
        <w:t>:</w:t>
      </w:r>
    </w:p>
    <w:p w:rsidR="00C241E1" w:rsidRDefault="00C241E1">
      <w:pPr>
        <w:spacing w:before="16" w:line="280" w:lineRule="exact"/>
        <w:rPr>
          <w:sz w:val="28"/>
          <w:szCs w:val="28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7166"/>
        <w:gridCol w:w="7151"/>
      </w:tblGrid>
      <w:tr w:rsidR="00C241E1">
        <w:trPr>
          <w:trHeight w:hRule="exact" w:val="921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C241E1"/>
        </w:tc>
        <w:tc>
          <w:tcPr>
            <w:tcW w:w="7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2"/>
              <w:ind w:left="9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co</w:t>
            </w:r>
            <w:r>
              <w:rPr>
                <w:rFonts w:ascii="Arial" w:eastAsia="Arial" w:hAnsi="Arial" w:cs="Arial"/>
                <w:b/>
                <w:spacing w:val="2"/>
              </w:rPr>
              <w:t>mm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2" w:line="250" w:lineRule="auto"/>
              <w:ind w:left="-1" w:right="12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ut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  <w:spacing w:val="3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</w:rPr>
              <w:t>ac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(</w:t>
            </w:r>
            <w:r>
              <w:rPr>
                <w:rFonts w:ascii="Arial" w:eastAsia="Arial" w:hAnsi="Arial" w:cs="Arial"/>
              </w:rPr>
              <w:t>It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is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nda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y 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au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 xml:space="preserve">s </w:t>
            </w:r>
            <w:r>
              <w:rPr>
                <w:rFonts w:ascii="Arial" w:eastAsia="Arial" w:hAnsi="Arial" w:cs="Arial"/>
                <w:spacing w:val="5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hou</w:t>
            </w:r>
            <w:r>
              <w:rPr>
                <w:rFonts w:ascii="Arial" w:eastAsia="Arial" w:hAnsi="Arial" w:cs="Arial"/>
              </w:rPr>
              <w:t>ld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w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ite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</w:rPr>
              <w:t>is/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 xml:space="preserve"> fe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dba</w:t>
            </w:r>
            <w:r>
              <w:rPr>
                <w:rFonts w:ascii="Arial" w:eastAsia="Arial" w:hAnsi="Arial" w:cs="Arial"/>
              </w:rPr>
              <w:t xml:space="preserve">ck </w:t>
            </w:r>
            <w:r>
              <w:rPr>
                <w:rFonts w:ascii="Arial" w:eastAsia="Arial" w:hAnsi="Arial" w:cs="Arial"/>
                <w:spacing w:val="-1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)</w:t>
            </w:r>
          </w:p>
        </w:tc>
      </w:tr>
      <w:tr w:rsidR="00C241E1">
        <w:trPr>
          <w:trHeight w:hRule="exact" w:val="900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C241E1">
            <w:pPr>
              <w:spacing w:before="1" w:line="180" w:lineRule="exact"/>
              <w:rPr>
                <w:sz w:val="18"/>
                <w:szCs w:val="18"/>
              </w:rPr>
            </w:pPr>
          </w:p>
          <w:p w:rsidR="00C241E1" w:rsidRDefault="000D2EE2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th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is</w:t>
            </w:r>
            <w:r>
              <w:rPr>
                <w:rFonts w:ascii="Arial" w:eastAsia="Arial" w:hAnsi="Arial" w:cs="Arial"/>
                <w:b/>
                <w:spacing w:val="4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sc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0D2EE2">
            <w:pPr>
              <w:spacing w:before="46"/>
              <w:ind w:left="9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ye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s,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u w:val="single" w:color="000000"/>
              </w:rPr>
              <w:t>ly</w:t>
            </w:r>
            <w:proofErr w:type="gramEnd"/>
            <w:r>
              <w:rPr>
                <w:rFonts w:ascii="Arial" w:eastAsia="Arial" w:hAnsi="Arial" w:cs="Arial"/>
                <w:i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u w:val="single" w:color="000000"/>
              </w:rPr>
              <w:t>se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u w:val="single" w:color="000000"/>
              </w:rPr>
              <w:t>wn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ic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l iss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ue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he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in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s)</w:t>
            </w:r>
          </w:p>
        </w:tc>
        <w:tc>
          <w:tcPr>
            <w:tcW w:w="7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241E1" w:rsidRDefault="00C241E1">
            <w:pPr>
              <w:spacing w:before="1" w:line="100" w:lineRule="exact"/>
              <w:rPr>
                <w:sz w:val="11"/>
                <w:szCs w:val="11"/>
              </w:rPr>
            </w:pPr>
          </w:p>
          <w:p w:rsidR="00C241E1" w:rsidRDefault="00C241E1">
            <w:pPr>
              <w:spacing w:line="200" w:lineRule="exact"/>
            </w:pPr>
          </w:p>
          <w:p w:rsidR="00C241E1" w:rsidRDefault="000D2EE2">
            <w:pPr>
              <w:ind w:left="5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No</w:t>
            </w:r>
          </w:p>
        </w:tc>
      </w:tr>
    </w:tbl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  <w:bookmarkStart w:id="0" w:name="_GoBack"/>
      <w:bookmarkEnd w:id="0"/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C241E1">
      <w:pPr>
        <w:spacing w:line="200" w:lineRule="exact"/>
      </w:pPr>
    </w:p>
    <w:p w:rsidR="00C241E1" w:rsidRDefault="000D2EE2">
      <w:pPr>
        <w:spacing w:before="39"/>
        <w:ind w:left="101"/>
        <w:rPr>
          <w:sz w:val="16"/>
          <w:szCs w:val="16"/>
        </w:rPr>
      </w:pPr>
      <w:r>
        <w:rPr>
          <w:spacing w:val="-2"/>
          <w:sz w:val="16"/>
          <w:szCs w:val="16"/>
        </w:rPr>
        <w:t>C</w:t>
      </w:r>
      <w:r>
        <w:rPr>
          <w:spacing w:val="2"/>
          <w:sz w:val="16"/>
          <w:szCs w:val="16"/>
        </w:rPr>
        <w:t>r</w:t>
      </w:r>
      <w:r>
        <w:rPr>
          <w:spacing w:val="-1"/>
          <w:sz w:val="16"/>
          <w:szCs w:val="16"/>
        </w:rPr>
        <w:t>ea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 xml:space="preserve">R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1"/>
          <w:sz w:val="16"/>
          <w:szCs w:val="16"/>
        </w:rPr>
        <w:t>P</w:t>
      </w:r>
      <w:r>
        <w:rPr>
          <w:sz w:val="16"/>
          <w:szCs w:val="16"/>
        </w:rPr>
        <w:t>M</w:t>
      </w:r>
      <w:r>
        <w:rPr>
          <w:sz w:val="16"/>
          <w:szCs w:val="16"/>
        </w:rPr>
        <w:t xml:space="preserve">                                         </w:t>
      </w:r>
      <w:r>
        <w:rPr>
          <w:spacing w:val="38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3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</w:t>
      </w:r>
      <w:r>
        <w:rPr>
          <w:spacing w:val="15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 xml:space="preserve">ion: 3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</w:t>
      </w:r>
      <w:r>
        <w:rPr>
          <w:spacing w:val="1"/>
          <w:sz w:val="16"/>
          <w:szCs w:val="16"/>
        </w:rPr>
        <w:t>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2024)</w:t>
      </w:r>
    </w:p>
    <w:sectPr w:rsidR="00C241E1">
      <w:pgSz w:w="23820" w:h="16840" w:orient="landscape"/>
      <w:pgMar w:top="1540" w:right="34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4D4A32"/>
    <w:multiLevelType w:val="multilevel"/>
    <w:tmpl w:val="2DDCD3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1E1"/>
    <w:rsid w:val="000D2EE2"/>
    <w:rsid w:val="00C2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1D620B0C"/>
  <w15:docId w15:val="{18DDD615-FF55-4AB2-9EDA-92033D10E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ournalaorj.com/index.php/AOR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2025-10-24T08:05:00Z</dcterms:created>
  <dcterms:modified xsi:type="dcterms:W3CDTF">2025-10-24T08:12:00Z</dcterms:modified>
</cp:coreProperties>
</file>