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314" w:rsidRDefault="00055314">
      <w:pPr>
        <w:spacing w:line="200" w:lineRule="exact"/>
      </w:pPr>
    </w:p>
    <w:p w:rsidR="00055314" w:rsidRDefault="00055314">
      <w:pPr>
        <w:spacing w:line="200" w:lineRule="exact"/>
      </w:pPr>
    </w:p>
    <w:p w:rsidR="00055314" w:rsidRDefault="00055314">
      <w:pPr>
        <w:spacing w:before="3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3"/>
      </w:tblGrid>
      <w:tr w:rsidR="00055314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</w:t>
            </w:r>
            <w:r>
              <w:rPr>
                <w:rFonts w:ascii="Arial" w:eastAsia="Arial" w:hAnsi="Arial" w:cs="Arial"/>
                <w:spacing w:val="-1"/>
              </w:rPr>
              <w:t>ou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na</w:t>
            </w:r>
            <w:r>
              <w:rPr>
                <w:rFonts w:ascii="Arial" w:eastAsia="Arial" w:hAnsi="Arial" w:cs="Arial"/>
              </w:rPr>
              <w:t>l N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before="31"/>
              <w:ind w:left="104"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l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og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esea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J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ou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</w:hyperlink>
          </w:p>
        </w:tc>
      </w:tr>
      <w:tr w:rsidR="00055314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before="2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anu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5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before="3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s_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J_</w:t>
            </w:r>
            <w:r>
              <w:rPr>
                <w:rFonts w:ascii="Arial" w:eastAsia="Arial" w:hAnsi="Arial" w:cs="Arial"/>
                <w:b/>
                <w:spacing w:val="4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</w:rPr>
              <w:t>464</w:t>
            </w:r>
            <w:r>
              <w:rPr>
                <w:rFonts w:ascii="Arial" w:eastAsia="Arial" w:hAnsi="Arial" w:cs="Arial"/>
                <w:b/>
                <w:spacing w:val="4"/>
              </w:rPr>
              <w:t>4</w:t>
            </w:r>
            <w:r>
              <w:rPr>
                <w:rFonts w:ascii="Arial" w:eastAsia="Arial" w:hAnsi="Arial" w:cs="Arial"/>
                <w:b/>
              </w:rPr>
              <w:t>1</w:t>
            </w:r>
          </w:p>
        </w:tc>
      </w:tr>
      <w:tr w:rsidR="00055314">
        <w:trPr>
          <w:trHeight w:hRule="exact" w:val="66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T</w:t>
            </w:r>
            <w:r>
              <w:rPr>
                <w:rFonts w:ascii="Arial" w:eastAsia="Arial" w:hAnsi="Arial" w:cs="Arial"/>
              </w:rPr>
              <w:t>itle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055314">
            <w:pPr>
              <w:spacing w:before="11" w:line="200" w:lineRule="exact"/>
            </w:pPr>
          </w:p>
          <w:p w:rsidR="00055314" w:rsidRDefault="00D420CD">
            <w:pPr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</w:rPr>
              <w:t>ut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3"/>
              </w:rPr>
              <w:t>u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</w:rPr>
              <w:t>q</w:t>
            </w:r>
            <w:r>
              <w:rPr>
                <w:rFonts w:ascii="Arial" w:eastAsia="Arial" w:hAnsi="Arial" w:cs="Arial"/>
                <w:b/>
                <w:spacing w:val="3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</w:rPr>
              <w:t>ou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5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ll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: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 xml:space="preserve">A 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3"/>
              </w:rPr>
              <w:t>u</w:t>
            </w:r>
            <w:r>
              <w:rPr>
                <w:rFonts w:ascii="Arial" w:eastAsia="Arial" w:hAnsi="Arial" w:cs="Arial"/>
                <w:b/>
                <w:spacing w:val="3"/>
              </w:rPr>
              <w:t>d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3"/>
              </w:rPr>
              <w:t>n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st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3"/>
              </w:rPr>
              <w:t>u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  <w:tr w:rsidR="00055314">
        <w:trPr>
          <w:trHeight w:hRule="exact" w:val="34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th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ticle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before="51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po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</w:tr>
    </w:tbl>
    <w:p w:rsidR="00055314" w:rsidRDefault="0075278E" w:rsidP="0075278E">
      <w:pPr>
        <w:tabs>
          <w:tab w:val="left" w:pos="4237"/>
        </w:tabs>
        <w:spacing w:line="200" w:lineRule="exact"/>
        <w:rPr>
          <w:sz w:val="24"/>
          <w:szCs w:val="24"/>
        </w:rPr>
      </w:pPr>
      <w:r>
        <w:tab/>
      </w:r>
      <w:bookmarkStart w:id="0" w:name="_GoBack"/>
      <w:bookmarkEnd w:id="0"/>
    </w:p>
    <w:p w:rsidR="00055314" w:rsidRDefault="00D420CD">
      <w:pPr>
        <w:spacing w:before="34"/>
        <w:ind w:left="231"/>
      </w:pPr>
      <w:r>
        <w:pict>
          <v:group id="_x0000_s1051" style="position:absolute;left:0;text-align:left;margin-left:341.85pt;margin-top:36.3pt;width:429.85pt;height:24pt;z-index:-251660288;mso-position-horizontal-relative:page" coordorigin="6837,726" coordsize="8597,480">
            <v:shape id="_x0000_s1053" style="position:absolute;left:6847;top:736;width:8577;height:230" coordorigin="6847,736" coordsize="8577,230" path="m6847,966r8576,l15423,736r-8576,l6847,966xe" fillcolor="yellow" stroked="f">
              <v:path arrowok="t"/>
            </v:shape>
            <v:shape id="_x0000_s1052" style="position:absolute;left:6847;top:966;width:615;height:230" coordorigin="6847,966" coordsize="615,230" path="m6847,1196r615,l7462,966r-615,l6847,1196xe" fillcolor="yellow" stroked="f">
              <v:path arrowok="t"/>
            </v:shape>
            <w10:wrap anchorx="page"/>
          </v:group>
        </w:pict>
      </w:r>
      <w:r>
        <w:rPr>
          <w:b/>
          <w:spacing w:val="-2"/>
          <w:highlight w:val="yellow"/>
        </w:rPr>
        <w:t>P</w:t>
      </w:r>
      <w:r>
        <w:rPr>
          <w:b/>
          <w:highlight w:val="yellow"/>
        </w:rPr>
        <w:t xml:space="preserve">ART </w:t>
      </w:r>
      <w:r>
        <w:rPr>
          <w:b/>
          <w:spacing w:val="1"/>
          <w:highlight w:val="yellow"/>
        </w:rPr>
        <w:t xml:space="preserve"> </w:t>
      </w:r>
      <w:r>
        <w:rPr>
          <w:b/>
          <w:highlight w:val="yellow"/>
        </w:rPr>
        <w:t>1:</w:t>
      </w:r>
      <w:r>
        <w:rPr>
          <w:b/>
          <w:spacing w:val="-1"/>
        </w:rPr>
        <w:t xml:space="preserve"> </w:t>
      </w:r>
      <w:r>
        <w:rPr>
          <w:b/>
        </w:rPr>
        <w:t>Co</w:t>
      </w:r>
      <w:r>
        <w:rPr>
          <w:b/>
          <w:spacing w:val="3"/>
        </w:rPr>
        <w:t>m</w:t>
      </w:r>
      <w:r>
        <w:rPr>
          <w:b/>
          <w:spacing w:val="-2"/>
        </w:rPr>
        <w:t>m</w:t>
      </w:r>
      <w:r>
        <w:rPr>
          <w:b/>
          <w:spacing w:val="1"/>
        </w:rPr>
        <w:t>e</w:t>
      </w:r>
      <w:r>
        <w:rPr>
          <w:b/>
          <w:spacing w:val="-1"/>
        </w:rPr>
        <w:t>n</w:t>
      </w:r>
      <w:r>
        <w:rPr>
          <w:b/>
          <w:spacing w:val="-2"/>
        </w:rPr>
        <w:t>t</w:t>
      </w:r>
      <w:r>
        <w:rPr>
          <w:b/>
        </w:rPr>
        <w:t>s</w:t>
      </w:r>
    </w:p>
    <w:p w:rsidR="00055314" w:rsidRDefault="00055314">
      <w:pPr>
        <w:spacing w:before="6" w:line="220" w:lineRule="exact"/>
        <w:rPr>
          <w:sz w:val="22"/>
          <w:szCs w:val="22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4"/>
        <w:gridCol w:w="9267"/>
        <w:gridCol w:w="6376"/>
      </w:tblGrid>
      <w:tr w:rsidR="00055314">
        <w:trPr>
          <w:trHeight w:hRule="exact" w:val="98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055314"/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line="220" w:lineRule="exact"/>
              <w:ind w:left="104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2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</w:p>
          <w:p w:rsidR="00055314" w:rsidRDefault="00D420CD">
            <w:pPr>
              <w:ind w:left="104" w:right="551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ici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>
              <w:rPr>
                <w:b/>
              </w:rPr>
              <w:t>A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2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b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du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line="220" w:lineRule="exact"/>
              <w:ind w:left="99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1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k </w:t>
            </w:r>
            <w:r>
              <w:rPr>
                <w:spacing w:val="3"/>
              </w:rPr>
              <w:t>(</w:t>
            </w:r>
            <w:r>
              <w:rPr>
                <w:spacing w:val="-2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-2"/>
              </w:rPr>
              <w:t>r</w:t>
            </w:r>
            <w:r>
              <w:t xml:space="preserve">y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u</w:t>
            </w:r>
            <w:r>
              <w:rPr>
                <w:spacing w:val="-1"/>
              </w:rPr>
              <w:t>t</w:t>
            </w:r>
            <w:r>
              <w:t>ho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2"/>
              </w:rPr>
              <w:t xml:space="preserve"> s</w:t>
            </w:r>
            <w:r>
              <w:t>hou</w:t>
            </w:r>
            <w:r>
              <w:rPr>
                <w:spacing w:val="-1"/>
              </w:rPr>
              <w:t>l</w:t>
            </w:r>
            <w:r>
              <w:t>d w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r</w:t>
            </w:r>
          </w:p>
          <w:p w:rsidR="00055314" w:rsidRDefault="00D420CD">
            <w:pPr>
              <w:spacing w:before="15"/>
              <w:ind w:left="99"/>
            </w:pPr>
            <w:r>
              <w:rPr>
                <w:spacing w:val="-2"/>
              </w:rPr>
              <w:t>f</w:t>
            </w:r>
            <w:r>
              <w:rPr>
                <w:spacing w:val="1"/>
              </w:rPr>
              <w:t>ee</w:t>
            </w:r>
            <w:r>
              <w:t>db</w:t>
            </w:r>
            <w:r>
              <w:rPr>
                <w:spacing w:val="1"/>
              </w:rPr>
              <w:t>ac</w:t>
            </w:r>
            <w:r>
              <w:t>k 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)</w:t>
            </w:r>
          </w:p>
        </w:tc>
      </w:tr>
      <w:tr w:rsidR="00055314">
        <w:trPr>
          <w:trHeight w:hRule="exact" w:val="3001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line="220" w:lineRule="exact"/>
              <w:ind w:left="462" w:right="170"/>
            </w:pP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ga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1"/>
              </w:rPr>
              <w:t>-</w:t>
            </w:r>
            <w:r>
              <w:rPr>
                <w:b/>
              </w:rPr>
              <w:t xml:space="preserve">4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 xml:space="preserve">ay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qu</w:t>
            </w:r>
            <w:r>
              <w:rPr>
                <w:b/>
              </w:rPr>
              <w:t>ir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is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before="3" w:line="260" w:lineRule="exact"/>
              <w:ind w:left="104" w:right="593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ticle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im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nd,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 pr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6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 xml:space="preserve"> ca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udy fo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mat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be h</w:t>
            </w:r>
            <w:r>
              <w:rPr>
                <w:spacing w:val="-2"/>
                <w:sz w:val="24"/>
                <w:szCs w:val="24"/>
              </w:rPr>
              <w:t>el</w:t>
            </w:r>
            <w:r>
              <w:rPr>
                <w:sz w:val="24"/>
                <w:szCs w:val="24"/>
              </w:rPr>
              <w:t>pful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line="220" w:lineRule="exact"/>
              <w:ind w:left="99"/>
            </w:pPr>
            <w:r>
              <w:rPr>
                <w:spacing w:val="-2"/>
              </w:rPr>
              <w:t>I</w:t>
            </w:r>
            <w:r>
              <w:rPr>
                <w:spacing w:val="-1"/>
              </w:rPr>
              <w:t>m</w:t>
            </w:r>
            <w:r>
              <w:t>po</w:t>
            </w:r>
            <w:r>
              <w:rPr>
                <w:spacing w:val="-2"/>
              </w:rPr>
              <w:t>r</w:t>
            </w:r>
            <w:r>
              <w:t>tan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</w:t>
            </w:r>
            <w:r>
              <w:t>ien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2"/>
              </w:rPr>
              <w:t>f</w:t>
            </w:r>
            <w:r>
              <w:t xml:space="preserve">ic </w:t>
            </w:r>
            <w:proofErr w:type="gramStart"/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</w:t>
            </w:r>
            <w:r>
              <w:rPr>
                <w:spacing w:val="-1"/>
              </w:rPr>
              <w:t>m</w:t>
            </w:r>
            <w:r>
              <w:t>un</w:t>
            </w:r>
            <w:r>
              <w:rPr>
                <w:spacing w:val="-1"/>
              </w:rPr>
              <w:t>i</w:t>
            </w:r>
            <w:r>
              <w:t>ty</w:t>
            </w:r>
            <w:r>
              <w:rPr>
                <w:spacing w:val="-1"/>
              </w:rPr>
              <w:t xml:space="preserve"> </w:t>
            </w:r>
            <w:r>
              <w:t>:</w:t>
            </w:r>
            <w:proofErr w:type="gramEnd"/>
          </w:p>
          <w:p w:rsidR="00055314" w:rsidRDefault="00D420CD">
            <w:pPr>
              <w:spacing w:before="3"/>
              <w:ind w:left="99" w:righ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qu</w:t>
            </w:r>
            <w:r>
              <w:rPr>
                <w:spacing w:val="-2"/>
                <w:sz w:val="24"/>
                <w:szCs w:val="24"/>
              </w:rPr>
              <w:t>am</w:t>
            </w:r>
            <w:r>
              <w:rPr>
                <w:sz w:val="24"/>
                <w:szCs w:val="24"/>
              </w:rPr>
              <w:t>ous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CC), 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o kno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 of </w:t>
            </w:r>
            <w:r>
              <w:rPr>
                <w:spacing w:val="5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ff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>yp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 b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qu</w:t>
            </w:r>
            <w:r>
              <w:rPr>
                <w:spacing w:val="-2"/>
                <w:sz w:val="24"/>
                <w:szCs w:val="24"/>
              </w:rPr>
              <w:t>am</w:t>
            </w:r>
            <w:r>
              <w:rPr>
                <w:sz w:val="24"/>
                <w:szCs w:val="24"/>
              </w:rPr>
              <w:t>ous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ell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qu</w:t>
            </w:r>
            <w:r>
              <w:rPr>
                <w:spacing w:val="-2"/>
                <w:sz w:val="24"/>
                <w:szCs w:val="24"/>
              </w:rPr>
              <w:t>am</w:t>
            </w:r>
            <w:r>
              <w:rPr>
                <w:sz w:val="24"/>
                <w:szCs w:val="24"/>
              </w:rPr>
              <w:t>ous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ca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ci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 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ff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body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how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 pr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pacing w:val="3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 xml:space="preserve">on,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, n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z w:val="24"/>
                <w:szCs w:val="24"/>
              </w:rPr>
              <w:t>ur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ory,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pon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tme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gh</w:t>
            </w:r>
            <w:r>
              <w:rPr>
                <w:spacing w:val="-2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og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 h</w:t>
            </w:r>
            <w:r>
              <w:rPr>
                <w:spacing w:val="-2"/>
                <w:sz w:val="24"/>
                <w:szCs w:val="24"/>
              </w:rPr>
              <w:t>ete</w:t>
            </w:r>
            <w:r>
              <w:rPr>
                <w:sz w:val="24"/>
                <w:szCs w:val="24"/>
              </w:rPr>
              <w:t>rog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eit</w:t>
            </w:r>
            <w:r>
              <w:rPr>
                <w:sz w:val="24"/>
                <w:szCs w:val="24"/>
              </w:rPr>
              <w:t xml:space="preserve">y of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CC, 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z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 v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ia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-2"/>
                <w:sz w:val="24"/>
                <w:szCs w:val="24"/>
              </w:rPr>
              <w:t>mim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 b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gn or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nf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am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z w:val="24"/>
                <w:szCs w:val="24"/>
              </w:rPr>
              <w:t>ory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mat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 By do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g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 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rn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ei</w:t>
            </w:r>
            <w:r>
              <w:rPr>
                <w:sz w:val="24"/>
                <w:szCs w:val="24"/>
              </w:rPr>
              <w:t>nfor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im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4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f d</w:t>
            </w:r>
            <w:r>
              <w:rPr>
                <w:spacing w:val="-2"/>
                <w:sz w:val="24"/>
                <w:szCs w:val="24"/>
              </w:rPr>
              <w:t>ia</w:t>
            </w:r>
            <w:r>
              <w:rPr>
                <w:spacing w:val="5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no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c v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ila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el</w:t>
            </w:r>
            <w:r>
              <w:rPr>
                <w:sz w:val="24"/>
                <w:szCs w:val="24"/>
              </w:rPr>
              <w:t>y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og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iti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 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5"/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cti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.</w:t>
            </w:r>
          </w:p>
        </w:tc>
      </w:tr>
      <w:tr w:rsidR="00055314">
        <w:trPr>
          <w:trHeight w:hRule="exact" w:val="127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line="220" w:lineRule="exact"/>
              <w:ind w:left="462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le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le?</w:t>
            </w:r>
          </w:p>
          <w:p w:rsidR="00055314" w:rsidRDefault="00D420CD">
            <w:pPr>
              <w:ind w:left="462"/>
            </w:pPr>
            <w:r>
              <w:rPr>
                <w:b/>
                <w:spacing w:val="-2"/>
              </w:rPr>
              <w:t>(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ot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le)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before="3" w:line="260" w:lineRule="exact"/>
              <w:ind w:left="464" w:right="8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ype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((C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udy)), 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z w:val="24"/>
                <w:szCs w:val="24"/>
              </w:rPr>
              <w:t>ugg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udy ob</w:t>
            </w:r>
            <w:r>
              <w:rPr>
                <w:spacing w:val="-2"/>
                <w:sz w:val="24"/>
                <w:szCs w:val="24"/>
              </w:rPr>
              <w:t>j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cti</w:t>
            </w:r>
            <w:r>
              <w:rPr>
                <w:spacing w:val="5"/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be pr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tic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tl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: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x</w:t>
            </w:r>
            <w:r>
              <w:rPr>
                <w:spacing w:val="-2"/>
                <w:sz w:val="24"/>
                <w:szCs w:val="24"/>
              </w:rPr>
              <w:t>am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le</w:t>
            </w:r>
            <w:r>
              <w:rPr>
                <w:sz w:val="24"/>
                <w:szCs w:val="24"/>
              </w:rPr>
              <w:t>: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 of p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tie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w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>h</w:t>
            </w:r>
          </w:p>
          <w:p w:rsidR="00055314" w:rsidRDefault="00D420CD">
            <w:pPr>
              <w:spacing w:line="260" w:lineRule="exact"/>
              <w:ind w:left="464" w:right="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((Cu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ous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z w:val="24"/>
                <w:szCs w:val="24"/>
              </w:rPr>
              <w:t>qu</w:t>
            </w:r>
            <w:r>
              <w:rPr>
                <w:spacing w:val="-2"/>
                <w:sz w:val="24"/>
                <w:szCs w:val="24"/>
              </w:rPr>
              <w:t>am</w:t>
            </w:r>
            <w:r>
              <w:rPr>
                <w:sz w:val="24"/>
                <w:szCs w:val="24"/>
              </w:rPr>
              <w:t>ous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no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)) b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on 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z w:val="24"/>
                <w:szCs w:val="24"/>
              </w:rPr>
              <w:t>ho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ogy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 xml:space="preserve"> ca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udy of 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 ov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 40 y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6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ind w:left="99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-2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itl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</w:p>
          <w:p w:rsidR="00055314" w:rsidRDefault="00D420CD">
            <w:pPr>
              <w:spacing w:line="260" w:lineRule="exact"/>
              <w:ind w:left="9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“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ect</w:t>
            </w:r>
            <w:r>
              <w:rPr>
                <w:sz w:val="24"/>
                <w:szCs w:val="24"/>
              </w:rPr>
              <w:t>rum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 C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ous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z w:val="24"/>
                <w:szCs w:val="24"/>
              </w:rPr>
              <w:t>qu</w:t>
            </w:r>
            <w:r>
              <w:rPr>
                <w:spacing w:val="-2"/>
                <w:sz w:val="24"/>
                <w:szCs w:val="24"/>
              </w:rPr>
              <w:t>am</w:t>
            </w:r>
            <w:r>
              <w:rPr>
                <w:sz w:val="24"/>
                <w:szCs w:val="24"/>
              </w:rPr>
              <w:t>ous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ci</w:t>
            </w:r>
            <w:r>
              <w:rPr>
                <w:sz w:val="24"/>
                <w:szCs w:val="24"/>
              </w:rPr>
              <w:t>no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: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</w:p>
          <w:p w:rsidR="00055314" w:rsidRDefault="00D420CD">
            <w:pPr>
              <w:spacing w:line="260" w:lineRule="exact"/>
              <w:ind w:left="99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udy </w:t>
            </w:r>
            <w:r>
              <w:rPr>
                <w:spacing w:val="-2"/>
                <w:sz w:val="24"/>
                <w:szCs w:val="24"/>
              </w:rPr>
              <w:t>Em</w:t>
            </w:r>
            <w:r>
              <w:rPr>
                <w:sz w:val="24"/>
                <w:szCs w:val="24"/>
              </w:rPr>
              <w:t>ph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z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1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ia</w:t>
            </w:r>
            <w:r>
              <w:rPr>
                <w:sz w:val="24"/>
                <w:szCs w:val="24"/>
              </w:rPr>
              <w:t>gno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6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”</w:t>
            </w:r>
          </w:p>
        </w:tc>
      </w:tr>
    </w:tbl>
    <w:p w:rsidR="00055314" w:rsidRDefault="00055314">
      <w:pPr>
        <w:sectPr w:rsidR="00055314">
          <w:footerReference w:type="default" r:id="rId8"/>
          <w:pgSz w:w="23820" w:h="16840" w:orient="landscape"/>
          <w:pgMar w:top="1540" w:right="1320" w:bottom="280" w:left="1320" w:header="1306" w:footer="679" w:gutter="0"/>
          <w:cols w:space="720"/>
        </w:sectPr>
      </w:pPr>
    </w:p>
    <w:p w:rsidR="00055314" w:rsidRDefault="00055314">
      <w:pPr>
        <w:spacing w:before="18" w:line="260" w:lineRule="exact"/>
        <w:rPr>
          <w:sz w:val="26"/>
          <w:szCs w:val="26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055314">
        <w:trPr>
          <w:trHeight w:hRule="exact" w:val="1275"/>
        </w:trPr>
        <w:tc>
          <w:tcPr>
            <w:tcW w:w="5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line="220" w:lineRule="exact"/>
              <w:ind w:left="464" w:right="139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6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? Do you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in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is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 xml:space="preserve">?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yo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055314"/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line="220" w:lineRule="exact"/>
              <w:ind w:left="99"/>
            </w:pPr>
            <w:r>
              <w:t>H</w:t>
            </w:r>
            <w:r>
              <w:rPr>
                <w:spacing w:val="1"/>
              </w:rPr>
              <w:t>a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-1"/>
              </w:rPr>
              <w:t>i</w:t>
            </w:r>
            <w:r>
              <w:t>tab</w:t>
            </w:r>
            <w:r>
              <w:rPr>
                <w:spacing w:val="-6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c</w:t>
            </w:r>
            <w:r>
              <w:t>h</w:t>
            </w:r>
            <w:r>
              <w:rPr>
                <w:spacing w:val="1"/>
              </w:rPr>
              <w:t>a</w:t>
            </w:r>
            <w:r>
              <w:t>ng</w:t>
            </w:r>
            <w:r>
              <w:rPr>
                <w:spacing w:val="-4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p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>on 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i</w:t>
            </w:r>
            <w:r>
              <w:rPr>
                <w:spacing w:val="-2"/>
              </w:rPr>
              <w:t>r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-4"/>
              </w:rPr>
              <w:t>e</w:t>
            </w:r>
            <w:r>
              <w:t>w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.</w:t>
            </w:r>
          </w:p>
        </w:tc>
      </w:tr>
      <w:tr w:rsidR="00055314">
        <w:trPr>
          <w:trHeight w:hRule="exact" w:val="9763"/>
        </w:trPr>
        <w:tc>
          <w:tcPr>
            <w:tcW w:w="5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line="220" w:lineRule="exact"/>
              <w:ind w:left="464" w:right="280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y</w:t>
            </w:r>
            <w:r>
              <w:rPr>
                <w:b/>
              </w:rPr>
              <w:t xml:space="preserve">,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ind w:left="10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hor</w:t>
            </w:r>
            <w:r>
              <w:rPr>
                <w:spacing w:val="-2"/>
                <w:sz w:val="24"/>
                <w:szCs w:val="24"/>
              </w:rPr>
              <w:t>tc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</w:t>
            </w:r>
            <w:r>
              <w:rPr>
                <w:spacing w:val="-2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ws</w:t>
            </w:r>
            <w:r>
              <w:rPr>
                <w:sz w:val="24"/>
                <w:szCs w:val="24"/>
              </w:rPr>
              <w:t>:</w:t>
            </w:r>
          </w:p>
          <w:p w:rsidR="00055314" w:rsidRDefault="00D420CD">
            <w:pPr>
              <w:spacing w:before="2" w:line="260" w:lineRule="exact"/>
              <w:ind w:left="824" w:right="661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proofErr w:type="gramStart"/>
            <w:r>
              <w:rPr>
                <w:sz w:val="24"/>
                <w:szCs w:val="24"/>
              </w:rPr>
              <w:t xml:space="preserve">- 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udy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pacing w:val="-2"/>
                <w:sz w:val="24"/>
                <w:szCs w:val="24"/>
              </w:rPr>
              <w:t>mal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lt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udy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nnot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be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lie</w:t>
            </w:r>
            <w:r>
              <w:rPr>
                <w:sz w:val="24"/>
                <w:szCs w:val="24"/>
              </w:rPr>
              <w:t>d upon.</w:t>
            </w:r>
          </w:p>
          <w:p w:rsidR="00055314" w:rsidRDefault="00D420CD">
            <w:pPr>
              <w:spacing w:line="260" w:lineRule="exact"/>
              <w:ind w:left="464"/>
              <w:rPr>
                <w:sz w:val="24"/>
                <w:szCs w:val="24"/>
              </w:rPr>
            </w:pPr>
            <w:r>
              <w:t xml:space="preserve">2-  </w:t>
            </w:r>
            <w:r>
              <w:rPr>
                <w:spacing w:val="43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fore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((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on)), 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 5 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d.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pacing w:val="5"/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le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</w:p>
          <w:p w:rsidR="00055314" w:rsidRDefault="00D420CD">
            <w:pPr>
              <w:spacing w:before="8" w:line="260" w:lineRule="exact"/>
              <w:ind w:left="824" w:right="4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ia</w:t>
            </w:r>
            <w:r>
              <w:rPr>
                <w:sz w:val="24"/>
                <w:szCs w:val="24"/>
              </w:rPr>
              <w:t>gno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et</w:t>
            </w:r>
            <w:r>
              <w:rPr>
                <w:sz w:val="24"/>
                <w:szCs w:val="24"/>
              </w:rPr>
              <w:t>hods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 5 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z w:val="24"/>
                <w:szCs w:val="24"/>
              </w:rPr>
              <w:t>hou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be</w:t>
            </w:r>
            <w:r>
              <w:rPr>
                <w:spacing w:val="-2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 o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e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5"/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ec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me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hou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5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ho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mal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5"/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</w:p>
          <w:p w:rsidR="00055314" w:rsidRDefault="00D420CD">
            <w:pPr>
              <w:spacing w:line="260" w:lineRule="exact"/>
              <w:ind w:left="824" w:right="167" w:hanging="360"/>
              <w:rPr>
                <w:sz w:val="24"/>
                <w:szCs w:val="24"/>
              </w:rPr>
            </w:pPr>
            <w:r>
              <w:t xml:space="preserve">3-  </w:t>
            </w:r>
            <w:r>
              <w:rPr>
                <w:spacing w:val="43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ff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cte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body of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 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nor</w:t>
            </w:r>
            <w:r>
              <w:rPr>
                <w:spacing w:val="-2"/>
                <w:sz w:val="24"/>
                <w:szCs w:val="24"/>
              </w:rPr>
              <w:t>mall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not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xpo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-2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gh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hor of </w:t>
            </w:r>
            <w:r>
              <w:rPr>
                <w:spacing w:val="-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 n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prov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e</w:t>
            </w:r>
            <w:r>
              <w:rPr>
                <w:sz w:val="24"/>
                <w:szCs w:val="24"/>
              </w:rPr>
              <w:t>x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la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rd.</w:t>
            </w:r>
          </w:p>
          <w:p w:rsidR="00055314" w:rsidRDefault="00D420CD">
            <w:pPr>
              <w:spacing w:before="4" w:line="260" w:lineRule="exact"/>
              <w:ind w:left="824" w:right="233" w:hanging="360"/>
              <w:rPr>
                <w:sz w:val="24"/>
                <w:szCs w:val="24"/>
              </w:rPr>
            </w:pPr>
            <w:r>
              <w:t xml:space="preserve">4-  </w:t>
            </w:r>
            <w:r>
              <w:rPr>
                <w:spacing w:val="43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prov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for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 p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tie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mai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pacing w:val="-2"/>
                <w:sz w:val="24"/>
                <w:szCs w:val="24"/>
              </w:rPr>
              <w:t>ica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et</w:t>
            </w:r>
            <w:r>
              <w:rPr>
                <w:sz w:val="24"/>
                <w:szCs w:val="24"/>
              </w:rPr>
              <w:t>hods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 f</w:t>
            </w:r>
            <w:r>
              <w:rPr>
                <w:spacing w:val="-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gh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 xml:space="preserve">r. </w:t>
            </w:r>
            <w:r>
              <w:rPr>
                <w:spacing w:val="5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z w:val="24"/>
                <w:szCs w:val="24"/>
              </w:rPr>
              <w:t>ugg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le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ry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tme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met</w:t>
            </w:r>
            <w:r>
              <w:rPr>
                <w:sz w:val="24"/>
                <w:szCs w:val="24"/>
              </w:rPr>
              <w:t>hods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p of b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og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ub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w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al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o prov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d.</w:t>
            </w:r>
          </w:p>
          <w:p w:rsidR="00055314" w:rsidRDefault="00D420CD">
            <w:pPr>
              <w:spacing w:line="260" w:lineRule="exact"/>
              <w:ind w:left="464"/>
              <w:rPr>
                <w:sz w:val="24"/>
                <w:szCs w:val="24"/>
              </w:rPr>
            </w:pPr>
            <w:r>
              <w:t xml:space="preserve">5-  </w:t>
            </w:r>
            <w:r>
              <w:rPr>
                <w:spacing w:val="43"/>
              </w:rPr>
              <w:t xml:space="preserve"> </w:t>
            </w:r>
            <w:r>
              <w:rPr>
                <w:sz w:val="24"/>
                <w:szCs w:val="24"/>
              </w:rPr>
              <w:t>Is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ti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cli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udy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 p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ate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</w:p>
          <w:p w:rsidR="00055314" w:rsidRDefault="00D420CD">
            <w:pPr>
              <w:spacing w:line="260" w:lineRule="exact"/>
              <w:ind w:left="8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2025?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prov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line="220" w:lineRule="exact"/>
              <w:ind w:left="99" w:right="264"/>
            </w:pPr>
            <w:r>
              <w:t>1-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a</w:t>
            </w:r>
            <w:r>
              <w:t>im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our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t xml:space="preserve">dy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pu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ly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</w:t>
            </w:r>
            <w:r>
              <w:t>du</w:t>
            </w:r>
            <w:r>
              <w:rPr>
                <w:spacing w:val="1"/>
              </w:rPr>
              <w:t>ca</w:t>
            </w:r>
            <w:r>
              <w:t>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nd not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t>tat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rPr>
                <w:spacing w:val="-1"/>
              </w:rPr>
              <w:t>l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i</w:t>
            </w:r>
            <w:r>
              <w:rPr>
                <w:spacing w:val="-1"/>
              </w:rPr>
              <w:t>m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 xml:space="preserve">o </w:t>
            </w:r>
            <w:r>
              <w:rPr>
                <w:spacing w:val="2"/>
              </w:rPr>
              <w:t>s</w:t>
            </w:r>
            <w:r>
              <w:t>how</w:t>
            </w:r>
            <w:r>
              <w:rPr>
                <w:spacing w:val="1"/>
              </w:rPr>
              <w:t>ca</w:t>
            </w:r>
            <w:r>
              <w:rPr>
                <w:spacing w:val="-3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</w:t>
            </w:r>
            <w:r>
              <w:rPr>
                <w:spacing w:val="-5"/>
              </w:rPr>
              <w:t>n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-4"/>
              </w:rPr>
              <w:t>a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, h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-1"/>
              </w:rPr>
              <w:t>p</w:t>
            </w:r>
            <w:r>
              <w:t>i</w:t>
            </w:r>
            <w:r>
              <w:rPr>
                <w:spacing w:val="-1"/>
              </w:rPr>
              <w:t>n</w:t>
            </w:r>
            <w:r>
              <w:t>g 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a</w:t>
            </w:r>
            <w:r>
              <w:t>gn</w:t>
            </w:r>
            <w:r>
              <w:rPr>
                <w:spacing w:val="-5"/>
              </w:rPr>
              <w:t>o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 xml:space="preserve">ians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ec</w:t>
            </w:r>
            <w:r>
              <w:t>ogn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z</w:t>
            </w:r>
            <w:r>
              <w:t>e</w:t>
            </w:r>
            <w:r>
              <w:rPr>
                <w:spacing w:val="1"/>
              </w:rPr>
              <w:t xml:space="preserve"> ea</w:t>
            </w:r>
            <w:r>
              <w:rPr>
                <w:spacing w:val="-2"/>
              </w:rPr>
              <w:t>r</w:t>
            </w:r>
            <w:r>
              <w:t>ly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g</w:t>
            </w:r>
            <w:r>
              <w:t>ns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a</w:t>
            </w:r>
            <w:r>
              <w:t>te p</w:t>
            </w:r>
            <w:r>
              <w:rPr>
                <w:spacing w:val="-2"/>
              </w:rPr>
              <w:t>r</w:t>
            </w:r>
            <w:r>
              <w:t>o</w:t>
            </w:r>
            <w:r>
              <w:rPr>
                <w:spacing w:val="-1"/>
              </w:rPr>
              <w:t>m</w:t>
            </w:r>
            <w:r>
              <w:t>pt</w:t>
            </w:r>
            <w:r>
              <w:rPr>
                <w:spacing w:val="-1"/>
              </w:rPr>
              <w:t xml:space="preserve"> 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ea</w:t>
            </w:r>
            <w:r>
              <w:t>t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;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l</w:t>
            </w:r>
            <w:r>
              <w:t xml:space="preserve">ow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hus le</w:t>
            </w:r>
            <w:r>
              <w:rPr>
                <w:spacing w:val="1"/>
              </w:rPr>
              <w:t>a</w:t>
            </w:r>
            <w:r>
              <w:t>ds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o a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6"/>
              </w:rPr>
              <w:t>m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t>dy popul</w:t>
            </w:r>
            <w:r>
              <w:rPr>
                <w:spacing w:val="3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on.</w:t>
            </w:r>
          </w:p>
          <w:p w:rsidR="00055314" w:rsidRDefault="00055314">
            <w:pPr>
              <w:spacing w:before="16" w:line="260" w:lineRule="exact"/>
              <w:rPr>
                <w:sz w:val="26"/>
                <w:szCs w:val="26"/>
              </w:rPr>
            </w:pPr>
          </w:p>
          <w:p w:rsidR="00055314" w:rsidRDefault="00D420CD">
            <w:pPr>
              <w:ind w:lef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 </w:t>
            </w:r>
            <w:r>
              <w:rPr>
                <w:spacing w:val="1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dd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ita</w:t>
            </w:r>
            <w:r>
              <w:rPr>
                <w:spacing w:val="5"/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ta</w:t>
            </w:r>
            <w:r>
              <w:rPr>
                <w:spacing w:val="5"/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pt</w:t>
            </w:r>
          </w:p>
          <w:p w:rsidR="00055314" w:rsidRDefault="00055314">
            <w:pPr>
              <w:spacing w:before="14" w:line="260" w:lineRule="exact"/>
              <w:rPr>
                <w:sz w:val="26"/>
                <w:szCs w:val="26"/>
              </w:rPr>
            </w:pPr>
          </w:p>
          <w:p w:rsidR="00055314" w:rsidRDefault="00D420CD">
            <w:pPr>
              <w:ind w:left="99" w:right="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 </w:t>
            </w:r>
            <w:r>
              <w:rPr>
                <w:spacing w:val="-2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urr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CC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ore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mm</w:t>
            </w:r>
            <w:r>
              <w:rPr>
                <w:sz w:val="24"/>
                <w:szCs w:val="24"/>
              </w:rPr>
              <w:t xml:space="preserve">on on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un-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xpo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ite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ai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 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gh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ght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am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 o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 un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ite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ia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ngu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o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body, und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im</w:t>
            </w:r>
            <w:r>
              <w:rPr>
                <w:sz w:val="24"/>
                <w:szCs w:val="24"/>
              </w:rPr>
              <w:t>por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 p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z w:val="24"/>
                <w:szCs w:val="24"/>
              </w:rPr>
              <w:t>hophy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og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mec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1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xpo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t 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y be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pon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 d</w:t>
            </w:r>
            <w:r>
              <w:rPr>
                <w:spacing w:val="-1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el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gnor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d. </w:t>
            </w:r>
            <w:r>
              <w:rPr>
                <w:spacing w:val="-2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-2"/>
                <w:sz w:val="24"/>
                <w:szCs w:val="24"/>
              </w:rPr>
              <w:t xml:space="preserve"> al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pok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bo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mec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6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 our 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on.</w:t>
            </w:r>
          </w:p>
          <w:p w:rsidR="00055314" w:rsidRDefault="00055314">
            <w:pPr>
              <w:spacing w:before="13" w:line="260" w:lineRule="exact"/>
              <w:rPr>
                <w:sz w:val="26"/>
                <w:szCs w:val="26"/>
              </w:rPr>
            </w:pPr>
          </w:p>
          <w:p w:rsidR="00055314" w:rsidRDefault="00D420CD">
            <w:pPr>
              <w:ind w:lef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4-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eme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ho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w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gn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eac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pacing w:val="3"/>
                <w:sz w:val="24"/>
                <w:szCs w:val="24"/>
              </w:rPr>
              <w:t>ie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’s</w:t>
            </w:r>
          </w:p>
          <w:p w:rsidR="00055314" w:rsidRDefault="00D420CD">
            <w:pPr>
              <w:spacing w:line="260" w:lineRule="exact"/>
              <w:ind w:lef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urr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rd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:</w:t>
            </w:r>
          </w:p>
          <w:p w:rsidR="00055314" w:rsidRDefault="00D420CD">
            <w:pPr>
              <w:spacing w:before="4"/>
              <w:ind w:left="1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 (</w:t>
            </w:r>
            <w:proofErr w:type="spellStart"/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n’s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r):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2"/>
                <w:sz w:val="24"/>
                <w:szCs w:val="24"/>
              </w:rPr>
              <w:t xml:space="preserve"> e</w:t>
            </w:r>
            <w:r>
              <w:rPr>
                <w:spacing w:val="5"/>
                <w:sz w:val="24"/>
                <w:szCs w:val="24"/>
              </w:rPr>
              <w:t>x</w:t>
            </w:r>
            <w:r>
              <w:rPr>
                <w:spacing w:val="-2"/>
                <w:sz w:val="24"/>
                <w:szCs w:val="24"/>
              </w:rPr>
              <w:t>ci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>h g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</w:p>
          <w:p w:rsidR="00055314" w:rsidRDefault="00D420CD">
            <w:pPr>
              <w:spacing w:line="260" w:lineRule="exact"/>
              <w:ind w:lef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eli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5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for </w:t>
            </w:r>
            <w:r>
              <w:rPr>
                <w:spacing w:val="-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al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ze</w:t>
            </w:r>
            <w:r>
              <w:rPr>
                <w:sz w:val="24"/>
                <w:szCs w:val="24"/>
              </w:rPr>
              <w:t>d 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.</w:t>
            </w:r>
          </w:p>
          <w:p w:rsidR="00055314" w:rsidRDefault="00D420CD">
            <w:pPr>
              <w:spacing w:before="2" w:line="260" w:lineRule="exact"/>
              <w:ind w:left="99" w:right="442" w:firstLin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 (p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CC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>h no</w:t>
            </w:r>
            <w:r>
              <w:rPr>
                <w:spacing w:val="5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):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c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py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p</w:t>
            </w:r>
            <w:r>
              <w:rPr>
                <w:spacing w:val="-2"/>
                <w:sz w:val="24"/>
                <w:szCs w:val="24"/>
              </w:rPr>
              <w:t>al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5"/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eta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burd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cli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tat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</w:p>
          <w:p w:rsidR="00055314" w:rsidRDefault="00D420CD">
            <w:pPr>
              <w:spacing w:line="260" w:lineRule="exact"/>
              <w:ind w:left="1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 (k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a progr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CC):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ate</w:t>
            </w:r>
            <w:r>
              <w:rPr>
                <w:sz w:val="24"/>
                <w:szCs w:val="24"/>
              </w:rPr>
              <w:t>d</w:t>
            </w:r>
          </w:p>
          <w:p w:rsidR="00055314" w:rsidRDefault="00D420CD">
            <w:pPr>
              <w:spacing w:before="7" w:line="260" w:lineRule="exact"/>
              <w:ind w:left="99" w:right="7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no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ds</w:t>
            </w:r>
            <w:r>
              <w:rPr>
                <w:spacing w:val="1"/>
                <w:sz w:val="24"/>
                <w:szCs w:val="24"/>
              </w:rPr>
              <w:t xml:space="preserve"> w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</w:t>
            </w:r>
            <w:r>
              <w:rPr>
                <w:spacing w:val="-2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3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-up due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fo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nvo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;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cli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urg</w:t>
            </w:r>
            <w:r>
              <w:rPr>
                <w:spacing w:val="-2"/>
                <w:sz w:val="24"/>
                <w:szCs w:val="24"/>
              </w:rPr>
              <w:t>ica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1"/>
                <w:sz w:val="24"/>
                <w:szCs w:val="24"/>
              </w:rPr>
              <w:t xml:space="preserve"> w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al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o 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d.</w:t>
            </w:r>
          </w:p>
          <w:p w:rsidR="00055314" w:rsidRDefault="00D420CD">
            <w:pPr>
              <w:spacing w:line="260" w:lineRule="exact"/>
              <w:ind w:left="1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 (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ngu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CC):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py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il</w:t>
            </w:r>
            <w:r>
              <w:rPr>
                <w:sz w:val="24"/>
                <w:szCs w:val="24"/>
              </w:rPr>
              <w:t>e</w:t>
            </w:r>
          </w:p>
          <w:p w:rsidR="00055314" w:rsidRDefault="00D420CD">
            <w:pPr>
              <w:spacing w:line="260" w:lineRule="exact"/>
              <w:ind w:left="99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orb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 op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mi</w:t>
            </w:r>
            <w:r>
              <w:rPr>
                <w:spacing w:val="3"/>
                <w:sz w:val="24"/>
                <w:szCs w:val="24"/>
              </w:rPr>
              <w:t>z</w:t>
            </w:r>
            <w:r>
              <w:rPr>
                <w:spacing w:val="-2"/>
                <w:sz w:val="24"/>
                <w:szCs w:val="24"/>
              </w:rPr>
              <w:t>ati</w:t>
            </w: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ddr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  <w:p w:rsidR="00055314" w:rsidRDefault="00D420CD">
            <w:pPr>
              <w:spacing w:before="9" w:line="260" w:lineRule="exact"/>
              <w:ind w:left="99" w:right="29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ph no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5"/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ie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o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le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ry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me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w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x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, but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ope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 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not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3"/>
                <w:sz w:val="24"/>
                <w:szCs w:val="24"/>
              </w:rPr>
              <w:t>/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la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</w:p>
          <w:p w:rsidR="00055314" w:rsidRDefault="00055314">
            <w:pPr>
              <w:spacing w:before="19" w:line="260" w:lineRule="exact"/>
              <w:rPr>
                <w:sz w:val="26"/>
                <w:szCs w:val="26"/>
              </w:rPr>
            </w:pPr>
          </w:p>
          <w:p w:rsidR="00055314" w:rsidRDefault="00D420CD">
            <w:pPr>
              <w:spacing w:line="260" w:lineRule="exact"/>
              <w:ind w:left="99" w:right="4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 our ho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d b</w:t>
            </w:r>
            <w:r>
              <w:rPr>
                <w:spacing w:val="-2"/>
                <w:sz w:val="24"/>
                <w:szCs w:val="24"/>
              </w:rPr>
              <w:t>et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od of 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ov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 2023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ry 2025</w:t>
            </w:r>
          </w:p>
        </w:tc>
      </w:tr>
      <w:tr w:rsidR="00055314">
        <w:trPr>
          <w:trHeight w:hRule="exact" w:val="715"/>
        </w:trPr>
        <w:tc>
          <w:tcPr>
            <w:tcW w:w="5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line="220" w:lineRule="exact"/>
              <w:ind w:left="464" w:right="321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3"/>
              </w:rPr>
              <w:t>ff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rece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1"/>
              </w:rPr>
              <w:t xml:space="preserve"> h</w:t>
            </w:r>
            <w:r>
              <w:rPr>
                <w:b/>
              </w:rPr>
              <w:t xml:space="preserve">ave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 xml:space="preserve">,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le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before="3" w:line="260" w:lineRule="exact"/>
              <w:ind w:left="104" w:right="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our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tic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: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22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cie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5"/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rodu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d, o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y 2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from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2020 on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rd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d.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line="220" w:lineRule="exact"/>
              <w:ind w:left="99" w:right="83"/>
            </w:pPr>
            <w:r>
              <w:t>H</w:t>
            </w:r>
            <w:r>
              <w:rPr>
                <w:spacing w:val="1"/>
              </w:rPr>
              <w:t>a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-1"/>
              </w:rPr>
              <w:t>i</w:t>
            </w:r>
            <w:r>
              <w:t>tab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c</w:t>
            </w:r>
            <w:r>
              <w:t>h</w:t>
            </w:r>
            <w:r>
              <w:rPr>
                <w:spacing w:val="1"/>
              </w:rPr>
              <w:t>a</w:t>
            </w:r>
            <w:r>
              <w:t>ng</w:t>
            </w:r>
            <w:r>
              <w:rPr>
                <w:spacing w:val="-4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6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t.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v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t>dd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-2"/>
              </w:rPr>
              <w:t>r</w:t>
            </w:r>
            <w:r>
              <w:t xml:space="preserve">e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ece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t>ov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t>w o</w:t>
            </w:r>
            <w:r>
              <w:rPr>
                <w:spacing w:val="-1"/>
              </w:rPr>
              <w:t>l</w:t>
            </w:r>
            <w:r>
              <w:t>d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.</w:t>
            </w:r>
          </w:p>
        </w:tc>
      </w:tr>
    </w:tbl>
    <w:p w:rsidR="00055314" w:rsidRDefault="00055314">
      <w:pPr>
        <w:spacing w:before="1" w:line="100" w:lineRule="exact"/>
        <w:rPr>
          <w:sz w:val="10"/>
          <w:szCs w:val="10"/>
        </w:rPr>
      </w:pPr>
    </w:p>
    <w:p w:rsidR="00055314" w:rsidRDefault="00055314">
      <w:pPr>
        <w:spacing w:line="200" w:lineRule="exact"/>
      </w:pPr>
    </w:p>
    <w:p w:rsidR="00055314" w:rsidRDefault="00055314">
      <w:pPr>
        <w:spacing w:line="200" w:lineRule="exact"/>
      </w:pPr>
    </w:p>
    <w:p w:rsidR="00055314" w:rsidRDefault="00055314">
      <w:pPr>
        <w:spacing w:line="200" w:lineRule="exact"/>
      </w:pPr>
    </w:p>
    <w:p w:rsidR="00055314" w:rsidRDefault="00055314">
      <w:pPr>
        <w:spacing w:line="200" w:lineRule="exact"/>
      </w:pPr>
    </w:p>
    <w:p w:rsidR="00055314" w:rsidRDefault="00055314">
      <w:pPr>
        <w:spacing w:line="200" w:lineRule="exact"/>
      </w:pPr>
    </w:p>
    <w:p w:rsidR="00055314" w:rsidRDefault="00055314">
      <w:pPr>
        <w:spacing w:line="200" w:lineRule="exact"/>
      </w:pPr>
    </w:p>
    <w:p w:rsidR="00055314" w:rsidRDefault="00055314">
      <w:pPr>
        <w:spacing w:line="200" w:lineRule="exact"/>
      </w:pPr>
    </w:p>
    <w:p w:rsidR="00055314" w:rsidRDefault="00055314">
      <w:pPr>
        <w:spacing w:line="200" w:lineRule="exact"/>
      </w:pPr>
    </w:p>
    <w:p w:rsidR="00055314" w:rsidRDefault="00055314">
      <w:pPr>
        <w:spacing w:line="200" w:lineRule="exact"/>
      </w:pPr>
    </w:p>
    <w:p w:rsidR="00055314" w:rsidRDefault="00055314">
      <w:pPr>
        <w:spacing w:line="200" w:lineRule="exact"/>
      </w:pPr>
    </w:p>
    <w:p w:rsidR="00055314" w:rsidRDefault="00055314">
      <w:pPr>
        <w:spacing w:line="200" w:lineRule="exact"/>
      </w:pPr>
    </w:p>
    <w:p w:rsidR="00055314" w:rsidRDefault="00D420CD">
      <w:pPr>
        <w:spacing w:before="39"/>
        <w:ind w:left="101"/>
        <w:rPr>
          <w:sz w:val="16"/>
          <w:szCs w:val="16"/>
        </w:rPr>
        <w:sectPr w:rsidR="00055314">
          <w:footerReference w:type="default" r:id="rId9"/>
          <w:pgSz w:w="23820" w:h="16840" w:orient="landscape"/>
          <w:pgMar w:top="1540" w:right="1320" w:bottom="280" w:left="1340" w:header="1306" w:footer="0" w:gutter="0"/>
          <w:cols w:space="720"/>
        </w:sectPr>
      </w:pPr>
      <w:r>
        <w:rPr>
          <w:spacing w:val="-2"/>
          <w:sz w:val="16"/>
          <w:szCs w:val="16"/>
        </w:rPr>
        <w:t>C</w:t>
      </w:r>
      <w:r>
        <w:rPr>
          <w:spacing w:val="2"/>
          <w:sz w:val="16"/>
          <w:szCs w:val="16"/>
        </w:rPr>
        <w:t>r</w:t>
      </w:r>
      <w:r>
        <w:rPr>
          <w:spacing w:val="-1"/>
          <w:sz w:val="16"/>
          <w:szCs w:val="16"/>
        </w:rPr>
        <w:t>ea</w:t>
      </w:r>
      <w:r>
        <w:rPr>
          <w:sz w:val="16"/>
          <w:szCs w:val="16"/>
        </w:rPr>
        <w:t>t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 xml:space="preserve">R                                          </w:t>
      </w:r>
      <w:r>
        <w:rPr>
          <w:spacing w:val="20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z w:val="16"/>
          <w:szCs w:val="16"/>
        </w:rPr>
        <w:t>h</w:t>
      </w:r>
      <w:r>
        <w:rPr>
          <w:spacing w:val="-1"/>
          <w:sz w:val="16"/>
          <w:szCs w:val="16"/>
        </w:rPr>
        <w:t>ec</w:t>
      </w:r>
      <w:r>
        <w:rPr>
          <w:sz w:val="16"/>
          <w:szCs w:val="16"/>
        </w:rPr>
        <w:t>k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1"/>
          <w:sz w:val="16"/>
          <w:szCs w:val="16"/>
        </w:rPr>
        <w:t>P</w:t>
      </w:r>
      <w:r>
        <w:rPr>
          <w:sz w:val="16"/>
          <w:szCs w:val="16"/>
        </w:rPr>
        <w:t xml:space="preserve">M                                         </w:t>
      </w:r>
      <w:r>
        <w:rPr>
          <w:spacing w:val="39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z w:val="16"/>
          <w:szCs w:val="16"/>
        </w:rPr>
        <w:t>pp</w:t>
      </w:r>
      <w:r>
        <w:rPr>
          <w:spacing w:val="2"/>
          <w:sz w:val="16"/>
          <w:szCs w:val="16"/>
        </w:rPr>
        <w:t>r</w:t>
      </w:r>
      <w:r>
        <w:rPr>
          <w:sz w:val="16"/>
          <w:szCs w:val="16"/>
        </w:rPr>
        <w:t>ov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3"/>
          <w:sz w:val="16"/>
          <w:szCs w:val="16"/>
        </w:rPr>
        <w:t>M</w:t>
      </w:r>
      <w:r>
        <w:rPr>
          <w:spacing w:val="-2"/>
          <w:sz w:val="16"/>
          <w:szCs w:val="16"/>
        </w:rPr>
        <w:t>B</w:t>
      </w:r>
      <w:r>
        <w:rPr>
          <w:sz w:val="16"/>
          <w:szCs w:val="16"/>
        </w:rPr>
        <w:t xml:space="preserve">M                                                             </w:t>
      </w:r>
      <w:r>
        <w:rPr>
          <w:spacing w:val="34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Ve</w:t>
      </w:r>
      <w:r>
        <w:rPr>
          <w:spacing w:val="2"/>
          <w:sz w:val="16"/>
          <w:szCs w:val="16"/>
        </w:rPr>
        <w:t>r</w:t>
      </w:r>
      <w:r>
        <w:rPr>
          <w:spacing w:val="-2"/>
          <w:sz w:val="16"/>
          <w:szCs w:val="16"/>
        </w:rPr>
        <w:t>s</w:t>
      </w:r>
      <w:r>
        <w:rPr>
          <w:sz w:val="16"/>
          <w:szCs w:val="16"/>
        </w:rPr>
        <w:t>ion:</w:t>
      </w:r>
      <w:r>
        <w:rPr>
          <w:spacing w:val="2"/>
          <w:sz w:val="16"/>
          <w:szCs w:val="16"/>
        </w:rPr>
        <w:t xml:space="preserve"> </w:t>
      </w:r>
      <w:r>
        <w:rPr>
          <w:sz w:val="16"/>
          <w:szCs w:val="16"/>
        </w:rPr>
        <w:t xml:space="preserve">3 </w:t>
      </w:r>
      <w:r>
        <w:rPr>
          <w:spacing w:val="2"/>
          <w:sz w:val="16"/>
          <w:szCs w:val="16"/>
        </w:rPr>
        <w:t>(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2024)</w:t>
      </w:r>
    </w:p>
    <w:p w:rsidR="00055314" w:rsidRDefault="00055314">
      <w:pPr>
        <w:spacing w:before="18" w:line="260" w:lineRule="exact"/>
        <w:rPr>
          <w:sz w:val="26"/>
          <w:szCs w:val="26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055314">
        <w:trPr>
          <w:trHeight w:hRule="exact" w:val="700"/>
        </w:trPr>
        <w:tc>
          <w:tcPr>
            <w:tcW w:w="5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line="220" w:lineRule="exact"/>
              <w:ind w:left="464" w:right="308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an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ag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/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qu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 xml:space="preserve">le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 xml:space="preserve">ly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ica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ind w:left="10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Y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ita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line="220" w:lineRule="exact"/>
              <w:ind w:left="99"/>
            </w:pP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</w:p>
        </w:tc>
      </w:tr>
      <w:tr w:rsidR="00055314">
        <w:trPr>
          <w:trHeight w:hRule="exact" w:val="1190"/>
        </w:trPr>
        <w:tc>
          <w:tcPr>
            <w:tcW w:w="5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D420CD">
            <w:pPr>
              <w:spacing w:line="220" w:lineRule="exact"/>
              <w:ind w:left="104"/>
            </w:pPr>
            <w:r>
              <w:rPr>
                <w:b/>
                <w:spacing w:val="-1"/>
                <w:u w:val="thick" w:color="000000"/>
              </w:rPr>
              <w:t>Op</w:t>
            </w:r>
            <w:r>
              <w:rPr>
                <w:b/>
                <w:spacing w:val="-2"/>
                <w:u w:val="thick" w:color="000000"/>
              </w:rPr>
              <w:t>t</w:t>
            </w:r>
            <w:r>
              <w:rPr>
                <w:b/>
                <w:u w:val="thick" w:color="000000"/>
              </w:rPr>
              <w:t>i</w:t>
            </w:r>
            <w:r>
              <w:rPr>
                <w:b/>
                <w:spacing w:val="-1"/>
                <w:u w:val="thick" w:color="000000"/>
              </w:rPr>
              <w:t>on</w:t>
            </w:r>
            <w:r>
              <w:rPr>
                <w:b/>
                <w:u w:val="thick" w:color="000000"/>
              </w:rPr>
              <w:t>a</w:t>
            </w:r>
            <w:r>
              <w:rPr>
                <w:b/>
                <w:spacing w:val="-1"/>
                <w:u w:val="thick" w:color="000000"/>
              </w:rPr>
              <w:t>l</w:t>
            </w:r>
            <w:r>
              <w:rPr>
                <w:b/>
                <w:u w:val="thick" w:color="000000"/>
              </w:rPr>
              <w:t>/</w:t>
            </w:r>
            <w:r>
              <w:rPr>
                <w:b/>
                <w:spacing w:val="-1"/>
                <w:u w:val="thick" w:color="000000"/>
              </w:rPr>
              <w:t>G</w:t>
            </w:r>
            <w:r>
              <w:rPr>
                <w:b/>
                <w:spacing w:val="1"/>
                <w:u w:val="thick" w:color="000000"/>
              </w:rPr>
              <w:t>e</w:t>
            </w:r>
            <w:r>
              <w:rPr>
                <w:b/>
                <w:spacing w:val="-1"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er</w:t>
            </w:r>
            <w:r>
              <w:rPr>
                <w:b/>
                <w:u w:val="thick" w:color="000000"/>
              </w:rPr>
              <w:t>al</w:t>
            </w:r>
            <w:r>
              <w:rPr>
                <w:b/>
              </w:rPr>
              <w:t xml:space="preserve">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s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055314"/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5314" w:rsidRDefault="00055314"/>
        </w:tc>
      </w:tr>
    </w:tbl>
    <w:p w:rsidR="00055314" w:rsidRDefault="00055314">
      <w:pPr>
        <w:spacing w:line="200" w:lineRule="exact"/>
      </w:pPr>
    </w:p>
    <w:p w:rsidR="00055314" w:rsidRDefault="00055314">
      <w:pPr>
        <w:spacing w:line="200" w:lineRule="exact"/>
      </w:pPr>
    </w:p>
    <w:tbl>
      <w:tblPr>
        <w:tblW w:w="55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41"/>
        <w:gridCol w:w="6442"/>
        <w:gridCol w:w="8537"/>
      </w:tblGrid>
      <w:tr w:rsidR="0075278E" w:rsidRPr="00340561" w:rsidTr="0075278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78E" w:rsidRPr="00340561" w:rsidRDefault="0075278E" w:rsidP="00590B89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34056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75278E" w:rsidRPr="00340561" w:rsidRDefault="0075278E" w:rsidP="00590B89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75278E" w:rsidRPr="00340561" w:rsidTr="0075278E">
        <w:tc>
          <w:tcPr>
            <w:tcW w:w="1454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78E" w:rsidRPr="00340561" w:rsidRDefault="0075278E" w:rsidP="00590B89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52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78E" w:rsidRPr="00340561" w:rsidRDefault="0075278E" w:rsidP="00590B89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2020" w:type="pct"/>
            <w:shd w:val="clear" w:color="auto" w:fill="auto"/>
          </w:tcPr>
          <w:p w:rsidR="0075278E" w:rsidRPr="008608EB" w:rsidRDefault="0075278E" w:rsidP="00590B89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75278E" w:rsidRPr="00340561" w:rsidRDefault="0075278E" w:rsidP="00590B89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75278E" w:rsidRPr="00340561" w:rsidTr="0075278E">
        <w:trPr>
          <w:trHeight w:val="890"/>
        </w:trPr>
        <w:tc>
          <w:tcPr>
            <w:tcW w:w="1454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78E" w:rsidRPr="00340561" w:rsidRDefault="0075278E" w:rsidP="00590B89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75278E" w:rsidRPr="00340561" w:rsidRDefault="0075278E" w:rsidP="00590B89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52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78E" w:rsidRPr="00340561" w:rsidRDefault="0075278E" w:rsidP="00590B89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75278E" w:rsidRPr="00340561" w:rsidRDefault="0075278E" w:rsidP="00590B89">
            <w:pPr>
              <w:rPr>
                <w:rFonts w:ascii="Arial" w:eastAsia="Arial Unicode MS" w:hAnsi="Arial" w:cs="Arial"/>
                <w:lang w:val="en-GB"/>
              </w:rPr>
            </w:pPr>
          </w:p>
          <w:p w:rsidR="0075278E" w:rsidRPr="00340561" w:rsidRDefault="0075278E" w:rsidP="00590B89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75278E" w:rsidRPr="00340561" w:rsidRDefault="0075278E" w:rsidP="00590B89">
            <w:pPr>
              <w:rPr>
                <w:rFonts w:ascii="Arial" w:eastAsia="Arial Unicode MS" w:hAnsi="Arial" w:cs="Arial"/>
                <w:lang w:val="en-GB"/>
              </w:rPr>
            </w:pPr>
          </w:p>
          <w:p w:rsidR="0075278E" w:rsidRPr="00340561" w:rsidRDefault="0075278E" w:rsidP="00590B89">
            <w:pPr>
              <w:rPr>
                <w:rFonts w:ascii="Arial" w:eastAsia="Arial Unicode MS" w:hAnsi="Arial" w:cs="Arial"/>
                <w:lang w:val="en-GB"/>
              </w:rPr>
            </w:pPr>
          </w:p>
          <w:p w:rsidR="0075278E" w:rsidRPr="00340561" w:rsidRDefault="0075278E" w:rsidP="00590B89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2"/>
    </w:tbl>
    <w:p w:rsidR="0075278E" w:rsidRDefault="0075278E" w:rsidP="0075278E"/>
    <w:p w:rsidR="0075278E" w:rsidRDefault="0075278E" w:rsidP="0075278E"/>
    <w:p w:rsidR="0075278E" w:rsidRPr="00375011" w:rsidRDefault="0075278E" w:rsidP="0075278E">
      <w:pPr>
        <w:rPr>
          <w:bCs/>
          <w:u w:val="single"/>
          <w:lang w:val="en-GB"/>
        </w:rPr>
      </w:pPr>
    </w:p>
    <w:bookmarkEnd w:id="1"/>
    <w:p w:rsidR="0075278E" w:rsidRDefault="0075278E" w:rsidP="0075278E"/>
    <w:p w:rsidR="00055314" w:rsidRDefault="00055314" w:rsidP="0075278E">
      <w:pPr>
        <w:spacing w:before="39"/>
        <w:rPr>
          <w:sz w:val="16"/>
          <w:szCs w:val="16"/>
        </w:rPr>
      </w:pPr>
    </w:p>
    <w:sectPr w:rsidR="00055314">
      <w:footerReference w:type="default" r:id="rId10"/>
      <w:pgSz w:w="23820" w:h="16840" w:orient="landscape"/>
      <w:pgMar w:top="1540" w:right="3460" w:bottom="280" w:left="1340" w:header="130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0CD" w:rsidRDefault="00D420CD">
      <w:r>
        <w:separator/>
      </w:r>
    </w:p>
  </w:endnote>
  <w:endnote w:type="continuationSeparator" w:id="0">
    <w:p w:rsidR="00D420CD" w:rsidRDefault="00D42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314" w:rsidRDefault="00D420CD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71.05pt;margin-top:797.05pt;width:52.05pt;height:10pt;z-index:-251662336;mso-position-horizontal-relative:page;mso-position-vertical-relative:page" filled="f" stroked="f">
          <v:textbox inset="0,0,0,0">
            <w:txbxContent>
              <w:p w:rsidR="00055314" w:rsidRDefault="00D420CD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2"/>
                    <w:sz w:val="16"/>
                    <w:szCs w:val="16"/>
                  </w:rPr>
                  <w:t>r</w:t>
                </w:r>
                <w:r>
                  <w:rPr>
                    <w:spacing w:val="-1"/>
                    <w:sz w:val="16"/>
                    <w:szCs w:val="16"/>
                  </w:rPr>
                  <w:t>ea</w:t>
                </w:r>
                <w:r>
                  <w:rPr>
                    <w:sz w:val="16"/>
                    <w:szCs w:val="16"/>
                  </w:rPr>
                  <w:t>t</w:t>
                </w:r>
                <w:r>
                  <w:rPr>
                    <w:spacing w:val="-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by: </w:t>
                </w:r>
                <w:r>
                  <w:rPr>
                    <w:spacing w:val="-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208.05pt;margin-top:797.05pt;width:55.6pt;height:10pt;z-index:-251661312;mso-position-horizontal-relative:page;mso-position-vertical-relative:page" filled="f" stroked="f">
          <v:textbox inset="0,0,0,0">
            <w:txbxContent>
              <w:p w:rsidR="00055314" w:rsidRDefault="00D420CD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h</w:t>
                </w:r>
                <w:r>
                  <w:rPr>
                    <w:spacing w:val="-1"/>
                    <w:sz w:val="16"/>
                    <w:szCs w:val="16"/>
                  </w:rPr>
                  <w:t>ec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-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by: 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347.6pt;margin-top:797.05pt;width:67.85pt;height:10pt;z-index:-251660288;mso-position-horizontal-relative:page;mso-position-vertical-relative:page" filled="f" stroked="f">
          <v:textbox inset="0,0,0,0">
            <w:txbxContent>
              <w:p w:rsidR="00055314" w:rsidRDefault="00D420CD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2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-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by: </w:t>
                </w:r>
                <w:r>
                  <w:rPr>
                    <w:spacing w:val="3"/>
                    <w:sz w:val="16"/>
                    <w:szCs w:val="16"/>
                  </w:rPr>
                  <w:t>M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539.1pt;margin-top:797.05pt;width:80.45pt;height:10pt;z-index:-251659264;mso-position-horizontal-relative:page;mso-position-vertical-relative:page" filled="f" stroked="f">
          <v:textbox inset="0,0,0,0">
            <w:txbxContent>
              <w:p w:rsidR="00055314" w:rsidRDefault="00D420CD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Ve</w:t>
                </w:r>
                <w:r>
                  <w:rPr>
                    <w:spacing w:val="2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s</w:t>
                </w:r>
                <w:r>
                  <w:rPr>
                    <w:sz w:val="16"/>
                    <w:szCs w:val="16"/>
                  </w:rPr>
                  <w:t>ion: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3 </w:t>
                </w:r>
                <w:r>
                  <w:rPr>
                    <w:spacing w:val="2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314" w:rsidRDefault="00055314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314" w:rsidRDefault="00055314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20CD" w:rsidRDefault="00D420CD">
      <w:r>
        <w:separator/>
      </w:r>
    </w:p>
  </w:footnote>
  <w:footnote w:type="continuationSeparator" w:id="0">
    <w:p w:rsidR="00D420CD" w:rsidRDefault="00D42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CF1AD8"/>
    <w:multiLevelType w:val="multilevel"/>
    <w:tmpl w:val="1638D81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314"/>
    <w:rsid w:val="00055314"/>
    <w:rsid w:val="0075278E"/>
    <w:rsid w:val="00D42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4061F615"/>
  <w15:docId w15:val="{18DDD615-FF55-4AB2-9EDA-92033D10E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journalaorj.com/index.php/AOR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884</Words>
  <Characters>5039</Characters>
  <Application>Microsoft Office Word</Application>
  <DocSecurity>0</DocSecurity>
  <Lines>41</Lines>
  <Paragraphs>11</Paragraphs>
  <ScaleCrop>false</ScaleCrop>
  <Company/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2025-10-24T08:05:00Z</dcterms:created>
  <dcterms:modified xsi:type="dcterms:W3CDTF">2025-10-24T08:12:00Z</dcterms:modified>
</cp:coreProperties>
</file>