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before="3" w:line="200" w:lineRule="exact"/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3723FC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nal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before="30"/>
              <w:ind w:left="103"/>
              <w:rPr>
                <w:rFonts w:ascii="Arial" w:eastAsia="Arial" w:hAnsi="Arial" w:cs="Arial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ian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ou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al</w:t>
              </w:r>
              <w:r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Foo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Res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>
                <w:rPr>
                  <w:rFonts w:ascii="Arial" w:eastAsia="Arial" w:hAnsi="Arial" w:cs="Arial"/>
                  <w:b/>
                  <w:color w:val="0000FF"/>
                  <w:spacing w:val="-7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ut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</w:hyperlink>
          </w:p>
        </w:tc>
      </w:tr>
      <w:tr w:rsidR="003723FC">
        <w:trPr>
          <w:trHeight w:hRule="exact" w:val="30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be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before="30"/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</w:rPr>
              <w:t>s_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J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</w:rPr>
              <w:t>RN</w:t>
            </w:r>
            <w:r>
              <w:rPr>
                <w:rFonts w:ascii="Arial" w:eastAsia="Arial" w:hAnsi="Arial" w:cs="Arial"/>
                <w:b/>
                <w:spacing w:val="2"/>
              </w:rPr>
              <w:t>_</w:t>
            </w:r>
            <w:r>
              <w:rPr>
                <w:rFonts w:ascii="Arial" w:eastAsia="Arial" w:hAnsi="Arial" w:cs="Arial"/>
                <w:b/>
              </w:rPr>
              <w:t>14</w:t>
            </w:r>
            <w:r>
              <w:rPr>
                <w:rFonts w:ascii="Arial" w:eastAsia="Arial" w:hAnsi="Arial" w:cs="Arial"/>
                <w:b/>
                <w:spacing w:val="2"/>
              </w:rPr>
              <w:t>8</w:t>
            </w:r>
            <w:r>
              <w:rPr>
                <w:rFonts w:ascii="Arial" w:eastAsia="Arial" w:hAnsi="Arial" w:cs="Arial"/>
                <w:b/>
              </w:rPr>
              <w:t>648</w:t>
            </w:r>
          </w:p>
        </w:tc>
      </w:tr>
      <w:tr w:rsidR="003723FC">
        <w:trPr>
          <w:trHeight w:hRule="exact" w:val="66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</w:rPr>
              <w:t>Man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before="95"/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</w:rPr>
              <w:t>Th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ff</w:t>
            </w:r>
            <w:r>
              <w:rPr>
                <w:rFonts w:ascii="Arial" w:eastAsia="Arial" w:hAnsi="Arial" w:cs="Arial"/>
                <w:b/>
              </w:rPr>
              <w:t>ect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d</w:t>
            </w:r>
            <w:r>
              <w:rPr>
                <w:rFonts w:ascii="Arial" w:eastAsia="Arial" w:hAnsi="Arial" w:cs="Arial"/>
                <w:b/>
                <w:spacing w:val="1"/>
              </w:rPr>
              <w:t>d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ng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eaf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(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ng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lei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.)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P</w:t>
            </w:r>
            <w:r>
              <w:rPr>
                <w:rFonts w:ascii="Arial" w:eastAsia="Arial" w:hAnsi="Arial" w:cs="Arial"/>
                <w:b/>
                <w:spacing w:val="1"/>
              </w:rPr>
              <w:t>owd</w:t>
            </w:r>
            <w:r>
              <w:rPr>
                <w:rFonts w:ascii="Arial" w:eastAsia="Arial" w:hAnsi="Arial" w:cs="Arial"/>
                <w:b/>
              </w:rPr>
              <w:t>er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nt</w:t>
            </w:r>
            <w:r>
              <w:rPr>
                <w:rFonts w:ascii="Arial" w:eastAsia="Arial" w:hAnsi="Arial" w:cs="Arial"/>
                <w:b/>
              </w:rPr>
              <w:t>ed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Bac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ia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(L</w:t>
            </w:r>
            <w:r>
              <w:rPr>
                <w:rFonts w:ascii="Arial" w:eastAsia="Arial" w:hAnsi="Arial" w:cs="Arial"/>
                <w:b/>
              </w:rPr>
              <w:t>ac</w:t>
            </w:r>
            <w:r>
              <w:rPr>
                <w:rFonts w:ascii="Arial" w:eastAsia="Arial" w:hAnsi="Arial" w:cs="Arial"/>
                <w:b/>
                <w:spacing w:val="1"/>
              </w:rPr>
              <w:t>tob</w:t>
            </w:r>
            <w:r>
              <w:rPr>
                <w:rFonts w:ascii="Arial" w:eastAsia="Arial" w:hAnsi="Arial" w:cs="Arial"/>
                <w:b/>
              </w:rPr>
              <w:t>acil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</w:rPr>
              <w:t>u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la</w:t>
            </w:r>
            <w:r>
              <w:rPr>
                <w:rFonts w:ascii="Arial" w:eastAsia="Arial" w:hAnsi="Arial" w:cs="Arial"/>
                <w:b/>
                <w:spacing w:val="1"/>
              </w:rPr>
              <w:t>nt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um</w:t>
            </w:r>
            <w:r>
              <w:rPr>
                <w:rFonts w:ascii="Arial" w:eastAsia="Arial" w:hAnsi="Arial" w:cs="Arial"/>
                <w:b/>
              </w:rPr>
              <w:t>)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o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-</w:t>
            </w:r>
            <w:r>
              <w:rPr>
                <w:rFonts w:ascii="Arial" w:eastAsia="Arial" w:hAnsi="Arial" w:cs="Arial"/>
                <w:b/>
              </w:rPr>
              <w:t>Ra</w:t>
            </w:r>
            <w:r>
              <w:rPr>
                <w:rFonts w:ascii="Arial" w:eastAsia="Arial" w:hAnsi="Arial" w:cs="Arial"/>
                <w:b/>
                <w:spacing w:val="1"/>
              </w:rPr>
              <w:t>ng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h</w:t>
            </w:r>
            <w:r>
              <w:rPr>
                <w:rFonts w:ascii="Arial" w:eastAsia="Arial" w:hAnsi="Arial" w:cs="Arial"/>
                <w:b/>
              </w:rPr>
              <w:t>ick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De</w:t>
            </w:r>
            <w:r>
              <w:rPr>
                <w:rFonts w:ascii="Arial" w:eastAsia="Arial" w:hAnsi="Arial" w:cs="Arial"/>
                <w:b/>
                <w:spacing w:val="1"/>
              </w:rPr>
              <w:t>nd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proofErr w:type="spellEnd"/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is</w:t>
            </w:r>
            <w:r>
              <w:rPr>
                <w:rFonts w:ascii="Arial" w:eastAsia="Arial" w:hAnsi="Arial" w:cs="Arial"/>
                <w:b/>
                <w:spacing w:val="1"/>
              </w:rPr>
              <w:t>tu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</w:p>
          <w:p w:rsidR="003723FC" w:rsidRDefault="00BB3CB5">
            <w:pPr>
              <w:spacing w:line="220" w:lineRule="exact"/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ont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nt</w:t>
            </w:r>
            <w:r>
              <w:rPr>
                <w:rFonts w:ascii="Arial" w:eastAsia="Arial" w:hAnsi="Arial" w:cs="Arial"/>
                <w:b/>
              </w:rPr>
              <w:t>,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W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er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y,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1"/>
              </w:rPr>
              <w:t>u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on</w:t>
            </w:r>
            <w:r>
              <w:rPr>
                <w:rFonts w:ascii="Arial" w:eastAsia="Arial" w:hAnsi="Arial" w:cs="Arial"/>
                <w:b/>
              </w:rPr>
              <w:t>,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b</w:t>
            </w:r>
            <w:r>
              <w:rPr>
                <w:rFonts w:ascii="Arial" w:eastAsia="Arial" w:hAnsi="Arial" w:cs="Arial"/>
                <w:b/>
              </w:rPr>
              <w:t>*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r</w:t>
            </w:r>
          </w:p>
        </w:tc>
      </w:tr>
      <w:tr w:rsidR="003723FC">
        <w:trPr>
          <w:trHeight w:hRule="exact" w:val="342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line="220" w:lineRule="exact"/>
              <w:ind w:left="9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3"/>
              </w:rPr>
              <w:t>y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the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before="50"/>
              <w:ind w:left="10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Res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BB3CB5">
      <w:pPr>
        <w:spacing w:before="40"/>
        <w:ind w:left="120"/>
        <w:rPr>
          <w:sz w:val="16"/>
          <w:szCs w:val="16"/>
        </w:rPr>
        <w:sectPr w:rsidR="003723FC">
          <w:headerReference w:type="default" r:id="rId8"/>
          <w:pgSz w:w="23820" w:h="16840" w:orient="landscape"/>
          <w:pgMar w:top="1540" w:right="1320" w:bottom="280" w:left="1320" w:header="1307" w:footer="0" w:gutter="0"/>
          <w:cols w:space="720"/>
        </w:sectPr>
      </w:pPr>
      <w:r>
        <w:rPr>
          <w:spacing w:val="1"/>
          <w:sz w:val="16"/>
          <w:szCs w:val="16"/>
        </w:rPr>
        <w:t>C</w:t>
      </w:r>
      <w:r>
        <w:rPr>
          <w:spacing w:val="-1"/>
          <w:sz w:val="16"/>
          <w:szCs w:val="16"/>
        </w:rPr>
        <w:t>r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at</w:t>
      </w:r>
      <w:r>
        <w:rPr>
          <w:spacing w:val="-2"/>
          <w:sz w:val="16"/>
          <w:szCs w:val="16"/>
        </w:rPr>
        <w:t>e</w:t>
      </w:r>
      <w:r>
        <w:rPr>
          <w:sz w:val="16"/>
          <w:szCs w:val="16"/>
        </w:rPr>
        <w:t xml:space="preserve">d </w:t>
      </w:r>
      <w:r>
        <w:rPr>
          <w:spacing w:val="1"/>
          <w:sz w:val="16"/>
          <w:szCs w:val="16"/>
        </w:rPr>
        <w:t>b</w:t>
      </w:r>
      <w:r>
        <w:rPr>
          <w:spacing w:val="-4"/>
          <w:sz w:val="16"/>
          <w:szCs w:val="16"/>
        </w:rPr>
        <w:t>y</w:t>
      </w:r>
      <w:r>
        <w:rPr>
          <w:sz w:val="16"/>
          <w:szCs w:val="16"/>
        </w:rPr>
        <w:t>:</w:t>
      </w:r>
      <w:r>
        <w:rPr>
          <w:spacing w:val="-1"/>
          <w:sz w:val="16"/>
          <w:szCs w:val="16"/>
        </w:rPr>
        <w:t xml:space="preserve"> D</w:t>
      </w:r>
      <w:r>
        <w:rPr>
          <w:sz w:val="16"/>
          <w:szCs w:val="16"/>
        </w:rPr>
        <w:t xml:space="preserve">R                                          </w:t>
      </w:r>
      <w:r>
        <w:rPr>
          <w:spacing w:val="16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C</w:t>
      </w:r>
      <w:r>
        <w:rPr>
          <w:spacing w:val="-1"/>
          <w:sz w:val="16"/>
          <w:szCs w:val="16"/>
        </w:rPr>
        <w:t>h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ck</w:t>
      </w:r>
      <w:r>
        <w:rPr>
          <w:spacing w:val="-2"/>
          <w:sz w:val="16"/>
          <w:szCs w:val="16"/>
        </w:rPr>
        <w:t>e</w:t>
      </w:r>
      <w:r>
        <w:rPr>
          <w:sz w:val="16"/>
          <w:szCs w:val="16"/>
        </w:rPr>
        <w:t>d</w:t>
      </w:r>
      <w:r>
        <w:rPr>
          <w:spacing w:val="-3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b</w:t>
      </w:r>
      <w:r>
        <w:rPr>
          <w:spacing w:val="-4"/>
          <w:sz w:val="16"/>
          <w:szCs w:val="16"/>
        </w:rPr>
        <w:t>y</w:t>
      </w:r>
      <w:r>
        <w:rPr>
          <w:sz w:val="16"/>
          <w:szCs w:val="16"/>
        </w:rPr>
        <w:t>:</w:t>
      </w:r>
      <w:r>
        <w:rPr>
          <w:spacing w:val="2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P</w:t>
      </w:r>
      <w:r>
        <w:rPr>
          <w:sz w:val="16"/>
          <w:szCs w:val="16"/>
        </w:rPr>
        <w:t xml:space="preserve">M                                         </w:t>
      </w:r>
      <w:r>
        <w:rPr>
          <w:spacing w:val="39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A</w:t>
      </w:r>
      <w:r>
        <w:rPr>
          <w:spacing w:val="1"/>
          <w:sz w:val="16"/>
          <w:szCs w:val="16"/>
        </w:rPr>
        <w:t>p</w:t>
      </w:r>
      <w:r>
        <w:rPr>
          <w:spacing w:val="-1"/>
          <w:sz w:val="16"/>
          <w:szCs w:val="16"/>
        </w:rPr>
        <w:t>prov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d</w:t>
      </w:r>
      <w:r>
        <w:rPr>
          <w:spacing w:val="2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b</w:t>
      </w:r>
      <w:r>
        <w:rPr>
          <w:spacing w:val="-4"/>
          <w:sz w:val="16"/>
          <w:szCs w:val="16"/>
        </w:rPr>
        <w:t>y</w:t>
      </w:r>
      <w:r>
        <w:rPr>
          <w:sz w:val="16"/>
          <w:szCs w:val="16"/>
        </w:rPr>
        <w:t>: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M</w:t>
      </w:r>
      <w:r>
        <w:rPr>
          <w:spacing w:val="-2"/>
          <w:sz w:val="16"/>
          <w:szCs w:val="16"/>
        </w:rPr>
        <w:t>B</w:t>
      </w:r>
      <w:r>
        <w:rPr>
          <w:sz w:val="16"/>
          <w:szCs w:val="16"/>
        </w:rPr>
        <w:t>M</w:t>
      </w:r>
      <w:r>
        <w:rPr>
          <w:sz w:val="16"/>
          <w:szCs w:val="16"/>
        </w:rPr>
        <w:t xml:space="preserve">                                                             </w:t>
      </w:r>
      <w:r>
        <w:rPr>
          <w:spacing w:val="31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V</w:t>
      </w:r>
      <w:r>
        <w:rPr>
          <w:spacing w:val="-2"/>
          <w:sz w:val="16"/>
          <w:szCs w:val="16"/>
        </w:rPr>
        <w:t>e</w:t>
      </w:r>
      <w:r>
        <w:rPr>
          <w:spacing w:val="-1"/>
          <w:sz w:val="16"/>
          <w:szCs w:val="16"/>
        </w:rPr>
        <w:t>r</w:t>
      </w:r>
      <w:r>
        <w:rPr>
          <w:sz w:val="16"/>
          <w:szCs w:val="16"/>
        </w:rPr>
        <w:t>s</w:t>
      </w:r>
      <w:r>
        <w:rPr>
          <w:spacing w:val="1"/>
          <w:sz w:val="16"/>
          <w:szCs w:val="16"/>
        </w:rPr>
        <w:t>i</w:t>
      </w:r>
      <w:r>
        <w:rPr>
          <w:spacing w:val="-1"/>
          <w:sz w:val="16"/>
          <w:szCs w:val="16"/>
        </w:rPr>
        <w:t>o</w:t>
      </w:r>
      <w:r>
        <w:rPr>
          <w:spacing w:val="1"/>
          <w:sz w:val="16"/>
          <w:szCs w:val="16"/>
        </w:rPr>
        <w:t>n</w:t>
      </w:r>
      <w:r>
        <w:rPr>
          <w:sz w:val="16"/>
          <w:szCs w:val="16"/>
        </w:rPr>
        <w:t>:</w:t>
      </w:r>
      <w:r>
        <w:rPr>
          <w:spacing w:val="-1"/>
          <w:sz w:val="16"/>
          <w:szCs w:val="16"/>
        </w:rPr>
        <w:t xml:space="preserve"> </w:t>
      </w:r>
      <w:r>
        <w:rPr>
          <w:sz w:val="16"/>
          <w:szCs w:val="16"/>
        </w:rPr>
        <w:t xml:space="preserve">3 </w:t>
      </w:r>
      <w:r>
        <w:rPr>
          <w:spacing w:val="-1"/>
          <w:sz w:val="16"/>
          <w:szCs w:val="16"/>
        </w:rPr>
        <w:t>(</w:t>
      </w:r>
      <w:r>
        <w:rPr>
          <w:spacing w:val="1"/>
          <w:sz w:val="16"/>
          <w:szCs w:val="16"/>
        </w:rPr>
        <w:t>0</w:t>
      </w:r>
      <w:r>
        <w:rPr>
          <w:spacing w:val="-1"/>
          <w:sz w:val="16"/>
          <w:szCs w:val="16"/>
        </w:rPr>
        <w:t>7-</w:t>
      </w:r>
      <w:r>
        <w:rPr>
          <w:spacing w:val="1"/>
          <w:sz w:val="16"/>
          <w:szCs w:val="16"/>
        </w:rPr>
        <w:t>0</w:t>
      </w:r>
      <w:r>
        <w:rPr>
          <w:spacing w:val="-1"/>
          <w:sz w:val="16"/>
          <w:szCs w:val="16"/>
        </w:rPr>
        <w:t>7-</w:t>
      </w:r>
    </w:p>
    <w:p w:rsidR="003723FC" w:rsidRDefault="00BB3CB5" w:rsidP="00C77972">
      <w:pPr>
        <w:spacing w:before="33" w:line="220" w:lineRule="exact"/>
      </w:pPr>
      <w:r>
        <w:lastRenderedPageBreak/>
        <w:pict>
          <v:group id="_x0000_s1055" style="position:absolute;margin-left:71.5pt;margin-top:.35pt;width:41.55pt;height:14.05pt;z-index:-251660800;mso-position-horizontal-relative:page" coordorigin="1430,7" coordsize="831,281">
            <v:shape id="_x0000_s1059" style="position:absolute;left:1440;top:33;width:544;height:229" coordorigin="1440,33" coordsize="544,229" path="m1440,33r544,l1984,262r-544,l1440,33xe" fillcolor="yellow" stroked="f">
              <v:path arrowok="t"/>
            </v:shape>
            <v:shape id="_x0000_s1058" style="position:absolute;left:1983;top:33;width:52;height:229" coordorigin="1983,33" coordsize="52,229" path="m1983,33r52,l2035,262r-52,l1983,33xe" fillcolor="yellow" stroked="f">
              <v:path arrowok="t"/>
            </v:shape>
            <v:shape id="_x0000_s1057" style="position:absolute;left:2033;top:33;width:52;height:229" coordorigin="2033,33" coordsize="52,229" path="m2033,33r52,l2085,262r-52,l2033,33xe" fillcolor="yellow" stroked="f">
              <v:path arrowok="t"/>
            </v:shape>
            <v:shape id="_x0000_s1056" style="position:absolute;left:2084;top:33;width:167;height:229" coordorigin="2084,33" coordsize="167,229" path="m2084,33r167,l2251,262r-167,l2084,33xe" fillcolor="yellow" stroked="f">
              <v:path arrowok="t"/>
            </v:shape>
            <w10:wrap anchorx="page"/>
          </v:group>
        </w:pict>
      </w:r>
      <w:r>
        <w:pict>
          <v:group id="_x0000_s1035" style="position:absolute;margin-left:495.25pt;margin-top:35.3pt;width:275.6pt;height:14.1pt;z-index:-251659776;mso-position-horizontal-relative:page" coordorigin="9905,706" coordsize="5512,282">
            <v:shape id="_x0000_s1054" style="position:absolute;left:9931;top:732;width:0;height:230" coordorigin="9931,732" coordsize="0,230" path="m9931,962r,-230e" filled="f" strokecolor="yellow" strokeweight="2.6pt">
              <v:path arrowok="t"/>
            </v:shape>
            <v:shape id="_x0000_s1053" style="position:absolute;left:9956;top:732;width:189;height:230" coordorigin="9956,732" coordsize="189,230" path="m9956,732r189,l10145,962r-189,l9956,732xe" fillcolor="yellow" stroked="f">
              <v:path arrowok="t"/>
            </v:shape>
            <v:shape id="_x0000_s1052" style="position:absolute;left:10170;top:732;width:0;height:230" coordorigin="10170,732" coordsize="0,230" path="m10170,962r,-230e" filled="f" strokecolor="yellow" strokeweight="2.6pt">
              <v:path arrowok="t"/>
            </v:shape>
            <v:shape id="_x0000_s1051" style="position:absolute;left:10195;top:732;width:656;height:230" coordorigin="10195,732" coordsize="656,230" path="m10195,732r656,l10851,962r-656,l10195,732xe" fillcolor="yellow" stroked="f">
              <v:path arrowok="t"/>
            </v:shape>
            <v:shape id="_x0000_s1050" style="position:absolute;left:10876;top:732;width:0;height:230" coordorigin="10876,732" coordsize="0,230" path="m10876,962r,-230e" filled="f" strokecolor="yellow" strokeweight="2.6pt">
              <v:path arrowok="t"/>
            </v:shape>
            <v:shape id="_x0000_s1049" style="position:absolute;left:10901;top:732;width:566;height:230" coordorigin="10901,732" coordsize="566,230" path="m10901,732r566,l11467,962r-566,l10901,732xe" fillcolor="yellow" stroked="f">
              <v:path arrowok="t"/>
            </v:shape>
            <v:shape id="_x0000_s1048" style="position:absolute;left:11492;top:732;width:0;height:230" coordorigin="11492,732" coordsize="0,230" path="m11492,962r,-230e" filled="f" strokecolor="yellow" strokeweight="2.6pt">
              <v:path arrowok="t"/>
            </v:shape>
            <v:shape id="_x0000_s1047" style="position:absolute;left:11517;top:732;width:866;height:230" coordorigin="11517,732" coordsize="866,230" path="m11517,732r866,l12383,962r-866,l11517,732xe" fillcolor="yellow" stroked="f">
              <v:path arrowok="t"/>
            </v:shape>
            <v:shape id="_x0000_s1046" style="position:absolute;left:12408;top:732;width:0;height:230" coordorigin="12408,732" coordsize="0,230" path="m12408,962r,-230e" filled="f" strokecolor="yellow" strokeweight="2.6pt">
              <v:path arrowok="t"/>
            </v:shape>
            <v:shape id="_x0000_s1045" style="position:absolute;left:12433;top:732;width:278;height:230" coordorigin="12433,732" coordsize="278,230" path="m12433,732r278,l12711,962r-278,l12433,732xe" fillcolor="yellow" stroked="f">
              <v:path arrowok="t"/>
            </v:shape>
            <v:shape id="_x0000_s1044" style="position:absolute;left:12736;top:732;width:0;height:230" coordorigin="12736,732" coordsize="0,230" path="m12736,962r,-230e" filled="f" strokecolor="yellow" strokeweight="2.6pt">
              <v:path arrowok="t"/>
            </v:shape>
            <v:shape id="_x0000_s1043" style="position:absolute;left:12761;top:732;width:600;height:230" coordorigin="12761,732" coordsize="600,230" path="m12761,732r600,l13361,962r-600,l12761,732xe" fillcolor="yellow" stroked="f">
              <v:path arrowok="t"/>
            </v:shape>
            <v:shape id="_x0000_s1042" style="position:absolute;left:13386;top:732;width:0;height:230" coordorigin="13386,732" coordsize="0,230" path="m13386,962r,-230e" filled="f" strokecolor="yellow" strokeweight="2.6pt">
              <v:path arrowok="t"/>
            </v:shape>
            <v:shape id="_x0000_s1041" style="position:absolute;left:13411;top:732;width:900;height:230" coordorigin="13411,732" coordsize="900,230" path="m13411,732r900,l14311,962r-900,l13411,732xe" fillcolor="yellow" stroked="f">
              <v:path arrowok="t"/>
            </v:shape>
            <v:shape id="_x0000_s1040" style="position:absolute;left:14336;top:732;width:0;height:230" coordorigin="14336,732" coordsize="0,230" path="m14336,962r,-230e" filled="f" strokecolor="yellow" strokeweight="2.6pt">
              <v:path arrowok="t"/>
            </v:shape>
            <v:shape id="_x0000_s1039" style="position:absolute;left:14361;top:732;width:578;height:230" coordorigin="14361,732" coordsize="578,230" path="m14361,732r578,l14939,962r-578,l14361,732xe" fillcolor="yellow" stroked="f">
              <v:path arrowok="t"/>
            </v:shape>
            <v:shape id="_x0000_s1038" style="position:absolute;left:14964;top:732;width:0;height:230" coordorigin="14964,732" coordsize="0,230" path="m14964,962r,-230e" filled="f" strokecolor="yellow" strokeweight="2.6pt">
              <v:path arrowok="t"/>
            </v:shape>
            <v:shape id="_x0000_s1037" style="position:absolute;left:14989;top:732;width:377;height:230" coordorigin="14989,732" coordsize="377,230" path="m14989,732r377,l15366,962r-377,l14989,732xe" fillcolor="yellow" stroked="f">
              <v:path arrowok="t"/>
            </v:shape>
            <v:shape id="_x0000_s1036" style="position:absolute;left:15391;top:732;width:0;height:230" coordorigin="15391,732" coordsize="0,230" path="m15391,962r,-230e" filled="f" strokecolor="yellow" strokeweight="2.6pt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339.55pt;margin-top:36.6pt;width:155.75pt;height:23pt;z-index:-251656704;mso-position-horizontal-relative:page" filled="f" stroked="f">
            <v:textbox style="mso-next-textbox:#_x0000_s1034"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16"/>
                    <w:gridCol w:w="186"/>
                    <w:gridCol w:w="1039"/>
                    <w:gridCol w:w="405"/>
                    <w:gridCol w:w="869"/>
                  </w:tblGrid>
                  <w:tr w:rsidR="003723FC">
                    <w:trPr>
                      <w:trHeight w:hRule="exact" w:val="230"/>
                    </w:trPr>
                    <w:tc>
                      <w:tcPr>
                        <w:tcW w:w="80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:rsidR="003723FC" w:rsidRDefault="003723FC"/>
                    </w:tc>
                    <w:tc>
                      <w:tcPr>
                        <w:tcW w:w="1039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:rsidR="003723FC" w:rsidRDefault="003723FC"/>
                    </w:tc>
                    <w:tc>
                      <w:tcPr>
                        <w:tcW w:w="405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single" w:sz="21" w:space="0" w:color="FFFF00"/>
                        </w:tcBorders>
                        <w:shd w:val="clear" w:color="auto" w:fill="FFFF00"/>
                      </w:tcPr>
                      <w:p w:rsidR="003723FC" w:rsidRDefault="003723FC"/>
                    </w:tc>
                    <w:tc>
                      <w:tcPr>
                        <w:tcW w:w="869" w:type="dxa"/>
                        <w:tcBorders>
                          <w:top w:val="nil"/>
                          <w:left w:val="single" w:sz="21" w:space="0" w:color="FFFF00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3723FC" w:rsidRDefault="003723FC"/>
                    </w:tc>
                  </w:tr>
                  <w:tr w:rsidR="003723FC">
                    <w:trPr>
                      <w:trHeight w:hRule="exact" w:val="230"/>
                    </w:trPr>
                    <w:tc>
                      <w:tcPr>
                        <w:tcW w:w="6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:rsidR="003723FC" w:rsidRDefault="003723FC"/>
                    </w:tc>
                    <w:tc>
                      <w:tcPr>
                        <w:tcW w:w="2499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723FC" w:rsidRDefault="003723FC"/>
                    </w:tc>
                  </w:tr>
                </w:tbl>
                <w:p w:rsidR="003723FC" w:rsidRDefault="003723FC"/>
              </w:txbxContent>
            </v:textbox>
            <w10:wrap anchorx="page"/>
          </v:shape>
        </w:pict>
      </w:r>
      <w:r>
        <w:rPr>
          <w:b/>
          <w:spacing w:val="1"/>
          <w:position w:val="-1"/>
        </w:rPr>
        <w:t>P</w:t>
      </w:r>
      <w:r>
        <w:rPr>
          <w:b/>
          <w:position w:val="-1"/>
        </w:rPr>
        <w:t>ART</w:t>
      </w:r>
      <w:r>
        <w:rPr>
          <w:b/>
          <w:spacing w:val="45"/>
          <w:position w:val="-1"/>
        </w:rPr>
        <w:t xml:space="preserve"> </w:t>
      </w:r>
      <w:r>
        <w:rPr>
          <w:b/>
          <w:spacing w:val="1"/>
          <w:position w:val="-1"/>
        </w:rPr>
        <w:t>1</w:t>
      </w:r>
      <w:r>
        <w:rPr>
          <w:b/>
          <w:position w:val="-1"/>
        </w:rPr>
        <w:t>: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C</w:t>
      </w:r>
      <w:r>
        <w:rPr>
          <w:b/>
          <w:spacing w:val="1"/>
          <w:position w:val="-1"/>
        </w:rPr>
        <w:t>o</w:t>
      </w:r>
      <w:r>
        <w:rPr>
          <w:b/>
          <w:spacing w:val="-3"/>
          <w:position w:val="-1"/>
        </w:rPr>
        <w:t>m</w:t>
      </w:r>
      <w:r>
        <w:rPr>
          <w:b/>
          <w:position w:val="-1"/>
        </w:rPr>
        <w:t>m</w:t>
      </w:r>
      <w:r>
        <w:rPr>
          <w:b/>
          <w:spacing w:val="3"/>
          <w:position w:val="-1"/>
        </w:rPr>
        <w:t>e</w:t>
      </w:r>
      <w:r>
        <w:rPr>
          <w:b/>
          <w:position w:val="-1"/>
        </w:rPr>
        <w:t>n</w:t>
      </w:r>
      <w:r>
        <w:rPr>
          <w:b/>
          <w:spacing w:val="1"/>
          <w:position w:val="-1"/>
        </w:rPr>
        <w:t>t</w:t>
      </w:r>
      <w:r>
        <w:rPr>
          <w:b/>
          <w:position w:val="-1"/>
        </w:rPr>
        <w:t>s</w:t>
      </w:r>
    </w:p>
    <w:p w:rsidR="003723FC" w:rsidRDefault="003723FC">
      <w:pPr>
        <w:spacing w:before="11" w:line="220" w:lineRule="exact"/>
        <w:rPr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2"/>
      </w:tblGrid>
      <w:tr w:rsidR="003723FC">
        <w:trPr>
          <w:trHeight w:hRule="exact" w:val="97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3723FC"/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line="220" w:lineRule="exact"/>
              <w:ind w:left="104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</w:t>
            </w:r>
          </w:p>
          <w:p w:rsidR="003723FC" w:rsidRDefault="00BB3CB5">
            <w:pPr>
              <w:spacing w:line="220" w:lineRule="exact"/>
              <w:ind w:left="104" w:right="637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lli</w:t>
            </w:r>
            <w:r>
              <w:rPr>
                <w:b/>
                <w:spacing w:val="1"/>
              </w:rPr>
              <w:t>ge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erate</w:t>
            </w:r>
            <w:r>
              <w:rPr>
                <w:b/>
              </w:rPr>
              <w:t>d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ly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hibi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line="220" w:lineRule="exact"/>
              <w:ind w:left="102"/>
            </w:pPr>
            <w:r>
              <w:rPr>
                <w:b/>
              </w:rPr>
              <w:t>Au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Fee</w:t>
            </w:r>
            <w:r>
              <w:rPr>
                <w:b/>
              </w:rPr>
              <w:t>db</w:t>
            </w:r>
            <w:r>
              <w:rPr>
                <w:b/>
                <w:spacing w:val="1"/>
              </w:rPr>
              <w:t>ac</w:t>
            </w:r>
            <w:r>
              <w:rPr>
                <w:b/>
              </w:rPr>
              <w:t>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m</w:t>
            </w:r>
            <w:r>
              <w:rPr>
                <w:spacing w:val="1"/>
              </w:rPr>
              <w:t>anda</w:t>
            </w:r>
            <w:r>
              <w:t>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0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1"/>
              </w:rPr>
              <w:t>hor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i</w:t>
            </w:r>
            <w:r>
              <w:t>te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2"/>
              </w:rPr>
              <w:t>s</w:t>
            </w:r>
            <w:r>
              <w:t>/</w:t>
            </w:r>
            <w:r>
              <w:rPr>
                <w:spacing w:val="1"/>
              </w:rPr>
              <w:t>he</w:t>
            </w:r>
            <w:r>
              <w:t>r</w:t>
            </w:r>
          </w:p>
          <w:p w:rsidR="003723FC" w:rsidRDefault="00BB3CB5">
            <w:pPr>
              <w:spacing w:before="15"/>
              <w:ind w:left="102"/>
            </w:pPr>
            <w:r>
              <w:rPr>
                <w:spacing w:val="-1"/>
              </w:rPr>
              <w:t>f</w:t>
            </w:r>
            <w:r>
              <w:rPr>
                <w:spacing w:val="1"/>
              </w:rPr>
              <w:t>eedbac</w:t>
            </w:r>
            <w:r>
              <w:t>k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ere</w:t>
            </w:r>
            <w:r>
              <w:t>)</w:t>
            </w:r>
          </w:p>
        </w:tc>
      </w:tr>
      <w:tr w:rsidR="003723FC">
        <w:trPr>
          <w:trHeight w:hRule="exact" w:val="208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ind w:left="463" w:right="232"/>
            </w:pP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fe</w:t>
            </w:r>
            <w:r>
              <w:rPr>
                <w:b/>
              </w:rPr>
              <w:t>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regar</w:t>
            </w:r>
            <w:r>
              <w:rPr>
                <w:b/>
              </w:rPr>
              <w:t>ding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orta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3"/>
              </w:rPr>
              <w:t xml:space="preserve"> 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ipt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ty</w:t>
            </w:r>
            <w:r>
              <w:rPr>
                <w:b/>
              </w:rPr>
              <w:t>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3-</w:t>
            </w:r>
            <w:r>
              <w:rPr>
                <w:b/>
              </w:rPr>
              <w:t>4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qui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 p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ind w:left="104" w:right="85"/>
            </w:pP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lds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ni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nt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va</w:t>
            </w:r>
            <w:r>
              <w:rPr>
                <w:b/>
              </w:rPr>
              <w:t>lue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it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x</w:t>
            </w:r>
            <w:r>
              <w:rPr>
                <w:b/>
              </w:rPr>
              <w:t>pl</w:t>
            </w:r>
            <w:r>
              <w:rPr>
                <w:b/>
                <w:spacing w:val="1"/>
              </w:rPr>
              <w:t>ore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b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i/>
                <w:spacing w:val="1"/>
              </w:rPr>
              <w:t>Lac</w:t>
            </w:r>
            <w:r>
              <w:rPr>
                <w:b/>
                <w:i/>
              </w:rPr>
              <w:t>t</w:t>
            </w:r>
            <w:r>
              <w:rPr>
                <w:b/>
                <w:i/>
                <w:spacing w:val="1"/>
              </w:rPr>
              <w:t>ob</w:t>
            </w:r>
            <w:r>
              <w:rPr>
                <w:b/>
                <w:i/>
                <w:spacing w:val="-1"/>
              </w:rPr>
              <w:t>a</w:t>
            </w:r>
            <w:r>
              <w:rPr>
                <w:b/>
                <w:i/>
                <w:spacing w:val="1"/>
              </w:rPr>
              <w:t>c</w:t>
            </w:r>
            <w:r>
              <w:rPr>
                <w:b/>
                <w:i/>
              </w:rPr>
              <w:t>illus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  <w:spacing w:val="1"/>
              </w:rPr>
              <w:t>p</w:t>
            </w:r>
            <w:r>
              <w:rPr>
                <w:b/>
                <w:i/>
              </w:rPr>
              <w:t>l</w:t>
            </w:r>
            <w:r>
              <w:rPr>
                <w:b/>
                <w:i/>
                <w:spacing w:val="1"/>
              </w:rPr>
              <w:t>a</w:t>
            </w:r>
            <w:r>
              <w:rPr>
                <w:b/>
                <w:i/>
              </w:rPr>
              <w:t>nt</w:t>
            </w:r>
            <w:r>
              <w:rPr>
                <w:b/>
                <w:i/>
                <w:spacing w:val="1"/>
              </w:rPr>
              <w:t>a</w:t>
            </w:r>
            <w:r>
              <w:rPr>
                <w:b/>
                <w:i/>
                <w:spacing w:val="-1"/>
              </w:rPr>
              <w:t>r</w:t>
            </w:r>
            <w:r>
              <w:rPr>
                <w:b/>
                <w:i/>
              </w:rPr>
              <w:t>um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rov</w:t>
            </w:r>
            <w:r>
              <w:rPr>
                <w:b/>
              </w:rPr>
              <w:t>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ph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coc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  <w:w w:val="99"/>
              </w:rPr>
              <w:t>s</w:t>
            </w:r>
            <w:r>
              <w:rPr>
                <w:b/>
                <w:spacing w:val="1"/>
                <w:w w:val="99"/>
              </w:rPr>
              <w:t>e</w:t>
            </w:r>
            <w:r>
              <w:rPr>
                <w:b/>
                <w:w w:val="99"/>
              </w:rPr>
              <w:t>n</w:t>
            </w:r>
            <w:r>
              <w:rPr>
                <w:b/>
                <w:spacing w:val="2"/>
                <w:w w:val="99"/>
              </w:rPr>
              <w:t>s</w:t>
            </w:r>
            <w:r>
              <w:rPr>
                <w:b/>
                <w:spacing w:val="1"/>
                <w:w w:val="99"/>
              </w:rPr>
              <w:t>or</w:t>
            </w:r>
            <w:r>
              <w:rPr>
                <w:b/>
                <w:w w:val="99"/>
              </w:rPr>
              <w:t>y qu</w:t>
            </w:r>
            <w:r>
              <w:rPr>
                <w:b/>
                <w:spacing w:val="1"/>
                <w:w w:val="99"/>
              </w:rPr>
              <w:t>a</w:t>
            </w:r>
            <w:r>
              <w:rPr>
                <w:b/>
                <w:w w:val="99"/>
              </w:rPr>
              <w:t>li</w:t>
            </w:r>
            <w:r>
              <w:rPr>
                <w:b/>
                <w:spacing w:val="1"/>
                <w:w w:val="99"/>
              </w:rPr>
              <w:t>t</w:t>
            </w:r>
            <w:r>
              <w:rPr>
                <w:b/>
                <w:w w:val="99"/>
              </w:rPr>
              <w:t>i</w:t>
            </w:r>
            <w:r>
              <w:rPr>
                <w:b/>
                <w:spacing w:val="1"/>
                <w:w w:val="99"/>
              </w:rPr>
              <w:t>e</w:t>
            </w:r>
            <w:r>
              <w:rPr>
                <w:b/>
                <w:w w:val="99"/>
              </w:rPr>
              <w:t>s</w:t>
            </w:r>
            <w:r>
              <w:rPr>
                <w:b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free-ra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k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2"/>
              </w:rPr>
              <w:t>B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x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in</w:t>
            </w:r>
            <w:r>
              <w:rPr>
                <w:b/>
              </w:rPr>
              <w:t>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ara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1"/>
              </w:rPr>
              <w:t>ter</w:t>
            </w:r>
            <w:r>
              <w:rPr>
                <w:b/>
              </w:rPr>
              <w:t>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o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ac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ty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or</w:t>
            </w:r>
            <w:r>
              <w:rPr>
                <w:b/>
              </w:rPr>
              <w:t>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attr</w:t>
            </w:r>
            <w:r>
              <w:rPr>
                <w:b/>
              </w:rPr>
              <w:t>ibu</w:t>
            </w:r>
            <w:r>
              <w:rPr>
                <w:b/>
                <w:spacing w:val="1"/>
              </w:rPr>
              <w:t>te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b*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1"/>
              </w:rPr>
              <w:t>co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r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udy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offer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p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or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eve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p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 h</w:t>
            </w:r>
            <w:r>
              <w:rPr>
                <w:b/>
                <w:spacing w:val="1"/>
              </w:rPr>
              <w:t>ea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m</w:t>
            </w:r>
            <w:r>
              <w:rPr>
                <w:b/>
                <w:spacing w:val="1"/>
              </w:rPr>
              <w:t>or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1"/>
              </w:rPr>
              <w:t>at-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du</w:t>
            </w:r>
            <w:r>
              <w:rPr>
                <w:b/>
                <w:spacing w:val="1"/>
              </w:rPr>
              <w:t>ct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indi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tr</w:t>
            </w:r>
            <w:r>
              <w:rPr>
                <w:b/>
              </w:rPr>
              <w:t>ibu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o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gro</w:t>
            </w:r>
            <w:r>
              <w:rPr>
                <w:b/>
              </w:rPr>
              <w:t>wing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dy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earc</w:t>
            </w:r>
            <w:r>
              <w:rPr>
                <w:b/>
              </w:rPr>
              <w:t>h</w:t>
            </w:r>
          </w:p>
          <w:p w:rsidR="003723FC" w:rsidRDefault="00BB3CB5">
            <w:pPr>
              <w:spacing w:line="220" w:lineRule="exact"/>
              <w:ind w:left="104" w:right="221"/>
            </w:pP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ra</w:t>
            </w:r>
            <w:r>
              <w:rPr>
                <w:b/>
              </w:rPr>
              <w:t>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un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ddi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bi</w:t>
            </w:r>
            <w:r>
              <w:rPr>
                <w:b/>
                <w:spacing w:val="1"/>
              </w:rPr>
              <w:t>ot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c-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ve</w:t>
            </w:r>
            <w:r>
              <w:rPr>
                <w:b/>
              </w:rPr>
              <w:t>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fer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1"/>
              </w:rPr>
              <w:t>tat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ervat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n.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k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o p</w:t>
            </w:r>
            <w:r>
              <w:rPr>
                <w:b/>
                <w:spacing w:val="1"/>
              </w:rPr>
              <w:t>rov</w:t>
            </w:r>
            <w:r>
              <w:rPr>
                <w:b/>
              </w:rPr>
              <w:t>id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und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nh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 qu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nd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afet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tra</w:t>
            </w:r>
            <w:r>
              <w:rPr>
                <w:b/>
              </w:rPr>
              <w:t>di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du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ro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 xml:space="preserve">h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 nu</w:t>
            </w:r>
            <w:r>
              <w:rPr>
                <w:b/>
                <w:spacing w:val="1"/>
              </w:rPr>
              <w:t>tr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terve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ind w:left="102" w:right="71"/>
              <w:jc w:val="both"/>
            </w:pPr>
            <w:r>
              <w:rPr>
                <w:spacing w:val="2"/>
              </w:rPr>
              <w:t>W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3"/>
              </w:rPr>
              <w:t xml:space="preserve"> </w:t>
            </w:r>
            <w:r>
              <w:t>li</w:t>
            </w:r>
            <w:r>
              <w:rPr>
                <w:spacing w:val="-1"/>
              </w:rPr>
              <w:t>k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an</w:t>
            </w:r>
            <w:r>
              <w:t>k</w:t>
            </w:r>
            <w:r>
              <w:rPr>
                <w:spacing w:val="4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t xml:space="preserve">r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ed</w:t>
            </w:r>
            <w:r>
              <w:t>it</w:t>
            </w:r>
            <w:r>
              <w:rPr>
                <w:spacing w:val="1"/>
              </w:rPr>
              <w:t>o</w:t>
            </w:r>
            <w:r>
              <w:t xml:space="preserve">r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5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>ir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uab</w:t>
            </w:r>
            <w:r>
              <w:t>le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en</w:t>
            </w:r>
            <w:r>
              <w:t xml:space="preserve">ts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su</w:t>
            </w:r>
            <w:r>
              <w:rPr>
                <w:spacing w:val="1"/>
              </w:rPr>
              <w:t>gge</w:t>
            </w:r>
            <w:r>
              <w:rPr>
                <w:spacing w:val="-1"/>
              </w:rPr>
              <w:t>s</w:t>
            </w:r>
            <w:r>
              <w:t>ti</w:t>
            </w:r>
            <w:r>
              <w:rPr>
                <w:spacing w:val="1"/>
              </w:rPr>
              <w:t>on</w:t>
            </w:r>
            <w:r>
              <w:rPr>
                <w:spacing w:val="2"/>
              </w:rPr>
              <w:t>s</w:t>
            </w:r>
            <w:r>
              <w:t xml:space="preserve">. </w:t>
            </w:r>
            <w:r>
              <w:rPr>
                <w:spacing w:val="2"/>
              </w:rPr>
              <w:t>W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av</w:t>
            </w:r>
            <w:r>
              <w:t>e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7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anu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1"/>
              </w:rPr>
              <w:t xml:space="preserve"> accord</w:t>
            </w:r>
            <w:r>
              <w:t>i</w:t>
            </w:r>
            <w:r>
              <w:rPr>
                <w:spacing w:val="-1"/>
              </w:rPr>
              <w:t>ng</w:t>
            </w:r>
            <w:r>
              <w:t>ly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add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ss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1"/>
              </w:rPr>
              <w:t>a</w:t>
            </w:r>
            <w:r>
              <w:t>ll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</w:rPr>
              <w:t>po</w:t>
            </w:r>
            <w:r>
              <w:t>i</w:t>
            </w:r>
            <w:r>
              <w:rPr>
                <w:spacing w:val="-1"/>
              </w:rPr>
              <w:t>n</w:t>
            </w:r>
            <w:r>
              <w:t>ts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ra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d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4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e</w:t>
            </w:r>
            <w:r>
              <w:t>w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proce</w:t>
            </w:r>
            <w:r>
              <w:rPr>
                <w:spacing w:val="-1"/>
              </w:rPr>
              <w:t>ss</w:t>
            </w:r>
            <w:r>
              <w:t xml:space="preserve">.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ge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 xml:space="preserve">e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1"/>
              </w:rPr>
              <w:t>ar</w:t>
            </w:r>
            <w:r>
              <w:t>it</w:t>
            </w:r>
            <w:r>
              <w:rPr>
                <w:spacing w:val="-1"/>
              </w:rPr>
              <w:t>y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f</w:t>
            </w:r>
            <w:r>
              <w:rPr>
                <w:spacing w:val="2"/>
              </w:rPr>
              <w:t>i</w:t>
            </w:r>
            <w:r>
              <w:t>c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acc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rac</w:t>
            </w:r>
            <w:r>
              <w:rPr>
                <w:spacing w:val="-1"/>
              </w:rPr>
              <w:t>y</w:t>
            </w:r>
            <w:r>
              <w:t>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era</w:t>
            </w:r>
            <w:r>
              <w:t>ll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q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a</w:t>
            </w:r>
            <w:r>
              <w:t>lity</w:t>
            </w:r>
            <w:r>
              <w:rPr>
                <w:spacing w:val="1"/>
              </w:rPr>
              <w:t xml:space="preserve"> o</w:t>
            </w:r>
            <w:r>
              <w:t>f</w:t>
            </w:r>
            <w:r>
              <w:rPr>
                <w:spacing w:val="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pape</w:t>
            </w:r>
            <w:r>
              <w:rPr>
                <w:spacing w:val="-1"/>
              </w:rPr>
              <w:t>r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W</w:t>
            </w:r>
            <w:r>
              <w:t xml:space="preserve">e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op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5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 xml:space="preserve">e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er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ee</w:t>
            </w:r>
            <w:r>
              <w:t>ts</w:t>
            </w:r>
            <w:r>
              <w:rPr>
                <w:spacing w:val="5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j</w:t>
            </w:r>
            <w:r>
              <w:rPr>
                <w:spacing w:val="-1"/>
              </w:rPr>
              <w:t>ou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rPr>
                <w:spacing w:val="5"/>
              </w:rPr>
              <w:t>l</w:t>
            </w:r>
            <w:r>
              <w:rPr>
                <w:spacing w:val="-1"/>
              </w:rPr>
              <w:t>’</w:t>
            </w:r>
            <w:r>
              <w:t xml:space="preserve">s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andard</w:t>
            </w:r>
            <w:r>
              <w:t xml:space="preserve">s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t>w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t>it</w:t>
            </w:r>
            <w:r>
              <w:rPr>
                <w:spacing w:val="1"/>
              </w:rPr>
              <w:t>ab</w:t>
            </w:r>
            <w:r>
              <w:t>le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 xml:space="preserve">r </w:t>
            </w:r>
            <w:r>
              <w:rPr>
                <w:spacing w:val="1"/>
              </w:rPr>
              <w:t>p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b</w:t>
            </w:r>
            <w:r>
              <w:t>li</w:t>
            </w:r>
            <w:r>
              <w:rPr>
                <w:spacing w:val="1"/>
              </w:rPr>
              <w:t>ca</w:t>
            </w:r>
            <w:r>
              <w:t>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.</w:t>
            </w:r>
          </w:p>
        </w:tc>
      </w:tr>
      <w:tr w:rsidR="003723FC">
        <w:trPr>
          <w:trHeight w:hRule="exact" w:val="127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line="220" w:lineRule="exact"/>
              <w:ind w:left="46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bl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</w:p>
          <w:p w:rsidR="003723FC" w:rsidRDefault="00BB3CB5">
            <w:pPr>
              <w:ind w:left="463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ter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line="220" w:lineRule="exact"/>
              <w:ind w:left="104"/>
            </w:pP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te</w:t>
            </w:r>
            <w:r>
              <w:rPr>
                <w:b/>
              </w:rPr>
              <w:t>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im</w:t>
            </w:r>
            <w:r>
              <w:rPr>
                <w:b/>
                <w:spacing w:val="2"/>
              </w:rPr>
              <w:t>p</w:t>
            </w:r>
            <w:r>
              <w:rPr>
                <w:b/>
              </w:rPr>
              <w:t>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ng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before="1" w:line="220" w:lineRule="exact"/>
              <w:ind w:left="102" w:right="462"/>
            </w:pPr>
            <w:r>
              <w:rPr>
                <w:spacing w:val="2"/>
              </w:rPr>
              <w:t>W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</w:t>
            </w:r>
            <w:r>
              <w:t>li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ece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ar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ord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title</w:t>
            </w:r>
            <w:r>
              <w:rPr>
                <w:spacing w:val="1"/>
              </w:rPr>
              <w:t xml:space="preserve"> accorda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i</w:t>
            </w:r>
            <w:r>
              <w:rPr>
                <w:spacing w:val="2"/>
              </w:rPr>
              <w:t>t</w:t>
            </w:r>
            <w:r>
              <w:t>h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t xml:space="preserve">r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ge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ns</w:t>
            </w:r>
            <w:r>
              <w:t>.</w:t>
            </w:r>
          </w:p>
        </w:tc>
      </w:tr>
      <w:tr w:rsidR="003723FC">
        <w:trPr>
          <w:trHeight w:hRule="exact" w:val="127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before="1" w:line="220" w:lineRule="exact"/>
              <w:ind w:left="463" w:right="19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trac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ve</w:t>
            </w:r>
            <w:r>
              <w:rPr>
                <w:b/>
              </w:rPr>
              <w:t>?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 xml:space="preserve">Do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ddi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t</w:t>
            </w:r>
            <w:r>
              <w:rPr>
                <w:b/>
              </w:rPr>
              <w:t xml:space="preserve">his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ect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ur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line="220" w:lineRule="exact"/>
              <w:ind w:left="104"/>
            </w:pPr>
            <w:r>
              <w:rPr>
                <w:b/>
              </w:rPr>
              <w:t>No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3723FC"/>
        </w:tc>
      </w:tr>
      <w:tr w:rsidR="003723FC">
        <w:trPr>
          <w:trHeight w:hRule="exact" w:val="93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before="1" w:line="220" w:lineRule="exact"/>
              <w:ind w:left="463" w:right="34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a</w:t>
            </w:r>
            <w:r>
              <w:rPr>
                <w:b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ipt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correct</w:t>
            </w:r>
            <w:r>
              <w:rPr>
                <w:b/>
              </w:rPr>
              <w:t>?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before="1" w:line="220" w:lineRule="exact"/>
              <w:ind w:left="104" w:right="707"/>
            </w:pPr>
            <w:r>
              <w:rPr>
                <w:b/>
              </w:rPr>
              <w:t>Y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w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k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und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nd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,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1"/>
              </w:rPr>
              <w:t>correc</w:t>
            </w:r>
            <w:r>
              <w:rPr>
                <w:b/>
              </w:rPr>
              <w:t>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</w:t>
            </w:r>
            <w:r>
              <w:rPr>
                <w:b/>
              </w:rPr>
              <w:t>lly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qu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but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m</w:t>
            </w:r>
            <w:r>
              <w:rPr>
                <w:b/>
                <w:spacing w:val="3"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ds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it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</w:t>
            </w:r>
            <w:r>
              <w:rPr>
                <w:b/>
                <w:spacing w:val="1"/>
              </w:rPr>
              <w:t>ette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und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nding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before="1" w:line="220" w:lineRule="exact"/>
              <w:ind w:left="102" w:right="205"/>
            </w:pPr>
            <w:r>
              <w:rPr>
                <w:spacing w:val="2"/>
              </w:rPr>
              <w:t>W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ss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f</w:t>
            </w:r>
            <w:r>
              <w:t>i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1"/>
              </w:rPr>
              <w:t>er</w:t>
            </w:r>
            <w:r>
              <w:t>i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m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1"/>
              </w:rPr>
              <w:t>hod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accord</w:t>
            </w:r>
            <w:r>
              <w:t>i</w:t>
            </w:r>
            <w:r>
              <w:rPr>
                <w:spacing w:val="-1"/>
              </w:rPr>
              <w:t>n</w:t>
            </w:r>
            <w:r>
              <w:t>g</w:t>
            </w:r>
            <w:r>
              <w:rPr>
                <w:spacing w:val="-9"/>
              </w:rPr>
              <w:t xml:space="preserve"> </w:t>
            </w:r>
            <w:r>
              <w:t>to 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an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cr</w:t>
            </w:r>
            <w:r>
              <w:t>i</w:t>
            </w:r>
            <w:r>
              <w:rPr>
                <w:spacing w:val="1"/>
              </w:rPr>
              <w:t>p</w:t>
            </w:r>
            <w:r>
              <w:t>t 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</w:t>
            </w:r>
            <w:r>
              <w:t>l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1"/>
              </w:rPr>
              <w:t>e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er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ap</w:t>
            </w:r>
            <w:r>
              <w:t>t</w:t>
            </w:r>
            <w:r>
              <w:rPr>
                <w:spacing w:val="1"/>
              </w:rPr>
              <w:t>er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ubc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ap</w:t>
            </w:r>
            <w:r>
              <w:t>t</w:t>
            </w:r>
            <w:r>
              <w:rPr>
                <w:spacing w:val="1"/>
              </w:rPr>
              <w:t>er</w:t>
            </w:r>
            <w:r>
              <w:t>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t>th</w:t>
            </w:r>
            <w:r>
              <w:rPr>
                <w:spacing w:val="-2"/>
              </w:rPr>
              <w:t xml:space="preserve"> </w:t>
            </w:r>
            <w:r>
              <w:t>titl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t xml:space="preserve">to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ak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ea</w:t>
            </w:r>
            <w:r>
              <w:rPr>
                <w:spacing w:val="-1"/>
              </w:rPr>
              <w:t>s</w:t>
            </w:r>
            <w:r>
              <w:t>i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 xml:space="preserve">r </w:t>
            </w:r>
            <w:r>
              <w:rPr>
                <w:spacing w:val="1"/>
              </w:rPr>
              <w:t>reader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nder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m</w:t>
            </w:r>
            <w:r>
              <w:rPr>
                <w:spacing w:val="1"/>
              </w:rPr>
              <w:t>anu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cr</w:t>
            </w:r>
            <w:r>
              <w:t>i</w:t>
            </w:r>
            <w:r>
              <w:rPr>
                <w:spacing w:val="1"/>
              </w:rPr>
              <w:t>p</w:t>
            </w:r>
            <w:r>
              <w:t>t.</w:t>
            </w:r>
          </w:p>
        </w:tc>
      </w:tr>
      <w:tr w:rsidR="003723FC">
        <w:trPr>
          <w:trHeight w:hRule="exact" w:val="97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ind w:left="463" w:right="378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refere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ff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rece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gge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ddi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refere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</w:t>
            </w:r>
            <w:r>
              <w:rPr>
                <w:b/>
                <w:spacing w:val="1"/>
              </w:rPr>
              <w:t>ea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1"/>
              </w:rPr>
              <w:t xml:space="preserve"> 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for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ind w:left="104"/>
            </w:pPr>
            <w:proofErr w:type="gramStart"/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ere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ar</w:t>
            </w:r>
            <w:r>
              <w:t>e</w:t>
            </w:r>
            <w:r>
              <w:rPr>
                <w:spacing w:val="-1"/>
              </w:rPr>
              <w:t xml:space="preserve"> m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s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x</w:t>
            </w:r>
            <w:r>
              <w:t xml:space="preserve">t </w:t>
            </w:r>
            <w:r>
              <w:rPr>
                <w:spacing w:val="1"/>
              </w:rPr>
              <w:t>par</w:t>
            </w:r>
            <w:r>
              <w:t>t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ind w:left="102" w:right="227"/>
            </w:pPr>
            <w:r>
              <w:rPr>
                <w:spacing w:val="2"/>
              </w:rPr>
              <w:t>W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ecke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ll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ere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</w:t>
            </w:r>
            <w:r>
              <w:rPr>
                <w:spacing w:val="2"/>
              </w:rPr>
              <w:t>s</w:t>
            </w:r>
            <w:r>
              <w:t>,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ere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1"/>
              </w:rPr>
              <w:t>ude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t xml:space="preserve">in </w:t>
            </w:r>
            <w:r>
              <w:rPr>
                <w:spacing w:val="1"/>
              </w:rPr>
              <w:t>c</w:t>
            </w:r>
            <w:r>
              <w:t>it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read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de</w:t>
            </w:r>
            <w:r>
              <w:t>l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1"/>
              </w:rPr>
              <w:t>ed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t>S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ere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fere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1"/>
              </w:rPr>
              <w:t>ho</w:t>
            </w:r>
            <w:r>
              <w:t xml:space="preserve">r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2"/>
              </w:rPr>
              <w:t>l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c</w:t>
            </w:r>
            <w:r>
              <w:t>it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s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bee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correc</w:t>
            </w:r>
            <w:r>
              <w:t>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d</w:t>
            </w:r>
            <w:r>
              <w:t>.</w:t>
            </w:r>
          </w:p>
        </w:tc>
      </w:tr>
      <w:tr w:rsidR="003723FC">
        <w:trPr>
          <w:trHeight w:hRule="exact" w:val="699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before="5" w:line="220" w:lineRule="exact"/>
              <w:ind w:left="463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age</w:t>
            </w:r>
            <w:r>
              <w:rPr>
                <w:b/>
              </w:rPr>
              <w:t>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qu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art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ar</w:t>
            </w:r>
            <w:r>
              <w:rPr>
                <w:b/>
              </w:rPr>
              <w:t>ly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co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cat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before="5" w:line="220" w:lineRule="exact"/>
              <w:ind w:left="104" w:right="155"/>
            </w:pP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reco</w:t>
            </w:r>
            <w:r>
              <w:rPr>
                <w:spacing w:val="-1"/>
              </w:rPr>
              <w:t>mm</w:t>
            </w:r>
            <w:r>
              <w:rPr>
                <w:spacing w:val="1"/>
              </w:rPr>
              <w:t>en</w:t>
            </w:r>
            <w:r>
              <w:t>d</w:t>
            </w:r>
            <w:r>
              <w:rPr>
                <w:spacing w:val="-7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care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u</w:t>
            </w:r>
            <w:r>
              <w:t>lly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ec</w:t>
            </w:r>
            <w:r>
              <w:t>k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u</w:t>
            </w:r>
            <w:r>
              <w:t xml:space="preserve">ll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an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cr</w:t>
            </w:r>
            <w:r>
              <w:t>i</w:t>
            </w:r>
            <w:r>
              <w:rPr>
                <w:spacing w:val="1"/>
              </w:rPr>
              <w:t>p</w:t>
            </w:r>
            <w:r>
              <w:t>t</w:t>
            </w:r>
            <w:r>
              <w:rPr>
                <w:spacing w:val="-11"/>
              </w:rPr>
              <w:t xml:space="preserve"> </w:t>
            </w:r>
            <w:r>
              <w:t xml:space="preserve">to </w:t>
            </w:r>
            <w:r>
              <w:rPr>
                <w:spacing w:val="1"/>
              </w:rPr>
              <w:t>correc</w:t>
            </w:r>
            <w:r>
              <w:t>t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ra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a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pe</w:t>
            </w:r>
            <w:r>
              <w:t>lli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g</w:t>
            </w:r>
            <w:r>
              <w:rPr>
                <w:spacing w:val="2"/>
              </w:rPr>
              <w:t>s</w:t>
            </w:r>
            <w:r>
              <w:t>.</w:t>
            </w:r>
            <w:r>
              <w:rPr>
                <w:spacing w:val="-7"/>
              </w:rPr>
              <w:t xml:space="preserve"> </w:t>
            </w:r>
            <w:r>
              <w:t>S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ra</w:t>
            </w:r>
            <w:r>
              <w:rPr>
                <w:spacing w:val="-1"/>
              </w:rPr>
              <w:t>m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n</w:t>
            </w:r>
            <w:r>
              <w:t>g 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be</w:t>
            </w:r>
            <w:r>
              <w:t>tt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t xml:space="preserve">in a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1"/>
              </w:rPr>
              <w:t>en</w:t>
            </w:r>
            <w:r>
              <w:t>ti</w:t>
            </w:r>
            <w:r>
              <w:rPr>
                <w:spacing w:val="1"/>
              </w:rPr>
              <w:t>f</w:t>
            </w:r>
            <w:r>
              <w:t>ic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a</w:t>
            </w:r>
            <w:r>
              <w:t>y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spacing w:before="5" w:line="220" w:lineRule="exact"/>
              <w:ind w:left="102" w:right="221"/>
            </w:pPr>
            <w:r>
              <w:rPr>
                <w:spacing w:val="2"/>
              </w:rPr>
              <w:t>W</w:t>
            </w:r>
            <w:r>
              <w:t>e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t>li</w:t>
            </w:r>
            <w:r>
              <w:rPr>
                <w:spacing w:val="-1"/>
              </w:rPr>
              <w:t>k</w:t>
            </w:r>
            <w:r>
              <w:t>e to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an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ed</w:t>
            </w:r>
            <w:r>
              <w:t>it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 xml:space="preserve">ir 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uab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t</w:t>
            </w:r>
            <w:r>
              <w:t xml:space="preserve">s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ge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t>.</w:t>
            </w:r>
          </w:p>
        </w:tc>
      </w:tr>
      <w:tr w:rsidR="003723FC">
        <w:trPr>
          <w:trHeight w:hRule="exact" w:val="118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ind w:left="103"/>
            </w:pPr>
            <w:r>
              <w:rPr>
                <w:b/>
                <w:spacing w:val="1"/>
                <w:u w:val="single" w:color="000000"/>
              </w:rPr>
              <w:t>O</w:t>
            </w:r>
            <w:r>
              <w:rPr>
                <w:b/>
                <w:u w:val="single" w:color="000000"/>
              </w:rPr>
              <w:t>p</w:t>
            </w:r>
            <w:r>
              <w:rPr>
                <w:b/>
                <w:spacing w:val="1"/>
                <w:u w:val="single" w:color="000000"/>
              </w:rPr>
              <w:t>t</w:t>
            </w:r>
            <w:r>
              <w:rPr>
                <w:b/>
                <w:u w:val="single" w:color="000000"/>
              </w:rPr>
              <w:t>i</w:t>
            </w:r>
            <w:r>
              <w:rPr>
                <w:b/>
                <w:spacing w:val="1"/>
                <w:u w:val="single" w:color="000000"/>
              </w:rPr>
              <w:t>o</w:t>
            </w:r>
            <w:r>
              <w:rPr>
                <w:b/>
                <w:u w:val="single" w:color="000000"/>
              </w:rPr>
              <w:t>n</w:t>
            </w:r>
            <w:r>
              <w:rPr>
                <w:b/>
                <w:spacing w:val="1"/>
                <w:u w:val="single" w:color="000000"/>
              </w:rPr>
              <w:t>a</w:t>
            </w:r>
            <w:r>
              <w:rPr>
                <w:b/>
                <w:u w:val="single" w:color="000000"/>
              </w:rPr>
              <w:t>l/</w:t>
            </w:r>
            <w:r>
              <w:rPr>
                <w:b/>
                <w:spacing w:val="-1"/>
                <w:u w:val="single" w:color="000000"/>
              </w:rPr>
              <w:t>G</w:t>
            </w:r>
            <w:r>
              <w:rPr>
                <w:b/>
                <w:spacing w:val="1"/>
                <w:u w:val="single" w:color="000000"/>
              </w:rPr>
              <w:t>e</w:t>
            </w:r>
            <w:r>
              <w:rPr>
                <w:b/>
                <w:spacing w:val="2"/>
                <w:u w:val="single" w:color="000000"/>
              </w:rPr>
              <w:t>n</w:t>
            </w:r>
            <w:r>
              <w:rPr>
                <w:b/>
                <w:spacing w:val="1"/>
                <w:u w:val="single" w:color="000000"/>
              </w:rPr>
              <w:t>era</w:t>
            </w:r>
            <w:r>
              <w:rPr>
                <w:b/>
                <w:u w:val="single" w:color="000000"/>
              </w:rPr>
              <w:t>l</w:t>
            </w:r>
            <w:r>
              <w:rPr>
                <w:b/>
                <w:spacing w:val="-14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ind w:left="104" w:right="342"/>
            </w:pPr>
            <w:r>
              <w:t>P</w:t>
            </w:r>
            <w:r>
              <w:rPr>
                <w:spacing w:val="1"/>
              </w:rPr>
              <w:t>rod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1"/>
              </w:rPr>
              <w:t>rea</w:t>
            </w:r>
            <w:r>
              <w:t>t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en</w:t>
            </w:r>
            <w:r>
              <w:t>ts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i</w:t>
            </w:r>
            <w:r>
              <w:t>th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prepa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f</w:t>
            </w:r>
            <w:r>
              <w:t>l</w:t>
            </w:r>
            <w:r>
              <w:rPr>
                <w:spacing w:val="1"/>
              </w:rPr>
              <w:t>o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ar</w:t>
            </w:r>
            <w:r>
              <w:t>t.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ag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du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P</w:t>
            </w:r>
            <w:r>
              <w:t>l</w:t>
            </w:r>
            <w:r>
              <w:rPr>
                <w:spacing w:val="1"/>
              </w:rPr>
              <w:t>ea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1"/>
              </w:rPr>
              <w:t>ud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1"/>
              </w:rPr>
              <w:t xml:space="preserve"> s</w:t>
            </w:r>
            <w:r>
              <w:t>t</w:t>
            </w:r>
            <w:r>
              <w:rPr>
                <w:spacing w:val="1"/>
              </w:rPr>
              <w:t>a</w:t>
            </w:r>
            <w:r>
              <w:t>ti</w:t>
            </w:r>
            <w:r>
              <w:rPr>
                <w:spacing w:val="2"/>
              </w:rPr>
              <w:t>s</w:t>
            </w:r>
            <w:r>
              <w:t>ti</w:t>
            </w:r>
            <w:r>
              <w:rPr>
                <w:spacing w:val="1"/>
              </w:rPr>
              <w:t>ca</w:t>
            </w:r>
            <w:r>
              <w:t>l</w:t>
            </w:r>
            <w:r>
              <w:rPr>
                <w:spacing w:val="-7"/>
              </w:rPr>
              <w:t xml:space="preserve"> </w:t>
            </w:r>
            <w:r>
              <w:t>t</w:t>
            </w:r>
            <w:r>
              <w:rPr>
                <w:spacing w:val="1"/>
              </w:rPr>
              <w:t>oo</w:t>
            </w:r>
            <w:r>
              <w:t>l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us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in t</w:t>
            </w:r>
            <w:r>
              <w:rPr>
                <w:spacing w:val="-1"/>
              </w:rPr>
              <w:t>h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or</w:t>
            </w:r>
            <w:r>
              <w:t>k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3FC" w:rsidRDefault="00BB3CB5">
            <w:pPr>
              <w:ind w:left="102" w:right="221"/>
            </w:pPr>
            <w:r>
              <w:rPr>
                <w:spacing w:val="2"/>
              </w:rPr>
              <w:t>W</w:t>
            </w:r>
            <w:r>
              <w:t>e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ou</w:t>
            </w:r>
            <w:r>
              <w:t>ld</w:t>
            </w:r>
            <w:r>
              <w:rPr>
                <w:spacing w:val="-3"/>
              </w:rPr>
              <w:t xml:space="preserve"> </w:t>
            </w:r>
            <w:r>
              <w:t>li</w:t>
            </w:r>
            <w:r>
              <w:rPr>
                <w:spacing w:val="-1"/>
              </w:rPr>
              <w:t>k</w:t>
            </w:r>
            <w:r>
              <w:t>e to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an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re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w</w:t>
            </w:r>
            <w:r>
              <w:rPr>
                <w:spacing w:val="3"/>
              </w:rPr>
              <w:t>e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ed</w:t>
            </w:r>
            <w:r>
              <w:t>it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 xml:space="preserve">ir </w:t>
            </w:r>
            <w:r>
              <w:rPr>
                <w:spacing w:val="-1"/>
              </w:rP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1"/>
              </w:rPr>
              <w:t>uab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t</w:t>
            </w:r>
            <w:r>
              <w:t xml:space="preserve">s 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ge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rPr>
                <w:spacing w:val="2"/>
              </w:rPr>
              <w:t>s</w:t>
            </w:r>
            <w:r>
              <w:t>.</w:t>
            </w:r>
          </w:p>
        </w:tc>
      </w:tr>
    </w:tbl>
    <w:p w:rsidR="003723FC" w:rsidRDefault="003723FC">
      <w:pPr>
        <w:spacing w:line="200" w:lineRule="exact"/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C77972" w:rsidRPr="00340561" w:rsidTr="0074756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972" w:rsidRPr="00340561" w:rsidRDefault="00C77972" w:rsidP="00747564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C77972" w:rsidRPr="00340561" w:rsidRDefault="00C77972" w:rsidP="00747564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C77972" w:rsidRPr="00340561" w:rsidTr="00747564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972" w:rsidRPr="00340561" w:rsidRDefault="00C77972" w:rsidP="00747564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7972" w:rsidRPr="00340561" w:rsidRDefault="00C77972" w:rsidP="00747564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C77972" w:rsidRPr="008608EB" w:rsidRDefault="00C77972" w:rsidP="00747564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C77972" w:rsidRPr="00340561" w:rsidRDefault="00C77972" w:rsidP="00747564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C77972" w:rsidRPr="00340561" w:rsidTr="00747564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972" w:rsidRPr="00340561" w:rsidRDefault="00C77972" w:rsidP="00747564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C77972" w:rsidRPr="00340561" w:rsidRDefault="00C77972" w:rsidP="00747564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7972" w:rsidRPr="00340561" w:rsidRDefault="00C77972" w:rsidP="00747564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C77972" w:rsidRPr="00340561" w:rsidRDefault="00C77972" w:rsidP="00747564">
            <w:pPr>
              <w:rPr>
                <w:rFonts w:ascii="Arial" w:eastAsia="Arial Unicode MS" w:hAnsi="Arial" w:cs="Arial"/>
                <w:lang w:val="en-GB"/>
              </w:rPr>
            </w:pPr>
          </w:p>
          <w:p w:rsidR="00C77972" w:rsidRPr="00340561" w:rsidRDefault="00C77972" w:rsidP="00747564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C77972" w:rsidRPr="00340561" w:rsidRDefault="00C77972" w:rsidP="00747564">
            <w:pPr>
              <w:rPr>
                <w:rFonts w:ascii="Arial" w:eastAsia="Arial Unicode MS" w:hAnsi="Arial" w:cs="Arial"/>
                <w:lang w:val="en-GB"/>
              </w:rPr>
            </w:pPr>
          </w:p>
          <w:p w:rsidR="00C77972" w:rsidRPr="00340561" w:rsidRDefault="00C77972" w:rsidP="00747564">
            <w:pPr>
              <w:rPr>
                <w:rFonts w:ascii="Arial" w:eastAsia="Arial Unicode MS" w:hAnsi="Arial" w:cs="Arial"/>
                <w:lang w:val="en-GB"/>
              </w:rPr>
            </w:pPr>
          </w:p>
          <w:p w:rsidR="00C77972" w:rsidRPr="00340561" w:rsidRDefault="00C77972" w:rsidP="00747564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:rsidR="00C77972" w:rsidRDefault="00C77972" w:rsidP="00C77972"/>
    <w:p w:rsidR="00C77972" w:rsidRDefault="00C77972" w:rsidP="00C77972"/>
    <w:p w:rsidR="00C77972" w:rsidRPr="00375011" w:rsidRDefault="00C77972" w:rsidP="00C77972">
      <w:pPr>
        <w:rPr>
          <w:bCs/>
          <w:u w:val="single"/>
          <w:lang w:val="en-GB"/>
        </w:rPr>
      </w:pPr>
    </w:p>
    <w:bookmarkEnd w:id="2"/>
    <w:p w:rsidR="00C77972" w:rsidRDefault="00C77972" w:rsidP="00C77972"/>
    <w:p w:rsidR="003723FC" w:rsidRDefault="003723FC">
      <w:pPr>
        <w:spacing w:line="200" w:lineRule="exact"/>
      </w:pPr>
    </w:p>
    <w:p w:rsidR="003723FC" w:rsidRDefault="003723FC">
      <w:pPr>
        <w:spacing w:line="200" w:lineRule="exact"/>
      </w:pPr>
    </w:p>
    <w:p w:rsidR="003723FC" w:rsidRDefault="00BB3CB5">
      <w:pPr>
        <w:spacing w:before="40"/>
        <w:ind w:left="220"/>
        <w:rPr>
          <w:sz w:val="16"/>
          <w:szCs w:val="16"/>
        </w:rPr>
      </w:pPr>
      <w:proofErr w:type="spellStart"/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at</w:t>
      </w:r>
      <w:r>
        <w:rPr>
          <w:spacing w:val="-2"/>
          <w:sz w:val="16"/>
          <w:szCs w:val="16"/>
        </w:rPr>
        <w:t>e</w:t>
      </w:r>
      <w:r>
        <w:rPr>
          <w:sz w:val="16"/>
          <w:szCs w:val="16"/>
        </w:rPr>
        <w:t>d</w:t>
      </w:r>
      <w:proofErr w:type="spellEnd"/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b</w:t>
      </w:r>
      <w:r>
        <w:rPr>
          <w:spacing w:val="-4"/>
          <w:sz w:val="16"/>
          <w:szCs w:val="16"/>
        </w:rPr>
        <w:t>y</w:t>
      </w:r>
      <w:r>
        <w:rPr>
          <w:sz w:val="16"/>
          <w:szCs w:val="16"/>
        </w:rPr>
        <w:t>:</w:t>
      </w:r>
      <w:r>
        <w:rPr>
          <w:spacing w:val="-1"/>
          <w:sz w:val="16"/>
          <w:szCs w:val="16"/>
        </w:rPr>
        <w:t xml:space="preserve"> D</w:t>
      </w:r>
      <w:r>
        <w:rPr>
          <w:sz w:val="16"/>
          <w:szCs w:val="16"/>
        </w:rPr>
        <w:t xml:space="preserve">R                                          </w:t>
      </w:r>
      <w:r>
        <w:rPr>
          <w:spacing w:val="16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C</w:t>
      </w:r>
      <w:r>
        <w:rPr>
          <w:spacing w:val="-1"/>
          <w:sz w:val="16"/>
          <w:szCs w:val="16"/>
        </w:rPr>
        <w:t>h</w:t>
      </w:r>
      <w:r>
        <w:rPr>
          <w:spacing w:val="-2"/>
          <w:sz w:val="16"/>
          <w:szCs w:val="16"/>
        </w:rPr>
        <w:t>e</w:t>
      </w:r>
      <w:r>
        <w:rPr>
          <w:spacing w:val="1"/>
          <w:sz w:val="16"/>
          <w:szCs w:val="16"/>
        </w:rPr>
        <w:t>ck</w:t>
      </w:r>
      <w:r>
        <w:rPr>
          <w:spacing w:val="-2"/>
          <w:sz w:val="16"/>
          <w:szCs w:val="16"/>
        </w:rPr>
        <w:t>e</w:t>
      </w:r>
      <w:r>
        <w:rPr>
          <w:sz w:val="16"/>
          <w:szCs w:val="16"/>
        </w:rPr>
        <w:t>d</w:t>
      </w:r>
      <w:r>
        <w:rPr>
          <w:spacing w:val="-3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b</w:t>
      </w:r>
      <w:r>
        <w:rPr>
          <w:spacing w:val="-4"/>
          <w:sz w:val="16"/>
          <w:szCs w:val="16"/>
        </w:rPr>
        <w:t>y</w:t>
      </w:r>
      <w:r>
        <w:rPr>
          <w:sz w:val="16"/>
          <w:szCs w:val="16"/>
        </w:rPr>
        <w:t>:</w:t>
      </w:r>
      <w:r>
        <w:rPr>
          <w:spacing w:val="2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P</w:t>
      </w:r>
      <w:r>
        <w:rPr>
          <w:sz w:val="16"/>
          <w:szCs w:val="16"/>
        </w:rPr>
        <w:t xml:space="preserve">M                                         </w:t>
      </w:r>
      <w:r>
        <w:rPr>
          <w:spacing w:val="39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A</w:t>
      </w:r>
      <w:r>
        <w:rPr>
          <w:spacing w:val="1"/>
          <w:sz w:val="16"/>
          <w:szCs w:val="16"/>
        </w:rPr>
        <w:t>p</w:t>
      </w:r>
      <w:r>
        <w:rPr>
          <w:spacing w:val="-1"/>
          <w:sz w:val="16"/>
          <w:szCs w:val="16"/>
        </w:rPr>
        <w:t>prov</w:t>
      </w:r>
      <w:r>
        <w:rPr>
          <w:spacing w:val="1"/>
          <w:sz w:val="16"/>
          <w:szCs w:val="16"/>
        </w:rPr>
        <w:t>e</w:t>
      </w:r>
      <w:r>
        <w:rPr>
          <w:sz w:val="16"/>
          <w:szCs w:val="16"/>
        </w:rPr>
        <w:t>d</w:t>
      </w:r>
      <w:r>
        <w:rPr>
          <w:spacing w:val="2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b</w:t>
      </w:r>
      <w:r>
        <w:rPr>
          <w:spacing w:val="-4"/>
          <w:sz w:val="16"/>
          <w:szCs w:val="16"/>
        </w:rPr>
        <w:t>y</w:t>
      </w:r>
      <w:r>
        <w:rPr>
          <w:sz w:val="16"/>
          <w:szCs w:val="16"/>
        </w:rPr>
        <w:t>:</w:t>
      </w:r>
      <w:r>
        <w:rPr>
          <w:spacing w:val="-1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M</w:t>
      </w:r>
      <w:r>
        <w:rPr>
          <w:spacing w:val="-2"/>
          <w:sz w:val="16"/>
          <w:szCs w:val="16"/>
        </w:rPr>
        <w:t>B</w:t>
      </w:r>
      <w:r>
        <w:rPr>
          <w:sz w:val="16"/>
          <w:szCs w:val="16"/>
        </w:rPr>
        <w:t>M</w:t>
      </w:r>
      <w:r>
        <w:rPr>
          <w:sz w:val="16"/>
          <w:szCs w:val="16"/>
        </w:rPr>
        <w:t xml:space="preserve">                                                             </w:t>
      </w:r>
      <w:r>
        <w:rPr>
          <w:spacing w:val="31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V</w:t>
      </w:r>
      <w:r>
        <w:rPr>
          <w:spacing w:val="-2"/>
          <w:sz w:val="16"/>
          <w:szCs w:val="16"/>
        </w:rPr>
        <w:t>e</w:t>
      </w:r>
      <w:r>
        <w:rPr>
          <w:spacing w:val="-1"/>
          <w:sz w:val="16"/>
          <w:szCs w:val="16"/>
        </w:rPr>
        <w:t>r</w:t>
      </w:r>
      <w:r>
        <w:rPr>
          <w:sz w:val="16"/>
          <w:szCs w:val="16"/>
        </w:rPr>
        <w:t>s</w:t>
      </w:r>
      <w:r>
        <w:rPr>
          <w:spacing w:val="1"/>
          <w:sz w:val="16"/>
          <w:szCs w:val="16"/>
        </w:rPr>
        <w:t>i</w:t>
      </w:r>
      <w:r>
        <w:rPr>
          <w:spacing w:val="-1"/>
          <w:sz w:val="16"/>
          <w:szCs w:val="16"/>
        </w:rPr>
        <w:t>o</w:t>
      </w:r>
      <w:r>
        <w:rPr>
          <w:spacing w:val="1"/>
          <w:sz w:val="16"/>
          <w:szCs w:val="16"/>
        </w:rPr>
        <w:t>n</w:t>
      </w:r>
      <w:r>
        <w:rPr>
          <w:sz w:val="16"/>
          <w:szCs w:val="16"/>
        </w:rPr>
        <w:t>:</w:t>
      </w:r>
      <w:r>
        <w:rPr>
          <w:spacing w:val="-1"/>
          <w:sz w:val="16"/>
          <w:szCs w:val="16"/>
        </w:rPr>
        <w:t xml:space="preserve"> </w:t>
      </w:r>
      <w:r>
        <w:rPr>
          <w:sz w:val="16"/>
          <w:szCs w:val="16"/>
        </w:rPr>
        <w:t xml:space="preserve">3 </w:t>
      </w:r>
      <w:r>
        <w:rPr>
          <w:spacing w:val="-1"/>
          <w:sz w:val="16"/>
          <w:szCs w:val="16"/>
        </w:rPr>
        <w:t>(</w:t>
      </w:r>
      <w:r>
        <w:rPr>
          <w:spacing w:val="1"/>
          <w:sz w:val="16"/>
          <w:szCs w:val="16"/>
        </w:rPr>
        <w:t>0</w:t>
      </w:r>
      <w:r>
        <w:rPr>
          <w:spacing w:val="-1"/>
          <w:sz w:val="16"/>
          <w:szCs w:val="16"/>
        </w:rPr>
        <w:t>7-</w:t>
      </w:r>
      <w:r>
        <w:rPr>
          <w:spacing w:val="1"/>
          <w:sz w:val="16"/>
          <w:szCs w:val="16"/>
        </w:rPr>
        <w:t>0</w:t>
      </w:r>
      <w:r>
        <w:rPr>
          <w:spacing w:val="-1"/>
          <w:sz w:val="16"/>
          <w:szCs w:val="16"/>
        </w:rPr>
        <w:t>7-</w:t>
      </w:r>
      <w:r>
        <w:rPr>
          <w:spacing w:val="1"/>
          <w:sz w:val="16"/>
          <w:szCs w:val="16"/>
        </w:rPr>
        <w:t>2</w:t>
      </w:r>
      <w:r>
        <w:rPr>
          <w:spacing w:val="-1"/>
          <w:sz w:val="16"/>
          <w:szCs w:val="16"/>
        </w:rPr>
        <w:t>02</w:t>
      </w:r>
      <w:r>
        <w:rPr>
          <w:spacing w:val="1"/>
          <w:sz w:val="16"/>
          <w:szCs w:val="16"/>
        </w:rPr>
        <w:t>4</w:t>
      </w:r>
      <w:r>
        <w:rPr>
          <w:sz w:val="16"/>
          <w:szCs w:val="16"/>
        </w:rPr>
        <w:t>)</w:t>
      </w:r>
    </w:p>
    <w:sectPr w:rsidR="003723FC">
      <w:pgSz w:w="23820" w:h="16840" w:orient="landscape"/>
      <w:pgMar w:top="1540" w:right="1220" w:bottom="280" w:left="1220" w:header="130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3CB5" w:rsidRDefault="00BB3CB5">
      <w:r>
        <w:separator/>
      </w:r>
    </w:p>
  </w:endnote>
  <w:endnote w:type="continuationSeparator" w:id="0">
    <w:p w:rsidR="00BB3CB5" w:rsidRDefault="00BB3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3CB5" w:rsidRDefault="00BB3CB5">
      <w:r>
        <w:separator/>
      </w:r>
    </w:p>
  </w:footnote>
  <w:footnote w:type="continuationSeparator" w:id="0">
    <w:p w:rsidR="00BB3CB5" w:rsidRDefault="00BB3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3FC" w:rsidRDefault="00BB3CB5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64.35pt;width:86.65pt;height:14pt;z-index:-251658752;mso-position-horizontal-relative:page;mso-position-vertical-relative:page" filled="f" stroked="f">
          <v:textbox style="mso-next-textbox:#_x0000_s2049" inset="0,0,0,0">
            <w:txbxContent>
              <w:p w:rsidR="003723FC" w:rsidRDefault="00BB3CB5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ie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04B10"/>
    <w:multiLevelType w:val="multilevel"/>
    <w:tmpl w:val="D37CD9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3FC"/>
    <w:rsid w:val="003723FC"/>
    <w:rsid w:val="00BB3CB5"/>
    <w:rsid w:val="00C7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1EF7EF6"/>
  <w15:docId w15:val="{E3AEDDF5-16F5-4624-A9F5-27B74549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frn.com/index.php/AJFR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3736</Characters>
  <Application>Microsoft Office Word</Application>
  <DocSecurity>0</DocSecurity>
  <Lines>31</Lines>
  <Paragraphs>8</Paragraphs>
  <ScaleCrop>false</ScaleCrop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2025-11-21T07:26:00Z</dcterms:created>
  <dcterms:modified xsi:type="dcterms:W3CDTF">2025-11-21T07:30:00Z</dcterms:modified>
</cp:coreProperties>
</file>