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5A36" w:rsidRDefault="00245A36">
      <w:pPr>
        <w:spacing w:line="200" w:lineRule="exact"/>
      </w:pPr>
    </w:p>
    <w:p w:rsidR="00245A36" w:rsidRDefault="00245A36">
      <w:pPr>
        <w:spacing w:line="200" w:lineRule="exact"/>
      </w:pPr>
    </w:p>
    <w:p w:rsidR="00245A36" w:rsidRDefault="00245A36">
      <w:pPr>
        <w:spacing w:before="3" w:line="200" w:lineRule="exact"/>
      </w:pPr>
    </w:p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245A36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nal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30"/>
              <w:ind w:left="103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Foo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ut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</w:hyperlink>
          </w:p>
        </w:tc>
      </w:tr>
      <w:tr w:rsidR="00245A36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be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3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s_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</w:rPr>
              <w:t>RN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14</w:t>
            </w:r>
            <w:r>
              <w:rPr>
                <w:rFonts w:ascii="Arial" w:eastAsia="Arial" w:hAnsi="Arial" w:cs="Arial"/>
                <w:b/>
                <w:spacing w:val="2"/>
              </w:rPr>
              <w:t>8</w:t>
            </w:r>
            <w:r>
              <w:rPr>
                <w:rFonts w:ascii="Arial" w:eastAsia="Arial" w:hAnsi="Arial" w:cs="Arial"/>
                <w:b/>
              </w:rPr>
              <w:t>648</w:t>
            </w:r>
          </w:p>
        </w:tc>
      </w:tr>
      <w:tr w:rsidR="00245A36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95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Th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ect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ng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eaf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(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ng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lei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.)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P</w:t>
            </w:r>
            <w:r>
              <w:rPr>
                <w:rFonts w:ascii="Arial" w:eastAsia="Arial" w:hAnsi="Arial" w:cs="Arial"/>
                <w:b/>
                <w:spacing w:val="1"/>
              </w:rPr>
              <w:t>owd</w:t>
            </w:r>
            <w:r>
              <w:rPr>
                <w:rFonts w:ascii="Arial" w:eastAsia="Arial" w:hAnsi="Arial" w:cs="Arial"/>
                <w:b/>
              </w:rPr>
              <w:t>er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ed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Bac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ia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(L</w:t>
            </w:r>
            <w:r>
              <w:rPr>
                <w:rFonts w:ascii="Arial" w:eastAsia="Arial" w:hAnsi="Arial" w:cs="Arial"/>
                <w:b/>
              </w:rPr>
              <w:t>ac</w:t>
            </w:r>
            <w:r>
              <w:rPr>
                <w:rFonts w:ascii="Arial" w:eastAsia="Arial" w:hAnsi="Arial" w:cs="Arial"/>
                <w:b/>
                <w:spacing w:val="1"/>
              </w:rPr>
              <w:t>tob</w:t>
            </w:r>
            <w:r>
              <w:rPr>
                <w:rFonts w:ascii="Arial" w:eastAsia="Arial" w:hAnsi="Arial" w:cs="Arial"/>
                <w:b/>
              </w:rPr>
              <w:t>acil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la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um</w:t>
            </w:r>
            <w:r>
              <w:rPr>
                <w:rFonts w:ascii="Arial" w:eastAsia="Arial" w:hAnsi="Arial" w:cs="Arial"/>
                <w:b/>
              </w:rPr>
              <w:t>)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</w:rPr>
              <w:t>Ra</w:t>
            </w:r>
            <w:r>
              <w:rPr>
                <w:rFonts w:ascii="Arial" w:eastAsia="Arial" w:hAnsi="Arial" w:cs="Arial"/>
                <w:b/>
                <w:spacing w:val="1"/>
              </w:rPr>
              <w:t>ng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</w:rPr>
              <w:t>ick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De</w:t>
            </w:r>
            <w:r>
              <w:rPr>
                <w:rFonts w:ascii="Arial" w:eastAsia="Arial" w:hAnsi="Arial" w:cs="Arial"/>
                <w:b/>
                <w:spacing w:val="1"/>
              </w:rPr>
              <w:t>nd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proofErr w:type="spellEnd"/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is</w:t>
            </w:r>
            <w:r>
              <w:rPr>
                <w:rFonts w:ascii="Arial" w:eastAsia="Arial" w:hAnsi="Arial" w:cs="Arial"/>
                <w:b/>
                <w:spacing w:val="1"/>
              </w:rPr>
              <w:t>tu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</w:p>
          <w:p w:rsidR="00245A36" w:rsidRDefault="004E5E14">
            <w:pPr>
              <w:spacing w:line="220" w:lineRule="exact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ont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W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er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y,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on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*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r</w:t>
            </w:r>
          </w:p>
        </w:tc>
      </w:tr>
      <w:tr w:rsidR="00245A36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y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5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Res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245A36" w:rsidRDefault="00245A36">
      <w:pPr>
        <w:spacing w:before="12" w:line="240" w:lineRule="exact"/>
        <w:rPr>
          <w:sz w:val="24"/>
          <w:szCs w:val="24"/>
        </w:rPr>
      </w:pPr>
    </w:p>
    <w:p w:rsidR="00245A36" w:rsidRDefault="004E5E14">
      <w:pPr>
        <w:spacing w:before="33"/>
        <w:ind w:left="220"/>
      </w:pPr>
      <w:r>
        <w:pict>
          <v:group id="_x0000_s1053" style="position:absolute;left:0;text-align:left;margin-left:71.5pt;margin-top:.3pt;width:41.55pt;height:14.05pt;z-index:-251660288;mso-position-horizontal-relative:page" coordorigin="1430,6" coordsize="831,281">
            <v:shape id="_x0000_s1057" style="position:absolute;left:1440;top:32;width:544;height:229" coordorigin="1440,32" coordsize="544,229" path="m1440,32r544,l1984,261r-544,l1440,32xe" fillcolor="yellow" stroked="f">
              <v:path arrowok="t"/>
            </v:shape>
            <v:shape id="_x0000_s1056" style="position:absolute;left:1983;top:32;width:52;height:229" coordorigin="1983,32" coordsize="52,229" path="m1983,32r52,l2035,261r-52,l1983,32xe" fillcolor="yellow" stroked="f">
              <v:path arrowok="t"/>
            </v:shape>
            <v:shape id="_x0000_s1055" style="position:absolute;left:2033;top:32;width:52;height:229" coordorigin="2033,32" coordsize="52,229" path="m2033,32r52,l2085,261r-52,l2033,32xe" fillcolor="yellow" stroked="f">
              <v:path arrowok="t"/>
            </v:shape>
            <v:shape id="_x0000_s1054" style="position:absolute;left:2084;top:32;width:167;height:229" coordorigin="2084,32" coordsize="167,229" path="m2084,32r167,l2251,261r-167,l2084,32xe" fillcolor="yellow" stroked="f">
              <v:path arrowok="t"/>
            </v:shape>
            <w10:wrap anchorx="page"/>
          </v:group>
        </w:pict>
      </w:r>
      <w:r>
        <w:pict>
          <v:group id="_x0000_s1033" style="position:absolute;left:0;text-align:left;margin-left:495.25pt;margin-top:35.25pt;width:275.6pt;height:14.1pt;z-index:-251659264;mso-position-horizontal-relative:page" coordorigin="9905,705" coordsize="5512,282">
            <v:shape id="_x0000_s1052" style="position:absolute;left:9931;top:731;width:0;height:230" coordorigin="9931,731" coordsize="0,230" path="m9931,961r,-230e" filled="f" strokecolor="yellow" strokeweight="2.6pt">
              <v:path arrowok="t"/>
            </v:shape>
            <v:shape id="_x0000_s1051" style="position:absolute;left:9956;top:731;width:189;height:230" coordorigin="9956,731" coordsize="189,230" path="m9956,731r189,l10145,961r-189,l9956,731xe" fillcolor="yellow" stroked="f">
              <v:path arrowok="t"/>
            </v:shape>
            <v:shape id="_x0000_s1050" style="position:absolute;left:10170;top:731;width:0;height:230" coordorigin="10170,731" coordsize="0,230" path="m10170,961r,-230e" filled="f" strokecolor="yellow" strokeweight="2.6pt">
              <v:path arrowok="t"/>
            </v:shape>
            <v:shape id="_x0000_s1049" style="position:absolute;left:10195;top:731;width:656;height:230" coordorigin="10195,731" coordsize="656,230" path="m10195,731r656,l10851,961r-656,l10195,731xe" fillcolor="yellow" stroked="f">
              <v:path arrowok="t"/>
            </v:shape>
            <v:shape id="_x0000_s1048" style="position:absolute;left:10876;top:731;width:0;height:230" coordorigin="10876,731" coordsize="0,230" path="m10876,961r,-230e" filled="f" strokecolor="yellow" strokeweight="2.6pt">
              <v:path arrowok="t"/>
            </v:shape>
            <v:shape id="_x0000_s1047" style="position:absolute;left:10901;top:731;width:566;height:230" coordorigin="10901,731" coordsize="566,230" path="m10901,731r566,l11467,961r-566,l10901,731xe" fillcolor="yellow" stroked="f">
              <v:path arrowok="t"/>
            </v:shape>
            <v:shape id="_x0000_s1046" style="position:absolute;left:11492;top:731;width:0;height:230" coordorigin="11492,731" coordsize="0,230" path="m11492,961r,-230e" filled="f" strokecolor="yellow" strokeweight="2.6pt">
              <v:path arrowok="t"/>
            </v:shape>
            <v:shape id="_x0000_s1045" style="position:absolute;left:11517;top:731;width:866;height:230" coordorigin="11517,731" coordsize="866,230" path="m11517,731r866,l12383,961r-866,l11517,731xe" fillcolor="yellow" stroked="f">
              <v:path arrowok="t"/>
            </v:shape>
            <v:shape id="_x0000_s1044" style="position:absolute;left:12408;top:731;width:0;height:230" coordorigin="12408,731" coordsize="0,230" path="m12408,961r,-230e" filled="f" strokecolor="yellow" strokeweight="2.6pt">
              <v:path arrowok="t"/>
            </v:shape>
            <v:shape id="_x0000_s1043" style="position:absolute;left:12433;top:731;width:278;height:230" coordorigin="12433,731" coordsize="278,230" path="m12433,731r278,l12711,961r-278,l12433,731xe" fillcolor="yellow" stroked="f">
              <v:path arrowok="t"/>
            </v:shape>
            <v:shape id="_x0000_s1042" style="position:absolute;left:12736;top:731;width:0;height:230" coordorigin="12736,731" coordsize="0,230" path="m12736,961r,-230e" filled="f" strokecolor="yellow" strokeweight="2.6pt">
              <v:path arrowok="t"/>
            </v:shape>
            <v:shape id="_x0000_s1041" style="position:absolute;left:12761;top:731;width:600;height:230" coordorigin="12761,731" coordsize="600,230" path="m12761,731r600,l13361,961r-600,l12761,731xe" fillcolor="yellow" stroked="f">
              <v:path arrowok="t"/>
            </v:shape>
            <v:shape id="_x0000_s1040" style="position:absolute;left:13386;top:731;width:0;height:230" coordorigin="13386,731" coordsize="0,230" path="m13386,961r,-230e" filled="f" strokecolor="yellow" strokeweight="2.6pt">
              <v:path arrowok="t"/>
            </v:shape>
            <v:shape id="_x0000_s1039" style="position:absolute;left:13411;top:731;width:900;height:230" coordorigin="13411,731" coordsize="900,230" path="m13411,731r900,l14311,961r-900,l13411,731xe" fillcolor="yellow" stroked="f">
              <v:path arrowok="t"/>
            </v:shape>
            <v:shape id="_x0000_s1038" style="position:absolute;left:14336;top:731;width:0;height:230" coordorigin="14336,731" coordsize="0,230" path="m14336,961r,-230e" filled="f" strokecolor="yellow" strokeweight="2.6pt">
              <v:path arrowok="t"/>
            </v:shape>
            <v:shape id="_x0000_s1037" style="position:absolute;left:14361;top:731;width:578;height:230" coordorigin="14361,731" coordsize="578,230" path="m14361,731r578,l14939,961r-578,l14361,731xe" fillcolor="yellow" stroked="f">
              <v:path arrowok="t"/>
            </v:shape>
            <v:shape id="_x0000_s1036" style="position:absolute;left:14964;top:731;width:0;height:230" coordorigin="14964,731" coordsize="0,230" path="m14964,961r,-230e" filled="f" strokecolor="yellow" strokeweight="2.6pt">
              <v:path arrowok="t"/>
            </v:shape>
            <v:shape id="_x0000_s1035" style="position:absolute;left:14989;top:731;width:377;height:230" coordorigin="14989,731" coordsize="377,230" path="m14989,731r377,l15366,961r-377,l14989,731xe" fillcolor="yellow" stroked="f">
              <v:path arrowok="t"/>
            </v:shape>
            <v:shape id="_x0000_s1034" style="position:absolute;left:15391;top:731;width:0;height:230" coordorigin="15391,731" coordsize="0,230" path="m15391,961r,-230e" filled="f" strokecolor="yellow" strokeweight="2.6pt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39.55pt;margin-top:36.55pt;width:155.75pt;height:23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6"/>
                    <w:gridCol w:w="186"/>
                    <w:gridCol w:w="1039"/>
                    <w:gridCol w:w="405"/>
                    <w:gridCol w:w="869"/>
                  </w:tblGrid>
                  <w:tr w:rsidR="00245A36">
                    <w:trPr>
                      <w:trHeight w:hRule="exact" w:val="230"/>
                    </w:trPr>
                    <w:tc>
                      <w:tcPr>
                        <w:tcW w:w="80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245A36" w:rsidRDefault="00245A36"/>
                    </w:tc>
                    <w:tc>
                      <w:tcPr>
                        <w:tcW w:w="103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245A36" w:rsidRDefault="00245A36"/>
                    </w:tc>
                    <w:tc>
                      <w:tcPr>
                        <w:tcW w:w="405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245A36" w:rsidRDefault="00245A36"/>
                    </w:tc>
                    <w:tc>
                      <w:tcPr>
                        <w:tcW w:w="86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245A36" w:rsidRDefault="00245A36"/>
                    </w:tc>
                  </w:tr>
                  <w:tr w:rsidR="00245A36">
                    <w:trPr>
                      <w:trHeight w:hRule="exact" w:val="230"/>
                    </w:trPr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245A36" w:rsidRDefault="00245A36"/>
                    </w:tc>
                    <w:tc>
                      <w:tcPr>
                        <w:tcW w:w="249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45A36" w:rsidRDefault="00245A36"/>
                    </w:tc>
                  </w:tr>
                </w:tbl>
                <w:p w:rsidR="00245A36" w:rsidRDefault="00245A36"/>
              </w:txbxContent>
            </v:textbox>
            <w10:wrap anchorx="page"/>
          </v:shape>
        </w:pict>
      </w:r>
      <w:r>
        <w:rPr>
          <w:b/>
          <w:spacing w:val="1"/>
        </w:rPr>
        <w:t>P</w:t>
      </w:r>
      <w:r>
        <w:rPr>
          <w:b/>
        </w:rPr>
        <w:t>ART</w:t>
      </w:r>
      <w:r>
        <w:rPr>
          <w:b/>
          <w:spacing w:val="45"/>
        </w:rPr>
        <w:t xml:space="preserve"> </w:t>
      </w:r>
      <w:r>
        <w:rPr>
          <w:b/>
          <w:spacing w:val="1"/>
        </w:rPr>
        <w:t>1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  <w:spacing w:val="-3"/>
        </w:rPr>
        <w:t>m</w:t>
      </w:r>
      <w:r>
        <w:rPr>
          <w:b/>
        </w:rPr>
        <w:t>m</w:t>
      </w:r>
      <w:r>
        <w:rPr>
          <w:b/>
          <w:spacing w:val="3"/>
        </w:rPr>
        <w:t>e</w:t>
      </w:r>
      <w:r>
        <w:rPr>
          <w:b/>
        </w:rPr>
        <w:t>n</w:t>
      </w:r>
      <w:r>
        <w:rPr>
          <w:b/>
          <w:spacing w:val="1"/>
        </w:rPr>
        <w:t>t</w:t>
      </w:r>
      <w:r>
        <w:rPr>
          <w:b/>
        </w:rPr>
        <w:t>s</w:t>
      </w:r>
    </w:p>
    <w:p w:rsidR="00245A36" w:rsidRDefault="00245A36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245A36">
        <w:trPr>
          <w:trHeight w:hRule="exact" w:val="9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245A36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</w:p>
          <w:p w:rsidR="00245A36" w:rsidRDefault="004E5E14">
            <w:pPr>
              <w:spacing w:line="220" w:lineRule="exact"/>
              <w:ind w:left="104" w:right="637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lli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erate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hibi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55" w:lineRule="auto"/>
              <w:ind w:left="102" w:right="707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anda</w:t>
            </w:r>
            <w:r>
              <w:t>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i</w:t>
            </w:r>
            <w:r>
              <w:t>te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1"/>
              </w:rPr>
              <w:t>he</w:t>
            </w:r>
            <w:r>
              <w:t xml:space="preserve">r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eedbac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ere</w:t>
            </w:r>
            <w:r>
              <w:t>)</w:t>
            </w:r>
          </w:p>
        </w:tc>
      </w:tr>
      <w:tr w:rsidR="00245A36">
        <w:trPr>
          <w:trHeight w:hRule="exact" w:val="166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2" w:line="220" w:lineRule="exact"/>
              <w:ind w:left="463" w:right="232"/>
            </w:pP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fe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regar</w:t>
            </w:r>
            <w:r>
              <w:rPr>
                <w:b/>
              </w:rPr>
              <w:t>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orta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</w:t>
            </w:r>
          </w:p>
          <w:p w:rsidR="00245A36" w:rsidRDefault="004E5E14">
            <w:pPr>
              <w:spacing w:line="220" w:lineRule="exact"/>
              <w:ind w:left="463"/>
            </w:pP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qui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:rsidR="00245A36" w:rsidRDefault="004E5E14">
            <w:pPr>
              <w:ind w:left="463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2" w:line="220" w:lineRule="exact"/>
              <w:ind w:left="104" w:right="213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b</w:t>
            </w:r>
            <w:r>
              <w:rPr>
                <w:b/>
                <w:spacing w:val="1"/>
              </w:rPr>
              <w:t>jec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tere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ly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‘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’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gett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pul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pul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due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udy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earc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  <w:p w:rsidR="00245A36" w:rsidRDefault="004E5E14">
            <w:pPr>
              <w:spacing w:line="220" w:lineRule="exact"/>
              <w:ind w:left="104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fact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rer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ul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ly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p</w:t>
            </w:r>
            <w:r>
              <w:rPr>
                <w:b/>
                <w:spacing w:val="1"/>
              </w:rPr>
              <w:t>ree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2" w:line="220" w:lineRule="exact"/>
              <w:ind w:left="102" w:right="186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k</w:t>
            </w:r>
            <w:r>
              <w:t>e to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ed</w:t>
            </w:r>
            <w:r>
              <w:t>it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ir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uab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acco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ly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addre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e</w:t>
            </w:r>
            <w:r>
              <w:t>d</w:t>
            </w:r>
          </w:p>
          <w:p w:rsidR="00245A36" w:rsidRDefault="004E5E14">
            <w:pPr>
              <w:spacing w:line="220" w:lineRule="exact"/>
              <w:ind w:left="102"/>
            </w:pPr>
            <w:r>
              <w:rPr>
                <w:spacing w:val="1"/>
              </w:rPr>
              <w:t>a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i</w:t>
            </w:r>
            <w:r>
              <w:rPr>
                <w:spacing w:val="-1"/>
              </w:rPr>
              <w:t>n</w:t>
            </w:r>
            <w:r>
              <w:t>ts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ra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proce</w:t>
            </w:r>
            <w:r>
              <w:rPr>
                <w:spacing w:val="-1"/>
              </w:rPr>
              <w:t>ss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</w:p>
          <w:p w:rsidR="00245A36" w:rsidRDefault="004E5E14">
            <w:pPr>
              <w:ind w:left="102" w:right="128"/>
            </w:pP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ar</w:t>
            </w:r>
            <w:r>
              <w:t>it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f</w:t>
            </w:r>
            <w:r>
              <w:t>ic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acc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rac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era</w:t>
            </w:r>
            <w:r>
              <w:t>ll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lity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paper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op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>t 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ee</w:t>
            </w:r>
            <w:r>
              <w:t>ts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j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rPr>
                <w:spacing w:val="3"/>
              </w:rPr>
              <w:t>l</w:t>
            </w:r>
            <w:r>
              <w:rPr>
                <w:spacing w:val="-1"/>
              </w:rPr>
              <w:t>’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andard</w:t>
            </w:r>
            <w:r>
              <w:t>s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</w:t>
            </w:r>
            <w:r>
              <w:rPr>
                <w:spacing w:val="1"/>
              </w:rPr>
              <w:t>ab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 xml:space="preserve">r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b</w:t>
            </w:r>
            <w:r>
              <w:t>li</w:t>
            </w:r>
            <w:r>
              <w:rPr>
                <w:spacing w:val="1"/>
              </w:rPr>
              <w:t>ca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.</w:t>
            </w:r>
          </w:p>
        </w:tc>
      </w:tr>
      <w:tr w:rsidR="00245A36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:rsidR="00245A36" w:rsidRDefault="004E5E14">
            <w:pPr>
              <w:ind w:left="463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ter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464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1" w:line="220" w:lineRule="exact"/>
              <w:ind w:left="102" w:right="221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k</w:t>
            </w:r>
            <w:r>
              <w:t>e to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ed</w:t>
            </w:r>
            <w:r>
              <w:t>it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ir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uab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>.</w:t>
            </w:r>
          </w:p>
        </w:tc>
      </w:tr>
      <w:tr w:rsidR="00245A36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1" w:line="220" w:lineRule="exact"/>
              <w:ind w:left="463" w:right="19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?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Do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464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1" w:line="220" w:lineRule="exact"/>
              <w:ind w:left="102" w:right="221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k</w:t>
            </w:r>
            <w:r>
              <w:t>e to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ed</w:t>
            </w:r>
            <w:r>
              <w:t>it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ir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uab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>.</w:t>
            </w:r>
          </w:p>
        </w:tc>
      </w:tr>
      <w:tr w:rsidR="00245A36">
        <w:trPr>
          <w:trHeight w:hRule="exact" w:val="71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1" w:line="220" w:lineRule="exact"/>
              <w:ind w:left="463" w:right="34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correct</w:t>
            </w:r>
            <w:r>
              <w:rPr>
                <w:b/>
              </w:rPr>
              <w:t>?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104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1" w:line="220" w:lineRule="exact"/>
              <w:ind w:left="102" w:right="221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k</w:t>
            </w:r>
            <w:r>
              <w:t>e to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ed</w:t>
            </w:r>
            <w:r>
              <w:t>it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ir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uab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>.</w:t>
            </w:r>
          </w:p>
        </w:tc>
      </w:tr>
      <w:tr w:rsidR="00245A36">
        <w:trPr>
          <w:trHeight w:hRule="exact" w:val="93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ind w:left="463" w:right="378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for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4" w:line="220" w:lineRule="exact"/>
              <w:ind w:left="104" w:right="236"/>
            </w:pPr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erence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en</w:t>
            </w:r>
            <w:r>
              <w:t>t,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ve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f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ecke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i</w:t>
            </w:r>
            <w:r>
              <w:rPr>
                <w:spacing w:val="2"/>
              </w:rPr>
              <w:t>t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j</w:t>
            </w:r>
            <w:r>
              <w:rPr>
                <w:spacing w:val="-1"/>
              </w:rPr>
              <w:t>ou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l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</w:t>
            </w:r>
            <w:r>
              <w:t xml:space="preserve">w </w:t>
            </w:r>
            <w:r>
              <w:rPr>
                <w:spacing w:val="1"/>
              </w:rPr>
              <w:t>ar</w:t>
            </w:r>
            <w:r>
              <w:t xml:space="preserve">e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per</w:t>
            </w:r>
            <w:r>
              <w:t>ly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45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h</w:t>
            </w:r>
            <w:r>
              <w:rPr>
                <w:spacing w:val="2"/>
              </w:rPr>
              <w:t>l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h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1"/>
              </w:rPr>
              <w:t>M</w:t>
            </w:r>
            <w:r>
              <w:rPr>
                <w:spacing w:val="-1"/>
              </w:rPr>
              <w:t>s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h</w:t>
            </w:r>
            <w:r>
              <w:rPr>
                <w:spacing w:val="1"/>
              </w:rPr>
              <w:t>enc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eed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correc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s </w:t>
            </w:r>
            <w:r>
              <w:rPr>
                <w:spacing w:val="1"/>
              </w:rPr>
              <w:t>pe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j</w:t>
            </w:r>
            <w:r>
              <w:rPr>
                <w:spacing w:val="-1"/>
              </w:rPr>
              <w:t>ou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rPr>
                <w:spacing w:val="3"/>
              </w:rPr>
              <w:t>l</w:t>
            </w:r>
            <w:r>
              <w:rPr>
                <w:spacing w:val="1"/>
              </w:rPr>
              <w:t>’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t</w:t>
            </w:r>
            <w: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ind w:left="102" w:right="227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ecke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ll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ude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t xml:space="preserve">in </w:t>
            </w:r>
            <w:r>
              <w:rPr>
                <w:spacing w:val="1"/>
              </w:rPr>
              <w:t>c</w:t>
            </w:r>
            <w:r>
              <w:t>it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read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de</w:t>
            </w:r>
            <w:r>
              <w:t>l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ed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fere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</w:t>
            </w:r>
            <w:r>
              <w:t xml:space="preserve">r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2"/>
              </w:rPr>
              <w:t>l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it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s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bee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correc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d</w:t>
            </w:r>
            <w:r>
              <w:t>.</w:t>
            </w:r>
          </w:p>
        </w:tc>
      </w:tr>
      <w:tr w:rsidR="00245A36">
        <w:trPr>
          <w:trHeight w:hRule="exact" w:val="70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1" w:line="220" w:lineRule="exact"/>
              <w:ind w:left="463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age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qu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104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1" w:line="220" w:lineRule="exact"/>
              <w:ind w:left="102" w:right="221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k</w:t>
            </w:r>
            <w:r>
              <w:t>e to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ed</w:t>
            </w:r>
            <w:r>
              <w:t>it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ir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uab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>.</w:t>
            </w:r>
          </w:p>
        </w:tc>
      </w:tr>
      <w:tr w:rsidR="00245A36">
        <w:trPr>
          <w:trHeight w:hRule="exact" w:val="118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103"/>
            </w:pP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p</w:t>
            </w:r>
            <w:r>
              <w:rPr>
                <w:b/>
                <w:spacing w:val="1"/>
                <w:u w:val="single" w:color="000000"/>
              </w:rPr>
              <w:t>t</w:t>
            </w:r>
            <w:r>
              <w:rPr>
                <w:b/>
                <w:u w:val="single" w:color="000000"/>
              </w:rPr>
              <w:t>i</w:t>
            </w: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a</w:t>
            </w:r>
            <w:r>
              <w:rPr>
                <w:b/>
                <w:u w:val="single" w:color="000000"/>
              </w:rPr>
              <w:t>l/</w:t>
            </w:r>
            <w:r>
              <w:rPr>
                <w:b/>
                <w:spacing w:val="-1"/>
                <w:u w:val="single" w:color="000000"/>
              </w:rPr>
              <w:t>G</w:t>
            </w:r>
            <w:r>
              <w:rPr>
                <w:b/>
                <w:spacing w:val="1"/>
                <w:u w:val="single" w:color="000000"/>
              </w:rPr>
              <w:t>e</w:t>
            </w:r>
            <w:r>
              <w:rPr>
                <w:b/>
                <w:spacing w:val="2"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era</w:t>
            </w:r>
            <w:r>
              <w:rPr>
                <w:b/>
                <w:u w:val="single" w:color="000000"/>
              </w:rPr>
              <w:t>l</w:t>
            </w:r>
            <w:r>
              <w:rPr>
                <w:b/>
                <w:spacing w:val="-14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104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ds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correct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indi</w:t>
            </w:r>
            <w:r>
              <w:rPr>
                <w:b/>
                <w:spacing w:val="1"/>
              </w:rPr>
              <w:t>cate</w:t>
            </w:r>
            <w:r>
              <w:rPr>
                <w:b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‘rev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’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before="4" w:line="220" w:lineRule="exact"/>
              <w:ind w:left="102" w:right="221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k</w:t>
            </w:r>
            <w:r>
              <w:t>e to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ed</w:t>
            </w:r>
            <w:r>
              <w:t>it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ir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uab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>.</w:t>
            </w:r>
          </w:p>
        </w:tc>
      </w:tr>
    </w:tbl>
    <w:p w:rsidR="00245A36" w:rsidRDefault="00245A36">
      <w:pPr>
        <w:sectPr w:rsidR="00245A36">
          <w:headerReference w:type="default" r:id="rId8"/>
          <w:footerReference w:type="default" r:id="rId9"/>
          <w:pgSz w:w="23820" w:h="16840" w:orient="landscape"/>
          <w:pgMar w:top="1540" w:right="1220" w:bottom="280" w:left="1220" w:header="1307" w:footer="685" w:gutter="0"/>
          <w:cols w:space="720"/>
        </w:sectPr>
      </w:pPr>
    </w:p>
    <w:p w:rsidR="00245A36" w:rsidRDefault="00245A36">
      <w:pPr>
        <w:spacing w:line="200" w:lineRule="exact"/>
      </w:pPr>
    </w:p>
    <w:p w:rsidR="00245A36" w:rsidRDefault="00245A36">
      <w:pPr>
        <w:spacing w:line="200" w:lineRule="exact"/>
      </w:pPr>
    </w:p>
    <w:p w:rsidR="00245A36" w:rsidRDefault="00245A36">
      <w:pPr>
        <w:spacing w:line="200" w:lineRule="exact"/>
      </w:pPr>
    </w:p>
    <w:p w:rsidR="00245A36" w:rsidRDefault="00245A36">
      <w:pPr>
        <w:spacing w:before="10" w:line="220" w:lineRule="exact"/>
        <w:rPr>
          <w:sz w:val="22"/>
          <w:szCs w:val="22"/>
        </w:rPr>
      </w:pPr>
    </w:p>
    <w:p w:rsidR="00245A36" w:rsidRDefault="004E5E14">
      <w:pPr>
        <w:spacing w:before="33"/>
        <w:ind w:left="220"/>
      </w:pPr>
      <w:r>
        <w:pict>
          <v:group id="_x0000_s1026" style="position:absolute;left:0;text-align:left;margin-left:71.5pt;margin-top:.4pt;width:41.55pt;height:14.05pt;z-index:-251657216;mso-position-horizontal-relative:page" coordorigin="1430,8" coordsize="831,281">
            <v:shape id="_x0000_s1031" style="position:absolute;left:1440;top:34;width:544;height:229" coordorigin="1440,34" coordsize="544,229" path="m1440,34r544,l1984,263r-544,l1440,34xe" fillcolor="yellow" stroked="f">
              <v:path arrowok="t"/>
            </v:shape>
            <v:shape id="_x0000_s1030" style="position:absolute;left:1983;top:34;width:52;height:229" coordorigin="1983,34" coordsize="52,229" path="m1983,34r52,l2035,263r-52,l1983,34xe" fillcolor="yellow" stroked="f">
              <v:path arrowok="t"/>
            </v:shape>
            <v:shape id="_x0000_s1029" style="position:absolute;left:2033;top:34;width:52;height:229" coordorigin="2033,34" coordsize="52,229" path="m2033,34r52,l2085,263r-52,l2033,34xe" fillcolor="yellow" stroked="f">
              <v:path arrowok="t"/>
            </v:shape>
            <v:shape id="_x0000_s1028" style="position:absolute;left:2084;top:34;width:167;height:229" coordorigin="2084,34" coordsize="167,229" path="m2084,34r167,l2251,263r-167,l2084,34xe" fillcolor="yellow" stroked="f">
              <v:path arrowok="t"/>
            </v:shape>
            <v:shape id="_x0000_s1027" style="position:absolute;left:1440;top:252;width:811;height:0" coordorigin="1440,252" coordsize="811,0" path="m1440,252r811,e" filled="f" strokeweight=".96pt">
              <v:path arrowok="t"/>
            </v:shape>
            <w10:wrap anchorx="page"/>
          </v:group>
        </w:pict>
      </w:r>
      <w:r>
        <w:rPr>
          <w:b/>
          <w:spacing w:val="1"/>
        </w:rPr>
        <w:t>P</w:t>
      </w:r>
      <w:r>
        <w:rPr>
          <w:b/>
        </w:rPr>
        <w:t>ART</w:t>
      </w:r>
      <w:r>
        <w:rPr>
          <w:b/>
          <w:spacing w:val="45"/>
        </w:rPr>
        <w:t xml:space="preserve"> </w:t>
      </w:r>
      <w:r>
        <w:rPr>
          <w:b/>
          <w:spacing w:val="1"/>
        </w:rPr>
        <w:t>2</w:t>
      </w:r>
      <w:r>
        <w:rPr>
          <w:b/>
        </w:rPr>
        <w:t>:</w:t>
      </w:r>
    </w:p>
    <w:p w:rsidR="00245A36" w:rsidRDefault="00245A36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245A36">
        <w:trPr>
          <w:trHeight w:hRule="exact" w:val="945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245A36"/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  <w:ind w:left="103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4E5E14">
            <w:pPr>
              <w:spacing w:line="220" w:lineRule="exact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  <w:r>
              <w:rPr>
                <w:b/>
                <w:spacing w:val="-5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anda</w:t>
            </w:r>
            <w:r>
              <w:t>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i</w:t>
            </w:r>
            <w:r>
              <w:t>te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1"/>
              </w:rPr>
              <w:t>he</w:t>
            </w:r>
            <w:r>
              <w:t>r</w:t>
            </w:r>
          </w:p>
          <w:p w:rsidR="00245A36" w:rsidRDefault="004E5E14">
            <w:pPr>
              <w:spacing w:before="14"/>
            </w:pPr>
            <w:r>
              <w:rPr>
                <w:spacing w:val="-1"/>
              </w:rPr>
              <w:t>f</w:t>
            </w:r>
            <w:r>
              <w:rPr>
                <w:spacing w:val="1"/>
              </w:rPr>
              <w:t>eedbac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ere</w:t>
            </w:r>
            <w:r>
              <w:t>)</w:t>
            </w:r>
          </w:p>
        </w:tc>
      </w:tr>
      <w:tr w:rsidR="00245A36">
        <w:trPr>
          <w:trHeight w:hRule="exact" w:val="93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245A36">
            <w:pPr>
              <w:spacing w:before="8" w:line="220" w:lineRule="exact"/>
              <w:rPr>
                <w:sz w:val="22"/>
                <w:szCs w:val="22"/>
              </w:rPr>
            </w:pPr>
          </w:p>
          <w:p w:rsidR="00245A36" w:rsidRDefault="004E5E14">
            <w:pPr>
              <w:ind w:left="103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245A36">
            <w:pPr>
              <w:spacing w:before="2" w:line="100" w:lineRule="exact"/>
              <w:rPr>
                <w:sz w:val="11"/>
                <w:szCs w:val="11"/>
              </w:rPr>
            </w:pPr>
          </w:p>
          <w:p w:rsidR="00245A36" w:rsidRDefault="004E5E14">
            <w:pPr>
              <w:ind w:left="103"/>
            </w:pPr>
            <w:r>
              <w:rPr>
                <w:i/>
                <w:spacing w:val="-1"/>
                <w:u w:val="single" w:color="000000"/>
              </w:rPr>
              <w:t>(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ye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 xml:space="preserve">, </w:t>
            </w:r>
            <w:proofErr w:type="gramStart"/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proofErr w:type="gramEnd"/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1"/>
                <w:u w:val="single" w:color="000000"/>
              </w:rPr>
              <w:t>ea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7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spacing w:val="2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e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ca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7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spacing w:val="2"/>
                <w:u w:val="single" w:color="000000"/>
              </w:rPr>
              <w:t>s</w:t>
            </w:r>
            <w:r>
              <w:rPr>
                <w:i/>
                <w:spacing w:val="1"/>
                <w:u w:val="single" w:color="000000"/>
              </w:rPr>
              <w:t>ue</w:t>
            </w:r>
            <w:r>
              <w:rPr>
                <w:i/>
                <w:u w:val="single" w:color="000000"/>
              </w:rPr>
              <w:t>s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he</w:t>
            </w:r>
            <w:r>
              <w:rPr>
                <w:i/>
                <w:spacing w:val="-1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de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  <w:p w:rsidR="00245A36" w:rsidRDefault="00245A36">
            <w:pPr>
              <w:spacing w:before="11" w:line="220" w:lineRule="exact"/>
              <w:rPr>
                <w:sz w:val="22"/>
                <w:szCs w:val="22"/>
              </w:rPr>
            </w:pPr>
          </w:p>
          <w:p w:rsidR="00245A36" w:rsidRDefault="004E5E14">
            <w:pPr>
              <w:ind w:left="103"/>
            </w:pPr>
            <w:r>
              <w:t>NO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36" w:rsidRDefault="00245A36"/>
        </w:tc>
      </w:tr>
    </w:tbl>
    <w:p w:rsidR="004E5E14" w:rsidRDefault="004E5E14">
      <w:bookmarkStart w:id="0" w:name="_GoBack"/>
      <w:bookmarkEnd w:id="0"/>
    </w:p>
    <w:sectPr w:rsidR="004E5E14">
      <w:pgSz w:w="23820" w:h="16840" w:orient="landscape"/>
      <w:pgMar w:top="1540" w:right="1220" w:bottom="280" w:left="1220" w:header="1307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E14" w:rsidRDefault="004E5E14">
      <w:r>
        <w:separator/>
      </w:r>
    </w:p>
  </w:endnote>
  <w:endnote w:type="continuationSeparator" w:id="0">
    <w:p w:rsidR="004E5E14" w:rsidRDefault="004E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A36" w:rsidRDefault="004E5E14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7pt;width:52.1pt;height:10.05pt;z-index:-251659776;mso-position-horizontal-relative:page;mso-position-vertical-relative:page" filled="f" stroked="f">
          <v:textbox inset="0,0,0,0">
            <w:txbxContent>
              <w:p w:rsidR="00245A36" w:rsidRDefault="004E5E1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pt;margin-top:796.7pt;width:55.7pt;height:10.05pt;z-index:-251658752;mso-position-horizontal-relative:page;mso-position-vertical-relative:page" filled="f" stroked="f">
          <v:textbox inset="0,0,0,0">
            <w:txbxContent>
              <w:p w:rsidR="00245A36" w:rsidRDefault="004E5E1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6pt;margin-top:796.7pt;width:67.85pt;height:10.05pt;z-index:-251657728;mso-position-horizontal-relative:page;mso-position-vertical-relative:page" filled="f" stroked="f">
          <v:textbox inset="0,0,0,0">
            <w:txbxContent>
              <w:p w:rsidR="00245A36" w:rsidRDefault="004E5E1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prov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pt;margin-top:796.7pt;width:80.3pt;height:10.05pt;z-index:-251656704;mso-position-horizontal-relative:page;mso-position-vertical-relative:page" filled="f" stroked="f">
          <v:textbox inset="0,0,0,0">
            <w:txbxContent>
              <w:p w:rsidR="00245A36" w:rsidRDefault="004E5E1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02</w:t>
                </w:r>
                <w:r>
                  <w:rPr>
                    <w:spacing w:val="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E14" w:rsidRDefault="004E5E14">
      <w:r>
        <w:separator/>
      </w:r>
    </w:p>
  </w:footnote>
  <w:footnote w:type="continuationSeparator" w:id="0">
    <w:p w:rsidR="004E5E14" w:rsidRDefault="004E5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A36" w:rsidRDefault="004E5E14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6.65pt;height:14pt;z-index:-251660800;mso-position-horizontal-relative:page;mso-position-vertical-relative:page" filled="f" stroked="f">
          <v:textbox inset="0,0,0,0">
            <w:txbxContent>
              <w:p w:rsidR="00245A36" w:rsidRDefault="004E5E14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DB4DE3"/>
    <w:multiLevelType w:val="multilevel"/>
    <w:tmpl w:val="7A381E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36"/>
    <w:rsid w:val="00245A36"/>
    <w:rsid w:val="004E5E14"/>
    <w:rsid w:val="00D2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E3AEDDF5-16F5-4624-A9F5-27B74549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frn.com/index.php/AJFR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2025-11-21T07:26:00Z</dcterms:created>
  <dcterms:modified xsi:type="dcterms:W3CDTF">2025-11-21T07:31:00Z</dcterms:modified>
</cp:coreProperties>
</file>