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142B" w:rsidRDefault="003A142B">
      <w:pPr>
        <w:spacing w:line="200" w:lineRule="exact"/>
      </w:pPr>
    </w:p>
    <w:p w:rsidR="003A142B" w:rsidRDefault="003A142B">
      <w:pPr>
        <w:spacing w:line="200" w:lineRule="exact"/>
      </w:pPr>
    </w:p>
    <w:p w:rsidR="003A142B" w:rsidRDefault="003A142B">
      <w:pPr>
        <w:spacing w:before="6" w:line="200" w:lineRule="exact"/>
      </w:pPr>
    </w:p>
    <w:tbl>
      <w:tblPr>
        <w:tblW w:w="0" w:type="auto"/>
        <w:tblInd w:w="2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70"/>
        <w:gridCol w:w="15773"/>
      </w:tblGrid>
      <w:tr w:rsidR="003A142B">
        <w:trPr>
          <w:trHeight w:hRule="exact" w:val="302"/>
        </w:trPr>
        <w:tc>
          <w:tcPr>
            <w:tcW w:w="5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42B" w:rsidRDefault="003C59C5">
            <w:pPr>
              <w:spacing w:line="220" w:lineRule="exact"/>
              <w:ind w:left="9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J</w:t>
            </w:r>
            <w:r>
              <w:rPr>
                <w:rFonts w:ascii="Arial" w:eastAsia="Arial" w:hAnsi="Arial" w:cs="Arial"/>
                <w:spacing w:val="3"/>
              </w:rPr>
              <w:t>ou</w:t>
            </w:r>
            <w:r>
              <w:rPr>
                <w:rFonts w:ascii="Arial" w:eastAsia="Arial" w:hAnsi="Arial" w:cs="Arial"/>
                <w:spacing w:val="-9"/>
              </w:rPr>
              <w:t>r</w:t>
            </w:r>
            <w:r>
              <w:rPr>
                <w:rFonts w:ascii="Arial" w:eastAsia="Arial" w:hAnsi="Arial" w:cs="Arial"/>
                <w:spacing w:val="3"/>
              </w:rPr>
              <w:t>na</w:t>
            </w:r>
            <w:r>
              <w:rPr>
                <w:rFonts w:ascii="Arial" w:eastAsia="Arial" w:hAnsi="Arial" w:cs="Arial"/>
              </w:rPr>
              <w:t xml:space="preserve">l </w:t>
            </w:r>
            <w:r>
              <w:rPr>
                <w:rFonts w:ascii="Arial" w:eastAsia="Arial" w:hAnsi="Arial" w:cs="Arial"/>
                <w:spacing w:val="-9"/>
              </w:rPr>
              <w:t>N</w:t>
            </w:r>
            <w:r>
              <w:rPr>
                <w:rFonts w:ascii="Arial" w:eastAsia="Arial" w:hAnsi="Arial" w:cs="Arial"/>
                <w:spacing w:val="-4"/>
              </w:rPr>
              <w:t>a</w:t>
            </w:r>
            <w:r>
              <w:rPr>
                <w:rFonts w:ascii="Arial" w:eastAsia="Arial" w:hAnsi="Arial" w:cs="Arial"/>
                <w:spacing w:val="5"/>
              </w:rPr>
              <w:t>m</w:t>
            </w:r>
            <w:r>
              <w:rPr>
                <w:rFonts w:ascii="Arial" w:eastAsia="Arial" w:hAnsi="Arial" w:cs="Arial"/>
                <w:spacing w:val="3"/>
              </w:rPr>
              <w:t>e</w:t>
            </w:r>
            <w:r>
              <w:rPr>
                <w:rFonts w:ascii="Arial" w:eastAsia="Arial" w:hAnsi="Arial" w:cs="Arial"/>
                <w:w w:val="101"/>
              </w:rPr>
              <w:t>:</w:t>
            </w:r>
          </w:p>
        </w:tc>
        <w:tc>
          <w:tcPr>
            <w:tcW w:w="15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42B" w:rsidRDefault="003C59C5">
            <w:pPr>
              <w:spacing w:before="34"/>
              <w:ind w:left="107"/>
              <w:rPr>
                <w:rFonts w:ascii="Arial" w:eastAsia="Arial" w:hAnsi="Arial" w:cs="Arial"/>
              </w:rPr>
            </w:pPr>
            <w:hyperlink r:id="rId7">
              <w:r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A</w:t>
              </w:r>
              <w:r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s</w:t>
              </w:r>
              <w:r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i</w:t>
              </w:r>
              <w:r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a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</w:t>
              </w:r>
              <w:r>
                <w:rPr>
                  <w:rFonts w:ascii="Arial" w:eastAsia="Arial" w:hAnsi="Arial" w:cs="Arial"/>
                  <w:b/>
                  <w:color w:val="0000FF"/>
                  <w:spacing w:val="-6"/>
                  <w:u w:val="thick" w:color="0000FF"/>
                </w:rPr>
                <w:t xml:space="preserve"> </w:t>
              </w:r>
              <w:r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J</w:t>
              </w:r>
              <w:r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ou</w:t>
              </w:r>
              <w:r>
                <w:rPr>
                  <w:rFonts w:ascii="Arial" w:eastAsia="Arial" w:hAnsi="Arial" w:cs="Arial"/>
                  <w:b/>
                  <w:color w:val="0000FF"/>
                  <w:spacing w:val="-6"/>
                  <w:u w:val="thick" w:color="0000FF"/>
                </w:rPr>
                <w:t>r</w:t>
              </w:r>
              <w:r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n</w:t>
              </w:r>
              <w:r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a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l</w:t>
              </w:r>
              <w:r>
                <w:rPr>
                  <w:rFonts w:ascii="Arial" w:eastAsia="Arial" w:hAnsi="Arial" w:cs="Arial"/>
                  <w:b/>
                  <w:color w:val="0000FF"/>
                  <w:spacing w:val="-3"/>
                  <w:u w:val="thick" w:color="0000FF"/>
                </w:rPr>
                <w:t xml:space="preserve"> </w:t>
              </w:r>
              <w:r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o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 xml:space="preserve">f </w:t>
              </w:r>
              <w:r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E</w:t>
              </w:r>
              <w:r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d</w:t>
              </w:r>
              <w:r>
                <w:rPr>
                  <w:rFonts w:ascii="Arial" w:eastAsia="Arial" w:hAnsi="Arial" w:cs="Arial"/>
                  <w:b/>
                  <w:color w:val="0000FF"/>
                  <w:spacing w:val="-8"/>
                  <w:u w:val="thick" w:color="0000FF"/>
                </w:rPr>
                <w:t>u</w:t>
              </w:r>
              <w:r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ca</w:t>
              </w:r>
              <w:r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t</w:t>
              </w:r>
              <w:r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i</w:t>
              </w:r>
              <w:r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o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</w:t>
              </w:r>
              <w:r>
                <w:rPr>
                  <w:rFonts w:ascii="Arial" w:eastAsia="Arial" w:hAnsi="Arial" w:cs="Arial"/>
                  <w:b/>
                  <w:color w:val="0000FF"/>
                  <w:spacing w:val="-6"/>
                  <w:u w:val="thick" w:color="0000FF"/>
                </w:rPr>
                <w:t xml:space="preserve"> </w:t>
              </w:r>
              <w:r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a</w:t>
              </w:r>
              <w:r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n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d</w:t>
              </w:r>
              <w:r>
                <w:rPr>
                  <w:rFonts w:ascii="Arial" w:eastAsia="Arial" w:hAnsi="Arial" w:cs="Arial"/>
                  <w:b/>
                  <w:color w:val="0000FF"/>
                  <w:spacing w:val="-6"/>
                  <w:u w:val="thick" w:color="0000FF"/>
                </w:rPr>
                <w:t xml:space="preserve"> </w:t>
              </w:r>
              <w:r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S</w:t>
              </w:r>
              <w:r>
                <w:rPr>
                  <w:rFonts w:ascii="Arial" w:eastAsia="Arial" w:hAnsi="Arial" w:cs="Arial"/>
                  <w:b/>
                  <w:color w:val="0000FF"/>
                  <w:spacing w:val="-8"/>
                  <w:u w:val="thick" w:color="0000FF"/>
                </w:rPr>
                <w:t>o</w:t>
              </w:r>
              <w:r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c</w:t>
              </w:r>
              <w:r>
                <w:rPr>
                  <w:rFonts w:ascii="Arial" w:eastAsia="Arial" w:hAnsi="Arial" w:cs="Arial"/>
                  <w:b/>
                  <w:color w:val="0000FF"/>
                  <w:spacing w:val="-6"/>
                  <w:u w:val="thick" w:color="0000FF"/>
                </w:rPr>
                <w:t>i</w:t>
              </w:r>
              <w:r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a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l</w:t>
              </w:r>
              <w:r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 xml:space="preserve"> </w:t>
              </w:r>
              <w:r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S</w:t>
              </w:r>
              <w:r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t</w:t>
              </w:r>
              <w:r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ud</w:t>
              </w:r>
              <w:r>
                <w:rPr>
                  <w:rFonts w:ascii="Arial" w:eastAsia="Arial" w:hAnsi="Arial" w:cs="Arial"/>
                  <w:b/>
                  <w:color w:val="0000FF"/>
                  <w:spacing w:val="1"/>
                  <w:w w:val="101"/>
                  <w:u w:val="thick" w:color="0000FF"/>
                </w:rPr>
                <w:t>i</w:t>
              </w:r>
              <w:r>
                <w:rPr>
                  <w:rFonts w:ascii="Arial" w:eastAsia="Arial" w:hAnsi="Arial" w:cs="Arial"/>
                  <w:b/>
                  <w:color w:val="0000FF"/>
                  <w:spacing w:val="-4"/>
                  <w:u w:val="thick" w:color="0000FF"/>
                </w:rPr>
                <w:t>e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s</w:t>
              </w:r>
            </w:hyperlink>
          </w:p>
        </w:tc>
      </w:tr>
      <w:tr w:rsidR="003A142B">
        <w:trPr>
          <w:trHeight w:hRule="exact" w:val="296"/>
        </w:trPr>
        <w:tc>
          <w:tcPr>
            <w:tcW w:w="5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42B" w:rsidRDefault="003C59C5">
            <w:pPr>
              <w:spacing w:line="220" w:lineRule="exact"/>
              <w:ind w:left="9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2"/>
              </w:rPr>
              <w:t>M</w:t>
            </w:r>
            <w:r>
              <w:rPr>
                <w:rFonts w:ascii="Arial" w:eastAsia="Arial" w:hAnsi="Arial" w:cs="Arial"/>
                <w:spacing w:val="3"/>
              </w:rPr>
              <w:t>a</w:t>
            </w:r>
            <w:r>
              <w:rPr>
                <w:rFonts w:ascii="Arial" w:eastAsia="Arial" w:hAnsi="Arial" w:cs="Arial"/>
                <w:spacing w:val="-4"/>
              </w:rPr>
              <w:t>n</w:t>
            </w:r>
            <w:r>
              <w:rPr>
                <w:rFonts w:ascii="Arial" w:eastAsia="Arial" w:hAnsi="Arial" w:cs="Arial"/>
                <w:spacing w:val="3"/>
              </w:rPr>
              <w:t>u</w:t>
            </w:r>
            <w:r>
              <w:rPr>
                <w:rFonts w:ascii="Arial" w:eastAsia="Arial" w:hAnsi="Arial" w:cs="Arial"/>
              </w:rPr>
              <w:t>sc</w:t>
            </w:r>
            <w:r>
              <w:rPr>
                <w:rFonts w:ascii="Arial" w:eastAsia="Arial" w:hAnsi="Arial" w:cs="Arial"/>
                <w:spacing w:val="-2"/>
              </w:rPr>
              <w:t>ri</w:t>
            </w:r>
            <w:r>
              <w:rPr>
                <w:rFonts w:ascii="Arial" w:eastAsia="Arial" w:hAnsi="Arial" w:cs="Arial"/>
                <w:spacing w:val="3"/>
              </w:rPr>
              <w:t>p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5"/>
              </w:rPr>
              <w:t xml:space="preserve"> </w:t>
            </w:r>
            <w:r>
              <w:rPr>
                <w:rFonts w:ascii="Arial" w:eastAsia="Arial" w:hAnsi="Arial" w:cs="Arial"/>
                <w:spacing w:val="-9"/>
              </w:rPr>
              <w:t>N</w:t>
            </w:r>
            <w:r>
              <w:rPr>
                <w:rFonts w:ascii="Arial" w:eastAsia="Arial" w:hAnsi="Arial" w:cs="Arial"/>
                <w:spacing w:val="-4"/>
              </w:rPr>
              <w:t>u</w:t>
            </w:r>
            <w:r>
              <w:rPr>
                <w:rFonts w:ascii="Arial" w:eastAsia="Arial" w:hAnsi="Arial" w:cs="Arial"/>
                <w:spacing w:val="5"/>
              </w:rPr>
              <w:t>m</w:t>
            </w:r>
            <w:r>
              <w:rPr>
                <w:rFonts w:ascii="Arial" w:eastAsia="Arial" w:hAnsi="Arial" w:cs="Arial"/>
                <w:spacing w:val="-4"/>
              </w:rPr>
              <w:t>b</w:t>
            </w:r>
            <w:r>
              <w:rPr>
                <w:rFonts w:ascii="Arial" w:eastAsia="Arial" w:hAnsi="Arial" w:cs="Arial"/>
                <w:spacing w:val="3"/>
              </w:rPr>
              <w:t>e</w:t>
            </w:r>
            <w:r>
              <w:rPr>
                <w:rFonts w:ascii="Arial" w:eastAsia="Arial" w:hAnsi="Arial" w:cs="Arial"/>
                <w:spacing w:val="-2"/>
              </w:rPr>
              <w:t>r</w:t>
            </w:r>
            <w:r>
              <w:rPr>
                <w:rFonts w:ascii="Arial" w:eastAsia="Arial" w:hAnsi="Arial" w:cs="Arial"/>
                <w:w w:val="101"/>
              </w:rPr>
              <w:t>:</w:t>
            </w:r>
          </w:p>
        </w:tc>
        <w:tc>
          <w:tcPr>
            <w:tcW w:w="15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42B" w:rsidRDefault="003C59C5">
            <w:pPr>
              <w:spacing w:before="27"/>
              <w:ind w:left="10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-2"/>
              </w:rPr>
              <w:t>M</w:t>
            </w:r>
            <w:r>
              <w:rPr>
                <w:rFonts w:ascii="Arial" w:eastAsia="Arial" w:hAnsi="Arial" w:cs="Arial"/>
                <w:b/>
                <w:spacing w:val="3"/>
              </w:rPr>
              <w:t>s_</w:t>
            </w:r>
            <w:r>
              <w:rPr>
                <w:rFonts w:ascii="Arial" w:eastAsia="Arial" w:hAnsi="Arial" w:cs="Arial"/>
                <w:b/>
                <w:spacing w:val="-2"/>
              </w:rPr>
              <w:t>A</w:t>
            </w:r>
            <w:r>
              <w:rPr>
                <w:rFonts w:ascii="Arial" w:eastAsia="Arial" w:hAnsi="Arial" w:cs="Arial"/>
                <w:b/>
                <w:spacing w:val="-4"/>
              </w:rPr>
              <w:t>J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  <w:spacing w:val="-5"/>
              </w:rPr>
              <w:t>S</w:t>
            </w:r>
            <w:r>
              <w:rPr>
                <w:rFonts w:ascii="Arial" w:eastAsia="Arial" w:hAnsi="Arial" w:cs="Arial"/>
                <w:b/>
                <w:spacing w:val="2"/>
              </w:rPr>
              <w:t>S</w:t>
            </w:r>
            <w:r>
              <w:rPr>
                <w:rFonts w:ascii="Arial" w:eastAsia="Arial" w:hAnsi="Arial" w:cs="Arial"/>
                <w:b/>
                <w:spacing w:val="-4"/>
              </w:rPr>
              <w:t>_1</w:t>
            </w:r>
            <w:r>
              <w:rPr>
                <w:rFonts w:ascii="Arial" w:eastAsia="Arial" w:hAnsi="Arial" w:cs="Arial"/>
                <w:b/>
                <w:spacing w:val="3"/>
              </w:rPr>
              <w:t>4</w:t>
            </w:r>
            <w:r>
              <w:rPr>
                <w:rFonts w:ascii="Arial" w:eastAsia="Arial" w:hAnsi="Arial" w:cs="Arial"/>
                <w:b/>
                <w:spacing w:val="-4"/>
              </w:rPr>
              <w:t>8</w:t>
            </w:r>
            <w:r>
              <w:rPr>
                <w:rFonts w:ascii="Arial" w:eastAsia="Arial" w:hAnsi="Arial" w:cs="Arial"/>
                <w:b/>
                <w:spacing w:val="3"/>
              </w:rPr>
              <w:t>7</w:t>
            </w:r>
            <w:r>
              <w:rPr>
                <w:rFonts w:ascii="Arial" w:eastAsia="Arial" w:hAnsi="Arial" w:cs="Arial"/>
                <w:b/>
                <w:spacing w:val="-4"/>
              </w:rPr>
              <w:t>9</w:t>
            </w:r>
            <w:r>
              <w:rPr>
                <w:rFonts w:ascii="Arial" w:eastAsia="Arial" w:hAnsi="Arial" w:cs="Arial"/>
                <w:b/>
              </w:rPr>
              <w:t>7</w:t>
            </w:r>
          </w:p>
        </w:tc>
      </w:tr>
      <w:tr w:rsidR="003A142B">
        <w:trPr>
          <w:trHeight w:hRule="exact" w:val="662"/>
        </w:trPr>
        <w:tc>
          <w:tcPr>
            <w:tcW w:w="5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42B" w:rsidRDefault="003C59C5">
            <w:pPr>
              <w:spacing w:before="6"/>
              <w:ind w:left="9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T</w:t>
            </w:r>
            <w:r>
              <w:rPr>
                <w:rFonts w:ascii="Arial" w:eastAsia="Arial" w:hAnsi="Arial" w:cs="Arial"/>
                <w:spacing w:val="-2"/>
              </w:rPr>
              <w:t>i</w:t>
            </w:r>
            <w:r>
              <w:rPr>
                <w:rFonts w:ascii="Arial" w:eastAsia="Arial" w:hAnsi="Arial" w:cs="Arial"/>
                <w:spacing w:val="1"/>
              </w:rPr>
              <w:t>t</w:t>
            </w:r>
            <w:r>
              <w:rPr>
                <w:rFonts w:ascii="Arial" w:eastAsia="Arial" w:hAnsi="Arial" w:cs="Arial"/>
                <w:spacing w:val="-2"/>
              </w:rPr>
              <w:t>l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6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</w:rPr>
              <w:t>o</w:t>
            </w:r>
            <w:r>
              <w:rPr>
                <w:rFonts w:ascii="Arial" w:eastAsia="Arial" w:hAnsi="Arial" w:cs="Arial"/>
              </w:rPr>
              <w:t>f</w:t>
            </w:r>
            <w:r>
              <w:rPr>
                <w:rFonts w:ascii="Arial" w:eastAsia="Arial" w:hAnsi="Arial" w:cs="Arial"/>
                <w:spacing w:val="5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</w:rPr>
              <w:t>t</w:t>
            </w:r>
            <w:r>
              <w:rPr>
                <w:rFonts w:ascii="Arial" w:eastAsia="Arial" w:hAnsi="Arial" w:cs="Arial"/>
                <w:spacing w:val="3"/>
              </w:rPr>
              <w:t>h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</w:rPr>
              <w:t>M</w:t>
            </w:r>
            <w:r>
              <w:rPr>
                <w:rFonts w:ascii="Arial" w:eastAsia="Arial" w:hAnsi="Arial" w:cs="Arial"/>
                <w:spacing w:val="-4"/>
              </w:rPr>
              <w:t>a</w:t>
            </w:r>
            <w:r>
              <w:rPr>
                <w:rFonts w:ascii="Arial" w:eastAsia="Arial" w:hAnsi="Arial" w:cs="Arial"/>
                <w:spacing w:val="3"/>
              </w:rPr>
              <w:t>nu</w:t>
            </w:r>
            <w:r>
              <w:rPr>
                <w:rFonts w:ascii="Arial" w:eastAsia="Arial" w:hAnsi="Arial" w:cs="Arial"/>
              </w:rPr>
              <w:t>sc</w:t>
            </w:r>
            <w:r>
              <w:rPr>
                <w:rFonts w:ascii="Arial" w:eastAsia="Arial" w:hAnsi="Arial" w:cs="Arial"/>
                <w:spacing w:val="-2"/>
              </w:rPr>
              <w:t>ri</w:t>
            </w:r>
            <w:r>
              <w:rPr>
                <w:rFonts w:ascii="Arial" w:eastAsia="Arial" w:hAnsi="Arial" w:cs="Arial"/>
                <w:spacing w:val="-4"/>
              </w:rPr>
              <w:t>p</w:t>
            </w:r>
            <w:r>
              <w:rPr>
                <w:rFonts w:ascii="Arial" w:eastAsia="Arial" w:hAnsi="Arial" w:cs="Arial"/>
                <w:spacing w:val="1"/>
                <w:w w:val="101"/>
              </w:rPr>
              <w:t>t</w:t>
            </w:r>
            <w:r>
              <w:rPr>
                <w:rFonts w:ascii="Arial" w:eastAsia="Arial" w:hAnsi="Arial" w:cs="Arial"/>
                <w:w w:val="101"/>
              </w:rPr>
              <w:t>:</w:t>
            </w:r>
          </w:p>
        </w:tc>
        <w:tc>
          <w:tcPr>
            <w:tcW w:w="15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42B" w:rsidRDefault="003A142B">
            <w:pPr>
              <w:spacing w:before="15" w:line="200" w:lineRule="exact"/>
            </w:pPr>
          </w:p>
          <w:p w:rsidR="003A142B" w:rsidRDefault="003C59C5">
            <w:pPr>
              <w:ind w:left="10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-1"/>
              </w:rPr>
              <w:t>T</w:t>
            </w:r>
            <w:r>
              <w:rPr>
                <w:rFonts w:ascii="Arial" w:eastAsia="Arial" w:hAnsi="Arial" w:cs="Arial"/>
                <w:b/>
                <w:spacing w:val="3"/>
              </w:rPr>
              <w:t>e</w:t>
            </w:r>
            <w:r>
              <w:rPr>
                <w:rFonts w:ascii="Arial" w:eastAsia="Arial" w:hAnsi="Arial" w:cs="Arial"/>
                <w:b/>
                <w:spacing w:val="-4"/>
              </w:rPr>
              <w:t>a</w:t>
            </w:r>
            <w:r>
              <w:rPr>
                <w:rFonts w:ascii="Arial" w:eastAsia="Arial" w:hAnsi="Arial" w:cs="Arial"/>
                <w:b/>
                <w:spacing w:val="3"/>
              </w:rPr>
              <w:t>c</w:t>
            </w:r>
            <w:r>
              <w:rPr>
                <w:rFonts w:ascii="Arial" w:eastAsia="Arial" w:hAnsi="Arial" w:cs="Arial"/>
                <w:b/>
                <w:spacing w:val="-1"/>
              </w:rPr>
              <w:t>h</w:t>
            </w:r>
            <w:r>
              <w:rPr>
                <w:rFonts w:ascii="Arial" w:eastAsia="Arial" w:hAnsi="Arial" w:cs="Arial"/>
                <w:b/>
                <w:spacing w:val="3"/>
              </w:rPr>
              <w:t>e</w:t>
            </w:r>
            <w:r>
              <w:rPr>
                <w:rFonts w:ascii="Arial" w:eastAsia="Arial" w:hAnsi="Arial" w:cs="Arial"/>
                <w:b/>
                <w:spacing w:val="-6"/>
              </w:rPr>
              <w:t>r</w:t>
            </w:r>
            <w:r>
              <w:rPr>
                <w:rFonts w:ascii="Arial" w:eastAsia="Arial" w:hAnsi="Arial" w:cs="Arial"/>
                <w:b/>
                <w:spacing w:val="3"/>
              </w:rPr>
              <w:t>s</w:t>
            </w:r>
            <w:r>
              <w:rPr>
                <w:rFonts w:ascii="Arial" w:eastAsia="Arial" w:hAnsi="Arial" w:cs="Arial"/>
                <w:b/>
              </w:rPr>
              <w:t>'</w:t>
            </w:r>
            <w:r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5"/>
              </w:rPr>
              <w:t>P</w:t>
            </w:r>
            <w:r>
              <w:rPr>
                <w:rFonts w:ascii="Arial" w:eastAsia="Arial" w:hAnsi="Arial" w:cs="Arial"/>
                <w:b/>
                <w:spacing w:val="3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  <w:spacing w:val="-4"/>
              </w:rPr>
              <w:t>s</w:t>
            </w:r>
            <w:r>
              <w:rPr>
                <w:rFonts w:ascii="Arial" w:eastAsia="Arial" w:hAnsi="Arial" w:cs="Arial"/>
                <w:b/>
                <w:spacing w:val="-1"/>
              </w:rPr>
              <w:t>p</w:t>
            </w:r>
            <w:r>
              <w:rPr>
                <w:rFonts w:ascii="Arial" w:eastAsia="Arial" w:hAnsi="Arial" w:cs="Arial"/>
                <w:b/>
                <w:spacing w:val="-4"/>
              </w:rPr>
              <w:t>e</w:t>
            </w:r>
            <w:r>
              <w:rPr>
                <w:rFonts w:ascii="Arial" w:eastAsia="Arial" w:hAnsi="Arial" w:cs="Arial"/>
                <w:b/>
                <w:spacing w:val="3"/>
              </w:rPr>
              <w:t>c</w:t>
            </w:r>
            <w:r>
              <w:rPr>
                <w:rFonts w:ascii="Arial" w:eastAsia="Arial" w:hAnsi="Arial" w:cs="Arial"/>
                <w:b/>
                <w:spacing w:val="-2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  <w:spacing w:val="-4"/>
              </w:rPr>
              <w:t>v</w:t>
            </w:r>
            <w:r>
              <w:rPr>
                <w:rFonts w:ascii="Arial" w:eastAsia="Arial" w:hAnsi="Arial" w:cs="Arial"/>
                <w:b/>
                <w:spacing w:val="3"/>
              </w:rPr>
              <w:t>e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o</w:t>
            </w:r>
            <w:r>
              <w:rPr>
                <w:rFonts w:ascii="Arial" w:eastAsia="Arial" w:hAnsi="Arial" w:cs="Arial"/>
                <w:b/>
              </w:rPr>
              <w:t>n</w:t>
            </w:r>
            <w:r>
              <w:rPr>
                <w:rFonts w:ascii="Arial" w:eastAsia="Arial" w:hAnsi="Arial" w:cs="Arial"/>
                <w:b/>
                <w:spacing w:val="1"/>
              </w:rPr>
              <w:t xml:space="preserve"> I</w:t>
            </w:r>
            <w:r>
              <w:rPr>
                <w:rFonts w:ascii="Arial" w:eastAsia="Arial" w:hAnsi="Arial" w:cs="Arial"/>
                <w:b/>
                <w:spacing w:val="-9"/>
              </w:rPr>
              <w:t>C</w:t>
            </w:r>
            <w:r>
              <w:rPr>
                <w:rFonts w:ascii="Arial" w:eastAsia="Arial" w:hAnsi="Arial" w:cs="Arial"/>
                <w:b/>
              </w:rPr>
              <w:t>T</w:t>
            </w:r>
            <w:r>
              <w:rPr>
                <w:rFonts w:ascii="Arial" w:eastAsia="Arial" w:hAnsi="Arial" w:cs="Arial"/>
                <w:b/>
                <w:spacing w:val="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  <w:spacing w:val="-1"/>
              </w:rPr>
              <w:t>n</w:t>
            </w:r>
            <w:r>
              <w:rPr>
                <w:rFonts w:ascii="Arial" w:eastAsia="Arial" w:hAnsi="Arial" w:cs="Arial"/>
                <w:b/>
                <w:spacing w:val="-2"/>
              </w:rPr>
              <w:t>t</w:t>
            </w:r>
            <w:r>
              <w:rPr>
                <w:rFonts w:ascii="Arial" w:eastAsia="Arial" w:hAnsi="Arial" w:cs="Arial"/>
                <w:b/>
                <w:spacing w:val="3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>g</w:t>
            </w:r>
            <w:r>
              <w:rPr>
                <w:rFonts w:ascii="Arial" w:eastAsia="Arial" w:hAnsi="Arial" w:cs="Arial"/>
                <w:b/>
                <w:spacing w:val="-6"/>
              </w:rPr>
              <w:t>r</w:t>
            </w:r>
            <w:r>
              <w:rPr>
                <w:rFonts w:ascii="Arial" w:eastAsia="Arial" w:hAnsi="Arial" w:cs="Arial"/>
                <w:b/>
                <w:spacing w:val="3"/>
              </w:rPr>
              <w:t>a</w:t>
            </w:r>
            <w:r>
              <w:rPr>
                <w:rFonts w:ascii="Arial" w:eastAsia="Arial" w:hAnsi="Arial" w:cs="Arial"/>
                <w:b/>
                <w:spacing w:val="-2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  <w:spacing w:val="-1"/>
              </w:rPr>
              <w:t>o</w:t>
            </w:r>
            <w:r>
              <w:rPr>
                <w:rFonts w:ascii="Arial" w:eastAsia="Arial" w:hAnsi="Arial" w:cs="Arial"/>
                <w:b/>
              </w:rPr>
              <w:t>n</w:t>
            </w:r>
            <w:r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</w:rPr>
              <w:t>n</w:t>
            </w:r>
            <w:r>
              <w:rPr>
                <w:rFonts w:ascii="Arial" w:eastAsia="Arial" w:hAnsi="Arial" w:cs="Arial"/>
                <w:b/>
                <w:spacing w:val="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2"/>
              </w:rPr>
              <w:t>C</w:t>
            </w:r>
            <w:r>
              <w:rPr>
                <w:rFonts w:ascii="Arial" w:eastAsia="Arial" w:hAnsi="Arial" w:cs="Arial"/>
                <w:b/>
                <w:spacing w:val="-6"/>
              </w:rPr>
              <w:t>l</w:t>
            </w:r>
            <w:r>
              <w:rPr>
                <w:rFonts w:ascii="Arial" w:eastAsia="Arial" w:hAnsi="Arial" w:cs="Arial"/>
                <w:b/>
                <w:spacing w:val="3"/>
              </w:rPr>
              <w:t>a</w:t>
            </w:r>
            <w:r>
              <w:rPr>
                <w:rFonts w:ascii="Arial" w:eastAsia="Arial" w:hAnsi="Arial" w:cs="Arial"/>
                <w:b/>
                <w:spacing w:val="-4"/>
              </w:rPr>
              <w:t>s</w:t>
            </w:r>
            <w:r>
              <w:rPr>
                <w:rFonts w:ascii="Arial" w:eastAsia="Arial" w:hAnsi="Arial" w:cs="Arial"/>
                <w:b/>
                <w:spacing w:val="3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  <w:spacing w:val="-1"/>
              </w:rPr>
              <w:t>oo</w:t>
            </w:r>
            <w:r>
              <w:rPr>
                <w:rFonts w:ascii="Arial" w:eastAsia="Arial" w:hAnsi="Arial" w:cs="Arial"/>
                <w:b/>
              </w:rPr>
              <w:t>m</w:t>
            </w:r>
            <w:r>
              <w:rPr>
                <w:rFonts w:ascii="Arial" w:eastAsia="Arial" w:hAnsi="Arial" w:cs="Arial"/>
                <w:b/>
                <w:spacing w:val="-10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6"/>
              </w:rPr>
              <w:t>T</w:t>
            </w:r>
            <w:r>
              <w:rPr>
                <w:rFonts w:ascii="Arial" w:eastAsia="Arial" w:hAnsi="Arial" w:cs="Arial"/>
                <w:b/>
                <w:spacing w:val="-4"/>
              </w:rPr>
              <w:t>e</w:t>
            </w:r>
            <w:r>
              <w:rPr>
                <w:rFonts w:ascii="Arial" w:eastAsia="Arial" w:hAnsi="Arial" w:cs="Arial"/>
                <w:b/>
                <w:spacing w:val="3"/>
              </w:rPr>
              <w:t>ac</w:t>
            </w:r>
            <w:r>
              <w:rPr>
                <w:rFonts w:ascii="Arial" w:eastAsia="Arial" w:hAnsi="Arial" w:cs="Arial"/>
                <w:b/>
                <w:spacing w:val="-8"/>
              </w:rPr>
              <w:t>h</w:t>
            </w:r>
            <w:r>
              <w:rPr>
                <w:rFonts w:ascii="Arial" w:eastAsia="Arial" w:hAnsi="Arial" w:cs="Arial"/>
                <w:b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  <w:spacing w:val="-1"/>
              </w:rPr>
              <w:t>n</w:t>
            </w:r>
            <w:r>
              <w:rPr>
                <w:rFonts w:ascii="Arial" w:eastAsia="Arial" w:hAnsi="Arial" w:cs="Arial"/>
                <w:b/>
              </w:rPr>
              <w:t>g</w:t>
            </w:r>
            <w:r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3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</w:rPr>
              <w:t>n</w:t>
            </w:r>
            <w:r>
              <w:rPr>
                <w:rFonts w:ascii="Arial" w:eastAsia="Arial" w:hAnsi="Arial" w:cs="Arial"/>
                <w:b/>
              </w:rPr>
              <w:t>d</w:t>
            </w:r>
            <w:r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8"/>
              </w:rPr>
              <w:t>L</w:t>
            </w:r>
            <w:r>
              <w:rPr>
                <w:rFonts w:ascii="Arial" w:eastAsia="Arial" w:hAnsi="Arial" w:cs="Arial"/>
                <w:b/>
                <w:spacing w:val="3"/>
              </w:rPr>
              <w:t>ea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  <w:spacing w:val="-8"/>
              </w:rPr>
              <w:t>n</w:t>
            </w:r>
            <w:r>
              <w:rPr>
                <w:rFonts w:ascii="Arial" w:eastAsia="Arial" w:hAnsi="Arial" w:cs="Arial"/>
                <w:b/>
                <w:spacing w:val="5"/>
              </w:rPr>
              <w:t>i</w:t>
            </w:r>
            <w:r>
              <w:rPr>
                <w:rFonts w:ascii="Arial" w:eastAsia="Arial" w:hAnsi="Arial" w:cs="Arial"/>
                <w:b/>
                <w:spacing w:val="-1"/>
              </w:rPr>
              <w:t>ng</w:t>
            </w:r>
            <w:r>
              <w:rPr>
                <w:rFonts w:ascii="Arial" w:eastAsia="Arial" w:hAnsi="Arial" w:cs="Arial"/>
                <w:b/>
              </w:rPr>
              <w:t>:</w:t>
            </w:r>
            <w:r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 xml:space="preserve">A </w:t>
            </w:r>
            <w:r>
              <w:rPr>
                <w:rFonts w:ascii="Arial" w:eastAsia="Arial" w:hAnsi="Arial" w:cs="Arial"/>
                <w:b/>
                <w:spacing w:val="2"/>
              </w:rPr>
              <w:t>S</w:t>
            </w:r>
            <w:r>
              <w:rPr>
                <w:rFonts w:ascii="Arial" w:eastAsia="Arial" w:hAnsi="Arial" w:cs="Arial"/>
                <w:b/>
                <w:spacing w:val="-2"/>
              </w:rPr>
              <w:t>t</w:t>
            </w:r>
            <w:r>
              <w:rPr>
                <w:rFonts w:ascii="Arial" w:eastAsia="Arial" w:hAnsi="Arial" w:cs="Arial"/>
                <w:b/>
                <w:spacing w:val="-1"/>
              </w:rPr>
              <w:t>ud</w:t>
            </w:r>
            <w:r>
              <w:rPr>
                <w:rFonts w:ascii="Arial" w:eastAsia="Arial" w:hAnsi="Arial" w:cs="Arial"/>
                <w:b/>
              </w:rPr>
              <w:t>y</w:t>
            </w:r>
            <w:r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o</w:t>
            </w:r>
            <w:r>
              <w:rPr>
                <w:rFonts w:ascii="Arial" w:eastAsia="Arial" w:hAnsi="Arial" w:cs="Arial"/>
                <w:b/>
              </w:rPr>
              <w:t>f</w:t>
            </w:r>
            <w:r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6"/>
              </w:rPr>
              <w:t>T</w:t>
            </w:r>
            <w:r>
              <w:rPr>
                <w:rFonts w:ascii="Arial" w:eastAsia="Arial" w:hAnsi="Arial" w:cs="Arial"/>
                <w:b/>
                <w:spacing w:val="3"/>
              </w:rPr>
              <w:t>a</w:t>
            </w:r>
            <w:r>
              <w:rPr>
                <w:rFonts w:ascii="Arial" w:eastAsia="Arial" w:hAnsi="Arial" w:cs="Arial"/>
                <w:b/>
                <w:spacing w:val="-6"/>
              </w:rPr>
              <w:t>m</w:t>
            </w:r>
            <w:r>
              <w:rPr>
                <w:rFonts w:ascii="Arial" w:eastAsia="Arial" w:hAnsi="Arial" w:cs="Arial"/>
                <w:b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</w:rPr>
              <w:t>l</w:t>
            </w:r>
            <w:r>
              <w:rPr>
                <w:rFonts w:ascii="Arial" w:eastAsia="Arial" w:hAnsi="Arial" w:cs="Arial"/>
                <w:b/>
                <w:spacing w:val="5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9"/>
              </w:rPr>
              <w:t>M</w:t>
            </w:r>
            <w:r>
              <w:rPr>
                <w:rFonts w:ascii="Arial" w:eastAsia="Arial" w:hAnsi="Arial" w:cs="Arial"/>
                <w:b/>
                <w:spacing w:val="3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>d</w:t>
            </w:r>
            <w:r>
              <w:rPr>
                <w:rFonts w:ascii="Arial" w:eastAsia="Arial" w:hAnsi="Arial" w:cs="Arial"/>
                <w:b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  <w:spacing w:val="-1"/>
              </w:rPr>
              <w:t>u</w:t>
            </w:r>
            <w:r>
              <w:rPr>
                <w:rFonts w:ascii="Arial" w:eastAsia="Arial" w:hAnsi="Arial" w:cs="Arial"/>
                <w:b/>
              </w:rPr>
              <w:t>m</w:t>
            </w:r>
            <w:r>
              <w:rPr>
                <w:rFonts w:ascii="Arial" w:eastAsia="Arial" w:hAnsi="Arial" w:cs="Arial"/>
                <w:b/>
                <w:spacing w:val="-10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6"/>
              </w:rPr>
              <w:t>T</w:t>
            </w:r>
            <w:r>
              <w:rPr>
                <w:rFonts w:ascii="Arial" w:eastAsia="Arial" w:hAnsi="Arial" w:cs="Arial"/>
                <w:b/>
                <w:spacing w:val="-4"/>
              </w:rPr>
              <w:t>e</w:t>
            </w:r>
            <w:r>
              <w:rPr>
                <w:rFonts w:ascii="Arial" w:eastAsia="Arial" w:hAnsi="Arial" w:cs="Arial"/>
                <w:b/>
                <w:spacing w:val="3"/>
              </w:rPr>
              <w:t>ac</w:t>
            </w:r>
            <w:r>
              <w:rPr>
                <w:rFonts w:ascii="Arial" w:eastAsia="Arial" w:hAnsi="Arial" w:cs="Arial"/>
                <w:b/>
                <w:spacing w:val="-8"/>
              </w:rPr>
              <w:t>h</w:t>
            </w:r>
            <w:r>
              <w:rPr>
                <w:rFonts w:ascii="Arial" w:eastAsia="Arial" w:hAnsi="Arial" w:cs="Arial"/>
                <w:b/>
                <w:spacing w:val="3"/>
              </w:rPr>
              <w:t>e</w:t>
            </w:r>
            <w:r>
              <w:rPr>
                <w:rFonts w:ascii="Arial" w:eastAsia="Arial" w:hAnsi="Arial" w:cs="Arial"/>
                <w:b/>
                <w:spacing w:val="-6"/>
              </w:rPr>
              <w:t>r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5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</w:rPr>
              <w:t>n</w:t>
            </w:r>
            <w:r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</w:rPr>
              <w:t>S</w:t>
            </w:r>
            <w:r>
              <w:rPr>
                <w:rFonts w:ascii="Arial" w:eastAsia="Arial" w:hAnsi="Arial" w:cs="Arial"/>
                <w:b/>
                <w:spacing w:val="-6"/>
              </w:rPr>
              <w:t>r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5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L</w:t>
            </w:r>
            <w:r>
              <w:rPr>
                <w:rFonts w:ascii="Arial" w:eastAsia="Arial" w:hAnsi="Arial" w:cs="Arial"/>
                <w:b/>
                <w:spacing w:val="3"/>
              </w:rPr>
              <w:t>a</w:t>
            </w:r>
            <w:r>
              <w:rPr>
                <w:rFonts w:ascii="Arial" w:eastAsia="Arial" w:hAnsi="Arial" w:cs="Arial"/>
                <w:b/>
                <w:spacing w:val="-8"/>
              </w:rPr>
              <w:t>n</w:t>
            </w:r>
            <w:r>
              <w:rPr>
                <w:rFonts w:ascii="Arial" w:eastAsia="Arial" w:hAnsi="Arial" w:cs="Arial"/>
                <w:b/>
                <w:spacing w:val="-4"/>
              </w:rPr>
              <w:t>k</w:t>
            </w:r>
            <w:r>
              <w:rPr>
                <w:rFonts w:ascii="Arial" w:eastAsia="Arial" w:hAnsi="Arial" w:cs="Arial"/>
                <w:b/>
              </w:rPr>
              <w:t>a</w:t>
            </w:r>
          </w:p>
        </w:tc>
      </w:tr>
      <w:tr w:rsidR="003A142B">
        <w:trPr>
          <w:trHeight w:hRule="exact" w:val="346"/>
        </w:trPr>
        <w:tc>
          <w:tcPr>
            <w:tcW w:w="5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42B" w:rsidRDefault="003C59C5">
            <w:pPr>
              <w:spacing w:line="220" w:lineRule="exact"/>
              <w:ind w:left="9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T</w:t>
            </w:r>
            <w:r>
              <w:rPr>
                <w:rFonts w:ascii="Arial" w:eastAsia="Arial" w:hAnsi="Arial" w:cs="Arial"/>
              </w:rPr>
              <w:t>y</w:t>
            </w:r>
            <w:r>
              <w:rPr>
                <w:rFonts w:ascii="Arial" w:eastAsia="Arial" w:hAnsi="Arial" w:cs="Arial"/>
                <w:spacing w:val="3"/>
              </w:rPr>
              <w:t>p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spacing w:val="3"/>
              </w:rPr>
              <w:t>o</w:t>
            </w:r>
            <w:r>
              <w:rPr>
                <w:rFonts w:ascii="Arial" w:eastAsia="Arial" w:hAnsi="Arial" w:cs="Arial"/>
              </w:rPr>
              <w:t>f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spacing w:val="1"/>
              </w:rPr>
              <w:t>t</w:t>
            </w:r>
            <w:r>
              <w:rPr>
                <w:rFonts w:ascii="Arial" w:eastAsia="Arial" w:hAnsi="Arial" w:cs="Arial"/>
                <w:spacing w:val="-4"/>
              </w:rPr>
              <w:t>h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spacing w:val="2"/>
              </w:rPr>
              <w:t>A</w:t>
            </w:r>
            <w:r>
              <w:rPr>
                <w:rFonts w:ascii="Arial" w:eastAsia="Arial" w:hAnsi="Arial" w:cs="Arial"/>
                <w:spacing w:val="-2"/>
              </w:rPr>
              <w:t>r</w:t>
            </w:r>
            <w:r>
              <w:rPr>
                <w:rFonts w:ascii="Arial" w:eastAsia="Arial" w:hAnsi="Arial" w:cs="Arial"/>
                <w:spacing w:val="1"/>
                <w:w w:val="101"/>
              </w:rPr>
              <w:t>t</w:t>
            </w:r>
            <w:r>
              <w:rPr>
                <w:rFonts w:ascii="Arial" w:eastAsia="Arial" w:hAnsi="Arial" w:cs="Arial"/>
                <w:spacing w:val="-2"/>
              </w:rPr>
              <w:t>i</w:t>
            </w:r>
            <w:r>
              <w:rPr>
                <w:rFonts w:ascii="Arial" w:eastAsia="Arial" w:hAnsi="Arial" w:cs="Arial"/>
              </w:rPr>
              <w:t>c</w:t>
            </w:r>
            <w:r>
              <w:rPr>
                <w:rFonts w:ascii="Arial" w:eastAsia="Arial" w:hAnsi="Arial" w:cs="Arial"/>
                <w:spacing w:val="-2"/>
              </w:rPr>
              <w:t>l</w:t>
            </w:r>
            <w:r>
              <w:rPr>
                <w:rFonts w:ascii="Arial" w:eastAsia="Arial" w:hAnsi="Arial" w:cs="Arial"/>
              </w:rPr>
              <w:t>e</w:t>
            </w:r>
          </w:p>
        </w:tc>
        <w:tc>
          <w:tcPr>
            <w:tcW w:w="15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42B" w:rsidRDefault="003C59C5">
            <w:pPr>
              <w:spacing w:before="56"/>
              <w:ind w:left="10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1"/>
              </w:rPr>
              <w:t>Ori</w:t>
            </w:r>
            <w:r>
              <w:rPr>
                <w:rFonts w:ascii="Arial" w:eastAsia="Arial" w:hAnsi="Arial" w:cs="Arial"/>
                <w:b/>
                <w:spacing w:val="-1"/>
              </w:rPr>
              <w:t>g</w:t>
            </w:r>
            <w:r>
              <w:rPr>
                <w:rFonts w:ascii="Arial" w:eastAsia="Arial" w:hAnsi="Arial" w:cs="Arial"/>
                <w:b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  <w:spacing w:val="-8"/>
              </w:rPr>
              <w:t>n</w:t>
            </w:r>
            <w:r>
              <w:rPr>
                <w:rFonts w:ascii="Arial" w:eastAsia="Arial" w:hAnsi="Arial" w:cs="Arial"/>
                <w:b/>
                <w:spacing w:val="3"/>
              </w:rPr>
              <w:t>a</w:t>
            </w:r>
            <w:r>
              <w:rPr>
                <w:rFonts w:ascii="Arial" w:eastAsia="Arial" w:hAnsi="Arial" w:cs="Arial"/>
                <w:b/>
              </w:rPr>
              <w:t>l</w:t>
            </w:r>
            <w:r>
              <w:rPr>
                <w:rFonts w:ascii="Arial" w:eastAsia="Arial" w:hAnsi="Arial" w:cs="Arial"/>
                <w:b/>
                <w:spacing w:val="6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9"/>
              </w:rPr>
              <w:t>R</w:t>
            </w:r>
            <w:r>
              <w:rPr>
                <w:rFonts w:ascii="Arial" w:eastAsia="Arial" w:hAnsi="Arial" w:cs="Arial"/>
                <w:b/>
                <w:spacing w:val="3"/>
              </w:rPr>
              <w:t>e</w:t>
            </w:r>
            <w:r>
              <w:rPr>
                <w:rFonts w:ascii="Arial" w:eastAsia="Arial" w:hAnsi="Arial" w:cs="Arial"/>
                <w:b/>
                <w:spacing w:val="-4"/>
              </w:rPr>
              <w:t>se</w:t>
            </w:r>
            <w:r>
              <w:rPr>
                <w:rFonts w:ascii="Arial" w:eastAsia="Arial" w:hAnsi="Arial" w:cs="Arial"/>
                <w:b/>
                <w:spacing w:val="3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  <w:spacing w:val="3"/>
              </w:rPr>
              <w:t>c</w:t>
            </w:r>
            <w:r>
              <w:rPr>
                <w:rFonts w:ascii="Arial" w:eastAsia="Arial" w:hAnsi="Arial" w:cs="Arial"/>
                <w:b/>
              </w:rPr>
              <w:t>h</w:t>
            </w:r>
            <w:r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2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  <w:spacing w:val="-2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  <w:w w:val="101"/>
              </w:rPr>
              <w:t>i</w:t>
            </w:r>
            <w:r>
              <w:rPr>
                <w:rFonts w:ascii="Arial" w:eastAsia="Arial" w:hAnsi="Arial" w:cs="Arial"/>
                <w:b/>
                <w:spacing w:val="-4"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  <w:w w:val="101"/>
              </w:rPr>
              <w:t>l</w:t>
            </w:r>
            <w:r>
              <w:rPr>
                <w:rFonts w:ascii="Arial" w:eastAsia="Arial" w:hAnsi="Arial" w:cs="Arial"/>
                <w:b/>
              </w:rPr>
              <w:t>e</w:t>
            </w:r>
          </w:p>
        </w:tc>
      </w:tr>
    </w:tbl>
    <w:p w:rsidR="003A142B" w:rsidRDefault="003A142B">
      <w:pPr>
        <w:spacing w:before="12" w:line="240" w:lineRule="exact"/>
        <w:rPr>
          <w:sz w:val="24"/>
          <w:szCs w:val="24"/>
        </w:rPr>
      </w:pPr>
      <w:bookmarkStart w:id="0" w:name="_GoBack"/>
      <w:bookmarkEnd w:id="0"/>
    </w:p>
    <w:p w:rsidR="003A142B" w:rsidRDefault="003C59C5" w:rsidP="00BA75FF">
      <w:pPr>
        <w:spacing w:before="35"/>
        <w:ind w:left="220"/>
        <w:rPr>
          <w:sz w:val="22"/>
          <w:szCs w:val="22"/>
        </w:rPr>
      </w:pPr>
      <w:r>
        <w:pict>
          <v:group id="_x0000_s1029" style="position:absolute;left:0;text-align:left;margin-left:339.1pt;margin-top:36.15pt;width:429.9pt;height:24.05pt;z-index:-251659264;mso-position-horizontal-relative:page" coordorigin="6782,723" coordsize="8598,481">
            <v:shape id="_x0000_s1031" style="position:absolute;left:6792;top:733;width:8578;height:230" coordorigin="6792,733" coordsize="8578,230" path="m6792,964r8578,l15370,733r-8578,l6792,964xe" fillcolor="yellow" stroked="f">
              <v:path arrowok="t"/>
            </v:shape>
            <v:shape id="_x0000_s1030" style="position:absolute;left:6792;top:964;width:620;height:230" coordorigin="6792,964" coordsize="620,230" path="m6792,1194r619,l7411,964r-619,l6792,1194xe" fillcolor="yellow" stroked="f">
              <v:path arrowok="t"/>
            </v:shape>
            <w10:wrap anchorx="page"/>
          </v:group>
        </w:pict>
      </w:r>
      <w:r>
        <w:rPr>
          <w:b/>
          <w:spacing w:val="-1"/>
          <w:highlight w:val="yellow"/>
        </w:rPr>
        <w:t>P</w:t>
      </w:r>
      <w:r>
        <w:rPr>
          <w:b/>
          <w:spacing w:val="-2"/>
          <w:highlight w:val="yellow"/>
        </w:rPr>
        <w:t>AR</w:t>
      </w:r>
      <w:r>
        <w:rPr>
          <w:b/>
          <w:highlight w:val="yellow"/>
        </w:rPr>
        <w:t xml:space="preserve">T </w:t>
      </w:r>
      <w:r>
        <w:rPr>
          <w:b/>
          <w:spacing w:val="3"/>
          <w:highlight w:val="yellow"/>
        </w:rPr>
        <w:t xml:space="preserve"> </w:t>
      </w:r>
      <w:r>
        <w:rPr>
          <w:b/>
          <w:highlight w:val="yellow"/>
        </w:rPr>
        <w:t>1:</w:t>
      </w:r>
      <w:r>
        <w:rPr>
          <w:b/>
          <w:spacing w:val="-2"/>
        </w:rPr>
        <w:t xml:space="preserve"> C</w:t>
      </w:r>
      <w:r>
        <w:rPr>
          <w:b/>
        </w:rPr>
        <w:t>o</w:t>
      </w:r>
      <w:r>
        <w:rPr>
          <w:b/>
          <w:spacing w:val="-2"/>
        </w:rPr>
        <w:t>m</w:t>
      </w:r>
      <w:r>
        <w:rPr>
          <w:b/>
          <w:spacing w:val="5"/>
        </w:rPr>
        <w:t>m</w:t>
      </w:r>
      <w:r>
        <w:rPr>
          <w:b/>
          <w:spacing w:val="-3"/>
        </w:rPr>
        <w:t>e</w:t>
      </w:r>
      <w:r>
        <w:rPr>
          <w:b/>
          <w:spacing w:val="3"/>
        </w:rPr>
        <w:t>n</w:t>
      </w:r>
      <w:r>
        <w:rPr>
          <w:b/>
          <w:spacing w:val="-2"/>
        </w:rPr>
        <w:t>t</w:t>
      </w:r>
      <w:r>
        <w:rPr>
          <w:b/>
        </w:rPr>
        <w:t>s</w:t>
      </w: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0"/>
        <w:gridCol w:w="9363"/>
        <w:gridCol w:w="6446"/>
      </w:tblGrid>
      <w:tr w:rsidR="003A142B">
        <w:trPr>
          <w:trHeight w:hRule="exact" w:val="972"/>
        </w:trPr>
        <w:tc>
          <w:tcPr>
            <w:tcW w:w="5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42B" w:rsidRDefault="003A142B"/>
        </w:tc>
        <w:tc>
          <w:tcPr>
            <w:tcW w:w="9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42B" w:rsidRDefault="003C59C5">
            <w:pPr>
              <w:spacing w:line="220" w:lineRule="exact"/>
              <w:ind w:left="107"/>
            </w:pPr>
            <w:r>
              <w:rPr>
                <w:b/>
                <w:spacing w:val="-2"/>
              </w:rPr>
              <w:t>R</w:t>
            </w:r>
            <w:r>
              <w:rPr>
                <w:b/>
                <w:spacing w:val="-3"/>
              </w:rPr>
              <w:t>e</w:t>
            </w:r>
            <w:r>
              <w:rPr>
                <w:b/>
              </w:rPr>
              <w:t>v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-2"/>
              </w:rPr>
              <w:t>w</w:t>
            </w:r>
            <w:r>
              <w:rPr>
                <w:b/>
                <w:spacing w:val="-3"/>
              </w:rPr>
              <w:t>er</w:t>
            </w:r>
            <w:r>
              <w:rPr>
                <w:b/>
                <w:spacing w:val="-2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-3"/>
                <w:w w:val="101"/>
              </w:rPr>
              <w:t>c</w:t>
            </w:r>
            <w:r>
              <w:rPr>
                <w:b/>
              </w:rPr>
              <w:t>o</w:t>
            </w:r>
            <w:r>
              <w:rPr>
                <w:b/>
                <w:spacing w:val="5"/>
              </w:rPr>
              <w:t>mm</w:t>
            </w:r>
            <w:r>
              <w:rPr>
                <w:b/>
                <w:spacing w:val="-3"/>
                <w:w w:val="101"/>
              </w:rPr>
              <w:t>e</w:t>
            </w:r>
            <w:r>
              <w:rPr>
                <w:b/>
                <w:spacing w:val="3"/>
              </w:rPr>
              <w:t>n</w:t>
            </w:r>
            <w:r>
              <w:rPr>
                <w:b/>
              </w:rPr>
              <w:t>t</w:t>
            </w:r>
          </w:p>
          <w:p w:rsidR="003A142B" w:rsidRDefault="003C59C5">
            <w:pPr>
              <w:ind w:left="107" w:right="640"/>
            </w:pPr>
            <w:r>
              <w:rPr>
                <w:b/>
                <w:spacing w:val="-2"/>
              </w:rPr>
              <w:t>A</w:t>
            </w:r>
            <w:r>
              <w:rPr>
                <w:b/>
                <w:spacing w:val="-3"/>
              </w:rPr>
              <w:t>r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5"/>
              </w:rPr>
              <w:t>f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3"/>
              </w:rPr>
              <w:t>c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al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6"/>
              </w:rPr>
              <w:t>I</w:t>
            </w:r>
            <w:r>
              <w:rPr>
                <w:b/>
                <w:spacing w:val="3"/>
              </w:rPr>
              <w:t>n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1"/>
              </w:rPr>
              <w:t>lli</w:t>
            </w:r>
            <w:r>
              <w:rPr>
                <w:b/>
              </w:rPr>
              <w:t>g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3"/>
              </w:rPr>
              <w:t>n</w:t>
            </w:r>
            <w:r>
              <w:rPr>
                <w:b/>
                <w:spacing w:val="-3"/>
              </w:rPr>
              <w:t>c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(A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)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g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3"/>
              </w:rPr>
              <w:t>n</w:t>
            </w:r>
            <w:r>
              <w:rPr>
                <w:b/>
                <w:spacing w:val="-3"/>
              </w:rPr>
              <w:t>er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3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ssis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3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3"/>
              </w:rPr>
              <w:t>re</w:t>
            </w:r>
            <w:r>
              <w:rPr>
                <w:b/>
              </w:rPr>
              <w:t>v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3"/>
              </w:rPr>
              <w:t>e</w:t>
            </w:r>
            <w:r>
              <w:rPr>
                <w:b/>
              </w:rPr>
              <w:t>w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3"/>
              </w:rPr>
              <w:t>c</w:t>
            </w:r>
            <w:r>
              <w:rPr>
                <w:b/>
              </w:rPr>
              <w:t>o</w:t>
            </w:r>
            <w:r>
              <w:rPr>
                <w:b/>
                <w:spacing w:val="-2"/>
              </w:rPr>
              <w:t>m</w:t>
            </w:r>
            <w:r>
              <w:rPr>
                <w:b/>
                <w:spacing w:val="5"/>
              </w:rPr>
              <w:t>m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3"/>
              </w:rPr>
              <w:t>n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3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s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3"/>
              </w:rPr>
              <w:t>r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3"/>
              </w:rPr>
              <w:t>c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l</w:t>
            </w:r>
            <w:r>
              <w:rPr>
                <w:b/>
              </w:rPr>
              <w:t>y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3"/>
              </w:rPr>
              <w:t>p</w:t>
            </w:r>
            <w:r>
              <w:rPr>
                <w:b/>
                <w:spacing w:val="-3"/>
              </w:rPr>
              <w:t>r</w:t>
            </w:r>
            <w:r>
              <w:rPr>
                <w:b/>
              </w:rPr>
              <w:t>o</w:t>
            </w:r>
            <w:r>
              <w:rPr>
                <w:b/>
                <w:spacing w:val="3"/>
              </w:rPr>
              <w:t>h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4"/>
              </w:rPr>
              <w:t>b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3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3"/>
              </w:rPr>
              <w:t>du</w:t>
            </w:r>
            <w:r>
              <w:rPr>
                <w:b/>
                <w:spacing w:val="-3"/>
              </w:rPr>
              <w:t>r</w:t>
            </w:r>
            <w:r>
              <w:rPr>
                <w:b/>
                <w:spacing w:val="-6"/>
              </w:rPr>
              <w:t>i</w:t>
            </w:r>
            <w:r>
              <w:rPr>
                <w:b/>
                <w:spacing w:val="3"/>
              </w:rPr>
              <w:t>n</w:t>
            </w:r>
            <w:r>
              <w:rPr>
                <w:b/>
              </w:rPr>
              <w:t>g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3"/>
              </w:rPr>
              <w:t>p</w:t>
            </w:r>
            <w:r>
              <w:rPr>
                <w:b/>
                <w:spacing w:val="-3"/>
              </w:rPr>
              <w:t>ee</w:t>
            </w:r>
            <w:r>
              <w:rPr>
                <w:b/>
              </w:rPr>
              <w:t xml:space="preserve">r </w:t>
            </w:r>
            <w:r>
              <w:rPr>
                <w:b/>
                <w:spacing w:val="-3"/>
              </w:rPr>
              <w:t>re</w:t>
            </w:r>
            <w:r>
              <w:rPr>
                <w:b/>
              </w:rPr>
              <w:t>v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-2"/>
              </w:rPr>
              <w:t>w</w:t>
            </w:r>
            <w:r>
              <w:rPr>
                <w:b/>
              </w:rPr>
              <w:t>.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42B" w:rsidRDefault="003C59C5">
            <w:pPr>
              <w:spacing w:line="220" w:lineRule="exact"/>
              <w:ind w:left="107"/>
            </w:pPr>
            <w:r>
              <w:rPr>
                <w:b/>
                <w:spacing w:val="-2"/>
              </w:rPr>
              <w:t>A</w:t>
            </w:r>
            <w:r>
              <w:rPr>
                <w:b/>
                <w:spacing w:val="3"/>
              </w:rPr>
              <w:t>u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3"/>
              </w:rPr>
              <w:t>h</w:t>
            </w:r>
            <w:r>
              <w:rPr>
                <w:b/>
              </w:rPr>
              <w:t>o</w:t>
            </w:r>
            <w:r>
              <w:rPr>
                <w:b/>
                <w:spacing w:val="4"/>
              </w:rPr>
              <w:t>r</w:t>
            </w:r>
            <w:r>
              <w:rPr>
                <w:b/>
                <w:spacing w:val="-9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F</w:t>
            </w:r>
            <w:r>
              <w:rPr>
                <w:b/>
                <w:spacing w:val="-3"/>
              </w:rPr>
              <w:t>ee</w:t>
            </w:r>
            <w:r>
              <w:rPr>
                <w:b/>
                <w:spacing w:val="-4"/>
              </w:rPr>
              <w:t>d</w:t>
            </w:r>
            <w:r>
              <w:rPr>
                <w:b/>
                <w:spacing w:val="3"/>
              </w:rPr>
              <w:t>b</w:t>
            </w:r>
            <w:r>
              <w:rPr>
                <w:b/>
              </w:rPr>
              <w:t>a</w:t>
            </w:r>
            <w:r>
              <w:rPr>
                <w:b/>
                <w:spacing w:val="-3"/>
              </w:rPr>
              <w:t>c</w:t>
            </w:r>
            <w:r>
              <w:rPr>
                <w:b/>
              </w:rPr>
              <w:t>k</w:t>
            </w:r>
            <w:r>
              <w:rPr>
                <w:b/>
                <w:spacing w:val="7"/>
              </w:rPr>
              <w:t xml:space="preserve"> </w:t>
            </w:r>
            <w:r>
              <w:rPr>
                <w:spacing w:val="-2"/>
              </w:rPr>
              <w:t>(I</w:t>
            </w:r>
            <w:r>
              <w:t>t</w:t>
            </w:r>
            <w:r>
              <w:rPr>
                <w:spacing w:val="3"/>
              </w:rPr>
              <w:t xml:space="preserve"> </w:t>
            </w:r>
            <w:r>
              <w:rPr>
                <w:spacing w:val="1"/>
              </w:rPr>
              <w:t>i</w:t>
            </w:r>
            <w:r>
              <w:t>s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m</w:t>
            </w:r>
            <w:r>
              <w:rPr>
                <w:spacing w:val="-3"/>
              </w:rPr>
              <w:t>a</w:t>
            </w:r>
            <w:r>
              <w:t>nd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t</w:t>
            </w:r>
            <w:r>
              <w:t>o</w:t>
            </w:r>
            <w:r>
              <w:rPr>
                <w:spacing w:val="-2"/>
              </w:rPr>
              <w:t>r</w:t>
            </w:r>
            <w:r>
              <w:t>y</w:t>
            </w:r>
            <w:r>
              <w:rPr>
                <w:spacing w:val="1"/>
              </w:rPr>
              <w:t xml:space="preserve"> t</w:t>
            </w:r>
            <w:r>
              <w:t>h</w:t>
            </w:r>
            <w:r>
              <w:rPr>
                <w:spacing w:val="-3"/>
              </w:rPr>
              <w:t>a</w:t>
            </w:r>
            <w:r>
              <w:t>t</w:t>
            </w:r>
            <w:r>
              <w:rPr>
                <w:spacing w:val="3"/>
              </w:rPr>
              <w:t xml:space="preserve"> </w:t>
            </w:r>
            <w:r>
              <w:rPr>
                <w:spacing w:val="-3"/>
              </w:rPr>
              <w:t>a</w:t>
            </w:r>
            <w:r>
              <w:t>u</w:t>
            </w:r>
            <w:r>
              <w:rPr>
                <w:spacing w:val="1"/>
              </w:rPr>
              <w:t>t</w:t>
            </w:r>
            <w:r>
              <w:t>ho</w:t>
            </w:r>
            <w:r>
              <w:rPr>
                <w:spacing w:val="-2"/>
              </w:rPr>
              <w:t>r</w:t>
            </w:r>
            <w:r>
              <w:t>s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s</w:t>
            </w:r>
            <w:r>
              <w:t>hou</w:t>
            </w:r>
            <w:r>
              <w:rPr>
                <w:spacing w:val="1"/>
              </w:rPr>
              <w:t>l</w:t>
            </w:r>
            <w:r>
              <w:t xml:space="preserve">d </w:t>
            </w:r>
            <w:r>
              <w:rPr>
                <w:spacing w:val="-2"/>
              </w:rPr>
              <w:t>wr</w:t>
            </w:r>
            <w:r>
              <w:rPr>
                <w:spacing w:val="-6"/>
              </w:rPr>
              <w:t>i</w:t>
            </w:r>
            <w:r>
              <w:rPr>
                <w:spacing w:val="1"/>
              </w:rPr>
              <w:t>t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h</w:t>
            </w:r>
            <w:r>
              <w:rPr>
                <w:spacing w:val="1"/>
              </w:rPr>
              <w:t>is</w:t>
            </w:r>
            <w:r>
              <w:rPr>
                <w:spacing w:val="1"/>
                <w:w w:val="101"/>
              </w:rPr>
              <w:t>/</w:t>
            </w:r>
            <w:r>
              <w:t>h</w:t>
            </w:r>
            <w:r>
              <w:rPr>
                <w:spacing w:val="-3"/>
              </w:rPr>
              <w:t>e</w:t>
            </w:r>
            <w:r>
              <w:t>r</w:t>
            </w:r>
          </w:p>
          <w:p w:rsidR="003A142B" w:rsidRDefault="003C59C5">
            <w:pPr>
              <w:spacing w:before="15"/>
              <w:ind w:left="107"/>
            </w:pPr>
            <w:r>
              <w:rPr>
                <w:spacing w:val="-2"/>
              </w:rPr>
              <w:t>f</w:t>
            </w:r>
            <w:r>
              <w:rPr>
                <w:spacing w:val="-3"/>
              </w:rPr>
              <w:t>ee</w:t>
            </w:r>
            <w:r>
              <w:t>db</w:t>
            </w:r>
            <w:r>
              <w:rPr>
                <w:spacing w:val="-3"/>
              </w:rPr>
              <w:t>ac</w:t>
            </w:r>
            <w:r>
              <w:t>k h</w:t>
            </w:r>
            <w:r>
              <w:rPr>
                <w:spacing w:val="4"/>
              </w:rPr>
              <w:t>e</w:t>
            </w:r>
            <w:r>
              <w:rPr>
                <w:spacing w:val="-2"/>
              </w:rPr>
              <w:t>r</w:t>
            </w:r>
            <w:r>
              <w:rPr>
                <w:spacing w:val="-3"/>
              </w:rPr>
              <w:t>e</w:t>
            </w:r>
            <w:r>
              <w:t>)</w:t>
            </w:r>
          </w:p>
        </w:tc>
      </w:tr>
      <w:tr w:rsidR="003A142B">
        <w:trPr>
          <w:trHeight w:hRule="exact" w:val="1275"/>
        </w:trPr>
        <w:tc>
          <w:tcPr>
            <w:tcW w:w="5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42B" w:rsidRDefault="003C59C5">
            <w:pPr>
              <w:spacing w:before="8"/>
              <w:ind w:left="465" w:right="224"/>
            </w:pPr>
            <w:r>
              <w:rPr>
                <w:b/>
                <w:spacing w:val="-1"/>
              </w:rPr>
              <w:t>P</w:t>
            </w:r>
            <w:r>
              <w:rPr>
                <w:b/>
                <w:spacing w:val="1"/>
              </w:rPr>
              <w:t>l</w:t>
            </w:r>
            <w:r>
              <w:rPr>
                <w:b/>
                <w:spacing w:val="-3"/>
              </w:rPr>
              <w:t>e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w</w:t>
            </w:r>
            <w:r>
              <w:rPr>
                <w:b/>
                <w:spacing w:val="-3"/>
              </w:rPr>
              <w:t>r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a </w:t>
            </w:r>
            <w:r>
              <w:rPr>
                <w:b/>
                <w:spacing w:val="5"/>
              </w:rPr>
              <w:t>f</w:t>
            </w:r>
            <w:r>
              <w:rPr>
                <w:b/>
                <w:spacing w:val="-3"/>
              </w:rPr>
              <w:t>e</w:t>
            </w:r>
            <w:r>
              <w:rPr>
                <w:b/>
              </w:rPr>
              <w:t>w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s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3"/>
              </w:rPr>
              <w:t>n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3"/>
              </w:rPr>
              <w:t>n</w:t>
            </w:r>
            <w:r>
              <w:rPr>
                <w:b/>
                <w:spacing w:val="-3"/>
              </w:rPr>
              <w:t>ce</w:t>
            </w:r>
            <w:r>
              <w:rPr>
                <w:b/>
              </w:rPr>
              <w:t>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3"/>
              </w:rPr>
              <w:t>re</w:t>
            </w:r>
            <w:r>
              <w:rPr>
                <w:b/>
              </w:rPr>
              <w:t>ga</w:t>
            </w:r>
            <w:r>
              <w:rPr>
                <w:b/>
                <w:spacing w:val="-3"/>
              </w:rPr>
              <w:t>r</w:t>
            </w:r>
            <w:r>
              <w:rPr>
                <w:b/>
                <w:spacing w:val="3"/>
              </w:rPr>
              <w:t>d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3"/>
              </w:rPr>
              <w:t>n</w:t>
            </w:r>
            <w:r>
              <w:rPr>
                <w:b/>
              </w:rPr>
              <w:t>g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3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6"/>
                <w:w w:val="101"/>
              </w:rPr>
              <w:t>i</w:t>
            </w:r>
            <w:r>
              <w:rPr>
                <w:b/>
                <w:spacing w:val="-2"/>
              </w:rPr>
              <w:t>m</w:t>
            </w:r>
            <w:r>
              <w:rPr>
                <w:b/>
                <w:spacing w:val="3"/>
              </w:rPr>
              <w:t>p</w:t>
            </w:r>
            <w:r>
              <w:rPr>
                <w:b/>
              </w:rPr>
              <w:t>o</w:t>
            </w:r>
            <w:r>
              <w:rPr>
                <w:b/>
                <w:spacing w:val="-3"/>
              </w:rPr>
              <w:t>r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a</w:t>
            </w:r>
            <w:r>
              <w:rPr>
                <w:b/>
                <w:spacing w:val="3"/>
              </w:rPr>
              <w:t>n</w:t>
            </w:r>
            <w:r>
              <w:rPr>
                <w:b/>
                <w:spacing w:val="-3"/>
              </w:rPr>
              <w:t>c</w:t>
            </w:r>
            <w:r>
              <w:rPr>
                <w:b/>
              </w:rPr>
              <w:t>e of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4"/>
              </w:rPr>
              <w:t>h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5"/>
              </w:rPr>
              <w:t>m</w:t>
            </w:r>
            <w:r>
              <w:rPr>
                <w:b/>
              </w:rPr>
              <w:t>a</w:t>
            </w:r>
            <w:r>
              <w:rPr>
                <w:b/>
                <w:spacing w:val="-4"/>
              </w:rPr>
              <w:t>n</w:t>
            </w:r>
            <w:r>
              <w:rPr>
                <w:b/>
                <w:spacing w:val="3"/>
              </w:rPr>
              <w:t>u</w:t>
            </w:r>
            <w:r>
              <w:rPr>
                <w:b/>
                <w:spacing w:val="1"/>
              </w:rPr>
              <w:t>s</w:t>
            </w:r>
            <w:r>
              <w:rPr>
                <w:b/>
                <w:spacing w:val="-3"/>
              </w:rPr>
              <w:t>cr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3"/>
              </w:rPr>
              <w:t>p</w:t>
            </w:r>
            <w:r>
              <w:rPr>
                <w:b/>
              </w:rPr>
              <w:t>t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5"/>
              </w:rPr>
              <w:t>f</w:t>
            </w:r>
            <w:r>
              <w:rPr>
                <w:b/>
              </w:rPr>
              <w:t xml:space="preserve">or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3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s</w:t>
            </w:r>
            <w:r>
              <w:rPr>
                <w:b/>
                <w:spacing w:val="-3"/>
              </w:rPr>
              <w:t>c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3"/>
              </w:rPr>
              <w:t>n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6"/>
              </w:rPr>
              <w:t>i</w:t>
            </w:r>
            <w:r>
              <w:rPr>
                <w:b/>
                <w:spacing w:val="5"/>
              </w:rPr>
              <w:t>f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c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3"/>
              </w:rPr>
              <w:t>c</w:t>
            </w:r>
            <w:r>
              <w:rPr>
                <w:b/>
              </w:rPr>
              <w:t>o</w:t>
            </w:r>
            <w:r>
              <w:rPr>
                <w:b/>
                <w:spacing w:val="-2"/>
              </w:rPr>
              <w:t>mm</w:t>
            </w:r>
            <w:r>
              <w:rPr>
                <w:b/>
                <w:spacing w:val="3"/>
              </w:rPr>
              <w:t>u</w:t>
            </w:r>
            <w:r>
              <w:rPr>
                <w:b/>
                <w:spacing w:val="-4"/>
              </w:rPr>
              <w:t>n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y.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 xml:space="preserve">A </w:t>
            </w:r>
            <w:r>
              <w:rPr>
                <w:b/>
                <w:spacing w:val="5"/>
              </w:rPr>
              <w:t>m</w:t>
            </w:r>
            <w:r>
              <w:rPr>
                <w:b/>
                <w:spacing w:val="-6"/>
              </w:rPr>
              <w:t>i</w:t>
            </w:r>
            <w:r>
              <w:rPr>
                <w:b/>
                <w:spacing w:val="3"/>
              </w:rPr>
              <w:t>n</w:t>
            </w:r>
            <w:r>
              <w:rPr>
                <w:b/>
                <w:spacing w:val="-6"/>
              </w:rPr>
              <w:t>i</w:t>
            </w:r>
            <w:r>
              <w:rPr>
                <w:b/>
                <w:spacing w:val="5"/>
              </w:rPr>
              <w:t>m</w:t>
            </w:r>
            <w:r>
              <w:rPr>
                <w:b/>
                <w:spacing w:val="-4"/>
              </w:rPr>
              <w:t>u</w:t>
            </w:r>
            <w:r>
              <w:rPr>
                <w:b/>
              </w:rPr>
              <w:t>m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  <w:spacing w:val="-7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3</w:t>
            </w:r>
            <w:r>
              <w:rPr>
                <w:b/>
                <w:spacing w:val="-2"/>
              </w:rPr>
              <w:t>-</w:t>
            </w:r>
            <w:r>
              <w:rPr>
                <w:b/>
              </w:rPr>
              <w:t xml:space="preserve">4 </w:t>
            </w:r>
            <w:r>
              <w:rPr>
                <w:b/>
                <w:spacing w:val="1"/>
              </w:rPr>
              <w:t>s</w:t>
            </w:r>
            <w:r>
              <w:rPr>
                <w:b/>
                <w:spacing w:val="-10"/>
              </w:rPr>
              <w:t>e</w:t>
            </w:r>
            <w:r>
              <w:rPr>
                <w:b/>
                <w:spacing w:val="3"/>
              </w:rPr>
              <w:t>n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3"/>
              </w:rPr>
              <w:t>n</w:t>
            </w:r>
            <w:r>
              <w:rPr>
                <w:b/>
                <w:spacing w:val="-3"/>
              </w:rPr>
              <w:t>ce</w:t>
            </w:r>
            <w:r>
              <w:rPr>
                <w:b/>
              </w:rPr>
              <w:t>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5"/>
              </w:rPr>
              <w:t>m</w:t>
            </w:r>
            <w:r>
              <w:rPr>
                <w:b/>
              </w:rPr>
              <w:t>ay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3"/>
              </w:rPr>
              <w:t>b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re</w:t>
            </w:r>
            <w:r>
              <w:rPr>
                <w:b/>
                <w:spacing w:val="3"/>
              </w:rPr>
              <w:t>qu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3"/>
              </w:rPr>
              <w:t>re</w:t>
            </w:r>
            <w:r>
              <w:rPr>
                <w:b/>
              </w:rPr>
              <w:t>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5"/>
              </w:rPr>
              <w:t>f</w:t>
            </w:r>
            <w:r>
              <w:rPr>
                <w:b/>
              </w:rPr>
              <w:t>or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4"/>
              </w:rPr>
              <w:t>h</w:t>
            </w:r>
            <w:r>
              <w:rPr>
                <w:b/>
                <w:spacing w:val="1"/>
                <w:w w:val="101"/>
              </w:rPr>
              <w:t>i</w:t>
            </w:r>
            <w:r>
              <w:rPr>
                <w:b/>
              </w:rPr>
              <w:t xml:space="preserve">s </w:t>
            </w:r>
            <w:r>
              <w:rPr>
                <w:b/>
                <w:spacing w:val="3"/>
              </w:rPr>
              <w:t>p</w:t>
            </w:r>
            <w:r>
              <w:rPr>
                <w:b/>
              </w:rPr>
              <w:t>a</w:t>
            </w:r>
            <w:r>
              <w:rPr>
                <w:b/>
                <w:spacing w:val="-3"/>
              </w:rPr>
              <w:t>r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.</w:t>
            </w:r>
          </w:p>
        </w:tc>
        <w:tc>
          <w:tcPr>
            <w:tcW w:w="9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42B" w:rsidRDefault="003C59C5">
            <w:pPr>
              <w:spacing w:before="7"/>
              <w:ind w:left="107" w:right="264"/>
            </w:pPr>
            <w:r>
              <w:rPr>
                <w:spacing w:val="-1"/>
              </w:rPr>
              <w:t>T</w:t>
            </w:r>
            <w:r>
              <w:t>h</w:t>
            </w:r>
            <w:r>
              <w:rPr>
                <w:spacing w:val="1"/>
              </w:rPr>
              <w:t>i</w:t>
            </w:r>
            <w:r>
              <w:t>s</w:t>
            </w:r>
            <w:r>
              <w:rPr>
                <w:spacing w:val="1"/>
              </w:rPr>
              <w:t xml:space="preserve"> st</w:t>
            </w:r>
            <w:r>
              <w:t>udy</w:t>
            </w:r>
            <w:r>
              <w:rPr>
                <w:spacing w:val="-5"/>
              </w:rPr>
              <w:t xml:space="preserve"> </w:t>
            </w:r>
            <w:r>
              <w:t>p</w:t>
            </w:r>
            <w:r>
              <w:rPr>
                <w:spacing w:val="-2"/>
              </w:rPr>
              <w:t>r</w:t>
            </w:r>
            <w:r>
              <w:t>ov</w:t>
            </w:r>
            <w:r>
              <w:rPr>
                <w:spacing w:val="1"/>
              </w:rPr>
              <w:t>i</w:t>
            </w:r>
            <w:r>
              <w:t>d</w:t>
            </w:r>
            <w:r>
              <w:rPr>
                <w:spacing w:val="-3"/>
              </w:rPr>
              <w:t>e</w:t>
            </w:r>
            <w:r>
              <w:t>s</w:t>
            </w:r>
            <w:r>
              <w:rPr>
                <w:spacing w:val="1"/>
              </w:rPr>
              <w:t xml:space="preserve"> </w:t>
            </w:r>
            <w:r>
              <w:t>u</w:t>
            </w:r>
            <w:r>
              <w:rPr>
                <w:spacing w:val="1"/>
              </w:rPr>
              <w:t>s</w:t>
            </w:r>
            <w:r>
              <w:rPr>
                <w:spacing w:val="-3"/>
              </w:rPr>
              <w:t>e</w:t>
            </w:r>
            <w:r>
              <w:rPr>
                <w:spacing w:val="-2"/>
              </w:rPr>
              <w:t>f</w:t>
            </w:r>
            <w:r>
              <w:t>ul</w:t>
            </w:r>
            <w:r>
              <w:rPr>
                <w:spacing w:val="2"/>
              </w:rPr>
              <w:t xml:space="preserve"> </w:t>
            </w:r>
            <w:r>
              <w:rPr>
                <w:spacing w:val="-6"/>
              </w:rPr>
              <w:t>i</w:t>
            </w:r>
            <w:r>
              <w:t>n</w:t>
            </w:r>
            <w:r>
              <w:rPr>
                <w:spacing w:val="1"/>
              </w:rPr>
              <w:t>si</w:t>
            </w:r>
            <w:r>
              <w:t>g</w:t>
            </w:r>
            <w:r>
              <w:rPr>
                <w:spacing w:val="-7"/>
              </w:rPr>
              <w:t>h</w:t>
            </w:r>
            <w:r>
              <w:rPr>
                <w:spacing w:val="1"/>
              </w:rPr>
              <w:t>t</w:t>
            </w:r>
            <w:r>
              <w:t>s</w:t>
            </w:r>
            <w:r>
              <w:rPr>
                <w:spacing w:val="3"/>
              </w:rPr>
              <w:t xml:space="preserve"> </w:t>
            </w:r>
            <w:r>
              <w:rPr>
                <w:spacing w:val="1"/>
              </w:rPr>
              <w:t>i</w:t>
            </w:r>
            <w:r>
              <w:t>n</w:t>
            </w:r>
            <w:r>
              <w:rPr>
                <w:spacing w:val="-6"/>
              </w:rPr>
              <w:t>t</w:t>
            </w:r>
            <w:r>
              <w:t>o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I</w:t>
            </w:r>
            <w:r>
              <w:rPr>
                <w:spacing w:val="2"/>
              </w:rPr>
              <w:t>C</w:t>
            </w:r>
            <w:r>
              <w:t xml:space="preserve">T </w:t>
            </w:r>
            <w:r>
              <w:rPr>
                <w:spacing w:val="1"/>
              </w:rPr>
              <w:t>i</w:t>
            </w:r>
            <w:r>
              <w:rPr>
                <w:spacing w:val="-7"/>
              </w:rPr>
              <w:t>n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e</w:t>
            </w:r>
            <w:r>
              <w:t>g</w:t>
            </w:r>
            <w:r>
              <w:rPr>
                <w:spacing w:val="-2"/>
              </w:rPr>
              <w:t>r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ti</w:t>
            </w:r>
            <w:r>
              <w:t>on</w:t>
            </w:r>
            <w:r>
              <w:rPr>
                <w:spacing w:val="2"/>
              </w:rPr>
              <w:t xml:space="preserve"> </w:t>
            </w:r>
            <w:r>
              <w:rPr>
                <w:spacing w:val="1"/>
              </w:rPr>
              <w:t>i</w:t>
            </w:r>
            <w:r>
              <w:t>n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T</w:t>
            </w:r>
            <w:r>
              <w:rPr>
                <w:spacing w:val="-3"/>
              </w:rPr>
              <w:t>a</w:t>
            </w:r>
            <w:r>
              <w:rPr>
                <w:spacing w:val="-6"/>
              </w:rPr>
              <w:t>m</w:t>
            </w:r>
            <w:r>
              <w:rPr>
                <w:spacing w:val="1"/>
              </w:rPr>
              <w:t>i</w:t>
            </w:r>
            <w:r>
              <w:rPr>
                <w:spacing w:val="5"/>
              </w:rPr>
              <w:t>l</w:t>
            </w:r>
            <w:r>
              <w:rPr>
                <w:spacing w:val="-2"/>
              </w:rPr>
              <w:t>-</w:t>
            </w:r>
            <w:r>
              <w:rPr>
                <w:spacing w:val="1"/>
              </w:rPr>
              <w:t>m</w:t>
            </w:r>
            <w:r>
              <w:rPr>
                <w:spacing w:val="-3"/>
              </w:rPr>
              <w:t>e</w:t>
            </w:r>
            <w:r>
              <w:t>d</w:t>
            </w:r>
            <w:r>
              <w:rPr>
                <w:spacing w:val="1"/>
              </w:rPr>
              <w:t>i</w:t>
            </w:r>
            <w:r>
              <w:rPr>
                <w:spacing w:val="-7"/>
              </w:rPr>
              <w:t>u</w:t>
            </w:r>
            <w:r>
              <w:t>m</w:t>
            </w:r>
            <w:r>
              <w:rPr>
                <w:spacing w:val="3"/>
              </w:rPr>
              <w:t xml:space="preserve"> </w:t>
            </w:r>
            <w:r>
              <w:rPr>
                <w:spacing w:val="-3"/>
              </w:rPr>
              <w:t>c</w:t>
            </w:r>
            <w:r>
              <w:rPr>
                <w:spacing w:val="1"/>
              </w:rPr>
              <w:t>l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ss</w:t>
            </w:r>
            <w:r>
              <w:rPr>
                <w:spacing w:val="-2"/>
              </w:rPr>
              <w:t>r</w:t>
            </w:r>
            <w:r>
              <w:t>oo</w:t>
            </w:r>
            <w:r>
              <w:rPr>
                <w:spacing w:val="1"/>
              </w:rPr>
              <w:t>m</w:t>
            </w:r>
            <w:r>
              <w:t>s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i</w:t>
            </w:r>
            <w:r>
              <w:t>n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S</w:t>
            </w:r>
            <w:r>
              <w:rPr>
                <w:spacing w:val="-2"/>
              </w:rPr>
              <w:t>r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L</w:t>
            </w:r>
            <w:r>
              <w:rPr>
                <w:spacing w:val="-3"/>
              </w:rPr>
              <w:t>a</w:t>
            </w:r>
            <w:r>
              <w:t>nk</w:t>
            </w:r>
            <w:r>
              <w:rPr>
                <w:spacing w:val="-3"/>
              </w:rPr>
              <w:t>a</w:t>
            </w:r>
            <w:r>
              <w:t xml:space="preserve">. </w:t>
            </w:r>
            <w:r>
              <w:rPr>
                <w:spacing w:val="-2"/>
              </w:rPr>
              <w:t>I</w:t>
            </w:r>
            <w:r>
              <w:t>t</w:t>
            </w:r>
            <w:r>
              <w:rPr>
                <w:spacing w:val="3"/>
              </w:rPr>
              <w:t xml:space="preserve"> </w:t>
            </w:r>
            <w:r>
              <w:t>h</w:t>
            </w:r>
            <w:r>
              <w:rPr>
                <w:spacing w:val="1"/>
              </w:rPr>
              <w:t>i</w:t>
            </w:r>
            <w:r>
              <w:t>gh</w:t>
            </w:r>
            <w:r>
              <w:rPr>
                <w:spacing w:val="1"/>
              </w:rPr>
              <w:t>l</w:t>
            </w:r>
            <w:r>
              <w:rPr>
                <w:spacing w:val="1"/>
                <w:w w:val="101"/>
              </w:rPr>
              <w:t>i</w:t>
            </w:r>
            <w:r>
              <w:t>g</w:t>
            </w:r>
            <w:r>
              <w:rPr>
                <w:spacing w:val="-7"/>
              </w:rPr>
              <w:t>h</w:t>
            </w:r>
            <w:r>
              <w:rPr>
                <w:spacing w:val="1"/>
                <w:w w:val="101"/>
              </w:rPr>
              <w:t>t</w:t>
            </w:r>
            <w:r>
              <w:t xml:space="preserve">s 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eac</w:t>
            </w:r>
            <w:r>
              <w:t>h</w:t>
            </w:r>
            <w:r>
              <w:rPr>
                <w:spacing w:val="-3"/>
              </w:rPr>
              <w:t>e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s</w:t>
            </w:r>
            <w:r>
              <w:t>’</w:t>
            </w:r>
            <w:r>
              <w:rPr>
                <w:spacing w:val="1"/>
              </w:rPr>
              <w:t xml:space="preserve"> m</w:t>
            </w:r>
            <w:r>
              <w:t>o</w:t>
            </w:r>
            <w:r>
              <w:rPr>
                <w:spacing w:val="1"/>
              </w:rPr>
              <w:t>ti</w:t>
            </w:r>
            <w:r>
              <w:t>v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ti</w:t>
            </w:r>
            <w:r>
              <w:t>on,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c</w:t>
            </w:r>
            <w:r>
              <w:t>o</w:t>
            </w:r>
            <w:r>
              <w:rPr>
                <w:spacing w:val="1"/>
              </w:rPr>
              <w:t>m</w:t>
            </w:r>
            <w:r>
              <w:t>p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e</w:t>
            </w:r>
            <w:r>
              <w:t>n</w:t>
            </w:r>
            <w:r>
              <w:rPr>
                <w:spacing w:val="-3"/>
              </w:rPr>
              <w:t>c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s</w:t>
            </w:r>
            <w:r>
              <w:t>,</w:t>
            </w:r>
            <w:r>
              <w:rPr>
                <w:spacing w:val="4"/>
              </w:rPr>
              <w:t xml:space="preserve"> </w:t>
            </w:r>
            <w:r>
              <w:t>d</w:t>
            </w:r>
            <w:r>
              <w:rPr>
                <w:spacing w:val="-3"/>
              </w:rPr>
              <w:t>e</w:t>
            </w:r>
            <w:r>
              <w:t>v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c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u</w:t>
            </w:r>
            <w:r>
              <w:rPr>
                <w:spacing w:val="1"/>
              </w:rPr>
              <w:t>s</w:t>
            </w:r>
            <w:r>
              <w:rPr>
                <w:spacing w:val="-3"/>
              </w:rPr>
              <w:t>a</w:t>
            </w:r>
            <w:r>
              <w:t>ge</w:t>
            </w:r>
            <w:r>
              <w:rPr>
                <w:spacing w:val="-2"/>
              </w:rPr>
              <w:t xml:space="preserve"> </w:t>
            </w:r>
            <w:r>
              <w:t>p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tt</w:t>
            </w:r>
            <w:r>
              <w:rPr>
                <w:spacing w:val="-3"/>
              </w:rPr>
              <w:t>e</w:t>
            </w:r>
            <w:r>
              <w:rPr>
                <w:spacing w:val="-2"/>
              </w:rPr>
              <w:t>r</w:t>
            </w:r>
            <w:r>
              <w:t>n</w:t>
            </w:r>
            <w:r>
              <w:rPr>
                <w:spacing w:val="1"/>
              </w:rPr>
              <w:t>s</w:t>
            </w:r>
            <w:r>
              <w:t>,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a</w:t>
            </w:r>
            <w:r>
              <w:t>nd</w:t>
            </w:r>
            <w:r>
              <w:rPr>
                <w:spacing w:val="1"/>
              </w:rPr>
              <w:t xml:space="preserve"> </w:t>
            </w:r>
            <w:r>
              <w:t>b</w:t>
            </w:r>
            <w:r>
              <w:rPr>
                <w:spacing w:val="-3"/>
              </w:rPr>
              <w:t>a</w:t>
            </w:r>
            <w:r>
              <w:rPr>
                <w:spacing w:val="-2"/>
              </w:rPr>
              <w:t>rr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e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s</w:t>
            </w:r>
            <w:r>
              <w:t>,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w</w:t>
            </w:r>
            <w:r>
              <w:t>h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c</w:t>
            </w:r>
            <w:r>
              <w:t>h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ca</w:t>
            </w:r>
            <w:r>
              <w:t>n</w:t>
            </w:r>
            <w:r>
              <w:rPr>
                <w:spacing w:val="2"/>
              </w:rPr>
              <w:t xml:space="preserve"> </w:t>
            </w:r>
            <w:r>
              <w:t>gu</w:t>
            </w:r>
            <w:r>
              <w:rPr>
                <w:spacing w:val="1"/>
              </w:rPr>
              <w:t>i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4"/>
              </w:rPr>
              <w:t>e</w:t>
            </w:r>
            <w:r>
              <w:rPr>
                <w:spacing w:val="-3"/>
              </w:rPr>
              <w:t>ac</w:t>
            </w:r>
            <w:r>
              <w:t>h</w:t>
            </w:r>
            <w:r>
              <w:rPr>
                <w:spacing w:val="-3"/>
              </w:rPr>
              <w:t>e</w:t>
            </w:r>
            <w:r>
              <w:t>r</w:t>
            </w:r>
            <w:r>
              <w:rPr>
                <w:spacing w:val="1"/>
              </w:rPr>
              <w:t xml:space="preserve"> t</w:t>
            </w:r>
            <w:r>
              <w:rPr>
                <w:spacing w:val="-2"/>
              </w:rPr>
              <w:t>r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i</w:t>
            </w:r>
            <w:r>
              <w:t>n</w:t>
            </w:r>
            <w:r>
              <w:rPr>
                <w:spacing w:val="1"/>
              </w:rPr>
              <w:t>i</w:t>
            </w:r>
            <w:r>
              <w:t>ng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  <w:w w:val="101"/>
              </w:rPr>
              <w:t>a</w:t>
            </w:r>
            <w:r>
              <w:t>nd po</w:t>
            </w:r>
            <w:r>
              <w:rPr>
                <w:spacing w:val="1"/>
              </w:rPr>
              <w:t>li</w:t>
            </w:r>
            <w:r>
              <w:rPr>
                <w:spacing w:val="-3"/>
              </w:rPr>
              <w:t>c</w:t>
            </w:r>
            <w:r>
              <w:t>y</w:t>
            </w:r>
            <w:r>
              <w:rPr>
                <w:spacing w:val="1"/>
              </w:rPr>
              <w:t xml:space="preserve"> </w:t>
            </w:r>
            <w:r>
              <w:t>d</w:t>
            </w:r>
            <w:r>
              <w:rPr>
                <w:spacing w:val="-3"/>
              </w:rPr>
              <w:t>ec</w:t>
            </w:r>
            <w:r>
              <w:rPr>
                <w:spacing w:val="1"/>
              </w:rPr>
              <w:t>isi</w:t>
            </w:r>
            <w:r>
              <w:t>on</w:t>
            </w:r>
            <w:r>
              <w:rPr>
                <w:spacing w:val="1"/>
              </w:rPr>
              <w:t>s</w:t>
            </w:r>
            <w:r>
              <w:t>.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I</w:t>
            </w:r>
            <w:r>
              <w:t>t</w:t>
            </w:r>
            <w:r>
              <w:rPr>
                <w:spacing w:val="3"/>
              </w:rPr>
              <w:t xml:space="preserve"> </w:t>
            </w:r>
            <w:r>
              <w:rPr>
                <w:spacing w:val="-3"/>
              </w:rPr>
              <w:t>a</w:t>
            </w:r>
            <w:r>
              <w:rPr>
                <w:spacing w:val="-6"/>
              </w:rPr>
              <w:t>l</w:t>
            </w:r>
            <w:r>
              <w:rPr>
                <w:spacing w:val="1"/>
              </w:rPr>
              <w:t>s</w:t>
            </w:r>
            <w:r>
              <w:t>o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a</w:t>
            </w:r>
            <w:r>
              <w:t>dds</w:t>
            </w:r>
            <w:r>
              <w:rPr>
                <w:spacing w:val="1"/>
              </w:rPr>
              <w:t xml:space="preserve"> t</w:t>
            </w:r>
            <w:r>
              <w:t>o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t</w:t>
            </w:r>
            <w:r>
              <w:t>he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li</w:t>
            </w:r>
            <w:r>
              <w:rPr>
                <w:spacing w:val="-6"/>
              </w:rPr>
              <w:t>m</w:t>
            </w:r>
            <w:r>
              <w:rPr>
                <w:spacing w:val="1"/>
              </w:rPr>
              <w:t>it</w:t>
            </w:r>
            <w:r>
              <w:rPr>
                <w:spacing w:val="-3"/>
              </w:rPr>
              <w:t>e</w:t>
            </w:r>
            <w:r>
              <w:t>d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r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s</w:t>
            </w:r>
            <w:r>
              <w:rPr>
                <w:spacing w:val="-3"/>
              </w:rPr>
              <w:t>ea</w:t>
            </w:r>
            <w:r>
              <w:rPr>
                <w:spacing w:val="-2"/>
              </w:rPr>
              <w:t>r</w:t>
            </w:r>
            <w:r>
              <w:rPr>
                <w:spacing w:val="-3"/>
              </w:rPr>
              <w:t>c</w:t>
            </w:r>
            <w:r>
              <w:t xml:space="preserve">h on </w:t>
            </w:r>
            <w:r>
              <w:rPr>
                <w:spacing w:val="-2"/>
              </w:rPr>
              <w:t>I</w:t>
            </w:r>
            <w:r>
              <w:rPr>
                <w:spacing w:val="2"/>
              </w:rPr>
              <w:t>C</w:t>
            </w:r>
            <w:r>
              <w:t>T u</w:t>
            </w:r>
            <w:r>
              <w:rPr>
                <w:spacing w:val="1"/>
              </w:rPr>
              <w:t>s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i</w:t>
            </w:r>
            <w:r>
              <w:t>n</w:t>
            </w:r>
            <w:r>
              <w:rPr>
                <w:spacing w:val="1"/>
              </w:rPr>
              <w:t xml:space="preserve"> mi</w:t>
            </w:r>
            <w:r>
              <w:t>no</w:t>
            </w:r>
            <w:r>
              <w:rPr>
                <w:spacing w:val="-2"/>
              </w:rPr>
              <w:t>r</w:t>
            </w:r>
            <w:r>
              <w:rPr>
                <w:spacing w:val="-6"/>
              </w:rPr>
              <w:t>i</w:t>
            </w:r>
            <w:r>
              <w:rPr>
                <w:spacing w:val="1"/>
              </w:rPr>
              <w:t>t</w:t>
            </w:r>
            <w:r>
              <w:t>y</w:t>
            </w:r>
            <w:r>
              <w:rPr>
                <w:spacing w:val="2"/>
              </w:rPr>
              <w:t xml:space="preserve"> </w:t>
            </w:r>
            <w:r>
              <w:rPr>
                <w:spacing w:val="1"/>
              </w:rPr>
              <w:t>l</w:t>
            </w:r>
            <w:r>
              <w:rPr>
                <w:spacing w:val="-3"/>
              </w:rPr>
              <w:t>a</w:t>
            </w:r>
            <w:r>
              <w:t>ngu</w:t>
            </w:r>
            <w:r>
              <w:rPr>
                <w:spacing w:val="-3"/>
              </w:rPr>
              <w:t>a</w:t>
            </w:r>
            <w:r>
              <w:t>ge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</w:rPr>
              <w:t>e</w:t>
            </w:r>
            <w:r>
              <w:t>du</w:t>
            </w:r>
            <w:r>
              <w:rPr>
                <w:spacing w:val="-3"/>
              </w:rPr>
              <w:t>ca</w:t>
            </w:r>
            <w:r>
              <w:rPr>
                <w:spacing w:val="1"/>
                <w:w w:val="101"/>
              </w:rPr>
              <w:t>ti</w:t>
            </w:r>
            <w:r>
              <w:t>on.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42B" w:rsidRDefault="003A142B"/>
        </w:tc>
      </w:tr>
      <w:tr w:rsidR="003A142B">
        <w:trPr>
          <w:trHeight w:hRule="exact" w:val="1275"/>
        </w:trPr>
        <w:tc>
          <w:tcPr>
            <w:tcW w:w="5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42B" w:rsidRDefault="003C59C5">
            <w:pPr>
              <w:spacing w:before="6"/>
              <w:ind w:left="465"/>
            </w:pPr>
            <w:r>
              <w:rPr>
                <w:b/>
                <w:spacing w:val="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3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l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3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3"/>
              </w:rPr>
              <w:t>r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3"/>
              </w:rPr>
              <w:t>c</w:t>
            </w:r>
            <w:r>
              <w:rPr>
                <w:b/>
                <w:spacing w:val="1"/>
              </w:rPr>
              <w:t>l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s</w:t>
            </w:r>
            <w:r>
              <w:rPr>
                <w:b/>
                <w:spacing w:val="-4"/>
              </w:rPr>
              <w:t>u</w:t>
            </w:r>
            <w:r>
              <w:rPr>
                <w:b/>
                <w:spacing w:val="1"/>
                <w:w w:val="101"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a</w:t>
            </w:r>
            <w:r>
              <w:rPr>
                <w:b/>
                <w:spacing w:val="3"/>
              </w:rPr>
              <w:t>b</w:t>
            </w:r>
            <w:r>
              <w:rPr>
                <w:b/>
                <w:spacing w:val="1"/>
                <w:w w:val="101"/>
              </w:rPr>
              <w:t>l</w:t>
            </w:r>
            <w:r>
              <w:rPr>
                <w:b/>
                <w:spacing w:val="-3"/>
              </w:rPr>
              <w:t>e</w:t>
            </w:r>
            <w:r>
              <w:rPr>
                <w:b/>
              </w:rPr>
              <w:t>?</w:t>
            </w:r>
          </w:p>
          <w:p w:rsidR="003A142B" w:rsidRDefault="003C59C5">
            <w:pPr>
              <w:ind w:left="465"/>
            </w:pPr>
            <w:r>
              <w:rPr>
                <w:b/>
                <w:spacing w:val="-2"/>
              </w:rPr>
              <w:t>(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f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3"/>
              </w:rPr>
              <w:t>n</w:t>
            </w:r>
            <w:r>
              <w:rPr>
                <w:b/>
              </w:rPr>
              <w:t>ot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3"/>
              </w:rPr>
              <w:t>p</w:t>
            </w:r>
            <w:r>
              <w:rPr>
                <w:b/>
                <w:spacing w:val="1"/>
              </w:rPr>
              <w:t>l</w:t>
            </w:r>
            <w:r>
              <w:rPr>
                <w:b/>
                <w:spacing w:val="-3"/>
              </w:rPr>
              <w:t>e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6"/>
              </w:rPr>
              <w:t>s</w:t>
            </w:r>
            <w:r>
              <w:rPr>
                <w:b/>
                <w:spacing w:val="3"/>
              </w:rPr>
              <w:t>u</w:t>
            </w:r>
            <w:r>
              <w:rPr>
                <w:b/>
              </w:rPr>
              <w:t>gg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1"/>
              </w:rPr>
              <w:t>s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an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7"/>
              </w:rPr>
              <w:t>a</w:t>
            </w:r>
            <w:r>
              <w:rPr>
                <w:b/>
                <w:spacing w:val="1"/>
              </w:rPr>
              <w:t>l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3"/>
              </w:rPr>
              <w:t>er</w:t>
            </w:r>
            <w:r>
              <w:rPr>
                <w:b/>
                <w:spacing w:val="3"/>
              </w:rPr>
              <w:t>n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ve</w:t>
            </w:r>
            <w:r>
              <w:rPr>
                <w:b/>
                <w:spacing w:val="-2"/>
              </w:rPr>
              <w:t xml:space="preserve"> t</w:t>
            </w:r>
            <w:r>
              <w:rPr>
                <w:b/>
                <w:spacing w:val="1"/>
                <w:w w:val="101"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  <w:w w:val="101"/>
              </w:rPr>
              <w:t>l</w:t>
            </w:r>
            <w:r>
              <w:rPr>
                <w:b/>
                <w:spacing w:val="-3"/>
              </w:rPr>
              <w:t>e</w:t>
            </w:r>
            <w:r>
              <w:rPr>
                <w:b/>
              </w:rPr>
              <w:t>)</w:t>
            </w:r>
          </w:p>
        </w:tc>
        <w:tc>
          <w:tcPr>
            <w:tcW w:w="9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42B" w:rsidRDefault="003C59C5">
            <w:pPr>
              <w:spacing w:before="6"/>
              <w:ind w:left="107"/>
            </w:pPr>
            <w:r>
              <w:rPr>
                <w:spacing w:val="-1"/>
              </w:rPr>
              <w:t>T</w:t>
            </w:r>
            <w:r>
              <w:rPr>
                <w:spacing w:val="1"/>
              </w:rPr>
              <w:t>itl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i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t>ok</w:t>
            </w:r>
            <w:r>
              <w:rPr>
                <w:spacing w:val="-3"/>
              </w:rPr>
              <w:t>a</w:t>
            </w:r>
            <w:r>
              <w:t xml:space="preserve">y </w:t>
            </w:r>
            <w:r>
              <w:rPr>
                <w:spacing w:val="-2"/>
              </w:rPr>
              <w:t>w</w:t>
            </w:r>
            <w:r>
              <w:rPr>
                <w:spacing w:val="-6"/>
              </w:rPr>
              <w:t>i</w:t>
            </w:r>
            <w:r>
              <w:rPr>
                <w:spacing w:val="1"/>
              </w:rPr>
              <w:t>t</w:t>
            </w:r>
            <w:r>
              <w:t>h</w:t>
            </w:r>
            <w:r>
              <w:rPr>
                <w:spacing w:val="1"/>
              </w:rPr>
              <w:t xml:space="preserve"> m</w:t>
            </w:r>
            <w:r>
              <w:rPr>
                <w:spacing w:val="-3"/>
              </w:rPr>
              <w:t>e</w:t>
            </w:r>
            <w:r>
              <w:t>.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42B" w:rsidRDefault="003A142B"/>
        </w:tc>
      </w:tr>
      <w:tr w:rsidR="003A142B">
        <w:trPr>
          <w:trHeight w:hRule="exact" w:val="2319"/>
        </w:trPr>
        <w:tc>
          <w:tcPr>
            <w:tcW w:w="5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42B" w:rsidRDefault="003C59C5">
            <w:pPr>
              <w:spacing w:before="2" w:line="220" w:lineRule="exact"/>
              <w:ind w:left="465" w:right="184"/>
            </w:pPr>
            <w:r>
              <w:rPr>
                <w:b/>
                <w:spacing w:val="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3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3"/>
              </w:rPr>
              <w:t>b</w:t>
            </w:r>
            <w:r>
              <w:rPr>
                <w:b/>
                <w:spacing w:val="1"/>
              </w:rPr>
              <w:t>s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3"/>
              </w:rPr>
              <w:t>r</w:t>
            </w:r>
            <w:r>
              <w:rPr>
                <w:b/>
              </w:rPr>
              <w:t>a</w:t>
            </w:r>
            <w:r>
              <w:rPr>
                <w:b/>
                <w:spacing w:val="-3"/>
              </w:rPr>
              <w:t>c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-9"/>
              </w:rPr>
              <w:t>t</w:t>
            </w:r>
            <w:r>
              <w:rPr>
                <w:b/>
                <w:spacing w:val="3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3"/>
              </w:rPr>
              <w:t>r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3"/>
              </w:rPr>
              <w:t>c</w:t>
            </w:r>
            <w:r>
              <w:rPr>
                <w:b/>
                <w:spacing w:val="1"/>
              </w:rPr>
              <w:t>l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3"/>
              </w:rPr>
              <w:t>c</w:t>
            </w:r>
            <w:r>
              <w:rPr>
                <w:b/>
              </w:rPr>
              <w:t>o</w:t>
            </w:r>
            <w:r>
              <w:rPr>
                <w:b/>
                <w:spacing w:val="5"/>
              </w:rPr>
              <w:t>m</w:t>
            </w:r>
            <w:r>
              <w:rPr>
                <w:b/>
                <w:spacing w:val="3"/>
              </w:rPr>
              <w:t>p</w:t>
            </w:r>
            <w:r>
              <w:rPr>
                <w:b/>
                <w:spacing w:val="-3"/>
              </w:rPr>
              <w:t>re</w:t>
            </w:r>
            <w:r>
              <w:rPr>
                <w:b/>
                <w:spacing w:val="3"/>
              </w:rPr>
              <w:t>h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3"/>
              </w:rPr>
              <w:t>n</w:t>
            </w:r>
            <w:r>
              <w:rPr>
                <w:b/>
                <w:spacing w:val="-6"/>
              </w:rPr>
              <w:t>s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v</w:t>
            </w:r>
            <w:r>
              <w:rPr>
                <w:b/>
                <w:spacing w:val="-3"/>
              </w:rPr>
              <w:t>e</w:t>
            </w:r>
            <w:r>
              <w:rPr>
                <w:b/>
              </w:rPr>
              <w:t>?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D</w:t>
            </w:r>
            <w:r>
              <w:rPr>
                <w:b/>
              </w:rPr>
              <w:t xml:space="preserve">o you </w:t>
            </w:r>
            <w:r>
              <w:rPr>
                <w:b/>
                <w:spacing w:val="1"/>
              </w:rPr>
              <w:t>s</w:t>
            </w:r>
            <w:r>
              <w:rPr>
                <w:b/>
                <w:spacing w:val="3"/>
              </w:rPr>
              <w:t>u</w:t>
            </w:r>
            <w:r>
              <w:rPr>
                <w:b/>
              </w:rPr>
              <w:t>gg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1"/>
              </w:rPr>
              <w:t>s</w:t>
            </w:r>
            <w:r>
              <w:rPr>
                <w:b/>
              </w:rPr>
              <w:t>t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3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4"/>
              </w:rPr>
              <w:t>d</w:t>
            </w:r>
            <w:r>
              <w:rPr>
                <w:b/>
                <w:spacing w:val="3"/>
              </w:rPr>
              <w:t>d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7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2"/>
              </w:rPr>
              <w:t>(</w:t>
            </w:r>
            <w:r>
              <w:rPr>
                <w:b/>
              </w:rPr>
              <w:t>or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3"/>
              </w:rPr>
              <w:t>d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1"/>
              </w:rPr>
              <w:t>l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o</w:t>
            </w:r>
            <w:r>
              <w:rPr>
                <w:b/>
                <w:spacing w:val="3"/>
              </w:rPr>
              <w:t>n</w:t>
            </w:r>
            <w:r>
              <w:rPr>
                <w:b/>
              </w:rPr>
              <w:t>)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7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  <w:spacing w:val="1"/>
              </w:rPr>
              <w:t>s</w:t>
            </w:r>
            <w:r>
              <w:rPr>
                <w:b/>
                <w:spacing w:val="-7"/>
              </w:rPr>
              <w:t>o</w:t>
            </w:r>
            <w:r>
              <w:rPr>
                <w:b/>
                <w:spacing w:val="5"/>
              </w:rPr>
              <w:t>m</w:t>
            </w:r>
            <w:r>
              <w:rPr>
                <w:b/>
              </w:rPr>
              <w:t>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3"/>
              </w:rPr>
              <w:t>p</w:t>
            </w:r>
            <w:r>
              <w:rPr>
                <w:b/>
              </w:rPr>
              <w:t>o</w:t>
            </w:r>
            <w:r>
              <w:rPr>
                <w:b/>
                <w:spacing w:val="-6"/>
              </w:rPr>
              <w:t>i</w:t>
            </w:r>
            <w:r>
              <w:rPr>
                <w:b/>
                <w:spacing w:val="3"/>
              </w:rPr>
              <w:t>n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s</w:t>
            </w:r>
            <w:r>
              <w:rPr>
                <w:b/>
                <w:spacing w:val="1"/>
              </w:rPr>
              <w:t xml:space="preserve"> i</w:t>
            </w:r>
            <w:r>
              <w:rPr>
                <w:b/>
              </w:rPr>
              <w:t>n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9"/>
              </w:rPr>
              <w:t>t</w:t>
            </w:r>
            <w:r>
              <w:rPr>
                <w:b/>
                <w:spacing w:val="3"/>
              </w:rPr>
              <w:t>h</w:t>
            </w:r>
            <w:r>
              <w:rPr>
                <w:b/>
                <w:spacing w:val="1"/>
                <w:w w:val="101"/>
              </w:rPr>
              <w:t>i</w:t>
            </w:r>
            <w:r>
              <w:rPr>
                <w:b/>
              </w:rPr>
              <w:t xml:space="preserve">s </w:t>
            </w:r>
            <w:r>
              <w:rPr>
                <w:b/>
                <w:spacing w:val="1"/>
              </w:rPr>
              <w:t>s</w:t>
            </w:r>
            <w:r>
              <w:rPr>
                <w:b/>
                <w:spacing w:val="-3"/>
              </w:rPr>
              <w:t>ec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o</w:t>
            </w:r>
            <w:r>
              <w:rPr>
                <w:b/>
                <w:spacing w:val="3"/>
              </w:rPr>
              <w:t>n</w:t>
            </w:r>
            <w:r>
              <w:rPr>
                <w:b/>
              </w:rPr>
              <w:t>?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P</w:t>
            </w:r>
            <w:r>
              <w:rPr>
                <w:b/>
                <w:spacing w:val="1"/>
              </w:rPr>
              <w:t>l</w:t>
            </w:r>
            <w:r>
              <w:rPr>
                <w:b/>
                <w:spacing w:val="-3"/>
              </w:rPr>
              <w:t>e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w</w:t>
            </w:r>
            <w:r>
              <w:rPr>
                <w:b/>
                <w:spacing w:val="-3"/>
              </w:rPr>
              <w:t>r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yo</w:t>
            </w:r>
            <w:r>
              <w:rPr>
                <w:b/>
                <w:spacing w:val="3"/>
              </w:rPr>
              <w:t>u</w:t>
            </w:r>
            <w:r>
              <w:rPr>
                <w:b/>
              </w:rPr>
              <w:t>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s</w:t>
            </w:r>
            <w:r>
              <w:rPr>
                <w:b/>
                <w:spacing w:val="3"/>
              </w:rPr>
              <w:t>u</w:t>
            </w:r>
            <w:r>
              <w:rPr>
                <w:b/>
              </w:rPr>
              <w:t>gg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1"/>
              </w:rPr>
              <w:t>s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7"/>
              </w:rPr>
              <w:t>o</w:t>
            </w:r>
            <w:r>
              <w:rPr>
                <w:b/>
                <w:spacing w:val="3"/>
              </w:rPr>
              <w:t>n</w:t>
            </w:r>
            <w:r>
              <w:rPr>
                <w:b/>
              </w:rPr>
              <w:t>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3"/>
              </w:rPr>
              <w:t>h</w:t>
            </w:r>
            <w:r>
              <w:rPr>
                <w:b/>
                <w:spacing w:val="-3"/>
              </w:rPr>
              <w:t>ere</w:t>
            </w:r>
            <w:r>
              <w:rPr>
                <w:b/>
              </w:rPr>
              <w:t>.</w:t>
            </w:r>
          </w:p>
        </w:tc>
        <w:tc>
          <w:tcPr>
            <w:tcW w:w="9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42B" w:rsidRDefault="003C59C5">
            <w:pPr>
              <w:spacing w:before="2" w:line="220" w:lineRule="exact"/>
              <w:ind w:left="107" w:right="108"/>
            </w:pPr>
            <w:r>
              <w:rPr>
                <w:spacing w:val="-1"/>
              </w:rPr>
              <w:t>T</w:t>
            </w:r>
            <w:r>
              <w:t>he</w:t>
            </w:r>
            <w:r>
              <w:rPr>
                <w:spacing w:val="-3"/>
              </w:rPr>
              <w:t xml:space="preserve"> a</w:t>
            </w:r>
            <w:r>
              <w:t>b</w:t>
            </w:r>
            <w:r>
              <w:rPr>
                <w:spacing w:val="1"/>
              </w:rPr>
              <w:t>st</w:t>
            </w:r>
            <w:r>
              <w:rPr>
                <w:spacing w:val="-2"/>
              </w:rPr>
              <w:t>r</w:t>
            </w:r>
            <w:r>
              <w:rPr>
                <w:spacing w:val="-3"/>
              </w:rPr>
              <w:t>ac</w:t>
            </w:r>
            <w:r>
              <w:t>t</w:t>
            </w:r>
            <w:r>
              <w:rPr>
                <w:spacing w:val="3"/>
              </w:rPr>
              <w:t xml:space="preserve"> </w:t>
            </w:r>
            <w:r>
              <w:rPr>
                <w:spacing w:val="1"/>
              </w:rPr>
              <w:t>i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c</w:t>
            </w:r>
            <w:r>
              <w:rPr>
                <w:spacing w:val="1"/>
              </w:rPr>
              <w:t>l</w:t>
            </w:r>
            <w:r>
              <w:rPr>
                <w:spacing w:val="-3"/>
              </w:rPr>
              <w:t>ea</w:t>
            </w:r>
            <w:r>
              <w:t>r</w:t>
            </w:r>
            <w:r>
              <w:rPr>
                <w:spacing w:val="-1"/>
              </w:rPr>
              <w:t xml:space="preserve"> </w:t>
            </w:r>
            <w:r>
              <w:rPr>
                <w:spacing w:val="-3"/>
              </w:rPr>
              <w:t>a</w:t>
            </w:r>
            <w:r>
              <w:t xml:space="preserve">nd </w:t>
            </w:r>
            <w:r>
              <w:rPr>
                <w:spacing w:val="-3"/>
              </w:rPr>
              <w:t>e</w:t>
            </w:r>
            <w:r>
              <w:rPr>
                <w:spacing w:val="5"/>
              </w:rPr>
              <w:t>f</w:t>
            </w:r>
            <w:r>
              <w:rPr>
                <w:spacing w:val="-2"/>
              </w:rPr>
              <w:t>f</w:t>
            </w:r>
            <w:r>
              <w:rPr>
                <w:spacing w:val="-3"/>
              </w:rPr>
              <w:t>ec</w:t>
            </w:r>
            <w:r>
              <w:rPr>
                <w:spacing w:val="1"/>
              </w:rPr>
              <w:t>ti</w:t>
            </w:r>
            <w:r>
              <w:t>v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l</w:t>
            </w:r>
            <w:r>
              <w:t>y</w:t>
            </w:r>
            <w:r>
              <w:rPr>
                <w:spacing w:val="2"/>
              </w:rPr>
              <w:t xml:space="preserve"> </w:t>
            </w:r>
            <w:r>
              <w:t>p</w:t>
            </w:r>
            <w:r>
              <w:rPr>
                <w:spacing w:val="-2"/>
              </w:rPr>
              <w:t>r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s</w:t>
            </w:r>
            <w:r>
              <w:rPr>
                <w:spacing w:val="-3"/>
              </w:rPr>
              <w:t>e</w:t>
            </w:r>
            <w:r>
              <w:t>n</w:t>
            </w:r>
            <w:r>
              <w:rPr>
                <w:spacing w:val="1"/>
              </w:rPr>
              <w:t>t</w:t>
            </w:r>
            <w:r>
              <w:t>s</w:t>
            </w:r>
            <w:r>
              <w:rPr>
                <w:spacing w:val="1"/>
              </w:rPr>
              <w:t xml:space="preserve"> t</w:t>
            </w:r>
            <w:r>
              <w:t>he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m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i</w:t>
            </w:r>
            <w:r>
              <w:t>n</w:t>
            </w:r>
            <w:r>
              <w:rPr>
                <w:spacing w:val="1"/>
              </w:rPr>
              <w:t xml:space="preserve"> </w:t>
            </w:r>
            <w:r>
              <w:t>po</w:t>
            </w:r>
            <w:r>
              <w:rPr>
                <w:spacing w:val="1"/>
              </w:rPr>
              <w:t>i</w:t>
            </w:r>
            <w:r>
              <w:t>n</w:t>
            </w:r>
            <w:r>
              <w:rPr>
                <w:spacing w:val="1"/>
              </w:rPr>
              <w:t>t</w:t>
            </w:r>
            <w:r>
              <w:t>s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-9"/>
              </w:rPr>
              <w:t xml:space="preserve"> </w:t>
            </w:r>
            <w:r>
              <w:rPr>
                <w:spacing w:val="1"/>
              </w:rPr>
              <w:t>t</w:t>
            </w:r>
            <w:r>
              <w:t>he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st</w:t>
            </w:r>
            <w:r>
              <w:t>udy.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T</w:t>
            </w:r>
            <w:r>
              <w:t>o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f</w:t>
            </w:r>
            <w:r>
              <w:t>u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t</w:t>
            </w:r>
            <w:r>
              <w:t>h</w:t>
            </w:r>
            <w:r>
              <w:rPr>
                <w:spacing w:val="-3"/>
              </w:rPr>
              <w:t>e</w:t>
            </w:r>
            <w:r>
              <w:t>r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im</w:t>
            </w:r>
            <w:r>
              <w:t>p</w:t>
            </w:r>
            <w:r>
              <w:rPr>
                <w:spacing w:val="-2"/>
              </w:rPr>
              <w:t>r</w:t>
            </w:r>
            <w:r>
              <w:rPr>
                <w:spacing w:val="-7"/>
              </w:rPr>
              <w:t>o</w:t>
            </w:r>
            <w:r>
              <w:t>ve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it</w:t>
            </w:r>
            <w:r>
              <w:t>,</w:t>
            </w:r>
            <w:r>
              <w:rPr>
                <w:spacing w:val="1"/>
              </w:rPr>
              <w:t xml:space="preserve"> t</w:t>
            </w:r>
            <w:r>
              <w:t>he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</w:rPr>
              <w:t>a</w:t>
            </w:r>
            <w:r>
              <w:t>u</w:t>
            </w:r>
            <w:r>
              <w:rPr>
                <w:spacing w:val="1"/>
              </w:rPr>
              <w:t>t</w:t>
            </w:r>
            <w:r>
              <w:t>ho</w:t>
            </w:r>
            <w:r>
              <w:rPr>
                <w:spacing w:val="-2"/>
              </w:rPr>
              <w:t>r</w:t>
            </w:r>
            <w:r>
              <w:t>s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c</w:t>
            </w:r>
            <w:r>
              <w:t>ou</w:t>
            </w:r>
            <w:r>
              <w:rPr>
                <w:spacing w:val="1"/>
              </w:rPr>
              <w:t>l</w:t>
            </w:r>
            <w:r>
              <w:t>d b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e</w:t>
            </w:r>
            <w:r>
              <w:rPr>
                <w:spacing w:val="-2"/>
              </w:rPr>
              <w:t>f</w:t>
            </w:r>
            <w:r>
              <w:rPr>
                <w:spacing w:val="1"/>
              </w:rPr>
              <w:t>l</w:t>
            </w:r>
            <w:r>
              <w:t>y</w:t>
            </w:r>
            <w:r>
              <w:rPr>
                <w:spacing w:val="1"/>
              </w:rPr>
              <w:t xml:space="preserve"> </w:t>
            </w:r>
            <w:r>
              <w:t>h</w:t>
            </w:r>
            <w:r>
              <w:rPr>
                <w:spacing w:val="1"/>
              </w:rPr>
              <w:t>i</w:t>
            </w:r>
            <w:r>
              <w:t>gh</w:t>
            </w:r>
            <w:r>
              <w:rPr>
                <w:spacing w:val="1"/>
              </w:rPr>
              <w:t>li</w:t>
            </w:r>
            <w:r>
              <w:t>g</w:t>
            </w:r>
            <w:r>
              <w:rPr>
                <w:spacing w:val="-7"/>
              </w:rPr>
              <w:t>h</w:t>
            </w:r>
            <w:r>
              <w:t>t</w:t>
            </w:r>
            <w:r>
              <w:rPr>
                <w:spacing w:val="3"/>
              </w:rPr>
              <w:t xml:space="preserve"> </w:t>
            </w:r>
            <w:r>
              <w:rPr>
                <w:spacing w:val="1"/>
              </w:rPr>
              <w:t>t</w:t>
            </w:r>
            <w:r>
              <w:t>he</w:t>
            </w:r>
            <w:r>
              <w:rPr>
                <w:spacing w:val="-2"/>
              </w:rPr>
              <w:t xml:space="preserve"> </w:t>
            </w:r>
            <w:r>
              <w:t>p</w:t>
            </w:r>
            <w:r>
              <w:rPr>
                <w:spacing w:val="-2"/>
              </w:rPr>
              <w:t>r</w:t>
            </w:r>
            <w:r>
              <w:rPr>
                <w:spacing w:val="-3"/>
              </w:rPr>
              <w:t>ac</w:t>
            </w:r>
            <w:r>
              <w:rPr>
                <w:spacing w:val="1"/>
              </w:rPr>
              <w:t>ti</w:t>
            </w:r>
            <w:r>
              <w:rPr>
                <w:spacing w:val="-3"/>
              </w:rPr>
              <w:t>ca</w:t>
            </w:r>
            <w:r>
              <w:t>l</w:t>
            </w:r>
            <w:r>
              <w:rPr>
                <w:spacing w:val="4"/>
              </w:rPr>
              <w:t xml:space="preserve"> </w:t>
            </w:r>
            <w:r>
              <w:rPr>
                <w:spacing w:val="1"/>
              </w:rPr>
              <w:t>im</w:t>
            </w:r>
            <w:r>
              <w:t>p</w:t>
            </w:r>
            <w:r>
              <w:rPr>
                <w:spacing w:val="-6"/>
              </w:rPr>
              <w:t>l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ca</w:t>
            </w:r>
            <w:r>
              <w:rPr>
                <w:spacing w:val="1"/>
              </w:rPr>
              <w:t>ti</w:t>
            </w:r>
            <w:r>
              <w:t>ons</w:t>
            </w:r>
            <w:r>
              <w:rPr>
                <w:spacing w:val="3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t</w:t>
            </w:r>
            <w:r>
              <w:t>h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i</w:t>
            </w:r>
            <w:r>
              <w:t>r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f</w:t>
            </w:r>
            <w:r>
              <w:rPr>
                <w:spacing w:val="1"/>
              </w:rPr>
              <w:t>i</w:t>
            </w:r>
            <w:r>
              <w:t>n</w:t>
            </w:r>
            <w:r>
              <w:rPr>
                <w:spacing w:val="-7"/>
              </w:rPr>
              <w:t>d</w:t>
            </w:r>
            <w:r>
              <w:rPr>
                <w:spacing w:val="1"/>
              </w:rPr>
              <w:t>i</w:t>
            </w:r>
            <w:r>
              <w:t>ngs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a</w:t>
            </w:r>
            <w:r>
              <w:t xml:space="preserve">nd </w:t>
            </w:r>
            <w:r>
              <w:rPr>
                <w:spacing w:val="-3"/>
              </w:rPr>
              <w:t>c</w:t>
            </w:r>
            <w:r>
              <w:rPr>
                <w:spacing w:val="1"/>
              </w:rPr>
              <w:t>l</w:t>
            </w:r>
            <w:r>
              <w:rPr>
                <w:spacing w:val="-3"/>
              </w:rPr>
              <w:t>a</w:t>
            </w:r>
            <w:r>
              <w:rPr>
                <w:spacing w:val="-2"/>
              </w:rPr>
              <w:t>r</w:t>
            </w:r>
            <w:r>
              <w:rPr>
                <w:spacing w:val="6"/>
              </w:rPr>
              <w:t>i</w:t>
            </w:r>
            <w:r>
              <w:rPr>
                <w:spacing w:val="-2"/>
              </w:rPr>
              <w:t>f</w:t>
            </w:r>
            <w:r>
              <w:t>y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w</w:t>
            </w:r>
            <w:r>
              <w:t>h</w:t>
            </w:r>
            <w:r>
              <w:rPr>
                <w:spacing w:val="-3"/>
              </w:rPr>
              <w:t>a</w:t>
            </w:r>
            <w:r>
              <w:t>t</w:t>
            </w:r>
            <w:r>
              <w:rPr>
                <w:spacing w:val="3"/>
              </w:rPr>
              <w:t xml:space="preserve"> </w:t>
            </w:r>
            <w:r>
              <w:rPr>
                <w:spacing w:val="1"/>
              </w:rPr>
              <w:t>i</w:t>
            </w:r>
            <w:r>
              <w:t>s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m</w:t>
            </w:r>
            <w:r>
              <w:rPr>
                <w:spacing w:val="-3"/>
              </w:rPr>
              <w:t>ea</w:t>
            </w:r>
            <w:r>
              <w:t>nt</w:t>
            </w:r>
            <w:r>
              <w:rPr>
                <w:spacing w:val="4"/>
              </w:rPr>
              <w:t xml:space="preserve"> </w:t>
            </w:r>
            <w:r>
              <w:t xml:space="preserve">by </w:t>
            </w:r>
            <w:r>
              <w:rPr>
                <w:spacing w:val="-3"/>
              </w:rPr>
              <w:t>“a</w:t>
            </w:r>
            <w:r>
              <w:t>dv</w:t>
            </w:r>
            <w:r>
              <w:rPr>
                <w:spacing w:val="-3"/>
              </w:rPr>
              <w:t>a</w:t>
            </w:r>
            <w:r>
              <w:t>n</w:t>
            </w:r>
            <w:r>
              <w:rPr>
                <w:spacing w:val="-3"/>
              </w:rPr>
              <w:t>ce</w:t>
            </w:r>
            <w:r>
              <w:t>d</w:t>
            </w:r>
            <w:r>
              <w:rPr>
                <w:spacing w:val="3"/>
              </w:rPr>
              <w:t xml:space="preserve"> </w:t>
            </w:r>
            <w:r>
              <w:rPr>
                <w:spacing w:val="1"/>
                <w:w w:val="101"/>
              </w:rPr>
              <w:t>i</w:t>
            </w:r>
            <w:r>
              <w:t>n</w:t>
            </w:r>
            <w:r>
              <w:rPr>
                <w:spacing w:val="1"/>
              </w:rPr>
              <w:t>t</w:t>
            </w:r>
            <w:r>
              <w:rPr>
                <w:spacing w:val="-3"/>
                <w:w w:val="101"/>
              </w:rPr>
              <w:t>e</w:t>
            </w:r>
            <w:r>
              <w:rPr>
                <w:spacing w:val="-2"/>
              </w:rPr>
              <w:t>r</w:t>
            </w:r>
            <w:r>
              <w:rPr>
                <w:spacing w:val="-3"/>
                <w:w w:val="101"/>
              </w:rPr>
              <w:t>ac</w:t>
            </w:r>
            <w:r>
              <w:rPr>
                <w:spacing w:val="1"/>
                <w:w w:val="101"/>
              </w:rPr>
              <w:t>ti</w:t>
            </w:r>
            <w:r>
              <w:t xml:space="preserve">ve 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ec</w:t>
            </w:r>
            <w:r>
              <w:t>hno</w:t>
            </w:r>
            <w:r>
              <w:rPr>
                <w:spacing w:val="1"/>
              </w:rPr>
              <w:t>l</w:t>
            </w:r>
            <w:r>
              <w:t>og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s</w:t>
            </w:r>
            <w:r>
              <w:t xml:space="preserve">.” </w:t>
            </w:r>
            <w:r>
              <w:rPr>
                <w:spacing w:val="-2"/>
              </w:rPr>
              <w:t>I</w:t>
            </w:r>
            <w:r>
              <w:t>t</w:t>
            </w:r>
            <w:r>
              <w:rPr>
                <w:spacing w:val="3"/>
              </w:rPr>
              <w:t xml:space="preserve"> </w:t>
            </w:r>
            <w:r>
              <w:rPr>
                <w:spacing w:val="1"/>
              </w:rPr>
              <w:t>i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ls</w:t>
            </w:r>
            <w:r>
              <w:t>o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r</w:t>
            </w:r>
            <w:r>
              <w:rPr>
                <w:spacing w:val="-3"/>
              </w:rPr>
              <w:t>ec</w:t>
            </w:r>
            <w:r>
              <w:t>o</w:t>
            </w:r>
            <w:r>
              <w:rPr>
                <w:spacing w:val="1"/>
              </w:rPr>
              <w:t>mm</w:t>
            </w:r>
            <w:r>
              <w:rPr>
                <w:spacing w:val="-3"/>
              </w:rPr>
              <w:t>e</w:t>
            </w:r>
            <w:r>
              <w:t>nd</w:t>
            </w:r>
            <w:r>
              <w:rPr>
                <w:spacing w:val="-3"/>
              </w:rPr>
              <w:t>e</w:t>
            </w:r>
            <w:r>
              <w:t>d</w:t>
            </w:r>
            <w:r>
              <w:rPr>
                <w:spacing w:val="3"/>
              </w:rPr>
              <w:t xml:space="preserve"> </w:t>
            </w:r>
            <w:r>
              <w:rPr>
                <w:spacing w:val="1"/>
              </w:rPr>
              <w:t>t</w:t>
            </w:r>
            <w:r>
              <w:t>o</w:t>
            </w:r>
            <w:r>
              <w:rPr>
                <w:spacing w:val="-6"/>
              </w:rPr>
              <w:t xml:space="preserve"> </w:t>
            </w:r>
            <w:r>
              <w:t>p</w:t>
            </w:r>
            <w:r>
              <w:rPr>
                <w:spacing w:val="-2"/>
              </w:rPr>
              <w:t>r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s</w:t>
            </w:r>
            <w:r>
              <w:rPr>
                <w:spacing w:val="-3"/>
              </w:rPr>
              <w:t>e</w:t>
            </w:r>
            <w:r>
              <w:t>nt</w:t>
            </w:r>
            <w:r>
              <w:rPr>
                <w:spacing w:val="4"/>
              </w:rPr>
              <w:t xml:space="preserve"> </w:t>
            </w:r>
            <w:r>
              <w:rPr>
                <w:spacing w:val="1"/>
              </w:rPr>
              <w:t>t</w:t>
            </w:r>
            <w:r>
              <w:t>he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</w:rPr>
              <w:t>a</w:t>
            </w:r>
            <w:r>
              <w:t>b</w:t>
            </w:r>
            <w:r>
              <w:rPr>
                <w:spacing w:val="1"/>
              </w:rPr>
              <w:t>st</w:t>
            </w:r>
            <w:r>
              <w:rPr>
                <w:spacing w:val="-2"/>
              </w:rPr>
              <w:t>r</w:t>
            </w:r>
            <w:r>
              <w:rPr>
                <w:spacing w:val="-3"/>
              </w:rPr>
              <w:t>ac</w:t>
            </w:r>
            <w:r>
              <w:t>t</w:t>
            </w:r>
            <w:r>
              <w:rPr>
                <w:spacing w:val="6"/>
              </w:rPr>
              <w:t xml:space="preserve"> </w:t>
            </w:r>
            <w:r>
              <w:rPr>
                <w:spacing w:val="1"/>
              </w:rPr>
              <w:t>i</w:t>
            </w:r>
            <w:r>
              <w:t>n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si</w:t>
            </w:r>
            <w:r>
              <w:t>ng</w:t>
            </w:r>
            <w:r>
              <w:rPr>
                <w:spacing w:val="1"/>
              </w:rPr>
              <w:t>l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p</w:t>
            </w:r>
            <w:r>
              <w:rPr>
                <w:spacing w:val="-3"/>
              </w:rPr>
              <w:t>a</w:t>
            </w:r>
            <w:r>
              <w:rPr>
                <w:spacing w:val="-2"/>
              </w:rPr>
              <w:t>r</w:t>
            </w:r>
            <w:r>
              <w:rPr>
                <w:spacing w:val="-3"/>
              </w:rPr>
              <w:t>a</w:t>
            </w:r>
            <w:r>
              <w:t>g</w:t>
            </w:r>
            <w:r>
              <w:rPr>
                <w:spacing w:val="-2"/>
              </w:rPr>
              <w:t>r</w:t>
            </w:r>
            <w:r>
              <w:rPr>
                <w:spacing w:val="-3"/>
              </w:rPr>
              <w:t>a</w:t>
            </w:r>
            <w:r>
              <w:t>ph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w</w:t>
            </w:r>
            <w:r>
              <w:rPr>
                <w:spacing w:val="1"/>
              </w:rPr>
              <w:t>it</w:t>
            </w:r>
            <w:r>
              <w:t>hout</w:t>
            </w:r>
            <w:r>
              <w:rPr>
                <w:spacing w:val="-4"/>
              </w:rPr>
              <w:t xml:space="preserve"> </w:t>
            </w:r>
            <w:r>
              <w:t>u</w:t>
            </w:r>
            <w:r>
              <w:rPr>
                <w:spacing w:val="1"/>
              </w:rPr>
              <w:t>si</w:t>
            </w:r>
            <w:r>
              <w:t>ng</w:t>
            </w:r>
            <w:r>
              <w:rPr>
                <w:spacing w:val="1"/>
              </w:rPr>
              <w:t xml:space="preserve"> l</w:t>
            </w:r>
            <w:r>
              <w:rPr>
                <w:spacing w:val="-3"/>
              </w:rPr>
              <w:t>a</w:t>
            </w:r>
            <w:r>
              <w:t>b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l</w:t>
            </w:r>
            <w:r>
              <w:t>s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f</w:t>
            </w:r>
            <w:r>
              <w:t>or</w:t>
            </w:r>
          </w:p>
          <w:p w:rsidR="003A142B" w:rsidRDefault="003C59C5">
            <w:pPr>
              <w:spacing w:line="220" w:lineRule="exact"/>
              <w:ind w:left="107"/>
            </w:pPr>
            <w:r>
              <w:rPr>
                <w:spacing w:val="1"/>
              </w:rPr>
              <w:t>s</w:t>
            </w:r>
            <w:r>
              <w:rPr>
                <w:spacing w:val="-3"/>
              </w:rPr>
              <w:t>ec</w:t>
            </w:r>
            <w:r>
              <w:rPr>
                <w:spacing w:val="1"/>
              </w:rPr>
              <w:t>ti</w:t>
            </w:r>
            <w:r>
              <w:t>on</w:t>
            </w:r>
            <w:r>
              <w:rPr>
                <w:spacing w:val="1"/>
              </w:rPr>
              <w:t>s</w:t>
            </w:r>
            <w:r>
              <w:t>,</w:t>
            </w:r>
            <w:r>
              <w:rPr>
                <w:spacing w:val="1"/>
              </w:rPr>
              <w:t xml:space="preserve"> t</w:t>
            </w:r>
            <w:r>
              <w:t>o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e</w:t>
            </w:r>
            <w:r>
              <w:t>nh</w:t>
            </w:r>
            <w:r>
              <w:rPr>
                <w:spacing w:val="-3"/>
              </w:rPr>
              <w:t>a</w:t>
            </w:r>
            <w:r>
              <w:t>n</w:t>
            </w:r>
            <w:r>
              <w:rPr>
                <w:spacing w:val="-3"/>
              </w:rPr>
              <w:t>c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r</w:t>
            </w:r>
            <w:r>
              <w:rPr>
                <w:spacing w:val="-3"/>
              </w:rPr>
              <w:t>ea</w:t>
            </w:r>
            <w:r>
              <w:t>d</w:t>
            </w:r>
            <w:r>
              <w:rPr>
                <w:spacing w:val="-3"/>
              </w:rPr>
              <w:t>a</w:t>
            </w:r>
            <w:r>
              <w:t>b</w:t>
            </w:r>
            <w:r>
              <w:rPr>
                <w:spacing w:val="1"/>
              </w:rPr>
              <w:t>ilit</w:t>
            </w:r>
            <w:r>
              <w:t>y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a</w:t>
            </w:r>
            <w:r>
              <w:t xml:space="preserve">nd 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li</w:t>
            </w:r>
            <w:r>
              <w:t>gn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w</w:t>
            </w:r>
            <w:r>
              <w:rPr>
                <w:spacing w:val="1"/>
              </w:rPr>
              <w:t>i</w:t>
            </w:r>
            <w:r>
              <w:rPr>
                <w:spacing w:val="-6"/>
              </w:rPr>
              <w:t>t</w:t>
            </w:r>
            <w:r>
              <w:t>h</w:t>
            </w:r>
            <w:r>
              <w:rPr>
                <w:spacing w:val="1"/>
              </w:rPr>
              <w:t xml:space="preserve"> st</w:t>
            </w:r>
            <w:r>
              <w:rPr>
                <w:spacing w:val="-3"/>
              </w:rPr>
              <w:t>a</w:t>
            </w:r>
            <w:r>
              <w:t>nd</w:t>
            </w:r>
            <w:r>
              <w:rPr>
                <w:spacing w:val="-3"/>
              </w:rPr>
              <w:t>a</w:t>
            </w:r>
            <w:r>
              <w:rPr>
                <w:spacing w:val="-2"/>
              </w:rPr>
              <w:t>r</w:t>
            </w:r>
            <w:r>
              <w:t>d</w:t>
            </w:r>
            <w:r>
              <w:rPr>
                <w:spacing w:val="1"/>
              </w:rPr>
              <w:t xml:space="preserve"> j</w:t>
            </w:r>
            <w:r>
              <w:t>ou</w:t>
            </w:r>
            <w:r>
              <w:rPr>
                <w:spacing w:val="-2"/>
              </w:rPr>
              <w:t>r</w:t>
            </w:r>
            <w:r>
              <w:t>n</w:t>
            </w:r>
            <w:r>
              <w:rPr>
                <w:spacing w:val="-3"/>
              </w:rPr>
              <w:t>a</w:t>
            </w:r>
            <w:r>
              <w:t>l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f</w:t>
            </w:r>
            <w:r>
              <w:t>o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m</w:t>
            </w:r>
            <w:r>
              <w:rPr>
                <w:spacing w:val="-3"/>
              </w:rPr>
              <w:t>a</w:t>
            </w:r>
            <w:r>
              <w:rPr>
                <w:spacing w:val="1"/>
                <w:w w:val="101"/>
              </w:rPr>
              <w:t>t</w:t>
            </w:r>
            <w:r>
              <w:rPr>
                <w:spacing w:val="1"/>
              </w:rPr>
              <w:t>s</w:t>
            </w:r>
            <w:r>
              <w:t>.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42B" w:rsidRDefault="003A142B">
            <w:pPr>
              <w:spacing w:before="2" w:line="120" w:lineRule="exact"/>
              <w:rPr>
                <w:sz w:val="12"/>
                <w:szCs w:val="12"/>
              </w:rPr>
            </w:pPr>
          </w:p>
          <w:p w:rsidR="003A142B" w:rsidRDefault="003C59C5">
            <w:pPr>
              <w:ind w:left="107" w:right="320"/>
            </w:pPr>
            <w:r>
              <w:rPr>
                <w:spacing w:val="-3"/>
              </w:rPr>
              <w:t>W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t</w:t>
            </w:r>
            <w:r>
              <w:t>h</w:t>
            </w:r>
            <w:r>
              <w:rPr>
                <w:spacing w:val="-3"/>
              </w:rPr>
              <w:t>a</w:t>
            </w:r>
            <w:r>
              <w:t>nk</w:t>
            </w:r>
            <w:r>
              <w:rPr>
                <w:spacing w:val="1"/>
              </w:rPr>
              <w:t xml:space="preserve"> t</w:t>
            </w:r>
            <w:r>
              <w:t>he</w:t>
            </w:r>
            <w:r>
              <w:rPr>
                <w:spacing w:val="-2"/>
              </w:rPr>
              <w:t xml:space="preserve"> r</w:t>
            </w:r>
            <w:r>
              <w:rPr>
                <w:spacing w:val="-3"/>
              </w:rPr>
              <w:t>e</w:t>
            </w:r>
            <w:r>
              <w:t>v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e</w:t>
            </w:r>
            <w:r>
              <w:rPr>
                <w:spacing w:val="-2"/>
              </w:rPr>
              <w:t>w</w:t>
            </w:r>
            <w:r>
              <w:rPr>
                <w:spacing w:val="-3"/>
              </w:rPr>
              <w:t>e</w:t>
            </w:r>
            <w:r>
              <w:t>r</w:t>
            </w:r>
            <w:r>
              <w:rPr>
                <w:spacing w:val="-2"/>
              </w:rPr>
              <w:t xml:space="preserve"> f</w:t>
            </w:r>
            <w:r>
              <w:t>or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t</w:t>
            </w:r>
            <w:r>
              <w:t>h</w:t>
            </w:r>
            <w:r>
              <w:rPr>
                <w:spacing w:val="1"/>
              </w:rPr>
              <w:t>i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c</w:t>
            </w:r>
            <w:r>
              <w:t>on</w:t>
            </w:r>
            <w:r>
              <w:rPr>
                <w:spacing w:val="1"/>
              </w:rPr>
              <w:t>st</w:t>
            </w:r>
            <w:r>
              <w:rPr>
                <w:spacing w:val="-2"/>
              </w:rPr>
              <w:t>r</w:t>
            </w:r>
            <w:r>
              <w:t>u</w:t>
            </w:r>
            <w:r>
              <w:rPr>
                <w:spacing w:val="-3"/>
              </w:rPr>
              <w:t>c</w:t>
            </w:r>
            <w:r>
              <w:rPr>
                <w:spacing w:val="1"/>
              </w:rPr>
              <w:t>ti</w:t>
            </w:r>
            <w:r>
              <w:t>ve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f</w:t>
            </w:r>
            <w:r>
              <w:rPr>
                <w:spacing w:val="-3"/>
              </w:rPr>
              <w:t>ee</w:t>
            </w:r>
            <w:r>
              <w:t>db</w:t>
            </w:r>
            <w:r>
              <w:rPr>
                <w:spacing w:val="-3"/>
              </w:rPr>
              <w:t>ac</w:t>
            </w:r>
            <w:r>
              <w:t xml:space="preserve">k. </w:t>
            </w:r>
            <w:r>
              <w:rPr>
                <w:spacing w:val="4"/>
              </w:rPr>
              <w:t>W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h</w:t>
            </w:r>
            <w:r>
              <w:rPr>
                <w:spacing w:val="-3"/>
              </w:rPr>
              <w:t>a</w:t>
            </w:r>
            <w:r>
              <w:t>ve</w:t>
            </w:r>
            <w:r>
              <w:rPr>
                <w:spacing w:val="-3"/>
              </w:rPr>
              <w:t xml:space="preserve"> </w:t>
            </w:r>
            <w:r>
              <w:rPr>
                <w:spacing w:val="5"/>
              </w:rPr>
              <w:t>r</w:t>
            </w:r>
            <w:r>
              <w:rPr>
                <w:spacing w:val="-3"/>
              </w:rPr>
              <w:t>e</w:t>
            </w:r>
            <w:r>
              <w:t>v</w:t>
            </w:r>
            <w:r>
              <w:rPr>
                <w:spacing w:val="1"/>
              </w:rPr>
              <w:t>is</w:t>
            </w:r>
            <w:r>
              <w:rPr>
                <w:spacing w:val="-3"/>
              </w:rPr>
              <w:t>e</w:t>
            </w:r>
            <w:r>
              <w:t xml:space="preserve">d </w:t>
            </w:r>
            <w:r>
              <w:rPr>
                <w:spacing w:val="1"/>
                <w:w w:val="101"/>
              </w:rPr>
              <w:t>t</w:t>
            </w:r>
            <w:r>
              <w:t xml:space="preserve">he </w:t>
            </w:r>
            <w:r>
              <w:rPr>
                <w:spacing w:val="-3"/>
              </w:rPr>
              <w:t>a</w:t>
            </w:r>
            <w:r>
              <w:t>b</w:t>
            </w:r>
            <w:r>
              <w:rPr>
                <w:spacing w:val="1"/>
              </w:rPr>
              <w:t>st</w:t>
            </w:r>
            <w:r>
              <w:rPr>
                <w:spacing w:val="-2"/>
              </w:rPr>
              <w:t>r</w:t>
            </w:r>
            <w:r>
              <w:rPr>
                <w:spacing w:val="-3"/>
              </w:rPr>
              <w:t>ac</w:t>
            </w:r>
            <w:r>
              <w:t>t</w:t>
            </w:r>
            <w:r>
              <w:rPr>
                <w:spacing w:val="3"/>
              </w:rPr>
              <w:t xml:space="preserve"> </w:t>
            </w:r>
            <w:r>
              <w:rPr>
                <w:spacing w:val="1"/>
                <w:w w:val="101"/>
              </w:rPr>
              <w:t>t</w:t>
            </w:r>
            <w:r>
              <w:t>o:</w:t>
            </w:r>
          </w:p>
          <w:p w:rsidR="003A142B" w:rsidRDefault="003C59C5">
            <w:pPr>
              <w:ind w:left="467"/>
            </w:pPr>
            <w:r>
              <w:t xml:space="preserve">1.   </w:t>
            </w:r>
            <w:r>
              <w:rPr>
                <w:spacing w:val="9"/>
              </w:rPr>
              <w:t xml:space="preserve"> </w:t>
            </w:r>
            <w:r>
              <w:rPr>
                <w:spacing w:val="3"/>
              </w:rPr>
              <w:t>P</w:t>
            </w:r>
            <w:r>
              <w:rPr>
                <w:spacing w:val="-2"/>
              </w:rPr>
              <w:t>r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s</w:t>
            </w:r>
            <w:r>
              <w:rPr>
                <w:spacing w:val="-3"/>
              </w:rPr>
              <w:t>e</w:t>
            </w:r>
            <w:r>
              <w:t>nt</w:t>
            </w:r>
            <w:r>
              <w:rPr>
                <w:spacing w:val="2"/>
              </w:rPr>
              <w:t xml:space="preserve"> </w:t>
            </w:r>
            <w:r>
              <w:rPr>
                <w:spacing w:val="1"/>
              </w:rPr>
              <w:t>i</w:t>
            </w:r>
            <w:r>
              <w:t>t</w:t>
            </w:r>
            <w:r>
              <w:rPr>
                <w:spacing w:val="3"/>
              </w:rPr>
              <w:t xml:space="preserve"> </w:t>
            </w:r>
            <w:r>
              <w:rPr>
                <w:spacing w:val="-3"/>
              </w:rPr>
              <w:t>a</w:t>
            </w:r>
            <w:r>
              <w:t>s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si</w:t>
            </w:r>
            <w:r>
              <w:t>n</w:t>
            </w:r>
            <w:r>
              <w:rPr>
                <w:spacing w:val="-7"/>
              </w:rPr>
              <w:t>g</w:t>
            </w:r>
            <w:r>
              <w:rPr>
                <w:spacing w:val="1"/>
              </w:rPr>
              <w:t>l</w:t>
            </w:r>
            <w:r>
              <w:rPr>
                <w:spacing w:val="-3"/>
              </w:rPr>
              <w:t>e</w:t>
            </w:r>
            <w:r>
              <w:t>,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c</w:t>
            </w:r>
            <w:r>
              <w:t>on</w:t>
            </w:r>
            <w:r>
              <w:rPr>
                <w:spacing w:val="1"/>
              </w:rPr>
              <w:t>ti</w:t>
            </w:r>
            <w:r>
              <w:t>nuous</w:t>
            </w:r>
            <w:r>
              <w:rPr>
                <w:spacing w:val="-5"/>
              </w:rPr>
              <w:t xml:space="preserve"> </w:t>
            </w:r>
            <w:r>
              <w:t>p</w:t>
            </w:r>
            <w:r>
              <w:rPr>
                <w:spacing w:val="-3"/>
              </w:rPr>
              <w:t>a</w:t>
            </w:r>
            <w:r>
              <w:rPr>
                <w:spacing w:val="-2"/>
              </w:rPr>
              <w:t>r</w:t>
            </w:r>
            <w:r>
              <w:rPr>
                <w:spacing w:val="-3"/>
              </w:rPr>
              <w:t>a</w:t>
            </w:r>
            <w:r>
              <w:t>g</w:t>
            </w:r>
            <w:r>
              <w:rPr>
                <w:spacing w:val="-2"/>
              </w:rPr>
              <w:t>r</w:t>
            </w:r>
            <w:r>
              <w:rPr>
                <w:spacing w:val="-3"/>
              </w:rPr>
              <w:t>a</w:t>
            </w:r>
            <w:r>
              <w:t xml:space="preserve">ph </w:t>
            </w:r>
            <w:r>
              <w:rPr>
                <w:spacing w:val="-2"/>
              </w:rPr>
              <w:t>w</w:t>
            </w:r>
            <w:r>
              <w:rPr>
                <w:spacing w:val="1"/>
              </w:rPr>
              <w:t>it</w:t>
            </w:r>
            <w:r>
              <w:t>hout</w:t>
            </w:r>
            <w:r>
              <w:rPr>
                <w:spacing w:val="3"/>
              </w:rPr>
              <w:t xml:space="preserve"> </w:t>
            </w:r>
            <w:r>
              <w:rPr>
                <w:spacing w:val="1"/>
              </w:rPr>
              <w:t>s</w:t>
            </w:r>
            <w:r>
              <w:rPr>
                <w:spacing w:val="-3"/>
              </w:rPr>
              <w:t>ec</w:t>
            </w:r>
            <w:r>
              <w:rPr>
                <w:spacing w:val="1"/>
              </w:rPr>
              <w:t>ti</w:t>
            </w:r>
            <w:r>
              <w:t>on</w:t>
            </w:r>
            <w:r>
              <w:rPr>
                <w:spacing w:val="1"/>
              </w:rPr>
              <w:t xml:space="preserve"> </w:t>
            </w:r>
            <w:r>
              <w:rPr>
                <w:spacing w:val="1"/>
                <w:w w:val="101"/>
              </w:rPr>
              <w:t>l</w:t>
            </w:r>
            <w:r>
              <w:rPr>
                <w:spacing w:val="-3"/>
              </w:rPr>
              <w:t>a</w:t>
            </w:r>
            <w:r>
              <w:t>b</w:t>
            </w:r>
            <w:r>
              <w:rPr>
                <w:spacing w:val="-3"/>
              </w:rPr>
              <w:t>e</w:t>
            </w:r>
            <w:r>
              <w:rPr>
                <w:spacing w:val="1"/>
                <w:w w:val="101"/>
              </w:rPr>
              <w:t>l</w:t>
            </w:r>
            <w:r>
              <w:t>s</w:t>
            </w:r>
          </w:p>
          <w:p w:rsidR="003A142B" w:rsidRDefault="003C59C5">
            <w:pPr>
              <w:spacing w:before="1"/>
              <w:ind w:left="467"/>
            </w:pPr>
            <w:r>
              <w:t xml:space="preserve">2.   </w:t>
            </w:r>
            <w:r>
              <w:rPr>
                <w:spacing w:val="9"/>
              </w:rPr>
              <w:t xml:space="preserve"> </w:t>
            </w:r>
            <w:r>
              <w:rPr>
                <w:spacing w:val="2"/>
              </w:rPr>
              <w:t>C</w:t>
            </w:r>
            <w:r>
              <w:rPr>
                <w:spacing w:val="1"/>
              </w:rPr>
              <w:t>l</w:t>
            </w:r>
            <w:r>
              <w:rPr>
                <w:spacing w:val="-3"/>
              </w:rPr>
              <w:t>a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i</w:t>
            </w:r>
            <w:r>
              <w:rPr>
                <w:spacing w:val="-2"/>
              </w:rPr>
              <w:t>f</w:t>
            </w:r>
            <w:r>
              <w:t>y</w:t>
            </w:r>
            <w:r>
              <w:rPr>
                <w:spacing w:val="1"/>
              </w:rPr>
              <w:t xml:space="preserve"> </w:t>
            </w:r>
            <w:r>
              <w:rPr>
                <w:spacing w:val="4"/>
              </w:rPr>
              <w:t>"</w:t>
            </w:r>
            <w:r>
              <w:rPr>
                <w:spacing w:val="-3"/>
              </w:rPr>
              <w:t>a</w:t>
            </w:r>
            <w:r>
              <w:t>dv</w:t>
            </w:r>
            <w:r>
              <w:rPr>
                <w:spacing w:val="-3"/>
              </w:rPr>
              <w:t>a</w:t>
            </w:r>
            <w:r>
              <w:t>n</w:t>
            </w:r>
            <w:r>
              <w:rPr>
                <w:spacing w:val="-3"/>
              </w:rPr>
              <w:t>ce</w:t>
            </w:r>
            <w:r>
              <w:t xml:space="preserve">d </w:t>
            </w:r>
            <w:r>
              <w:rPr>
                <w:spacing w:val="1"/>
              </w:rPr>
              <w:t>i</w:t>
            </w:r>
            <w:r>
              <w:t>n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e</w:t>
            </w:r>
            <w:r>
              <w:rPr>
                <w:spacing w:val="-2"/>
              </w:rPr>
              <w:t>r</w:t>
            </w:r>
            <w:r>
              <w:rPr>
                <w:spacing w:val="-3"/>
              </w:rPr>
              <w:t>ac</w:t>
            </w:r>
            <w:r>
              <w:rPr>
                <w:spacing w:val="1"/>
              </w:rPr>
              <w:t>ti</w:t>
            </w:r>
            <w:r>
              <w:t>ve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ec</w:t>
            </w:r>
            <w:r>
              <w:t>hno</w:t>
            </w:r>
            <w:r>
              <w:rPr>
                <w:spacing w:val="1"/>
              </w:rPr>
              <w:t>l</w:t>
            </w:r>
            <w:r>
              <w:t>og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s</w:t>
            </w:r>
            <w:r>
              <w:t>"</w:t>
            </w:r>
            <w:r>
              <w:rPr>
                <w:spacing w:val="-2"/>
              </w:rPr>
              <w:t xml:space="preserve"> </w:t>
            </w:r>
            <w:r>
              <w:t xml:space="preserve">by </w:t>
            </w:r>
            <w:r>
              <w:rPr>
                <w:spacing w:val="1"/>
              </w:rPr>
              <w:t>s</w:t>
            </w:r>
            <w:r>
              <w:t>p</w:t>
            </w:r>
            <w:r>
              <w:rPr>
                <w:spacing w:val="-3"/>
              </w:rPr>
              <w:t>ec</w:t>
            </w:r>
            <w:r>
              <w:rPr>
                <w:spacing w:val="1"/>
                <w:w w:val="101"/>
              </w:rPr>
              <w:t>i</w:t>
            </w:r>
            <w:r>
              <w:rPr>
                <w:spacing w:val="-2"/>
              </w:rPr>
              <w:t>f</w:t>
            </w:r>
            <w:r>
              <w:t>y</w:t>
            </w:r>
            <w:r>
              <w:rPr>
                <w:spacing w:val="1"/>
              </w:rPr>
              <w:t>i</w:t>
            </w:r>
            <w:r>
              <w:t>ng</w:t>
            </w:r>
          </w:p>
          <w:p w:rsidR="003A142B" w:rsidRDefault="003C59C5">
            <w:pPr>
              <w:ind w:left="792" w:right="1231"/>
              <w:jc w:val="center"/>
            </w:pPr>
            <w:r>
              <w:rPr>
                <w:spacing w:val="4"/>
              </w:rPr>
              <w:t>"</w:t>
            </w:r>
            <w:r>
              <w:rPr>
                <w:spacing w:val="1"/>
              </w:rPr>
              <w:t>i</w:t>
            </w:r>
            <w:r>
              <w:t>n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e</w:t>
            </w:r>
            <w:r>
              <w:rPr>
                <w:spacing w:val="-2"/>
              </w:rPr>
              <w:t>r</w:t>
            </w:r>
            <w:r>
              <w:rPr>
                <w:spacing w:val="-3"/>
              </w:rPr>
              <w:t>ac</w:t>
            </w:r>
            <w:r>
              <w:rPr>
                <w:spacing w:val="1"/>
              </w:rPr>
              <w:t>ti</w:t>
            </w:r>
            <w:r>
              <w:t>ve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w</w:t>
            </w:r>
            <w:r>
              <w:t>h</w:t>
            </w:r>
            <w:r>
              <w:rPr>
                <w:spacing w:val="1"/>
              </w:rPr>
              <w:t>it</w:t>
            </w:r>
            <w:r>
              <w:rPr>
                <w:spacing w:val="-3"/>
              </w:rPr>
              <w:t>e</w:t>
            </w:r>
            <w:r>
              <w:t>bo</w:t>
            </w:r>
            <w:r>
              <w:rPr>
                <w:spacing w:val="-3"/>
              </w:rPr>
              <w:t>a</w:t>
            </w:r>
            <w:r>
              <w:rPr>
                <w:spacing w:val="-2"/>
              </w:rPr>
              <w:t>r</w:t>
            </w:r>
            <w:r>
              <w:t>ds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(</w:t>
            </w:r>
            <w:r>
              <w:t>22.4</w:t>
            </w:r>
            <w:r>
              <w:rPr>
                <w:spacing w:val="-2"/>
              </w:rPr>
              <w:t>%</w:t>
            </w:r>
            <w:r>
              <w:t>)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</w:rPr>
              <w:t>a</w:t>
            </w:r>
            <w:r>
              <w:t xml:space="preserve">nd 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a</w:t>
            </w:r>
            <w:r>
              <w:t>b</w:t>
            </w:r>
            <w:r>
              <w:rPr>
                <w:spacing w:val="1"/>
              </w:rPr>
              <w:t>l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t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(</w:t>
            </w:r>
            <w:r>
              <w:t>38.4</w:t>
            </w:r>
            <w:r>
              <w:rPr>
                <w:spacing w:val="-2"/>
              </w:rPr>
              <w:t>%</w:t>
            </w:r>
            <w:r>
              <w:rPr>
                <w:spacing w:val="-9"/>
              </w:rPr>
              <w:t>)</w:t>
            </w:r>
            <w:r>
              <w:t>"</w:t>
            </w:r>
          </w:p>
          <w:p w:rsidR="003A142B" w:rsidRDefault="003C59C5">
            <w:pPr>
              <w:ind w:left="467"/>
            </w:pPr>
            <w:r>
              <w:t xml:space="preserve">3.   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I</w:t>
            </w:r>
            <w:r>
              <w:t>n</w:t>
            </w:r>
            <w:r>
              <w:rPr>
                <w:spacing w:val="-3"/>
              </w:rPr>
              <w:t>c</w:t>
            </w:r>
            <w:r>
              <w:rPr>
                <w:spacing w:val="1"/>
              </w:rPr>
              <w:t>l</w:t>
            </w:r>
            <w:r>
              <w:t>ude</w:t>
            </w:r>
            <w:r>
              <w:rPr>
                <w:spacing w:val="-2"/>
              </w:rPr>
              <w:t xml:space="preserve"> </w:t>
            </w:r>
            <w:r>
              <w:t>p</w:t>
            </w:r>
            <w:r>
              <w:rPr>
                <w:spacing w:val="-2"/>
              </w:rPr>
              <w:t>r</w:t>
            </w:r>
            <w:r>
              <w:rPr>
                <w:spacing w:val="-3"/>
              </w:rPr>
              <w:t>ac</w:t>
            </w:r>
            <w:r>
              <w:rPr>
                <w:spacing w:val="1"/>
              </w:rPr>
              <w:t>ti</w:t>
            </w:r>
            <w:r>
              <w:rPr>
                <w:spacing w:val="-3"/>
              </w:rPr>
              <w:t>ca</w:t>
            </w:r>
            <w:r>
              <w:t>l</w:t>
            </w:r>
            <w:r>
              <w:rPr>
                <w:spacing w:val="4"/>
              </w:rPr>
              <w:t xml:space="preserve"> </w:t>
            </w:r>
            <w:r>
              <w:rPr>
                <w:spacing w:val="1"/>
              </w:rPr>
              <w:t>im</w:t>
            </w:r>
            <w:r>
              <w:t>p</w:t>
            </w:r>
            <w:r>
              <w:rPr>
                <w:spacing w:val="1"/>
              </w:rPr>
              <w:t>li</w:t>
            </w:r>
            <w:r>
              <w:rPr>
                <w:spacing w:val="-3"/>
              </w:rPr>
              <w:t>ca</w:t>
            </w:r>
            <w:r>
              <w:rPr>
                <w:spacing w:val="1"/>
              </w:rPr>
              <w:t>ti</w:t>
            </w:r>
            <w:r>
              <w:t>ons</w:t>
            </w:r>
            <w:r>
              <w:rPr>
                <w:spacing w:val="3"/>
              </w:rPr>
              <w:t xml:space="preserve"> </w:t>
            </w:r>
            <w:r>
              <w:rPr>
                <w:spacing w:val="1"/>
              </w:rPr>
              <w:t>t</w:t>
            </w:r>
            <w:r>
              <w:t>h</w:t>
            </w:r>
            <w:r>
              <w:rPr>
                <w:spacing w:val="-2"/>
              </w:rPr>
              <w:t>r</w:t>
            </w:r>
            <w:r>
              <w:t>ou</w:t>
            </w:r>
            <w:r>
              <w:rPr>
                <w:spacing w:val="-7"/>
              </w:rPr>
              <w:t>g</w:t>
            </w:r>
            <w:r>
              <w:t>h</w:t>
            </w:r>
            <w:r>
              <w:rPr>
                <w:spacing w:val="1"/>
              </w:rPr>
              <w:t xml:space="preserve"> s</w:t>
            </w:r>
            <w:r>
              <w:t>p</w:t>
            </w:r>
            <w:r>
              <w:rPr>
                <w:spacing w:val="-3"/>
              </w:rPr>
              <w:t>ec</w:t>
            </w:r>
            <w:r>
              <w:rPr>
                <w:spacing w:val="1"/>
              </w:rPr>
              <w:t>i</w:t>
            </w:r>
            <w:r>
              <w:rPr>
                <w:spacing w:val="-2"/>
              </w:rPr>
              <w:t>f</w:t>
            </w:r>
            <w:r>
              <w:rPr>
                <w:spacing w:val="1"/>
              </w:rPr>
              <w:t>i</w:t>
            </w:r>
            <w:r>
              <w:t>c</w:t>
            </w:r>
            <w:r>
              <w:rPr>
                <w:spacing w:val="-2"/>
              </w:rPr>
              <w:t xml:space="preserve"> r</w:t>
            </w:r>
            <w:r>
              <w:rPr>
                <w:spacing w:val="-3"/>
              </w:rPr>
              <w:t>ec</w:t>
            </w:r>
            <w:r>
              <w:t>o</w:t>
            </w:r>
            <w:r>
              <w:rPr>
                <w:spacing w:val="1"/>
              </w:rPr>
              <w:t>mm</w:t>
            </w:r>
            <w:r>
              <w:rPr>
                <w:spacing w:val="-3"/>
              </w:rPr>
              <w:t>e</w:t>
            </w:r>
            <w:r>
              <w:t>nd</w:t>
            </w:r>
            <w:r>
              <w:rPr>
                <w:spacing w:val="-3"/>
              </w:rPr>
              <w:t>a</w:t>
            </w:r>
            <w:r>
              <w:rPr>
                <w:spacing w:val="1"/>
                <w:w w:val="101"/>
              </w:rPr>
              <w:t>ti</w:t>
            </w:r>
            <w:r>
              <w:t>ons</w:t>
            </w:r>
          </w:p>
          <w:p w:rsidR="003A142B" w:rsidRDefault="003A142B">
            <w:pPr>
              <w:spacing w:before="6" w:line="100" w:lineRule="exact"/>
              <w:rPr>
                <w:sz w:val="11"/>
                <w:szCs w:val="11"/>
              </w:rPr>
            </w:pPr>
          </w:p>
          <w:p w:rsidR="003A142B" w:rsidRDefault="003C59C5">
            <w:pPr>
              <w:ind w:left="107" w:right="608"/>
            </w:pPr>
            <w:r>
              <w:rPr>
                <w:spacing w:val="3"/>
              </w:rPr>
              <w:t>P</w:t>
            </w:r>
            <w:r>
              <w:rPr>
                <w:spacing w:val="1"/>
              </w:rPr>
              <w:t>l</w:t>
            </w:r>
            <w:r>
              <w:rPr>
                <w:spacing w:val="-3"/>
              </w:rPr>
              <w:t>ea</w:t>
            </w:r>
            <w:r>
              <w:rPr>
                <w:spacing w:val="1"/>
              </w:rPr>
              <w:t>s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s</w:t>
            </w:r>
            <w:r>
              <w:rPr>
                <w:spacing w:val="-3"/>
              </w:rPr>
              <w:t>e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2"/>
              </w:rPr>
              <w:t>t</w:t>
            </w:r>
            <w:r>
              <w:t>he</w:t>
            </w:r>
            <w:r>
              <w:rPr>
                <w:spacing w:val="-2"/>
              </w:rPr>
              <w:t xml:space="preserve"> r</w:t>
            </w:r>
            <w:r>
              <w:rPr>
                <w:spacing w:val="-3"/>
              </w:rPr>
              <w:t>e</w:t>
            </w:r>
            <w:r>
              <w:t>v</w:t>
            </w:r>
            <w:r>
              <w:rPr>
                <w:spacing w:val="1"/>
              </w:rPr>
              <w:t>is</w:t>
            </w:r>
            <w:r>
              <w:rPr>
                <w:spacing w:val="-3"/>
              </w:rPr>
              <w:t>e</w:t>
            </w:r>
            <w:r>
              <w:t xml:space="preserve">d </w:t>
            </w:r>
            <w:r>
              <w:rPr>
                <w:spacing w:val="-3"/>
              </w:rPr>
              <w:t>a</w:t>
            </w:r>
            <w:r>
              <w:t>b</w:t>
            </w:r>
            <w:r>
              <w:rPr>
                <w:spacing w:val="1"/>
              </w:rPr>
              <w:t>st</w:t>
            </w:r>
            <w:r>
              <w:rPr>
                <w:spacing w:val="-2"/>
              </w:rPr>
              <w:t>r</w:t>
            </w:r>
            <w:r>
              <w:rPr>
                <w:spacing w:val="-3"/>
              </w:rPr>
              <w:t>ac</w:t>
            </w:r>
            <w:r>
              <w:t>t</w:t>
            </w:r>
            <w:r>
              <w:rPr>
                <w:spacing w:val="3"/>
              </w:rPr>
              <w:t xml:space="preserve"> </w:t>
            </w:r>
            <w:r>
              <w:t>p</w:t>
            </w:r>
            <w:r>
              <w:rPr>
                <w:spacing w:val="-2"/>
              </w:rPr>
              <w:t>r</w:t>
            </w:r>
            <w:r>
              <w:t>ov</w:t>
            </w:r>
            <w:r>
              <w:rPr>
                <w:spacing w:val="1"/>
              </w:rPr>
              <w:t>i</w:t>
            </w:r>
            <w:r>
              <w:t>d</w:t>
            </w:r>
            <w:r>
              <w:rPr>
                <w:spacing w:val="-3"/>
              </w:rPr>
              <w:t>e</w:t>
            </w:r>
            <w:r>
              <w:t>d und</w:t>
            </w:r>
            <w:r>
              <w:rPr>
                <w:spacing w:val="-3"/>
              </w:rPr>
              <w:t>e</w:t>
            </w:r>
            <w:r>
              <w:t>r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R</w:t>
            </w:r>
            <w:r>
              <w:rPr>
                <w:spacing w:val="-3"/>
              </w:rPr>
              <w:t>e</w:t>
            </w:r>
            <w:r>
              <w:t>v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e</w:t>
            </w:r>
            <w:r>
              <w:rPr>
                <w:spacing w:val="-2"/>
              </w:rPr>
              <w:t>w</w:t>
            </w:r>
            <w:r>
              <w:rPr>
                <w:spacing w:val="-3"/>
              </w:rPr>
              <w:t>e</w:t>
            </w:r>
            <w:r>
              <w:t>r</w:t>
            </w:r>
            <w:r>
              <w:rPr>
                <w:spacing w:val="-2"/>
              </w:rPr>
              <w:t xml:space="preserve"> </w:t>
            </w:r>
            <w:r>
              <w:t xml:space="preserve">1, </w:t>
            </w:r>
            <w:r>
              <w:rPr>
                <w:spacing w:val="2"/>
              </w:rPr>
              <w:t>C</w:t>
            </w:r>
            <w:r>
              <w:t>o</w:t>
            </w:r>
            <w:r>
              <w:rPr>
                <w:spacing w:val="1"/>
              </w:rPr>
              <w:t>mm</w:t>
            </w:r>
            <w:r>
              <w:rPr>
                <w:spacing w:val="-3"/>
              </w:rPr>
              <w:t>e</w:t>
            </w:r>
            <w:r>
              <w:t>nt</w:t>
            </w:r>
            <w:r>
              <w:rPr>
                <w:spacing w:val="2"/>
              </w:rPr>
              <w:t xml:space="preserve"> </w:t>
            </w:r>
            <w:r>
              <w:t xml:space="preserve">1 </w:t>
            </w:r>
            <w:r>
              <w:rPr>
                <w:spacing w:val="-3"/>
              </w:rPr>
              <w:t>a</w:t>
            </w:r>
            <w:r>
              <w:t>bov</w:t>
            </w:r>
            <w:r>
              <w:rPr>
                <w:spacing w:val="-3"/>
              </w:rPr>
              <w:t>e</w:t>
            </w:r>
            <w:r>
              <w:t xml:space="preserve">, </w:t>
            </w:r>
            <w:r>
              <w:rPr>
                <w:spacing w:val="-2"/>
              </w:rPr>
              <w:t>w</w:t>
            </w:r>
            <w:r>
              <w:t>h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c</w:t>
            </w:r>
            <w:r>
              <w:t xml:space="preserve">h </w:t>
            </w:r>
            <w:r>
              <w:rPr>
                <w:spacing w:val="-3"/>
              </w:rPr>
              <w:t>a</w:t>
            </w:r>
            <w:r>
              <w:t>dd</w:t>
            </w:r>
            <w:r>
              <w:rPr>
                <w:spacing w:val="-2"/>
              </w:rPr>
              <w:t>r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ss</w:t>
            </w:r>
            <w:r>
              <w:rPr>
                <w:spacing w:val="-3"/>
              </w:rPr>
              <w:t>e</w:t>
            </w:r>
            <w:r>
              <w:t>s</w:t>
            </w:r>
            <w:r>
              <w:rPr>
                <w:spacing w:val="1"/>
              </w:rPr>
              <w:t xml:space="preserve"> </w:t>
            </w:r>
            <w:r>
              <w:t>bo</w:t>
            </w:r>
            <w:r>
              <w:rPr>
                <w:spacing w:val="1"/>
              </w:rPr>
              <w:t>t</w:t>
            </w:r>
            <w:r>
              <w:t xml:space="preserve">h </w:t>
            </w:r>
            <w:r>
              <w:rPr>
                <w:spacing w:val="-2"/>
              </w:rPr>
              <w:t>r</w:t>
            </w:r>
            <w:r>
              <w:rPr>
                <w:spacing w:val="-3"/>
              </w:rPr>
              <w:t>e</w:t>
            </w:r>
            <w:r>
              <w:t>v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e</w:t>
            </w:r>
            <w:r>
              <w:rPr>
                <w:spacing w:val="-2"/>
              </w:rPr>
              <w:t>w</w:t>
            </w:r>
            <w:r>
              <w:rPr>
                <w:spacing w:val="-3"/>
              </w:rPr>
              <w:t>e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s</w:t>
            </w:r>
            <w:r>
              <w:t>' sugg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s</w:t>
            </w:r>
            <w:r>
              <w:rPr>
                <w:spacing w:val="1"/>
                <w:w w:val="101"/>
              </w:rPr>
              <w:t>ti</w:t>
            </w:r>
            <w:r>
              <w:t>on</w:t>
            </w:r>
            <w:r>
              <w:rPr>
                <w:spacing w:val="1"/>
              </w:rPr>
              <w:t>s</w:t>
            </w:r>
            <w:r>
              <w:t>.</w:t>
            </w:r>
          </w:p>
        </w:tc>
      </w:tr>
      <w:tr w:rsidR="003A142B">
        <w:trPr>
          <w:trHeight w:hRule="exact" w:val="713"/>
        </w:trPr>
        <w:tc>
          <w:tcPr>
            <w:tcW w:w="5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42B" w:rsidRDefault="003C59C5">
            <w:pPr>
              <w:spacing w:before="2" w:line="220" w:lineRule="exact"/>
              <w:ind w:left="465" w:right="344"/>
            </w:pPr>
            <w:r>
              <w:rPr>
                <w:b/>
                <w:spacing w:val="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3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5"/>
              </w:rPr>
              <w:t>m</w:t>
            </w:r>
            <w:r>
              <w:rPr>
                <w:b/>
                <w:spacing w:val="-7"/>
              </w:rPr>
              <w:t>a</w:t>
            </w:r>
            <w:r>
              <w:rPr>
                <w:b/>
                <w:spacing w:val="-4"/>
              </w:rPr>
              <w:t>n</w:t>
            </w:r>
            <w:r>
              <w:rPr>
                <w:b/>
                <w:spacing w:val="3"/>
              </w:rPr>
              <w:t>u</w:t>
            </w:r>
            <w:r>
              <w:rPr>
                <w:b/>
                <w:spacing w:val="1"/>
              </w:rPr>
              <w:t>s</w:t>
            </w:r>
            <w:r>
              <w:rPr>
                <w:b/>
                <w:spacing w:val="-3"/>
              </w:rPr>
              <w:t>cr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3"/>
              </w:rPr>
              <w:t>p</w:t>
            </w:r>
            <w:r>
              <w:rPr>
                <w:b/>
              </w:rPr>
              <w:t>t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s</w:t>
            </w:r>
            <w:r>
              <w:rPr>
                <w:b/>
                <w:spacing w:val="-3"/>
              </w:rPr>
              <w:t>c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3"/>
              </w:rPr>
              <w:t>n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6"/>
              </w:rPr>
              <w:t>i</w:t>
            </w:r>
            <w:r>
              <w:rPr>
                <w:b/>
                <w:spacing w:val="5"/>
              </w:rPr>
              <w:t>f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3"/>
              </w:rPr>
              <w:t>c</w:t>
            </w:r>
            <w:r>
              <w:rPr>
                <w:b/>
                <w:spacing w:val="2"/>
              </w:rPr>
              <w:t>a</w:t>
            </w:r>
            <w:r>
              <w:rPr>
                <w:b/>
                <w:spacing w:val="-6"/>
              </w:rPr>
              <w:t>l</w:t>
            </w:r>
            <w:r>
              <w:rPr>
                <w:b/>
                <w:spacing w:val="1"/>
              </w:rPr>
              <w:t>l</w:t>
            </w:r>
            <w:r>
              <w:rPr>
                <w:b/>
              </w:rPr>
              <w:t>y,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3"/>
              </w:rPr>
              <w:t>c</w:t>
            </w:r>
            <w:r>
              <w:rPr>
                <w:b/>
              </w:rPr>
              <w:t>o</w:t>
            </w:r>
            <w:r>
              <w:rPr>
                <w:b/>
                <w:spacing w:val="-3"/>
              </w:rPr>
              <w:t>rrec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 xml:space="preserve">? </w:t>
            </w:r>
            <w:r>
              <w:rPr>
                <w:b/>
                <w:spacing w:val="-1"/>
              </w:rPr>
              <w:t>P</w:t>
            </w:r>
            <w:r>
              <w:rPr>
                <w:b/>
                <w:spacing w:val="1"/>
              </w:rPr>
              <w:t>l</w:t>
            </w:r>
            <w:r>
              <w:rPr>
                <w:b/>
                <w:spacing w:val="-3"/>
              </w:rPr>
              <w:t>e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w</w:t>
            </w:r>
            <w:r>
              <w:rPr>
                <w:b/>
                <w:spacing w:val="-3"/>
              </w:rPr>
              <w:t>r</w:t>
            </w:r>
            <w:r>
              <w:rPr>
                <w:b/>
                <w:spacing w:val="1"/>
                <w:w w:val="101"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 xml:space="preserve">e </w:t>
            </w:r>
            <w:r>
              <w:rPr>
                <w:b/>
                <w:spacing w:val="3"/>
              </w:rPr>
              <w:t>h</w:t>
            </w:r>
            <w:r>
              <w:rPr>
                <w:b/>
                <w:spacing w:val="-3"/>
              </w:rPr>
              <w:t>ere</w:t>
            </w:r>
            <w:r>
              <w:rPr>
                <w:b/>
              </w:rPr>
              <w:t>.</w:t>
            </w:r>
          </w:p>
        </w:tc>
        <w:tc>
          <w:tcPr>
            <w:tcW w:w="9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42B" w:rsidRDefault="003C59C5">
            <w:pPr>
              <w:spacing w:before="2" w:line="220" w:lineRule="exact"/>
              <w:ind w:left="107" w:right="264"/>
            </w:pPr>
            <w:r>
              <w:rPr>
                <w:spacing w:val="-1"/>
              </w:rPr>
              <w:t>T</w:t>
            </w:r>
            <w:r>
              <w:t>h</w:t>
            </w:r>
            <w:r>
              <w:rPr>
                <w:spacing w:val="1"/>
              </w:rPr>
              <w:t>i</w:t>
            </w:r>
            <w:r>
              <w:t>s</w:t>
            </w:r>
            <w:r>
              <w:rPr>
                <w:spacing w:val="1"/>
              </w:rPr>
              <w:t xml:space="preserve"> st</w:t>
            </w:r>
            <w:r>
              <w:t>udy</w:t>
            </w:r>
            <w:r>
              <w:rPr>
                <w:spacing w:val="-6"/>
              </w:rPr>
              <w:t xml:space="preserve"> </w:t>
            </w:r>
            <w:r>
              <w:t>p</w:t>
            </w:r>
            <w:r>
              <w:rPr>
                <w:spacing w:val="-2"/>
              </w:rPr>
              <w:t>r</w:t>
            </w:r>
            <w:r>
              <w:t>ov</w:t>
            </w:r>
            <w:r>
              <w:rPr>
                <w:spacing w:val="1"/>
              </w:rPr>
              <w:t>i</w:t>
            </w:r>
            <w:r>
              <w:t>d</w:t>
            </w:r>
            <w:r>
              <w:rPr>
                <w:spacing w:val="-3"/>
              </w:rPr>
              <w:t>e</w:t>
            </w:r>
            <w:r>
              <w:t>s</w:t>
            </w:r>
            <w:r>
              <w:rPr>
                <w:spacing w:val="1"/>
              </w:rPr>
              <w:t xml:space="preserve"> </w:t>
            </w:r>
            <w:r>
              <w:t>u</w:t>
            </w:r>
            <w:r>
              <w:rPr>
                <w:spacing w:val="1"/>
              </w:rPr>
              <w:t>s</w:t>
            </w:r>
            <w:r>
              <w:rPr>
                <w:spacing w:val="-3"/>
              </w:rPr>
              <w:t>e</w:t>
            </w:r>
            <w:r>
              <w:rPr>
                <w:spacing w:val="-2"/>
              </w:rPr>
              <w:t>f</w:t>
            </w:r>
            <w:r>
              <w:t>ul</w:t>
            </w:r>
            <w:r>
              <w:rPr>
                <w:spacing w:val="2"/>
              </w:rPr>
              <w:t xml:space="preserve"> </w:t>
            </w:r>
            <w:r>
              <w:rPr>
                <w:spacing w:val="-6"/>
              </w:rPr>
              <w:t>i</w:t>
            </w:r>
            <w:r>
              <w:t>n</w:t>
            </w:r>
            <w:r>
              <w:rPr>
                <w:spacing w:val="1"/>
              </w:rPr>
              <w:t>si</w:t>
            </w:r>
            <w:r>
              <w:t>g</w:t>
            </w:r>
            <w:r>
              <w:rPr>
                <w:spacing w:val="-7"/>
              </w:rPr>
              <w:t>h</w:t>
            </w:r>
            <w:r>
              <w:rPr>
                <w:spacing w:val="1"/>
              </w:rPr>
              <w:t>t</w:t>
            </w:r>
            <w:r>
              <w:t>s</w:t>
            </w:r>
            <w:r>
              <w:rPr>
                <w:spacing w:val="3"/>
              </w:rPr>
              <w:t xml:space="preserve"> </w:t>
            </w:r>
            <w:r>
              <w:rPr>
                <w:spacing w:val="1"/>
              </w:rPr>
              <w:t>i</w:t>
            </w:r>
            <w:r>
              <w:t>n</w:t>
            </w:r>
            <w:r>
              <w:rPr>
                <w:spacing w:val="-6"/>
              </w:rPr>
              <w:t>t</w:t>
            </w:r>
            <w:r>
              <w:t>o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I</w:t>
            </w:r>
            <w:r>
              <w:rPr>
                <w:spacing w:val="2"/>
              </w:rPr>
              <w:t>C</w:t>
            </w:r>
            <w:r>
              <w:t xml:space="preserve">T </w:t>
            </w:r>
            <w:r>
              <w:rPr>
                <w:spacing w:val="1"/>
              </w:rPr>
              <w:t>i</w:t>
            </w:r>
            <w:r>
              <w:rPr>
                <w:spacing w:val="-7"/>
              </w:rPr>
              <w:t>n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e</w:t>
            </w:r>
            <w:r>
              <w:t>g</w:t>
            </w:r>
            <w:r>
              <w:rPr>
                <w:spacing w:val="-2"/>
              </w:rPr>
              <w:t>r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ti</w:t>
            </w:r>
            <w:r>
              <w:t>on</w:t>
            </w:r>
            <w:r>
              <w:rPr>
                <w:spacing w:val="2"/>
              </w:rPr>
              <w:t xml:space="preserve"> </w:t>
            </w:r>
            <w:r>
              <w:rPr>
                <w:spacing w:val="1"/>
              </w:rPr>
              <w:t>i</w:t>
            </w:r>
            <w:r>
              <w:t>n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T</w:t>
            </w:r>
            <w:r>
              <w:rPr>
                <w:spacing w:val="-3"/>
              </w:rPr>
              <w:t>a</w:t>
            </w:r>
            <w:r>
              <w:rPr>
                <w:spacing w:val="-6"/>
              </w:rPr>
              <w:t>m</w:t>
            </w:r>
            <w:r>
              <w:rPr>
                <w:spacing w:val="1"/>
              </w:rPr>
              <w:t>i</w:t>
            </w:r>
            <w:r>
              <w:rPr>
                <w:spacing w:val="7"/>
              </w:rPr>
              <w:t>l</w:t>
            </w:r>
            <w:r>
              <w:rPr>
                <w:spacing w:val="-2"/>
              </w:rPr>
              <w:t>-</w:t>
            </w:r>
            <w:r>
              <w:rPr>
                <w:spacing w:val="1"/>
              </w:rPr>
              <w:t>m</w:t>
            </w:r>
            <w:r>
              <w:rPr>
                <w:spacing w:val="-3"/>
              </w:rPr>
              <w:t>e</w:t>
            </w:r>
            <w:r>
              <w:t>d</w:t>
            </w:r>
            <w:r>
              <w:rPr>
                <w:spacing w:val="1"/>
              </w:rPr>
              <w:t>i</w:t>
            </w:r>
            <w:r>
              <w:rPr>
                <w:spacing w:val="-7"/>
              </w:rPr>
              <w:t>u</w:t>
            </w:r>
            <w:r>
              <w:t>m</w:t>
            </w:r>
            <w:r>
              <w:rPr>
                <w:spacing w:val="3"/>
              </w:rPr>
              <w:t xml:space="preserve"> </w:t>
            </w:r>
            <w:r>
              <w:rPr>
                <w:spacing w:val="-3"/>
              </w:rPr>
              <w:t>c</w:t>
            </w:r>
            <w:r>
              <w:rPr>
                <w:spacing w:val="1"/>
              </w:rPr>
              <w:t>l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ss</w:t>
            </w:r>
            <w:r>
              <w:rPr>
                <w:spacing w:val="-2"/>
              </w:rPr>
              <w:t>r</w:t>
            </w:r>
            <w:r>
              <w:t>oo</w:t>
            </w:r>
            <w:r>
              <w:rPr>
                <w:spacing w:val="1"/>
              </w:rPr>
              <w:t>m</w:t>
            </w:r>
            <w:r>
              <w:t>s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i</w:t>
            </w:r>
            <w:r>
              <w:t>n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S</w:t>
            </w:r>
            <w:r>
              <w:rPr>
                <w:spacing w:val="-2"/>
              </w:rPr>
              <w:t>r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L</w:t>
            </w:r>
            <w:r>
              <w:rPr>
                <w:spacing w:val="-3"/>
              </w:rPr>
              <w:t>a</w:t>
            </w:r>
            <w:r>
              <w:t>nk</w:t>
            </w:r>
            <w:r>
              <w:rPr>
                <w:spacing w:val="-3"/>
              </w:rPr>
              <w:t>a</w:t>
            </w:r>
            <w:r>
              <w:t xml:space="preserve">. </w:t>
            </w:r>
            <w:r>
              <w:rPr>
                <w:spacing w:val="-2"/>
              </w:rPr>
              <w:t>I</w:t>
            </w:r>
            <w:r>
              <w:t>t</w:t>
            </w:r>
            <w:r>
              <w:rPr>
                <w:spacing w:val="3"/>
              </w:rPr>
              <w:t xml:space="preserve"> </w:t>
            </w:r>
            <w:r>
              <w:t>h</w:t>
            </w:r>
            <w:r>
              <w:rPr>
                <w:spacing w:val="1"/>
              </w:rPr>
              <w:t>i</w:t>
            </w:r>
            <w:r>
              <w:t>gh</w:t>
            </w:r>
            <w:r>
              <w:rPr>
                <w:spacing w:val="1"/>
              </w:rPr>
              <w:t>l</w:t>
            </w:r>
            <w:r>
              <w:rPr>
                <w:spacing w:val="1"/>
                <w:w w:val="101"/>
              </w:rPr>
              <w:t>i</w:t>
            </w:r>
            <w:r>
              <w:t>g</w:t>
            </w:r>
            <w:r>
              <w:rPr>
                <w:spacing w:val="-7"/>
              </w:rPr>
              <w:t>h</w:t>
            </w:r>
            <w:r>
              <w:rPr>
                <w:spacing w:val="1"/>
                <w:w w:val="101"/>
              </w:rPr>
              <w:t>t</w:t>
            </w:r>
            <w:r>
              <w:t xml:space="preserve">s 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eac</w:t>
            </w:r>
            <w:r>
              <w:t>h</w:t>
            </w:r>
            <w:r>
              <w:rPr>
                <w:spacing w:val="-3"/>
              </w:rPr>
              <w:t>e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s</w:t>
            </w:r>
            <w:r>
              <w:t>’</w:t>
            </w:r>
            <w:r>
              <w:rPr>
                <w:spacing w:val="1"/>
              </w:rPr>
              <w:t xml:space="preserve"> m</w:t>
            </w:r>
            <w:r>
              <w:t>o</w:t>
            </w:r>
            <w:r>
              <w:rPr>
                <w:spacing w:val="1"/>
              </w:rPr>
              <w:t>ti</w:t>
            </w:r>
            <w:r>
              <w:t>v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ti</w:t>
            </w:r>
            <w:r>
              <w:t>on,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c</w:t>
            </w:r>
            <w:r>
              <w:t>o</w:t>
            </w:r>
            <w:r>
              <w:rPr>
                <w:spacing w:val="1"/>
              </w:rPr>
              <w:t>m</w:t>
            </w:r>
            <w:r>
              <w:t>p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e</w:t>
            </w:r>
            <w:r>
              <w:t>n</w:t>
            </w:r>
            <w:r>
              <w:rPr>
                <w:spacing w:val="-3"/>
              </w:rPr>
              <w:t>c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s</w:t>
            </w:r>
            <w:r>
              <w:t>,</w:t>
            </w:r>
            <w:r>
              <w:rPr>
                <w:spacing w:val="4"/>
              </w:rPr>
              <w:t xml:space="preserve"> </w:t>
            </w:r>
            <w:r>
              <w:t>d</w:t>
            </w:r>
            <w:r>
              <w:rPr>
                <w:spacing w:val="-3"/>
              </w:rPr>
              <w:t>e</w:t>
            </w:r>
            <w:r>
              <w:t>v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c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u</w:t>
            </w:r>
            <w:r>
              <w:rPr>
                <w:spacing w:val="1"/>
              </w:rPr>
              <w:t>s</w:t>
            </w:r>
            <w:r>
              <w:rPr>
                <w:spacing w:val="-3"/>
              </w:rPr>
              <w:t>a</w:t>
            </w:r>
            <w:r>
              <w:t>ge</w:t>
            </w:r>
            <w:r>
              <w:rPr>
                <w:spacing w:val="-2"/>
              </w:rPr>
              <w:t xml:space="preserve"> </w:t>
            </w:r>
            <w:r>
              <w:t>p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tt</w:t>
            </w:r>
            <w:r>
              <w:rPr>
                <w:spacing w:val="-3"/>
              </w:rPr>
              <w:t>e</w:t>
            </w:r>
            <w:r>
              <w:rPr>
                <w:spacing w:val="-2"/>
              </w:rPr>
              <w:t>r</w:t>
            </w:r>
            <w:r>
              <w:t>n</w:t>
            </w:r>
            <w:r>
              <w:rPr>
                <w:spacing w:val="1"/>
              </w:rPr>
              <w:t>s</w:t>
            </w:r>
            <w:r>
              <w:t>,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a</w:t>
            </w:r>
            <w:r>
              <w:t>nd</w:t>
            </w:r>
            <w:r>
              <w:rPr>
                <w:spacing w:val="1"/>
              </w:rPr>
              <w:t xml:space="preserve"> </w:t>
            </w:r>
            <w:r>
              <w:t>b</w:t>
            </w:r>
            <w:r>
              <w:rPr>
                <w:spacing w:val="-3"/>
              </w:rPr>
              <w:t>a</w:t>
            </w:r>
            <w:r>
              <w:rPr>
                <w:spacing w:val="-2"/>
              </w:rPr>
              <w:t>rr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e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s</w:t>
            </w:r>
            <w:r>
              <w:t>,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w</w:t>
            </w:r>
            <w:r>
              <w:t>h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c</w:t>
            </w:r>
            <w:r>
              <w:t>h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ca</w:t>
            </w:r>
            <w:r>
              <w:t>n</w:t>
            </w:r>
            <w:r>
              <w:rPr>
                <w:spacing w:val="2"/>
              </w:rPr>
              <w:t xml:space="preserve"> </w:t>
            </w:r>
            <w:r>
              <w:t>gu</w:t>
            </w:r>
            <w:r>
              <w:rPr>
                <w:spacing w:val="1"/>
              </w:rPr>
              <w:t>i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4"/>
              </w:rPr>
              <w:t>e</w:t>
            </w:r>
            <w:r>
              <w:rPr>
                <w:spacing w:val="-3"/>
              </w:rPr>
              <w:t>ac</w:t>
            </w:r>
            <w:r>
              <w:t>h</w:t>
            </w:r>
            <w:r>
              <w:rPr>
                <w:spacing w:val="-3"/>
              </w:rPr>
              <w:t>e</w:t>
            </w:r>
            <w:r>
              <w:t>r</w:t>
            </w:r>
            <w:r>
              <w:rPr>
                <w:spacing w:val="1"/>
              </w:rPr>
              <w:t xml:space="preserve"> t</w:t>
            </w:r>
            <w:r>
              <w:rPr>
                <w:spacing w:val="-2"/>
              </w:rPr>
              <w:t>r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i</w:t>
            </w:r>
            <w:r>
              <w:t>n</w:t>
            </w:r>
            <w:r>
              <w:rPr>
                <w:spacing w:val="1"/>
              </w:rPr>
              <w:t>i</w:t>
            </w:r>
            <w:r>
              <w:t>ng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  <w:w w:val="101"/>
              </w:rPr>
              <w:t>a</w:t>
            </w:r>
            <w:r>
              <w:t>nd po</w:t>
            </w:r>
            <w:r>
              <w:rPr>
                <w:spacing w:val="1"/>
              </w:rPr>
              <w:t>li</w:t>
            </w:r>
            <w:r>
              <w:rPr>
                <w:spacing w:val="-3"/>
              </w:rPr>
              <w:t>c</w:t>
            </w:r>
            <w:r>
              <w:t>y</w:t>
            </w:r>
            <w:r>
              <w:rPr>
                <w:spacing w:val="1"/>
              </w:rPr>
              <w:t xml:space="preserve"> </w:t>
            </w:r>
            <w:r>
              <w:t>d</w:t>
            </w:r>
            <w:r>
              <w:rPr>
                <w:spacing w:val="-3"/>
              </w:rPr>
              <w:t>ec</w:t>
            </w:r>
            <w:r>
              <w:rPr>
                <w:spacing w:val="1"/>
              </w:rPr>
              <w:t>isi</w:t>
            </w:r>
            <w:r>
              <w:t>on</w:t>
            </w:r>
            <w:r>
              <w:rPr>
                <w:spacing w:val="1"/>
              </w:rPr>
              <w:t>s</w:t>
            </w:r>
            <w:r>
              <w:t>.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I</w:t>
            </w:r>
            <w:r>
              <w:t>t</w:t>
            </w:r>
            <w:r>
              <w:rPr>
                <w:spacing w:val="3"/>
              </w:rPr>
              <w:t xml:space="preserve"> </w:t>
            </w:r>
            <w:r>
              <w:rPr>
                <w:spacing w:val="-3"/>
              </w:rPr>
              <w:t>a</w:t>
            </w:r>
            <w:r>
              <w:rPr>
                <w:spacing w:val="-6"/>
              </w:rPr>
              <w:t>l</w:t>
            </w:r>
            <w:r>
              <w:rPr>
                <w:spacing w:val="1"/>
              </w:rPr>
              <w:t>s</w:t>
            </w:r>
            <w:r>
              <w:t>o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a</w:t>
            </w:r>
            <w:r>
              <w:t>dds</w:t>
            </w:r>
            <w:r>
              <w:rPr>
                <w:spacing w:val="1"/>
              </w:rPr>
              <w:t xml:space="preserve"> t</w:t>
            </w:r>
            <w:r>
              <w:t>o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t</w:t>
            </w:r>
            <w:r>
              <w:t>he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li</w:t>
            </w:r>
            <w:r>
              <w:rPr>
                <w:spacing w:val="-6"/>
              </w:rPr>
              <w:t>m</w:t>
            </w:r>
            <w:r>
              <w:rPr>
                <w:spacing w:val="1"/>
              </w:rPr>
              <w:t>it</w:t>
            </w:r>
            <w:r>
              <w:rPr>
                <w:spacing w:val="-3"/>
              </w:rPr>
              <w:t>e</w:t>
            </w:r>
            <w:r>
              <w:t>d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r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s</w:t>
            </w:r>
            <w:r>
              <w:rPr>
                <w:spacing w:val="-3"/>
              </w:rPr>
              <w:t>ea</w:t>
            </w:r>
            <w:r>
              <w:rPr>
                <w:spacing w:val="-2"/>
              </w:rPr>
              <w:t>r</w:t>
            </w:r>
            <w:r>
              <w:rPr>
                <w:spacing w:val="-3"/>
              </w:rPr>
              <w:t>c</w:t>
            </w:r>
            <w:r>
              <w:t xml:space="preserve">h on </w:t>
            </w:r>
            <w:r>
              <w:rPr>
                <w:spacing w:val="-2"/>
              </w:rPr>
              <w:t>I</w:t>
            </w:r>
            <w:r>
              <w:rPr>
                <w:spacing w:val="2"/>
              </w:rPr>
              <w:t>C</w:t>
            </w:r>
            <w:r>
              <w:t>T u</w:t>
            </w:r>
            <w:r>
              <w:rPr>
                <w:spacing w:val="1"/>
              </w:rPr>
              <w:t>s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i</w:t>
            </w:r>
            <w:r>
              <w:t>n</w:t>
            </w:r>
            <w:r>
              <w:rPr>
                <w:spacing w:val="1"/>
              </w:rPr>
              <w:t xml:space="preserve"> mi</w:t>
            </w:r>
            <w:r>
              <w:t>no</w:t>
            </w:r>
            <w:r>
              <w:rPr>
                <w:spacing w:val="-2"/>
              </w:rPr>
              <w:t>r</w:t>
            </w:r>
            <w:r>
              <w:rPr>
                <w:spacing w:val="-6"/>
              </w:rPr>
              <w:t>i</w:t>
            </w:r>
            <w:r>
              <w:rPr>
                <w:spacing w:val="1"/>
              </w:rPr>
              <w:t>t</w:t>
            </w:r>
            <w:r>
              <w:t>y</w:t>
            </w:r>
            <w:r>
              <w:rPr>
                <w:spacing w:val="2"/>
              </w:rPr>
              <w:t xml:space="preserve"> </w:t>
            </w:r>
            <w:r>
              <w:rPr>
                <w:spacing w:val="1"/>
              </w:rPr>
              <w:t>l</w:t>
            </w:r>
            <w:r>
              <w:rPr>
                <w:spacing w:val="-3"/>
              </w:rPr>
              <w:t>a</w:t>
            </w:r>
            <w:r>
              <w:t>ngu</w:t>
            </w:r>
            <w:r>
              <w:rPr>
                <w:spacing w:val="-3"/>
              </w:rPr>
              <w:t>a</w:t>
            </w:r>
            <w:r>
              <w:t>ge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</w:rPr>
              <w:t>e</w:t>
            </w:r>
            <w:r>
              <w:t>du</w:t>
            </w:r>
            <w:r>
              <w:rPr>
                <w:spacing w:val="-3"/>
              </w:rPr>
              <w:t>ca</w:t>
            </w:r>
            <w:r>
              <w:rPr>
                <w:spacing w:val="1"/>
                <w:w w:val="101"/>
              </w:rPr>
              <w:t>ti</w:t>
            </w:r>
            <w:r>
              <w:t>on.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42B" w:rsidRDefault="003A142B"/>
        </w:tc>
      </w:tr>
      <w:tr w:rsidR="003A142B">
        <w:trPr>
          <w:trHeight w:hRule="exact" w:val="720"/>
        </w:trPr>
        <w:tc>
          <w:tcPr>
            <w:tcW w:w="5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42B" w:rsidRDefault="003C59C5">
            <w:pPr>
              <w:spacing w:before="9" w:line="236" w:lineRule="auto"/>
              <w:ind w:left="465" w:right="370"/>
            </w:pPr>
            <w:r>
              <w:rPr>
                <w:b/>
                <w:spacing w:val="-2"/>
              </w:rPr>
              <w:t>A</w:t>
            </w:r>
            <w:r>
              <w:rPr>
                <w:b/>
                <w:spacing w:val="-3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3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re</w:t>
            </w:r>
            <w:r>
              <w:rPr>
                <w:b/>
                <w:spacing w:val="5"/>
              </w:rPr>
              <w:t>f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4"/>
              </w:rPr>
              <w:t>r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3"/>
              </w:rPr>
              <w:t>n</w:t>
            </w:r>
            <w:r>
              <w:rPr>
                <w:b/>
                <w:spacing w:val="-3"/>
              </w:rPr>
              <w:t>ce</w:t>
            </w:r>
            <w:r>
              <w:rPr>
                <w:b/>
              </w:rPr>
              <w:t>s</w:t>
            </w:r>
            <w:r>
              <w:rPr>
                <w:b/>
                <w:spacing w:val="1"/>
              </w:rPr>
              <w:t xml:space="preserve"> s</w:t>
            </w:r>
            <w:r>
              <w:rPr>
                <w:b/>
                <w:spacing w:val="3"/>
              </w:rPr>
              <w:t>u</w:t>
            </w:r>
            <w:r>
              <w:rPr>
                <w:b/>
                <w:spacing w:val="-2"/>
              </w:rPr>
              <w:t>f</w:t>
            </w:r>
            <w:r>
              <w:rPr>
                <w:b/>
                <w:spacing w:val="5"/>
              </w:rPr>
              <w:t>f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3"/>
              </w:rPr>
              <w:t>c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3"/>
              </w:rPr>
              <w:t>n</w:t>
            </w:r>
            <w:r>
              <w:rPr>
                <w:b/>
              </w:rPr>
              <w:t>t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7"/>
              </w:rPr>
              <w:t>a</w:t>
            </w:r>
            <w:r>
              <w:rPr>
                <w:b/>
                <w:spacing w:val="3"/>
              </w:rPr>
              <w:t>n</w:t>
            </w:r>
            <w:r>
              <w:rPr>
                <w:b/>
              </w:rPr>
              <w:t>d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3"/>
              </w:rPr>
              <w:t>rece</w:t>
            </w:r>
            <w:r>
              <w:rPr>
                <w:b/>
                <w:spacing w:val="3"/>
              </w:rPr>
              <w:t>n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 xml:space="preserve">? </w:t>
            </w:r>
            <w:r>
              <w:rPr>
                <w:b/>
                <w:spacing w:val="-6"/>
              </w:rPr>
              <w:t>I</w:t>
            </w:r>
            <w:r>
              <w:rPr>
                <w:b/>
              </w:rPr>
              <w:t>f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you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3"/>
              </w:rPr>
              <w:t>h</w:t>
            </w:r>
            <w:r>
              <w:rPr>
                <w:b/>
              </w:rPr>
              <w:t xml:space="preserve">ave </w:t>
            </w:r>
            <w:r>
              <w:rPr>
                <w:b/>
                <w:spacing w:val="1"/>
              </w:rPr>
              <w:t>s</w:t>
            </w:r>
            <w:r>
              <w:rPr>
                <w:b/>
                <w:spacing w:val="3"/>
              </w:rPr>
              <w:t>u</w:t>
            </w:r>
            <w:r>
              <w:rPr>
                <w:b/>
              </w:rPr>
              <w:t>gg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1"/>
              </w:rPr>
              <w:t>s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7"/>
              </w:rPr>
              <w:t>o</w:t>
            </w:r>
            <w:r>
              <w:rPr>
                <w:b/>
                <w:spacing w:val="3"/>
              </w:rPr>
              <w:t>n</w:t>
            </w:r>
            <w:r>
              <w:rPr>
                <w:b/>
              </w:rPr>
              <w:t>s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7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4"/>
              </w:rPr>
              <w:t>d</w:t>
            </w:r>
            <w:r>
              <w:rPr>
                <w:b/>
                <w:spacing w:val="3"/>
              </w:rPr>
              <w:t>d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7"/>
              </w:rPr>
              <w:t>o</w:t>
            </w:r>
            <w:r>
              <w:rPr>
                <w:b/>
                <w:spacing w:val="3"/>
              </w:rPr>
              <w:t>n</w:t>
            </w:r>
            <w:r>
              <w:rPr>
                <w:b/>
              </w:rPr>
              <w:t>al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3"/>
              </w:rPr>
              <w:t>re</w:t>
            </w:r>
            <w:r>
              <w:rPr>
                <w:b/>
                <w:spacing w:val="5"/>
              </w:rPr>
              <w:t>f</w:t>
            </w:r>
            <w:r>
              <w:rPr>
                <w:b/>
                <w:spacing w:val="-3"/>
              </w:rPr>
              <w:t>ere</w:t>
            </w:r>
            <w:r>
              <w:rPr>
                <w:b/>
                <w:spacing w:val="3"/>
              </w:rPr>
              <w:t>n</w:t>
            </w:r>
            <w:r>
              <w:rPr>
                <w:b/>
                <w:spacing w:val="-3"/>
              </w:rPr>
              <w:t>ce</w:t>
            </w:r>
            <w:r>
              <w:rPr>
                <w:b/>
                <w:spacing w:val="1"/>
              </w:rPr>
              <w:t>s</w:t>
            </w:r>
            <w:r>
              <w:rPr>
                <w:b/>
              </w:rPr>
              <w:t xml:space="preserve">, </w:t>
            </w:r>
            <w:r>
              <w:rPr>
                <w:b/>
                <w:spacing w:val="-4"/>
              </w:rPr>
              <w:t>p</w:t>
            </w:r>
            <w:r>
              <w:rPr>
                <w:b/>
                <w:spacing w:val="1"/>
              </w:rPr>
              <w:t>l</w:t>
            </w:r>
            <w:r>
              <w:rPr>
                <w:b/>
                <w:spacing w:val="-3"/>
              </w:rPr>
              <w:t>e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5"/>
              </w:rPr>
              <w:t>m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3"/>
              </w:rPr>
              <w:t>n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  <w:w w:val="101"/>
              </w:rPr>
              <w:t>i</w:t>
            </w:r>
            <w:r>
              <w:rPr>
                <w:b/>
                <w:spacing w:val="-7"/>
              </w:rPr>
              <w:t>o</w:t>
            </w:r>
            <w:r>
              <w:rPr>
                <w:b/>
              </w:rPr>
              <w:t xml:space="preserve">n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3"/>
              </w:rPr>
              <w:t>h</w:t>
            </w:r>
            <w:r>
              <w:rPr>
                <w:b/>
                <w:spacing w:val="-3"/>
              </w:rPr>
              <w:t>e</w:t>
            </w:r>
            <w:r>
              <w:rPr>
                <w:b/>
              </w:rPr>
              <w:t>m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-6"/>
              </w:rPr>
              <w:t>i</w:t>
            </w:r>
            <w:r>
              <w:rPr>
                <w:b/>
              </w:rPr>
              <w:t>n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3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re</w:t>
            </w:r>
            <w:r>
              <w:rPr>
                <w:b/>
              </w:rPr>
              <w:t>v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3"/>
              </w:rPr>
              <w:t>e</w:t>
            </w:r>
            <w:r>
              <w:rPr>
                <w:b/>
              </w:rPr>
              <w:t>w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5"/>
              </w:rPr>
              <w:t>f</w:t>
            </w:r>
            <w:r>
              <w:rPr>
                <w:b/>
              </w:rPr>
              <w:t>o</w:t>
            </w:r>
            <w:r>
              <w:rPr>
                <w:b/>
                <w:spacing w:val="-10"/>
              </w:rPr>
              <w:t>r</w:t>
            </w:r>
            <w:r>
              <w:rPr>
                <w:b/>
                <w:spacing w:val="5"/>
              </w:rPr>
              <w:t>m</w:t>
            </w:r>
            <w:r>
              <w:rPr>
                <w:b/>
              </w:rPr>
              <w:t>.</w:t>
            </w:r>
          </w:p>
        </w:tc>
        <w:tc>
          <w:tcPr>
            <w:tcW w:w="9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42B" w:rsidRDefault="003C59C5">
            <w:pPr>
              <w:spacing w:before="6"/>
              <w:ind w:left="107" w:right="103"/>
            </w:pPr>
            <w:r>
              <w:rPr>
                <w:spacing w:val="2"/>
              </w:rPr>
              <w:t>R</w:t>
            </w:r>
            <w:r>
              <w:rPr>
                <w:spacing w:val="-3"/>
              </w:rPr>
              <w:t>e</w:t>
            </w:r>
            <w:r>
              <w:rPr>
                <w:spacing w:val="-2"/>
              </w:rPr>
              <w:t>f</w:t>
            </w:r>
            <w:r>
              <w:rPr>
                <w:spacing w:val="-3"/>
              </w:rPr>
              <w:t>e</w:t>
            </w:r>
            <w:r>
              <w:rPr>
                <w:spacing w:val="-2"/>
              </w:rPr>
              <w:t>r</w:t>
            </w:r>
            <w:r>
              <w:rPr>
                <w:spacing w:val="-3"/>
              </w:rPr>
              <w:t>e</w:t>
            </w:r>
            <w:r>
              <w:t>n</w:t>
            </w:r>
            <w:r>
              <w:rPr>
                <w:spacing w:val="4"/>
              </w:rPr>
              <w:t>c</w:t>
            </w:r>
            <w:r>
              <w:rPr>
                <w:spacing w:val="-3"/>
              </w:rPr>
              <w:t>e</w:t>
            </w:r>
            <w:r>
              <w:t>s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a</w:t>
            </w:r>
            <w:r>
              <w:rPr>
                <w:spacing w:val="-2"/>
              </w:rPr>
              <w:t>r</w:t>
            </w:r>
            <w:r>
              <w:t>e</w:t>
            </w:r>
            <w:r>
              <w:rPr>
                <w:spacing w:val="-3"/>
              </w:rPr>
              <w:t xml:space="preserve"> a</w:t>
            </w:r>
            <w:r>
              <w:rPr>
                <w:spacing w:val="7"/>
              </w:rPr>
              <w:t>d</w:t>
            </w:r>
            <w:r>
              <w:rPr>
                <w:spacing w:val="-3"/>
              </w:rPr>
              <w:t>e</w:t>
            </w:r>
            <w:r>
              <w:t>qu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e</w:t>
            </w:r>
            <w:r>
              <w:t>,</w:t>
            </w:r>
            <w:r>
              <w:rPr>
                <w:spacing w:val="2"/>
              </w:rPr>
              <w:t xml:space="preserve"> </w:t>
            </w:r>
            <w:r>
              <w:t>but</w:t>
            </w:r>
            <w:r>
              <w:rPr>
                <w:spacing w:val="2"/>
              </w:rPr>
              <w:t xml:space="preserve"> </w:t>
            </w:r>
            <w:r>
              <w:rPr>
                <w:spacing w:val="1"/>
              </w:rPr>
              <w:t>i</w:t>
            </w:r>
            <w:r>
              <w:t>t</w:t>
            </w:r>
            <w:r>
              <w:rPr>
                <w:spacing w:val="3"/>
              </w:rPr>
              <w:t xml:space="preserve"> </w:t>
            </w:r>
            <w:r>
              <w:rPr>
                <w:spacing w:val="1"/>
              </w:rPr>
              <w:t>i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r</w:t>
            </w:r>
            <w:r>
              <w:rPr>
                <w:spacing w:val="-3"/>
              </w:rPr>
              <w:t>ec</w:t>
            </w:r>
            <w:r>
              <w:t>o</w:t>
            </w:r>
            <w:r>
              <w:rPr>
                <w:spacing w:val="1"/>
              </w:rPr>
              <w:t>mm</w:t>
            </w:r>
            <w:r>
              <w:rPr>
                <w:spacing w:val="-3"/>
              </w:rPr>
              <w:t>e</w:t>
            </w:r>
            <w:r>
              <w:t>nd</w:t>
            </w:r>
            <w:r>
              <w:rPr>
                <w:spacing w:val="-3"/>
              </w:rPr>
              <w:t>e</w:t>
            </w:r>
            <w:r>
              <w:t xml:space="preserve">d </w:t>
            </w:r>
            <w:r>
              <w:rPr>
                <w:spacing w:val="1"/>
              </w:rPr>
              <w:t>t</w:t>
            </w:r>
            <w:r>
              <w:t>o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>i</w:t>
            </w:r>
            <w:r>
              <w:t>n</w:t>
            </w:r>
            <w:r>
              <w:rPr>
                <w:spacing w:val="-3"/>
              </w:rPr>
              <w:t>c</w:t>
            </w:r>
            <w:r>
              <w:rPr>
                <w:spacing w:val="1"/>
              </w:rPr>
              <w:t>l</w:t>
            </w:r>
            <w:r>
              <w:t>ude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m</w:t>
            </w:r>
            <w:r>
              <w:t>o</w:t>
            </w:r>
            <w:r>
              <w:rPr>
                <w:spacing w:val="-2"/>
              </w:rPr>
              <w:t>r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r</w:t>
            </w:r>
            <w:r>
              <w:rPr>
                <w:spacing w:val="-3"/>
              </w:rPr>
              <w:t>e</w:t>
            </w:r>
            <w:r>
              <w:rPr>
                <w:spacing w:val="-3"/>
              </w:rPr>
              <w:t>ce</w:t>
            </w:r>
            <w:r>
              <w:t>nt</w:t>
            </w:r>
            <w:r>
              <w:rPr>
                <w:spacing w:val="2"/>
              </w:rPr>
              <w:t xml:space="preserve"> </w:t>
            </w:r>
            <w:r>
              <w:rPr>
                <w:spacing w:val="1"/>
              </w:rPr>
              <w:t>st</w:t>
            </w:r>
            <w:r>
              <w:t>ud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e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(</w:t>
            </w:r>
            <w:r>
              <w:t>202</w:t>
            </w:r>
            <w:r>
              <w:rPr>
                <w:spacing w:val="3"/>
              </w:rPr>
              <w:t>2</w:t>
            </w:r>
            <w:r>
              <w:t>–2025)</w:t>
            </w:r>
            <w:r>
              <w:rPr>
                <w:spacing w:val="-9"/>
              </w:rPr>
              <w:t xml:space="preserve"> </w:t>
            </w:r>
            <w:r>
              <w:t xml:space="preserve">on </w:t>
            </w:r>
            <w:r>
              <w:rPr>
                <w:spacing w:val="-2"/>
              </w:rPr>
              <w:t>I</w:t>
            </w:r>
            <w:r>
              <w:rPr>
                <w:spacing w:val="2"/>
              </w:rPr>
              <w:t>C</w:t>
            </w:r>
            <w:r>
              <w:t xml:space="preserve">T </w:t>
            </w:r>
            <w:r>
              <w:rPr>
                <w:spacing w:val="1"/>
              </w:rPr>
              <w:t>i</w:t>
            </w:r>
            <w:r>
              <w:t>n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e</w:t>
            </w:r>
            <w:r>
              <w:t>g</w:t>
            </w:r>
            <w:r>
              <w:rPr>
                <w:spacing w:val="-2"/>
              </w:rPr>
              <w:t>r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ti</w:t>
            </w:r>
            <w:r>
              <w:t>on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  <w:w w:val="101"/>
              </w:rPr>
              <w:t>i</w:t>
            </w:r>
            <w:r>
              <w:t xml:space="preserve">n </w:t>
            </w:r>
            <w:r>
              <w:rPr>
                <w:spacing w:val="1"/>
              </w:rPr>
              <w:t>s</w:t>
            </w:r>
            <w:r>
              <w:rPr>
                <w:spacing w:val="-3"/>
              </w:rPr>
              <w:t>ec</w:t>
            </w:r>
            <w:r>
              <w:t>ond</w:t>
            </w:r>
            <w:r>
              <w:rPr>
                <w:spacing w:val="-3"/>
              </w:rPr>
              <w:t>a</w:t>
            </w:r>
            <w:r>
              <w:rPr>
                <w:spacing w:val="-2"/>
              </w:rPr>
              <w:t>r</w:t>
            </w:r>
            <w:r>
              <w:t>y or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l</w:t>
            </w:r>
            <w:r>
              <w:rPr>
                <w:spacing w:val="-3"/>
              </w:rPr>
              <w:t>a</w:t>
            </w:r>
            <w:r>
              <w:t>ngu</w:t>
            </w:r>
            <w:r>
              <w:rPr>
                <w:spacing w:val="-3"/>
              </w:rPr>
              <w:t>a</w:t>
            </w:r>
            <w:r>
              <w:t>ge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</w:rPr>
              <w:t>e</w:t>
            </w:r>
            <w:r>
              <w:t>du</w:t>
            </w:r>
            <w:r>
              <w:rPr>
                <w:spacing w:val="4"/>
              </w:rPr>
              <w:t>c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ti</w:t>
            </w:r>
            <w:r>
              <w:t>on,</w:t>
            </w:r>
            <w:r>
              <w:rPr>
                <w:spacing w:val="1"/>
              </w:rPr>
              <w:t xml:space="preserve"> </w:t>
            </w:r>
            <w:r>
              <w:t>p</w:t>
            </w:r>
            <w:r>
              <w:rPr>
                <w:spacing w:val="-3"/>
              </w:rPr>
              <w:t>a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ti</w:t>
            </w:r>
            <w:r>
              <w:rPr>
                <w:spacing w:val="-3"/>
              </w:rPr>
              <w:t>c</w:t>
            </w:r>
            <w:r>
              <w:t>u</w:t>
            </w:r>
            <w:r>
              <w:rPr>
                <w:spacing w:val="1"/>
              </w:rPr>
              <w:t>l</w:t>
            </w:r>
            <w:r>
              <w:rPr>
                <w:spacing w:val="-3"/>
              </w:rPr>
              <w:t>a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l</w:t>
            </w:r>
            <w:r>
              <w:t>y</w:t>
            </w:r>
            <w:r>
              <w:rPr>
                <w:spacing w:val="2"/>
              </w:rPr>
              <w:t xml:space="preserve"> </w:t>
            </w:r>
            <w:r>
              <w:rPr>
                <w:spacing w:val="1"/>
              </w:rPr>
              <w:t>i</w:t>
            </w:r>
            <w:r>
              <w:t>n</w:t>
            </w:r>
            <w:r>
              <w:rPr>
                <w:spacing w:val="1"/>
              </w:rPr>
              <w:t xml:space="preserve"> </w:t>
            </w:r>
            <w:r>
              <w:t>d</w:t>
            </w:r>
            <w:r>
              <w:rPr>
                <w:spacing w:val="-3"/>
              </w:rPr>
              <w:t>e</w:t>
            </w:r>
            <w:r>
              <w:t>v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l</w:t>
            </w:r>
            <w:r>
              <w:t>op</w:t>
            </w:r>
            <w:r>
              <w:rPr>
                <w:spacing w:val="1"/>
              </w:rPr>
              <w:t>i</w:t>
            </w:r>
            <w:r>
              <w:t>ng</w:t>
            </w:r>
            <w:r>
              <w:rPr>
                <w:spacing w:val="-6"/>
              </w:rPr>
              <w:t xml:space="preserve"> </w:t>
            </w:r>
            <w:r>
              <w:rPr>
                <w:spacing w:val="-3"/>
              </w:rPr>
              <w:t>c</w:t>
            </w:r>
            <w:r>
              <w:t>oun</w:t>
            </w:r>
            <w:r>
              <w:rPr>
                <w:spacing w:val="1"/>
              </w:rPr>
              <w:t>t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s</w:t>
            </w:r>
            <w:r>
              <w:t>,</w:t>
            </w:r>
            <w:r>
              <w:rPr>
                <w:spacing w:val="1"/>
              </w:rPr>
              <w:t xml:space="preserve"> t</w:t>
            </w:r>
            <w:r>
              <w:t>o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>s</w:t>
            </w:r>
            <w:r>
              <w:rPr>
                <w:spacing w:val="1"/>
              </w:rPr>
              <w:t>t</w:t>
            </w:r>
            <w:r>
              <w:rPr>
                <w:spacing w:val="-2"/>
              </w:rPr>
              <w:t>r</w:t>
            </w:r>
            <w:r>
              <w:rPr>
                <w:spacing w:val="-3"/>
              </w:rPr>
              <w:t>e</w:t>
            </w:r>
            <w:r>
              <w:t>ng</w:t>
            </w:r>
            <w:r>
              <w:rPr>
                <w:spacing w:val="1"/>
              </w:rPr>
              <w:t>t</w:t>
            </w:r>
            <w:r>
              <w:t>h</w:t>
            </w:r>
            <w:r>
              <w:rPr>
                <w:spacing w:val="-3"/>
              </w:rPr>
              <w:t>e</w:t>
            </w:r>
            <w:r>
              <w:t>n</w:t>
            </w:r>
            <w:r>
              <w:rPr>
                <w:spacing w:val="1"/>
              </w:rPr>
              <w:t xml:space="preserve"> t</w:t>
            </w:r>
            <w:r>
              <w:t>he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</w:rPr>
              <w:t>c</w:t>
            </w:r>
            <w:r>
              <w:t>o</w:t>
            </w:r>
            <w:r>
              <w:rPr>
                <w:spacing w:val="-7"/>
              </w:rPr>
              <w:t>n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m</w:t>
            </w:r>
            <w:r>
              <w:t>po</w:t>
            </w:r>
            <w:r>
              <w:rPr>
                <w:spacing w:val="-2"/>
              </w:rPr>
              <w:t>r</w:t>
            </w:r>
            <w:r>
              <w:rPr>
                <w:spacing w:val="-3"/>
              </w:rPr>
              <w:t>a</w:t>
            </w:r>
            <w:r>
              <w:rPr>
                <w:spacing w:val="-2"/>
              </w:rPr>
              <w:t>r</w:t>
            </w:r>
            <w:r>
              <w:t>y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r</w:t>
            </w:r>
            <w:r>
              <w:rPr>
                <w:spacing w:val="-3"/>
              </w:rPr>
              <w:t>e</w:t>
            </w:r>
            <w:r>
              <w:rPr>
                <w:spacing w:val="1"/>
                <w:w w:val="101"/>
              </w:rPr>
              <w:t>l</w:t>
            </w:r>
            <w:r>
              <w:rPr>
                <w:spacing w:val="-3"/>
              </w:rPr>
              <w:t>e</w:t>
            </w:r>
            <w:r>
              <w:t>v</w:t>
            </w:r>
            <w:r>
              <w:rPr>
                <w:spacing w:val="-3"/>
              </w:rPr>
              <w:t>a</w:t>
            </w:r>
            <w:r>
              <w:t>n</w:t>
            </w:r>
            <w:r>
              <w:rPr>
                <w:spacing w:val="-3"/>
              </w:rPr>
              <w:t>c</w:t>
            </w:r>
            <w:r>
              <w:t>e</w:t>
            </w:r>
          </w:p>
          <w:p w:rsidR="003A142B" w:rsidRDefault="003C59C5">
            <w:pPr>
              <w:spacing w:line="220" w:lineRule="exact"/>
              <w:ind w:left="107"/>
            </w:pPr>
            <w:r>
              <w:t>of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t</w:t>
            </w:r>
            <w:r>
              <w:t>he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m</w:t>
            </w:r>
            <w:r>
              <w:rPr>
                <w:spacing w:val="-3"/>
              </w:rPr>
              <w:t>a</w:t>
            </w:r>
            <w:r>
              <w:t>nu</w:t>
            </w:r>
            <w:r>
              <w:rPr>
                <w:spacing w:val="1"/>
              </w:rPr>
              <w:t>s</w:t>
            </w:r>
            <w:r>
              <w:rPr>
                <w:spacing w:val="-3"/>
              </w:rPr>
              <w:t>c</w:t>
            </w:r>
            <w:r>
              <w:rPr>
                <w:spacing w:val="-2"/>
              </w:rPr>
              <w:t>r</w:t>
            </w:r>
            <w:r>
              <w:rPr>
                <w:spacing w:val="1"/>
                <w:w w:val="101"/>
              </w:rPr>
              <w:t>i</w:t>
            </w:r>
            <w:r>
              <w:t>p</w:t>
            </w:r>
            <w:r>
              <w:rPr>
                <w:spacing w:val="1"/>
              </w:rPr>
              <w:t>t</w:t>
            </w:r>
            <w:r>
              <w:t>.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42B" w:rsidRDefault="003C59C5">
            <w:pPr>
              <w:spacing w:before="6"/>
              <w:ind w:left="107" w:right="91"/>
            </w:pPr>
            <w:r>
              <w:rPr>
                <w:spacing w:val="-3"/>
              </w:rPr>
              <w:t>W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h</w:t>
            </w:r>
            <w:r>
              <w:rPr>
                <w:spacing w:val="-3"/>
              </w:rPr>
              <w:t>a</w:t>
            </w:r>
            <w:r>
              <w:t>ve</w:t>
            </w:r>
            <w:r>
              <w:rPr>
                <w:spacing w:val="-3"/>
              </w:rPr>
              <w:t xml:space="preserve"> a</w:t>
            </w:r>
            <w:r>
              <w:t>dd</w:t>
            </w:r>
            <w:r>
              <w:rPr>
                <w:spacing w:val="-3"/>
              </w:rPr>
              <w:t>e</w:t>
            </w:r>
            <w:r>
              <w:t xml:space="preserve">d </w:t>
            </w:r>
            <w:r>
              <w:rPr>
                <w:spacing w:val="1"/>
              </w:rPr>
              <w:t>t</w:t>
            </w:r>
            <w:r>
              <w:t>he</w:t>
            </w:r>
            <w:r>
              <w:rPr>
                <w:spacing w:val="-2"/>
              </w:rPr>
              <w:t xml:space="preserve"> f</w:t>
            </w:r>
            <w:r>
              <w:t>o</w:t>
            </w:r>
            <w:r>
              <w:rPr>
                <w:spacing w:val="1"/>
              </w:rPr>
              <w:t>ll</w:t>
            </w:r>
            <w:r>
              <w:t>o</w:t>
            </w:r>
            <w:r>
              <w:rPr>
                <w:spacing w:val="-2"/>
              </w:rPr>
              <w:t>w</w:t>
            </w:r>
            <w:r>
              <w:rPr>
                <w:spacing w:val="1"/>
              </w:rPr>
              <w:t>i</w:t>
            </w:r>
            <w:r>
              <w:t>ng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r</w:t>
            </w:r>
            <w:r>
              <w:rPr>
                <w:spacing w:val="-3"/>
              </w:rPr>
              <w:t>ece</w:t>
            </w:r>
            <w:r>
              <w:t>nt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r</w:t>
            </w:r>
            <w:r>
              <w:rPr>
                <w:spacing w:val="4"/>
              </w:rPr>
              <w:t>e</w:t>
            </w:r>
            <w:r>
              <w:rPr>
                <w:spacing w:val="-2"/>
              </w:rPr>
              <w:t>f</w:t>
            </w:r>
            <w:r>
              <w:rPr>
                <w:spacing w:val="-3"/>
              </w:rPr>
              <w:t>e</w:t>
            </w:r>
            <w:r>
              <w:rPr>
                <w:spacing w:val="-2"/>
              </w:rPr>
              <w:t>r</w:t>
            </w:r>
            <w:r>
              <w:rPr>
                <w:spacing w:val="-3"/>
              </w:rPr>
              <w:t>e</w:t>
            </w:r>
            <w:r>
              <w:rPr>
                <w:spacing w:val="7"/>
              </w:rPr>
              <w:t>n</w:t>
            </w:r>
            <w:r>
              <w:rPr>
                <w:spacing w:val="-3"/>
              </w:rPr>
              <w:t>ce</w:t>
            </w:r>
            <w:r>
              <w:t>s</w:t>
            </w:r>
            <w:r>
              <w:rPr>
                <w:spacing w:val="1"/>
              </w:rPr>
              <w:t xml:space="preserve"> t</w:t>
            </w:r>
            <w:r>
              <w:t>o</w:t>
            </w:r>
            <w:r>
              <w:rPr>
                <w:spacing w:val="1"/>
              </w:rPr>
              <w:t xml:space="preserve"> st</w:t>
            </w:r>
            <w:r>
              <w:rPr>
                <w:spacing w:val="-2"/>
              </w:rPr>
              <w:t>r</w:t>
            </w:r>
            <w:r>
              <w:rPr>
                <w:spacing w:val="-3"/>
              </w:rPr>
              <w:t>e</w:t>
            </w:r>
            <w:r>
              <w:t>ng</w:t>
            </w:r>
            <w:r>
              <w:rPr>
                <w:spacing w:val="1"/>
              </w:rPr>
              <w:t>t</w:t>
            </w:r>
            <w:r>
              <w:t>h</w:t>
            </w:r>
            <w:r>
              <w:rPr>
                <w:spacing w:val="-3"/>
              </w:rPr>
              <w:t>e</w:t>
            </w:r>
            <w:r>
              <w:t>n</w:t>
            </w:r>
            <w:r>
              <w:rPr>
                <w:spacing w:val="1"/>
              </w:rPr>
              <w:t xml:space="preserve"> t</w:t>
            </w:r>
            <w:r>
              <w:t>he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m</w:t>
            </w:r>
            <w:r>
              <w:rPr>
                <w:spacing w:val="-3"/>
              </w:rPr>
              <w:t>a</w:t>
            </w:r>
            <w:r>
              <w:t>nu</w:t>
            </w:r>
            <w:r>
              <w:rPr>
                <w:spacing w:val="1"/>
              </w:rPr>
              <w:t>s</w:t>
            </w:r>
            <w:r>
              <w:rPr>
                <w:spacing w:val="-3"/>
              </w:rPr>
              <w:t>c</w:t>
            </w:r>
            <w:r>
              <w:rPr>
                <w:spacing w:val="-2"/>
              </w:rPr>
              <w:t>r</w:t>
            </w:r>
            <w:r>
              <w:rPr>
                <w:spacing w:val="1"/>
                <w:w w:val="101"/>
              </w:rPr>
              <w:t>i</w:t>
            </w:r>
            <w:r>
              <w:t>p</w:t>
            </w:r>
            <w:r>
              <w:rPr>
                <w:spacing w:val="1"/>
              </w:rPr>
              <w:t>t</w:t>
            </w:r>
            <w:r>
              <w:t xml:space="preserve">'s </w:t>
            </w:r>
            <w:r>
              <w:rPr>
                <w:spacing w:val="-3"/>
              </w:rPr>
              <w:t>c</w:t>
            </w:r>
            <w:r>
              <w:t>on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m</w:t>
            </w:r>
            <w:r>
              <w:t>po</w:t>
            </w:r>
            <w:r>
              <w:rPr>
                <w:spacing w:val="-2"/>
              </w:rPr>
              <w:t>r</w:t>
            </w:r>
            <w:r>
              <w:rPr>
                <w:spacing w:val="-3"/>
              </w:rPr>
              <w:t>a</w:t>
            </w:r>
            <w:r>
              <w:rPr>
                <w:spacing w:val="-2"/>
              </w:rPr>
              <w:t>r</w:t>
            </w:r>
            <w:r>
              <w:t xml:space="preserve">y </w:t>
            </w:r>
            <w:r>
              <w:rPr>
                <w:spacing w:val="-2"/>
              </w:rPr>
              <w:t>r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l</w:t>
            </w:r>
            <w:r>
              <w:rPr>
                <w:spacing w:val="-3"/>
              </w:rPr>
              <w:t>e</w:t>
            </w:r>
            <w:r>
              <w:t>v</w:t>
            </w:r>
            <w:r>
              <w:rPr>
                <w:spacing w:val="-3"/>
              </w:rPr>
              <w:t>a</w:t>
            </w:r>
            <w:r>
              <w:t>n</w:t>
            </w:r>
            <w:r>
              <w:rPr>
                <w:spacing w:val="4"/>
              </w:rPr>
              <w:t>c</w:t>
            </w:r>
            <w:r>
              <w:t>e</w:t>
            </w:r>
            <w:r>
              <w:rPr>
                <w:spacing w:val="-2"/>
              </w:rPr>
              <w:t xml:space="preserve"> (</w:t>
            </w:r>
            <w:r>
              <w:rPr>
                <w:spacing w:val="1"/>
              </w:rPr>
              <w:t>s</w:t>
            </w:r>
            <w:r>
              <w:rPr>
                <w:spacing w:val="-3"/>
              </w:rPr>
              <w:t>e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2"/>
              </w:rPr>
              <w:t>R</w:t>
            </w:r>
            <w:r>
              <w:rPr>
                <w:spacing w:val="-3"/>
              </w:rPr>
              <w:t>e</w:t>
            </w:r>
            <w:r>
              <w:rPr>
                <w:spacing w:val="5"/>
              </w:rPr>
              <w:t>f</w:t>
            </w:r>
            <w:r>
              <w:rPr>
                <w:spacing w:val="-3"/>
              </w:rPr>
              <w:t>e</w:t>
            </w:r>
            <w:r>
              <w:rPr>
                <w:spacing w:val="-2"/>
              </w:rPr>
              <w:t>r</w:t>
            </w:r>
            <w:r>
              <w:rPr>
                <w:spacing w:val="-3"/>
              </w:rPr>
              <w:t>e</w:t>
            </w:r>
            <w:r>
              <w:t>n</w:t>
            </w:r>
            <w:r>
              <w:rPr>
                <w:spacing w:val="4"/>
              </w:rPr>
              <w:t>c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2"/>
              </w:rPr>
              <w:t>R</w:t>
            </w:r>
            <w:r>
              <w:rPr>
                <w:spacing w:val="-3"/>
              </w:rPr>
              <w:t>e</w:t>
            </w:r>
            <w:r>
              <w:t>v</w:t>
            </w:r>
            <w:r>
              <w:rPr>
                <w:spacing w:val="1"/>
              </w:rPr>
              <w:t>isi</w:t>
            </w:r>
            <w:r>
              <w:t>ons</w:t>
            </w:r>
            <w:r>
              <w:rPr>
                <w:spacing w:val="2"/>
              </w:rPr>
              <w:t xml:space="preserve"> </w:t>
            </w:r>
            <w:r>
              <w:rPr>
                <w:spacing w:val="1"/>
              </w:rPr>
              <w:t>s</w:t>
            </w:r>
            <w:r>
              <w:rPr>
                <w:spacing w:val="-3"/>
              </w:rPr>
              <w:t>ec</w:t>
            </w:r>
            <w:r>
              <w:rPr>
                <w:spacing w:val="1"/>
              </w:rPr>
              <w:t>ti</w:t>
            </w:r>
            <w:r>
              <w:t>on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f</w:t>
            </w:r>
            <w:r>
              <w:t>or</w:t>
            </w:r>
            <w:r>
              <w:rPr>
                <w:spacing w:val="-2"/>
              </w:rPr>
              <w:t xml:space="preserve"> f</w:t>
            </w:r>
            <w:r>
              <w:t>u</w:t>
            </w:r>
            <w:r>
              <w:rPr>
                <w:spacing w:val="1"/>
              </w:rPr>
              <w:t>l</w:t>
            </w:r>
            <w:r>
              <w:t>l</w:t>
            </w:r>
            <w:r>
              <w:rPr>
                <w:spacing w:val="3"/>
              </w:rPr>
              <w:t xml:space="preserve"> </w:t>
            </w:r>
            <w:r>
              <w:rPr>
                <w:spacing w:val="-3"/>
              </w:rPr>
              <w:t>c</w:t>
            </w:r>
            <w:r>
              <w:rPr>
                <w:spacing w:val="-6"/>
                <w:w w:val="101"/>
              </w:rPr>
              <w:t>i</w:t>
            </w:r>
            <w:r>
              <w:rPr>
                <w:spacing w:val="1"/>
                <w:w w:val="101"/>
              </w:rPr>
              <w:t>t</w:t>
            </w:r>
            <w:r>
              <w:rPr>
                <w:spacing w:val="-3"/>
              </w:rPr>
              <w:t>a</w:t>
            </w:r>
            <w:r>
              <w:rPr>
                <w:spacing w:val="6"/>
                <w:w w:val="101"/>
              </w:rPr>
              <w:t>t</w:t>
            </w:r>
            <w:r>
              <w:rPr>
                <w:spacing w:val="1"/>
                <w:w w:val="101"/>
              </w:rPr>
              <w:t>i</w:t>
            </w:r>
            <w:r>
              <w:t>on</w:t>
            </w:r>
            <w:r>
              <w:rPr>
                <w:spacing w:val="1"/>
              </w:rPr>
              <w:t>s</w:t>
            </w:r>
            <w:r>
              <w:t>)</w:t>
            </w:r>
          </w:p>
        </w:tc>
      </w:tr>
    </w:tbl>
    <w:p w:rsidR="003A142B" w:rsidRDefault="003A142B">
      <w:pPr>
        <w:sectPr w:rsidR="003A142B">
          <w:headerReference w:type="default" r:id="rId8"/>
          <w:footerReference w:type="default" r:id="rId9"/>
          <w:pgSz w:w="23820" w:h="16860" w:orient="landscape"/>
          <w:pgMar w:top="1540" w:right="1220" w:bottom="280" w:left="1220" w:header="1305" w:footer="676" w:gutter="0"/>
          <w:cols w:space="720"/>
        </w:sectPr>
      </w:pPr>
    </w:p>
    <w:p w:rsidR="003A142B" w:rsidRDefault="003A142B">
      <w:pPr>
        <w:spacing w:before="2" w:line="280" w:lineRule="exact"/>
        <w:rPr>
          <w:sz w:val="28"/>
          <w:szCs w:val="28"/>
        </w:rPr>
      </w:pP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9363"/>
        <w:gridCol w:w="6446"/>
      </w:tblGrid>
      <w:tr w:rsidR="003A142B">
        <w:trPr>
          <w:trHeight w:hRule="exact" w:val="770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42B" w:rsidRDefault="003C59C5">
            <w:pPr>
              <w:spacing w:before="6"/>
              <w:ind w:left="467" w:right="352"/>
            </w:pPr>
            <w:r>
              <w:rPr>
                <w:b/>
                <w:spacing w:val="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3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l</w:t>
            </w:r>
            <w:r>
              <w:rPr>
                <w:b/>
              </w:rPr>
              <w:t>a</w:t>
            </w:r>
            <w:r>
              <w:rPr>
                <w:b/>
                <w:spacing w:val="-4"/>
              </w:rPr>
              <w:t>n</w:t>
            </w:r>
            <w:r>
              <w:rPr>
                <w:b/>
              </w:rPr>
              <w:t>g</w:t>
            </w:r>
            <w:r>
              <w:rPr>
                <w:b/>
                <w:spacing w:val="3"/>
              </w:rPr>
              <w:t>u</w:t>
            </w:r>
            <w:r>
              <w:rPr>
                <w:b/>
              </w:rPr>
              <w:t>ag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-6"/>
              </w:rPr>
              <w:t>/</w:t>
            </w:r>
            <w:r>
              <w:rPr>
                <w:b/>
                <w:spacing w:val="2"/>
              </w:rPr>
              <w:t>E</w:t>
            </w:r>
            <w:r>
              <w:rPr>
                <w:b/>
                <w:spacing w:val="3"/>
              </w:rPr>
              <w:t>n</w:t>
            </w:r>
            <w:r>
              <w:rPr>
                <w:b/>
                <w:spacing w:val="-7"/>
              </w:rPr>
              <w:t>g</w:t>
            </w:r>
            <w:r>
              <w:rPr>
                <w:b/>
                <w:spacing w:val="1"/>
              </w:rPr>
              <w:t>li</w:t>
            </w:r>
            <w:r>
              <w:rPr>
                <w:b/>
                <w:spacing w:val="-6"/>
              </w:rPr>
              <w:t>s</w:t>
            </w:r>
            <w:r>
              <w:rPr>
                <w:b/>
              </w:rPr>
              <w:t>h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-4"/>
              </w:rPr>
              <w:t>q</w:t>
            </w:r>
            <w:r>
              <w:rPr>
                <w:b/>
                <w:spacing w:val="3"/>
              </w:rPr>
              <w:t>u</w:t>
            </w:r>
            <w:r>
              <w:rPr>
                <w:b/>
              </w:rPr>
              <w:t>a</w:t>
            </w:r>
            <w:r>
              <w:rPr>
                <w:b/>
                <w:spacing w:val="-6"/>
              </w:rPr>
              <w:t>l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y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-7"/>
              </w:rPr>
              <w:t>t</w:t>
            </w:r>
            <w:r>
              <w:rPr>
                <w:b/>
                <w:spacing w:val="3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3"/>
              </w:rPr>
              <w:t>r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3"/>
              </w:rPr>
              <w:t>c</w:t>
            </w:r>
            <w:r>
              <w:rPr>
                <w:b/>
                <w:spacing w:val="1"/>
              </w:rPr>
              <w:t>l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s</w:t>
            </w:r>
            <w:r>
              <w:rPr>
                <w:b/>
                <w:spacing w:val="3"/>
              </w:rPr>
              <w:t>u</w:t>
            </w:r>
            <w:r>
              <w:rPr>
                <w:b/>
                <w:spacing w:val="1"/>
                <w:w w:val="101"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a</w:t>
            </w:r>
            <w:r>
              <w:rPr>
                <w:b/>
                <w:spacing w:val="-4"/>
              </w:rPr>
              <w:t>b</w:t>
            </w:r>
            <w:r>
              <w:rPr>
                <w:b/>
                <w:spacing w:val="1"/>
                <w:w w:val="101"/>
              </w:rPr>
              <w:t>l</w:t>
            </w:r>
            <w:r>
              <w:rPr>
                <w:b/>
              </w:rPr>
              <w:t xml:space="preserve">e </w:t>
            </w:r>
            <w:r>
              <w:rPr>
                <w:b/>
                <w:spacing w:val="5"/>
              </w:rPr>
              <w:t>f</w:t>
            </w:r>
            <w:r>
              <w:rPr>
                <w:b/>
              </w:rPr>
              <w:t>or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s</w:t>
            </w:r>
            <w:r>
              <w:rPr>
                <w:b/>
                <w:spacing w:val="-3"/>
              </w:rPr>
              <w:t>c</w:t>
            </w:r>
            <w:r>
              <w:rPr>
                <w:b/>
                <w:spacing w:val="3"/>
              </w:rPr>
              <w:t>h</w:t>
            </w:r>
            <w:r>
              <w:rPr>
                <w:b/>
              </w:rPr>
              <w:t>o</w:t>
            </w:r>
            <w:r>
              <w:rPr>
                <w:b/>
                <w:spacing w:val="-6"/>
              </w:rPr>
              <w:t>l</w:t>
            </w:r>
            <w:r>
              <w:rPr>
                <w:b/>
              </w:rPr>
              <w:t>a</w:t>
            </w:r>
            <w:r>
              <w:rPr>
                <w:b/>
                <w:spacing w:val="-3"/>
              </w:rPr>
              <w:t>r</w:t>
            </w:r>
            <w:r>
              <w:rPr>
                <w:b/>
                <w:spacing w:val="1"/>
              </w:rPr>
              <w:t>l</w:t>
            </w:r>
            <w:r>
              <w:rPr>
                <w:b/>
              </w:rPr>
              <w:t>y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3"/>
              </w:rPr>
              <w:t>c</w:t>
            </w:r>
            <w:r>
              <w:rPr>
                <w:b/>
              </w:rPr>
              <w:t>o</w:t>
            </w:r>
            <w:r>
              <w:rPr>
                <w:b/>
                <w:spacing w:val="-2"/>
              </w:rPr>
              <w:t>mm</w:t>
            </w:r>
            <w:r>
              <w:rPr>
                <w:b/>
                <w:spacing w:val="3"/>
              </w:rPr>
              <w:t>u</w:t>
            </w:r>
            <w:r>
              <w:rPr>
                <w:b/>
                <w:spacing w:val="-4"/>
              </w:rPr>
              <w:t>n</w:t>
            </w:r>
            <w:r>
              <w:rPr>
                <w:b/>
                <w:spacing w:val="1"/>
                <w:w w:val="101"/>
              </w:rPr>
              <w:t>i</w:t>
            </w:r>
            <w:r>
              <w:rPr>
                <w:b/>
                <w:spacing w:val="-3"/>
              </w:rPr>
              <w:t>c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  <w:w w:val="101"/>
              </w:rPr>
              <w:t>i</w:t>
            </w:r>
            <w:r>
              <w:rPr>
                <w:b/>
              </w:rPr>
              <w:t>o</w:t>
            </w:r>
            <w:r>
              <w:rPr>
                <w:b/>
                <w:spacing w:val="3"/>
              </w:rPr>
              <w:t>n</w:t>
            </w:r>
            <w:r>
              <w:rPr>
                <w:b/>
                <w:spacing w:val="1"/>
              </w:rPr>
              <w:t>s</w:t>
            </w:r>
            <w:r>
              <w:rPr>
                <w:b/>
              </w:rPr>
              <w:t>?</w:t>
            </w:r>
          </w:p>
        </w:tc>
        <w:tc>
          <w:tcPr>
            <w:tcW w:w="9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42B" w:rsidRDefault="003C59C5">
            <w:pPr>
              <w:spacing w:before="6"/>
              <w:ind w:left="107" w:right="287"/>
            </w:pPr>
            <w:r>
              <w:rPr>
                <w:spacing w:val="-1"/>
              </w:rPr>
              <w:t>T</w:t>
            </w:r>
            <w:r>
              <w:t>he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l</w:t>
            </w:r>
            <w:r>
              <w:rPr>
                <w:spacing w:val="-3"/>
              </w:rPr>
              <w:t>a</w:t>
            </w:r>
            <w:r>
              <w:t>ngu</w:t>
            </w:r>
            <w:r>
              <w:rPr>
                <w:spacing w:val="-3"/>
              </w:rPr>
              <w:t>a</w:t>
            </w:r>
            <w:r>
              <w:t>ge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i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1"/>
              </w:rPr>
              <w:t>s</w:t>
            </w:r>
            <w:r>
              <w:t>u</w:t>
            </w:r>
            <w:r>
              <w:rPr>
                <w:spacing w:val="1"/>
              </w:rPr>
              <w:t>it</w:t>
            </w:r>
            <w:r>
              <w:rPr>
                <w:spacing w:val="-3"/>
              </w:rPr>
              <w:t>a</w:t>
            </w:r>
            <w:r>
              <w:t>b</w:t>
            </w:r>
            <w:r>
              <w:rPr>
                <w:spacing w:val="1"/>
              </w:rPr>
              <w:t>l</w:t>
            </w:r>
            <w:r>
              <w:t>e</w:t>
            </w:r>
            <w:r>
              <w:rPr>
                <w:spacing w:val="-2"/>
              </w:rPr>
              <w:t xml:space="preserve"> f</w:t>
            </w:r>
            <w:r>
              <w:t>or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s</w:t>
            </w:r>
            <w:r>
              <w:rPr>
                <w:spacing w:val="-3"/>
              </w:rPr>
              <w:t>c</w:t>
            </w:r>
            <w:r>
              <w:t>ho</w:t>
            </w:r>
            <w:r>
              <w:rPr>
                <w:spacing w:val="1"/>
              </w:rPr>
              <w:t>l</w:t>
            </w:r>
            <w:r>
              <w:rPr>
                <w:spacing w:val="-3"/>
              </w:rPr>
              <w:t>a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l</w:t>
            </w:r>
            <w:r>
              <w:t>y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c</w:t>
            </w:r>
            <w:r>
              <w:t>o</w:t>
            </w:r>
            <w:r>
              <w:rPr>
                <w:spacing w:val="1"/>
              </w:rPr>
              <w:t>m</w:t>
            </w:r>
            <w:r>
              <w:rPr>
                <w:spacing w:val="-6"/>
              </w:rPr>
              <w:t>m</w:t>
            </w:r>
            <w:r>
              <w:t>un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ca</w:t>
            </w:r>
            <w:r>
              <w:rPr>
                <w:spacing w:val="1"/>
              </w:rPr>
              <w:t>ti</w:t>
            </w:r>
            <w:r>
              <w:t>on,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>t</w:t>
            </w:r>
            <w:r>
              <w:t>hough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>m</w:t>
            </w:r>
            <w:r>
              <w:rPr>
                <w:spacing w:val="1"/>
              </w:rPr>
              <w:t>i</w:t>
            </w:r>
            <w:r>
              <w:t>nor</w:t>
            </w:r>
            <w:r>
              <w:rPr>
                <w:spacing w:val="-1"/>
              </w:rPr>
              <w:t xml:space="preserve"> </w:t>
            </w:r>
            <w:r>
              <w:rPr>
                <w:spacing w:val="-3"/>
              </w:rPr>
              <w:t>e</w:t>
            </w:r>
            <w:r>
              <w:t>d</w:t>
            </w:r>
            <w:r>
              <w:rPr>
                <w:spacing w:val="1"/>
              </w:rPr>
              <w:t>it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f</w:t>
            </w:r>
            <w:r>
              <w:t>or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</w:rPr>
              <w:t>c</w:t>
            </w:r>
            <w:r>
              <w:t>on</w:t>
            </w:r>
            <w:r>
              <w:rPr>
                <w:spacing w:val="-3"/>
              </w:rPr>
              <w:t>c</w:t>
            </w:r>
            <w:r>
              <w:rPr>
                <w:spacing w:val="1"/>
              </w:rPr>
              <w:t>is</w:t>
            </w:r>
            <w:r>
              <w:rPr>
                <w:spacing w:val="-3"/>
              </w:rPr>
              <w:t>e</w:t>
            </w:r>
            <w:r>
              <w:t>n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s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-10"/>
              </w:rPr>
              <w:t>a</w:t>
            </w:r>
            <w:r>
              <w:t xml:space="preserve">nd </w:t>
            </w:r>
            <w:r>
              <w:rPr>
                <w:spacing w:val="-2"/>
              </w:rPr>
              <w:t>r</w:t>
            </w:r>
            <w:r>
              <w:rPr>
                <w:spacing w:val="-3"/>
              </w:rPr>
              <w:t>ea</w:t>
            </w:r>
            <w:r>
              <w:t>d</w:t>
            </w:r>
            <w:r>
              <w:rPr>
                <w:spacing w:val="-3"/>
              </w:rPr>
              <w:t>a</w:t>
            </w:r>
            <w:r>
              <w:t>b</w:t>
            </w:r>
            <w:r>
              <w:rPr>
                <w:spacing w:val="1"/>
              </w:rPr>
              <w:t>ilit</w:t>
            </w:r>
            <w:r>
              <w:t>y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c</w:t>
            </w:r>
            <w:r>
              <w:t>ou</w:t>
            </w:r>
            <w:r>
              <w:rPr>
                <w:spacing w:val="1"/>
              </w:rPr>
              <w:t>l</w:t>
            </w:r>
            <w:r>
              <w:t xml:space="preserve">d </w:t>
            </w:r>
            <w:r>
              <w:rPr>
                <w:spacing w:val="1"/>
              </w:rPr>
              <w:t>im</w:t>
            </w:r>
            <w:r>
              <w:t>p</w:t>
            </w:r>
            <w:r>
              <w:rPr>
                <w:spacing w:val="-2"/>
              </w:rPr>
              <w:t>r</w:t>
            </w:r>
            <w:r>
              <w:t>ove</w:t>
            </w:r>
            <w:r>
              <w:rPr>
                <w:spacing w:val="-2"/>
              </w:rPr>
              <w:t xml:space="preserve"> f</w:t>
            </w:r>
            <w:r>
              <w:rPr>
                <w:spacing w:val="1"/>
                <w:w w:val="101"/>
              </w:rPr>
              <w:t>l</w:t>
            </w:r>
            <w:r>
              <w:t>o</w:t>
            </w:r>
            <w:r>
              <w:rPr>
                <w:spacing w:val="-2"/>
              </w:rPr>
              <w:t>w</w:t>
            </w:r>
            <w:r>
              <w:t>.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42B" w:rsidRDefault="003C59C5">
            <w:pPr>
              <w:spacing w:before="6" w:line="240" w:lineRule="exact"/>
              <w:ind w:left="107" w:right="283"/>
              <w:jc w:val="both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 xml:space="preserve">e </w:t>
            </w:r>
            <w:r>
              <w:rPr>
                <w:spacing w:val="3"/>
                <w:sz w:val="22"/>
                <w:szCs w:val="22"/>
              </w:rPr>
              <w:t>h</w:t>
            </w:r>
            <w:r>
              <w:rPr>
                <w:spacing w:val="-6"/>
                <w:sz w:val="22"/>
                <w:szCs w:val="22"/>
              </w:rPr>
              <w:t>a</w:t>
            </w:r>
            <w:r>
              <w:rPr>
                <w:spacing w:val="3"/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6"/>
                <w:sz w:val="22"/>
                <w:szCs w:val="22"/>
              </w:rPr>
              <w:t>c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r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pacing w:val="-2"/>
                <w:sz w:val="22"/>
                <w:szCs w:val="22"/>
              </w:rPr>
              <w:t>f</w:t>
            </w:r>
            <w:r>
              <w:rPr>
                <w:spacing w:val="-4"/>
                <w:sz w:val="22"/>
                <w:szCs w:val="22"/>
              </w:rPr>
              <w:t>u</w:t>
            </w:r>
            <w:r>
              <w:rPr>
                <w:spacing w:val="2"/>
                <w:sz w:val="22"/>
                <w:szCs w:val="22"/>
              </w:rPr>
              <w:t>l</w:t>
            </w:r>
            <w:r>
              <w:rPr>
                <w:spacing w:val="-4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y</w:t>
            </w:r>
            <w:r>
              <w:rPr>
                <w:spacing w:val="14"/>
                <w:sz w:val="22"/>
                <w:szCs w:val="22"/>
              </w:rPr>
              <w:t xml:space="preserve"> </w:t>
            </w:r>
            <w:r>
              <w:rPr>
                <w:spacing w:val="-10"/>
                <w:sz w:val="22"/>
                <w:szCs w:val="22"/>
              </w:rPr>
              <w:t>r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pacing w:val="-4"/>
                <w:sz w:val="22"/>
                <w:szCs w:val="22"/>
              </w:rPr>
              <w:t>v</w:t>
            </w:r>
            <w:r>
              <w:rPr>
                <w:spacing w:val="2"/>
                <w:sz w:val="22"/>
                <w:szCs w:val="22"/>
              </w:rPr>
              <w:t>ie</w:t>
            </w:r>
            <w:r>
              <w:rPr>
                <w:spacing w:val="-10"/>
                <w:sz w:val="22"/>
                <w:szCs w:val="22"/>
              </w:rPr>
              <w:t>w</w:t>
            </w:r>
            <w:r>
              <w:rPr>
                <w:spacing w:val="-6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d</w:t>
            </w:r>
            <w:r>
              <w:rPr>
                <w:spacing w:val="14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t>th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7"/>
                <w:sz w:val="22"/>
                <w:szCs w:val="22"/>
              </w:rPr>
              <w:t xml:space="preserve"> </w:t>
            </w:r>
            <w:r>
              <w:rPr>
                <w:spacing w:val="-8"/>
                <w:sz w:val="22"/>
                <w:szCs w:val="22"/>
              </w:rPr>
              <w:t>m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pacing w:val="-4"/>
                <w:sz w:val="22"/>
                <w:szCs w:val="22"/>
              </w:rPr>
              <w:t>n</w:t>
            </w:r>
            <w:r>
              <w:rPr>
                <w:spacing w:val="3"/>
                <w:sz w:val="22"/>
                <w:szCs w:val="22"/>
              </w:rPr>
              <w:t>u</w:t>
            </w:r>
            <w:r>
              <w:rPr>
                <w:spacing w:val="-8"/>
                <w:sz w:val="22"/>
                <w:szCs w:val="22"/>
              </w:rPr>
              <w:t>s</w:t>
            </w:r>
            <w:r>
              <w:rPr>
                <w:spacing w:val="2"/>
                <w:sz w:val="22"/>
                <w:szCs w:val="22"/>
              </w:rPr>
              <w:t>c</w:t>
            </w:r>
            <w:r>
              <w:rPr>
                <w:spacing w:val="-2"/>
                <w:sz w:val="22"/>
                <w:szCs w:val="22"/>
              </w:rPr>
              <w:t>r</w:t>
            </w:r>
            <w:r>
              <w:rPr>
                <w:spacing w:val="-4"/>
                <w:sz w:val="22"/>
                <w:szCs w:val="22"/>
              </w:rPr>
              <w:t>i</w:t>
            </w:r>
            <w:r>
              <w:rPr>
                <w:spacing w:val="3"/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t</w:t>
            </w:r>
            <w:r>
              <w:rPr>
                <w:spacing w:val="8"/>
                <w:sz w:val="22"/>
                <w:szCs w:val="22"/>
              </w:rPr>
              <w:t xml:space="preserve"> </w:t>
            </w:r>
            <w:r>
              <w:rPr>
                <w:spacing w:val="-6"/>
                <w:sz w:val="22"/>
                <w:szCs w:val="22"/>
              </w:rPr>
              <w:t>a</w:t>
            </w:r>
            <w:r>
              <w:rPr>
                <w:spacing w:val="3"/>
                <w:sz w:val="22"/>
                <w:szCs w:val="22"/>
              </w:rPr>
              <w:t>n</w:t>
            </w:r>
            <w:r>
              <w:rPr>
                <w:sz w:val="22"/>
                <w:szCs w:val="22"/>
              </w:rPr>
              <w:t>d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m</w:t>
            </w:r>
            <w:r>
              <w:rPr>
                <w:spacing w:val="-6"/>
                <w:sz w:val="22"/>
                <w:szCs w:val="22"/>
              </w:rPr>
              <w:t>a</w:t>
            </w:r>
            <w:r>
              <w:rPr>
                <w:spacing w:val="-4"/>
                <w:sz w:val="22"/>
                <w:szCs w:val="22"/>
              </w:rPr>
              <w:t>d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9"/>
                <w:sz w:val="22"/>
                <w:szCs w:val="22"/>
              </w:rPr>
              <w:t xml:space="preserve"> </w:t>
            </w:r>
            <w:r>
              <w:rPr>
                <w:spacing w:val="-8"/>
                <w:sz w:val="22"/>
                <w:szCs w:val="22"/>
              </w:rPr>
              <w:t>m</w:t>
            </w:r>
            <w:r>
              <w:rPr>
                <w:spacing w:val="2"/>
                <w:sz w:val="22"/>
                <w:szCs w:val="22"/>
              </w:rPr>
              <w:t>i</w:t>
            </w:r>
            <w:r>
              <w:rPr>
                <w:spacing w:val="-4"/>
                <w:sz w:val="22"/>
                <w:szCs w:val="22"/>
              </w:rPr>
              <w:t>n</w:t>
            </w:r>
            <w:r>
              <w:rPr>
                <w:spacing w:val="3"/>
                <w:sz w:val="22"/>
                <w:szCs w:val="22"/>
              </w:rPr>
              <w:t>o</w:t>
            </w:r>
            <w:r>
              <w:rPr>
                <w:sz w:val="22"/>
                <w:szCs w:val="22"/>
              </w:rPr>
              <w:t>r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-6"/>
                <w:sz w:val="22"/>
                <w:szCs w:val="22"/>
              </w:rPr>
              <w:t>e</w:t>
            </w:r>
            <w:r>
              <w:rPr>
                <w:spacing w:val="3"/>
                <w:sz w:val="22"/>
                <w:szCs w:val="22"/>
              </w:rPr>
              <w:t>d</w:t>
            </w:r>
            <w:r>
              <w:rPr>
                <w:spacing w:val="-4"/>
                <w:sz w:val="22"/>
                <w:szCs w:val="22"/>
              </w:rPr>
              <w:t>i</w:t>
            </w:r>
            <w:r>
              <w:rPr>
                <w:spacing w:val="2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2"/>
                <w:w w:val="101"/>
                <w:sz w:val="22"/>
                <w:szCs w:val="22"/>
              </w:rPr>
              <w:t>t</w:t>
            </w:r>
            <w:r>
              <w:rPr>
                <w:w w:val="101"/>
                <w:sz w:val="22"/>
                <w:szCs w:val="22"/>
              </w:rPr>
              <w:t xml:space="preserve">o </w:t>
            </w:r>
            <w:r>
              <w:rPr>
                <w:spacing w:val="2"/>
                <w:sz w:val="22"/>
                <w:szCs w:val="22"/>
              </w:rPr>
              <w:t>i</w:t>
            </w:r>
            <w:r>
              <w:rPr>
                <w:spacing w:val="-1"/>
                <w:sz w:val="22"/>
                <w:szCs w:val="22"/>
              </w:rPr>
              <w:t>m</w:t>
            </w:r>
            <w:r>
              <w:rPr>
                <w:spacing w:val="3"/>
                <w:sz w:val="22"/>
                <w:szCs w:val="22"/>
              </w:rPr>
              <w:t>p</w:t>
            </w:r>
            <w:r>
              <w:rPr>
                <w:spacing w:val="-10"/>
                <w:sz w:val="22"/>
                <w:szCs w:val="22"/>
              </w:rPr>
              <w:t>r</w:t>
            </w:r>
            <w:r>
              <w:rPr>
                <w:spacing w:val="-4"/>
                <w:sz w:val="22"/>
                <w:szCs w:val="22"/>
              </w:rPr>
              <w:t>o</w:t>
            </w:r>
            <w:r>
              <w:rPr>
                <w:spacing w:val="3"/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4"/>
                <w:sz w:val="22"/>
                <w:szCs w:val="22"/>
              </w:rPr>
              <w:t xml:space="preserve"> </w:t>
            </w:r>
            <w:r>
              <w:rPr>
                <w:spacing w:val="-6"/>
                <w:sz w:val="22"/>
                <w:szCs w:val="22"/>
              </w:rPr>
              <w:t>c</w:t>
            </w:r>
            <w:r>
              <w:rPr>
                <w:spacing w:val="3"/>
                <w:sz w:val="22"/>
                <w:szCs w:val="22"/>
              </w:rPr>
              <w:t>o</w:t>
            </w:r>
            <w:r>
              <w:rPr>
                <w:spacing w:val="-4"/>
                <w:sz w:val="22"/>
                <w:szCs w:val="22"/>
              </w:rPr>
              <w:t>n</w:t>
            </w:r>
            <w:r>
              <w:rPr>
                <w:spacing w:val="2"/>
                <w:sz w:val="22"/>
                <w:szCs w:val="22"/>
              </w:rPr>
              <w:t>c</w:t>
            </w:r>
            <w:r>
              <w:rPr>
                <w:spacing w:val="-4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-6"/>
                <w:sz w:val="22"/>
                <w:szCs w:val="22"/>
              </w:rPr>
              <w:t>e</w:t>
            </w:r>
            <w:r>
              <w:rPr>
                <w:spacing w:val="3"/>
                <w:sz w:val="22"/>
                <w:szCs w:val="22"/>
              </w:rPr>
              <w:t>n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ss</w:t>
            </w:r>
            <w:r>
              <w:rPr>
                <w:spacing w:val="4"/>
                <w:sz w:val="22"/>
                <w:szCs w:val="22"/>
              </w:rPr>
              <w:t xml:space="preserve"> </w:t>
            </w:r>
            <w:r>
              <w:rPr>
                <w:spacing w:val="-6"/>
                <w:sz w:val="22"/>
                <w:szCs w:val="22"/>
              </w:rPr>
              <w:t>a</w:t>
            </w:r>
            <w:r>
              <w:rPr>
                <w:spacing w:val="-4"/>
                <w:sz w:val="22"/>
                <w:szCs w:val="22"/>
              </w:rPr>
              <w:t>n</w:t>
            </w:r>
            <w:r>
              <w:rPr>
                <w:sz w:val="22"/>
                <w:szCs w:val="22"/>
              </w:rPr>
              <w:t>d</w:t>
            </w:r>
            <w:r>
              <w:rPr>
                <w:spacing w:val="9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r</w:t>
            </w:r>
            <w:r>
              <w:rPr>
                <w:spacing w:val="-6"/>
                <w:sz w:val="22"/>
                <w:szCs w:val="22"/>
              </w:rPr>
              <w:t>e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pacing w:val="-4"/>
                <w:sz w:val="22"/>
                <w:szCs w:val="22"/>
              </w:rPr>
              <w:t>d</w:t>
            </w:r>
            <w:r>
              <w:rPr>
                <w:spacing w:val="-6"/>
                <w:sz w:val="22"/>
                <w:szCs w:val="22"/>
              </w:rPr>
              <w:t>a</w:t>
            </w:r>
            <w:r>
              <w:rPr>
                <w:spacing w:val="3"/>
                <w:sz w:val="22"/>
                <w:szCs w:val="22"/>
              </w:rPr>
              <w:t>b</w:t>
            </w:r>
            <w:r>
              <w:rPr>
                <w:spacing w:val="-4"/>
                <w:sz w:val="22"/>
                <w:szCs w:val="22"/>
              </w:rPr>
              <w:t>i</w:t>
            </w:r>
            <w:r>
              <w:rPr>
                <w:spacing w:val="2"/>
                <w:sz w:val="22"/>
                <w:szCs w:val="22"/>
              </w:rPr>
              <w:t>l</w:t>
            </w:r>
            <w:r>
              <w:rPr>
                <w:spacing w:val="-4"/>
                <w:sz w:val="22"/>
                <w:szCs w:val="22"/>
              </w:rPr>
              <w:t>i</w:t>
            </w:r>
            <w:r>
              <w:rPr>
                <w:spacing w:val="2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y</w:t>
            </w:r>
            <w:r>
              <w:rPr>
                <w:spacing w:val="8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t>t</w:t>
            </w:r>
            <w:r>
              <w:rPr>
                <w:spacing w:val="3"/>
                <w:sz w:val="22"/>
                <w:szCs w:val="22"/>
              </w:rPr>
              <w:t>h</w:t>
            </w:r>
            <w:r>
              <w:rPr>
                <w:spacing w:val="-2"/>
                <w:sz w:val="22"/>
                <w:szCs w:val="22"/>
              </w:rPr>
              <w:t>r</w:t>
            </w:r>
            <w:r>
              <w:rPr>
                <w:spacing w:val="-4"/>
                <w:sz w:val="22"/>
                <w:szCs w:val="22"/>
              </w:rPr>
              <w:t>oug</w:t>
            </w:r>
            <w:r>
              <w:rPr>
                <w:spacing w:val="3"/>
                <w:sz w:val="22"/>
                <w:szCs w:val="22"/>
              </w:rPr>
              <w:t>h</w:t>
            </w:r>
            <w:r>
              <w:rPr>
                <w:spacing w:val="-4"/>
                <w:sz w:val="22"/>
                <w:szCs w:val="22"/>
              </w:rPr>
              <w:t>ou</w:t>
            </w:r>
            <w:r>
              <w:rPr>
                <w:spacing w:val="2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.</w:t>
            </w:r>
            <w:r>
              <w:rPr>
                <w:spacing w:val="14"/>
                <w:sz w:val="22"/>
                <w:szCs w:val="22"/>
              </w:rPr>
              <w:t xml:space="preserve"> </w:t>
            </w:r>
            <w:r>
              <w:rPr>
                <w:spacing w:val="-9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 xml:space="preserve">e </w:t>
            </w:r>
            <w:r>
              <w:rPr>
                <w:spacing w:val="3"/>
                <w:sz w:val="22"/>
                <w:szCs w:val="22"/>
              </w:rPr>
              <w:t>h</w:t>
            </w:r>
            <w:r>
              <w:rPr>
                <w:spacing w:val="-6"/>
                <w:sz w:val="22"/>
                <w:szCs w:val="22"/>
              </w:rPr>
              <w:t>a</w:t>
            </w:r>
            <w:r>
              <w:rPr>
                <w:spacing w:val="-4"/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8"/>
                <w:sz w:val="22"/>
                <w:szCs w:val="22"/>
              </w:rPr>
              <w:t xml:space="preserve"> </w:t>
            </w:r>
            <w:r>
              <w:rPr>
                <w:spacing w:val="-8"/>
                <w:w w:val="101"/>
                <w:sz w:val="22"/>
                <w:szCs w:val="22"/>
              </w:rPr>
              <w:t>s</w:t>
            </w:r>
            <w:r>
              <w:rPr>
                <w:spacing w:val="-4"/>
                <w:w w:val="101"/>
                <w:sz w:val="22"/>
                <w:szCs w:val="22"/>
              </w:rPr>
              <w:t>h</w:t>
            </w:r>
            <w:r>
              <w:rPr>
                <w:spacing w:val="3"/>
                <w:w w:val="101"/>
                <w:sz w:val="22"/>
                <w:szCs w:val="22"/>
              </w:rPr>
              <w:t>o</w:t>
            </w:r>
            <w:r>
              <w:rPr>
                <w:spacing w:val="-2"/>
                <w:w w:val="101"/>
                <w:sz w:val="22"/>
                <w:szCs w:val="22"/>
              </w:rPr>
              <w:t>r</w:t>
            </w:r>
            <w:r>
              <w:rPr>
                <w:spacing w:val="2"/>
                <w:w w:val="101"/>
                <w:sz w:val="22"/>
                <w:szCs w:val="22"/>
              </w:rPr>
              <w:t>t</w:t>
            </w:r>
            <w:r>
              <w:rPr>
                <w:spacing w:val="-6"/>
                <w:w w:val="101"/>
                <w:sz w:val="22"/>
                <w:szCs w:val="22"/>
              </w:rPr>
              <w:t>e</w:t>
            </w:r>
            <w:r>
              <w:rPr>
                <w:spacing w:val="3"/>
                <w:w w:val="101"/>
                <w:sz w:val="22"/>
                <w:szCs w:val="22"/>
              </w:rPr>
              <w:t>n</w:t>
            </w:r>
            <w:r>
              <w:rPr>
                <w:spacing w:val="-6"/>
                <w:w w:val="101"/>
                <w:sz w:val="22"/>
                <w:szCs w:val="22"/>
              </w:rPr>
              <w:t>e</w:t>
            </w:r>
            <w:r>
              <w:rPr>
                <w:w w:val="101"/>
                <w:sz w:val="22"/>
                <w:szCs w:val="22"/>
              </w:rPr>
              <w:t xml:space="preserve">d 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3"/>
                <w:sz w:val="22"/>
                <w:szCs w:val="22"/>
              </w:rPr>
              <w:t>o</w:t>
            </w:r>
            <w:r>
              <w:rPr>
                <w:spacing w:val="-8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9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t>l</w:t>
            </w:r>
            <w:r>
              <w:rPr>
                <w:spacing w:val="-6"/>
                <w:sz w:val="22"/>
                <w:szCs w:val="22"/>
              </w:rPr>
              <w:t>e</w:t>
            </w:r>
            <w:r>
              <w:rPr>
                <w:spacing w:val="3"/>
                <w:sz w:val="22"/>
                <w:szCs w:val="22"/>
              </w:rPr>
              <w:t>n</w:t>
            </w:r>
            <w:r>
              <w:rPr>
                <w:spacing w:val="-4"/>
                <w:sz w:val="22"/>
                <w:szCs w:val="22"/>
              </w:rPr>
              <w:t>gt</w:t>
            </w:r>
            <w:r>
              <w:rPr>
                <w:spacing w:val="3"/>
                <w:sz w:val="22"/>
                <w:szCs w:val="22"/>
              </w:rPr>
              <w:t>h</w:t>
            </w:r>
            <w:r>
              <w:rPr>
                <w:sz w:val="22"/>
                <w:szCs w:val="22"/>
              </w:rPr>
              <w:t>y</w:t>
            </w:r>
            <w:r>
              <w:rPr>
                <w:spacing w:val="6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-6"/>
                <w:sz w:val="22"/>
                <w:szCs w:val="22"/>
              </w:rPr>
              <w:t>e</w:t>
            </w:r>
            <w:r>
              <w:rPr>
                <w:spacing w:val="3"/>
                <w:sz w:val="22"/>
                <w:szCs w:val="22"/>
              </w:rPr>
              <w:t>n</w:t>
            </w:r>
            <w:r>
              <w:rPr>
                <w:spacing w:val="-4"/>
                <w:sz w:val="22"/>
                <w:szCs w:val="22"/>
              </w:rPr>
              <w:t>t</w:t>
            </w:r>
            <w:r>
              <w:rPr>
                <w:spacing w:val="-6"/>
                <w:sz w:val="22"/>
                <w:szCs w:val="22"/>
              </w:rPr>
              <w:t>e</w:t>
            </w:r>
            <w:r>
              <w:rPr>
                <w:spacing w:val="3"/>
                <w:sz w:val="22"/>
                <w:szCs w:val="22"/>
              </w:rPr>
              <w:t>n</w:t>
            </w:r>
            <w:r>
              <w:rPr>
                <w:spacing w:val="2"/>
                <w:sz w:val="22"/>
                <w:szCs w:val="22"/>
              </w:rPr>
              <w:t>c</w:t>
            </w:r>
            <w:r>
              <w:rPr>
                <w:spacing w:val="-6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10"/>
                <w:sz w:val="22"/>
                <w:szCs w:val="22"/>
              </w:rPr>
              <w:t xml:space="preserve"> </w:t>
            </w:r>
            <w:r>
              <w:rPr>
                <w:spacing w:val="-6"/>
                <w:sz w:val="22"/>
                <w:szCs w:val="22"/>
              </w:rPr>
              <w:t>a</w:t>
            </w:r>
            <w:r>
              <w:rPr>
                <w:spacing w:val="-4"/>
                <w:sz w:val="22"/>
                <w:szCs w:val="22"/>
              </w:rPr>
              <w:t>n</w:t>
            </w:r>
            <w:r>
              <w:rPr>
                <w:sz w:val="22"/>
                <w:szCs w:val="22"/>
              </w:rPr>
              <w:t>d</w:t>
            </w:r>
            <w:r>
              <w:rPr>
                <w:spacing w:val="2"/>
                <w:sz w:val="22"/>
                <w:szCs w:val="22"/>
              </w:rPr>
              <w:t xml:space="preserve"> i</w:t>
            </w:r>
            <w:r>
              <w:rPr>
                <w:spacing w:val="-8"/>
                <w:sz w:val="22"/>
                <w:szCs w:val="22"/>
              </w:rPr>
              <w:t>m</w:t>
            </w:r>
            <w:r>
              <w:rPr>
                <w:spacing w:val="3"/>
                <w:sz w:val="22"/>
                <w:szCs w:val="22"/>
              </w:rPr>
              <w:t>p</w:t>
            </w:r>
            <w:r>
              <w:rPr>
                <w:spacing w:val="-2"/>
                <w:sz w:val="22"/>
                <w:szCs w:val="22"/>
              </w:rPr>
              <w:t>r</w:t>
            </w:r>
            <w:r>
              <w:rPr>
                <w:spacing w:val="-4"/>
                <w:sz w:val="22"/>
                <w:szCs w:val="22"/>
              </w:rPr>
              <w:t>o</w:t>
            </w:r>
            <w:r>
              <w:rPr>
                <w:spacing w:val="3"/>
                <w:sz w:val="22"/>
                <w:szCs w:val="22"/>
              </w:rPr>
              <w:t>v</w:t>
            </w:r>
            <w:r>
              <w:rPr>
                <w:spacing w:val="-6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d</w:t>
            </w:r>
            <w:r>
              <w:rPr>
                <w:spacing w:val="7"/>
                <w:sz w:val="22"/>
                <w:szCs w:val="22"/>
              </w:rPr>
              <w:t xml:space="preserve"> </w:t>
            </w:r>
            <w:r>
              <w:rPr>
                <w:spacing w:val="2"/>
                <w:sz w:val="22"/>
                <w:szCs w:val="22"/>
              </w:rPr>
              <w:t>t</w:t>
            </w:r>
            <w:r>
              <w:rPr>
                <w:spacing w:val="-2"/>
                <w:sz w:val="22"/>
                <w:szCs w:val="22"/>
              </w:rPr>
              <w:t>r</w:t>
            </w:r>
            <w:r>
              <w:rPr>
                <w:spacing w:val="-6"/>
                <w:sz w:val="22"/>
                <w:szCs w:val="22"/>
              </w:rPr>
              <w:t>a</w:t>
            </w:r>
            <w:r>
              <w:rPr>
                <w:spacing w:val="3"/>
                <w:sz w:val="22"/>
                <w:szCs w:val="22"/>
              </w:rPr>
              <w:t>n</w:t>
            </w:r>
            <w:r>
              <w:rPr>
                <w:spacing w:val="-8"/>
                <w:sz w:val="22"/>
                <w:szCs w:val="22"/>
              </w:rPr>
              <w:t>s</w:t>
            </w:r>
            <w:r>
              <w:rPr>
                <w:spacing w:val="2"/>
                <w:sz w:val="22"/>
                <w:szCs w:val="22"/>
              </w:rPr>
              <w:t>i</w:t>
            </w:r>
            <w:r>
              <w:rPr>
                <w:spacing w:val="-4"/>
                <w:sz w:val="22"/>
                <w:szCs w:val="22"/>
              </w:rPr>
              <w:t>t</w:t>
            </w:r>
            <w:r>
              <w:rPr>
                <w:spacing w:val="2"/>
                <w:sz w:val="22"/>
                <w:szCs w:val="22"/>
              </w:rPr>
              <w:t>i</w:t>
            </w:r>
            <w:r>
              <w:rPr>
                <w:spacing w:val="-4"/>
                <w:sz w:val="22"/>
                <w:szCs w:val="22"/>
              </w:rPr>
              <w:t>o</w:t>
            </w:r>
            <w:r>
              <w:rPr>
                <w:spacing w:val="3"/>
                <w:sz w:val="22"/>
                <w:szCs w:val="22"/>
              </w:rPr>
              <w:t>n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4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t>b</w:t>
            </w:r>
            <w:r>
              <w:rPr>
                <w:spacing w:val="2"/>
                <w:sz w:val="22"/>
                <w:szCs w:val="22"/>
              </w:rPr>
              <w:t>et</w:t>
            </w:r>
            <w:r>
              <w:rPr>
                <w:spacing w:val="-10"/>
                <w:sz w:val="22"/>
                <w:szCs w:val="22"/>
              </w:rPr>
              <w:t>w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pacing w:val="-6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13"/>
                <w:sz w:val="22"/>
                <w:szCs w:val="22"/>
              </w:rPr>
              <w:t xml:space="preserve"> </w:t>
            </w:r>
            <w:r>
              <w:rPr>
                <w:spacing w:val="-8"/>
                <w:w w:val="101"/>
                <w:sz w:val="22"/>
                <w:szCs w:val="22"/>
              </w:rPr>
              <w:t>s</w:t>
            </w:r>
            <w:r>
              <w:rPr>
                <w:spacing w:val="2"/>
                <w:w w:val="101"/>
                <w:sz w:val="22"/>
                <w:szCs w:val="22"/>
              </w:rPr>
              <w:t>e</w:t>
            </w:r>
            <w:r>
              <w:rPr>
                <w:spacing w:val="-6"/>
                <w:w w:val="101"/>
                <w:sz w:val="22"/>
                <w:szCs w:val="22"/>
              </w:rPr>
              <w:t>c</w:t>
            </w:r>
            <w:r>
              <w:rPr>
                <w:spacing w:val="2"/>
                <w:w w:val="101"/>
                <w:sz w:val="22"/>
                <w:szCs w:val="22"/>
              </w:rPr>
              <w:t>t</w:t>
            </w:r>
            <w:r>
              <w:rPr>
                <w:spacing w:val="-4"/>
                <w:w w:val="101"/>
                <w:sz w:val="22"/>
                <w:szCs w:val="22"/>
              </w:rPr>
              <w:t>io</w:t>
            </w:r>
            <w:r>
              <w:rPr>
                <w:spacing w:val="3"/>
                <w:w w:val="101"/>
                <w:sz w:val="22"/>
                <w:szCs w:val="22"/>
              </w:rPr>
              <w:t>n</w:t>
            </w:r>
            <w:r>
              <w:rPr>
                <w:w w:val="101"/>
                <w:sz w:val="22"/>
                <w:szCs w:val="22"/>
              </w:rPr>
              <w:t>s.</w:t>
            </w:r>
          </w:p>
        </w:tc>
      </w:tr>
      <w:tr w:rsidR="003A142B">
        <w:trPr>
          <w:trHeight w:hRule="exact" w:val="4618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42B" w:rsidRDefault="003C59C5">
            <w:pPr>
              <w:spacing w:before="7"/>
              <w:ind w:left="107"/>
            </w:pPr>
            <w:r>
              <w:rPr>
                <w:b/>
                <w:spacing w:val="1"/>
                <w:u w:val="thick" w:color="000000"/>
              </w:rPr>
              <w:t>O</w:t>
            </w:r>
            <w:r>
              <w:rPr>
                <w:b/>
                <w:spacing w:val="3"/>
                <w:u w:val="thick" w:color="000000"/>
              </w:rPr>
              <w:t>p</w:t>
            </w:r>
            <w:r>
              <w:rPr>
                <w:b/>
                <w:spacing w:val="-2"/>
                <w:u w:val="thick" w:color="000000"/>
              </w:rPr>
              <w:t>t</w:t>
            </w:r>
            <w:r>
              <w:rPr>
                <w:b/>
                <w:spacing w:val="1"/>
                <w:u w:val="thick" w:color="000000"/>
              </w:rPr>
              <w:t>i</w:t>
            </w:r>
            <w:r>
              <w:rPr>
                <w:b/>
                <w:spacing w:val="-7"/>
                <w:u w:val="thick" w:color="000000"/>
              </w:rPr>
              <w:t>o</w:t>
            </w:r>
            <w:r>
              <w:rPr>
                <w:b/>
                <w:spacing w:val="3"/>
                <w:u w:val="thick" w:color="000000"/>
              </w:rPr>
              <w:t>n</w:t>
            </w:r>
            <w:r>
              <w:rPr>
                <w:b/>
                <w:u w:val="thick" w:color="000000"/>
              </w:rPr>
              <w:t>a</w:t>
            </w:r>
            <w:r>
              <w:rPr>
                <w:b/>
                <w:spacing w:val="1"/>
                <w:u w:val="thick" w:color="000000"/>
              </w:rPr>
              <w:t>l</w:t>
            </w:r>
            <w:r>
              <w:rPr>
                <w:b/>
                <w:spacing w:val="-6"/>
                <w:u w:val="thick" w:color="000000"/>
              </w:rPr>
              <w:t>/</w:t>
            </w:r>
            <w:r>
              <w:rPr>
                <w:b/>
                <w:spacing w:val="1"/>
                <w:u w:val="thick" w:color="000000"/>
              </w:rPr>
              <w:t>G</w:t>
            </w:r>
            <w:r>
              <w:rPr>
                <w:b/>
                <w:spacing w:val="-3"/>
                <w:u w:val="thick" w:color="000000"/>
              </w:rPr>
              <w:t>e</w:t>
            </w:r>
            <w:r>
              <w:rPr>
                <w:b/>
                <w:spacing w:val="3"/>
                <w:u w:val="thick" w:color="000000"/>
              </w:rPr>
              <w:t>n</w:t>
            </w:r>
            <w:r>
              <w:rPr>
                <w:b/>
                <w:spacing w:val="-3"/>
                <w:u w:val="thick" w:color="000000"/>
              </w:rPr>
              <w:t>er</w:t>
            </w:r>
            <w:r>
              <w:rPr>
                <w:b/>
                <w:u w:val="thick" w:color="000000"/>
              </w:rPr>
              <w:t>al</w:t>
            </w:r>
            <w:r>
              <w:rPr>
                <w:b/>
                <w:spacing w:val="5"/>
              </w:rPr>
              <w:t xml:space="preserve"> </w:t>
            </w:r>
            <w:r>
              <w:rPr>
                <w:spacing w:val="-3"/>
              </w:rPr>
              <w:t>c</w:t>
            </w:r>
            <w:r>
              <w:t>o</w:t>
            </w:r>
            <w:r>
              <w:rPr>
                <w:spacing w:val="1"/>
              </w:rPr>
              <w:t>mm</w:t>
            </w:r>
            <w:r>
              <w:rPr>
                <w:spacing w:val="-3"/>
              </w:rPr>
              <w:t>e</w:t>
            </w:r>
            <w:r>
              <w:t>n</w:t>
            </w:r>
            <w:r>
              <w:rPr>
                <w:spacing w:val="-6"/>
              </w:rPr>
              <w:t>t</w:t>
            </w:r>
            <w:r>
              <w:t>s</w:t>
            </w:r>
          </w:p>
        </w:tc>
        <w:tc>
          <w:tcPr>
            <w:tcW w:w="9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42B" w:rsidRDefault="003C59C5">
            <w:pPr>
              <w:spacing w:before="9" w:line="236" w:lineRule="auto"/>
              <w:ind w:left="107" w:right="357"/>
            </w:pPr>
            <w:r>
              <w:rPr>
                <w:spacing w:val="-1"/>
              </w:rPr>
              <w:t>T</w:t>
            </w:r>
            <w:r>
              <w:t>h</w:t>
            </w:r>
            <w:r>
              <w:rPr>
                <w:spacing w:val="1"/>
              </w:rPr>
              <w:t>i</w:t>
            </w:r>
            <w:r>
              <w:t>s</w:t>
            </w:r>
            <w:r>
              <w:rPr>
                <w:spacing w:val="1"/>
              </w:rPr>
              <w:t xml:space="preserve"> m</w:t>
            </w:r>
            <w:r>
              <w:rPr>
                <w:spacing w:val="-3"/>
              </w:rPr>
              <w:t>a</w:t>
            </w:r>
            <w:r>
              <w:t>nu</w:t>
            </w:r>
            <w:r>
              <w:rPr>
                <w:spacing w:val="1"/>
              </w:rPr>
              <w:t>s</w:t>
            </w:r>
            <w:r>
              <w:rPr>
                <w:spacing w:val="-3"/>
              </w:rPr>
              <w:t>c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i</w:t>
            </w:r>
            <w:r>
              <w:t>pt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f</w:t>
            </w:r>
            <w:r>
              <w:rPr>
                <w:spacing w:val="-6"/>
              </w:rPr>
              <w:t>i</w:t>
            </w:r>
            <w:r>
              <w:rPr>
                <w:spacing w:val="1"/>
              </w:rPr>
              <w:t>ll</w:t>
            </w:r>
            <w:r>
              <w:t>s</w:t>
            </w:r>
            <w:r>
              <w:rPr>
                <w:spacing w:val="3"/>
              </w:rPr>
              <w:t xml:space="preserve"> </w:t>
            </w:r>
            <w:r>
              <w:rPr>
                <w:spacing w:val="-3"/>
              </w:rPr>
              <w:t>a</w:t>
            </w:r>
            <w:r>
              <w:t xml:space="preserve">n </w:t>
            </w:r>
            <w:r>
              <w:rPr>
                <w:spacing w:val="-6"/>
              </w:rPr>
              <w:t>i</w:t>
            </w:r>
            <w:r>
              <w:rPr>
                <w:spacing w:val="1"/>
              </w:rPr>
              <w:t>m</w:t>
            </w:r>
            <w:r>
              <w:t>po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a</w:t>
            </w:r>
            <w:r>
              <w:t>nt</w:t>
            </w:r>
            <w:r>
              <w:rPr>
                <w:spacing w:val="3"/>
              </w:rPr>
              <w:t xml:space="preserve"> </w:t>
            </w:r>
            <w:r>
              <w:t>g</w:t>
            </w:r>
            <w:r>
              <w:rPr>
                <w:spacing w:val="-3"/>
              </w:rPr>
              <w:t>a</w:t>
            </w:r>
            <w:r>
              <w:t xml:space="preserve">p </w:t>
            </w:r>
            <w:r>
              <w:rPr>
                <w:spacing w:val="1"/>
              </w:rPr>
              <w:t>i</w:t>
            </w:r>
            <w:r>
              <w:t>n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I</w:t>
            </w:r>
            <w:r>
              <w:rPr>
                <w:spacing w:val="2"/>
              </w:rPr>
              <w:t>C</w:t>
            </w:r>
            <w:r>
              <w:t xml:space="preserve">T </w:t>
            </w:r>
            <w:r>
              <w:rPr>
                <w:spacing w:val="-3"/>
              </w:rPr>
              <w:t>a</w:t>
            </w:r>
            <w:r>
              <w:t>dop</w:t>
            </w:r>
            <w:r>
              <w:rPr>
                <w:spacing w:val="5"/>
              </w:rPr>
              <w:t>t</w:t>
            </w:r>
            <w:r>
              <w:rPr>
                <w:spacing w:val="-6"/>
              </w:rPr>
              <w:t>i</w:t>
            </w:r>
            <w:r>
              <w:t>on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r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s</w:t>
            </w:r>
            <w:r>
              <w:rPr>
                <w:spacing w:val="-3"/>
              </w:rPr>
              <w:t>ea</w:t>
            </w:r>
            <w:r>
              <w:rPr>
                <w:spacing w:val="-2"/>
              </w:rPr>
              <w:t>r</w:t>
            </w:r>
            <w:r>
              <w:rPr>
                <w:spacing w:val="-3"/>
              </w:rPr>
              <w:t>c</w:t>
            </w:r>
            <w:r>
              <w:t xml:space="preserve">h </w:t>
            </w:r>
            <w:r>
              <w:rPr>
                <w:spacing w:val="-2"/>
              </w:rPr>
              <w:t>f</w:t>
            </w:r>
            <w:r>
              <w:t>or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T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mi</w:t>
            </w:r>
            <w:r>
              <w:rPr>
                <w:spacing w:val="2"/>
              </w:rPr>
              <w:t>l</w:t>
            </w:r>
            <w:r>
              <w:rPr>
                <w:spacing w:val="-2"/>
              </w:rPr>
              <w:t>-</w:t>
            </w:r>
            <w:r>
              <w:rPr>
                <w:spacing w:val="1"/>
              </w:rPr>
              <w:t>m</w:t>
            </w:r>
            <w:r>
              <w:rPr>
                <w:spacing w:val="-3"/>
              </w:rPr>
              <w:t>e</w:t>
            </w:r>
            <w:r>
              <w:t>d</w:t>
            </w:r>
            <w:r>
              <w:rPr>
                <w:spacing w:val="1"/>
              </w:rPr>
              <w:t>i</w:t>
            </w:r>
            <w:r>
              <w:t>um</w:t>
            </w:r>
            <w:r>
              <w:rPr>
                <w:spacing w:val="3"/>
              </w:rPr>
              <w:t xml:space="preserve"> </w:t>
            </w:r>
            <w:r>
              <w:rPr>
                <w:spacing w:val="-3"/>
              </w:rPr>
              <w:t>e</w:t>
            </w:r>
            <w:r>
              <w:t>du</w:t>
            </w:r>
            <w:r>
              <w:rPr>
                <w:spacing w:val="-3"/>
              </w:rPr>
              <w:t>ca</w:t>
            </w:r>
            <w:r>
              <w:rPr>
                <w:spacing w:val="1"/>
              </w:rPr>
              <w:t>ti</w:t>
            </w:r>
            <w:r>
              <w:t>on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a</w:t>
            </w:r>
            <w:r>
              <w:t>nd o</w:t>
            </w:r>
            <w:r>
              <w:rPr>
                <w:spacing w:val="-2"/>
              </w:rPr>
              <w:t>ff</w:t>
            </w:r>
            <w:r>
              <w:rPr>
                <w:spacing w:val="-3"/>
              </w:rPr>
              <w:t>e</w:t>
            </w:r>
            <w:r>
              <w:rPr>
                <w:spacing w:val="-2"/>
              </w:rPr>
              <w:t>r</w:t>
            </w:r>
            <w:r>
              <w:t>s</w:t>
            </w:r>
            <w:r>
              <w:rPr>
                <w:spacing w:val="1"/>
              </w:rPr>
              <w:t xml:space="preserve"> </w:t>
            </w:r>
            <w:r>
              <w:t>u</w:t>
            </w:r>
            <w:r>
              <w:rPr>
                <w:spacing w:val="1"/>
              </w:rPr>
              <w:t>s</w:t>
            </w:r>
            <w:r>
              <w:rPr>
                <w:spacing w:val="-3"/>
              </w:rPr>
              <w:t>e</w:t>
            </w:r>
            <w:r>
              <w:rPr>
                <w:spacing w:val="-2"/>
              </w:rPr>
              <w:t>f</w:t>
            </w:r>
            <w:r>
              <w:t xml:space="preserve">ul </w:t>
            </w:r>
            <w:r>
              <w:rPr>
                <w:spacing w:val="-2"/>
              </w:rPr>
              <w:t>r</w:t>
            </w:r>
            <w:r>
              <w:rPr>
                <w:spacing w:val="-3"/>
              </w:rPr>
              <w:t>ec</w:t>
            </w:r>
            <w:r>
              <w:t>o</w:t>
            </w:r>
            <w:r>
              <w:rPr>
                <w:spacing w:val="1"/>
              </w:rPr>
              <w:t>mm</w:t>
            </w:r>
            <w:r>
              <w:rPr>
                <w:spacing w:val="-3"/>
              </w:rPr>
              <w:t>e</w:t>
            </w:r>
            <w:r>
              <w:t>nd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ti</w:t>
            </w:r>
            <w:r>
              <w:t>ons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f</w:t>
            </w:r>
            <w:r>
              <w:t>or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eac</w:t>
            </w:r>
            <w:r>
              <w:t>h</w:t>
            </w:r>
            <w:r>
              <w:rPr>
                <w:spacing w:val="-3"/>
              </w:rPr>
              <w:t>e</w:t>
            </w:r>
            <w:r>
              <w:t>r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-2"/>
              </w:rPr>
              <w:t>r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i</w:t>
            </w:r>
            <w:r>
              <w:t>n</w:t>
            </w:r>
            <w:r>
              <w:rPr>
                <w:spacing w:val="1"/>
              </w:rPr>
              <w:t>i</w:t>
            </w:r>
            <w:r>
              <w:t>ng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a</w:t>
            </w:r>
            <w:r>
              <w:t xml:space="preserve">nd </w:t>
            </w:r>
            <w:r>
              <w:rPr>
                <w:spacing w:val="-2"/>
              </w:rPr>
              <w:t>r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s</w:t>
            </w:r>
            <w:r>
              <w:t>ou</w:t>
            </w:r>
            <w:r>
              <w:rPr>
                <w:spacing w:val="-2"/>
              </w:rPr>
              <w:t>r</w:t>
            </w:r>
            <w:r>
              <w:rPr>
                <w:spacing w:val="-3"/>
              </w:rPr>
              <w:t>c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p</w:t>
            </w:r>
            <w:r>
              <w:rPr>
                <w:spacing w:val="1"/>
              </w:rPr>
              <w:t>l</w:t>
            </w:r>
            <w:r>
              <w:rPr>
                <w:spacing w:val="-3"/>
              </w:rPr>
              <w:t>a</w:t>
            </w:r>
            <w:r>
              <w:t>nn</w:t>
            </w:r>
            <w:r>
              <w:rPr>
                <w:spacing w:val="1"/>
              </w:rPr>
              <w:t>i</w:t>
            </w:r>
            <w:r>
              <w:t xml:space="preserve">ng. </w:t>
            </w:r>
            <w:r>
              <w:rPr>
                <w:spacing w:val="-2"/>
              </w:rPr>
              <w:t>A</w:t>
            </w:r>
            <w:r>
              <w:t>dd</w:t>
            </w:r>
            <w:r>
              <w:rPr>
                <w:spacing w:val="1"/>
              </w:rPr>
              <w:t>i</w:t>
            </w:r>
            <w:r>
              <w:t xml:space="preserve">ng </w:t>
            </w:r>
            <w:r>
              <w:rPr>
                <w:spacing w:val="1"/>
              </w:rPr>
              <w:t>m</w:t>
            </w:r>
            <w:r>
              <w:t>o</w:t>
            </w:r>
            <w:r>
              <w:rPr>
                <w:spacing w:val="-2"/>
              </w:rPr>
              <w:t>r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d</w:t>
            </w:r>
            <w:r>
              <w:rPr>
                <w:spacing w:val="1"/>
              </w:rPr>
              <w:t>is</w:t>
            </w:r>
            <w:r>
              <w:rPr>
                <w:spacing w:val="-3"/>
              </w:rPr>
              <w:t>c</w:t>
            </w:r>
            <w:r>
              <w:t>u</w:t>
            </w:r>
            <w:r>
              <w:rPr>
                <w:spacing w:val="1"/>
              </w:rPr>
              <w:t>ss</w:t>
            </w:r>
            <w:r>
              <w:rPr>
                <w:spacing w:val="-6"/>
              </w:rPr>
              <w:t>i</w:t>
            </w:r>
            <w:r>
              <w:t>on</w:t>
            </w:r>
            <w:r>
              <w:rPr>
                <w:spacing w:val="1"/>
              </w:rPr>
              <w:t xml:space="preserve"> </w:t>
            </w:r>
            <w:r>
              <w:t>on h</w:t>
            </w:r>
            <w:r>
              <w:rPr>
                <w:spacing w:val="-7"/>
              </w:rPr>
              <w:t>o</w:t>
            </w:r>
            <w:r>
              <w:t>w</w:t>
            </w:r>
            <w:r>
              <w:rPr>
                <w:spacing w:val="-1"/>
              </w:rPr>
              <w:t xml:space="preserve"> </w:t>
            </w:r>
            <w:r>
              <w:rPr>
                <w:spacing w:val="-3"/>
              </w:rPr>
              <w:t>a</w:t>
            </w:r>
            <w:r>
              <w:t>ge</w:t>
            </w:r>
            <w:r>
              <w:rPr>
                <w:spacing w:val="-3"/>
              </w:rPr>
              <w:t xml:space="preserve"> a</w:t>
            </w:r>
            <w:r>
              <w:rPr>
                <w:spacing w:val="-2"/>
              </w:rPr>
              <w:t>f</w:t>
            </w:r>
            <w:r>
              <w:rPr>
                <w:spacing w:val="5"/>
              </w:rPr>
              <w:t>f</w:t>
            </w:r>
            <w:r>
              <w:rPr>
                <w:spacing w:val="-3"/>
              </w:rPr>
              <w:t>ec</w:t>
            </w:r>
            <w:r>
              <w:rPr>
                <w:spacing w:val="1"/>
              </w:rPr>
              <w:t>t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I</w:t>
            </w:r>
            <w:r>
              <w:rPr>
                <w:spacing w:val="2"/>
              </w:rPr>
              <w:t>C</w:t>
            </w:r>
            <w:r>
              <w:t>T kno</w:t>
            </w:r>
            <w:r>
              <w:rPr>
                <w:spacing w:val="-2"/>
              </w:rPr>
              <w:t>w</w:t>
            </w:r>
            <w:r>
              <w:rPr>
                <w:spacing w:val="1"/>
              </w:rPr>
              <w:t>l</w:t>
            </w:r>
            <w:r>
              <w:rPr>
                <w:spacing w:val="-3"/>
              </w:rPr>
              <w:t>e</w:t>
            </w:r>
            <w:r>
              <w:t>dge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</w:rPr>
              <w:t>c</w:t>
            </w:r>
            <w:r>
              <w:t>ou</w:t>
            </w:r>
            <w:r>
              <w:rPr>
                <w:spacing w:val="1"/>
              </w:rPr>
              <w:t>l</w:t>
            </w:r>
            <w:r>
              <w:t xml:space="preserve">d </w:t>
            </w:r>
            <w:r>
              <w:rPr>
                <w:spacing w:val="1"/>
              </w:rPr>
              <w:t>m</w:t>
            </w:r>
            <w:r>
              <w:rPr>
                <w:spacing w:val="-3"/>
              </w:rPr>
              <w:t>a</w:t>
            </w:r>
            <w:r>
              <w:t>ke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t</w:t>
            </w:r>
            <w:r>
              <w:t>he</w:t>
            </w:r>
            <w:r>
              <w:rPr>
                <w:spacing w:val="-2"/>
              </w:rPr>
              <w:t xml:space="preserve"> </w:t>
            </w:r>
            <w:r>
              <w:t>p</w:t>
            </w:r>
            <w:r>
              <w:rPr>
                <w:spacing w:val="-3"/>
              </w:rPr>
              <w:t>a</w:t>
            </w:r>
            <w:r>
              <w:t>p</w:t>
            </w:r>
            <w:r>
              <w:rPr>
                <w:spacing w:val="-3"/>
              </w:rPr>
              <w:t>e</w:t>
            </w:r>
            <w:r>
              <w:t>r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</w:rPr>
              <w:t>e</w:t>
            </w:r>
            <w:r>
              <w:t>v</w:t>
            </w:r>
            <w:r>
              <w:rPr>
                <w:spacing w:val="-3"/>
              </w:rPr>
              <w:t>e</w:t>
            </w:r>
            <w:r>
              <w:t xml:space="preserve">n </w:t>
            </w:r>
            <w:r>
              <w:rPr>
                <w:spacing w:val="1"/>
              </w:rPr>
              <w:t>s</w:t>
            </w:r>
            <w:r>
              <w:rPr>
                <w:spacing w:val="1"/>
                <w:w w:val="101"/>
              </w:rPr>
              <w:t>t</w:t>
            </w:r>
            <w:r>
              <w:rPr>
                <w:spacing w:val="-2"/>
              </w:rPr>
              <w:t>r</w:t>
            </w:r>
            <w:r>
              <w:t>ong</w:t>
            </w:r>
            <w:r>
              <w:rPr>
                <w:spacing w:val="-3"/>
              </w:rPr>
              <w:t>e</w:t>
            </w:r>
            <w:r>
              <w:rPr>
                <w:spacing w:val="-2"/>
              </w:rPr>
              <w:t>r</w:t>
            </w:r>
            <w:r>
              <w:t>.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42B" w:rsidRDefault="003C59C5">
            <w:pPr>
              <w:spacing w:before="9" w:line="236" w:lineRule="auto"/>
              <w:ind w:left="107" w:right="450"/>
            </w:pPr>
            <w:r>
              <w:rPr>
                <w:spacing w:val="-3"/>
              </w:rPr>
              <w:t>W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h</w:t>
            </w:r>
            <w:r>
              <w:rPr>
                <w:spacing w:val="-3"/>
              </w:rPr>
              <w:t>a</w:t>
            </w:r>
            <w:r>
              <w:t>ve</w:t>
            </w:r>
            <w:r>
              <w:rPr>
                <w:spacing w:val="-3"/>
              </w:rPr>
              <w:t xml:space="preserve"> e</w:t>
            </w:r>
            <w:r>
              <w:t>xp</w:t>
            </w:r>
            <w:r>
              <w:rPr>
                <w:spacing w:val="-3"/>
              </w:rPr>
              <w:t>a</w:t>
            </w:r>
            <w:r>
              <w:t>nd</w:t>
            </w:r>
            <w:r>
              <w:rPr>
                <w:spacing w:val="-3"/>
              </w:rPr>
              <w:t>e</w:t>
            </w:r>
            <w:r>
              <w:t xml:space="preserve">d </w:t>
            </w:r>
            <w:r>
              <w:rPr>
                <w:spacing w:val="1"/>
              </w:rPr>
              <w:t>t</w:t>
            </w:r>
            <w:r>
              <w:t>he</w:t>
            </w:r>
            <w:r>
              <w:rPr>
                <w:spacing w:val="-2"/>
              </w:rPr>
              <w:t xml:space="preserve"> </w:t>
            </w:r>
            <w:r>
              <w:t>d</w:t>
            </w:r>
            <w:r>
              <w:rPr>
                <w:spacing w:val="1"/>
              </w:rPr>
              <w:t>is</w:t>
            </w:r>
            <w:r>
              <w:rPr>
                <w:spacing w:val="-3"/>
              </w:rPr>
              <w:t>c</w:t>
            </w:r>
            <w:r>
              <w:t>u</w:t>
            </w:r>
            <w:r>
              <w:rPr>
                <w:spacing w:val="1"/>
              </w:rPr>
              <w:t>ssi</w:t>
            </w:r>
            <w:r>
              <w:t>on</w:t>
            </w:r>
            <w:r>
              <w:rPr>
                <w:spacing w:val="1"/>
              </w:rPr>
              <w:t xml:space="preserve"> s</w:t>
            </w:r>
            <w:r>
              <w:rPr>
                <w:spacing w:val="-3"/>
              </w:rPr>
              <w:t>ec</w:t>
            </w:r>
            <w:r>
              <w:rPr>
                <w:spacing w:val="1"/>
              </w:rPr>
              <w:t>ti</w:t>
            </w:r>
            <w:r>
              <w:t>on</w:t>
            </w:r>
            <w:r>
              <w:rPr>
                <w:spacing w:val="1"/>
              </w:rPr>
              <w:t xml:space="preserve"> t</w:t>
            </w:r>
            <w:r>
              <w:t>o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l</w:t>
            </w:r>
            <w:r>
              <w:rPr>
                <w:spacing w:val="-3"/>
              </w:rPr>
              <w:t>a</w:t>
            </w:r>
            <w:r>
              <w:t>bo</w:t>
            </w:r>
            <w:r>
              <w:rPr>
                <w:spacing w:val="-2"/>
              </w:rPr>
              <w:t>r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t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 xml:space="preserve">on </w:t>
            </w:r>
            <w:r>
              <w:rPr>
                <w:spacing w:val="1"/>
              </w:rPr>
              <w:t>t</w:t>
            </w:r>
            <w:r>
              <w:t>he</w:t>
            </w:r>
            <w:r>
              <w:rPr>
                <w:spacing w:val="-2"/>
              </w:rPr>
              <w:t xml:space="preserve"> r</w:t>
            </w:r>
            <w:r>
              <w:rPr>
                <w:spacing w:val="-3"/>
              </w:rPr>
              <w:t>e</w:t>
            </w:r>
            <w:r>
              <w:rPr>
                <w:spacing w:val="1"/>
                <w:w w:val="101"/>
              </w:rPr>
              <w:t>l</w:t>
            </w:r>
            <w:r>
              <w:rPr>
                <w:spacing w:val="-3"/>
              </w:rPr>
              <w:t>a</w:t>
            </w:r>
            <w:r>
              <w:rPr>
                <w:spacing w:val="1"/>
                <w:w w:val="101"/>
              </w:rPr>
              <w:t>ti</w:t>
            </w:r>
            <w:r>
              <w:t>on</w:t>
            </w:r>
            <w:r>
              <w:rPr>
                <w:spacing w:val="1"/>
              </w:rPr>
              <w:t>s</w:t>
            </w:r>
            <w:r>
              <w:rPr>
                <w:spacing w:val="-7"/>
              </w:rPr>
              <w:t>h</w:t>
            </w:r>
            <w:r>
              <w:rPr>
                <w:spacing w:val="1"/>
                <w:w w:val="101"/>
              </w:rPr>
              <w:t>i</w:t>
            </w:r>
            <w:r>
              <w:t>p b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t</w:t>
            </w:r>
            <w:r>
              <w:rPr>
                <w:spacing w:val="-2"/>
              </w:rPr>
              <w:t>w</w:t>
            </w:r>
            <w:r>
              <w:rPr>
                <w:spacing w:val="-3"/>
              </w:rPr>
              <w:t>ee</w:t>
            </w:r>
            <w:r>
              <w:t>n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a</w:t>
            </w:r>
            <w:r>
              <w:t>ge</w:t>
            </w:r>
            <w:r>
              <w:rPr>
                <w:spacing w:val="-3"/>
              </w:rPr>
              <w:t xml:space="preserve"> a</w:t>
            </w:r>
            <w:r>
              <w:t xml:space="preserve">nd </w:t>
            </w:r>
            <w:r>
              <w:rPr>
                <w:spacing w:val="-2"/>
              </w:rPr>
              <w:t>I</w:t>
            </w:r>
            <w:r>
              <w:rPr>
                <w:spacing w:val="2"/>
              </w:rPr>
              <w:t>C</w:t>
            </w:r>
            <w:r>
              <w:t>T kno</w:t>
            </w:r>
            <w:r>
              <w:rPr>
                <w:spacing w:val="-2"/>
              </w:rPr>
              <w:t>w</w:t>
            </w:r>
            <w:r>
              <w:rPr>
                <w:spacing w:val="1"/>
              </w:rPr>
              <w:t>l</w:t>
            </w:r>
            <w:r>
              <w:rPr>
                <w:spacing w:val="-3"/>
              </w:rPr>
              <w:t>e</w:t>
            </w:r>
            <w:r>
              <w:t>dg</w:t>
            </w:r>
            <w:r>
              <w:rPr>
                <w:spacing w:val="-3"/>
              </w:rPr>
              <w:t>e</w:t>
            </w:r>
            <w:r>
              <w:t>.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T</w:t>
            </w:r>
            <w:r>
              <w:t>he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f</w:t>
            </w:r>
            <w:r>
              <w:t>o</w:t>
            </w:r>
            <w:r>
              <w:rPr>
                <w:spacing w:val="1"/>
              </w:rPr>
              <w:t>ll</w:t>
            </w:r>
            <w:r>
              <w:t>o</w:t>
            </w:r>
            <w:r>
              <w:rPr>
                <w:spacing w:val="-2"/>
              </w:rPr>
              <w:t>w</w:t>
            </w:r>
            <w:r>
              <w:rPr>
                <w:spacing w:val="1"/>
              </w:rPr>
              <w:t>i</w:t>
            </w:r>
            <w:r>
              <w:t>ng</w:t>
            </w:r>
            <w:r>
              <w:rPr>
                <w:spacing w:val="1"/>
              </w:rPr>
              <w:t xml:space="preserve"> </w:t>
            </w:r>
            <w:r>
              <w:t>p</w:t>
            </w:r>
            <w:r>
              <w:rPr>
                <w:spacing w:val="-3"/>
              </w:rPr>
              <w:t>a</w:t>
            </w:r>
            <w:r>
              <w:rPr>
                <w:spacing w:val="-2"/>
              </w:rPr>
              <w:t>r</w:t>
            </w:r>
            <w:r>
              <w:rPr>
                <w:spacing w:val="-3"/>
              </w:rPr>
              <w:t>a</w:t>
            </w:r>
            <w:r>
              <w:t>g</w:t>
            </w:r>
            <w:r>
              <w:rPr>
                <w:spacing w:val="-2"/>
              </w:rPr>
              <w:t>r</w:t>
            </w:r>
            <w:r>
              <w:rPr>
                <w:spacing w:val="-3"/>
              </w:rPr>
              <w:t>a</w:t>
            </w:r>
            <w:r>
              <w:t>phs</w:t>
            </w:r>
            <w:r>
              <w:rPr>
                <w:spacing w:val="1"/>
              </w:rPr>
              <w:t xml:space="preserve"> </w:t>
            </w:r>
            <w:r>
              <w:t>h</w:t>
            </w:r>
            <w:r>
              <w:rPr>
                <w:spacing w:val="-3"/>
              </w:rPr>
              <w:t>a</w:t>
            </w:r>
            <w:r>
              <w:t>ve</w:t>
            </w:r>
            <w:r>
              <w:rPr>
                <w:spacing w:val="-3"/>
              </w:rPr>
              <w:t xml:space="preserve"> </w:t>
            </w:r>
            <w:r>
              <w:t>b</w:t>
            </w:r>
            <w:r>
              <w:rPr>
                <w:spacing w:val="-3"/>
              </w:rPr>
              <w:t>ee</w:t>
            </w:r>
            <w:r>
              <w:t xml:space="preserve">n </w:t>
            </w:r>
            <w:r>
              <w:rPr>
                <w:spacing w:val="-3"/>
              </w:rPr>
              <w:t>a</w:t>
            </w:r>
            <w:r>
              <w:t>dd</w:t>
            </w:r>
            <w:r>
              <w:rPr>
                <w:spacing w:val="-3"/>
              </w:rPr>
              <w:t>e</w:t>
            </w:r>
            <w:r>
              <w:t>d:</w:t>
            </w:r>
          </w:p>
          <w:p w:rsidR="003A142B" w:rsidRDefault="003C59C5">
            <w:pPr>
              <w:spacing w:before="1"/>
              <w:ind w:left="107" w:right="60"/>
              <w:jc w:val="both"/>
            </w:pPr>
            <w:r>
              <w:rPr>
                <w:spacing w:val="4"/>
              </w:rPr>
              <w:t>"</w:t>
            </w:r>
            <w:r>
              <w:rPr>
                <w:spacing w:val="-1"/>
              </w:rPr>
              <w:t>T</w:t>
            </w:r>
            <w:r>
              <w:t>he</w:t>
            </w:r>
            <w:r>
              <w:rPr>
                <w:spacing w:val="40"/>
              </w:rPr>
              <w:t xml:space="preserve"> </w:t>
            </w:r>
            <w:r>
              <w:rPr>
                <w:spacing w:val="1"/>
              </w:rPr>
              <w:t>si</w:t>
            </w:r>
            <w:r>
              <w:t>g</w:t>
            </w:r>
            <w:r>
              <w:rPr>
                <w:spacing w:val="-7"/>
              </w:rPr>
              <w:t>n</w:t>
            </w:r>
            <w:r>
              <w:rPr>
                <w:spacing w:val="1"/>
              </w:rPr>
              <w:t>i</w:t>
            </w:r>
            <w:r>
              <w:rPr>
                <w:spacing w:val="-2"/>
              </w:rPr>
              <w:t>f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ca</w:t>
            </w:r>
            <w:r>
              <w:t>nt</w:t>
            </w:r>
            <w:r>
              <w:rPr>
                <w:spacing w:val="47"/>
              </w:rPr>
              <w:t xml:space="preserve"> </w:t>
            </w:r>
            <w:r>
              <w:rPr>
                <w:spacing w:val="-2"/>
              </w:rPr>
              <w:t>r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l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ti</w:t>
            </w:r>
            <w:r>
              <w:t>on</w:t>
            </w:r>
            <w:r>
              <w:rPr>
                <w:spacing w:val="1"/>
              </w:rPr>
              <w:t>s</w:t>
            </w:r>
            <w:r>
              <w:rPr>
                <w:spacing w:val="-7"/>
              </w:rPr>
              <w:t>h</w:t>
            </w:r>
            <w:r>
              <w:rPr>
                <w:spacing w:val="1"/>
              </w:rPr>
              <w:t>i</w:t>
            </w:r>
            <w:r>
              <w:t>p</w:t>
            </w:r>
            <w:r>
              <w:rPr>
                <w:spacing w:val="45"/>
              </w:rPr>
              <w:t xml:space="preserve"> </w:t>
            </w:r>
            <w:r>
              <w:t>b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t</w:t>
            </w:r>
            <w:r>
              <w:rPr>
                <w:spacing w:val="-2"/>
              </w:rPr>
              <w:t>w</w:t>
            </w:r>
            <w:r>
              <w:rPr>
                <w:spacing w:val="-3"/>
              </w:rPr>
              <w:t>ee</w:t>
            </w:r>
            <w:r>
              <w:t>n</w:t>
            </w:r>
            <w:r>
              <w:rPr>
                <w:spacing w:val="44"/>
              </w:rPr>
              <w:t xml:space="preserve"> </w:t>
            </w:r>
            <w:r>
              <w:rPr>
                <w:spacing w:val="-3"/>
              </w:rPr>
              <w:t>a</w:t>
            </w:r>
            <w:r>
              <w:t>ge</w:t>
            </w:r>
            <w:r>
              <w:rPr>
                <w:spacing w:val="40"/>
              </w:rPr>
              <w:t xml:space="preserve"> </w:t>
            </w:r>
            <w:r>
              <w:rPr>
                <w:spacing w:val="-3"/>
              </w:rPr>
              <w:t>a</w:t>
            </w:r>
            <w:r>
              <w:t>nd</w:t>
            </w:r>
            <w:r>
              <w:rPr>
                <w:spacing w:val="43"/>
              </w:rPr>
              <w:t xml:space="preserve"> </w:t>
            </w:r>
            <w:r>
              <w:rPr>
                <w:spacing w:val="-2"/>
              </w:rPr>
              <w:t>I</w:t>
            </w:r>
            <w:r>
              <w:rPr>
                <w:spacing w:val="2"/>
              </w:rPr>
              <w:t>C</w:t>
            </w:r>
            <w:r>
              <w:t>T</w:t>
            </w:r>
            <w:r>
              <w:rPr>
                <w:spacing w:val="43"/>
              </w:rPr>
              <w:t xml:space="preserve"> </w:t>
            </w:r>
            <w:r>
              <w:t>kno</w:t>
            </w:r>
            <w:r>
              <w:rPr>
                <w:spacing w:val="-9"/>
              </w:rPr>
              <w:t>w</w:t>
            </w:r>
            <w:r>
              <w:rPr>
                <w:spacing w:val="1"/>
              </w:rPr>
              <w:t>l</w:t>
            </w:r>
            <w:r>
              <w:rPr>
                <w:spacing w:val="-3"/>
              </w:rPr>
              <w:t>e</w:t>
            </w:r>
            <w:r>
              <w:t>dge</w:t>
            </w:r>
            <w:r>
              <w:rPr>
                <w:spacing w:val="41"/>
              </w:rPr>
              <w:t xml:space="preserve"> </w:t>
            </w:r>
            <w:r>
              <w:rPr>
                <w:spacing w:val="-2"/>
              </w:rPr>
              <w:t>(</w:t>
            </w:r>
            <w:r>
              <w:t>p</w:t>
            </w:r>
            <w:r>
              <w:rPr>
                <w:spacing w:val="43"/>
              </w:rPr>
              <w:t xml:space="preserve"> </w:t>
            </w:r>
            <w:r>
              <w:t>=</w:t>
            </w:r>
            <w:r>
              <w:rPr>
                <w:spacing w:val="45"/>
              </w:rPr>
              <w:t xml:space="preserve"> </w:t>
            </w:r>
            <w:r>
              <w:t>.</w:t>
            </w:r>
            <w:r>
              <w:rPr>
                <w:spacing w:val="-7"/>
              </w:rPr>
              <w:t>0</w:t>
            </w:r>
            <w:r>
              <w:t xml:space="preserve">37) </w:t>
            </w:r>
            <w:proofErr w:type="gramStart"/>
            <w:r>
              <w:rPr>
                <w:spacing w:val="1"/>
              </w:rPr>
              <w:t>m</w:t>
            </w:r>
            <w:r>
              <w:rPr>
                <w:spacing w:val="-3"/>
              </w:rPr>
              <w:t>e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it</w:t>
            </w:r>
            <w:r>
              <w:t xml:space="preserve">s 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f</w:t>
            </w:r>
            <w:r>
              <w:t>u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t</w:t>
            </w:r>
            <w:r>
              <w:t>h</w:t>
            </w:r>
            <w:r>
              <w:rPr>
                <w:spacing w:val="-3"/>
              </w:rPr>
              <w:t>e</w:t>
            </w:r>
            <w:r>
              <w:t>r</w:t>
            </w:r>
            <w:proofErr w:type="gramEnd"/>
            <w:r>
              <w:t xml:space="preserve"> </w:t>
            </w:r>
            <w:r>
              <w:rPr>
                <w:spacing w:val="1"/>
              </w:rPr>
              <w:t xml:space="preserve"> </w:t>
            </w:r>
            <w:r>
              <w:t>d</w:t>
            </w:r>
            <w:r>
              <w:rPr>
                <w:spacing w:val="1"/>
              </w:rPr>
              <w:t>is</w:t>
            </w:r>
            <w:r>
              <w:rPr>
                <w:spacing w:val="-3"/>
              </w:rPr>
              <w:t>c</w:t>
            </w:r>
            <w:r>
              <w:t>u</w:t>
            </w:r>
            <w:r>
              <w:rPr>
                <w:spacing w:val="-6"/>
              </w:rPr>
              <w:t>s</w:t>
            </w:r>
            <w:r>
              <w:rPr>
                <w:spacing w:val="1"/>
              </w:rPr>
              <w:t>si</w:t>
            </w:r>
            <w:r>
              <w:t xml:space="preserve">on. </w:t>
            </w:r>
            <w:r>
              <w:rPr>
                <w:spacing w:val="3"/>
              </w:rPr>
              <w:t xml:space="preserve"> </w:t>
            </w:r>
            <w:proofErr w:type="gramStart"/>
            <w:r>
              <w:rPr>
                <w:spacing w:val="-2"/>
              </w:rPr>
              <w:t>Y</w:t>
            </w:r>
            <w:r>
              <w:rPr>
                <w:spacing w:val="-7"/>
              </w:rPr>
              <w:t>o</w:t>
            </w:r>
            <w:r>
              <w:t>ung</w:t>
            </w:r>
            <w:r>
              <w:rPr>
                <w:spacing w:val="-3"/>
              </w:rPr>
              <w:t>e</w:t>
            </w:r>
            <w:r>
              <w:t xml:space="preserve">r  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eac</w:t>
            </w:r>
            <w:r>
              <w:t>h</w:t>
            </w:r>
            <w:r>
              <w:rPr>
                <w:spacing w:val="-3"/>
              </w:rPr>
              <w:t>e</w:t>
            </w:r>
            <w:r>
              <w:rPr>
                <w:spacing w:val="-2"/>
              </w:rPr>
              <w:t>r</w:t>
            </w:r>
            <w:r>
              <w:t>s</w:t>
            </w:r>
            <w:proofErr w:type="gramEnd"/>
            <w:r>
              <w:t xml:space="preserve"> 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(</w:t>
            </w:r>
            <w:r>
              <w:rPr>
                <w:spacing w:val="-3"/>
              </w:rPr>
              <w:t>a</w:t>
            </w:r>
            <w:r>
              <w:t>g</w:t>
            </w:r>
            <w:r>
              <w:rPr>
                <w:spacing w:val="-3"/>
              </w:rPr>
              <w:t>e</w:t>
            </w:r>
            <w:r>
              <w:t xml:space="preserve">d </w:t>
            </w:r>
            <w:r>
              <w:rPr>
                <w:spacing w:val="2"/>
              </w:rPr>
              <w:t xml:space="preserve"> </w:t>
            </w:r>
            <w:r>
              <w:t>2</w:t>
            </w:r>
            <w:r>
              <w:rPr>
                <w:spacing w:val="4"/>
              </w:rPr>
              <w:t>0</w:t>
            </w:r>
            <w:r>
              <w:rPr>
                <w:spacing w:val="-2"/>
              </w:rPr>
              <w:t>-</w:t>
            </w:r>
            <w:r>
              <w:t>34)  d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m</w:t>
            </w:r>
            <w:r>
              <w:t>on</w:t>
            </w:r>
            <w:r>
              <w:rPr>
                <w:spacing w:val="1"/>
              </w:rPr>
              <w:t>s</w:t>
            </w:r>
            <w:r>
              <w:rPr>
                <w:spacing w:val="1"/>
                <w:w w:val="101"/>
              </w:rPr>
              <w:t>t</w:t>
            </w:r>
            <w:r>
              <w:rPr>
                <w:spacing w:val="-2"/>
              </w:rPr>
              <w:t>r</w:t>
            </w:r>
            <w:r>
              <w:rPr>
                <w:spacing w:val="-3"/>
              </w:rPr>
              <w:t>a</w:t>
            </w:r>
            <w:r>
              <w:rPr>
                <w:spacing w:val="1"/>
                <w:w w:val="101"/>
              </w:rPr>
              <w:t>t</w:t>
            </w:r>
            <w:r>
              <w:rPr>
                <w:spacing w:val="-3"/>
              </w:rPr>
              <w:t>e</w:t>
            </w:r>
            <w:r>
              <w:t>d h</w:t>
            </w:r>
            <w:r>
              <w:rPr>
                <w:spacing w:val="1"/>
              </w:rPr>
              <w:t>i</w:t>
            </w:r>
            <w:r>
              <w:t>gh</w:t>
            </w:r>
            <w:r>
              <w:rPr>
                <w:spacing w:val="-3"/>
              </w:rPr>
              <w:t>e</w:t>
            </w:r>
            <w:r>
              <w:t>r</w:t>
            </w:r>
            <w:r>
              <w:rPr>
                <w:spacing w:val="48"/>
              </w:rPr>
              <w:t xml:space="preserve"> </w:t>
            </w:r>
            <w:r>
              <w:rPr>
                <w:spacing w:val="-2"/>
              </w:rPr>
              <w:t>I</w:t>
            </w:r>
            <w:r>
              <w:rPr>
                <w:spacing w:val="2"/>
              </w:rPr>
              <w:t>C</w:t>
            </w:r>
            <w:r>
              <w:t xml:space="preserve">T </w:t>
            </w:r>
            <w:r>
              <w:t xml:space="preserve"> kno</w:t>
            </w:r>
            <w:r>
              <w:rPr>
                <w:spacing w:val="-2"/>
              </w:rPr>
              <w:t>w</w:t>
            </w:r>
            <w:r>
              <w:rPr>
                <w:spacing w:val="1"/>
              </w:rPr>
              <w:t>l</w:t>
            </w:r>
            <w:r>
              <w:rPr>
                <w:spacing w:val="-3"/>
              </w:rPr>
              <w:t>e</w:t>
            </w:r>
            <w:r>
              <w:t>dge</w:t>
            </w:r>
            <w:r>
              <w:rPr>
                <w:spacing w:val="49"/>
              </w:rPr>
              <w:t xml:space="preserve"> </w:t>
            </w:r>
            <w:r>
              <w:rPr>
                <w:spacing w:val="1"/>
              </w:rPr>
              <w:t>l</w:t>
            </w:r>
            <w:r>
              <w:rPr>
                <w:spacing w:val="-3"/>
              </w:rPr>
              <w:t>e</w:t>
            </w:r>
            <w:r>
              <w:t>v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l</w:t>
            </w:r>
            <w:r>
              <w:t xml:space="preserve">s 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c</w:t>
            </w:r>
            <w:r>
              <w:t>o</w:t>
            </w:r>
            <w:r>
              <w:rPr>
                <w:spacing w:val="1"/>
              </w:rPr>
              <w:t>m</w:t>
            </w:r>
            <w:r>
              <w:t>p</w:t>
            </w:r>
            <w:r>
              <w:rPr>
                <w:spacing w:val="-3"/>
              </w:rPr>
              <w:t>a</w:t>
            </w:r>
            <w:r>
              <w:rPr>
                <w:spacing w:val="5"/>
              </w:rPr>
              <w:t>r</w:t>
            </w:r>
            <w:r>
              <w:rPr>
                <w:spacing w:val="-3"/>
              </w:rPr>
              <w:t>e</w:t>
            </w:r>
            <w:r>
              <w:t xml:space="preserve">d </w:t>
            </w:r>
            <w:r>
              <w:rPr>
                <w:spacing w:val="1"/>
              </w:rPr>
              <w:t xml:space="preserve"> t</w:t>
            </w:r>
            <w:r>
              <w:t xml:space="preserve">o </w:t>
            </w:r>
            <w:r>
              <w:rPr>
                <w:spacing w:val="2"/>
              </w:rPr>
              <w:t xml:space="preserve"> </w:t>
            </w:r>
            <w:r>
              <w:rPr>
                <w:spacing w:val="1"/>
              </w:rPr>
              <w:t>t</w:t>
            </w:r>
            <w:r>
              <w:t>h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i</w:t>
            </w:r>
            <w:r>
              <w:t>r</w:t>
            </w:r>
            <w:r>
              <w:rPr>
                <w:spacing w:val="49"/>
              </w:rPr>
              <w:t xml:space="preserve"> </w:t>
            </w:r>
            <w:r>
              <w:t>o</w:t>
            </w:r>
            <w:r>
              <w:rPr>
                <w:spacing w:val="1"/>
              </w:rPr>
              <w:t>l</w:t>
            </w:r>
            <w:r>
              <w:t>d</w:t>
            </w:r>
            <w:r>
              <w:rPr>
                <w:spacing w:val="-3"/>
              </w:rPr>
              <w:t>e</w:t>
            </w:r>
            <w:r>
              <w:t xml:space="preserve">r </w:t>
            </w:r>
            <w:r>
              <w:rPr>
                <w:spacing w:val="5"/>
              </w:rPr>
              <w:t xml:space="preserve"> </w:t>
            </w:r>
            <w:r>
              <w:rPr>
                <w:spacing w:val="-3"/>
              </w:rPr>
              <w:t>c</w:t>
            </w:r>
            <w:r>
              <w:t>oun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e</w:t>
            </w:r>
            <w:r>
              <w:rPr>
                <w:spacing w:val="-2"/>
              </w:rPr>
              <w:t>r</w:t>
            </w:r>
            <w:r>
              <w:t>p</w:t>
            </w:r>
            <w:r>
              <w:rPr>
                <w:spacing w:val="-3"/>
              </w:rPr>
              <w:t>a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ts</w:t>
            </w:r>
            <w:r>
              <w:t xml:space="preserve">. 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T</w:t>
            </w:r>
            <w:r>
              <w:t>h</w:t>
            </w:r>
            <w:r>
              <w:rPr>
                <w:spacing w:val="1"/>
              </w:rPr>
              <w:t>i</w:t>
            </w:r>
            <w:r>
              <w:t xml:space="preserve">s </w:t>
            </w:r>
            <w:r>
              <w:rPr>
                <w:spacing w:val="-2"/>
              </w:rPr>
              <w:t>f</w:t>
            </w:r>
            <w:r>
              <w:rPr>
                <w:spacing w:val="1"/>
              </w:rPr>
              <w:t>i</w:t>
            </w:r>
            <w:r>
              <w:t>nd</w:t>
            </w:r>
            <w:r>
              <w:rPr>
                <w:spacing w:val="1"/>
              </w:rPr>
              <w:t>i</w:t>
            </w:r>
            <w:r>
              <w:t>ng</w:t>
            </w:r>
            <w:r>
              <w:rPr>
                <w:spacing w:val="37"/>
              </w:rPr>
              <w:t xml:space="preserve"> </w:t>
            </w:r>
            <w:r>
              <w:rPr>
                <w:spacing w:val="-3"/>
              </w:rPr>
              <w:t>a</w:t>
            </w:r>
            <w:r>
              <w:rPr>
                <w:spacing w:val="-6"/>
              </w:rPr>
              <w:t>l</w:t>
            </w:r>
            <w:r>
              <w:rPr>
                <w:spacing w:val="1"/>
              </w:rPr>
              <w:t>i</w:t>
            </w:r>
            <w:r>
              <w:t>gns</w:t>
            </w:r>
            <w:r>
              <w:rPr>
                <w:spacing w:val="38"/>
              </w:rPr>
              <w:t xml:space="preserve"> </w:t>
            </w:r>
            <w:r>
              <w:rPr>
                <w:spacing w:val="-9"/>
              </w:rPr>
              <w:t>w</w:t>
            </w:r>
            <w:r>
              <w:rPr>
                <w:spacing w:val="1"/>
              </w:rPr>
              <w:t>it</w:t>
            </w:r>
            <w:r>
              <w:t>h</w:t>
            </w:r>
            <w:r>
              <w:rPr>
                <w:spacing w:val="30"/>
              </w:rPr>
              <w:t xml:space="preserve"> </w:t>
            </w:r>
            <w:r>
              <w:rPr>
                <w:spacing w:val="1"/>
              </w:rPr>
              <w:t>t</w:t>
            </w:r>
            <w:r>
              <w:t>he</w:t>
            </w:r>
            <w:r>
              <w:rPr>
                <w:spacing w:val="34"/>
              </w:rPr>
              <w:t xml:space="preserve"> </w:t>
            </w:r>
            <w:r>
              <w:t>'</w:t>
            </w:r>
            <w:r>
              <w:rPr>
                <w:spacing w:val="-7"/>
              </w:rPr>
              <w:t>d</w:t>
            </w:r>
            <w:r>
              <w:rPr>
                <w:spacing w:val="1"/>
              </w:rPr>
              <w:t>i</w:t>
            </w:r>
            <w:r>
              <w:t>g</w:t>
            </w:r>
            <w:r>
              <w:rPr>
                <w:spacing w:val="1"/>
              </w:rPr>
              <w:t>it</w:t>
            </w:r>
            <w:r>
              <w:rPr>
                <w:spacing w:val="-3"/>
              </w:rPr>
              <w:t>a</w:t>
            </w:r>
            <w:r>
              <w:t>l</w:t>
            </w:r>
            <w:r>
              <w:rPr>
                <w:spacing w:val="33"/>
              </w:rPr>
              <w:t xml:space="preserve"> </w:t>
            </w:r>
            <w:r>
              <w:t>n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ti</w:t>
            </w:r>
            <w:r>
              <w:t>v</w:t>
            </w:r>
            <w:r>
              <w:rPr>
                <w:spacing w:val="-3"/>
              </w:rPr>
              <w:t>e</w:t>
            </w:r>
            <w:r>
              <w:t>'</w:t>
            </w:r>
            <w:r>
              <w:rPr>
                <w:spacing w:val="37"/>
              </w:rPr>
              <w:t xml:space="preserve"> </w:t>
            </w:r>
            <w:r>
              <w:rPr>
                <w:spacing w:val="-3"/>
              </w:rPr>
              <w:t>c</w:t>
            </w:r>
            <w:r>
              <w:t>o</w:t>
            </w:r>
            <w:r>
              <w:rPr>
                <w:spacing w:val="3"/>
              </w:rPr>
              <w:t>n</w:t>
            </w:r>
            <w:r>
              <w:rPr>
                <w:spacing w:val="-3"/>
              </w:rPr>
              <w:t>ce</w:t>
            </w:r>
            <w:r>
              <w:t>pt</w:t>
            </w:r>
            <w:r>
              <w:rPr>
                <w:spacing w:val="31"/>
              </w:rPr>
              <w:t xml:space="preserve"> </w:t>
            </w:r>
            <w:r>
              <w:rPr>
                <w:spacing w:val="-2"/>
              </w:rPr>
              <w:t>(</w:t>
            </w:r>
            <w:r>
              <w:rPr>
                <w:spacing w:val="3"/>
              </w:rPr>
              <w:t>P</w:t>
            </w:r>
            <w:r>
              <w:rPr>
                <w:spacing w:val="-2"/>
              </w:rPr>
              <w:t>r</w:t>
            </w:r>
            <w:r>
              <w:rPr>
                <w:spacing w:val="-3"/>
              </w:rPr>
              <w:t>e</w:t>
            </w:r>
            <w:r>
              <w:t>n</w:t>
            </w:r>
            <w:r>
              <w:rPr>
                <w:spacing w:val="1"/>
              </w:rPr>
              <w:t>s</w:t>
            </w:r>
            <w:r>
              <w:t>ky,</w:t>
            </w:r>
            <w:r>
              <w:rPr>
                <w:spacing w:val="29"/>
              </w:rPr>
              <w:t xml:space="preserve"> </w:t>
            </w:r>
            <w:r>
              <w:t>2001</w:t>
            </w:r>
            <w:r>
              <w:rPr>
                <w:spacing w:val="-2"/>
              </w:rPr>
              <w:t>)</w:t>
            </w:r>
            <w:r>
              <w:t>,</w:t>
            </w:r>
            <w:r>
              <w:rPr>
                <w:spacing w:val="36"/>
              </w:rPr>
              <w:t xml:space="preserve"> </w:t>
            </w:r>
            <w:r>
              <w:rPr>
                <w:spacing w:val="-6"/>
              </w:rPr>
              <w:t>s</w:t>
            </w:r>
            <w:r>
              <w:t>ugg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s</w:t>
            </w:r>
            <w:r>
              <w:rPr>
                <w:spacing w:val="1"/>
                <w:w w:val="101"/>
              </w:rPr>
              <w:t>ti</w:t>
            </w:r>
            <w:r>
              <w:t xml:space="preserve">ng </w:t>
            </w:r>
            <w:proofErr w:type="gramStart"/>
            <w:r>
              <w:rPr>
                <w:spacing w:val="1"/>
              </w:rPr>
              <w:t>t</w:t>
            </w:r>
            <w:r>
              <w:t>h</w:t>
            </w:r>
            <w:r>
              <w:rPr>
                <w:spacing w:val="-3"/>
              </w:rPr>
              <w:t>a</w:t>
            </w:r>
            <w:r>
              <w:t xml:space="preserve">t </w:t>
            </w:r>
            <w:r>
              <w:rPr>
                <w:spacing w:val="5"/>
              </w:rPr>
              <w:t xml:space="preserve"> </w:t>
            </w:r>
            <w:r>
              <w:t>young</w:t>
            </w:r>
            <w:r>
              <w:rPr>
                <w:spacing w:val="-3"/>
              </w:rPr>
              <w:t>e</w:t>
            </w:r>
            <w:r>
              <w:t>r</w:t>
            </w:r>
            <w:proofErr w:type="gramEnd"/>
            <w:r>
              <w:t xml:space="preserve">  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eac</w:t>
            </w:r>
            <w:r>
              <w:t>h</w:t>
            </w:r>
            <w:r>
              <w:rPr>
                <w:spacing w:val="-3"/>
              </w:rPr>
              <w:t>e</w:t>
            </w:r>
            <w:r>
              <w:rPr>
                <w:spacing w:val="-2"/>
              </w:rPr>
              <w:t>r</w:t>
            </w:r>
            <w:r>
              <w:t xml:space="preserve">s 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w</w:t>
            </w:r>
            <w:r>
              <w:t xml:space="preserve">ho </w:t>
            </w:r>
            <w:r>
              <w:rPr>
                <w:spacing w:val="3"/>
              </w:rPr>
              <w:t xml:space="preserve"> </w:t>
            </w:r>
            <w:r>
              <w:t>g</w:t>
            </w:r>
            <w:r>
              <w:rPr>
                <w:spacing w:val="-2"/>
              </w:rPr>
              <w:t>r</w:t>
            </w:r>
            <w:r>
              <w:rPr>
                <w:spacing w:val="-3"/>
              </w:rPr>
              <w:t>e</w:t>
            </w:r>
            <w:r>
              <w:t xml:space="preserve">w </w:t>
            </w:r>
            <w:r>
              <w:rPr>
                <w:spacing w:val="1"/>
              </w:rPr>
              <w:t xml:space="preserve"> </w:t>
            </w:r>
            <w:r>
              <w:t xml:space="preserve">up 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w</w:t>
            </w:r>
            <w:r>
              <w:rPr>
                <w:spacing w:val="1"/>
              </w:rPr>
              <w:t>it</w:t>
            </w:r>
            <w:r>
              <w:t xml:space="preserve">h </w:t>
            </w:r>
            <w:r>
              <w:rPr>
                <w:spacing w:val="4"/>
              </w:rPr>
              <w:t xml:space="preserve"> </w:t>
            </w:r>
            <w:r>
              <w:t>d</w:t>
            </w:r>
            <w:r>
              <w:rPr>
                <w:spacing w:val="1"/>
              </w:rPr>
              <w:t>i</w:t>
            </w:r>
            <w:r>
              <w:t>g</w:t>
            </w:r>
            <w:r>
              <w:rPr>
                <w:spacing w:val="-6"/>
              </w:rPr>
              <w:t>i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a</w:t>
            </w:r>
            <w:r>
              <w:t xml:space="preserve">l </w:t>
            </w:r>
            <w:r>
              <w:rPr>
                <w:spacing w:val="5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ec</w:t>
            </w:r>
            <w:r>
              <w:t>hno</w:t>
            </w:r>
            <w:r>
              <w:rPr>
                <w:spacing w:val="1"/>
              </w:rPr>
              <w:t>l</w:t>
            </w:r>
            <w:r>
              <w:t>o</w:t>
            </w:r>
            <w:r>
              <w:rPr>
                <w:spacing w:val="-7"/>
              </w:rPr>
              <w:t>g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e</w:t>
            </w:r>
            <w:r>
              <w:t xml:space="preserve">s </w:t>
            </w:r>
            <w:r>
              <w:rPr>
                <w:spacing w:val="4"/>
              </w:rPr>
              <w:t xml:space="preserve"> </w:t>
            </w:r>
            <w:r>
              <w:rPr>
                <w:spacing w:val="1"/>
              </w:rPr>
              <w:t>m</w:t>
            </w:r>
            <w:r>
              <w:rPr>
                <w:spacing w:val="-3"/>
              </w:rPr>
              <w:t>a</w:t>
            </w:r>
            <w:r>
              <w:t xml:space="preserve">y </w:t>
            </w:r>
            <w:r>
              <w:rPr>
                <w:spacing w:val="3"/>
              </w:rPr>
              <w:t xml:space="preserve"> </w:t>
            </w:r>
            <w:r>
              <w:t>h</w:t>
            </w:r>
            <w:r>
              <w:rPr>
                <w:spacing w:val="-3"/>
              </w:rPr>
              <w:t>a</w:t>
            </w:r>
            <w:r>
              <w:t>ve g</w:t>
            </w:r>
            <w:r>
              <w:rPr>
                <w:spacing w:val="-2"/>
              </w:rPr>
              <w:t>r</w:t>
            </w:r>
            <w:r>
              <w:rPr>
                <w:spacing w:val="-3"/>
              </w:rPr>
              <w:t>ea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e</w:t>
            </w:r>
            <w:r>
              <w:t>r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f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mili</w:t>
            </w:r>
            <w:r>
              <w:rPr>
                <w:spacing w:val="-3"/>
              </w:rPr>
              <w:t>a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it</w:t>
            </w:r>
            <w:r>
              <w:t>y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a</w:t>
            </w:r>
            <w:r>
              <w:t>nd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c</w:t>
            </w:r>
            <w:r>
              <w:t>o</w:t>
            </w:r>
            <w:r>
              <w:rPr>
                <w:spacing w:val="1"/>
              </w:rPr>
              <w:t>m</w:t>
            </w:r>
            <w:r>
              <w:rPr>
                <w:spacing w:val="-2"/>
              </w:rPr>
              <w:t>f</w:t>
            </w:r>
            <w:r>
              <w:t>o</w:t>
            </w:r>
            <w:r>
              <w:rPr>
                <w:spacing w:val="-2"/>
              </w:rPr>
              <w:t>r</w:t>
            </w:r>
            <w:r>
              <w:t>t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w</w:t>
            </w:r>
            <w:r>
              <w:rPr>
                <w:spacing w:val="1"/>
              </w:rPr>
              <w:t>i</w:t>
            </w:r>
            <w:r>
              <w:rPr>
                <w:spacing w:val="1"/>
              </w:rPr>
              <w:t>t</w:t>
            </w:r>
            <w:r>
              <w:t>h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I</w:t>
            </w:r>
            <w:r>
              <w:rPr>
                <w:spacing w:val="2"/>
              </w:rPr>
              <w:t>C</w:t>
            </w:r>
            <w:r>
              <w:t xml:space="preserve">T </w:t>
            </w:r>
            <w:r>
              <w:rPr>
                <w:spacing w:val="1"/>
              </w:rPr>
              <w:t>t</w:t>
            </w:r>
            <w:r>
              <w:t>oo</w:t>
            </w:r>
            <w:r>
              <w:rPr>
                <w:spacing w:val="1"/>
              </w:rPr>
              <w:t>ls</w:t>
            </w:r>
            <w:r>
              <w:t>.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H</w:t>
            </w:r>
            <w:r>
              <w:t>o</w:t>
            </w:r>
            <w:r>
              <w:rPr>
                <w:spacing w:val="-2"/>
              </w:rPr>
              <w:t>w</w:t>
            </w:r>
            <w:r>
              <w:rPr>
                <w:spacing w:val="-3"/>
              </w:rPr>
              <w:t>e</w:t>
            </w:r>
            <w:r>
              <w:t>v</w:t>
            </w:r>
            <w:r>
              <w:rPr>
                <w:spacing w:val="-3"/>
              </w:rPr>
              <w:t>e</w:t>
            </w:r>
            <w:r>
              <w:rPr>
                <w:spacing w:val="-2"/>
              </w:rPr>
              <w:t>r</w:t>
            </w:r>
            <w:r>
              <w:t>,</w:t>
            </w:r>
            <w:r>
              <w:rPr>
                <w:spacing w:val="1"/>
              </w:rPr>
              <w:t xml:space="preserve"> t</w:t>
            </w:r>
            <w:r>
              <w:t>h</w:t>
            </w:r>
            <w:r>
              <w:rPr>
                <w:spacing w:val="1"/>
              </w:rPr>
              <w:t>i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t>do</w:t>
            </w:r>
            <w:r>
              <w:rPr>
                <w:spacing w:val="-3"/>
              </w:rPr>
              <w:t>e</w:t>
            </w:r>
            <w:r>
              <w:t>s</w:t>
            </w:r>
            <w:r>
              <w:rPr>
                <w:spacing w:val="1"/>
              </w:rPr>
              <w:t xml:space="preserve"> </w:t>
            </w:r>
            <w:r>
              <w:t>not d</w:t>
            </w:r>
            <w:r>
              <w:rPr>
                <w:spacing w:val="1"/>
              </w:rPr>
              <w:t>imi</w:t>
            </w:r>
            <w:r>
              <w:t>n</w:t>
            </w:r>
            <w:r>
              <w:rPr>
                <w:spacing w:val="-6"/>
              </w:rPr>
              <w:t>i</w:t>
            </w:r>
            <w:r>
              <w:rPr>
                <w:spacing w:val="1"/>
              </w:rPr>
              <w:t>s</w:t>
            </w:r>
            <w:r>
              <w:t>h</w:t>
            </w:r>
            <w:r>
              <w:rPr>
                <w:spacing w:val="3"/>
              </w:rPr>
              <w:t xml:space="preserve"> </w:t>
            </w:r>
            <w:r>
              <w:rPr>
                <w:spacing w:val="1"/>
              </w:rPr>
              <w:t>t</w:t>
            </w:r>
            <w:r>
              <w:t>he v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l</w:t>
            </w:r>
            <w:r>
              <w:t xml:space="preserve">ue of </w:t>
            </w:r>
            <w:r>
              <w:rPr>
                <w:spacing w:val="-3"/>
              </w:rPr>
              <w:t>e</w:t>
            </w:r>
            <w:r>
              <w:t>xp</w:t>
            </w:r>
            <w:r>
              <w:rPr>
                <w:spacing w:val="-3"/>
              </w:rPr>
              <w:t>e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e</w:t>
            </w:r>
            <w:r>
              <w:t>n</w:t>
            </w:r>
            <w:r>
              <w:rPr>
                <w:spacing w:val="-3"/>
              </w:rPr>
              <w:t>ce</w:t>
            </w:r>
            <w:r>
              <w:t>d</w:t>
            </w:r>
            <w:r>
              <w:rPr>
                <w:spacing w:val="3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eac</w:t>
            </w:r>
            <w:r>
              <w:rPr>
                <w:spacing w:val="7"/>
              </w:rPr>
              <w:t>h</w:t>
            </w:r>
            <w:r>
              <w:rPr>
                <w:spacing w:val="-3"/>
              </w:rPr>
              <w:t>e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s</w:t>
            </w:r>
            <w:r>
              <w:t>'</w:t>
            </w:r>
            <w:r>
              <w:rPr>
                <w:spacing w:val="3"/>
              </w:rPr>
              <w:t xml:space="preserve"> </w:t>
            </w:r>
            <w:r>
              <w:t>p</w:t>
            </w:r>
            <w:r>
              <w:rPr>
                <w:spacing w:val="-3"/>
              </w:rPr>
              <w:t>e</w:t>
            </w:r>
            <w:r>
              <w:t>d</w:t>
            </w:r>
            <w:r>
              <w:rPr>
                <w:spacing w:val="-3"/>
              </w:rPr>
              <w:t>a</w:t>
            </w:r>
            <w:r>
              <w:t>gog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ca</w:t>
            </w:r>
            <w:r>
              <w:t>l</w:t>
            </w:r>
            <w:r>
              <w:rPr>
                <w:spacing w:val="5"/>
              </w:rPr>
              <w:t xml:space="preserve"> </w:t>
            </w:r>
            <w:r>
              <w:rPr>
                <w:spacing w:val="-3"/>
              </w:rPr>
              <w:t>e</w:t>
            </w:r>
            <w:r>
              <w:t>xp</w:t>
            </w:r>
            <w:r>
              <w:rPr>
                <w:spacing w:val="4"/>
              </w:rPr>
              <w:t>e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tis</w:t>
            </w:r>
            <w:r>
              <w:rPr>
                <w:spacing w:val="-3"/>
              </w:rPr>
              <w:t>e</w:t>
            </w:r>
            <w:r>
              <w:t>,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w</w:t>
            </w:r>
            <w:r>
              <w:t>h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c</w:t>
            </w:r>
            <w:r>
              <w:t>h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ca</w:t>
            </w:r>
            <w:r>
              <w:t>n be</w:t>
            </w:r>
            <w:r>
              <w:rPr>
                <w:spacing w:val="-3"/>
              </w:rPr>
              <w:t xml:space="preserve"> e</w:t>
            </w:r>
            <w:r>
              <w:rPr>
                <w:spacing w:val="-2"/>
              </w:rPr>
              <w:t>ff</w:t>
            </w:r>
            <w:r>
              <w:rPr>
                <w:spacing w:val="4"/>
              </w:rPr>
              <w:t>e</w:t>
            </w:r>
            <w:r>
              <w:rPr>
                <w:spacing w:val="-3"/>
              </w:rPr>
              <w:t>c</w:t>
            </w:r>
            <w:r>
              <w:rPr>
                <w:spacing w:val="1"/>
              </w:rPr>
              <w:t>ti</w:t>
            </w:r>
            <w:r>
              <w:t>v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l</w:t>
            </w:r>
            <w:r>
              <w:t>y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c</w:t>
            </w:r>
            <w:r>
              <w:t>o</w:t>
            </w:r>
            <w:r>
              <w:rPr>
                <w:spacing w:val="1"/>
              </w:rPr>
              <w:t>m</w:t>
            </w:r>
            <w:r>
              <w:t>b</w:t>
            </w:r>
            <w:r>
              <w:rPr>
                <w:spacing w:val="1"/>
              </w:rPr>
              <w:t>i</w:t>
            </w:r>
            <w:r>
              <w:t>n</w:t>
            </w:r>
            <w:r>
              <w:rPr>
                <w:spacing w:val="-3"/>
              </w:rPr>
              <w:t>e</w:t>
            </w:r>
            <w:r>
              <w:t xml:space="preserve">d </w:t>
            </w:r>
            <w:r>
              <w:rPr>
                <w:spacing w:val="-2"/>
              </w:rPr>
              <w:t>w</w:t>
            </w:r>
            <w:r>
              <w:rPr>
                <w:spacing w:val="1"/>
              </w:rPr>
              <w:t>it</w:t>
            </w:r>
            <w:r>
              <w:t>h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a</w:t>
            </w:r>
            <w:r>
              <w:rPr>
                <w:spacing w:val="-2"/>
              </w:rPr>
              <w:t>r</w:t>
            </w:r>
            <w:r>
              <w:t>g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e</w:t>
            </w:r>
            <w:r>
              <w:t>d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I</w:t>
            </w:r>
            <w:r>
              <w:rPr>
                <w:spacing w:val="2"/>
              </w:rPr>
              <w:t>C</w:t>
            </w:r>
            <w:r>
              <w:t xml:space="preserve">T </w:t>
            </w:r>
            <w:r>
              <w:rPr>
                <w:spacing w:val="1"/>
                <w:w w:val="101"/>
              </w:rPr>
              <w:t>t</w:t>
            </w:r>
            <w:r>
              <w:rPr>
                <w:spacing w:val="-2"/>
              </w:rPr>
              <w:t>r</w:t>
            </w:r>
            <w:r>
              <w:rPr>
                <w:spacing w:val="-3"/>
              </w:rPr>
              <w:t>a</w:t>
            </w:r>
            <w:r>
              <w:rPr>
                <w:spacing w:val="1"/>
                <w:w w:val="101"/>
              </w:rPr>
              <w:t>i</w:t>
            </w:r>
            <w:r>
              <w:t>n</w:t>
            </w:r>
            <w:r>
              <w:rPr>
                <w:spacing w:val="1"/>
              </w:rPr>
              <w:t>i</w:t>
            </w:r>
            <w:r>
              <w:t>ng.</w:t>
            </w:r>
          </w:p>
          <w:p w:rsidR="003A142B" w:rsidRDefault="003C59C5">
            <w:pPr>
              <w:ind w:left="107" w:right="63"/>
              <w:jc w:val="both"/>
            </w:pPr>
            <w:r>
              <w:rPr>
                <w:spacing w:val="-1"/>
              </w:rPr>
              <w:t>T</w:t>
            </w:r>
            <w:r>
              <w:t>he</w:t>
            </w:r>
            <w:r>
              <w:rPr>
                <w:spacing w:val="26"/>
              </w:rPr>
              <w:t xml:space="preserve"> </w:t>
            </w:r>
            <w:r>
              <w:rPr>
                <w:spacing w:val="-3"/>
              </w:rPr>
              <w:t>a</w:t>
            </w:r>
            <w:r>
              <w:t>g</w:t>
            </w:r>
            <w:r>
              <w:rPr>
                <w:spacing w:val="-3"/>
              </w:rPr>
              <w:t>e</w:t>
            </w:r>
            <w:r>
              <w:rPr>
                <w:spacing w:val="-2"/>
              </w:rPr>
              <w:t>-</w:t>
            </w:r>
            <w:r>
              <w:rPr>
                <w:spacing w:val="5"/>
              </w:rPr>
              <w:t>r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l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e</w:t>
            </w:r>
            <w:r>
              <w:t>d</w:t>
            </w:r>
            <w:r>
              <w:rPr>
                <w:spacing w:val="30"/>
              </w:rPr>
              <w:t xml:space="preserve"> </w:t>
            </w:r>
            <w:r>
              <w:t>d</w:t>
            </w:r>
            <w:r>
              <w:rPr>
                <w:spacing w:val="1"/>
              </w:rPr>
              <w:t>i</w:t>
            </w:r>
            <w:r>
              <w:rPr>
                <w:spacing w:val="-2"/>
              </w:rPr>
              <w:t>ff</w:t>
            </w:r>
            <w:r>
              <w:rPr>
                <w:spacing w:val="-3"/>
              </w:rPr>
              <w:t>e</w:t>
            </w:r>
            <w:r>
              <w:rPr>
                <w:spacing w:val="5"/>
              </w:rPr>
              <w:t>r</w:t>
            </w:r>
            <w:r>
              <w:rPr>
                <w:spacing w:val="-3"/>
              </w:rPr>
              <w:t>e</w:t>
            </w:r>
            <w:r>
              <w:t>n</w:t>
            </w:r>
            <w:r>
              <w:rPr>
                <w:spacing w:val="-3"/>
              </w:rPr>
              <w:t>ce</w:t>
            </w:r>
            <w:r>
              <w:t>s</w:t>
            </w:r>
            <w:r>
              <w:rPr>
                <w:spacing w:val="30"/>
              </w:rPr>
              <w:t xml:space="preserve"> </w:t>
            </w:r>
            <w:r>
              <w:rPr>
                <w:spacing w:val="1"/>
              </w:rPr>
              <w:t>i</w:t>
            </w:r>
            <w:r>
              <w:t>n</w:t>
            </w:r>
            <w:r>
              <w:rPr>
                <w:spacing w:val="30"/>
              </w:rPr>
              <w:t xml:space="preserve"> </w:t>
            </w:r>
            <w:r>
              <w:rPr>
                <w:spacing w:val="-2"/>
              </w:rPr>
              <w:t>I</w:t>
            </w:r>
            <w:r>
              <w:rPr>
                <w:spacing w:val="2"/>
              </w:rPr>
              <w:t>C</w:t>
            </w:r>
            <w:r>
              <w:t>T</w:t>
            </w:r>
            <w:r>
              <w:rPr>
                <w:spacing w:val="28"/>
              </w:rPr>
              <w:t xml:space="preserve"> </w:t>
            </w:r>
            <w:r>
              <w:t>kno</w:t>
            </w:r>
            <w:r>
              <w:rPr>
                <w:spacing w:val="-2"/>
              </w:rPr>
              <w:t>w</w:t>
            </w:r>
            <w:r>
              <w:rPr>
                <w:spacing w:val="1"/>
              </w:rPr>
              <w:t>l</w:t>
            </w:r>
            <w:r>
              <w:rPr>
                <w:spacing w:val="-3"/>
              </w:rPr>
              <w:t>e</w:t>
            </w:r>
            <w:r>
              <w:t>dge</w:t>
            </w:r>
            <w:r>
              <w:rPr>
                <w:spacing w:val="27"/>
              </w:rPr>
              <w:t xml:space="preserve"> </w:t>
            </w:r>
            <w:r>
              <w:t>h</w:t>
            </w:r>
            <w:r>
              <w:rPr>
                <w:spacing w:val="-3"/>
              </w:rPr>
              <w:t>a</w:t>
            </w:r>
            <w:r>
              <w:t>ve</w:t>
            </w:r>
            <w:r>
              <w:rPr>
                <w:spacing w:val="26"/>
              </w:rPr>
              <w:t xml:space="preserve"> </w:t>
            </w:r>
            <w:r>
              <w:rPr>
                <w:spacing w:val="1"/>
              </w:rPr>
              <w:t>im</w:t>
            </w:r>
            <w:r>
              <w:t>po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a</w:t>
            </w:r>
            <w:r>
              <w:t>nt</w:t>
            </w:r>
            <w:r>
              <w:rPr>
                <w:spacing w:val="31"/>
              </w:rPr>
              <w:t xml:space="preserve"> </w:t>
            </w:r>
            <w:r>
              <w:rPr>
                <w:spacing w:val="1"/>
                <w:w w:val="101"/>
              </w:rPr>
              <w:t>i</w:t>
            </w:r>
            <w:r>
              <w:rPr>
                <w:spacing w:val="1"/>
              </w:rPr>
              <w:t>m</w:t>
            </w:r>
            <w:r>
              <w:t>p</w:t>
            </w:r>
            <w:r>
              <w:rPr>
                <w:spacing w:val="1"/>
              </w:rPr>
              <w:t>l</w:t>
            </w:r>
            <w:r>
              <w:rPr>
                <w:spacing w:val="1"/>
                <w:w w:val="101"/>
              </w:rPr>
              <w:t>i</w:t>
            </w:r>
            <w:r>
              <w:rPr>
                <w:spacing w:val="-3"/>
              </w:rPr>
              <w:t>ca</w:t>
            </w:r>
            <w:r>
              <w:rPr>
                <w:spacing w:val="1"/>
                <w:w w:val="101"/>
              </w:rPr>
              <w:t>ti</w:t>
            </w:r>
            <w:r>
              <w:t xml:space="preserve">ons </w:t>
            </w:r>
            <w:r>
              <w:rPr>
                <w:spacing w:val="-2"/>
              </w:rPr>
              <w:t>f</w:t>
            </w:r>
            <w:r>
              <w:t>or</w:t>
            </w:r>
            <w:r>
              <w:rPr>
                <w:spacing w:val="4"/>
              </w:rPr>
              <w:t xml:space="preserve"> </w:t>
            </w:r>
            <w:r>
              <w:t>p</w:t>
            </w:r>
            <w:r>
              <w:rPr>
                <w:spacing w:val="-2"/>
              </w:rPr>
              <w:t>r</w:t>
            </w:r>
            <w:r>
              <w:t>o</w:t>
            </w:r>
            <w:r>
              <w:rPr>
                <w:spacing w:val="-2"/>
              </w:rPr>
              <w:t>f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ssi</w:t>
            </w:r>
            <w:r>
              <w:t>on</w:t>
            </w:r>
            <w:r>
              <w:rPr>
                <w:spacing w:val="-3"/>
              </w:rPr>
              <w:t>a</w:t>
            </w:r>
            <w:r>
              <w:t>l</w:t>
            </w:r>
            <w:r>
              <w:rPr>
                <w:spacing w:val="9"/>
              </w:rPr>
              <w:t xml:space="preserve"> </w:t>
            </w:r>
            <w:r>
              <w:t>d</w:t>
            </w:r>
            <w:r>
              <w:rPr>
                <w:spacing w:val="-3"/>
              </w:rPr>
              <w:t>e</w:t>
            </w:r>
            <w:r>
              <w:t>v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l</w:t>
            </w:r>
            <w:r>
              <w:t>op</w:t>
            </w:r>
            <w:r>
              <w:rPr>
                <w:spacing w:val="1"/>
              </w:rPr>
              <w:t>m</w:t>
            </w:r>
            <w:r>
              <w:rPr>
                <w:spacing w:val="-3"/>
              </w:rPr>
              <w:t>e</w:t>
            </w:r>
            <w:r>
              <w:t>nt</w:t>
            </w:r>
            <w:r>
              <w:rPr>
                <w:spacing w:val="2"/>
              </w:rPr>
              <w:t xml:space="preserve"> </w:t>
            </w:r>
            <w:r>
              <w:t>d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si</w:t>
            </w:r>
            <w:r>
              <w:t>gn.</w:t>
            </w:r>
            <w:r>
              <w:rPr>
                <w:spacing w:val="8"/>
              </w:rPr>
              <w:t xml:space="preserve"> </w:t>
            </w:r>
            <w:r>
              <w:rPr>
                <w:spacing w:val="-1"/>
              </w:rPr>
              <w:t>T</w:t>
            </w:r>
            <w:r>
              <w:rPr>
                <w:spacing w:val="-2"/>
              </w:rPr>
              <w:t>r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i</w:t>
            </w:r>
            <w:r>
              <w:t>n</w:t>
            </w:r>
            <w:r>
              <w:rPr>
                <w:spacing w:val="-6"/>
              </w:rPr>
              <w:t>i</w:t>
            </w:r>
            <w:r>
              <w:t>ng</w:t>
            </w:r>
            <w:r>
              <w:rPr>
                <w:spacing w:val="8"/>
              </w:rPr>
              <w:t xml:space="preserve"> </w:t>
            </w:r>
            <w:r>
              <w:t>p</w:t>
            </w:r>
            <w:r>
              <w:rPr>
                <w:spacing w:val="-2"/>
              </w:rPr>
              <w:t>r</w:t>
            </w:r>
            <w:r>
              <w:t>og</w:t>
            </w:r>
            <w:r>
              <w:rPr>
                <w:spacing w:val="-2"/>
              </w:rPr>
              <w:t>r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m</w:t>
            </w:r>
            <w:r>
              <w:t xml:space="preserve">s </w:t>
            </w:r>
            <w:r>
              <w:rPr>
                <w:spacing w:val="1"/>
              </w:rPr>
              <w:t>s</w:t>
            </w:r>
            <w:r>
              <w:t>hou</w:t>
            </w:r>
            <w:r>
              <w:rPr>
                <w:spacing w:val="1"/>
              </w:rPr>
              <w:t>l</w:t>
            </w:r>
            <w:r>
              <w:t>d be d</w:t>
            </w:r>
            <w:r>
              <w:rPr>
                <w:spacing w:val="1"/>
              </w:rPr>
              <w:t>i</w:t>
            </w:r>
            <w:r>
              <w:rPr>
                <w:spacing w:val="-2"/>
              </w:rPr>
              <w:t>ff</w:t>
            </w:r>
            <w:r>
              <w:rPr>
                <w:spacing w:val="-3"/>
              </w:rPr>
              <w:t>e</w:t>
            </w:r>
            <w:r>
              <w:rPr>
                <w:spacing w:val="-2"/>
              </w:rPr>
              <w:t>r</w:t>
            </w:r>
            <w:r>
              <w:rPr>
                <w:spacing w:val="-3"/>
              </w:rPr>
              <w:t>e</w:t>
            </w:r>
            <w:r>
              <w:t>n</w:t>
            </w:r>
            <w:r>
              <w:rPr>
                <w:spacing w:val="1"/>
              </w:rPr>
              <w:t>ti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e</w:t>
            </w:r>
            <w:r>
              <w:t>d</w:t>
            </w:r>
            <w:r>
              <w:rPr>
                <w:spacing w:val="44"/>
              </w:rPr>
              <w:t xml:space="preserve"> </w:t>
            </w:r>
            <w:r>
              <w:t>b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s</w:t>
            </w:r>
            <w:r>
              <w:rPr>
                <w:spacing w:val="-3"/>
              </w:rPr>
              <w:t>e</w:t>
            </w:r>
            <w:r>
              <w:t>d</w:t>
            </w:r>
            <w:r>
              <w:rPr>
                <w:spacing w:val="42"/>
              </w:rPr>
              <w:t xml:space="preserve"> </w:t>
            </w:r>
            <w:r>
              <w:t>on</w:t>
            </w:r>
            <w:r>
              <w:rPr>
                <w:spacing w:val="42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e</w:t>
            </w:r>
            <w:r>
              <w:rPr>
                <w:spacing w:val="4"/>
              </w:rPr>
              <w:t>a</w:t>
            </w:r>
            <w:r>
              <w:rPr>
                <w:spacing w:val="-3"/>
              </w:rPr>
              <w:t>c</w:t>
            </w:r>
            <w:r>
              <w:t>h</w:t>
            </w:r>
            <w:r>
              <w:rPr>
                <w:spacing w:val="-3"/>
              </w:rPr>
              <w:t>e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s</w:t>
            </w:r>
            <w:proofErr w:type="gramStart"/>
            <w:r>
              <w:t xml:space="preserve">'  </w:t>
            </w:r>
            <w:r>
              <w:rPr>
                <w:spacing w:val="-3"/>
              </w:rPr>
              <w:t>e</w:t>
            </w:r>
            <w:r>
              <w:t>x</w:t>
            </w:r>
            <w:r>
              <w:rPr>
                <w:spacing w:val="1"/>
              </w:rPr>
              <w:t>isti</w:t>
            </w:r>
            <w:r>
              <w:t>ng</w:t>
            </w:r>
            <w:proofErr w:type="gramEnd"/>
            <w:r>
              <w:rPr>
                <w:spacing w:val="44"/>
              </w:rPr>
              <w:t xml:space="preserve"> </w:t>
            </w:r>
            <w:r>
              <w:t>d</w:t>
            </w:r>
            <w:r>
              <w:rPr>
                <w:spacing w:val="1"/>
              </w:rPr>
              <w:t>i</w:t>
            </w:r>
            <w:r>
              <w:t>g</w:t>
            </w:r>
            <w:r>
              <w:rPr>
                <w:spacing w:val="-6"/>
              </w:rPr>
              <w:t>i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a</w:t>
            </w:r>
            <w:r>
              <w:t>l</w:t>
            </w:r>
            <w:r>
              <w:rPr>
                <w:spacing w:val="46"/>
              </w:rPr>
              <w:t xml:space="preserve"> </w:t>
            </w:r>
            <w:r>
              <w:rPr>
                <w:spacing w:val="-3"/>
              </w:rPr>
              <w:t>c</w:t>
            </w:r>
            <w:r>
              <w:t>o</w:t>
            </w:r>
            <w:r>
              <w:rPr>
                <w:spacing w:val="1"/>
              </w:rPr>
              <w:t>m</w:t>
            </w:r>
            <w:r>
              <w:t>p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e</w:t>
            </w:r>
            <w:r>
              <w:t>n</w:t>
            </w:r>
            <w:r>
              <w:rPr>
                <w:spacing w:val="-3"/>
              </w:rPr>
              <w:t>c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e</w:t>
            </w:r>
            <w:r>
              <w:t>s</w:t>
            </w:r>
            <w:r>
              <w:rPr>
                <w:spacing w:val="45"/>
              </w:rPr>
              <w:t xml:space="preserve"> </w:t>
            </w:r>
            <w:r>
              <w:rPr>
                <w:spacing w:val="-2"/>
              </w:rPr>
              <w:t>r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t</w:t>
            </w:r>
            <w:r>
              <w:t>h</w:t>
            </w:r>
            <w:r>
              <w:rPr>
                <w:spacing w:val="-3"/>
              </w:rPr>
              <w:t>e</w:t>
            </w:r>
            <w:r>
              <w:t>r</w:t>
            </w:r>
            <w:r>
              <w:rPr>
                <w:spacing w:val="41"/>
              </w:rPr>
              <w:t xml:space="preserve"> </w:t>
            </w:r>
            <w:r>
              <w:rPr>
                <w:spacing w:val="8"/>
                <w:w w:val="101"/>
              </w:rPr>
              <w:t>t</w:t>
            </w:r>
            <w:r>
              <w:t>h</w:t>
            </w:r>
            <w:r>
              <w:rPr>
                <w:spacing w:val="-3"/>
              </w:rPr>
              <w:t>a</w:t>
            </w:r>
            <w:r>
              <w:t xml:space="preserve">n </w:t>
            </w:r>
            <w:r>
              <w:rPr>
                <w:spacing w:val="-3"/>
              </w:rPr>
              <w:t>a</w:t>
            </w:r>
            <w:r>
              <w:t>dop</w:t>
            </w:r>
            <w:r>
              <w:rPr>
                <w:spacing w:val="1"/>
              </w:rPr>
              <w:t>ti</w:t>
            </w:r>
            <w:r>
              <w:t>ng</w:t>
            </w:r>
            <w:r>
              <w:rPr>
                <w:spacing w:val="4"/>
              </w:rPr>
              <w:t xml:space="preserve"> </w:t>
            </w:r>
            <w:r>
              <w:t>a on</w:t>
            </w:r>
            <w:r>
              <w:rPr>
                <w:spacing w:val="-2"/>
              </w:rPr>
              <w:t>e-</w:t>
            </w:r>
            <w:r>
              <w:rPr>
                <w:spacing w:val="1"/>
              </w:rPr>
              <w:t>si</w:t>
            </w:r>
            <w:r>
              <w:rPr>
                <w:spacing w:val="-3"/>
              </w:rPr>
              <w:t>ze</w:t>
            </w:r>
            <w:r>
              <w:rPr>
                <w:spacing w:val="-2"/>
              </w:rPr>
              <w:t>-f</w:t>
            </w:r>
            <w:r>
              <w:rPr>
                <w:spacing w:val="1"/>
              </w:rPr>
              <w:t>it</w:t>
            </w:r>
            <w:r>
              <w:rPr>
                <w:spacing w:val="2"/>
              </w:rPr>
              <w:t>s</w:t>
            </w:r>
            <w:r>
              <w:rPr>
                <w:spacing w:val="-2"/>
              </w:rPr>
              <w:t>-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l</w:t>
            </w:r>
            <w:r>
              <w:t>l</w:t>
            </w:r>
            <w:r>
              <w:rPr>
                <w:spacing w:val="8"/>
              </w:rPr>
              <w:t xml:space="preserve"> </w:t>
            </w:r>
            <w:r>
              <w:rPr>
                <w:spacing w:val="-3"/>
              </w:rPr>
              <w:t>a</w:t>
            </w:r>
            <w:r>
              <w:t>pp</w:t>
            </w:r>
            <w:r>
              <w:rPr>
                <w:spacing w:val="-2"/>
              </w:rPr>
              <w:t>r</w:t>
            </w:r>
            <w:r>
              <w:t>o</w:t>
            </w:r>
            <w:r>
              <w:rPr>
                <w:spacing w:val="-3"/>
              </w:rPr>
              <w:t>ac</w:t>
            </w:r>
            <w:r>
              <w:t>h.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Y</w:t>
            </w:r>
            <w:r>
              <w:t>oung</w:t>
            </w:r>
            <w:r>
              <w:rPr>
                <w:spacing w:val="-3"/>
              </w:rPr>
              <w:t>e</w:t>
            </w:r>
            <w:r>
              <w:t>r</w:t>
            </w:r>
            <w:r>
              <w:rPr>
                <w:spacing w:val="1"/>
              </w:rPr>
              <w:t xml:space="preserve"> t</w:t>
            </w:r>
            <w:r>
              <w:rPr>
                <w:spacing w:val="4"/>
              </w:rPr>
              <w:t>e</w:t>
            </w:r>
            <w:r>
              <w:rPr>
                <w:spacing w:val="-3"/>
              </w:rPr>
              <w:t>ac</w:t>
            </w:r>
            <w:r>
              <w:t>h</w:t>
            </w:r>
            <w:r>
              <w:rPr>
                <w:spacing w:val="-3"/>
              </w:rPr>
              <w:t>e</w:t>
            </w:r>
            <w:r>
              <w:rPr>
                <w:spacing w:val="-2"/>
              </w:rPr>
              <w:t>r</w:t>
            </w:r>
            <w:r>
              <w:t>s</w:t>
            </w:r>
            <w:r>
              <w:rPr>
                <w:spacing w:val="5"/>
              </w:rPr>
              <w:t xml:space="preserve"> </w:t>
            </w:r>
            <w:r>
              <w:rPr>
                <w:spacing w:val="1"/>
              </w:rPr>
              <w:t>m</w:t>
            </w:r>
            <w:r>
              <w:rPr>
                <w:spacing w:val="-3"/>
              </w:rPr>
              <w:t>a</w:t>
            </w:r>
            <w:r>
              <w:t>y</w:t>
            </w:r>
            <w:r>
              <w:rPr>
                <w:spacing w:val="3"/>
              </w:rPr>
              <w:t xml:space="preserve"> </w:t>
            </w:r>
            <w:r>
              <w:rPr>
                <w:spacing w:val="7"/>
              </w:rPr>
              <w:t>b</w:t>
            </w:r>
            <w:r>
              <w:rPr>
                <w:spacing w:val="-3"/>
              </w:rPr>
              <w:t>e</w:t>
            </w:r>
            <w:r>
              <w:t>n</w:t>
            </w:r>
            <w:r>
              <w:rPr>
                <w:spacing w:val="-3"/>
              </w:rPr>
              <w:t>e</w:t>
            </w:r>
            <w:r>
              <w:rPr>
                <w:spacing w:val="-2"/>
              </w:rPr>
              <w:t>f</w:t>
            </w:r>
            <w:r>
              <w:rPr>
                <w:spacing w:val="1"/>
              </w:rPr>
              <w:t>i</w:t>
            </w:r>
            <w:r>
              <w:t>t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fr</w:t>
            </w:r>
            <w:r>
              <w:t xml:space="preserve">om </w:t>
            </w:r>
            <w:r>
              <w:rPr>
                <w:spacing w:val="-3"/>
              </w:rPr>
              <w:t>a</w:t>
            </w:r>
            <w:r>
              <w:t>dv</w:t>
            </w:r>
            <w:r>
              <w:rPr>
                <w:spacing w:val="-3"/>
              </w:rPr>
              <w:t>a</w:t>
            </w:r>
            <w:r>
              <w:t>n</w:t>
            </w:r>
            <w:r>
              <w:rPr>
                <w:spacing w:val="-3"/>
              </w:rPr>
              <w:t>ce</w:t>
            </w:r>
            <w:r>
              <w:t>d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a</w:t>
            </w:r>
            <w:r>
              <w:t>pp</w:t>
            </w:r>
            <w:r>
              <w:rPr>
                <w:spacing w:val="1"/>
              </w:rPr>
              <w:t>li</w:t>
            </w:r>
            <w:r>
              <w:rPr>
                <w:spacing w:val="-3"/>
              </w:rPr>
              <w:t>ca</w:t>
            </w:r>
            <w:r>
              <w:rPr>
                <w:spacing w:val="1"/>
              </w:rPr>
              <w:t>ti</w:t>
            </w:r>
            <w:r>
              <w:t>ons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a</w:t>
            </w:r>
            <w:r>
              <w:t>nd</w:t>
            </w:r>
            <w:r>
              <w:rPr>
                <w:spacing w:val="2"/>
              </w:rPr>
              <w:t xml:space="preserve"> </w:t>
            </w:r>
            <w:r>
              <w:rPr>
                <w:spacing w:val="1"/>
              </w:rPr>
              <w:t>i</w:t>
            </w:r>
            <w:r>
              <w:t>nnov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t</w:t>
            </w:r>
            <w:r>
              <w:rPr>
                <w:spacing w:val="-6"/>
              </w:rPr>
              <w:t>i</w:t>
            </w:r>
            <w:r>
              <w:t>ve</w:t>
            </w:r>
            <w:r>
              <w:rPr>
                <w:spacing w:val="1"/>
              </w:rPr>
              <w:t xml:space="preserve"> </w:t>
            </w:r>
            <w:r>
              <w:t>p</w:t>
            </w:r>
            <w:r>
              <w:rPr>
                <w:spacing w:val="-3"/>
              </w:rPr>
              <w:t>e</w:t>
            </w:r>
            <w:r>
              <w:t>d</w:t>
            </w:r>
            <w:r>
              <w:rPr>
                <w:spacing w:val="-3"/>
              </w:rPr>
              <w:t>a</w:t>
            </w:r>
            <w:r>
              <w:t>gog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ca</w:t>
            </w:r>
            <w:r>
              <w:t>l</w:t>
            </w:r>
            <w:r>
              <w:rPr>
                <w:spacing w:val="4"/>
              </w:rPr>
              <w:t xml:space="preserve"> </w:t>
            </w:r>
            <w:r>
              <w:rPr>
                <w:spacing w:val="1"/>
              </w:rPr>
              <w:t>st</w:t>
            </w:r>
            <w:r>
              <w:rPr>
                <w:spacing w:val="-2"/>
              </w:rPr>
              <w:t>r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e</w:t>
            </w:r>
            <w:r>
              <w:t>g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s</w:t>
            </w:r>
            <w:r>
              <w:t>,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w</w:t>
            </w:r>
            <w:r>
              <w:t>h</w:t>
            </w:r>
            <w:r>
              <w:rPr>
                <w:spacing w:val="-6"/>
              </w:rPr>
              <w:t>i</w:t>
            </w:r>
            <w:r>
              <w:rPr>
                <w:spacing w:val="1"/>
              </w:rPr>
              <w:t>l</w:t>
            </w:r>
            <w:r>
              <w:t>e o</w:t>
            </w:r>
            <w:r>
              <w:rPr>
                <w:spacing w:val="1"/>
              </w:rPr>
              <w:t>l</w:t>
            </w:r>
            <w:r>
              <w:t>d</w:t>
            </w:r>
            <w:r>
              <w:rPr>
                <w:spacing w:val="-3"/>
              </w:rPr>
              <w:t>e</w:t>
            </w:r>
            <w:r>
              <w:t xml:space="preserve">r 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eac</w:t>
            </w:r>
            <w:r>
              <w:t>h</w:t>
            </w:r>
            <w:r>
              <w:rPr>
                <w:spacing w:val="-3"/>
              </w:rPr>
              <w:t>e</w:t>
            </w:r>
            <w:r>
              <w:rPr>
                <w:spacing w:val="-2"/>
              </w:rPr>
              <w:t>r</w:t>
            </w:r>
            <w:r>
              <w:t>s</w:t>
            </w:r>
            <w:r>
              <w:rPr>
                <w:spacing w:val="4"/>
              </w:rPr>
              <w:t xml:space="preserve"> </w:t>
            </w:r>
            <w:r>
              <w:rPr>
                <w:spacing w:val="1"/>
              </w:rPr>
              <w:t>m</w:t>
            </w:r>
            <w:r>
              <w:rPr>
                <w:spacing w:val="-3"/>
              </w:rPr>
              <w:t>a</w:t>
            </w:r>
            <w:r>
              <w:t>y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r</w:t>
            </w:r>
            <w:r>
              <w:rPr>
                <w:spacing w:val="-3"/>
              </w:rPr>
              <w:t>e</w:t>
            </w:r>
            <w:r>
              <w:t>qu</w:t>
            </w:r>
            <w:r>
              <w:rPr>
                <w:spacing w:val="1"/>
              </w:rPr>
              <w:t>i</w:t>
            </w:r>
            <w:r>
              <w:rPr>
                <w:spacing w:val="-2"/>
              </w:rPr>
              <w:t>r</w:t>
            </w:r>
            <w:r>
              <w:t>e</w:t>
            </w:r>
            <w:r>
              <w:rPr>
                <w:spacing w:val="7"/>
              </w:rPr>
              <w:t xml:space="preserve"> </w:t>
            </w:r>
            <w:r>
              <w:rPr>
                <w:spacing w:val="1"/>
              </w:rPr>
              <w:t>m</w:t>
            </w:r>
            <w:r>
              <w:t>o</w:t>
            </w:r>
            <w:r>
              <w:rPr>
                <w:spacing w:val="-2"/>
              </w:rPr>
              <w:t>r</w:t>
            </w:r>
            <w:r>
              <w:t xml:space="preserve">e </w:t>
            </w:r>
            <w:r>
              <w:rPr>
                <w:spacing w:val="-2"/>
              </w:rPr>
              <w:t>f</w:t>
            </w:r>
            <w:r>
              <w:t>ound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ti</w:t>
            </w:r>
            <w:r>
              <w:t>on</w:t>
            </w:r>
            <w:r>
              <w:rPr>
                <w:spacing w:val="-3"/>
              </w:rPr>
              <w:t>a</w:t>
            </w:r>
            <w:r>
              <w:t>l</w:t>
            </w:r>
            <w:r>
              <w:rPr>
                <w:spacing w:val="6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-2"/>
              </w:rPr>
              <w:t>r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i</w:t>
            </w:r>
            <w:r>
              <w:t>n</w:t>
            </w:r>
            <w:r>
              <w:rPr>
                <w:spacing w:val="1"/>
              </w:rPr>
              <w:t>i</w:t>
            </w:r>
            <w:r>
              <w:t>ng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w</w:t>
            </w:r>
            <w:r>
              <w:rPr>
                <w:spacing w:val="1"/>
              </w:rPr>
              <w:t>it</w:t>
            </w:r>
            <w:r>
              <w:t>h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e</w:t>
            </w:r>
            <w:r>
              <w:t>x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e</w:t>
            </w:r>
            <w:r>
              <w:t>nd</w:t>
            </w:r>
            <w:r>
              <w:rPr>
                <w:spacing w:val="-3"/>
              </w:rPr>
              <w:t>e</w:t>
            </w:r>
            <w:r>
              <w:t>d</w:t>
            </w:r>
            <w:r>
              <w:rPr>
                <w:spacing w:val="3"/>
              </w:rPr>
              <w:t xml:space="preserve"> </w:t>
            </w:r>
            <w:r>
              <w:rPr>
                <w:spacing w:val="1"/>
              </w:rPr>
              <w:t>s</w:t>
            </w:r>
            <w:r>
              <w:t>up</w:t>
            </w:r>
            <w:r>
              <w:rPr>
                <w:spacing w:val="-7"/>
              </w:rPr>
              <w:t>p</w:t>
            </w:r>
            <w:r>
              <w:t>o</w:t>
            </w:r>
            <w:r>
              <w:rPr>
                <w:spacing w:val="-2"/>
              </w:rPr>
              <w:t>r</w:t>
            </w:r>
            <w:r>
              <w:t>t</w:t>
            </w:r>
            <w:r>
              <w:rPr>
                <w:spacing w:val="5"/>
              </w:rPr>
              <w:t xml:space="preserve"> </w:t>
            </w:r>
            <w:r>
              <w:rPr>
                <w:spacing w:val="-3"/>
              </w:rPr>
              <w:t>a</w:t>
            </w:r>
            <w:r>
              <w:t>nd p</w:t>
            </w:r>
            <w:r>
              <w:rPr>
                <w:spacing w:val="-2"/>
              </w:rPr>
              <w:t>r</w:t>
            </w:r>
            <w:r>
              <w:rPr>
                <w:spacing w:val="-3"/>
              </w:rPr>
              <w:t>ac</w:t>
            </w:r>
            <w:r>
              <w:rPr>
                <w:spacing w:val="1"/>
              </w:rPr>
              <w:t>ti</w:t>
            </w:r>
            <w:r>
              <w:rPr>
                <w:spacing w:val="-3"/>
              </w:rPr>
              <w:t>c</w:t>
            </w:r>
            <w:r>
              <w:t>e</w:t>
            </w:r>
            <w:r>
              <w:rPr>
                <w:spacing w:val="4"/>
              </w:rPr>
              <w:t xml:space="preserve"> </w:t>
            </w:r>
            <w:r>
              <w:t>oppo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t</w:t>
            </w:r>
            <w:r>
              <w:t>un</w:t>
            </w:r>
            <w:r>
              <w:rPr>
                <w:spacing w:val="1"/>
              </w:rPr>
              <w:t>iti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s</w:t>
            </w:r>
            <w:r>
              <w:t>.</w:t>
            </w:r>
            <w:r>
              <w:rPr>
                <w:spacing w:val="8"/>
              </w:rPr>
              <w:t xml:space="preserve"> </w:t>
            </w:r>
            <w:r>
              <w:rPr>
                <w:spacing w:val="3"/>
              </w:rPr>
              <w:t>P</w:t>
            </w:r>
            <w:r>
              <w:rPr>
                <w:spacing w:val="-3"/>
              </w:rPr>
              <w:t>ee</w:t>
            </w:r>
            <w:r>
              <w:t>r</w:t>
            </w:r>
            <w:r>
              <w:rPr>
                <w:spacing w:val="4"/>
              </w:rPr>
              <w:t xml:space="preserve"> </w:t>
            </w:r>
            <w:r>
              <w:rPr>
                <w:spacing w:val="1"/>
              </w:rPr>
              <w:t>m</w:t>
            </w:r>
            <w:r>
              <w:rPr>
                <w:spacing w:val="-3"/>
              </w:rPr>
              <w:t>e</w:t>
            </w:r>
            <w:r>
              <w:rPr>
                <w:spacing w:val="3"/>
              </w:rPr>
              <w:t>n</w:t>
            </w:r>
            <w:r>
              <w:rPr>
                <w:spacing w:val="1"/>
              </w:rPr>
              <w:t>t</w:t>
            </w:r>
            <w:r>
              <w:t>o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i</w:t>
            </w:r>
            <w:r>
              <w:t>ng p</w:t>
            </w:r>
            <w:r>
              <w:rPr>
                <w:spacing w:val="-2"/>
              </w:rPr>
              <w:t>r</w:t>
            </w:r>
            <w:r>
              <w:t>og</w:t>
            </w:r>
            <w:r>
              <w:rPr>
                <w:spacing w:val="-2"/>
              </w:rPr>
              <w:t>r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m</w:t>
            </w:r>
            <w:r>
              <w:t>s</w:t>
            </w:r>
            <w:r>
              <w:rPr>
                <w:spacing w:val="7"/>
              </w:rPr>
              <w:t xml:space="preserve"> </w:t>
            </w:r>
            <w:r>
              <w:t>p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i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i</w:t>
            </w:r>
            <w:r>
              <w:t>ng</w:t>
            </w:r>
            <w:r>
              <w:rPr>
                <w:spacing w:val="7"/>
              </w:rPr>
              <w:t xml:space="preserve"> </w:t>
            </w:r>
            <w:r>
              <w:t>yo</w:t>
            </w:r>
            <w:r>
              <w:rPr>
                <w:spacing w:val="-7"/>
              </w:rPr>
              <w:t>u</w:t>
            </w:r>
            <w:r>
              <w:t>ng</w:t>
            </w:r>
            <w:r>
              <w:rPr>
                <w:spacing w:val="-3"/>
              </w:rPr>
              <w:t>e</w:t>
            </w:r>
            <w:r>
              <w:rPr>
                <w:spacing w:val="-2"/>
              </w:rPr>
              <w:t>r</w:t>
            </w:r>
            <w:r>
              <w:t>,</w:t>
            </w:r>
            <w:r>
              <w:rPr>
                <w:spacing w:val="6"/>
              </w:rPr>
              <w:t xml:space="preserve"> </w:t>
            </w:r>
            <w:r>
              <w:t>d</w:t>
            </w:r>
            <w:r>
              <w:rPr>
                <w:spacing w:val="1"/>
              </w:rPr>
              <w:t>i</w:t>
            </w:r>
            <w:r>
              <w:t>g</w:t>
            </w:r>
            <w:r>
              <w:rPr>
                <w:spacing w:val="1"/>
              </w:rPr>
              <w:t>i</w:t>
            </w:r>
            <w:r>
              <w:rPr>
                <w:spacing w:val="1"/>
                <w:w w:val="101"/>
              </w:rPr>
              <w:t>t</w:t>
            </w:r>
            <w:r>
              <w:rPr>
                <w:spacing w:val="-3"/>
              </w:rPr>
              <w:t>a</w:t>
            </w:r>
            <w:r>
              <w:rPr>
                <w:spacing w:val="-6"/>
                <w:w w:val="101"/>
              </w:rPr>
              <w:t>l</w:t>
            </w:r>
            <w:r>
              <w:rPr>
                <w:spacing w:val="1"/>
                <w:w w:val="101"/>
              </w:rPr>
              <w:t>l</w:t>
            </w:r>
            <w:r>
              <w:rPr>
                <w:spacing w:val="3"/>
              </w:rPr>
              <w:t>y</w:t>
            </w:r>
            <w:r>
              <w:t xml:space="preserve">- </w:t>
            </w:r>
            <w:r>
              <w:rPr>
                <w:spacing w:val="1"/>
              </w:rPr>
              <w:t>s</w:t>
            </w:r>
            <w:r>
              <w:t>k</w:t>
            </w:r>
            <w:r>
              <w:rPr>
                <w:spacing w:val="1"/>
              </w:rPr>
              <w:t>ill</w:t>
            </w:r>
            <w:r>
              <w:rPr>
                <w:spacing w:val="-3"/>
              </w:rPr>
              <w:t>e</w:t>
            </w:r>
            <w:r>
              <w:t xml:space="preserve">d   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eac</w:t>
            </w:r>
            <w:r>
              <w:t>h</w:t>
            </w:r>
            <w:r>
              <w:rPr>
                <w:spacing w:val="-3"/>
              </w:rPr>
              <w:t>e</w:t>
            </w:r>
            <w:r>
              <w:rPr>
                <w:spacing w:val="-2"/>
              </w:rPr>
              <w:t>r</w:t>
            </w:r>
            <w:r>
              <w:t xml:space="preserve">s  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w</w:t>
            </w:r>
            <w:r>
              <w:rPr>
                <w:spacing w:val="1"/>
              </w:rPr>
              <w:t>it</w:t>
            </w:r>
            <w:r>
              <w:t xml:space="preserve">h  </w:t>
            </w:r>
            <w:r>
              <w:rPr>
                <w:spacing w:val="7"/>
              </w:rPr>
              <w:t xml:space="preserve"> </w:t>
            </w:r>
            <w:r>
              <w:rPr>
                <w:spacing w:val="-3"/>
              </w:rPr>
              <w:t>e</w:t>
            </w:r>
            <w:r>
              <w:t>xp</w:t>
            </w:r>
            <w:r>
              <w:rPr>
                <w:spacing w:val="-3"/>
              </w:rPr>
              <w:t>e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e</w:t>
            </w:r>
            <w:r>
              <w:t>n</w:t>
            </w:r>
            <w:r>
              <w:rPr>
                <w:spacing w:val="-3"/>
              </w:rPr>
              <w:t>ce</w:t>
            </w:r>
            <w:r>
              <w:t xml:space="preserve">d  </w:t>
            </w:r>
            <w:r>
              <w:rPr>
                <w:spacing w:val="6"/>
              </w:rPr>
              <w:t xml:space="preserve"> </w:t>
            </w:r>
            <w:r>
              <w:t>p</w:t>
            </w:r>
            <w:r>
              <w:rPr>
                <w:spacing w:val="-3"/>
              </w:rPr>
              <w:t>e</w:t>
            </w:r>
            <w:r>
              <w:t>d</w:t>
            </w:r>
            <w:r>
              <w:rPr>
                <w:spacing w:val="-3"/>
              </w:rPr>
              <w:t>a</w:t>
            </w:r>
            <w:r>
              <w:t>gogu</w:t>
            </w:r>
            <w:r>
              <w:rPr>
                <w:spacing w:val="-3"/>
              </w:rPr>
              <w:t>e</w:t>
            </w:r>
            <w:r>
              <w:t xml:space="preserve">s  </w:t>
            </w:r>
            <w:r>
              <w:rPr>
                <w:spacing w:val="7"/>
              </w:rPr>
              <w:t xml:space="preserve"> </w:t>
            </w:r>
            <w:r>
              <w:rPr>
                <w:spacing w:val="-3"/>
              </w:rPr>
              <w:t>c</w:t>
            </w:r>
            <w:r>
              <w:t>ou</w:t>
            </w:r>
            <w:r>
              <w:rPr>
                <w:spacing w:val="1"/>
              </w:rPr>
              <w:t>l</w:t>
            </w:r>
            <w:r>
              <w:t xml:space="preserve">d  </w:t>
            </w:r>
            <w:r>
              <w:rPr>
                <w:spacing w:val="6"/>
              </w:rPr>
              <w:t xml:space="preserve"> </w:t>
            </w:r>
            <w:r>
              <w:rPr>
                <w:spacing w:val="-3"/>
              </w:rPr>
              <w:t>c</w:t>
            </w:r>
            <w:r>
              <w:rPr>
                <w:spacing w:val="-2"/>
              </w:rPr>
              <w:t>r</w:t>
            </w:r>
            <w:r>
              <w:rPr>
                <w:spacing w:val="-3"/>
              </w:rPr>
              <w:t>ea</w:t>
            </w:r>
            <w:r>
              <w:rPr>
                <w:spacing w:val="1"/>
              </w:rPr>
              <w:t>t</w:t>
            </w:r>
            <w:r>
              <w:t xml:space="preserve">e  </w:t>
            </w:r>
            <w:r>
              <w:rPr>
                <w:spacing w:val="3"/>
              </w:rPr>
              <w:t xml:space="preserve"> </w:t>
            </w:r>
            <w:r>
              <w:rPr>
                <w:spacing w:val="1"/>
              </w:rPr>
              <w:t>m</w:t>
            </w:r>
            <w:r>
              <w:t>u</w:t>
            </w:r>
            <w:r>
              <w:rPr>
                <w:spacing w:val="1"/>
              </w:rPr>
              <w:t>t</w:t>
            </w:r>
            <w:r>
              <w:t>u</w:t>
            </w:r>
            <w:r>
              <w:rPr>
                <w:spacing w:val="-3"/>
              </w:rPr>
              <w:t>a</w:t>
            </w:r>
            <w:r>
              <w:rPr>
                <w:spacing w:val="1"/>
                <w:w w:val="101"/>
              </w:rPr>
              <w:t>ll</w:t>
            </w:r>
            <w:r>
              <w:t>y b</w:t>
            </w:r>
            <w:r>
              <w:rPr>
                <w:spacing w:val="-3"/>
              </w:rPr>
              <w:t>e</w:t>
            </w:r>
            <w:r>
              <w:t>n</w:t>
            </w:r>
            <w:r>
              <w:rPr>
                <w:spacing w:val="-3"/>
              </w:rPr>
              <w:t>e</w:t>
            </w:r>
            <w:r>
              <w:rPr>
                <w:spacing w:val="-2"/>
              </w:rPr>
              <w:t>f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c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a</w:t>
            </w:r>
            <w:r>
              <w:t>l</w:t>
            </w:r>
            <w:r>
              <w:rPr>
                <w:spacing w:val="4"/>
              </w:rPr>
              <w:t xml:space="preserve"> </w:t>
            </w:r>
            <w:r>
              <w:rPr>
                <w:spacing w:val="1"/>
              </w:rPr>
              <w:t>l</w:t>
            </w:r>
            <w:r>
              <w:rPr>
                <w:spacing w:val="-3"/>
              </w:rPr>
              <w:t>ea</w:t>
            </w:r>
            <w:r>
              <w:rPr>
                <w:spacing w:val="-2"/>
              </w:rPr>
              <w:t>r</w:t>
            </w:r>
            <w:r>
              <w:t>n</w:t>
            </w:r>
            <w:r>
              <w:rPr>
                <w:spacing w:val="1"/>
              </w:rPr>
              <w:t>i</w:t>
            </w:r>
            <w:r>
              <w:t>ng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e</w:t>
            </w:r>
            <w:r>
              <w:t>nv</w:t>
            </w:r>
            <w:r>
              <w:rPr>
                <w:spacing w:val="1"/>
              </w:rPr>
              <w:t>i</w:t>
            </w:r>
            <w:r>
              <w:rPr>
                <w:spacing w:val="-2"/>
              </w:rPr>
              <w:t>r</w:t>
            </w:r>
            <w:r>
              <w:t>on</w:t>
            </w:r>
            <w:r>
              <w:rPr>
                <w:spacing w:val="1"/>
              </w:rPr>
              <w:t>m</w:t>
            </w:r>
            <w:r>
              <w:rPr>
                <w:spacing w:val="-3"/>
              </w:rPr>
              <w:t>e</w:t>
            </w:r>
            <w:r>
              <w:t>n</w:t>
            </w:r>
            <w:r>
              <w:rPr>
                <w:spacing w:val="1"/>
              </w:rPr>
              <w:t>t</w:t>
            </w:r>
            <w:r>
              <w:t>s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(A</w:t>
            </w:r>
            <w:r>
              <w:rPr>
                <w:spacing w:val="4"/>
              </w:rPr>
              <w:t>l</w:t>
            </w:r>
            <w:r>
              <w:rPr>
                <w:spacing w:val="-2"/>
              </w:rPr>
              <w:t>-</w:t>
            </w:r>
            <w:proofErr w:type="spellStart"/>
            <w:r>
              <w:rPr>
                <w:spacing w:val="-2"/>
              </w:rPr>
              <w:t>A</w:t>
            </w:r>
            <w:r>
              <w:t>d</w:t>
            </w:r>
            <w:r>
              <w:rPr>
                <w:spacing w:val="-2"/>
              </w:rPr>
              <w:t>w</w:t>
            </w:r>
            <w:r>
              <w:rPr>
                <w:spacing w:val="-3"/>
              </w:rPr>
              <w:t>a</w:t>
            </w:r>
            <w:r>
              <w:t>n</w:t>
            </w:r>
            <w:proofErr w:type="spellEnd"/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e</w:t>
            </w:r>
            <w:r>
              <w:t>t</w:t>
            </w:r>
            <w:r>
              <w:rPr>
                <w:spacing w:val="3"/>
              </w:rPr>
              <w:t xml:space="preserve"> 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l</w:t>
            </w:r>
            <w:r>
              <w:t>.,</w:t>
            </w:r>
            <w:r>
              <w:rPr>
                <w:spacing w:val="1"/>
              </w:rPr>
              <w:t xml:space="preserve"> </w:t>
            </w:r>
            <w:r>
              <w:t>2024</w:t>
            </w:r>
            <w:r>
              <w:rPr>
                <w:spacing w:val="-2"/>
              </w:rPr>
              <w:t>)</w:t>
            </w:r>
            <w:r>
              <w:t>."</w:t>
            </w:r>
          </w:p>
        </w:tc>
      </w:tr>
    </w:tbl>
    <w:p w:rsidR="003A142B" w:rsidRDefault="003A142B">
      <w:pPr>
        <w:spacing w:before="10" w:line="180" w:lineRule="exact"/>
        <w:rPr>
          <w:sz w:val="18"/>
          <w:szCs w:val="18"/>
        </w:rPr>
      </w:pPr>
    </w:p>
    <w:p w:rsidR="003A142B" w:rsidRDefault="003C59C5">
      <w:pPr>
        <w:spacing w:before="35"/>
        <w:ind w:left="220"/>
        <w:rPr>
          <w:rFonts w:ascii="Arial" w:eastAsia="Arial" w:hAnsi="Arial" w:cs="Arial"/>
        </w:rPr>
      </w:pPr>
      <w:r>
        <w:pict>
          <v:group id="_x0000_s1026" style="position:absolute;left:0;text-align:left;margin-left:71.45pt;margin-top:1.25pt;width:42.95pt;height:12.5pt;z-index:-251658240;mso-position-horizontal-relative:page" coordorigin="1429,25" coordsize="859,250">
            <v:shape id="_x0000_s1028" style="position:absolute;left:1440;top:35;width:835;height:230" coordorigin="1440,35" coordsize="835,230" path="m1440,266r836,l2276,35r-836,l1440,266xe" fillcolor="yellow" stroked="f">
              <v:path arrowok="t"/>
            </v:shape>
            <v:shape id="_x0000_s1027" style="position:absolute;left:1440;top:255;width:835;height:0" coordorigin="1440,255" coordsize="835,0" path="m1440,255r836,e" filled="f" strokeweight="1.18pt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b/>
          <w:spacing w:val="2"/>
        </w:rPr>
        <w:t>P</w:t>
      </w:r>
      <w:r>
        <w:rPr>
          <w:rFonts w:ascii="Arial" w:eastAsia="Arial" w:hAnsi="Arial" w:cs="Arial"/>
          <w:b/>
          <w:spacing w:val="-2"/>
        </w:rPr>
        <w:t>AR</w:t>
      </w:r>
      <w:r>
        <w:rPr>
          <w:rFonts w:ascii="Arial" w:eastAsia="Arial" w:hAnsi="Arial" w:cs="Arial"/>
          <w:b/>
        </w:rPr>
        <w:t>T</w:t>
      </w:r>
      <w:r>
        <w:rPr>
          <w:rFonts w:ascii="Arial" w:eastAsia="Arial" w:hAnsi="Arial" w:cs="Arial"/>
          <w:b/>
          <w:spacing w:val="51"/>
        </w:rPr>
        <w:t xml:space="preserve"> </w:t>
      </w:r>
      <w:r>
        <w:rPr>
          <w:rFonts w:ascii="Arial" w:eastAsia="Arial" w:hAnsi="Arial" w:cs="Arial"/>
          <w:b/>
          <w:spacing w:val="3"/>
        </w:rPr>
        <w:t>2</w:t>
      </w:r>
      <w:r>
        <w:rPr>
          <w:rFonts w:ascii="Arial" w:eastAsia="Arial" w:hAnsi="Arial" w:cs="Arial"/>
          <w:b/>
        </w:rPr>
        <w:t>:</w:t>
      </w:r>
    </w:p>
    <w:p w:rsidR="003A142B" w:rsidRDefault="003A142B">
      <w:pPr>
        <w:spacing w:before="11" w:line="280" w:lineRule="exact"/>
        <w:rPr>
          <w:sz w:val="28"/>
          <w:szCs w:val="28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3"/>
        <w:gridCol w:w="7166"/>
        <w:gridCol w:w="7159"/>
      </w:tblGrid>
      <w:tr w:rsidR="003A142B">
        <w:trPr>
          <w:trHeight w:hRule="exact" w:val="922"/>
        </w:trPr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42B" w:rsidRDefault="003A142B"/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42B" w:rsidRDefault="003C59C5">
            <w:pPr>
              <w:spacing w:before="6"/>
              <w:ind w:left="10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-2"/>
              </w:rPr>
              <w:t>R</w:t>
            </w:r>
            <w:r>
              <w:rPr>
                <w:rFonts w:ascii="Arial" w:eastAsia="Arial" w:hAnsi="Arial" w:cs="Arial"/>
                <w:b/>
                <w:spacing w:val="3"/>
              </w:rPr>
              <w:t>e</w:t>
            </w:r>
            <w:r>
              <w:rPr>
                <w:rFonts w:ascii="Arial" w:eastAsia="Arial" w:hAnsi="Arial" w:cs="Arial"/>
                <w:b/>
                <w:spacing w:val="-4"/>
              </w:rPr>
              <w:t>v</w:t>
            </w:r>
            <w:r>
              <w:rPr>
                <w:rFonts w:ascii="Arial" w:eastAsia="Arial" w:hAnsi="Arial" w:cs="Arial"/>
                <w:b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  <w:spacing w:val="-4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</w:rPr>
              <w:t>w</w:t>
            </w:r>
            <w:r>
              <w:rPr>
                <w:rFonts w:ascii="Arial" w:eastAsia="Arial" w:hAnsi="Arial" w:cs="Arial"/>
                <w:b/>
                <w:spacing w:val="3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  <w:spacing w:val="-6"/>
              </w:rPr>
              <w:t>’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3"/>
              </w:rPr>
              <w:t>c</w:t>
            </w:r>
            <w:r>
              <w:rPr>
                <w:rFonts w:ascii="Arial" w:eastAsia="Arial" w:hAnsi="Arial" w:cs="Arial"/>
                <w:b/>
                <w:spacing w:val="-1"/>
              </w:rPr>
              <w:t>o</w:t>
            </w:r>
            <w:r>
              <w:rPr>
                <w:rFonts w:ascii="Arial" w:eastAsia="Arial" w:hAnsi="Arial" w:cs="Arial"/>
                <w:b/>
                <w:spacing w:val="1"/>
              </w:rPr>
              <w:t>m</w:t>
            </w:r>
            <w:r>
              <w:rPr>
                <w:rFonts w:ascii="Arial" w:eastAsia="Arial" w:hAnsi="Arial" w:cs="Arial"/>
                <w:b/>
                <w:spacing w:val="-6"/>
              </w:rPr>
              <w:t>m</w:t>
            </w:r>
            <w:r>
              <w:rPr>
                <w:rFonts w:ascii="Arial" w:eastAsia="Arial" w:hAnsi="Arial" w:cs="Arial"/>
                <w:b/>
                <w:spacing w:val="3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>n</w:t>
            </w:r>
            <w:r>
              <w:rPr>
                <w:rFonts w:ascii="Arial" w:eastAsia="Arial" w:hAnsi="Arial" w:cs="Arial"/>
                <w:b/>
              </w:rPr>
              <w:t>t</w:t>
            </w:r>
          </w:p>
        </w:tc>
        <w:tc>
          <w:tcPr>
            <w:tcW w:w="7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42B" w:rsidRDefault="003C59C5">
            <w:pPr>
              <w:spacing w:before="6" w:line="247" w:lineRule="auto"/>
              <w:ind w:left="6" w:right="11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-2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</w:rPr>
              <w:t>u</w:t>
            </w:r>
            <w:r>
              <w:rPr>
                <w:rFonts w:ascii="Arial" w:eastAsia="Arial" w:hAnsi="Arial" w:cs="Arial"/>
                <w:b/>
                <w:spacing w:val="-2"/>
              </w:rPr>
              <w:t>t</w:t>
            </w:r>
            <w:r>
              <w:rPr>
                <w:rFonts w:ascii="Arial" w:eastAsia="Arial" w:hAnsi="Arial" w:cs="Arial"/>
                <w:b/>
                <w:spacing w:val="-1"/>
              </w:rPr>
              <w:t>ho</w:t>
            </w:r>
            <w:r>
              <w:rPr>
                <w:rFonts w:ascii="Arial" w:eastAsia="Arial" w:hAnsi="Arial" w:cs="Arial"/>
                <w:b/>
                <w:spacing w:val="8"/>
              </w:rPr>
              <w:t>r</w:t>
            </w:r>
            <w:r>
              <w:rPr>
                <w:rFonts w:ascii="Arial" w:eastAsia="Arial" w:hAnsi="Arial" w:cs="Arial"/>
                <w:b/>
                <w:spacing w:val="-6"/>
              </w:rPr>
              <w:t>’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6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8"/>
              </w:rPr>
              <w:t>F</w:t>
            </w:r>
            <w:r>
              <w:rPr>
                <w:rFonts w:ascii="Arial" w:eastAsia="Arial" w:hAnsi="Arial" w:cs="Arial"/>
                <w:b/>
                <w:spacing w:val="4"/>
              </w:rPr>
              <w:t>e</w:t>
            </w:r>
            <w:r>
              <w:rPr>
                <w:rFonts w:ascii="Arial" w:eastAsia="Arial" w:hAnsi="Arial" w:cs="Arial"/>
                <w:b/>
                <w:spacing w:val="3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>d</w:t>
            </w:r>
            <w:r>
              <w:rPr>
                <w:rFonts w:ascii="Arial" w:eastAsia="Arial" w:hAnsi="Arial" w:cs="Arial"/>
                <w:b/>
                <w:spacing w:val="-8"/>
              </w:rPr>
              <w:t>b</w:t>
            </w:r>
            <w:r>
              <w:rPr>
                <w:rFonts w:ascii="Arial" w:eastAsia="Arial" w:hAnsi="Arial" w:cs="Arial"/>
                <w:b/>
                <w:spacing w:val="3"/>
              </w:rPr>
              <w:t>a</w:t>
            </w:r>
            <w:r>
              <w:rPr>
                <w:rFonts w:ascii="Arial" w:eastAsia="Arial" w:hAnsi="Arial" w:cs="Arial"/>
                <w:b/>
                <w:spacing w:val="-4"/>
              </w:rPr>
              <w:t>c</w:t>
            </w:r>
            <w:r>
              <w:rPr>
                <w:rFonts w:ascii="Arial" w:eastAsia="Arial" w:hAnsi="Arial" w:cs="Arial"/>
                <w:b/>
              </w:rPr>
              <w:t>k</w:t>
            </w:r>
            <w:r>
              <w:rPr>
                <w:rFonts w:ascii="Arial" w:eastAsia="Arial" w:hAnsi="Arial" w:cs="Arial"/>
                <w:b/>
                <w:spacing w:val="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</w:rPr>
              <w:t>(</w:t>
            </w:r>
            <w:r>
              <w:rPr>
                <w:rFonts w:ascii="Arial" w:eastAsia="Arial" w:hAnsi="Arial" w:cs="Arial"/>
                <w:spacing w:val="-6"/>
              </w:rPr>
              <w:t>I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5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</w:rPr>
              <w:t>i</w:t>
            </w:r>
            <w:r>
              <w:rPr>
                <w:rFonts w:ascii="Arial" w:eastAsia="Arial" w:hAnsi="Arial" w:cs="Arial"/>
              </w:rPr>
              <w:t>s</w:t>
            </w:r>
            <w:r>
              <w:rPr>
                <w:rFonts w:ascii="Arial" w:eastAsia="Arial" w:hAnsi="Arial" w:cs="Arial"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</w:rPr>
              <w:t>m</w:t>
            </w:r>
            <w:r>
              <w:rPr>
                <w:rFonts w:ascii="Arial" w:eastAsia="Arial" w:hAnsi="Arial" w:cs="Arial"/>
                <w:spacing w:val="3"/>
              </w:rPr>
              <w:t>a</w:t>
            </w:r>
            <w:r>
              <w:rPr>
                <w:rFonts w:ascii="Arial" w:eastAsia="Arial" w:hAnsi="Arial" w:cs="Arial"/>
                <w:spacing w:val="-4"/>
              </w:rPr>
              <w:t>n</w:t>
            </w:r>
            <w:r>
              <w:rPr>
                <w:rFonts w:ascii="Arial" w:eastAsia="Arial" w:hAnsi="Arial" w:cs="Arial"/>
                <w:spacing w:val="3"/>
              </w:rPr>
              <w:t>da</w:t>
            </w:r>
            <w:r>
              <w:rPr>
                <w:rFonts w:ascii="Arial" w:eastAsia="Arial" w:hAnsi="Arial" w:cs="Arial"/>
                <w:spacing w:val="-6"/>
              </w:rPr>
              <w:t>t</w:t>
            </w:r>
            <w:r>
              <w:rPr>
                <w:rFonts w:ascii="Arial" w:eastAsia="Arial" w:hAnsi="Arial" w:cs="Arial"/>
                <w:spacing w:val="3"/>
              </w:rPr>
              <w:t>o</w:t>
            </w:r>
            <w:r>
              <w:rPr>
                <w:rFonts w:ascii="Arial" w:eastAsia="Arial" w:hAnsi="Arial" w:cs="Arial"/>
                <w:spacing w:val="-2"/>
              </w:rPr>
              <w:t>r</w:t>
            </w:r>
            <w:r>
              <w:rPr>
                <w:rFonts w:ascii="Arial" w:eastAsia="Arial" w:hAnsi="Arial" w:cs="Arial"/>
              </w:rPr>
              <w:t>y</w:t>
            </w:r>
            <w:r>
              <w:rPr>
                <w:rFonts w:ascii="Arial" w:eastAsia="Arial" w:hAnsi="Arial" w:cs="Arial"/>
                <w:spacing w:val="3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</w:rPr>
              <w:t>t</w:t>
            </w:r>
            <w:r>
              <w:rPr>
                <w:rFonts w:ascii="Arial" w:eastAsia="Arial" w:hAnsi="Arial" w:cs="Arial"/>
                <w:spacing w:val="-4"/>
              </w:rPr>
              <w:t>h</w:t>
            </w:r>
            <w:r>
              <w:rPr>
                <w:rFonts w:ascii="Arial" w:eastAsia="Arial" w:hAnsi="Arial" w:cs="Arial"/>
                <w:spacing w:val="3"/>
              </w:rPr>
              <w:t>a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spacing w:val="3"/>
              </w:rPr>
              <w:t>a</w:t>
            </w:r>
            <w:r>
              <w:rPr>
                <w:rFonts w:ascii="Arial" w:eastAsia="Arial" w:hAnsi="Arial" w:cs="Arial"/>
                <w:spacing w:val="-4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t</w:t>
            </w:r>
            <w:r>
              <w:rPr>
                <w:rFonts w:ascii="Arial" w:eastAsia="Arial" w:hAnsi="Arial" w:cs="Arial"/>
                <w:spacing w:val="-4"/>
              </w:rPr>
              <w:t>h</w:t>
            </w:r>
            <w:r>
              <w:rPr>
                <w:rFonts w:ascii="Arial" w:eastAsia="Arial" w:hAnsi="Arial" w:cs="Arial"/>
                <w:spacing w:val="3"/>
              </w:rPr>
              <w:t>o</w:t>
            </w:r>
            <w:r>
              <w:rPr>
                <w:rFonts w:ascii="Arial" w:eastAsia="Arial" w:hAnsi="Arial" w:cs="Arial"/>
                <w:spacing w:val="-2"/>
              </w:rPr>
              <w:t>r</w:t>
            </w:r>
            <w:r>
              <w:rPr>
                <w:rFonts w:ascii="Arial" w:eastAsia="Arial" w:hAnsi="Arial" w:cs="Arial"/>
              </w:rPr>
              <w:t>s</w:t>
            </w:r>
            <w:r>
              <w:rPr>
                <w:rFonts w:ascii="Arial" w:eastAsia="Arial" w:hAnsi="Arial" w:cs="Arial"/>
                <w:spacing w:val="3"/>
              </w:rPr>
              <w:t xml:space="preserve"> </w:t>
            </w:r>
            <w:r>
              <w:rPr>
                <w:rFonts w:ascii="Arial" w:eastAsia="Arial" w:hAnsi="Arial" w:cs="Arial"/>
              </w:rPr>
              <w:t>s</w:t>
            </w:r>
            <w:r>
              <w:rPr>
                <w:rFonts w:ascii="Arial" w:eastAsia="Arial" w:hAnsi="Arial" w:cs="Arial"/>
                <w:spacing w:val="-4"/>
              </w:rPr>
              <w:t>ho</w:t>
            </w:r>
            <w:r>
              <w:rPr>
                <w:rFonts w:ascii="Arial" w:eastAsia="Arial" w:hAnsi="Arial" w:cs="Arial"/>
                <w:spacing w:val="3"/>
              </w:rPr>
              <w:t>u</w:t>
            </w:r>
            <w:r>
              <w:rPr>
                <w:rFonts w:ascii="Arial" w:eastAsia="Arial" w:hAnsi="Arial" w:cs="Arial"/>
                <w:spacing w:val="-2"/>
              </w:rPr>
              <w:t>l</w:t>
            </w:r>
            <w:r>
              <w:rPr>
                <w:rFonts w:ascii="Arial" w:eastAsia="Arial" w:hAnsi="Arial" w:cs="Arial"/>
              </w:rPr>
              <w:t>d</w:t>
            </w:r>
            <w:r>
              <w:rPr>
                <w:rFonts w:ascii="Arial" w:eastAsia="Arial" w:hAnsi="Arial" w:cs="Arial"/>
                <w:spacing w:val="5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</w:rPr>
              <w:t>wri</w:t>
            </w:r>
            <w:r>
              <w:rPr>
                <w:rFonts w:ascii="Arial" w:eastAsia="Arial" w:hAnsi="Arial" w:cs="Arial"/>
                <w:spacing w:val="-6"/>
              </w:rPr>
              <w:t>t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</w:rPr>
              <w:t>h</w:t>
            </w:r>
            <w:r>
              <w:rPr>
                <w:rFonts w:ascii="Arial" w:eastAsia="Arial" w:hAnsi="Arial" w:cs="Arial"/>
                <w:spacing w:val="-2"/>
              </w:rPr>
              <w:t>i</w:t>
            </w:r>
            <w:r>
              <w:rPr>
                <w:rFonts w:ascii="Arial" w:eastAsia="Arial" w:hAnsi="Arial" w:cs="Arial"/>
                <w:spacing w:val="-7"/>
              </w:rPr>
              <w:t>s</w:t>
            </w:r>
            <w:r>
              <w:rPr>
                <w:rFonts w:ascii="Arial" w:eastAsia="Arial" w:hAnsi="Arial" w:cs="Arial"/>
                <w:spacing w:val="1"/>
              </w:rPr>
              <w:t>/</w:t>
            </w:r>
            <w:r>
              <w:rPr>
                <w:rFonts w:ascii="Arial" w:eastAsia="Arial" w:hAnsi="Arial" w:cs="Arial"/>
                <w:spacing w:val="-4"/>
              </w:rPr>
              <w:t>h</w:t>
            </w:r>
            <w:r>
              <w:rPr>
                <w:rFonts w:ascii="Arial" w:eastAsia="Arial" w:hAnsi="Arial" w:cs="Arial"/>
                <w:spacing w:val="3"/>
              </w:rPr>
              <w:t>e</w:t>
            </w:r>
            <w:r>
              <w:rPr>
                <w:rFonts w:ascii="Arial" w:eastAsia="Arial" w:hAnsi="Arial" w:cs="Arial"/>
              </w:rPr>
              <w:t>r</w:t>
            </w:r>
            <w:r>
              <w:rPr>
                <w:rFonts w:ascii="Arial" w:eastAsia="Arial" w:hAnsi="Arial" w:cs="Arial"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w w:val="101"/>
              </w:rPr>
              <w:t>f</w:t>
            </w:r>
            <w:r>
              <w:rPr>
                <w:rFonts w:ascii="Arial" w:eastAsia="Arial" w:hAnsi="Arial" w:cs="Arial"/>
                <w:spacing w:val="3"/>
              </w:rPr>
              <w:t>e</w:t>
            </w:r>
            <w:r>
              <w:rPr>
                <w:rFonts w:ascii="Arial" w:eastAsia="Arial" w:hAnsi="Arial" w:cs="Arial"/>
                <w:spacing w:val="-4"/>
              </w:rPr>
              <w:t>e</w:t>
            </w:r>
            <w:r>
              <w:rPr>
                <w:rFonts w:ascii="Arial" w:eastAsia="Arial" w:hAnsi="Arial" w:cs="Arial"/>
                <w:spacing w:val="3"/>
              </w:rPr>
              <w:t>d</w:t>
            </w:r>
            <w:r>
              <w:rPr>
                <w:rFonts w:ascii="Arial" w:eastAsia="Arial" w:hAnsi="Arial" w:cs="Arial"/>
                <w:spacing w:val="-4"/>
              </w:rPr>
              <w:t>b</w:t>
            </w:r>
            <w:r>
              <w:rPr>
                <w:rFonts w:ascii="Arial" w:eastAsia="Arial" w:hAnsi="Arial" w:cs="Arial"/>
                <w:spacing w:val="3"/>
              </w:rPr>
              <w:t>a</w:t>
            </w:r>
            <w:r>
              <w:rPr>
                <w:rFonts w:ascii="Arial" w:eastAsia="Arial" w:hAnsi="Arial" w:cs="Arial"/>
              </w:rPr>
              <w:t xml:space="preserve">ck </w:t>
            </w:r>
            <w:r>
              <w:rPr>
                <w:rFonts w:ascii="Arial" w:eastAsia="Arial" w:hAnsi="Arial" w:cs="Arial"/>
                <w:spacing w:val="3"/>
              </w:rPr>
              <w:t>he</w:t>
            </w:r>
            <w:r>
              <w:rPr>
                <w:rFonts w:ascii="Arial" w:eastAsia="Arial" w:hAnsi="Arial" w:cs="Arial"/>
                <w:spacing w:val="-2"/>
              </w:rPr>
              <w:t>r</w:t>
            </w:r>
            <w:r>
              <w:rPr>
                <w:rFonts w:ascii="Arial" w:eastAsia="Arial" w:hAnsi="Arial" w:cs="Arial"/>
                <w:spacing w:val="3"/>
              </w:rPr>
              <w:t>e</w:t>
            </w:r>
            <w:r>
              <w:rPr>
                <w:rFonts w:ascii="Arial" w:eastAsia="Arial" w:hAnsi="Arial" w:cs="Arial"/>
              </w:rPr>
              <w:t>)</w:t>
            </w:r>
          </w:p>
        </w:tc>
      </w:tr>
      <w:tr w:rsidR="003A142B">
        <w:trPr>
          <w:trHeight w:hRule="exact" w:val="901"/>
        </w:trPr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42B" w:rsidRDefault="003A142B">
            <w:pPr>
              <w:spacing w:before="9" w:line="160" w:lineRule="exact"/>
              <w:rPr>
                <w:sz w:val="17"/>
                <w:szCs w:val="17"/>
              </w:rPr>
            </w:pPr>
          </w:p>
          <w:p w:rsidR="003A142B" w:rsidRDefault="003C59C5">
            <w:pPr>
              <w:ind w:left="105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-2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5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2"/>
              </w:rPr>
              <w:t>t</w:t>
            </w:r>
            <w:r>
              <w:rPr>
                <w:rFonts w:ascii="Arial" w:eastAsia="Arial" w:hAnsi="Arial" w:cs="Arial"/>
                <w:b/>
                <w:spacing w:val="-1"/>
              </w:rPr>
              <w:t>h</w:t>
            </w:r>
            <w:r>
              <w:rPr>
                <w:rFonts w:ascii="Arial" w:eastAsia="Arial" w:hAnsi="Arial" w:cs="Arial"/>
                <w:b/>
                <w:spacing w:val="-4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3"/>
              </w:rPr>
              <w:t>e</w:t>
            </w:r>
            <w:r>
              <w:rPr>
                <w:rFonts w:ascii="Arial" w:eastAsia="Arial" w:hAnsi="Arial" w:cs="Arial"/>
                <w:b/>
                <w:spacing w:val="-2"/>
              </w:rPr>
              <w:t>t</w:t>
            </w:r>
            <w:r>
              <w:rPr>
                <w:rFonts w:ascii="Arial" w:eastAsia="Arial" w:hAnsi="Arial" w:cs="Arial"/>
                <w:b/>
                <w:spacing w:val="-1"/>
              </w:rPr>
              <w:t>h</w:t>
            </w:r>
            <w:r>
              <w:rPr>
                <w:rFonts w:ascii="Arial" w:eastAsia="Arial" w:hAnsi="Arial" w:cs="Arial"/>
                <w:b/>
                <w:spacing w:val="-6"/>
              </w:rPr>
              <w:t>i</w:t>
            </w:r>
            <w:r>
              <w:rPr>
                <w:rFonts w:ascii="Arial" w:eastAsia="Arial" w:hAnsi="Arial" w:cs="Arial"/>
                <w:b/>
                <w:spacing w:val="3"/>
              </w:rPr>
              <w:t>ca</w:t>
            </w:r>
            <w:r>
              <w:rPr>
                <w:rFonts w:ascii="Arial" w:eastAsia="Arial" w:hAnsi="Arial" w:cs="Arial"/>
                <w:b/>
              </w:rPr>
              <w:t>l</w:t>
            </w:r>
            <w:r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  <w:spacing w:val="-4"/>
              </w:rPr>
              <w:t>s</w:t>
            </w:r>
            <w:r>
              <w:rPr>
                <w:rFonts w:ascii="Arial" w:eastAsia="Arial" w:hAnsi="Arial" w:cs="Arial"/>
                <w:b/>
                <w:spacing w:val="3"/>
              </w:rPr>
              <w:t>s</w:t>
            </w:r>
            <w:r>
              <w:rPr>
                <w:rFonts w:ascii="Arial" w:eastAsia="Arial" w:hAnsi="Arial" w:cs="Arial"/>
                <w:b/>
                <w:spacing w:val="-8"/>
              </w:rPr>
              <w:t>u</w:t>
            </w:r>
            <w:r>
              <w:rPr>
                <w:rFonts w:ascii="Arial" w:eastAsia="Arial" w:hAnsi="Arial" w:cs="Arial"/>
                <w:b/>
                <w:spacing w:val="3"/>
              </w:rPr>
              <w:t>e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</w:rPr>
              <w:t>n</w:t>
            </w:r>
            <w:r>
              <w:rPr>
                <w:rFonts w:ascii="Arial" w:eastAsia="Arial" w:hAnsi="Arial" w:cs="Arial"/>
                <w:b/>
                <w:spacing w:val="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2"/>
              </w:rPr>
              <w:t>t</w:t>
            </w:r>
            <w:r>
              <w:rPr>
                <w:rFonts w:ascii="Arial" w:eastAsia="Arial" w:hAnsi="Arial" w:cs="Arial"/>
                <w:b/>
                <w:spacing w:val="-1"/>
              </w:rPr>
              <w:t>h</w:t>
            </w:r>
            <w:r>
              <w:rPr>
                <w:rFonts w:ascii="Arial" w:eastAsia="Arial" w:hAnsi="Arial" w:cs="Arial"/>
                <w:b/>
                <w:spacing w:val="-6"/>
              </w:rPr>
              <w:t>i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6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6"/>
              </w:rPr>
              <w:t>m</w:t>
            </w:r>
            <w:r>
              <w:rPr>
                <w:rFonts w:ascii="Arial" w:eastAsia="Arial" w:hAnsi="Arial" w:cs="Arial"/>
                <w:b/>
                <w:spacing w:val="3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</w:rPr>
              <w:t>nu</w:t>
            </w:r>
            <w:r>
              <w:rPr>
                <w:rFonts w:ascii="Arial" w:eastAsia="Arial" w:hAnsi="Arial" w:cs="Arial"/>
                <w:b/>
                <w:spacing w:val="-4"/>
              </w:rPr>
              <w:t>s</w:t>
            </w:r>
            <w:r>
              <w:rPr>
                <w:rFonts w:ascii="Arial" w:eastAsia="Arial" w:hAnsi="Arial" w:cs="Arial"/>
                <w:b/>
                <w:spacing w:val="3"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  <w:spacing w:val="-6"/>
                <w:w w:val="101"/>
              </w:rPr>
              <w:t>i</w:t>
            </w:r>
            <w:r>
              <w:rPr>
                <w:rFonts w:ascii="Arial" w:eastAsia="Arial" w:hAnsi="Arial" w:cs="Arial"/>
                <w:b/>
                <w:spacing w:val="-1"/>
              </w:rPr>
              <w:t>p</w:t>
            </w:r>
            <w:r>
              <w:rPr>
                <w:rFonts w:ascii="Arial" w:eastAsia="Arial" w:hAnsi="Arial" w:cs="Arial"/>
                <w:b/>
                <w:spacing w:val="-2"/>
              </w:rPr>
              <w:t>t</w:t>
            </w:r>
            <w:r>
              <w:rPr>
                <w:rFonts w:ascii="Arial" w:eastAsia="Arial" w:hAnsi="Arial" w:cs="Arial"/>
                <w:b/>
              </w:rPr>
              <w:t>?</w:t>
            </w: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42B" w:rsidRDefault="003A142B">
            <w:pPr>
              <w:spacing w:before="9" w:line="160" w:lineRule="exact"/>
              <w:rPr>
                <w:sz w:val="17"/>
                <w:szCs w:val="17"/>
              </w:rPr>
            </w:pPr>
          </w:p>
          <w:p w:rsidR="003A142B" w:rsidRDefault="003C59C5">
            <w:pPr>
              <w:ind w:left="10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  <w:spacing w:val="-2"/>
                <w:u w:val="single" w:color="000000"/>
              </w:rPr>
              <w:t>(</w:t>
            </w:r>
            <w:r>
              <w:rPr>
                <w:rFonts w:ascii="Arial" w:eastAsia="Arial" w:hAnsi="Arial" w:cs="Arial"/>
                <w:i/>
                <w:spacing w:val="1"/>
                <w:u w:val="single" w:color="000000"/>
              </w:rPr>
              <w:t>I</w:t>
            </w:r>
            <w:r>
              <w:rPr>
                <w:rFonts w:ascii="Arial" w:eastAsia="Arial" w:hAnsi="Arial" w:cs="Arial"/>
                <w:i/>
                <w:u w:val="single" w:color="000000"/>
              </w:rPr>
              <w:t>f</w:t>
            </w:r>
            <w:r>
              <w:rPr>
                <w:rFonts w:ascii="Arial" w:eastAsia="Arial" w:hAnsi="Arial" w:cs="Arial"/>
                <w:i/>
                <w:spacing w:val="5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u w:val="single" w:color="000000"/>
              </w:rPr>
              <w:t>y</w:t>
            </w:r>
            <w:r>
              <w:rPr>
                <w:rFonts w:ascii="Arial" w:eastAsia="Arial" w:hAnsi="Arial" w:cs="Arial"/>
                <w:i/>
                <w:spacing w:val="3"/>
                <w:u w:val="single" w:color="000000"/>
              </w:rPr>
              <w:t>e</w:t>
            </w:r>
            <w:r>
              <w:rPr>
                <w:rFonts w:ascii="Arial" w:eastAsia="Arial" w:hAnsi="Arial" w:cs="Arial"/>
                <w:i/>
                <w:spacing w:val="-7"/>
                <w:u w:val="single" w:color="000000"/>
              </w:rPr>
              <w:t>s</w:t>
            </w:r>
            <w:r>
              <w:rPr>
                <w:rFonts w:ascii="Arial" w:eastAsia="Arial" w:hAnsi="Arial" w:cs="Arial"/>
                <w:i/>
                <w:u w:val="single" w:color="000000"/>
              </w:rPr>
              <w:t>,</w:t>
            </w:r>
            <w:r>
              <w:rPr>
                <w:rFonts w:ascii="Arial" w:eastAsia="Arial" w:hAnsi="Arial" w:cs="Arial"/>
                <w:i/>
                <w:spacing w:val="4"/>
                <w:u w:val="single" w:color="000000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i/>
                <w:spacing w:val="2"/>
                <w:u w:val="single" w:color="000000"/>
              </w:rPr>
              <w:t>K</w:t>
            </w:r>
            <w:r>
              <w:rPr>
                <w:rFonts w:ascii="Arial" w:eastAsia="Arial" w:hAnsi="Arial" w:cs="Arial"/>
                <w:i/>
                <w:spacing w:val="-9"/>
                <w:u w:val="single" w:color="000000"/>
              </w:rPr>
              <w:t>i</w:t>
            </w:r>
            <w:r>
              <w:rPr>
                <w:rFonts w:ascii="Arial" w:eastAsia="Arial" w:hAnsi="Arial" w:cs="Arial"/>
                <w:i/>
                <w:spacing w:val="3"/>
                <w:u w:val="single" w:color="000000"/>
              </w:rPr>
              <w:t>nd</w:t>
            </w:r>
            <w:r>
              <w:rPr>
                <w:rFonts w:ascii="Arial" w:eastAsia="Arial" w:hAnsi="Arial" w:cs="Arial"/>
                <w:i/>
                <w:spacing w:val="-2"/>
                <w:u w:val="single" w:color="000000"/>
              </w:rPr>
              <w:t>l</w:t>
            </w:r>
            <w:r>
              <w:rPr>
                <w:rFonts w:ascii="Arial" w:eastAsia="Arial" w:hAnsi="Arial" w:cs="Arial"/>
                <w:i/>
                <w:u w:val="single" w:color="000000"/>
              </w:rPr>
              <w:t>y</w:t>
            </w:r>
            <w:proofErr w:type="gramEnd"/>
            <w:r>
              <w:rPr>
                <w:rFonts w:ascii="Arial" w:eastAsia="Arial" w:hAnsi="Arial" w:cs="Arial"/>
                <w:i/>
                <w:spacing w:val="-5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3"/>
                <w:u w:val="single" w:color="000000"/>
              </w:rPr>
              <w:t>p</w:t>
            </w:r>
            <w:r>
              <w:rPr>
                <w:rFonts w:ascii="Arial" w:eastAsia="Arial" w:hAnsi="Arial" w:cs="Arial"/>
                <w:i/>
                <w:spacing w:val="-9"/>
                <w:u w:val="single" w:color="000000"/>
              </w:rPr>
              <w:t>l</w:t>
            </w:r>
            <w:r>
              <w:rPr>
                <w:rFonts w:ascii="Arial" w:eastAsia="Arial" w:hAnsi="Arial" w:cs="Arial"/>
                <w:i/>
                <w:spacing w:val="3"/>
                <w:u w:val="single" w:color="000000"/>
              </w:rPr>
              <w:t>ea</w:t>
            </w:r>
            <w:r>
              <w:rPr>
                <w:rFonts w:ascii="Arial" w:eastAsia="Arial" w:hAnsi="Arial" w:cs="Arial"/>
                <w:i/>
                <w:spacing w:val="-7"/>
                <w:u w:val="single" w:color="000000"/>
              </w:rPr>
              <w:t>s</w:t>
            </w:r>
            <w:r>
              <w:rPr>
                <w:rFonts w:ascii="Arial" w:eastAsia="Arial" w:hAnsi="Arial" w:cs="Arial"/>
                <w:i/>
                <w:u w:val="single" w:color="000000"/>
              </w:rPr>
              <w:t>e</w:t>
            </w:r>
            <w:r>
              <w:rPr>
                <w:rFonts w:ascii="Arial" w:eastAsia="Arial" w:hAnsi="Arial" w:cs="Arial"/>
                <w:i/>
                <w:spacing w:val="5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2"/>
                <w:u w:val="single" w:color="000000"/>
              </w:rPr>
              <w:t>wri</w:t>
            </w:r>
            <w:r>
              <w:rPr>
                <w:rFonts w:ascii="Arial" w:eastAsia="Arial" w:hAnsi="Arial" w:cs="Arial"/>
                <w:i/>
                <w:spacing w:val="1"/>
                <w:u w:val="single" w:color="000000"/>
              </w:rPr>
              <w:t>t</w:t>
            </w:r>
            <w:r>
              <w:rPr>
                <w:rFonts w:ascii="Arial" w:eastAsia="Arial" w:hAnsi="Arial" w:cs="Arial"/>
                <w:i/>
                <w:u w:val="single" w:color="000000"/>
              </w:rPr>
              <w:t>e</w:t>
            </w:r>
            <w:r>
              <w:rPr>
                <w:rFonts w:ascii="Arial" w:eastAsia="Arial" w:hAnsi="Arial" w:cs="Arial"/>
                <w:i/>
                <w:spacing w:val="-2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4"/>
                <w:u w:val="single" w:color="000000"/>
              </w:rPr>
              <w:t>d</w:t>
            </w:r>
            <w:r>
              <w:rPr>
                <w:rFonts w:ascii="Arial" w:eastAsia="Arial" w:hAnsi="Arial" w:cs="Arial"/>
                <w:i/>
                <w:spacing w:val="3"/>
                <w:u w:val="single" w:color="000000"/>
              </w:rPr>
              <w:t>o</w:t>
            </w:r>
            <w:r>
              <w:rPr>
                <w:rFonts w:ascii="Arial" w:eastAsia="Arial" w:hAnsi="Arial" w:cs="Arial"/>
                <w:i/>
                <w:spacing w:val="-2"/>
                <w:u w:val="single" w:color="000000"/>
              </w:rPr>
              <w:t>w</w:t>
            </w:r>
            <w:r>
              <w:rPr>
                <w:rFonts w:ascii="Arial" w:eastAsia="Arial" w:hAnsi="Arial" w:cs="Arial"/>
                <w:i/>
                <w:u w:val="single" w:color="000000"/>
              </w:rPr>
              <w:t>n</w:t>
            </w:r>
            <w:r>
              <w:rPr>
                <w:rFonts w:ascii="Arial" w:eastAsia="Arial" w:hAnsi="Arial" w:cs="Arial"/>
                <w:i/>
                <w:spacing w:val="-2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1"/>
                <w:u w:val="single" w:color="000000"/>
              </w:rPr>
              <w:t>t</w:t>
            </w:r>
            <w:r>
              <w:rPr>
                <w:rFonts w:ascii="Arial" w:eastAsia="Arial" w:hAnsi="Arial" w:cs="Arial"/>
                <w:i/>
                <w:spacing w:val="-4"/>
                <w:u w:val="single" w:color="000000"/>
              </w:rPr>
              <w:t>h</w:t>
            </w:r>
            <w:r>
              <w:rPr>
                <w:rFonts w:ascii="Arial" w:eastAsia="Arial" w:hAnsi="Arial" w:cs="Arial"/>
                <w:i/>
                <w:u w:val="single" w:color="000000"/>
              </w:rPr>
              <w:t>e</w:t>
            </w:r>
            <w:r>
              <w:rPr>
                <w:rFonts w:ascii="Arial" w:eastAsia="Arial" w:hAnsi="Arial" w:cs="Arial"/>
                <w:i/>
                <w:spacing w:val="-2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3"/>
                <w:u w:val="single" w:color="000000"/>
              </w:rPr>
              <w:t>e</w:t>
            </w:r>
            <w:r>
              <w:rPr>
                <w:rFonts w:ascii="Arial" w:eastAsia="Arial" w:hAnsi="Arial" w:cs="Arial"/>
                <w:i/>
                <w:spacing w:val="-6"/>
                <w:u w:val="single" w:color="000000"/>
              </w:rPr>
              <w:t>t</w:t>
            </w:r>
            <w:r>
              <w:rPr>
                <w:rFonts w:ascii="Arial" w:eastAsia="Arial" w:hAnsi="Arial" w:cs="Arial"/>
                <w:i/>
                <w:spacing w:val="3"/>
                <w:u w:val="single" w:color="000000"/>
              </w:rPr>
              <w:t>h</w:t>
            </w:r>
            <w:r>
              <w:rPr>
                <w:rFonts w:ascii="Arial" w:eastAsia="Arial" w:hAnsi="Arial" w:cs="Arial"/>
                <w:i/>
                <w:spacing w:val="-2"/>
                <w:u w:val="single" w:color="000000"/>
              </w:rPr>
              <w:t>i</w:t>
            </w:r>
            <w:r>
              <w:rPr>
                <w:rFonts w:ascii="Arial" w:eastAsia="Arial" w:hAnsi="Arial" w:cs="Arial"/>
                <w:i/>
                <w:u w:val="single" w:color="000000"/>
              </w:rPr>
              <w:t>c</w:t>
            </w:r>
            <w:r>
              <w:rPr>
                <w:rFonts w:ascii="Arial" w:eastAsia="Arial" w:hAnsi="Arial" w:cs="Arial"/>
                <w:i/>
                <w:spacing w:val="3"/>
                <w:u w:val="single" w:color="000000"/>
              </w:rPr>
              <w:t>a</w:t>
            </w:r>
            <w:r>
              <w:rPr>
                <w:rFonts w:ascii="Arial" w:eastAsia="Arial" w:hAnsi="Arial" w:cs="Arial"/>
                <w:i/>
                <w:u w:val="single" w:color="000000"/>
              </w:rPr>
              <w:t>l</w:t>
            </w:r>
            <w:r>
              <w:rPr>
                <w:rFonts w:ascii="Arial" w:eastAsia="Arial" w:hAnsi="Arial" w:cs="Arial"/>
                <w:i/>
                <w:spacing w:val="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2"/>
                <w:u w:val="single" w:color="000000"/>
              </w:rPr>
              <w:t>i</w:t>
            </w:r>
            <w:r>
              <w:rPr>
                <w:rFonts w:ascii="Arial" w:eastAsia="Arial" w:hAnsi="Arial" w:cs="Arial"/>
                <w:i/>
                <w:u w:val="single" w:color="000000"/>
              </w:rPr>
              <w:t>s</w:t>
            </w:r>
            <w:r>
              <w:rPr>
                <w:rFonts w:ascii="Arial" w:eastAsia="Arial" w:hAnsi="Arial" w:cs="Arial"/>
                <w:i/>
                <w:spacing w:val="-7"/>
                <w:u w:val="single" w:color="000000"/>
              </w:rPr>
              <w:t>s</w:t>
            </w:r>
            <w:r>
              <w:rPr>
                <w:rFonts w:ascii="Arial" w:eastAsia="Arial" w:hAnsi="Arial" w:cs="Arial"/>
                <w:i/>
                <w:spacing w:val="3"/>
                <w:u w:val="single" w:color="000000"/>
              </w:rPr>
              <w:t>u</w:t>
            </w:r>
            <w:r>
              <w:rPr>
                <w:rFonts w:ascii="Arial" w:eastAsia="Arial" w:hAnsi="Arial" w:cs="Arial"/>
                <w:i/>
                <w:spacing w:val="-4"/>
                <w:u w:val="single" w:color="000000"/>
              </w:rPr>
              <w:t>e</w:t>
            </w:r>
            <w:r>
              <w:rPr>
                <w:rFonts w:ascii="Arial" w:eastAsia="Arial" w:hAnsi="Arial" w:cs="Arial"/>
                <w:i/>
                <w:u w:val="single" w:color="000000"/>
              </w:rPr>
              <w:t>s</w:t>
            </w:r>
            <w:r>
              <w:rPr>
                <w:rFonts w:ascii="Arial" w:eastAsia="Arial" w:hAnsi="Arial" w:cs="Arial"/>
                <w:i/>
                <w:spacing w:val="2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4"/>
                <w:u w:val="single" w:color="000000"/>
              </w:rPr>
              <w:t>h</w:t>
            </w:r>
            <w:r>
              <w:rPr>
                <w:rFonts w:ascii="Arial" w:eastAsia="Arial" w:hAnsi="Arial" w:cs="Arial"/>
                <w:i/>
                <w:spacing w:val="3"/>
                <w:u w:val="single" w:color="000000"/>
              </w:rPr>
              <w:t>e</w:t>
            </w:r>
            <w:r>
              <w:rPr>
                <w:rFonts w:ascii="Arial" w:eastAsia="Arial" w:hAnsi="Arial" w:cs="Arial"/>
                <w:i/>
                <w:spacing w:val="-2"/>
                <w:u w:val="single" w:color="000000"/>
              </w:rPr>
              <w:t>r</w:t>
            </w:r>
            <w:r>
              <w:rPr>
                <w:rFonts w:ascii="Arial" w:eastAsia="Arial" w:hAnsi="Arial" w:cs="Arial"/>
                <w:i/>
                <w:u w:val="single" w:color="000000"/>
              </w:rPr>
              <w:t>e</w:t>
            </w:r>
            <w:r>
              <w:rPr>
                <w:rFonts w:ascii="Arial" w:eastAsia="Arial" w:hAnsi="Arial" w:cs="Arial"/>
                <w:i/>
                <w:spacing w:val="5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9"/>
                <w:u w:val="single" w:color="000000"/>
              </w:rPr>
              <w:t>i</w:t>
            </w:r>
            <w:r>
              <w:rPr>
                <w:rFonts w:ascii="Arial" w:eastAsia="Arial" w:hAnsi="Arial" w:cs="Arial"/>
                <w:i/>
                <w:u w:val="single" w:color="000000"/>
              </w:rPr>
              <w:t>n</w:t>
            </w:r>
            <w:r>
              <w:rPr>
                <w:rFonts w:ascii="Arial" w:eastAsia="Arial" w:hAnsi="Arial" w:cs="Arial"/>
                <w:i/>
                <w:spacing w:val="-2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3"/>
                <w:u w:val="single" w:color="000000"/>
              </w:rPr>
              <w:t>d</w:t>
            </w:r>
            <w:r>
              <w:rPr>
                <w:rFonts w:ascii="Arial" w:eastAsia="Arial" w:hAnsi="Arial" w:cs="Arial"/>
                <w:i/>
                <w:spacing w:val="-4"/>
                <w:u w:val="single" w:color="000000"/>
              </w:rPr>
              <w:t>e</w:t>
            </w:r>
            <w:r>
              <w:rPr>
                <w:rFonts w:ascii="Arial" w:eastAsia="Arial" w:hAnsi="Arial" w:cs="Arial"/>
                <w:i/>
                <w:spacing w:val="1"/>
                <w:w w:val="101"/>
                <w:u w:val="single" w:color="000000"/>
              </w:rPr>
              <w:t>t</w:t>
            </w:r>
            <w:r>
              <w:rPr>
                <w:rFonts w:ascii="Arial" w:eastAsia="Arial" w:hAnsi="Arial" w:cs="Arial"/>
                <w:i/>
                <w:spacing w:val="3"/>
                <w:u w:val="single" w:color="000000"/>
              </w:rPr>
              <w:t>a</w:t>
            </w:r>
            <w:r>
              <w:rPr>
                <w:rFonts w:ascii="Arial" w:eastAsia="Arial" w:hAnsi="Arial" w:cs="Arial"/>
                <w:i/>
                <w:spacing w:val="-2"/>
                <w:u w:val="single" w:color="000000"/>
              </w:rPr>
              <w:t>il</w:t>
            </w:r>
            <w:r>
              <w:rPr>
                <w:rFonts w:ascii="Arial" w:eastAsia="Arial" w:hAnsi="Arial" w:cs="Arial"/>
                <w:i/>
                <w:u w:val="single" w:color="000000"/>
              </w:rPr>
              <w:t>s)</w:t>
            </w:r>
          </w:p>
        </w:tc>
        <w:tc>
          <w:tcPr>
            <w:tcW w:w="7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42B" w:rsidRDefault="003A142B">
            <w:pPr>
              <w:spacing w:before="6" w:line="100" w:lineRule="exact"/>
              <w:rPr>
                <w:sz w:val="11"/>
                <w:szCs w:val="11"/>
              </w:rPr>
            </w:pPr>
          </w:p>
          <w:p w:rsidR="003A142B" w:rsidRDefault="003A142B">
            <w:pPr>
              <w:spacing w:line="200" w:lineRule="exact"/>
            </w:pPr>
          </w:p>
          <w:p w:rsidR="003A142B" w:rsidRDefault="003C59C5">
            <w:pPr>
              <w:ind w:left="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2"/>
              </w:rPr>
              <w:t>N</w:t>
            </w:r>
            <w:r>
              <w:rPr>
                <w:rFonts w:ascii="Arial" w:eastAsia="Arial" w:hAnsi="Arial" w:cs="Arial"/>
              </w:rPr>
              <w:t>o</w:t>
            </w:r>
          </w:p>
        </w:tc>
      </w:tr>
    </w:tbl>
    <w:p w:rsidR="003C59C5" w:rsidRDefault="003C59C5"/>
    <w:sectPr w:rsidR="003C59C5">
      <w:pgSz w:w="23820" w:h="16860" w:orient="landscape"/>
      <w:pgMar w:top="1540" w:right="1220" w:bottom="280" w:left="1220" w:header="1305" w:footer="6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59C5" w:rsidRDefault="003C59C5">
      <w:r>
        <w:separator/>
      </w:r>
    </w:p>
  </w:endnote>
  <w:endnote w:type="continuationSeparator" w:id="0">
    <w:p w:rsidR="003C59C5" w:rsidRDefault="003C59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142B" w:rsidRDefault="003C59C5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1pt;margin-top:797.25pt;width:52.25pt;height:9.9pt;z-index:-251659776;mso-position-horizontal-relative:page;mso-position-vertical-relative:page" filled="f" stroked="f">
          <v:textbox inset="0,0,0,0">
            <w:txbxContent>
              <w:p w:rsidR="003A142B" w:rsidRDefault="003C59C5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2"/>
                    <w:sz w:val="16"/>
                    <w:szCs w:val="16"/>
                  </w:rPr>
                  <w:t>C</w:t>
                </w:r>
                <w:r>
                  <w:rPr>
                    <w:spacing w:val="-2"/>
                    <w:sz w:val="16"/>
                    <w:szCs w:val="16"/>
                  </w:rPr>
                  <w:t>r</w:t>
                </w:r>
                <w:r>
                  <w:rPr>
                    <w:spacing w:val="2"/>
                    <w:sz w:val="16"/>
                    <w:szCs w:val="16"/>
                  </w:rPr>
                  <w:t>ea</w:t>
                </w:r>
                <w:r>
                  <w:rPr>
                    <w:spacing w:val="-1"/>
                    <w:sz w:val="16"/>
                    <w:szCs w:val="16"/>
                  </w:rPr>
                  <w:t>t</w:t>
                </w:r>
                <w:r>
                  <w:rPr>
                    <w:spacing w:val="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2"/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 xml:space="preserve">by: </w:t>
                </w:r>
                <w:r>
                  <w:rPr>
                    <w:spacing w:val="1"/>
                    <w:sz w:val="16"/>
                    <w:szCs w:val="16"/>
                  </w:rPr>
                  <w:t>D</w:t>
                </w:r>
                <w:r>
                  <w:rPr>
                    <w:sz w:val="16"/>
                    <w:szCs w:val="16"/>
                  </w:rPr>
                  <w:t>R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208.6pt;margin-top:797.25pt;width:55.45pt;height:9.9pt;z-index:-251658752;mso-position-horizontal-relative:page;mso-position-vertical-relative:page" filled="f" stroked="f">
          <v:textbox inset="0,0,0,0">
            <w:txbxContent>
              <w:p w:rsidR="003A142B" w:rsidRDefault="003C59C5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2"/>
                    <w:sz w:val="16"/>
                    <w:szCs w:val="16"/>
                  </w:rPr>
                  <w:t>C</w:t>
                </w:r>
                <w:r>
                  <w:rPr>
                    <w:sz w:val="16"/>
                    <w:szCs w:val="16"/>
                  </w:rPr>
                  <w:t>h</w:t>
                </w:r>
                <w:r>
                  <w:rPr>
                    <w:spacing w:val="-6"/>
                    <w:sz w:val="16"/>
                    <w:szCs w:val="16"/>
                  </w:rPr>
                  <w:t>e</w:t>
                </w:r>
                <w:r>
                  <w:rPr>
                    <w:spacing w:val="2"/>
                    <w:sz w:val="16"/>
                    <w:szCs w:val="16"/>
                  </w:rPr>
                  <w:t>c</w:t>
                </w:r>
                <w:r>
                  <w:rPr>
                    <w:sz w:val="16"/>
                    <w:szCs w:val="16"/>
                  </w:rPr>
                  <w:t>k</w:t>
                </w:r>
                <w:r>
                  <w:rPr>
                    <w:spacing w:val="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3"/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 xml:space="preserve">by: </w:t>
                </w:r>
                <w:r>
                  <w:rPr>
                    <w:spacing w:val="-2"/>
                    <w:sz w:val="16"/>
                    <w:szCs w:val="16"/>
                  </w:rPr>
                  <w:t>P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348.3pt;margin-top:797.25pt;width:67.7pt;height:9.9pt;z-index:-251657728;mso-position-horizontal-relative:page;mso-position-vertical-relative:page" filled="f" stroked="f">
          <v:textbox inset="0,0,0,0">
            <w:txbxContent>
              <w:p w:rsidR="003A142B" w:rsidRDefault="003C59C5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1"/>
                    <w:sz w:val="16"/>
                    <w:szCs w:val="16"/>
                  </w:rPr>
                  <w:t>A</w:t>
                </w:r>
                <w:r>
                  <w:rPr>
                    <w:sz w:val="16"/>
                    <w:szCs w:val="16"/>
                  </w:rPr>
                  <w:t>pp</w:t>
                </w:r>
                <w:r>
                  <w:rPr>
                    <w:spacing w:val="-2"/>
                    <w:sz w:val="16"/>
                    <w:szCs w:val="16"/>
                  </w:rPr>
                  <w:t>r</w:t>
                </w:r>
                <w:r>
                  <w:rPr>
                    <w:sz w:val="16"/>
                    <w:szCs w:val="16"/>
                  </w:rPr>
                  <w:t>ov</w:t>
                </w:r>
                <w:r>
                  <w:rPr>
                    <w:spacing w:val="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3"/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 xml:space="preserve">by: </w:t>
                </w:r>
                <w:r>
                  <w:rPr>
                    <w:spacing w:val="3"/>
                    <w:sz w:val="16"/>
                    <w:szCs w:val="16"/>
                  </w:rPr>
                  <w:t>M</w:t>
                </w:r>
                <w:r>
                  <w:rPr>
                    <w:spacing w:val="2"/>
                    <w:sz w:val="16"/>
                    <w:szCs w:val="16"/>
                  </w:rPr>
                  <w:t>B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539.15pt;margin-top:797.25pt;width:79.9pt;height:9.9pt;z-index:-251656704;mso-position-horizontal-relative:page;mso-position-vertical-relative:page" filled="f" stroked="f">
          <v:textbox inset="0,0,0,0">
            <w:txbxContent>
              <w:p w:rsidR="003A142B" w:rsidRDefault="003C59C5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1"/>
                    <w:sz w:val="16"/>
                    <w:szCs w:val="16"/>
                  </w:rPr>
                  <w:t>V</w:t>
                </w:r>
                <w:r>
                  <w:rPr>
                    <w:spacing w:val="2"/>
                    <w:sz w:val="16"/>
                    <w:szCs w:val="16"/>
                  </w:rPr>
                  <w:t>e</w:t>
                </w:r>
                <w:r>
                  <w:rPr>
                    <w:spacing w:val="-2"/>
                    <w:sz w:val="16"/>
                    <w:szCs w:val="16"/>
                  </w:rPr>
                  <w:t>r</w:t>
                </w:r>
                <w:r>
                  <w:rPr>
                    <w:spacing w:val="3"/>
                    <w:sz w:val="16"/>
                    <w:szCs w:val="16"/>
                  </w:rPr>
                  <w:t>s</w:t>
                </w:r>
                <w:r>
                  <w:rPr>
                    <w:spacing w:val="-1"/>
                    <w:sz w:val="16"/>
                    <w:szCs w:val="16"/>
                  </w:rPr>
                  <w:t>i</w:t>
                </w:r>
                <w:r>
                  <w:rPr>
                    <w:sz w:val="16"/>
                    <w:szCs w:val="16"/>
                  </w:rPr>
                  <w:t>on:</w:t>
                </w:r>
                <w:r>
                  <w:rPr>
                    <w:spacing w:val="-3"/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>3</w:t>
                </w:r>
                <w:r>
                  <w:rPr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spacing w:val="-2"/>
                    <w:sz w:val="16"/>
                    <w:szCs w:val="16"/>
                  </w:rPr>
                  <w:t>(</w:t>
                </w:r>
                <w:r>
                  <w:rPr>
                    <w:sz w:val="16"/>
                    <w:szCs w:val="16"/>
                  </w:rPr>
                  <w:t>07</w:t>
                </w:r>
                <w:r>
                  <w:rPr>
                    <w:spacing w:val="-2"/>
                    <w:sz w:val="16"/>
                    <w:szCs w:val="16"/>
                  </w:rPr>
                  <w:t>-</w:t>
                </w:r>
                <w:r>
                  <w:rPr>
                    <w:sz w:val="16"/>
                    <w:szCs w:val="16"/>
                  </w:rPr>
                  <w:t>07</w:t>
                </w:r>
                <w:r>
                  <w:rPr>
                    <w:spacing w:val="-2"/>
                    <w:sz w:val="16"/>
                    <w:szCs w:val="16"/>
                  </w:rPr>
                  <w:t>-</w:t>
                </w:r>
                <w:r>
                  <w:rPr>
                    <w:spacing w:val="7"/>
                    <w:sz w:val="16"/>
                    <w:szCs w:val="16"/>
                  </w:rPr>
                  <w:t>2</w:t>
                </w:r>
                <w:r>
                  <w:rPr>
                    <w:sz w:val="16"/>
                    <w:szCs w:val="16"/>
                  </w:rPr>
                  <w:t>024)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59C5" w:rsidRDefault="003C59C5">
      <w:r>
        <w:separator/>
      </w:r>
    </w:p>
  </w:footnote>
  <w:footnote w:type="continuationSeparator" w:id="0">
    <w:p w:rsidR="003C59C5" w:rsidRDefault="003C59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142B" w:rsidRDefault="003C59C5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71pt;margin-top:64.25pt;width:86.4pt;height:13.9pt;z-index:-251660800;mso-position-horizontal-relative:page;mso-position-vertical-relative:page" filled="f" stroked="f">
          <v:textbox inset="0,0,0,0">
            <w:txbxContent>
              <w:p w:rsidR="003A142B" w:rsidRDefault="003C59C5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3"/>
                    <w:szCs w:val="23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3"/>
                    <w:szCs w:val="23"/>
                    <w:u w:val="thick" w:color="003399"/>
                  </w:rPr>
                  <w:t>R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3"/>
                    <w:sz w:val="23"/>
                    <w:szCs w:val="23"/>
                    <w:u w:val="thick" w:color="003399"/>
                  </w:rPr>
                  <w:t>ev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6"/>
                    <w:sz w:val="23"/>
                    <w:szCs w:val="23"/>
                    <w:u w:val="thick" w:color="003399"/>
                  </w:rPr>
                  <w:t>i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3"/>
                    <w:sz w:val="23"/>
                    <w:szCs w:val="23"/>
                    <w:u w:val="thick" w:color="003399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3"/>
                    <w:szCs w:val="23"/>
                    <w:u w:val="thick" w:color="003399"/>
                  </w:rPr>
                  <w:t>w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27"/>
                    <w:sz w:val="23"/>
                    <w:szCs w:val="23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6"/>
                    <w:sz w:val="23"/>
                    <w:szCs w:val="23"/>
                    <w:u w:val="thick" w:color="003399"/>
                  </w:rPr>
                  <w:t>F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1"/>
                    <w:sz w:val="23"/>
                    <w:szCs w:val="23"/>
                    <w:u w:val="thick" w:color="003399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3"/>
                    <w:szCs w:val="23"/>
                    <w:u w:val="thick" w:color="003399"/>
                  </w:rPr>
                  <w:t>r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3"/>
                    <w:szCs w:val="23"/>
                    <w:u w:val="thick" w:color="003399"/>
                  </w:rPr>
                  <w:t>m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25"/>
                    <w:sz w:val="23"/>
                    <w:szCs w:val="23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w w:val="103"/>
                    <w:sz w:val="23"/>
                    <w:szCs w:val="23"/>
                    <w:u w:val="thick" w:color="003399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85688A"/>
    <w:multiLevelType w:val="multilevel"/>
    <w:tmpl w:val="8CDC797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142B"/>
    <w:rsid w:val="003A142B"/>
    <w:rsid w:val="003C59C5"/>
    <w:rsid w:val="00BA7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5:docId w15:val="{25F0A7E3-A3DD-4960-ADBE-505DA0FBC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ess.com/index.php/AJES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814</Words>
  <Characters>4646</Characters>
  <Application>Microsoft Office Word</Application>
  <DocSecurity>0</DocSecurity>
  <Lines>38</Lines>
  <Paragraphs>10</Paragraphs>
  <ScaleCrop>false</ScaleCrop>
  <Company/>
  <LinksUpToDate>false</LinksUpToDate>
  <CharactersWithSpaces>5450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1186</cp:lastModifiedBy>
  <cp:revision>2</cp:revision>
  <dcterms:created xsi:type="dcterms:W3CDTF">2025-11-24T10:34:00Z</dcterms:created>
  <dcterms:modified xsi:type="dcterms:W3CDTF">2025-11-24T10:36:00Z</dcterms:modified>
</cp:coreProperties>
</file>