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F05" w:rsidRDefault="00843F05">
      <w:pPr>
        <w:spacing w:line="200" w:lineRule="exact"/>
      </w:pPr>
    </w:p>
    <w:p w:rsidR="00843F05" w:rsidRDefault="00843F05">
      <w:pPr>
        <w:spacing w:line="200" w:lineRule="exact"/>
      </w:pPr>
    </w:p>
    <w:p w:rsidR="00843F05" w:rsidRDefault="00843F05">
      <w:pPr>
        <w:spacing w:before="6" w:line="200" w:lineRule="exact"/>
      </w:pPr>
    </w:p>
    <w:tbl>
      <w:tblPr>
        <w:tblW w:w="0" w:type="auto"/>
        <w:tblInd w:w="2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0"/>
        <w:gridCol w:w="15773"/>
      </w:tblGrid>
      <w:tr w:rsidR="00843F05">
        <w:trPr>
          <w:trHeight w:hRule="exact" w:val="302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line="220" w:lineRule="exact"/>
              <w:ind w:left="9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</w:t>
            </w:r>
            <w:r>
              <w:rPr>
                <w:rFonts w:ascii="Arial" w:eastAsia="Arial" w:hAnsi="Arial" w:cs="Arial"/>
                <w:spacing w:val="3"/>
              </w:rPr>
              <w:t>ou</w:t>
            </w:r>
            <w:r>
              <w:rPr>
                <w:rFonts w:ascii="Arial" w:eastAsia="Arial" w:hAnsi="Arial" w:cs="Arial"/>
                <w:spacing w:val="-9"/>
              </w:rPr>
              <w:t>r</w:t>
            </w:r>
            <w:r>
              <w:rPr>
                <w:rFonts w:ascii="Arial" w:eastAsia="Arial" w:hAnsi="Arial" w:cs="Arial"/>
                <w:spacing w:val="3"/>
              </w:rPr>
              <w:t>na</w:t>
            </w:r>
            <w:r>
              <w:rPr>
                <w:rFonts w:ascii="Arial" w:eastAsia="Arial" w:hAnsi="Arial" w:cs="Arial"/>
              </w:rPr>
              <w:t xml:space="preserve">l </w:t>
            </w:r>
            <w:r>
              <w:rPr>
                <w:rFonts w:ascii="Arial" w:eastAsia="Arial" w:hAnsi="Arial" w:cs="Arial"/>
                <w:spacing w:val="-9"/>
              </w:rPr>
              <w:t>N</w:t>
            </w:r>
            <w:r>
              <w:rPr>
                <w:rFonts w:ascii="Arial" w:eastAsia="Arial" w:hAnsi="Arial" w:cs="Arial"/>
                <w:spacing w:val="-4"/>
              </w:rPr>
              <w:t>a</w:t>
            </w:r>
            <w:r>
              <w:rPr>
                <w:rFonts w:ascii="Arial" w:eastAsia="Arial" w:hAnsi="Arial" w:cs="Arial"/>
                <w:spacing w:val="5"/>
              </w:rPr>
              <w:t>m</w:t>
            </w:r>
            <w:r>
              <w:rPr>
                <w:rFonts w:ascii="Arial" w:eastAsia="Arial" w:hAnsi="Arial" w:cs="Arial"/>
                <w:spacing w:val="3"/>
              </w:rPr>
              <w:t>e</w:t>
            </w:r>
            <w:r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before="34"/>
              <w:ind w:left="107"/>
              <w:rPr>
                <w:rFonts w:ascii="Arial" w:eastAsia="Arial" w:hAnsi="Arial" w:cs="Arial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J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ou</w:t>
              </w:r>
              <w:r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f 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d</w:t>
              </w:r>
              <w:r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>u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ca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ud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w w:val="101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</w:hyperlink>
          </w:p>
        </w:tc>
      </w:tr>
      <w:tr w:rsidR="00843F05">
        <w:trPr>
          <w:trHeight w:hRule="exact" w:val="296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line="220" w:lineRule="exact"/>
              <w:ind w:left="9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3"/>
              </w:rPr>
              <w:t>a</w:t>
            </w:r>
            <w:r>
              <w:rPr>
                <w:rFonts w:ascii="Arial" w:eastAsia="Arial" w:hAnsi="Arial" w:cs="Arial"/>
                <w:spacing w:val="-4"/>
              </w:rPr>
              <w:t>n</w:t>
            </w:r>
            <w:r>
              <w:rPr>
                <w:rFonts w:ascii="Arial" w:eastAsia="Arial" w:hAnsi="Arial" w:cs="Arial"/>
                <w:spacing w:val="3"/>
              </w:rPr>
              <w:t>u</w:t>
            </w:r>
            <w:r>
              <w:rPr>
                <w:rFonts w:ascii="Arial" w:eastAsia="Arial" w:hAnsi="Arial" w:cs="Arial"/>
              </w:rPr>
              <w:t>sc</w:t>
            </w:r>
            <w:r>
              <w:rPr>
                <w:rFonts w:ascii="Arial" w:eastAsia="Arial" w:hAnsi="Arial" w:cs="Arial"/>
                <w:spacing w:val="-2"/>
              </w:rPr>
              <w:t>ri</w:t>
            </w:r>
            <w:r>
              <w:rPr>
                <w:rFonts w:ascii="Arial" w:eastAsia="Arial" w:hAnsi="Arial" w:cs="Arial"/>
                <w:spacing w:val="3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</w:rPr>
              <w:t>N</w:t>
            </w:r>
            <w:r>
              <w:rPr>
                <w:rFonts w:ascii="Arial" w:eastAsia="Arial" w:hAnsi="Arial" w:cs="Arial"/>
                <w:spacing w:val="-4"/>
              </w:rPr>
              <w:t>u</w:t>
            </w:r>
            <w:r>
              <w:rPr>
                <w:rFonts w:ascii="Arial" w:eastAsia="Arial" w:hAnsi="Arial" w:cs="Arial"/>
                <w:spacing w:val="5"/>
              </w:rPr>
              <w:t>m</w:t>
            </w:r>
            <w:r>
              <w:rPr>
                <w:rFonts w:ascii="Arial" w:eastAsia="Arial" w:hAnsi="Arial" w:cs="Arial"/>
                <w:spacing w:val="-4"/>
              </w:rPr>
              <w:t>b</w:t>
            </w:r>
            <w:r>
              <w:rPr>
                <w:rFonts w:ascii="Arial" w:eastAsia="Arial" w:hAnsi="Arial" w:cs="Arial"/>
                <w:spacing w:val="3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before="27"/>
              <w:ind w:left="10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M</w:t>
            </w:r>
            <w:r>
              <w:rPr>
                <w:rFonts w:ascii="Arial" w:eastAsia="Arial" w:hAnsi="Arial" w:cs="Arial"/>
                <w:b/>
                <w:spacing w:val="3"/>
              </w:rPr>
              <w:t>s_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-4"/>
              </w:rPr>
              <w:t>J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-4"/>
              </w:rPr>
              <w:t>_1</w:t>
            </w:r>
            <w:r>
              <w:rPr>
                <w:rFonts w:ascii="Arial" w:eastAsia="Arial" w:hAnsi="Arial" w:cs="Arial"/>
                <w:b/>
                <w:spacing w:val="3"/>
              </w:rPr>
              <w:t>4</w:t>
            </w:r>
            <w:r>
              <w:rPr>
                <w:rFonts w:ascii="Arial" w:eastAsia="Arial" w:hAnsi="Arial" w:cs="Arial"/>
                <w:b/>
                <w:spacing w:val="-4"/>
              </w:rPr>
              <w:t>8</w:t>
            </w:r>
            <w:r>
              <w:rPr>
                <w:rFonts w:ascii="Arial" w:eastAsia="Arial" w:hAnsi="Arial" w:cs="Arial"/>
                <w:b/>
                <w:spacing w:val="3"/>
              </w:rPr>
              <w:t>7</w:t>
            </w:r>
            <w:r>
              <w:rPr>
                <w:rFonts w:ascii="Arial" w:eastAsia="Arial" w:hAnsi="Arial" w:cs="Arial"/>
                <w:b/>
                <w:spacing w:val="-4"/>
              </w:rPr>
              <w:t>9</w:t>
            </w:r>
            <w:r>
              <w:rPr>
                <w:rFonts w:ascii="Arial" w:eastAsia="Arial" w:hAnsi="Arial" w:cs="Arial"/>
                <w:b/>
              </w:rPr>
              <w:t>7</w:t>
            </w:r>
          </w:p>
        </w:tc>
      </w:tr>
      <w:tr w:rsidR="00843F05">
        <w:trPr>
          <w:trHeight w:hRule="exact" w:val="662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before="6"/>
              <w:ind w:left="9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T</w:t>
            </w:r>
            <w:r>
              <w:rPr>
                <w:rFonts w:ascii="Arial" w:eastAsia="Arial" w:hAnsi="Arial" w:cs="Arial"/>
                <w:spacing w:val="-2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2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</w:rPr>
              <w:t>t</w:t>
            </w:r>
            <w:r>
              <w:rPr>
                <w:rFonts w:ascii="Arial" w:eastAsia="Arial" w:hAnsi="Arial" w:cs="Arial"/>
                <w:spacing w:val="3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-4"/>
              </w:rPr>
              <w:t>a</w:t>
            </w:r>
            <w:r>
              <w:rPr>
                <w:rFonts w:ascii="Arial" w:eastAsia="Arial" w:hAnsi="Arial" w:cs="Arial"/>
                <w:spacing w:val="3"/>
              </w:rPr>
              <w:t>nu</w:t>
            </w:r>
            <w:r>
              <w:rPr>
                <w:rFonts w:ascii="Arial" w:eastAsia="Arial" w:hAnsi="Arial" w:cs="Arial"/>
              </w:rPr>
              <w:t>sc</w:t>
            </w:r>
            <w:r>
              <w:rPr>
                <w:rFonts w:ascii="Arial" w:eastAsia="Arial" w:hAnsi="Arial" w:cs="Arial"/>
                <w:spacing w:val="-2"/>
              </w:rPr>
              <w:t>ri</w:t>
            </w:r>
            <w:r>
              <w:rPr>
                <w:rFonts w:ascii="Arial" w:eastAsia="Arial" w:hAnsi="Arial" w:cs="Arial"/>
                <w:spacing w:val="-4"/>
              </w:rPr>
              <w:t>p</w:t>
            </w:r>
            <w:r>
              <w:rPr>
                <w:rFonts w:ascii="Arial" w:eastAsia="Arial" w:hAnsi="Arial" w:cs="Arial"/>
                <w:spacing w:val="1"/>
                <w:w w:val="101"/>
              </w:rPr>
              <w:t>t</w:t>
            </w:r>
            <w:r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843F05">
            <w:pPr>
              <w:spacing w:before="15" w:line="200" w:lineRule="exact"/>
            </w:pPr>
          </w:p>
          <w:p w:rsidR="00843F05" w:rsidRDefault="00D06CF5">
            <w:pPr>
              <w:ind w:left="10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T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6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s</w:t>
            </w:r>
            <w:r>
              <w:rPr>
                <w:rFonts w:ascii="Arial" w:eastAsia="Arial" w:hAnsi="Arial" w:cs="Arial"/>
                <w:b/>
              </w:rPr>
              <w:t>'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</w:rPr>
              <w:t>P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spacing w:val="-4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>c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</w:rPr>
              <w:t>v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I</w:t>
            </w:r>
            <w:r>
              <w:rPr>
                <w:rFonts w:ascii="Arial" w:eastAsia="Arial" w:hAnsi="Arial" w:cs="Arial"/>
                <w:b/>
                <w:spacing w:val="-9"/>
              </w:rPr>
              <w:t>C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g</w:t>
            </w:r>
            <w:r>
              <w:rPr>
                <w:rFonts w:ascii="Arial" w:eastAsia="Arial" w:hAnsi="Arial" w:cs="Arial"/>
                <w:b/>
                <w:spacing w:val="-6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C</w:t>
            </w:r>
            <w:r>
              <w:rPr>
                <w:rFonts w:ascii="Arial" w:eastAsia="Arial" w:hAnsi="Arial" w:cs="Arial"/>
                <w:b/>
                <w:spacing w:val="-6"/>
              </w:rPr>
              <w:t>l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  <w:spacing w:val="-4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oo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6"/>
              </w:rPr>
              <w:t>T</w:t>
            </w:r>
            <w:r>
              <w:rPr>
                <w:rFonts w:ascii="Arial" w:eastAsia="Arial" w:hAnsi="Arial" w:cs="Arial"/>
                <w:b/>
                <w:spacing w:val="-4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>ac</w:t>
            </w:r>
            <w:r>
              <w:rPr>
                <w:rFonts w:ascii="Arial" w:eastAsia="Arial" w:hAnsi="Arial" w:cs="Arial"/>
                <w:b/>
                <w:spacing w:val="-8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8"/>
              </w:rPr>
              <w:t>L</w:t>
            </w:r>
            <w:r>
              <w:rPr>
                <w:rFonts w:ascii="Arial" w:eastAsia="Arial" w:hAnsi="Arial" w:cs="Arial"/>
                <w:b/>
                <w:spacing w:val="3"/>
              </w:rPr>
              <w:t>ea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8"/>
              </w:rPr>
              <w:t>n</w:t>
            </w:r>
            <w:r>
              <w:rPr>
                <w:rFonts w:ascii="Arial" w:eastAsia="Arial" w:hAnsi="Arial" w:cs="Arial"/>
                <w:b/>
                <w:spacing w:val="-6"/>
              </w:rPr>
              <w:t>i</w:t>
            </w:r>
            <w:r>
              <w:rPr>
                <w:rFonts w:ascii="Arial" w:eastAsia="Arial" w:hAnsi="Arial" w:cs="Arial"/>
                <w:b/>
                <w:spacing w:val="9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>g</w:t>
            </w:r>
            <w:r>
              <w:rPr>
                <w:rFonts w:ascii="Arial" w:eastAsia="Arial" w:hAnsi="Arial" w:cs="Arial"/>
                <w:b/>
              </w:rPr>
              <w:t>: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 xml:space="preserve">A 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ud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6"/>
              </w:rPr>
              <w:t>T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  <w:spacing w:val="-6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9"/>
              </w:rPr>
              <w:t>M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6"/>
              </w:rPr>
              <w:t>T</w:t>
            </w:r>
            <w:r>
              <w:rPr>
                <w:rFonts w:ascii="Arial" w:eastAsia="Arial" w:hAnsi="Arial" w:cs="Arial"/>
                <w:b/>
                <w:spacing w:val="-4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>ac</w:t>
            </w:r>
            <w:r>
              <w:rPr>
                <w:rFonts w:ascii="Arial" w:eastAsia="Arial" w:hAnsi="Arial" w:cs="Arial"/>
                <w:b/>
                <w:spacing w:val="-8"/>
              </w:rPr>
              <w:t>h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6"/>
              </w:rPr>
              <w:t>r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-6"/>
              </w:rPr>
              <w:t>r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L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  <w:spacing w:val="-8"/>
              </w:rPr>
              <w:t>n</w:t>
            </w:r>
            <w:r>
              <w:rPr>
                <w:rFonts w:ascii="Arial" w:eastAsia="Arial" w:hAnsi="Arial" w:cs="Arial"/>
                <w:b/>
                <w:spacing w:val="-4"/>
              </w:rPr>
              <w:t>k</w:t>
            </w:r>
            <w:r>
              <w:rPr>
                <w:rFonts w:ascii="Arial" w:eastAsia="Arial" w:hAnsi="Arial" w:cs="Arial"/>
                <w:b/>
              </w:rPr>
              <w:t>a</w:t>
            </w:r>
          </w:p>
        </w:tc>
      </w:tr>
      <w:tr w:rsidR="00843F05">
        <w:trPr>
          <w:trHeight w:hRule="exact" w:val="346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line="220" w:lineRule="exact"/>
              <w:ind w:left="9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T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3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4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A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1"/>
                <w:w w:val="101"/>
              </w:rPr>
              <w:t>t</w:t>
            </w:r>
            <w:r>
              <w:rPr>
                <w:rFonts w:ascii="Arial" w:eastAsia="Arial" w:hAnsi="Arial" w:cs="Arial"/>
                <w:spacing w:val="-2"/>
              </w:rPr>
              <w:t>i</w:t>
            </w:r>
            <w:r>
              <w:rPr>
                <w:rFonts w:ascii="Arial" w:eastAsia="Arial" w:hAnsi="Arial" w:cs="Arial"/>
              </w:rPr>
              <w:t>c</w:t>
            </w:r>
            <w:r>
              <w:rPr>
                <w:rFonts w:ascii="Arial" w:eastAsia="Arial" w:hAnsi="Arial" w:cs="Arial"/>
                <w:spacing w:val="-2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before="56"/>
              <w:ind w:left="10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</w:rPr>
              <w:t>Ori</w:t>
            </w:r>
            <w:r>
              <w:rPr>
                <w:rFonts w:ascii="Arial" w:eastAsia="Arial" w:hAnsi="Arial" w:cs="Arial"/>
                <w:b/>
                <w:spacing w:val="-1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8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9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</w:rPr>
              <w:t>se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c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w w:val="101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w w:val="101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843F05" w:rsidRDefault="00843F05">
      <w:pPr>
        <w:spacing w:before="2" w:line="220" w:lineRule="exact"/>
        <w:rPr>
          <w:sz w:val="22"/>
          <w:szCs w:val="22"/>
        </w:rPr>
      </w:pPr>
    </w:p>
    <w:p w:rsidR="00843F05" w:rsidRDefault="00D06CF5">
      <w:pPr>
        <w:spacing w:before="35"/>
        <w:ind w:left="220"/>
      </w:pPr>
      <w:r>
        <w:pict>
          <v:group id="_x0000_s1037" style="position:absolute;left:0;text-align:left;margin-left:337.65pt;margin-top:36.15pt;width:429.9pt;height:24.05pt;z-index:-251659776;mso-position-horizontal-relative:page" coordorigin="6753,723" coordsize="8598,481">
            <v:shape id="_x0000_s1039" style="position:absolute;left:6763;top:733;width:8578;height:230" coordorigin="6763,733" coordsize="8578,230" path="m6763,964r8578,l15341,733r-8578,l6763,964xe" fillcolor="yellow" stroked="f">
              <v:path arrowok="t"/>
            </v:shape>
            <v:shape id="_x0000_s1038" style="position:absolute;left:6763;top:964;width:620;height:230" coordorigin="6763,964" coordsize="620,230" path="m6763,1194r619,l7382,964r-619,l6763,1194xe" fillcolor="yellow" stroked="f">
              <v:path arrowok="t"/>
            </v:shape>
            <w10:wrap anchorx="page"/>
          </v:group>
        </w:pict>
      </w:r>
      <w:r>
        <w:rPr>
          <w:b/>
          <w:spacing w:val="-1"/>
          <w:highlight w:val="yellow"/>
        </w:rPr>
        <w:t>P</w:t>
      </w:r>
      <w:r>
        <w:rPr>
          <w:b/>
          <w:spacing w:val="-2"/>
          <w:highlight w:val="yellow"/>
        </w:rPr>
        <w:t>AR</w:t>
      </w:r>
      <w:r>
        <w:rPr>
          <w:b/>
          <w:highlight w:val="yellow"/>
        </w:rPr>
        <w:t xml:space="preserve">T </w:t>
      </w:r>
      <w:r>
        <w:rPr>
          <w:b/>
          <w:spacing w:val="3"/>
          <w:highlight w:val="yellow"/>
        </w:rPr>
        <w:t xml:space="preserve"> </w:t>
      </w:r>
      <w:r>
        <w:rPr>
          <w:b/>
          <w:highlight w:val="yellow"/>
        </w:rPr>
        <w:t>1:</w:t>
      </w:r>
      <w:r>
        <w:rPr>
          <w:b/>
          <w:spacing w:val="-2"/>
        </w:rPr>
        <w:t xml:space="preserve"> C</w:t>
      </w:r>
      <w:r>
        <w:rPr>
          <w:b/>
        </w:rPr>
        <w:t>o</w:t>
      </w:r>
      <w:r>
        <w:rPr>
          <w:b/>
          <w:spacing w:val="-2"/>
        </w:rPr>
        <w:t>m</w:t>
      </w:r>
      <w:r>
        <w:rPr>
          <w:b/>
          <w:spacing w:val="5"/>
        </w:rPr>
        <w:t>m</w:t>
      </w:r>
      <w:r>
        <w:rPr>
          <w:b/>
          <w:spacing w:val="-3"/>
        </w:rPr>
        <w:t>e</w:t>
      </w:r>
      <w:r>
        <w:rPr>
          <w:b/>
          <w:spacing w:val="3"/>
        </w:rPr>
        <w:t>n</w:t>
      </w:r>
      <w:r>
        <w:rPr>
          <w:b/>
          <w:spacing w:val="-2"/>
        </w:rPr>
        <w:t>t</w:t>
      </w:r>
      <w:r>
        <w:rPr>
          <w:b/>
        </w:rPr>
        <w:t>s</w:t>
      </w:r>
    </w:p>
    <w:p w:rsidR="00843F05" w:rsidRDefault="00843F05">
      <w:pPr>
        <w:spacing w:before="6" w:line="220" w:lineRule="exact"/>
        <w:rPr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21"/>
        <w:gridCol w:w="9248"/>
        <w:gridCol w:w="6475"/>
      </w:tblGrid>
      <w:tr w:rsidR="00843F05">
        <w:trPr>
          <w:trHeight w:hRule="exact" w:val="980"/>
        </w:trPr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843F05"/>
        </w:tc>
        <w:tc>
          <w:tcPr>
            <w:tcW w:w="9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ind w:left="107"/>
            </w:pPr>
            <w:r>
              <w:rPr>
                <w:b/>
                <w:spacing w:val="-2"/>
              </w:rPr>
              <w:t>R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-3"/>
              </w:rPr>
              <w:t>er</w:t>
            </w:r>
            <w:r>
              <w:rPr>
                <w:b/>
                <w:spacing w:val="-2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3"/>
                <w:w w:val="10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5"/>
              </w:rPr>
              <w:t>mm</w:t>
            </w:r>
            <w:r>
              <w:rPr>
                <w:b/>
                <w:spacing w:val="-3"/>
                <w:w w:val="101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t</w:t>
            </w:r>
          </w:p>
          <w:p w:rsidR="00843F05" w:rsidRDefault="00D06CF5">
            <w:pPr>
              <w:ind w:left="107" w:right="525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5"/>
              </w:rPr>
              <w:t>f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al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lli</w:t>
            </w:r>
            <w:r>
              <w:rPr>
                <w:b/>
              </w:rPr>
              <w:t>g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(A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ssis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3"/>
              </w:rPr>
              <w:t>re</w:t>
            </w:r>
            <w:r>
              <w:rPr>
                <w:b/>
              </w:rPr>
              <w:t>v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p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4"/>
              </w:rPr>
              <w:t>b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3"/>
              </w:rPr>
              <w:t>du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3"/>
              </w:rPr>
              <w:t>p</w:t>
            </w:r>
            <w:r>
              <w:rPr>
                <w:b/>
                <w:spacing w:val="-3"/>
              </w:rPr>
              <w:t>ee</w:t>
            </w:r>
            <w:r>
              <w:rPr>
                <w:b/>
              </w:rPr>
              <w:t xml:space="preserve">r </w:t>
            </w:r>
            <w:r>
              <w:rPr>
                <w:b/>
                <w:spacing w:val="-3"/>
              </w:rPr>
              <w:t>re</w:t>
            </w:r>
            <w:r>
              <w:rPr>
                <w:b/>
              </w:rPr>
              <w:t>v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-2"/>
              </w:rPr>
              <w:t>w</w:t>
            </w:r>
            <w:r>
              <w:rPr>
                <w:b/>
              </w:rPr>
              <w:t>.</w:t>
            </w:r>
          </w:p>
        </w:tc>
        <w:tc>
          <w:tcPr>
            <w:tcW w:w="6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line="255" w:lineRule="auto"/>
              <w:ind w:left="107" w:right="729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9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F</w:t>
            </w:r>
            <w:r>
              <w:rPr>
                <w:b/>
                <w:spacing w:val="-3"/>
              </w:rPr>
              <w:t>ee</w:t>
            </w:r>
            <w:r>
              <w:rPr>
                <w:b/>
                <w:spacing w:val="-4"/>
              </w:rPr>
              <w:t>d</w:t>
            </w:r>
            <w:r>
              <w:rPr>
                <w:b/>
                <w:spacing w:val="3"/>
              </w:rPr>
              <w:t>b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k</w:t>
            </w:r>
            <w:r>
              <w:rPr>
                <w:b/>
                <w:spacing w:val="6"/>
              </w:rPr>
              <w:t xml:space="preserve"> </w:t>
            </w:r>
            <w:r>
              <w:rPr>
                <w:spacing w:val="-2"/>
              </w:rPr>
              <w:t>(I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-2"/>
              </w:rPr>
              <w:t>r</w:t>
            </w:r>
            <w:r>
              <w:t>y</w:t>
            </w:r>
            <w:r>
              <w:rPr>
                <w:spacing w:val="1"/>
              </w:rPr>
              <w:t xml:space="preserve"> t</w:t>
            </w:r>
            <w:r>
              <w:t>h</w:t>
            </w:r>
            <w:r>
              <w:rPr>
                <w:spacing w:val="-3"/>
              </w:rPr>
              <w:t>a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u</w:t>
            </w:r>
            <w:r>
              <w:rPr>
                <w:spacing w:val="1"/>
              </w:rPr>
              <w:t>t</w:t>
            </w:r>
            <w:r>
              <w:t>ho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s</w:t>
            </w:r>
            <w:r>
              <w:t>hou</w:t>
            </w:r>
            <w:r>
              <w:rPr>
                <w:spacing w:val="1"/>
              </w:rPr>
              <w:t>l</w:t>
            </w:r>
            <w:r>
              <w:t xml:space="preserve">d </w:t>
            </w:r>
            <w:r>
              <w:rPr>
                <w:spacing w:val="-2"/>
              </w:rPr>
              <w:t>wr</w:t>
            </w:r>
            <w:r>
              <w:rPr>
                <w:spacing w:val="-6"/>
              </w:rPr>
              <w:t>i</w:t>
            </w:r>
            <w:r>
              <w:rPr>
                <w:spacing w:val="1"/>
              </w:rPr>
              <w:t>t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h</w:t>
            </w:r>
            <w:r>
              <w:rPr>
                <w:spacing w:val="1"/>
              </w:rPr>
              <w:t>is</w:t>
            </w:r>
            <w:r>
              <w:rPr>
                <w:spacing w:val="1"/>
                <w:w w:val="101"/>
              </w:rPr>
              <w:t>/</w:t>
            </w:r>
            <w:r>
              <w:t>h</w:t>
            </w:r>
            <w:r>
              <w:rPr>
                <w:spacing w:val="-3"/>
              </w:rPr>
              <w:t>e</w:t>
            </w:r>
            <w:r>
              <w:t xml:space="preserve">r </w:t>
            </w:r>
            <w:r>
              <w:rPr>
                <w:spacing w:val="-2"/>
              </w:rPr>
              <w:t>f</w:t>
            </w:r>
            <w:r>
              <w:rPr>
                <w:spacing w:val="-3"/>
              </w:rPr>
              <w:t>ee</w:t>
            </w:r>
            <w:r>
              <w:t>db</w:t>
            </w:r>
            <w:r>
              <w:rPr>
                <w:spacing w:val="-3"/>
              </w:rPr>
              <w:t>ac</w:t>
            </w:r>
            <w:r>
              <w:t>k h</w:t>
            </w:r>
            <w:r>
              <w:rPr>
                <w:spacing w:val="4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t>)</w:t>
            </w:r>
          </w:p>
        </w:tc>
      </w:tr>
      <w:tr w:rsidR="00843F05">
        <w:trPr>
          <w:trHeight w:hRule="exact" w:val="1268"/>
        </w:trPr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before="2" w:line="220" w:lineRule="exact"/>
              <w:ind w:left="465" w:right="195"/>
            </w:pP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w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5"/>
              </w:rPr>
              <w:t>f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re</w:t>
            </w:r>
            <w:r>
              <w:rPr>
                <w:b/>
              </w:rPr>
              <w:t>ga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3"/>
              </w:rPr>
              <w:t>d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6"/>
                <w:w w:val="101"/>
              </w:rPr>
              <w:t>i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e of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3"/>
              </w:rPr>
              <w:t>cr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3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5"/>
              </w:rPr>
              <w:t>f</w:t>
            </w:r>
            <w:r>
              <w:rPr>
                <w:b/>
              </w:rPr>
              <w:t xml:space="preserve">or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5"/>
              </w:rPr>
              <w:t>f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mm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y.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4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7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 xml:space="preserve">4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0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5"/>
              </w:rPr>
              <w:t>m</w:t>
            </w:r>
            <w:r>
              <w:rPr>
                <w:b/>
              </w:rPr>
              <w:t>ay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3"/>
              </w:rPr>
              <w:t>b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re</w:t>
            </w:r>
            <w:r>
              <w:rPr>
                <w:b/>
                <w:spacing w:val="3"/>
              </w:rPr>
              <w:t>qu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re</w:t>
            </w:r>
            <w:r>
              <w:rPr>
                <w:b/>
              </w:rPr>
              <w:t>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5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>s</w:t>
            </w:r>
          </w:p>
          <w:p w:rsidR="00843F05" w:rsidRDefault="00D06CF5">
            <w:pPr>
              <w:spacing w:line="220" w:lineRule="exact"/>
              <w:ind w:left="465"/>
            </w:pPr>
            <w:r>
              <w:rPr>
                <w:b/>
                <w:spacing w:val="3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before="3"/>
              <w:ind w:left="107" w:right="9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Th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ma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u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cr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5"/>
              </w:rPr>
              <w:t>h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3"/>
              </w:rPr>
              <w:t>f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al</w:t>
            </w:r>
            <w:r>
              <w:rPr>
                <w:rFonts w:ascii="Calibri" w:eastAsia="Calibri" w:hAnsi="Calibri" w:cs="Calibri"/>
                <w:spacing w:val="2"/>
              </w:rPr>
              <w:t>u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7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ti</w:t>
            </w:r>
            <w:r>
              <w:rPr>
                <w:rFonts w:ascii="Calibri" w:eastAsia="Calibri" w:hAnsi="Calibri" w:cs="Calibri"/>
                <w:spacing w:val="3"/>
              </w:rPr>
              <w:t>f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mm</w:t>
            </w:r>
            <w:r>
              <w:rPr>
                <w:rFonts w:ascii="Calibri" w:eastAsia="Calibri" w:hAnsi="Calibri" w:cs="Calibri"/>
                <w:spacing w:val="2"/>
              </w:rPr>
              <w:t>un</w:t>
            </w:r>
            <w:r>
              <w:rPr>
                <w:rFonts w:ascii="Calibri" w:eastAsia="Calibri" w:hAnsi="Calibri" w:cs="Calibri"/>
                <w:spacing w:val="-3"/>
              </w:rPr>
              <w:t>it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2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li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2"/>
              </w:rPr>
              <w:t>h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 xml:space="preserve">n 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5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we</w:t>
            </w:r>
            <w:r>
              <w:rPr>
                <w:rFonts w:ascii="Calibri" w:eastAsia="Calibri" w:hAnsi="Calibri" w:cs="Calibri"/>
                <w:spacing w:val="-6"/>
              </w:rPr>
              <w:t>e</w:t>
            </w:r>
            <w:r>
              <w:rPr>
                <w:rFonts w:ascii="Calibri" w:eastAsia="Calibri" w:hAnsi="Calibri" w:cs="Calibri"/>
              </w:rPr>
              <w:t xml:space="preserve">n </w:t>
            </w:r>
            <w:r>
              <w:rPr>
                <w:rFonts w:ascii="Calibri" w:eastAsia="Calibri" w:hAnsi="Calibri" w:cs="Calibri"/>
                <w:spacing w:val="2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ami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4"/>
              </w:rPr>
              <w:t>l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2"/>
              </w:rPr>
              <w:t>u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</w:rPr>
              <w:t>s'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hu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>ia</w:t>
            </w:r>
            <w:r>
              <w:rPr>
                <w:rFonts w:ascii="Calibri" w:eastAsia="Calibri" w:hAnsi="Calibri" w:cs="Calibri"/>
              </w:rPr>
              <w:t>sm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7"/>
              </w:rPr>
              <w:t>C</w:t>
            </w:r>
            <w:r>
              <w:rPr>
                <w:rFonts w:ascii="Calibri" w:eastAsia="Calibri" w:hAnsi="Calibri" w:cs="Calibri"/>
              </w:rPr>
              <w:t xml:space="preserve">T 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ati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 xml:space="preserve">d 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 xml:space="preserve">r 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it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 xml:space="preserve">o </w:t>
            </w:r>
            <w:r>
              <w:rPr>
                <w:rFonts w:ascii="Calibri" w:eastAsia="Calibri" w:hAnsi="Calibri" w:cs="Calibri"/>
                <w:spacing w:val="-3"/>
              </w:rPr>
              <w:t>im</w:t>
            </w:r>
            <w:r>
              <w:rPr>
                <w:rFonts w:ascii="Calibri" w:eastAsia="Calibri" w:hAnsi="Calibri" w:cs="Calibri"/>
                <w:spacing w:val="9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 xml:space="preserve"> i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3"/>
              </w:rPr>
              <w:t>ff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ti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  <w:spacing w:val="2"/>
              </w:rPr>
              <w:t>y</w:t>
            </w:r>
            <w:r>
              <w:rPr>
                <w:rFonts w:ascii="Calibri" w:eastAsia="Calibri" w:hAnsi="Calibri" w:cs="Calibri"/>
              </w:rPr>
              <w:t xml:space="preserve">. </w:t>
            </w:r>
            <w:r>
              <w:rPr>
                <w:rFonts w:ascii="Calibri" w:eastAsia="Calibri" w:hAnsi="Calibri" w:cs="Calibri"/>
                <w:spacing w:val="-2"/>
              </w:rPr>
              <w:t>B</w:t>
            </w:r>
            <w:r>
              <w:rPr>
                <w:rFonts w:ascii="Calibri" w:eastAsia="Calibri" w:hAnsi="Calibri" w:cs="Calibri"/>
              </w:rPr>
              <w:t>y ex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all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es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 xml:space="preserve">d </w:t>
            </w:r>
            <w:r>
              <w:rPr>
                <w:rFonts w:ascii="Calibri" w:eastAsia="Calibri" w:hAnsi="Calibri" w:cs="Calibri"/>
                <w:spacing w:val="-6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  <w:spacing w:val="-5"/>
              </w:rPr>
              <w:t>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un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es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</w:rPr>
              <w:t>f</w:t>
            </w:r>
            <w:r>
              <w:rPr>
                <w:rFonts w:ascii="Calibri" w:eastAsia="Calibri" w:hAnsi="Calibri" w:cs="Calibri"/>
                <w:spacing w:val="-6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ICT 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dop</w:t>
            </w:r>
            <w:r>
              <w:rPr>
                <w:rFonts w:ascii="Calibri" w:eastAsia="Calibri" w:hAnsi="Calibri" w:cs="Calibri"/>
                <w:spacing w:val="-3"/>
              </w:rPr>
              <w:t>ti</w:t>
            </w:r>
            <w:r>
              <w:rPr>
                <w:rFonts w:ascii="Calibri" w:eastAsia="Calibri" w:hAnsi="Calibri" w:cs="Calibri"/>
                <w:spacing w:val="-6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 xml:space="preserve">n </w:t>
            </w:r>
            <w:r>
              <w:rPr>
                <w:rFonts w:ascii="Calibri" w:eastAsia="Calibri" w:hAnsi="Calibri" w:cs="Calibri"/>
                <w:spacing w:val="1"/>
              </w:rPr>
              <w:t>Sr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L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nk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 xml:space="preserve">n 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5"/>
              </w:rPr>
              <w:t>v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rn</w:t>
            </w:r>
            <w:r>
              <w:rPr>
                <w:rFonts w:ascii="Calibri" w:eastAsia="Calibri" w:hAnsi="Calibri" w:cs="Calibri"/>
                <w:spacing w:val="-3"/>
              </w:rPr>
              <w:t>m</w:t>
            </w:r>
            <w:r>
              <w:rPr>
                <w:rFonts w:ascii="Calibri" w:eastAsia="Calibri" w:hAnsi="Calibri" w:cs="Calibri"/>
                <w:spacing w:val="-7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hoo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s,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-5"/>
              </w:rPr>
              <w:t>u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</w:rPr>
              <w:t xml:space="preserve">y 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3"/>
              </w:rPr>
              <w:t>f</w:t>
            </w:r>
            <w:r>
              <w:rPr>
                <w:rFonts w:ascii="Calibri" w:eastAsia="Calibri" w:hAnsi="Calibri" w:cs="Calibri"/>
                <w:spacing w:val="-4"/>
              </w:rPr>
              <w:t>f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al</w:t>
            </w:r>
            <w:r>
              <w:rPr>
                <w:rFonts w:ascii="Calibri" w:eastAsia="Calibri" w:hAnsi="Calibri" w:cs="Calibri"/>
                <w:spacing w:val="2"/>
              </w:rPr>
              <w:t>u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2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 xml:space="preserve">o 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m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ex</w:t>
            </w:r>
            <w:r>
              <w:rPr>
                <w:rFonts w:ascii="Calibri" w:eastAsia="Calibri" w:hAnsi="Calibri" w:cs="Calibri"/>
                <w:spacing w:val="-3"/>
              </w:rPr>
              <w:t>iti</w:t>
            </w:r>
            <w:r>
              <w:rPr>
                <w:rFonts w:ascii="Calibri" w:eastAsia="Calibri" w:hAnsi="Calibri" w:cs="Calibri"/>
              </w:rPr>
              <w:t>es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ch</w:t>
            </w:r>
            <w:r>
              <w:rPr>
                <w:rFonts w:ascii="Calibri" w:eastAsia="Calibri" w:hAnsi="Calibri" w:cs="Calibri"/>
                <w:spacing w:val="-5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ati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 xml:space="preserve">n 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</w:rPr>
              <w:t>se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7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du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ati</w:t>
            </w:r>
            <w:r>
              <w:rPr>
                <w:rFonts w:ascii="Calibri" w:eastAsia="Calibri" w:hAnsi="Calibri" w:cs="Calibri"/>
                <w:spacing w:val="-6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on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ex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s.</w:t>
            </w:r>
          </w:p>
        </w:tc>
        <w:tc>
          <w:tcPr>
            <w:tcW w:w="6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before="2" w:line="220" w:lineRule="exact"/>
              <w:ind w:left="107" w:right="127"/>
            </w:pPr>
            <w:r>
              <w:rPr>
                <w:spacing w:val="-3"/>
              </w:rPr>
              <w:t>W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3"/>
              </w:rPr>
              <w:t>a</w:t>
            </w:r>
            <w:r>
              <w:t>nk</w:t>
            </w:r>
            <w:r>
              <w:rPr>
                <w:spacing w:val="1"/>
              </w:rPr>
              <w:t xml:space="preserve"> t</w:t>
            </w:r>
            <w:r>
              <w:t>he</w:t>
            </w:r>
            <w:r>
              <w:rPr>
                <w:spacing w:val="-2"/>
              </w:rPr>
              <w:t xml:space="preserve"> r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i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on</w:t>
            </w:r>
            <w:r>
              <w:rPr>
                <w:spacing w:val="1"/>
              </w:rPr>
              <w:t>st</w:t>
            </w:r>
            <w:r>
              <w:rPr>
                <w:spacing w:val="-2"/>
              </w:rPr>
              <w:t>r</w:t>
            </w:r>
            <w:r>
              <w:t>u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ti</w:t>
            </w:r>
            <w:r>
              <w:t>ve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4"/>
              </w:rPr>
              <w:t>e</w:t>
            </w:r>
            <w:r>
              <w:rPr>
                <w:spacing w:val="-3"/>
              </w:rPr>
              <w:t>e</w:t>
            </w:r>
            <w:r>
              <w:t>db</w:t>
            </w:r>
            <w:r>
              <w:rPr>
                <w:spacing w:val="-3"/>
              </w:rPr>
              <w:t>ac</w:t>
            </w:r>
            <w:r>
              <w:t xml:space="preserve">k. </w:t>
            </w:r>
            <w:r>
              <w:rPr>
                <w:spacing w:val="2"/>
              </w:rPr>
              <w:t>B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t>o</w:t>
            </w:r>
            <w:r>
              <w:rPr>
                <w:spacing w:val="-2"/>
              </w:rPr>
              <w:t>w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1"/>
              </w:rPr>
              <w:t>i</w:t>
            </w:r>
            <w:r>
              <w:t>de d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il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t>pon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1"/>
              </w:rPr>
              <w:t xml:space="preserve"> t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eac</w:t>
            </w:r>
            <w:r>
              <w:t xml:space="preserve">h </w:t>
            </w:r>
            <w:r>
              <w:rPr>
                <w:spacing w:val="-3"/>
              </w:rPr>
              <w:t>c</w:t>
            </w:r>
            <w:r>
              <w:t>o</w:t>
            </w:r>
            <w:r>
              <w:rPr>
                <w:spacing w:val="1"/>
              </w:rPr>
              <w:t>mm</w:t>
            </w:r>
            <w:r>
              <w:rPr>
                <w:spacing w:val="-3"/>
              </w:rPr>
              <w:t>e</w:t>
            </w:r>
            <w:r>
              <w:t>nt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nd d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i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</w:t>
            </w:r>
            <w:r>
              <w:rPr>
                <w:spacing w:val="-2"/>
              </w:rPr>
              <w:t>rr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t>pond</w:t>
            </w:r>
            <w:r>
              <w:rPr>
                <w:spacing w:val="1"/>
              </w:rPr>
              <w:t>i</w:t>
            </w:r>
            <w:r>
              <w:t xml:space="preserve">ng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1"/>
              </w:rPr>
              <w:t>is</w:t>
            </w:r>
            <w:r>
              <w:rPr>
                <w:spacing w:val="1"/>
                <w:w w:val="101"/>
              </w:rPr>
              <w:t>i</w:t>
            </w:r>
            <w:r>
              <w:t xml:space="preserve">ons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1"/>
              </w:rPr>
              <w:t xml:space="preserve"> t</w:t>
            </w:r>
            <w:r>
              <w:t>he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t>nu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-2"/>
              </w:rPr>
              <w:t>r</w:t>
            </w:r>
            <w:r>
              <w:rPr>
                <w:spacing w:val="1"/>
                <w:w w:val="101"/>
              </w:rPr>
              <w:t>i</w:t>
            </w:r>
            <w:r>
              <w:t>pt</w:t>
            </w:r>
          </w:p>
        </w:tc>
      </w:tr>
      <w:tr w:rsidR="00843F05">
        <w:trPr>
          <w:trHeight w:hRule="exact" w:val="1275"/>
        </w:trPr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before="7"/>
              <w:ind w:left="465"/>
            </w:pP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4"/>
              </w:rPr>
              <w:t>u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3"/>
              </w:rPr>
              <w:t>b</w:t>
            </w:r>
            <w:r>
              <w:rPr>
                <w:b/>
                <w:spacing w:val="1"/>
                <w:w w:val="101"/>
              </w:rPr>
              <w:t>l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?</w:t>
            </w:r>
          </w:p>
          <w:p w:rsidR="00843F05" w:rsidRDefault="00D06CF5">
            <w:pPr>
              <w:ind w:left="465"/>
            </w:pPr>
            <w:r>
              <w:rPr>
                <w:b/>
                <w:spacing w:val="-2"/>
              </w:rPr>
              <w:t>(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ot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3"/>
              </w:rPr>
              <w:t>p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6"/>
              </w:rPr>
              <w:t>s</w:t>
            </w:r>
            <w:r>
              <w:rPr>
                <w:b/>
                <w:spacing w:val="3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7"/>
              </w:rPr>
              <w:t>a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3"/>
              </w:rPr>
              <w:t>er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ve</w:t>
            </w:r>
            <w:r>
              <w:rPr>
                <w:b/>
                <w:spacing w:val="-2"/>
              </w:rPr>
              <w:t xml:space="preserve"> t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  <w:w w:val="101"/>
              </w:rPr>
              <w:t>l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)</w:t>
            </w:r>
          </w:p>
        </w:tc>
        <w:tc>
          <w:tcPr>
            <w:tcW w:w="9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before="7"/>
              <w:ind w:left="107"/>
            </w:pPr>
            <w:r>
              <w:rPr>
                <w:spacing w:val="-2"/>
              </w:rPr>
              <w:t>V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t xml:space="preserve">y </w:t>
            </w:r>
            <w:r>
              <w:rPr>
                <w:spacing w:val="-2"/>
              </w:rPr>
              <w:t>O</w:t>
            </w:r>
            <w:r>
              <w:t>k</w:t>
            </w:r>
            <w:r>
              <w:rPr>
                <w:spacing w:val="-3"/>
              </w:rPr>
              <w:t>a</w:t>
            </w:r>
            <w:r>
              <w:t>y</w:t>
            </w:r>
          </w:p>
        </w:tc>
        <w:tc>
          <w:tcPr>
            <w:tcW w:w="6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843F05"/>
        </w:tc>
      </w:tr>
      <w:tr w:rsidR="00843F05">
        <w:trPr>
          <w:trHeight w:hRule="exact" w:val="7080"/>
        </w:trPr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before="2" w:line="220" w:lineRule="exact"/>
              <w:ind w:left="465" w:right="157"/>
            </w:pP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3"/>
              </w:rPr>
              <w:t>b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9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3"/>
              </w:rPr>
              <w:t>p</w:t>
            </w:r>
            <w:r>
              <w:rPr>
                <w:b/>
                <w:spacing w:val="-3"/>
              </w:rPr>
              <w:t>re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6"/>
              </w:rPr>
              <w:t>s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v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?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 xml:space="preserve">o you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3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>d</w:t>
            </w:r>
            <w:r>
              <w:rPr>
                <w:b/>
                <w:spacing w:val="3"/>
              </w:rPr>
              <w:t>d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7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3"/>
              </w:rPr>
              <w:t>d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)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7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7"/>
              </w:rPr>
              <w:t>o</w:t>
            </w:r>
            <w:r>
              <w:rPr>
                <w:b/>
                <w:spacing w:val="5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3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i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9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3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?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w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yo</w:t>
            </w:r>
            <w:r>
              <w:rPr>
                <w:b/>
                <w:spacing w:val="3"/>
              </w:rPr>
              <w:t>u</w:t>
            </w:r>
            <w:r>
              <w:rPr>
                <w:b/>
              </w:rPr>
              <w:t>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3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7"/>
              </w:rPr>
              <w:t>o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-3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line="220" w:lineRule="exact"/>
              <w:ind w:left="107"/>
            </w:pPr>
            <w:r>
              <w:rPr>
                <w:spacing w:val="-1"/>
              </w:rPr>
              <w:t>T</w:t>
            </w:r>
            <w:r>
              <w:t xml:space="preserve">o </w:t>
            </w:r>
            <w:r>
              <w:rPr>
                <w:spacing w:val="-3"/>
              </w:rPr>
              <w:t>e</w:t>
            </w:r>
            <w:r>
              <w:t>nh</w:t>
            </w:r>
            <w:r>
              <w:rPr>
                <w:spacing w:val="-3"/>
              </w:rPr>
              <w:t>a</w:t>
            </w:r>
            <w:r>
              <w:t>n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b</w:t>
            </w:r>
            <w:r>
              <w:rPr>
                <w:spacing w:val="1"/>
              </w:rPr>
              <w:t>st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ac</w:t>
            </w:r>
            <w:r>
              <w:rPr>
                <w:spacing w:val="1"/>
              </w:rPr>
              <w:t>t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on</w:t>
            </w:r>
            <w:r>
              <w:rPr>
                <w:spacing w:val="1"/>
              </w:rPr>
              <w:t>si</w:t>
            </w:r>
            <w:r>
              <w:t>d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-3"/>
              </w:rPr>
              <w:t>c</w:t>
            </w:r>
            <w:r>
              <w:t>o</w:t>
            </w:r>
            <w:r>
              <w:rPr>
                <w:spacing w:val="-2"/>
              </w:rPr>
              <w:t>r</w:t>
            </w:r>
            <w:r>
              <w:t>po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t>ng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-2"/>
              </w:rPr>
              <w:t xml:space="preserve"> f</w:t>
            </w:r>
            <w:r>
              <w:t>o</w:t>
            </w:r>
            <w:r>
              <w:rPr>
                <w:spacing w:val="1"/>
              </w:rPr>
              <w:t>l</w:t>
            </w:r>
            <w:r>
              <w:rPr>
                <w:spacing w:val="1"/>
                <w:w w:val="101"/>
              </w:rPr>
              <w:t>l</w:t>
            </w:r>
            <w:r>
              <w:t>o</w:t>
            </w:r>
            <w:r>
              <w:rPr>
                <w:spacing w:val="-2"/>
              </w:rPr>
              <w:t>w</w:t>
            </w:r>
            <w:r>
              <w:rPr>
                <w:spacing w:val="1"/>
                <w:w w:val="101"/>
              </w:rPr>
              <w:t>i</w:t>
            </w:r>
            <w:r>
              <w:t>ng:</w:t>
            </w:r>
          </w:p>
          <w:p w:rsidR="00843F05" w:rsidRDefault="00D06CF5">
            <w:pPr>
              <w:spacing w:before="8"/>
              <w:ind w:left="107"/>
              <w:rPr>
                <w:sz w:val="21"/>
                <w:szCs w:val="21"/>
              </w:rPr>
            </w:pPr>
            <w:r>
              <w:rPr>
                <w:spacing w:val="3"/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.</w:t>
            </w:r>
            <w:r>
              <w:rPr>
                <w:spacing w:val="4"/>
                <w:sz w:val="23"/>
                <w:szCs w:val="23"/>
              </w:rPr>
              <w:t xml:space="preserve"> </w:t>
            </w:r>
            <w:r>
              <w:rPr>
                <w:spacing w:val="2"/>
                <w:sz w:val="21"/>
                <w:szCs w:val="21"/>
              </w:rPr>
              <w:t>I</w:t>
            </w:r>
            <w:r>
              <w:rPr>
                <w:spacing w:val="3"/>
                <w:sz w:val="21"/>
                <w:szCs w:val="21"/>
              </w:rPr>
              <w:t>n</w:t>
            </w:r>
            <w:r>
              <w:rPr>
                <w:spacing w:val="1"/>
                <w:sz w:val="21"/>
                <w:szCs w:val="21"/>
              </w:rPr>
              <w:t>c</w:t>
            </w:r>
            <w:r>
              <w:rPr>
                <w:sz w:val="21"/>
                <w:szCs w:val="21"/>
              </w:rPr>
              <w:t>l</w:t>
            </w:r>
            <w:r>
              <w:rPr>
                <w:spacing w:val="3"/>
                <w:sz w:val="21"/>
                <w:szCs w:val="21"/>
              </w:rPr>
              <w:t>ud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3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v</w:t>
            </w:r>
            <w:r>
              <w:rPr>
                <w:spacing w:val="1"/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l</w:t>
            </w:r>
            <w:r>
              <w:rPr>
                <w:spacing w:val="-8"/>
                <w:sz w:val="21"/>
                <w:szCs w:val="21"/>
              </w:rPr>
              <w:t>i</w:t>
            </w:r>
            <w:r>
              <w:rPr>
                <w:spacing w:val="3"/>
                <w:sz w:val="21"/>
                <w:szCs w:val="21"/>
              </w:rPr>
              <w:t>d</w:t>
            </w:r>
            <w:r>
              <w:rPr>
                <w:sz w:val="21"/>
                <w:szCs w:val="21"/>
              </w:rPr>
              <w:t>i</w:t>
            </w:r>
            <w:r>
              <w:rPr>
                <w:spacing w:val="3"/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>y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pacing w:val="1"/>
                <w:sz w:val="21"/>
                <w:szCs w:val="21"/>
              </w:rPr>
              <w:t>a</w:t>
            </w:r>
            <w:r>
              <w:rPr>
                <w:spacing w:val="-4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d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pacing w:val="2"/>
                <w:sz w:val="21"/>
                <w:szCs w:val="21"/>
              </w:rPr>
              <w:t>r</w:t>
            </w:r>
            <w:r>
              <w:rPr>
                <w:spacing w:val="1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l</w:t>
            </w:r>
            <w:r>
              <w:rPr>
                <w:spacing w:val="-1"/>
                <w:sz w:val="21"/>
                <w:szCs w:val="21"/>
              </w:rPr>
              <w:t>i</w:t>
            </w:r>
            <w:r>
              <w:rPr>
                <w:spacing w:val="1"/>
                <w:sz w:val="21"/>
                <w:szCs w:val="21"/>
              </w:rPr>
              <w:t>a</w:t>
            </w:r>
            <w:r>
              <w:rPr>
                <w:spacing w:val="3"/>
                <w:sz w:val="21"/>
                <w:szCs w:val="21"/>
              </w:rPr>
              <w:t>b</w:t>
            </w:r>
            <w:r>
              <w:rPr>
                <w:sz w:val="21"/>
                <w:szCs w:val="21"/>
              </w:rPr>
              <w:t>i</w:t>
            </w:r>
            <w:r>
              <w:rPr>
                <w:spacing w:val="-1"/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>i</w:t>
            </w:r>
            <w:r>
              <w:rPr>
                <w:spacing w:val="-1"/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>y</w:t>
            </w:r>
            <w:r>
              <w:rPr>
                <w:spacing w:val="-7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i</w:t>
            </w:r>
            <w:r>
              <w:rPr>
                <w:spacing w:val="3"/>
                <w:sz w:val="21"/>
                <w:szCs w:val="21"/>
              </w:rPr>
              <w:t>nd</w:t>
            </w:r>
            <w:r>
              <w:rPr>
                <w:sz w:val="21"/>
                <w:szCs w:val="21"/>
              </w:rPr>
              <w:t>ic</w:t>
            </w:r>
            <w:r>
              <w:rPr>
                <w:spacing w:val="1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-10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f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3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i</w:t>
            </w:r>
            <w:r>
              <w:rPr>
                <w:spacing w:val="3"/>
                <w:sz w:val="21"/>
                <w:szCs w:val="21"/>
              </w:rPr>
              <w:t>n</w:t>
            </w:r>
            <w:r>
              <w:rPr>
                <w:spacing w:val="-2"/>
                <w:sz w:val="21"/>
                <w:szCs w:val="21"/>
              </w:rPr>
              <w:t>s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3"/>
                <w:sz w:val="21"/>
                <w:szCs w:val="21"/>
              </w:rPr>
              <w:t>um</w:t>
            </w:r>
            <w:r>
              <w:rPr>
                <w:spacing w:val="-6"/>
                <w:sz w:val="21"/>
                <w:szCs w:val="21"/>
              </w:rPr>
              <w:t>e</w:t>
            </w:r>
            <w:r>
              <w:rPr>
                <w:spacing w:val="3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t,</w:t>
            </w:r>
          </w:p>
          <w:p w:rsidR="00843F05" w:rsidRDefault="00D06CF5">
            <w:pPr>
              <w:spacing w:before="6"/>
              <w:ind w:left="107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.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3"/>
                <w:sz w:val="21"/>
                <w:szCs w:val="21"/>
              </w:rPr>
              <w:t>p</w:t>
            </w:r>
            <w:r>
              <w:rPr>
                <w:spacing w:val="1"/>
                <w:sz w:val="21"/>
                <w:szCs w:val="21"/>
              </w:rPr>
              <w:t>ec</w:t>
            </w:r>
            <w:r>
              <w:rPr>
                <w:sz w:val="21"/>
                <w:szCs w:val="21"/>
              </w:rPr>
              <w:t>i</w:t>
            </w:r>
            <w:r>
              <w:rPr>
                <w:spacing w:val="2"/>
                <w:sz w:val="21"/>
                <w:szCs w:val="21"/>
              </w:rPr>
              <w:t>f</w:t>
            </w:r>
            <w:r>
              <w:rPr>
                <w:sz w:val="21"/>
                <w:szCs w:val="21"/>
              </w:rPr>
              <w:t>y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3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3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tal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p</w:t>
            </w:r>
            <w:r>
              <w:rPr>
                <w:spacing w:val="-4"/>
                <w:sz w:val="21"/>
                <w:szCs w:val="21"/>
              </w:rPr>
              <w:t>o</w:t>
            </w:r>
            <w:r>
              <w:rPr>
                <w:spacing w:val="3"/>
                <w:sz w:val="21"/>
                <w:szCs w:val="21"/>
              </w:rPr>
              <w:t>pu</w:t>
            </w:r>
            <w:r>
              <w:rPr>
                <w:sz w:val="21"/>
                <w:szCs w:val="21"/>
              </w:rPr>
              <w:t>lati</w:t>
            </w:r>
            <w:r>
              <w:rPr>
                <w:spacing w:val="-4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n</w:t>
            </w:r>
            <w:r>
              <w:rPr>
                <w:spacing w:val="-8"/>
                <w:sz w:val="21"/>
                <w:szCs w:val="21"/>
              </w:rPr>
              <w:t xml:space="preserve"> </w:t>
            </w:r>
            <w:r>
              <w:rPr>
                <w:spacing w:val="1"/>
                <w:sz w:val="21"/>
                <w:szCs w:val="21"/>
              </w:rPr>
              <w:t>a</w:t>
            </w:r>
            <w:r>
              <w:rPr>
                <w:spacing w:val="3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d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pacing w:val="-4"/>
                <w:sz w:val="21"/>
                <w:szCs w:val="21"/>
              </w:rPr>
              <w:t>p</w:t>
            </w:r>
            <w:r>
              <w:rPr>
                <w:spacing w:val="2"/>
                <w:sz w:val="21"/>
                <w:szCs w:val="21"/>
              </w:rPr>
              <w:t>ro</w:t>
            </w:r>
            <w:r>
              <w:rPr>
                <w:spacing w:val="3"/>
                <w:sz w:val="21"/>
                <w:szCs w:val="21"/>
              </w:rPr>
              <w:t>v</w:t>
            </w:r>
            <w:r>
              <w:rPr>
                <w:sz w:val="21"/>
                <w:szCs w:val="21"/>
              </w:rPr>
              <w:t>i</w:t>
            </w:r>
            <w:r>
              <w:rPr>
                <w:spacing w:val="3"/>
                <w:sz w:val="21"/>
                <w:szCs w:val="21"/>
              </w:rPr>
              <w:t>d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a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s</w:t>
            </w:r>
            <w:r>
              <w:rPr>
                <w:spacing w:val="3"/>
                <w:sz w:val="21"/>
                <w:szCs w:val="21"/>
              </w:rPr>
              <w:t>ou</w:t>
            </w:r>
            <w:r>
              <w:rPr>
                <w:spacing w:val="2"/>
                <w:sz w:val="21"/>
                <w:szCs w:val="21"/>
              </w:rPr>
              <w:t>r</w:t>
            </w:r>
            <w:r>
              <w:rPr>
                <w:spacing w:val="1"/>
                <w:sz w:val="21"/>
                <w:szCs w:val="21"/>
              </w:rPr>
              <w:t>ce</w:t>
            </w:r>
            <w:r>
              <w:rPr>
                <w:sz w:val="21"/>
                <w:szCs w:val="21"/>
              </w:rPr>
              <w:t>,</w:t>
            </w:r>
          </w:p>
          <w:p w:rsidR="00843F05" w:rsidRDefault="00D06CF5">
            <w:pPr>
              <w:spacing w:before="9" w:line="220" w:lineRule="exact"/>
              <w:ind w:left="107" w:right="265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.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pacing w:val="-3"/>
                <w:sz w:val="21"/>
                <w:szCs w:val="21"/>
              </w:rPr>
              <w:t>C</w:t>
            </w:r>
            <w:r>
              <w:rPr>
                <w:sz w:val="21"/>
                <w:szCs w:val="21"/>
              </w:rPr>
              <w:t>le</w:t>
            </w:r>
            <w:r>
              <w:rPr>
                <w:spacing w:val="1"/>
                <w:sz w:val="21"/>
                <w:szCs w:val="21"/>
              </w:rPr>
              <w:t>a</w:t>
            </w:r>
            <w:r>
              <w:rPr>
                <w:spacing w:val="2"/>
                <w:sz w:val="21"/>
                <w:szCs w:val="21"/>
              </w:rPr>
              <w:t>r</w:t>
            </w:r>
            <w:r>
              <w:rPr>
                <w:sz w:val="21"/>
                <w:szCs w:val="21"/>
              </w:rPr>
              <w:t>ly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ou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-1"/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>i</w:t>
            </w:r>
            <w:r>
              <w:rPr>
                <w:spacing w:val="3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3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s</w:t>
            </w:r>
            <w:r>
              <w:rPr>
                <w:sz w:val="21"/>
                <w:szCs w:val="21"/>
              </w:rPr>
              <w:t>tati</w:t>
            </w:r>
            <w:r>
              <w:rPr>
                <w:spacing w:val="-2"/>
                <w:sz w:val="21"/>
                <w:szCs w:val="21"/>
              </w:rPr>
              <w:t>s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-1"/>
                <w:sz w:val="21"/>
                <w:szCs w:val="21"/>
              </w:rPr>
              <w:t>i</w:t>
            </w:r>
            <w:r>
              <w:rPr>
                <w:spacing w:val="1"/>
                <w:sz w:val="21"/>
                <w:szCs w:val="21"/>
              </w:rPr>
              <w:t>ca</w:t>
            </w:r>
            <w:r>
              <w:rPr>
                <w:sz w:val="21"/>
                <w:szCs w:val="21"/>
              </w:rPr>
              <w:t>l</w:t>
            </w:r>
            <w:r>
              <w:rPr>
                <w:spacing w:val="-1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3"/>
                <w:sz w:val="21"/>
                <w:szCs w:val="21"/>
              </w:rPr>
              <w:t>oo</w:t>
            </w:r>
            <w:r>
              <w:rPr>
                <w:sz w:val="21"/>
                <w:szCs w:val="21"/>
              </w:rPr>
              <w:t>ls</w:t>
            </w:r>
            <w:r>
              <w:rPr>
                <w:spacing w:val="-9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u</w:t>
            </w:r>
            <w:r>
              <w:rPr>
                <w:spacing w:val="-2"/>
                <w:sz w:val="21"/>
                <w:szCs w:val="21"/>
              </w:rPr>
              <w:t>s</w:t>
            </w:r>
            <w:r>
              <w:rPr>
                <w:spacing w:val="1"/>
                <w:sz w:val="21"/>
                <w:szCs w:val="21"/>
              </w:rPr>
              <w:t>e</w:t>
            </w:r>
            <w:r>
              <w:rPr>
                <w:spacing w:val="3"/>
                <w:sz w:val="21"/>
                <w:szCs w:val="21"/>
              </w:rPr>
              <w:t>d</w:t>
            </w:r>
            <w:r>
              <w:rPr>
                <w:sz w:val="21"/>
                <w:szCs w:val="21"/>
              </w:rPr>
              <w:t>,</w:t>
            </w:r>
            <w:r>
              <w:rPr>
                <w:spacing w:val="-8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i</w:t>
            </w:r>
            <w:r>
              <w:rPr>
                <w:spacing w:val="3"/>
                <w:sz w:val="21"/>
                <w:szCs w:val="21"/>
              </w:rPr>
              <w:t>n</w:t>
            </w:r>
            <w:r>
              <w:rPr>
                <w:spacing w:val="1"/>
                <w:sz w:val="21"/>
                <w:szCs w:val="21"/>
              </w:rPr>
              <w:t>c</w:t>
            </w:r>
            <w:r>
              <w:rPr>
                <w:sz w:val="21"/>
                <w:szCs w:val="21"/>
              </w:rPr>
              <w:t>l</w:t>
            </w:r>
            <w:r>
              <w:rPr>
                <w:spacing w:val="3"/>
                <w:sz w:val="21"/>
                <w:szCs w:val="21"/>
              </w:rPr>
              <w:t>ud</w:t>
            </w:r>
            <w:r>
              <w:rPr>
                <w:sz w:val="21"/>
                <w:szCs w:val="21"/>
              </w:rPr>
              <w:t>i</w:t>
            </w:r>
            <w:r>
              <w:rPr>
                <w:spacing w:val="3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g</w:t>
            </w:r>
            <w:r>
              <w:rPr>
                <w:spacing w:val="-7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d</w:t>
            </w:r>
            <w:r>
              <w:rPr>
                <w:spacing w:val="1"/>
                <w:sz w:val="21"/>
                <w:szCs w:val="21"/>
              </w:rPr>
              <w:t>e</w:t>
            </w:r>
            <w:r>
              <w:rPr>
                <w:spacing w:val="-2"/>
                <w:sz w:val="21"/>
                <w:szCs w:val="21"/>
              </w:rPr>
              <w:t>s</w:t>
            </w:r>
            <w:r>
              <w:rPr>
                <w:spacing w:val="1"/>
                <w:sz w:val="21"/>
                <w:szCs w:val="21"/>
              </w:rPr>
              <w:t>c</w:t>
            </w:r>
            <w:r>
              <w:rPr>
                <w:spacing w:val="2"/>
                <w:sz w:val="21"/>
                <w:szCs w:val="21"/>
              </w:rPr>
              <w:t>r</w:t>
            </w:r>
            <w:r>
              <w:rPr>
                <w:sz w:val="21"/>
                <w:szCs w:val="21"/>
              </w:rPr>
              <w:t>i</w:t>
            </w:r>
            <w:r>
              <w:rPr>
                <w:spacing w:val="3"/>
                <w:sz w:val="21"/>
                <w:szCs w:val="21"/>
              </w:rPr>
              <w:t>p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i</w:t>
            </w:r>
            <w:r>
              <w:rPr>
                <w:spacing w:val="3"/>
                <w:sz w:val="21"/>
                <w:szCs w:val="21"/>
              </w:rPr>
              <w:t>v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11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s</w:t>
            </w:r>
            <w:r>
              <w:rPr>
                <w:sz w:val="21"/>
                <w:szCs w:val="21"/>
              </w:rPr>
              <w:t>tati</w:t>
            </w:r>
            <w:r>
              <w:rPr>
                <w:spacing w:val="-2"/>
                <w:sz w:val="21"/>
                <w:szCs w:val="21"/>
              </w:rPr>
              <w:t>s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-1"/>
                <w:sz w:val="21"/>
                <w:szCs w:val="21"/>
              </w:rPr>
              <w:t>i</w:t>
            </w:r>
            <w:r>
              <w:rPr>
                <w:spacing w:val="1"/>
                <w:sz w:val="21"/>
                <w:szCs w:val="21"/>
              </w:rPr>
              <w:t>c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-11"/>
                <w:sz w:val="21"/>
                <w:szCs w:val="21"/>
              </w:rPr>
              <w:t xml:space="preserve"> </w:t>
            </w:r>
            <w:r>
              <w:rPr>
                <w:spacing w:val="1"/>
                <w:sz w:val="21"/>
                <w:szCs w:val="21"/>
              </w:rPr>
              <w:t>a</w:t>
            </w:r>
            <w:r>
              <w:rPr>
                <w:spacing w:val="3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d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d</w:t>
            </w:r>
            <w:r>
              <w:rPr>
                <w:spacing w:val="1"/>
                <w:sz w:val="21"/>
                <w:szCs w:val="21"/>
              </w:rPr>
              <w:t>e</w:t>
            </w:r>
            <w:r>
              <w:rPr>
                <w:spacing w:val="3"/>
                <w:sz w:val="21"/>
                <w:szCs w:val="21"/>
              </w:rPr>
              <w:t>mog</w:t>
            </w:r>
            <w:r>
              <w:rPr>
                <w:spacing w:val="2"/>
                <w:sz w:val="21"/>
                <w:szCs w:val="21"/>
              </w:rPr>
              <w:t>r</w:t>
            </w:r>
            <w:r>
              <w:rPr>
                <w:spacing w:val="-6"/>
                <w:sz w:val="21"/>
                <w:szCs w:val="21"/>
              </w:rPr>
              <w:t>a</w:t>
            </w:r>
            <w:r>
              <w:rPr>
                <w:spacing w:val="3"/>
                <w:sz w:val="21"/>
                <w:szCs w:val="21"/>
              </w:rPr>
              <w:t>ph</w:t>
            </w:r>
            <w:r>
              <w:rPr>
                <w:sz w:val="21"/>
                <w:szCs w:val="21"/>
              </w:rPr>
              <w:t>ic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1"/>
                <w:sz w:val="21"/>
                <w:szCs w:val="21"/>
              </w:rPr>
              <w:t>c</w:t>
            </w:r>
            <w:r>
              <w:rPr>
                <w:spacing w:val="3"/>
                <w:sz w:val="21"/>
                <w:szCs w:val="21"/>
              </w:rPr>
              <w:t>o</w:t>
            </w:r>
            <w:r>
              <w:rPr>
                <w:spacing w:val="-4"/>
                <w:sz w:val="21"/>
                <w:szCs w:val="21"/>
              </w:rPr>
              <w:t>m</w:t>
            </w:r>
            <w:r>
              <w:rPr>
                <w:spacing w:val="3"/>
                <w:sz w:val="21"/>
                <w:szCs w:val="21"/>
              </w:rPr>
              <w:t>p</w:t>
            </w:r>
            <w:r>
              <w:rPr>
                <w:spacing w:val="1"/>
                <w:sz w:val="21"/>
                <w:szCs w:val="21"/>
              </w:rPr>
              <w:t>a</w:t>
            </w:r>
            <w:r>
              <w:rPr>
                <w:spacing w:val="2"/>
                <w:sz w:val="21"/>
                <w:szCs w:val="21"/>
              </w:rPr>
              <w:t>r</w:t>
            </w:r>
            <w:r>
              <w:rPr>
                <w:sz w:val="21"/>
                <w:szCs w:val="21"/>
              </w:rPr>
              <w:t>i</w:t>
            </w:r>
            <w:r>
              <w:rPr>
                <w:spacing w:val="-3"/>
                <w:sz w:val="21"/>
                <w:szCs w:val="21"/>
              </w:rPr>
              <w:t>s</w:t>
            </w:r>
            <w:r>
              <w:rPr>
                <w:spacing w:val="3"/>
                <w:sz w:val="21"/>
                <w:szCs w:val="21"/>
              </w:rPr>
              <w:t>on</w:t>
            </w:r>
            <w:r>
              <w:rPr>
                <w:spacing w:val="-2"/>
                <w:sz w:val="21"/>
                <w:szCs w:val="21"/>
              </w:rPr>
              <w:t>s</w:t>
            </w:r>
            <w:r>
              <w:rPr>
                <w:sz w:val="21"/>
                <w:szCs w:val="21"/>
              </w:rPr>
              <w:t xml:space="preserve">, </w:t>
            </w:r>
            <w:r>
              <w:rPr>
                <w:spacing w:val="1"/>
                <w:sz w:val="21"/>
                <w:szCs w:val="21"/>
              </w:rPr>
              <w:t>a</w:t>
            </w:r>
            <w:r>
              <w:rPr>
                <w:spacing w:val="3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d</w:t>
            </w:r>
          </w:p>
          <w:p w:rsidR="00843F05" w:rsidRDefault="00D06CF5">
            <w:pPr>
              <w:spacing w:before="1"/>
              <w:ind w:left="107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4</w:t>
            </w:r>
            <w:r>
              <w:rPr>
                <w:sz w:val="21"/>
                <w:szCs w:val="21"/>
              </w:rPr>
              <w:t>.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Hi</w:t>
            </w:r>
            <w:r>
              <w:rPr>
                <w:spacing w:val="3"/>
                <w:sz w:val="21"/>
                <w:szCs w:val="21"/>
              </w:rPr>
              <w:t>gh</w:t>
            </w:r>
            <w:r>
              <w:rPr>
                <w:sz w:val="21"/>
                <w:szCs w:val="21"/>
              </w:rPr>
              <w:t>l</w:t>
            </w:r>
            <w:r>
              <w:rPr>
                <w:spacing w:val="-1"/>
                <w:sz w:val="21"/>
                <w:szCs w:val="21"/>
              </w:rPr>
              <w:t>i</w:t>
            </w:r>
            <w:r>
              <w:rPr>
                <w:spacing w:val="3"/>
                <w:sz w:val="21"/>
                <w:szCs w:val="21"/>
              </w:rPr>
              <w:t>gh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-1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3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m</w:t>
            </w:r>
            <w:r>
              <w:rPr>
                <w:spacing w:val="1"/>
                <w:sz w:val="21"/>
                <w:szCs w:val="21"/>
              </w:rPr>
              <w:t>a</w:t>
            </w:r>
            <w:r>
              <w:rPr>
                <w:spacing w:val="-8"/>
                <w:sz w:val="21"/>
                <w:szCs w:val="21"/>
              </w:rPr>
              <w:t>j</w:t>
            </w:r>
            <w:r>
              <w:rPr>
                <w:spacing w:val="3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r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pacing w:val="2"/>
                <w:sz w:val="21"/>
                <w:szCs w:val="21"/>
              </w:rPr>
              <w:t>r</w:t>
            </w:r>
            <w:r>
              <w:rPr>
                <w:spacing w:val="1"/>
                <w:sz w:val="21"/>
                <w:szCs w:val="21"/>
              </w:rPr>
              <w:t>ec</w:t>
            </w:r>
            <w:r>
              <w:rPr>
                <w:spacing w:val="-4"/>
                <w:sz w:val="21"/>
                <w:szCs w:val="21"/>
              </w:rPr>
              <w:t>o</w:t>
            </w:r>
            <w:r>
              <w:rPr>
                <w:spacing w:val="3"/>
                <w:sz w:val="21"/>
                <w:szCs w:val="21"/>
              </w:rPr>
              <w:t>mm</w:t>
            </w:r>
            <w:r>
              <w:rPr>
                <w:spacing w:val="1"/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>n</w:t>
            </w:r>
            <w:r>
              <w:rPr>
                <w:spacing w:val="3"/>
                <w:sz w:val="21"/>
                <w:szCs w:val="21"/>
              </w:rPr>
              <w:t>d</w:t>
            </w:r>
            <w:r>
              <w:rPr>
                <w:spacing w:val="1"/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-1"/>
                <w:sz w:val="21"/>
                <w:szCs w:val="21"/>
              </w:rPr>
              <w:t>i</w:t>
            </w:r>
            <w:r>
              <w:rPr>
                <w:spacing w:val="-4"/>
                <w:sz w:val="21"/>
                <w:szCs w:val="21"/>
              </w:rPr>
              <w:t>o</w:t>
            </w:r>
            <w:r>
              <w:rPr>
                <w:spacing w:val="3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-19"/>
                <w:sz w:val="21"/>
                <w:szCs w:val="21"/>
              </w:rPr>
              <w:t xml:space="preserve"> </w:t>
            </w:r>
            <w:r>
              <w:rPr>
                <w:spacing w:val="1"/>
                <w:sz w:val="21"/>
                <w:szCs w:val="21"/>
              </w:rPr>
              <w:t>e</w:t>
            </w:r>
            <w:r>
              <w:rPr>
                <w:spacing w:val="3"/>
                <w:sz w:val="21"/>
                <w:szCs w:val="21"/>
              </w:rPr>
              <w:t>m</w:t>
            </w:r>
            <w:r>
              <w:rPr>
                <w:spacing w:val="1"/>
                <w:sz w:val="21"/>
                <w:szCs w:val="21"/>
              </w:rPr>
              <w:t>e</w:t>
            </w:r>
            <w:r>
              <w:rPr>
                <w:spacing w:val="2"/>
                <w:sz w:val="21"/>
                <w:szCs w:val="21"/>
              </w:rPr>
              <w:t>r</w:t>
            </w:r>
            <w:r>
              <w:rPr>
                <w:spacing w:val="11"/>
                <w:sz w:val="21"/>
                <w:szCs w:val="21"/>
              </w:rPr>
              <w:t>g</w:t>
            </w:r>
            <w:r>
              <w:rPr>
                <w:sz w:val="21"/>
                <w:szCs w:val="21"/>
              </w:rPr>
              <w:t>i</w:t>
            </w:r>
            <w:r>
              <w:rPr>
                <w:spacing w:val="-4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g</w:t>
            </w:r>
            <w:r>
              <w:rPr>
                <w:spacing w:val="-7"/>
                <w:sz w:val="21"/>
                <w:szCs w:val="21"/>
              </w:rPr>
              <w:t xml:space="preserve"> </w:t>
            </w:r>
            <w:r>
              <w:rPr>
                <w:spacing w:val="2"/>
                <w:sz w:val="21"/>
                <w:szCs w:val="21"/>
              </w:rPr>
              <w:t>f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3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m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3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s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3"/>
                <w:sz w:val="21"/>
                <w:szCs w:val="21"/>
              </w:rPr>
              <w:t>udy</w:t>
            </w:r>
            <w:r>
              <w:rPr>
                <w:sz w:val="21"/>
                <w:szCs w:val="21"/>
              </w:rPr>
              <w:t>.</w:t>
            </w:r>
          </w:p>
        </w:tc>
        <w:tc>
          <w:tcPr>
            <w:tcW w:w="64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43F05" w:rsidRDefault="00843F05">
            <w:pPr>
              <w:spacing w:before="2" w:line="120" w:lineRule="exact"/>
              <w:rPr>
                <w:sz w:val="12"/>
                <w:szCs w:val="12"/>
              </w:rPr>
            </w:pPr>
          </w:p>
          <w:p w:rsidR="00843F05" w:rsidRDefault="00D06CF5">
            <w:pPr>
              <w:ind w:left="107" w:right="40"/>
              <w:jc w:val="both"/>
            </w:pPr>
            <w:r>
              <w:rPr>
                <w:spacing w:val="-3"/>
              </w:rPr>
              <w:t>W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3"/>
              </w:rPr>
              <w:t>a</w:t>
            </w:r>
            <w:r>
              <w:t>nk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6"/>
              </w:rPr>
              <w:t>i</w:t>
            </w:r>
            <w:r>
              <w:t>s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-7"/>
              </w:rPr>
              <w:t>u</w:t>
            </w:r>
            <w:r>
              <w:t>g</w:t>
            </w:r>
            <w:r>
              <w:rPr>
                <w:spacing w:val="3"/>
              </w:rPr>
              <w:t>g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sti</w:t>
            </w:r>
            <w:r>
              <w:t xml:space="preserve">on. </w:t>
            </w:r>
            <w:r>
              <w:rPr>
                <w:spacing w:val="-3"/>
              </w:rPr>
              <w:t>W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t>h</w:t>
            </w:r>
            <w:r>
              <w:rPr>
                <w:spacing w:val="-3"/>
              </w:rPr>
              <w:t>a</w:t>
            </w:r>
            <w:r>
              <w:t>ve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1"/>
              </w:rPr>
              <w:t>is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t</w:t>
            </w:r>
            <w:r>
              <w:t>he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a</w:t>
            </w:r>
            <w:r>
              <w:t>b</w:t>
            </w:r>
            <w:r>
              <w:rPr>
                <w:spacing w:val="1"/>
              </w:rPr>
              <w:t>st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ac</w:t>
            </w:r>
            <w:r>
              <w:t>t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  <w:w w:val="101"/>
              </w:rPr>
              <w:t>t</w:t>
            </w:r>
            <w:r>
              <w:t xml:space="preserve">o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l</w:t>
            </w:r>
            <w:r>
              <w:t>ude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1"/>
              </w:rPr>
              <w:t>ts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1"/>
              </w:rPr>
              <w:t>is</w:t>
            </w:r>
            <w:r>
              <w:rPr>
                <w:spacing w:val="-3"/>
              </w:rPr>
              <w:t>e</w:t>
            </w:r>
            <w:r>
              <w:t xml:space="preserve">d </w:t>
            </w:r>
            <w:r>
              <w:rPr>
                <w:spacing w:val="-3"/>
              </w:rPr>
              <w:t>a</w:t>
            </w:r>
            <w:r>
              <w:t>b</w:t>
            </w:r>
            <w:r>
              <w:rPr>
                <w:spacing w:val="1"/>
              </w:rPr>
              <w:t>st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ac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t>now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  <w:w w:val="101"/>
              </w:rPr>
              <w:t>i</w:t>
            </w:r>
            <w:r>
              <w:t>n</w:t>
            </w:r>
            <w:r>
              <w:rPr>
                <w:spacing w:val="-3"/>
              </w:rPr>
              <w:t>c</w:t>
            </w:r>
            <w:r>
              <w:rPr>
                <w:spacing w:val="1"/>
                <w:w w:val="101"/>
              </w:rPr>
              <w:t>l</w:t>
            </w:r>
            <w:r>
              <w:t>ud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rPr>
                <w:w w:val="101"/>
              </w:rPr>
              <w:t>:</w:t>
            </w:r>
          </w:p>
          <w:p w:rsidR="00843F05" w:rsidRDefault="00D06CF5">
            <w:pPr>
              <w:tabs>
                <w:tab w:val="left" w:pos="820"/>
              </w:tabs>
              <w:ind w:left="827" w:right="70" w:hanging="360"/>
              <w:jc w:val="both"/>
            </w:pPr>
            <w:r>
              <w:t>•</w:t>
            </w:r>
            <w:r>
              <w:tab/>
            </w:r>
            <w:r>
              <w:rPr>
                <w:spacing w:val="2"/>
              </w:rPr>
              <w:t>C</w:t>
            </w:r>
            <w:r>
              <w:rPr>
                <w:spacing w:val="-2"/>
              </w:rPr>
              <w:t>r</w:t>
            </w:r>
            <w:r>
              <w:t>onb</w:t>
            </w:r>
            <w:r>
              <w:rPr>
                <w:spacing w:val="-3"/>
              </w:rPr>
              <w:t>ac</w:t>
            </w:r>
            <w:r>
              <w:t xml:space="preserve">h's  </w:t>
            </w:r>
            <w:r>
              <w:rPr>
                <w:spacing w:val="24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l</w:t>
            </w:r>
            <w:r>
              <w:t xml:space="preserve">pha  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li</w:t>
            </w:r>
            <w:r>
              <w:rPr>
                <w:spacing w:val="-3"/>
              </w:rPr>
              <w:t>a</w:t>
            </w:r>
            <w:r>
              <w:t>b</w:t>
            </w:r>
            <w:r>
              <w:rPr>
                <w:spacing w:val="1"/>
              </w:rPr>
              <w:t>ilit</w:t>
            </w:r>
            <w:r>
              <w:t xml:space="preserve">y  </w:t>
            </w:r>
            <w:r>
              <w:rPr>
                <w:spacing w:val="28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ff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t>nt</w:t>
            </w:r>
            <w:proofErr w:type="gramStart"/>
            <w:r>
              <w:t xml:space="preserve">  </w:t>
            </w:r>
            <w:r>
              <w:rPr>
                <w:spacing w:val="28"/>
              </w:rPr>
              <w:t xml:space="preserve"> </w:t>
            </w:r>
            <w:r>
              <w:rPr>
                <w:spacing w:val="-2"/>
              </w:rPr>
              <w:t>(</w:t>
            </w:r>
            <w:proofErr w:type="gramEnd"/>
            <w:r>
              <w:t xml:space="preserve">α  </w:t>
            </w:r>
            <w:r>
              <w:rPr>
                <w:spacing w:val="25"/>
              </w:rPr>
              <w:t xml:space="preserve"> </w:t>
            </w:r>
            <w:r>
              <w:t xml:space="preserve">=  </w:t>
            </w:r>
            <w:r>
              <w:rPr>
                <w:spacing w:val="24"/>
              </w:rPr>
              <w:t xml:space="preserve"> </w:t>
            </w:r>
            <w:r>
              <w:t>0</w:t>
            </w:r>
            <w:r>
              <w:rPr>
                <w:spacing w:val="4"/>
              </w:rPr>
              <w:t>.</w:t>
            </w:r>
            <w:r>
              <w:rPr>
                <w:spacing w:val="1"/>
              </w:rPr>
              <w:t>7</w:t>
            </w:r>
            <w:r>
              <w:t xml:space="preserve">2)  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7"/>
              </w:rPr>
              <w:t>o</w:t>
            </w:r>
            <w:r>
              <w:t xml:space="preserve">r  </w:t>
            </w:r>
            <w:r>
              <w:rPr>
                <w:spacing w:val="20"/>
              </w:rPr>
              <w:t xml:space="preserve"> </w:t>
            </w:r>
            <w:r>
              <w:rPr>
                <w:spacing w:val="1"/>
                <w:w w:val="101"/>
              </w:rPr>
              <w:t>t</w:t>
            </w:r>
            <w:r>
              <w:t>he qu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rPr>
                <w:spacing w:val="1"/>
                <w:w w:val="101"/>
              </w:rPr>
              <w:t>ti</w:t>
            </w:r>
            <w:r>
              <w:t>onn</w:t>
            </w:r>
            <w:r>
              <w:rPr>
                <w:spacing w:val="-3"/>
              </w:rPr>
              <w:t>a</w:t>
            </w:r>
            <w:r>
              <w:rPr>
                <w:spacing w:val="1"/>
                <w:w w:val="101"/>
              </w:rPr>
              <w:t>i</w:t>
            </w:r>
            <w:r>
              <w:rPr>
                <w:spacing w:val="-2"/>
              </w:rPr>
              <w:t>r</w:t>
            </w:r>
            <w:r>
              <w:t>e</w:t>
            </w:r>
          </w:p>
          <w:p w:rsidR="00843F05" w:rsidRDefault="00D06CF5">
            <w:pPr>
              <w:ind w:left="467"/>
            </w:pPr>
            <w:r>
              <w:t xml:space="preserve">•    </w:t>
            </w:r>
            <w:r>
              <w:rPr>
                <w:spacing w:val="40"/>
              </w:rPr>
              <w:t xml:space="preserve"> </w:t>
            </w:r>
            <w:r>
              <w:rPr>
                <w:spacing w:val="3"/>
              </w:rPr>
              <w:t>P</w:t>
            </w:r>
            <w:r>
              <w:t>opu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6"/>
              </w:rPr>
              <w:t>i</w:t>
            </w:r>
            <w:r>
              <w:t>on</w:t>
            </w:r>
            <w:r>
              <w:rPr>
                <w:spacing w:val="1"/>
              </w:rPr>
              <w:t xml:space="preserve"> i</w:t>
            </w:r>
            <w:r>
              <w:t>n</w:t>
            </w:r>
            <w:r>
              <w:rPr>
                <w:spacing w:val="-2"/>
              </w:rPr>
              <w:t>f</w:t>
            </w:r>
            <w:r>
              <w:t>o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rPr>
                <w:spacing w:val="-7"/>
              </w:rPr>
              <w:t>o</w:t>
            </w:r>
            <w:r>
              <w:t>n</w:t>
            </w:r>
            <w:r>
              <w:rPr>
                <w:spacing w:val="2"/>
              </w:rPr>
              <w:t xml:space="preserve"> </w:t>
            </w:r>
            <w:r>
              <w:t>b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e</w:t>
            </w:r>
            <w:r>
              <w:t xml:space="preserve">d on </w:t>
            </w:r>
            <w:r>
              <w:rPr>
                <w:spacing w:val="1"/>
              </w:rPr>
              <w:t>Mi</w:t>
            </w:r>
            <w:r>
              <w:rPr>
                <w:spacing w:val="-7"/>
              </w:rPr>
              <w:t>n</w:t>
            </w:r>
            <w:r>
              <w:rPr>
                <w:spacing w:val="1"/>
              </w:rPr>
              <w:t>ist</w:t>
            </w:r>
            <w:r>
              <w:rPr>
                <w:spacing w:val="-2"/>
              </w:rPr>
              <w:t>r</w:t>
            </w:r>
            <w:r>
              <w:t>y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E</w:t>
            </w:r>
            <w:r>
              <w:t>du</w:t>
            </w:r>
            <w:r>
              <w:rPr>
                <w:spacing w:val="-3"/>
              </w:rPr>
              <w:t>ca</w:t>
            </w:r>
            <w:r>
              <w:rPr>
                <w:spacing w:val="1"/>
              </w:rPr>
              <w:t>ti</w:t>
            </w:r>
            <w:r>
              <w:t>on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1"/>
                <w:w w:val="10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1"/>
                <w:w w:val="101"/>
              </w:rPr>
              <w:t>ti</w:t>
            </w:r>
            <w:r>
              <w:rPr>
                <w:spacing w:val="-6"/>
              </w:rPr>
              <w:t>s</w:t>
            </w:r>
            <w:r>
              <w:rPr>
                <w:spacing w:val="1"/>
                <w:w w:val="101"/>
              </w:rPr>
              <w:t>ti</w:t>
            </w:r>
            <w:r>
              <w:rPr>
                <w:spacing w:val="-3"/>
              </w:rPr>
              <w:t>c</w:t>
            </w:r>
            <w:r>
              <w:t>s</w:t>
            </w:r>
          </w:p>
          <w:p w:rsidR="00843F05" w:rsidRDefault="00D06CF5">
            <w:pPr>
              <w:tabs>
                <w:tab w:val="left" w:pos="820"/>
              </w:tabs>
              <w:ind w:left="827" w:right="60" w:hanging="360"/>
              <w:jc w:val="both"/>
            </w:pPr>
            <w:r>
              <w:t>•</w:t>
            </w:r>
            <w:r>
              <w:tab/>
            </w:r>
            <w:r>
              <w:rPr>
                <w:spacing w:val="3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rPr>
                <w:spacing w:val="-6"/>
              </w:rPr>
              <w:t>s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ca</w:t>
            </w:r>
            <w:r>
              <w:t>l</w:t>
            </w:r>
            <w:r>
              <w:rPr>
                <w:spacing w:val="48"/>
              </w:rPr>
              <w:t xml:space="preserve"> </w:t>
            </w:r>
            <w:r>
              <w:rPr>
                <w:spacing w:val="1"/>
              </w:rPr>
              <w:t>t</w:t>
            </w:r>
            <w:r>
              <w:t>oo</w:t>
            </w:r>
            <w:r>
              <w:rPr>
                <w:spacing w:val="-6"/>
              </w:rPr>
              <w:t>l</w:t>
            </w:r>
            <w:r>
              <w:rPr>
                <w:spacing w:val="1"/>
              </w:rPr>
              <w:t>s</w:t>
            </w:r>
            <w:r>
              <w:t>:</w:t>
            </w:r>
            <w:r>
              <w:rPr>
                <w:spacing w:val="48"/>
              </w:rPr>
              <w:t xml:space="preserve"> </w:t>
            </w:r>
            <w:r>
              <w:t>d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i</w:t>
            </w:r>
            <w:r>
              <w:t>p</w:t>
            </w:r>
            <w:r>
              <w:rPr>
                <w:spacing w:val="1"/>
              </w:rPr>
              <w:t>ti</w:t>
            </w:r>
            <w:r>
              <w:t>ve</w:t>
            </w:r>
            <w:r>
              <w:rPr>
                <w:spacing w:val="41"/>
              </w:rPr>
              <w:t xml:space="preserve"> </w:t>
            </w:r>
            <w:r>
              <w:rPr>
                <w:spacing w:val="-6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tis</w:t>
            </w:r>
            <w:r>
              <w:rPr>
                <w:spacing w:val="-6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t>s</w:t>
            </w:r>
            <w:r>
              <w:rPr>
                <w:spacing w:val="47"/>
              </w:rPr>
              <w:t xml:space="preserve"> </w:t>
            </w:r>
            <w:r>
              <w:rPr>
                <w:spacing w:val="-2"/>
              </w:rPr>
              <w:t>(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ea</w:t>
            </w:r>
            <w:r>
              <w:rPr>
                <w:spacing w:val="2"/>
              </w:rPr>
              <w:t>n</w:t>
            </w:r>
            <w:r>
              <w:rPr>
                <w:spacing w:val="1"/>
              </w:rPr>
              <w:t>s</w:t>
            </w:r>
            <w:r>
              <w:t>,</w:t>
            </w:r>
            <w:r>
              <w:rPr>
                <w:spacing w:val="43"/>
              </w:rPr>
              <w:t xml:space="preserve"> </w:t>
            </w:r>
            <w:r>
              <w:rPr>
                <w:spacing w:val="1"/>
              </w:rPr>
              <w:t>st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r</w:t>
            </w:r>
            <w:r>
              <w:t>d</w:t>
            </w:r>
            <w:r>
              <w:rPr>
                <w:spacing w:val="44"/>
              </w:rPr>
              <w:t xml:space="preserve"> </w:t>
            </w:r>
            <w:r>
              <w:t>d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a</w:t>
            </w:r>
            <w:r>
              <w:rPr>
                <w:spacing w:val="1"/>
                <w:w w:val="101"/>
              </w:rPr>
              <w:t>ti</w:t>
            </w:r>
            <w:r>
              <w:t>on</w:t>
            </w:r>
            <w:r>
              <w:rPr>
                <w:spacing w:val="1"/>
              </w:rPr>
              <w:t>s</w:t>
            </w:r>
            <w:r>
              <w:t xml:space="preserve">, </w:t>
            </w:r>
            <w:r>
              <w:rPr>
                <w:spacing w:val="-2"/>
              </w:rPr>
              <w:t>fr</w:t>
            </w:r>
            <w:r>
              <w:rPr>
                <w:spacing w:val="-3"/>
              </w:rPr>
              <w:t>e</w:t>
            </w:r>
            <w:r>
              <w:t>qu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t>,</w:t>
            </w:r>
            <w:r>
              <w:rPr>
                <w:spacing w:val="8"/>
              </w:rPr>
              <w:t xml:space="preserve"> </w:t>
            </w:r>
            <w:r>
              <w:t>p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4"/>
              </w:rPr>
              <w:t>c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t>g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rPr>
                <w:spacing w:val="-2"/>
              </w:rPr>
              <w:t>)</w:t>
            </w:r>
            <w:r>
              <w:t>,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nd</w:t>
            </w:r>
            <w:r>
              <w:rPr>
                <w:spacing w:val="-3"/>
              </w:rPr>
              <w:t>e</w:t>
            </w:r>
            <w:r>
              <w:t>p</w:t>
            </w:r>
            <w:r>
              <w:rPr>
                <w:spacing w:val="-3"/>
              </w:rPr>
              <w:t>e</w:t>
            </w:r>
            <w:r>
              <w:t>nd</w:t>
            </w:r>
            <w:r>
              <w:rPr>
                <w:spacing w:val="-3"/>
              </w:rPr>
              <w:t>e</w:t>
            </w:r>
            <w:r>
              <w:t>nt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m</w:t>
            </w:r>
            <w:r>
              <w:t>p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t xml:space="preserve">s </w:t>
            </w:r>
            <w:r>
              <w:rPr>
                <w:spacing w:val="4"/>
              </w:rPr>
              <w:t>t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st</w:t>
            </w:r>
            <w:r>
              <w:t>,</w:t>
            </w:r>
            <w:r>
              <w:rPr>
                <w:spacing w:val="9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nd on</w:t>
            </w:r>
            <w:r>
              <w:rPr>
                <w:spacing w:val="-2"/>
              </w:rPr>
              <w:t>e-w</w:t>
            </w:r>
            <w:r>
              <w:rPr>
                <w:spacing w:val="-3"/>
              </w:rPr>
              <w:t>a</w:t>
            </w:r>
            <w:r>
              <w:t xml:space="preserve">y </w:t>
            </w:r>
            <w:r>
              <w:rPr>
                <w:spacing w:val="-2"/>
              </w:rPr>
              <w:t>ANOVA</w:t>
            </w:r>
          </w:p>
          <w:p w:rsidR="00843F05" w:rsidRDefault="00D06CF5">
            <w:pPr>
              <w:tabs>
                <w:tab w:val="left" w:pos="820"/>
              </w:tabs>
              <w:ind w:left="827" w:right="62" w:hanging="360"/>
              <w:jc w:val="both"/>
            </w:pPr>
            <w:r>
              <w:t>•</w:t>
            </w:r>
            <w:r>
              <w:tab/>
            </w:r>
            <w:r>
              <w:rPr>
                <w:spacing w:val="-2"/>
              </w:rPr>
              <w:t>K</w:t>
            </w:r>
            <w:r>
              <w:rPr>
                <w:spacing w:val="-3"/>
              </w:rPr>
              <w:t>e</w:t>
            </w:r>
            <w:r>
              <w:t xml:space="preserve">y    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ec</w:t>
            </w:r>
            <w:r>
              <w:t>o</w:t>
            </w:r>
            <w:r>
              <w:rPr>
                <w:spacing w:val="1"/>
              </w:rPr>
              <w:t>mm</w:t>
            </w:r>
            <w:r>
              <w:rPr>
                <w:spacing w:val="-3"/>
              </w:rPr>
              <w:t>e</w:t>
            </w:r>
            <w:r>
              <w:t>nd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t xml:space="preserve">ons    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f</w:t>
            </w:r>
            <w:r>
              <w:t xml:space="preserve">or   </w:t>
            </w:r>
            <w:r>
              <w:rPr>
                <w:spacing w:val="49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t>o</w:t>
            </w:r>
            <w:r>
              <w:rPr>
                <w:spacing w:val="-2"/>
              </w:rPr>
              <w:t>f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ssi</w:t>
            </w:r>
            <w:r>
              <w:t>on</w:t>
            </w:r>
            <w:r>
              <w:rPr>
                <w:spacing w:val="-3"/>
              </w:rPr>
              <w:t>a</w:t>
            </w:r>
            <w:r>
              <w:t xml:space="preserve">l   </w:t>
            </w:r>
            <w:r>
              <w:rPr>
                <w:spacing w:val="47"/>
              </w:rPr>
              <w:t xml:space="preserve"> </w:t>
            </w:r>
            <w:r>
              <w:t>d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t>op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</w:t>
            </w:r>
            <w:r>
              <w:t xml:space="preserve">nt    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t xml:space="preserve">nd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-2"/>
              </w:rPr>
              <w:t>fr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st</w:t>
            </w:r>
            <w:r>
              <w:rPr>
                <w:spacing w:val="-2"/>
              </w:rPr>
              <w:t>r</w:t>
            </w:r>
            <w:r>
              <w:t>u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t</w:t>
            </w:r>
            <w:r>
              <w:t>u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s</w:t>
            </w:r>
            <w:r>
              <w:t>uppo</w:t>
            </w:r>
            <w:r>
              <w:rPr>
                <w:spacing w:val="-2"/>
              </w:rPr>
              <w:t>r</w:t>
            </w:r>
            <w:r>
              <w:rPr>
                <w:w w:val="101"/>
              </w:rPr>
              <w:t>t</w:t>
            </w:r>
          </w:p>
          <w:p w:rsidR="00843F05" w:rsidRDefault="00D06CF5">
            <w:pPr>
              <w:ind w:left="107" w:right="4027"/>
              <w:jc w:val="both"/>
            </w:pPr>
            <w:r>
              <w:rPr>
                <w:spacing w:val="3"/>
              </w:rPr>
              <w:t>S</w:t>
            </w:r>
            <w:r>
              <w:t>ugg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st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-6"/>
              </w:rPr>
              <w:t>i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e</w:t>
            </w:r>
            <w:r>
              <w:t xml:space="preserve">d </w:t>
            </w:r>
            <w:r>
              <w:rPr>
                <w:spacing w:val="-2"/>
              </w:rPr>
              <w:t>A</w:t>
            </w:r>
            <w:r>
              <w:t>b</w:t>
            </w:r>
            <w:r>
              <w:rPr>
                <w:spacing w:val="1"/>
              </w:rPr>
              <w:t>s</w:t>
            </w:r>
            <w:r>
              <w:rPr>
                <w:spacing w:val="1"/>
                <w:w w:val="101"/>
              </w:rPr>
              <w:t>t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ac</w:t>
            </w:r>
            <w:r>
              <w:rPr>
                <w:spacing w:val="1"/>
                <w:w w:val="101"/>
              </w:rPr>
              <w:t>t</w:t>
            </w:r>
            <w:r>
              <w:rPr>
                <w:w w:val="101"/>
              </w:rPr>
              <w:t>:</w:t>
            </w:r>
          </w:p>
          <w:p w:rsidR="00843F05" w:rsidRDefault="00D06CF5">
            <w:pPr>
              <w:spacing w:before="8" w:line="250" w:lineRule="auto"/>
              <w:ind w:left="107" w:right="57"/>
              <w:jc w:val="both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"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3"/>
                <w:sz w:val="23"/>
                <w:szCs w:val="23"/>
              </w:rPr>
              <w:t>h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>s</w:t>
            </w:r>
            <w:r>
              <w:rPr>
                <w:spacing w:val="1"/>
                <w:sz w:val="23"/>
                <w:szCs w:val="23"/>
              </w:rPr>
              <w:t xml:space="preserve"> </w:t>
            </w:r>
            <w:r>
              <w:rPr>
                <w:spacing w:val="8"/>
                <w:sz w:val="23"/>
                <w:szCs w:val="23"/>
              </w:rPr>
              <w:t>s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3"/>
                <w:sz w:val="23"/>
                <w:szCs w:val="23"/>
              </w:rPr>
              <w:t>ud</w:t>
            </w:r>
            <w:r>
              <w:rPr>
                <w:sz w:val="23"/>
                <w:szCs w:val="23"/>
              </w:rPr>
              <w:t>y</w:t>
            </w:r>
            <w:r>
              <w:rPr>
                <w:spacing w:val="3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x</w:t>
            </w:r>
            <w:r>
              <w:rPr>
                <w:spacing w:val="2"/>
                <w:sz w:val="23"/>
                <w:szCs w:val="23"/>
              </w:rPr>
              <w:t>am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d</w:t>
            </w:r>
            <w:r>
              <w:rPr>
                <w:spacing w:val="15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am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 xml:space="preserve">l </w:t>
            </w:r>
            <w:r>
              <w:rPr>
                <w:spacing w:val="-1"/>
                <w:sz w:val="23"/>
                <w:szCs w:val="23"/>
              </w:rPr>
              <w:t>l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ngu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g</w:t>
            </w:r>
            <w:r>
              <w:rPr>
                <w:sz w:val="23"/>
                <w:szCs w:val="23"/>
              </w:rPr>
              <w:t>e</w:t>
            </w:r>
            <w:r>
              <w:rPr>
                <w:spacing w:val="12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eac</w:t>
            </w:r>
            <w:r>
              <w:rPr>
                <w:spacing w:val="-4"/>
                <w:sz w:val="23"/>
                <w:szCs w:val="23"/>
              </w:rPr>
              <w:t>h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z w:val="23"/>
                <w:szCs w:val="23"/>
              </w:rPr>
              <w:t>'</w:t>
            </w:r>
            <w:r>
              <w:rPr>
                <w:spacing w:val="9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p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3"/>
                <w:sz w:val="23"/>
                <w:szCs w:val="23"/>
              </w:rPr>
              <w:t>p</w:t>
            </w:r>
            <w:r>
              <w:rPr>
                <w:spacing w:val="2"/>
                <w:sz w:val="23"/>
                <w:szCs w:val="23"/>
              </w:rPr>
              <w:t>ec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9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v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s</w:t>
            </w:r>
            <w:r>
              <w:rPr>
                <w:spacing w:val="20"/>
                <w:sz w:val="23"/>
                <w:szCs w:val="23"/>
              </w:rPr>
              <w:t xml:space="preserve"> </w:t>
            </w:r>
            <w:r>
              <w:rPr>
                <w:spacing w:val="3"/>
                <w:w w:val="103"/>
                <w:sz w:val="23"/>
                <w:szCs w:val="23"/>
              </w:rPr>
              <w:t>o</w:t>
            </w:r>
            <w:r>
              <w:rPr>
                <w:w w:val="103"/>
                <w:sz w:val="23"/>
                <w:szCs w:val="23"/>
              </w:rPr>
              <w:t xml:space="preserve">n </w:t>
            </w:r>
            <w:proofErr w:type="gramStart"/>
            <w:r>
              <w:rPr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>f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2"/>
                <w:sz w:val="23"/>
                <w:szCs w:val="23"/>
              </w:rPr>
              <w:t>ma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z w:val="23"/>
                <w:szCs w:val="23"/>
              </w:rPr>
              <w:t xml:space="preserve">n </w:t>
            </w:r>
            <w:r>
              <w:rPr>
                <w:spacing w:val="15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>d</w:t>
            </w:r>
            <w:proofErr w:type="gramEnd"/>
            <w:r>
              <w:rPr>
                <w:spacing w:val="49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C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pacing w:val="2"/>
                <w:sz w:val="23"/>
                <w:szCs w:val="23"/>
              </w:rPr>
              <w:t>mm</w:t>
            </w:r>
            <w:r>
              <w:rPr>
                <w:spacing w:val="-4"/>
                <w:sz w:val="23"/>
                <w:szCs w:val="23"/>
              </w:rPr>
              <w:t>u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2"/>
                <w:sz w:val="23"/>
                <w:szCs w:val="23"/>
              </w:rPr>
              <w:t>ca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z w:val="23"/>
                <w:szCs w:val="23"/>
              </w:rPr>
              <w:t xml:space="preserve">n </w:t>
            </w:r>
            <w:r>
              <w:rPr>
                <w:spacing w:val="26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ec</w:t>
            </w:r>
            <w:r>
              <w:rPr>
                <w:spacing w:val="3"/>
                <w:sz w:val="23"/>
                <w:szCs w:val="23"/>
              </w:rPr>
              <w:t>h</w:t>
            </w:r>
            <w:r>
              <w:rPr>
                <w:spacing w:val="-4"/>
                <w:sz w:val="23"/>
                <w:szCs w:val="23"/>
              </w:rPr>
              <w:t>n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pacing w:val="-1"/>
                <w:sz w:val="23"/>
                <w:szCs w:val="23"/>
              </w:rPr>
              <w:t>l</w:t>
            </w:r>
            <w:r>
              <w:rPr>
                <w:spacing w:val="3"/>
                <w:sz w:val="23"/>
                <w:szCs w:val="23"/>
              </w:rPr>
              <w:t>og</w:t>
            </w:r>
            <w:r>
              <w:rPr>
                <w:sz w:val="23"/>
                <w:szCs w:val="23"/>
              </w:rPr>
              <w:t xml:space="preserve">y </w:t>
            </w:r>
            <w:r>
              <w:rPr>
                <w:spacing w:val="15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(IC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z w:val="23"/>
                <w:szCs w:val="23"/>
              </w:rPr>
              <w:t>)</w:t>
            </w:r>
            <w:r>
              <w:rPr>
                <w:spacing w:val="51"/>
                <w:sz w:val="23"/>
                <w:szCs w:val="23"/>
              </w:rPr>
              <w:t xml:space="preserve"> </w:t>
            </w:r>
            <w:r>
              <w:rPr>
                <w:spacing w:val="-1"/>
                <w:w w:val="103"/>
                <w:sz w:val="23"/>
                <w:szCs w:val="23"/>
              </w:rPr>
              <w:t>i</w:t>
            </w:r>
            <w:r>
              <w:rPr>
                <w:spacing w:val="3"/>
                <w:w w:val="103"/>
                <w:sz w:val="23"/>
                <w:szCs w:val="23"/>
              </w:rPr>
              <w:t>n</w:t>
            </w:r>
            <w:r>
              <w:rPr>
                <w:spacing w:val="-1"/>
                <w:w w:val="103"/>
                <w:sz w:val="23"/>
                <w:szCs w:val="23"/>
              </w:rPr>
              <w:t>t</w:t>
            </w:r>
            <w:r>
              <w:rPr>
                <w:spacing w:val="2"/>
                <w:w w:val="103"/>
                <w:sz w:val="23"/>
                <w:szCs w:val="23"/>
              </w:rPr>
              <w:t>e</w:t>
            </w:r>
            <w:r>
              <w:rPr>
                <w:spacing w:val="3"/>
                <w:w w:val="103"/>
                <w:sz w:val="23"/>
                <w:szCs w:val="23"/>
              </w:rPr>
              <w:t>g</w:t>
            </w:r>
            <w:r>
              <w:rPr>
                <w:w w:val="103"/>
                <w:sz w:val="23"/>
                <w:szCs w:val="23"/>
              </w:rPr>
              <w:t>r</w:t>
            </w:r>
            <w:r>
              <w:rPr>
                <w:spacing w:val="2"/>
                <w:w w:val="103"/>
                <w:sz w:val="23"/>
                <w:szCs w:val="23"/>
              </w:rPr>
              <w:t>a</w:t>
            </w:r>
            <w:r>
              <w:rPr>
                <w:spacing w:val="-1"/>
                <w:w w:val="103"/>
                <w:sz w:val="23"/>
                <w:szCs w:val="23"/>
              </w:rPr>
              <w:t>ti</w:t>
            </w:r>
            <w:r>
              <w:rPr>
                <w:spacing w:val="3"/>
                <w:w w:val="103"/>
                <w:sz w:val="23"/>
                <w:szCs w:val="23"/>
              </w:rPr>
              <w:t>o</w:t>
            </w:r>
            <w:r>
              <w:rPr>
                <w:w w:val="103"/>
                <w:sz w:val="23"/>
                <w:szCs w:val="23"/>
              </w:rPr>
              <w:t xml:space="preserve">n 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>n</w:t>
            </w:r>
            <w:r>
              <w:rPr>
                <w:spacing w:val="46"/>
                <w:sz w:val="23"/>
                <w:szCs w:val="23"/>
              </w:rPr>
              <w:t xml:space="preserve"> </w:t>
            </w:r>
            <w:r>
              <w:rPr>
                <w:spacing w:val="-3"/>
                <w:sz w:val="23"/>
                <w:szCs w:val="23"/>
              </w:rPr>
              <w:t>S</w:t>
            </w:r>
            <w:r>
              <w:rPr>
                <w:sz w:val="23"/>
                <w:szCs w:val="23"/>
              </w:rPr>
              <w:t>ri</w:t>
            </w:r>
            <w:r>
              <w:rPr>
                <w:spacing w:val="51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L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nk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z w:val="23"/>
                <w:szCs w:val="23"/>
              </w:rPr>
              <w:t xml:space="preserve">n </w:t>
            </w:r>
            <w:r>
              <w:rPr>
                <w:spacing w:val="4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gov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2"/>
                <w:sz w:val="23"/>
                <w:szCs w:val="23"/>
              </w:rPr>
              <w:t>m</w:t>
            </w:r>
            <w:r>
              <w:rPr>
                <w:spacing w:val="-5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 xml:space="preserve">t </w:t>
            </w:r>
            <w:r>
              <w:rPr>
                <w:spacing w:val="11"/>
                <w:sz w:val="23"/>
                <w:szCs w:val="23"/>
              </w:rPr>
              <w:t xml:space="preserve"> 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2"/>
                <w:sz w:val="23"/>
                <w:szCs w:val="23"/>
              </w:rPr>
              <w:t>c</w:t>
            </w:r>
            <w:r>
              <w:rPr>
                <w:spacing w:val="3"/>
                <w:sz w:val="23"/>
                <w:szCs w:val="23"/>
              </w:rPr>
              <w:t>hoo</w:t>
            </w:r>
            <w:r>
              <w:rPr>
                <w:spacing w:val="-1"/>
                <w:sz w:val="23"/>
                <w:szCs w:val="23"/>
              </w:rPr>
              <w:t>l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z w:val="23"/>
                <w:szCs w:val="23"/>
              </w:rPr>
              <w:t xml:space="preserve">,  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nv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3"/>
                <w:sz w:val="23"/>
                <w:szCs w:val="23"/>
              </w:rPr>
              <w:t>g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 xml:space="preserve">g </w:t>
            </w:r>
            <w:r>
              <w:rPr>
                <w:spacing w:val="19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d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v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-5"/>
                <w:sz w:val="23"/>
                <w:szCs w:val="23"/>
              </w:rPr>
              <w:t>c</w:t>
            </w:r>
            <w:r>
              <w:rPr>
                <w:sz w:val="23"/>
                <w:szCs w:val="23"/>
              </w:rPr>
              <w:t xml:space="preserve">e  </w:t>
            </w:r>
            <w:r>
              <w:rPr>
                <w:spacing w:val="3"/>
                <w:w w:val="103"/>
                <w:sz w:val="23"/>
                <w:szCs w:val="23"/>
              </w:rPr>
              <w:t>u</w:t>
            </w:r>
            <w:r>
              <w:rPr>
                <w:spacing w:val="1"/>
                <w:w w:val="103"/>
                <w:sz w:val="23"/>
                <w:szCs w:val="23"/>
              </w:rPr>
              <w:t>s</w:t>
            </w:r>
            <w:r>
              <w:rPr>
                <w:spacing w:val="2"/>
                <w:w w:val="103"/>
                <w:sz w:val="23"/>
                <w:szCs w:val="23"/>
              </w:rPr>
              <w:t>a</w:t>
            </w:r>
            <w:r>
              <w:rPr>
                <w:spacing w:val="3"/>
                <w:w w:val="103"/>
                <w:sz w:val="23"/>
                <w:szCs w:val="23"/>
              </w:rPr>
              <w:t>g</w:t>
            </w:r>
            <w:r>
              <w:rPr>
                <w:w w:val="103"/>
                <w:sz w:val="23"/>
                <w:szCs w:val="23"/>
              </w:rPr>
              <w:t xml:space="preserve">e </w:t>
            </w:r>
            <w:r>
              <w:rPr>
                <w:spacing w:val="3"/>
                <w:sz w:val="23"/>
                <w:szCs w:val="23"/>
              </w:rPr>
              <w:t>p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1"/>
                <w:sz w:val="23"/>
                <w:szCs w:val="23"/>
              </w:rPr>
              <w:t>tt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z w:val="23"/>
                <w:szCs w:val="23"/>
              </w:rPr>
              <w:t xml:space="preserve">, </w:t>
            </w:r>
            <w:r>
              <w:rPr>
                <w:spacing w:val="16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eac</w:t>
            </w:r>
            <w:r>
              <w:rPr>
                <w:spacing w:val="3"/>
                <w:sz w:val="23"/>
                <w:szCs w:val="23"/>
              </w:rPr>
              <w:t>h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z w:val="23"/>
                <w:szCs w:val="23"/>
              </w:rPr>
              <w:t xml:space="preserve">' </w:t>
            </w:r>
            <w:r>
              <w:rPr>
                <w:spacing w:val="18"/>
                <w:sz w:val="23"/>
                <w:szCs w:val="23"/>
              </w:rPr>
              <w:t xml:space="preserve"> </w:t>
            </w:r>
            <w:r>
              <w:rPr>
                <w:spacing w:val="-5"/>
                <w:sz w:val="23"/>
                <w:szCs w:val="23"/>
              </w:rPr>
              <w:t>c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pacing w:val="2"/>
                <w:sz w:val="23"/>
                <w:szCs w:val="23"/>
              </w:rPr>
              <w:t>m</w:t>
            </w:r>
            <w:r>
              <w:rPr>
                <w:spacing w:val="3"/>
                <w:sz w:val="23"/>
                <w:szCs w:val="23"/>
              </w:rPr>
              <w:t>p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-5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2"/>
                <w:sz w:val="23"/>
                <w:szCs w:val="23"/>
              </w:rPr>
              <w:t>c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7"/>
                <w:sz w:val="23"/>
                <w:szCs w:val="23"/>
              </w:rPr>
              <w:t>e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z w:val="23"/>
                <w:szCs w:val="23"/>
              </w:rPr>
              <w:t xml:space="preserve">, </w:t>
            </w:r>
            <w:r>
              <w:rPr>
                <w:spacing w:val="31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 xml:space="preserve">d  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3"/>
                <w:sz w:val="23"/>
                <w:szCs w:val="23"/>
              </w:rPr>
              <w:t>h</w:t>
            </w:r>
            <w:r>
              <w:rPr>
                <w:sz w:val="23"/>
                <w:szCs w:val="23"/>
              </w:rPr>
              <w:t xml:space="preserve">e </w:t>
            </w:r>
            <w:r>
              <w:rPr>
                <w:spacing w:val="4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>f</w:t>
            </w:r>
            <w:r>
              <w:rPr>
                <w:spacing w:val="-1"/>
                <w:sz w:val="23"/>
                <w:szCs w:val="23"/>
              </w:rPr>
              <w:t>l</w:t>
            </w:r>
            <w:r>
              <w:rPr>
                <w:spacing w:val="3"/>
                <w:sz w:val="23"/>
                <w:szCs w:val="23"/>
              </w:rPr>
              <w:t>u</w:t>
            </w:r>
            <w:r>
              <w:rPr>
                <w:spacing w:val="-5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2"/>
                <w:sz w:val="23"/>
                <w:szCs w:val="23"/>
              </w:rPr>
              <w:t>c</w:t>
            </w:r>
            <w:r>
              <w:rPr>
                <w:sz w:val="23"/>
                <w:szCs w:val="23"/>
              </w:rPr>
              <w:t xml:space="preserve">e </w:t>
            </w:r>
            <w:r>
              <w:rPr>
                <w:spacing w:val="22"/>
                <w:sz w:val="23"/>
                <w:szCs w:val="23"/>
              </w:rPr>
              <w:t xml:space="preserve"> </w:t>
            </w:r>
            <w:r>
              <w:rPr>
                <w:spacing w:val="3"/>
                <w:w w:val="103"/>
                <w:sz w:val="23"/>
                <w:szCs w:val="23"/>
              </w:rPr>
              <w:t>o</w:t>
            </w:r>
            <w:r>
              <w:rPr>
                <w:w w:val="103"/>
                <w:sz w:val="23"/>
                <w:szCs w:val="23"/>
              </w:rPr>
              <w:t xml:space="preserve">f </w:t>
            </w:r>
            <w:r>
              <w:rPr>
                <w:spacing w:val="3"/>
                <w:sz w:val="23"/>
                <w:szCs w:val="23"/>
              </w:rPr>
              <w:t>d</w:t>
            </w:r>
            <w:r>
              <w:rPr>
                <w:spacing w:val="2"/>
                <w:sz w:val="23"/>
                <w:szCs w:val="23"/>
              </w:rPr>
              <w:t>em</w:t>
            </w:r>
            <w:r>
              <w:rPr>
                <w:spacing w:val="3"/>
                <w:sz w:val="23"/>
                <w:szCs w:val="23"/>
              </w:rPr>
              <w:t>og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-4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ph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 xml:space="preserve">c </w:t>
            </w:r>
            <w:r>
              <w:rPr>
                <w:spacing w:val="33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f</w:t>
            </w:r>
            <w:r>
              <w:rPr>
                <w:spacing w:val="2"/>
                <w:sz w:val="23"/>
                <w:szCs w:val="23"/>
              </w:rPr>
              <w:t>ac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z w:val="23"/>
                <w:szCs w:val="23"/>
              </w:rPr>
              <w:t xml:space="preserve">rs </w:t>
            </w:r>
            <w:r>
              <w:rPr>
                <w:spacing w:val="14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z w:val="23"/>
                <w:szCs w:val="23"/>
              </w:rPr>
              <w:t xml:space="preserve">n </w:t>
            </w:r>
            <w:r>
              <w:rPr>
                <w:spacing w:val="4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ICT </w:t>
            </w:r>
            <w:r>
              <w:rPr>
                <w:spacing w:val="4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dop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3"/>
                <w:sz w:val="23"/>
                <w:szCs w:val="23"/>
              </w:rPr>
              <w:t>on</w:t>
            </w:r>
            <w:r>
              <w:rPr>
                <w:sz w:val="23"/>
                <w:szCs w:val="23"/>
              </w:rPr>
              <w:t xml:space="preserve">. </w:t>
            </w:r>
            <w:r>
              <w:rPr>
                <w:spacing w:val="18"/>
                <w:sz w:val="23"/>
                <w:szCs w:val="23"/>
              </w:rPr>
              <w:t xml:space="preserve"> </w:t>
            </w:r>
            <w:proofErr w:type="gramStart"/>
            <w:r>
              <w:rPr>
                <w:sz w:val="23"/>
                <w:szCs w:val="23"/>
              </w:rPr>
              <w:t xml:space="preserve">A  </w:t>
            </w:r>
            <w:r>
              <w:rPr>
                <w:spacing w:val="3"/>
                <w:sz w:val="23"/>
                <w:szCs w:val="23"/>
              </w:rPr>
              <w:t>qu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-1"/>
                <w:sz w:val="23"/>
                <w:szCs w:val="23"/>
              </w:rPr>
              <w:t>tit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3"/>
                <w:sz w:val="23"/>
                <w:szCs w:val="23"/>
              </w:rPr>
              <w:t>v</w:t>
            </w:r>
            <w:r>
              <w:rPr>
                <w:sz w:val="23"/>
                <w:szCs w:val="23"/>
              </w:rPr>
              <w:t>e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r>
              <w:rPr>
                <w:spacing w:val="30"/>
                <w:sz w:val="23"/>
                <w:szCs w:val="23"/>
              </w:rPr>
              <w:t xml:space="preserve"> </w:t>
            </w:r>
            <w:r>
              <w:rPr>
                <w:spacing w:val="1"/>
                <w:w w:val="103"/>
                <w:sz w:val="23"/>
                <w:szCs w:val="23"/>
              </w:rPr>
              <w:t>s</w:t>
            </w:r>
            <w:r>
              <w:rPr>
                <w:spacing w:val="3"/>
                <w:w w:val="103"/>
                <w:sz w:val="23"/>
                <w:szCs w:val="23"/>
              </w:rPr>
              <w:t>u</w:t>
            </w:r>
            <w:r>
              <w:rPr>
                <w:w w:val="103"/>
                <w:sz w:val="23"/>
                <w:szCs w:val="23"/>
              </w:rPr>
              <w:t>r</w:t>
            </w:r>
            <w:r>
              <w:rPr>
                <w:spacing w:val="3"/>
                <w:w w:val="103"/>
                <w:sz w:val="23"/>
                <w:szCs w:val="23"/>
              </w:rPr>
              <w:t>v</w:t>
            </w:r>
            <w:r>
              <w:rPr>
                <w:spacing w:val="2"/>
                <w:w w:val="103"/>
                <w:sz w:val="23"/>
                <w:szCs w:val="23"/>
              </w:rPr>
              <w:t>e</w:t>
            </w:r>
            <w:r>
              <w:rPr>
                <w:w w:val="103"/>
                <w:sz w:val="23"/>
                <w:szCs w:val="23"/>
              </w:rPr>
              <w:t xml:space="preserve">y </w:t>
            </w:r>
            <w:r>
              <w:rPr>
                <w:spacing w:val="3"/>
                <w:sz w:val="23"/>
                <w:szCs w:val="23"/>
              </w:rPr>
              <w:t>d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g</w:t>
            </w:r>
            <w:r>
              <w:rPr>
                <w:sz w:val="23"/>
                <w:szCs w:val="23"/>
              </w:rPr>
              <w:t>n</w:t>
            </w:r>
            <w:r>
              <w:rPr>
                <w:spacing w:val="14"/>
                <w:sz w:val="23"/>
                <w:szCs w:val="23"/>
              </w:rPr>
              <w:t xml:space="preserve"> </w:t>
            </w:r>
            <w:r>
              <w:rPr>
                <w:spacing w:val="1"/>
                <w:sz w:val="23"/>
                <w:szCs w:val="23"/>
              </w:rPr>
              <w:t>w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z w:val="23"/>
                <w:szCs w:val="23"/>
              </w:rPr>
              <w:t>s</w:t>
            </w:r>
            <w:r>
              <w:rPr>
                <w:spacing w:val="3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-5"/>
                <w:sz w:val="23"/>
                <w:szCs w:val="23"/>
              </w:rPr>
              <w:t>m</w:t>
            </w:r>
            <w:r>
              <w:rPr>
                <w:spacing w:val="3"/>
                <w:sz w:val="23"/>
                <w:szCs w:val="23"/>
              </w:rPr>
              <w:t>p</w:t>
            </w:r>
            <w:r>
              <w:rPr>
                <w:spacing w:val="2"/>
                <w:sz w:val="23"/>
                <w:szCs w:val="23"/>
              </w:rPr>
              <w:t>l</w:t>
            </w:r>
            <w:r>
              <w:rPr>
                <w:spacing w:val="3"/>
                <w:sz w:val="23"/>
                <w:szCs w:val="23"/>
              </w:rPr>
              <w:t>oy</w:t>
            </w:r>
            <w:r>
              <w:rPr>
                <w:spacing w:val="-5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d</w:t>
            </w:r>
            <w:r>
              <w:rPr>
                <w:sz w:val="23"/>
                <w:szCs w:val="23"/>
              </w:rPr>
              <w:t>,</w:t>
            </w:r>
            <w:r>
              <w:rPr>
                <w:spacing w:val="18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c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pacing w:val="-1"/>
                <w:sz w:val="23"/>
                <w:szCs w:val="23"/>
              </w:rPr>
              <w:t>ll</w:t>
            </w:r>
            <w:r>
              <w:rPr>
                <w:spacing w:val="2"/>
                <w:sz w:val="23"/>
                <w:szCs w:val="23"/>
              </w:rPr>
              <w:t>ec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>g</w:t>
            </w:r>
            <w:r>
              <w:rPr>
                <w:spacing w:val="23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d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z w:val="23"/>
                <w:szCs w:val="23"/>
              </w:rPr>
              <w:t>a</w:t>
            </w:r>
            <w:r>
              <w:rPr>
                <w:spacing w:val="6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fr</w:t>
            </w:r>
            <w:r>
              <w:rPr>
                <w:spacing w:val="4"/>
                <w:sz w:val="23"/>
                <w:szCs w:val="23"/>
              </w:rPr>
              <w:t>o</w:t>
            </w:r>
            <w:r>
              <w:rPr>
                <w:sz w:val="23"/>
                <w:szCs w:val="23"/>
              </w:rPr>
              <w:t xml:space="preserve">m </w:t>
            </w:r>
            <w:r>
              <w:rPr>
                <w:spacing w:val="3"/>
                <w:sz w:val="23"/>
                <w:szCs w:val="23"/>
              </w:rPr>
              <w:t>12</w:t>
            </w:r>
            <w:r>
              <w:rPr>
                <w:sz w:val="23"/>
                <w:szCs w:val="23"/>
              </w:rPr>
              <w:t>5</w:t>
            </w:r>
            <w:r>
              <w:rPr>
                <w:spacing w:val="6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am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>l</w:t>
            </w:r>
            <w:r>
              <w:rPr>
                <w:spacing w:val="7"/>
                <w:sz w:val="23"/>
                <w:szCs w:val="23"/>
              </w:rPr>
              <w:t xml:space="preserve"> </w:t>
            </w:r>
            <w:r>
              <w:rPr>
                <w:spacing w:val="-1"/>
                <w:w w:val="103"/>
                <w:sz w:val="23"/>
                <w:szCs w:val="23"/>
              </w:rPr>
              <w:t>l</w:t>
            </w:r>
            <w:r>
              <w:rPr>
                <w:spacing w:val="2"/>
                <w:w w:val="103"/>
                <w:sz w:val="23"/>
                <w:szCs w:val="23"/>
              </w:rPr>
              <w:t>a</w:t>
            </w:r>
            <w:r>
              <w:rPr>
                <w:spacing w:val="3"/>
                <w:w w:val="103"/>
                <w:sz w:val="23"/>
                <w:szCs w:val="23"/>
              </w:rPr>
              <w:t>ng</w:t>
            </w:r>
            <w:r>
              <w:rPr>
                <w:spacing w:val="-4"/>
                <w:w w:val="103"/>
                <w:sz w:val="23"/>
                <w:szCs w:val="23"/>
              </w:rPr>
              <w:t>u</w:t>
            </w:r>
            <w:r>
              <w:rPr>
                <w:spacing w:val="2"/>
                <w:w w:val="103"/>
                <w:sz w:val="23"/>
                <w:szCs w:val="23"/>
              </w:rPr>
              <w:t>a</w:t>
            </w:r>
            <w:r>
              <w:rPr>
                <w:spacing w:val="3"/>
                <w:w w:val="103"/>
                <w:sz w:val="23"/>
                <w:szCs w:val="23"/>
              </w:rPr>
              <w:t>g</w:t>
            </w:r>
            <w:r>
              <w:rPr>
                <w:w w:val="103"/>
                <w:sz w:val="23"/>
                <w:szCs w:val="23"/>
              </w:rPr>
              <w:t xml:space="preserve">e 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eac</w:t>
            </w:r>
            <w:r>
              <w:rPr>
                <w:spacing w:val="3"/>
                <w:sz w:val="23"/>
                <w:szCs w:val="23"/>
              </w:rPr>
              <w:t>h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rs  </w:t>
            </w:r>
            <w:r>
              <w:rPr>
                <w:spacing w:val="10"/>
                <w:sz w:val="23"/>
                <w:szCs w:val="23"/>
              </w:rPr>
              <w:t xml:space="preserve"> </w:t>
            </w:r>
            <w:r>
              <w:rPr>
                <w:spacing w:val="1"/>
                <w:sz w:val="23"/>
                <w:szCs w:val="23"/>
              </w:rPr>
              <w:t>w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3"/>
                <w:sz w:val="23"/>
                <w:szCs w:val="23"/>
              </w:rPr>
              <w:t>k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 xml:space="preserve">g  </w:t>
            </w:r>
            <w:r>
              <w:rPr>
                <w:spacing w:val="12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 xml:space="preserve">n </w:t>
            </w:r>
            <w:r>
              <w:rPr>
                <w:spacing w:val="52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gov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-7"/>
                <w:sz w:val="23"/>
                <w:szCs w:val="23"/>
              </w:rPr>
              <w:t>r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2"/>
                <w:sz w:val="23"/>
                <w:szCs w:val="23"/>
              </w:rPr>
              <w:t>me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 xml:space="preserve">t  </w:t>
            </w:r>
            <w:r>
              <w:rPr>
                <w:spacing w:val="18"/>
                <w:sz w:val="23"/>
                <w:szCs w:val="23"/>
              </w:rPr>
              <w:t xml:space="preserve"> 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2"/>
                <w:sz w:val="23"/>
                <w:szCs w:val="23"/>
              </w:rPr>
              <w:t>c</w:t>
            </w:r>
            <w:r>
              <w:rPr>
                <w:spacing w:val="3"/>
                <w:sz w:val="23"/>
                <w:szCs w:val="23"/>
              </w:rPr>
              <w:t>h</w:t>
            </w:r>
            <w:r>
              <w:rPr>
                <w:spacing w:val="-4"/>
                <w:sz w:val="23"/>
                <w:szCs w:val="23"/>
              </w:rPr>
              <w:t>o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pacing w:val="-1"/>
                <w:sz w:val="23"/>
                <w:szCs w:val="23"/>
              </w:rPr>
              <w:t>l</w:t>
            </w:r>
            <w:r>
              <w:rPr>
                <w:sz w:val="23"/>
                <w:szCs w:val="23"/>
              </w:rPr>
              <w:t xml:space="preserve">s  </w:t>
            </w:r>
            <w:r>
              <w:rPr>
                <w:spacing w:val="8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ac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z w:val="23"/>
                <w:szCs w:val="23"/>
              </w:rPr>
              <w:t xml:space="preserve">s  </w:t>
            </w:r>
            <w:r>
              <w:rPr>
                <w:spacing w:val="4"/>
                <w:sz w:val="23"/>
                <w:szCs w:val="23"/>
              </w:rPr>
              <w:t xml:space="preserve"> </w:t>
            </w:r>
            <w:r>
              <w:rPr>
                <w:spacing w:val="-3"/>
                <w:sz w:val="23"/>
                <w:szCs w:val="23"/>
              </w:rPr>
              <w:t>S</w:t>
            </w:r>
            <w:r>
              <w:rPr>
                <w:sz w:val="23"/>
                <w:szCs w:val="23"/>
              </w:rPr>
              <w:t xml:space="preserve">ri   </w:t>
            </w:r>
            <w:r>
              <w:rPr>
                <w:spacing w:val="-1"/>
                <w:w w:val="103"/>
                <w:sz w:val="23"/>
                <w:szCs w:val="23"/>
              </w:rPr>
              <w:t>L</w:t>
            </w:r>
            <w:r>
              <w:rPr>
                <w:spacing w:val="2"/>
                <w:w w:val="103"/>
                <w:sz w:val="23"/>
                <w:szCs w:val="23"/>
              </w:rPr>
              <w:t>a</w:t>
            </w:r>
            <w:r>
              <w:rPr>
                <w:spacing w:val="3"/>
                <w:w w:val="103"/>
                <w:sz w:val="23"/>
                <w:szCs w:val="23"/>
              </w:rPr>
              <w:t>nk</w:t>
            </w:r>
            <w:r>
              <w:rPr>
                <w:w w:val="103"/>
                <w:sz w:val="23"/>
                <w:szCs w:val="23"/>
              </w:rPr>
              <w:t xml:space="preserve">a 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3"/>
                <w:sz w:val="23"/>
                <w:szCs w:val="23"/>
              </w:rPr>
              <w:t>h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3"/>
                <w:sz w:val="23"/>
                <w:szCs w:val="23"/>
              </w:rPr>
              <w:t>oug</w:t>
            </w:r>
            <w:r>
              <w:rPr>
                <w:sz w:val="23"/>
                <w:szCs w:val="23"/>
              </w:rPr>
              <w:t>h</w:t>
            </w:r>
            <w:r>
              <w:rPr>
                <w:spacing w:val="54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a</w:t>
            </w:r>
            <w:r>
              <w:rPr>
                <w:spacing w:val="34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v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1"/>
                <w:sz w:val="23"/>
                <w:szCs w:val="23"/>
              </w:rPr>
              <w:t>li</w:t>
            </w:r>
            <w:r>
              <w:rPr>
                <w:spacing w:val="3"/>
                <w:sz w:val="23"/>
                <w:szCs w:val="23"/>
              </w:rPr>
              <w:t>d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d  </w:t>
            </w:r>
            <w:r>
              <w:rPr>
                <w:spacing w:val="-4"/>
                <w:sz w:val="23"/>
                <w:szCs w:val="23"/>
              </w:rPr>
              <w:t>o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-1"/>
                <w:sz w:val="23"/>
                <w:szCs w:val="23"/>
              </w:rPr>
              <w:t>li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>e</w:t>
            </w:r>
            <w:r>
              <w:rPr>
                <w:spacing w:val="48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qu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3"/>
                <w:sz w:val="23"/>
                <w:szCs w:val="23"/>
              </w:rPr>
              <w:t>on</w:t>
            </w:r>
            <w:r>
              <w:rPr>
                <w:spacing w:val="-4"/>
                <w:sz w:val="23"/>
                <w:szCs w:val="23"/>
              </w:rPr>
              <w:t>n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 xml:space="preserve">re </w:t>
            </w:r>
            <w:r>
              <w:rPr>
                <w:spacing w:val="11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(Cr</w:t>
            </w:r>
            <w:r>
              <w:rPr>
                <w:spacing w:val="3"/>
                <w:sz w:val="23"/>
                <w:szCs w:val="23"/>
              </w:rPr>
              <w:t>onb</w:t>
            </w:r>
            <w:r>
              <w:rPr>
                <w:spacing w:val="2"/>
                <w:sz w:val="23"/>
                <w:szCs w:val="23"/>
              </w:rPr>
              <w:t>ac</w:t>
            </w:r>
            <w:r>
              <w:rPr>
                <w:spacing w:val="3"/>
                <w:sz w:val="23"/>
                <w:szCs w:val="23"/>
              </w:rPr>
              <w:t>h</w:t>
            </w:r>
            <w:r>
              <w:rPr>
                <w:sz w:val="23"/>
                <w:szCs w:val="23"/>
              </w:rPr>
              <w:t xml:space="preserve">'s </w:t>
            </w:r>
            <w:r>
              <w:rPr>
                <w:spacing w:val="6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α</w:t>
            </w:r>
            <w:r>
              <w:rPr>
                <w:spacing w:val="30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=</w:t>
            </w:r>
            <w:r>
              <w:rPr>
                <w:spacing w:val="44"/>
                <w:sz w:val="23"/>
                <w:szCs w:val="23"/>
              </w:rPr>
              <w:t xml:space="preserve"> </w:t>
            </w:r>
            <w:r>
              <w:rPr>
                <w:spacing w:val="3"/>
                <w:w w:val="103"/>
                <w:sz w:val="23"/>
                <w:szCs w:val="23"/>
              </w:rPr>
              <w:t>0</w:t>
            </w:r>
            <w:r>
              <w:rPr>
                <w:spacing w:val="-2"/>
                <w:w w:val="103"/>
                <w:sz w:val="23"/>
                <w:szCs w:val="23"/>
              </w:rPr>
              <w:t>.</w:t>
            </w:r>
            <w:r>
              <w:rPr>
                <w:spacing w:val="4"/>
                <w:w w:val="103"/>
                <w:sz w:val="23"/>
                <w:szCs w:val="23"/>
              </w:rPr>
              <w:t>78</w:t>
            </w:r>
            <w:r>
              <w:rPr>
                <w:w w:val="103"/>
                <w:sz w:val="23"/>
                <w:szCs w:val="23"/>
              </w:rPr>
              <w:t xml:space="preserve">) </w:t>
            </w:r>
            <w:r>
              <w:rPr>
                <w:spacing w:val="3"/>
                <w:sz w:val="23"/>
                <w:szCs w:val="23"/>
              </w:rPr>
              <w:t>b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1"/>
                <w:sz w:val="23"/>
                <w:szCs w:val="23"/>
              </w:rPr>
              <w:t>w</w:t>
            </w:r>
            <w:r>
              <w:rPr>
                <w:spacing w:val="2"/>
                <w:sz w:val="23"/>
                <w:szCs w:val="23"/>
              </w:rPr>
              <w:t>ee</w:t>
            </w:r>
            <w:r>
              <w:rPr>
                <w:sz w:val="23"/>
                <w:szCs w:val="23"/>
              </w:rPr>
              <w:t xml:space="preserve">n  </w:t>
            </w:r>
            <w:r>
              <w:rPr>
                <w:spacing w:val="2"/>
                <w:sz w:val="23"/>
                <w:szCs w:val="23"/>
              </w:rPr>
              <w:t xml:space="preserve"> </w:t>
            </w:r>
            <w:r>
              <w:rPr>
                <w:spacing w:val="1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p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 xml:space="preserve">l </w:t>
            </w:r>
            <w:r>
              <w:rPr>
                <w:spacing w:val="46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 xml:space="preserve">4 </w:t>
            </w:r>
            <w:r>
              <w:rPr>
                <w:spacing w:val="50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4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 xml:space="preserve">d </w:t>
            </w:r>
            <w:r>
              <w:rPr>
                <w:spacing w:val="46"/>
                <w:sz w:val="23"/>
                <w:szCs w:val="23"/>
              </w:rPr>
              <w:t xml:space="preserve"> </w:t>
            </w:r>
            <w:r>
              <w:rPr>
                <w:spacing w:val="1"/>
                <w:sz w:val="23"/>
                <w:szCs w:val="23"/>
              </w:rPr>
              <w:t>J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nu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7"/>
                <w:sz w:val="23"/>
                <w:szCs w:val="23"/>
              </w:rPr>
              <w:t>r</w:t>
            </w:r>
            <w:r>
              <w:rPr>
                <w:sz w:val="23"/>
                <w:szCs w:val="23"/>
              </w:rPr>
              <w:t xml:space="preserve">y   </w:t>
            </w:r>
            <w:r>
              <w:rPr>
                <w:spacing w:val="3"/>
                <w:sz w:val="23"/>
                <w:szCs w:val="23"/>
              </w:rPr>
              <w:t>20</w:t>
            </w:r>
            <w:r>
              <w:rPr>
                <w:spacing w:val="-4"/>
                <w:sz w:val="23"/>
                <w:szCs w:val="23"/>
              </w:rPr>
              <w:t>2</w:t>
            </w:r>
            <w:r>
              <w:rPr>
                <w:spacing w:val="3"/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 xml:space="preserve">. </w:t>
            </w:r>
            <w:r>
              <w:rPr>
                <w:spacing w:val="46"/>
                <w:sz w:val="23"/>
                <w:szCs w:val="23"/>
              </w:rPr>
              <w:t xml:space="preserve"> </w:t>
            </w:r>
            <w:r>
              <w:rPr>
                <w:spacing w:val="-3"/>
                <w:sz w:val="23"/>
                <w:szCs w:val="23"/>
              </w:rPr>
              <w:t>S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6"/>
                <w:sz w:val="23"/>
                <w:szCs w:val="23"/>
              </w:rPr>
              <w:t>t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2"/>
                <w:sz w:val="23"/>
                <w:szCs w:val="23"/>
              </w:rPr>
              <w:t>ca</w:t>
            </w:r>
            <w:r>
              <w:rPr>
                <w:sz w:val="23"/>
                <w:szCs w:val="23"/>
              </w:rPr>
              <w:t xml:space="preserve">l  </w:t>
            </w:r>
            <w:r>
              <w:rPr>
                <w:spacing w:val="1"/>
                <w:sz w:val="23"/>
                <w:szCs w:val="23"/>
              </w:rPr>
              <w:t xml:space="preserve"> </w:t>
            </w:r>
            <w:r>
              <w:rPr>
                <w:spacing w:val="2"/>
                <w:w w:val="103"/>
                <w:sz w:val="23"/>
                <w:szCs w:val="23"/>
              </w:rPr>
              <w:t>a</w:t>
            </w:r>
            <w:r>
              <w:rPr>
                <w:spacing w:val="3"/>
                <w:w w:val="103"/>
                <w:sz w:val="23"/>
                <w:szCs w:val="23"/>
              </w:rPr>
              <w:t>n</w:t>
            </w:r>
            <w:r>
              <w:rPr>
                <w:spacing w:val="2"/>
                <w:w w:val="103"/>
                <w:sz w:val="23"/>
                <w:szCs w:val="23"/>
              </w:rPr>
              <w:t>a</w:t>
            </w:r>
            <w:r>
              <w:rPr>
                <w:spacing w:val="-1"/>
                <w:w w:val="103"/>
                <w:sz w:val="23"/>
                <w:szCs w:val="23"/>
              </w:rPr>
              <w:t>l</w:t>
            </w:r>
            <w:r>
              <w:rPr>
                <w:spacing w:val="3"/>
                <w:w w:val="103"/>
                <w:sz w:val="23"/>
                <w:szCs w:val="23"/>
              </w:rPr>
              <w:t>y</w:t>
            </w:r>
            <w:r>
              <w:rPr>
                <w:spacing w:val="1"/>
                <w:w w:val="103"/>
                <w:sz w:val="23"/>
                <w:szCs w:val="23"/>
              </w:rPr>
              <w:t>s</w:t>
            </w:r>
            <w:r>
              <w:rPr>
                <w:spacing w:val="2"/>
                <w:w w:val="103"/>
                <w:sz w:val="23"/>
                <w:szCs w:val="23"/>
              </w:rPr>
              <w:t>e</w:t>
            </w:r>
            <w:r>
              <w:rPr>
                <w:w w:val="103"/>
                <w:sz w:val="23"/>
                <w:szCs w:val="23"/>
              </w:rPr>
              <w:t xml:space="preserve">s 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2"/>
                <w:sz w:val="23"/>
                <w:szCs w:val="23"/>
              </w:rPr>
              <w:t>c</w:t>
            </w:r>
            <w:r>
              <w:rPr>
                <w:spacing w:val="-1"/>
                <w:sz w:val="23"/>
                <w:szCs w:val="23"/>
              </w:rPr>
              <w:t>l</w:t>
            </w:r>
            <w:r>
              <w:rPr>
                <w:spacing w:val="3"/>
                <w:sz w:val="23"/>
                <w:szCs w:val="23"/>
              </w:rPr>
              <w:t>ud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d </w:t>
            </w:r>
            <w:r>
              <w:rPr>
                <w:spacing w:val="3"/>
                <w:sz w:val="23"/>
                <w:szCs w:val="23"/>
              </w:rPr>
              <w:t>d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2"/>
                <w:sz w:val="23"/>
                <w:szCs w:val="23"/>
              </w:rPr>
              <w:t>c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p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3"/>
                <w:sz w:val="23"/>
                <w:szCs w:val="23"/>
              </w:rPr>
              <w:t>v</w:t>
            </w:r>
            <w:r>
              <w:rPr>
                <w:sz w:val="23"/>
                <w:szCs w:val="23"/>
              </w:rPr>
              <w:t>e</w:t>
            </w:r>
            <w:r>
              <w:rPr>
                <w:spacing w:val="13"/>
                <w:sz w:val="23"/>
                <w:szCs w:val="23"/>
              </w:rPr>
              <w:t xml:space="preserve"> 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2"/>
                <w:sz w:val="23"/>
                <w:szCs w:val="23"/>
              </w:rPr>
              <w:t>c</w:t>
            </w:r>
            <w:r>
              <w:rPr>
                <w:sz w:val="23"/>
                <w:szCs w:val="23"/>
              </w:rPr>
              <w:t>s</w:t>
            </w:r>
            <w:r>
              <w:rPr>
                <w:spacing w:val="4"/>
                <w:sz w:val="23"/>
                <w:szCs w:val="23"/>
              </w:rPr>
              <w:t xml:space="preserve"> </w:t>
            </w:r>
            <w:r>
              <w:rPr>
                <w:spacing w:val="5"/>
                <w:sz w:val="23"/>
                <w:szCs w:val="23"/>
              </w:rPr>
              <w:t>(</w:t>
            </w:r>
            <w:r>
              <w:rPr>
                <w:spacing w:val="2"/>
                <w:sz w:val="23"/>
                <w:szCs w:val="23"/>
              </w:rPr>
              <w:t>mea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z w:val="23"/>
                <w:szCs w:val="23"/>
              </w:rPr>
              <w:t xml:space="preserve">, 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nd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7"/>
                <w:sz w:val="23"/>
                <w:szCs w:val="23"/>
              </w:rPr>
              <w:t>r</w:t>
            </w:r>
            <w:r>
              <w:rPr>
                <w:sz w:val="23"/>
                <w:szCs w:val="23"/>
              </w:rPr>
              <w:t>d</w:t>
            </w:r>
            <w:r>
              <w:rPr>
                <w:spacing w:val="7"/>
                <w:sz w:val="23"/>
                <w:szCs w:val="23"/>
              </w:rPr>
              <w:t xml:space="preserve"> </w:t>
            </w:r>
            <w:r>
              <w:rPr>
                <w:spacing w:val="3"/>
                <w:w w:val="103"/>
                <w:sz w:val="23"/>
                <w:szCs w:val="23"/>
              </w:rPr>
              <w:t>d</w:t>
            </w:r>
            <w:r>
              <w:rPr>
                <w:spacing w:val="2"/>
                <w:w w:val="103"/>
                <w:sz w:val="23"/>
                <w:szCs w:val="23"/>
              </w:rPr>
              <w:t>e</w:t>
            </w:r>
            <w:r>
              <w:rPr>
                <w:spacing w:val="3"/>
                <w:w w:val="103"/>
                <w:sz w:val="23"/>
                <w:szCs w:val="23"/>
              </w:rPr>
              <w:t>v</w:t>
            </w:r>
            <w:r>
              <w:rPr>
                <w:spacing w:val="-1"/>
                <w:w w:val="103"/>
                <w:sz w:val="23"/>
                <w:szCs w:val="23"/>
              </w:rPr>
              <w:t>i</w:t>
            </w:r>
            <w:r>
              <w:rPr>
                <w:spacing w:val="2"/>
                <w:w w:val="103"/>
                <w:sz w:val="23"/>
                <w:szCs w:val="23"/>
              </w:rPr>
              <w:t>a</w:t>
            </w:r>
            <w:r>
              <w:rPr>
                <w:spacing w:val="-1"/>
                <w:w w:val="103"/>
                <w:sz w:val="23"/>
                <w:szCs w:val="23"/>
              </w:rPr>
              <w:t>ti</w:t>
            </w:r>
            <w:r>
              <w:rPr>
                <w:spacing w:val="-4"/>
                <w:w w:val="103"/>
                <w:sz w:val="23"/>
                <w:szCs w:val="23"/>
              </w:rPr>
              <w:t>o</w:t>
            </w:r>
            <w:r>
              <w:rPr>
                <w:spacing w:val="3"/>
                <w:w w:val="103"/>
                <w:sz w:val="23"/>
                <w:szCs w:val="23"/>
              </w:rPr>
              <w:t>n</w:t>
            </w:r>
            <w:r>
              <w:rPr>
                <w:spacing w:val="1"/>
                <w:w w:val="103"/>
                <w:sz w:val="23"/>
                <w:szCs w:val="23"/>
              </w:rPr>
              <w:t>s</w:t>
            </w:r>
            <w:r>
              <w:rPr>
                <w:w w:val="103"/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>fr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qu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2"/>
                <w:sz w:val="23"/>
                <w:szCs w:val="23"/>
              </w:rPr>
              <w:t>c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z w:val="23"/>
                <w:szCs w:val="23"/>
              </w:rPr>
              <w:t>,</w:t>
            </w:r>
            <w:r>
              <w:rPr>
                <w:spacing w:val="23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p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2"/>
                <w:sz w:val="23"/>
                <w:szCs w:val="23"/>
              </w:rPr>
              <w:t>c</w:t>
            </w:r>
            <w:r>
              <w:rPr>
                <w:spacing w:val="-5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g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z w:val="23"/>
                <w:szCs w:val="23"/>
              </w:rPr>
              <w:t>),</w:t>
            </w:r>
            <w:r>
              <w:rPr>
                <w:spacing w:val="28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nd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p</w:t>
            </w:r>
            <w:r>
              <w:rPr>
                <w:spacing w:val="-5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nd</w:t>
            </w:r>
            <w:r>
              <w:rPr>
                <w:spacing w:val="-5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>t</w:t>
            </w:r>
            <w:r>
              <w:rPr>
                <w:spacing w:val="25"/>
                <w:sz w:val="23"/>
                <w:szCs w:val="23"/>
              </w:rPr>
              <w:t xml:space="preserve"> 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2"/>
                <w:sz w:val="23"/>
                <w:szCs w:val="23"/>
              </w:rPr>
              <w:t>am</w:t>
            </w:r>
            <w:r>
              <w:rPr>
                <w:spacing w:val="3"/>
                <w:sz w:val="23"/>
                <w:szCs w:val="23"/>
              </w:rPr>
              <w:t>p</w:t>
            </w:r>
            <w:r>
              <w:rPr>
                <w:spacing w:val="-1"/>
                <w:sz w:val="23"/>
                <w:szCs w:val="23"/>
              </w:rPr>
              <w:t>l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s</w:t>
            </w:r>
            <w:r>
              <w:rPr>
                <w:spacing w:val="15"/>
                <w:sz w:val="23"/>
                <w:szCs w:val="23"/>
              </w:rPr>
              <w:t xml:space="preserve"> </w:t>
            </w:r>
            <w:r>
              <w:rPr>
                <w:spacing w:val="7"/>
                <w:sz w:val="23"/>
                <w:szCs w:val="23"/>
              </w:rPr>
              <w:t>t</w:t>
            </w:r>
            <w:r>
              <w:rPr>
                <w:sz w:val="23"/>
                <w:szCs w:val="23"/>
              </w:rPr>
              <w:t>-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z w:val="23"/>
                <w:szCs w:val="23"/>
              </w:rPr>
              <w:t>t</w:t>
            </w:r>
            <w:r>
              <w:rPr>
                <w:spacing w:val="12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f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z w:val="23"/>
                <w:szCs w:val="23"/>
              </w:rPr>
              <w:t xml:space="preserve">r </w:t>
            </w:r>
            <w:r>
              <w:rPr>
                <w:spacing w:val="3"/>
                <w:w w:val="103"/>
                <w:sz w:val="23"/>
                <w:szCs w:val="23"/>
              </w:rPr>
              <w:t>g</w:t>
            </w:r>
            <w:r>
              <w:rPr>
                <w:spacing w:val="2"/>
                <w:w w:val="103"/>
                <w:sz w:val="23"/>
                <w:szCs w:val="23"/>
              </w:rPr>
              <w:t>e</w:t>
            </w:r>
            <w:r>
              <w:rPr>
                <w:spacing w:val="3"/>
                <w:w w:val="103"/>
                <w:sz w:val="23"/>
                <w:szCs w:val="23"/>
              </w:rPr>
              <w:t>nd</w:t>
            </w:r>
            <w:r>
              <w:rPr>
                <w:spacing w:val="2"/>
                <w:w w:val="103"/>
                <w:sz w:val="23"/>
                <w:szCs w:val="23"/>
              </w:rPr>
              <w:t>e</w:t>
            </w:r>
            <w:r>
              <w:rPr>
                <w:w w:val="103"/>
                <w:sz w:val="23"/>
                <w:szCs w:val="23"/>
              </w:rPr>
              <w:t xml:space="preserve">r </w:t>
            </w:r>
            <w:r>
              <w:rPr>
                <w:spacing w:val="2"/>
                <w:sz w:val="23"/>
                <w:szCs w:val="23"/>
              </w:rPr>
              <w:t>c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pacing w:val="2"/>
                <w:sz w:val="23"/>
                <w:szCs w:val="23"/>
              </w:rPr>
              <w:t>m</w:t>
            </w:r>
            <w:r>
              <w:rPr>
                <w:spacing w:val="3"/>
                <w:sz w:val="23"/>
                <w:szCs w:val="23"/>
              </w:rPr>
              <w:t>p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-4"/>
                <w:sz w:val="23"/>
                <w:szCs w:val="23"/>
              </w:rPr>
              <w:t>o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z w:val="23"/>
                <w:szCs w:val="23"/>
              </w:rPr>
              <w:t>,</w:t>
            </w:r>
            <w:r>
              <w:rPr>
                <w:spacing w:val="27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>d</w:t>
            </w:r>
            <w:r>
              <w:rPr>
                <w:spacing w:val="5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on</w:t>
            </w:r>
            <w:r>
              <w:rPr>
                <w:spacing w:val="7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-</w:t>
            </w:r>
            <w:r>
              <w:rPr>
                <w:spacing w:val="-6"/>
                <w:sz w:val="23"/>
                <w:szCs w:val="23"/>
              </w:rPr>
              <w:t>w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z w:val="23"/>
                <w:szCs w:val="23"/>
              </w:rPr>
              <w:t>y</w:t>
            </w:r>
            <w:r>
              <w:rPr>
                <w:spacing w:val="19"/>
                <w:sz w:val="23"/>
                <w:szCs w:val="23"/>
              </w:rPr>
              <w:t xml:space="preserve"> </w:t>
            </w:r>
            <w:r>
              <w:rPr>
                <w:spacing w:val="1"/>
                <w:sz w:val="23"/>
                <w:szCs w:val="23"/>
              </w:rPr>
              <w:t>ANOV</w:t>
            </w:r>
            <w:r>
              <w:rPr>
                <w:sz w:val="23"/>
                <w:szCs w:val="23"/>
              </w:rPr>
              <w:t>A</w:t>
            </w:r>
            <w:r>
              <w:rPr>
                <w:spacing w:val="18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f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z w:val="23"/>
                <w:szCs w:val="23"/>
              </w:rPr>
              <w:t xml:space="preserve">r 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g</w:t>
            </w:r>
            <w:r>
              <w:rPr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>d</w:t>
            </w:r>
            <w:r>
              <w:rPr>
                <w:spacing w:val="5"/>
                <w:sz w:val="23"/>
                <w:szCs w:val="23"/>
              </w:rPr>
              <w:t xml:space="preserve"> </w:t>
            </w:r>
            <w:r>
              <w:rPr>
                <w:spacing w:val="-1"/>
                <w:w w:val="103"/>
                <w:sz w:val="23"/>
                <w:szCs w:val="23"/>
              </w:rPr>
              <w:t>t</w:t>
            </w:r>
            <w:r>
              <w:rPr>
                <w:spacing w:val="2"/>
                <w:w w:val="103"/>
                <w:sz w:val="23"/>
                <w:szCs w:val="23"/>
              </w:rPr>
              <w:t>ea</w:t>
            </w:r>
            <w:r>
              <w:rPr>
                <w:spacing w:val="-5"/>
                <w:w w:val="103"/>
                <w:sz w:val="23"/>
                <w:szCs w:val="23"/>
              </w:rPr>
              <w:t>c</w:t>
            </w:r>
            <w:r>
              <w:rPr>
                <w:spacing w:val="3"/>
                <w:w w:val="103"/>
                <w:sz w:val="23"/>
                <w:szCs w:val="23"/>
              </w:rPr>
              <w:t>h</w:t>
            </w:r>
            <w:r>
              <w:rPr>
                <w:spacing w:val="-1"/>
                <w:w w:val="103"/>
                <w:sz w:val="23"/>
                <w:szCs w:val="23"/>
              </w:rPr>
              <w:t>i</w:t>
            </w:r>
            <w:r>
              <w:rPr>
                <w:spacing w:val="3"/>
                <w:w w:val="103"/>
                <w:sz w:val="23"/>
                <w:szCs w:val="23"/>
              </w:rPr>
              <w:t>n</w:t>
            </w:r>
            <w:r>
              <w:rPr>
                <w:w w:val="103"/>
                <w:sz w:val="23"/>
                <w:szCs w:val="23"/>
              </w:rPr>
              <w:t xml:space="preserve">g 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xp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-5"/>
                <w:sz w:val="23"/>
                <w:szCs w:val="23"/>
              </w:rPr>
              <w:t>c</w:t>
            </w:r>
            <w:r>
              <w:rPr>
                <w:sz w:val="23"/>
                <w:szCs w:val="23"/>
              </w:rPr>
              <w:t>e</w:t>
            </w:r>
            <w:r>
              <w:rPr>
                <w:spacing w:val="23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c</w:t>
            </w:r>
            <w:r>
              <w:rPr>
                <w:spacing w:val="6"/>
                <w:sz w:val="23"/>
                <w:szCs w:val="23"/>
              </w:rPr>
              <w:t>o</w:t>
            </w:r>
            <w:r>
              <w:rPr>
                <w:spacing w:val="2"/>
                <w:sz w:val="23"/>
                <w:szCs w:val="23"/>
              </w:rPr>
              <w:t>m</w:t>
            </w:r>
            <w:r>
              <w:rPr>
                <w:spacing w:val="3"/>
                <w:sz w:val="23"/>
                <w:szCs w:val="23"/>
              </w:rPr>
              <w:t>p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-4"/>
                <w:sz w:val="23"/>
                <w:szCs w:val="23"/>
              </w:rPr>
              <w:t>o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z w:val="23"/>
                <w:szCs w:val="23"/>
              </w:rPr>
              <w:t>.</w:t>
            </w:r>
            <w:r>
              <w:rPr>
                <w:spacing w:val="25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3"/>
                <w:sz w:val="23"/>
                <w:szCs w:val="23"/>
              </w:rPr>
              <w:t>u</w:t>
            </w:r>
            <w:r>
              <w:rPr>
                <w:spacing w:val="-1"/>
                <w:sz w:val="23"/>
                <w:szCs w:val="23"/>
              </w:rPr>
              <w:t>lt</w:t>
            </w:r>
            <w:r>
              <w:rPr>
                <w:sz w:val="23"/>
                <w:szCs w:val="23"/>
              </w:rPr>
              <w:t>s</w:t>
            </w:r>
            <w:r>
              <w:rPr>
                <w:spacing w:val="12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v</w:t>
            </w:r>
            <w:r>
              <w:rPr>
                <w:spacing w:val="2"/>
                <w:sz w:val="23"/>
                <w:szCs w:val="23"/>
              </w:rPr>
              <w:t>ea</w:t>
            </w:r>
            <w:r>
              <w:rPr>
                <w:spacing w:val="-1"/>
                <w:sz w:val="23"/>
                <w:szCs w:val="23"/>
              </w:rPr>
              <w:t>l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d</w:t>
            </w:r>
            <w:r>
              <w:rPr>
                <w:spacing w:val="17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3"/>
                <w:sz w:val="23"/>
                <w:szCs w:val="23"/>
              </w:rPr>
              <w:t>h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z w:val="23"/>
                <w:szCs w:val="23"/>
              </w:rPr>
              <w:t xml:space="preserve">t </w:t>
            </w:r>
            <w:r>
              <w:rPr>
                <w:spacing w:val="1"/>
                <w:w w:val="103"/>
                <w:sz w:val="23"/>
                <w:szCs w:val="23"/>
              </w:rPr>
              <w:t>s</w:t>
            </w:r>
            <w:r>
              <w:rPr>
                <w:spacing w:val="2"/>
                <w:w w:val="103"/>
                <w:sz w:val="23"/>
                <w:szCs w:val="23"/>
              </w:rPr>
              <w:t>ma</w:t>
            </w:r>
            <w:r>
              <w:rPr>
                <w:w w:val="103"/>
                <w:sz w:val="23"/>
                <w:szCs w:val="23"/>
              </w:rPr>
              <w:t>r</w:t>
            </w:r>
            <w:r>
              <w:rPr>
                <w:spacing w:val="-1"/>
                <w:w w:val="103"/>
                <w:sz w:val="23"/>
                <w:szCs w:val="23"/>
              </w:rPr>
              <w:t>t</w:t>
            </w:r>
            <w:r>
              <w:rPr>
                <w:spacing w:val="3"/>
                <w:w w:val="103"/>
                <w:sz w:val="23"/>
                <w:szCs w:val="23"/>
              </w:rPr>
              <w:t>phon</w:t>
            </w:r>
            <w:r>
              <w:rPr>
                <w:spacing w:val="2"/>
                <w:w w:val="103"/>
                <w:sz w:val="23"/>
                <w:szCs w:val="23"/>
              </w:rPr>
              <w:t>e</w:t>
            </w:r>
            <w:r>
              <w:rPr>
                <w:w w:val="103"/>
                <w:sz w:val="23"/>
                <w:szCs w:val="23"/>
              </w:rPr>
              <w:t xml:space="preserve">s </w:t>
            </w:r>
            <w:r>
              <w:rPr>
                <w:spacing w:val="3"/>
                <w:sz w:val="23"/>
                <w:szCs w:val="23"/>
              </w:rPr>
              <w:t>do</w:t>
            </w:r>
            <w:r>
              <w:rPr>
                <w:spacing w:val="2"/>
                <w:sz w:val="23"/>
                <w:szCs w:val="23"/>
              </w:rPr>
              <w:t>m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d</w:t>
            </w:r>
            <w:r>
              <w:rPr>
                <w:spacing w:val="22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ICT </w:t>
            </w:r>
            <w:r>
              <w:rPr>
                <w:spacing w:val="3"/>
                <w:sz w:val="23"/>
                <w:szCs w:val="23"/>
              </w:rPr>
              <w:t>u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g</w:t>
            </w:r>
            <w:r>
              <w:rPr>
                <w:sz w:val="23"/>
                <w:szCs w:val="23"/>
              </w:rPr>
              <w:t>e</w:t>
            </w:r>
            <w:r>
              <w:rPr>
                <w:spacing w:val="9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(</w:t>
            </w:r>
            <w:r>
              <w:rPr>
                <w:spacing w:val="3"/>
                <w:sz w:val="23"/>
                <w:szCs w:val="23"/>
              </w:rPr>
              <w:t>92</w:t>
            </w:r>
            <w:r>
              <w:rPr>
                <w:spacing w:val="-2"/>
                <w:sz w:val="23"/>
                <w:szCs w:val="23"/>
              </w:rPr>
              <w:t>.</w:t>
            </w:r>
            <w:r>
              <w:rPr>
                <w:spacing w:val="3"/>
                <w:sz w:val="23"/>
                <w:szCs w:val="23"/>
              </w:rPr>
              <w:t>8%</w:t>
            </w:r>
            <w:r>
              <w:rPr>
                <w:sz w:val="23"/>
                <w:szCs w:val="23"/>
              </w:rPr>
              <w:t>),</w:t>
            </w:r>
            <w:r>
              <w:rPr>
                <w:spacing w:val="12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f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pacing w:val="-1"/>
                <w:sz w:val="23"/>
                <w:szCs w:val="23"/>
              </w:rPr>
              <w:t>ll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pacing w:val="1"/>
                <w:sz w:val="23"/>
                <w:szCs w:val="23"/>
              </w:rPr>
              <w:t>w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d</w:t>
            </w:r>
            <w:r>
              <w:rPr>
                <w:spacing w:val="18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b</w:t>
            </w:r>
            <w:r>
              <w:rPr>
                <w:sz w:val="23"/>
                <w:szCs w:val="23"/>
              </w:rPr>
              <w:t xml:space="preserve">y </w:t>
            </w:r>
            <w:r>
              <w:rPr>
                <w:spacing w:val="-1"/>
                <w:sz w:val="23"/>
                <w:szCs w:val="23"/>
              </w:rPr>
              <w:t>l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p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3"/>
                <w:sz w:val="23"/>
                <w:szCs w:val="23"/>
              </w:rPr>
              <w:t>op</w:t>
            </w:r>
            <w:r>
              <w:rPr>
                <w:sz w:val="23"/>
                <w:szCs w:val="23"/>
              </w:rPr>
              <w:t>s</w:t>
            </w:r>
            <w:r>
              <w:rPr>
                <w:spacing w:val="11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(</w:t>
            </w:r>
            <w:r>
              <w:rPr>
                <w:spacing w:val="3"/>
                <w:sz w:val="23"/>
                <w:szCs w:val="23"/>
              </w:rPr>
              <w:t>61</w:t>
            </w:r>
            <w:r>
              <w:rPr>
                <w:spacing w:val="9"/>
                <w:sz w:val="23"/>
                <w:szCs w:val="23"/>
              </w:rPr>
              <w:t>.</w:t>
            </w:r>
            <w:r>
              <w:rPr>
                <w:spacing w:val="3"/>
                <w:sz w:val="23"/>
                <w:szCs w:val="23"/>
              </w:rPr>
              <w:t>6%</w:t>
            </w:r>
            <w:r>
              <w:rPr>
                <w:sz w:val="23"/>
                <w:szCs w:val="23"/>
              </w:rPr>
              <w:t>)</w:t>
            </w:r>
            <w:r>
              <w:rPr>
                <w:spacing w:val="13"/>
                <w:sz w:val="23"/>
                <w:szCs w:val="23"/>
              </w:rPr>
              <w:t xml:space="preserve"> </w:t>
            </w:r>
            <w:r>
              <w:rPr>
                <w:spacing w:val="2"/>
                <w:w w:val="103"/>
                <w:sz w:val="23"/>
                <w:szCs w:val="23"/>
              </w:rPr>
              <w:t>a</w:t>
            </w:r>
            <w:r>
              <w:rPr>
                <w:spacing w:val="3"/>
                <w:w w:val="103"/>
                <w:sz w:val="23"/>
                <w:szCs w:val="23"/>
              </w:rPr>
              <w:t>n</w:t>
            </w:r>
            <w:r>
              <w:rPr>
                <w:w w:val="103"/>
                <w:sz w:val="23"/>
                <w:szCs w:val="23"/>
              </w:rPr>
              <w:t xml:space="preserve">d 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2"/>
                <w:sz w:val="23"/>
                <w:szCs w:val="23"/>
              </w:rPr>
              <w:t>ma</w:t>
            </w:r>
            <w:r>
              <w:rPr>
                <w:sz w:val="23"/>
                <w:szCs w:val="23"/>
              </w:rPr>
              <w:t>rt</w:t>
            </w:r>
            <w:r>
              <w:rPr>
                <w:spacing w:val="49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bo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3"/>
                <w:sz w:val="23"/>
                <w:szCs w:val="23"/>
              </w:rPr>
              <w:t>d</w:t>
            </w:r>
            <w:r>
              <w:rPr>
                <w:sz w:val="23"/>
                <w:szCs w:val="23"/>
              </w:rPr>
              <w:t>s</w:t>
            </w:r>
            <w:r>
              <w:rPr>
                <w:spacing w:val="54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(</w:t>
            </w:r>
            <w:r>
              <w:rPr>
                <w:spacing w:val="3"/>
                <w:sz w:val="23"/>
                <w:szCs w:val="23"/>
              </w:rPr>
              <w:t>56</w:t>
            </w:r>
            <w:r>
              <w:rPr>
                <w:spacing w:val="-2"/>
                <w:sz w:val="23"/>
                <w:szCs w:val="23"/>
              </w:rPr>
              <w:t>.</w:t>
            </w:r>
            <w:r>
              <w:rPr>
                <w:spacing w:val="3"/>
                <w:sz w:val="23"/>
                <w:szCs w:val="23"/>
              </w:rPr>
              <w:t>8%</w:t>
            </w:r>
            <w:proofErr w:type="gramStart"/>
            <w:r>
              <w:rPr>
                <w:sz w:val="23"/>
                <w:szCs w:val="23"/>
              </w:rPr>
              <w:t xml:space="preserve">),  </w:t>
            </w:r>
            <w:r>
              <w:rPr>
                <w:spacing w:val="1"/>
                <w:sz w:val="23"/>
                <w:szCs w:val="23"/>
              </w:rPr>
              <w:t>w</w:t>
            </w:r>
            <w:r>
              <w:rPr>
                <w:spacing w:val="3"/>
                <w:sz w:val="23"/>
                <w:szCs w:val="23"/>
              </w:rPr>
              <w:t>h</w:t>
            </w:r>
            <w:r>
              <w:rPr>
                <w:spacing w:val="-1"/>
                <w:sz w:val="23"/>
                <w:szCs w:val="23"/>
              </w:rPr>
              <w:t>il</w:t>
            </w:r>
            <w:r>
              <w:rPr>
                <w:sz w:val="23"/>
                <w:szCs w:val="23"/>
              </w:rPr>
              <w:t>e</w:t>
            </w:r>
            <w:proofErr w:type="gramEnd"/>
            <w:r>
              <w:rPr>
                <w:spacing w:val="53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dv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4"/>
                <w:sz w:val="23"/>
                <w:szCs w:val="23"/>
              </w:rPr>
              <w:t>n</w:t>
            </w:r>
            <w:r>
              <w:rPr>
                <w:spacing w:val="2"/>
                <w:sz w:val="23"/>
                <w:szCs w:val="23"/>
              </w:rPr>
              <w:t>ce</w:t>
            </w:r>
            <w:r>
              <w:rPr>
                <w:sz w:val="23"/>
                <w:szCs w:val="23"/>
              </w:rPr>
              <w:t xml:space="preserve">d </w:t>
            </w:r>
            <w:r>
              <w:rPr>
                <w:spacing w:val="7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2"/>
                <w:sz w:val="23"/>
                <w:szCs w:val="23"/>
              </w:rPr>
              <w:t>ac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3"/>
                <w:sz w:val="23"/>
                <w:szCs w:val="23"/>
              </w:rPr>
              <w:t>v</w:t>
            </w:r>
            <w:r>
              <w:rPr>
                <w:sz w:val="23"/>
                <w:szCs w:val="23"/>
              </w:rPr>
              <w:t xml:space="preserve">e </w:t>
            </w:r>
            <w:r>
              <w:rPr>
                <w:spacing w:val="9"/>
                <w:sz w:val="23"/>
                <w:szCs w:val="23"/>
              </w:rPr>
              <w:t xml:space="preserve"> </w:t>
            </w:r>
            <w:r>
              <w:rPr>
                <w:spacing w:val="-1"/>
                <w:w w:val="103"/>
                <w:sz w:val="23"/>
                <w:szCs w:val="23"/>
              </w:rPr>
              <w:t>t</w:t>
            </w:r>
            <w:r>
              <w:rPr>
                <w:spacing w:val="2"/>
                <w:w w:val="103"/>
                <w:sz w:val="23"/>
                <w:szCs w:val="23"/>
              </w:rPr>
              <w:t>ec</w:t>
            </w:r>
            <w:r>
              <w:rPr>
                <w:spacing w:val="-4"/>
                <w:w w:val="103"/>
                <w:sz w:val="23"/>
                <w:szCs w:val="23"/>
              </w:rPr>
              <w:t>h</w:t>
            </w:r>
            <w:r>
              <w:rPr>
                <w:spacing w:val="3"/>
                <w:w w:val="103"/>
                <w:sz w:val="23"/>
                <w:szCs w:val="23"/>
              </w:rPr>
              <w:t>no</w:t>
            </w:r>
            <w:r>
              <w:rPr>
                <w:spacing w:val="-1"/>
                <w:w w:val="103"/>
                <w:sz w:val="23"/>
                <w:szCs w:val="23"/>
              </w:rPr>
              <w:t>l</w:t>
            </w:r>
            <w:r>
              <w:rPr>
                <w:spacing w:val="3"/>
                <w:w w:val="103"/>
                <w:sz w:val="23"/>
                <w:szCs w:val="23"/>
              </w:rPr>
              <w:t>og</w:t>
            </w:r>
            <w:r>
              <w:rPr>
                <w:spacing w:val="-1"/>
                <w:w w:val="103"/>
                <w:sz w:val="23"/>
                <w:szCs w:val="23"/>
              </w:rPr>
              <w:t>i</w:t>
            </w:r>
            <w:r>
              <w:rPr>
                <w:spacing w:val="2"/>
                <w:w w:val="103"/>
                <w:sz w:val="23"/>
                <w:szCs w:val="23"/>
              </w:rPr>
              <w:t>e</w:t>
            </w:r>
            <w:r>
              <w:rPr>
                <w:w w:val="103"/>
                <w:sz w:val="23"/>
                <w:szCs w:val="23"/>
              </w:rPr>
              <w:t xml:space="preserve">s 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3"/>
                <w:sz w:val="23"/>
                <w:szCs w:val="23"/>
              </w:rPr>
              <w:t>u</w:t>
            </w:r>
            <w:r>
              <w:rPr>
                <w:spacing w:val="2"/>
                <w:sz w:val="23"/>
                <w:szCs w:val="23"/>
              </w:rPr>
              <w:t>c</w:t>
            </w:r>
            <w:r>
              <w:rPr>
                <w:sz w:val="23"/>
                <w:szCs w:val="23"/>
              </w:rPr>
              <w:t xml:space="preserve">h </w:t>
            </w:r>
            <w:r>
              <w:rPr>
                <w:spacing w:val="23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z w:val="23"/>
                <w:szCs w:val="23"/>
              </w:rPr>
              <w:t xml:space="preserve">s </w:t>
            </w:r>
            <w:r>
              <w:rPr>
                <w:spacing w:val="14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2"/>
                <w:sz w:val="23"/>
                <w:szCs w:val="23"/>
              </w:rPr>
              <w:t>ac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3"/>
                <w:sz w:val="23"/>
                <w:szCs w:val="23"/>
              </w:rPr>
              <w:t>v</w:t>
            </w:r>
            <w:r>
              <w:rPr>
                <w:sz w:val="23"/>
                <w:szCs w:val="23"/>
              </w:rPr>
              <w:t xml:space="preserve">e </w:t>
            </w:r>
            <w:r>
              <w:rPr>
                <w:spacing w:val="39"/>
                <w:sz w:val="23"/>
                <w:szCs w:val="23"/>
              </w:rPr>
              <w:t xml:space="preserve"> </w:t>
            </w:r>
            <w:r>
              <w:rPr>
                <w:spacing w:val="1"/>
                <w:sz w:val="23"/>
                <w:szCs w:val="23"/>
              </w:rPr>
              <w:t>w</w:t>
            </w:r>
            <w:r>
              <w:rPr>
                <w:spacing w:val="3"/>
                <w:sz w:val="23"/>
                <w:szCs w:val="23"/>
              </w:rPr>
              <w:t>h</w:t>
            </w:r>
            <w:r>
              <w:rPr>
                <w:spacing w:val="-1"/>
                <w:sz w:val="23"/>
                <w:szCs w:val="23"/>
              </w:rPr>
              <w:t>it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bo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3"/>
                <w:sz w:val="23"/>
                <w:szCs w:val="23"/>
              </w:rPr>
              <w:t>d</w:t>
            </w:r>
            <w:r>
              <w:rPr>
                <w:sz w:val="23"/>
                <w:szCs w:val="23"/>
              </w:rPr>
              <w:t xml:space="preserve">s </w:t>
            </w:r>
            <w:r>
              <w:rPr>
                <w:spacing w:val="42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(</w:t>
            </w:r>
            <w:r>
              <w:rPr>
                <w:spacing w:val="3"/>
                <w:sz w:val="23"/>
                <w:szCs w:val="23"/>
              </w:rPr>
              <w:t>22</w:t>
            </w:r>
            <w:r>
              <w:rPr>
                <w:spacing w:val="-2"/>
                <w:sz w:val="23"/>
                <w:szCs w:val="23"/>
              </w:rPr>
              <w:t>.</w:t>
            </w:r>
            <w:r>
              <w:rPr>
                <w:spacing w:val="3"/>
                <w:sz w:val="23"/>
                <w:szCs w:val="23"/>
              </w:rPr>
              <w:t>4%</w:t>
            </w:r>
            <w:r>
              <w:rPr>
                <w:sz w:val="23"/>
                <w:szCs w:val="23"/>
              </w:rPr>
              <w:t xml:space="preserve">) </w:t>
            </w:r>
            <w:r>
              <w:rPr>
                <w:spacing w:val="29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 xml:space="preserve">d </w:t>
            </w:r>
            <w:r>
              <w:rPr>
                <w:spacing w:val="20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b</w:t>
            </w:r>
            <w:r>
              <w:rPr>
                <w:spacing w:val="-1"/>
                <w:sz w:val="23"/>
                <w:szCs w:val="23"/>
              </w:rPr>
              <w:t>l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z w:val="23"/>
                <w:szCs w:val="23"/>
              </w:rPr>
              <w:t xml:space="preserve">s </w:t>
            </w:r>
            <w:r>
              <w:rPr>
                <w:spacing w:val="33"/>
                <w:sz w:val="23"/>
                <w:szCs w:val="23"/>
              </w:rPr>
              <w:t xml:space="preserve"> </w:t>
            </w:r>
            <w:r>
              <w:rPr>
                <w:w w:val="103"/>
                <w:sz w:val="23"/>
                <w:szCs w:val="23"/>
              </w:rPr>
              <w:t>(</w:t>
            </w:r>
            <w:r>
              <w:rPr>
                <w:spacing w:val="3"/>
                <w:w w:val="103"/>
                <w:sz w:val="23"/>
                <w:szCs w:val="23"/>
              </w:rPr>
              <w:t>38</w:t>
            </w:r>
            <w:r>
              <w:rPr>
                <w:spacing w:val="-2"/>
                <w:w w:val="103"/>
                <w:sz w:val="23"/>
                <w:szCs w:val="23"/>
              </w:rPr>
              <w:t>.</w:t>
            </w:r>
            <w:r>
              <w:rPr>
                <w:spacing w:val="3"/>
                <w:w w:val="103"/>
                <w:sz w:val="23"/>
                <w:szCs w:val="23"/>
              </w:rPr>
              <w:t>4%</w:t>
            </w:r>
            <w:r>
              <w:rPr>
                <w:w w:val="103"/>
                <w:sz w:val="23"/>
                <w:szCs w:val="23"/>
              </w:rPr>
              <w:t>)</w:t>
            </w:r>
          </w:p>
        </w:tc>
      </w:tr>
    </w:tbl>
    <w:p w:rsidR="00843F05" w:rsidRDefault="00843F05">
      <w:pPr>
        <w:sectPr w:rsidR="00843F05">
          <w:headerReference w:type="default" r:id="rId8"/>
          <w:footerReference w:type="default" r:id="rId9"/>
          <w:pgSz w:w="23820" w:h="16860" w:orient="landscape"/>
          <w:pgMar w:top="1540" w:right="1320" w:bottom="280" w:left="1220" w:header="1305" w:footer="677" w:gutter="0"/>
          <w:cols w:space="720"/>
        </w:sectPr>
      </w:pPr>
    </w:p>
    <w:p w:rsidR="00843F05" w:rsidRDefault="00843F05">
      <w:pPr>
        <w:spacing w:before="2" w:line="280" w:lineRule="exact"/>
        <w:rPr>
          <w:sz w:val="28"/>
          <w:szCs w:val="28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22"/>
        <w:gridCol w:w="9248"/>
        <w:gridCol w:w="6475"/>
      </w:tblGrid>
      <w:tr w:rsidR="00843F05">
        <w:trPr>
          <w:trHeight w:hRule="exact" w:val="3558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843F05"/>
        </w:tc>
        <w:tc>
          <w:tcPr>
            <w:tcW w:w="9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843F05"/>
        </w:tc>
        <w:tc>
          <w:tcPr>
            <w:tcW w:w="6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before="23" w:line="250" w:lineRule="auto"/>
              <w:ind w:left="107" w:right="61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</w:t>
            </w:r>
            <w:r>
              <w:rPr>
                <w:spacing w:val="2"/>
                <w:sz w:val="23"/>
                <w:szCs w:val="23"/>
              </w:rPr>
              <w:t>ema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d  </w:t>
            </w:r>
            <w:r>
              <w:rPr>
                <w:spacing w:val="13"/>
                <w:sz w:val="23"/>
                <w:szCs w:val="23"/>
              </w:rPr>
              <w:t xml:space="preserve"> </w:t>
            </w:r>
            <w:r>
              <w:rPr>
                <w:spacing w:val="-4"/>
                <w:sz w:val="23"/>
                <w:szCs w:val="23"/>
              </w:rPr>
              <w:t>u</w:t>
            </w:r>
            <w:r>
              <w:rPr>
                <w:spacing w:val="3"/>
                <w:sz w:val="23"/>
                <w:szCs w:val="23"/>
              </w:rPr>
              <w:t>nd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-7"/>
                <w:sz w:val="23"/>
                <w:szCs w:val="23"/>
              </w:rPr>
              <w:t>r</w:t>
            </w:r>
            <w:r>
              <w:rPr>
                <w:spacing w:val="3"/>
                <w:sz w:val="23"/>
                <w:szCs w:val="23"/>
              </w:rPr>
              <w:t>u</w:t>
            </w:r>
            <w:r>
              <w:rPr>
                <w:spacing w:val="-1"/>
                <w:sz w:val="23"/>
                <w:szCs w:val="23"/>
              </w:rPr>
              <w:t>tili</w:t>
            </w:r>
            <w:r>
              <w:rPr>
                <w:spacing w:val="2"/>
                <w:sz w:val="23"/>
                <w:szCs w:val="23"/>
              </w:rPr>
              <w:t>ze</w:t>
            </w:r>
            <w:r>
              <w:rPr>
                <w:spacing w:val="3"/>
                <w:sz w:val="23"/>
                <w:szCs w:val="23"/>
              </w:rPr>
              <w:t>d</w:t>
            </w:r>
            <w:r>
              <w:rPr>
                <w:sz w:val="23"/>
                <w:szCs w:val="23"/>
              </w:rPr>
              <w:t xml:space="preserve">.  </w:t>
            </w:r>
            <w:r>
              <w:rPr>
                <w:spacing w:val="21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ea</w:t>
            </w:r>
            <w:r>
              <w:rPr>
                <w:spacing w:val="7"/>
                <w:sz w:val="23"/>
                <w:szCs w:val="23"/>
              </w:rPr>
              <w:t>c</w:t>
            </w:r>
            <w:r>
              <w:rPr>
                <w:spacing w:val="3"/>
                <w:sz w:val="23"/>
                <w:szCs w:val="23"/>
              </w:rPr>
              <w:t>h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rs  </w:t>
            </w:r>
            <w:r>
              <w:rPr>
                <w:spacing w:val="10"/>
                <w:sz w:val="23"/>
                <w:szCs w:val="23"/>
              </w:rPr>
              <w:t xml:space="preserve"> </w:t>
            </w:r>
            <w:r>
              <w:rPr>
                <w:spacing w:val="-4"/>
                <w:sz w:val="23"/>
                <w:szCs w:val="23"/>
              </w:rPr>
              <w:t>d</w:t>
            </w:r>
            <w:r>
              <w:rPr>
                <w:spacing w:val="2"/>
                <w:sz w:val="23"/>
                <w:szCs w:val="23"/>
              </w:rPr>
              <w:t>em</w:t>
            </w:r>
            <w:r>
              <w:rPr>
                <w:spacing w:val="3"/>
                <w:sz w:val="23"/>
                <w:szCs w:val="23"/>
              </w:rPr>
              <w:t>on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d  </w:t>
            </w:r>
            <w:r>
              <w:rPr>
                <w:spacing w:val="18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h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g</w:t>
            </w:r>
            <w:r>
              <w:rPr>
                <w:sz w:val="23"/>
                <w:szCs w:val="23"/>
              </w:rPr>
              <w:t>h</w:t>
            </w:r>
            <w:r>
              <w:rPr>
                <w:sz w:val="23"/>
                <w:szCs w:val="23"/>
              </w:rPr>
              <w:t xml:space="preserve">   </w:t>
            </w:r>
            <w:r>
              <w:rPr>
                <w:spacing w:val="-5"/>
                <w:w w:val="103"/>
                <w:sz w:val="23"/>
                <w:szCs w:val="23"/>
              </w:rPr>
              <w:t>m</w:t>
            </w:r>
            <w:r>
              <w:rPr>
                <w:spacing w:val="2"/>
                <w:w w:val="103"/>
                <w:sz w:val="23"/>
                <w:szCs w:val="23"/>
              </w:rPr>
              <w:t>ea</w:t>
            </w:r>
            <w:r>
              <w:rPr>
                <w:w w:val="103"/>
                <w:sz w:val="23"/>
                <w:szCs w:val="23"/>
              </w:rPr>
              <w:t xml:space="preserve">n 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2"/>
                <w:sz w:val="23"/>
                <w:szCs w:val="23"/>
              </w:rPr>
              <w:t>c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s</w:t>
            </w:r>
            <w:r>
              <w:rPr>
                <w:spacing w:val="12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f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2"/>
                <w:sz w:val="23"/>
                <w:szCs w:val="23"/>
              </w:rPr>
              <w:t xml:space="preserve"> a</w:t>
            </w:r>
            <w:r>
              <w:rPr>
                <w:spacing w:val="1"/>
                <w:sz w:val="23"/>
                <w:szCs w:val="23"/>
              </w:rPr>
              <w:t>w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z w:val="23"/>
                <w:szCs w:val="23"/>
              </w:rPr>
              <w:t>s</w:t>
            </w:r>
            <w:r>
              <w:rPr>
                <w:spacing w:val="23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(M = </w:t>
            </w:r>
            <w:r>
              <w:rPr>
                <w:spacing w:val="3"/>
                <w:sz w:val="23"/>
                <w:szCs w:val="23"/>
              </w:rPr>
              <w:t>3</w:t>
            </w:r>
            <w:r>
              <w:rPr>
                <w:spacing w:val="-2"/>
                <w:sz w:val="23"/>
                <w:szCs w:val="23"/>
              </w:rPr>
              <w:t>.</w:t>
            </w:r>
            <w:r>
              <w:rPr>
                <w:spacing w:val="3"/>
                <w:sz w:val="23"/>
                <w:szCs w:val="23"/>
              </w:rPr>
              <w:t>88</w:t>
            </w:r>
            <w:r>
              <w:rPr>
                <w:sz w:val="23"/>
                <w:szCs w:val="23"/>
              </w:rPr>
              <w:t>)</w:t>
            </w:r>
            <w:r>
              <w:rPr>
                <w:spacing w:val="8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>d</w:t>
            </w:r>
            <w:r>
              <w:rPr>
                <w:spacing w:val="8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z w:val="23"/>
                <w:szCs w:val="23"/>
              </w:rPr>
              <w:t>t</w:t>
            </w:r>
            <w:r>
              <w:rPr>
                <w:spacing w:val="13"/>
                <w:sz w:val="23"/>
                <w:szCs w:val="23"/>
              </w:rPr>
              <w:t xml:space="preserve"> </w:t>
            </w:r>
            <w:r>
              <w:rPr>
                <w:spacing w:val="7"/>
                <w:sz w:val="23"/>
                <w:szCs w:val="23"/>
              </w:rPr>
              <w:t>(</w:t>
            </w:r>
            <w:r>
              <w:rPr>
                <w:sz w:val="23"/>
                <w:szCs w:val="23"/>
              </w:rPr>
              <w:t>M =</w:t>
            </w:r>
            <w:r>
              <w:rPr>
                <w:spacing w:val="7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3</w:t>
            </w:r>
            <w:r>
              <w:rPr>
                <w:spacing w:val="-2"/>
                <w:sz w:val="23"/>
                <w:szCs w:val="23"/>
              </w:rPr>
              <w:t>.</w:t>
            </w:r>
            <w:r>
              <w:rPr>
                <w:spacing w:val="3"/>
                <w:sz w:val="23"/>
                <w:szCs w:val="23"/>
              </w:rPr>
              <w:t>86</w:t>
            </w:r>
            <w:r>
              <w:rPr>
                <w:sz w:val="23"/>
                <w:szCs w:val="23"/>
              </w:rPr>
              <w:t>)</w:t>
            </w:r>
            <w:r>
              <w:rPr>
                <w:spacing w:val="8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>n</w:t>
            </w:r>
            <w:r>
              <w:rPr>
                <w:spacing w:val="3"/>
                <w:sz w:val="23"/>
                <w:szCs w:val="23"/>
              </w:rPr>
              <w:t xml:space="preserve"> </w:t>
            </w:r>
            <w:r>
              <w:rPr>
                <w:w w:val="103"/>
                <w:sz w:val="23"/>
                <w:szCs w:val="23"/>
              </w:rPr>
              <w:t>I</w:t>
            </w:r>
            <w:r>
              <w:rPr>
                <w:spacing w:val="7"/>
                <w:w w:val="103"/>
                <w:sz w:val="23"/>
                <w:szCs w:val="23"/>
              </w:rPr>
              <w:t>C</w:t>
            </w:r>
            <w:r>
              <w:rPr>
                <w:w w:val="103"/>
                <w:sz w:val="23"/>
                <w:szCs w:val="23"/>
              </w:rPr>
              <w:t xml:space="preserve">T </w:t>
            </w:r>
            <w:proofErr w:type="gramStart"/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g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4"/>
                <w:sz w:val="23"/>
                <w:szCs w:val="23"/>
              </w:rPr>
              <w:t>a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z w:val="23"/>
                <w:szCs w:val="23"/>
              </w:rPr>
              <w:t xml:space="preserve">n  </w:t>
            </w:r>
            <w:r>
              <w:rPr>
                <w:spacing w:val="3"/>
                <w:sz w:val="23"/>
                <w:szCs w:val="23"/>
              </w:rPr>
              <w:t>bu</w:t>
            </w:r>
            <w:r>
              <w:rPr>
                <w:sz w:val="23"/>
                <w:szCs w:val="23"/>
              </w:rPr>
              <w:t>t</w:t>
            </w:r>
            <w:proofErr w:type="gramEnd"/>
            <w:r>
              <w:rPr>
                <w:spacing w:val="32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po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d</w:t>
            </w:r>
            <w:r>
              <w:rPr>
                <w:spacing w:val="51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l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pacing w:val="1"/>
                <w:sz w:val="23"/>
                <w:szCs w:val="23"/>
              </w:rPr>
              <w:t>w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40"/>
                <w:sz w:val="23"/>
                <w:szCs w:val="23"/>
              </w:rPr>
              <w:t xml:space="preserve"> 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2"/>
                <w:sz w:val="23"/>
                <w:szCs w:val="23"/>
              </w:rPr>
              <w:t>c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s</w:t>
            </w:r>
            <w:r>
              <w:rPr>
                <w:spacing w:val="42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f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32"/>
                <w:sz w:val="23"/>
                <w:szCs w:val="23"/>
              </w:rPr>
              <w:t xml:space="preserve"> 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3"/>
                <w:sz w:val="23"/>
                <w:szCs w:val="23"/>
              </w:rPr>
              <w:t>k</w:t>
            </w:r>
            <w:r>
              <w:rPr>
                <w:spacing w:val="-1"/>
                <w:sz w:val="23"/>
                <w:szCs w:val="23"/>
              </w:rPr>
              <w:t>ill</w:t>
            </w:r>
            <w:r>
              <w:rPr>
                <w:sz w:val="23"/>
                <w:szCs w:val="23"/>
              </w:rPr>
              <w:t>s</w:t>
            </w:r>
            <w:r>
              <w:rPr>
                <w:spacing w:val="39"/>
                <w:sz w:val="23"/>
                <w:szCs w:val="23"/>
              </w:rPr>
              <w:t xml:space="preserve"> </w:t>
            </w:r>
            <w:r>
              <w:rPr>
                <w:spacing w:val="7"/>
                <w:sz w:val="23"/>
                <w:szCs w:val="23"/>
              </w:rPr>
              <w:t>(</w:t>
            </w:r>
            <w:r>
              <w:rPr>
                <w:sz w:val="23"/>
                <w:szCs w:val="23"/>
              </w:rPr>
              <w:t>M</w:t>
            </w:r>
            <w:r>
              <w:rPr>
                <w:spacing w:val="30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=</w:t>
            </w:r>
            <w:r>
              <w:rPr>
                <w:spacing w:val="38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3</w:t>
            </w:r>
            <w:r>
              <w:rPr>
                <w:spacing w:val="-2"/>
                <w:sz w:val="23"/>
                <w:szCs w:val="23"/>
              </w:rPr>
              <w:t>.</w:t>
            </w:r>
            <w:r>
              <w:rPr>
                <w:spacing w:val="3"/>
                <w:sz w:val="23"/>
                <w:szCs w:val="23"/>
              </w:rPr>
              <w:t>73</w:t>
            </w:r>
            <w:r>
              <w:rPr>
                <w:sz w:val="23"/>
                <w:szCs w:val="23"/>
              </w:rPr>
              <w:t>)</w:t>
            </w:r>
            <w:r>
              <w:rPr>
                <w:spacing w:val="38"/>
                <w:sz w:val="23"/>
                <w:szCs w:val="23"/>
              </w:rPr>
              <w:t xml:space="preserve"> </w:t>
            </w:r>
            <w:r>
              <w:rPr>
                <w:spacing w:val="2"/>
                <w:w w:val="103"/>
                <w:sz w:val="23"/>
                <w:szCs w:val="23"/>
              </w:rPr>
              <w:t>a</w:t>
            </w:r>
            <w:r>
              <w:rPr>
                <w:spacing w:val="3"/>
                <w:w w:val="103"/>
                <w:sz w:val="23"/>
                <w:szCs w:val="23"/>
              </w:rPr>
              <w:t>n</w:t>
            </w:r>
            <w:r>
              <w:rPr>
                <w:w w:val="103"/>
                <w:sz w:val="23"/>
                <w:szCs w:val="23"/>
              </w:rPr>
              <w:t xml:space="preserve">d </w:t>
            </w:r>
            <w:r>
              <w:rPr>
                <w:spacing w:val="3"/>
                <w:sz w:val="23"/>
                <w:szCs w:val="23"/>
              </w:rPr>
              <w:t>kno</w:t>
            </w:r>
            <w:r>
              <w:rPr>
                <w:spacing w:val="1"/>
                <w:sz w:val="23"/>
                <w:szCs w:val="23"/>
              </w:rPr>
              <w:t>w</w:t>
            </w:r>
            <w:r>
              <w:rPr>
                <w:spacing w:val="-1"/>
                <w:sz w:val="23"/>
                <w:szCs w:val="23"/>
              </w:rPr>
              <w:t>l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-4"/>
                <w:sz w:val="23"/>
                <w:szCs w:val="23"/>
              </w:rPr>
              <w:t>d</w:t>
            </w:r>
            <w:r>
              <w:rPr>
                <w:spacing w:val="3"/>
                <w:sz w:val="23"/>
                <w:szCs w:val="23"/>
              </w:rPr>
              <w:t>g</w:t>
            </w:r>
            <w:r>
              <w:rPr>
                <w:sz w:val="23"/>
                <w:szCs w:val="23"/>
              </w:rPr>
              <w:t xml:space="preserve">e </w:t>
            </w:r>
            <w:r>
              <w:rPr>
                <w:spacing w:val="40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(M </w:t>
            </w:r>
            <w:r>
              <w:rPr>
                <w:spacing w:val="13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= </w:t>
            </w:r>
            <w:r>
              <w:rPr>
                <w:spacing w:val="21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3</w:t>
            </w:r>
            <w:r>
              <w:rPr>
                <w:spacing w:val="-2"/>
                <w:sz w:val="23"/>
                <w:szCs w:val="23"/>
              </w:rPr>
              <w:t>.</w:t>
            </w:r>
            <w:r>
              <w:rPr>
                <w:spacing w:val="3"/>
                <w:sz w:val="23"/>
                <w:szCs w:val="23"/>
              </w:rPr>
              <w:t>77</w:t>
            </w:r>
            <w:r>
              <w:rPr>
                <w:sz w:val="23"/>
                <w:szCs w:val="23"/>
              </w:rPr>
              <w:t xml:space="preserve">), </w:t>
            </w:r>
            <w:r>
              <w:rPr>
                <w:spacing w:val="21"/>
                <w:sz w:val="23"/>
                <w:szCs w:val="23"/>
              </w:rPr>
              <w:t xml:space="preserve"> </w:t>
            </w:r>
            <w:r>
              <w:rPr>
                <w:spacing w:val="8"/>
                <w:sz w:val="23"/>
                <w:szCs w:val="23"/>
              </w:rPr>
              <w:t>w</w:t>
            </w:r>
            <w:r>
              <w:rPr>
                <w:spacing w:val="-1"/>
                <w:sz w:val="23"/>
                <w:szCs w:val="23"/>
              </w:rPr>
              <w:t>it</w:t>
            </w:r>
            <w:r>
              <w:rPr>
                <w:sz w:val="23"/>
                <w:szCs w:val="23"/>
              </w:rPr>
              <w:t xml:space="preserve">h </w:t>
            </w:r>
            <w:r>
              <w:rPr>
                <w:spacing w:val="22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p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 xml:space="preserve">t </w:t>
            </w:r>
            <w:r>
              <w:rPr>
                <w:spacing w:val="39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 xml:space="preserve">g </w:t>
            </w:r>
            <w:r>
              <w:rPr>
                <w:spacing w:val="31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2"/>
                <w:sz w:val="23"/>
                <w:szCs w:val="23"/>
              </w:rPr>
              <w:t>ee</w:t>
            </w:r>
            <w:r>
              <w:rPr>
                <w:spacing w:val="3"/>
                <w:sz w:val="23"/>
                <w:szCs w:val="23"/>
              </w:rPr>
              <w:t>d</w:t>
            </w:r>
            <w:r>
              <w:rPr>
                <w:sz w:val="23"/>
                <w:szCs w:val="23"/>
              </w:rPr>
              <w:t xml:space="preserve">s </w:t>
            </w:r>
            <w:r>
              <w:rPr>
                <w:spacing w:val="24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(M </w:t>
            </w:r>
            <w:r>
              <w:rPr>
                <w:spacing w:val="20"/>
                <w:sz w:val="23"/>
                <w:szCs w:val="23"/>
              </w:rPr>
              <w:t xml:space="preserve"> </w:t>
            </w:r>
            <w:r>
              <w:rPr>
                <w:w w:val="103"/>
                <w:sz w:val="23"/>
                <w:szCs w:val="23"/>
              </w:rPr>
              <w:t>=</w:t>
            </w:r>
          </w:p>
          <w:p w:rsidR="00843F05" w:rsidRDefault="00D06CF5">
            <w:pPr>
              <w:spacing w:line="260" w:lineRule="exact"/>
              <w:ind w:left="107" w:right="61"/>
              <w:jc w:val="both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3</w:t>
            </w:r>
            <w:r>
              <w:rPr>
                <w:spacing w:val="-2"/>
                <w:sz w:val="23"/>
                <w:szCs w:val="23"/>
              </w:rPr>
              <w:t>.</w:t>
            </w:r>
            <w:r>
              <w:rPr>
                <w:spacing w:val="3"/>
                <w:sz w:val="23"/>
                <w:szCs w:val="23"/>
              </w:rPr>
              <w:t>44</w:t>
            </w:r>
            <w:r>
              <w:rPr>
                <w:sz w:val="23"/>
                <w:szCs w:val="23"/>
              </w:rPr>
              <w:t>).</w:t>
            </w:r>
            <w:r>
              <w:rPr>
                <w:spacing w:val="36"/>
                <w:sz w:val="23"/>
                <w:szCs w:val="23"/>
              </w:rPr>
              <w:t xml:space="preserve"> </w:t>
            </w:r>
            <w:proofErr w:type="gramStart"/>
            <w:r>
              <w:rPr>
                <w:spacing w:val="1"/>
                <w:sz w:val="23"/>
                <w:szCs w:val="23"/>
              </w:rPr>
              <w:t>D</w:t>
            </w:r>
            <w:r>
              <w:rPr>
                <w:spacing w:val="2"/>
                <w:sz w:val="23"/>
                <w:szCs w:val="23"/>
              </w:rPr>
              <w:t>em</w:t>
            </w:r>
            <w:r>
              <w:rPr>
                <w:spacing w:val="3"/>
                <w:sz w:val="23"/>
                <w:szCs w:val="23"/>
              </w:rPr>
              <w:t>og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4"/>
                <w:sz w:val="23"/>
                <w:szCs w:val="23"/>
              </w:rPr>
              <w:t>p</w:t>
            </w:r>
            <w:r>
              <w:rPr>
                <w:spacing w:val="3"/>
                <w:sz w:val="23"/>
                <w:szCs w:val="23"/>
              </w:rPr>
              <w:t>h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 xml:space="preserve">c </w:t>
            </w:r>
            <w:r>
              <w:rPr>
                <w:spacing w:val="4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1"/>
                <w:sz w:val="23"/>
                <w:szCs w:val="23"/>
              </w:rPr>
              <w:t>l</w:t>
            </w:r>
            <w:r>
              <w:rPr>
                <w:spacing w:val="3"/>
                <w:sz w:val="23"/>
                <w:szCs w:val="23"/>
              </w:rPr>
              <w:t>y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>s</w:t>
            </w:r>
            <w:proofErr w:type="gramEnd"/>
            <w:r>
              <w:rPr>
                <w:spacing w:val="44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v</w:t>
            </w:r>
            <w:r>
              <w:rPr>
                <w:spacing w:val="-5"/>
                <w:sz w:val="23"/>
                <w:szCs w:val="23"/>
              </w:rPr>
              <w:t>e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1"/>
                <w:sz w:val="23"/>
                <w:szCs w:val="23"/>
              </w:rPr>
              <w:t>l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d</w:t>
            </w:r>
            <w:r>
              <w:rPr>
                <w:spacing w:val="48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>o</w:t>
            </w:r>
            <w:r>
              <w:rPr>
                <w:spacing w:val="32"/>
                <w:sz w:val="23"/>
                <w:szCs w:val="23"/>
              </w:rPr>
              <w:t xml:space="preserve"> 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5"/>
                <w:sz w:val="23"/>
                <w:szCs w:val="23"/>
              </w:rPr>
              <w:t>g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>f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2"/>
                <w:sz w:val="23"/>
                <w:szCs w:val="23"/>
              </w:rPr>
              <w:t>ca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>t</w:t>
            </w:r>
            <w:r>
              <w:rPr>
                <w:spacing w:val="49"/>
                <w:sz w:val="23"/>
                <w:szCs w:val="23"/>
              </w:rPr>
              <w:t xml:space="preserve"> </w:t>
            </w:r>
            <w:r>
              <w:rPr>
                <w:spacing w:val="3"/>
                <w:w w:val="103"/>
                <w:sz w:val="23"/>
                <w:szCs w:val="23"/>
              </w:rPr>
              <w:t>d</w:t>
            </w:r>
            <w:r>
              <w:rPr>
                <w:spacing w:val="-1"/>
                <w:w w:val="103"/>
                <w:sz w:val="23"/>
                <w:szCs w:val="23"/>
              </w:rPr>
              <w:t>i</w:t>
            </w:r>
            <w:r>
              <w:rPr>
                <w:w w:val="103"/>
                <w:sz w:val="23"/>
                <w:szCs w:val="23"/>
              </w:rPr>
              <w:t>ff</w:t>
            </w:r>
            <w:r>
              <w:rPr>
                <w:spacing w:val="2"/>
                <w:w w:val="103"/>
                <w:sz w:val="23"/>
                <w:szCs w:val="23"/>
              </w:rPr>
              <w:t>e</w:t>
            </w:r>
            <w:r>
              <w:rPr>
                <w:w w:val="103"/>
                <w:sz w:val="23"/>
                <w:szCs w:val="23"/>
              </w:rPr>
              <w:t>r</w:t>
            </w:r>
            <w:r>
              <w:rPr>
                <w:spacing w:val="2"/>
                <w:w w:val="103"/>
                <w:sz w:val="23"/>
                <w:szCs w:val="23"/>
              </w:rPr>
              <w:t>e</w:t>
            </w:r>
            <w:r>
              <w:rPr>
                <w:spacing w:val="3"/>
                <w:w w:val="103"/>
                <w:sz w:val="23"/>
                <w:szCs w:val="23"/>
              </w:rPr>
              <w:t>n</w:t>
            </w:r>
            <w:r>
              <w:rPr>
                <w:spacing w:val="2"/>
                <w:w w:val="103"/>
                <w:sz w:val="23"/>
                <w:szCs w:val="23"/>
              </w:rPr>
              <w:t>ce</w:t>
            </w:r>
            <w:r>
              <w:rPr>
                <w:w w:val="103"/>
                <w:sz w:val="23"/>
                <w:szCs w:val="23"/>
              </w:rPr>
              <w:t>s</w:t>
            </w:r>
          </w:p>
          <w:p w:rsidR="00843F05" w:rsidRDefault="00D06CF5">
            <w:pPr>
              <w:spacing w:before="9" w:line="250" w:lineRule="auto"/>
              <w:ind w:left="107" w:right="53"/>
              <w:jc w:val="both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b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d</w:t>
            </w:r>
            <w:r>
              <w:rPr>
                <w:spacing w:val="53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z w:val="23"/>
                <w:szCs w:val="23"/>
              </w:rPr>
              <w:t>n</w:t>
            </w:r>
            <w:r>
              <w:rPr>
                <w:spacing w:val="44"/>
                <w:sz w:val="23"/>
                <w:szCs w:val="23"/>
              </w:rPr>
              <w:t xml:space="preserve"> </w:t>
            </w:r>
            <w:r>
              <w:rPr>
                <w:spacing w:val="-4"/>
                <w:sz w:val="23"/>
                <w:szCs w:val="23"/>
              </w:rPr>
              <w:t>g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-4"/>
                <w:sz w:val="23"/>
                <w:szCs w:val="23"/>
              </w:rPr>
              <w:t>d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53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40"/>
                <w:sz w:val="23"/>
                <w:szCs w:val="23"/>
              </w:rPr>
              <w:t xml:space="preserve"> </w:t>
            </w:r>
            <w:proofErr w:type="gramStart"/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eac</w:t>
            </w:r>
            <w:r>
              <w:rPr>
                <w:spacing w:val="3"/>
                <w:sz w:val="23"/>
                <w:szCs w:val="23"/>
              </w:rPr>
              <w:t>h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 xml:space="preserve">g </w:t>
            </w:r>
            <w:r>
              <w:rPr>
                <w:spacing w:val="3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-4"/>
                <w:sz w:val="23"/>
                <w:szCs w:val="23"/>
              </w:rPr>
              <w:t>x</w:t>
            </w:r>
            <w:r>
              <w:rPr>
                <w:spacing w:val="3"/>
                <w:sz w:val="23"/>
                <w:szCs w:val="23"/>
              </w:rPr>
              <w:t>p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2"/>
                <w:sz w:val="23"/>
                <w:szCs w:val="23"/>
              </w:rPr>
              <w:t>ce</w:t>
            </w:r>
            <w:proofErr w:type="gramEnd"/>
            <w:r>
              <w:rPr>
                <w:sz w:val="23"/>
                <w:szCs w:val="23"/>
              </w:rPr>
              <w:t xml:space="preserve">; </w:t>
            </w:r>
            <w:r>
              <w:rPr>
                <w:spacing w:val="6"/>
                <w:sz w:val="23"/>
                <w:szCs w:val="23"/>
              </w:rPr>
              <w:t xml:space="preserve"> </w:t>
            </w:r>
            <w:r>
              <w:rPr>
                <w:spacing w:val="-4"/>
                <w:sz w:val="23"/>
                <w:szCs w:val="23"/>
              </w:rPr>
              <w:t>h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pacing w:val="1"/>
                <w:sz w:val="23"/>
                <w:szCs w:val="23"/>
              </w:rPr>
              <w:t>w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v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r,  </w:t>
            </w:r>
            <w:r>
              <w:rPr>
                <w:spacing w:val="2"/>
                <w:w w:val="103"/>
                <w:sz w:val="23"/>
                <w:szCs w:val="23"/>
              </w:rPr>
              <w:t>a</w:t>
            </w:r>
            <w:r>
              <w:rPr>
                <w:spacing w:val="3"/>
                <w:w w:val="103"/>
                <w:sz w:val="23"/>
                <w:szCs w:val="23"/>
              </w:rPr>
              <w:t>g</w:t>
            </w:r>
            <w:r>
              <w:rPr>
                <w:w w:val="103"/>
                <w:sz w:val="23"/>
                <w:szCs w:val="23"/>
              </w:rPr>
              <w:t xml:space="preserve">e 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gn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>f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2"/>
                <w:sz w:val="23"/>
                <w:szCs w:val="23"/>
              </w:rPr>
              <w:t>ca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-1"/>
                <w:sz w:val="23"/>
                <w:szCs w:val="23"/>
              </w:rPr>
              <w:t>tl</w:t>
            </w:r>
            <w:r>
              <w:rPr>
                <w:sz w:val="23"/>
                <w:szCs w:val="23"/>
              </w:rPr>
              <w:t xml:space="preserve">y </w:t>
            </w:r>
            <w:r>
              <w:rPr>
                <w:spacing w:val="5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>f</w:t>
            </w:r>
            <w:r>
              <w:rPr>
                <w:spacing w:val="-1"/>
                <w:sz w:val="23"/>
                <w:szCs w:val="23"/>
              </w:rPr>
              <w:t>l</w:t>
            </w:r>
            <w:r>
              <w:rPr>
                <w:spacing w:val="3"/>
                <w:sz w:val="23"/>
                <w:szCs w:val="23"/>
              </w:rPr>
              <w:t>u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2"/>
                <w:sz w:val="23"/>
                <w:szCs w:val="23"/>
              </w:rPr>
              <w:t>ce</w:t>
            </w:r>
            <w:r>
              <w:rPr>
                <w:sz w:val="23"/>
                <w:szCs w:val="23"/>
              </w:rPr>
              <w:t xml:space="preserve">d </w:t>
            </w:r>
            <w:r>
              <w:rPr>
                <w:spacing w:val="4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ICT</w:t>
            </w:r>
            <w:r>
              <w:rPr>
                <w:spacing w:val="34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kno</w:t>
            </w:r>
            <w:r>
              <w:rPr>
                <w:spacing w:val="1"/>
                <w:sz w:val="23"/>
                <w:szCs w:val="23"/>
              </w:rPr>
              <w:t>w</w:t>
            </w:r>
            <w:r>
              <w:rPr>
                <w:spacing w:val="-1"/>
                <w:sz w:val="23"/>
                <w:szCs w:val="23"/>
              </w:rPr>
              <w:t>l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dg</w:t>
            </w:r>
            <w:r>
              <w:rPr>
                <w:sz w:val="23"/>
                <w:szCs w:val="23"/>
              </w:rPr>
              <w:t xml:space="preserve">e  </w:t>
            </w:r>
            <w:r>
              <w:rPr>
                <w:spacing w:val="-1"/>
                <w:sz w:val="23"/>
                <w:szCs w:val="23"/>
              </w:rPr>
              <w:t>l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v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-1"/>
                <w:sz w:val="23"/>
                <w:szCs w:val="23"/>
              </w:rPr>
              <w:t>l</w:t>
            </w:r>
            <w:r>
              <w:rPr>
                <w:sz w:val="23"/>
                <w:szCs w:val="23"/>
              </w:rPr>
              <w:t>s</w:t>
            </w:r>
            <w:r>
              <w:rPr>
                <w:spacing w:val="41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(p</w:t>
            </w:r>
            <w:r>
              <w:rPr>
                <w:spacing w:val="34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=</w:t>
            </w:r>
            <w:r>
              <w:rPr>
                <w:spacing w:val="31"/>
                <w:sz w:val="23"/>
                <w:szCs w:val="23"/>
              </w:rPr>
              <w:t xml:space="preserve"> </w:t>
            </w:r>
            <w:r>
              <w:rPr>
                <w:spacing w:val="-2"/>
                <w:sz w:val="23"/>
                <w:szCs w:val="23"/>
              </w:rPr>
              <w:t>.</w:t>
            </w:r>
            <w:r>
              <w:rPr>
                <w:spacing w:val="3"/>
                <w:sz w:val="23"/>
                <w:szCs w:val="23"/>
              </w:rPr>
              <w:t>037</w:t>
            </w:r>
            <w:r>
              <w:rPr>
                <w:sz w:val="23"/>
                <w:szCs w:val="23"/>
              </w:rPr>
              <w:t>).</w:t>
            </w:r>
            <w:r>
              <w:rPr>
                <w:spacing w:val="39"/>
                <w:sz w:val="23"/>
                <w:szCs w:val="23"/>
              </w:rPr>
              <w:t xml:space="preserve"> </w:t>
            </w:r>
            <w:r>
              <w:rPr>
                <w:spacing w:val="-1"/>
                <w:w w:val="103"/>
                <w:sz w:val="23"/>
                <w:szCs w:val="23"/>
              </w:rPr>
              <w:t>T</w:t>
            </w:r>
            <w:r>
              <w:rPr>
                <w:spacing w:val="3"/>
                <w:w w:val="103"/>
                <w:sz w:val="23"/>
                <w:szCs w:val="23"/>
              </w:rPr>
              <w:t>h</w:t>
            </w:r>
            <w:r>
              <w:rPr>
                <w:w w:val="103"/>
                <w:sz w:val="23"/>
                <w:szCs w:val="23"/>
              </w:rPr>
              <w:t xml:space="preserve">e 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3"/>
                <w:sz w:val="23"/>
                <w:szCs w:val="23"/>
              </w:rPr>
              <w:t>ud</w:t>
            </w:r>
            <w:r>
              <w:rPr>
                <w:sz w:val="23"/>
                <w:szCs w:val="23"/>
              </w:rPr>
              <w:t>y r</w:t>
            </w:r>
            <w:r>
              <w:rPr>
                <w:spacing w:val="2"/>
                <w:sz w:val="23"/>
                <w:szCs w:val="23"/>
              </w:rPr>
              <w:t>ec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pacing w:val="2"/>
                <w:sz w:val="23"/>
                <w:szCs w:val="23"/>
              </w:rPr>
              <w:t>mm</w:t>
            </w:r>
            <w:r>
              <w:rPr>
                <w:spacing w:val="-5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nd</w:t>
            </w:r>
            <w:r>
              <w:rPr>
                <w:sz w:val="23"/>
                <w:szCs w:val="23"/>
              </w:rPr>
              <w:t>s</w:t>
            </w:r>
            <w:r>
              <w:rPr>
                <w:spacing w:val="18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2"/>
                <w:sz w:val="23"/>
                <w:szCs w:val="23"/>
              </w:rPr>
              <w:t>m</w:t>
            </w:r>
            <w:r>
              <w:rPr>
                <w:spacing w:val="3"/>
                <w:sz w:val="23"/>
                <w:szCs w:val="23"/>
              </w:rPr>
              <w:t>p</w:t>
            </w:r>
            <w:r>
              <w:rPr>
                <w:spacing w:val="-1"/>
                <w:sz w:val="23"/>
                <w:szCs w:val="23"/>
              </w:rPr>
              <w:t>l</w:t>
            </w:r>
            <w:r>
              <w:rPr>
                <w:spacing w:val="2"/>
                <w:sz w:val="23"/>
                <w:szCs w:val="23"/>
              </w:rPr>
              <w:t>eme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-4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>g</w:t>
            </w:r>
            <w:r>
              <w:rPr>
                <w:spacing w:val="23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c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pacing w:val="2"/>
                <w:sz w:val="23"/>
                <w:szCs w:val="23"/>
              </w:rPr>
              <w:t>m</w:t>
            </w:r>
            <w:r>
              <w:rPr>
                <w:spacing w:val="3"/>
                <w:sz w:val="23"/>
                <w:szCs w:val="23"/>
              </w:rPr>
              <w:t>p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-4"/>
                <w:sz w:val="23"/>
                <w:szCs w:val="23"/>
              </w:rPr>
              <w:t>h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v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,</w:t>
            </w:r>
            <w:r>
              <w:rPr>
                <w:spacing w:val="23"/>
                <w:sz w:val="23"/>
                <w:szCs w:val="23"/>
              </w:rPr>
              <w:t xml:space="preserve"> </w:t>
            </w:r>
            <w:r>
              <w:rPr>
                <w:spacing w:val="2"/>
                <w:w w:val="103"/>
                <w:sz w:val="23"/>
                <w:szCs w:val="23"/>
              </w:rPr>
              <w:t>a</w:t>
            </w:r>
            <w:r>
              <w:rPr>
                <w:spacing w:val="3"/>
                <w:w w:val="103"/>
                <w:sz w:val="23"/>
                <w:szCs w:val="23"/>
              </w:rPr>
              <w:t>g</w:t>
            </w:r>
            <w:r>
              <w:rPr>
                <w:spacing w:val="12"/>
                <w:w w:val="103"/>
                <w:sz w:val="23"/>
                <w:szCs w:val="23"/>
              </w:rPr>
              <w:t>e</w:t>
            </w:r>
            <w:r>
              <w:rPr>
                <w:w w:val="103"/>
                <w:sz w:val="23"/>
                <w:szCs w:val="23"/>
              </w:rPr>
              <w:t xml:space="preserve">- </w:t>
            </w:r>
            <w:proofErr w:type="gramStart"/>
            <w:r>
              <w:rPr>
                <w:spacing w:val="3"/>
                <w:sz w:val="23"/>
                <w:szCs w:val="23"/>
              </w:rPr>
              <w:t>d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>ff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d </w:t>
            </w:r>
            <w:r>
              <w:rPr>
                <w:spacing w:val="14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p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z w:val="23"/>
                <w:szCs w:val="23"/>
              </w:rPr>
              <w:t>f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1"/>
                <w:sz w:val="23"/>
                <w:szCs w:val="23"/>
              </w:rPr>
              <w:t>ss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-4"/>
                <w:sz w:val="23"/>
                <w:szCs w:val="23"/>
              </w:rPr>
              <w:t>o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z w:val="23"/>
                <w:szCs w:val="23"/>
              </w:rPr>
              <w:t>l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r>
              <w:rPr>
                <w:spacing w:val="6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d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-4"/>
                <w:sz w:val="23"/>
                <w:szCs w:val="23"/>
              </w:rPr>
              <w:t>v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-1"/>
                <w:sz w:val="23"/>
                <w:szCs w:val="23"/>
              </w:rPr>
              <w:t>l</w:t>
            </w:r>
            <w:r>
              <w:rPr>
                <w:spacing w:val="3"/>
                <w:sz w:val="23"/>
                <w:szCs w:val="23"/>
              </w:rPr>
              <w:t>op</w:t>
            </w:r>
            <w:r>
              <w:rPr>
                <w:spacing w:val="2"/>
                <w:sz w:val="23"/>
                <w:szCs w:val="23"/>
              </w:rPr>
              <w:t>m</w:t>
            </w:r>
            <w:r>
              <w:rPr>
                <w:spacing w:val="-5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 xml:space="preserve">t </w:t>
            </w:r>
            <w:r>
              <w:rPr>
                <w:spacing w:val="8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p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3"/>
                <w:sz w:val="23"/>
                <w:szCs w:val="23"/>
              </w:rPr>
              <w:t>og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2"/>
                <w:sz w:val="23"/>
                <w:szCs w:val="23"/>
              </w:rPr>
              <w:t>am</w:t>
            </w:r>
            <w:r>
              <w:rPr>
                <w:sz w:val="23"/>
                <w:szCs w:val="23"/>
              </w:rPr>
              <w:t xml:space="preserve">s  </w:t>
            </w:r>
            <w:r>
              <w:rPr>
                <w:spacing w:val="-5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>d</w:t>
            </w:r>
            <w:r>
              <w:rPr>
                <w:spacing w:val="44"/>
                <w:sz w:val="23"/>
                <w:szCs w:val="23"/>
              </w:rPr>
              <w:t xml:space="preserve"> </w:t>
            </w:r>
            <w:r>
              <w:rPr>
                <w:spacing w:val="-5"/>
                <w:w w:val="103"/>
                <w:sz w:val="23"/>
                <w:szCs w:val="23"/>
              </w:rPr>
              <w:t>e</w:t>
            </w:r>
            <w:r>
              <w:rPr>
                <w:spacing w:val="3"/>
                <w:w w:val="103"/>
                <w:sz w:val="23"/>
                <w:szCs w:val="23"/>
              </w:rPr>
              <w:t>n</w:t>
            </w:r>
            <w:r>
              <w:rPr>
                <w:spacing w:val="1"/>
                <w:w w:val="103"/>
                <w:sz w:val="23"/>
                <w:szCs w:val="23"/>
              </w:rPr>
              <w:t>s</w:t>
            </w:r>
            <w:r>
              <w:rPr>
                <w:spacing w:val="3"/>
                <w:w w:val="103"/>
                <w:sz w:val="23"/>
                <w:szCs w:val="23"/>
              </w:rPr>
              <w:t>u</w:t>
            </w:r>
            <w:r>
              <w:rPr>
                <w:w w:val="103"/>
                <w:sz w:val="23"/>
                <w:szCs w:val="23"/>
              </w:rPr>
              <w:t>r</w:t>
            </w:r>
            <w:r>
              <w:rPr>
                <w:spacing w:val="-1"/>
                <w:w w:val="103"/>
                <w:sz w:val="23"/>
                <w:szCs w:val="23"/>
              </w:rPr>
              <w:t>i</w:t>
            </w:r>
            <w:r>
              <w:rPr>
                <w:spacing w:val="3"/>
                <w:w w:val="103"/>
                <w:sz w:val="23"/>
                <w:szCs w:val="23"/>
              </w:rPr>
              <w:t>n</w:t>
            </w:r>
            <w:r>
              <w:rPr>
                <w:w w:val="103"/>
                <w:sz w:val="23"/>
                <w:szCs w:val="23"/>
              </w:rPr>
              <w:t xml:space="preserve">g 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qu</w:t>
            </w:r>
            <w:r>
              <w:rPr>
                <w:spacing w:val="-1"/>
                <w:sz w:val="23"/>
                <w:szCs w:val="23"/>
              </w:rPr>
              <w:t>it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b</w:t>
            </w:r>
            <w:r>
              <w:rPr>
                <w:spacing w:val="-1"/>
                <w:sz w:val="23"/>
                <w:szCs w:val="23"/>
              </w:rPr>
              <w:t>l</w:t>
            </w:r>
            <w:r>
              <w:rPr>
                <w:sz w:val="23"/>
                <w:szCs w:val="23"/>
              </w:rPr>
              <w:t xml:space="preserve">e  </w:t>
            </w:r>
            <w:r>
              <w:rPr>
                <w:spacing w:val="21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d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bu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z w:val="23"/>
                <w:szCs w:val="23"/>
              </w:rPr>
              <w:t xml:space="preserve">n  </w:t>
            </w:r>
            <w:r>
              <w:rPr>
                <w:spacing w:val="26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z w:val="23"/>
                <w:szCs w:val="23"/>
              </w:rPr>
              <w:t xml:space="preserve">f </w:t>
            </w:r>
            <w:r>
              <w:rPr>
                <w:spacing w:val="55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ICT  </w:t>
            </w:r>
            <w:r>
              <w:rPr>
                <w:spacing w:val="2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3"/>
                <w:sz w:val="23"/>
                <w:szCs w:val="23"/>
              </w:rPr>
              <w:t>ou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2"/>
                <w:sz w:val="23"/>
                <w:szCs w:val="23"/>
              </w:rPr>
              <w:t>ce</w:t>
            </w:r>
            <w:r>
              <w:rPr>
                <w:sz w:val="23"/>
                <w:szCs w:val="23"/>
              </w:rPr>
              <w:t xml:space="preserve">s  </w:t>
            </w:r>
            <w:r>
              <w:rPr>
                <w:spacing w:val="19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z w:val="23"/>
                <w:szCs w:val="23"/>
              </w:rPr>
              <w:t xml:space="preserve">o   </w:t>
            </w:r>
            <w:r>
              <w:rPr>
                <w:spacing w:val="3"/>
                <w:sz w:val="23"/>
                <w:szCs w:val="23"/>
              </w:rPr>
              <w:t>b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d</w:t>
            </w:r>
            <w:r>
              <w:rPr>
                <w:spacing w:val="-4"/>
                <w:sz w:val="23"/>
                <w:szCs w:val="23"/>
              </w:rPr>
              <w:t>g</w:t>
            </w:r>
            <w:r>
              <w:rPr>
                <w:sz w:val="23"/>
                <w:szCs w:val="23"/>
              </w:rPr>
              <w:t xml:space="preserve">e  </w:t>
            </w:r>
            <w:r>
              <w:rPr>
                <w:spacing w:val="11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3"/>
                <w:sz w:val="23"/>
                <w:szCs w:val="23"/>
              </w:rPr>
              <w:t>h</w:t>
            </w:r>
            <w:r>
              <w:rPr>
                <w:sz w:val="23"/>
                <w:szCs w:val="23"/>
              </w:rPr>
              <w:t xml:space="preserve">e  </w:t>
            </w:r>
            <w:r>
              <w:rPr>
                <w:spacing w:val="2"/>
                <w:sz w:val="23"/>
                <w:szCs w:val="23"/>
              </w:rPr>
              <w:t xml:space="preserve"> </w:t>
            </w:r>
            <w:r>
              <w:rPr>
                <w:spacing w:val="3"/>
                <w:w w:val="103"/>
                <w:sz w:val="23"/>
                <w:szCs w:val="23"/>
              </w:rPr>
              <w:t>g</w:t>
            </w:r>
            <w:r>
              <w:rPr>
                <w:spacing w:val="2"/>
                <w:w w:val="103"/>
                <w:sz w:val="23"/>
                <w:szCs w:val="23"/>
              </w:rPr>
              <w:t>a</w:t>
            </w:r>
            <w:r>
              <w:rPr>
                <w:w w:val="103"/>
                <w:sz w:val="23"/>
                <w:szCs w:val="23"/>
              </w:rPr>
              <w:t xml:space="preserve">p </w:t>
            </w:r>
            <w:r>
              <w:rPr>
                <w:spacing w:val="3"/>
                <w:sz w:val="23"/>
                <w:szCs w:val="23"/>
              </w:rPr>
              <w:t>b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1"/>
                <w:sz w:val="23"/>
                <w:szCs w:val="23"/>
              </w:rPr>
              <w:t>w</w:t>
            </w:r>
            <w:r>
              <w:rPr>
                <w:spacing w:val="2"/>
                <w:sz w:val="23"/>
                <w:szCs w:val="23"/>
              </w:rPr>
              <w:t>ee</w:t>
            </w:r>
            <w:r>
              <w:rPr>
                <w:sz w:val="23"/>
                <w:szCs w:val="23"/>
              </w:rPr>
              <w:t xml:space="preserve">n </w:t>
            </w:r>
            <w:r>
              <w:rPr>
                <w:spacing w:val="12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ea</w:t>
            </w:r>
            <w:r>
              <w:rPr>
                <w:spacing w:val="-5"/>
                <w:sz w:val="23"/>
                <w:szCs w:val="23"/>
              </w:rPr>
              <w:t>c</w:t>
            </w:r>
            <w:r>
              <w:rPr>
                <w:spacing w:val="3"/>
                <w:sz w:val="23"/>
                <w:szCs w:val="23"/>
              </w:rPr>
              <w:t>h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r </w:t>
            </w:r>
            <w:r>
              <w:rPr>
                <w:spacing w:val="6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-4"/>
                <w:sz w:val="23"/>
                <w:szCs w:val="23"/>
              </w:rPr>
              <w:t>h</w:t>
            </w:r>
            <w:r>
              <w:rPr>
                <w:spacing w:val="3"/>
                <w:sz w:val="23"/>
                <w:szCs w:val="23"/>
              </w:rPr>
              <w:t>u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z w:val="23"/>
                <w:szCs w:val="23"/>
              </w:rPr>
              <w:t xml:space="preserve">m </w:t>
            </w:r>
            <w:r>
              <w:rPr>
                <w:spacing w:val="19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4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>d</w:t>
            </w:r>
            <w:r>
              <w:rPr>
                <w:spacing w:val="56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ff</w:t>
            </w:r>
            <w:r>
              <w:rPr>
                <w:spacing w:val="2"/>
                <w:sz w:val="23"/>
                <w:szCs w:val="23"/>
              </w:rPr>
              <w:t>ec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3"/>
                <w:sz w:val="23"/>
                <w:szCs w:val="23"/>
              </w:rPr>
              <w:t>v</w:t>
            </w:r>
            <w:r>
              <w:rPr>
                <w:sz w:val="23"/>
                <w:szCs w:val="23"/>
              </w:rPr>
              <w:t xml:space="preserve">e </w:t>
            </w:r>
            <w:r>
              <w:rPr>
                <w:spacing w:val="12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ICT</w:t>
            </w:r>
            <w:r>
              <w:rPr>
                <w:spacing w:val="53"/>
                <w:sz w:val="23"/>
                <w:szCs w:val="23"/>
              </w:rPr>
              <w:t xml:space="preserve"> </w:t>
            </w:r>
            <w:r>
              <w:rPr>
                <w:spacing w:val="-1"/>
                <w:w w:val="103"/>
                <w:sz w:val="23"/>
                <w:szCs w:val="23"/>
              </w:rPr>
              <w:t>i</w:t>
            </w:r>
            <w:r>
              <w:rPr>
                <w:spacing w:val="2"/>
                <w:w w:val="103"/>
                <w:sz w:val="23"/>
                <w:szCs w:val="23"/>
              </w:rPr>
              <w:t>m</w:t>
            </w:r>
            <w:r>
              <w:rPr>
                <w:spacing w:val="3"/>
                <w:w w:val="103"/>
                <w:sz w:val="23"/>
                <w:szCs w:val="23"/>
              </w:rPr>
              <w:t>p</w:t>
            </w:r>
            <w:r>
              <w:rPr>
                <w:spacing w:val="7"/>
                <w:w w:val="103"/>
                <w:sz w:val="23"/>
                <w:szCs w:val="23"/>
              </w:rPr>
              <w:t>l</w:t>
            </w:r>
            <w:r>
              <w:rPr>
                <w:spacing w:val="2"/>
                <w:w w:val="103"/>
                <w:sz w:val="23"/>
                <w:szCs w:val="23"/>
              </w:rPr>
              <w:t>eme</w:t>
            </w:r>
            <w:r>
              <w:rPr>
                <w:spacing w:val="3"/>
                <w:w w:val="103"/>
                <w:sz w:val="23"/>
                <w:szCs w:val="23"/>
              </w:rPr>
              <w:t>n</w:t>
            </w:r>
            <w:r>
              <w:rPr>
                <w:spacing w:val="-1"/>
                <w:w w:val="103"/>
                <w:sz w:val="23"/>
                <w:szCs w:val="23"/>
              </w:rPr>
              <w:t>t</w:t>
            </w:r>
            <w:r>
              <w:rPr>
                <w:spacing w:val="2"/>
                <w:w w:val="103"/>
                <w:sz w:val="23"/>
                <w:szCs w:val="23"/>
              </w:rPr>
              <w:t>a</w:t>
            </w:r>
            <w:r>
              <w:rPr>
                <w:spacing w:val="-1"/>
                <w:w w:val="103"/>
                <w:sz w:val="23"/>
                <w:szCs w:val="23"/>
              </w:rPr>
              <w:t>ti</w:t>
            </w:r>
            <w:r>
              <w:rPr>
                <w:spacing w:val="3"/>
                <w:w w:val="103"/>
                <w:sz w:val="23"/>
                <w:szCs w:val="23"/>
              </w:rPr>
              <w:t>o</w:t>
            </w:r>
            <w:r>
              <w:rPr>
                <w:w w:val="103"/>
                <w:sz w:val="23"/>
                <w:szCs w:val="23"/>
              </w:rPr>
              <w:t xml:space="preserve">n 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>n</w:t>
            </w:r>
            <w:r>
              <w:rPr>
                <w:spacing w:val="8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li</w:t>
            </w:r>
            <w:r>
              <w:rPr>
                <w:spacing w:val="3"/>
                <w:sz w:val="23"/>
                <w:szCs w:val="23"/>
              </w:rPr>
              <w:t>ngu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2"/>
                <w:sz w:val="23"/>
                <w:szCs w:val="23"/>
              </w:rPr>
              <w:t>ca</w:t>
            </w:r>
            <w:r>
              <w:rPr>
                <w:spacing w:val="-1"/>
                <w:sz w:val="23"/>
                <w:szCs w:val="23"/>
              </w:rPr>
              <w:t>ll</w:t>
            </w:r>
            <w:r>
              <w:rPr>
                <w:sz w:val="23"/>
                <w:szCs w:val="23"/>
              </w:rPr>
              <w:t>y</w:t>
            </w:r>
            <w:r>
              <w:rPr>
                <w:spacing w:val="39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d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v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r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z w:val="23"/>
                <w:szCs w:val="23"/>
              </w:rPr>
              <w:t>e</w:t>
            </w:r>
            <w:r>
              <w:rPr>
                <w:spacing w:val="22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du</w:t>
            </w:r>
            <w:r>
              <w:rPr>
                <w:spacing w:val="2"/>
                <w:sz w:val="23"/>
                <w:szCs w:val="23"/>
              </w:rPr>
              <w:t>ca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3"/>
                <w:sz w:val="23"/>
                <w:szCs w:val="23"/>
              </w:rPr>
              <w:t>on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z w:val="23"/>
                <w:szCs w:val="23"/>
              </w:rPr>
              <w:t>l</w:t>
            </w:r>
            <w:r>
              <w:rPr>
                <w:spacing w:val="31"/>
                <w:sz w:val="23"/>
                <w:szCs w:val="23"/>
              </w:rPr>
              <w:t xml:space="preserve"> </w:t>
            </w:r>
            <w:r>
              <w:rPr>
                <w:spacing w:val="2"/>
                <w:w w:val="103"/>
                <w:sz w:val="23"/>
                <w:szCs w:val="23"/>
              </w:rPr>
              <w:t>c</w:t>
            </w:r>
            <w:r>
              <w:rPr>
                <w:spacing w:val="-4"/>
                <w:w w:val="103"/>
                <w:sz w:val="23"/>
                <w:szCs w:val="23"/>
              </w:rPr>
              <w:t>o</w:t>
            </w:r>
            <w:r>
              <w:rPr>
                <w:spacing w:val="3"/>
                <w:w w:val="103"/>
                <w:sz w:val="23"/>
                <w:szCs w:val="23"/>
              </w:rPr>
              <w:t>n</w:t>
            </w:r>
            <w:r>
              <w:rPr>
                <w:spacing w:val="-1"/>
                <w:w w:val="103"/>
                <w:sz w:val="23"/>
                <w:szCs w:val="23"/>
              </w:rPr>
              <w:t>t</w:t>
            </w:r>
            <w:r>
              <w:rPr>
                <w:spacing w:val="2"/>
                <w:w w:val="103"/>
                <w:sz w:val="23"/>
                <w:szCs w:val="23"/>
              </w:rPr>
              <w:t>e</w:t>
            </w:r>
            <w:r>
              <w:rPr>
                <w:spacing w:val="3"/>
                <w:w w:val="103"/>
                <w:sz w:val="23"/>
                <w:szCs w:val="23"/>
              </w:rPr>
              <w:t>x</w:t>
            </w:r>
            <w:r>
              <w:rPr>
                <w:spacing w:val="-1"/>
                <w:w w:val="103"/>
                <w:sz w:val="23"/>
                <w:szCs w:val="23"/>
              </w:rPr>
              <w:t>t</w:t>
            </w:r>
            <w:r>
              <w:rPr>
                <w:spacing w:val="1"/>
                <w:w w:val="103"/>
                <w:sz w:val="23"/>
                <w:szCs w:val="23"/>
              </w:rPr>
              <w:t>s</w:t>
            </w:r>
            <w:r>
              <w:rPr>
                <w:spacing w:val="-2"/>
                <w:w w:val="103"/>
                <w:sz w:val="23"/>
                <w:szCs w:val="23"/>
              </w:rPr>
              <w:t>.</w:t>
            </w:r>
            <w:r>
              <w:rPr>
                <w:w w:val="103"/>
                <w:sz w:val="23"/>
                <w:szCs w:val="23"/>
              </w:rPr>
              <w:t>"</w:t>
            </w:r>
          </w:p>
        </w:tc>
      </w:tr>
      <w:tr w:rsidR="00843F05">
        <w:trPr>
          <w:trHeight w:hRule="exact" w:val="612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before="2" w:line="220" w:lineRule="exact"/>
              <w:ind w:left="467" w:right="317"/>
            </w:pP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7"/>
              </w:rPr>
              <w:t>a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3"/>
              </w:rPr>
              <w:t>cr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3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5"/>
              </w:rPr>
              <w:t>f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>l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y,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3"/>
              </w:rPr>
              <w:t>rrec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?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w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e 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-3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before="3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Y</w:t>
            </w:r>
            <w:r>
              <w:rPr>
                <w:rFonts w:ascii="Calibri" w:eastAsia="Calibri" w:hAnsi="Calibri" w:cs="Calibri"/>
              </w:rPr>
              <w:t>es</w:t>
            </w:r>
          </w:p>
        </w:tc>
        <w:tc>
          <w:tcPr>
            <w:tcW w:w="6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843F05"/>
        </w:tc>
      </w:tr>
      <w:tr w:rsidR="00843F05">
        <w:trPr>
          <w:trHeight w:hRule="exact" w:val="1167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before="6"/>
              <w:ind w:left="467" w:right="340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3"/>
              </w:rPr>
              <w:t>re</w:t>
            </w:r>
            <w:r>
              <w:rPr>
                <w:b/>
                <w:spacing w:val="5"/>
              </w:rPr>
              <w:t>f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s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5"/>
              </w:rPr>
              <w:t>f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7"/>
              </w:rPr>
              <w:t>a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3"/>
              </w:rPr>
              <w:t>rece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? </w:t>
            </w:r>
            <w:r>
              <w:rPr>
                <w:b/>
                <w:spacing w:val="-6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 xml:space="preserve">ave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3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7"/>
              </w:rPr>
              <w:t>o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7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>d</w:t>
            </w:r>
            <w:r>
              <w:rPr>
                <w:b/>
                <w:spacing w:val="3"/>
              </w:rPr>
              <w:t>d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7"/>
              </w:rPr>
              <w:t>o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al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3"/>
              </w:rPr>
              <w:t>re</w:t>
            </w:r>
            <w:r>
              <w:rPr>
                <w:b/>
                <w:spacing w:val="5"/>
              </w:rPr>
              <w:t>f</w:t>
            </w:r>
            <w:r>
              <w:rPr>
                <w:b/>
                <w:spacing w:val="-3"/>
              </w:rPr>
              <w:t>ere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ce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 xml:space="preserve">, </w:t>
            </w:r>
            <w:r>
              <w:rPr>
                <w:b/>
                <w:spacing w:val="-4"/>
              </w:rPr>
              <w:t>p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7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6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re</w:t>
            </w:r>
            <w:r>
              <w:rPr>
                <w:b/>
              </w:rPr>
              <w:t>v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5"/>
              </w:rPr>
              <w:t>f</w:t>
            </w:r>
            <w:r>
              <w:rPr>
                <w:b/>
              </w:rPr>
              <w:t>o</w:t>
            </w:r>
            <w:r>
              <w:rPr>
                <w:b/>
                <w:spacing w:val="-10"/>
              </w:rPr>
              <w:t>r</w:t>
            </w:r>
            <w:r>
              <w:rPr>
                <w:b/>
                <w:spacing w:val="5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before="10"/>
              <w:ind w:left="107"/>
              <w:rPr>
                <w:rFonts w:ascii="Arial" w:eastAsia="Arial" w:hAnsi="Arial" w:cs="Arial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2"/>
              </w:rPr>
              <w:t>u</w:t>
            </w:r>
            <w:r>
              <w:rPr>
                <w:rFonts w:ascii="Calibri" w:eastAsia="Calibri" w:hAnsi="Calibri" w:cs="Calibri"/>
                <w:spacing w:val="-4"/>
              </w:rPr>
              <w:t>f</w:t>
            </w:r>
            <w:r>
              <w:rPr>
                <w:rFonts w:ascii="Calibri" w:eastAsia="Calibri" w:hAnsi="Calibri" w:cs="Calibri"/>
                <w:spacing w:val="3"/>
              </w:rPr>
              <w:t>f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no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al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5"/>
              </w:rPr>
              <w:t>e</w:t>
            </w:r>
            <w:r>
              <w:rPr>
                <w:rFonts w:ascii="Calibri" w:eastAsia="Calibri" w:hAnsi="Calibri" w:cs="Calibri"/>
              </w:rPr>
              <w:t>.g</w:t>
            </w:r>
            <w:proofErr w:type="spellEnd"/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  <w:spacing w:val="3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>l</w:t>
            </w:r>
            <w:r>
              <w:rPr>
                <w:rFonts w:ascii="Arial" w:eastAsia="Arial" w:hAnsi="Arial" w:cs="Arial"/>
                <w:spacing w:val="3"/>
              </w:rPr>
              <w:t>g</w:t>
            </w:r>
            <w:r>
              <w:rPr>
                <w:rFonts w:ascii="Arial" w:eastAsia="Arial" w:hAnsi="Arial" w:cs="Arial"/>
                <w:spacing w:val="-9"/>
              </w:rPr>
              <w:t>r</w:t>
            </w:r>
            <w:r>
              <w:rPr>
                <w:rFonts w:ascii="Arial" w:eastAsia="Arial" w:hAnsi="Arial" w:cs="Arial"/>
                <w:spacing w:val="3"/>
              </w:rPr>
              <w:t>u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proofErr w:type="spellEnd"/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</w:rPr>
              <w:t>20</w:t>
            </w:r>
            <w:r>
              <w:rPr>
                <w:rFonts w:ascii="Arial" w:eastAsia="Arial" w:hAnsi="Arial" w:cs="Arial"/>
                <w:spacing w:val="3"/>
              </w:rPr>
              <w:t>0</w:t>
            </w: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6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before="6"/>
              <w:ind w:left="107" w:right="152"/>
            </w:pPr>
            <w:r>
              <w:rPr>
                <w:spacing w:val="-3"/>
              </w:rPr>
              <w:t>W</w:t>
            </w:r>
            <w:r>
              <w:t>e</w:t>
            </w:r>
            <w:r>
              <w:rPr>
                <w:spacing w:val="-3"/>
              </w:rPr>
              <w:t xml:space="preserve"> ac</w:t>
            </w:r>
            <w:r>
              <w:t>kno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t>dge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ob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t>v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t>on.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W</w:t>
            </w:r>
            <w:r>
              <w:t>h</w:t>
            </w:r>
            <w:r>
              <w:rPr>
                <w:spacing w:val="1"/>
              </w:rPr>
              <w:t>il</w:t>
            </w:r>
            <w:r>
              <w:t>e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3"/>
              </w:rPr>
              <w:t>P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t>g</w:t>
            </w:r>
            <w:r>
              <w:rPr>
                <w:spacing w:val="-2"/>
              </w:rPr>
              <w:t>r</w:t>
            </w:r>
            <w:r>
              <w:rPr>
                <w:spacing w:val="-7"/>
              </w:rPr>
              <w:t>u</w:t>
            </w:r>
            <w:r>
              <w:t>m</w:t>
            </w:r>
            <w:proofErr w:type="spellEnd"/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(</w:t>
            </w:r>
            <w:r>
              <w:t>2001)</w:t>
            </w:r>
            <w:r>
              <w:rPr>
                <w:spacing w:val="1"/>
              </w:rPr>
              <w:t xml:space="preserve"> 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m</w:t>
            </w:r>
            <w:r>
              <w:rPr>
                <w:spacing w:val="-6"/>
              </w:rPr>
              <w:t>i</w:t>
            </w:r>
            <w:r>
              <w:t>n</w:t>
            </w:r>
            <w:r>
              <w:rPr>
                <w:spacing w:val="-3"/>
              </w:rPr>
              <w:t>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o</w:t>
            </w:r>
            <w:r>
              <w:rPr>
                <w:spacing w:val="-2"/>
              </w:rPr>
              <w:t>r</w:t>
            </w:r>
            <w:r>
              <w:t xml:space="preserve">k </w:t>
            </w:r>
            <w:r>
              <w:rPr>
                <w:spacing w:val="-2"/>
              </w:rPr>
              <w:t>fr</w:t>
            </w:r>
            <w:r>
              <w:rPr>
                <w:spacing w:val="-3"/>
              </w:rPr>
              <w:t>e</w:t>
            </w:r>
            <w:r>
              <w:t>qu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1"/>
              </w:rPr>
              <w:t>t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1"/>
              </w:rPr>
              <w:t xml:space="preserve"> i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2"/>
              </w:rPr>
              <w:t>C</w:t>
            </w:r>
            <w:r>
              <w:t xml:space="preserve">T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g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lit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t>u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h</w:t>
            </w:r>
            <w:r>
              <w:rPr>
                <w:spacing w:val="-3"/>
              </w:rPr>
              <w:t>a</w:t>
            </w:r>
            <w:r>
              <w:t>ve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1"/>
              </w:rPr>
              <w:t xml:space="preserve"> i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 xml:space="preserve">a </w:t>
            </w:r>
            <w:r>
              <w:rPr>
                <w:spacing w:val="-2"/>
              </w:rPr>
              <w:t>f</w:t>
            </w:r>
            <w:r>
              <w:t>ound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t>on</w:t>
            </w:r>
            <w:r>
              <w:rPr>
                <w:spacing w:val="-3"/>
              </w:rPr>
              <w:t>a</w:t>
            </w:r>
            <w:r>
              <w:t>l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4"/>
              </w:rPr>
              <w:t>c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h</w:t>
            </w:r>
            <w:r>
              <w:rPr>
                <w:spacing w:val="1"/>
              </w:rPr>
              <w:t>il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dd</w:t>
            </w:r>
            <w:r>
              <w:rPr>
                <w:spacing w:val="1"/>
              </w:rPr>
              <w:t>i</w:t>
            </w:r>
            <w:r>
              <w:t xml:space="preserve">ng </w:t>
            </w:r>
            <w:r>
              <w:rPr>
                <w:spacing w:val="1"/>
              </w:rPr>
              <w:t>m</w:t>
            </w:r>
            <w:r>
              <w:t>o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ece</w:t>
            </w:r>
            <w:r>
              <w:t>nt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s</w:t>
            </w:r>
            <w:r>
              <w:t>ou</w:t>
            </w:r>
            <w:r>
              <w:rPr>
                <w:spacing w:val="-2"/>
              </w:rPr>
              <w:t>r</w:t>
            </w:r>
            <w:r>
              <w:t>c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(</w:t>
            </w:r>
            <w:r>
              <w:t>2022</w:t>
            </w:r>
            <w:r>
              <w:rPr>
                <w:spacing w:val="-2"/>
              </w:rPr>
              <w:t>-</w:t>
            </w:r>
            <w:r>
              <w:t>2025)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  <w:w w:val="101"/>
              </w:rPr>
              <w:t>t</w:t>
            </w:r>
            <w:r>
              <w:t xml:space="preserve">o </w:t>
            </w:r>
            <w:r>
              <w:rPr>
                <w:spacing w:val="1"/>
              </w:rPr>
              <w:t>st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t>ng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1"/>
              </w:rPr>
              <w:t xml:space="preserve"> t</w:t>
            </w:r>
            <w:r>
              <w:t>he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m</w:t>
            </w:r>
            <w:r>
              <w:t>po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r</w:t>
            </w:r>
            <w:r>
              <w:t xml:space="preserve">y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-3"/>
              </w:rPr>
              <w:t>a</w:t>
            </w:r>
            <w:r>
              <w:t>n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t>nu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i</w:t>
            </w:r>
            <w:r>
              <w:t>p</w:t>
            </w:r>
            <w:r>
              <w:rPr>
                <w:spacing w:val="1"/>
              </w:rPr>
              <w:t>t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S</w:t>
            </w:r>
            <w:r>
              <w:rPr>
                <w:spacing w:val="-3"/>
              </w:rPr>
              <w:t>e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-2"/>
              </w:rPr>
              <w:t xml:space="preserve"> </w:t>
            </w:r>
            <w:r>
              <w:rPr>
                <w:spacing w:val="4"/>
              </w:rPr>
              <w:t>"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-3"/>
              </w:rPr>
              <w:t>c</w:t>
            </w:r>
            <w:r>
              <w:t xml:space="preserve">e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1"/>
              </w:rPr>
              <w:t>isi</w:t>
            </w:r>
            <w:r>
              <w:t>on</w:t>
            </w:r>
            <w:r>
              <w:rPr>
                <w:spacing w:val="-6"/>
              </w:rPr>
              <w:t>s</w:t>
            </w:r>
            <w:r>
              <w:t>"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ec</w:t>
            </w:r>
            <w:r>
              <w:rPr>
                <w:spacing w:val="1"/>
              </w:rPr>
              <w:t>ti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>b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t xml:space="preserve">ow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d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il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t xml:space="preserve">on </w:t>
            </w:r>
            <w:r>
              <w:rPr>
                <w:spacing w:val="-3"/>
              </w:rPr>
              <w:t>a</w:t>
            </w:r>
            <w:r>
              <w:t>dd</w:t>
            </w:r>
            <w:r>
              <w:rPr>
                <w:spacing w:val="-3"/>
              </w:rPr>
              <w:t>e</w:t>
            </w:r>
            <w:r>
              <w:t xml:space="preserve">d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c</w:t>
            </w:r>
            <w:r>
              <w:rPr>
                <w:spacing w:val="-3"/>
              </w:rPr>
              <w:t>e</w:t>
            </w:r>
            <w:r>
              <w:t>nt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-3"/>
              </w:rPr>
              <w:t>ce</w:t>
            </w:r>
            <w:r>
              <w:rPr>
                <w:spacing w:val="1"/>
              </w:rPr>
              <w:t>s</w:t>
            </w:r>
            <w:r>
              <w:t>.</w:t>
            </w:r>
          </w:p>
        </w:tc>
      </w:tr>
      <w:tr w:rsidR="00843F05">
        <w:trPr>
          <w:trHeight w:hRule="exact" w:val="698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before="2" w:line="220" w:lineRule="exact"/>
              <w:ind w:left="467" w:right="326"/>
            </w:pP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3"/>
              </w:rPr>
              <w:t>u</w:t>
            </w:r>
            <w:r>
              <w:rPr>
                <w:b/>
              </w:rPr>
              <w:t>ag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-6"/>
              </w:rPr>
              <w:t>/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7"/>
              </w:rPr>
              <w:t>g</w:t>
            </w:r>
            <w:r>
              <w:rPr>
                <w:b/>
                <w:spacing w:val="1"/>
              </w:rPr>
              <w:t>li</w:t>
            </w:r>
            <w:r>
              <w:rPr>
                <w:b/>
                <w:spacing w:val="-6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4"/>
              </w:rPr>
              <w:t>q</w:t>
            </w:r>
            <w:r>
              <w:rPr>
                <w:b/>
                <w:spacing w:val="3"/>
              </w:rPr>
              <w:t>u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>l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9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>b</w:t>
            </w:r>
            <w:r>
              <w:rPr>
                <w:b/>
                <w:spacing w:val="1"/>
                <w:w w:val="101"/>
              </w:rPr>
              <w:t>l</w:t>
            </w:r>
            <w:r>
              <w:rPr>
                <w:b/>
              </w:rPr>
              <w:t xml:space="preserve">e </w:t>
            </w:r>
            <w:r>
              <w:rPr>
                <w:b/>
                <w:spacing w:val="5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-6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mm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line="220" w:lineRule="exact"/>
              <w:ind w:left="107"/>
            </w:pPr>
            <w:r>
              <w:rPr>
                <w:spacing w:val="-2"/>
              </w:rPr>
              <w:t>Y</w:t>
            </w:r>
            <w:r>
              <w:rPr>
                <w:spacing w:val="-3"/>
              </w:rPr>
              <w:t>e</w:t>
            </w:r>
            <w:r>
              <w:t>s</w:t>
            </w:r>
          </w:p>
        </w:tc>
        <w:tc>
          <w:tcPr>
            <w:tcW w:w="6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843F05"/>
        </w:tc>
      </w:tr>
      <w:tr w:rsidR="00843F05">
        <w:trPr>
          <w:trHeight w:hRule="exact" w:val="4595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line="220" w:lineRule="exact"/>
              <w:ind w:left="107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spacing w:val="3"/>
                <w:u w:val="thick" w:color="000000"/>
              </w:rPr>
              <w:t>p</w:t>
            </w:r>
            <w:r>
              <w:rPr>
                <w:b/>
                <w:spacing w:val="-2"/>
                <w:u w:val="thick" w:color="000000"/>
              </w:rPr>
              <w:t>t</w:t>
            </w:r>
            <w:r>
              <w:rPr>
                <w:b/>
                <w:spacing w:val="1"/>
                <w:u w:val="thick" w:color="000000"/>
              </w:rPr>
              <w:t>i</w:t>
            </w:r>
            <w:r>
              <w:rPr>
                <w:b/>
                <w:spacing w:val="-7"/>
                <w:u w:val="thick" w:color="000000"/>
              </w:rPr>
              <w:t>o</w:t>
            </w:r>
            <w:r>
              <w:rPr>
                <w:b/>
                <w:spacing w:val="3"/>
                <w:u w:val="thick" w:color="000000"/>
              </w:rPr>
              <w:t>n</w:t>
            </w:r>
            <w:r>
              <w:rPr>
                <w:b/>
                <w:u w:val="thick" w:color="000000"/>
              </w:rPr>
              <w:t>a</w:t>
            </w:r>
            <w:r>
              <w:rPr>
                <w:b/>
                <w:spacing w:val="1"/>
                <w:u w:val="thick" w:color="000000"/>
              </w:rPr>
              <w:t>l</w:t>
            </w:r>
            <w:r>
              <w:rPr>
                <w:b/>
                <w:spacing w:val="-6"/>
                <w:u w:val="thick" w:color="000000"/>
              </w:rPr>
              <w:t>/</w:t>
            </w:r>
            <w:r>
              <w:rPr>
                <w:b/>
                <w:spacing w:val="1"/>
                <w:u w:val="thick" w:color="000000"/>
              </w:rPr>
              <w:t>G</w:t>
            </w:r>
            <w:r>
              <w:rPr>
                <w:b/>
                <w:spacing w:val="-3"/>
                <w:u w:val="thick" w:color="000000"/>
              </w:rPr>
              <w:t>e</w:t>
            </w:r>
            <w:r>
              <w:rPr>
                <w:b/>
                <w:spacing w:val="3"/>
                <w:u w:val="thick" w:color="000000"/>
              </w:rPr>
              <w:t>n</w:t>
            </w:r>
            <w:r>
              <w:rPr>
                <w:b/>
                <w:spacing w:val="-3"/>
                <w:u w:val="thick" w:color="000000"/>
              </w:rPr>
              <w:t>er</w:t>
            </w:r>
            <w:r>
              <w:rPr>
                <w:b/>
                <w:u w:val="thick" w:color="000000"/>
              </w:rPr>
              <w:t>al</w:t>
            </w:r>
            <w:r>
              <w:rPr>
                <w:b/>
                <w:spacing w:val="4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</w:t>
            </w:r>
            <w:r>
              <w:rPr>
                <w:spacing w:val="1"/>
              </w:rPr>
              <w:t>mm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-6"/>
              </w:rPr>
              <w:t>t</w:t>
            </w:r>
            <w:r>
              <w:t>s</w:t>
            </w:r>
          </w:p>
        </w:tc>
        <w:tc>
          <w:tcPr>
            <w:tcW w:w="9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before="2" w:line="220" w:lineRule="exact"/>
              <w:ind w:left="107" w:right="683"/>
            </w:pPr>
            <w:r>
              <w:rPr>
                <w:spacing w:val="-1"/>
              </w:rPr>
              <w:t>L</w:t>
            </w:r>
            <w:r>
              <w:rPr>
                <w:spacing w:val="1"/>
              </w:rPr>
              <w:t>i</w:t>
            </w:r>
            <w:r>
              <w:t>nk</w:t>
            </w:r>
            <w:r>
              <w:rPr>
                <w:spacing w:val="1"/>
              </w:rPr>
              <w:t xml:space="preserve"> t</w:t>
            </w:r>
            <w:r>
              <w:t>o</w:t>
            </w:r>
            <w:r>
              <w:rPr>
                <w:spacing w:val="1"/>
              </w:rPr>
              <w:t xml:space="preserve"> t</w:t>
            </w:r>
            <w:r>
              <w:t>he</w:t>
            </w:r>
            <w:r>
              <w:rPr>
                <w:spacing w:val="-2"/>
              </w:rPr>
              <w:t xml:space="preserve"> </w:t>
            </w:r>
            <w:r>
              <w:t>qu</w:t>
            </w:r>
            <w:r>
              <w:rPr>
                <w:spacing w:val="-3"/>
              </w:rPr>
              <w:t>e</w:t>
            </w:r>
            <w:r>
              <w:rPr>
                <w:spacing w:val="-6"/>
              </w:rPr>
              <w:t>s</w:t>
            </w:r>
            <w:r>
              <w:rPr>
                <w:spacing w:val="1"/>
              </w:rPr>
              <w:t>ti</w:t>
            </w:r>
            <w:r>
              <w:t>onn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s</w:t>
            </w:r>
            <w:r>
              <w:t>hou</w:t>
            </w:r>
            <w:r>
              <w:rPr>
                <w:spacing w:val="-6"/>
              </w:rPr>
              <w:t>l</w:t>
            </w:r>
            <w:r>
              <w:t>d be</w:t>
            </w:r>
            <w:r>
              <w:rPr>
                <w:spacing w:val="-3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1"/>
              </w:rPr>
              <w:t>i</w:t>
            </w:r>
            <w:r>
              <w:t>d</w:t>
            </w:r>
            <w:r>
              <w:rPr>
                <w:spacing w:val="-3"/>
              </w:rPr>
              <w:t>e</w:t>
            </w:r>
            <w:r>
              <w:t xml:space="preserve">d 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vo</w:t>
            </w:r>
            <w:r>
              <w:rPr>
                <w:spacing w:val="-6"/>
              </w:rPr>
              <w:t>i</w:t>
            </w:r>
            <w:r>
              <w:t>d doub</w:t>
            </w:r>
            <w:r>
              <w:rPr>
                <w:spacing w:val="-6"/>
              </w:rPr>
              <w:t>t</w:t>
            </w:r>
            <w:r>
              <w:rPr>
                <w:spacing w:val="1"/>
              </w:rPr>
              <w:t>s</w:t>
            </w:r>
            <w:r>
              <w:t xml:space="preserve">.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ls</w:t>
            </w:r>
            <w:r>
              <w:t>o,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it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m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2"/>
              </w:rPr>
              <w:t>-</w:t>
            </w:r>
            <w:r>
              <w:t>3 u</w:t>
            </w:r>
            <w:r>
              <w:rPr>
                <w:spacing w:val="-7"/>
              </w:rPr>
              <w:t>n</w:t>
            </w:r>
            <w:r>
              <w:t>d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t>qu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sti</w:t>
            </w:r>
            <w:r>
              <w:rPr>
                <w:spacing w:val="-7"/>
              </w:rPr>
              <w:t>o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t xml:space="preserve">5 </w:t>
            </w:r>
            <w:r>
              <w:rPr>
                <w:spacing w:val="1"/>
              </w:rPr>
              <w:t>s</w:t>
            </w:r>
            <w:r>
              <w:t>hou</w:t>
            </w:r>
            <w:r>
              <w:rPr>
                <w:spacing w:val="1"/>
              </w:rPr>
              <w:t>l</w:t>
            </w:r>
            <w:r>
              <w:t xml:space="preserve">d be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1"/>
              </w:rPr>
              <w:t>ti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und</w:t>
            </w:r>
            <w:r>
              <w:rPr>
                <w:spacing w:val="-2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1"/>
                <w:w w:val="101"/>
              </w:rPr>
              <w:t>t</w:t>
            </w:r>
            <w:r>
              <w:rPr>
                <w:spacing w:val="-7"/>
              </w:rPr>
              <w:t>h</w:t>
            </w:r>
            <w:r>
              <w:t>odo</w:t>
            </w:r>
            <w:r>
              <w:rPr>
                <w:spacing w:val="1"/>
              </w:rPr>
              <w:t>l</w:t>
            </w:r>
            <w:r>
              <w:t>ogy.</w:t>
            </w:r>
          </w:p>
        </w:tc>
        <w:tc>
          <w:tcPr>
            <w:tcW w:w="6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843F05">
            <w:pPr>
              <w:spacing w:line="120" w:lineRule="exact"/>
              <w:rPr>
                <w:sz w:val="13"/>
                <w:szCs w:val="13"/>
              </w:rPr>
            </w:pPr>
          </w:p>
          <w:p w:rsidR="00843F05" w:rsidRDefault="00D06CF5">
            <w:pPr>
              <w:spacing w:line="248" w:lineRule="auto"/>
              <w:ind w:left="107" w:right="773"/>
              <w:rPr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W</w:t>
            </w:r>
            <w:r>
              <w:rPr>
                <w:sz w:val="23"/>
                <w:szCs w:val="23"/>
              </w:rPr>
              <w:t>e</w:t>
            </w:r>
            <w:r>
              <w:rPr>
                <w:spacing w:val="12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h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v</w:t>
            </w:r>
            <w:r>
              <w:rPr>
                <w:sz w:val="23"/>
                <w:szCs w:val="23"/>
              </w:rPr>
              <w:t>e</w:t>
            </w:r>
            <w:r>
              <w:rPr>
                <w:spacing w:val="15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3"/>
                <w:sz w:val="23"/>
                <w:szCs w:val="23"/>
              </w:rPr>
              <w:t>dd</w:t>
            </w:r>
            <w:r>
              <w:rPr>
                <w:spacing w:val="-5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d</w:t>
            </w:r>
            <w:r>
              <w:rPr>
                <w:spacing w:val="19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3"/>
                <w:sz w:val="23"/>
                <w:szCs w:val="23"/>
              </w:rPr>
              <w:t>h</w:t>
            </w:r>
            <w:r>
              <w:rPr>
                <w:sz w:val="23"/>
                <w:szCs w:val="23"/>
              </w:rPr>
              <w:t>e</w:t>
            </w:r>
            <w:r>
              <w:rPr>
                <w:spacing w:val="10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qu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pacing w:val="-4"/>
                <w:sz w:val="23"/>
                <w:szCs w:val="23"/>
              </w:rPr>
              <w:t>n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>re</w:t>
            </w:r>
            <w:r>
              <w:rPr>
                <w:spacing w:val="39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li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>k</w:t>
            </w:r>
            <w:r>
              <w:rPr>
                <w:spacing w:val="14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>n</w:t>
            </w:r>
            <w:r>
              <w:rPr>
                <w:spacing w:val="8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3"/>
                <w:sz w:val="23"/>
                <w:szCs w:val="23"/>
              </w:rPr>
              <w:t>h</w:t>
            </w:r>
            <w:r>
              <w:rPr>
                <w:sz w:val="23"/>
                <w:szCs w:val="23"/>
              </w:rPr>
              <w:t>e</w:t>
            </w:r>
            <w:r>
              <w:rPr>
                <w:spacing w:val="10"/>
                <w:sz w:val="23"/>
                <w:szCs w:val="23"/>
              </w:rPr>
              <w:t xml:space="preserve"> </w:t>
            </w:r>
            <w:r>
              <w:rPr>
                <w:spacing w:val="2"/>
                <w:w w:val="103"/>
                <w:sz w:val="23"/>
                <w:szCs w:val="23"/>
              </w:rPr>
              <w:t>me</w:t>
            </w:r>
            <w:r>
              <w:rPr>
                <w:spacing w:val="-1"/>
                <w:w w:val="103"/>
                <w:sz w:val="23"/>
                <w:szCs w:val="23"/>
              </w:rPr>
              <w:t>t</w:t>
            </w:r>
            <w:r>
              <w:rPr>
                <w:spacing w:val="3"/>
                <w:w w:val="103"/>
                <w:sz w:val="23"/>
                <w:szCs w:val="23"/>
              </w:rPr>
              <w:t>hodo</w:t>
            </w:r>
            <w:r>
              <w:rPr>
                <w:spacing w:val="-1"/>
                <w:w w:val="103"/>
                <w:sz w:val="23"/>
                <w:szCs w:val="23"/>
              </w:rPr>
              <w:t>l</w:t>
            </w:r>
            <w:r>
              <w:rPr>
                <w:spacing w:val="-4"/>
                <w:w w:val="103"/>
                <w:sz w:val="23"/>
                <w:szCs w:val="23"/>
              </w:rPr>
              <w:t>o</w:t>
            </w:r>
            <w:r>
              <w:rPr>
                <w:spacing w:val="3"/>
                <w:w w:val="103"/>
                <w:sz w:val="23"/>
                <w:szCs w:val="23"/>
              </w:rPr>
              <w:t>g</w:t>
            </w:r>
            <w:r>
              <w:rPr>
                <w:w w:val="103"/>
                <w:sz w:val="23"/>
                <w:szCs w:val="23"/>
              </w:rPr>
              <w:t xml:space="preserve">y 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2"/>
                <w:sz w:val="23"/>
                <w:szCs w:val="23"/>
              </w:rPr>
              <w:t>ec</w:t>
            </w:r>
            <w:r>
              <w:rPr>
                <w:spacing w:val="-1"/>
                <w:sz w:val="23"/>
                <w:szCs w:val="23"/>
              </w:rPr>
              <w:t>ti</w:t>
            </w:r>
            <w:r>
              <w:rPr>
                <w:spacing w:val="3"/>
                <w:sz w:val="23"/>
                <w:szCs w:val="23"/>
              </w:rPr>
              <w:t>on</w:t>
            </w:r>
            <w:r>
              <w:rPr>
                <w:sz w:val="23"/>
                <w:szCs w:val="23"/>
              </w:rPr>
              <w:t>.</w:t>
            </w:r>
            <w:r>
              <w:rPr>
                <w:spacing w:val="19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3"/>
                <w:sz w:val="23"/>
                <w:szCs w:val="23"/>
              </w:rPr>
              <w:t>h</w:t>
            </w:r>
            <w:r>
              <w:rPr>
                <w:sz w:val="23"/>
                <w:szCs w:val="23"/>
              </w:rPr>
              <w:t>e</w:t>
            </w:r>
            <w:r>
              <w:rPr>
                <w:spacing w:val="13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f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pacing w:val="-1"/>
                <w:sz w:val="23"/>
                <w:szCs w:val="23"/>
              </w:rPr>
              <w:t>ll</w:t>
            </w:r>
            <w:r>
              <w:rPr>
                <w:spacing w:val="3"/>
                <w:sz w:val="23"/>
                <w:szCs w:val="23"/>
              </w:rPr>
              <w:t>o</w:t>
            </w:r>
            <w:r>
              <w:rPr>
                <w:spacing w:val="1"/>
                <w:sz w:val="23"/>
                <w:szCs w:val="23"/>
              </w:rPr>
              <w:t>w</w:t>
            </w:r>
            <w:r>
              <w:rPr>
                <w:spacing w:val="-1"/>
                <w:sz w:val="23"/>
                <w:szCs w:val="23"/>
              </w:rPr>
              <w:t>i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>g</w:t>
            </w:r>
            <w:r>
              <w:rPr>
                <w:spacing w:val="30"/>
                <w:sz w:val="23"/>
                <w:szCs w:val="23"/>
              </w:rPr>
              <w:t xml:space="preserve"> </w:t>
            </w:r>
            <w:r>
              <w:rPr>
                <w:spacing w:val="1"/>
                <w:sz w:val="23"/>
                <w:szCs w:val="23"/>
              </w:rPr>
              <w:t>s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pacing w:val="-1"/>
                <w:sz w:val="23"/>
                <w:szCs w:val="23"/>
              </w:rPr>
              <w:t>t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7"/>
                <w:sz w:val="23"/>
                <w:szCs w:val="23"/>
              </w:rPr>
              <w:t>m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3"/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>t</w:t>
            </w:r>
            <w:r>
              <w:rPr>
                <w:spacing w:val="25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h</w:t>
            </w:r>
            <w:r>
              <w:rPr>
                <w:spacing w:val="2"/>
                <w:sz w:val="23"/>
                <w:szCs w:val="23"/>
              </w:rPr>
              <w:t>a</w:t>
            </w:r>
            <w:r>
              <w:rPr>
                <w:sz w:val="23"/>
                <w:szCs w:val="23"/>
              </w:rPr>
              <w:t>s</w:t>
            </w:r>
            <w:r>
              <w:rPr>
                <w:spacing w:val="10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b</w:t>
            </w:r>
            <w:r>
              <w:rPr>
                <w:spacing w:val="2"/>
                <w:sz w:val="23"/>
                <w:szCs w:val="23"/>
              </w:rPr>
              <w:t>e</w:t>
            </w:r>
            <w:r>
              <w:rPr>
                <w:spacing w:val="5"/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>n</w:t>
            </w:r>
            <w:r>
              <w:rPr>
                <w:spacing w:val="16"/>
                <w:sz w:val="23"/>
                <w:szCs w:val="23"/>
              </w:rPr>
              <w:t xml:space="preserve"> </w:t>
            </w:r>
            <w:r>
              <w:rPr>
                <w:spacing w:val="2"/>
                <w:w w:val="103"/>
                <w:sz w:val="23"/>
                <w:szCs w:val="23"/>
              </w:rPr>
              <w:t>a</w:t>
            </w:r>
            <w:r>
              <w:rPr>
                <w:spacing w:val="-4"/>
                <w:w w:val="103"/>
                <w:sz w:val="23"/>
                <w:szCs w:val="23"/>
              </w:rPr>
              <w:t>d</w:t>
            </w:r>
            <w:r>
              <w:rPr>
                <w:spacing w:val="3"/>
                <w:w w:val="103"/>
                <w:sz w:val="23"/>
                <w:szCs w:val="23"/>
              </w:rPr>
              <w:t>d</w:t>
            </w:r>
            <w:r>
              <w:rPr>
                <w:spacing w:val="2"/>
                <w:w w:val="103"/>
                <w:sz w:val="23"/>
                <w:szCs w:val="23"/>
              </w:rPr>
              <w:t>e</w:t>
            </w:r>
            <w:r>
              <w:rPr>
                <w:spacing w:val="3"/>
                <w:w w:val="103"/>
                <w:sz w:val="23"/>
                <w:szCs w:val="23"/>
              </w:rPr>
              <w:t>d</w:t>
            </w:r>
            <w:r>
              <w:rPr>
                <w:w w:val="103"/>
                <w:sz w:val="23"/>
                <w:szCs w:val="23"/>
              </w:rPr>
              <w:t>:</w:t>
            </w:r>
          </w:p>
          <w:p w:rsidR="00843F05" w:rsidRDefault="00D06CF5">
            <w:pPr>
              <w:ind w:left="107" w:right="2647"/>
              <w:jc w:val="both"/>
              <w:rPr>
                <w:sz w:val="23"/>
                <w:szCs w:val="23"/>
              </w:rPr>
            </w:pPr>
            <w:r>
              <w:rPr>
                <w:i/>
                <w:spacing w:val="1"/>
                <w:sz w:val="23"/>
                <w:szCs w:val="23"/>
              </w:rPr>
              <w:t>"</w:t>
            </w:r>
            <w:r>
              <w:rPr>
                <w:i/>
                <w:spacing w:val="-3"/>
                <w:sz w:val="23"/>
                <w:szCs w:val="23"/>
              </w:rPr>
              <w:t>T</w:t>
            </w:r>
            <w:r>
              <w:rPr>
                <w:i/>
                <w:spacing w:val="3"/>
                <w:sz w:val="23"/>
                <w:szCs w:val="23"/>
              </w:rPr>
              <w:t>h</w:t>
            </w:r>
            <w:r>
              <w:rPr>
                <w:i/>
                <w:sz w:val="23"/>
                <w:szCs w:val="23"/>
              </w:rPr>
              <w:t>e</w:t>
            </w:r>
            <w:r>
              <w:rPr>
                <w:i/>
                <w:spacing w:val="15"/>
                <w:sz w:val="23"/>
                <w:szCs w:val="23"/>
              </w:rPr>
              <w:t xml:space="preserve"> </w:t>
            </w:r>
            <w:r>
              <w:rPr>
                <w:i/>
                <w:spacing w:val="3"/>
                <w:sz w:val="23"/>
                <w:szCs w:val="23"/>
              </w:rPr>
              <w:t>on</w:t>
            </w:r>
            <w:r>
              <w:rPr>
                <w:i/>
                <w:spacing w:val="-1"/>
                <w:sz w:val="23"/>
                <w:szCs w:val="23"/>
              </w:rPr>
              <w:t>li</w:t>
            </w:r>
            <w:r>
              <w:rPr>
                <w:i/>
                <w:spacing w:val="3"/>
                <w:sz w:val="23"/>
                <w:szCs w:val="23"/>
              </w:rPr>
              <w:t>n</w:t>
            </w:r>
            <w:r>
              <w:rPr>
                <w:i/>
                <w:sz w:val="23"/>
                <w:szCs w:val="23"/>
              </w:rPr>
              <w:t>e</w:t>
            </w:r>
            <w:r>
              <w:rPr>
                <w:i/>
                <w:spacing w:val="19"/>
                <w:sz w:val="23"/>
                <w:szCs w:val="23"/>
              </w:rPr>
              <w:t xml:space="preserve"> </w:t>
            </w:r>
            <w:r>
              <w:rPr>
                <w:i/>
                <w:spacing w:val="3"/>
                <w:sz w:val="23"/>
                <w:szCs w:val="23"/>
              </w:rPr>
              <w:t>qu</w:t>
            </w:r>
            <w:r>
              <w:rPr>
                <w:i/>
                <w:spacing w:val="2"/>
                <w:sz w:val="23"/>
                <w:szCs w:val="23"/>
              </w:rPr>
              <w:t>e</w:t>
            </w:r>
            <w:r>
              <w:rPr>
                <w:i/>
                <w:spacing w:val="1"/>
                <w:sz w:val="23"/>
                <w:szCs w:val="23"/>
              </w:rPr>
              <w:t>s</w:t>
            </w:r>
            <w:r>
              <w:rPr>
                <w:i/>
                <w:spacing w:val="-1"/>
                <w:sz w:val="23"/>
                <w:szCs w:val="23"/>
              </w:rPr>
              <w:t>ti</w:t>
            </w:r>
            <w:r>
              <w:rPr>
                <w:i/>
                <w:spacing w:val="3"/>
                <w:sz w:val="23"/>
                <w:szCs w:val="23"/>
              </w:rPr>
              <w:t>on</w:t>
            </w:r>
            <w:r>
              <w:rPr>
                <w:i/>
                <w:spacing w:val="-4"/>
                <w:sz w:val="23"/>
                <w:szCs w:val="23"/>
              </w:rPr>
              <w:t>n</w:t>
            </w:r>
            <w:r>
              <w:rPr>
                <w:i/>
                <w:spacing w:val="3"/>
                <w:sz w:val="23"/>
                <w:szCs w:val="23"/>
              </w:rPr>
              <w:t>a</w:t>
            </w:r>
            <w:r>
              <w:rPr>
                <w:i/>
                <w:spacing w:val="-1"/>
                <w:sz w:val="23"/>
                <w:szCs w:val="23"/>
              </w:rPr>
              <w:t>i</w:t>
            </w:r>
            <w:r>
              <w:rPr>
                <w:i/>
                <w:spacing w:val="1"/>
                <w:sz w:val="23"/>
                <w:szCs w:val="23"/>
              </w:rPr>
              <w:t>r</w:t>
            </w:r>
            <w:r>
              <w:rPr>
                <w:i/>
                <w:sz w:val="23"/>
                <w:szCs w:val="23"/>
              </w:rPr>
              <w:t>e</w:t>
            </w:r>
            <w:r>
              <w:rPr>
                <w:i/>
                <w:spacing w:val="40"/>
                <w:sz w:val="23"/>
                <w:szCs w:val="23"/>
              </w:rPr>
              <w:t xml:space="preserve"> </w:t>
            </w:r>
            <w:r>
              <w:rPr>
                <w:i/>
                <w:spacing w:val="-1"/>
                <w:sz w:val="23"/>
                <w:szCs w:val="23"/>
              </w:rPr>
              <w:t>i</w:t>
            </w:r>
            <w:r>
              <w:rPr>
                <w:i/>
                <w:sz w:val="23"/>
                <w:szCs w:val="23"/>
              </w:rPr>
              <w:t>s</w:t>
            </w:r>
            <w:r>
              <w:rPr>
                <w:i/>
                <w:spacing w:val="6"/>
                <w:sz w:val="23"/>
                <w:szCs w:val="23"/>
              </w:rPr>
              <w:t xml:space="preserve"> </w:t>
            </w:r>
            <w:r>
              <w:rPr>
                <w:i/>
                <w:spacing w:val="3"/>
                <w:w w:val="103"/>
                <w:sz w:val="23"/>
                <w:szCs w:val="23"/>
              </w:rPr>
              <w:t>a</w:t>
            </w:r>
            <w:r>
              <w:rPr>
                <w:i/>
                <w:spacing w:val="2"/>
                <w:w w:val="103"/>
                <w:sz w:val="23"/>
                <w:szCs w:val="23"/>
              </w:rPr>
              <w:t>v</w:t>
            </w:r>
            <w:r>
              <w:rPr>
                <w:i/>
                <w:spacing w:val="3"/>
                <w:w w:val="103"/>
                <w:sz w:val="23"/>
                <w:szCs w:val="23"/>
              </w:rPr>
              <w:t>a</w:t>
            </w:r>
            <w:r>
              <w:rPr>
                <w:i/>
                <w:spacing w:val="-1"/>
                <w:w w:val="103"/>
                <w:sz w:val="23"/>
                <w:szCs w:val="23"/>
              </w:rPr>
              <w:t>il</w:t>
            </w:r>
            <w:r>
              <w:rPr>
                <w:i/>
                <w:spacing w:val="3"/>
                <w:w w:val="103"/>
                <w:sz w:val="23"/>
                <w:szCs w:val="23"/>
              </w:rPr>
              <w:t>ab</w:t>
            </w:r>
            <w:r>
              <w:rPr>
                <w:i/>
                <w:spacing w:val="-1"/>
                <w:w w:val="103"/>
                <w:sz w:val="23"/>
                <w:szCs w:val="23"/>
              </w:rPr>
              <w:t>l</w:t>
            </w:r>
            <w:r>
              <w:rPr>
                <w:i/>
                <w:w w:val="103"/>
                <w:sz w:val="23"/>
                <w:szCs w:val="23"/>
              </w:rPr>
              <w:t>e</w:t>
            </w:r>
          </w:p>
          <w:p w:rsidR="00843F05" w:rsidRDefault="00D06CF5">
            <w:pPr>
              <w:spacing w:before="16"/>
              <w:ind w:left="107" w:right="140"/>
              <w:jc w:val="both"/>
              <w:rPr>
                <w:sz w:val="23"/>
                <w:szCs w:val="23"/>
              </w:rPr>
            </w:pPr>
            <w:proofErr w:type="spellStart"/>
            <w:proofErr w:type="gramStart"/>
            <w:r>
              <w:rPr>
                <w:spacing w:val="2"/>
                <w:w w:val="103"/>
                <w:sz w:val="23"/>
                <w:szCs w:val="23"/>
              </w:rPr>
              <w:t>a</w:t>
            </w:r>
            <w:r>
              <w:rPr>
                <w:spacing w:val="-1"/>
                <w:w w:val="103"/>
                <w:sz w:val="23"/>
                <w:szCs w:val="23"/>
              </w:rPr>
              <w:t>t:</w:t>
            </w:r>
            <w:r>
              <w:rPr>
                <w:spacing w:val="3"/>
                <w:w w:val="103"/>
                <w:sz w:val="23"/>
                <w:szCs w:val="23"/>
              </w:rPr>
              <w:t>h</w:t>
            </w:r>
            <w:r>
              <w:rPr>
                <w:spacing w:val="-1"/>
                <w:w w:val="103"/>
                <w:sz w:val="23"/>
                <w:szCs w:val="23"/>
              </w:rPr>
              <w:t>tt</w:t>
            </w:r>
            <w:r>
              <w:rPr>
                <w:spacing w:val="3"/>
                <w:w w:val="103"/>
                <w:sz w:val="23"/>
                <w:szCs w:val="23"/>
              </w:rPr>
              <w:t>p</w:t>
            </w:r>
            <w:r>
              <w:rPr>
                <w:spacing w:val="1"/>
                <w:w w:val="103"/>
                <w:sz w:val="23"/>
                <w:szCs w:val="23"/>
              </w:rPr>
              <w:t>s</w:t>
            </w:r>
            <w:proofErr w:type="spellEnd"/>
            <w:r>
              <w:rPr>
                <w:spacing w:val="-1"/>
                <w:w w:val="103"/>
                <w:sz w:val="23"/>
                <w:szCs w:val="23"/>
              </w:rPr>
              <w:t>://</w:t>
            </w:r>
            <w:r>
              <w:rPr>
                <w:spacing w:val="3"/>
                <w:w w:val="103"/>
                <w:sz w:val="23"/>
                <w:szCs w:val="23"/>
              </w:rPr>
              <w:t>do</w:t>
            </w:r>
            <w:r>
              <w:rPr>
                <w:spacing w:val="2"/>
                <w:w w:val="103"/>
                <w:sz w:val="23"/>
                <w:szCs w:val="23"/>
              </w:rPr>
              <w:t>c</w:t>
            </w:r>
            <w:r>
              <w:rPr>
                <w:spacing w:val="1"/>
                <w:w w:val="103"/>
                <w:sz w:val="23"/>
                <w:szCs w:val="23"/>
              </w:rPr>
              <w:t>s</w:t>
            </w:r>
            <w:r>
              <w:rPr>
                <w:spacing w:val="-2"/>
                <w:w w:val="103"/>
                <w:sz w:val="23"/>
                <w:szCs w:val="23"/>
              </w:rPr>
              <w:t>.</w:t>
            </w:r>
            <w:r>
              <w:rPr>
                <w:spacing w:val="3"/>
                <w:w w:val="103"/>
                <w:sz w:val="23"/>
                <w:szCs w:val="23"/>
              </w:rPr>
              <w:t>goog</w:t>
            </w:r>
            <w:r>
              <w:rPr>
                <w:spacing w:val="-1"/>
                <w:w w:val="103"/>
                <w:sz w:val="23"/>
                <w:szCs w:val="23"/>
              </w:rPr>
              <w:t>l</w:t>
            </w:r>
            <w:r>
              <w:rPr>
                <w:spacing w:val="2"/>
                <w:w w:val="103"/>
                <w:sz w:val="23"/>
                <w:szCs w:val="23"/>
              </w:rPr>
              <w:t>e</w:t>
            </w:r>
            <w:r>
              <w:rPr>
                <w:spacing w:val="-2"/>
                <w:w w:val="103"/>
                <w:sz w:val="23"/>
                <w:szCs w:val="23"/>
              </w:rPr>
              <w:t>.</w:t>
            </w:r>
            <w:r>
              <w:rPr>
                <w:spacing w:val="2"/>
                <w:w w:val="103"/>
                <w:sz w:val="23"/>
                <w:szCs w:val="23"/>
              </w:rPr>
              <w:t>c</w:t>
            </w:r>
            <w:r>
              <w:rPr>
                <w:spacing w:val="3"/>
                <w:w w:val="103"/>
                <w:sz w:val="23"/>
                <w:szCs w:val="23"/>
              </w:rPr>
              <w:t>o</w:t>
            </w:r>
            <w:r>
              <w:rPr>
                <w:spacing w:val="2"/>
                <w:w w:val="103"/>
                <w:sz w:val="23"/>
                <w:szCs w:val="23"/>
              </w:rPr>
              <w:t>m</w:t>
            </w:r>
            <w:r>
              <w:rPr>
                <w:spacing w:val="-1"/>
                <w:w w:val="103"/>
                <w:sz w:val="23"/>
                <w:szCs w:val="23"/>
              </w:rPr>
              <w:t>/</w:t>
            </w:r>
            <w:r>
              <w:rPr>
                <w:w w:val="103"/>
                <w:sz w:val="23"/>
                <w:szCs w:val="23"/>
              </w:rPr>
              <w:t>f</w:t>
            </w:r>
            <w:r>
              <w:rPr>
                <w:spacing w:val="3"/>
                <w:w w:val="103"/>
                <w:sz w:val="23"/>
                <w:szCs w:val="23"/>
              </w:rPr>
              <w:t>o</w:t>
            </w:r>
            <w:r>
              <w:rPr>
                <w:w w:val="103"/>
                <w:sz w:val="23"/>
                <w:szCs w:val="23"/>
              </w:rPr>
              <w:t>r</w:t>
            </w:r>
            <w:r>
              <w:rPr>
                <w:spacing w:val="2"/>
                <w:w w:val="103"/>
                <w:sz w:val="23"/>
                <w:szCs w:val="23"/>
              </w:rPr>
              <w:t>m</w:t>
            </w:r>
            <w:r>
              <w:rPr>
                <w:spacing w:val="1"/>
                <w:w w:val="103"/>
                <w:sz w:val="23"/>
                <w:szCs w:val="23"/>
              </w:rPr>
              <w:t>s</w:t>
            </w:r>
            <w:r>
              <w:rPr>
                <w:spacing w:val="-1"/>
                <w:w w:val="103"/>
                <w:sz w:val="23"/>
                <w:szCs w:val="23"/>
              </w:rPr>
              <w:t>/</w:t>
            </w:r>
            <w:r>
              <w:rPr>
                <w:spacing w:val="3"/>
                <w:w w:val="103"/>
                <w:sz w:val="23"/>
                <w:szCs w:val="23"/>
              </w:rPr>
              <w:t>d</w:t>
            </w:r>
            <w:r>
              <w:rPr>
                <w:spacing w:val="-1"/>
                <w:w w:val="103"/>
                <w:sz w:val="23"/>
                <w:szCs w:val="23"/>
              </w:rPr>
              <w:t>/</w:t>
            </w:r>
            <w:r>
              <w:rPr>
                <w:spacing w:val="2"/>
                <w:w w:val="103"/>
                <w:sz w:val="23"/>
                <w:szCs w:val="23"/>
              </w:rPr>
              <w:t>e</w:t>
            </w:r>
            <w:r>
              <w:rPr>
                <w:spacing w:val="-1"/>
                <w:w w:val="103"/>
                <w:sz w:val="23"/>
                <w:szCs w:val="23"/>
              </w:rPr>
              <w:t>/</w:t>
            </w:r>
            <w:r>
              <w:rPr>
                <w:spacing w:val="3"/>
                <w:w w:val="103"/>
                <w:sz w:val="23"/>
                <w:szCs w:val="23"/>
              </w:rPr>
              <w:t>1</w:t>
            </w:r>
            <w:r>
              <w:rPr>
                <w:spacing w:val="-3"/>
                <w:w w:val="103"/>
                <w:sz w:val="23"/>
                <w:szCs w:val="23"/>
              </w:rPr>
              <w:t>F</w:t>
            </w:r>
            <w:r>
              <w:rPr>
                <w:spacing w:val="1"/>
                <w:w w:val="103"/>
                <w:sz w:val="23"/>
                <w:szCs w:val="23"/>
              </w:rPr>
              <w:t>A</w:t>
            </w:r>
            <w:r>
              <w:rPr>
                <w:w w:val="103"/>
                <w:sz w:val="23"/>
                <w:szCs w:val="23"/>
              </w:rPr>
              <w:t>I</w:t>
            </w:r>
            <w:r>
              <w:rPr>
                <w:spacing w:val="3"/>
                <w:w w:val="103"/>
                <w:sz w:val="23"/>
                <w:szCs w:val="23"/>
              </w:rPr>
              <w:t>p</w:t>
            </w:r>
            <w:r>
              <w:rPr>
                <w:spacing w:val="1"/>
                <w:w w:val="103"/>
                <w:sz w:val="23"/>
                <w:szCs w:val="23"/>
              </w:rPr>
              <w:t>Q</w:t>
            </w:r>
            <w:r>
              <w:rPr>
                <w:spacing w:val="-1"/>
                <w:w w:val="103"/>
                <w:sz w:val="23"/>
                <w:szCs w:val="23"/>
              </w:rPr>
              <w:t>L</w:t>
            </w:r>
            <w:r>
              <w:rPr>
                <w:spacing w:val="-3"/>
                <w:w w:val="103"/>
                <w:sz w:val="23"/>
                <w:szCs w:val="23"/>
              </w:rPr>
              <w:t>S</w:t>
            </w:r>
            <w:r>
              <w:rPr>
                <w:w w:val="103"/>
                <w:sz w:val="23"/>
                <w:szCs w:val="23"/>
              </w:rPr>
              <w:t>f</w:t>
            </w:r>
            <w:r>
              <w:rPr>
                <w:spacing w:val="1"/>
                <w:w w:val="103"/>
                <w:sz w:val="23"/>
                <w:szCs w:val="23"/>
              </w:rPr>
              <w:t>Q</w:t>
            </w:r>
            <w:r>
              <w:rPr>
                <w:spacing w:val="3"/>
                <w:w w:val="103"/>
                <w:sz w:val="23"/>
                <w:szCs w:val="23"/>
              </w:rPr>
              <w:t>0</w:t>
            </w:r>
            <w:r>
              <w:rPr>
                <w:w w:val="103"/>
                <w:sz w:val="23"/>
                <w:szCs w:val="23"/>
              </w:rPr>
              <w:t>R</w:t>
            </w:r>
            <w:r>
              <w:rPr>
                <w:spacing w:val="-1"/>
                <w:w w:val="103"/>
                <w:sz w:val="23"/>
                <w:szCs w:val="23"/>
              </w:rPr>
              <w:t>j</w:t>
            </w:r>
            <w:r>
              <w:rPr>
                <w:spacing w:val="1"/>
                <w:w w:val="103"/>
                <w:sz w:val="23"/>
                <w:szCs w:val="23"/>
              </w:rPr>
              <w:t>N</w:t>
            </w:r>
            <w:r>
              <w:rPr>
                <w:spacing w:val="-3"/>
                <w:w w:val="103"/>
                <w:sz w:val="23"/>
                <w:szCs w:val="23"/>
              </w:rPr>
              <w:t>P</w:t>
            </w:r>
            <w:r>
              <w:rPr>
                <w:spacing w:val="2"/>
                <w:w w:val="103"/>
                <w:sz w:val="23"/>
                <w:szCs w:val="23"/>
              </w:rPr>
              <w:t>c</w:t>
            </w:r>
            <w:r>
              <w:rPr>
                <w:spacing w:val="1"/>
                <w:w w:val="103"/>
                <w:sz w:val="23"/>
                <w:szCs w:val="23"/>
              </w:rPr>
              <w:t>wU</w:t>
            </w:r>
            <w:r>
              <w:rPr>
                <w:w w:val="103"/>
                <w:sz w:val="23"/>
                <w:szCs w:val="23"/>
              </w:rPr>
              <w:t>A</w:t>
            </w:r>
            <w:proofErr w:type="gramEnd"/>
          </w:p>
          <w:p w:rsidR="00843F05" w:rsidRDefault="00D06CF5">
            <w:pPr>
              <w:spacing w:before="9" w:line="248" w:lineRule="auto"/>
              <w:ind w:left="107" w:right="106"/>
              <w:rPr>
                <w:sz w:val="23"/>
                <w:szCs w:val="23"/>
              </w:rPr>
            </w:pPr>
            <w:r>
              <w:rPr>
                <w:spacing w:val="3"/>
                <w:w w:val="103"/>
                <w:sz w:val="23"/>
                <w:szCs w:val="23"/>
              </w:rPr>
              <w:t>71</w:t>
            </w:r>
            <w:r>
              <w:rPr>
                <w:spacing w:val="2"/>
                <w:w w:val="103"/>
                <w:sz w:val="23"/>
                <w:szCs w:val="23"/>
              </w:rPr>
              <w:t>z</w:t>
            </w:r>
            <w:r>
              <w:rPr>
                <w:spacing w:val="3"/>
                <w:w w:val="103"/>
                <w:sz w:val="23"/>
                <w:szCs w:val="23"/>
              </w:rPr>
              <w:t>8</w:t>
            </w:r>
            <w:r>
              <w:rPr>
                <w:w w:val="103"/>
                <w:sz w:val="23"/>
                <w:szCs w:val="23"/>
              </w:rPr>
              <w:t>I</w:t>
            </w:r>
            <w:r>
              <w:rPr>
                <w:spacing w:val="1"/>
                <w:w w:val="103"/>
                <w:sz w:val="23"/>
                <w:szCs w:val="23"/>
              </w:rPr>
              <w:t>sH</w:t>
            </w:r>
            <w:r>
              <w:rPr>
                <w:w w:val="103"/>
                <w:sz w:val="23"/>
                <w:szCs w:val="23"/>
              </w:rPr>
              <w:t>IR</w:t>
            </w:r>
            <w:r>
              <w:rPr>
                <w:spacing w:val="1"/>
                <w:w w:val="103"/>
                <w:sz w:val="23"/>
                <w:szCs w:val="23"/>
              </w:rPr>
              <w:t>X</w:t>
            </w:r>
            <w:r>
              <w:rPr>
                <w:spacing w:val="3"/>
                <w:w w:val="103"/>
                <w:sz w:val="23"/>
                <w:szCs w:val="23"/>
              </w:rPr>
              <w:t>p</w:t>
            </w:r>
            <w:r>
              <w:rPr>
                <w:spacing w:val="1"/>
                <w:w w:val="103"/>
                <w:sz w:val="23"/>
                <w:szCs w:val="23"/>
              </w:rPr>
              <w:t>Q</w:t>
            </w:r>
            <w:r>
              <w:rPr>
                <w:spacing w:val="-4"/>
                <w:w w:val="103"/>
                <w:sz w:val="23"/>
                <w:szCs w:val="23"/>
              </w:rPr>
              <w:t>q</w:t>
            </w:r>
            <w:r>
              <w:rPr>
                <w:spacing w:val="3"/>
                <w:w w:val="103"/>
                <w:sz w:val="23"/>
                <w:szCs w:val="23"/>
              </w:rPr>
              <w:t>g</w:t>
            </w:r>
            <w:r>
              <w:rPr>
                <w:w w:val="103"/>
                <w:sz w:val="23"/>
                <w:szCs w:val="23"/>
              </w:rPr>
              <w:t>f</w:t>
            </w:r>
            <w:r>
              <w:rPr>
                <w:spacing w:val="3"/>
                <w:w w:val="103"/>
                <w:sz w:val="23"/>
                <w:szCs w:val="23"/>
              </w:rPr>
              <w:t>g</w:t>
            </w:r>
            <w:r>
              <w:rPr>
                <w:spacing w:val="2"/>
                <w:w w:val="103"/>
                <w:sz w:val="23"/>
                <w:szCs w:val="23"/>
              </w:rPr>
              <w:t>z</w:t>
            </w:r>
            <w:r>
              <w:rPr>
                <w:spacing w:val="-4"/>
                <w:w w:val="103"/>
                <w:sz w:val="23"/>
                <w:szCs w:val="23"/>
              </w:rPr>
              <w:t>k</w:t>
            </w:r>
            <w:r>
              <w:rPr>
                <w:spacing w:val="2"/>
                <w:w w:val="103"/>
                <w:sz w:val="23"/>
                <w:szCs w:val="23"/>
              </w:rPr>
              <w:t>z</w:t>
            </w:r>
            <w:r>
              <w:rPr>
                <w:w w:val="103"/>
                <w:sz w:val="23"/>
                <w:szCs w:val="23"/>
              </w:rPr>
              <w:t>r</w:t>
            </w:r>
            <w:r>
              <w:rPr>
                <w:spacing w:val="-2"/>
                <w:w w:val="103"/>
                <w:sz w:val="23"/>
                <w:szCs w:val="23"/>
              </w:rPr>
              <w:t>F</w:t>
            </w:r>
            <w:r>
              <w:rPr>
                <w:spacing w:val="1"/>
                <w:w w:val="103"/>
                <w:sz w:val="23"/>
                <w:szCs w:val="23"/>
              </w:rPr>
              <w:t>Q</w:t>
            </w:r>
            <w:r>
              <w:rPr>
                <w:spacing w:val="-1"/>
                <w:w w:val="103"/>
                <w:sz w:val="23"/>
                <w:szCs w:val="23"/>
              </w:rPr>
              <w:t>j</w:t>
            </w:r>
            <w:r>
              <w:rPr>
                <w:spacing w:val="1"/>
                <w:w w:val="103"/>
                <w:sz w:val="23"/>
                <w:szCs w:val="23"/>
              </w:rPr>
              <w:t>Y</w:t>
            </w:r>
            <w:r>
              <w:rPr>
                <w:w w:val="103"/>
                <w:sz w:val="23"/>
                <w:szCs w:val="23"/>
              </w:rPr>
              <w:t>C</w:t>
            </w:r>
            <w:r>
              <w:rPr>
                <w:spacing w:val="4"/>
                <w:w w:val="103"/>
                <w:sz w:val="23"/>
                <w:szCs w:val="23"/>
              </w:rPr>
              <w:t>M</w:t>
            </w:r>
            <w:r>
              <w:rPr>
                <w:spacing w:val="-1"/>
                <w:w w:val="103"/>
                <w:sz w:val="23"/>
                <w:szCs w:val="23"/>
              </w:rPr>
              <w:t>W</w:t>
            </w:r>
            <w:r>
              <w:rPr>
                <w:spacing w:val="2"/>
                <w:w w:val="103"/>
                <w:sz w:val="23"/>
                <w:szCs w:val="23"/>
              </w:rPr>
              <w:t>e</w:t>
            </w:r>
            <w:r>
              <w:rPr>
                <w:w w:val="103"/>
                <w:sz w:val="23"/>
                <w:szCs w:val="23"/>
              </w:rPr>
              <w:t>I</w:t>
            </w:r>
            <w:r>
              <w:rPr>
                <w:spacing w:val="1"/>
                <w:w w:val="103"/>
                <w:sz w:val="23"/>
                <w:szCs w:val="23"/>
              </w:rPr>
              <w:t>X</w:t>
            </w:r>
            <w:r>
              <w:rPr>
                <w:spacing w:val="3"/>
                <w:w w:val="103"/>
                <w:sz w:val="23"/>
                <w:szCs w:val="23"/>
              </w:rPr>
              <w:t>2</w:t>
            </w:r>
            <w:r>
              <w:rPr>
                <w:spacing w:val="2"/>
                <w:w w:val="103"/>
                <w:sz w:val="23"/>
                <w:szCs w:val="23"/>
              </w:rPr>
              <w:t>e</w:t>
            </w:r>
            <w:r>
              <w:rPr>
                <w:spacing w:val="3"/>
                <w:w w:val="103"/>
                <w:sz w:val="23"/>
                <w:szCs w:val="23"/>
              </w:rPr>
              <w:t>2</w:t>
            </w:r>
            <w:r>
              <w:rPr>
                <w:spacing w:val="2"/>
                <w:w w:val="103"/>
                <w:sz w:val="23"/>
                <w:szCs w:val="23"/>
              </w:rPr>
              <w:t>z</w:t>
            </w:r>
            <w:r>
              <w:rPr>
                <w:spacing w:val="1"/>
                <w:w w:val="103"/>
                <w:sz w:val="23"/>
                <w:szCs w:val="23"/>
              </w:rPr>
              <w:t>Q</w:t>
            </w:r>
            <w:r>
              <w:rPr>
                <w:spacing w:val="-2"/>
                <w:w w:val="103"/>
                <w:sz w:val="23"/>
                <w:szCs w:val="23"/>
              </w:rPr>
              <w:t>M</w:t>
            </w:r>
            <w:r>
              <w:rPr>
                <w:spacing w:val="1"/>
                <w:w w:val="103"/>
                <w:sz w:val="23"/>
                <w:szCs w:val="23"/>
              </w:rPr>
              <w:t>Q</w:t>
            </w:r>
            <w:r>
              <w:rPr>
                <w:spacing w:val="-1"/>
                <w:w w:val="103"/>
                <w:sz w:val="23"/>
                <w:szCs w:val="23"/>
              </w:rPr>
              <w:t>/</w:t>
            </w:r>
            <w:proofErr w:type="spellStart"/>
            <w:r>
              <w:rPr>
                <w:spacing w:val="11"/>
                <w:w w:val="103"/>
                <w:sz w:val="23"/>
                <w:szCs w:val="23"/>
              </w:rPr>
              <w:t>v</w:t>
            </w:r>
            <w:r>
              <w:rPr>
                <w:spacing w:val="-1"/>
                <w:w w:val="103"/>
                <w:sz w:val="23"/>
                <w:szCs w:val="23"/>
              </w:rPr>
              <w:t>i</w:t>
            </w:r>
            <w:r>
              <w:rPr>
                <w:spacing w:val="2"/>
                <w:w w:val="103"/>
                <w:sz w:val="23"/>
                <w:szCs w:val="23"/>
              </w:rPr>
              <w:t>e</w:t>
            </w:r>
            <w:r>
              <w:rPr>
                <w:spacing w:val="1"/>
                <w:w w:val="103"/>
                <w:sz w:val="23"/>
                <w:szCs w:val="23"/>
              </w:rPr>
              <w:t>w</w:t>
            </w:r>
            <w:r>
              <w:rPr>
                <w:w w:val="103"/>
                <w:sz w:val="23"/>
                <w:szCs w:val="23"/>
              </w:rPr>
              <w:t>f</w:t>
            </w:r>
            <w:r>
              <w:rPr>
                <w:spacing w:val="3"/>
                <w:w w:val="103"/>
                <w:sz w:val="23"/>
                <w:szCs w:val="23"/>
              </w:rPr>
              <w:t>o</w:t>
            </w:r>
            <w:r>
              <w:rPr>
                <w:w w:val="103"/>
                <w:sz w:val="23"/>
                <w:szCs w:val="23"/>
              </w:rPr>
              <w:t>r</w:t>
            </w:r>
            <w:r>
              <w:rPr>
                <w:spacing w:val="2"/>
                <w:w w:val="103"/>
                <w:sz w:val="23"/>
                <w:szCs w:val="23"/>
              </w:rPr>
              <w:t>m?</w:t>
            </w:r>
            <w:r>
              <w:rPr>
                <w:spacing w:val="3"/>
                <w:w w:val="103"/>
                <w:sz w:val="23"/>
                <w:szCs w:val="23"/>
              </w:rPr>
              <w:t>u</w:t>
            </w:r>
            <w:r>
              <w:rPr>
                <w:w w:val="103"/>
                <w:sz w:val="23"/>
                <w:szCs w:val="23"/>
              </w:rPr>
              <w:t>s</w:t>
            </w:r>
            <w:proofErr w:type="spellEnd"/>
            <w:r>
              <w:rPr>
                <w:w w:val="103"/>
                <w:sz w:val="23"/>
                <w:szCs w:val="23"/>
              </w:rPr>
              <w:t xml:space="preserve"> </w:t>
            </w:r>
            <w:r>
              <w:rPr>
                <w:spacing w:val="3"/>
                <w:w w:val="103"/>
                <w:sz w:val="23"/>
                <w:szCs w:val="23"/>
              </w:rPr>
              <w:t>p=</w:t>
            </w:r>
            <w:proofErr w:type="spellStart"/>
            <w:r>
              <w:rPr>
                <w:spacing w:val="1"/>
                <w:w w:val="103"/>
                <w:sz w:val="23"/>
                <w:szCs w:val="23"/>
              </w:rPr>
              <w:t>s</w:t>
            </w:r>
            <w:r>
              <w:rPr>
                <w:w w:val="103"/>
                <w:sz w:val="23"/>
                <w:szCs w:val="23"/>
              </w:rPr>
              <w:t>f</w:t>
            </w:r>
            <w:r>
              <w:rPr>
                <w:spacing w:val="3"/>
                <w:w w:val="103"/>
                <w:sz w:val="23"/>
                <w:szCs w:val="23"/>
              </w:rPr>
              <w:t>_</w:t>
            </w:r>
            <w:r>
              <w:rPr>
                <w:spacing w:val="-1"/>
                <w:w w:val="103"/>
                <w:sz w:val="23"/>
                <w:szCs w:val="23"/>
              </w:rPr>
              <w:t>li</w:t>
            </w:r>
            <w:r>
              <w:rPr>
                <w:spacing w:val="3"/>
                <w:w w:val="103"/>
                <w:sz w:val="23"/>
                <w:szCs w:val="23"/>
              </w:rPr>
              <w:t>n</w:t>
            </w:r>
            <w:r>
              <w:rPr>
                <w:w w:val="103"/>
                <w:sz w:val="23"/>
                <w:szCs w:val="23"/>
              </w:rPr>
              <w:t>k</w:t>
            </w:r>
            <w:proofErr w:type="spellEnd"/>
          </w:p>
          <w:p w:rsidR="00843F05" w:rsidRDefault="00843F05">
            <w:pPr>
              <w:spacing w:before="12" w:line="260" w:lineRule="exact"/>
              <w:rPr>
                <w:sz w:val="26"/>
                <w:szCs w:val="26"/>
              </w:rPr>
            </w:pPr>
          </w:p>
          <w:p w:rsidR="00843F05" w:rsidRDefault="00D06CF5">
            <w:pPr>
              <w:ind w:left="107" w:right="27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4"/>
              </w:rPr>
              <w:t>W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</w:rPr>
              <w:t>h</w:t>
            </w:r>
            <w:r>
              <w:rPr>
                <w:rFonts w:ascii="Arial" w:eastAsia="Arial" w:hAnsi="Arial" w:cs="Arial"/>
                <w:spacing w:val="3"/>
              </w:rPr>
              <w:t>a</w:t>
            </w:r>
            <w:r>
              <w:rPr>
                <w:rFonts w:ascii="Arial" w:eastAsia="Arial" w:hAnsi="Arial" w:cs="Arial"/>
              </w:rPr>
              <w:t>ve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</w:rPr>
              <w:t>e</w:t>
            </w:r>
            <w:r>
              <w:rPr>
                <w:rFonts w:ascii="Arial" w:eastAsia="Arial" w:hAnsi="Arial" w:cs="Arial"/>
                <w:spacing w:val="-7"/>
              </w:rPr>
              <w:t>x</w:t>
            </w:r>
            <w:r>
              <w:rPr>
                <w:rFonts w:ascii="Arial" w:eastAsia="Arial" w:hAnsi="Arial" w:cs="Arial"/>
                <w:spacing w:val="3"/>
              </w:rPr>
              <w:t>p</w:t>
            </w:r>
            <w:r>
              <w:rPr>
                <w:rFonts w:ascii="Arial" w:eastAsia="Arial" w:hAnsi="Arial" w:cs="Arial"/>
                <w:spacing w:val="-4"/>
              </w:rPr>
              <w:t>an</w:t>
            </w:r>
            <w:r>
              <w:rPr>
                <w:rFonts w:ascii="Arial" w:eastAsia="Arial" w:hAnsi="Arial" w:cs="Arial"/>
                <w:spacing w:val="3"/>
              </w:rPr>
              <w:t>d</w:t>
            </w:r>
            <w:r>
              <w:rPr>
                <w:rFonts w:ascii="Arial" w:eastAsia="Arial" w:hAnsi="Arial" w:cs="Arial"/>
                <w:spacing w:val="-4"/>
              </w:rPr>
              <w:t>e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</w:rPr>
              <w:t>t</w:t>
            </w:r>
            <w:r>
              <w:rPr>
                <w:rFonts w:ascii="Arial" w:eastAsia="Arial" w:hAnsi="Arial" w:cs="Arial"/>
                <w:spacing w:val="3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3"/>
              </w:rPr>
              <w:t>e</w:t>
            </w:r>
            <w:r>
              <w:rPr>
                <w:rFonts w:ascii="Arial" w:eastAsia="Arial" w:hAnsi="Arial" w:cs="Arial"/>
                <w:spacing w:val="-6"/>
              </w:rPr>
              <w:t>t</w:t>
            </w:r>
            <w:r>
              <w:rPr>
                <w:rFonts w:ascii="Arial" w:eastAsia="Arial" w:hAnsi="Arial" w:cs="Arial"/>
                <w:spacing w:val="3"/>
              </w:rPr>
              <w:t>h</w:t>
            </w:r>
            <w:r>
              <w:rPr>
                <w:rFonts w:ascii="Arial" w:eastAsia="Arial" w:hAnsi="Arial" w:cs="Arial"/>
                <w:spacing w:val="-4"/>
              </w:rPr>
              <w:t>od</w:t>
            </w:r>
            <w:r>
              <w:rPr>
                <w:rFonts w:ascii="Arial" w:eastAsia="Arial" w:hAnsi="Arial" w:cs="Arial"/>
                <w:spacing w:val="3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l</w:t>
            </w:r>
            <w:r>
              <w:rPr>
                <w:rFonts w:ascii="Arial" w:eastAsia="Arial" w:hAnsi="Arial" w:cs="Arial"/>
                <w:spacing w:val="3"/>
              </w:rPr>
              <w:t>o</w:t>
            </w:r>
            <w:r>
              <w:rPr>
                <w:rFonts w:ascii="Arial" w:eastAsia="Arial" w:hAnsi="Arial" w:cs="Arial"/>
                <w:spacing w:val="-4"/>
              </w:rPr>
              <w:t>g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</w:rPr>
              <w:t>s</w:t>
            </w:r>
            <w:r>
              <w:rPr>
                <w:rFonts w:ascii="Arial" w:eastAsia="Arial" w:hAnsi="Arial" w:cs="Arial"/>
                <w:spacing w:val="3"/>
              </w:rPr>
              <w:t>e</w:t>
            </w:r>
            <w:r>
              <w:rPr>
                <w:rFonts w:ascii="Arial" w:eastAsia="Arial" w:hAnsi="Arial" w:cs="Arial"/>
              </w:rPr>
              <w:t>c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2"/>
              </w:rPr>
              <w:t>i</w:t>
            </w:r>
            <w:r>
              <w:rPr>
                <w:rFonts w:ascii="Arial" w:eastAsia="Arial" w:hAnsi="Arial" w:cs="Arial"/>
                <w:spacing w:val="-4"/>
              </w:rPr>
              <w:t>o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</w:rPr>
              <w:t>t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</w:rPr>
              <w:t>i</w:t>
            </w:r>
            <w:r>
              <w:rPr>
                <w:rFonts w:ascii="Arial" w:eastAsia="Arial" w:hAnsi="Arial" w:cs="Arial"/>
                <w:spacing w:val="3"/>
              </w:rPr>
              <w:t>n</w:t>
            </w:r>
            <w:r>
              <w:rPr>
                <w:rFonts w:ascii="Arial" w:eastAsia="Arial" w:hAnsi="Arial" w:cs="Arial"/>
              </w:rPr>
              <w:t>c</w:t>
            </w:r>
            <w:r>
              <w:rPr>
                <w:rFonts w:ascii="Arial" w:eastAsia="Arial" w:hAnsi="Arial" w:cs="Arial"/>
                <w:spacing w:val="-2"/>
              </w:rPr>
              <w:t>l</w:t>
            </w:r>
            <w:r>
              <w:rPr>
                <w:rFonts w:ascii="Arial" w:eastAsia="Arial" w:hAnsi="Arial" w:cs="Arial"/>
                <w:spacing w:val="-4"/>
              </w:rPr>
              <w:t>u</w:t>
            </w:r>
            <w:r>
              <w:rPr>
                <w:rFonts w:ascii="Arial" w:eastAsia="Arial" w:hAnsi="Arial" w:cs="Arial"/>
                <w:spacing w:val="3"/>
              </w:rPr>
              <w:t>d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</w:rPr>
              <w:t>d</w:t>
            </w:r>
            <w:r>
              <w:rPr>
                <w:rFonts w:ascii="Arial" w:eastAsia="Arial" w:hAnsi="Arial" w:cs="Arial"/>
                <w:spacing w:val="3"/>
              </w:rPr>
              <w:t>e</w:t>
            </w:r>
            <w:r>
              <w:rPr>
                <w:rFonts w:ascii="Arial" w:eastAsia="Arial" w:hAnsi="Arial" w:cs="Arial"/>
                <w:spacing w:val="-6"/>
              </w:rPr>
              <w:t>t</w:t>
            </w:r>
            <w:r>
              <w:rPr>
                <w:rFonts w:ascii="Arial" w:eastAsia="Arial" w:hAnsi="Arial" w:cs="Arial"/>
                <w:spacing w:val="3"/>
              </w:rPr>
              <w:t>a</w:t>
            </w:r>
            <w:r>
              <w:rPr>
                <w:rFonts w:ascii="Arial" w:eastAsia="Arial" w:hAnsi="Arial" w:cs="Arial"/>
                <w:spacing w:val="-2"/>
              </w:rPr>
              <w:t>il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</w:rPr>
              <w:t>a</w:t>
            </w:r>
            <w:r>
              <w:rPr>
                <w:rFonts w:ascii="Arial" w:eastAsia="Arial" w:hAnsi="Arial" w:cs="Arial"/>
                <w:spacing w:val="3"/>
              </w:rPr>
              <w:t>b</w:t>
            </w:r>
            <w:r>
              <w:rPr>
                <w:rFonts w:ascii="Arial" w:eastAsia="Arial" w:hAnsi="Arial" w:cs="Arial"/>
                <w:spacing w:val="-4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u</w:t>
            </w:r>
            <w:r>
              <w:rPr>
                <w:rFonts w:ascii="Arial" w:eastAsia="Arial" w:hAnsi="Arial" w:cs="Arial"/>
                <w:w w:val="101"/>
              </w:rPr>
              <w:t xml:space="preserve">t 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3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</w:rPr>
              <w:t>q</w:t>
            </w:r>
            <w:r>
              <w:rPr>
                <w:rFonts w:ascii="Arial" w:eastAsia="Arial" w:hAnsi="Arial" w:cs="Arial"/>
                <w:spacing w:val="3"/>
              </w:rPr>
              <w:t>ue</w:t>
            </w:r>
            <w:r>
              <w:rPr>
                <w:rFonts w:ascii="Arial" w:eastAsia="Arial" w:hAnsi="Arial" w:cs="Arial"/>
                <w:spacing w:val="-7"/>
              </w:rPr>
              <w:t>s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2"/>
              </w:rPr>
              <w:t>i</w:t>
            </w:r>
            <w:r>
              <w:rPr>
                <w:rFonts w:ascii="Arial" w:eastAsia="Arial" w:hAnsi="Arial" w:cs="Arial"/>
                <w:spacing w:val="-4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n</w:t>
            </w:r>
            <w:r>
              <w:rPr>
                <w:rFonts w:ascii="Arial" w:eastAsia="Arial" w:hAnsi="Arial" w:cs="Arial"/>
                <w:spacing w:val="-4"/>
              </w:rPr>
              <w:t>n</w:t>
            </w:r>
            <w:r>
              <w:rPr>
                <w:rFonts w:ascii="Arial" w:eastAsia="Arial" w:hAnsi="Arial" w:cs="Arial"/>
                <w:spacing w:val="3"/>
              </w:rPr>
              <w:t>a</w:t>
            </w:r>
            <w:r>
              <w:rPr>
                <w:rFonts w:ascii="Arial" w:eastAsia="Arial" w:hAnsi="Arial" w:cs="Arial"/>
                <w:spacing w:val="-2"/>
              </w:rPr>
              <w:t>ir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</w:rPr>
              <w:t>s</w:t>
            </w:r>
            <w:r>
              <w:rPr>
                <w:rFonts w:ascii="Arial" w:eastAsia="Arial" w:hAnsi="Arial" w:cs="Arial"/>
                <w:spacing w:val="1"/>
                <w:w w:val="101"/>
              </w:rPr>
              <w:t>t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3"/>
              </w:rPr>
              <w:t>u</w:t>
            </w:r>
            <w:r>
              <w:rPr>
                <w:rFonts w:ascii="Arial" w:eastAsia="Arial" w:hAnsi="Arial" w:cs="Arial"/>
              </w:rPr>
              <w:t>c</w:t>
            </w:r>
            <w:r>
              <w:rPr>
                <w:rFonts w:ascii="Arial" w:eastAsia="Arial" w:hAnsi="Arial" w:cs="Arial"/>
                <w:spacing w:val="-6"/>
              </w:rPr>
              <w:t>t</w:t>
            </w:r>
            <w:r>
              <w:rPr>
                <w:rFonts w:ascii="Arial" w:eastAsia="Arial" w:hAnsi="Arial" w:cs="Arial"/>
                <w:spacing w:val="3"/>
              </w:rPr>
              <w:t>u</w:t>
            </w:r>
            <w:r>
              <w:rPr>
                <w:rFonts w:ascii="Arial" w:eastAsia="Arial" w:hAnsi="Arial" w:cs="Arial"/>
                <w:spacing w:val="2"/>
              </w:rPr>
              <w:t>r</w:t>
            </w:r>
            <w:r>
              <w:rPr>
                <w:rFonts w:ascii="Arial" w:eastAsia="Arial" w:hAnsi="Arial" w:cs="Arial"/>
                <w:spacing w:val="3"/>
              </w:rPr>
              <w:t>e</w:t>
            </w:r>
            <w:r>
              <w:rPr>
                <w:rFonts w:ascii="Arial" w:eastAsia="Arial" w:hAnsi="Arial" w:cs="Arial"/>
                <w:w w:val="101"/>
              </w:rPr>
              <w:t>.</w:t>
            </w:r>
          </w:p>
          <w:p w:rsidR="00843F05" w:rsidRDefault="00843F05">
            <w:pPr>
              <w:spacing w:before="11" w:line="220" w:lineRule="exact"/>
              <w:rPr>
                <w:sz w:val="22"/>
                <w:szCs w:val="22"/>
              </w:rPr>
            </w:pPr>
          </w:p>
          <w:p w:rsidR="00843F05" w:rsidRDefault="00D06CF5">
            <w:pPr>
              <w:ind w:left="107" w:right="62"/>
              <w:jc w:val="both"/>
            </w:pPr>
            <w:proofErr w:type="gramStart"/>
            <w:r>
              <w:rPr>
                <w:spacing w:val="-1"/>
              </w:rPr>
              <w:t>T</w:t>
            </w:r>
            <w:r>
              <w:t xml:space="preserve">he 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</w:t>
            </w:r>
            <w:r>
              <w:rPr>
                <w:spacing w:val="1"/>
              </w:rPr>
              <w:t>ll</w:t>
            </w:r>
            <w:r>
              <w:t>o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t>ng</w:t>
            </w:r>
            <w:proofErr w:type="gramEnd"/>
            <w:r>
              <w:t xml:space="preserve"> 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 xml:space="preserve">xt </w:t>
            </w:r>
            <w:r>
              <w:rPr>
                <w:spacing w:val="9"/>
              </w:rPr>
              <w:t xml:space="preserve"> </w:t>
            </w:r>
            <w:r>
              <w:t>h</w:t>
            </w:r>
            <w:r>
              <w:rPr>
                <w:spacing w:val="-3"/>
              </w:rPr>
              <w:t>a</w:t>
            </w:r>
            <w:r>
              <w:t>s  b</w:t>
            </w:r>
            <w:r>
              <w:rPr>
                <w:spacing w:val="-3"/>
              </w:rPr>
              <w:t>ee</w:t>
            </w:r>
            <w:r>
              <w:t xml:space="preserve">n 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dd</w:t>
            </w:r>
            <w:r>
              <w:rPr>
                <w:spacing w:val="-3"/>
              </w:rPr>
              <w:t>e</w:t>
            </w:r>
            <w:r>
              <w:t xml:space="preserve">d: </w:t>
            </w:r>
            <w:r>
              <w:rPr>
                <w:spacing w:val="3"/>
              </w:rPr>
              <w:t xml:space="preserve"> </w:t>
            </w:r>
            <w:r>
              <w:rPr>
                <w:spacing w:val="4"/>
              </w:rPr>
              <w:t>"</w:t>
            </w:r>
            <w:r>
              <w:rPr>
                <w:spacing w:val="-1"/>
              </w:rPr>
              <w:t>T</w:t>
            </w:r>
            <w:r>
              <w:t xml:space="preserve">he </w:t>
            </w:r>
            <w:r>
              <w:rPr>
                <w:spacing w:val="3"/>
              </w:rPr>
              <w:t xml:space="preserve"> </w:t>
            </w:r>
            <w:r>
              <w:t>qu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rPr>
                <w:spacing w:val="-6"/>
              </w:rPr>
              <w:t>t</w:t>
            </w:r>
            <w:r>
              <w:rPr>
                <w:spacing w:val="1"/>
              </w:rPr>
              <w:t>i</w:t>
            </w:r>
            <w:r>
              <w:t>onn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r</w:t>
            </w:r>
            <w:r>
              <w:t xml:space="preserve">e 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</w:t>
            </w:r>
            <w:r>
              <w:rPr>
                <w:spacing w:val="1"/>
              </w:rPr>
              <w:t>m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is</w:t>
            </w:r>
            <w:r>
              <w:rPr>
                <w:spacing w:val="-3"/>
              </w:rPr>
              <w:t>e</w:t>
            </w:r>
            <w:r>
              <w:t xml:space="preserve">d 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-6"/>
                <w:w w:val="101"/>
              </w:rPr>
              <w:t>i</w:t>
            </w:r>
            <w:r>
              <w:t xml:space="preserve">ve 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ec</w:t>
            </w:r>
            <w:r>
              <w:rPr>
                <w:spacing w:val="1"/>
              </w:rPr>
              <w:t>ti</w:t>
            </w:r>
            <w:r>
              <w:t>on</w:t>
            </w:r>
            <w:r>
              <w:rPr>
                <w:spacing w:val="1"/>
              </w:rPr>
              <w:t>s</w:t>
            </w:r>
            <w:r>
              <w:t>: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(</w:t>
            </w:r>
            <w:r>
              <w:t>1)</w:t>
            </w:r>
            <w:r>
              <w:rPr>
                <w:spacing w:val="4"/>
              </w:rPr>
              <w:t xml:space="preserve"> </w:t>
            </w:r>
            <w:r>
              <w:t>d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m</w:t>
            </w:r>
            <w:r>
              <w:t>og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t>ph</w:t>
            </w:r>
            <w:r>
              <w:rPr>
                <w:spacing w:val="1"/>
              </w:rPr>
              <w:t>i</w:t>
            </w:r>
            <w:r>
              <w:t>c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-2"/>
              </w:rPr>
              <w:t>f</w:t>
            </w:r>
            <w:r>
              <w:t>o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t>on</w:t>
            </w:r>
            <w:r>
              <w:rPr>
                <w:spacing w:val="1"/>
              </w:rPr>
              <w:t xml:space="preserve"> i</w:t>
            </w:r>
            <w:r>
              <w:t>n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l</w:t>
            </w:r>
            <w:r>
              <w:t>ud</w:t>
            </w:r>
            <w:r>
              <w:rPr>
                <w:spacing w:val="1"/>
              </w:rPr>
              <w:t>i</w:t>
            </w:r>
            <w:r>
              <w:t>ng g</w:t>
            </w:r>
            <w:r>
              <w:rPr>
                <w:spacing w:val="-3"/>
              </w:rPr>
              <w:t>e</w:t>
            </w:r>
            <w:r>
              <w:t>nd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t>,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g</w:t>
            </w:r>
            <w:r>
              <w:rPr>
                <w:spacing w:val="-3"/>
              </w:rPr>
              <w:t>e</w:t>
            </w:r>
            <w:r>
              <w:t>,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  <w:w w:val="101"/>
              </w:rPr>
              <w:t>t</w:t>
            </w:r>
            <w:r>
              <w:rPr>
                <w:spacing w:val="-3"/>
              </w:rPr>
              <w:t>ea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1"/>
              </w:rPr>
              <w:t>i</w:t>
            </w:r>
            <w:r>
              <w:t xml:space="preserve">ng </w:t>
            </w:r>
            <w:r>
              <w:rPr>
                <w:spacing w:val="-3"/>
              </w:rPr>
              <w:t>e</w:t>
            </w:r>
            <w:r>
              <w:t>xp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-3"/>
              </w:rPr>
              <w:t>ce</w:t>
            </w:r>
            <w:r>
              <w:t>;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(</w:t>
            </w:r>
            <w:r>
              <w:t xml:space="preserve">2) </w:t>
            </w:r>
            <w:r>
              <w:rPr>
                <w:spacing w:val="-2"/>
              </w:rPr>
              <w:t>I</w:t>
            </w:r>
            <w:r>
              <w:rPr>
                <w:spacing w:val="2"/>
              </w:rPr>
              <w:t>C</w:t>
            </w:r>
            <w:r>
              <w:t>T</w:t>
            </w:r>
            <w:r>
              <w:rPr>
                <w:spacing w:val="2"/>
              </w:rPr>
              <w:t xml:space="preserve"> </w:t>
            </w:r>
            <w:r>
              <w:t>d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1"/>
              </w:rPr>
              <w:t>i</w:t>
            </w:r>
            <w:r>
              <w:rPr>
                <w:spacing w:val="4"/>
              </w:rPr>
              <w:t>c</w:t>
            </w:r>
            <w:r>
              <w:t>e u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a</w:t>
            </w:r>
            <w:r>
              <w:t>ge</w:t>
            </w:r>
            <w:r>
              <w:rPr>
                <w:spacing w:val="7"/>
              </w:rPr>
              <w:t xml:space="preserve"> </w:t>
            </w:r>
            <w:r>
              <w:t>p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5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t>n</w:t>
            </w:r>
            <w:r>
              <w:rPr>
                <w:spacing w:val="1"/>
              </w:rPr>
              <w:t>s</w:t>
            </w:r>
            <w:r>
              <w:t>;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(</w:t>
            </w:r>
            <w:r>
              <w:t>3) on</w:t>
            </w:r>
            <w:r>
              <w:rPr>
                <w:spacing w:val="1"/>
              </w:rPr>
              <w:t>li</w:t>
            </w:r>
            <w:r>
              <w:t>ne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pp</w:t>
            </w:r>
            <w:r>
              <w:rPr>
                <w:spacing w:val="1"/>
              </w:rPr>
              <w:t>li</w:t>
            </w:r>
            <w:r>
              <w:rPr>
                <w:spacing w:val="-3"/>
              </w:rPr>
              <w:t>ca</w:t>
            </w:r>
            <w:r>
              <w:rPr>
                <w:spacing w:val="1"/>
              </w:rPr>
              <w:t>ti</w:t>
            </w:r>
            <w:r>
              <w:t>on</w:t>
            </w:r>
            <w:r>
              <w:rPr>
                <w:spacing w:val="5"/>
              </w:rPr>
              <w:t xml:space="preserve"> </w:t>
            </w:r>
            <w:r>
              <w:t>u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a</w:t>
            </w:r>
            <w:r>
              <w:t>g</w:t>
            </w:r>
            <w:r>
              <w:rPr>
                <w:spacing w:val="-3"/>
              </w:rPr>
              <w:t>e</w:t>
            </w:r>
            <w:r>
              <w:t>;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(</w:t>
            </w:r>
            <w:r>
              <w:t xml:space="preserve">4)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eac</w:t>
            </w:r>
            <w:r>
              <w:t>h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s</w:t>
            </w:r>
            <w:r>
              <w:t>'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2"/>
              </w:rPr>
              <w:t>C</w:t>
            </w:r>
            <w:r>
              <w:t>T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</w:t>
            </w:r>
            <w:r>
              <w:rPr>
                <w:spacing w:val="1"/>
              </w:rPr>
              <w:t>m</w:t>
            </w:r>
            <w:r>
              <w:t>p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ac</w:t>
            </w:r>
            <w:r>
              <w:rPr>
                <w:spacing w:val="-2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s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i</w:t>
            </w:r>
            <w:r>
              <w:t>ve</w:t>
            </w:r>
            <w:r>
              <w:rPr>
                <w:spacing w:val="5"/>
              </w:rPr>
              <w:t xml:space="preserve"> </w:t>
            </w:r>
            <w:r>
              <w:t>d</w:t>
            </w:r>
            <w:r>
              <w:rPr>
                <w:spacing w:val="1"/>
              </w:rPr>
              <w:t>im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1"/>
              </w:rPr>
              <w:t>si</w:t>
            </w:r>
            <w:r>
              <w:t>ons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(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ss</w:t>
            </w:r>
            <w:r>
              <w:t>, kno</w:t>
            </w:r>
            <w:r>
              <w:rPr>
                <w:spacing w:val="-2"/>
              </w:rPr>
              <w:t>w</w:t>
            </w:r>
            <w:r>
              <w:rPr>
                <w:spacing w:val="1"/>
                <w:w w:val="101"/>
              </w:rPr>
              <w:t>l</w:t>
            </w:r>
            <w:r>
              <w:rPr>
                <w:spacing w:val="-3"/>
              </w:rPr>
              <w:t>e</w:t>
            </w:r>
            <w:r>
              <w:t>dg</w:t>
            </w:r>
            <w:r>
              <w:rPr>
                <w:spacing w:val="-3"/>
              </w:rPr>
              <w:t>e</w:t>
            </w:r>
            <w:r>
              <w:t xml:space="preserve">, </w:t>
            </w:r>
            <w:r>
              <w:rPr>
                <w:spacing w:val="1"/>
              </w:rPr>
              <w:t>s</w:t>
            </w:r>
            <w:r>
              <w:t>k</w:t>
            </w:r>
            <w:r>
              <w:rPr>
                <w:spacing w:val="1"/>
              </w:rPr>
              <w:t>ills</w:t>
            </w:r>
            <w:r>
              <w:t xml:space="preserve">, </w:t>
            </w:r>
            <w:r>
              <w:rPr>
                <w:spacing w:val="4"/>
              </w:rPr>
              <w:t xml:space="preserve"> </w:t>
            </w:r>
            <w:r>
              <w:rPr>
                <w:spacing w:val="-6"/>
              </w:rPr>
              <w:t>i</w:t>
            </w:r>
            <w: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st</w:t>
            </w:r>
            <w:r>
              <w:t xml:space="preserve">, 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t xml:space="preserve">nd 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"/>
              </w:rPr>
              <w:t>i</w:t>
            </w:r>
            <w:r>
              <w:t xml:space="preserve">ng </w:t>
            </w:r>
            <w:r>
              <w:rPr>
                <w:spacing w:val="4"/>
              </w:rPr>
              <w:t xml:space="preserve"> </w:t>
            </w:r>
            <w:r>
              <w:t>n</w:t>
            </w:r>
            <w:r>
              <w:rPr>
                <w:spacing w:val="-3"/>
              </w:rPr>
              <w:t>ee</w:t>
            </w:r>
            <w:r>
              <w:t>d</w:t>
            </w:r>
            <w:r>
              <w:rPr>
                <w:spacing w:val="1"/>
              </w:rPr>
              <w:t>s</w:t>
            </w:r>
            <w:r>
              <w:rPr>
                <w:spacing w:val="-2"/>
              </w:rPr>
              <w:t>)</w:t>
            </w:r>
            <w:r>
              <w:t xml:space="preserve">; 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a</w:t>
            </w:r>
            <w:r>
              <w:t xml:space="preserve">nd 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(</w:t>
            </w:r>
            <w:r>
              <w:t>5)  op</w:t>
            </w:r>
            <w:r>
              <w:rPr>
                <w:spacing w:val="-3"/>
              </w:rPr>
              <w:t>e</w:t>
            </w:r>
            <w:r>
              <w:rPr>
                <w:spacing w:val="4"/>
              </w:rPr>
              <w:t>n</w:t>
            </w:r>
            <w:r>
              <w:rPr>
                <w:spacing w:val="5"/>
              </w:rPr>
              <w:t>-</w:t>
            </w:r>
            <w:r>
              <w:rPr>
                <w:spacing w:val="-3"/>
              </w:rPr>
              <w:t>e</w:t>
            </w:r>
            <w:r>
              <w:t>nd</w:t>
            </w:r>
            <w:r>
              <w:rPr>
                <w:spacing w:val="-3"/>
              </w:rPr>
              <w:t>e</w:t>
            </w:r>
            <w:r>
              <w:t xml:space="preserve">d </w:t>
            </w:r>
            <w:r>
              <w:rPr>
                <w:spacing w:val="3"/>
              </w:rPr>
              <w:t xml:space="preserve"> </w:t>
            </w:r>
            <w:r>
              <w:t>qu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sti</w:t>
            </w:r>
            <w:r>
              <w:t xml:space="preserve">ons </w:t>
            </w:r>
            <w:r>
              <w:rPr>
                <w:spacing w:val="4"/>
              </w:rPr>
              <w:t xml:space="preserve"> </w:t>
            </w:r>
            <w:r>
              <w:t xml:space="preserve">on </w:t>
            </w:r>
            <w:r>
              <w:rPr>
                <w:spacing w:val="-3"/>
              </w:rPr>
              <w:t>c</w:t>
            </w:r>
            <w:r>
              <w:t>h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ll</w:t>
            </w:r>
            <w:r>
              <w:rPr>
                <w:spacing w:val="-3"/>
              </w:rPr>
              <w:t>e</w:t>
            </w:r>
            <w:r>
              <w:t>ng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s</w:t>
            </w:r>
            <w:r>
              <w:t>ugg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rPr>
                <w:spacing w:val="-6"/>
              </w:rPr>
              <w:t>t</w:t>
            </w:r>
            <w:r>
              <w:rPr>
                <w:spacing w:val="1"/>
              </w:rPr>
              <w:t>i</w:t>
            </w:r>
            <w:r>
              <w:t>ons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3"/>
              </w:rPr>
              <w:t xml:space="preserve"> </w:t>
            </w:r>
            <w:r>
              <w:rPr>
                <w:spacing w:val="-9"/>
              </w:rPr>
              <w:t>I</w:t>
            </w:r>
            <w:r>
              <w:rPr>
                <w:spacing w:val="2"/>
              </w:rPr>
              <w:t>C</w:t>
            </w:r>
            <w:r>
              <w:t>T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i</w:t>
            </w:r>
            <w: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g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t>on.</w:t>
            </w:r>
            <w:r>
              <w:rPr>
                <w:spacing w:val="5"/>
              </w:rPr>
              <w:t xml:space="preserve"> </w:t>
            </w:r>
            <w:r>
              <w:rPr>
                <w:spacing w:val="-8"/>
              </w:rPr>
              <w:t>T</w:t>
            </w:r>
            <w:r>
              <w:t xml:space="preserve">he </w:t>
            </w:r>
            <w:r>
              <w:rPr>
                <w:spacing w:val="-3"/>
              </w:rPr>
              <w:t>c</w:t>
            </w:r>
            <w:r>
              <w:t>o</w:t>
            </w:r>
            <w:r>
              <w:rPr>
                <w:spacing w:val="1"/>
              </w:rPr>
              <w:t>m</w:t>
            </w:r>
            <w:r>
              <w:t>p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-3"/>
              </w:rPr>
              <w:t>c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it</w:t>
            </w:r>
            <w:r>
              <w:rPr>
                <w:spacing w:val="-10"/>
              </w:rPr>
              <w:t>e</w:t>
            </w:r>
            <w:r>
              <w:rPr>
                <w:spacing w:val="1"/>
              </w:rPr>
              <w:t>m</w:t>
            </w:r>
            <w:r>
              <w:t>s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r</w:t>
            </w:r>
            <w:r>
              <w:t xml:space="preserve">e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ea</w:t>
            </w:r>
            <w:r>
              <w:rPr>
                <w:spacing w:val="1"/>
              </w:rPr>
              <w:t>s</w:t>
            </w:r>
            <w:r>
              <w:t>u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15"/>
              </w:rPr>
              <w:t xml:space="preserve"> </w:t>
            </w:r>
            <w:r>
              <w:t>u</w:t>
            </w:r>
            <w:r>
              <w:rPr>
                <w:spacing w:val="1"/>
              </w:rPr>
              <w:t>si</w:t>
            </w:r>
            <w:r>
              <w:t>ng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i</w:t>
            </w:r>
            <w:r>
              <w:t>v</w:t>
            </w:r>
            <w:r>
              <w:rPr>
                <w:spacing w:val="-1"/>
              </w:rPr>
              <w:t>e</w:t>
            </w:r>
            <w:r>
              <w:rPr>
                <w:spacing w:val="-2"/>
              </w:rPr>
              <w:t>-</w:t>
            </w:r>
            <w:r>
              <w:t>po</w:t>
            </w:r>
            <w:r>
              <w:rPr>
                <w:spacing w:val="1"/>
              </w:rPr>
              <w:t>i</w:t>
            </w:r>
            <w:r>
              <w:t>nt</w:t>
            </w:r>
            <w:r>
              <w:rPr>
                <w:spacing w:val="17"/>
              </w:rPr>
              <w:t xml:space="preserve"> 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i</w:t>
            </w:r>
            <w:r>
              <w:t>k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17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ca</w:t>
            </w:r>
            <w:r>
              <w:rPr>
                <w:spacing w:val="1"/>
              </w:rPr>
              <w:t>l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t>ng</w:t>
            </w:r>
            <w:r>
              <w:rPr>
                <w:spacing w:val="1"/>
              </w:rPr>
              <w:t>i</w:t>
            </w:r>
            <w:r>
              <w:t>ng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fr</w:t>
            </w:r>
            <w:r>
              <w:t>om</w:t>
            </w:r>
            <w:r>
              <w:rPr>
                <w:spacing w:val="16"/>
              </w:rPr>
              <w:t xml:space="preserve"> </w:t>
            </w:r>
            <w:r>
              <w:t>1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</w:t>
            </w:r>
            <w:r>
              <w:rPr>
                <w:spacing w:val="3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r</w:t>
            </w:r>
            <w:r>
              <w:t>ong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D</w:t>
            </w:r>
            <w:r>
              <w:rPr>
                <w:spacing w:val="1"/>
                <w:w w:val="101"/>
              </w:rPr>
              <w:t>i</w:t>
            </w:r>
            <w:r>
              <w:rPr>
                <w:spacing w:val="6"/>
              </w:rPr>
              <w:t>s</w:t>
            </w:r>
            <w:r>
              <w:rPr>
                <w:spacing w:val="-3"/>
              </w:rPr>
              <w:t>a</w:t>
            </w:r>
            <w:r>
              <w:t>g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ee</w:t>
            </w:r>
            <w:r>
              <w:t xml:space="preserve">) 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 xml:space="preserve">5 </w:t>
            </w:r>
            <w:r>
              <w:rPr>
                <w:spacing w:val="-2"/>
              </w:rPr>
              <w:t>(</w:t>
            </w:r>
            <w:r>
              <w:rPr>
                <w:spacing w:val="3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r</w:t>
            </w:r>
            <w:r>
              <w:t>on</w:t>
            </w:r>
            <w:r>
              <w:rPr>
                <w:spacing w:val="-7"/>
              </w:rPr>
              <w:t>g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A</w:t>
            </w:r>
            <w:r>
              <w:t>g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ee</w:t>
            </w:r>
            <w:r>
              <w:rPr>
                <w:spacing w:val="-2"/>
              </w:rPr>
              <w:t>)</w:t>
            </w:r>
            <w:r>
              <w:t>."</w:t>
            </w:r>
          </w:p>
        </w:tc>
      </w:tr>
    </w:tbl>
    <w:p w:rsidR="00843F05" w:rsidRDefault="00843F05">
      <w:pPr>
        <w:spacing w:before="7" w:line="200" w:lineRule="exact"/>
      </w:pPr>
      <w:bookmarkStart w:id="0" w:name="_GoBack"/>
      <w:bookmarkEnd w:id="0"/>
    </w:p>
    <w:p w:rsidR="00843F05" w:rsidRDefault="00D06CF5">
      <w:pPr>
        <w:spacing w:before="35"/>
        <w:ind w:left="220"/>
        <w:rPr>
          <w:rFonts w:ascii="Arial" w:eastAsia="Arial" w:hAnsi="Arial" w:cs="Arial"/>
        </w:rPr>
      </w:pPr>
      <w:r>
        <w:pict>
          <v:group id="_x0000_s1026" style="position:absolute;left:0;text-align:left;margin-left:71.45pt;margin-top:1.65pt;width:42.95pt;height:12.15pt;z-index:-251657728;mso-position-horizontal-relative:page" coordorigin="1429,33" coordsize="859,243">
            <v:shape id="_x0000_s1028" style="position:absolute;left:1440;top:43;width:835;height:223" coordorigin="1440,43" coordsize="835,223" path="m2276,43r-836,l1440,266r836,l2276,43xe" fillcolor="yellow" stroked="f">
              <v:path arrowok="t"/>
            </v:shape>
            <v:shape id="_x0000_s1027" style="position:absolute;left:1440;top:255;width:835;height:0" coordorigin="1440,255" coordsize="835,0" path="m1440,255r836,e" filled="f" strokeweight="1.1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2"/>
        </w:rPr>
        <w:t>P</w:t>
      </w:r>
      <w:r>
        <w:rPr>
          <w:rFonts w:ascii="Arial" w:eastAsia="Arial" w:hAnsi="Arial" w:cs="Arial"/>
          <w:b/>
          <w:spacing w:val="-2"/>
        </w:rPr>
        <w:t>AR</w:t>
      </w:r>
      <w:r>
        <w:rPr>
          <w:rFonts w:ascii="Arial" w:eastAsia="Arial" w:hAnsi="Arial" w:cs="Arial"/>
          <w:b/>
        </w:rPr>
        <w:t>T</w:t>
      </w:r>
      <w:r>
        <w:rPr>
          <w:rFonts w:ascii="Arial" w:eastAsia="Arial" w:hAnsi="Arial" w:cs="Arial"/>
          <w:b/>
          <w:spacing w:val="51"/>
        </w:rPr>
        <w:t xml:space="preserve"> </w:t>
      </w:r>
      <w:r>
        <w:rPr>
          <w:rFonts w:ascii="Arial" w:eastAsia="Arial" w:hAnsi="Arial" w:cs="Arial"/>
          <w:b/>
          <w:spacing w:val="3"/>
        </w:rPr>
        <w:t>2</w:t>
      </w:r>
      <w:r>
        <w:rPr>
          <w:rFonts w:ascii="Arial" w:eastAsia="Arial" w:hAnsi="Arial" w:cs="Arial"/>
          <w:b/>
        </w:rPr>
        <w:t>:</w:t>
      </w:r>
    </w:p>
    <w:p w:rsidR="00843F05" w:rsidRDefault="00843F05">
      <w:pPr>
        <w:spacing w:before="7" w:line="220" w:lineRule="exact"/>
        <w:rPr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3"/>
        <w:gridCol w:w="7166"/>
        <w:gridCol w:w="7159"/>
      </w:tblGrid>
      <w:tr w:rsidR="00843F05">
        <w:trPr>
          <w:trHeight w:hRule="exact" w:val="886"/>
        </w:trPr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843F05"/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before="6"/>
              <w:ind w:left="10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w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6"/>
              </w:rPr>
              <w:t>’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  <w:spacing w:val="-6"/>
              </w:rPr>
              <w:t>m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</w:p>
        </w:tc>
        <w:tc>
          <w:tcPr>
            <w:tcW w:w="7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D06CF5">
            <w:pPr>
              <w:spacing w:before="6" w:line="247" w:lineRule="auto"/>
              <w:ind w:left="6" w:right="11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ho</w:t>
            </w:r>
            <w:r>
              <w:rPr>
                <w:rFonts w:ascii="Arial" w:eastAsia="Arial" w:hAnsi="Arial" w:cs="Arial"/>
                <w:b/>
                <w:spacing w:val="8"/>
              </w:rPr>
              <w:t>r</w:t>
            </w:r>
            <w:r>
              <w:rPr>
                <w:rFonts w:ascii="Arial" w:eastAsia="Arial" w:hAnsi="Arial" w:cs="Arial"/>
                <w:b/>
                <w:spacing w:val="-6"/>
              </w:rPr>
              <w:t>’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8"/>
              </w:rPr>
              <w:t>F</w:t>
            </w:r>
            <w:r>
              <w:rPr>
                <w:rFonts w:ascii="Arial" w:eastAsia="Arial" w:hAnsi="Arial" w:cs="Arial"/>
                <w:b/>
                <w:spacing w:val="3"/>
              </w:rPr>
              <w:t>ee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  <w:spacing w:val="-8"/>
              </w:rPr>
              <w:t>b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  <w:spacing w:val="-4"/>
              </w:rPr>
              <w:t>c</w:t>
            </w:r>
            <w:r>
              <w:rPr>
                <w:rFonts w:ascii="Arial" w:eastAsia="Arial" w:hAnsi="Arial" w:cs="Arial"/>
                <w:b/>
              </w:rPr>
              <w:t>k</w:t>
            </w:r>
            <w:r>
              <w:rPr>
                <w:rFonts w:ascii="Arial" w:eastAsia="Arial" w:hAnsi="Arial" w:cs="Arial"/>
                <w:b/>
                <w:spacing w:val="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(</w:t>
            </w:r>
            <w:r>
              <w:rPr>
                <w:rFonts w:ascii="Arial" w:eastAsia="Arial" w:hAnsi="Arial" w:cs="Arial"/>
                <w:spacing w:val="-6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i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3"/>
              </w:rPr>
              <w:t>a</w:t>
            </w:r>
            <w:r>
              <w:rPr>
                <w:rFonts w:ascii="Arial" w:eastAsia="Arial" w:hAnsi="Arial" w:cs="Arial"/>
                <w:spacing w:val="-4"/>
              </w:rPr>
              <w:t>n</w:t>
            </w:r>
            <w:r>
              <w:rPr>
                <w:rFonts w:ascii="Arial" w:eastAsia="Arial" w:hAnsi="Arial" w:cs="Arial"/>
                <w:spacing w:val="3"/>
              </w:rPr>
              <w:t>da</w:t>
            </w:r>
            <w:r>
              <w:rPr>
                <w:rFonts w:ascii="Arial" w:eastAsia="Arial" w:hAnsi="Arial" w:cs="Arial"/>
                <w:spacing w:val="-6"/>
              </w:rPr>
              <w:t>t</w:t>
            </w:r>
            <w:r>
              <w:rPr>
                <w:rFonts w:ascii="Arial" w:eastAsia="Arial" w:hAnsi="Arial" w:cs="Arial"/>
                <w:spacing w:val="3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</w:rPr>
              <w:t>t</w:t>
            </w:r>
            <w:r>
              <w:rPr>
                <w:rFonts w:ascii="Arial" w:eastAsia="Arial" w:hAnsi="Arial" w:cs="Arial"/>
                <w:spacing w:val="-4"/>
              </w:rPr>
              <w:t>h</w:t>
            </w:r>
            <w:r>
              <w:rPr>
                <w:rFonts w:ascii="Arial" w:eastAsia="Arial" w:hAnsi="Arial" w:cs="Arial"/>
                <w:spacing w:val="3"/>
              </w:rPr>
              <w:t>a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3"/>
              </w:rPr>
              <w:t>a</w:t>
            </w:r>
            <w:r>
              <w:rPr>
                <w:rFonts w:ascii="Arial" w:eastAsia="Arial" w:hAnsi="Arial" w:cs="Arial"/>
                <w:spacing w:val="-4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4"/>
              </w:rPr>
              <w:t>h</w:t>
            </w:r>
            <w:r>
              <w:rPr>
                <w:rFonts w:ascii="Arial" w:eastAsia="Arial" w:hAnsi="Arial" w:cs="Arial"/>
                <w:spacing w:val="3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3"/>
              </w:rPr>
              <w:t xml:space="preserve"> 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4"/>
              </w:rPr>
              <w:t>ho</w:t>
            </w:r>
            <w:r>
              <w:rPr>
                <w:rFonts w:ascii="Arial" w:eastAsia="Arial" w:hAnsi="Arial" w:cs="Arial"/>
                <w:spacing w:val="3"/>
              </w:rPr>
              <w:t>u</w:t>
            </w:r>
            <w:r>
              <w:rPr>
                <w:rFonts w:ascii="Arial" w:eastAsia="Arial" w:hAnsi="Arial" w:cs="Arial"/>
                <w:spacing w:val="-2"/>
              </w:rPr>
              <w:t>l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wri</w:t>
            </w:r>
            <w:r>
              <w:rPr>
                <w:rFonts w:ascii="Arial" w:eastAsia="Arial" w:hAnsi="Arial" w:cs="Arial"/>
                <w:spacing w:val="-6"/>
              </w:rPr>
              <w:t>t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</w:rPr>
              <w:t>h</w:t>
            </w:r>
            <w:r>
              <w:rPr>
                <w:rFonts w:ascii="Arial" w:eastAsia="Arial" w:hAnsi="Arial" w:cs="Arial"/>
                <w:spacing w:val="-2"/>
              </w:rPr>
              <w:t>i</w:t>
            </w:r>
            <w:r>
              <w:rPr>
                <w:rFonts w:ascii="Arial" w:eastAsia="Arial" w:hAnsi="Arial" w:cs="Arial"/>
                <w:spacing w:val="-7"/>
              </w:rPr>
              <w:t>s</w:t>
            </w:r>
            <w:r>
              <w:rPr>
                <w:rFonts w:ascii="Arial" w:eastAsia="Arial" w:hAnsi="Arial" w:cs="Arial"/>
                <w:spacing w:val="1"/>
              </w:rPr>
              <w:t>/</w:t>
            </w:r>
            <w:r>
              <w:rPr>
                <w:rFonts w:ascii="Arial" w:eastAsia="Arial" w:hAnsi="Arial" w:cs="Arial"/>
                <w:spacing w:val="-4"/>
              </w:rPr>
              <w:t>h</w:t>
            </w:r>
            <w:r>
              <w:rPr>
                <w:rFonts w:ascii="Arial" w:eastAsia="Arial" w:hAnsi="Arial" w:cs="Arial"/>
                <w:spacing w:val="3"/>
              </w:rPr>
              <w:t>e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w w:val="101"/>
              </w:rPr>
              <w:t>f</w:t>
            </w:r>
            <w:r>
              <w:rPr>
                <w:rFonts w:ascii="Arial" w:eastAsia="Arial" w:hAnsi="Arial" w:cs="Arial"/>
                <w:spacing w:val="3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>e</w:t>
            </w:r>
            <w:r>
              <w:rPr>
                <w:rFonts w:ascii="Arial" w:eastAsia="Arial" w:hAnsi="Arial" w:cs="Arial"/>
                <w:spacing w:val="3"/>
              </w:rPr>
              <w:t>d</w:t>
            </w:r>
            <w:r>
              <w:rPr>
                <w:rFonts w:ascii="Arial" w:eastAsia="Arial" w:hAnsi="Arial" w:cs="Arial"/>
                <w:spacing w:val="-4"/>
              </w:rPr>
              <w:t>b</w:t>
            </w:r>
            <w:r>
              <w:rPr>
                <w:rFonts w:ascii="Arial" w:eastAsia="Arial" w:hAnsi="Arial" w:cs="Arial"/>
                <w:spacing w:val="3"/>
              </w:rPr>
              <w:t>a</w:t>
            </w:r>
            <w:r>
              <w:rPr>
                <w:rFonts w:ascii="Arial" w:eastAsia="Arial" w:hAnsi="Arial" w:cs="Arial"/>
              </w:rPr>
              <w:t xml:space="preserve">ck </w:t>
            </w:r>
            <w:r>
              <w:rPr>
                <w:rFonts w:ascii="Arial" w:eastAsia="Arial" w:hAnsi="Arial" w:cs="Arial"/>
                <w:spacing w:val="3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3"/>
              </w:rPr>
              <w:t>e</w:t>
            </w:r>
            <w:r>
              <w:rPr>
                <w:rFonts w:ascii="Arial" w:eastAsia="Arial" w:hAnsi="Arial" w:cs="Arial"/>
              </w:rPr>
              <w:t>)</w:t>
            </w:r>
          </w:p>
        </w:tc>
      </w:tr>
      <w:tr w:rsidR="00843F05">
        <w:trPr>
          <w:trHeight w:hRule="exact" w:val="900"/>
        </w:trPr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843F05">
            <w:pPr>
              <w:spacing w:before="15" w:line="200" w:lineRule="exact"/>
            </w:pPr>
          </w:p>
          <w:p w:rsidR="00843F05" w:rsidRDefault="00D06CF5">
            <w:pPr>
              <w:ind w:left="10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spacing w:val="-4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spacing w:val="-6"/>
              </w:rPr>
              <w:t>i</w:t>
            </w:r>
            <w:r>
              <w:rPr>
                <w:rFonts w:ascii="Arial" w:eastAsia="Arial" w:hAnsi="Arial" w:cs="Arial"/>
                <w:b/>
                <w:spacing w:val="3"/>
              </w:rPr>
              <w:t>ca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</w:rPr>
              <w:t>s</w:t>
            </w:r>
            <w:r>
              <w:rPr>
                <w:rFonts w:ascii="Arial" w:eastAsia="Arial" w:hAnsi="Arial" w:cs="Arial"/>
                <w:b/>
                <w:spacing w:val="-8"/>
              </w:rPr>
              <w:t>u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spacing w:val="-6"/>
              </w:rPr>
              <w:t>i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</w:rPr>
              <w:t>m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nu</w:t>
            </w:r>
            <w:r>
              <w:rPr>
                <w:rFonts w:ascii="Arial" w:eastAsia="Arial" w:hAnsi="Arial" w:cs="Arial"/>
                <w:b/>
                <w:spacing w:val="-4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6"/>
                <w:w w:val="10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</w:rPr>
              <w:t>?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843F05">
            <w:pPr>
              <w:spacing w:before="15" w:line="200" w:lineRule="exact"/>
            </w:pPr>
          </w:p>
          <w:p w:rsidR="00843F05" w:rsidRDefault="00D06CF5">
            <w:pPr>
              <w:ind w:left="10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(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u w:val="single" w:color="000000"/>
              </w:rPr>
              <w:t>f</w:t>
            </w:r>
            <w:r>
              <w:rPr>
                <w:rFonts w:ascii="Arial" w:eastAsia="Arial" w:hAnsi="Arial" w:cs="Arial"/>
                <w:i/>
                <w:spacing w:val="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y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7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u w:val="single" w:color="000000"/>
              </w:rPr>
              <w:t>,</w:t>
            </w:r>
            <w:r>
              <w:rPr>
                <w:rFonts w:ascii="Arial" w:eastAsia="Arial" w:hAnsi="Arial" w:cs="Arial"/>
                <w:i/>
                <w:spacing w:val="4"/>
                <w:u w:val="single" w:color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i/>
                <w:spacing w:val="2"/>
                <w:u w:val="single" w:color="000000"/>
              </w:rPr>
              <w:t>K</w:t>
            </w:r>
            <w:r>
              <w:rPr>
                <w:rFonts w:ascii="Arial" w:eastAsia="Arial" w:hAnsi="Arial" w:cs="Arial"/>
                <w:i/>
                <w:spacing w:val="-9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nd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u w:val="single" w:color="000000"/>
              </w:rPr>
              <w:t>y</w:t>
            </w:r>
            <w:proofErr w:type="gramEnd"/>
            <w:r>
              <w:rPr>
                <w:rFonts w:ascii="Arial" w:eastAsia="Arial" w:hAnsi="Arial" w:cs="Arial"/>
                <w:i/>
                <w:spacing w:val="-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p</w:t>
            </w:r>
            <w:r>
              <w:rPr>
                <w:rFonts w:ascii="Arial" w:eastAsia="Arial" w:hAnsi="Arial" w:cs="Arial"/>
                <w:i/>
                <w:spacing w:val="-9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ea</w:t>
            </w:r>
            <w:r>
              <w:rPr>
                <w:rFonts w:ascii="Arial" w:eastAsia="Arial" w:hAnsi="Arial" w:cs="Arial"/>
                <w:i/>
                <w:spacing w:val="-7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wri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o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u w:val="single" w:color="000000"/>
              </w:rPr>
              <w:t>n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6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u w:val="single" w:color="000000"/>
              </w:rPr>
              <w:t>c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pacing w:val="-7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u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pacing w:val="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9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u w:val="single" w:color="000000"/>
              </w:rPr>
              <w:t>n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w w:val="101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il</w:t>
            </w:r>
            <w:r>
              <w:rPr>
                <w:rFonts w:ascii="Arial" w:eastAsia="Arial" w:hAnsi="Arial" w:cs="Arial"/>
                <w:i/>
                <w:u w:val="single" w:color="000000"/>
              </w:rPr>
              <w:t>s)</w:t>
            </w:r>
          </w:p>
        </w:tc>
        <w:tc>
          <w:tcPr>
            <w:tcW w:w="7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F05" w:rsidRDefault="00843F05">
            <w:pPr>
              <w:spacing w:line="120" w:lineRule="exact"/>
              <w:rPr>
                <w:sz w:val="13"/>
                <w:szCs w:val="13"/>
              </w:rPr>
            </w:pPr>
          </w:p>
          <w:p w:rsidR="00843F05" w:rsidRDefault="00843F05">
            <w:pPr>
              <w:spacing w:line="200" w:lineRule="exact"/>
            </w:pPr>
          </w:p>
          <w:p w:rsidR="00843F05" w:rsidRDefault="00D06CF5">
            <w:pPr>
              <w:ind w:left="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N</w:t>
            </w:r>
            <w:r>
              <w:rPr>
                <w:rFonts w:ascii="Arial" w:eastAsia="Arial" w:hAnsi="Arial" w:cs="Arial"/>
              </w:rPr>
              <w:t>o</w:t>
            </w:r>
          </w:p>
        </w:tc>
      </w:tr>
    </w:tbl>
    <w:p w:rsidR="00D06CF5" w:rsidRDefault="00D06CF5"/>
    <w:sectPr w:rsidR="00D06CF5">
      <w:type w:val="continuous"/>
      <w:pgSz w:w="23820" w:h="16860" w:orient="landscape"/>
      <w:pgMar w:top="1540" w:right="1220" w:bottom="280" w:left="12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CF5" w:rsidRDefault="00D06CF5">
      <w:r>
        <w:separator/>
      </w:r>
    </w:p>
  </w:endnote>
  <w:endnote w:type="continuationSeparator" w:id="0">
    <w:p w:rsidR="00D06CF5" w:rsidRDefault="00D06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3F05" w:rsidRDefault="00D06CF5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7.2pt;width:56.65pt;height:9.9pt;z-index:-251659776;mso-position-horizontal-relative:page;mso-position-vertical-relative:page" filled="f" stroked="f">
          <v:textbox inset="0,0,0,0">
            <w:txbxContent>
              <w:p w:rsidR="00843F05" w:rsidRDefault="00D06CF5">
                <w:pPr>
                  <w:spacing w:line="180" w:lineRule="exact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C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rea</w:t>
                </w:r>
                <w:r>
                  <w:rPr>
                    <w:rFonts w:ascii="Arial" w:eastAsia="Arial" w:hAnsi="Arial" w:cs="Arial"/>
                    <w:spacing w:val="6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 xml:space="preserve"> b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y:</w:t>
                </w:r>
                <w:r>
                  <w:rPr>
                    <w:rFonts w:ascii="Arial" w:eastAsia="Arial" w:hAnsi="Arial" w:cs="Arial"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190.95pt;margin-top:797.2pt;width:60.75pt;height:9.9pt;z-index:-251658752;mso-position-horizontal-relative:page;mso-position-vertical-relative:page" filled="f" stroked="f">
          <v:textbox inset="0,0,0,0">
            <w:txbxContent>
              <w:p w:rsidR="00843F05" w:rsidRDefault="00D06CF5">
                <w:pPr>
                  <w:spacing w:line="180" w:lineRule="exact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8"/>
                    <w:sz w:val="16"/>
                    <w:szCs w:val="16"/>
                  </w:rPr>
                  <w:t>C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he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c</w:t>
                </w:r>
                <w:r>
                  <w:rPr>
                    <w:rFonts w:ascii="Arial" w:eastAsia="Arial" w:hAnsi="Arial" w:cs="Arial"/>
                    <w:spacing w:val="7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 xml:space="preserve"> b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y:</w:t>
                </w:r>
                <w:r>
                  <w:rPr>
                    <w:rFonts w:ascii="Arial" w:eastAsia="Arial" w:hAnsi="Arial" w:cs="Arial"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>P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5.4pt;margin-top:797.2pt;width:70.1pt;height:9.9pt;z-index:-251657728;mso-position-horizontal-relative:page;mso-position-vertical-relative:page" filled="f" stroked="f">
          <v:textbox inset="0,0,0,0">
            <w:txbxContent>
              <w:p w:rsidR="00843F05" w:rsidRDefault="00D06CF5">
                <w:pPr>
                  <w:spacing w:line="180" w:lineRule="exact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p</w:t>
                </w:r>
                <w:r>
                  <w:rPr>
                    <w:rFonts w:ascii="Arial" w:eastAsia="Arial" w:hAnsi="Arial" w:cs="Arial"/>
                    <w:spacing w:val="5"/>
                    <w:sz w:val="16"/>
                    <w:szCs w:val="16"/>
                  </w:rPr>
                  <w:t>p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ro</w:t>
                </w:r>
                <w:r>
                  <w:rPr>
                    <w:rFonts w:ascii="Arial" w:eastAsia="Arial" w:hAnsi="Arial" w:cs="Arial"/>
                    <w:spacing w:val="7"/>
                    <w:sz w:val="16"/>
                    <w:szCs w:val="16"/>
                  </w:rPr>
                  <w:t>v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b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y:</w:t>
                </w:r>
                <w:r>
                  <w:rPr>
                    <w:rFonts w:ascii="Arial" w:eastAsia="Arial" w:hAnsi="Arial" w:cs="Arial"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M</w:t>
                </w:r>
                <w:r>
                  <w:rPr>
                    <w:rFonts w:ascii="Arial" w:eastAsia="Arial" w:hAnsi="Arial" w:cs="Arial"/>
                    <w:spacing w:val="9"/>
                    <w:sz w:val="16"/>
                    <w:szCs w:val="16"/>
                  </w:rPr>
                  <w:t>B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15pt;margin-top:797.2pt;width:86.35pt;height:9.9pt;z-index:-251656704;mso-position-horizontal-relative:page;mso-position-vertical-relative:page" filled="f" stroked="f">
          <v:textbox inset="0,0,0,0">
            <w:txbxContent>
              <w:p w:rsidR="00843F05" w:rsidRDefault="00D06CF5">
                <w:pPr>
                  <w:spacing w:line="180" w:lineRule="exact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>V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er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5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:</w:t>
                </w:r>
                <w:r>
                  <w:rPr>
                    <w:rFonts w:ascii="Arial" w:eastAsia="Arial" w:hAnsi="Arial" w:cs="Arial"/>
                    <w:spacing w:val="-7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3</w:t>
                </w:r>
                <w:r>
                  <w:rPr>
                    <w:rFonts w:ascii="Arial" w:eastAsia="Arial" w:hAnsi="Arial" w:cs="Arial"/>
                    <w:spacing w:val="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(0</w:t>
                </w:r>
                <w:r>
                  <w:rPr>
                    <w:rFonts w:ascii="Arial" w:eastAsia="Arial" w:hAnsi="Arial" w:cs="Arial"/>
                    <w:spacing w:val="6"/>
                    <w:sz w:val="16"/>
                    <w:szCs w:val="16"/>
                  </w:rPr>
                  <w:t>7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-0</w:t>
                </w:r>
                <w:r>
                  <w:rPr>
                    <w:rFonts w:ascii="Arial" w:eastAsia="Arial" w:hAnsi="Arial" w:cs="Arial"/>
                    <w:spacing w:val="5"/>
                    <w:sz w:val="16"/>
                    <w:szCs w:val="16"/>
                  </w:rPr>
                  <w:t>7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-</w:t>
                </w:r>
                <w:r>
                  <w:rPr>
                    <w:rFonts w:ascii="Arial" w:eastAsia="Arial" w:hAnsi="Arial" w:cs="Arial"/>
                    <w:spacing w:val="5"/>
                    <w:sz w:val="16"/>
                    <w:szCs w:val="16"/>
                  </w:rPr>
                  <w:t>2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02</w:t>
                </w:r>
                <w:r>
                  <w:rPr>
                    <w:rFonts w:ascii="Arial" w:eastAsia="Arial" w:hAnsi="Arial" w:cs="Arial"/>
                    <w:spacing w:val="5"/>
                    <w:sz w:val="16"/>
                    <w:szCs w:val="16"/>
                  </w:rPr>
                  <w:t>4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CF5" w:rsidRDefault="00D06CF5">
      <w:r>
        <w:separator/>
      </w:r>
    </w:p>
  </w:footnote>
  <w:footnote w:type="continuationSeparator" w:id="0">
    <w:p w:rsidR="00D06CF5" w:rsidRDefault="00D06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3F05" w:rsidRDefault="00D06CF5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25pt;width:86.4pt;height:13.9pt;z-index:-251660800;mso-position-horizontal-relative:page;mso-position-vertical-relative:page" filled="f" stroked="f">
          <v:textbox inset="0,0,0,0">
            <w:txbxContent>
              <w:p w:rsidR="00843F05" w:rsidRDefault="00D06CF5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3"/>
                    <w:szCs w:val="23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3"/>
                    <w:szCs w:val="23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3"/>
                    <w:szCs w:val="23"/>
                    <w:u w:val="thick" w:color="003399"/>
                  </w:rPr>
                  <w:t>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6"/>
                    <w:sz w:val="23"/>
                    <w:szCs w:val="23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3"/>
                    <w:szCs w:val="23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3"/>
                    <w:szCs w:val="23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7"/>
                    <w:sz w:val="23"/>
                    <w:szCs w:val="23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6"/>
                    <w:sz w:val="23"/>
                    <w:szCs w:val="23"/>
                    <w:u w:val="thick" w:color="003399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3"/>
                    <w:szCs w:val="23"/>
                    <w:u w:val="thick" w:color="003399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3"/>
                    <w:szCs w:val="23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3"/>
                    <w:szCs w:val="23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4"/>
                    <w:sz w:val="23"/>
                    <w:szCs w:val="23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w w:val="103"/>
                    <w:sz w:val="23"/>
                    <w:szCs w:val="23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839E2"/>
    <w:multiLevelType w:val="multilevel"/>
    <w:tmpl w:val="8C0AD1A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F05"/>
    <w:rsid w:val="001E44A7"/>
    <w:rsid w:val="00843F05"/>
    <w:rsid w:val="00D0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DE463B3"/>
  <w15:docId w15:val="{6229058D-A618-4D5B-891B-90C04138D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945</Words>
  <Characters>5390</Characters>
  <Application>Microsoft Office Word</Application>
  <DocSecurity>0</DocSecurity>
  <Lines>44</Lines>
  <Paragraphs>12</Paragraphs>
  <ScaleCrop>false</ScaleCrop>
  <Company/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2025-11-24T10:34:00Z</dcterms:created>
  <dcterms:modified xsi:type="dcterms:W3CDTF">2025-11-24T10:36:00Z</dcterms:modified>
</cp:coreProperties>
</file>