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9323A3" w:rsidRPr="007414C3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ind w:left="85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7414C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7414C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of  Economics,  Business  and  Accounting</w:t>
              </w:r>
              <w:r w:rsidRPr="007414C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</w:hyperlink>
          </w:p>
        </w:tc>
      </w:tr>
      <w:tr w:rsidR="009323A3" w:rsidRPr="007414C3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ind w:left="85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  <w:b/>
              </w:rPr>
              <w:t>Ms_AJEBA_148602</w:t>
            </w:r>
          </w:p>
        </w:tc>
      </w:tr>
      <w:tr w:rsidR="009323A3" w:rsidRPr="007414C3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ind w:left="85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  <w:spacing w:val="-7"/>
              </w:rPr>
              <w:t>T</w:t>
            </w:r>
            <w:r w:rsidRPr="007414C3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92"/>
              <w:ind w:left="85" w:right="776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  <w:b/>
              </w:rPr>
              <w:t>ANA</w:t>
            </w:r>
            <w:r w:rsidRPr="007414C3">
              <w:rPr>
                <w:rFonts w:ascii="Arial" w:eastAsia="Arial" w:hAnsi="Arial" w:cs="Arial"/>
                <w:b/>
                <w:spacing w:val="-18"/>
              </w:rPr>
              <w:t>L</w:t>
            </w:r>
            <w:r w:rsidRPr="007414C3">
              <w:rPr>
                <w:rFonts w:ascii="Arial" w:eastAsia="Arial" w:hAnsi="Arial" w:cs="Arial"/>
                <w:b/>
              </w:rPr>
              <w:t>YSIS OF PROFIT GROWTH WITH FIRM SIZE AS A MODER</w:t>
            </w:r>
            <w:r w:rsidRPr="007414C3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7414C3">
              <w:rPr>
                <w:rFonts w:ascii="Arial" w:eastAsia="Arial" w:hAnsi="Arial" w:cs="Arial"/>
                <w:b/>
              </w:rPr>
              <w:t>TING</w:t>
            </w:r>
            <w:r w:rsidRPr="007414C3">
              <w:rPr>
                <w:rFonts w:ascii="Arial" w:eastAsia="Arial" w:hAnsi="Arial" w:cs="Arial"/>
                <w:b/>
              </w:rPr>
              <w:t xml:space="preserve"> </w:t>
            </w:r>
            <w:r w:rsidRPr="007414C3">
              <w:rPr>
                <w:rFonts w:ascii="Arial" w:eastAsia="Arial" w:hAnsi="Arial" w:cs="Arial"/>
                <w:b/>
                <w:spacing w:val="-15"/>
              </w:rPr>
              <w:t>V</w:t>
            </w:r>
            <w:r w:rsidRPr="007414C3">
              <w:rPr>
                <w:rFonts w:ascii="Arial" w:eastAsia="Arial" w:hAnsi="Arial" w:cs="Arial"/>
                <w:b/>
              </w:rPr>
              <w:t>ARIABLE IN TRANSPOR</w:t>
            </w:r>
            <w:r w:rsidRPr="007414C3">
              <w:rPr>
                <w:rFonts w:ascii="Arial" w:eastAsia="Arial" w:hAnsi="Arial" w:cs="Arial"/>
                <w:b/>
                <w:spacing w:val="-15"/>
              </w:rPr>
              <w:t>TA</w:t>
            </w:r>
            <w:r w:rsidRPr="007414C3">
              <w:rPr>
                <w:rFonts w:ascii="Arial" w:eastAsia="Arial" w:hAnsi="Arial" w:cs="Arial"/>
                <w:b/>
              </w:rPr>
              <w:t>TION AND LOGISTICS COM</w:t>
            </w:r>
            <w:r w:rsidRPr="007414C3">
              <w:rPr>
                <w:rFonts w:ascii="Arial" w:eastAsia="Arial" w:hAnsi="Arial" w:cs="Arial"/>
                <w:b/>
                <w:spacing w:val="-15"/>
              </w:rPr>
              <w:t>P</w:t>
            </w:r>
            <w:r w:rsidRPr="007414C3">
              <w:rPr>
                <w:rFonts w:ascii="Arial" w:eastAsia="Arial" w:hAnsi="Arial" w:cs="Arial"/>
                <w:b/>
              </w:rPr>
              <w:t>ANIES ON THE INDONESIAN S</w:t>
            </w:r>
            <w:r w:rsidRPr="007414C3">
              <w:rPr>
                <w:rFonts w:ascii="Arial" w:eastAsia="Arial" w:hAnsi="Arial" w:cs="Arial"/>
                <w:b/>
                <w:spacing w:val="-4"/>
              </w:rPr>
              <w:t>T</w:t>
            </w:r>
            <w:r w:rsidRPr="007414C3">
              <w:rPr>
                <w:rFonts w:ascii="Arial" w:eastAsia="Arial" w:hAnsi="Arial" w:cs="Arial"/>
                <w:b/>
              </w:rPr>
              <w:t xml:space="preserve">OCK EXCHANGE FROM 2021 </w:t>
            </w:r>
            <w:r w:rsidRPr="007414C3">
              <w:rPr>
                <w:rFonts w:ascii="Arial" w:eastAsia="Arial" w:hAnsi="Arial" w:cs="Arial"/>
                <w:b/>
                <w:spacing w:val="-4"/>
              </w:rPr>
              <w:t>T</w:t>
            </w:r>
            <w:r w:rsidRPr="007414C3">
              <w:rPr>
                <w:rFonts w:ascii="Arial" w:eastAsia="Arial" w:hAnsi="Arial" w:cs="Arial"/>
                <w:b/>
              </w:rPr>
              <w:t>O 2024</w:t>
            </w:r>
          </w:p>
        </w:tc>
      </w:tr>
      <w:tr w:rsidR="009323A3" w:rsidRPr="007414C3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ind w:left="85"/>
              <w:rPr>
                <w:rFonts w:ascii="Arial" w:eastAsia="Arial" w:hAnsi="Arial" w:cs="Arial"/>
              </w:rPr>
            </w:pPr>
            <w:r w:rsidRPr="007414C3">
              <w:rPr>
                <w:rFonts w:ascii="Arial" w:eastAsia="Arial" w:hAnsi="Arial" w:cs="Arial"/>
                <w:spacing w:val="-11"/>
              </w:rPr>
              <w:t>T</w:t>
            </w:r>
            <w:r w:rsidRPr="007414C3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rPr>
                <w:rFonts w:ascii="Arial" w:hAnsi="Arial" w:cs="Arial"/>
              </w:rPr>
            </w:pPr>
          </w:p>
        </w:tc>
      </w:tr>
    </w:tbl>
    <w:p w:rsidR="009323A3" w:rsidRPr="007414C3" w:rsidRDefault="009323A3">
      <w:pPr>
        <w:spacing w:before="2" w:line="1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505306">
      <w:pPr>
        <w:spacing w:before="39"/>
        <w:ind w:left="100"/>
        <w:rPr>
          <w:rFonts w:ascii="Arial" w:hAnsi="Arial" w:cs="Arial"/>
        </w:rPr>
        <w:sectPr w:rsidR="009323A3" w:rsidRPr="007414C3">
          <w:headerReference w:type="default" r:id="rId8"/>
          <w:pgSz w:w="23800" w:h="16840" w:orient="landscape"/>
          <w:pgMar w:top="1540" w:right="1320" w:bottom="280" w:left="1340" w:header="1307" w:footer="0" w:gutter="0"/>
          <w:cols w:space="720"/>
        </w:sectPr>
      </w:pPr>
      <w:r w:rsidRPr="007414C3">
        <w:rPr>
          <w:rFonts w:ascii="Arial" w:hAnsi="Arial" w:cs="Arial"/>
        </w:rPr>
        <w:t xml:space="preserve">Created by: DR                       </w:t>
      </w:r>
      <w:r w:rsidRPr="007414C3">
        <w:rPr>
          <w:rFonts w:ascii="Arial" w:hAnsi="Arial" w:cs="Arial"/>
          <w:spacing w:val="36"/>
        </w:rPr>
        <w:t xml:space="preserve"> </w:t>
      </w:r>
      <w:r w:rsidRPr="007414C3">
        <w:rPr>
          <w:rFonts w:ascii="Arial" w:hAnsi="Arial" w:cs="Arial"/>
        </w:rPr>
        <w:t xml:space="preserve">Checked by: PM                                         </w:t>
      </w:r>
      <w:r w:rsidRPr="007414C3">
        <w:rPr>
          <w:rFonts w:ascii="Arial" w:hAnsi="Arial" w:cs="Arial"/>
          <w:spacing w:val="38"/>
        </w:rPr>
        <w:t xml:space="preserve"> </w:t>
      </w:r>
      <w:r w:rsidRPr="007414C3">
        <w:rPr>
          <w:rFonts w:ascii="Arial" w:hAnsi="Arial" w:cs="Arial"/>
        </w:rPr>
        <w:t xml:space="preserve">Approved by: MBM                          </w:t>
      </w:r>
      <w:r w:rsidRPr="007414C3">
        <w:rPr>
          <w:rFonts w:ascii="Arial" w:hAnsi="Arial" w:cs="Arial"/>
          <w:spacing w:val="13"/>
        </w:rPr>
        <w:t xml:space="preserve"> </w:t>
      </w:r>
      <w:r w:rsidRPr="007414C3">
        <w:rPr>
          <w:rFonts w:ascii="Arial" w:hAnsi="Arial" w:cs="Arial"/>
          <w:spacing w:val="-18"/>
        </w:rPr>
        <w:t>V</w:t>
      </w:r>
      <w:r w:rsidRPr="007414C3">
        <w:rPr>
          <w:rFonts w:ascii="Arial" w:hAnsi="Arial" w:cs="Arial"/>
        </w:rPr>
        <w:t>ersion: 3 (07-07-2024)</w:t>
      </w:r>
    </w:p>
    <w:p w:rsidR="009323A3" w:rsidRPr="007414C3" w:rsidRDefault="009323A3">
      <w:pPr>
        <w:spacing w:before="4" w:line="160" w:lineRule="exact"/>
        <w:rPr>
          <w:rFonts w:ascii="Arial" w:hAnsi="Arial" w:cs="Arial"/>
        </w:rPr>
      </w:pPr>
    </w:p>
    <w:p w:rsidR="009323A3" w:rsidRPr="007414C3" w:rsidRDefault="00505306">
      <w:pPr>
        <w:ind w:left="220"/>
        <w:rPr>
          <w:rFonts w:ascii="Arial" w:hAnsi="Arial" w:cs="Arial"/>
        </w:rPr>
      </w:pPr>
      <w:r w:rsidRPr="007414C3">
        <w:rPr>
          <w:rFonts w:ascii="Arial" w:hAnsi="Arial" w:cs="Arial"/>
        </w:rPr>
        <w:pict>
          <v:group id="_x0000_s1029" style="position:absolute;left:0;text-align:left;margin-left:339.4pt;margin-top:34.85pt;width:428.85pt;height:23.75pt;z-index:-251659264;mso-position-horizontal-relative:page" coordorigin="6788,697" coordsize="8577,475">
            <v:shape id="_x0000_s1031" style="position:absolute;left:6795;top:705;width:8562;height:230" coordorigin="6795,705" coordsize="8562,230" path="m6795,705r8562,l15357,935r-8562,l6795,705xe" fillcolor="yellow" stroked="f">
              <v:path arrowok="t"/>
            </v:shape>
            <v:shape id="_x0000_s1030" style="position:absolute;left:6795;top:935;width:601;height:230" coordorigin="6795,935" coordsize="601,230" path="m6795,935r601,l7396,1165r-601,l6795,935xe" fillcolor="yellow" stroked="f">
              <v:path arrowok="t"/>
            </v:shape>
            <w10:wrap anchorx="page"/>
          </v:group>
        </w:pict>
      </w:r>
      <w:r w:rsidRPr="007414C3">
        <w:rPr>
          <w:rFonts w:ascii="Arial" w:hAnsi="Arial" w:cs="Arial"/>
          <w:b/>
          <w:highlight w:val="yellow"/>
        </w:rPr>
        <w:t xml:space="preserve"> </w:t>
      </w:r>
      <w:r w:rsidRPr="007414C3">
        <w:rPr>
          <w:rFonts w:ascii="Arial" w:hAnsi="Arial" w:cs="Arial"/>
          <w:b/>
          <w:spacing w:val="-15"/>
          <w:highlight w:val="yellow"/>
        </w:rPr>
        <w:t>P</w:t>
      </w:r>
      <w:r w:rsidRPr="007414C3">
        <w:rPr>
          <w:rFonts w:ascii="Arial" w:hAnsi="Arial" w:cs="Arial"/>
          <w:b/>
          <w:highlight w:val="yellow"/>
        </w:rPr>
        <w:t>A</w:t>
      </w:r>
      <w:r w:rsidRPr="007414C3">
        <w:rPr>
          <w:rFonts w:ascii="Arial" w:hAnsi="Arial" w:cs="Arial"/>
          <w:b/>
          <w:spacing w:val="-7"/>
          <w:highlight w:val="yellow"/>
        </w:rPr>
        <w:t>R</w:t>
      </w:r>
      <w:r w:rsidRPr="007414C3">
        <w:rPr>
          <w:rFonts w:ascii="Arial" w:hAnsi="Arial" w:cs="Arial"/>
          <w:b/>
          <w:highlight w:val="yellow"/>
        </w:rPr>
        <w:t xml:space="preserve">T   1: </w:t>
      </w:r>
      <w:r w:rsidRPr="007414C3">
        <w:rPr>
          <w:rFonts w:ascii="Arial" w:hAnsi="Arial" w:cs="Arial"/>
          <w:b/>
        </w:rPr>
        <w:t xml:space="preserve"> Comments</w:t>
      </w:r>
    </w:p>
    <w:p w:rsidR="009323A3" w:rsidRPr="007414C3" w:rsidRDefault="009323A3">
      <w:pPr>
        <w:spacing w:before="8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9323A3" w:rsidRPr="007414C3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9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Reviewe</w:t>
            </w:r>
            <w:r w:rsidRPr="007414C3">
              <w:rPr>
                <w:rFonts w:ascii="Arial" w:hAnsi="Arial" w:cs="Arial"/>
                <w:b/>
                <w:spacing w:val="4"/>
              </w:rPr>
              <w:t>r</w:t>
            </w:r>
            <w:r w:rsidRPr="007414C3">
              <w:rPr>
                <w:rFonts w:ascii="Arial" w:hAnsi="Arial" w:cs="Arial"/>
                <w:b/>
                <w:spacing w:val="-7"/>
              </w:rPr>
              <w:t>’</w:t>
            </w:r>
            <w:r w:rsidRPr="007414C3">
              <w:rPr>
                <w:rFonts w:ascii="Arial" w:hAnsi="Arial" w:cs="Arial"/>
                <w:b/>
              </w:rPr>
              <w:t>s comment</w:t>
            </w:r>
          </w:p>
          <w:p w:rsidR="009323A3" w:rsidRPr="007414C3" w:rsidRDefault="00505306">
            <w:pPr>
              <w:ind w:left="95" w:right="649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eview comments a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 strictly p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ohibited during peer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evie</w:t>
            </w:r>
            <w:r w:rsidRPr="007414C3">
              <w:rPr>
                <w:rFonts w:ascii="Arial" w:hAnsi="Arial" w:cs="Arial"/>
                <w:b/>
                <w:spacing w:val="-11"/>
              </w:rPr>
              <w:t>w</w:t>
            </w:r>
            <w:r w:rsidRPr="007414C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 w:line="256" w:lineRule="auto"/>
              <w:ind w:left="95" w:right="703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Autho</w:t>
            </w:r>
            <w:r w:rsidRPr="007414C3">
              <w:rPr>
                <w:rFonts w:ascii="Arial" w:hAnsi="Arial" w:cs="Arial"/>
                <w:b/>
                <w:spacing w:val="4"/>
              </w:rPr>
              <w:t>r</w:t>
            </w:r>
            <w:r w:rsidRPr="007414C3">
              <w:rPr>
                <w:rFonts w:ascii="Arial" w:hAnsi="Arial" w:cs="Arial"/>
                <w:b/>
                <w:spacing w:val="-7"/>
              </w:rPr>
              <w:t>’</w:t>
            </w:r>
            <w:r w:rsidRPr="007414C3">
              <w:rPr>
                <w:rFonts w:ascii="Arial" w:hAnsi="Arial" w:cs="Arial"/>
                <w:b/>
              </w:rPr>
              <w:t xml:space="preserve">s Feedback </w:t>
            </w:r>
            <w:r w:rsidRPr="007414C3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9323A3" w:rsidRPr="007414C3">
        <w:trPr>
          <w:trHeight w:hRule="exact" w:val="20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8"/>
              <w:ind w:left="460" w:right="236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 xml:space="preserve">Please write a few sentences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egarding the importance of </w:t>
            </w:r>
            <w:r w:rsidRPr="007414C3">
              <w:rPr>
                <w:rFonts w:ascii="Arial" w:hAnsi="Arial" w:cs="Arial"/>
                <w:b/>
              </w:rPr>
              <w:t>this manuscript for the scientific communit</w:t>
            </w:r>
            <w:r w:rsidRPr="007414C3">
              <w:rPr>
                <w:rFonts w:ascii="Arial" w:hAnsi="Arial" w:cs="Arial"/>
                <w:b/>
                <w:spacing w:val="-11"/>
              </w:rPr>
              <w:t>y</w:t>
            </w:r>
            <w:r w:rsidRPr="007414C3">
              <w:rPr>
                <w:rFonts w:ascii="Arial" w:hAnsi="Arial" w:cs="Arial"/>
                <w:b/>
              </w:rPr>
              <w:t xml:space="preserve">. A minimum of 3-4 sentences may be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equi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8"/>
              <w:ind w:left="95" w:right="116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The study is quite important, considering the unique natu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 of the a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chipelagic in Indonesia, which the author claimed in the int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oduction. By also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ela</w:t>
            </w:r>
            <w:r w:rsidRPr="007414C3">
              <w:rPr>
                <w:rFonts w:ascii="Arial" w:hAnsi="Arial" w:cs="Arial"/>
                <w:b/>
              </w:rPr>
              <w:t>ting these working capital concepts to logistics firms in Indonesia, a g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eat departu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 f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om the common application to banks is quite commendable. The study is also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elevant to companies, delving into an a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ea of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esea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ch that is seldom explo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ed due to data </w:t>
            </w:r>
            <w:r w:rsidRPr="007414C3">
              <w:rPr>
                <w:rFonts w:ascii="Arial" w:hAnsi="Arial" w:cs="Arial"/>
                <w:b/>
              </w:rPr>
              <w:t>availabilit</w:t>
            </w:r>
            <w:r w:rsidRPr="007414C3">
              <w:rPr>
                <w:rFonts w:ascii="Arial" w:hAnsi="Arial" w:cs="Arial"/>
                <w:b/>
                <w:spacing w:val="-11"/>
              </w:rPr>
              <w:t>y</w:t>
            </w:r>
            <w:r w:rsidRPr="007414C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8"/>
              <w:ind w:left="95" w:right="168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>Thank you for the reviewe</w:t>
            </w:r>
            <w:r w:rsidRPr="007414C3">
              <w:rPr>
                <w:rFonts w:ascii="Arial" w:hAnsi="Arial" w:cs="Arial"/>
                <w:spacing w:val="7"/>
              </w:rPr>
              <w:t>r</w:t>
            </w:r>
            <w:r w:rsidRPr="007414C3">
              <w:rPr>
                <w:rFonts w:ascii="Arial" w:hAnsi="Arial" w:cs="Arial"/>
                <w:spacing w:val="-11"/>
              </w:rPr>
              <w:t>’</w:t>
            </w:r>
            <w:r w:rsidRPr="007414C3">
              <w:rPr>
                <w:rFonts w:ascii="Arial" w:hAnsi="Arial" w:cs="Arial"/>
              </w:rPr>
              <w:t>s insightful comments. This manuscript contributes significantly to the scientific community by examining profit growth in the Indonesian transportation and logistics sector—an area that is rarely explored despite i</w:t>
            </w:r>
            <w:r w:rsidRPr="007414C3">
              <w:rPr>
                <w:rFonts w:ascii="Arial" w:hAnsi="Arial" w:cs="Arial"/>
              </w:rPr>
              <w:t>ts strategic importance in an archipelagic nation. By applying liquidit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 xml:space="preserve">, leverage, activity ratios, and firm size as a moderating variable, this study extends the understanding of financial behavior beyond banking-related literature. The findings provide </w:t>
            </w:r>
            <w:r w:rsidRPr="007414C3">
              <w:rPr>
                <w:rFonts w:ascii="Arial" w:hAnsi="Arial" w:cs="Arial"/>
              </w:rPr>
              <w:t>both theoretical value and practical relevance for companies, policymakers, and researchers in the field of corporate finance and logistics management.</w:t>
            </w:r>
          </w:p>
        </w:tc>
      </w:tr>
      <w:tr w:rsidR="009323A3" w:rsidRPr="007414C3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12"/>
              <w:ind w:left="46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Is the title of the article suitable?</w:t>
            </w:r>
          </w:p>
          <w:p w:rsidR="009323A3" w:rsidRPr="007414C3" w:rsidRDefault="00505306">
            <w:pPr>
              <w:ind w:left="46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12"/>
              <w:ind w:left="45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  <w:spacing w:val="-22"/>
              </w:rPr>
              <w:t>Y</w:t>
            </w:r>
            <w:r w:rsidRPr="007414C3">
              <w:rPr>
                <w:rFonts w:ascii="Arial" w:hAnsi="Arial" w:cs="Arial"/>
                <w:b/>
              </w:rPr>
              <w:t xml:space="preserve">es, the title is </w:t>
            </w:r>
            <w:r w:rsidRPr="007414C3">
              <w:rPr>
                <w:rFonts w:ascii="Arial" w:hAnsi="Arial" w:cs="Arial"/>
                <w:b/>
              </w:rPr>
              <w:t>quite explicit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12"/>
              <w:ind w:left="95" w:right="322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 xml:space="preserve">Thank you for the positive feedback. </w:t>
            </w: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appreciate that the reviewer finds the title explicit and suitable; therefore, we maintain the current title.</w:t>
            </w:r>
          </w:p>
        </w:tc>
      </w:tr>
      <w:tr w:rsidR="009323A3" w:rsidRPr="007414C3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460" w:right="197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Is the abstract of the article comp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ehensive? Do you suggest the addition (or deletion) of</w:t>
            </w:r>
            <w:r w:rsidRPr="007414C3">
              <w:rPr>
                <w:rFonts w:ascii="Arial" w:hAnsi="Arial" w:cs="Arial"/>
                <w:b/>
              </w:rPr>
              <w:t xml:space="preserve"> some points in this section? Please write your suggestions he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45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The author should add a brief on policy implication at the end of the abstract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95" w:right="73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 xml:space="preserve">Thank you for the valuable suggestion. </w:t>
            </w: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have revised the abstract and added a concise policy implication sect</w:t>
            </w:r>
            <w:r w:rsidRPr="007414C3">
              <w:rPr>
                <w:rFonts w:ascii="Arial" w:hAnsi="Arial" w:cs="Arial"/>
              </w:rPr>
              <w:t>ion to highlight the practical relevance of the research and strengthen the overall contribution of the stud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.</w:t>
            </w:r>
          </w:p>
        </w:tc>
      </w:tr>
      <w:tr w:rsidR="009323A3" w:rsidRPr="007414C3">
        <w:trPr>
          <w:trHeight w:hRule="exact" w:val="3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"/>
              <w:ind w:left="460" w:right="358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Is the manuscript scientificall</w:t>
            </w:r>
            <w:r w:rsidRPr="007414C3">
              <w:rPr>
                <w:rFonts w:ascii="Arial" w:hAnsi="Arial" w:cs="Arial"/>
                <w:b/>
                <w:spacing w:val="-11"/>
              </w:rPr>
              <w:t>y</w:t>
            </w:r>
            <w:r w:rsidRPr="007414C3">
              <w:rPr>
                <w:rFonts w:ascii="Arial" w:hAnsi="Arial" w:cs="Arial"/>
                <w:b/>
              </w:rPr>
              <w:t>, cor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ect? Please write he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"/>
              <w:ind w:left="95" w:right="17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 xml:space="preserve">The manuscript's introduction is lacking in exploring the literature. I must </w:t>
            </w:r>
            <w:r w:rsidRPr="007414C3">
              <w:rPr>
                <w:rFonts w:ascii="Arial" w:hAnsi="Arial" w:cs="Arial"/>
              </w:rPr>
              <w:t>commend the first paragraph of the introduction, but going forward, the author should relate to the literature how liquidit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leverage, and activity are relevant to explain profit growth. Relate more with literature in the derived concepts and their releva</w:t>
            </w:r>
            <w:r w:rsidRPr="007414C3">
              <w:rPr>
                <w:rFonts w:ascii="Arial" w:hAnsi="Arial" w:cs="Arial"/>
              </w:rPr>
              <w:t>nce. Secondl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the author must provide empirical evidence on how firm size matters to firm liquidit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leverage, and/or activity ratio. This will give readers better insights into the manuscripts when eventually published. Thirdl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a statement of the proble</w:t>
            </w:r>
            <w:r w:rsidRPr="007414C3">
              <w:rPr>
                <w:rFonts w:ascii="Arial" w:hAnsi="Arial" w:cs="Arial"/>
              </w:rPr>
              <w:t>m and objectives with a contribution to knowledge should be added to the introduction section.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spacing w:before="3" w:line="240" w:lineRule="exact"/>
              <w:rPr>
                <w:rFonts w:ascii="Arial" w:hAnsi="Arial" w:cs="Arial"/>
              </w:rPr>
            </w:pPr>
          </w:p>
          <w:p w:rsidR="009323A3" w:rsidRPr="007414C3" w:rsidRDefault="00505306">
            <w:pPr>
              <w:ind w:left="95" w:right="332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sincerely appreciate the reviewe</w:t>
            </w:r>
            <w:r w:rsidRPr="007414C3">
              <w:rPr>
                <w:rFonts w:ascii="Arial" w:hAnsi="Arial" w:cs="Arial"/>
                <w:spacing w:val="7"/>
              </w:rPr>
              <w:t>r</w:t>
            </w:r>
            <w:r w:rsidRPr="007414C3">
              <w:rPr>
                <w:rFonts w:ascii="Arial" w:hAnsi="Arial" w:cs="Arial"/>
                <w:spacing w:val="-11"/>
              </w:rPr>
              <w:t>’</w:t>
            </w:r>
            <w:r w:rsidRPr="007414C3">
              <w:rPr>
                <w:rFonts w:ascii="Arial" w:hAnsi="Arial" w:cs="Arial"/>
              </w:rPr>
              <w:t xml:space="preserve">s constructive and detailed feedback. </w:t>
            </w: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have expanded the literature review to better explain the theoretical relevance of</w:t>
            </w:r>
            <w:r w:rsidRPr="007414C3">
              <w:rPr>
                <w:rFonts w:ascii="Arial" w:hAnsi="Arial" w:cs="Arial"/>
              </w:rPr>
              <w:t xml:space="preserve"> liquidit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leverage, and activity ratios in predicting profit growth.</w:t>
            </w:r>
          </w:p>
          <w:p w:rsidR="009323A3" w:rsidRPr="007414C3" w:rsidRDefault="00505306">
            <w:pPr>
              <w:ind w:left="95" w:right="9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have incorporated additional empirical studies that clarify the role of firm size and its influence on liquidit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leverage, and activit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. A clearer statement of the problem, research</w:t>
            </w:r>
            <w:r w:rsidRPr="007414C3">
              <w:rPr>
                <w:rFonts w:ascii="Arial" w:hAnsi="Arial" w:cs="Arial"/>
              </w:rPr>
              <w:t xml:space="preserve"> objectives, and the contribution to knowledge has been added to the introduction to strengthen the manuscript</w:t>
            </w:r>
            <w:r w:rsidRPr="007414C3">
              <w:rPr>
                <w:rFonts w:ascii="Arial" w:hAnsi="Arial" w:cs="Arial"/>
                <w:spacing w:val="-11"/>
              </w:rPr>
              <w:t>’</w:t>
            </w:r>
            <w:r w:rsidRPr="007414C3">
              <w:rPr>
                <w:rFonts w:ascii="Arial" w:hAnsi="Arial" w:cs="Arial"/>
              </w:rPr>
              <w:t>s academic foundation.</w:t>
            </w:r>
          </w:p>
          <w:p w:rsidR="009323A3" w:rsidRPr="007414C3" w:rsidRDefault="009323A3">
            <w:pPr>
              <w:spacing w:before="20" w:line="220" w:lineRule="exact"/>
              <w:rPr>
                <w:rFonts w:ascii="Arial" w:hAnsi="Arial" w:cs="Arial"/>
              </w:rPr>
            </w:pPr>
          </w:p>
          <w:p w:rsidR="009323A3" w:rsidRPr="007414C3" w:rsidRDefault="00505306">
            <w:pPr>
              <w:ind w:left="95" w:right="83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>These revisions enhance the clarit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, depth, and scientific rigor of the manuscript.</w:t>
            </w:r>
          </w:p>
        </w:tc>
      </w:tr>
      <w:tr w:rsidR="009323A3" w:rsidRPr="007414C3">
        <w:trPr>
          <w:trHeight w:hRule="exact" w:val="14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460" w:right="396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A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 the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efe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ences sufficient and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efe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ences, please mention them in the 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95" w:right="116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>The references are not su</w:t>
            </w:r>
            <w:r w:rsidRPr="007414C3">
              <w:rPr>
                <w:rFonts w:ascii="Arial" w:hAnsi="Arial" w:cs="Arial"/>
                <w:spacing w:val="-4"/>
              </w:rPr>
              <w:t>f</w:t>
            </w:r>
            <w:r w:rsidRPr="007414C3">
              <w:rPr>
                <w:rFonts w:ascii="Arial" w:hAnsi="Arial" w:cs="Arial"/>
              </w:rPr>
              <w:t>ficient, but if my earlier suggestions are adhered to, there should be appreciable number of references at the end of the day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spacing w:before="7" w:line="240" w:lineRule="exact"/>
              <w:rPr>
                <w:rFonts w:ascii="Arial" w:hAnsi="Arial" w:cs="Arial"/>
              </w:rPr>
            </w:pPr>
          </w:p>
          <w:p w:rsidR="009323A3" w:rsidRPr="007414C3" w:rsidRDefault="00505306">
            <w:pPr>
              <w:ind w:left="95" w:right="478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 xml:space="preserve">Thank </w:t>
            </w:r>
            <w:r w:rsidRPr="007414C3">
              <w:rPr>
                <w:rFonts w:ascii="Arial" w:hAnsi="Arial" w:cs="Arial"/>
              </w:rPr>
              <w:t xml:space="preserve">you for the feedback. </w:t>
            </w: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have added several new and recent references to support the expanded discussion and ensure the manuscript reflects the latest scholarly developments.</w:t>
            </w:r>
          </w:p>
        </w:tc>
      </w:tr>
      <w:tr w:rsidR="009323A3" w:rsidRPr="007414C3">
        <w:trPr>
          <w:trHeight w:hRule="exact" w:val="7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"/>
              <w:ind w:left="460" w:right="364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Is the language/English quality of the article suitable for scholarly communicat</w:t>
            </w:r>
            <w:r w:rsidRPr="007414C3">
              <w:rPr>
                <w:rFonts w:ascii="Arial" w:hAnsi="Arial" w:cs="Arial"/>
                <w:b/>
              </w:rPr>
              <w:t>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"/>
              <w:ind w:left="9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spacing w:val="-20"/>
              </w:rPr>
              <w:t>Y</w:t>
            </w:r>
            <w:r w:rsidRPr="007414C3">
              <w:rPr>
                <w:rFonts w:ascii="Arial" w:hAnsi="Arial" w:cs="Arial"/>
              </w:rPr>
              <w:t>e it is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2"/>
              <w:ind w:left="95" w:right="39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>Thank you for your positive assessment of the language qualit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. Minor grammatical improvements have been made throughout the manuscript to further strengthen clarity and readabilit</w:t>
            </w:r>
            <w:r w:rsidRPr="007414C3">
              <w:rPr>
                <w:rFonts w:ascii="Arial" w:hAnsi="Arial" w:cs="Arial"/>
                <w:spacing w:val="-13"/>
              </w:rPr>
              <w:t>y</w:t>
            </w:r>
            <w:r w:rsidRPr="007414C3">
              <w:rPr>
                <w:rFonts w:ascii="Arial" w:hAnsi="Arial" w:cs="Arial"/>
              </w:rPr>
              <w:t>.</w:t>
            </w:r>
          </w:p>
        </w:tc>
      </w:tr>
      <w:tr w:rsidR="009323A3" w:rsidRPr="007414C3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10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  <w:u w:val="thick" w:color="000000"/>
              </w:rPr>
              <w:t xml:space="preserve"> </w:t>
            </w:r>
            <w:r w:rsidRPr="007414C3">
              <w:rPr>
                <w:rFonts w:ascii="Arial" w:hAnsi="Arial" w:cs="Arial"/>
                <w:b/>
                <w:u w:val="thick" w:color="000000"/>
              </w:rPr>
              <w:t>Optional/</w:t>
            </w:r>
            <w:proofErr w:type="gramStart"/>
            <w:r w:rsidRPr="007414C3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7414C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414C3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95" w:right="71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I since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 xml:space="preserve">ely look forward to </w:t>
            </w:r>
            <w:r w:rsidRPr="007414C3">
              <w:rPr>
                <w:rFonts w:ascii="Arial" w:hAnsi="Arial" w:cs="Arial"/>
                <w:b/>
              </w:rPr>
              <w:t>the publication of this manuscript but the comments I made above, if add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essed, will g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eatly enhance the quality of the manuscript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7"/>
              <w:ind w:left="95" w:right="55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spacing w:val="-16"/>
              </w:rPr>
              <w:t>W</w:t>
            </w:r>
            <w:r w:rsidRPr="007414C3">
              <w:rPr>
                <w:rFonts w:ascii="Arial" w:hAnsi="Arial" w:cs="Arial"/>
              </w:rPr>
              <w:t>e appreciate the reviewe</w:t>
            </w:r>
            <w:r w:rsidRPr="007414C3">
              <w:rPr>
                <w:rFonts w:ascii="Arial" w:hAnsi="Arial" w:cs="Arial"/>
                <w:spacing w:val="7"/>
              </w:rPr>
              <w:t>r</w:t>
            </w:r>
            <w:r w:rsidRPr="007414C3">
              <w:rPr>
                <w:rFonts w:ascii="Arial" w:hAnsi="Arial" w:cs="Arial"/>
                <w:spacing w:val="-11"/>
              </w:rPr>
              <w:t>’</w:t>
            </w:r>
            <w:r w:rsidRPr="007414C3">
              <w:rPr>
                <w:rFonts w:ascii="Arial" w:hAnsi="Arial" w:cs="Arial"/>
              </w:rPr>
              <w:t xml:space="preserve">s supportive remarks and have carefully addressed all suggestions to ensure the manuscript meets </w:t>
            </w:r>
            <w:r w:rsidRPr="007414C3">
              <w:rPr>
                <w:rFonts w:ascii="Arial" w:hAnsi="Arial" w:cs="Arial"/>
              </w:rPr>
              <w:t>high scholarly standards and is suitable for publication.</w:t>
            </w:r>
          </w:p>
        </w:tc>
      </w:tr>
    </w:tbl>
    <w:p w:rsidR="009323A3" w:rsidRPr="007414C3" w:rsidRDefault="009323A3">
      <w:pPr>
        <w:rPr>
          <w:rFonts w:ascii="Arial" w:hAnsi="Arial" w:cs="Arial"/>
        </w:rPr>
        <w:sectPr w:rsidR="009323A3" w:rsidRPr="007414C3">
          <w:headerReference w:type="default" r:id="rId9"/>
          <w:footerReference w:type="default" r:id="rId10"/>
          <w:pgSz w:w="23800" w:h="16840" w:orient="landscape"/>
          <w:pgMar w:top="1360" w:right="1200" w:bottom="280" w:left="1220" w:header="1178" w:footer="678" w:gutter="0"/>
          <w:cols w:space="720"/>
        </w:sect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line="200" w:lineRule="exact"/>
        <w:rPr>
          <w:rFonts w:ascii="Arial" w:hAnsi="Arial" w:cs="Arial"/>
        </w:rPr>
      </w:pPr>
    </w:p>
    <w:p w:rsidR="009323A3" w:rsidRPr="007414C3" w:rsidRDefault="009323A3">
      <w:pPr>
        <w:spacing w:before="11" w:line="200" w:lineRule="exact"/>
        <w:rPr>
          <w:rFonts w:ascii="Arial" w:hAnsi="Arial" w:cs="Arial"/>
        </w:rPr>
      </w:pPr>
      <w:bookmarkStart w:id="0" w:name="_GoBack"/>
      <w:bookmarkEnd w:id="0"/>
    </w:p>
    <w:p w:rsidR="009323A3" w:rsidRPr="007414C3" w:rsidRDefault="00505306">
      <w:pPr>
        <w:spacing w:before="34"/>
        <w:ind w:left="220"/>
        <w:rPr>
          <w:rFonts w:ascii="Arial" w:hAnsi="Arial" w:cs="Arial"/>
        </w:rPr>
      </w:pPr>
      <w:r w:rsidRPr="007414C3">
        <w:rPr>
          <w:rFonts w:ascii="Arial" w:hAnsi="Arial" w:cs="Arial"/>
        </w:rPr>
        <w:pict>
          <v:group id="_x0000_s1026" style="position:absolute;left:0;text-align:left;margin-left:71.5pt;margin-top:1.35pt;width:40.3pt;height:12.25pt;z-index:-251658240;mso-position-horizontal-relative:page" coordorigin="1430,26" coordsize="806,245">
            <v:shape id="_x0000_s1028" style="position:absolute;left:1440;top:34;width:789;height:230" coordorigin="1440,34" coordsize="789,230" path="m1440,34r789,l2229,264r-789,l1440,34xe" fillcolor="yellow" stroked="f">
              <v:path arrowok="t"/>
            </v:shape>
            <v:shape id="_x0000_s1027" style="position:absolute;left:1440;top:252;width:780;height:0" coordorigin="1440,252" coordsize="780,0" path="m1440,252r780,e" filled="f" strokeweight="1pt">
              <v:path arrowok="t"/>
            </v:shape>
            <w10:wrap anchorx="page"/>
          </v:group>
        </w:pict>
      </w:r>
      <w:r w:rsidRPr="007414C3">
        <w:rPr>
          <w:rFonts w:ascii="Arial" w:hAnsi="Arial" w:cs="Arial"/>
          <w:b/>
          <w:spacing w:val="-15"/>
        </w:rPr>
        <w:t>P</w:t>
      </w:r>
      <w:r w:rsidRPr="007414C3">
        <w:rPr>
          <w:rFonts w:ascii="Arial" w:hAnsi="Arial" w:cs="Arial"/>
          <w:b/>
        </w:rPr>
        <w:t>A</w:t>
      </w:r>
      <w:r w:rsidRPr="007414C3">
        <w:rPr>
          <w:rFonts w:ascii="Arial" w:hAnsi="Arial" w:cs="Arial"/>
          <w:b/>
          <w:spacing w:val="-7"/>
        </w:rPr>
        <w:t>R</w:t>
      </w:r>
      <w:r w:rsidRPr="007414C3">
        <w:rPr>
          <w:rFonts w:ascii="Arial" w:hAnsi="Arial" w:cs="Arial"/>
          <w:b/>
        </w:rPr>
        <w:t>T  2:</w:t>
      </w:r>
    </w:p>
    <w:p w:rsidR="009323A3" w:rsidRPr="007414C3" w:rsidRDefault="009323A3">
      <w:pPr>
        <w:spacing w:before="8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9323A3" w:rsidRPr="007414C3">
        <w:trPr>
          <w:trHeight w:hRule="exact" w:val="94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rPr>
                <w:rFonts w:ascii="Arial" w:hAnsi="Arial" w:cs="Arial"/>
              </w:rPr>
            </w:pP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6"/>
              <w:ind w:left="85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Reviewe</w:t>
            </w:r>
            <w:r w:rsidRPr="007414C3">
              <w:rPr>
                <w:rFonts w:ascii="Arial" w:hAnsi="Arial" w:cs="Arial"/>
                <w:b/>
                <w:spacing w:val="4"/>
              </w:rPr>
              <w:t>r</w:t>
            </w:r>
            <w:r w:rsidRPr="007414C3">
              <w:rPr>
                <w:rFonts w:ascii="Arial" w:hAnsi="Arial" w:cs="Arial"/>
                <w:b/>
                <w:spacing w:val="-7"/>
              </w:rPr>
              <w:t>’</w:t>
            </w:r>
            <w:r w:rsidRPr="007414C3">
              <w:rPr>
                <w:rFonts w:ascii="Arial" w:hAnsi="Arial" w:cs="Arial"/>
                <w:b/>
              </w:rPr>
              <w:t>s comment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505306">
            <w:pPr>
              <w:spacing w:before="6" w:line="256" w:lineRule="auto"/>
              <w:ind w:left="-5" w:right="23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Autho</w:t>
            </w:r>
            <w:r w:rsidRPr="007414C3">
              <w:rPr>
                <w:rFonts w:ascii="Arial" w:hAnsi="Arial" w:cs="Arial"/>
                <w:b/>
                <w:spacing w:val="4"/>
              </w:rPr>
              <w:t>r</w:t>
            </w:r>
            <w:r w:rsidRPr="007414C3">
              <w:rPr>
                <w:rFonts w:ascii="Arial" w:hAnsi="Arial" w:cs="Arial"/>
                <w:b/>
                <w:spacing w:val="-7"/>
              </w:rPr>
              <w:t>’</w:t>
            </w:r>
            <w:r w:rsidRPr="007414C3">
              <w:rPr>
                <w:rFonts w:ascii="Arial" w:hAnsi="Arial" w:cs="Arial"/>
                <w:b/>
              </w:rPr>
              <w:t xml:space="preserve">s Feedback </w:t>
            </w:r>
            <w:r w:rsidRPr="007414C3">
              <w:rPr>
                <w:rFonts w:ascii="Arial" w:hAnsi="Arial" w:cs="Arial"/>
              </w:rPr>
              <w:t xml:space="preserve">(It is </w:t>
            </w:r>
            <w:r w:rsidRPr="007414C3">
              <w:rPr>
                <w:rFonts w:ascii="Arial" w:hAnsi="Arial" w:cs="Arial"/>
              </w:rPr>
              <w:t>mandatory that authors should write his/her feedback here)</w:t>
            </w:r>
          </w:p>
        </w:tc>
      </w:tr>
      <w:tr w:rsidR="009323A3" w:rsidRPr="007414C3">
        <w:trPr>
          <w:trHeight w:hRule="exact" w:val="118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spacing w:before="7" w:line="140" w:lineRule="exact"/>
              <w:rPr>
                <w:rFonts w:ascii="Arial" w:hAnsi="Arial" w:cs="Arial"/>
              </w:rPr>
            </w:pPr>
          </w:p>
          <w:p w:rsidR="009323A3" w:rsidRPr="007414C3" w:rsidRDefault="009323A3">
            <w:pPr>
              <w:spacing w:line="200" w:lineRule="exact"/>
              <w:rPr>
                <w:rFonts w:ascii="Arial" w:hAnsi="Arial" w:cs="Arial"/>
              </w:rPr>
            </w:pPr>
          </w:p>
          <w:p w:rsidR="009323A3" w:rsidRPr="007414C3" w:rsidRDefault="00505306">
            <w:pPr>
              <w:ind w:left="10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b/>
              </w:rPr>
              <w:t>A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 the</w:t>
            </w:r>
            <w:r w:rsidRPr="007414C3">
              <w:rPr>
                <w:rFonts w:ascii="Arial" w:hAnsi="Arial" w:cs="Arial"/>
                <w:b/>
                <w:spacing w:val="-4"/>
              </w:rPr>
              <w:t>r</w:t>
            </w:r>
            <w:r w:rsidRPr="007414C3">
              <w:rPr>
                <w:rFonts w:ascii="Arial" w:hAnsi="Arial" w:cs="Arial"/>
                <w:b/>
              </w:rPr>
              <w:t>e ethical issues in this manuscript?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spacing w:before="2" w:line="240" w:lineRule="exact"/>
              <w:rPr>
                <w:rFonts w:ascii="Arial" w:hAnsi="Arial" w:cs="Arial"/>
              </w:rPr>
            </w:pPr>
          </w:p>
          <w:p w:rsidR="009323A3" w:rsidRPr="007414C3" w:rsidRDefault="00505306">
            <w:pPr>
              <w:ind w:left="80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  <w:i/>
                <w:spacing w:val="5"/>
                <w:u w:val="thick" w:color="000000"/>
              </w:rPr>
              <w:t xml:space="preserve"> </w:t>
            </w:r>
            <w:r w:rsidRPr="007414C3">
              <w:rPr>
                <w:rFonts w:ascii="Arial" w:hAnsi="Arial" w:cs="Arial"/>
                <w:i/>
                <w:u w:val="thick" w:color="000000"/>
              </w:rPr>
              <w:t>(</w:t>
            </w:r>
            <w:proofErr w:type="gramStart"/>
            <w:r w:rsidRPr="007414C3">
              <w:rPr>
                <w:rFonts w:ascii="Arial" w:hAnsi="Arial" w:cs="Arial"/>
                <w:i/>
                <w:u w:val="thick" w:color="000000"/>
              </w:rPr>
              <w:t>If  yes</w:t>
            </w:r>
            <w:proofErr w:type="gramEnd"/>
            <w:r w:rsidRPr="007414C3">
              <w:rPr>
                <w:rFonts w:ascii="Arial" w:hAnsi="Arial" w:cs="Arial"/>
                <w:i/>
                <w:u w:val="thick" w:color="000000"/>
              </w:rPr>
              <w:t>,  Kindly  please  write  down  the  ethical  issues  he</w:t>
            </w:r>
            <w:r w:rsidRPr="007414C3">
              <w:rPr>
                <w:rFonts w:ascii="Arial" w:hAnsi="Arial" w:cs="Arial"/>
                <w:i/>
                <w:spacing w:val="-7"/>
                <w:u w:val="thick" w:color="000000"/>
              </w:rPr>
              <w:t>r</w:t>
            </w:r>
            <w:r w:rsidRPr="007414C3">
              <w:rPr>
                <w:rFonts w:ascii="Arial" w:hAnsi="Arial" w:cs="Arial"/>
                <w:i/>
                <w:u w:val="thick" w:color="000000"/>
              </w:rPr>
              <w:t>e  in  detail)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3A3" w:rsidRPr="007414C3" w:rsidRDefault="009323A3">
            <w:pPr>
              <w:spacing w:line="200" w:lineRule="exact"/>
              <w:rPr>
                <w:rFonts w:ascii="Arial" w:hAnsi="Arial" w:cs="Arial"/>
              </w:rPr>
            </w:pPr>
          </w:p>
          <w:p w:rsidR="009323A3" w:rsidRPr="007414C3" w:rsidRDefault="009323A3">
            <w:pPr>
              <w:spacing w:before="12" w:line="260" w:lineRule="exact"/>
              <w:rPr>
                <w:rFonts w:ascii="Arial" w:hAnsi="Arial" w:cs="Arial"/>
              </w:rPr>
            </w:pPr>
          </w:p>
          <w:p w:rsidR="009323A3" w:rsidRPr="007414C3" w:rsidRDefault="00505306">
            <w:pPr>
              <w:ind w:left="-5" w:right="348"/>
              <w:rPr>
                <w:rFonts w:ascii="Arial" w:hAnsi="Arial" w:cs="Arial"/>
              </w:rPr>
            </w:pPr>
            <w:r w:rsidRPr="007414C3">
              <w:rPr>
                <w:rFonts w:ascii="Arial" w:hAnsi="Arial" w:cs="Arial"/>
              </w:rPr>
              <w:t xml:space="preserve">There are no ethical issues in this manuscript, and all analyses </w:t>
            </w:r>
            <w:r w:rsidRPr="007414C3">
              <w:rPr>
                <w:rFonts w:ascii="Arial" w:hAnsi="Arial" w:cs="Arial"/>
              </w:rPr>
              <w:t>are based on publicly available secondary data.</w:t>
            </w:r>
          </w:p>
        </w:tc>
      </w:tr>
    </w:tbl>
    <w:p w:rsidR="00505306" w:rsidRPr="007414C3" w:rsidRDefault="00505306">
      <w:pPr>
        <w:rPr>
          <w:rFonts w:ascii="Arial" w:hAnsi="Arial" w:cs="Arial"/>
        </w:rPr>
      </w:pPr>
    </w:p>
    <w:sectPr w:rsidR="00505306" w:rsidRPr="007414C3">
      <w:pgSz w:w="23800" w:h="16840" w:orient="landscape"/>
      <w:pgMar w:top="1540" w:right="1220" w:bottom="280" w:left="1220" w:header="1178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306" w:rsidRDefault="00505306">
      <w:r>
        <w:separator/>
      </w:r>
    </w:p>
  </w:endnote>
  <w:endnote w:type="continuationSeparator" w:id="0">
    <w:p w:rsidR="00505306" w:rsidRDefault="0050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3A3" w:rsidRDefault="0050530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1pt;width:52.15pt;height:10pt;z-index:-251659264;mso-position-horizontal-relative:page;mso-position-vertical-relative:page" filled="f" stroked="f">
          <v:textbox inset="0,0,0,0">
            <w:txbxContent>
              <w:p w:rsidR="009323A3" w:rsidRDefault="0050530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0.95pt;margin-top:797.1pt;width:55.75pt;height:10pt;z-index:-251658240;mso-position-horizontal-relative:page;mso-position-vertical-relative:page" filled="f" stroked="f">
          <v:textbox inset="0,0,0,0">
            <w:txbxContent>
              <w:p w:rsidR="009323A3" w:rsidRDefault="0050530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0.6pt;margin-top:797.1pt;width:67.7pt;height:10pt;z-index:-251657216;mso-position-horizontal-relative:page;mso-position-vertical-relative:page" filled="f" stroked="f">
          <v:textbox inset="0,0,0,0">
            <w:txbxContent>
              <w:p w:rsidR="009323A3" w:rsidRDefault="0050530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31pt;margin-top:797.1pt;width:79.25pt;height:10pt;z-index:-251656192;mso-position-horizontal-relative:page;mso-position-vertical-relative:page" filled="f" stroked="f">
          <v:textbox inset="0,0,0,0">
            <w:txbxContent>
              <w:p w:rsidR="009323A3" w:rsidRDefault="0050530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ersion: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306" w:rsidRDefault="00505306">
      <w:r>
        <w:separator/>
      </w:r>
    </w:p>
  </w:footnote>
  <w:footnote w:type="continuationSeparator" w:id="0">
    <w:p w:rsidR="00505306" w:rsidRDefault="0050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3A3" w:rsidRDefault="0050530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35pt;width:87pt;height:14pt;z-index:-251661312;mso-position-horizontal-relative:page;mso-position-vertical-relative:page" filled="f" stroked="f">
          <v:textbox inset="0,0,0,0">
            <w:txbxContent>
              <w:p w:rsidR="009323A3" w:rsidRDefault="0050530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3A3" w:rsidRDefault="0050530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7pt;height:14pt;z-index:-251660288;mso-position-horizontal-relative:page;mso-position-vertical-relative:page" filled="f" stroked="f">
          <v:textbox inset="0,0,0,0">
            <w:txbxContent>
              <w:p w:rsidR="009323A3" w:rsidRDefault="0050530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34E6B"/>
    <w:multiLevelType w:val="multilevel"/>
    <w:tmpl w:val="67C2DF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3A3"/>
    <w:rsid w:val="00505306"/>
    <w:rsid w:val="007414C3"/>
    <w:rsid w:val="0093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532F8D69"/>
  <w15:docId w15:val="{6AE39972-3EC2-4F42-B0BB-112BE424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2025-11-21T06:03:00Z</dcterms:created>
  <dcterms:modified xsi:type="dcterms:W3CDTF">2025-11-21T06:03:00Z</dcterms:modified>
</cp:coreProperties>
</file>