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header1.xml" ContentType="application/vnd.openxmlformats-officedocument.wordprocessingml.header+xml"/>
</Types>
</file>

<file path=_rels/.rels><?xml version="1.0" encoding="UTF-8" standalone="yes"?>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before="3" w:lineRule="exact" w:line="200"/>
      </w:pPr>
      <w:r>
        <w:rPr>
          <w:sz w:val="20"/>
          <w:szCs w:val="20"/>
        </w:rPr>
      </w:r>
    </w:p>
    <w:tbl>
      <w:tblPr>
        <w:tblW w:w="0" w:type="auto"/>
        <w:tblLook w:val="01E0"/>
        <w:jc w:val="left"/>
        <w:tblInd w:w="209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00" w:hRule="exact"/>
        </w:trPr>
        <w:tc>
          <w:tcPr>
            <w:tcW w:w="5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ind w:left="92"/>
            </w:pP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Journal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Name:</w:t>
            </w:r>
          </w:p>
        </w:tc>
        <w:tc>
          <w:tcPr>
            <w:tcW w:w="17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spacing w:before="27"/>
              <w:ind w:left="92"/>
            </w:pPr>
            <w:r>
              <w:rPr>
                <w:rFonts w:cs="Arial" w:hAnsi="Arial" w:eastAsia="Arial" w:ascii="Arial"/>
                <w:b/>
                <w:color w:val="0000FF"/>
                <w:sz w:val="20"/>
                <w:szCs w:val="20"/>
              </w:rPr>
            </w:r>
            <w:hyperlink r:id="rId5">
              <w:r>
                <w:rPr>
                  <w:rFonts w:cs="Arial" w:hAnsi="Arial" w:eastAsia="Arial" w:ascii="Arial"/>
                  <w:b/>
                  <w:color w:val="0000FF"/>
                  <w:spacing w:val="0"/>
                  <w:w w:val="100"/>
                  <w:sz w:val="20"/>
                  <w:szCs w:val="20"/>
                  <w:u w:val="thick" w:color="0000FF"/>
                </w:rPr>
                <w:t>J</w:t>
              </w:r>
              <w:r>
                <w:rPr>
                  <w:rFonts w:cs="Arial" w:hAnsi="Arial" w:eastAsia="Arial" w:ascii="Arial"/>
                  <w:b/>
                  <w:color w:val="0000FF"/>
                  <w:spacing w:val="0"/>
                  <w:w w:val="100"/>
                  <w:sz w:val="20"/>
                  <w:szCs w:val="20"/>
                  <w:u w:val="thick" w:color="0000FF"/>
                </w:rPr>
              </w:r>
              <w:r>
                <w:rPr>
                  <w:rFonts w:cs="Arial" w:hAnsi="Arial" w:eastAsia="Arial" w:ascii="Arial"/>
                  <w:b/>
                  <w:color w:val="0000FF"/>
                  <w:spacing w:val="0"/>
                  <w:w w:val="100"/>
                  <w:sz w:val="20"/>
                  <w:szCs w:val="20"/>
                  <w:u w:val="thick" w:color="0000FF"/>
                </w:rPr>
                <w:t>o</w:t>
              </w:r>
              <w:r>
                <w:rPr>
                  <w:rFonts w:cs="Arial" w:hAnsi="Arial" w:eastAsia="Arial" w:ascii="Arial"/>
                  <w:b/>
                  <w:color w:val="0000FF"/>
                  <w:spacing w:val="0"/>
                  <w:w w:val="100"/>
                  <w:sz w:val="20"/>
                  <w:szCs w:val="20"/>
                  <w:u w:val="thick" w:color="0000FF"/>
                </w:rPr>
              </w:r>
              <w:r>
                <w:rPr>
                  <w:rFonts w:cs="Arial" w:hAnsi="Arial" w:eastAsia="Arial" w:ascii="Arial"/>
                  <w:b/>
                  <w:color w:val="0000FF"/>
                  <w:spacing w:val="0"/>
                  <w:w w:val="100"/>
                  <w:sz w:val="20"/>
                  <w:szCs w:val="20"/>
                  <w:u w:val="thick" w:color="0000FF"/>
                </w:rPr>
                <w:t>u</w:t>
              </w:r>
              <w:r>
                <w:rPr>
                  <w:rFonts w:cs="Arial" w:hAnsi="Arial" w:eastAsia="Arial" w:ascii="Arial"/>
                  <w:b/>
                  <w:color w:val="0000FF"/>
                  <w:spacing w:val="0"/>
                  <w:w w:val="100"/>
                  <w:sz w:val="20"/>
                  <w:szCs w:val="20"/>
                  <w:u w:val="thick" w:color="0000FF"/>
                </w:rPr>
              </w:r>
              <w:r>
                <w:rPr>
                  <w:rFonts w:cs="Arial" w:hAnsi="Arial" w:eastAsia="Arial" w:ascii="Arial"/>
                  <w:b/>
                  <w:color w:val="0000FF"/>
                  <w:spacing w:val="0"/>
                  <w:w w:val="100"/>
                  <w:sz w:val="20"/>
                  <w:szCs w:val="20"/>
                  <w:u w:val="thick" w:color="0000FF"/>
                </w:rPr>
                <w:t>r</w:t>
              </w:r>
              <w:r>
                <w:rPr>
                  <w:rFonts w:cs="Arial" w:hAnsi="Arial" w:eastAsia="Arial" w:ascii="Arial"/>
                  <w:b/>
                  <w:color w:val="0000FF"/>
                  <w:spacing w:val="0"/>
                  <w:w w:val="100"/>
                  <w:sz w:val="20"/>
                  <w:szCs w:val="20"/>
                  <w:u w:val="thick" w:color="0000FF"/>
                </w:rPr>
              </w:r>
              <w:r>
                <w:rPr>
                  <w:rFonts w:cs="Arial" w:hAnsi="Arial" w:eastAsia="Arial" w:ascii="Arial"/>
                  <w:b/>
                  <w:color w:val="0000FF"/>
                  <w:spacing w:val="0"/>
                  <w:w w:val="100"/>
                  <w:sz w:val="20"/>
                  <w:szCs w:val="20"/>
                  <w:u w:val="thick" w:color="0000FF"/>
                </w:rPr>
                <w:t>n</w:t>
              </w:r>
              <w:r>
                <w:rPr>
                  <w:rFonts w:cs="Arial" w:hAnsi="Arial" w:eastAsia="Arial" w:ascii="Arial"/>
                  <w:b/>
                  <w:color w:val="0000FF"/>
                  <w:spacing w:val="0"/>
                  <w:w w:val="100"/>
                  <w:sz w:val="20"/>
                  <w:szCs w:val="20"/>
                  <w:u w:val="thick" w:color="0000FF"/>
                </w:rPr>
              </w:r>
              <w:r>
                <w:rPr>
                  <w:rFonts w:cs="Arial" w:hAnsi="Arial" w:eastAsia="Arial" w:ascii="Arial"/>
                  <w:b/>
                  <w:color w:val="0000FF"/>
                  <w:spacing w:val="0"/>
                  <w:w w:val="100"/>
                  <w:sz w:val="20"/>
                  <w:szCs w:val="20"/>
                  <w:u w:val="thick" w:color="0000FF"/>
                </w:rPr>
                <w:t>a</w:t>
              </w:r>
              <w:r>
                <w:rPr>
                  <w:rFonts w:cs="Arial" w:hAnsi="Arial" w:eastAsia="Arial" w:ascii="Arial"/>
                  <w:b/>
                  <w:color w:val="0000FF"/>
                  <w:spacing w:val="0"/>
                  <w:w w:val="100"/>
                  <w:sz w:val="20"/>
                  <w:szCs w:val="20"/>
                  <w:u w:val="thick" w:color="0000FF"/>
                </w:rPr>
              </w:r>
              <w:r>
                <w:rPr>
                  <w:rFonts w:cs="Arial" w:hAnsi="Arial" w:eastAsia="Arial" w:ascii="Arial"/>
                  <w:b/>
                  <w:color w:val="0000FF"/>
                  <w:spacing w:val="0"/>
                  <w:w w:val="100"/>
                  <w:sz w:val="20"/>
                  <w:szCs w:val="20"/>
                  <w:u w:val="thick" w:color="0000FF"/>
                </w:rPr>
                <w:t>l</w:t>
              </w:r>
              <w:r>
                <w:rPr>
                  <w:rFonts w:cs="Arial" w:hAnsi="Arial" w:eastAsia="Arial" w:ascii="Arial"/>
                  <w:b/>
                  <w:color w:val="0000FF"/>
                  <w:spacing w:val="0"/>
                  <w:w w:val="100"/>
                  <w:sz w:val="20"/>
                  <w:szCs w:val="20"/>
                  <w:u w:val="thick" w:color="0000FF"/>
                </w:rPr>
                <w:t> </w:t>
              </w:r>
              <w:r>
                <w:rPr>
                  <w:rFonts w:cs="Arial" w:hAnsi="Arial" w:eastAsia="Arial" w:ascii="Arial"/>
                  <w:b/>
                  <w:color w:val="0000FF"/>
                  <w:spacing w:val="0"/>
                  <w:w w:val="100"/>
                  <w:sz w:val="20"/>
                  <w:szCs w:val="20"/>
                  <w:u w:val="thick" w:color="0000FF"/>
                </w:rPr>
                <w:t> </w:t>
              </w:r>
              <w:r>
                <w:rPr>
                  <w:rFonts w:cs="Arial" w:hAnsi="Arial" w:eastAsia="Arial" w:ascii="Arial"/>
                  <w:b/>
                  <w:color w:val="0000FF"/>
                  <w:spacing w:val="0"/>
                  <w:w w:val="100"/>
                  <w:sz w:val="20"/>
                  <w:szCs w:val="20"/>
                  <w:u w:val="thick" w:color="0000FF"/>
                </w:rPr>
                <w:t>o</w:t>
              </w:r>
              <w:r>
                <w:rPr>
                  <w:rFonts w:cs="Arial" w:hAnsi="Arial" w:eastAsia="Arial" w:ascii="Arial"/>
                  <w:b/>
                  <w:color w:val="0000FF"/>
                  <w:spacing w:val="0"/>
                  <w:w w:val="100"/>
                  <w:sz w:val="20"/>
                  <w:szCs w:val="20"/>
                  <w:u w:val="thick" w:color="0000FF"/>
                </w:rPr>
              </w:r>
              <w:r>
                <w:rPr>
                  <w:rFonts w:cs="Arial" w:hAnsi="Arial" w:eastAsia="Arial" w:ascii="Arial"/>
                  <w:b/>
                  <w:color w:val="0000FF"/>
                  <w:spacing w:val="0"/>
                  <w:w w:val="100"/>
                  <w:sz w:val="20"/>
                  <w:szCs w:val="20"/>
                  <w:u w:val="thick" w:color="0000FF"/>
                </w:rPr>
                <w:t>f</w:t>
              </w:r>
              <w:r>
                <w:rPr>
                  <w:rFonts w:cs="Arial" w:hAnsi="Arial" w:eastAsia="Arial" w:ascii="Arial"/>
                  <w:b/>
                  <w:color w:val="0000FF"/>
                  <w:spacing w:val="0"/>
                  <w:w w:val="100"/>
                  <w:sz w:val="20"/>
                  <w:szCs w:val="20"/>
                  <w:u w:val="thick" w:color="0000FF"/>
                </w:rPr>
                <w:t> </w:t>
              </w:r>
              <w:r>
                <w:rPr>
                  <w:rFonts w:cs="Arial" w:hAnsi="Arial" w:eastAsia="Arial" w:ascii="Arial"/>
                  <w:b/>
                  <w:color w:val="0000FF"/>
                  <w:spacing w:val="0"/>
                  <w:w w:val="100"/>
                  <w:sz w:val="20"/>
                  <w:szCs w:val="20"/>
                  <w:u w:val="thick" w:color="0000FF"/>
                </w:rPr>
                <w:t> </w:t>
              </w:r>
              <w:r>
                <w:rPr>
                  <w:rFonts w:cs="Arial" w:hAnsi="Arial" w:eastAsia="Arial" w:ascii="Arial"/>
                  <w:b/>
                  <w:color w:val="0000FF"/>
                  <w:spacing w:val="0"/>
                  <w:w w:val="100"/>
                  <w:sz w:val="20"/>
                  <w:szCs w:val="20"/>
                  <w:u w:val="thick" w:color="0000FF"/>
                </w:rPr>
                <w:t>E</w:t>
              </w:r>
              <w:r>
                <w:rPr>
                  <w:rFonts w:cs="Arial" w:hAnsi="Arial" w:eastAsia="Arial" w:ascii="Arial"/>
                  <w:b/>
                  <w:color w:val="0000FF"/>
                  <w:spacing w:val="0"/>
                  <w:w w:val="100"/>
                  <w:sz w:val="20"/>
                  <w:szCs w:val="20"/>
                  <w:u w:val="thick" w:color="0000FF"/>
                </w:rPr>
              </w:r>
              <w:r>
                <w:rPr>
                  <w:rFonts w:cs="Arial" w:hAnsi="Arial" w:eastAsia="Arial" w:ascii="Arial"/>
                  <w:b/>
                  <w:color w:val="0000FF"/>
                  <w:spacing w:val="0"/>
                  <w:w w:val="100"/>
                  <w:sz w:val="20"/>
                  <w:szCs w:val="20"/>
                  <w:u w:val="thick" w:color="0000FF"/>
                </w:rPr>
                <w:t>n</w:t>
              </w:r>
              <w:r>
                <w:rPr>
                  <w:rFonts w:cs="Arial" w:hAnsi="Arial" w:eastAsia="Arial" w:ascii="Arial"/>
                  <w:b/>
                  <w:color w:val="0000FF"/>
                  <w:spacing w:val="0"/>
                  <w:w w:val="100"/>
                  <w:sz w:val="20"/>
                  <w:szCs w:val="20"/>
                  <w:u w:val="thick" w:color="0000FF"/>
                </w:rPr>
              </w:r>
              <w:r>
                <w:rPr>
                  <w:rFonts w:cs="Arial" w:hAnsi="Arial" w:eastAsia="Arial" w:ascii="Arial"/>
                  <w:b/>
                  <w:color w:val="0000FF"/>
                  <w:spacing w:val="0"/>
                  <w:w w:val="100"/>
                  <w:sz w:val="20"/>
                  <w:szCs w:val="20"/>
                  <w:u w:val="thick" w:color="0000FF"/>
                </w:rPr>
                <w:t>g</w:t>
              </w:r>
              <w:r>
                <w:rPr>
                  <w:rFonts w:cs="Arial" w:hAnsi="Arial" w:eastAsia="Arial" w:ascii="Arial"/>
                  <w:b/>
                  <w:color w:val="0000FF"/>
                  <w:spacing w:val="0"/>
                  <w:w w:val="100"/>
                  <w:sz w:val="20"/>
                  <w:szCs w:val="20"/>
                  <w:u w:val="thick" w:color="0000FF"/>
                </w:rPr>
              </w:r>
              <w:r>
                <w:rPr>
                  <w:rFonts w:cs="Arial" w:hAnsi="Arial" w:eastAsia="Arial" w:ascii="Arial"/>
                  <w:b/>
                  <w:color w:val="0000FF"/>
                  <w:spacing w:val="0"/>
                  <w:w w:val="100"/>
                  <w:sz w:val="20"/>
                  <w:szCs w:val="20"/>
                  <w:u w:val="thick" w:color="0000FF"/>
                </w:rPr>
                <w:t>i</w:t>
              </w:r>
              <w:r>
                <w:rPr>
                  <w:rFonts w:cs="Arial" w:hAnsi="Arial" w:eastAsia="Arial" w:ascii="Arial"/>
                  <w:b/>
                  <w:color w:val="0000FF"/>
                  <w:spacing w:val="0"/>
                  <w:w w:val="100"/>
                  <w:sz w:val="20"/>
                  <w:szCs w:val="20"/>
                  <w:u w:val="thick" w:color="0000FF"/>
                </w:rPr>
              </w:r>
              <w:r>
                <w:rPr>
                  <w:rFonts w:cs="Arial" w:hAnsi="Arial" w:eastAsia="Arial" w:ascii="Arial"/>
                  <w:b/>
                  <w:color w:val="0000FF"/>
                  <w:spacing w:val="0"/>
                  <w:w w:val="100"/>
                  <w:sz w:val="20"/>
                  <w:szCs w:val="20"/>
                  <w:u w:val="thick" w:color="0000FF"/>
                </w:rPr>
                <w:t>n</w:t>
              </w:r>
              <w:r>
                <w:rPr>
                  <w:rFonts w:cs="Arial" w:hAnsi="Arial" w:eastAsia="Arial" w:ascii="Arial"/>
                  <w:b/>
                  <w:color w:val="0000FF"/>
                  <w:spacing w:val="0"/>
                  <w:w w:val="100"/>
                  <w:sz w:val="20"/>
                  <w:szCs w:val="20"/>
                  <w:u w:val="thick" w:color="0000FF"/>
                </w:rPr>
              </w:r>
              <w:r>
                <w:rPr>
                  <w:rFonts w:cs="Arial" w:hAnsi="Arial" w:eastAsia="Arial" w:ascii="Arial"/>
                  <w:b/>
                  <w:color w:val="0000FF"/>
                  <w:spacing w:val="0"/>
                  <w:w w:val="100"/>
                  <w:sz w:val="20"/>
                  <w:szCs w:val="20"/>
                  <w:u w:val="thick" w:color="0000FF"/>
                </w:rPr>
                <w:t>e</w:t>
              </w:r>
              <w:r>
                <w:rPr>
                  <w:rFonts w:cs="Arial" w:hAnsi="Arial" w:eastAsia="Arial" w:ascii="Arial"/>
                  <w:b/>
                  <w:color w:val="0000FF"/>
                  <w:spacing w:val="0"/>
                  <w:w w:val="100"/>
                  <w:sz w:val="20"/>
                  <w:szCs w:val="20"/>
                  <w:u w:val="thick" w:color="0000FF"/>
                </w:rPr>
              </w:r>
              <w:r>
                <w:rPr>
                  <w:rFonts w:cs="Arial" w:hAnsi="Arial" w:eastAsia="Arial" w:ascii="Arial"/>
                  <w:b/>
                  <w:color w:val="0000FF"/>
                  <w:spacing w:val="0"/>
                  <w:w w:val="100"/>
                  <w:sz w:val="20"/>
                  <w:szCs w:val="20"/>
                  <w:u w:val="thick" w:color="0000FF"/>
                </w:rPr>
                <w:t>e</w:t>
              </w:r>
              <w:r>
                <w:rPr>
                  <w:rFonts w:cs="Arial" w:hAnsi="Arial" w:eastAsia="Arial" w:ascii="Arial"/>
                  <w:b/>
                  <w:color w:val="0000FF"/>
                  <w:spacing w:val="0"/>
                  <w:w w:val="100"/>
                  <w:sz w:val="20"/>
                  <w:szCs w:val="20"/>
                  <w:u w:val="thick" w:color="0000FF"/>
                </w:rPr>
              </w:r>
              <w:r>
                <w:rPr>
                  <w:rFonts w:cs="Arial" w:hAnsi="Arial" w:eastAsia="Arial" w:ascii="Arial"/>
                  <w:b/>
                  <w:color w:val="0000FF"/>
                  <w:spacing w:val="0"/>
                  <w:w w:val="100"/>
                  <w:sz w:val="20"/>
                  <w:szCs w:val="20"/>
                  <w:u w:val="thick" w:color="0000FF"/>
                </w:rPr>
                <w:t>r</w:t>
              </w:r>
              <w:r>
                <w:rPr>
                  <w:rFonts w:cs="Arial" w:hAnsi="Arial" w:eastAsia="Arial" w:ascii="Arial"/>
                  <w:b/>
                  <w:color w:val="0000FF"/>
                  <w:spacing w:val="0"/>
                  <w:w w:val="100"/>
                  <w:sz w:val="20"/>
                  <w:szCs w:val="20"/>
                  <w:u w:val="thick" w:color="0000FF"/>
                </w:rPr>
              </w:r>
              <w:r>
                <w:rPr>
                  <w:rFonts w:cs="Arial" w:hAnsi="Arial" w:eastAsia="Arial" w:ascii="Arial"/>
                  <w:b/>
                  <w:color w:val="0000FF"/>
                  <w:spacing w:val="0"/>
                  <w:w w:val="100"/>
                  <w:sz w:val="20"/>
                  <w:szCs w:val="20"/>
                  <w:u w:val="thick" w:color="0000FF"/>
                </w:rPr>
                <w:t>i</w:t>
              </w:r>
              <w:r>
                <w:rPr>
                  <w:rFonts w:cs="Arial" w:hAnsi="Arial" w:eastAsia="Arial" w:ascii="Arial"/>
                  <w:b/>
                  <w:color w:val="0000FF"/>
                  <w:spacing w:val="0"/>
                  <w:w w:val="100"/>
                  <w:sz w:val="20"/>
                  <w:szCs w:val="20"/>
                  <w:u w:val="thick" w:color="0000FF"/>
                </w:rPr>
              </w:r>
              <w:r>
                <w:rPr>
                  <w:rFonts w:cs="Arial" w:hAnsi="Arial" w:eastAsia="Arial" w:ascii="Arial"/>
                  <w:b/>
                  <w:color w:val="0000FF"/>
                  <w:spacing w:val="0"/>
                  <w:w w:val="100"/>
                  <w:sz w:val="20"/>
                  <w:szCs w:val="20"/>
                  <w:u w:val="thick" w:color="0000FF"/>
                </w:rPr>
                <w:t>n</w:t>
              </w:r>
              <w:r>
                <w:rPr>
                  <w:rFonts w:cs="Arial" w:hAnsi="Arial" w:eastAsia="Arial" w:ascii="Arial"/>
                  <w:b/>
                  <w:color w:val="0000FF"/>
                  <w:spacing w:val="0"/>
                  <w:w w:val="100"/>
                  <w:sz w:val="20"/>
                  <w:szCs w:val="20"/>
                  <w:u w:val="thick" w:color="0000FF"/>
                </w:rPr>
              </w:r>
              <w:r>
                <w:rPr>
                  <w:rFonts w:cs="Arial" w:hAnsi="Arial" w:eastAsia="Arial" w:ascii="Arial"/>
                  <w:b/>
                  <w:color w:val="0000FF"/>
                  <w:spacing w:val="0"/>
                  <w:w w:val="100"/>
                  <w:sz w:val="20"/>
                  <w:szCs w:val="20"/>
                  <w:u w:val="thick" w:color="0000FF"/>
                </w:rPr>
                <w:t>g</w:t>
              </w:r>
              <w:r>
                <w:rPr>
                  <w:rFonts w:cs="Arial" w:hAnsi="Arial" w:eastAsia="Arial" w:ascii="Arial"/>
                  <w:b/>
                  <w:color w:val="0000FF"/>
                  <w:spacing w:val="55"/>
                  <w:w w:val="100"/>
                  <w:sz w:val="20"/>
                  <w:szCs w:val="20"/>
                  <w:u w:val="thick" w:color="0000FF"/>
                </w:rPr>
                <w:t> </w:t>
              </w:r>
              <w:r>
                <w:rPr>
                  <w:rFonts w:cs="Arial" w:hAnsi="Arial" w:eastAsia="Arial" w:ascii="Arial"/>
                  <w:b/>
                  <w:color w:val="0000FF"/>
                  <w:spacing w:val="0"/>
                  <w:w w:val="100"/>
                  <w:sz w:val="20"/>
                  <w:szCs w:val="20"/>
                  <w:u w:val="thick" w:color="0000FF"/>
                </w:rPr>
                <w:t>R</w:t>
              </w:r>
              <w:r>
                <w:rPr>
                  <w:rFonts w:cs="Arial" w:hAnsi="Arial" w:eastAsia="Arial" w:ascii="Arial"/>
                  <w:b/>
                  <w:color w:val="0000FF"/>
                  <w:spacing w:val="0"/>
                  <w:w w:val="100"/>
                  <w:sz w:val="20"/>
                  <w:szCs w:val="20"/>
                  <w:u w:val="thick" w:color="0000FF"/>
                </w:rPr>
              </w:r>
              <w:r>
                <w:rPr>
                  <w:rFonts w:cs="Arial" w:hAnsi="Arial" w:eastAsia="Arial" w:ascii="Arial"/>
                  <w:b/>
                  <w:color w:val="0000FF"/>
                  <w:spacing w:val="0"/>
                  <w:w w:val="100"/>
                  <w:sz w:val="20"/>
                  <w:szCs w:val="20"/>
                  <w:u w:val="thick" w:color="0000FF"/>
                </w:rPr>
                <w:t>e</w:t>
              </w:r>
              <w:r>
                <w:rPr>
                  <w:rFonts w:cs="Arial" w:hAnsi="Arial" w:eastAsia="Arial" w:ascii="Arial"/>
                  <w:b/>
                  <w:color w:val="0000FF"/>
                  <w:spacing w:val="0"/>
                  <w:w w:val="100"/>
                  <w:sz w:val="20"/>
                  <w:szCs w:val="20"/>
                  <w:u w:val="thick" w:color="0000FF"/>
                </w:rPr>
              </w:r>
              <w:r>
                <w:rPr>
                  <w:rFonts w:cs="Arial" w:hAnsi="Arial" w:eastAsia="Arial" w:ascii="Arial"/>
                  <w:b/>
                  <w:color w:val="0000FF"/>
                  <w:spacing w:val="0"/>
                  <w:w w:val="100"/>
                  <w:sz w:val="20"/>
                  <w:szCs w:val="20"/>
                  <w:u w:val="thick" w:color="0000FF"/>
                </w:rPr>
                <w:t>s</w:t>
              </w:r>
              <w:r>
                <w:rPr>
                  <w:rFonts w:cs="Arial" w:hAnsi="Arial" w:eastAsia="Arial" w:ascii="Arial"/>
                  <w:b/>
                  <w:color w:val="0000FF"/>
                  <w:spacing w:val="0"/>
                  <w:w w:val="100"/>
                  <w:sz w:val="20"/>
                  <w:szCs w:val="20"/>
                  <w:u w:val="thick" w:color="0000FF"/>
                </w:rPr>
              </w:r>
              <w:r>
                <w:rPr>
                  <w:rFonts w:cs="Arial" w:hAnsi="Arial" w:eastAsia="Arial" w:ascii="Arial"/>
                  <w:b/>
                  <w:color w:val="0000FF"/>
                  <w:spacing w:val="0"/>
                  <w:w w:val="100"/>
                  <w:sz w:val="20"/>
                  <w:szCs w:val="20"/>
                  <w:u w:val="thick" w:color="0000FF"/>
                </w:rPr>
                <w:t>e</w:t>
              </w:r>
              <w:r>
                <w:rPr>
                  <w:rFonts w:cs="Arial" w:hAnsi="Arial" w:eastAsia="Arial" w:ascii="Arial"/>
                  <w:b/>
                  <w:color w:val="0000FF"/>
                  <w:spacing w:val="0"/>
                  <w:w w:val="100"/>
                  <w:sz w:val="20"/>
                  <w:szCs w:val="20"/>
                  <w:u w:val="thick" w:color="0000FF"/>
                </w:rPr>
              </w:r>
              <w:r>
                <w:rPr>
                  <w:rFonts w:cs="Arial" w:hAnsi="Arial" w:eastAsia="Arial" w:ascii="Arial"/>
                  <w:b/>
                  <w:color w:val="0000FF"/>
                  <w:spacing w:val="0"/>
                  <w:w w:val="100"/>
                  <w:sz w:val="20"/>
                  <w:szCs w:val="20"/>
                  <w:u w:val="thick" w:color="0000FF"/>
                </w:rPr>
                <w:t>a</w:t>
              </w:r>
              <w:r>
                <w:rPr>
                  <w:rFonts w:cs="Arial" w:hAnsi="Arial" w:eastAsia="Arial" w:ascii="Arial"/>
                  <w:b/>
                  <w:color w:val="0000FF"/>
                  <w:spacing w:val="0"/>
                  <w:w w:val="100"/>
                  <w:sz w:val="20"/>
                  <w:szCs w:val="20"/>
                  <w:u w:val="thick" w:color="0000FF"/>
                </w:rPr>
              </w:r>
              <w:r>
                <w:rPr>
                  <w:rFonts w:cs="Arial" w:hAnsi="Arial" w:eastAsia="Arial" w:ascii="Arial"/>
                  <w:b/>
                  <w:color w:val="0000FF"/>
                  <w:spacing w:val="0"/>
                  <w:w w:val="100"/>
                  <w:sz w:val="20"/>
                  <w:szCs w:val="20"/>
                  <w:u w:val="thick" w:color="0000FF"/>
                </w:rPr>
                <w:t>r</w:t>
              </w:r>
              <w:r>
                <w:rPr>
                  <w:rFonts w:cs="Arial" w:hAnsi="Arial" w:eastAsia="Arial" w:ascii="Arial"/>
                  <w:b/>
                  <w:color w:val="0000FF"/>
                  <w:spacing w:val="0"/>
                  <w:w w:val="100"/>
                  <w:sz w:val="20"/>
                  <w:szCs w:val="20"/>
                  <w:u w:val="thick" w:color="0000FF"/>
                </w:rPr>
              </w:r>
              <w:r>
                <w:rPr>
                  <w:rFonts w:cs="Arial" w:hAnsi="Arial" w:eastAsia="Arial" w:ascii="Arial"/>
                  <w:b/>
                  <w:color w:val="0000FF"/>
                  <w:spacing w:val="0"/>
                  <w:w w:val="100"/>
                  <w:sz w:val="20"/>
                  <w:szCs w:val="20"/>
                  <w:u w:val="thick" w:color="0000FF"/>
                </w:rPr>
                <w:t>c</w:t>
              </w:r>
              <w:r>
                <w:rPr>
                  <w:rFonts w:cs="Arial" w:hAnsi="Arial" w:eastAsia="Arial" w:ascii="Arial"/>
                  <w:b/>
                  <w:color w:val="0000FF"/>
                  <w:spacing w:val="0"/>
                  <w:w w:val="100"/>
                  <w:sz w:val="20"/>
                  <w:szCs w:val="20"/>
                  <w:u w:val="thick" w:color="0000FF"/>
                </w:rPr>
              </w:r>
              <w:r>
                <w:rPr>
                  <w:rFonts w:cs="Arial" w:hAnsi="Arial" w:eastAsia="Arial" w:ascii="Arial"/>
                  <w:b/>
                  <w:color w:val="0000FF"/>
                  <w:spacing w:val="0"/>
                  <w:w w:val="100"/>
                  <w:sz w:val="20"/>
                  <w:szCs w:val="20"/>
                  <w:u w:val="thick" w:color="0000FF"/>
                </w:rPr>
                <w:t>h</w:t>
              </w:r>
              <w:r>
                <w:rPr>
                  <w:rFonts w:cs="Arial" w:hAnsi="Arial" w:eastAsia="Arial" w:ascii="Arial"/>
                  <w:b/>
                  <w:color w:val="0000FF"/>
                  <w:spacing w:val="0"/>
                  <w:w w:val="100"/>
                  <w:sz w:val="20"/>
                  <w:szCs w:val="20"/>
                  <w:u w:val="thick" w:color="0000FF"/>
                </w:rPr>
                <w:t> </w:t>
              </w:r>
              <w:r>
                <w:rPr>
                  <w:rFonts w:cs="Arial" w:hAnsi="Arial" w:eastAsia="Arial" w:ascii="Arial"/>
                  <w:b/>
                  <w:color w:val="0000FF"/>
                  <w:spacing w:val="0"/>
                  <w:w w:val="100"/>
                  <w:sz w:val="20"/>
                  <w:szCs w:val="20"/>
                  <w:u w:val="thick" w:color="0000FF"/>
                </w:rPr>
                <w:t> </w:t>
              </w:r>
              <w:r>
                <w:rPr>
                  <w:rFonts w:cs="Arial" w:hAnsi="Arial" w:eastAsia="Arial" w:ascii="Arial"/>
                  <w:b/>
                  <w:color w:val="0000FF"/>
                  <w:spacing w:val="0"/>
                  <w:w w:val="100"/>
                  <w:sz w:val="20"/>
                  <w:szCs w:val="20"/>
                  <w:u w:val="thick" w:color="0000FF"/>
                </w:rPr>
                <w:t>a</w:t>
              </w:r>
              <w:r>
                <w:rPr>
                  <w:rFonts w:cs="Arial" w:hAnsi="Arial" w:eastAsia="Arial" w:ascii="Arial"/>
                  <w:b/>
                  <w:color w:val="0000FF"/>
                  <w:spacing w:val="0"/>
                  <w:w w:val="100"/>
                  <w:sz w:val="20"/>
                  <w:szCs w:val="20"/>
                  <w:u w:val="thick" w:color="0000FF"/>
                </w:rPr>
              </w:r>
              <w:r>
                <w:rPr>
                  <w:rFonts w:cs="Arial" w:hAnsi="Arial" w:eastAsia="Arial" w:ascii="Arial"/>
                  <w:b/>
                  <w:color w:val="0000FF"/>
                  <w:spacing w:val="0"/>
                  <w:w w:val="100"/>
                  <w:sz w:val="20"/>
                  <w:szCs w:val="20"/>
                  <w:u w:val="thick" w:color="0000FF"/>
                </w:rPr>
                <w:t>n</w:t>
              </w:r>
              <w:r>
                <w:rPr>
                  <w:rFonts w:cs="Arial" w:hAnsi="Arial" w:eastAsia="Arial" w:ascii="Arial"/>
                  <w:b/>
                  <w:color w:val="0000FF"/>
                  <w:spacing w:val="0"/>
                  <w:w w:val="100"/>
                  <w:sz w:val="20"/>
                  <w:szCs w:val="20"/>
                  <w:u w:val="thick" w:color="0000FF"/>
                </w:rPr>
              </w:r>
              <w:r>
                <w:rPr>
                  <w:rFonts w:cs="Arial" w:hAnsi="Arial" w:eastAsia="Arial" w:ascii="Arial"/>
                  <w:b/>
                  <w:color w:val="0000FF"/>
                  <w:spacing w:val="0"/>
                  <w:w w:val="100"/>
                  <w:sz w:val="20"/>
                  <w:szCs w:val="20"/>
                  <w:u w:val="thick" w:color="0000FF"/>
                </w:rPr>
                <w:t>d</w:t>
              </w:r>
              <w:r>
                <w:rPr>
                  <w:rFonts w:cs="Arial" w:hAnsi="Arial" w:eastAsia="Arial" w:ascii="Arial"/>
                  <w:b/>
                  <w:color w:val="0000FF"/>
                  <w:spacing w:val="0"/>
                  <w:w w:val="100"/>
                  <w:sz w:val="20"/>
                  <w:szCs w:val="20"/>
                  <w:u w:val="thick" w:color="0000FF"/>
                </w:rPr>
                <w:t> </w:t>
              </w:r>
              <w:r>
                <w:rPr>
                  <w:rFonts w:cs="Arial" w:hAnsi="Arial" w:eastAsia="Arial" w:ascii="Arial"/>
                  <w:b/>
                  <w:color w:val="0000FF"/>
                  <w:spacing w:val="0"/>
                  <w:w w:val="100"/>
                  <w:sz w:val="20"/>
                  <w:szCs w:val="20"/>
                  <w:u w:val="thick" w:color="0000FF"/>
                </w:rPr>
                <w:t> </w:t>
              </w:r>
              <w:r>
                <w:rPr>
                  <w:rFonts w:cs="Arial" w:hAnsi="Arial" w:eastAsia="Arial" w:ascii="Arial"/>
                  <w:b/>
                  <w:color w:val="0000FF"/>
                  <w:spacing w:val="0"/>
                  <w:w w:val="100"/>
                  <w:sz w:val="20"/>
                  <w:szCs w:val="20"/>
                  <w:u w:val="thick" w:color="0000FF"/>
                </w:rPr>
                <w:t>R</w:t>
              </w:r>
              <w:r>
                <w:rPr>
                  <w:rFonts w:cs="Arial" w:hAnsi="Arial" w:eastAsia="Arial" w:ascii="Arial"/>
                  <w:b/>
                  <w:color w:val="0000FF"/>
                  <w:spacing w:val="0"/>
                  <w:w w:val="100"/>
                  <w:sz w:val="20"/>
                  <w:szCs w:val="20"/>
                  <w:u w:val="thick" w:color="0000FF"/>
                </w:rPr>
              </w:r>
              <w:r>
                <w:rPr>
                  <w:rFonts w:cs="Arial" w:hAnsi="Arial" w:eastAsia="Arial" w:ascii="Arial"/>
                  <w:b/>
                  <w:color w:val="0000FF"/>
                  <w:spacing w:val="0"/>
                  <w:w w:val="100"/>
                  <w:sz w:val="20"/>
                  <w:szCs w:val="20"/>
                  <w:u w:val="thick" w:color="0000FF"/>
                </w:rPr>
                <w:t>e</w:t>
              </w:r>
              <w:r>
                <w:rPr>
                  <w:rFonts w:cs="Arial" w:hAnsi="Arial" w:eastAsia="Arial" w:ascii="Arial"/>
                  <w:b/>
                  <w:color w:val="0000FF"/>
                  <w:spacing w:val="0"/>
                  <w:w w:val="100"/>
                  <w:sz w:val="20"/>
                  <w:szCs w:val="20"/>
                  <w:u w:val="thick" w:color="0000FF"/>
                </w:rPr>
              </w:r>
              <w:r>
                <w:rPr>
                  <w:rFonts w:cs="Arial" w:hAnsi="Arial" w:eastAsia="Arial" w:ascii="Arial"/>
                  <w:b/>
                  <w:color w:val="0000FF"/>
                  <w:spacing w:val="0"/>
                  <w:w w:val="100"/>
                  <w:sz w:val="20"/>
                  <w:szCs w:val="20"/>
                  <w:u w:val="thick" w:color="0000FF"/>
                </w:rPr>
                <w:t>p</w:t>
              </w:r>
              <w:r>
                <w:rPr>
                  <w:rFonts w:cs="Arial" w:hAnsi="Arial" w:eastAsia="Arial" w:ascii="Arial"/>
                  <w:b/>
                  <w:color w:val="0000FF"/>
                  <w:spacing w:val="0"/>
                  <w:w w:val="100"/>
                  <w:sz w:val="20"/>
                  <w:szCs w:val="20"/>
                  <w:u w:val="thick" w:color="0000FF"/>
                </w:rPr>
              </w:r>
              <w:r>
                <w:rPr>
                  <w:rFonts w:cs="Arial" w:hAnsi="Arial" w:eastAsia="Arial" w:ascii="Arial"/>
                  <w:b/>
                  <w:color w:val="0000FF"/>
                  <w:spacing w:val="0"/>
                  <w:w w:val="100"/>
                  <w:sz w:val="20"/>
                  <w:szCs w:val="20"/>
                  <w:u w:val="thick" w:color="0000FF"/>
                </w:rPr>
                <w:t>o</w:t>
              </w:r>
              <w:r>
                <w:rPr>
                  <w:rFonts w:cs="Arial" w:hAnsi="Arial" w:eastAsia="Arial" w:ascii="Arial"/>
                  <w:b/>
                  <w:color w:val="0000FF"/>
                  <w:spacing w:val="0"/>
                  <w:w w:val="100"/>
                  <w:sz w:val="20"/>
                  <w:szCs w:val="20"/>
                  <w:u w:val="thick" w:color="0000FF"/>
                </w:rPr>
              </w:r>
              <w:r>
                <w:rPr>
                  <w:rFonts w:cs="Arial" w:hAnsi="Arial" w:eastAsia="Arial" w:ascii="Arial"/>
                  <w:b/>
                  <w:color w:val="0000FF"/>
                  <w:spacing w:val="0"/>
                  <w:w w:val="100"/>
                  <w:sz w:val="20"/>
                  <w:szCs w:val="20"/>
                  <w:u w:val="thick" w:color="0000FF"/>
                </w:rPr>
                <w:t>r</w:t>
              </w:r>
              <w:r>
                <w:rPr>
                  <w:rFonts w:cs="Arial" w:hAnsi="Arial" w:eastAsia="Arial" w:ascii="Arial"/>
                  <w:b/>
                  <w:color w:val="0000FF"/>
                  <w:spacing w:val="0"/>
                  <w:w w:val="100"/>
                  <w:sz w:val="20"/>
                  <w:szCs w:val="20"/>
                  <w:u w:val="thick" w:color="0000FF"/>
                </w:rPr>
              </w:r>
              <w:r>
                <w:rPr>
                  <w:rFonts w:cs="Arial" w:hAnsi="Arial" w:eastAsia="Arial" w:ascii="Arial"/>
                  <w:b/>
                  <w:color w:val="0000FF"/>
                  <w:spacing w:val="0"/>
                  <w:w w:val="100"/>
                  <w:sz w:val="20"/>
                  <w:szCs w:val="20"/>
                  <w:u w:val="thick" w:color="0000FF"/>
                </w:rPr>
                <w:t>t</w:t>
              </w:r>
              <w:r>
                <w:rPr>
                  <w:rFonts w:cs="Arial" w:hAnsi="Arial" w:eastAsia="Arial" w:ascii="Arial"/>
                  <w:b/>
                  <w:color w:val="0000FF"/>
                  <w:spacing w:val="0"/>
                  <w:w w:val="100"/>
                  <w:sz w:val="20"/>
                  <w:szCs w:val="20"/>
                  <w:u w:val="thick" w:color="0000FF"/>
                </w:rPr>
              </w:r>
              <w:r>
                <w:rPr>
                  <w:rFonts w:cs="Arial" w:hAnsi="Arial" w:eastAsia="Arial" w:ascii="Arial"/>
                  <w:b/>
                  <w:color w:val="0000FF"/>
                  <w:spacing w:val="0"/>
                  <w:w w:val="100"/>
                  <w:sz w:val="20"/>
                  <w:szCs w:val="20"/>
                  <w:u w:val="thick" w:color="0000FF"/>
                </w:rPr>
                <w:t>s</w:t>
              </w:r>
            </w:hyperlink>
            <w:r>
              <w:rPr>
                <w:rFonts w:cs="Arial" w:hAnsi="Arial" w:eastAsia="Arial" w:ascii="Arial"/>
                <w:b/>
                <w:color w:val="0000FF"/>
                <w:spacing w:val="0"/>
                <w:w w:val="100"/>
                <w:sz w:val="20"/>
                <w:szCs w:val="20"/>
              </w:rPr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20"/>
                <w:szCs w:val="20"/>
              </w:rPr>
            </w:r>
          </w:p>
        </w:tc>
      </w:tr>
      <w:tr>
        <w:trPr>
          <w:trHeight w:val="300" w:hRule="exact"/>
        </w:trPr>
        <w:tc>
          <w:tcPr>
            <w:tcW w:w="5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ind w:left="92"/>
            </w:pP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Manuscript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Number:</w:t>
            </w:r>
          </w:p>
        </w:tc>
        <w:tc>
          <w:tcPr>
            <w:tcW w:w="17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spacing w:before="27"/>
              <w:ind w:left="92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Ms_JERR_145706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</w:tc>
      </w:tr>
      <w:tr>
        <w:trPr>
          <w:trHeight w:val="660" w:hRule="exact"/>
        </w:trPr>
        <w:tc>
          <w:tcPr>
            <w:tcW w:w="5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ind w:left="92"/>
            </w:pPr>
            <w:r>
              <w:rPr>
                <w:rFonts w:cs="Arial" w:hAnsi="Arial" w:eastAsia="Arial" w:ascii="Arial"/>
                <w:spacing w:val="-7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itle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of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the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Manuscript:</w:t>
            </w:r>
          </w:p>
        </w:tc>
        <w:tc>
          <w:tcPr>
            <w:tcW w:w="17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before="7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ind w:left="92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Design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and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fabrication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of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vacuum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dehydration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machine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for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cassava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processing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</w:tc>
      </w:tr>
      <w:tr>
        <w:trPr>
          <w:trHeight w:val="340" w:hRule="exact"/>
        </w:trPr>
        <w:tc>
          <w:tcPr>
            <w:tcW w:w="5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ind w:left="92"/>
            </w:pPr>
            <w:r>
              <w:rPr>
                <w:rFonts w:cs="Arial" w:hAnsi="Arial" w:eastAsia="Arial" w:ascii="Arial"/>
                <w:spacing w:val="-11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ype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of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the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Article</w:t>
            </w:r>
          </w:p>
        </w:tc>
        <w:tc>
          <w:tcPr>
            <w:tcW w:w="17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spacing w:before="50"/>
              <w:ind w:left="92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Original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Research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Article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</w:tc>
      </w:tr>
    </w:tbl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4"/>
          <w:szCs w:val="24"/>
        </w:rPr>
        <w:jc w:val="left"/>
        <w:spacing w:before="11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34" w:lineRule="exact" w:line="220"/>
        <w:ind w:left="227"/>
      </w:pPr>
      <w:r>
        <w:rPr>
          <w:rFonts w:cs="Times New Roman" w:hAnsi="Times New Roman" w:eastAsia="Times New Roman" w:ascii="Times New Roman"/>
          <w:b/>
          <w:position w:val="-1"/>
          <w:sz w:val="20"/>
          <w:szCs w:val="20"/>
        </w:rPr>
      </w:r>
      <w:r>
        <w:rPr>
          <w:rFonts w:cs="Times New Roman" w:hAnsi="Times New Roman" w:eastAsia="Times New Roman" w:ascii="Times New Roman"/>
          <w:b/>
          <w:position w:val="-1"/>
          <w:sz w:val="20"/>
          <w:szCs w:val="20"/>
          <w:highlight w:val="yellow"/>
        </w:rPr>
        <w:t> </w:t>
      </w:r>
      <w:r>
        <w:rPr>
          <w:rFonts w:cs="Times New Roman" w:hAnsi="Times New Roman" w:eastAsia="Times New Roman" w:ascii="Times New Roman"/>
          <w:b/>
          <w:position w:val="-1"/>
          <w:sz w:val="20"/>
          <w:szCs w:val="20"/>
          <w:highlight w:val="yellow"/>
        </w:rPr>
      </w:r>
      <w:r>
        <w:rPr>
          <w:rFonts w:cs="Times New Roman" w:hAnsi="Times New Roman" w:eastAsia="Times New Roman" w:ascii="Times New Roman"/>
          <w:b/>
          <w:spacing w:val="-15"/>
          <w:w w:val="100"/>
          <w:position w:val="-1"/>
          <w:sz w:val="20"/>
          <w:szCs w:val="20"/>
          <w:highlight w:val="yellow"/>
        </w:rPr>
        <w:t>P</w:t>
      </w:r>
      <w:r>
        <w:rPr>
          <w:rFonts w:cs="Times New Roman" w:hAnsi="Times New Roman" w:eastAsia="Times New Roman" w:ascii="Times New Roman"/>
          <w:b/>
          <w:spacing w:val="-15"/>
          <w:w w:val="100"/>
          <w:position w:val="-1"/>
          <w:sz w:val="20"/>
          <w:szCs w:val="20"/>
          <w:highlight w:val="yellow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0"/>
          <w:szCs w:val="20"/>
          <w:highlight w:val="yellow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0"/>
          <w:szCs w:val="20"/>
          <w:highlight w:val="yellow"/>
        </w:rPr>
      </w:r>
      <w:r>
        <w:rPr>
          <w:rFonts w:cs="Times New Roman" w:hAnsi="Times New Roman" w:eastAsia="Times New Roman" w:ascii="Times New Roman"/>
          <w:b/>
          <w:spacing w:val="-7"/>
          <w:w w:val="100"/>
          <w:position w:val="-1"/>
          <w:sz w:val="20"/>
          <w:szCs w:val="20"/>
          <w:highlight w:val="yellow"/>
        </w:rPr>
        <w:t>R</w:t>
      </w:r>
      <w:r>
        <w:rPr>
          <w:rFonts w:cs="Times New Roman" w:hAnsi="Times New Roman" w:eastAsia="Times New Roman" w:ascii="Times New Roman"/>
          <w:b/>
          <w:spacing w:val="-7"/>
          <w:w w:val="100"/>
          <w:position w:val="-1"/>
          <w:sz w:val="20"/>
          <w:szCs w:val="20"/>
          <w:highlight w:val="yellow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0"/>
          <w:szCs w:val="20"/>
          <w:highlight w:val="yellow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0"/>
          <w:szCs w:val="20"/>
          <w:highlight w:val="yellow"/>
        </w:rPr>
        <w:t>  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0"/>
          <w:szCs w:val="20"/>
          <w:highlight w:val="yellow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0"/>
          <w:szCs w:val="20"/>
          <w:highlight w:val="yellow"/>
        </w:rPr>
        <w:t>1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0"/>
          <w:szCs w:val="20"/>
          <w:highlight w:val="yellow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0"/>
          <w:szCs w:val="20"/>
          <w:highlight w:val="yellow"/>
        </w:rPr>
        <w:t>: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0"/>
          <w:szCs w:val="20"/>
          <w:highlight w:val="yellow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0"/>
          <w:szCs w:val="20"/>
        </w:rPr>
        <w:t>Comments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</w:r>
    </w:p>
    <w:p>
      <w:pPr>
        <w:rPr>
          <w:sz w:val="20"/>
          <w:szCs w:val="20"/>
        </w:rPr>
        <w:jc w:val="left"/>
        <w:spacing w:before="9" w:lineRule="exact" w:line="200"/>
      </w:pPr>
      <w:r>
        <w:rPr>
          <w:sz w:val="20"/>
          <w:szCs w:val="20"/>
        </w:rPr>
      </w:r>
    </w:p>
    <w:tbl>
      <w:tblPr>
        <w:tblW w:w="0" w:type="auto"/>
        <w:tblLook w:val="01E0"/>
        <w:jc w:val="left"/>
        <w:tblInd w:w="109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900" w:hRule="exact"/>
        </w:trPr>
        <w:tc>
          <w:tcPr>
            <w:tcW w:w="5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0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9"/>
              <w:ind w:left="102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Reviewe</w:t>
            </w:r>
            <w:r>
              <w:rPr>
                <w:rFonts w:cs="Times New Roman" w:hAnsi="Times New Roman" w:eastAsia="Times New Roman" w:ascii="Times New Roman"/>
                <w:b/>
                <w:spacing w:val="4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100"/>
                <w:sz w:val="20"/>
                <w:szCs w:val="20"/>
              </w:rPr>
              <w:t>’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comment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b/>
                <w:sz w:val="20"/>
                <w:szCs w:val="20"/>
              </w:rPr>
            </w:r>
            <w:r>
              <w:rPr>
                <w:rFonts w:cs="Times New Roman" w:hAnsi="Times New Roman" w:eastAsia="Times New Roman" w:ascii="Times New Roman"/>
                <w:b/>
                <w:sz w:val="20"/>
                <w:szCs w:val="20"/>
                <w:highlight w:val="yellow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z w:val="20"/>
                <w:szCs w:val="20"/>
                <w:highlight w:val="yellow"/>
              </w:rPr>
            </w:r>
            <w:r>
              <w:rPr>
                <w:rFonts w:cs="Times New Roman" w:hAnsi="Times New Roman" w:eastAsia="Times New Roman" w:ascii="Times New Roman"/>
                <w:b/>
                <w:sz w:val="20"/>
                <w:szCs w:val="20"/>
                <w:highlight w:val="yellow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z w:val="20"/>
                <w:szCs w:val="20"/>
                <w:highlight w:val="yellow"/>
              </w:rPr>
            </w:r>
            <w:r>
              <w:rPr>
                <w:rFonts w:cs="Times New Roman" w:hAnsi="Times New Roman" w:eastAsia="Times New Roman" w:ascii="Times New Roman"/>
                <w:b/>
                <w:sz w:val="20"/>
                <w:szCs w:val="20"/>
                <w:highlight w:val="yellow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z w:val="20"/>
                <w:szCs w:val="20"/>
                <w:highlight w:val="yellow"/>
              </w:rPr>
            </w:r>
            <w:r>
              <w:rPr>
                <w:rFonts w:cs="Times New Roman" w:hAnsi="Times New Roman" w:eastAsia="Times New Roman" w:ascii="Times New Roman"/>
                <w:b/>
                <w:sz w:val="20"/>
                <w:szCs w:val="20"/>
                <w:highlight w:val="yellow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z w:val="20"/>
                <w:szCs w:val="20"/>
                <w:highlight w:val="yellow"/>
              </w:rPr>
            </w:r>
            <w:r>
              <w:rPr>
                <w:rFonts w:cs="Times New Roman" w:hAnsi="Times New Roman" w:eastAsia="Times New Roman" w:ascii="Times New Roman"/>
                <w:b/>
                <w:sz w:val="20"/>
                <w:szCs w:val="20"/>
                <w:highlight w:val="yellow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z w:val="20"/>
                <w:szCs w:val="20"/>
                <w:highlight w:val="yellow"/>
              </w:rPr>
            </w:r>
            <w:r>
              <w:rPr>
                <w:rFonts w:cs="Times New Roman" w:hAnsi="Times New Roman" w:eastAsia="Times New Roman" w:ascii="Times New Roman"/>
                <w:b/>
                <w:sz w:val="20"/>
                <w:szCs w:val="20"/>
                <w:highlight w:val="yellow"/>
              </w:rPr>
              <w:t>f</w:t>
            </w:r>
            <w:r>
              <w:rPr>
                <w:rFonts w:cs="Times New Roman" w:hAnsi="Times New Roman" w:eastAsia="Times New Roman" w:ascii="Times New Roman"/>
                <w:b/>
                <w:sz w:val="20"/>
                <w:szCs w:val="20"/>
                <w:highlight w:val="yellow"/>
              </w:rPr>
            </w:r>
            <w:r>
              <w:rPr>
                <w:rFonts w:cs="Times New Roman" w:hAnsi="Times New Roman" w:eastAsia="Times New Roman" w:ascii="Times New Roman"/>
                <w:b/>
                <w:sz w:val="20"/>
                <w:szCs w:val="20"/>
                <w:highlight w:val="yellow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z w:val="20"/>
                <w:szCs w:val="20"/>
                <w:highlight w:val="yellow"/>
              </w:rPr>
            </w:r>
            <w:r>
              <w:rPr>
                <w:rFonts w:cs="Times New Roman" w:hAnsi="Times New Roman" w:eastAsia="Times New Roman" w:ascii="Times New Roman"/>
                <w:b/>
                <w:sz w:val="20"/>
                <w:szCs w:val="20"/>
                <w:highlight w:val="yellow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sz w:val="20"/>
                <w:szCs w:val="20"/>
                <w:highlight w:val="yellow"/>
              </w:rPr>
            </w:r>
            <w:r>
              <w:rPr>
                <w:rFonts w:cs="Times New Roman" w:hAnsi="Times New Roman" w:eastAsia="Times New Roman" w:ascii="Times New Roman"/>
                <w:b/>
                <w:sz w:val="20"/>
                <w:szCs w:val="20"/>
                <w:highlight w:val="yellow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z w:val="20"/>
                <w:szCs w:val="20"/>
                <w:highlight w:val="yellow"/>
              </w:rPr>
            </w:r>
            <w:r>
              <w:rPr>
                <w:rFonts w:cs="Times New Roman" w:hAnsi="Times New Roman" w:eastAsia="Times New Roman" w:ascii="Times New Roman"/>
                <w:b/>
                <w:sz w:val="20"/>
                <w:szCs w:val="20"/>
                <w:highlight w:val="yellow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z w:val="20"/>
                <w:szCs w:val="20"/>
                <w:highlight w:val="yellow"/>
              </w:rPr>
            </w:r>
            <w:r>
              <w:rPr>
                <w:rFonts w:cs="Times New Roman" w:hAnsi="Times New Roman" w:eastAsia="Times New Roman" w:ascii="Times New Roman"/>
                <w:b/>
                <w:sz w:val="20"/>
                <w:szCs w:val="20"/>
                <w:highlight w:val="yellow"/>
              </w:rPr>
              <w:t>l</w:t>
            </w:r>
            <w:r>
              <w:rPr>
                <w:rFonts w:cs="Times New Roman" w:hAnsi="Times New Roman" w:eastAsia="Times New Roman" w:ascii="Times New Roman"/>
                <w:b/>
                <w:sz w:val="20"/>
                <w:szCs w:val="20"/>
                <w:highlight w:val="yellow"/>
              </w:rPr>
            </w:r>
            <w:r>
              <w:rPr>
                <w:rFonts w:cs="Times New Roman" w:hAnsi="Times New Roman" w:eastAsia="Times New Roman" w:ascii="Times New Roman"/>
                <w:b/>
                <w:sz w:val="20"/>
                <w:szCs w:val="20"/>
                <w:highlight w:val="yellow"/>
              </w:rPr>
              <w:t>  </w:t>
            </w:r>
            <w:r>
              <w:rPr>
                <w:rFonts w:cs="Times New Roman" w:hAnsi="Times New Roman" w:eastAsia="Times New Roman" w:ascii="Times New Roman"/>
                <w:b/>
                <w:sz w:val="20"/>
                <w:szCs w:val="20"/>
                <w:highlight w:val="yellow"/>
              </w:rPr>
            </w:r>
            <w:r>
              <w:rPr>
                <w:rFonts w:cs="Times New Roman" w:hAnsi="Times New Roman" w:eastAsia="Times New Roman" w:ascii="Times New Roman"/>
                <w:b/>
                <w:sz w:val="20"/>
                <w:szCs w:val="20"/>
                <w:highlight w:val="yellow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z w:val="20"/>
                <w:szCs w:val="20"/>
                <w:highlight w:val="yellow"/>
              </w:rPr>
            </w:r>
            <w:r>
              <w:rPr>
                <w:rFonts w:cs="Times New Roman" w:hAnsi="Times New Roman" w:eastAsia="Times New Roman" w:ascii="Times New Roman"/>
                <w:b/>
                <w:sz w:val="20"/>
                <w:szCs w:val="20"/>
                <w:highlight w:val="yellow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z w:val="20"/>
                <w:szCs w:val="20"/>
                <w:highlight w:val="yellow"/>
              </w:rPr>
            </w:r>
            <w:r>
              <w:rPr>
                <w:rFonts w:cs="Times New Roman" w:hAnsi="Times New Roman" w:eastAsia="Times New Roman" w:ascii="Times New Roman"/>
                <w:b/>
                <w:sz w:val="20"/>
                <w:szCs w:val="20"/>
                <w:highlight w:val="yellow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z w:val="20"/>
                <w:szCs w:val="20"/>
                <w:highlight w:val="yellow"/>
              </w:rPr>
            </w:r>
            <w:r>
              <w:rPr>
                <w:rFonts w:cs="Times New Roman" w:hAnsi="Times New Roman" w:eastAsia="Times New Roman" w:ascii="Times New Roman"/>
                <w:b/>
                <w:sz w:val="20"/>
                <w:szCs w:val="20"/>
                <w:highlight w:val="yellow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z w:val="20"/>
                <w:szCs w:val="20"/>
                <w:highlight w:val="yellow"/>
              </w:rPr>
            </w:r>
            <w:r>
              <w:rPr>
                <w:rFonts w:cs="Times New Roman" w:hAnsi="Times New Roman" w:eastAsia="Times New Roman" w:ascii="Times New Roman"/>
                <w:b/>
                <w:sz w:val="20"/>
                <w:szCs w:val="20"/>
                <w:highlight w:val="yellow"/>
              </w:rPr>
              <w:t>l</w:t>
            </w:r>
            <w:r>
              <w:rPr>
                <w:rFonts w:cs="Times New Roman" w:hAnsi="Times New Roman" w:eastAsia="Times New Roman" w:ascii="Times New Roman"/>
                <w:b/>
                <w:sz w:val="20"/>
                <w:szCs w:val="20"/>
                <w:highlight w:val="yellow"/>
              </w:rPr>
            </w:r>
            <w:r>
              <w:rPr>
                <w:rFonts w:cs="Times New Roman" w:hAnsi="Times New Roman" w:eastAsia="Times New Roman" w:ascii="Times New Roman"/>
                <w:b/>
                <w:sz w:val="20"/>
                <w:szCs w:val="20"/>
                <w:highlight w:val="yellow"/>
              </w:rPr>
              <w:t>l</w:t>
            </w:r>
            <w:r>
              <w:rPr>
                <w:rFonts w:cs="Times New Roman" w:hAnsi="Times New Roman" w:eastAsia="Times New Roman" w:ascii="Times New Roman"/>
                <w:b/>
                <w:sz w:val="20"/>
                <w:szCs w:val="20"/>
                <w:highlight w:val="yellow"/>
              </w:rPr>
            </w:r>
            <w:r>
              <w:rPr>
                <w:rFonts w:cs="Times New Roman" w:hAnsi="Times New Roman" w:eastAsia="Times New Roman" w:ascii="Times New Roman"/>
                <w:b/>
                <w:sz w:val="20"/>
                <w:szCs w:val="20"/>
                <w:highlight w:val="yellow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z w:val="20"/>
                <w:szCs w:val="20"/>
                <w:highlight w:val="yellow"/>
              </w:rPr>
            </w:r>
            <w:r>
              <w:rPr>
                <w:rFonts w:cs="Times New Roman" w:hAnsi="Times New Roman" w:eastAsia="Times New Roman" w:ascii="Times New Roman"/>
                <w:b/>
                <w:sz w:val="20"/>
                <w:szCs w:val="20"/>
                <w:highlight w:val="yellow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z w:val="20"/>
                <w:szCs w:val="20"/>
                <w:highlight w:val="yellow"/>
              </w:rPr>
            </w:r>
            <w:r>
              <w:rPr>
                <w:rFonts w:cs="Times New Roman" w:hAnsi="Times New Roman" w:eastAsia="Times New Roman" w:ascii="Times New Roman"/>
                <w:b/>
                <w:sz w:val="20"/>
                <w:szCs w:val="20"/>
                <w:highlight w:val="yellow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z w:val="20"/>
                <w:szCs w:val="20"/>
                <w:highlight w:val="yellow"/>
              </w:rPr>
            </w:r>
            <w:r>
              <w:rPr>
                <w:rFonts w:cs="Times New Roman" w:hAnsi="Times New Roman" w:eastAsia="Times New Roman" w:ascii="Times New Roman"/>
                <w:b/>
                <w:sz w:val="20"/>
                <w:szCs w:val="20"/>
                <w:highlight w:val="yellow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z w:val="20"/>
                <w:szCs w:val="20"/>
                <w:highlight w:val="yellow"/>
              </w:rPr>
            </w:r>
            <w:r>
              <w:rPr>
                <w:rFonts w:cs="Times New Roman" w:hAnsi="Times New Roman" w:eastAsia="Times New Roman" w:ascii="Times New Roman"/>
                <w:b/>
                <w:sz w:val="20"/>
                <w:szCs w:val="20"/>
                <w:highlight w:val="yellow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sz w:val="20"/>
                <w:szCs w:val="20"/>
                <w:highlight w:val="yellow"/>
              </w:rPr>
            </w:r>
            <w:r>
              <w:rPr>
                <w:rFonts w:cs="Times New Roman" w:hAnsi="Times New Roman" w:eastAsia="Times New Roman" w:ascii="Times New Roman"/>
                <w:b/>
                <w:sz w:val="20"/>
                <w:szCs w:val="20"/>
                <w:highlight w:val="yellow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z w:val="20"/>
                <w:szCs w:val="20"/>
                <w:highlight w:val="yellow"/>
              </w:rPr>
            </w:r>
            <w:r>
              <w:rPr>
                <w:rFonts w:cs="Times New Roman" w:hAnsi="Times New Roman" w:eastAsia="Times New Roman" w:ascii="Times New Roman"/>
                <w:b/>
                <w:sz w:val="20"/>
                <w:szCs w:val="20"/>
                <w:highlight w:val="yellow"/>
              </w:rPr>
              <w:t>  </w:t>
            </w:r>
            <w:r>
              <w:rPr>
                <w:rFonts w:cs="Times New Roman" w:hAnsi="Times New Roman" w:eastAsia="Times New Roman" w:ascii="Times New Roman"/>
                <w:b/>
                <w:sz w:val="20"/>
                <w:szCs w:val="20"/>
                <w:highlight w:val="yellow"/>
              </w:rPr>
            </w:r>
            <w:r>
              <w:rPr>
                <w:rFonts w:cs="Times New Roman" w:hAnsi="Times New Roman" w:eastAsia="Times New Roman" w:ascii="Times New Roman"/>
                <w:b/>
                <w:sz w:val="20"/>
                <w:szCs w:val="20"/>
                <w:highlight w:val="yellow"/>
              </w:rPr>
              <w:t>(</w:t>
            </w:r>
            <w:r>
              <w:rPr>
                <w:rFonts w:cs="Times New Roman" w:hAnsi="Times New Roman" w:eastAsia="Times New Roman" w:ascii="Times New Roman"/>
                <w:b/>
                <w:sz w:val="20"/>
                <w:szCs w:val="20"/>
                <w:highlight w:val="yellow"/>
              </w:rPr>
            </w:r>
            <w:r>
              <w:rPr>
                <w:rFonts w:cs="Times New Roman" w:hAnsi="Times New Roman" w:eastAsia="Times New Roman" w:ascii="Times New Roman"/>
                <w:b/>
                <w:sz w:val="20"/>
                <w:szCs w:val="20"/>
                <w:highlight w:val="yellow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z w:val="20"/>
                <w:szCs w:val="20"/>
                <w:highlight w:val="yellow"/>
              </w:rPr>
            </w:r>
            <w:r>
              <w:rPr>
                <w:rFonts w:cs="Times New Roman" w:hAnsi="Times New Roman" w:eastAsia="Times New Roman" w:ascii="Times New Roman"/>
                <w:b/>
                <w:sz w:val="20"/>
                <w:szCs w:val="20"/>
                <w:highlight w:val="yellow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z w:val="20"/>
                <w:szCs w:val="20"/>
                <w:highlight w:val="yellow"/>
              </w:rPr>
            </w:r>
            <w:r>
              <w:rPr>
                <w:rFonts w:cs="Times New Roman" w:hAnsi="Times New Roman" w:eastAsia="Times New Roman" w:ascii="Times New Roman"/>
                <w:b/>
                <w:sz w:val="20"/>
                <w:szCs w:val="20"/>
                <w:highlight w:val="yellow"/>
              </w:rPr>
              <w:t>)</w:t>
            </w:r>
            <w:r>
              <w:rPr>
                <w:rFonts w:cs="Times New Roman" w:hAnsi="Times New Roman" w:eastAsia="Times New Roman" w:ascii="Times New Roman"/>
                <w:b/>
                <w:sz w:val="20"/>
                <w:szCs w:val="20"/>
                <w:highlight w:val="yellow"/>
              </w:rPr>
            </w:r>
            <w:r>
              <w:rPr>
                <w:rFonts w:cs="Times New Roman" w:hAnsi="Times New Roman" w:eastAsia="Times New Roman" w:ascii="Times New Roman"/>
                <w:b/>
                <w:sz w:val="20"/>
                <w:szCs w:val="20"/>
                <w:highlight w:val="yellow"/>
              </w:rPr>
              <w:t>  </w:t>
            </w:r>
            <w:r>
              <w:rPr>
                <w:rFonts w:cs="Times New Roman" w:hAnsi="Times New Roman" w:eastAsia="Times New Roman" w:ascii="Times New Roman"/>
                <w:b/>
                <w:sz w:val="20"/>
                <w:szCs w:val="20"/>
                <w:highlight w:val="yellow"/>
              </w:rPr>
            </w:r>
            <w:r>
              <w:rPr>
                <w:rFonts w:cs="Times New Roman" w:hAnsi="Times New Roman" w:eastAsia="Times New Roman" w:ascii="Times New Roman"/>
                <w:b/>
                <w:sz w:val="20"/>
                <w:szCs w:val="20"/>
                <w:highlight w:val="yellow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z w:val="20"/>
                <w:szCs w:val="20"/>
                <w:highlight w:val="yellow"/>
              </w:rPr>
            </w:r>
            <w:r>
              <w:rPr>
                <w:rFonts w:cs="Times New Roman" w:hAnsi="Times New Roman" w:eastAsia="Times New Roman" w:ascii="Times New Roman"/>
                <w:b/>
                <w:sz w:val="20"/>
                <w:szCs w:val="20"/>
                <w:highlight w:val="yellow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z w:val="20"/>
                <w:szCs w:val="20"/>
                <w:highlight w:val="yellow"/>
              </w:rPr>
            </w:r>
            <w:r>
              <w:rPr>
                <w:rFonts w:cs="Times New Roman" w:hAnsi="Times New Roman" w:eastAsia="Times New Roman" w:ascii="Times New Roman"/>
                <w:b/>
                <w:sz w:val="20"/>
                <w:szCs w:val="20"/>
                <w:highlight w:val="yellow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z w:val="20"/>
                <w:szCs w:val="20"/>
                <w:highlight w:val="yellow"/>
              </w:rPr>
            </w:r>
            <w:r>
              <w:rPr>
                <w:rFonts w:cs="Times New Roman" w:hAnsi="Times New Roman" w:eastAsia="Times New Roman" w:ascii="Times New Roman"/>
                <w:b/>
                <w:sz w:val="20"/>
                <w:szCs w:val="20"/>
                <w:highlight w:val="yellow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z w:val="20"/>
                <w:szCs w:val="20"/>
                <w:highlight w:val="yellow"/>
              </w:rPr>
            </w:r>
            <w:r>
              <w:rPr>
                <w:rFonts w:cs="Times New Roman" w:hAnsi="Times New Roman" w:eastAsia="Times New Roman" w:ascii="Times New Roman"/>
                <w:b/>
                <w:sz w:val="20"/>
                <w:szCs w:val="20"/>
                <w:highlight w:val="yellow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z w:val="20"/>
                <w:szCs w:val="20"/>
                <w:highlight w:val="yellow"/>
              </w:rPr>
            </w:r>
            <w:r>
              <w:rPr>
                <w:rFonts w:cs="Times New Roman" w:hAnsi="Times New Roman" w:eastAsia="Times New Roman" w:ascii="Times New Roman"/>
                <w:b/>
                <w:sz w:val="20"/>
                <w:szCs w:val="20"/>
                <w:highlight w:val="yellow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z w:val="20"/>
                <w:szCs w:val="20"/>
                <w:highlight w:val="yellow"/>
              </w:rPr>
            </w:r>
            <w:r>
              <w:rPr>
                <w:rFonts w:cs="Times New Roman" w:hAnsi="Times New Roman" w:eastAsia="Times New Roman" w:ascii="Times New Roman"/>
                <w:b/>
                <w:sz w:val="20"/>
                <w:szCs w:val="20"/>
                <w:highlight w:val="yellow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z w:val="20"/>
                <w:szCs w:val="20"/>
                <w:highlight w:val="yellow"/>
              </w:rPr>
            </w:r>
            <w:r>
              <w:rPr>
                <w:rFonts w:cs="Times New Roman" w:hAnsi="Times New Roman" w:eastAsia="Times New Roman" w:ascii="Times New Roman"/>
                <w:b/>
                <w:sz w:val="20"/>
                <w:szCs w:val="20"/>
                <w:highlight w:val="yellow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z w:val="20"/>
                <w:szCs w:val="20"/>
                <w:highlight w:val="yellow"/>
              </w:rPr>
            </w:r>
            <w:r>
              <w:rPr>
                <w:rFonts w:cs="Times New Roman" w:hAnsi="Times New Roman" w:eastAsia="Times New Roman" w:ascii="Times New Roman"/>
                <w:b/>
                <w:sz w:val="20"/>
                <w:szCs w:val="20"/>
                <w:highlight w:val="yellow"/>
              </w:rPr>
              <w:t>d</w:t>
            </w:r>
            <w:r>
              <w:rPr>
                <w:rFonts w:cs="Times New Roman" w:hAnsi="Times New Roman" w:eastAsia="Times New Roman" w:ascii="Times New Roman"/>
                <w:b/>
                <w:sz w:val="20"/>
                <w:szCs w:val="20"/>
                <w:highlight w:val="yellow"/>
              </w:rPr>
            </w:r>
            <w:r>
              <w:rPr>
                <w:rFonts w:cs="Times New Roman" w:hAnsi="Times New Roman" w:eastAsia="Times New Roman" w:ascii="Times New Roman"/>
                <w:b/>
                <w:sz w:val="20"/>
                <w:szCs w:val="20"/>
                <w:highlight w:val="yellow"/>
              </w:rPr>
              <w:t>  </w:t>
            </w:r>
            <w:r>
              <w:rPr>
                <w:rFonts w:cs="Times New Roman" w:hAnsi="Times New Roman" w:eastAsia="Times New Roman" w:ascii="Times New Roman"/>
                <w:b/>
                <w:sz w:val="20"/>
                <w:szCs w:val="20"/>
                <w:highlight w:val="yellow"/>
              </w:rPr>
            </w:r>
            <w:r>
              <w:rPr>
                <w:rFonts w:cs="Times New Roman" w:hAnsi="Times New Roman" w:eastAsia="Times New Roman" w:ascii="Times New Roman"/>
                <w:b/>
                <w:sz w:val="20"/>
                <w:szCs w:val="20"/>
                <w:highlight w:val="yellow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z w:val="20"/>
                <w:szCs w:val="20"/>
                <w:highlight w:val="yellow"/>
              </w:rPr>
            </w:r>
            <w:r>
              <w:rPr>
                <w:rFonts w:cs="Times New Roman" w:hAnsi="Times New Roman" w:eastAsia="Times New Roman" w:ascii="Times New Roman"/>
                <w:b/>
                <w:sz w:val="20"/>
                <w:szCs w:val="20"/>
                <w:highlight w:val="yellow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z w:val="20"/>
                <w:szCs w:val="20"/>
                <w:highlight w:val="yellow"/>
              </w:rPr>
            </w:r>
            <w:r>
              <w:rPr>
                <w:rFonts w:cs="Times New Roman" w:hAnsi="Times New Roman" w:eastAsia="Times New Roman" w:ascii="Times New Roman"/>
                <w:b/>
                <w:sz w:val="20"/>
                <w:szCs w:val="20"/>
                <w:highlight w:val="yellow"/>
              </w:rPr>
              <w:t>  </w:t>
            </w:r>
            <w:r>
              <w:rPr>
                <w:rFonts w:cs="Times New Roman" w:hAnsi="Times New Roman" w:eastAsia="Times New Roman" w:ascii="Times New Roman"/>
                <w:b/>
                <w:sz w:val="20"/>
                <w:szCs w:val="20"/>
                <w:highlight w:val="yellow"/>
              </w:rPr>
            </w:r>
            <w:r>
              <w:rPr>
                <w:rFonts w:cs="Times New Roman" w:hAnsi="Times New Roman" w:eastAsia="Times New Roman" w:ascii="Times New Roman"/>
                <w:b/>
                <w:sz w:val="20"/>
                <w:szCs w:val="20"/>
                <w:highlight w:val="yellow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z w:val="20"/>
                <w:szCs w:val="20"/>
                <w:highlight w:val="yellow"/>
              </w:rPr>
            </w:r>
            <w:r>
              <w:rPr>
                <w:rFonts w:cs="Times New Roman" w:hAnsi="Times New Roman" w:eastAsia="Times New Roman" w:ascii="Times New Roman"/>
                <w:b/>
                <w:sz w:val="20"/>
                <w:szCs w:val="20"/>
                <w:highlight w:val="yellow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z w:val="20"/>
                <w:szCs w:val="20"/>
                <w:highlight w:val="yellow"/>
              </w:rPr>
            </w:r>
            <w:r>
              <w:rPr>
                <w:rFonts w:cs="Times New Roman" w:hAnsi="Times New Roman" w:eastAsia="Times New Roman" w:ascii="Times New Roman"/>
                <w:b/>
                <w:sz w:val="20"/>
                <w:szCs w:val="20"/>
                <w:highlight w:val="yellow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z w:val="20"/>
                <w:szCs w:val="20"/>
                <w:highlight w:val="yellow"/>
              </w:rPr>
            </w:r>
            <w:r>
              <w:rPr>
                <w:rFonts w:cs="Times New Roman" w:hAnsi="Times New Roman" w:eastAsia="Times New Roman" w:ascii="Times New Roman"/>
                <w:b/>
                <w:sz w:val="20"/>
                <w:szCs w:val="20"/>
                <w:highlight w:val="yellow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z w:val="20"/>
                <w:szCs w:val="20"/>
                <w:highlight w:val="yellow"/>
              </w:rPr>
            </w:r>
            <w:r>
              <w:rPr>
                <w:rFonts w:cs="Times New Roman" w:hAnsi="Times New Roman" w:eastAsia="Times New Roman" w:ascii="Times New Roman"/>
                <w:b/>
                <w:sz w:val="20"/>
                <w:szCs w:val="20"/>
                <w:highlight w:val="yellow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z w:val="20"/>
                <w:szCs w:val="20"/>
                <w:highlight w:val="yellow"/>
              </w:rPr>
            </w:r>
            <w:r>
              <w:rPr>
                <w:rFonts w:cs="Times New Roman" w:hAnsi="Times New Roman" w:eastAsia="Times New Roman" w:ascii="Times New Roman"/>
                <w:b/>
                <w:sz w:val="20"/>
                <w:szCs w:val="20"/>
                <w:highlight w:val="yellow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z w:val="20"/>
                <w:szCs w:val="20"/>
                <w:highlight w:val="yellow"/>
              </w:rPr>
            </w:r>
            <w:r>
              <w:rPr>
                <w:rFonts w:cs="Times New Roman" w:hAnsi="Times New Roman" w:eastAsia="Times New Roman" w:ascii="Times New Roman"/>
                <w:b/>
                <w:sz w:val="20"/>
                <w:szCs w:val="20"/>
                <w:highlight w:val="yellow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z w:val="20"/>
                <w:szCs w:val="20"/>
                <w:highlight w:val="yellow"/>
              </w:rPr>
            </w:r>
            <w:r>
              <w:rPr>
                <w:rFonts w:cs="Times New Roman" w:hAnsi="Times New Roman" w:eastAsia="Times New Roman" w:ascii="Times New Roman"/>
                <w:b/>
                <w:sz w:val="20"/>
                <w:szCs w:val="20"/>
                <w:highlight w:val="yellow"/>
              </w:rPr>
              <w:t>d</w:t>
            </w:r>
            <w:r>
              <w:rPr>
                <w:rFonts w:cs="Times New Roman" w:hAnsi="Times New Roman" w:eastAsia="Times New Roman" w:ascii="Times New Roman"/>
                <w:b/>
                <w:sz w:val="20"/>
                <w:szCs w:val="20"/>
                <w:highlight w:val="yellow"/>
              </w:rPr>
            </w:r>
            <w:r>
              <w:rPr>
                <w:rFonts w:cs="Times New Roman" w:hAnsi="Times New Roman" w:eastAsia="Times New Roman" w:ascii="Times New Roman"/>
                <w:b/>
                <w:sz w:val="20"/>
                <w:szCs w:val="20"/>
                <w:highlight w:val="yellow"/>
              </w:rPr>
              <w:t>  </w:t>
            </w:r>
            <w:r>
              <w:rPr>
                <w:rFonts w:cs="Times New Roman" w:hAnsi="Times New Roman" w:eastAsia="Times New Roman" w:ascii="Times New Roman"/>
                <w:b/>
                <w:sz w:val="20"/>
                <w:szCs w:val="20"/>
                <w:highlight w:val="yellow"/>
              </w:rPr>
            </w:r>
            <w:r>
              <w:rPr>
                <w:rFonts w:cs="Times New Roman" w:hAnsi="Times New Roman" w:eastAsia="Times New Roman" w:ascii="Times New Roman"/>
                <w:b/>
                <w:spacing w:val="-4"/>
                <w:sz w:val="20"/>
                <w:szCs w:val="20"/>
                <w:highlight w:val="yellow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sz w:val="20"/>
                <w:szCs w:val="20"/>
                <w:highlight w:val="yellow"/>
              </w:rPr>
            </w:r>
            <w:r>
              <w:rPr>
                <w:rFonts w:cs="Times New Roman" w:hAnsi="Times New Roman" w:eastAsia="Times New Roman" w:ascii="Times New Roman"/>
                <w:b/>
                <w:spacing w:val="0"/>
                <w:sz w:val="20"/>
                <w:szCs w:val="20"/>
                <w:highlight w:val="yellow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sz w:val="20"/>
                <w:szCs w:val="20"/>
                <w:highlight w:val="yellow"/>
              </w:rPr>
            </w:r>
            <w:r>
              <w:rPr>
                <w:rFonts w:cs="Times New Roman" w:hAnsi="Times New Roman" w:eastAsia="Times New Roman" w:ascii="Times New Roman"/>
                <w:b/>
                <w:spacing w:val="0"/>
                <w:sz w:val="20"/>
                <w:szCs w:val="20"/>
                <w:highlight w:val="yellow"/>
              </w:rPr>
              <w:t>v</w:t>
            </w:r>
            <w:r>
              <w:rPr>
                <w:rFonts w:cs="Times New Roman" w:hAnsi="Times New Roman" w:eastAsia="Times New Roman" w:ascii="Times New Roman"/>
                <w:b/>
                <w:spacing w:val="0"/>
                <w:sz w:val="20"/>
                <w:szCs w:val="20"/>
                <w:highlight w:val="yellow"/>
              </w:rPr>
            </w:r>
            <w:r>
              <w:rPr>
                <w:rFonts w:cs="Times New Roman" w:hAnsi="Times New Roman" w:eastAsia="Times New Roman" w:ascii="Times New Roman"/>
                <w:b/>
                <w:spacing w:val="0"/>
                <w:sz w:val="20"/>
                <w:szCs w:val="20"/>
                <w:highlight w:val="yellow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sz w:val="20"/>
                <w:szCs w:val="20"/>
                <w:highlight w:val="yellow"/>
              </w:rPr>
            </w:r>
            <w:r>
              <w:rPr>
                <w:rFonts w:cs="Times New Roman" w:hAnsi="Times New Roman" w:eastAsia="Times New Roman" w:ascii="Times New Roman"/>
                <w:b/>
                <w:spacing w:val="0"/>
                <w:sz w:val="20"/>
                <w:szCs w:val="20"/>
                <w:highlight w:val="yellow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sz w:val="20"/>
                <w:szCs w:val="20"/>
                <w:highlight w:val="yellow"/>
              </w:rPr>
            </w:r>
            <w:r>
              <w:rPr>
                <w:rFonts w:cs="Times New Roman" w:hAnsi="Times New Roman" w:eastAsia="Times New Roman" w:ascii="Times New Roman"/>
                <w:b/>
                <w:spacing w:val="0"/>
                <w:sz w:val="20"/>
                <w:szCs w:val="20"/>
                <w:highlight w:val="yellow"/>
              </w:rPr>
              <w:t>w</w:t>
            </w:r>
            <w:r>
              <w:rPr>
                <w:rFonts w:cs="Times New Roman" w:hAnsi="Times New Roman" w:eastAsia="Times New Roman" w:ascii="Times New Roman"/>
                <w:b/>
                <w:spacing w:val="0"/>
                <w:sz w:val="20"/>
                <w:szCs w:val="20"/>
                <w:highlight w:val="yellow"/>
              </w:rPr>
            </w:r>
            <w:r>
              <w:rPr>
                <w:rFonts w:cs="Times New Roman" w:hAnsi="Times New Roman" w:eastAsia="Times New Roman" w:ascii="Times New Roman"/>
                <w:b/>
                <w:spacing w:val="0"/>
                <w:sz w:val="20"/>
                <w:szCs w:val="20"/>
                <w:highlight w:val="yellow"/>
              </w:rPr>
              <w:t> 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sz w:val="20"/>
                <w:szCs w:val="20"/>
                <w:highlight w:val="yellow"/>
              </w:rPr>
            </w:r>
            <w:r>
              <w:rPr>
                <w:rFonts w:cs="Times New Roman" w:hAnsi="Times New Roman" w:eastAsia="Times New Roman" w:ascii="Times New Roman"/>
                <w:b/>
                <w:spacing w:val="0"/>
                <w:sz w:val="20"/>
                <w:szCs w:val="20"/>
                <w:highlight w:val="yellow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spacing w:val="0"/>
                <w:sz w:val="20"/>
                <w:szCs w:val="20"/>
                <w:highlight w:val="yellow"/>
              </w:rPr>
            </w:r>
            <w:r>
              <w:rPr>
                <w:rFonts w:cs="Times New Roman" w:hAnsi="Times New Roman" w:eastAsia="Times New Roman" w:ascii="Times New Roman"/>
                <w:b/>
                <w:spacing w:val="0"/>
                <w:sz w:val="20"/>
                <w:szCs w:val="20"/>
                <w:highlight w:val="yellow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sz w:val="20"/>
                <w:szCs w:val="20"/>
                <w:highlight w:val="yellow"/>
              </w:rPr>
            </w:r>
            <w:r>
              <w:rPr>
                <w:rFonts w:cs="Times New Roman" w:hAnsi="Times New Roman" w:eastAsia="Times New Roman" w:ascii="Times New Roman"/>
                <w:b/>
                <w:spacing w:val="0"/>
                <w:sz w:val="20"/>
                <w:szCs w:val="20"/>
                <w:highlight w:val="yellow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sz w:val="20"/>
                <w:szCs w:val="20"/>
                <w:highlight w:val="yellow"/>
              </w:rPr>
            </w:r>
            <w:r>
              <w:rPr>
                <w:rFonts w:cs="Times New Roman" w:hAnsi="Times New Roman" w:eastAsia="Times New Roman" w:ascii="Times New Roman"/>
                <w:b/>
                <w:spacing w:val="0"/>
                <w:sz w:val="20"/>
                <w:szCs w:val="20"/>
                <w:highlight w:val="yellow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sz w:val="20"/>
                <w:szCs w:val="20"/>
                <w:highlight w:val="yellow"/>
              </w:rPr>
            </w:r>
            <w:r>
              <w:rPr>
                <w:rFonts w:cs="Times New Roman" w:hAnsi="Times New Roman" w:eastAsia="Times New Roman" w:ascii="Times New Roman"/>
                <w:b/>
                <w:spacing w:val="0"/>
                <w:sz w:val="20"/>
                <w:szCs w:val="20"/>
                <w:highlight w:val="yellow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sz w:val="20"/>
                <w:szCs w:val="20"/>
                <w:highlight w:val="yellow"/>
              </w:rPr>
            </w:r>
            <w:r>
              <w:rPr>
                <w:rFonts w:cs="Times New Roman" w:hAnsi="Times New Roman" w:eastAsia="Times New Roman" w:ascii="Times New Roman"/>
                <w:b/>
                <w:spacing w:val="0"/>
                <w:sz w:val="20"/>
                <w:szCs w:val="20"/>
                <w:highlight w:val="yellow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sz w:val="20"/>
                <w:szCs w:val="20"/>
                <w:highlight w:val="yellow"/>
              </w:rPr>
            </w:r>
            <w:r>
              <w:rPr>
                <w:rFonts w:cs="Times New Roman" w:hAnsi="Times New Roman" w:eastAsia="Times New Roman" w:ascii="Times New Roman"/>
                <w:b/>
                <w:spacing w:val="0"/>
                <w:sz w:val="20"/>
                <w:szCs w:val="20"/>
                <w:highlight w:val="yellow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sz w:val="20"/>
                <w:szCs w:val="20"/>
                <w:highlight w:val="yellow"/>
              </w:rPr>
            </w:r>
            <w:r>
              <w:rPr>
                <w:rFonts w:cs="Times New Roman" w:hAnsi="Times New Roman" w:eastAsia="Times New Roman" w:ascii="Times New Roman"/>
                <w:b/>
                <w:spacing w:val="0"/>
                <w:sz w:val="20"/>
                <w:szCs w:val="20"/>
                <w:highlight w:val="yellow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sz w:val="20"/>
                <w:szCs w:val="20"/>
                <w:highlight w:val="yellow"/>
              </w:rPr>
            </w:r>
            <w:r>
              <w:rPr>
                <w:rFonts w:cs="Times New Roman" w:hAnsi="Times New Roman" w:eastAsia="Times New Roman" w:ascii="Times New Roman"/>
                <w:b/>
                <w:spacing w:val="0"/>
                <w:sz w:val="20"/>
                <w:szCs w:val="20"/>
                <w:highlight w:val="yellow"/>
              </w:rPr>
              <w:t> 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sz w:val="20"/>
                <w:szCs w:val="20"/>
                <w:highlight w:val="yellow"/>
              </w:rPr>
            </w:r>
            <w:r>
              <w:rPr>
                <w:rFonts w:cs="Times New Roman" w:hAnsi="Times New Roman" w:eastAsia="Times New Roman" w:ascii="Times New Roman"/>
                <w:b/>
                <w:spacing w:val="0"/>
                <w:sz w:val="20"/>
                <w:szCs w:val="20"/>
                <w:highlight w:val="yellow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sz w:val="20"/>
                <w:szCs w:val="20"/>
                <w:highlight w:val="yellow"/>
              </w:rPr>
            </w:r>
            <w:r>
              <w:rPr>
                <w:rFonts w:cs="Times New Roman" w:hAnsi="Times New Roman" w:eastAsia="Times New Roman" w:ascii="Times New Roman"/>
                <w:b/>
                <w:spacing w:val="-4"/>
                <w:sz w:val="20"/>
                <w:szCs w:val="20"/>
                <w:highlight w:val="yellow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sz w:val="20"/>
                <w:szCs w:val="20"/>
                <w:highlight w:val="yellow"/>
              </w:rPr>
            </w:r>
            <w:r>
              <w:rPr>
                <w:rFonts w:cs="Times New Roman" w:hAnsi="Times New Roman" w:eastAsia="Times New Roman" w:ascii="Times New Roman"/>
                <w:b/>
                <w:spacing w:val="0"/>
                <w:sz w:val="20"/>
                <w:szCs w:val="20"/>
                <w:highlight w:val="yellow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sz w:val="20"/>
                <w:szCs w:val="20"/>
                <w:highlight w:val="yellow"/>
              </w:rPr>
            </w:r>
            <w:r>
              <w:rPr>
                <w:rFonts w:cs="Times New Roman" w:hAnsi="Times New Roman" w:eastAsia="Times New Roman" w:ascii="Times New Roman"/>
                <w:b/>
                <w:spacing w:val="0"/>
                <w:sz w:val="20"/>
                <w:szCs w:val="20"/>
                <w:highlight w:val="yellow"/>
              </w:rPr>
              <w:t> 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sz w:val="20"/>
                <w:szCs w:val="20"/>
                <w:highlight w:val="yellow"/>
              </w:rPr>
            </w:r>
            <w:r>
              <w:rPr>
                <w:rFonts w:cs="Times New Roman" w:hAnsi="Times New Roman" w:eastAsia="Times New Roman" w:ascii="Times New Roman"/>
                <w:b/>
                <w:spacing w:val="0"/>
                <w:sz w:val="20"/>
                <w:szCs w:val="20"/>
                <w:highlight w:val="yellow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sz w:val="20"/>
                <w:szCs w:val="20"/>
                <w:highlight w:val="yellow"/>
              </w:rPr>
            </w:r>
            <w:r>
              <w:rPr>
                <w:rFonts w:cs="Times New Roman" w:hAnsi="Times New Roman" w:eastAsia="Times New Roman" w:ascii="Times New Roman"/>
                <w:b/>
                <w:spacing w:val="0"/>
                <w:sz w:val="20"/>
                <w:szCs w:val="20"/>
                <w:highlight w:val="yellow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sz w:val="20"/>
                <w:szCs w:val="20"/>
                <w:highlight w:val="yellow"/>
              </w:rPr>
            </w:r>
            <w:r>
              <w:rPr>
                <w:rFonts w:cs="Times New Roman" w:hAnsi="Times New Roman" w:eastAsia="Times New Roman" w:ascii="Times New Roman"/>
                <w:b/>
                <w:spacing w:val="0"/>
                <w:sz w:val="20"/>
                <w:szCs w:val="20"/>
                <w:highlight w:val="yellow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sz w:val="20"/>
                <w:szCs w:val="20"/>
                <w:highlight w:val="yellow"/>
              </w:rPr>
            </w:r>
            <w:r>
              <w:rPr>
                <w:rFonts w:cs="Times New Roman" w:hAnsi="Times New Roman" w:eastAsia="Times New Roman" w:ascii="Times New Roman"/>
                <w:b/>
                <w:spacing w:val="0"/>
                <w:sz w:val="20"/>
                <w:szCs w:val="20"/>
                <w:highlight w:val="yellow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sz w:val="20"/>
                <w:szCs w:val="20"/>
                <w:highlight w:val="yellow"/>
              </w:rPr>
            </w:r>
            <w:r>
              <w:rPr>
                <w:rFonts w:cs="Times New Roman" w:hAnsi="Times New Roman" w:eastAsia="Times New Roman" w:ascii="Times New Roman"/>
                <w:b/>
                <w:spacing w:val="0"/>
                <w:sz w:val="20"/>
                <w:szCs w:val="20"/>
                <w:highlight w:val="yellow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spacing w:val="0"/>
                <w:sz w:val="20"/>
                <w:szCs w:val="20"/>
                <w:highlight w:val="yellow"/>
              </w:rPr>
            </w:r>
            <w:r>
              <w:rPr>
                <w:rFonts w:cs="Times New Roman" w:hAnsi="Times New Roman" w:eastAsia="Times New Roman" w:ascii="Times New Roman"/>
                <w:b/>
                <w:spacing w:val="0"/>
                <w:sz w:val="20"/>
                <w:szCs w:val="20"/>
                <w:highlight w:val="yellow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sz w:val="20"/>
                <w:szCs w:val="20"/>
                <w:highlight w:val="yellow"/>
              </w:rPr>
            </w:r>
            <w:r>
              <w:rPr>
                <w:rFonts w:cs="Times New Roman" w:hAnsi="Times New Roman" w:eastAsia="Times New Roman" w:ascii="Times New Roman"/>
                <w:b/>
                <w:spacing w:val="0"/>
                <w:sz w:val="20"/>
                <w:szCs w:val="20"/>
                <w:highlight w:val="yellow"/>
              </w:rPr>
              <w:t>l</w:t>
            </w:r>
            <w:r>
              <w:rPr>
                <w:rFonts w:cs="Times New Roman" w:hAnsi="Times New Roman" w:eastAsia="Times New Roman" w:ascii="Times New Roman"/>
                <w:b/>
                <w:spacing w:val="0"/>
                <w:sz w:val="20"/>
                <w:szCs w:val="20"/>
                <w:highlight w:val="yellow"/>
              </w:rPr>
            </w:r>
            <w:r>
              <w:rPr>
                <w:rFonts w:cs="Times New Roman" w:hAnsi="Times New Roman" w:eastAsia="Times New Roman" w:ascii="Times New Roman"/>
                <w:b/>
                <w:spacing w:val="0"/>
                <w:sz w:val="20"/>
                <w:szCs w:val="20"/>
                <w:highlight w:val="yellow"/>
              </w:rPr>
              <w:t>y</w:t>
            </w:r>
            <w:r>
              <w:rPr>
                <w:rFonts w:cs="Times New Roman" w:hAnsi="Times New Roman" w:eastAsia="Times New Roman" w:ascii="Times New Roman"/>
                <w:b/>
                <w:spacing w:val="0"/>
                <w:sz w:val="20"/>
                <w:szCs w:val="20"/>
                <w:highlight w:val="yellow"/>
              </w:rPr>
            </w:r>
            <w:r>
              <w:rPr>
                <w:rFonts w:cs="Times New Roman" w:hAnsi="Times New Roman" w:eastAsia="Times New Roman" w:ascii="Times New Roman"/>
                <w:b/>
                <w:spacing w:val="0"/>
                <w:sz w:val="20"/>
                <w:szCs w:val="20"/>
                <w:highlight w:val="yellow"/>
              </w:rPr>
              <w:t> 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sz w:val="20"/>
                <w:szCs w:val="20"/>
                <w:highlight w:val="yellow"/>
              </w:rPr>
            </w:r>
            <w:r>
              <w:rPr>
                <w:rFonts w:cs="Times New Roman" w:hAnsi="Times New Roman" w:eastAsia="Times New Roman" w:ascii="Times New Roman"/>
                <w:b/>
                <w:spacing w:val="0"/>
                <w:sz w:val="20"/>
                <w:szCs w:val="20"/>
                <w:highlight w:val="yellow"/>
              </w:rPr>
              <w:t>p</w:t>
            </w:r>
            <w:r>
              <w:rPr>
                <w:rFonts w:cs="Times New Roman" w:hAnsi="Times New Roman" w:eastAsia="Times New Roman" w:ascii="Times New Roman"/>
                <w:b/>
                <w:spacing w:val="0"/>
                <w:sz w:val="20"/>
                <w:szCs w:val="20"/>
                <w:highlight w:val="yellow"/>
              </w:rPr>
            </w:r>
            <w:r>
              <w:rPr>
                <w:rFonts w:cs="Times New Roman" w:hAnsi="Times New Roman" w:eastAsia="Times New Roman" w:ascii="Times New Roman"/>
                <w:b/>
                <w:spacing w:val="-4"/>
                <w:sz w:val="20"/>
                <w:szCs w:val="20"/>
                <w:highlight w:val="yellow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sz w:val="20"/>
                <w:szCs w:val="20"/>
                <w:highlight w:val="yellow"/>
              </w:rPr>
            </w:r>
            <w:r>
              <w:rPr>
                <w:rFonts w:cs="Times New Roman" w:hAnsi="Times New Roman" w:eastAsia="Times New Roman" w:ascii="Times New Roman"/>
                <w:b/>
                <w:spacing w:val="0"/>
                <w:sz w:val="20"/>
                <w:szCs w:val="20"/>
                <w:highlight w:val="yellow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sz w:val="20"/>
                <w:szCs w:val="20"/>
                <w:highlight w:val="yellow"/>
              </w:rPr>
            </w:r>
            <w:r>
              <w:rPr>
                <w:rFonts w:cs="Times New Roman" w:hAnsi="Times New Roman" w:eastAsia="Times New Roman" w:ascii="Times New Roman"/>
                <w:b/>
                <w:spacing w:val="0"/>
                <w:sz w:val="20"/>
                <w:szCs w:val="20"/>
                <w:highlight w:val="yellow"/>
              </w:rPr>
              <w:t>h</w:t>
            </w:r>
            <w:r>
              <w:rPr>
                <w:rFonts w:cs="Times New Roman" w:hAnsi="Times New Roman" w:eastAsia="Times New Roman" w:ascii="Times New Roman"/>
                <w:b/>
                <w:spacing w:val="0"/>
                <w:sz w:val="20"/>
                <w:szCs w:val="20"/>
                <w:highlight w:val="yellow"/>
              </w:rPr>
            </w:r>
            <w:r>
              <w:rPr>
                <w:rFonts w:cs="Times New Roman" w:hAnsi="Times New Roman" w:eastAsia="Times New Roman" w:ascii="Times New Roman"/>
                <w:b/>
                <w:spacing w:val="0"/>
                <w:sz w:val="20"/>
                <w:szCs w:val="20"/>
                <w:highlight w:val="yellow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sz w:val="20"/>
                <w:szCs w:val="20"/>
                <w:highlight w:val="yellow"/>
              </w:rPr>
            </w:r>
            <w:r>
              <w:rPr>
                <w:rFonts w:cs="Times New Roman" w:hAnsi="Times New Roman" w:eastAsia="Times New Roman" w:ascii="Times New Roman"/>
                <w:b/>
                <w:spacing w:val="0"/>
                <w:sz w:val="20"/>
                <w:szCs w:val="20"/>
                <w:highlight w:val="yellow"/>
              </w:rPr>
              <w:t>b</w:t>
            </w:r>
            <w:r>
              <w:rPr>
                <w:rFonts w:cs="Times New Roman" w:hAnsi="Times New Roman" w:eastAsia="Times New Roman" w:ascii="Times New Roman"/>
                <w:b/>
                <w:spacing w:val="0"/>
                <w:sz w:val="20"/>
                <w:szCs w:val="20"/>
                <w:highlight w:val="yellow"/>
              </w:rPr>
            </w:r>
            <w:r>
              <w:rPr>
                <w:rFonts w:cs="Times New Roman" w:hAnsi="Times New Roman" w:eastAsia="Times New Roman" w:ascii="Times New Roman"/>
                <w:b/>
                <w:spacing w:val="0"/>
                <w:sz w:val="20"/>
                <w:szCs w:val="20"/>
                <w:highlight w:val="yellow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sz w:val="20"/>
                <w:szCs w:val="20"/>
                <w:highlight w:val="yellow"/>
              </w:rPr>
            </w:r>
            <w:r>
              <w:rPr>
                <w:rFonts w:cs="Times New Roman" w:hAnsi="Times New Roman" w:eastAsia="Times New Roman" w:ascii="Times New Roman"/>
                <w:b/>
                <w:spacing w:val="0"/>
                <w:sz w:val="20"/>
                <w:szCs w:val="20"/>
                <w:highlight w:val="yellow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sz w:val="20"/>
                <w:szCs w:val="20"/>
                <w:highlight w:val="yellow"/>
              </w:rPr>
            </w:r>
            <w:r>
              <w:rPr>
                <w:rFonts w:cs="Times New Roman" w:hAnsi="Times New Roman" w:eastAsia="Times New Roman" w:ascii="Times New Roman"/>
                <w:b/>
                <w:spacing w:val="0"/>
                <w:sz w:val="20"/>
                <w:szCs w:val="20"/>
                <w:highlight w:val="yellow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sz w:val="20"/>
                <w:szCs w:val="20"/>
                <w:highlight w:val="yellow"/>
              </w:rPr>
            </w:r>
            <w:r>
              <w:rPr>
                <w:rFonts w:cs="Times New Roman" w:hAnsi="Times New Roman" w:eastAsia="Times New Roman" w:ascii="Times New Roman"/>
                <w:b/>
                <w:spacing w:val="0"/>
                <w:sz w:val="20"/>
                <w:szCs w:val="20"/>
                <w:highlight w:val="yellow"/>
              </w:rPr>
              <w:t>d</w:t>
            </w:r>
            <w:r>
              <w:rPr>
                <w:rFonts w:cs="Times New Roman" w:hAnsi="Times New Roman" w:eastAsia="Times New Roman" w:ascii="Times New Roman"/>
                <w:b/>
                <w:spacing w:val="0"/>
                <w:sz w:val="20"/>
                <w:szCs w:val="20"/>
                <w:highlight w:val="yellow"/>
              </w:rPr>
            </w:r>
            <w:r>
              <w:rPr>
                <w:rFonts w:cs="Times New Roman" w:hAnsi="Times New Roman" w:eastAsia="Times New Roman" w:ascii="Times New Roman"/>
                <w:b/>
                <w:spacing w:val="0"/>
                <w:sz w:val="20"/>
                <w:szCs w:val="20"/>
                <w:highlight w:val="yellow"/>
              </w:rPr>
              <w:t> 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sz w:val="20"/>
                <w:szCs w:val="20"/>
                <w:highlight w:val="yellow"/>
              </w:rPr>
            </w:r>
            <w:r>
              <w:rPr>
                <w:rFonts w:cs="Times New Roman" w:hAnsi="Times New Roman" w:eastAsia="Times New Roman" w:ascii="Times New Roman"/>
                <w:b/>
                <w:spacing w:val="0"/>
                <w:sz w:val="20"/>
                <w:szCs w:val="20"/>
                <w:highlight w:val="yellow"/>
              </w:rPr>
              <w:t>d</w:t>
            </w:r>
            <w:r>
              <w:rPr>
                <w:rFonts w:cs="Times New Roman" w:hAnsi="Times New Roman" w:eastAsia="Times New Roman" w:ascii="Times New Roman"/>
                <w:b/>
                <w:spacing w:val="0"/>
                <w:sz w:val="20"/>
                <w:szCs w:val="20"/>
                <w:highlight w:val="yellow"/>
              </w:rPr>
            </w:r>
            <w:r>
              <w:rPr>
                <w:rFonts w:cs="Times New Roman" w:hAnsi="Times New Roman" w:eastAsia="Times New Roman" w:ascii="Times New Roman"/>
                <w:b/>
                <w:spacing w:val="0"/>
                <w:sz w:val="20"/>
                <w:szCs w:val="20"/>
                <w:highlight w:val="yellow"/>
              </w:rPr>
              <w:t>u</w:t>
            </w:r>
            <w:r>
              <w:rPr>
                <w:rFonts w:cs="Times New Roman" w:hAnsi="Times New Roman" w:eastAsia="Times New Roman" w:ascii="Times New Roman"/>
                <w:b/>
                <w:spacing w:val="0"/>
                <w:sz w:val="20"/>
                <w:szCs w:val="20"/>
                <w:highlight w:val="yellow"/>
              </w:rPr>
            </w:r>
            <w:r>
              <w:rPr>
                <w:rFonts w:cs="Times New Roman" w:hAnsi="Times New Roman" w:eastAsia="Times New Roman" w:ascii="Times New Roman"/>
                <w:b/>
                <w:spacing w:val="0"/>
                <w:sz w:val="20"/>
                <w:szCs w:val="20"/>
                <w:highlight w:val="yellow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sz w:val="20"/>
                <w:szCs w:val="20"/>
                <w:highlight w:val="yellow"/>
              </w:rPr>
            </w:r>
            <w:r>
              <w:rPr>
                <w:rFonts w:cs="Times New Roman" w:hAnsi="Times New Roman" w:eastAsia="Times New Roman" w:ascii="Times New Roman"/>
                <w:b/>
                <w:spacing w:val="0"/>
                <w:sz w:val="20"/>
                <w:szCs w:val="20"/>
                <w:highlight w:val="yellow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sz w:val="20"/>
                <w:szCs w:val="20"/>
                <w:highlight w:val="yellow"/>
              </w:rPr>
            </w:r>
            <w:r>
              <w:rPr>
                <w:rFonts w:cs="Times New Roman" w:hAnsi="Times New Roman" w:eastAsia="Times New Roman" w:ascii="Times New Roman"/>
                <w:b/>
                <w:spacing w:val="0"/>
                <w:sz w:val="20"/>
                <w:szCs w:val="20"/>
                <w:highlight w:val="yellow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sz w:val="20"/>
                <w:szCs w:val="20"/>
                <w:highlight w:val="yellow"/>
              </w:rPr>
            </w:r>
            <w:r>
              <w:rPr>
                <w:rFonts w:cs="Times New Roman" w:hAnsi="Times New Roman" w:eastAsia="Times New Roman" w:ascii="Times New Roman"/>
                <w:b/>
                <w:spacing w:val="0"/>
                <w:sz w:val="20"/>
                <w:szCs w:val="20"/>
                <w:highlight w:val="yellow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0"/>
                <w:sz w:val="20"/>
                <w:szCs w:val="20"/>
                <w:highlight w:val="yellow"/>
              </w:rPr>
            </w:r>
            <w:r>
              <w:rPr>
                <w:rFonts w:cs="Times New Roman" w:hAnsi="Times New Roman" w:eastAsia="Times New Roman" w:ascii="Times New Roman"/>
                <w:b/>
                <w:spacing w:val="0"/>
                <w:sz w:val="20"/>
                <w:szCs w:val="20"/>
                <w:highlight w:val="yellow"/>
              </w:rPr>
              <w:t> 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sz w:val="20"/>
                <w:szCs w:val="20"/>
                <w:highlight w:val="yellow"/>
              </w:rPr>
            </w:r>
            <w:r>
              <w:rPr>
                <w:rFonts w:cs="Times New Roman" w:hAnsi="Times New Roman" w:eastAsia="Times New Roman" w:ascii="Times New Roman"/>
                <w:b/>
                <w:spacing w:val="0"/>
                <w:sz w:val="20"/>
                <w:szCs w:val="20"/>
                <w:highlight w:val="yellow"/>
              </w:rPr>
              <w:t>p</w:t>
            </w:r>
            <w:r>
              <w:rPr>
                <w:rFonts w:cs="Times New Roman" w:hAnsi="Times New Roman" w:eastAsia="Times New Roman" w:ascii="Times New Roman"/>
                <w:b/>
                <w:spacing w:val="0"/>
                <w:sz w:val="20"/>
                <w:szCs w:val="20"/>
                <w:highlight w:val="yellow"/>
              </w:rPr>
            </w:r>
            <w:r>
              <w:rPr>
                <w:rFonts w:cs="Times New Roman" w:hAnsi="Times New Roman" w:eastAsia="Times New Roman" w:ascii="Times New Roman"/>
                <w:b/>
                <w:spacing w:val="0"/>
                <w:sz w:val="20"/>
                <w:szCs w:val="20"/>
                <w:highlight w:val="yellow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sz w:val="20"/>
                <w:szCs w:val="20"/>
                <w:highlight w:val="yellow"/>
              </w:rPr>
            </w:r>
            <w:r>
              <w:rPr>
                <w:rFonts w:cs="Times New Roman" w:hAnsi="Times New Roman" w:eastAsia="Times New Roman" w:ascii="Times New Roman"/>
                <w:b/>
                <w:spacing w:val="0"/>
                <w:sz w:val="20"/>
                <w:szCs w:val="20"/>
                <w:highlight w:val="yellow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sz w:val="20"/>
                <w:szCs w:val="20"/>
                <w:highlight w:val="yellow"/>
              </w:rPr>
            </w:r>
            <w:r>
              <w:rPr>
                <w:rFonts w:cs="Times New Roman" w:hAnsi="Times New Roman" w:eastAsia="Times New Roman" w:ascii="Times New Roman"/>
                <w:b/>
                <w:spacing w:val="0"/>
                <w:sz w:val="20"/>
                <w:szCs w:val="20"/>
                <w:highlight w:val="yellow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sz w:val="20"/>
                <w:szCs w:val="20"/>
                <w:highlight w:val="yellow"/>
              </w:rPr>
            </w:r>
            <w:r>
              <w:rPr>
                <w:rFonts w:cs="Times New Roman" w:hAnsi="Times New Roman" w:eastAsia="Times New Roman" w:ascii="Times New Roman"/>
                <w:b/>
                <w:spacing w:val="0"/>
                <w:sz w:val="20"/>
                <w:szCs w:val="20"/>
                <w:highlight w:val="yellow"/>
              </w:rPr>
              <w:t> 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sz w:val="20"/>
                <w:szCs w:val="20"/>
                <w:highlight w:val="yellow"/>
              </w:rPr>
            </w:r>
            <w:r>
              <w:rPr>
                <w:rFonts w:cs="Times New Roman" w:hAnsi="Times New Roman" w:eastAsia="Times New Roman" w:ascii="Times New Roman"/>
                <w:b/>
                <w:spacing w:val="-4"/>
                <w:sz w:val="20"/>
                <w:szCs w:val="20"/>
                <w:highlight w:val="yellow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sz w:val="20"/>
                <w:szCs w:val="20"/>
                <w:highlight w:val="yellow"/>
              </w:rPr>
            </w:r>
            <w:r>
              <w:rPr>
                <w:rFonts w:cs="Times New Roman" w:hAnsi="Times New Roman" w:eastAsia="Times New Roman" w:ascii="Times New Roman"/>
                <w:b/>
                <w:spacing w:val="0"/>
                <w:sz w:val="20"/>
                <w:szCs w:val="20"/>
                <w:highlight w:val="yellow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sz w:val="20"/>
                <w:szCs w:val="20"/>
                <w:highlight w:val="yellow"/>
              </w:rPr>
            </w:r>
            <w:r>
              <w:rPr>
                <w:rFonts w:cs="Times New Roman" w:hAnsi="Times New Roman" w:eastAsia="Times New Roman" w:ascii="Times New Roman"/>
                <w:b/>
                <w:spacing w:val="0"/>
                <w:sz w:val="20"/>
                <w:szCs w:val="20"/>
                <w:highlight w:val="yellow"/>
              </w:rPr>
              <w:t>v</w:t>
            </w:r>
            <w:r>
              <w:rPr>
                <w:rFonts w:cs="Times New Roman" w:hAnsi="Times New Roman" w:eastAsia="Times New Roman" w:ascii="Times New Roman"/>
                <w:b/>
                <w:spacing w:val="0"/>
                <w:sz w:val="20"/>
                <w:szCs w:val="20"/>
                <w:highlight w:val="yellow"/>
              </w:rPr>
            </w:r>
            <w:r>
              <w:rPr>
                <w:rFonts w:cs="Times New Roman" w:hAnsi="Times New Roman" w:eastAsia="Times New Roman" w:ascii="Times New Roman"/>
                <w:b/>
                <w:spacing w:val="0"/>
                <w:sz w:val="20"/>
                <w:szCs w:val="20"/>
                <w:highlight w:val="yellow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sz w:val="20"/>
                <w:szCs w:val="20"/>
                <w:highlight w:val="yellow"/>
              </w:rPr>
            </w:r>
            <w:r>
              <w:rPr>
                <w:rFonts w:cs="Times New Roman" w:hAnsi="Times New Roman" w:eastAsia="Times New Roman" w:ascii="Times New Roman"/>
                <w:b/>
                <w:spacing w:val="0"/>
                <w:sz w:val="20"/>
                <w:szCs w:val="20"/>
                <w:highlight w:val="yellow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sz w:val="20"/>
                <w:szCs w:val="20"/>
                <w:highlight w:val="yellow"/>
              </w:rPr>
            </w:r>
            <w:r>
              <w:rPr>
                <w:rFonts w:cs="Times New Roman" w:hAnsi="Times New Roman" w:eastAsia="Times New Roman" w:ascii="Times New Roman"/>
                <w:b/>
                <w:spacing w:val="-11"/>
                <w:sz w:val="20"/>
                <w:szCs w:val="20"/>
                <w:highlight w:val="yellow"/>
              </w:rPr>
              <w:t>w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sz w:val="20"/>
                <w:szCs w:val="20"/>
                <w:highlight w:val="yellow"/>
              </w:rPr>
            </w:r>
            <w:r>
              <w:rPr>
                <w:rFonts w:cs="Times New Roman" w:hAnsi="Times New Roman" w:eastAsia="Times New Roman" w:ascii="Times New Roman"/>
                <w:b/>
                <w:spacing w:val="0"/>
                <w:sz w:val="20"/>
                <w:szCs w:val="20"/>
                <w:highlight w:val="yellow"/>
              </w:rPr>
              <w:t>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sz w:val="20"/>
                <w:szCs w:val="20"/>
                <w:highlight w:val="yellow"/>
              </w:rPr>
            </w:r>
            <w:r>
              <w:rPr>
                <w:rFonts w:cs="Times New Roman" w:hAnsi="Times New Roman" w:eastAsia="Times New Roman" w:ascii="Times New Roman"/>
                <w:b/>
                <w:spacing w:val="0"/>
                <w:sz w:val="20"/>
                <w:szCs w:val="20"/>
                <w:highlight w:val="yellow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sz w:val="20"/>
                <w:szCs w:val="20"/>
              </w:rPr>
            </w:r>
            <w:r>
              <w:rPr>
                <w:rFonts w:cs="Times New Roman" w:hAnsi="Times New Roman" w:eastAsia="Times New Roman" w:ascii="Times New Roman"/>
                <w:spacing w:val="0"/>
                <w:sz w:val="20"/>
                <w:szCs w:val="20"/>
              </w:rPr>
            </w:r>
          </w:p>
        </w:tc>
        <w:tc>
          <w:tcPr>
            <w:tcW w:w="6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9" w:lineRule="auto" w:line="256"/>
              <w:ind w:left="97" w:right="429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Autho</w:t>
            </w:r>
            <w:r>
              <w:rPr>
                <w:rFonts w:cs="Times New Roman" w:hAnsi="Times New Roman" w:eastAsia="Times New Roman" w:ascii="Times New Roman"/>
                <w:b/>
                <w:spacing w:val="4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100"/>
                <w:sz w:val="20"/>
                <w:szCs w:val="20"/>
              </w:rPr>
              <w:t>’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Feedback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(It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mandatory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that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authors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should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write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his/her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feedback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here)</w:t>
            </w:r>
          </w:p>
        </w:tc>
      </w:tr>
      <w:tr>
        <w:trPr>
          <w:trHeight w:val="1280" w:hRule="exact"/>
        </w:trPr>
        <w:tc>
          <w:tcPr>
            <w:tcW w:w="5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5"/>
              <w:ind w:left="447" w:right="71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Please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write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few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sentences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egarding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the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importance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of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this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manuscript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for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the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scientific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communit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100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minimum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of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3-4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sentences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may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be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equi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ed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for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this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part.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10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5"/>
              <w:ind w:left="102" w:right="343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important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to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mention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if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the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oduct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(cassava)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have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the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optimum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quality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human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consume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and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if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the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moistu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pe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cent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suitable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for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the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market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oduct.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2" w:right="592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This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could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be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another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investigation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line,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for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quality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oduct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consume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and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try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to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compa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to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others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dehydration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methods.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6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5"/>
              <w:ind w:left="97" w:right="90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The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focus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of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the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research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on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the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machine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and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not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on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cassava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science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or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nutritional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importance</w:t>
            </w:r>
          </w:p>
        </w:tc>
      </w:tr>
      <w:tr>
        <w:trPr>
          <w:trHeight w:val="1280" w:hRule="exact"/>
        </w:trPr>
        <w:tc>
          <w:tcPr>
            <w:tcW w:w="5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447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the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title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of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the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article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suitable?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447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(If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not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please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suggest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alternative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title)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10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462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YES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462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Also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could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be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mo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specific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on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the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type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of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cassava,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using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scientific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name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specimen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6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97" w:right="63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The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focus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of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the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research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not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on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the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cassava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but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on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the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development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of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the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machine.</w:t>
            </w:r>
          </w:p>
        </w:tc>
      </w:tr>
      <w:tr>
        <w:trPr>
          <w:trHeight w:val="1260" w:hRule="exact"/>
        </w:trPr>
        <w:tc>
          <w:tcPr>
            <w:tcW w:w="5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447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the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abstract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of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the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article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comp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ehensive?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Do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you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suggest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447" w:right="544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the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addition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(or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deletion)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of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some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points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this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section?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Please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write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your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suggestions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he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10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462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YES,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HIGH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COMPRESSIVE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6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9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Agreed</w:t>
            </w:r>
          </w:p>
        </w:tc>
      </w:tr>
      <w:tr>
        <w:trPr>
          <w:trHeight w:val="720" w:hRule="exact"/>
        </w:trPr>
        <w:tc>
          <w:tcPr>
            <w:tcW w:w="5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10"/>
              <w:ind w:left="447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the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manuscript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scientificall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100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cor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ect?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Please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write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he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10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10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YES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IS</w:t>
            </w:r>
          </w:p>
        </w:tc>
        <w:tc>
          <w:tcPr>
            <w:tcW w:w="6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10"/>
              <w:ind w:left="9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Agreed</w:t>
            </w:r>
          </w:p>
        </w:tc>
      </w:tr>
      <w:tr>
        <w:trPr>
          <w:trHeight w:val="720" w:hRule="exact"/>
        </w:trPr>
        <w:tc>
          <w:tcPr>
            <w:tcW w:w="5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10"/>
              <w:ind w:left="447" w:right="168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the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efe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ences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sufficient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and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ecent?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If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you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have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suggestions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of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additional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efe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ences,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please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mention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them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the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eview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form.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10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10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YES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THERE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ARE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SUFFICIENT</w:t>
            </w:r>
          </w:p>
        </w:tc>
        <w:tc>
          <w:tcPr>
            <w:tcW w:w="6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10"/>
              <w:ind w:left="9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Agreed</w:t>
            </w:r>
          </w:p>
        </w:tc>
      </w:tr>
      <w:tr>
        <w:trPr>
          <w:trHeight w:val="720" w:hRule="exact"/>
        </w:trPr>
        <w:tc>
          <w:tcPr>
            <w:tcW w:w="5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10"/>
              <w:ind w:left="447" w:right="471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the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language/English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quality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of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the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article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suitable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for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scholarly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communications?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10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10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YES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IS</w:t>
            </w:r>
          </w:p>
        </w:tc>
        <w:tc>
          <w:tcPr>
            <w:tcW w:w="6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10"/>
              <w:ind w:left="9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Agreed</w:t>
            </w:r>
          </w:p>
        </w:tc>
      </w:tr>
      <w:tr>
        <w:trPr>
          <w:trHeight w:val="1200" w:hRule="exact"/>
        </w:trPr>
        <w:tc>
          <w:tcPr>
            <w:tcW w:w="5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80"/>
            </w:pPr>
            <w:r>
              <w:rPr>
                <w:rFonts w:cs="Times New Roman" w:hAnsi="Times New Roman" w:eastAsia="Times New Roman" w:ascii="Times New Roman"/>
                <w:b/>
                <w:sz w:val="20"/>
                <w:szCs w:val="20"/>
              </w:rPr>
            </w:r>
            <w:r>
              <w:rPr>
                <w:rFonts w:cs="Times New Roman" w:hAnsi="Times New Roman" w:eastAsia="Times New Roman" w:ascii="Times New Roman"/>
                <w:b/>
                <w:spacing w:val="7"/>
                <w:sz w:val="20"/>
                <w:szCs w:val="20"/>
                <w:u w:val="thick" w:color="00000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7"/>
                <w:sz w:val="20"/>
                <w:szCs w:val="20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  <w:u w:val="thick" w:color="00000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  <w:u w:val="thick" w:color="000000"/>
              </w:rPr>
              <w:t>p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  <w:u w:val="thick" w:color="00000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  <w:u w:val="thick" w:color="00000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  <w:u w:val="thick" w:color="00000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  <w:u w:val="thick" w:color="00000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  <w:u w:val="thick" w:color="00000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  <w:u w:val="thick" w:color="000000"/>
              </w:rPr>
              <w:t>l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  <w:u w:val="thick" w:color="000000"/>
              </w:rPr>
              <w:t>/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  <w:u w:val="thick" w:color="000000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  <w:u w:val="thick" w:color="00000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  <w:u w:val="thick" w:color="00000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  <w:u w:val="thick" w:color="00000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  <w:u w:val="thick" w:color="00000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  <w:u w:val="thick" w:color="00000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  <w:u w:val="thick" w:color="000000"/>
              </w:rPr>
              <w:t>l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comments</w:t>
            </w:r>
          </w:p>
        </w:tc>
        <w:tc>
          <w:tcPr>
            <w:tcW w:w="10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102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For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the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moistu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quality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esults,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you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had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to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use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technology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device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eade</w:t>
            </w:r>
            <w:r>
              <w:rPr>
                <w:rFonts w:cs="Times New Roman" w:hAnsi="Times New Roman" w:eastAsia="Times New Roman" w:ascii="Times New Roman"/>
                <w:b/>
                <w:spacing w:val="-18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which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was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used?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1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7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11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8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28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11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0"/>
                <w:w w:val="8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25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39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25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12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11"/>
                <w:sz w:val="20"/>
                <w:szCs w:val="20"/>
              </w:rPr>
              <w:t>hn</w:t>
            </w:r>
            <w:r>
              <w:rPr>
                <w:rFonts w:cs="Times New Roman" w:hAnsi="Times New Roman" w:eastAsia="Times New Roman" w:ascii="Times New Roman"/>
                <w:spacing w:val="0"/>
                <w:w w:val="8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12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25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8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8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11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83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11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7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25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8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11"/>
                <w:sz w:val="20"/>
                <w:szCs w:val="20"/>
              </w:rPr>
              <w:t>on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7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83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11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80"/>
                <w:sz w:val="20"/>
                <w:szCs w:val="20"/>
              </w:rPr>
              <w:t>ll</w:t>
            </w:r>
            <w:r>
              <w:rPr>
                <w:rFonts w:cs="Times New Roman" w:hAnsi="Times New Roman" w:eastAsia="Times New Roman" w:ascii="Times New Roman"/>
                <w:spacing w:val="0"/>
                <w:w w:val="111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w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39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28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11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0"/>
                <w:w w:val="128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25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8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11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16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16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16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16"/>
                <w:sz w:val="20"/>
                <w:szCs w:val="20"/>
              </w:rPr>
              <w:t>ea</w:t>
            </w:r>
            <w:r>
              <w:rPr>
                <w:rFonts w:cs="Times New Roman" w:hAnsi="Times New Roman" w:eastAsia="Times New Roman" w:ascii="Times New Roman"/>
                <w:spacing w:val="0"/>
                <w:w w:val="116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16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16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1"/>
                <w:w w:val="116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16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25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28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11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0"/>
                <w:w w:val="8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28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11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25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25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11"/>
                <w:sz w:val="20"/>
                <w:szCs w:val="20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6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9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The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use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of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weighing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machine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every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stage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of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dewatering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was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su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ficient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for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the</w:t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9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work</w:t>
            </w:r>
          </w:p>
        </w:tc>
      </w:tr>
    </w:tbl>
    <w:p>
      <w:pPr>
        <w:rPr>
          <w:sz w:val="19"/>
          <w:szCs w:val="19"/>
        </w:rPr>
        <w:jc w:val="left"/>
        <w:spacing w:before="1" w:lineRule="exact" w:line="180"/>
      </w:pPr>
      <w:r>
        <w:rPr>
          <w:sz w:val="19"/>
          <w:szCs w:val="19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34" w:lineRule="exact" w:line="220"/>
        <w:ind w:left="227"/>
      </w:pPr>
      <w:r>
        <w:pict>
          <v:group style="position:absolute;margin-left:29.5pt;margin-top:1.325pt;width:42.1365pt;height:12.249pt;mso-position-horizontal-relative:page;mso-position-vertical-relative:paragraph;z-index:-256" coordorigin="590,26" coordsize="843,245">
            <v:shape style="position:absolute;left:607;top:34;width:818;height:230" coordorigin="607,34" coordsize="818,230" path="m607,34l1425,34,1425,264,607,264,607,34xe" filled="t" fillcolor="#FFFF00" stroked="f">
              <v:path arrowok="t"/>
              <v:fill/>
            </v:shape>
            <v:shape style="position:absolute;left:600;top:239;width:820;height:0" coordorigin="600,239" coordsize="820,0" path="m600,239l1420,239e" filled="f" stroked="t" strokeweight="1pt" strokecolor="#000000">
              <v:path arrowok="t"/>
            </v:shape>
            <w10:wrap type="none"/>
          </v:group>
        </w:pict>
      </w:r>
      <w:r>
        <w:rPr>
          <w:rFonts w:cs="Arial" w:hAnsi="Arial" w:eastAsia="Arial" w:ascii="Arial"/>
          <w:b/>
          <w:spacing w:val="-15"/>
          <w:w w:val="100"/>
          <w:position w:val="-1"/>
          <w:sz w:val="20"/>
          <w:szCs w:val="20"/>
        </w:rPr>
        <w:t>P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</w:rPr>
        <w:t>ART</w:t>
      </w:r>
      <w:r>
        <w:rPr>
          <w:rFonts w:cs="Arial" w:hAnsi="Arial" w:eastAsia="Arial" w:ascii="Arial"/>
          <w:b/>
          <w:spacing w:val="55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</w:rPr>
        <w:t>2: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</w:r>
    </w:p>
    <w:p>
      <w:pPr>
        <w:rPr>
          <w:sz w:val="20"/>
          <w:szCs w:val="20"/>
        </w:rPr>
        <w:jc w:val="left"/>
        <w:spacing w:before="19" w:lineRule="exact" w:line="200"/>
      </w:pPr>
      <w:r>
        <w:rPr>
          <w:sz w:val="20"/>
          <w:szCs w:val="20"/>
        </w:rPr>
      </w:r>
    </w:p>
    <w:tbl>
      <w:tblPr>
        <w:tblW w:w="0" w:type="auto"/>
        <w:tblLook w:val="01E0"/>
        <w:jc w:val="left"/>
        <w:tblInd w:w="109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640" w:hRule="exact"/>
        </w:trPr>
        <w:tc>
          <w:tcPr>
            <w:tcW w:w="7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7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ind w:left="92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Reviewe</w:t>
            </w:r>
            <w:r>
              <w:rPr>
                <w:rFonts w:cs="Arial" w:hAnsi="Arial" w:eastAsia="Arial" w:ascii="Arial"/>
                <w:b/>
                <w:spacing w:val="7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b/>
                <w:spacing w:val="-7"/>
                <w:w w:val="100"/>
                <w:sz w:val="20"/>
                <w:szCs w:val="20"/>
              </w:rPr>
              <w:t>’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comment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7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ind w:left="7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Autho</w:t>
            </w:r>
            <w:r>
              <w:rPr>
                <w:rFonts w:cs="Arial" w:hAnsi="Arial" w:eastAsia="Arial" w:ascii="Arial"/>
                <w:b/>
                <w:spacing w:val="7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b/>
                <w:spacing w:val="-7"/>
                <w:w w:val="100"/>
                <w:sz w:val="20"/>
                <w:szCs w:val="20"/>
              </w:rPr>
              <w:t>’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Feedback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(It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is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mandatory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that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authors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should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write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his/her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feedback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here)</w:t>
            </w:r>
          </w:p>
        </w:tc>
      </w:tr>
      <w:tr>
        <w:trPr>
          <w:trHeight w:val="900" w:hRule="exact"/>
        </w:trPr>
        <w:tc>
          <w:tcPr>
            <w:tcW w:w="7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before="19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ind w:left="87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Are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there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ethical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issues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in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this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manuscript?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7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before="19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ind w:left="92"/>
            </w:pPr>
            <w:r>
              <w:rPr>
                <w:rFonts w:cs="Arial" w:hAnsi="Arial" w:eastAsia="Arial" w:ascii="Arial"/>
                <w:i/>
                <w:sz w:val="20"/>
                <w:szCs w:val="20"/>
              </w:rPr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thick" w:color="000000"/>
              </w:rPr>
              <w:t>(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thick" w:color="000000"/>
              </w:rPr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thick" w:color="000000"/>
              </w:rPr>
              <w:t>I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thick" w:color="000000"/>
              </w:rPr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thick" w:color="000000"/>
              </w:rPr>
              <w:t>f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thick" w:color="00000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thick" w:color="000000"/>
              </w:rPr>
              <w:t>y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thick" w:color="000000"/>
              </w:rPr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thick" w:color="000000"/>
              </w:rPr>
              <w:t>e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thick" w:color="000000"/>
              </w:rPr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thick" w:color="000000"/>
              </w:rPr>
              <w:t>s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thick" w:color="000000"/>
              </w:rPr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thick" w:color="000000"/>
              </w:rPr>
              <w:t>,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thick" w:color="00000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thick" w:color="000000"/>
              </w:rPr>
              <w:t>K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thick" w:color="000000"/>
              </w:rPr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thick" w:color="000000"/>
              </w:rPr>
              <w:t>i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thick" w:color="000000"/>
              </w:rPr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thick" w:color="000000"/>
              </w:rPr>
              <w:t>n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thick" w:color="000000"/>
              </w:rPr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thick" w:color="000000"/>
              </w:rPr>
              <w:t>d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thick" w:color="000000"/>
              </w:rPr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thick" w:color="000000"/>
              </w:rPr>
              <w:t>l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thick" w:color="000000"/>
              </w:rPr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thick" w:color="000000"/>
              </w:rPr>
              <w:t>y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thick" w:color="00000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thick" w:color="000000"/>
              </w:rPr>
              <w:t>p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thick" w:color="000000"/>
              </w:rPr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thick" w:color="000000"/>
              </w:rPr>
              <w:t>l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thick" w:color="000000"/>
              </w:rPr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thick" w:color="000000"/>
              </w:rPr>
              <w:t>e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thick" w:color="000000"/>
              </w:rPr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thick" w:color="000000"/>
              </w:rPr>
              <w:t>a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thick" w:color="000000"/>
              </w:rPr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thick" w:color="000000"/>
              </w:rPr>
              <w:t>s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thick" w:color="000000"/>
              </w:rPr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thick" w:color="000000"/>
              </w:rPr>
              <w:t>e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thick" w:color="00000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thick" w:color="000000"/>
              </w:rPr>
              <w:t>w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thick" w:color="000000"/>
              </w:rPr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thick" w:color="000000"/>
              </w:rPr>
              <w:t>r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thick" w:color="000000"/>
              </w:rPr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thick" w:color="000000"/>
              </w:rPr>
              <w:t>i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thick" w:color="000000"/>
              </w:rPr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thick" w:color="000000"/>
              </w:rPr>
              <w:t>t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thick" w:color="000000"/>
              </w:rPr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thick" w:color="000000"/>
              </w:rPr>
              <w:t>e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thick" w:color="00000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thick" w:color="000000"/>
              </w:rPr>
              <w:t>d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thick" w:color="000000"/>
              </w:rPr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thick" w:color="000000"/>
              </w:rPr>
              <w:t>o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thick" w:color="000000"/>
              </w:rPr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thick" w:color="000000"/>
              </w:rPr>
              <w:t>w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thick" w:color="000000"/>
              </w:rPr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thick" w:color="000000"/>
              </w:rPr>
              <w:t>n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thick" w:color="00000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thick" w:color="000000"/>
              </w:rPr>
              <w:t>t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thick" w:color="000000"/>
              </w:rPr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thick" w:color="000000"/>
              </w:rPr>
              <w:t>h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thick" w:color="000000"/>
              </w:rPr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thick" w:color="000000"/>
              </w:rPr>
              <w:t>e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thick" w:color="00000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thick" w:color="000000"/>
              </w:rPr>
              <w:t>e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thick" w:color="000000"/>
              </w:rPr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thick" w:color="000000"/>
              </w:rPr>
              <w:t>t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thick" w:color="000000"/>
              </w:rPr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thick" w:color="000000"/>
              </w:rPr>
              <w:t>h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thick" w:color="000000"/>
              </w:rPr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thick" w:color="000000"/>
              </w:rPr>
              <w:t>i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thick" w:color="000000"/>
              </w:rPr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thick" w:color="000000"/>
              </w:rPr>
              <w:t>c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thick" w:color="000000"/>
              </w:rPr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thick" w:color="000000"/>
              </w:rPr>
              <w:t>a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thick" w:color="000000"/>
              </w:rPr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thick" w:color="000000"/>
              </w:rPr>
              <w:t>l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thick" w:color="00000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thick" w:color="000000"/>
              </w:rPr>
              <w:t>i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thick" w:color="000000"/>
              </w:rPr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thick" w:color="000000"/>
              </w:rPr>
              <w:t>s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thick" w:color="000000"/>
              </w:rPr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thick" w:color="000000"/>
              </w:rPr>
              <w:t>s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thick" w:color="000000"/>
              </w:rPr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thick" w:color="000000"/>
              </w:rPr>
              <w:t>u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thick" w:color="000000"/>
              </w:rPr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thick" w:color="000000"/>
              </w:rPr>
              <w:t>e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thick" w:color="000000"/>
              </w:rPr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thick" w:color="000000"/>
              </w:rPr>
              <w:t>s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thick" w:color="00000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thick" w:color="000000"/>
              </w:rPr>
              <w:t>h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thick" w:color="000000"/>
              </w:rPr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thick" w:color="000000"/>
              </w:rPr>
              <w:t>e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thick" w:color="000000"/>
              </w:rPr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thick" w:color="000000"/>
              </w:rPr>
              <w:t>r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thick" w:color="000000"/>
              </w:rPr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thick" w:color="000000"/>
              </w:rPr>
              <w:t>e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thick" w:color="00000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thick" w:color="000000"/>
              </w:rPr>
              <w:t>i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thick" w:color="000000"/>
              </w:rPr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thick" w:color="000000"/>
              </w:rPr>
              <w:t>n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thick" w:color="00000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thick" w:color="000000"/>
              </w:rPr>
              <w:t>d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thick" w:color="000000"/>
              </w:rPr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thick" w:color="000000"/>
              </w:rPr>
              <w:t>e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thick" w:color="000000"/>
              </w:rPr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thick" w:color="000000"/>
              </w:rPr>
              <w:t>t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thick" w:color="000000"/>
              </w:rPr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thick" w:color="000000"/>
              </w:rPr>
              <w:t>a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thick" w:color="000000"/>
              </w:rPr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thick" w:color="000000"/>
              </w:rPr>
              <w:t>i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thick" w:color="000000"/>
              </w:rPr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thick" w:color="000000"/>
              </w:rPr>
              <w:t>l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thick" w:color="000000"/>
              </w:rPr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thick" w:color="000000"/>
              </w:rPr>
              <w:t>s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thick" w:color="000000"/>
              </w:rPr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thick" w:color="000000"/>
              </w:rPr>
              <w:t>)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7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4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ind w:left="7"/>
            </w:pP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No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ethical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issues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concerning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the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design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of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this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machine</w:t>
            </w:r>
          </w:p>
        </w:tc>
      </w:tr>
    </w:tbl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2"/>
          <w:szCs w:val="22"/>
        </w:rPr>
        <w:jc w:val="left"/>
        <w:spacing w:before="12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16"/>
          <w:szCs w:val="16"/>
        </w:rPr>
        <w:jc w:val="left"/>
        <w:spacing w:before="39"/>
        <w:ind w:left="227"/>
        <w:sectPr>
          <w:pgMar w:header="1307" w:footer="0" w:top="1540" w:bottom="280" w:left="380" w:right="380"/>
          <w:headerReference w:type="default" r:id="rId4"/>
          <w:pgSz w:w="23800" w:h="16840" w:orient="landscape"/>
        </w:sectPr>
      </w:pP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Created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by: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DR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                                          </w:t>
      </w:r>
      <w:r>
        <w:rPr>
          <w:rFonts w:cs="Times New Roman" w:hAnsi="Times New Roman" w:eastAsia="Times New Roman" w:ascii="Times New Roman"/>
          <w:spacing w:val="18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Checked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by: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PM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                                         </w:t>
      </w:r>
      <w:r>
        <w:rPr>
          <w:rFonts w:cs="Times New Roman" w:hAnsi="Times New Roman" w:eastAsia="Times New Roman" w:ascii="Times New Roman"/>
          <w:spacing w:val="38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Approved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by: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MBM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                                                             </w:t>
      </w:r>
      <w:r>
        <w:rPr>
          <w:rFonts w:cs="Times New Roman" w:hAnsi="Times New Roman" w:eastAsia="Times New Roman" w:ascii="Times New Roman"/>
          <w:spacing w:val="32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-18"/>
          <w:w w:val="100"/>
          <w:sz w:val="16"/>
          <w:szCs w:val="16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ersion: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3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(07-07-2024)</w:t>
      </w:r>
    </w:p>
    <w:p>
      <w:pPr>
        <w:rPr>
          <w:sz w:val="15"/>
          <w:szCs w:val="15"/>
        </w:rPr>
        <w:jc w:val="left"/>
        <w:spacing w:before="5" w:lineRule="exact" w:line="140"/>
      </w:pPr>
      <w:r>
        <w:rPr>
          <w:sz w:val="15"/>
          <w:szCs w:val="15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6"/>
          <w:szCs w:val="16"/>
        </w:rPr>
        <w:jc w:val="left"/>
        <w:spacing w:before="39"/>
        <w:ind w:left="127"/>
      </w:pP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Created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by: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DR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                                          </w:t>
      </w:r>
      <w:r>
        <w:rPr>
          <w:rFonts w:cs="Times New Roman" w:hAnsi="Times New Roman" w:eastAsia="Times New Roman" w:ascii="Times New Roman"/>
          <w:spacing w:val="18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Checked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by: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PM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                                         </w:t>
      </w:r>
      <w:r>
        <w:rPr>
          <w:rFonts w:cs="Times New Roman" w:hAnsi="Times New Roman" w:eastAsia="Times New Roman" w:ascii="Times New Roman"/>
          <w:spacing w:val="38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Approved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by: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MBM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                                                             </w:t>
      </w:r>
      <w:r>
        <w:rPr>
          <w:rFonts w:cs="Times New Roman" w:hAnsi="Times New Roman" w:eastAsia="Times New Roman" w:ascii="Times New Roman"/>
          <w:spacing w:val="32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-18"/>
          <w:w w:val="100"/>
          <w:sz w:val="16"/>
          <w:szCs w:val="16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ersion: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3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(07-07-2024)</w:t>
      </w:r>
    </w:p>
    <w:sectPr>
      <w:pgMar w:header="1307" w:footer="0" w:top="1540" w:bottom="280" w:left="480" w:right="3460"/>
      <w:pgSz w:w="23800" w:h="16840" w:orient="landscape"/>
    </w:sectPr>
  </w:body>
</w:document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29pt;margin-top:64.3309pt;width:87.0473pt;height:14pt;mso-position-horizontal-relative:page;mso-position-vertical-relative:page;z-index:-256" filled="f" stroked="f">
          <v:textbox inset="0,0,0,0">
            <w:txbxContent>
              <w:p>
                <w:pPr>
                  <w:rPr>
                    <w:rFonts w:cs="Arial" w:hAnsi="Arial" w:eastAsia="Arial" w:ascii="Arial"/>
                    <w:sz w:val="24"/>
                    <w:szCs w:val="24"/>
                  </w:rPr>
                  <w:jc w:val="left"/>
                  <w:spacing w:lineRule="exact" w:line="260"/>
                  <w:ind w:left="20" w:right="-36"/>
                </w:pPr>
                <w:r>
                  <w:rPr>
                    <w:rFonts w:cs="Arial" w:hAnsi="Arial" w:eastAsia="Arial" w:ascii="Arial"/>
                    <w:b/>
                    <w:color w:val="003399"/>
                    <w:sz w:val="24"/>
                    <w:szCs w:val="24"/>
                  </w:rPr>
                </w:r>
                <w:r>
                  <w:rPr>
                    <w:rFonts w:cs="Arial" w:hAnsi="Arial" w:eastAsia="Arial" w:ascii="Arial"/>
                    <w:b/>
                    <w:color w:val="003399"/>
                    <w:spacing w:val="7"/>
                    <w:sz w:val="24"/>
                    <w:szCs w:val="24"/>
                    <w:u w:val="thick" w:color="003399"/>
                  </w:rPr>
                  <w:t> </w:t>
                </w:r>
                <w:r>
                  <w:rPr>
                    <w:rFonts w:cs="Arial" w:hAnsi="Arial" w:eastAsia="Arial" w:ascii="Arial"/>
                    <w:b/>
                    <w:color w:val="003399"/>
                    <w:spacing w:val="7"/>
                    <w:sz w:val="24"/>
                    <w:szCs w:val="24"/>
                    <w:u w:val="thick" w:color="003399"/>
                  </w:rPr>
                </w:r>
                <w:r>
                  <w:rPr>
                    <w:rFonts w:cs="Arial" w:hAnsi="Arial" w:eastAsia="Arial" w:ascii="Arial"/>
                    <w:b/>
                    <w:color w:val="003399"/>
                    <w:spacing w:val="0"/>
                    <w:w w:val="100"/>
                    <w:sz w:val="24"/>
                    <w:szCs w:val="24"/>
                    <w:u w:val="thick" w:color="003399"/>
                  </w:rPr>
                  <w:t>Review</w:t>
                </w:r>
                <w:r>
                  <w:rPr>
                    <w:rFonts w:cs="Arial" w:hAnsi="Arial" w:eastAsia="Arial" w:ascii="Arial"/>
                    <w:b/>
                    <w:color w:val="003399"/>
                    <w:spacing w:val="66"/>
                    <w:w w:val="100"/>
                    <w:sz w:val="24"/>
                    <w:szCs w:val="24"/>
                    <w:u w:val="thick" w:color="003399"/>
                  </w:rPr>
                  <w:t> </w:t>
                </w:r>
                <w:r>
                  <w:rPr>
                    <w:rFonts w:cs="Arial" w:hAnsi="Arial" w:eastAsia="Arial" w:ascii="Arial"/>
                    <w:b/>
                    <w:color w:val="003399"/>
                    <w:spacing w:val="0"/>
                    <w:w w:val="100"/>
                    <w:sz w:val="24"/>
                    <w:szCs w:val="24"/>
                    <w:u w:val="thick" w:color="003399"/>
                  </w:rPr>
                  <w:t>Form</w:t>
                </w:r>
                <w:r>
                  <w:rPr>
                    <w:rFonts w:cs="Arial" w:hAnsi="Arial" w:eastAsia="Arial" w:ascii="Arial"/>
                    <w:b/>
                    <w:color w:val="003399"/>
                    <w:spacing w:val="0"/>
                    <w:w w:val="100"/>
                    <w:sz w:val="24"/>
                    <w:szCs w:val="24"/>
                    <w:u w:val="thick" w:color="003399"/>
                  </w:rPr>
                </w:r>
                <w:r>
                  <w:rPr>
                    <w:rFonts w:cs="Arial" w:hAnsi="Arial" w:eastAsia="Arial" w:ascii="Arial"/>
                    <w:b/>
                    <w:color w:val="003399"/>
                    <w:spacing w:val="0"/>
                    <w:w w:val="100"/>
                    <w:sz w:val="24"/>
                    <w:szCs w:val="24"/>
                    <w:u w:val="thick" w:color="003399"/>
                  </w:rPr>
                  <w:t>  </w:t>
                </w:r>
                <w:r>
                  <w:rPr>
                    <w:rFonts w:cs="Arial" w:hAnsi="Arial" w:eastAsia="Arial" w:ascii="Arial"/>
                    <w:b/>
                    <w:color w:val="003399"/>
                    <w:spacing w:val="0"/>
                    <w:w w:val="100"/>
                    <w:sz w:val="24"/>
                    <w:szCs w:val="24"/>
                    <w:u w:val="thick" w:color="003399"/>
                  </w:rPr>
                </w:r>
                <w:r>
                  <w:rPr>
                    <w:rFonts w:cs="Arial" w:hAnsi="Arial" w:eastAsia="Arial" w:ascii="Arial"/>
                    <w:b/>
                    <w:color w:val="003399"/>
                    <w:spacing w:val="0"/>
                    <w:w w:val="100"/>
                    <w:sz w:val="24"/>
                    <w:szCs w:val="24"/>
                    <w:u w:val="thick" w:color="003399"/>
                  </w:rPr>
                  <w:t>3</w:t>
                </w:r>
                <w:r>
                  <w:rPr>
                    <w:rFonts w:cs="Arial" w:hAnsi="Arial" w:eastAsia="Arial" w:ascii="Arial"/>
                    <w:b/>
                    <w:color w:val="003399"/>
                    <w:spacing w:val="0"/>
                    <w:w w:val="100"/>
                    <w:sz w:val="24"/>
                    <w:szCs w:val="24"/>
                  </w:rPr>
                </w:r>
                <w:r>
                  <w:rPr>
                    <w:rFonts w:cs="Arial" w:hAnsi="Arial" w:eastAsia="Arial" w:ascii="Arial"/>
                    <w:color w:val="000000"/>
                    <w:spacing w:val="0"/>
                    <w:w w:val="100"/>
                    <w:sz w:val="24"/>
                    <w:szCs w:val="24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theme" Target="theme/theme1.xml"/><Relationship Id="rId4" Type="http://schemas.openxmlformats.org/officeDocument/2006/relationships/header" Target="header1.xml"/><Relationship Id="rId5" Type="http://schemas.openxmlformats.org/officeDocument/2006/relationships/hyperlink" Target="https://journaljerr.com/index.php/JERR" TargetMode="External"/></Relationships>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