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0" w:hRule="exact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8"/>
            </w:pP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e: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0"/>
              <w:ind w:left="102"/>
            </w:pPr>
            <w:r>
              <w:rPr>
                <w:rFonts w:cs="Arial" w:hAnsi="Arial" w:eastAsia="Arial" w:ascii="Arial"/>
                <w:b/>
                <w:color w:val="0000FF"/>
                <w:w w:val="99"/>
                <w:sz w:val="20"/>
                <w:szCs w:val="20"/>
              </w:rPr>
            </w:r>
            <w:hyperlink r:id="rId6"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Jo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  <w:t>u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n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al</w:t>
              </w:r>
              <w:r>
                <w:rPr>
                  <w:rFonts w:cs="Arial" w:hAnsi="Arial" w:eastAsia="Arial" w:ascii="Arial"/>
                  <w:b/>
                  <w:color w:val="0000FF"/>
                  <w:spacing w:val="-9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o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f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  <w:t>E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n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g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ine</w:t>
              </w:r>
              <w:r>
                <w:rPr>
                  <w:rFonts w:cs="Arial" w:hAnsi="Arial" w:eastAsia="Arial" w:ascii="Arial"/>
                  <w:b/>
                  <w:color w:val="0000FF"/>
                  <w:spacing w:val="2"/>
                  <w:w w:val="100"/>
                  <w:sz w:val="20"/>
                  <w:szCs w:val="20"/>
                  <w:u w:val="thick" w:color="0000FF"/>
                </w:rPr>
                <w:t>e</w:t>
              </w:r>
              <w:r>
                <w:rPr>
                  <w:rFonts w:cs="Arial" w:hAnsi="Arial" w:eastAsia="Arial" w:ascii="Arial"/>
                  <w:b/>
                  <w:color w:val="0000FF"/>
                  <w:spacing w:val="2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ing</w:t>
              </w:r>
              <w:r>
                <w:rPr>
                  <w:rFonts w:cs="Arial" w:hAnsi="Arial" w:eastAsia="Arial" w:ascii="Arial"/>
                  <w:b/>
                  <w:color w:val="0000FF"/>
                  <w:spacing w:val="-11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2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2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e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  <w:t>s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e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  <w:t>a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ch</w:t>
              </w:r>
              <w:r>
                <w:rPr>
                  <w:rFonts w:cs="Arial" w:hAnsi="Arial" w:eastAsia="Arial" w:ascii="Arial"/>
                  <w:b/>
                  <w:color w:val="0000FF"/>
                  <w:spacing w:val="-8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and</w:t>
              </w:r>
              <w:r>
                <w:rPr>
                  <w:rFonts w:cs="Arial" w:hAnsi="Arial" w:eastAsia="Arial" w:ascii="Arial"/>
                  <w:b/>
                  <w:color w:val="0000FF"/>
                  <w:spacing w:val="-3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Rep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  <w:t>o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  <w:t>t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s</w:t>
              </w:r>
            </w:hyperlink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00" w:hRule="exact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8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er: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0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_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_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4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89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660" w:hRule="exact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8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pt: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Auxi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Ju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gme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od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ith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Mul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iple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ion</w:t>
            </w:r>
            <w:r>
              <w:rPr>
                <w:rFonts w:cs="Arial" w:hAnsi="Arial" w:eastAsia="Arial" w:ascii="Arial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Ana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43" w:hRule="exact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8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pe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51"/>
              <w:ind w:left="102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igi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Artic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  <w:ind w:left="220"/>
      </w:pPr>
      <w:r>
        <w:pict>
          <v:group style="position:absolute;margin-left:339.12pt;margin-top:36.1959pt;width:429.69pt;height:24.04pt;mso-position-horizontal-relative:page;mso-position-vertical-relative:paragraph;z-index:-215" coordorigin="6782,724" coordsize="8594,481">
            <v:shape style="position:absolute;left:6792;top:734;width:8574;height:230" coordorigin="6792,734" coordsize="8574,230" path="m6792,964l15366,964,15366,734,6792,734,6792,964xe" filled="t" fillcolor="#FFFF00" stroked="f">
              <v:path arrowok="t"/>
              <v:fill/>
            </v:shape>
            <v:shape style="position:absolute;left:6792;top:964;width:617;height:230" coordorigin="6792,964" coordsize="617,230" path="m6792,1195l7410,1195,7410,964,6792,964,6792,1195xe" filled="t" fillcolor="#FFFF00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w w:val="99"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ART</w:t>
      </w:r>
      <w:r>
        <w:rPr>
          <w:rFonts w:cs="Times New Roman" w:hAnsi="Times New Roman" w:eastAsia="Times New Roman" w:ascii="Times New Roman"/>
          <w:b/>
          <w:spacing w:val="44"/>
          <w:w w:val="100"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highlight w:val="yellow"/>
        </w:rPr>
        <w:t>1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77" w:hRule="exact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 w:right="643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ifici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elli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ence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AI)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ric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ly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ited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ring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peer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auto" w:line="255"/>
              <w:ind w:left="102" w:right="71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Auth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ck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390" w:hRule="exact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0" w:right="23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ew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rding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nce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his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ipt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cien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ific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um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ired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4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ies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cie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tific</w:t>
            </w:r>
            <w:r>
              <w:rPr>
                <w:rFonts w:cs="Times New Roman" w:hAnsi="Times New Roman" w:eastAsia="Times New Roman" w:ascii="Times New Roman"/>
                <w:spacing w:val="4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ity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ap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ical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tical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lifi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el,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tical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lts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itio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ay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lack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tical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trai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7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ili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lied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ly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elat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ies.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tial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tical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ld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licati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ices,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851" w:hRule="exact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0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itle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icle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uit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ble?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0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itle)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7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ticle</w:t>
            </w:r>
            <w:r>
              <w:rPr>
                <w:rFonts w:cs="Times New Roman" w:hAnsi="Times New Roman" w:eastAsia="Times New Roman" w:ascii="Times New Roman"/>
                <w:spacing w:val="4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e,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"An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ilia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with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ltiple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,"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4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ld</w:t>
            </w:r>
            <w:r>
              <w:rPr>
                <w:rFonts w:cs="Times New Roman" w:hAnsi="Times New Roman" w:eastAsia="Times New Roman" w:ascii="Times New Roman"/>
                <w:spacing w:val="4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4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etter</w:t>
            </w:r>
            <w:r>
              <w:rPr>
                <w:rFonts w:cs="Times New Roman" w:hAnsi="Times New Roman" w:eastAsia="Times New Roman" w:ascii="Times New Roman"/>
                <w:spacing w:val="4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lect</w:t>
            </w:r>
            <w:r>
              <w:rPr>
                <w:rFonts w:cs="Times New Roman" w:hAnsi="Times New Roman" w:eastAsia="Times New Roman" w:ascii="Times New Roman"/>
                <w:spacing w:val="4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ain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4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 w:right="4301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lifi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ased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licati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ested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59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"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ased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ltiple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licati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Gas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Data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72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l".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color w:val="FFC000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FFC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FFC00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FFC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FFC000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color w:val="FFC000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FFC000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color w:val="FFC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FFC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FFC000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FFC000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FFC00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FFC00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FFC000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color w:val="FFC000"/>
                <w:spacing w:val="0"/>
                <w:w w:val="100"/>
                <w:sz w:val="20"/>
                <w:szCs w:val="20"/>
              </w:rPr>
              <w:t>ices,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color w:val="FFC00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FFC000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FFC000"/>
                <w:spacing w:val="0"/>
                <w:w w:val="100"/>
                <w:sz w:val="24"/>
                <w:szCs w:val="24"/>
              </w:rPr>
              <w:t>th</w:t>
            </w:r>
            <w:r>
              <w:rPr>
                <w:rFonts w:cs="Times New Roman" w:hAnsi="Times New Roman" w:eastAsia="Times New Roman" w:ascii="Times New Roman"/>
                <w:color w:val="FFC000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FFC000"/>
                <w:spacing w:val="0"/>
                <w:w w:val="100"/>
                <w:sz w:val="24"/>
                <w:szCs w:val="24"/>
              </w:rPr>
              <w:t>nk</w:t>
            </w:r>
            <w:r>
              <w:rPr>
                <w:rFonts w:cs="Times New Roman" w:hAnsi="Times New Roman" w:eastAsia="Times New Roman" w:ascii="Times New Roman"/>
                <w:color w:val="FFC0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FFC000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color w:val="FFC00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FFC000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color w:val="FFC0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FFC000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color w:val="FFC000"/>
                <w:spacing w:val="0"/>
                <w:w w:val="100"/>
                <w:sz w:val="24"/>
                <w:szCs w:val="24"/>
              </w:rPr>
              <w:t>rigin</w:t>
            </w:r>
            <w:r>
              <w:rPr>
                <w:rFonts w:cs="Times New Roman" w:hAnsi="Times New Roman" w:eastAsia="Times New Roman" w:ascii="Times New Roman"/>
                <w:color w:val="FFC00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FFC000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FFC0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FFC000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FFC00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FFC000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FFC000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cs="Times New Roman" w:hAnsi="Times New Roman" w:eastAsia="Times New Roman" w:ascii="Times New Roman"/>
                <w:color w:val="FFC0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FFC000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Times New Roman" w:hAnsi="Times New Roman" w:eastAsia="Times New Roman" w:ascii="Times New Roman"/>
                <w:color w:val="FFC0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FFC000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FFC000"/>
                <w:spacing w:val="0"/>
                <w:w w:val="100"/>
                <w:sz w:val="24"/>
                <w:szCs w:val="24"/>
              </w:rPr>
              <w:t>ore</w:t>
            </w:r>
            <w:r>
              <w:rPr>
                <w:rFonts w:cs="Times New Roman" w:hAnsi="Times New Roman" w:eastAsia="Times New Roman" w:ascii="Times New Roman"/>
                <w:color w:val="FFC00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FFC00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FFC000"/>
                <w:spacing w:val="0"/>
                <w:w w:val="100"/>
                <w:sz w:val="24"/>
                <w:szCs w:val="24"/>
              </w:rPr>
              <w:t>ppro</w:t>
            </w:r>
            <w:r>
              <w:rPr>
                <w:rFonts w:cs="Times New Roman" w:hAnsi="Times New Roman" w:eastAsia="Times New Roman" w:ascii="Times New Roman"/>
                <w:color w:val="FFC000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color w:val="FFC000"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cs="Times New Roman" w:hAnsi="Times New Roman" w:eastAsia="Times New Roman" w:ascii="Times New Roman"/>
                <w:color w:val="FFC00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FFC000"/>
                <w:spacing w:val="0"/>
                <w:w w:val="100"/>
                <w:sz w:val="24"/>
                <w:szCs w:val="24"/>
              </w:rPr>
              <w:t>te.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272" w:hRule="exact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0" w:right="197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icle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prehen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e?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n)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ints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n?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ur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ns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7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ea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with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etiti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ich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jecti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es,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tated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ly</w:t>
            </w:r>
            <w:r>
              <w:rPr>
                <w:rFonts w:cs="Times New Roman" w:hAnsi="Times New Roman" w:eastAsia="Times New Roman" w:ascii="Times New Roman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est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lif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e,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69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tical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ils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-b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tep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twa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elet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asis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2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hank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advi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540" w:hRule="exact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3" w:lineRule="exact" w:line="220"/>
              <w:ind w:left="460" w:right="343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ipt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ientific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7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tical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alle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ltiple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lts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ased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lifi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ifies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ated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ly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il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7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ich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ili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with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lts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cie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tific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lica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ili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ific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well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tial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limitati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ld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also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ili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all,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ical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lied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tical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ices,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159" w:hRule="exact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0" w:right="38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icient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nt?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tly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t,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elies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ily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e,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ticles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77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tical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ld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t’s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spacing w:lineRule="exact" w:line="220"/>
              <w:ind w:left="102" w:right="7087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ili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ices,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sectPr>
          <w:pgMar w:header="1308" w:footer="681" w:top="1540" w:bottom="280" w:left="1220" w:right="1220"/>
          <w:headerReference w:type="default" r:id="rId4"/>
          <w:footerReference w:type="default" r:id="rId5"/>
          <w:pgSz w:w="23820" w:h="16840" w:orient="landscape"/>
        </w:sectPr>
      </w:pP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62" w:hRule="exact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2" w:right="364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e/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lity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icle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uit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rly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spacing w:before="2" w:lineRule="exact" w:line="220"/>
              <w:ind w:left="102" w:right="7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ality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ly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icati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ili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ld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tly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w,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asin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ately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will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ices,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309" w:hRule="exact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pti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l/G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ene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7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lem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ich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ical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tical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trated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with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ata.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etailed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7974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ili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ires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ality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ity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ili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lica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ili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limitati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ld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etic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ith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ld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lied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tical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ices,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220"/>
      </w:pPr>
      <w:r>
        <w:pict>
          <v:group style="position:absolute;margin-left:71.41pt;margin-top:1.21988pt;width:42.844pt;height:12.64pt;mso-position-horizontal-relative:page;mso-position-vertical-relative:paragraph;z-index:-214" coordorigin="1428,24" coordsize="857,253">
            <v:shape style="position:absolute;left:1440;top:34;width:833;height:233" coordorigin="1440,34" coordsize="833,233" path="m1440,267l2273,267,2273,34,1440,34,1440,267xe" filled="t" fillcolor="#FFFF00" stroked="f">
              <v:path arrowok="t"/>
              <v:fill/>
            </v:shape>
            <v:shape style="position:absolute;left:1440;top:254;width:833;height:0" coordorigin="1440,254" coordsize="833,0" path="m1440,254l2273,254e" filled="f" stroked="t" strokeweight="1.1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ART</w:t>
      </w:r>
      <w:r>
        <w:rPr>
          <w:rFonts w:cs="Arial" w:hAnsi="Arial" w:eastAsia="Arial" w:ascii="Arial"/>
          <w:b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17" w:hRule="exact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Rev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’s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comme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-1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ho</w:t>
            </w:r>
            <w:r>
              <w:rPr>
                <w:rFonts w:cs="Arial" w:hAnsi="Arial" w:eastAsia="Arial" w:ascii="Arial"/>
                <w:b/>
                <w:spacing w:val="6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Feed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tory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wri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2"/>
              <w:ind w:left="-1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e)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900" w:hRule="exact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1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th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us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ip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1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2"/>
            </w:pPr>
            <w:r>
              <w:rPr>
                <w:rFonts w:cs="Arial" w:hAnsi="Arial" w:eastAsia="Arial" w:ascii="Arial"/>
                <w:i/>
                <w:w w:val="99"/>
                <w:sz w:val="20"/>
                <w:szCs w:val="2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(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If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,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K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y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p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w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  <w:u w:val="single" w:color="000000"/>
              </w:rPr>
              <w:t>r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te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wn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the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et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h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al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  <w:u w:val="single" w:color="000000"/>
              </w:rPr>
              <w:t>h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ere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  <w:u w:val="single" w:color="00000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)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Mar w:header="1308" w:footer="681" w:top="1540" w:bottom="280" w:left="1220" w:right="1220"/>
      <w:pgSz w:w="23820" w:h="16840" w:orient="landscape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1pt;margin-top:796.89pt;width:52.1937pt;height:10.04pt;mso-position-horizontal-relative:page;mso-position-vertical-relative:page;z-index:-21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3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R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207.94pt;margin-top:796.89pt;width:55.6844pt;height:10.04pt;mso-position-horizontal-relative:page;mso-position-vertical-relative:page;z-index:-21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h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k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3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M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347.74pt;margin-top:796.89pt;width:67.7846pt;height:10.04pt;mso-position-horizontal-relative:page;mso-position-vertical-relative:page;z-index:-212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M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539.05pt;margin-top:796.89pt;width:80.4013pt;height:10.04pt;mso-position-horizontal-relative:page;mso-position-vertical-relative:page;z-index:-21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3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(0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7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7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4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)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1pt;margin-top:64.3962pt;width:86.8138pt;height:14pt;mso-position-horizontal-relative:page;mso-position-vertical-relative:page;z-index:-215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Arial" w:hAnsi="Arial" w:eastAsia="Arial" w:ascii="Arial"/>
                    <w:b/>
                    <w:color w:val="003399"/>
                    <w:sz w:val="24"/>
                    <w:szCs w:val="24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-2"/>
                    <w:w w:val="100"/>
                    <w:sz w:val="24"/>
                    <w:szCs w:val="24"/>
                    <w:u w:val="thick" w:color="003399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2"/>
                    <w:w w:val="100"/>
                    <w:sz w:val="24"/>
                    <w:szCs w:val="24"/>
                    <w:u w:val="thick" w:color="003399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3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</w:rPr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hyperlink" Target="https://journaljerr.com/index.php/JERR" TargetMode="Externa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