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0"/>
              <w:ind w:left="102"/>
            </w:pPr>
            <w:r>
              <w:rPr>
                <w:rFonts w:cs="Arial" w:hAnsi="Arial" w:eastAsia="Arial" w:ascii="Arial"/>
                <w:b/>
                <w:color w:val="0000FF"/>
                <w:w w:val="99"/>
                <w:sz w:val="20"/>
                <w:szCs w:val="20"/>
              </w:rPr>
            </w:r>
            <w:hyperlink r:id="rId6"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Jo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u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al</w:t>
              </w:r>
              <w:r>
                <w:rPr>
                  <w:rFonts w:cs="Arial" w:hAnsi="Arial" w:eastAsia="Arial" w:ascii="Arial"/>
                  <w:b/>
                  <w:color w:val="0000FF"/>
                  <w:spacing w:val="-9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f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g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ine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ing</w:t>
              </w:r>
              <w:r>
                <w:rPr>
                  <w:rFonts w:cs="Arial" w:hAnsi="Arial" w:eastAsia="Arial" w:ascii="Arial"/>
                  <w:b/>
                  <w:color w:val="0000FF"/>
                  <w:spacing w:val="-11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s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a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ch</w:t>
              </w:r>
              <w:r>
                <w:rPr>
                  <w:rFonts w:cs="Arial" w:hAnsi="Arial" w:eastAsia="Arial" w:ascii="Arial"/>
                  <w:b/>
                  <w:color w:val="0000FF"/>
                  <w:spacing w:val="-8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and</w:t>
              </w:r>
              <w:r>
                <w:rPr>
                  <w:rFonts w:cs="Arial" w:hAnsi="Arial" w:eastAsia="Arial" w:ascii="Arial"/>
                  <w:b/>
                  <w:color w:val="0000FF"/>
                  <w:spacing w:val="-3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Rep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t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s</w:t>
              </w:r>
            </w:hyperlink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0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_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_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89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60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pt: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Auxi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Ju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gme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od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ith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Mul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iple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43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51"/>
              <w:ind w:left="102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igi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Artic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220"/>
      </w:pPr>
      <w:r>
        <w:pict>
          <v:group style="position:absolute;margin-left:339.12pt;margin-top:36.0459pt;width:429.69pt;height:24.07pt;mso-position-horizontal-relative:page;mso-position-vertical-relative:paragraph;z-index:-246" coordorigin="6782,721" coordsize="8594,481">
            <v:shape style="position:absolute;left:6792;top:731;width:8574;height:230" coordorigin="6792,731" coordsize="8574,230" path="m6792,961l15366,961,15366,731,6792,731,6792,961xe" filled="t" fillcolor="#FFFF00" stroked="f">
              <v:path arrowok="t"/>
              <v:fill/>
            </v:shape>
            <v:shape style="position:absolute;left:6792;top:961;width:617;height:231" coordorigin="6792,961" coordsize="617,231" path="m6792,1192l7410,1192,7410,961,6792,961,6792,1192xe" filled="t" fillcolor="#FFFF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ART</w:t>
      </w:r>
      <w:r>
        <w:rPr>
          <w:rFonts w:cs="Times New Roman" w:hAnsi="Times New Roman" w:eastAsia="Times New Roman" w:ascii="Times New Roman"/>
          <w:b/>
          <w:spacing w:val="44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77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 w:right="64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elli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AI)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ited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ring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peer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auto" w:line="255"/>
              <w:ind w:left="102" w:right="7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ck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274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0" w:right="23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ew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rding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cien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ired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ewh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Thank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272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Yes,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Thank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272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0" w:right="197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prehen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e?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n)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ints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n?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Yes,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prehen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Thank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13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0" w:right="34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ientific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ifically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Thank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97" w:hRule="exact"/>
        </w:trPr>
        <w:tc>
          <w:tcPr>
            <w:tcW w:w="5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0" w:right="38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icient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nt?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before="2" w:lineRule="exact" w:line="220"/>
              <w:ind w:left="102" w:right="1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icie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t,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ew.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was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iew)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have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PMingLiU-ExtB" w:hAnsi="PMingLiU-ExtB" w:eastAsia="PMingLiU-ExtB" w:ascii="PMingLiU-ExtB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such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sio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.</w:t>
            </w:r>
            <w:r>
              <w:rPr>
                <w:rFonts w:cs="PMingLiU-ExtB" w:hAnsi="PMingLiU-ExtB" w:eastAsia="PMingLiU-ExtB" w:ascii="PMingLiU-ExtB"/>
                <w:color w:val="1D2128"/>
                <w:spacing w:val="2"/>
                <w:w w:val="100"/>
                <w:sz w:val="20"/>
                <w:szCs w:val="20"/>
              </w:rPr>
            </w:r>
            <w:r>
              <w:rPr>
                <w:rFonts w:cs="PMingLiU-ExtB" w:hAnsi="PMingLiU-ExtB" w:eastAsia="PMingLiU-ExtB" w:ascii="PMingLiU-ExtB"/>
                <w:color w:val="1D2128"/>
                <w:spacing w:val="51"/>
                <w:w w:val="100"/>
                <w:sz w:val="20"/>
                <w:szCs w:val="20"/>
                <w:highlight w:val="yellow"/>
              </w:rPr>
              <w:t> </w:t>
            </w:r>
            <w:r>
              <w:rPr>
                <w:rFonts w:cs="PMingLiU-ExtB" w:hAnsi="PMingLiU-ExtB" w:eastAsia="PMingLiU-ExtB" w:ascii="PMingLiU-ExtB"/>
                <w:color w:val="1D2128"/>
                <w:spacing w:val="0"/>
                <w:w w:val="100"/>
                <w:sz w:val="20"/>
                <w:szCs w:val="20"/>
                <w:highlight w:val="yellow"/>
              </w:rPr>
              <w:t>(</w:t>
            </w:r>
            <w:r>
              <w:rPr>
                <w:rFonts w:cs="PMingLiU-ExtB" w:hAnsi="PMingLiU-ExtB" w:eastAsia="PMingLiU-ExtB" w:ascii="PMingLiU-ExtB"/>
                <w:color w:val="1D2128"/>
                <w:spacing w:val="2"/>
                <w:w w:val="100"/>
                <w:sz w:val="20"/>
                <w:szCs w:val="20"/>
                <w:highlight w:val="yellow"/>
              </w:rPr>
              <w:t>B</w:t>
            </w:r>
            <w:r>
              <w:rPr>
                <w:rFonts w:cs="PMingLiU-ExtB" w:hAnsi="PMingLiU-ExtB" w:eastAsia="PMingLiU-ExtB" w:ascii="PMingLiU-ExtB"/>
                <w:color w:val="1D2128"/>
                <w:spacing w:val="2"/>
                <w:w w:val="100"/>
                <w:sz w:val="20"/>
                <w:szCs w:val="20"/>
                <w:highlight w:val="yellow"/>
              </w:rPr>
            </w:r>
            <w:r>
              <w:rPr>
                <w:rFonts w:cs="PMingLiU-ExtB" w:hAnsi="PMingLiU-ExtB" w:eastAsia="PMingLiU-ExtB" w:ascii="PMingLiU-ExtB"/>
                <w:color w:val="1D2128"/>
                <w:spacing w:val="0"/>
                <w:w w:val="100"/>
                <w:sz w:val="20"/>
                <w:szCs w:val="20"/>
                <w:highlight w:val="yellow"/>
              </w:rPr>
              <w:t>)</w:t>
            </w:r>
            <w:r>
              <w:rPr>
                <w:rFonts w:cs="PMingLiU-ExtB" w:hAnsi="PMingLiU-ExtB" w:eastAsia="PMingLiU-ExtB" w:ascii="PMingLiU-ExtB"/>
                <w:color w:val="1D2128"/>
                <w:spacing w:val="0"/>
                <w:w w:val="100"/>
                <w:sz w:val="20"/>
                <w:szCs w:val="20"/>
                <w:highlight w:val="yellow"/>
              </w:rPr>
            </w:r>
            <w:r>
              <w:rPr>
                <w:rFonts w:cs="PMingLiU-ExtB" w:hAnsi="PMingLiU-ExtB" w:eastAsia="PMingLiU-ExtB" w:ascii="PMingLiU-ExtB"/>
                <w:color w:val="1D2128"/>
                <w:spacing w:val="0"/>
                <w:w w:val="100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color w:val="1D2128"/>
                <w:spacing w:val="1"/>
                <w:w w:val="100"/>
                <w:sz w:val="20"/>
                <w:szCs w:val="20"/>
                <w:highlight w:val="yellow"/>
              </w:rPr>
              <w:t>O</w:t>
            </w:r>
            <w:r>
              <w:rPr>
                <w:rFonts w:cs="Arial" w:hAnsi="Arial" w:eastAsia="Arial" w:ascii="Arial"/>
                <w:color w:val="1D2128"/>
                <w:spacing w:val="1"/>
                <w:w w:val="100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color w:val="1D2128"/>
                <w:spacing w:val="1"/>
                <w:w w:val="100"/>
                <w:sz w:val="20"/>
                <w:szCs w:val="20"/>
                <w:highlight w:val="yellow"/>
              </w:rPr>
              <w:t>r</w:t>
            </w:r>
            <w:r>
              <w:rPr>
                <w:rFonts w:cs="Arial" w:hAnsi="Arial" w:eastAsia="Arial" w:ascii="Arial"/>
                <w:color w:val="1D2128"/>
                <w:spacing w:val="1"/>
                <w:w w:val="100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color w:val="1D2128"/>
                <w:spacing w:val="-1"/>
                <w:w w:val="100"/>
                <w:sz w:val="20"/>
                <w:szCs w:val="20"/>
                <w:highlight w:val="yellow"/>
              </w:rPr>
              <w:t>i</w:t>
            </w:r>
            <w:r>
              <w:rPr>
                <w:rFonts w:cs="Arial" w:hAnsi="Arial" w:eastAsia="Arial" w:ascii="Arial"/>
                <w:color w:val="1D2128"/>
                <w:spacing w:val="-1"/>
                <w:w w:val="100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color w:val="1D2128"/>
                <w:spacing w:val="2"/>
                <w:w w:val="100"/>
                <w:sz w:val="20"/>
                <w:szCs w:val="20"/>
                <w:highlight w:val="yellow"/>
              </w:rPr>
              <w:t>g</w:t>
            </w:r>
            <w:r>
              <w:rPr>
                <w:rFonts w:cs="Arial" w:hAnsi="Arial" w:eastAsia="Arial" w:ascii="Arial"/>
                <w:color w:val="1D2128"/>
                <w:spacing w:val="2"/>
                <w:w w:val="100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color w:val="1D2128"/>
                <w:spacing w:val="1"/>
                <w:w w:val="100"/>
                <w:sz w:val="20"/>
                <w:szCs w:val="20"/>
                <w:highlight w:val="yellow"/>
              </w:rPr>
              <w:t>i</w:t>
            </w:r>
            <w:r>
              <w:rPr>
                <w:rFonts w:cs="Arial" w:hAnsi="Arial" w:eastAsia="Arial" w:ascii="Arial"/>
                <w:color w:val="1D2128"/>
                <w:spacing w:val="1"/>
                <w:w w:val="100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color w:val="1D2128"/>
                <w:spacing w:val="0"/>
                <w:w w:val="100"/>
                <w:sz w:val="20"/>
                <w:szCs w:val="20"/>
                <w:highlight w:val="yellow"/>
              </w:rPr>
              <w:t>n</w:t>
            </w:r>
            <w:r>
              <w:rPr>
                <w:rFonts w:cs="Arial" w:hAnsi="Arial" w:eastAsia="Arial" w:ascii="Arial"/>
                <w:color w:val="1D2128"/>
                <w:spacing w:val="-1"/>
                <w:w w:val="100"/>
                <w:sz w:val="20"/>
                <w:szCs w:val="20"/>
                <w:highlight w:val="yellow"/>
              </w:rPr>
              <w:t>a</w:t>
            </w:r>
            <w:r>
              <w:rPr>
                <w:rFonts w:cs="Arial" w:hAnsi="Arial" w:eastAsia="Arial" w:ascii="Arial"/>
                <w:color w:val="1D2128"/>
                <w:spacing w:val="-1"/>
                <w:w w:val="100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color w:val="1D2128"/>
                <w:spacing w:val="0"/>
                <w:w w:val="100"/>
                <w:sz w:val="20"/>
                <w:szCs w:val="20"/>
                <w:highlight w:val="yellow"/>
              </w:rPr>
              <w:t>l</w:t>
            </w:r>
            <w:r>
              <w:rPr>
                <w:rFonts w:cs="Arial" w:hAnsi="Arial" w:eastAsia="Arial" w:ascii="Arial"/>
                <w:color w:val="1D2128"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64" w:hRule="exact"/>
        </w:trPr>
        <w:tc>
          <w:tcPr>
            <w:tcW w:w="535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35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/>
        </w:tc>
        <w:tc>
          <w:tcPr>
            <w:tcW w:w="2691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  <w:shd w:val="clear" w:color="auto" w:fill="FFFF00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right="-55"/>
            </w:pPr>
            <w:r>
              <w:rPr>
                <w:rFonts w:cs="Arial" w:hAnsi="Arial" w:eastAsia="Arial" w:ascii="Arial"/>
                <w:color w:val="1D2128"/>
                <w:spacing w:val="0"/>
                <w:w w:val="98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color w:val="1D2128"/>
                <w:spacing w:val="-1"/>
                <w:w w:val="98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color w:val="1D2128"/>
                <w:spacing w:val="0"/>
                <w:w w:val="98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color w:val="1D2128"/>
                <w:spacing w:val="-1"/>
                <w:w w:val="98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color w:val="1D2128"/>
                <w:spacing w:val="1"/>
                <w:w w:val="98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color w:val="1D2128"/>
                <w:spacing w:val="1"/>
                <w:w w:val="98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color w:val="1D2128"/>
                <w:spacing w:val="1"/>
                <w:w w:val="98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color w:val="1D2128"/>
                <w:spacing w:val="-1"/>
                <w:w w:val="98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color w:val="1D2128"/>
                <w:spacing w:val="2"/>
                <w:w w:val="98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color w:val="1D2128"/>
                <w:spacing w:val="0"/>
                <w:w w:val="98"/>
                <w:sz w:val="20"/>
                <w:szCs w:val="20"/>
              </w:rPr>
              <w:t>t_J</w:t>
            </w:r>
            <w:r>
              <w:rPr>
                <w:rFonts w:cs="Arial" w:hAnsi="Arial" w:eastAsia="Arial" w:ascii="Arial"/>
                <w:color w:val="1D2128"/>
                <w:spacing w:val="-1"/>
                <w:w w:val="98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color w:val="1D2128"/>
                <w:spacing w:val="2"/>
                <w:w w:val="98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color w:val="1D2128"/>
                <w:spacing w:val="0"/>
                <w:w w:val="98"/>
                <w:sz w:val="20"/>
                <w:szCs w:val="20"/>
              </w:rPr>
              <w:t>R_</w:t>
            </w:r>
            <w:r>
              <w:rPr>
                <w:rFonts w:cs="Arial" w:hAnsi="Arial" w:eastAsia="Arial" w:ascii="Arial"/>
                <w:color w:val="1D2128"/>
                <w:spacing w:val="1"/>
                <w:w w:val="98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color w:val="1D2128"/>
                <w:spacing w:val="0"/>
                <w:w w:val="98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color w:val="1D2128"/>
                <w:spacing w:val="-1"/>
                <w:w w:val="98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color w:val="1D2128"/>
                <w:spacing w:val="2"/>
                <w:w w:val="98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color w:val="1D2128"/>
                <w:spacing w:val="0"/>
                <w:w w:val="98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color w:val="1D2128"/>
                <w:spacing w:val="2"/>
                <w:w w:val="98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98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color w:val="1D2128"/>
                <w:spacing w:val="29"/>
                <w:w w:val="9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224"/>
                <w:sz w:val="20"/>
                <w:szCs w:val="20"/>
              </w:rPr>
              <w:t>“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46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701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0" w:right="364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e/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lity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rly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'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189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pti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l/G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le,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hed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nclu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sz w:val="20"/>
                <w:szCs w:val="20"/>
              </w:rPr>
              <w:t>dd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PMingLiU-ExtB" w:hAnsi="PMingLiU-ExtB" w:eastAsia="PMingLiU-ExtB" w:ascii="PMingLiU-ExtB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.</w:t>
            </w:r>
            <w:r>
              <w:rPr>
                <w:rFonts w:cs="PMingLiU-ExtB" w:hAnsi="PMingLiU-ExtB" w:eastAsia="PMingLiU-ExtB" w:ascii="PMingLiU-ExtB"/>
                <w:color w:val="1D2128"/>
                <w:spacing w:val="3"/>
                <w:w w:val="100"/>
                <w:sz w:val="20"/>
                <w:szCs w:val="20"/>
              </w:rPr>
            </w:r>
            <w:r>
              <w:rPr>
                <w:rFonts w:cs="PMingLiU-ExtB" w:hAnsi="PMingLiU-ExtB" w:eastAsia="PMingLiU-ExtB" w:ascii="PMingLiU-ExtB"/>
                <w:color w:val="1D2128"/>
                <w:spacing w:val="0"/>
                <w:w w:val="100"/>
                <w:sz w:val="20"/>
                <w:szCs w:val="20"/>
                <w:highlight w:val="yellow"/>
              </w:rPr>
              <w:t> </w:t>
            </w:r>
            <w:r>
              <w:rPr>
                <w:rFonts w:cs="PMingLiU-ExtB" w:hAnsi="PMingLiU-ExtB" w:eastAsia="PMingLiU-ExtB" w:ascii="PMingLiU-ExtB"/>
                <w:color w:val="1D2128"/>
                <w:spacing w:val="0"/>
                <w:w w:val="100"/>
                <w:sz w:val="20"/>
                <w:szCs w:val="20"/>
                <w:highlight w:val="yellow"/>
              </w:rPr>
              <w:t> </w:t>
            </w:r>
            <w:r>
              <w:rPr>
                <w:rFonts w:cs="PMingLiU-ExtB" w:hAnsi="PMingLiU-ExtB" w:eastAsia="PMingLiU-ExtB" w:ascii="PMingLiU-ExtB"/>
                <w:color w:val="1D2128"/>
                <w:spacing w:val="0"/>
                <w:w w:val="100"/>
                <w:sz w:val="20"/>
                <w:szCs w:val="20"/>
                <w:highlight w:val="yellow"/>
              </w:rPr>
              <w:t>(B</w:t>
            </w:r>
            <w:r>
              <w:rPr>
                <w:rFonts w:cs="PMingLiU-ExtB" w:hAnsi="PMingLiU-ExtB" w:eastAsia="PMingLiU-ExtB" w:ascii="PMingLiU-ExtB"/>
                <w:color w:val="1D2128"/>
                <w:spacing w:val="2"/>
                <w:w w:val="100"/>
                <w:sz w:val="20"/>
                <w:szCs w:val="20"/>
                <w:highlight w:val="yellow"/>
              </w:rPr>
              <w:t>)</w:t>
            </w:r>
            <w:r>
              <w:rPr>
                <w:rFonts w:cs="PMingLiU-ExtB" w:hAnsi="PMingLiU-ExtB" w:eastAsia="PMingLiU-ExtB" w:ascii="PMingLiU-ExtB"/>
                <w:color w:val="1D2128"/>
                <w:spacing w:val="2"/>
                <w:w w:val="100"/>
                <w:sz w:val="20"/>
                <w:szCs w:val="20"/>
                <w:highlight w:val="yellow"/>
              </w:rPr>
            </w:r>
            <w:r>
              <w:rPr>
                <w:rFonts w:cs="PMingLiU-ExtB" w:hAnsi="PMingLiU-ExtB" w:eastAsia="PMingLiU-ExtB" w:ascii="PMingLiU-ExtB"/>
                <w:color w:val="1D2128"/>
                <w:spacing w:val="2"/>
                <w:w w:val="100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100"/>
                <w:sz w:val="20"/>
                <w:szCs w:val="20"/>
                <w:highlight w:val="yellow"/>
              </w:rPr>
              <w:t>O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100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100"/>
                <w:sz w:val="20"/>
                <w:szCs w:val="20"/>
                <w:highlight w:val="yellow"/>
              </w:rPr>
              <w:t>r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100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100"/>
                <w:sz w:val="20"/>
                <w:szCs w:val="20"/>
                <w:highlight w:val="yellow"/>
              </w:rPr>
              <w:t>igi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100"/>
                <w:sz w:val="20"/>
                <w:szCs w:val="20"/>
                <w:highlight w:val="yellow"/>
              </w:rPr>
              <w:t>n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100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100"/>
                <w:sz w:val="20"/>
                <w:szCs w:val="20"/>
                <w:highlight w:val="yellow"/>
              </w:rPr>
              <w:t>al</w:t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1"/>
              <w:ind w:left="102"/>
            </w:pPr>
            <w:r>
              <w:rPr>
                <w:rFonts w:cs="Arial" w:hAnsi="Arial" w:eastAsia="Arial" w:ascii="Arial"/>
                <w:b/>
                <w:color w:val="1D2128"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b/>
                <w:color w:val="1D2128"/>
                <w:w w:val="99"/>
                <w:sz w:val="20"/>
                <w:szCs w:val="20"/>
                <w:highlight w:val="yellow"/>
              </w:rPr>
              <w:t>M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  <w:t>a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n</w:t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u</w:t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s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sz w:val="20"/>
                <w:szCs w:val="20"/>
                <w:highlight w:val="yellow"/>
              </w:rPr>
              <w:t>c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  <w:t>r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ip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sz w:val="20"/>
                <w:szCs w:val="20"/>
                <w:highlight w:val="yellow"/>
              </w:rPr>
              <w:t>t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_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sz w:val="20"/>
                <w:szCs w:val="20"/>
                <w:highlight w:val="yellow"/>
              </w:rPr>
              <w:t>J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  <w:t>E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R</w:t>
            </w:r>
            <w:r>
              <w:rPr>
                <w:rFonts w:cs="Arial" w:hAnsi="Arial" w:eastAsia="Arial" w:ascii="Arial"/>
                <w:b/>
                <w:color w:val="1D2128"/>
                <w:spacing w:val="3"/>
                <w:w w:val="99"/>
                <w:sz w:val="20"/>
                <w:szCs w:val="20"/>
                <w:highlight w:val="yellow"/>
              </w:rPr>
              <w:t>R</w:t>
            </w:r>
            <w:r>
              <w:rPr>
                <w:rFonts w:cs="Arial" w:hAnsi="Arial" w:eastAsia="Arial" w:ascii="Arial"/>
                <w:b/>
                <w:color w:val="1D2128"/>
                <w:spacing w:val="3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_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  <w:t>1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  <w:t>4</w:t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5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  <w:t>3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  <w:t>8</w:t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  <w:t>9</w:t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93"/>
                <w:sz w:val="20"/>
                <w:szCs w:val="20"/>
                <w:highlight w:val="yellow"/>
              </w:rPr>
              <w:t>.</w:t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93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99"/>
                <w:sz w:val="20"/>
                <w:szCs w:val="20"/>
                <w:highlight w:val="yellow"/>
              </w:rPr>
              <w:t> </w:t>
            </w:r>
            <w:r>
              <w:rPr>
                <w:rFonts w:cs="Times New Roman" w:hAnsi="Times New Roman" w:eastAsia="Times New Roman" w:ascii="Times New Roman"/>
                <w:color w:val="1D2128"/>
                <w:spacing w:val="4"/>
                <w:w w:val="100"/>
                <w:sz w:val="20"/>
                <w:szCs w:val="20"/>
                <w:highlight w:val="yellow"/>
              </w:rPr>
              <w:t> </w:t>
            </w:r>
            <w:r>
              <w:rPr>
                <w:rFonts w:cs="Times New Roman" w:hAnsi="Times New Roman" w:eastAsia="Times New Roman" w:ascii="Times New Roman"/>
                <w:color w:val="1D2128"/>
                <w:spacing w:val="4"/>
                <w:w w:val="10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224"/>
                <w:sz w:val="20"/>
                <w:szCs w:val="20"/>
                <w:highlight w:val="yellow"/>
              </w:rPr>
              <w:t>“</w:t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224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99"/>
                <w:sz w:val="20"/>
                <w:szCs w:val="20"/>
                <w:highlight w:val="yellow"/>
              </w:rPr>
              <w:t> </w:t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Mar w:header="1308" w:footer="681" w:top="1540" w:bottom="280" w:left="1220" w:right="1220"/>
          <w:headerReference w:type="default" r:id="rId4"/>
          <w:footerReference w:type="default" r:id="rId5"/>
          <w:pgSz w:w="23820" w:h="16840" w:orient="landscape"/>
        </w:sectPr>
      </w:pP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220"/>
      </w:pPr>
      <w:r>
        <w:pict>
          <v:group style="position:absolute;margin-left:71.41pt;margin-top:1.21988pt;width:42.844pt;height:12.52pt;mso-position-horizontal-relative:page;mso-position-vertical-relative:paragraph;z-index:-245" coordorigin="1428,24" coordsize="857,250">
            <v:shape style="position:absolute;left:1440;top:34;width:833;height:230" coordorigin="1440,34" coordsize="833,230" path="m1440,265l2273,265,2273,34,1440,34,1440,265xe" filled="t" fillcolor="#FFFF00" stroked="f">
              <v:path arrowok="t"/>
              <v:fill/>
            </v:shape>
            <v:shape style="position:absolute;left:1440;top:254;width:833;height:0" coordorigin="1440,254" coordsize="833,0" path="m1440,254l2273,254e" filled="f" stroked="t" strokeweight="1.1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b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19" w:hRule="exact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Rev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’s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comme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" w:lineRule="auto" w:line="250"/>
              <w:ind w:left="-1" w:right="12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ho</w:t>
            </w:r>
            <w:r>
              <w:rPr>
                <w:rFonts w:cs="Arial" w:hAnsi="Arial" w:eastAsia="Arial" w:ascii="Arial"/>
                <w:b/>
                <w:spacing w:val="6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Feed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tory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00" w:hRule="exact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i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(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If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,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K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te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wn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the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al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ere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)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Mar w:header="1308" w:footer="681" w:top="1540" w:bottom="280" w:left="1220" w:right="1220"/>
      <w:pgSz w:w="23820" w:h="16840" w:orient="landscape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796.89pt;width:52.1937pt;height:10.04pt;mso-position-horizontal-relative:page;mso-position-vertical-relative:page;z-index:-24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R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207.94pt;margin-top:796.89pt;width:55.6844pt;height:10.04pt;mso-position-horizontal-relative:page;mso-position-vertical-relative:page;z-index:-24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k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347.74pt;margin-top:796.89pt;width:67.7846pt;height:10.04pt;mso-position-horizontal-relative:page;mso-position-vertical-relative:page;z-index:-24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539.05pt;margin-top:796.89pt;width:80.4013pt;height:10.04pt;mso-position-horizontal-relative:page;mso-position-vertical-relative:page;z-index:-24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(0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4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)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64.3962pt;width:86.8138pt;height:14pt;mso-position-horizontal-relative:page;mso-position-vertical-relative:page;z-index:-24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Arial" w:hAnsi="Arial" w:eastAsia="Arial" w:ascii="Arial"/>
                    <w:b/>
                    <w:color w:val="003399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2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3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https://journaljerr.com/index.php/JERR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