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tbl>
      <w:tblPr>
        <w:tblW w:w="0" w:type="auto"/>
        <w:tblLook w:val="01E0"/>
        <w:jc w:val="left"/>
        <w:tblInd w:w="20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00" w:hRule="exact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88"/>
            </w:pP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J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e: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30"/>
              <w:ind w:left="102"/>
            </w:pPr>
            <w:r>
              <w:rPr>
                <w:rFonts w:cs="Arial" w:hAnsi="Arial" w:eastAsia="Arial" w:ascii="Arial"/>
                <w:b/>
                <w:color w:val="0000FF"/>
                <w:w w:val="99"/>
                <w:sz w:val="20"/>
                <w:szCs w:val="20"/>
              </w:rPr>
            </w:r>
            <w:hyperlink r:id="rId6"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Jo</w:t>
              </w:r>
              <w:r>
                <w:rPr>
                  <w:rFonts w:cs="Arial" w:hAnsi="Arial" w:eastAsia="Arial" w:ascii="Arial"/>
                  <w:b/>
                  <w:color w:val="0000FF"/>
                  <w:spacing w:val="1"/>
                  <w:w w:val="100"/>
                  <w:sz w:val="20"/>
                  <w:szCs w:val="20"/>
                  <w:u w:val="thick" w:color="0000FF"/>
                </w:rPr>
                <w:t>u</w:t>
              </w:r>
              <w:r>
                <w:rPr>
                  <w:rFonts w:cs="Arial" w:hAnsi="Arial" w:eastAsia="Arial" w:ascii="Arial"/>
                  <w:b/>
                  <w:color w:val="0000FF"/>
                  <w:spacing w:val="1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-1"/>
                  <w:w w:val="100"/>
                  <w:sz w:val="20"/>
                  <w:szCs w:val="20"/>
                  <w:u w:val="thick" w:color="0000FF"/>
                </w:rPr>
                <w:t>r</w:t>
              </w:r>
              <w:r>
                <w:rPr>
                  <w:rFonts w:cs="Arial" w:hAnsi="Arial" w:eastAsia="Arial" w:ascii="Arial"/>
                  <w:b/>
                  <w:color w:val="0000FF"/>
                  <w:spacing w:val="-1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n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al</w:t>
              </w:r>
              <w:r>
                <w:rPr>
                  <w:rFonts w:cs="Arial" w:hAnsi="Arial" w:eastAsia="Arial" w:ascii="Arial"/>
                  <w:b/>
                  <w:color w:val="0000FF"/>
                  <w:spacing w:val="-9"/>
                  <w:w w:val="100"/>
                  <w:sz w:val="20"/>
                  <w:szCs w:val="20"/>
                  <w:u w:val="thick" w:color="0000FF"/>
                </w:rPr>
                <w:t> 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o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f</w:t>
              </w:r>
              <w:r>
                <w:rPr>
                  <w:rFonts w:cs="Arial" w:hAnsi="Arial" w:eastAsia="Arial" w:ascii="Arial"/>
                  <w:b/>
                  <w:color w:val="0000FF"/>
                  <w:spacing w:val="1"/>
                  <w:w w:val="100"/>
                  <w:sz w:val="20"/>
                  <w:szCs w:val="20"/>
                  <w:u w:val="thick" w:color="0000FF"/>
                </w:rPr>
                <w:t> </w:t>
              </w:r>
              <w:r>
                <w:rPr>
                  <w:rFonts w:cs="Arial" w:hAnsi="Arial" w:eastAsia="Arial" w:ascii="Arial"/>
                  <w:b/>
                  <w:color w:val="0000FF"/>
                  <w:spacing w:val="-1"/>
                  <w:w w:val="100"/>
                  <w:sz w:val="20"/>
                  <w:szCs w:val="20"/>
                  <w:u w:val="thick" w:color="0000FF"/>
                </w:rPr>
                <w:t>E</w:t>
              </w:r>
              <w:r>
                <w:rPr>
                  <w:rFonts w:cs="Arial" w:hAnsi="Arial" w:eastAsia="Arial" w:ascii="Arial"/>
                  <w:b/>
                  <w:color w:val="0000FF"/>
                  <w:spacing w:val="-1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n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g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ine</w:t>
              </w:r>
              <w:r>
                <w:rPr>
                  <w:rFonts w:cs="Arial" w:hAnsi="Arial" w:eastAsia="Arial" w:ascii="Arial"/>
                  <w:b/>
                  <w:color w:val="0000FF"/>
                  <w:spacing w:val="2"/>
                  <w:w w:val="100"/>
                  <w:sz w:val="20"/>
                  <w:szCs w:val="20"/>
                  <w:u w:val="thick" w:color="0000FF"/>
                </w:rPr>
                <w:t>e</w:t>
              </w:r>
              <w:r>
                <w:rPr>
                  <w:rFonts w:cs="Arial" w:hAnsi="Arial" w:eastAsia="Arial" w:ascii="Arial"/>
                  <w:b/>
                  <w:color w:val="0000FF"/>
                  <w:spacing w:val="2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-1"/>
                  <w:w w:val="100"/>
                  <w:sz w:val="20"/>
                  <w:szCs w:val="20"/>
                  <w:u w:val="thick" w:color="0000FF"/>
                </w:rPr>
                <w:t>r</w:t>
              </w:r>
              <w:r>
                <w:rPr>
                  <w:rFonts w:cs="Arial" w:hAnsi="Arial" w:eastAsia="Arial" w:ascii="Arial"/>
                  <w:b/>
                  <w:color w:val="0000FF"/>
                  <w:spacing w:val="-1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ing</w:t>
              </w:r>
              <w:r>
                <w:rPr>
                  <w:rFonts w:cs="Arial" w:hAnsi="Arial" w:eastAsia="Arial" w:ascii="Arial"/>
                  <w:b/>
                  <w:color w:val="0000FF"/>
                  <w:spacing w:val="-11"/>
                  <w:w w:val="100"/>
                  <w:sz w:val="20"/>
                  <w:szCs w:val="20"/>
                  <w:u w:val="thick" w:color="0000FF"/>
                </w:rPr>
                <w:t> </w:t>
              </w:r>
              <w:r>
                <w:rPr>
                  <w:rFonts w:cs="Arial" w:hAnsi="Arial" w:eastAsia="Arial" w:ascii="Arial"/>
                  <w:b/>
                  <w:color w:val="0000FF"/>
                  <w:spacing w:val="2"/>
                  <w:w w:val="100"/>
                  <w:sz w:val="20"/>
                  <w:szCs w:val="20"/>
                  <w:u w:val="thick" w:color="0000FF"/>
                </w:rPr>
                <w:t>R</w:t>
              </w:r>
              <w:r>
                <w:rPr>
                  <w:rFonts w:cs="Arial" w:hAnsi="Arial" w:eastAsia="Arial" w:ascii="Arial"/>
                  <w:b/>
                  <w:color w:val="0000FF"/>
                  <w:spacing w:val="2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e</w:t>
              </w:r>
              <w:r>
                <w:rPr>
                  <w:rFonts w:cs="Arial" w:hAnsi="Arial" w:eastAsia="Arial" w:ascii="Arial"/>
                  <w:b/>
                  <w:color w:val="0000FF"/>
                  <w:spacing w:val="-1"/>
                  <w:w w:val="100"/>
                  <w:sz w:val="20"/>
                  <w:szCs w:val="20"/>
                  <w:u w:val="thick" w:color="0000FF"/>
                </w:rPr>
                <w:t>s</w:t>
              </w:r>
              <w:r>
                <w:rPr>
                  <w:rFonts w:cs="Arial" w:hAnsi="Arial" w:eastAsia="Arial" w:ascii="Arial"/>
                  <w:b/>
                  <w:color w:val="0000FF"/>
                  <w:spacing w:val="-1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e</w:t>
              </w:r>
              <w:r>
                <w:rPr>
                  <w:rFonts w:cs="Arial" w:hAnsi="Arial" w:eastAsia="Arial" w:ascii="Arial"/>
                  <w:b/>
                  <w:color w:val="0000FF"/>
                  <w:spacing w:val="1"/>
                  <w:w w:val="100"/>
                  <w:sz w:val="20"/>
                  <w:szCs w:val="20"/>
                  <w:u w:val="thick" w:color="0000FF"/>
                </w:rPr>
                <w:t>a</w:t>
              </w:r>
              <w:r>
                <w:rPr>
                  <w:rFonts w:cs="Arial" w:hAnsi="Arial" w:eastAsia="Arial" w:ascii="Arial"/>
                  <w:b/>
                  <w:color w:val="0000FF"/>
                  <w:spacing w:val="1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-1"/>
                  <w:w w:val="100"/>
                  <w:sz w:val="20"/>
                  <w:szCs w:val="20"/>
                  <w:u w:val="thick" w:color="0000FF"/>
                </w:rPr>
                <w:t>r</w:t>
              </w:r>
              <w:r>
                <w:rPr>
                  <w:rFonts w:cs="Arial" w:hAnsi="Arial" w:eastAsia="Arial" w:ascii="Arial"/>
                  <w:b/>
                  <w:color w:val="0000FF"/>
                  <w:spacing w:val="-1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ch</w:t>
              </w:r>
              <w:r>
                <w:rPr>
                  <w:rFonts w:cs="Arial" w:hAnsi="Arial" w:eastAsia="Arial" w:ascii="Arial"/>
                  <w:b/>
                  <w:color w:val="0000FF"/>
                  <w:spacing w:val="-8"/>
                  <w:w w:val="100"/>
                  <w:sz w:val="20"/>
                  <w:szCs w:val="20"/>
                  <w:u w:val="thick" w:color="0000FF"/>
                </w:rPr>
                <w:t> 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and</w:t>
              </w:r>
              <w:r>
                <w:rPr>
                  <w:rFonts w:cs="Arial" w:hAnsi="Arial" w:eastAsia="Arial" w:ascii="Arial"/>
                  <w:b/>
                  <w:color w:val="0000FF"/>
                  <w:spacing w:val="-3"/>
                  <w:w w:val="100"/>
                  <w:sz w:val="20"/>
                  <w:szCs w:val="20"/>
                  <w:u w:val="thick" w:color="0000FF"/>
                </w:rPr>
                <w:t> </w:t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Rep</w:t>
              </w:r>
              <w:r>
                <w:rPr>
                  <w:rFonts w:cs="Arial" w:hAnsi="Arial" w:eastAsia="Arial" w:ascii="Arial"/>
                  <w:b/>
                  <w:color w:val="0000FF"/>
                  <w:spacing w:val="1"/>
                  <w:w w:val="100"/>
                  <w:sz w:val="20"/>
                  <w:szCs w:val="20"/>
                  <w:u w:val="thick" w:color="0000FF"/>
                </w:rPr>
                <w:t>o</w:t>
              </w:r>
              <w:r>
                <w:rPr>
                  <w:rFonts w:cs="Arial" w:hAnsi="Arial" w:eastAsia="Arial" w:ascii="Arial"/>
                  <w:b/>
                  <w:color w:val="0000FF"/>
                  <w:spacing w:val="1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-1"/>
                  <w:w w:val="100"/>
                  <w:sz w:val="20"/>
                  <w:szCs w:val="20"/>
                  <w:u w:val="thick" w:color="0000FF"/>
                </w:rPr>
                <w:t>r</w:t>
              </w:r>
              <w:r>
                <w:rPr>
                  <w:rFonts w:cs="Arial" w:hAnsi="Arial" w:eastAsia="Arial" w:ascii="Arial"/>
                  <w:b/>
                  <w:color w:val="0000FF"/>
                  <w:spacing w:val="-1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1"/>
                  <w:w w:val="100"/>
                  <w:sz w:val="20"/>
                  <w:szCs w:val="20"/>
                  <w:u w:val="thick" w:color="0000FF"/>
                </w:rPr>
                <w:t>t</w:t>
              </w:r>
              <w:r>
                <w:rPr>
                  <w:rFonts w:cs="Arial" w:hAnsi="Arial" w:eastAsia="Arial" w:ascii="Arial"/>
                  <w:b/>
                  <w:color w:val="0000FF"/>
                  <w:spacing w:val="1"/>
                  <w:w w:val="100"/>
                  <w:sz w:val="20"/>
                  <w:szCs w:val="20"/>
                  <w:u w:val="thick" w:color="0000FF"/>
                </w:rPr>
              </w:r>
              <w:r>
                <w:rPr>
                  <w:rFonts w:cs="Arial" w:hAnsi="Arial" w:eastAsia="Arial" w:ascii="Arial"/>
                  <w:b/>
                  <w:color w:val="0000FF"/>
                  <w:spacing w:val="0"/>
                  <w:w w:val="100"/>
                  <w:sz w:val="20"/>
                  <w:szCs w:val="20"/>
                  <w:u w:val="thick" w:color="0000FF"/>
                </w:rPr>
                <w:t>s</w:t>
              </w:r>
            </w:hyperlink>
            <w:r>
              <w:rPr>
                <w:rFonts w:cs="Arial" w:hAnsi="Arial" w:eastAsia="Arial" w:ascii="Arial"/>
                <w:b/>
                <w:color w:val="0000FF"/>
                <w:spacing w:val="0"/>
                <w:w w:val="100"/>
                <w:sz w:val="20"/>
                <w:szCs w:val="20"/>
              </w:rPr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300" w:hRule="exact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88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p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er: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30"/>
              <w:ind w:left="102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_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J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_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1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4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5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3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89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660" w:hRule="exact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88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pt: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10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102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An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Auxi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Ju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gme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et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od</w:t>
            </w:r>
            <w:r>
              <w:rPr>
                <w:rFonts w:cs="Arial" w:hAnsi="Arial" w:eastAsia="Arial" w:ascii="Arial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ith</w:t>
            </w:r>
            <w:r>
              <w:rPr>
                <w:rFonts w:cs="Arial" w:hAnsi="Arial" w:eastAsia="Arial" w:ascii="Arial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Mul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iple</w:t>
            </w:r>
            <w:r>
              <w:rPr>
                <w:rFonts w:cs="Arial" w:hAnsi="Arial" w:eastAsia="Arial" w:ascii="Arial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Re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g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ion</w:t>
            </w:r>
            <w:r>
              <w:rPr>
                <w:rFonts w:cs="Arial" w:hAnsi="Arial" w:eastAsia="Arial" w:ascii="Arial"/>
                <w:b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Ana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343" w:hRule="exact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88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pe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of</w:t>
            </w:r>
            <w:r>
              <w:rPr>
                <w:rFonts w:cs="Arial" w:hAnsi="Arial" w:eastAsia="Arial" w:ascii="Arial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51"/>
              <w:ind w:left="102"/>
            </w:pP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igi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al</w:t>
            </w:r>
            <w:r>
              <w:rPr>
                <w:rFonts w:cs="Arial" w:hAnsi="Arial" w:eastAsia="Arial" w:ascii="Arial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ch</w:t>
            </w:r>
            <w:r>
              <w:rPr>
                <w:rFonts w:cs="Arial" w:hAnsi="Arial" w:eastAsia="Arial" w:ascii="Arial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Artic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3"/>
        <w:ind w:left="220"/>
      </w:pPr>
      <w:r>
        <w:pict>
          <v:group style="position:absolute;margin-left:339.12pt;margin-top:36.1959pt;width:429.69pt;height:24.04pt;mso-position-horizontal-relative:page;mso-position-vertical-relative:paragraph;z-index:-206" coordorigin="6782,724" coordsize="8594,481">
            <v:shape style="position:absolute;left:6792;top:734;width:8574;height:230" coordorigin="6792,734" coordsize="8574,230" path="m6792,964l15366,964,15366,734,6792,734,6792,964xe" filled="t" fillcolor="#FFFF00" stroked="f">
              <v:path arrowok="t"/>
              <v:fill/>
            </v:shape>
            <v:shape style="position:absolute;left:6792;top:964;width:617;height:230" coordorigin="6792,964" coordsize="617,230" path="m6792,1195l7410,1195,7410,964,6792,964,6792,1195xe" filled="t" fillcolor="#FFFF00" stroked="f">
              <v:path arrowok="t"/>
              <v:fill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w w:val="99"/>
          <w:sz w:val="20"/>
          <w:szCs w:val="2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highlight w:val="yellow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highlight w:val="yellow"/>
        </w:rPr>
        <w:t>ART</w:t>
      </w:r>
      <w:r>
        <w:rPr>
          <w:rFonts w:cs="Times New Roman" w:hAnsi="Times New Roman" w:eastAsia="Times New Roman" w:ascii="Times New Roman"/>
          <w:b/>
          <w:spacing w:val="44"/>
          <w:w w:val="100"/>
          <w:sz w:val="20"/>
          <w:szCs w:val="20"/>
          <w:highlight w:val="yellow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highlight w:val="yellow"/>
        </w:rPr>
        <w:t>1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  <w:highlight w:val="yellow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  <w:highlight w:val="yellow"/>
        </w:rPr>
        <w:t>: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5" w:lineRule="exact" w:line="220"/>
      </w:pPr>
      <w:r>
        <w:rPr>
          <w:sz w:val="22"/>
          <w:szCs w:val="22"/>
        </w:rPr>
      </w:r>
    </w:p>
    <w:tbl>
      <w:tblPr>
        <w:tblW w:w="0" w:type="auto"/>
        <w:tblLook w:val="01E0"/>
        <w:jc w:val="left"/>
        <w:tblInd w:w="10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977" w:hRule="exact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Re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iew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’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102" w:right="643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ifici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elli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ence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AI)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ed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iew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ric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ly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ited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ring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peer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iew.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auto" w:line="255"/>
              <w:ind w:left="102" w:right="71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Auth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0"/>
                <w:szCs w:val="20"/>
              </w:rPr>
              <w:t>’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ck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ld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/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1942" w:hRule="exact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60" w:right="23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Ple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wri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ew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rding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nce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his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ipt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cien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ific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um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4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q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ired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6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1" w:lineRule="exact" w:line="260"/>
              <w:ind w:left="102" w:right="6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manus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ript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provi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nov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lys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by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rodu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method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nslat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omp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stati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sul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tex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judg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nts.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This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2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ru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ial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ty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ysi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rti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ula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ly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lds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stati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xp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rtise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may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not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lent.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use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om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nsfo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insu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oil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ble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ght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ppl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thod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8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diagnostics.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prop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sys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potential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prove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making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pro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ross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indus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that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ly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lys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dictive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mod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ult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diagnosis.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PMingLiU-ExtB" w:hAnsi="PMingLiU-ExtB" w:eastAsia="PMingLiU-ExtB" w:ascii="PMingLiU-ExtB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PMingLiU-ExtB" w:hAnsi="PMingLiU-ExtB" w:eastAsia="PMingLiU-ExtB" w:ascii="PMingLiU-ExtB"/>
                <w:spacing w:val="1"/>
                <w:w w:val="100"/>
                <w:position w:val="-1"/>
                <w:sz w:val="20"/>
                <w:szCs w:val="20"/>
              </w:rPr>
              <w:t>T</w:t>
            </w:r>
            <w:r>
              <w:rPr>
                <w:rFonts w:cs="PMingLiU-ExtB" w:hAnsi="PMingLiU-ExtB" w:eastAsia="PMingLiU-ExtB" w:ascii="PMingLiU-ExtB"/>
                <w:spacing w:val="0"/>
                <w:w w:val="100"/>
                <w:position w:val="-1"/>
                <w:sz w:val="20"/>
                <w:szCs w:val="20"/>
              </w:rPr>
              <w:t>h</w:t>
            </w:r>
            <w:r>
              <w:rPr>
                <w:rFonts w:cs="PMingLiU-ExtB" w:hAnsi="PMingLiU-ExtB" w:eastAsia="PMingLiU-ExtB" w:ascii="PMingLiU-ExtB"/>
                <w:spacing w:val="1"/>
                <w:w w:val="100"/>
                <w:position w:val="-1"/>
                <w:sz w:val="20"/>
                <w:szCs w:val="20"/>
              </w:rPr>
              <w:t>a</w:t>
            </w:r>
            <w:r>
              <w:rPr>
                <w:rFonts w:cs="PMingLiU-ExtB" w:hAnsi="PMingLiU-ExtB" w:eastAsia="PMingLiU-ExtB" w:ascii="PMingLiU-ExtB"/>
                <w:spacing w:val="0"/>
                <w:w w:val="100"/>
                <w:position w:val="-1"/>
                <w:sz w:val="20"/>
                <w:szCs w:val="20"/>
              </w:rPr>
              <w:t>nk</w:t>
            </w:r>
            <w:r>
              <w:rPr>
                <w:rFonts w:cs="PMingLiU-ExtB" w:hAnsi="PMingLiU-ExtB" w:eastAsia="PMingLiU-ExtB" w:ascii="PMingLiU-ExtB"/>
                <w:spacing w:val="-4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PMingLiU-ExtB" w:hAnsi="PMingLiU-ExtB" w:eastAsia="PMingLiU-ExtB" w:ascii="PMingLiU-ExtB"/>
                <w:spacing w:val="2"/>
                <w:w w:val="100"/>
                <w:position w:val="-1"/>
                <w:sz w:val="20"/>
                <w:szCs w:val="20"/>
              </w:rPr>
              <w:t>y</w:t>
            </w:r>
            <w:r>
              <w:rPr>
                <w:rFonts w:cs="PMingLiU-ExtB" w:hAnsi="PMingLiU-ExtB" w:eastAsia="PMingLiU-ExtB" w:ascii="PMingLiU-ExtB"/>
                <w:spacing w:val="0"/>
                <w:w w:val="100"/>
                <w:position w:val="-1"/>
                <w:sz w:val="20"/>
                <w:szCs w:val="20"/>
              </w:rPr>
              <w:t>our</w:t>
            </w:r>
            <w:r>
              <w:rPr>
                <w:rFonts w:cs="PMingLiU-ExtB" w:hAnsi="PMingLiU-ExtB" w:eastAsia="PMingLiU-ExtB" w:ascii="PMingLiU-ExtB"/>
                <w:spacing w:val="-2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PMingLiU-ExtB" w:hAnsi="PMingLiU-ExtB" w:eastAsia="PMingLiU-ExtB" w:ascii="PMingLiU-ExtB"/>
                <w:spacing w:val="1"/>
                <w:w w:val="100"/>
                <w:position w:val="-1"/>
                <w:sz w:val="20"/>
                <w:szCs w:val="20"/>
              </w:rPr>
              <w:t>a</w:t>
            </w:r>
            <w:r>
              <w:rPr>
                <w:rFonts w:cs="PMingLiU-ExtB" w:hAnsi="PMingLiU-ExtB" w:eastAsia="PMingLiU-ExtB" w:ascii="PMingLiU-ExtB"/>
                <w:spacing w:val="0"/>
                <w:w w:val="100"/>
                <w:position w:val="-1"/>
                <w:sz w:val="20"/>
                <w:szCs w:val="20"/>
              </w:rPr>
              <w:t>dv</w:t>
            </w:r>
            <w:r>
              <w:rPr>
                <w:rFonts w:cs="PMingLiU-ExtB" w:hAnsi="PMingLiU-ExtB" w:eastAsia="PMingLiU-ExtB" w:ascii="PMingLiU-ExtB"/>
                <w:spacing w:val="1"/>
                <w:w w:val="100"/>
                <w:position w:val="-1"/>
                <w:sz w:val="20"/>
                <w:szCs w:val="20"/>
              </w:rPr>
              <w:t>i</w:t>
            </w:r>
            <w:r>
              <w:rPr>
                <w:rFonts w:cs="PMingLiU-ExtB" w:hAnsi="PMingLiU-ExtB" w:eastAsia="PMingLiU-ExtB" w:ascii="PMingLiU-ExtB"/>
                <w:spacing w:val="1"/>
                <w:w w:val="100"/>
                <w:position w:val="-1"/>
                <w:sz w:val="20"/>
                <w:szCs w:val="20"/>
              </w:rPr>
              <w:t>c</w:t>
            </w:r>
            <w:r>
              <w:rPr>
                <w:rFonts w:cs="PMingLiU-ExtB" w:hAnsi="PMingLiU-ExtB" w:eastAsia="PMingLiU-ExtB" w:ascii="PMingLiU-ExtB"/>
                <w:spacing w:val="1"/>
                <w:w w:val="100"/>
                <w:position w:val="-1"/>
                <w:sz w:val="20"/>
                <w:szCs w:val="20"/>
              </w:rPr>
              <w:t>e</w:t>
            </w:r>
            <w:r>
              <w:rPr>
                <w:rFonts w:cs="PMingLiU-ExtB" w:hAnsi="PMingLiU-ExtB" w:eastAsia="PMingLiU-ExtB" w:ascii="PMingLiU-ExtB"/>
                <w:spacing w:val="-1"/>
                <w:w w:val="100"/>
                <w:position w:val="-1"/>
                <w:sz w:val="20"/>
                <w:szCs w:val="20"/>
              </w:rPr>
              <w:t>s</w:t>
            </w:r>
            <w:r>
              <w:rPr>
                <w:rFonts w:cs="PMingLiU-ExtB" w:hAnsi="PMingLiU-ExtB" w:eastAsia="PMingLiU-ExtB" w:ascii="PMingLiU-ExtB"/>
                <w:spacing w:val="0"/>
                <w:w w:val="100"/>
                <w:position w:val="-1"/>
                <w:sz w:val="20"/>
                <w:szCs w:val="20"/>
              </w:rPr>
              <w:t>.</w:t>
            </w:r>
            <w:r>
              <w:rPr>
                <w:rFonts w:cs="PMingLiU-ExtB" w:hAnsi="PMingLiU-ExtB" w:eastAsia="PMingLiU-ExtB" w:ascii="PMingLiU-ExtB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1272" w:hRule="exact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460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itle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icle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uit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ble?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60"/>
            </w:pP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ple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lt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itle)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before="1" w:lineRule="exact" w:line="260"/>
              <w:ind w:left="148" w:right="61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4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4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48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ppro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5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5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qu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tely</w:t>
            </w:r>
            <w:r>
              <w:rPr>
                <w:rFonts w:cs="Times New Roman" w:hAnsi="Times New Roman" w:eastAsia="Times New Roman" w:ascii="Times New Roman"/>
                <w:spacing w:val="5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ts</w:t>
            </w:r>
            <w:r>
              <w:rPr>
                <w:rFonts w:cs="Times New Roman" w:hAnsi="Times New Roman" w:eastAsia="Times New Roman" w:ascii="Times New Roman"/>
                <w:spacing w:val="5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5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us</w:t>
            </w:r>
            <w:r>
              <w:rPr>
                <w:rFonts w:cs="Times New Roman" w:hAnsi="Times New Roman" w:eastAsia="Times New Roman" w:ascii="Times New Roman"/>
                <w:spacing w:val="5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49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5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manus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ript,</w:t>
            </w:r>
            <w:r>
              <w:rPr>
                <w:rFonts w:cs="Times New Roman" w:hAnsi="Times New Roman" w:eastAsia="Times New Roman" w:ascii="Times New Roman"/>
                <w:spacing w:val="5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whi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5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5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lop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uxi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judg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method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z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lys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No</w:t>
            </w:r>
          </w:p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left"/>
              <w:spacing w:lineRule="exact" w:line="260"/>
              <w:ind w:left="148"/>
            </w:pP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rn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ry.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PMingLiU-ExtB" w:hAnsi="PMingLiU-ExtB" w:eastAsia="PMingLiU-ExtB" w:ascii="PMingLiU-ExtB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PMingLiU-ExtB" w:hAnsi="PMingLiU-ExtB" w:eastAsia="PMingLiU-ExtB" w:ascii="PMingLiU-ExtB"/>
                <w:spacing w:val="1"/>
                <w:w w:val="100"/>
                <w:position w:val="-1"/>
                <w:sz w:val="20"/>
                <w:szCs w:val="20"/>
              </w:rPr>
              <w:t>T</w:t>
            </w:r>
            <w:r>
              <w:rPr>
                <w:rFonts w:cs="PMingLiU-ExtB" w:hAnsi="PMingLiU-ExtB" w:eastAsia="PMingLiU-ExtB" w:ascii="PMingLiU-ExtB"/>
                <w:spacing w:val="0"/>
                <w:w w:val="100"/>
                <w:position w:val="-1"/>
                <w:sz w:val="20"/>
                <w:szCs w:val="20"/>
              </w:rPr>
              <w:t>h</w:t>
            </w:r>
            <w:r>
              <w:rPr>
                <w:rFonts w:cs="PMingLiU-ExtB" w:hAnsi="PMingLiU-ExtB" w:eastAsia="PMingLiU-ExtB" w:ascii="PMingLiU-ExtB"/>
                <w:spacing w:val="1"/>
                <w:w w:val="100"/>
                <w:position w:val="-1"/>
                <w:sz w:val="20"/>
                <w:szCs w:val="20"/>
              </w:rPr>
              <w:t>a</w:t>
            </w:r>
            <w:r>
              <w:rPr>
                <w:rFonts w:cs="PMingLiU-ExtB" w:hAnsi="PMingLiU-ExtB" w:eastAsia="PMingLiU-ExtB" w:ascii="PMingLiU-ExtB"/>
                <w:spacing w:val="0"/>
                <w:w w:val="100"/>
                <w:position w:val="-1"/>
                <w:sz w:val="20"/>
                <w:szCs w:val="20"/>
              </w:rPr>
              <w:t>nk</w:t>
            </w:r>
            <w:r>
              <w:rPr>
                <w:rFonts w:cs="PMingLiU-ExtB" w:hAnsi="PMingLiU-ExtB" w:eastAsia="PMingLiU-ExtB" w:ascii="PMingLiU-ExtB"/>
                <w:spacing w:val="-4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PMingLiU-ExtB" w:hAnsi="PMingLiU-ExtB" w:eastAsia="PMingLiU-ExtB" w:ascii="PMingLiU-ExtB"/>
                <w:spacing w:val="2"/>
                <w:w w:val="100"/>
                <w:position w:val="-1"/>
                <w:sz w:val="20"/>
                <w:szCs w:val="20"/>
              </w:rPr>
              <w:t>y</w:t>
            </w:r>
            <w:r>
              <w:rPr>
                <w:rFonts w:cs="PMingLiU-ExtB" w:hAnsi="PMingLiU-ExtB" w:eastAsia="PMingLiU-ExtB" w:ascii="PMingLiU-ExtB"/>
                <w:spacing w:val="0"/>
                <w:w w:val="100"/>
                <w:position w:val="-1"/>
                <w:sz w:val="20"/>
                <w:szCs w:val="20"/>
              </w:rPr>
              <w:t>our</w:t>
            </w:r>
            <w:r>
              <w:rPr>
                <w:rFonts w:cs="PMingLiU-ExtB" w:hAnsi="PMingLiU-ExtB" w:eastAsia="PMingLiU-ExtB" w:ascii="PMingLiU-ExtB"/>
                <w:spacing w:val="-2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PMingLiU-ExtB" w:hAnsi="PMingLiU-ExtB" w:eastAsia="PMingLiU-ExtB" w:ascii="PMingLiU-ExtB"/>
                <w:spacing w:val="1"/>
                <w:w w:val="100"/>
                <w:position w:val="-1"/>
                <w:sz w:val="20"/>
                <w:szCs w:val="20"/>
              </w:rPr>
              <w:t>a</w:t>
            </w:r>
            <w:r>
              <w:rPr>
                <w:rFonts w:cs="PMingLiU-ExtB" w:hAnsi="PMingLiU-ExtB" w:eastAsia="PMingLiU-ExtB" w:ascii="PMingLiU-ExtB"/>
                <w:spacing w:val="0"/>
                <w:w w:val="100"/>
                <w:position w:val="-1"/>
                <w:sz w:val="20"/>
                <w:szCs w:val="20"/>
              </w:rPr>
              <w:t>dv</w:t>
            </w:r>
            <w:r>
              <w:rPr>
                <w:rFonts w:cs="PMingLiU-ExtB" w:hAnsi="PMingLiU-ExtB" w:eastAsia="PMingLiU-ExtB" w:ascii="PMingLiU-ExtB"/>
                <w:spacing w:val="1"/>
                <w:w w:val="100"/>
                <w:position w:val="-1"/>
                <w:sz w:val="20"/>
                <w:szCs w:val="20"/>
              </w:rPr>
              <w:t>i</w:t>
            </w:r>
            <w:r>
              <w:rPr>
                <w:rFonts w:cs="PMingLiU-ExtB" w:hAnsi="PMingLiU-ExtB" w:eastAsia="PMingLiU-ExtB" w:ascii="PMingLiU-ExtB"/>
                <w:spacing w:val="1"/>
                <w:w w:val="100"/>
                <w:position w:val="-1"/>
                <w:sz w:val="20"/>
                <w:szCs w:val="20"/>
              </w:rPr>
              <w:t>c</w:t>
            </w:r>
            <w:r>
              <w:rPr>
                <w:rFonts w:cs="PMingLiU-ExtB" w:hAnsi="PMingLiU-ExtB" w:eastAsia="PMingLiU-ExtB" w:ascii="PMingLiU-ExtB"/>
                <w:spacing w:val="1"/>
                <w:w w:val="100"/>
                <w:position w:val="-1"/>
                <w:sz w:val="20"/>
                <w:szCs w:val="20"/>
              </w:rPr>
              <w:t>e</w:t>
            </w:r>
            <w:r>
              <w:rPr>
                <w:rFonts w:cs="PMingLiU-ExtB" w:hAnsi="PMingLiU-ExtB" w:eastAsia="PMingLiU-ExtB" w:ascii="PMingLiU-ExtB"/>
                <w:spacing w:val="-1"/>
                <w:w w:val="100"/>
                <w:position w:val="-1"/>
                <w:sz w:val="20"/>
                <w:szCs w:val="20"/>
              </w:rPr>
              <w:t>s</w:t>
            </w:r>
            <w:r>
              <w:rPr>
                <w:rFonts w:cs="PMingLiU-ExtB" w:hAnsi="PMingLiU-ExtB" w:eastAsia="PMingLiU-ExtB" w:ascii="PMingLiU-ExtB"/>
                <w:spacing w:val="0"/>
                <w:w w:val="100"/>
                <w:position w:val="-1"/>
                <w:sz w:val="20"/>
                <w:szCs w:val="20"/>
              </w:rPr>
              <w:t>.</w:t>
            </w:r>
            <w:r>
              <w:rPr>
                <w:rFonts w:cs="PMingLiU-ExtB" w:hAnsi="PMingLiU-ExtB" w:eastAsia="PMingLiU-ExtB" w:ascii="PMingLiU-ExtB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1390" w:hRule="exact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60" w:right="197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ct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icle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prehen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e?</w:t>
            </w:r>
            <w:r>
              <w:rPr>
                <w:rFonts w:cs="Times New Roman" w:hAnsi="Times New Roman" w:eastAsia="Times New Roman" w:ascii="Times New Roman"/>
                <w:b/>
                <w:spacing w:val="-1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Do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est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iti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dele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n)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ints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his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n?</w:t>
            </w:r>
            <w:r>
              <w:rPr>
                <w:rFonts w:cs="Times New Roman" w:hAnsi="Times New Roman" w:eastAsia="Times New Roman" w:ascii="Times New Roman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Ple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wri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ur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esti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ns</w:t>
            </w:r>
            <w:r>
              <w:rPr>
                <w:rFonts w:cs="Times New Roman" w:hAnsi="Times New Roman" w:eastAsia="Times New Roman" w:ascii="Times New Roman"/>
                <w:b/>
                <w:spacing w:val="-1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1" w:lineRule="exact" w:line="260"/>
              <w:ind w:left="148" w:right="6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bstr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provi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rv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ript,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out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pr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blem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ddr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ssed,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methodology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ppl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sul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sug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inclus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sta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ment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bout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k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ntag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prop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method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xis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too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rti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ula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ly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tat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y.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This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ould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quickly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unique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ontribu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PMingLiU-ExtB" w:hAnsi="PMingLiU-ExtB" w:eastAsia="PMingLiU-ExtB" w:ascii="PMingLiU-ExtB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PMingLiU-ExtB" w:hAnsi="PMingLiU-ExtB" w:eastAsia="PMingLiU-ExtB" w:ascii="PMingLiU-ExtB"/>
                <w:spacing w:val="1"/>
                <w:w w:val="100"/>
                <w:position w:val="-1"/>
                <w:sz w:val="20"/>
                <w:szCs w:val="20"/>
              </w:rPr>
              <w:t>T</w:t>
            </w:r>
            <w:r>
              <w:rPr>
                <w:rFonts w:cs="PMingLiU-ExtB" w:hAnsi="PMingLiU-ExtB" w:eastAsia="PMingLiU-ExtB" w:ascii="PMingLiU-ExtB"/>
                <w:spacing w:val="0"/>
                <w:w w:val="100"/>
                <w:position w:val="-1"/>
                <w:sz w:val="20"/>
                <w:szCs w:val="20"/>
              </w:rPr>
              <w:t>h</w:t>
            </w:r>
            <w:r>
              <w:rPr>
                <w:rFonts w:cs="PMingLiU-ExtB" w:hAnsi="PMingLiU-ExtB" w:eastAsia="PMingLiU-ExtB" w:ascii="PMingLiU-ExtB"/>
                <w:spacing w:val="1"/>
                <w:w w:val="100"/>
                <w:position w:val="-1"/>
                <w:sz w:val="20"/>
                <w:szCs w:val="20"/>
              </w:rPr>
              <w:t>a</w:t>
            </w:r>
            <w:r>
              <w:rPr>
                <w:rFonts w:cs="PMingLiU-ExtB" w:hAnsi="PMingLiU-ExtB" w:eastAsia="PMingLiU-ExtB" w:ascii="PMingLiU-ExtB"/>
                <w:spacing w:val="0"/>
                <w:w w:val="100"/>
                <w:position w:val="-1"/>
                <w:sz w:val="20"/>
                <w:szCs w:val="20"/>
              </w:rPr>
              <w:t>nk</w:t>
            </w:r>
            <w:r>
              <w:rPr>
                <w:rFonts w:cs="PMingLiU-ExtB" w:hAnsi="PMingLiU-ExtB" w:eastAsia="PMingLiU-ExtB" w:ascii="PMingLiU-ExtB"/>
                <w:spacing w:val="-4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PMingLiU-ExtB" w:hAnsi="PMingLiU-ExtB" w:eastAsia="PMingLiU-ExtB" w:ascii="PMingLiU-ExtB"/>
                <w:spacing w:val="2"/>
                <w:w w:val="100"/>
                <w:position w:val="-1"/>
                <w:sz w:val="20"/>
                <w:szCs w:val="20"/>
              </w:rPr>
              <w:t>y</w:t>
            </w:r>
            <w:r>
              <w:rPr>
                <w:rFonts w:cs="PMingLiU-ExtB" w:hAnsi="PMingLiU-ExtB" w:eastAsia="PMingLiU-ExtB" w:ascii="PMingLiU-ExtB"/>
                <w:spacing w:val="0"/>
                <w:w w:val="100"/>
                <w:position w:val="-1"/>
                <w:sz w:val="20"/>
                <w:szCs w:val="20"/>
              </w:rPr>
              <w:t>our</w:t>
            </w:r>
            <w:r>
              <w:rPr>
                <w:rFonts w:cs="PMingLiU-ExtB" w:hAnsi="PMingLiU-ExtB" w:eastAsia="PMingLiU-ExtB" w:ascii="PMingLiU-ExtB"/>
                <w:spacing w:val="-2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PMingLiU-ExtB" w:hAnsi="PMingLiU-ExtB" w:eastAsia="PMingLiU-ExtB" w:ascii="PMingLiU-ExtB"/>
                <w:spacing w:val="1"/>
                <w:w w:val="100"/>
                <w:position w:val="-1"/>
                <w:sz w:val="20"/>
                <w:szCs w:val="20"/>
              </w:rPr>
              <w:t>a</w:t>
            </w:r>
            <w:r>
              <w:rPr>
                <w:rFonts w:cs="PMingLiU-ExtB" w:hAnsi="PMingLiU-ExtB" w:eastAsia="PMingLiU-ExtB" w:ascii="PMingLiU-ExtB"/>
                <w:spacing w:val="0"/>
                <w:w w:val="100"/>
                <w:position w:val="-1"/>
                <w:sz w:val="20"/>
                <w:szCs w:val="20"/>
              </w:rPr>
              <w:t>dv</w:t>
            </w:r>
            <w:r>
              <w:rPr>
                <w:rFonts w:cs="PMingLiU-ExtB" w:hAnsi="PMingLiU-ExtB" w:eastAsia="PMingLiU-ExtB" w:ascii="PMingLiU-ExtB"/>
                <w:spacing w:val="1"/>
                <w:w w:val="100"/>
                <w:position w:val="-1"/>
                <w:sz w:val="20"/>
                <w:szCs w:val="20"/>
              </w:rPr>
              <w:t>i</w:t>
            </w:r>
            <w:r>
              <w:rPr>
                <w:rFonts w:cs="PMingLiU-ExtB" w:hAnsi="PMingLiU-ExtB" w:eastAsia="PMingLiU-ExtB" w:ascii="PMingLiU-ExtB"/>
                <w:spacing w:val="1"/>
                <w:w w:val="100"/>
                <w:position w:val="-1"/>
                <w:sz w:val="20"/>
                <w:szCs w:val="20"/>
              </w:rPr>
              <w:t>c</w:t>
            </w:r>
            <w:r>
              <w:rPr>
                <w:rFonts w:cs="PMingLiU-ExtB" w:hAnsi="PMingLiU-ExtB" w:eastAsia="PMingLiU-ExtB" w:ascii="PMingLiU-ExtB"/>
                <w:spacing w:val="1"/>
                <w:w w:val="100"/>
                <w:position w:val="-1"/>
                <w:sz w:val="20"/>
                <w:szCs w:val="20"/>
              </w:rPr>
              <w:t>e</w:t>
            </w:r>
            <w:r>
              <w:rPr>
                <w:rFonts w:cs="PMingLiU-ExtB" w:hAnsi="PMingLiU-ExtB" w:eastAsia="PMingLiU-ExtB" w:ascii="PMingLiU-ExtB"/>
                <w:spacing w:val="-1"/>
                <w:w w:val="100"/>
                <w:position w:val="-1"/>
                <w:sz w:val="20"/>
                <w:szCs w:val="20"/>
              </w:rPr>
              <w:t>s</w:t>
            </w:r>
            <w:r>
              <w:rPr>
                <w:rFonts w:cs="PMingLiU-ExtB" w:hAnsi="PMingLiU-ExtB" w:eastAsia="PMingLiU-ExtB" w:ascii="PMingLiU-ExtB"/>
                <w:spacing w:val="0"/>
                <w:w w:val="100"/>
                <w:position w:val="-1"/>
                <w:sz w:val="20"/>
                <w:szCs w:val="20"/>
              </w:rPr>
              <w:t>.</w:t>
            </w:r>
            <w:r>
              <w:rPr>
                <w:rFonts w:cs="PMingLiU-ExtB" w:hAnsi="PMingLiU-ExtB" w:eastAsia="PMingLiU-ExtB" w:ascii="PMingLiU-ExtB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1901" w:hRule="exact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 w:lineRule="exact" w:line="220"/>
              <w:ind w:left="460" w:right="343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ipt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ientific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ll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?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Ple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wri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1" w:lineRule="exact" w:line="260"/>
              <w:ind w:left="102" w:right="57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manus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ript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ientific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sound.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methodology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oy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d,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ifi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use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Ex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lys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s,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wid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pted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uted.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rting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omp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sul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tex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-b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judg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model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innovative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ientific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d.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ppl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method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(t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nsfo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insu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)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dds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dib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ppro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PMingLiU-ExtB" w:hAnsi="PMingLiU-ExtB" w:eastAsia="PMingLiU-ExtB" w:ascii="PMingLiU-ExtB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PMingLiU-ExtB" w:hAnsi="PMingLiU-ExtB" w:eastAsia="PMingLiU-ExtB" w:ascii="PMingLiU-ExtB"/>
                <w:spacing w:val="1"/>
                <w:w w:val="100"/>
                <w:position w:val="-1"/>
                <w:sz w:val="20"/>
                <w:szCs w:val="20"/>
              </w:rPr>
              <w:t>T</w:t>
            </w:r>
            <w:r>
              <w:rPr>
                <w:rFonts w:cs="PMingLiU-ExtB" w:hAnsi="PMingLiU-ExtB" w:eastAsia="PMingLiU-ExtB" w:ascii="PMingLiU-ExtB"/>
                <w:spacing w:val="0"/>
                <w:w w:val="100"/>
                <w:position w:val="-1"/>
                <w:sz w:val="20"/>
                <w:szCs w:val="20"/>
              </w:rPr>
              <w:t>h</w:t>
            </w:r>
            <w:r>
              <w:rPr>
                <w:rFonts w:cs="PMingLiU-ExtB" w:hAnsi="PMingLiU-ExtB" w:eastAsia="PMingLiU-ExtB" w:ascii="PMingLiU-ExtB"/>
                <w:spacing w:val="1"/>
                <w:w w:val="100"/>
                <w:position w:val="-1"/>
                <w:sz w:val="20"/>
                <w:szCs w:val="20"/>
              </w:rPr>
              <w:t>a</w:t>
            </w:r>
            <w:r>
              <w:rPr>
                <w:rFonts w:cs="PMingLiU-ExtB" w:hAnsi="PMingLiU-ExtB" w:eastAsia="PMingLiU-ExtB" w:ascii="PMingLiU-ExtB"/>
                <w:spacing w:val="0"/>
                <w:w w:val="100"/>
                <w:position w:val="-1"/>
                <w:sz w:val="20"/>
                <w:szCs w:val="20"/>
              </w:rPr>
              <w:t>nk</w:t>
            </w:r>
            <w:r>
              <w:rPr>
                <w:rFonts w:cs="PMingLiU-ExtB" w:hAnsi="PMingLiU-ExtB" w:eastAsia="PMingLiU-ExtB" w:ascii="PMingLiU-ExtB"/>
                <w:spacing w:val="-4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PMingLiU-ExtB" w:hAnsi="PMingLiU-ExtB" w:eastAsia="PMingLiU-ExtB" w:ascii="PMingLiU-ExtB"/>
                <w:spacing w:val="2"/>
                <w:w w:val="100"/>
                <w:position w:val="-1"/>
                <w:sz w:val="20"/>
                <w:szCs w:val="20"/>
              </w:rPr>
              <w:t>y</w:t>
            </w:r>
            <w:r>
              <w:rPr>
                <w:rFonts w:cs="PMingLiU-ExtB" w:hAnsi="PMingLiU-ExtB" w:eastAsia="PMingLiU-ExtB" w:ascii="PMingLiU-ExtB"/>
                <w:spacing w:val="0"/>
                <w:w w:val="100"/>
                <w:position w:val="-1"/>
                <w:sz w:val="20"/>
                <w:szCs w:val="20"/>
              </w:rPr>
              <w:t>our</w:t>
            </w:r>
            <w:r>
              <w:rPr>
                <w:rFonts w:cs="PMingLiU-ExtB" w:hAnsi="PMingLiU-ExtB" w:eastAsia="PMingLiU-ExtB" w:ascii="PMingLiU-ExtB"/>
                <w:spacing w:val="-2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PMingLiU-ExtB" w:hAnsi="PMingLiU-ExtB" w:eastAsia="PMingLiU-ExtB" w:ascii="PMingLiU-ExtB"/>
                <w:spacing w:val="1"/>
                <w:w w:val="100"/>
                <w:position w:val="-1"/>
                <w:sz w:val="20"/>
                <w:szCs w:val="20"/>
              </w:rPr>
              <w:t>a</w:t>
            </w:r>
            <w:r>
              <w:rPr>
                <w:rFonts w:cs="PMingLiU-ExtB" w:hAnsi="PMingLiU-ExtB" w:eastAsia="PMingLiU-ExtB" w:ascii="PMingLiU-ExtB"/>
                <w:spacing w:val="0"/>
                <w:w w:val="100"/>
                <w:position w:val="-1"/>
                <w:sz w:val="20"/>
                <w:szCs w:val="20"/>
              </w:rPr>
              <w:t>dv</w:t>
            </w:r>
            <w:r>
              <w:rPr>
                <w:rFonts w:cs="PMingLiU-ExtB" w:hAnsi="PMingLiU-ExtB" w:eastAsia="PMingLiU-ExtB" w:ascii="PMingLiU-ExtB"/>
                <w:spacing w:val="1"/>
                <w:w w:val="100"/>
                <w:position w:val="-1"/>
                <w:sz w:val="20"/>
                <w:szCs w:val="20"/>
              </w:rPr>
              <w:t>i</w:t>
            </w:r>
            <w:r>
              <w:rPr>
                <w:rFonts w:cs="PMingLiU-ExtB" w:hAnsi="PMingLiU-ExtB" w:eastAsia="PMingLiU-ExtB" w:ascii="PMingLiU-ExtB"/>
                <w:spacing w:val="1"/>
                <w:w w:val="100"/>
                <w:position w:val="-1"/>
                <w:sz w:val="20"/>
                <w:szCs w:val="20"/>
              </w:rPr>
              <w:t>c</w:t>
            </w:r>
            <w:r>
              <w:rPr>
                <w:rFonts w:cs="PMingLiU-ExtB" w:hAnsi="PMingLiU-ExtB" w:eastAsia="PMingLiU-ExtB" w:ascii="PMingLiU-ExtB"/>
                <w:spacing w:val="1"/>
                <w:w w:val="100"/>
                <w:position w:val="-1"/>
                <w:sz w:val="20"/>
                <w:szCs w:val="20"/>
              </w:rPr>
              <w:t>e</w:t>
            </w:r>
            <w:r>
              <w:rPr>
                <w:rFonts w:cs="PMingLiU-ExtB" w:hAnsi="PMingLiU-ExtB" w:eastAsia="PMingLiU-ExtB" w:ascii="PMingLiU-ExtB"/>
                <w:spacing w:val="-1"/>
                <w:w w:val="100"/>
                <w:position w:val="-1"/>
                <w:sz w:val="20"/>
                <w:szCs w:val="20"/>
              </w:rPr>
              <w:t>s</w:t>
            </w:r>
            <w:r>
              <w:rPr>
                <w:rFonts w:cs="PMingLiU-ExtB" w:hAnsi="PMingLiU-ExtB" w:eastAsia="PMingLiU-ExtB" w:ascii="PMingLiU-ExtB"/>
                <w:spacing w:val="0"/>
                <w:w w:val="100"/>
                <w:position w:val="-1"/>
                <w:sz w:val="20"/>
                <w:szCs w:val="20"/>
              </w:rPr>
              <w:t>.</w:t>
            </w:r>
            <w:r>
              <w:rPr>
                <w:rFonts w:cs="PMingLiU-ExtB" w:hAnsi="PMingLiU-ExtB" w:eastAsia="PMingLiU-ExtB" w:ascii="PMingLiU-ExtB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1390" w:hRule="exact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ind w:left="460" w:right="380"/>
            </w:pP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Are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uf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icient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nd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nt?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esti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ns</w:t>
            </w:r>
            <w:r>
              <w:rPr>
                <w:rFonts w:cs="Times New Roman" w:hAnsi="Times New Roman" w:eastAsia="Times New Roman" w:ascii="Times New Roman"/>
                <w:b/>
                <w:spacing w:val="-1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iti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ple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hem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in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iew</w:t>
            </w:r>
            <w:r>
              <w:rPr>
                <w:rFonts w:cs="Times New Roman" w:hAnsi="Times New Roman" w:eastAsia="Times New Roman" w:ascii="Times New Roman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1" w:lineRule="exact" w:line="260"/>
              <w:ind w:left="102" w:right="6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ppro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ovide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sol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foun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for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r,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inclus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more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nt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stud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ments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lys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dicti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modeling,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rti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lation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ind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strial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ppl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ons.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orpo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hine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rning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hniques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ppl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ould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lso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str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ngthen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manus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ript’s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lev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cont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ry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nds.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PMingLiU-ExtB" w:hAnsi="PMingLiU-ExtB" w:eastAsia="PMingLiU-ExtB" w:ascii="PMingLiU-ExtB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PMingLiU-ExtB" w:hAnsi="PMingLiU-ExtB" w:eastAsia="PMingLiU-ExtB" w:ascii="PMingLiU-ExtB"/>
                <w:spacing w:val="1"/>
                <w:w w:val="100"/>
                <w:position w:val="-1"/>
                <w:sz w:val="20"/>
                <w:szCs w:val="20"/>
              </w:rPr>
              <w:t>T</w:t>
            </w:r>
            <w:r>
              <w:rPr>
                <w:rFonts w:cs="PMingLiU-ExtB" w:hAnsi="PMingLiU-ExtB" w:eastAsia="PMingLiU-ExtB" w:ascii="PMingLiU-ExtB"/>
                <w:spacing w:val="0"/>
                <w:w w:val="100"/>
                <w:position w:val="-1"/>
                <w:sz w:val="20"/>
                <w:szCs w:val="20"/>
              </w:rPr>
              <w:t>h</w:t>
            </w:r>
            <w:r>
              <w:rPr>
                <w:rFonts w:cs="PMingLiU-ExtB" w:hAnsi="PMingLiU-ExtB" w:eastAsia="PMingLiU-ExtB" w:ascii="PMingLiU-ExtB"/>
                <w:spacing w:val="1"/>
                <w:w w:val="100"/>
                <w:position w:val="-1"/>
                <w:sz w:val="20"/>
                <w:szCs w:val="20"/>
              </w:rPr>
              <w:t>a</w:t>
            </w:r>
            <w:r>
              <w:rPr>
                <w:rFonts w:cs="PMingLiU-ExtB" w:hAnsi="PMingLiU-ExtB" w:eastAsia="PMingLiU-ExtB" w:ascii="PMingLiU-ExtB"/>
                <w:spacing w:val="0"/>
                <w:w w:val="100"/>
                <w:position w:val="-1"/>
                <w:sz w:val="20"/>
                <w:szCs w:val="20"/>
              </w:rPr>
              <w:t>nk</w:t>
            </w:r>
            <w:r>
              <w:rPr>
                <w:rFonts w:cs="PMingLiU-ExtB" w:hAnsi="PMingLiU-ExtB" w:eastAsia="PMingLiU-ExtB" w:ascii="PMingLiU-ExtB"/>
                <w:spacing w:val="-4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PMingLiU-ExtB" w:hAnsi="PMingLiU-ExtB" w:eastAsia="PMingLiU-ExtB" w:ascii="PMingLiU-ExtB"/>
                <w:spacing w:val="2"/>
                <w:w w:val="100"/>
                <w:position w:val="-1"/>
                <w:sz w:val="20"/>
                <w:szCs w:val="20"/>
              </w:rPr>
              <w:t>y</w:t>
            </w:r>
            <w:r>
              <w:rPr>
                <w:rFonts w:cs="PMingLiU-ExtB" w:hAnsi="PMingLiU-ExtB" w:eastAsia="PMingLiU-ExtB" w:ascii="PMingLiU-ExtB"/>
                <w:spacing w:val="0"/>
                <w:w w:val="100"/>
                <w:position w:val="-1"/>
                <w:sz w:val="20"/>
                <w:szCs w:val="20"/>
              </w:rPr>
              <w:t>our</w:t>
            </w:r>
            <w:r>
              <w:rPr>
                <w:rFonts w:cs="PMingLiU-ExtB" w:hAnsi="PMingLiU-ExtB" w:eastAsia="PMingLiU-ExtB" w:ascii="PMingLiU-ExtB"/>
                <w:spacing w:val="-2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PMingLiU-ExtB" w:hAnsi="PMingLiU-ExtB" w:eastAsia="PMingLiU-ExtB" w:ascii="PMingLiU-ExtB"/>
                <w:spacing w:val="1"/>
                <w:w w:val="100"/>
                <w:position w:val="-1"/>
                <w:sz w:val="20"/>
                <w:szCs w:val="20"/>
              </w:rPr>
              <w:t>a</w:t>
            </w:r>
            <w:r>
              <w:rPr>
                <w:rFonts w:cs="PMingLiU-ExtB" w:hAnsi="PMingLiU-ExtB" w:eastAsia="PMingLiU-ExtB" w:ascii="PMingLiU-ExtB"/>
                <w:spacing w:val="0"/>
                <w:w w:val="100"/>
                <w:position w:val="-1"/>
                <w:sz w:val="20"/>
                <w:szCs w:val="20"/>
              </w:rPr>
              <w:t>dv</w:t>
            </w:r>
            <w:r>
              <w:rPr>
                <w:rFonts w:cs="PMingLiU-ExtB" w:hAnsi="PMingLiU-ExtB" w:eastAsia="PMingLiU-ExtB" w:ascii="PMingLiU-ExtB"/>
                <w:spacing w:val="1"/>
                <w:w w:val="100"/>
                <w:position w:val="-1"/>
                <w:sz w:val="20"/>
                <w:szCs w:val="20"/>
              </w:rPr>
              <w:t>i</w:t>
            </w:r>
            <w:r>
              <w:rPr>
                <w:rFonts w:cs="PMingLiU-ExtB" w:hAnsi="PMingLiU-ExtB" w:eastAsia="PMingLiU-ExtB" w:ascii="PMingLiU-ExtB"/>
                <w:spacing w:val="1"/>
                <w:w w:val="100"/>
                <w:position w:val="-1"/>
                <w:sz w:val="20"/>
                <w:szCs w:val="20"/>
              </w:rPr>
              <w:t>c</w:t>
            </w:r>
            <w:r>
              <w:rPr>
                <w:rFonts w:cs="PMingLiU-ExtB" w:hAnsi="PMingLiU-ExtB" w:eastAsia="PMingLiU-ExtB" w:ascii="PMingLiU-ExtB"/>
                <w:spacing w:val="1"/>
                <w:w w:val="100"/>
                <w:position w:val="-1"/>
                <w:sz w:val="20"/>
                <w:szCs w:val="20"/>
              </w:rPr>
              <w:t>e</w:t>
            </w:r>
            <w:r>
              <w:rPr>
                <w:rFonts w:cs="PMingLiU-ExtB" w:hAnsi="PMingLiU-ExtB" w:eastAsia="PMingLiU-ExtB" w:ascii="PMingLiU-ExtB"/>
                <w:spacing w:val="-1"/>
                <w:w w:val="100"/>
                <w:position w:val="-1"/>
                <w:sz w:val="20"/>
                <w:szCs w:val="20"/>
              </w:rPr>
              <w:t>s</w:t>
            </w:r>
            <w:r>
              <w:rPr>
                <w:rFonts w:cs="PMingLiU-ExtB" w:hAnsi="PMingLiU-ExtB" w:eastAsia="PMingLiU-ExtB" w:ascii="PMingLiU-ExtB"/>
                <w:spacing w:val="0"/>
                <w:w w:val="100"/>
                <w:position w:val="-1"/>
                <w:sz w:val="20"/>
                <w:szCs w:val="20"/>
              </w:rPr>
              <w:t>.</w:t>
            </w:r>
            <w:r>
              <w:rPr>
                <w:rFonts w:cs="PMingLiU-ExtB" w:hAnsi="PMingLiU-ExtB" w:eastAsia="PMingLiU-ExtB" w:ascii="PMingLiU-ExtB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</w:tbl>
    <w:p>
      <w:pPr>
        <w:sectPr>
          <w:pgMar w:header="1308" w:footer="681" w:top="1540" w:bottom="280" w:left="1220" w:right="1220"/>
          <w:headerReference w:type="default" r:id="rId4"/>
          <w:footerReference w:type="default" r:id="rId5"/>
          <w:pgSz w:w="23820" w:h="16840" w:orient="landscape"/>
        </w:sectPr>
      </w:pPr>
    </w:p>
    <w:p>
      <w:pPr>
        <w:rPr>
          <w:sz w:val="26"/>
          <w:szCs w:val="26"/>
        </w:rPr>
        <w:jc w:val="left"/>
        <w:spacing w:before="18" w:lineRule="exact" w:line="260"/>
      </w:pPr>
      <w:r>
        <w:rPr>
          <w:sz w:val="26"/>
          <w:szCs w:val="26"/>
        </w:rPr>
      </w:r>
    </w:p>
    <w:tbl>
      <w:tblPr>
        <w:tblW w:w="0" w:type="auto"/>
        <w:tblLook w:val="01E0"/>
        <w:jc w:val="left"/>
        <w:tblInd w:w="10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114" w:hRule="exact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" w:lineRule="exact" w:line="220"/>
              <w:ind w:left="462" w:right="364"/>
            </w:pP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e/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b/>
                <w:spacing w:val="-1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q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lity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he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icle</w:t>
            </w:r>
            <w:r>
              <w:rPr>
                <w:rFonts w:cs="Times New Roman" w:hAnsi="Times New Roman" w:eastAsia="Times New Roman" w:ascii="Times New Roman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uit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ble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ch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rly</w:t>
            </w:r>
            <w:r>
              <w:rPr>
                <w:rFonts w:cs="Times New Roman" w:hAnsi="Times New Roman" w:eastAsia="Times New Roman" w:ascii="Times New Roman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ic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-3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?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spacing w:before="1" w:lineRule="exact" w:line="260"/>
              <w:ind w:left="102" w:right="65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langu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rop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iate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hola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ly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unic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ion.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sing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ould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more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ise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or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matic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fin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prove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y.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st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thorough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vis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nsure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rity,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with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omp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xplan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ss.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PMingLiU-ExtB" w:hAnsi="PMingLiU-ExtB" w:eastAsia="PMingLiU-ExtB" w:ascii="PMingLiU-ExtB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PMingLiU-ExtB" w:hAnsi="PMingLiU-ExtB" w:eastAsia="PMingLiU-ExtB" w:ascii="PMingLiU-ExtB"/>
                <w:spacing w:val="1"/>
                <w:w w:val="100"/>
                <w:position w:val="-1"/>
                <w:sz w:val="20"/>
                <w:szCs w:val="20"/>
              </w:rPr>
              <w:t>T</w:t>
            </w:r>
            <w:r>
              <w:rPr>
                <w:rFonts w:cs="PMingLiU-ExtB" w:hAnsi="PMingLiU-ExtB" w:eastAsia="PMingLiU-ExtB" w:ascii="PMingLiU-ExtB"/>
                <w:spacing w:val="0"/>
                <w:w w:val="100"/>
                <w:position w:val="-1"/>
                <w:sz w:val="20"/>
                <w:szCs w:val="20"/>
              </w:rPr>
              <w:t>h</w:t>
            </w:r>
            <w:r>
              <w:rPr>
                <w:rFonts w:cs="PMingLiU-ExtB" w:hAnsi="PMingLiU-ExtB" w:eastAsia="PMingLiU-ExtB" w:ascii="PMingLiU-ExtB"/>
                <w:spacing w:val="1"/>
                <w:w w:val="100"/>
                <w:position w:val="-1"/>
                <w:sz w:val="20"/>
                <w:szCs w:val="20"/>
              </w:rPr>
              <w:t>a</w:t>
            </w:r>
            <w:r>
              <w:rPr>
                <w:rFonts w:cs="PMingLiU-ExtB" w:hAnsi="PMingLiU-ExtB" w:eastAsia="PMingLiU-ExtB" w:ascii="PMingLiU-ExtB"/>
                <w:spacing w:val="0"/>
                <w:w w:val="100"/>
                <w:position w:val="-1"/>
                <w:sz w:val="20"/>
                <w:szCs w:val="20"/>
              </w:rPr>
              <w:t>nk</w:t>
            </w:r>
            <w:r>
              <w:rPr>
                <w:rFonts w:cs="PMingLiU-ExtB" w:hAnsi="PMingLiU-ExtB" w:eastAsia="PMingLiU-ExtB" w:ascii="PMingLiU-ExtB"/>
                <w:spacing w:val="-4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PMingLiU-ExtB" w:hAnsi="PMingLiU-ExtB" w:eastAsia="PMingLiU-ExtB" w:ascii="PMingLiU-ExtB"/>
                <w:spacing w:val="0"/>
                <w:w w:val="100"/>
                <w:position w:val="-1"/>
                <w:sz w:val="20"/>
                <w:szCs w:val="20"/>
              </w:rPr>
              <w:t>your</w:t>
            </w:r>
            <w:r>
              <w:rPr>
                <w:rFonts w:cs="PMingLiU-ExtB" w:hAnsi="PMingLiU-ExtB" w:eastAsia="PMingLiU-ExtB" w:ascii="PMingLiU-ExtB"/>
                <w:spacing w:val="-2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PMingLiU-ExtB" w:hAnsi="PMingLiU-ExtB" w:eastAsia="PMingLiU-ExtB" w:ascii="PMingLiU-ExtB"/>
                <w:spacing w:val="1"/>
                <w:w w:val="100"/>
                <w:position w:val="-1"/>
                <w:sz w:val="20"/>
                <w:szCs w:val="20"/>
              </w:rPr>
              <w:t>a</w:t>
            </w:r>
            <w:r>
              <w:rPr>
                <w:rFonts w:cs="PMingLiU-ExtB" w:hAnsi="PMingLiU-ExtB" w:eastAsia="PMingLiU-ExtB" w:ascii="PMingLiU-ExtB"/>
                <w:spacing w:val="0"/>
                <w:w w:val="100"/>
                <w:position w:val="-1"/>
                <w:sz w:val="20"/>
                <w:szCs w:val="20"/>
              </w:rPr>
              <w:t>dv</w:t>
            </w:r>
            <w:r>
              <w:rPr>
                <w:rFonts w:cs="PMingLiU-ExtB" w:hAnsi="PMingLiU-ExtB" w:eastAsia="PMingLiU-ExtB" w:ascii="PMingLiU-ExtB"/>
                <w:spacing w:val="1"/>
                <w:w w:val="100"/>
                <w:position w:val="-1"/>
                <w:sz w:val="20"/>
                <w:szCs w:val="20"/>
              </w:rPr>
              <w:t>i</w:t>
            </w:r>
            <w:r>
              <w:rPr>
                <w:rFonts w:cs="PMingLiU-ExtB" w:hAnsi="PMingLiU-ExtB" w:eastAsia="PMingLiU-ExtB" w:ascii="PMingLiU-ExtB"/>
                <w:spacing w:val="1"/>
                <w:w w:val="100"/>
                <w:position w:val="-1"/>
                <w:sz w:val="20"/>
                <w:szCs w:val="20"/>
              </w:rPr>
              <w:t>c</w:t>
            </w:r>
            <w:r>
              <w:rPr>
                <w:rFonts w:cs="PMingLiU-ExtB" w:hAnsi="PMingLiU-ExtB" w:eastAsia="PMingLiU-ExtB" w:ascii="PMingLiU-ExtB"/>
                <w:spacing w:val="1"/>
                <w:w w:val="100"/>
                <w:position w:val="-1"/>
                <w:sz w:val="20"/>
                <w:szCs w:val="20"/>
              </w:rPr>
              <w:t>e</w:t>
            </w:r>
            <w:r>
              <w:rPr>
                <w:rFonts w:cs="PMingLiU-ExtB" w:hAnsi="PMingLiU-ExtB" w:eastAsia="PMingLiU-ExtB" w:ascii="PMingLiU-ExtB"/>
                <w:spacing w:val="-1"/>
                <w:w w:val="100"/>
                <w:position w:val="-1"/>
                <w:sz w:val="20"/>
                <w:szCs w:val="20"/>
              </w:rPr>
              <w:t>s</w:t>
            </w:r>
            <w:r>
              <w:rPr>
                <w:rFonts w:cs="PMingLiU-ExtB" w:hAnsi="PMingLiU-ExtB" w:eastAsia="PMingLiU-ExtB" w:ascii="PMingLiU-ExtB"/>
                <w:spacing w:val="0"/>
                <w:w w:val="100"/>
                <w:position w:val="-1"/>
                <w:sz w:val="20"/>
                <w:szCs w:val="20"/>
              </w:rPr>
              <w:t>.</w:t>
            </w:r>
            <w:r>
              <w:rPr>
                <w:rFonts w:cs="PMingLiU-ExtB" w:hAnsi="PMingLiU-ExtB" w:eastAsia="PMingLiU-ExtB" w:ascii="PMingLiU-ExtB"/>
                <w:spacing w:val="0"/>
                <w:w w:val="100"/>
                <w:position w:val="0"/>
                <w:sz w:val="20"/>
                <w:szCs w:val="20"/>
              </w:rPr>
            </w:r>
          </w:p>
        </w:tc>
      </w:tr>
      <w:tr>
        <w:trPr>
          <w:trHeight w:val="1668" w:hRule="exact"/>
        </w:trPr>
        <w:tc>
          <w:tcPr>
            <w:tcW w:w="535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Times New Roman" w:hAnsi="Times New Roman" w:eastAsia="Times New Roman" w:ascii="Times New Roman"/>
                <w:b/>
                <w:w w:val="99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pti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l/G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ene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  <w:u w:val="thick" w:color="000000"/>
              </w:rPr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  <w:u w:val="thick" w:color="00000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-1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93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Times New Roman" w:hAnsi="Times New Roman" w:eastAsia="Times New Roman" w:ascii="Times New Roman"/>
                <w:sz w:val="24"/>
                <w:szCs w:val="24"/>
              </w:rPr>
              <w:jc w:val="both"/>
              <w:ind w:left="102" w:right="63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prop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method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fying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lys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sul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holds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sign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promise,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rti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ula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ly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ppl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ns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quick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-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making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ssential.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Ho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w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manu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ript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ould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fit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om</w:t>
            </w:r>
            <w:r>
              <w:rPr>
                <w:rFonts w:cs="Times New Roman" w:hAnsi="Times New Roman" w:eastAsia="Times New Roman" w:ascii="Times New Roman"/>
                <w:spacing w:val="5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discussion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tations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nd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pot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plem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ng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3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met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od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ross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dif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nt</w:t>
            </w:r>
            <w:r>
              <w:rPr>
                <w:rFonts w:cs="Times New Roman" w:hAnsi="Times New Roman" w:eastAsia="Times New Roman" w:ascii="Times New Roman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ind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stries.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</w:t>
            </w:r>
            <w:r>
              <w:rPr>
                <w:rFonts w:cs="Times New Roman" w:hAnsi="Times New Roman" w:eastAsia="Times New Roman" w:ascii="Times New Roman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would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lso</w:t>
            </w:r>
            <w:r>
              <w:rPr>
                <w:rFonts w:cs="Times New Roman" w:hAnsi="Times New Roman" w:eastAsia="Times New Roman" w:ascii="Times New Roman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be</w:t>
            </w:r>
            <w:r>
              <w:rPr>
                <w:rFonts w:cs="Times New Roman" w:hAnsi="Times New Roman" w:eastAsia="Times New Roman" w:ascii="Times New Roman"/>
                <w:spacing w:val="3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ial</w:t>
            </w:r>
            <w:r>
              <w:rPr>
                <w:rFonts w:cs="Times New Roman" w:hAnsi="Times New Roman" w:eastAsia="Times New Roman" w:ascii="Times New Roman"/>
                <w:spacing w:val="3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to</w:t>
            </w:r>
            <w:r>
              <w:rPr>
                <w:rFonts w:cs="Times New Roman" w:hAnsi="Times New Roman" w:eastAsia="Times New Roman" w:ascii="Times New Roman"/>
                <w:spacing w:val="34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xplore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how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model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ould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be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d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pted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f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other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types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of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on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lys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b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yond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x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mp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4"/>
                <w:szCs w:val="24"/>
              </w:rPr>
              <w:t>l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pr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s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nted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in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the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p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sz w:val="24"/>
                <w:szCs w:val="24"/>
              </w:rPr>
              <w:t>e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4"/>
                <w:szCs w:val="24"/>
              </w:rPr>
              <w:t>r.</w:t>
            </w:r>
          </w:p>
        </w:tc>
        <w:tc>
          <w:tcPr>
            <w:tcW w:w="644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PMingLiU-ExtB" w:hAnsi="PMingLiU-ExtB" w:eastAsia="PMingLiU-ExtB" w:ascii="PMingLiU-ExtB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PMingLiU-ExtB" w:hAnsi="PMingLiU-ExtB" w:eastAsia="PMingLiU-ExtB" w:ascii="PMingLiU-ExtB"/>
                <w:spacing w:val="1"/>
                <w:w w:val="100"/>
                <w:position w:val="-1"/>
                <w:sz w:val="20"/>
                <w:szCs w:val="20"/>
              </w:rPr>
              <w:t>T</w:t>
            </w:r>
            <w:r>
              <w:rPr>
                <w:rFonts w:cs="PMingLiU-ExtB" w:hAnsi="PMingLiU-ExtB" w:eastAsia="PMingLiU-ExtB" w:ascii="PMingLiU-ExtB"/>
                <w:spacing w:val="0"/>
                <w:w w:val="100"/>
                <w:position w:val="-1"/>
                <w:sz w:val="20"/>
                <w:szCs w:val="20"/>
              </w:rPr>
              <w:t>h</w:t>
            </w:r>
            <w:r>
              <w:rPr>
                <w:rFonts w:cs="PMingLiU-ExtB" w:hAnsi="PMingLiU-ExtB" w:eastAsia="PMingLiU-ExtB" w:ascii="PMingLiU-ExtB"/>
                <w:spacing w:val="1"/>
                <w:w w:val="100"/>
                <w:position w:val="-1"/>
                <w:sz w:val="20"/>
                <w:szCs w:val="20"/>
              </w:rPr>
              <w:t>a</w:t>
            </w:r>
            <w:r>
              <w:rPr>
                <w:rFonts w:cs="PMingLiU-ExtB" w:hAnsi="PMingLiU-ExtB" w:eastAsia="PMingLiU-ExtB" w:ascii="PMingLiU-ExtB"/>
                <w:spacing w:val="0"/>
                <w:w w:val="100"/>
                <w:position w:val="-1"/>
                <w:sz w:val="20"/>
                <w:szCs w:val="20"/>
              </w:rPr>
              <w:t>nk</w:t>
            </w:r>
            <w:r>
              <w:rPr>
                <w:rFonts w:cs="PMingLiU-ExtB" w:hAnsi="PMingLiU-ExtB" w:eastAsia="PMingLiU-ExtB" w:ascii="PMingLiU-ExtB"/>
                <w:spacing w:val="-4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PMingLiU-ExtB" w:hAnsi="PMingLiU-ExtB" w:eastAsia="PMingLiU-ExtB" w:ascii="PMingLiU-ExtB"/>
                <w:spacing w:val="0"/>
                <w:w w:val="100"/>
                <w:position w:val="-1"/>
                <w:sz w:val="20"/>
                <w:szCs w:val="20"/>
              </w:rPr>
              <w:t>your</w:t>
            </w:r>
            <w:r>
              <w:rPr>
                <w:rFonts w:cs="PMingLiU-ExtB" w:hAnsi="PMingLiU-ExtB" w:eastAsia="PMingLiU-ExtB" w:ascii="PMingLiU-ExtB"/>
                <w:spacing w:val="-2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PMingLiU-ExtB" w:hAnsi="PMingLiU-ExtB" w:eastAsia="PMingLiU-ExtB" w:ascii="PMingLiU-ExtB"/>
                <w:spacing w:val="1"/>
                <w:w w:val="100"/>
                <w:position w:val="-1"/>
                <w:sz w:val="20"/>
                <w:szCs w:val="20"/>
              </w:rPr>
              <w:t>a</w:t>
            </w:r>
            <w:r>
              <w:rPr>
                <w:rFonts w:cs="PMingLiU-ExtB" w:hAnsi="PMingLiU-ExtB" w:eastAsia="PMingLiU-ExtB" w:ascii="PMingLiU-ExtB"/>
                <w:spacing w:val="0"/>
                <w:w w:val="100"/>
                <w:position w:val="-1"/>
                <w:sz w:val="20"/>
                <w:szCs w:val="20"/>
              </w:rPr>
              <w:t>dv</w:t>
            </w:r>
            <w:r>
              <w:rPr>
                <w:rFonts w:cs="PMingLiU-ExtB" w:hAnsi="PMingLiU-ExtB" w:eastAsia="PMingLiU-ExtB" w:ascii="PMingLiU-ExtB"/>
                <w:spacing w:val="1"/>
                <w:w w:val="100"/>
                <w:position w:val="-1"/>
                <w:sz w:val="20"/>
                <w:szCs w:val="20"/>
              </w:rPr>
              <w:t>i</w:t>
            </w:r>
            <w:r>
              <w:rPr>
                <w:rFonts w:cs="PMingLiU-ExtB" w:hAnsi="PMingLiU-ExtB" w:eastAsia="PMingLiU-ExtB" w:ascii="PMingLiU-ExtB"/>
                <w:spacing w:val="1"/>
                <w:w w:val="100"/>
                <w:position w:val="-1"/>
                <w:sz w:val="20"/>
                <w:szCs w:val="20"/>
              </w:rPr>
              <w:t>c</w:t>
            </w:r>
            <w:r>
              <w:rPr>
                <w:rFonts w:cs="PMingLiU-ExtB" w:hAnsi="PMingLiU-ExtB" w:eastAsia="PMingLiU-ExtB" w:ascii="PMingLiU-ExtB"/>
                <w:spacing w:val="1"/>
                <w:w w:val="100"/>
                <w:position w:val="-1"/>
                <w:sz w:val="20"/>
                <w:szCs w:val="20"/>
              </w:rPr>
              <w:t>e</w:t>
            </w:r>
            <w:r>
              <w:rPr>
                <w:rFonts w:cs="PMingLiU-ExtB" w:hAnsi="PMingLiU-ExtB" w:eastAsia="PMingLiU-ExtB" w:ascii="PMingLiU-ExtB"/>
                <w:spacing w:val="-1"/>
                <w:w w:val="100"/>
                <w:position w:val="-1"/>
                <w:sz w:val="20"/>
                <w:szCs w:val="20"/>
              </w:rPr>
              <w:t>s</w:t>
            </w:r>
            <w:r>
              <w:rPr>
                <w:rFonts w:cs="PMingLiU-ExtB" w:hAnsi="PMingLiU-ExtB" w:eastAsia="PMingLiU-ExtB" w:ascii="PMingLiU-ExtB"/>
                <w:spacing w:val="0"/>
                <w:w w:val="100"/>
                <w:position w:val="-1"/>
                <w:sz w:val="20"/>
                <w:szCs w:val="20"/>
              </w:rPr>
              <w:t>.</w:t>
            </w:r>
            <w:r>
              <w:rPr>
                <w:rFonts w:cs="PMingLiU-ExtB" w:hAnsi="PMingLiU-ExtB" w:eastAsia="PMingLiU-ExtB" w:ascii="PMingLiU-ExtB"/>
                <w:spacing w:val="0"/>
                <w:w w:val="100"/>
                <w:position w:val="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60"/>
              <w:ind w:left="102"/>
            </w:pP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PMingLiU-ExtB" w:hAnsi="PMingLiU-ExtB" w:eastAsia="PMingLiU-ExtB" w:ascii="PMingLiU-ExtB"/>
                <w:spacing w:val="1"/>
                <w:w w:val="100"/>
                <w:position w:val="-1"/>
                <w:sz w:val="20"/>
                <w:szCs w:val="20"/>
              </w:rPr>
              <w:t>a</w:t>
            </w:r>
            <w:r>
              <w:rPr>
                <w:rFonts w:cs="PMingLiU-ExtB" w:hAnsi="PMingLiU-ExtB" w:eastAsia="PMingLiU-ExtB" w:ascii="PMingLiU-ExtB"/>
                <w:spacing w:val="0"/>
                <w:w w:val="100"/>
                <w:position w:val="-1"/>
                <w:sz w:val="20"/>
                <w:szCs w:val="20"/>
              </w:rPr>
              <w:t>dd</w:t>
            </w:r>
            <w:r>
              <w:rPr>
                <w:rFonts w:cs="PMingLiU-ExtB" w:hAnsi="PMingLiU-ExtB" w:eastAsia="PMingLiU-ExtB" w:ascii="PMingLiU-ExtB"/>
                <w:spacing w:val="1"/>
                <w:w w:val="100"/>
                <w:position w:val="-1"/>
                <w:sz w:val="20"/>
                <w:szCs w:val="20"/>
              </w:rPr>
              <w:t>e</w:t>
            </w:r>
            <w:r>
              <w:rPr>
                <w:rFonts w:cs="PMingLiU-ExtB" w:hAnsi="PMingLiU-ExtB" w:eastAsia="PMingLiU-ExtB" w:ascii="PMingLiU-ExtB"/>
                <w:spacing w:val="0"/>
                <w:w w:val="100"/>
                <w:position w:val="-1"/>
                <w:sz w:val="20"/>
                <w:szCs w:val="20"/>
              </w:rPr>
              <w:t>d</w:t>
            </w:r>
            <w:r>
              <w:rPr>
                <w:rFonts w:cs="PMingLiU-ExtB" w:hAnsi="PMingLiU-ExtB" w:eastAsia="PMingLiU-ExtB" w:ascii="PMingLiU-ExtB"/>
                <w:spacing w:val="-5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it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ch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as</w:t>
            </w:r>
            <w:r>
              <w:rPr>
                <w:rFonts w:cs="Times New Roman" w:hAnsi="Times New Roman" w:eastAsia="Times New Roman" w:ascii="Times New Roman"/>
                <w:spacing w:val="-2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-3"/>
                <w:w w:val="100"/>
                <w:position w:val="-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ed</w:t>
            </w:r>
            <w:r>
              <w:rPr>
                <w:rFonts w:cs="Times New Roman" w:hAnsi="Times New Roman" w:eastAsia="Times New Roman" w:ascii="Times New Roman"/>
                <w:spacing w:val="-4"/>
                <w:w w:val="100"/>
                <w:position w:val="-1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-1"/>
                <w:w w:val="100"/>
                <w:position w:val="-1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position w:val="-1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position w:val="-1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position w:val="-1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color w:val="1D2128"/>
                <w:spacing w:val="3"/>
                <w:w w:val="100"/>
                <w:position w:val="-1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color w:val="1D2128"/>
                <w:spacing w:val="0"/>
                <w:w w:val="100"/>
                <w:position w:val="-1"/>
                <w:sz w:val="20"/>
                <w:szCs w:val="20"/>
                <w:highlight w:val="yellow"/>
              </w:rPr>
              <w:t>  </w:t>
            </w:r>
            <w:r>
              <w:rPr>
                <w:rFonts w:cs="Times New Roman" w:hAnsi="Times New Roman" w:eastAsia="Times New Roman" w:ascii="Times New Roman"/>
                <w:color w:val="1D2128"/>
                <w:spacing w:val="3"/>
                <w:w w:val="100"/>
                <w:position w:val="-1"/>
                <w:sz w:val="20"/>
                <w:szCs w:val="20"/>
                <w:highlight w:val="yellow"/>
              </w:rPr>
              <w:t> </w:t>
            </w:r>
            <w:r>
              <w:rPr>
                <w:rFonts w:cs="Times New Roman" w:hAnsi="Times New Roman" w:eastAsia="Times New Roman" w:ascii="Times New Roman"/>
                <w:color w:val="1D2128"/>
                <w:spacing w:val="0"/>
                <w:w w:val="224"/>
                <w:position w:val="-1"/>
                <w:sz w:val="20"/>
                <w:szCs w:val="20"/>
                <w:highlight w:val="yellow"/>
              </w:rPr>
              <w:t>“</w:t>
            </w:r>
            <w:r>
              <w:rPr>
                <w:rFonts w:cs="Times New Roman" w:hAnsi="Times New Roman" w:eastAsia="Times New Roman" w:ascii="Times New Roman"/>
                <w:color w:val="1D2128"/>
                <w:spacing w:val="0"/>
                <w:w w:val="224"/>
                <w:position w:val="-1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color w:val="1D2128"/>
                <w:spacing w:val="0"/>
                <w:w w:val="224"/>
                <w:position w:val="-1"/>
                <w:sz w:val="20"/>
                <w:szCs w:val="20"/>
                <w:highlight w:val="yellow"/>
              </w:rPr>
            </w:r>
            <w:r>
              <w:rPr>
                <w:rFonts w:cs="PMingLiU-ExtB" w:hAnsi="PMingLiU-ExtB" w:eastAsia="PMingLiU-ExtB" w:ascii="PMingLiU-ExtB"/>
                <w:color w:val="1D2128"/>
                <w:spacing w:val="0"/>
                <w:w w:val="99"/>
                <w:position w:val="-1"/>
                <w:sz w:val="20"/>
                <w:szCs w:val="20"/>
                <w:highlight w:val="yellow"/>
              </w:rPr>
              <w:t>(</w:t>
            </w:r>
            <w:r>
              <w:rPr>
                <w:rFonts w:cs="PMingLiU-ExtB" w:hAnsi="PMingLiU-ExtB" w:eastAsia="PMingLiU-ExtB" w:ascii="PMingLiU-ExtB"/>
                <w:color w:val="1D2128"/>
                <w:spacing w:val="2"/>
                <w:w w:val="99"/>
                <w:position w:val="-1"/>
                <w:sz w:val="20"/>
                <w:szCs w:val="20"/>
                <w:highlight w:val="yellow"/>
              </w:rPr>
              <w:t>B</w:t>
            </w:r>
            <w:r>
              <w:rPr>
                <w:rFonts w:cs="PMingLiU-ExtB" w:hAnsi="PMingLiU-ExtB" w:eastAsia="PMingLiU-ExtB" w:ascii="PMingLiU-ExtB"/>
                <w:color w:val="1D2128"/>
                <w:spacing w:val="2"/>
                <w:w w:val="99"/>
                <w:position w:val="-1"/>
                <w:sz w:val="20"/>
                <w:szCs w:val="20"/>
                <w:highlight w:val="yellow"/>
              </w:rPr>
            </w:r>
            <w:r>
              <w:rPr>
                <w:rFonts w:cs="PMingLiU-ExtB" w:hAnsi="PMingLiU-ExtB" w:eastAsia="PMingLiU-ExtB" w:ascii="PMingLiU-ExtB"/>
                <w:color w:val="1D2128"/>
                <w:spacing w:val="0"/>
                <w:w w:val="99"/>
                <w:position w:val="-1"/>
                <w:sz w:val="20"/>
                <w:szCs w:val="20"/>
                <w:highlight w:val="yellow"/>
              </w:rPr>
              <w:t>)</w:t>
            </w:r>
            <w:r>
              <w:rPr>
                <w:rFonts w:cs="PMingLiU-ExtB" w:hAnsi="PMingLiU-ExtB" w:eastAsia="PMingLiU-ExtB" w:ascii="PMingLiU-ExtB"/>
                <w:color w:val="1D2128"/>
                <w:spacing w:val="0"/>
                <w:w w:val="99"/>
                <w:position w:val="-1"/>
                <w:sz w:val="20"/>
                <w:szCs w:val="20"/>
                <w:highlight w:val="yellow"/>
              </w:rPr>
            </w:r>
            <w:r>
              <w:rPr>
                <w:rFonts w:cs="PMingLiU-ExtB" w:hAnsi="PMingLiU-ExtB" w:eastAsia="PMingLiU-ExtB" w:ascii="PMingLiU-ExtB"/>
                <w:color w:val="1D2128"/>
                <w:spacing w:val="0"/>
                <w:w w:val="99"/>
                <w:position w:val="-1"/>
                <w:sz w:val="20"/>
                <w:szCs w:val="20"/>
                <w:highlight w:val="yellow"/>
              </w:rPr>
            </w:r>
            <w:r>
              <w:rPr>
                <w:rFonts w:cs="Arial" w:hAnsi="Arial" w:eastAsia="Arial" w:ascii="Arial"/>
                <w:b/>
                <w:color w:val="1D2128"/>
                <w:spacing w:val="1"/>
                <w:w w:val="99"/>
                <w:position w:val="-1"/>
                <w:sz w:val="20"/>
                <w:szCs w:val="20"/>
                <w:highlight w:val="yellow"/>
              </w:rPr>
              <w:t>O</w:t>
            </w:r>
            <w:r>
              <w:rPr>
                <w:rFonts w:cs="Arial" w:hAnsi="Arial" w:eastAsia="Arial" w:ascii="Arial"/>
                <w:b/>
                <w:color w:val="1D2128"/>
                <w:spacing w:val="1"/>
                <w:w w:val="99"/>
                <w:position w:val="-1"/>
                <w:sz w:val="20"/>
                <w:szCs w:val="20"/>
                <w:highlight w:val="yellow"/>
              </w:rPr>
            </w:r>
            <w:r>
              <w:rPr>
                <w:rFonts w:cs="Arial" w:hAnsi="Arial" w:eastAsia="Arial" w:ascii="Arial"/>
                <w:b/>
                <w:color w:val="1D2128"/>
                <w:spacing w:val="-1"/>
                <w:w w:val="99"/>
                <w:position w:val="-1"/>
                <w:sz w:val="20"/>
                <w:szCs w:val="20"/>
                <w:highlight w:val="yellow"/>
              </w:rPr>
              <w:t>r</w:t>
            </w:r>
            <w:r>
              <w:rPr>
                <w:rFonts w:cs="Arial" w:hAnsi="Arial" w:eastAsia="Arial" w:ascii="Arial"/>
                <w:b/>
                <w:color w:val="1D2128"/>
                <w:spacing w:val="-1"/>
                <w:w w:val="99"/>
                <w:position w:val="-1"/>
                <w:sz w:val="20"/>
                <w:szCs w:val="20"/>
                <w:highlight w:val="yellow"/>
              </w:rPr>
            </w:r>
            <w:r>
              <w:rPr>
                <w:rFonts w:cs="Arial" w:hAnsi="Arial" w:eastAsia="Arial" w:ascii="Arial"/>
                <w:b/>
                <w:color w:val="1D2128"/>
                <w:spacing w:val="0"/>
                <w:w w:val="99"/>
                <w:position w:val="-1"/>
                <w:sz w:val="20"/>
                <w:szCs w:val="20"/>
                <w:highlight w:val="yellow"/>
              </w:rPr>
              <w:t>igi</w:t>
            </w:r>
            <w:r>
              <w:rPr>
                <w:rFonts w:cs="Arial" w:hAnsi="Arial" w:eastAsia="Arial" w:ascii="Arial"/>
                <w:b/>
                <w:color w:val="1D2128"/>
                <w:spacing w:val="1"/>
                <w:w w:val="99"/>
                <w:position w:val="-1"/>
                <w:sz w:val="20"/>
                <w:szCs w:val="20"/>
                <w:highlight w:val="yellow"/>
              </w:rPr>
              <w:t>n</w:t>
            </w:r>
            <w:r>
              <w:rPr>
                <w:rFonts w:cs="Arial" w:hAnsi="Arial" w:eastAsia="Arial" w:ascii="Arial"/>
                <w:b/>
                <w:color w:val="1D2128"/>
                <w:spacing w:val="1"/>
                <w:w w:val="99"/>
                <w:position w:val="-1"/>
                <w:sz w:val="20"/>
                <w:szCs w:val="20"/>
                <w:highlight w:val="yellow"/>
              </w:rPr>
            </w:r>
            <w:r>
              <w:rPr>
                <w:rFonts w:cs="Arial" w:hAnsi="Arial" w:eastAsia="Arial" w:ascii="Arial"/>
                <w:b/>
                <w:color w:val="1D2128"/>
                <w:spacing w:val="0"/>
                <w:w w:val="99"/>
                <w:position w:val="-1"/>
                <w:sz w:val="20"/>
                <w:szCs w:val="20"/>
                <w:highlight w:val="yellow"/>
              </w:rPr>
              <w:t>al</w:t>
            </w:r>
            <w:r>
              <w:rPr>
                <w:rFonts w:cs="Arial" w:hAnsi="Arial" w:eastAsia="Arial" w:ascii="Arial"/>
                <w:b/>
                <w:color w:val="1D2128"/>
                <w:spacing w:val="0"/>
                <w:w w:val="99"/>
                <w:position w:val="-1"/>
                <w:sz w:val="20"/>
                <w:szCs w:val="20"/>
              </w:rPr>
            </w:r>
            <w:r>
              <w:rPr>
                <w:rFonts w:cs="Arial" w:hAnsi="Arial" w:eastAsia="Arial" w:ascii="Arial"/>
                <w:color w:val="000000"/>
                <w:spacing w:val="0"/>
                <w:w w:val="100"/>
                <w:position w:val="0"/>
                <w:sz w:val="20"/>
                <w:szCs w:val="20"/>
              </w:rPr>
            </w:r>
          </w:p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28"/>
              <w:ind w:left="102"/>
            </w:pPr>
            <w:r>
              <w:rPr>
                <w:rFonts w:cs="Arial" w:hAnsi="Arial" w:eastAsia="Arial" w:ascii="Arial"/>
                <w:b/>
                <w:color w:val="1D2128"/>
                <w:w w:val="99"/>
                <w:sz w:val="20"/>
                <w:szCs w:val="20"/>
              </w:rPr>
            </w:r>
            <w:r>
              <w:rPr>
                <w:rFonts w:cs="Arial" w:hAnsi="Arial" w:eastAsia="Arial" w:ascii="Arial"/>
                <w:b/>
                <w:color w:val="1D2128"/>
                <w:w w:val="99"/>
                <w:sz w:val="20"/>
                <w:szCs w:val="20"/>
                <w:highlight w:val="yellow"/>
              </w:rPr>
              <w:t>M</w:t>
            </w:r>
            <w:r>
              <w:rPr>
                <w:rFonts w:cs="Arial" w:hAnsi="Arial" w:eastAsia="Arial" w:ascii="Arial"/>
                <w:b/>
                <w:color w:val="1D2128"/>
                <w:spacing w:val="-1"/>
                <w:w w:val="99"/>
                <w:sz w:val="20"/>
                <w:szCs w:val="20"/>
                <w:highlight w:val="yellow"/>
              </w:rPr>
              <w:t>a</w:t>
            </w:r>
            <w:r>
              <w:rPr>
                <w:rFonts w:cs="Arial" w:hAnsi="Arial" w:eastAsia="Arial" w:ascii="Arial"/>
                <w:b/>
                <w:color w:val="1D2128"/>
                <w:spacing w:val="-1"/>
                <w:w w:val="99"/>
                <w:sz w:val="20"/>
                <w:szCs w:val="20"/>
                <w:highlight w:val="yellow"/>
              </w:rPr>
            </w:r>
            <w:r>
              <w:rPr>
                <w:rFonts w:cs="Arial" w:hAnsi="Arial" w:eastAsia="Arial" w:ascii="Arial"/>
                <w:b/>
                <w:color w:val="1D2128"/>
                <w:spacing w:val="0"/>
                <w:w w:val="99"/>
                <w:sz w:val="20"/>
                <w:szCs w:val="20"/>
                <w:highlight w:val="yellow"/>
              </w:rPr>
              <w:t>n</w:t>
            </w:r>
            <w:r>
              <w:rPr>
                <w:rFonts w:cs="Arial" w:hAnsi="Arial" w:eastAsia="Arial" w:ascii="Arial"/>
                <w:b/>
                <w:color w:val="1D2128"/>
                <w:spacing w:val="0"/>
                <w:w w:val="99"/>
                <w:sz w:val="20"/>
                <w:szCs w:val="20"/>
                <w:highlight w:val="yellow"/>
              </w:rPr>
            </w:r>
            <w:r>
              <w:rPr>
                <w:rFonts w:cs="Arial" w:hAnsi="Arial" w:eastAsia="Arial" w:ascii="Arial"/>
                <w:b/>
                <w:color w:val="1D2128"/>
                <w:spacing w:val="0"/>
                <w:w w:val="99"/>
                <w:sz w:val="20"/>
                <w:szCs w:val="20"/>
                <w:highlight w:val="yellow"/>
              </w:rPr>
              <w:t>u</w:t>
            </w:r>
            <w:r>
              <w:rPr>
                <w:rFonts w:cs="Arial" w:hAnsi="Arial" w:eastAsia="Arial" w:ascii="Arial"/>
                <w:b/>
                <w:color w:val="1D2128"/>
                <w:spacing w:val="0"/>
                <w:w w:val="99"/>
                <w:sz w:val="20"/>
                <w:szCs w:val="20"/>
                <w:highlight w:val="yellow"/>
              </w:rPr>
            </w:r>
            <w:r>
              <w:rPr>
                <w:rFonts w:cs="Arial" w:hAnsi="Arial" w:eastAsia="Arial" w:ascii="Arial"/>
                <w:b/>
                <w:color w:val="1D2128"/>
                <w:spacing w:val="0"/>
                <w:w w:val="99"/>
                <w:sz w:val="20"/>
                <w:szCs w:val="20"/>
                <w:highlight w:val="yellow"/>
              </w:rPr>
              <w:t>s</w:t>
            </w:r>
            <w:r>
              <w:rPr>
                <w:rFonts w:cs="Arial" w:hAnsi="Arial" w:eastAsia="Arial" w:ascii="Arial"/>
                <w:b/>
                <w:color w:val="1D2128"/>
                <w:spacing w:val="1"/>
                <w:w w:val="99"/>
                <w:sz w:val="20"/>
                <w:szCs w:val="20"/>
                <w:highlight w:val="yellow"/>
              </w:rPr>
              <w:t>c</w:t>
            </w:r>
            <w:r>
              <w:rPr>
                <w:rFonts w:cs="Arial" w:hAnsi="Arial" w:eastAsia="Arial" w:ascii="Arial"/>
                <w:b/>
                <w:color w:val="1D2128"/>
                <w:spacing w:val="1"/>
                <w:w w:val="99"/>
                <w:sz w:val="20"/>
                <w:szCs w:val="20"/>
                <w:highlight w:val="yellow"/>
              </w:rPr>
            </w:r>
            <w:r>
              <w:rPr>
                <w:rFonts w:cs="Arial" w:hAnsi="Arial" w:eastAsia="Arial" w:ascii="Arial"/>
                <w:b/>
                <w:color w:val="1D2128"/>
                <w:spacing w:val="-1"/>
                <w:w w:val="99"/>
                <w:sz w:val="20"/>
                <w:szCs w:val="20"/>
                <w:highlight w:val="yellow"/>
              </w:rPr>
              <w:t>r</w:t>
            </w:r>
            <w:r>
              <w:rPr>
                <w:rFonts w:cs="Arial" w:hAnsi="Arial" w:eastAsia="Arial" w:ascii="Arial"/>
                <w:b/>
                <w:color w:val="1D2128"/>
                <w:spacing w:val="-1"/>
                <w:w w:val="99"/>
                <w:sz w:val="20"/>
                <w:szCs w:val="20"/>
                <w:highlight w:val="yellow"/>
              </w:rPr>
            </w:r>
            <w:r>
              <w:rPr>
                <w:rFonts w:cs="Arial" w:hAnsi="Arial" w:eastAsia="Arial" w:ascii="Arial"/>
                <w:b/>
                <w:color w:val="1D2128"/>
                <w:spacing w:val="0"/>
                <w:w w:val="99"/>
                <w:sz w:val="20"/>
                <w:szCs w:val="20"/>
                <w:highlight w:val="yellow"/>
              </w:rPr>
              <w:t>ip</w:t>
            </w:r>
            <w:r>
              <w:rPr>
                <w:rFonts w:cs="Arial" w:hAnsi="Arial" w:eastAsia="Arial" w:ascii="Arial"/>
                <w:b/>
                <w:color w:val="1D2128"/>
                <w:spacing w:val="1"/>
                <w:w w:val="99"/>
                <w:sz w:val="20"/>
                <w:szCs w:val="20"/>
                <w:highlight w:val="yellow"/>
              </w:rPr>
              <w:t>t</w:t>
            </w:r>
            <w:r>
              <w:rPr>
                <w:rFonts w:cs="Arial" w:hAnsi="Arial" w:eastAsia="Arial" w:ascii="Arial"/>
                <w:b/>
                <w:color w:val="1D2128"/>
                <w:spacing w:val="1"/>
                <w:w w:val="99"/>
                <w:sz w:val="20"/>
                <w:szCs w:val="20"/>
                <w:highlight w:val="yellow"/>
              </w:rPr>
            </w:r>
            <w:r>
              <w:rPr>
                <w:rFonts w:cs="Arial" w:hAnsi="Arial" w:eastAsia="Arial" w:ascii="Arial"/>
                <w:b/>
                <w:color w:val="1D2128"/>
                <w:spacing w:val="0"/>
                <w:w w:val="99"/>
                <w:sz w:val="20"/>
                <w:szCs w:val="20"/>
                <w:highlight w:val="yellow"/>
              </w:rPr>
              <w:t>_</w:t>
            </w:r>
            <w:r>
              <w:rPr>
                <w:rFonts w:cs="Arial" w:hAnsi="Arial" w:eastAsia="Arial" w:ascii="Arial"/>
                <w:b/>
                <w:color w:val="1D2128"/>
                <w:spacing w:val="1"/>
                <w:w w:val="99"/>
                <w:sz w:val="20"/>
                <w:szCs w:val="20"/>
                <w:highlight w:val="yellow"/>
              </w:rPr>
              <w:t>J</w:t>
            </w:r>
            <w:r>
              <w:rPr>
                <w:rFonts w:cs="Arial" w:hAnsi="Arial" w:eastAsia="Arial" w:ascii="Arial"/>
                <w:b/>
                <w:color w:val="1D2128"/>
                <w:spacing w:val="1"/>
                <w:w w:val="99"/>
                <w:sz w:val="20"/>
                <w:szCs w:val="20"/>
                <w:highlight w:val="yellow"/>
              </w:rPr>
            </w:r>
            <w:r>
              <w:rPr>
                <w:rFonts w:cs="Arial" w:hAnsi="Arial" w:eastAsia="Arial" w:ascii="Arial"/>
                <w:b/>
                <w:color w:val="1D2128"/>
                <w:spacing w:val="-1"/>
                <w:w w:val="99"/>
                <w:sz w:val="20"/>
                <w:szCs w:val="20"/>
                <w:highlight w:val="yellow"/>
              </w:rPr>
              <w:t>E</w:t>
            </w:r>
            <w:r>
              <w:rPr>
                <w:rFonts w:cs="Arial" w:hAnsi="Arial" w:eastAsia="Arial" w:ascii="Arial"/>
                <w:b/>
                <w:color w:val="1D2128"/>
                <w:spacing w:val="-1"/>
                <w:w w:val="99"/>
                <w:sz w:val="20"/>
                <w:szCs w:val="20"/>
                <w:highlight w:val="yellow"/>
              </w:rPr>
            </w:r>
            <w:r>
              <w:rPr>
                <w:rFonts w:cs="Arial" w:hAnsi="Arial" w:eastAsia="Arial" w:ascii="Arial"/>
                <w:b/>
                <w:color w:val="1D2128"/>
                <w:spacing w:val="0"/>
                <w:w w:val="99"/>
                <w:sz w:val="20"/>
                <w:szCs w:val="20"/>
                <w:highlight w:val="yellow"/>
              </w:rPr>
              <w:t>R</w:t>
            </w:r>
            <w:r>
              <w:rPr>
                <w:rFonts w:cs="Arial" w:hAnsi="Arial" w:eastAsia="Arial" w:ascii="Arial"/>
                <w:b/>
                <w:color w:val="1D2128"/>
                <w:spacing w:val="3"/>
                <w:w w:val="99"/>
                <w:sz w:val="20"/>
                <w:szCs w:val="20"/>
                <w:highlight w:val="yellow"/>
              </w:rPr>
              <w:t>R</w:t>
            </w:r>
            <w:r>
              <w:rPr>
                <w:rFonts w:cs="Arial" w:hAnsi="Arial" w:eastAsia="Arial" w:ascii="Arial"/>
                <w:b/>
                <w:color w:val="1D2128"/>
                <w:spacing w:val="3"/>
                <w:w w:val="99"/>
                <w:sz w:val="20"/>
                <w:szCs w:val="20"/>
                <w:highlight w:val="yellow"/>
              </w:rPr>
            </w:r>
            <w:r>
              <w:rPr>
                <w:rFonts w:cs="Arial" w:hAnsi="Arial" w:eastAsia="Arial" w:ascii="Arial"/>
                <w:b/>
                <w:color w:val="1D2128"/>
                <w:spacing w:val="0"/>
                <w:w w:val="99"/>
                <w:sz w:val="20"/>
                <w:szCs w:val="20"/>
                <w:highlight w:val="yellow"/>
              </w:rPr>
              <w:t>_</w:t>
            </w:r>
            <w:r>
              <w:rPr>
                <w:rFonts w:cs="Arial" w:hAnsi="Arial" w:eastAsia="Arial" w:ascii="Arial"/>
                <w:b/>
                <w:color w:val="1D2128"/>
                <w:spacing w:val="-1"/>
                <w:w w:val="99"/>
                <w:sz w:val="20"/>
                <w:szCs w:val="20"/>
                <w:highlight w:val="yellow"/>
              </w:rPr>
              <w:t>1</w:t>
            </w:r>
            <w:r>
              <w:rPr>
                <w:rFonts w:cs="Arial" w:hAnsi="Arial" w:eastAsia="Arial" w:ascii="Arial"/>
                <w:b/>
                <w:color w:val="1D2128"/>
                <w:spacing w:val="-1"/>
                <w:w w:val="99"/>
                <w:sz w:val="20"/>
                <w:szCs w:val="20"/>
                <w:highlight w:val="yellow"/>
              </w:rPr>
            </w:r>
            <w:r>
              <w:rPr>
                <w:rFonts w:cs="Arial" w:hAnsi="Arial" w:eastAsia="Arial" w:ascii="Arial"/>
                <w:b/>
                <w:color w:val="1D2128"/>
                <w:spacing w:val="2"/>
                <w:w w:val="99"/>
                <w:sz w:val="20"/>
                <w:szCs w:val="20"/>
                <w:highlight w:val="yellow"/>
              </w:rPr>
              <w:t>4</w:t>
            </w:r>
            <w:r>
              <w:rPr>
                <w:rFonts w:cs="Arial" w:hAnsi="Arial" w:eastAsia="Arial" w:ascii="Arial"/>
                <w:b/>
                <w:color w:val="1D2128"/>
                <w:spacing w:val="2"/>
                <w:w w:val="99"/>
                <w:sz w:val="20"/>
                <w:szCs w:val="20"/>
                <w:highlight w:val="yellow"/>
              </w:rPr>
            </w:r>
            <w:r>
              <w:rPr>
                <w:rFonts w:cs="Arial" w:hAnsi="Arial" w:eastAsia="Arial" w:ascii="Arial"/>
                <w:b/>
                <w:color w:val="1D2128"/>
                <w:spacing w:val="0"/>
                <w:w w:val="99"/>
                <w:sz w:val="20"/>
                <w:szCs w:val="20"/>
                <w:highlight w:val="yellow"/>
              </w:rPr>
              <w:t>5</w:t>
            </w:r>
            <w:r>
              <w:rPr>
                <w:rFonts w:cs="Arial" w:hAnsi="Arial" w:eastAsia="Arial" w:ascii="Arial"/>
                <w:b/>
                <w:color w:val="1D2128"/>
                <w:spacing w:val="-1"/>
                <w:w w:val="99"/>
                <w:sz w:val="20"/>
                <w:szCs w:val="20"/>
                <w:highlight w:val="yellow"/>
              </w:rPr>
              <w:t>3</w:t>
            </w:r>
            <w:r>
              <w:rPr>
                <w:rFonts w:cs="Arial" w:hAnsi="Arial" w:eastAsia="Arial" w:ascii="Arial"/>
                <w:b/>
                <w:color w:val="1D2128"/>
                <w:spacing w:val="-1"/>
                <w:w w:val="99"/>
                <w:sz w:val="20"/>
                <w:szCs w:val="20"/>
                <w:highlight w:val="yellow"/>
              </w:rPr>
            </w:r>
            <w:r>
              <w:rPr>
                <w:rFonts w:cs="Arial" w:hAnsi="Arial" w:eastAsia="Arial" w:ascii="Arial"/>
                <w:b/>
                <w:color w:val="1D2128"/>
                <w:spacing w:val="2"/>
                <w:w w:val="99"/>
                <w:sz w:val="20"/>
                <w:szCs w:val="20"/>
                <w:highlight w:val="yellow"/>
              </w:rPr>
              <w:t>8</w:t>
            </w:r>
            <w:r>
              <w:rPr>
                <w:rFonts w:cs="Arial" w:hAnsi="Arial" w:eastAsia="Arial" w:ascii="Arial"/>
                <w:b/>
                <w:color w:val="1D2128"/>
                <w:spacing w:val="2"/>
                <w:w w:val="99"/>
                <w:sz w:val="20"/>
                <w:szCs w:val="20"/>
                <w:highlight w:val="yellow"/>
              </w:rPr>
            </w:r>
            <w:r>
              <w:rPr>
                <w:rFonts w:cs="Arial" w:hAnsi="Arial" w:eastAsia="Arial" w:ascii="Arial"/>
                <w:b/>
                <w:color w:val="1D2128"/>
                <w:spacing w:val="2"/>
                <w:w w:val="99"/>
                <w:sz w:val="20"/>
                <w:szCs w:val="20"/>
                <w:highlight w:val="yellow"/>
              </w:rPr>
              <w:t>9</w:t>
            </w:r>
            <w:r>
              <w:rPr>
                <w:rFonts w:cs="Arial" w:hAnsi="Arial" w:eastAsia="Arial" w:ascii="Arial"/>
                <w:b/>
                <w:color w:val="1D2128"/>
                <w:spacing w:val="2"/>
                <w:w w:val="99"/>
                <w:sz w:val="20"/>
                <w:szCs w:val="20"/>
                <w:highlight w:val="yellow"/>
              </w:rPr>
            </w:r>
            <w:r>
              <w:rPr>
                <w:rFonts w:cs="Arial" w:hAnsi="Arial" w:eastAsia="Arial" w:ascii="Arial"/>
                <w:b/>
                <w:color w:val="1D2128"/>
                <w:spacing w:val="2"/>
                <w:w w:val="99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color w:val="1D2128"/>
                <w:spacing w:val="0"/>
                <w:w w:val="93"/>
                <w:sz w:val="20"/>
                <w:szCs w:val="20"/>
                <w:highlight w:val="yellow"/>
              </w:rPr>
              <w:t>.</w:t>
            </w:r>
            <w:r>
              <w:rPr>
                <w:rFonts w:cs="Times New Roman" w:hAnsi="Times New Roman" w:eastAsia="Times New Roman" w:ascii="Times New Roman"/>
                <w:color w:val="1D2128"/>
                <w:spacing w:val="0"/>
                <w:w w:val="93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color w:val="1D2128"/>
                <w:spacing w:val="0"/>
                <w:w w:val="99"/>
                <w:sz w:val="20"/>
                <w:szCs w:val="20"/>
                <w:highlight w:val="yellow"/>
              </w:rPr>
              <w:t> </w:t>
            </w:r>
            <w:r>
              <w:rPr>
                <w:rFonts w:cs="Times New Roman" w:hAnsi="Times New Roman" w:eastAsia="Times New Roman" w:ascii="Times New Roman"/>
                <w:color w:val="1D2128"/>
                <w:spacing w:val="4"/>
                <w:w w:val="100"/>
                <w:sz w:val="20"/>
                <w:szCs w:val="20"/>
                <w:highlight w:val="yellow"/>
              </w:rPr>
              <w:t> </w:t>
            </w:r>
            <w:r>
              <w:rPr>
                <w:rFonts w:cs="Times New Roman" w:hAnsi="Times New Roman" w:eastAsia="Times New Roman" w:ascii="Times New Roman"/>
                <w:color w:val="1D2128"/>
                <w:spacing w:val="4"/>
                <w:w w:val="100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color w:val="1D2128"/>
                <w:spacing w:val="0"/>
                <w:w w:val="224"/>
                <w:sz w:val="20"/>
                <w:szCs w:val="20"/>
                <w:highlight w:val="yellow"/>
              </w:rPr>
              <w:t>“</w:t>
            </w:r>
            <w:r>
              <w:rPr>
                <w:rFonts w:cs="Times New Roman" w:hAnsi="Times New Roman" w:eastAsia="Times New Roman" w:ascii="Times New Roman"/>
                <w:color w:val="1D2128"/>
                <w:spacing w:val="0"/>
                <w:w w:val="224"/>
                <w:sz w:val="20"/>
                <w:szCs w:val="20"/>
                <w:highlight w:val="yellow"/>
              </w:rPr>
            </w:r>
            <w:r>
              <w:rPr>
                <w:rFonts w:cs="Times New Roman" w:hAnsi="Times New Roman" w:eastAsia="Times New Roman" w:ascii="Times New Roman"/>
                <w:color w:val="1D2128"/>
                <w:spacing w:val="0"/>
                <w:w w:val="99"/>
                <w:sz w:val="20"/>
                <w:szCs w:val="20"/>
                <w:highlight w:val="yellow"/>
              </w:rPr>
              <w:t> </w:t>
            </w:r>
            <w:r>
              <w:rPr>
                <w:rFonts w:cs="Times New Roman" w:hAnsi="Times New Roman" w:eastAsia="Times New Roman" w:ascii="Times New Roman"/>
                <w:color w:val="1D2128"/>
                <w:spacing w:val="0"/>
                <w:w w:val="99"/>
                <w:sz w:val="20"/>
                <w:szCs w:val="20"/>
              </w:rPr>
            </w:r>
            <w:r>
              <w:rPr>
                <w:rFonts w:cs="Times New Roman" w:hAnsi="Times New Roman" w:eastAsia="Times New Roman" w:ascii="Times New Roman"/>
                <w:color w:val="000000"/>
                <w:spacing w:val="0"/>
                <w:w w:val="100"/>
                <w:sz w:val="20"/>
                <w:szCs w:val="20"/>
              </w:rPr>
            </w:r>
          </w:p>
        </w:tc>
      </w:tr>
    </w:tbl>
    <w:p>
      <w:pPr>
        <w:rPr>
          <w:sz w:val="19"/>
          <w:szCs w:val="19"/>
        </w:rPr>
        <w:jc w:val="left"/>
        <w:spacing w:before="9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34"/>
        <w:ind w:left="220"/>
      </w:pPr>
      <w:r>
        <w:pict>
          <v:group style="position:absolute;margin-left:71.41pt;margin-top:1.21988pt;width:42.844pt;height:12.64pt;mso-position-horizontal-relative:page;mso-position-vertical-relative:paragraph;z-index:-205" coordorigin="1428,24" coordsize="857,253">
            <v:shape style="position:absolute;left:1440;top:34;width:833;height:233" coordorigin="1440,34" coordsize="833,233" path="m1440,267l2273,267,2273,34,1440,34,1440,267xe" filled="t" fillcolor="#FFFF00" stroked="f">
              <v:path arrowok="t"/>
              <v:fill/>
            </v:shape>
            <v:shape style="position:absolute;left:1440;top:254;width:833;height:0" coordorigin="1440,254" coordsize="833,0" path="m1440,254l2273,254e" filled="f" stroked="t" strokeweight="1.18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spacing w:val="-1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ART</w:t>
      </w:r>
      <w:r>
        <w:rPr>
          <w:rFonts w:cs="Arial" w:hAnsi="Arial" w:eastAsia="Arial" w:ascii="Arial"/>
          <w:b/>
          <w:spacing w:val="5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2: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5" w:lineRule="exact" w:line="280"/>
      </w:pPr>
      <w:r>
        <w:rPr>
          <w:sz w:val="28"/>
          <w:szCs w:val="28"/>
        </w:rPr>
      </w:r>
    </w:p>
    <w:tbl>
      <w:tblPr>
        <w:tblW w:w="0" w:type="auto"/>
        <w:tblLook w:val="01E0"/>
        <w:jc w:val="left"/>
        <w:tblInd w:w="10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917" w:hRule="exact"/>
        </w:trPr>
        <w:tc>
          <w:tcPr>
            <w:tcW w:w="6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  <w:tc>
          <w:tcPr>
            <w:tcW w:w="71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102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Rev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w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’s</w:t>
            </w:r>
            <w:r>
              <w:rPr>
                <w:rFonts w:cs="Arial" w:hAnsi="Arial" w:eastAsia="Arial" w:ascii="Arial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comme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lineRule="exact" w:line="220"/>
              <w:ind w:left="-1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ho</w:t>
            </w:r>
            <w:r>
              <w:rPr>
                <w:rFonts w:cs="Arial" w:hAnsi="Arial" w:eastAsia="Arial" w:ascii="Arial"/>
                <w:b/>
                <w:spacing w:val="6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-7"/>
                <w:w w:val="100"/>
                <w:sz w:val="20"/>
                <w:szCs w:val="20"/>
              </w:rPr>
              <w:t>’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Feed</w:t>
            </w:r>
            <w:r>
              <w:rPr>
                <w:rFonts w:cs="Arial" w:hAnsi="Arial" w:eastAsia="Arial" w:ascii="Arial"/>
                <w:b/>
                <w:spacing w:val="3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Arial" w:hAnsi="Arial" w:eastAsia="Arial" w:ascii="Arial"/>
                <w:b/>
                <w:spacing w:val="-7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(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It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m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tory</w:t>
            </w:r>
            <w:r>
              <w:rPr>
                <w:rFonts w:cs="Arial" w:hAnsi="Arial" w:eastAsia="Arial" w:ascii="Arial"/>
                <w:spacing w:val="-8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at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o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wri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/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d</w:t>
            </w:r>
            <w:r>
              <w:rPr>
                <w:rFonts w:cs="Arial" w:hAnsi="Arial" w:eastAsia="Arial" w:ascii="Arial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k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spacing w:before="10"/>
              <w:ind w:left="-1"/>
            </w:pP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  <w:t>e)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900" w:hRule="exact"/>
        </w:trPr>
        <w:tc>
          <w:tcPr>
            <w:tcW w:w="68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9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10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Are</w:t>
            </w:r>
            <w:r>
              <w:rPr>
                <w:rFonts w:cs="Arial" w:hAnsi="Arial" w:eastAsia="Arial" w:ascii="Arial"/>
                <w:b/>
                <w:spacing w:val="-4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th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h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Arial" w:hAnsi="Arial" w:eastAsia="Arial" w:ascii="Arial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u</w:t>
            </w:r>
            <w:r>
              <w:rPr>
                <w:rFonts w:cs="Arial" w:hAnsi="Arial" w:eastAsia="Arial" w:ascii="Arial"/>
                <w:b/>
                <w:spacing w:val="2"/>
                <w:w w:val="100"/>
                <w:sz w:val="20"/>
                <w:szCs w:val="20"/>
              </w:rPr>
              <w:t>e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s</w:t>
            </w:r>
            <w:r>
              <w:rPr>
                <w:rFonts w:cs="Arial" w:hAnsi="Arial" w:eastAsia="Arial" w:ascii="Arial"/>
                <w:b/>
                <w:spacing w:val="-6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-2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this</w:t>
            </w:r>
            <w:r>
              <w:rPr>
                <w:rFonts w:cs="Arial" w:hAnsi="Arial" w:eastAsia="Arial" w:ascii="Arial"/>
                <w:b/>
                <w:spacing w:val="-5"/>
                <w:w w:val="100"/>
                <w:sz w:val="20"/>
                <w:szCs w:val="20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ma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us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Arial" w:hAnsi="Arial" w:eastAsia="Arial" w:ascii="Arial"/>
                <w:b/>
                <w:spacing w:val="-1"/>
                <w:w w:val="100"/>
                <w:sz w:val="20"/>
                <w:szCs w:val="20"/>
              </w:rPr>
              <w:t>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ip</w:t>
            </w:r>
            <w:r>
              <w:rPr>
                <w:rFonts w:cs="Arial" w:hAnsi="Arial" w:eastAsia="Arial" w:ascii="Arial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20"/>
                <w:szCs w:val="20"/>
              </w:rPr>
              <w:t>?</w:t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1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>
            <w:pPr>
              <w:rPr>
                <w:sz w:val="17"/>
                <w:szCs w:val="17"/>
              </w:rPr>
              <w:jc w:val="left"/>
              <w:spacing w:before="9" w:lineRule="exact" w:line="160"/>
            </w:pPr>
            <w:r>
              <w:rPr>
                <w:sz w:val="17"/>
                <w:szCs w:val="17"/>
              </w:rPr>
            </w:r>
          </w:p>
          <w:p>
            <w:pPr>
              <w:rPr>
                <w:rFonts w:cs="Arial" w:hAnsi="Arial" w:eastAsia="Arial" w:ascii="Arial"/>
                <w:sz w:val="20"/>
                <w:szCs w:val="20"/>
              </w:rPr>
              <w:jc w:val="left"/>
              <w:ind w:left="102"/>
            </w:pPr>
            <w:r>
              <w:rPr>
                <w:rFonts w:cs="Arial" w:hAnsi="Arial" w:eastAsia="Arial" w:ascii="Arial"/>
                <w:i/>
                <w:w w:val="99"/>
                <w:sz w:val="20"/>
                <w:szCs w:val="20"/>
              </w:rPr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(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If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y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,</w:t>
            </w:r>
            <w:r>
              <w:rPr>
                <w:rFonts w:cs="Arial" w:hAnsi="Arial" w:eastAsia="Arial" w:ascii="Arial"/>
                <w:i/>
                <w:spacing w:val="-4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K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n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d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l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y</w:t>
            </w:r>
            <w:r>
              <w:rPr>
                <w:rFonts w:cs="Arial" w:hAnsi="Arial" w:eastAsia="Arial" w:ascii="Arial"/>
                <w:i/>
                <w:spacing w:val="-5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p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l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a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i/>
                <w:spacing w:val="-6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w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  <w:u w:val="single" w:color="000000"/>
              </w:rPr>
              <w:t>r</w:t>
            </w:r>
            <w:r>
              <w:rPr>
                <w:rFonts w:cs="Arial" w:hAnsi="Arial" w:eastAsia="Arial" w:ascii="Arial"/>
                <w:i/>
                <w:spacing w:val="3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te</w:t>
            </w:r>
            <w:r>
              <w:rPr>
                <w:rFonts w:cs="Arial" w:hAnsi="Arial" w:eastAsia="Arial" w:ascii="Arial"/>
                <w:i/>
                <w:spacing w:val="-4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o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wn</w:t>
            </w:r>
            <w:r>
              <w:rPr>
                <w:rFonts w:cs="Arial" w:hAnsi="Arial" w:eastAsia="Arial" w:ascii="Arial"/>
                <w:i/>
                <w:spacing w:val="-3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the</w:t>
            </w:r>
            <w:r>
              <w:rPr>
                <w:rFonts w:cs="Arial" w:hAnsi="Arial" w:eastAsia="Arial" w:ascii="Arial"/>
                <w:i/>
                <w:spacing w:val="-2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et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h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c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al</w:t>
            </w:r>
            <w:r>
              <w:rPr>
                <w:rFonts w:cs="Arial" w:hAnsi="Arial" w:eastAsia="Arial" w:ascii="Arial"/>
                <w:i/>
                <w:spacing w:val="-5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u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Arial" w:hAnsi="Arial" w:eastAsia="Arial" w:ascii="Arial"/>
                <w:i/>
                <w:spacing w:val="-5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  <w:u w:val="single" w:color="000000"/>
              </w:rPr>
              <w:t>h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ere</w:t>
            </w:r>
            <w:r>
              <w:rPr>
                <w:rFonts w:cs="Arial" w:hAnsi="Arial" w:eastAsia="Arial" w:ascii="Arial"/>
                <w:i/>
                <w:spacing w:val="-5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n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 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d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e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  <w:u w:val="single" w:color="000000"/>
              </w:rPr>
              <w:t>t</w:t>
            </w:r>
            <w:r>
              <w:rPr>
                <w:rFonts w:cs="Arial" w:hAnsi="Arial" w:eastAsia="Arial" w:ascii="Arial"/>
                <w:i/>
                <w:spacing w:val="2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a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i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  <w:t>l</w:t>
            </w:r>
            <w:r>
              <w:rPr>
                <w:rFonts w:cs="Arial" w:hAnsi="Arial" w:eastAsia="Arial" w:ascii="Arial"/>
                <w:i/>
                <w:spacing w:val="-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  <w:t>s</w:t>
            </w:r>
            <w:r>
              <w:rPr>
                <w:rFonts w:cs="Arial" w:hAnsi="Arial" w:eastAsia="Arial" w:ascii="Arial"/>
                <w:i/>
                <w:spacing w:val="1"/>
                <w:w w:val="100"/>
                <w:sz w:val="20"/>
                <w:szCs w:val="20"/>
                <w:u w:val="single" w:color="000000"/>
              </w:rPr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  <w:u w:val="single" w:color="000000"/>
              </w:rPr>
              <w:t>)</w:t>
            </w:r>
            <w:r>
              <w:rPr>
                <w:rFonts w:cs="Arial" w:hAnsi="Arial" w:eastAsia="Arial" w:ascii="Arial"/>
                <w:i/>
                <w:spacing w:val="0"/>
                <w:w w:val="100"/>
                <w:sz w:val="20"/>
                <w:szCs w:val="20"/>
              </w:rPr>
            </w:r>
            <w:r>
              <w:rPr>
                <w:rFonts w:cs="Arial" w:hAnsi="Arial" w:eastAsia="Arial" w:ascii="Arial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715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/>
        </w:tc>
      </w:tr>
    </w:tbl>
    <w:sectPr>
      <w:pgMar w:header="1308" w:footer="681" w:top="1540" w:bottom="280" w:left="1220" w:right="1220"/>
      <w:pgSz w:w="23820" w:h="16840" w:orient="landscape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71pt;margin-top:796.89pt;width:52.1937pt;height:10.04pt;mso-position-horizontal-relative:page;mso-position-vertical-relative:page;z-index:-205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left"/>
                  <w:ind w:left="20" w:right="-24"/>
                </w:pP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16"/>
                    <w:szCs w:val="16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t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b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y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: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3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R</w:t>
                </w:r>
              </w:p>
            </w:txbxContent>
          </v:textbox>
          <w10:wrap type="none"/>
        </v:shape>
      </w:pict>
    </w:r>
    <w:r>
      <w:pict>
        <v:shape type="#_x0000_t202" style="position:absolute;margin-left:207.94pt;margin-top:796.89pt;width:55.6844pt;height:10.04pt;mso-position-horizontal-relative:page;mso-position-vertical-relative:page;z-index:-204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left"/>
                  <w:ind w:left="20" w:right="-24"/>
                </w:pP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16"/>
                    <w:szCs w:val="16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h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c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k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b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y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:</w:t>
                </w:r>
                <w:r>
                  <w:rPr>
                    <w:rFonts w:cs="Times New Roman" w:hAnsi="Times New Roman" w:eastAsia="Times New Roman" w:ascii="Times New Roman"/>
                    <w:spacing w:val="2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3"/>
                    <w:w w:val="100"/>
                    <w:sz w:val="16"/>
                    <w:szCs w:val="16"/>
                  </w:rPr>
                  <w:t>P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M</w:t>
                </w:r>
              </w:p>
            </w:txbxContent>
          </v:textbox>
          <w10:wrap type="none"/>
        </v:shape>
      </w:pict>
    </w:r>
    <w:r>
      <w:pict>
        <v:shape type="#_x0000_t202" style="position:absolute;margin-left:347.74pt;margin-top:796.89pt;width:67.7846pt;height:10.04pt;mso-position-horizontal-relative:page;mso-position-vertical-relative:page;z-index:-203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left"/>
                  <w:ind w:left="20" w:right="-24"/>
                </w:pP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A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p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p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o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v</w:t>
                </w:r>
                <w:r>
                  <w:rPr>
                    <w:rFonts w:cs="Times New Roman" w:hAnsi="Times New Roman" w:eastAsia="Times New Roman" w:ascii="Times New Roman"/>
                    <w:spacing w:val="-2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d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b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y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: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M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B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M</w:t>
                </w:r>
              </w:p>
            </w:txbxContent>
          </v:textbox>
          <w10:wrap type="none"/>
        </v:shape>
      </w:pict>
    </w:r>
    <w:r>
      <w:pict>
        <v:shape type="#_x0000_t202" style="position:absolute;margin-left:539.05pt;margin-top:796.89pt;width:80.4013pt;height:10.04pt;mso-position-horizontal-relative:page;mso-position-vertical-relative:page;z-index:-202" filled="f" stroked="f">
          <v:textbox inset="0,0,0,0">
            <w:txbxContent>
              <w:p>
                <w:pPr>
                  <w:rPr>
                    <w:rFonts w:cs="Times New Roman" w:hAnsi="Times New Roman" w:eastAsia="Times New Roman" w:ascii="Times New Roman"/>
                    <w:sz w:val="16"/>
                    <w:szCs w:val="16"/>
                  </w:rPr>
                  <w:jc w:val="left"/>
                  <w:ind w:left="20" w:right="-24"/>
                </w:pP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V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e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r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s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i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o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n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: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3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 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(0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7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-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0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7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-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2</w:t>
                </w:r>
                <w:r>
                  <w:rPr>
                    <w:rFonts w:cs="Times New Roman" w:hAnsi="Times New Roman" w:eastAsia="Times New Roman" w:ascii="Times New Roman"/>
                    <w:spacing w:val="-1"/>
                    <w:w w:val="100"/>
                    <w:sz w:val="16"/>
                    <w:szCs w:val="16"/>
                  </w:rPr>
                  <w:t>0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2</w:t>
                </w:r>
                <w:r>
                  <w:rPr>
                    <w:rFonts w:cs="Times New Roman" w:hAnsi="Times New Roman" w:eastAsia="Times New Roman" w:ascii="Times New Roman"/>
                    <w:spacing w:val="1"/>
                    <w:w w:val="100"/>
                    <w:sz w:val="16"/>
                    <w:szCs w:val="16"/>
                  </w:rPr>
                  <w:t>4</w:t>
                </w:r>
                <w:r>
                  <w:rPr>
                    <w:rFonts w:cs="Times New Roman" w:hAnsi="Times New Roman" w:eastAsia="Times New Roman" w:ascii="Times New Roman"/>
                    <w:spacing w:val="0"/>
                    <w:w w:val="100"/>
                    <w:sz w:val="16"/>
                    <w:szCs w:val="16"/>
                  </w:rPr>
                  <w:t>)</w:t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71pt;margin-top:64.3962pt;width:86.8138pt;height:14pt;mso-position-horizontal-relative:page;mso-position-vertical-relative:page;z-index:-206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24"/>
                    <w:szCs w:val="24"/>
                  </w:rPr>
                  <w:jc w:val="left"/>
                  <w:spacing w:lineRule="exact" w:line="260"/>
                  <w:ind w:left="20" w:right="-36"/>
                </w:pPr>
                <w:r>
                  <w:rPr>
                    <w:rFonts w:cs="Arial" w:hAnsi="Arial" w:eastAsia="Arial" w:ascii="Arial"/>
                    <w:b/>
                    <w:color w:val="003399"/>
                    <w:sz w:val="24"/>
                    <w:szCs w:val="24"/>
                  </w:rPr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0"/>
                    <w:w w:val="100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1"/>
                    <w:w w:val="100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1"/>
                    <w:w w:val="100"/>
                    <w:sz w:val="24"/>
                    <w:szCs w:val="24"/>
                    <w:u w:val="thick" w:color="003399"/>
                  </w:rPr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0"/>
                    <w:w w:val="100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1"/>
                    <w:w w:val="100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1"/>
                    <w:w w:val="100"/>
                    <w:sz w:val="24"/>
                    <w:szCs w:val="24"/>
                    <w:u w:val="thick" w:color="003399"/>
                  </w:rPr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0"/>
                    <w:w w:val="100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-2"/>
                    <w:w w:val="100"/>
                    <w:sz w:val="24"/>
                    <w:szCs w:val="24"/>
                    <w:u w:val="thick" w:color="003399"/>
                  </w:rPr>
                  <w:t> 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0"/>
                    <w:w w:val="100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2"/>
                    <w:w w:val="100"/>
                    <w:sz w:val="24"/>
                    <w:szCs w:val="24"/>
                    <w:u w:val="thick" w:color="003399"/>
                  </w:rPr>
                  <w:t> 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0"/>
                    <w:w w:val="100"/>
                    <w:sz w:val="24"/>
                    <w:szCs w:val="24"/>
                    <w:u w:val="thick" w:color="003399"/>
                  </w:rPr>
                  <w:t>3</w:t>
                </w:r>
                <w:r>
                  <w:rPr>
                    <w:rFonts w:cs="Arial" w:hAnsi="Arial" w:eastAsia="Arial" w:ascii="Arial"/>
                    <w:b/>
                    <w:color w:val="003399"/>
                    <w:spacing w:val="0"/>
                    <w:w w:val="100"/>
                    <w:sz w:val="24"/>
                    <w:szCs w:val="24"/>
                  </w:rPr>
                </w:r>
                <w:r>
                  <w:rPr>
                    <w:rFonts w:cs="Arial" w:hAnsi="Arial" w:eastAsia="Arial" w:ascii="Arial"/>
                    <w:color w:val="000000"/>
                    <w:spacing w:val="0"/>
                    <w:w w:val="100"/>
                    <w:sz w:val="24"/>
                    <w:szCs w:val="24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hyperlink" Target="https://journaljerr.com/index.php/JERR" TargetMode="External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