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BC7EF6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M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at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ematics</w:t>
              </w:r>
              <w:r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Com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er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ence</w:t>
              </w:r>
            </w:hyperlink>
          </w:p>
        </w:tc>
      </w:tr>
      <w:tr w:rsidR="00BC7EF6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</w:rPr>
              <w:t>7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BC7EF6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before="55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-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i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eing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an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pacing w:val="-3"/>
                <w:sz w:val="22"/>
                <w:szCs w:val="22"/>
              </w:rPr>
              <w:t>n</w:t>
            </w:r>
            <w:r>
              <w:rPr>
                <w:rFonts w:ascii="Segoe MDL2 Assets" w:eastAsia="Segoe MDL2 Assets" w:hAnsi="Segoe MDL2 Assets" w:cs="Segoe MDL2 Assets"/>
                <w:spacing w:val="1"/>
                <w:w w:val="71"/>
                <w:sz w:val="22"/>
                <w:szCs w:val="22"/>
              </w:rPr>
              <w:t>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b/>
                <w:i/>
                <w:spacing w:val="-3"/>
                <w:sz w:val="22"/>
                <w:szCs w:val="22"/>
              </w:rPr>
              <w:t>n</w:t>
            </w:r>
            <w:r>
              <w:rPr>
                <w:rFonts w:ascii="Segoe MDL2 Assets" w:eastAsia="Segoe MDL2 Assets" w:hAnsi="Segoe MDL2 Assets" w:cs="Segoe MDL2 Assets"/>
                <w:spacing w:val="1"/>
                <w:w w:val="55"/>
                <w:sz w:val="22"/>
                <w:szCs w:val="22"/>
              </w:rPr>
              <w:t>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</w:tr>
      <w:tr w:rsidR="00BC7EF6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BC7EF6"/>
        </w:tc>
      </w:tr>
    </w:tbl>
    <w:p w:rsidR="00BC7EF6" w:rsidRDefault="00BC7EF6">
      <w:pPr>
        <w:spacing w:before="10" w:line="240" w:lineRule="exact"/>
        <w:rPr>
          <w:sz w:val="24"/>
          <w:szCs w:val="24"/>
        </w:rPr>
      </w:pPr>
    </w:p>
    <w:p w:rsidR="00BC7EF6" w:rsidRDefault="00F435D7">
      <w:pPr>
        <w:spacing w:before="33" w:line="220" w:lineRule="exact"/>
        <w:ind w:left="120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4"/>
          <w:position w:val="-1"/>
        </w:rPr>
        <w:t>o</w:t>
      </w:r>
      <w:r>
        <w:rPr>
          <w:b/>
          <w:spacing w:val="-3"/>
          <w:position w:val="-1"/>
        </w:rPr>
        <w:t>mm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nts</w:t>
      </w:r>
    </w:p>
    <w:p w:rsidR="00BC7EF6" w:rsidRDefault="00BC7EF6">
      <w:pPr>
        <w:spacing w:before="6" w:line="200" w:lineRule="exact"/>
        <w:sectPr w:rsidR="00BC7EF6">
          <w:headerReference w:type="default" r:id="rId8"/>
          <w:footerReference w:type="default" r:id="rId9"/>
          <w:pgSz w:w="23820" w:h="16840" w:orient="landscape"/>
          <w:pgMar w:top="1540" w:right="1320" w:bottom="280" w:left="1320" w:header="1303" w:footer="685" w:gutter="0"/>
          <w:cols w:space="720"/>
        </w:sectPr>
      </w:pPr>
    </w:p>
    <w:p w:rsidR="00BC7EF6" w:rsidRDefault="00F435D7">
      <w:pPr>
        <w:spacing w:before="36"/>
        <w:ind w:left="5437" w:right="6751"/>
        <w:jc w:val="center"/>
      </w:pPr>
      <w:r>
        <w:pict>
          <v:group id="_x0000_s1075" style="position:absolute;left:0;text-align:left;margin-left:339.1pt;margin-top:12.9pt;width:429.7pt;height:24.05pt;z-index:-251659776;mso-position-horizontal-relative:page" coordorigin="6782,258" coordsize="8594,481">
            <v:shape id="_x0000_s1077" style="position:absolute;left:6792;top:268;width:8574;height:231" coordorigin="6792,268" coordsize="8574,231" path="m6792,499r8574,l15366,268r-8574,l6792,499xe" fillcolor="yellow" stroked="f">
              <v:path arrowok="t"/>
            </v:shape>
            <v:shape id="_x0000_s1076" style="position:absolute;left:6792;top:499;width:617;height:230" coordorigin="6792,499" coordsize="617,230" path="m6792,730r618,l7410,499r-618,l6792,730xe" fillcolor="yellow" stroked="f">
              <v:path arrowok="t"/>
            </v:shape>
            <w10:wrap anchorx="page"/>
          </v:group>
        </w:pict>
      </w:r>
      <w:r>
        <w:rPr>
          <w:b/>
        </w:rPr>
        <w:t>Re</w:t>
      </w:r>
      <w:r>
        <w:rPr>
          <w:b/>
          <w:spacing w:val="2"/>
        </w:rPr>
        <w:t>v</w:t>
      </w:r>
      <w:r>
        <w:rPr>
          <w:b/>
        </w:rPr>
        <w:t>ie</w:t>
      </w:r>
      <w:r>
        <w:rPr>
          <w:b/>
          <w:spacing w:val="3"/>
        </w:rPr>
        <w:t>w</w:t>
      </w:r>
      <w:r>
        <w:rPr>
          <w:b/>
        </w:rPr>
        <w:t>e</w:t>
      </w:r>
      <w:r>
        <w:rPr>
          <w:b/>
          <w:spacing w:val="1"/>
        </w:rPr>
        <w:t>r’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w w:val="99"/>
        </w:rPr>
        <w:t>c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m</w:t>
      </w:r>
      <w:r>
        <w:rPr>
          <w:b/>
          <w:spacing w:val="-3"/>
          <w:w w:val="99"/>
        </w:rPr>
        <w:t>m</w:t>
      </w:r>
      <w:r>
        <w:rPr>
          <w:b/>
          <w:w w:val="99"/>
        </w:rPr>
        <w:t>ent</w:t>
      </w:r>
    </w:p>
    <w:p w:rsidR="00BC7EF6" w:rsidRDefault="00F435D7">
      <w:pPr>
        <w:ind w:left="5472" w:right="-34"/>
      </w:pPr>
      <w:r>
        <w:rPr>
          <w:b/>
        </w:rPr>
        <w:t>Ar</w:t>
      </w:r>
      <w:r>
        <w:rPr>
          <w:b/>
          <w:spacing w:val="1"/>
        </w:rPr>
        <w:t>t</w:t>
      </w:r>
      <w:r>
        <w:rPr>
          <w:b/>
        </w:rPr>
        <w:t>ifici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8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>n</w:t>
      </w:r>
      <w:r>
        <w:rPr>
          <w:b/>
          <w:spacing w:val="1"/>
        </w:rPr>
        <w:t>t</w:t>
      </w:r>
      <w:r>
        <w:rPr>
          <w:b/>
        </w:rPr>
        <w:t>elli</w:t>
      </w:r>
      <w:r>
        <w:rPr>
          <w:b/>
          <w:spacing w:val="1"/>
        </w:rPr>
        <w:t>g</w:t>
      </w:r>
      <w:r>
        <w:rPr>
          <w:b/>
        </w:rPr>
        <w:t>ence</w:t>
      </w:r>
      <w:r>
        <w:rPr>
          <w:b/>
          <w:spacing w:val="-9"/>
        </w:rPr>
        <w:t xml:space="preserve"> </w:t>
      </w:r>
      <w:r>
        <w:rPr>
          <w:b/>
          <w:spacing w:val="1"/>
        </w:rPr>
        <w:t>(</w:t>
      </w:r>
      <w:r>
        <w:rPr>
          <w:b/>
        </w:rPr>
        <w:t>AI)</w:t>
      </w:r>
      <w:r>
        <w:rPr>
          <w:b/>
          <w:spacing w:val="-3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ene</w:t>
      </w:r>
      <w:r>
        <w:rPr>
          <w:b/>
          <w:spacing w:val="1"/>
        </w:rPr>
        <w:t>rat</w:t>
      </w:r>
      <w:r>
        <w:rPr>
          <w:b/>
        </w:rPr>
        <w:t>ed</w:t>
      </w:r>
      <w:r>
        <w:rPr>
          <w:b/>
          <w:spacing w:val="-8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1"/>
        </w:rPr>
        <w:t xml:space="preserve"> </w:t>
      </w:r>
      <w:r>
        <w:rPr>
          <w:b/>
          <w:spacing w:val="1"/>
        </w:rPr>
        <w:t>a</w:t>
      </w:r>
      <w:r>
        <w:rPr>
          <w:b/>
          <w:spacing w:val="-1"/>
        </w:rPr>
        <w:t>ss</w:t>
      </w:r>
      <w:r>
        <w:rPr>
          <w:b/>
        </w:rPr>
        <w:t>i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ed</w:t>
      </w:r>
      <w:r>
        <w:rPr>
          <w:b/>
          <w:spacing w:val="-7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ev</w:t>
      </w:r>
      <w:r>
        <w:rPr>
          <w:b/>
        </w:rPr>
        <w:t>iew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</w:t>
      </w:r>
      <w:r>
        <w:rPr>
          <w:b/>
          <w:spacing w:val="3"/>
        </w:rPr>
        <w:t>o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ric</w:t>
      </w:r>
      <w:r>
        <w:rPr>
          <w:b/>
          <w:spacing w:val="1"/>
        </w:rPr>
        <w:t>t</w:t>
      </w:r>
      <w:r>
        <w:rPr>
          <w:b/>
        </w:rPr>
        <w:t>ly</w:t>
      </w:r>
      <w:r>
        <w:rPr>
          <w:b/>
          <w:spacing w:val="-5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</w:rPr>
        <w:t>hi</w:t>
      </w:r>
      <w:r>
        <w:rPr>
          <w:b/>
          <w:spacing w:val="-1"/>
        </w:rPr>
        <w:t>b</w:t>
      </w:r>
      <w:r>
        <w:rPr>
          <w:b/>
          <w:spacing w:val="2"/>
        </w:rPr>
        <w:t>i</w:t>
      </w:r>
      <w:r>
        <w:rPr>
          <w:b/>
          <w:spacing w:val="1"/>
        </w:rPr>
        <w:t>t</w:t>
      </w:r>
      <w:r>
        <w:rPr>
          <w:b/>
        </w:rPr>
        <w:t>ed</w:t>
      </w:r>
      <w:r>
        <w:rPr>
          <w:b/>
          <w:spacing w:val="-9"/>
        </w:rPr>
        <w:t xml:space="preserve"> </w:t>
      </w:r>
      <w:r>
        <w:rPr>
          <w:b/>
        </w:rPr>
        <w:t>d</w:t>
      </w:r>
      <w:r>
        <w:rPr>
          <w:b/>
          <w:spacing w:val="-1"/>
        </w:rPr>
        <w:t>u</w:t>
      </w:r>
      <w:r>
        <w:rPr>
          <w:b/>
        </w:rPr>
        <w:t>ring</w:t>
      </w:r>
      <w:r>
        <w:rPr>
          <w:b/>
          <w:spacing w:val="-5"/>
        </w:rPr>
        <w:t xml:space="preserve"> </w:t>
      </w:r>
      <w:r>
        <w:rPr>
          <w:b/>
        </w:rPr>
        <w:t>peer r</w:t>
      </w:r>
      <w:r>
        <w:rPr>
          <w:b/>
          <w:spacing w:val="1"/>
        </w:rPr>
        <w:t>ev</w:t>
      </w:r>
      <w:r>
        <w:rPr>
          <w:b/>
        </w:rPr>
        <w:t>ie</w:t>
      </w:r>
      <w:r>
        <w:rPr>
          <w:b/>
          <w:spacing w:val="3"/>
        </w:rPr>
        <w:t>w</w:t>
      </w:r>
      <w:r>
        <w:rPr>
          <w:b/>
        </w:rPr>
        <w:t>.</w:t>
      </w:r>
    </w:p>
    <w:p w:rsidR="00BC7EF6" w:rsidRDefault="00F435D7">
      <w:pPr>
        <w:spacing w:before="33" w:line="256" w:lineRule="auto"/>
        <w:ind w:right="721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14038" w:space="791"/>
            <w:col w:w="6351"/>
          </w:cols>
        </w:sectPr>
      </w:pPr>
      <w:r>
        <w:br w:type="column"/>
      </w:r>
      <w:r>
        <w:rPr>
          <w:b/>
        </w:rPr>
        <w:t>Auth</w:t>
      </w:r>
      <w:r>
        <w:rPr>
          <w:b/>
          <w:spacing w:val="1"/>
        </w:rPr>
        <w:t>o</w:t>
      </w:r>
      <w:r>
        <w:rPr>
          <w:b/>
          <w:spacing w:val="5"/>
        </w:rPr>
        <w:t>r</w:t>
      </w:r>
      <w:r>
        <w:rPr>
          <w:b/>
          <w:spacing w:val="-6"/>
        </w:rPr>
        <w:t>’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Fe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b</w:t>
      </w:r>
      <w:r>
        <w:rPr>
          <w:b/>
          <w:spacing w:val="1"/>
        </w:rPr>
        <w:t>a</w:t>
      </w:r>
      <w:r>
        <w:rPr>
          <w:b/>
        </w:rPr>
        <w:t>ck</w:t>
      </w:r>
      <w:r>
        <w:rPr>
          <w:b/>
          <w:spacing w:val="-8"/>
        </w:rPr>
        <w:t xml:space="preserve"> </w:t>
      </w:r>
      <w:r>
        <w:rPr>
          <w:spacing w:val="1"/>
        </w:rPr>
        <w:t>(I</w:t>
      </w:r>
      <w:r>
        <w:t>t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1"/>
        </w:rPr>
        <w:t>m</w:t>
      </w:r>
      <w:r>
        <w:rPr>
          <w:spacing w:val="3"/>
        </w:rPr>
        <w:t>a</w:t>
      </w:r>
      <w:r>
        <w:rPr>
          <w:spacing w:val="1"/>
        </w:rPr>
        <w:t>nd</w:t>
      </w:r>
      <w:r>
        <w:t>at</w:t>
      </w:r>
      <w:r>
        <w:rPr>
          <w:spacing w:val="1"/>
        </w:rPr>
        <w:t>or</w:t>
      </w:r>
      <w:r>
        <w:t>y</w:t>
      </w:r>
      <w:r>
        <w:rPr>
          <w:spacing w:val="-1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u</w:t>
      </w:r>
      <w:r>
        <w:rPr>
          <w:spacing w:val="2"/>
        </w:rPr>
        <w:t>t</w:t>
      </w:r>
      <w:r>
        <w:rPr>
          <w:spacing w:val="-1"/>
        </w:rPr>
        <w:t>h</w:t>
      </w:r>
      <w:r>
        <w:rPr>
          <w:spacing w:val="1"/>
        </w:rPr>
        <w:t>or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2"/>
        </w:rPr>
        <w:t xml:space="preserve"> w</w:t>
      </w:r>
      <w:r>
        <w:rPr>
          <w:spacing w:val="5"/>
        </w:rPr>
        <w:t>r</w:t>
      </w:r>
      <w:r>
        <w:t>i</w:t>
      </w:r>
      <w:r>
        <w:rPr>
          <w:spacing w:val="2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t>i</w:t>
      </w:r>
      <w:r>
        <w:rPr>
          <w:spacing w:val="-1"/>
        </w:rPr>
        <w:t>s</w:t>
      </w:r>
      <w:r>
        <w:rPr>
          <w:spacing w:val="2"/>
        </w:rPr>
        <w:t>/</w:t>
      </w:r>
      <w:r>
        <w:rPr>
          <w:spacing w:val="-1"/>
        </w:rPr>
        <w:t>h</w:t>
      </w:r>
      <w:r>
        <w:t xml:space="preserve">er </w:t>
      </w:r>
      <w:r>
        <w:rPr>
          <w:spacing w:val="-2"/>
        </w:rPr>
        <w:t>f</w:t>
      </w:r>
      <w:r>
        <w:t>e</w:t>
      </w:r>
      <w:r>
        <w:rPr>
          <w:spacing w:val="1"/>
        </w:rPr>
        <w:t>edb</w:t>
      </w:r>
      <w:r>
        <w:t>a</w:t>
      </w:r>
      <w:r>
        <w:rPr>
          <w:spacing w:val="1"/>
        </w:rPr>
        <w:t>c</w:t>
      </w:r>
      <w:r>
        <w:t>k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e)</w:t>
      </w:r>
    </w:p>
    <w:p w:rsidR="00BC7EF6" w:rsidRDefault="00BC7EF6">
      <w:pPr>
        <w:spacing w:before="12" w:line="240" w:lineRule="exact"/>
        <w:rPr>
          <w:sz w:val="24"/>
          <w:szCs w:val="24"/>
        </w:rPr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BC7EF6" w:rsidRDefault="00F435D7">
      <w:pPr>
        <w:spacing w:before="33"/>
        <w:ind w:left="480" w:right="-34"/>
      </w:pP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  <w:spacing w:val="-2"/>
        </w:rPr>
        <w:t>e</w:t>
      </w:r>
      <w:r>
        <w:rPr>
          <w:b/>
        </w:rPr>
        <w:t xml:space="preserve">w </w:t>
      </w:r>
      <w:r>
        <w:rPr>
          <w:b/>
          <w:spacing w:val="-1"/>
        </w:rPr>
        <w:t>s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ega</w:t>
      </w:r>
      <w:r>
        <w:rPr>
          <w:b/>
        </w:rPr>
        <w:t>rding</w:t>
      </w:r>
      <w:r>
        <w:rPr>
          <w:b/>
          <w:spacing w:val="-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ta</w:t>
      </w:r>
      <w:r>
        <w:rPr>
          <w:b/>
        </w:rPr>
        <w:t xml:space="preserve">nce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his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</w:t>
      </w:r>
      <w:r>
        <w:rPr>
          <w:b/>
          <w:spacing w:val="2"/>
        </w:rPr>
        <w:t>n</w:t>
      </w:r>
      <w:r>
        <w:rPr>
          <w:b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 xml:space="preserve">r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2"/>
        </w:rPr>
        <w:t>i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ific</w:t>
      </w:r>
      <w:r>
        <w:rPr>
          <w:b/>
          <w:spacing w:val="-8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3"/>
        </w:rPr>
        <w:t>mm</w:t>
      </w:r>
      <w:r>
        <w:rPr>
          <w:b/>
          <w:spacing w:val="2"/>
        </w:rPr>
        <w:t>u</w:t>
      </w:r>
      <w:r>
        <w:rPr>
          <w:b/>
        </w:rPr>
        <w:t>nit</w:t>
      </w:r>
      <w:r>
        <w:rPr>
          <w:b/>
          <w:spacing w:val="1"/>
        </w:rPr>
        <w:t>y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</w:rPr>
        <w:t xml:space="preserve">A </w:t>
      </w:r>
      <w:r>
        <w:rPr>
          <w:b/>
          <w:spacing w:val="-3"/>
        </w:rPr>
        <w:t>m</w:t>
      </w:r>
      <w:r>
        <w:rPr>
          <w:b/>
          <w:spacing w:val="2"/>
        </w:rPr>
        <w:t>i</w:t>
      </w:r>
      <w:r>
        <w:rPr>
          <w:b/>
        </w:rPr>
        <w:t>n</w:t>
      </w:r>
      <w:r>
        <w:rPr>
          <w:b/>
          <w:spacing w:val="4"/>
        </w:rPr>
        <w:t>i</w:t>
      </w:r>
      <w:r>
        <w:rPr>
          <w:b/>
          <w:spacing w:val="-3"/>
        </w:rPr>
        <w:t>m</w:t>
      </w:r>
      <w:r>
        <w:rPr>
          <w:b/>
          <w:spacing w:val="2"/>
        </w:rPr>
        <w:t>u</w:t>
      </w:r>
      <w:r>
        <w:rPr>
          <w:b/>
        </w:rPr>
        <w:t>m</w:t>
      </w:r>
      <w:r>
        <w:rPr>
          <w:b/>
          <w:spacing w:val="-9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3-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6"/>
        </w:rPr>
        <w:t xml:space="preserve"> </w:t>
      </w:r>
      <w:r>
        <w:rPr>
          <w:b/>
        </w:rPr>
        <w:t>m</w:t>
      </w:r>
      <w:r>
        <w:rPr>
          <w:b/>
          <w:spacing w:val="1"/>
        </w:rPr>
        <w:t>a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q</w:t>
      </w:r>
      <w:r>
        <w:rPr>
          <w:b/>
          <w:spacing w:val="-1"/>
        </w:rPr>
        <w:t>u</w:t>
      </w:r>
      <w:r>
        <w:rPr>
          <w:b/>
        </w:rPr>
        <w:t>ired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his p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.</w:t>
      </w: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before="18" w:line="200" w:lineRule="exact"/>
      </w:pPr>
    </w:p>
    <w:p w:rsidR="00BC7EF6" w:rsidRDefault="00F435D7">
      <w:pPr>
        <w:ind w:left="480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itle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uit</w:t>
      </w:r>
      <w:r>
        <w:rPr>
          <w:b/>
          <w:spacing w:val="-1"/>
        </w:rPr>
        <w:t>a</w:t>
      </w:r>
      <w:r>
        <w:rPr>
          <w:b/>
        </w:rPr>
        <w:t>ble?</w:t>
      </w:r>
    </w:p>
    <w:p w:rsidR="00BC7EF6" w:rsidRDefault="00F435D7">
      <w:pPr>
        <w:ind w:left="480"/>
      </w:pPr>
      <w:r>
        <w:rPr>
          <w:b/>
          <w:spacing w:val="1"/>
        </w:rPr>
        <w:t>(</w:t>
      </w:r>
      <w:r>
        <w:rPr>
          <w:b/>
          <w:spacing w:val="-1"/>
        </w:rPr>
        <w:t>I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lt</w:t>
      </w:r>
      <w:r>
        <w:rPr>
          <w:b/>
          <w:spacing w:val="-2"/>
        </w:rPr>
        <w:t>e</w:t>
      </w:r>
      <w:r>
        <w:rPr>
          <w:b/>
        </w:rPr>
        <w:t>rn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-8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itle)</w:t>
      </w:r>
    </w:p>
    <w:p w:rsidR="00BC7EF6" w:rsidRDefault="00F435D7">
      <w:pPr>
        <w:spacing w:before="37" w:line="234" w:lineRule="auto"/>
        <w:ind w:right="-38"/>
        <w:jc w:val="both"/>
      </w:pPr>
      <w:r>
        <w:br w:type="column"/>
      </w:r>
      <w:proofErr w:type="spellStart"/>
      <w:r>
        <w:rPr>
          <w:b/>
        </w:rPr>
        <w:t>F</w:t>
      </w:r>
      <w:r>
        <w:rPr>
          <w:b/>
          <w:spacing w:val="1"/>
        </w:rPr>
        <w:t>a</w:t>
      </w:r>
      <w:r>
        <w:rPr>
          <w:b/>
        </w:rPr>
        <w:t>c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riz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proofErr w:type="spellEnd"/>
      <w:r>
        <w:rPr>
          <w:b/>
        </w:rPr>
        <w:t xml:space="preserve"> is</w:t>
      </w:r>
      <w:r>
        <w:rPr>
          <w:b/>
          <w:spacing w:val="11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0"/>
        </w:rPr>
        <w:t xml:space="preserve"> </w:t>
      </w:r>
      <w:r>
        <w:rPr>
          <w:b/>
        </w:rPr>
        <w:t>ine</w:t>
      </w:r>
      <w:r>
        <w:rPr>
          <w:b/>
          <w:spacing w:val="1"/>
        </w:rPr>
        <w:t>v</w:t>
      </w:r>
      <w:r>
        <w:rPr>
          <w:b/>
        </w:rPr>
        <w:t>it</w:t>
      </w:r>
      <w:r>
        <w:rPr>
          <w:b/>
          <w:spacing w:val="-1"/>
        </w:rPr>
        <w:t>a</w:t>
      </w:r>
      <w:r>
        <w:rPr>
          <w:b/>
        </w:rPr>
        <w:t>ble</w:t>
      </w:r>
      <w:r>
        <w:rPr>
          <w:b/>
          <w:spacing w:val="4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</w:rPr>
        <w:t>nent</w:t>
      </w:r>
      <w:r>
        <w:rPr>
          <w:b/>
          <w:spacing w:val="4"/>
        </w:rPr>
        <w:t xml:space="preserve"> </w:t>
      </w:r>
      <w:r>
        <w:rPr>
          <w:b/>
          <w:spacing w:val="2"/>
        </w:rPr>
        <w:t>i</w:t>
      </w:r>
      <w:r>
        <w:rPr>
          <w:b/>
        </w:rPr>
        <w:t>n</w:t>
      </w:r>
      <w:r>
        <w:rPr>
          <w:b/>
          <w:spacing w:val="10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10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  <w:spacing w:val="2"/>
        </w:rPr>
        <w:t>u</w:t>
      </w:r>
      <w:r>
        <w:rPr>
          <w:b/>
        </w:rPr>
        <w:t>dy</w:t>
      </w:r>
      <w:r>
        <w:rPr>
          <w:b/>
          <w:spacing w:val="8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9"/>
        </w:rPr>
        <w:t xml:space="preserve"> </w:t>
      </w:r>
      <w:r>
        <w:rPr>
          <w:b/>
          <w:spacing w:val="4"/>
        </w:rPr>
        <w:t>M</w:t>
      </w:r>
      <w:r>
        <w:rPr>
          <w:b/>
          <w:spacing w:val="1"/>
        </w:rPr>
        <w:t>at</w:t>
      </w:r>
      <w:r>
        <w:rPr>
          <w:b/>
        </w:rPr>
        <w:t>he</w:t>
      </w:r>
      <w:r>
        <w:rPr>
          <w:b/>
          <w:spacing w:val="-5"/>
        </w:rPr>
        <w:t>m</w:t>
      </w:r>
      <w:r>
        <w:rPr>
          <w:b/>
          <w:spacing w:val="9"/>
        </w:rPr>
        <w:t>a</w:t>
      </w:r>
      <w:r>
        <w:rPr>
          <w:b/>
          <w:spacing w:val="1"/>
        </w:rPr>
        <w:t>t</w:t>
      </w:r>
      <w:r>
        <w:rPr>
          <w:b/>
        </w:rPr>
        <w:t>ics</w:t>
      </w:r>
      <w:r>
        <w:rPr>
          <w:b/>
          <w:spacing w:val="1"/>
        </w:rPr>
        <w:t xml:space="preserve"> a</w:t>
      </w:r>
      <w:r>
        <w:rPr>
          <w:b/>
          <w:spacing w:val="2"/>
        </w:rPr>
        <w:t>n</w:t>
      </w:r>
      <w:r>
        <w:rPr>
          <w:b/>
        </w:rPr>
        <w:t>d</w:t>
      </w:r>
      <w:r>
        <w:rPr>
          <w:b/>
          <w:spacing w:val="9"/>
        </w:rPr>
        <w:t xml:space="preserve"> </w:t>
      </w:r>
      <w:r>
        <w:rPr>
          <w:b/>
        </w:rPr>
        <w:t>it</w:t>
      </w:r>
      <w:r>
        <w:rPr>
          <w:b/>
          <w:spacing w:val="12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11"/>
        </w:rPr>
        <w:t xml:space="preserve"> </w:t>
      </w:r>
      <w:r>
        <w:rPr>
          <w:b/>
        </w:rPr>
        <w:t>prep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4"/>
        </w:rPr>
        <w:t xml:space="preserve"> </w:t>
      </w:r>
      <w:proofErr w:type="gramStart"/>
      <w:r>
        <w:rPr>
          <w:b/>
        </w:rPr>
        <w:t>it</w:t>
      </w:r>
      <w:r>
        <w:rPr>
          <w:b/>
          <w:spacing w:val="1"/>
        </w:rPr>
        <w:t>’</w:t>
      </w:r>
      <w:r>
        <w:rPr>
          <w:b/>
        </w:rPr>
        <w:t>s</w:t>
      </w:r>
      <w:proofErr w:type="gramEnd"/>
      <w:r>
        <w:rPr>
          <w:b/>
          <w:spacing w:val="9"/>
        </w:rPr>
        <w:t xml:space="preserve"> </w:t>
      </w:r>
      <w:r>
        <w:rPr>
          <w:b/>
        </w:rPr>
        <w:t>ni</w:t>
      </w:r>
      <w:r>
        <w:rPr>
          <w:b/>
          <w:spacing w:val="2"/>
        </w:rPr>
        <w:t>c</w:t>
      </w:r>
      <w:r>
        <w:rPr>
          <w:b/>
        </w:rPr>
        <w:t>he</w:t>
      </w:r>
      <w:r>
        <w:rPr>
          <w:b/>
          <w:spacing w:val="8"/>
        </w:rPr>
        <w:t xml:space="preserve"> </w:t>
      </w:r>
      <w:r>
        <w:rPr>
          <w:b/>
          <w:spacing w:val="2"/>
        </w:rPr>
        <w:t>i</w:t>
      </w:r>
      <w:r>
        <w:rPr>
          <w:b/>
        </w:rPr>
        <w:t>n inte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4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-1"/>
        </w:rPr>
        <w:t>u</w:t>
      </w:r>
      <w:r>
        <w:rPr>
          <w:b/>
          <w:spacing w:val="1"/>
        </w:rPr>
        <w:t>tat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1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2"/>
        </w:rPr>
        <w:t>d</w:t>
      </w:r>
      <w:r>
        <w:rPr>
          <w:b/>
        </w:rPr>
        <w:t>u</w:t>
      </w:r>
      <w:r>
        <w:rPr>
          <w:b/>
          <w:spacing w:val="5"/>
        </w:rPr>
        <w:t>e</w:t>
      </w:r>
      <w:r>
        <w:rPr>
          <w:b/>
        </w:rPr>
        <w:t>,</w:t>
      </w:r>
      <w:r>
        <w:rPr>
          <w:b/>
          <w:spacing w:val="8"/>
        </w:rPr>
        <w:t xml:space="preserve"> </w:t>
      </w:r>
      <w:proofErr w:type="spellStart"/>
      <w:r>
        <w:rPr>
          <w:b/>
        </w:rPr>
        <w:t>Fu</w:t>
      </w:r>
      <w:r>
        <w:rPr>
          <w:b/>
          <w:spacing w:val="2"/>
        </w:rPr>
        <w:t>c</w:t>
      </w:r>
      <w:r>
        <w:rPr>
          <w:b/>
        </w:rPr>
        <w:t>h’s</w:t>
      </w:r>
      <w:proofErr w:type="spellEnd"/>
      <w:r>
        <w:rPr>
          <w:b/>
          <w:spacing w:val="8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3"/>
        </w:rPr>
        <w:t>e</w:t>
      </w:r>
      <w:r>
        <w:rPr>
          <w:b/>
          <w:spacing w:val="-3"/>
        </w:rPr>
        <w:t>m</w:t>
      </w:r>
      <w:r>
        <w:rPr>
          <w:b/>
        </w:rPr>
        <w:t>,</w:t>
      </w:r>
      <w:r>
        <w:rPr>
          <w:b/>
          <w:spacing w:val="9"/>
        </w:rPr>
        <w:t xml:space="preserve"> </w:t>
      </w:r>
      <w:r>
        <w:rPr>
          <w:b/>
        </w:rPr>
        <w:t>i</w:t>
      </w:r>
      <w:r>
        <w:rPr>
          <w:b/>
          <w:spacing w:val="2"/>
        </w:rPr>
        <w:t>n</w:t>
      </w:r>
      <w:r>
        <w:rPr>
          <w:b/>
        </w:rPr>
        <w:t>dici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8"/>
        </w:rPr>
        <w:t xml:space="preserve"> </w:t>
      </w:r>
      <w:r>
        <w:rPr>
          <w:b/>
        </w:rPr>
        <w:t>e</w:t>
      </w:r>
      <w:r>
        <w:rPr>
          <w:b/>
          <w:spacing w:val="2"/>
        </w:rPr>
        <w:t>q</w:t>
      </w:r>
      <w:r>
        <w:rPr>
          <w:b/>
        </w:rPr>
        <w:t>u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3"/>
        </w:rPr>
        <w:t>s</w:t>
      </w:r>
      <w:r>
        <w:rPr>
          <w:b/>
        </w:rPr>
        <w:t>.</w:t>
      </w:r>
      <w:r>
        <w:rPr>
          <w:b/>
          <w:spacing w:val="6"/>
        </w:rPr>
        <w:t xml:space="preserve"> </w:t>
      </w:r>
      <w:r>
        <w:rPr>
          <w:b/>
          <w:spacing w:val="1"/>
        </w:rPr>
        <w:t>H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e,</w:t>
      </w:r>
      <w:r>
        <w:rPr>
          <w:b/>
          <w:spacing w:val="10"/>
        </w:rPr>
        <w:t xml:space="preserve"> </w:t>
      </w:r>
      <w:r>
        <w:rPr>
          <w:b/>
          <w:spacing w:val="2"/>
        </w:rPr>
        <w:t>R</w:t>
      </w:r>
      <w:r>
        <w:rPr>
          <w:b/>
        </w:rPr>
        <w:t>SA</w:t>
      </w:r>
      <w:r>
        <w:rPr>
          <w:b/>
          <w:spacing w:val="1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11"/>
        </w:rPr>
        <w:t xml:space="preserve"> </w:t>
      </w:r>
      <w:r>
        <w:rPr>
          <w:b/>
          <w:spacing w:val="2"/>
        </w:rPr>
        <w:t>D</w:t>
      </w:r>
      <w:r>
        <w:rPr>
          <w:b/>
        </w:rPr>
        <w:t>SA</w:t>
      </w:r>
      <w:r>
        <w:rPr>
          <w:b/>
          <w:spacing w:val="10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>go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  <w:spacing w:val="-3"/>
        </w:rPr>
        <w:t>m</w:t>
      </w:r>
      <w:r>
        <w:rPr>
          <w:b/>
        </w:rPr>
        <w:t xml:space="preserve">s 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1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ell</w:t>
      </w:r>
      <w:r>
        <w:rPr>
          <w:b/>
          <w:spacing w:val="1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14"/>
        </w:rPr>
        <w:t xml:space="preserve"> </w:t>
      </w:r>
      <w:r>
        <w:rPr>
          <w:b/>
        </w:rPr>
        <w:t>p</w:t>
      </w:r>
      <w:r>
        <w:rPr>
          <w:b/>
          <w:spacing w:val="16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13"/>
        </w:rPr>
        <w:t xml:space="preserve"> </w:t>
      </w:r>
      <w:r>
        <w:rPr>
          <w:b/>
          <w:spacing w:val="2"/>
        </w:rPr>
        <w:t>p</w:t>
      </w:r>
      <w:proofErr w:type="gramStart"/>
      <w:r>
        <w:rPr>
          <w:b/>
          <w:position w:val="9"/>
          <w:sz w:val="13"/>
          <w:szCs w:val="13"/>
        </w:rPr>
        <w:t xml:space="preserve">2  </w:t>
      </w:r>
      <w:r>
        <w:rPr>
          <w:b/>
          <w:spacing w:val="1"/>
        </w:rPr>
        <w:t>t</w:t>
      </w:r>
      <w:r>
        <w:rPr>
          <w:b/>
        </w:rPr>
        <w:t>ests</w:t>
      </w:r>
      <w:proofErr w:type="gramEnd"/>
      <w:r>
        <w:rPr>
          <w:b/>
          <w:spacing w:val="13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16"/>
        </w:rPr>
        <w:t xml:space="preserve"> </w:t>
      </w:r>
      <w:r>
        <w:rPr>
          <w:b/>
        </w:rPr>
        <w:t>been</w:t>
      </w:r>
      <w:r>
        <w:rPr>
          <w:b/>
          <w:spacing w:val="13"/>
        </w:rPr>
        <w:t xml:space="preserve"> </w:t>
      </w:r>
      <w:r>
        <w:rPr>
          <w:b/>
        </w:rPr>
        <w:t>di</w:t>
      </w:r>
      <w:r>
        <w:rPr>
          <w:b/>
          <w:spacing w:val="-1"/>
        </w:rPr>
        <w:t>s</w:t>
      </w:r>
      <w:r>
        <w:rPr>
          <w:b/>
          <w:spacing w:val="3"/>
        </w:rPr>
        <w:t>c</w:t>
      </w:r>
      <w:r>
        <w:rPr>
          <w:b/>
        </w:rPr>
        <w:t>u</w:t>
      </w:r>
      <w:r>
        <w:rPr>
          <w:b/>
          <w:spacing w:val="1"/>
        </w:rPr>
        <w:t>s</w:t>
      </w:r>
      <w:r>
        <w:rPr>
          <w:b/>
          <w:spacing w:val="-1"/>
        </w:rPr>
        <w:t>s</w:t>
      </w:r>
      <w:r>
        <w:rPr>
          <w:b/>
        </w:rPr>
        <w:t>ed</w:t>
      </w:r>
      <w:r>
        <w:rPr>
          <w:b/>
          <w:spacing w:val="9"/>
        </w:rPr>
        <w:t xml:space="preserve"> </w:t>
      </w:r>
      <w:r>
        <w:rPr>
          <w:b/>
        </w:rPr>
        <w:t>in</w:t>
      </w:r>
      <w:r>
        <w:rPr>
          <w:b/>
          <w:spacing w:val="15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>ta</w:t>
      </w:r>
      <w:r>
        <w:rPr>
          <w:b/>
        </w:rPr>
        <w:t>i</w:t>
      </w:r>
      <w:r>
        <w:rPr>
          <w:b/>
          <w:spacing w:val="2"/>
        </w:rPr>
        <w:t>l</w:t>
      </w:r>
      <w:r>
        <w:rPr>
          <w:b/>
          <w:spacing w:val="-1"/>
        </w:rPr>
        <w:t>s</w:t>
      </w:r>
      <w:r>
        <w:rPr>
          <w:b/>
        </w:rPr>
        <w:t>.</w:t>
      </w:r>
      <w:r>
        <w:rPr>
          <w:b/>
          <w:spacing w:val="11"/>
        </w:rPr>
        <w:t xml:space="preserve"> </w:t>
      </w:r>
      <w:r>
        <w:rPr>
          <w:b/>
        </w:rPr>
        <w:t>Fin</w:t>
      </w:r>
      <w:r>
        <w:rPr>
          <w:b/>
          <w:spacing w:val="-1"/>
        </w:rPr>
        <w:t>d</w:t>
      </w:r>
      <w:r>
        <w:rPr>
          <w:b/>
        </w:rPr>
        <w:t>ing</w:t>
      </w:r>
      <w:r>
        <w:rPr>
          <w:b/>
          <w:spacing w:val="10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14"/>
        </w:rPr>
        <w:t xml:space="preserve"> </w:t>
      </w:r>
      <w:r>
        <w:rPr>
          <w:b/>
        </w:rPr>
        <w:t>pr</w:t>
      </w:r>
      <w:r>
        <w:rPr>
          <w:b/>
          <w:spacing w:val="4"/>
        </w:rPr>
        <w:t>i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5"/>
        </w:rPr>
        <w:t xml:space="preserve"> </w:t>
      </w:r>
      <w:r>
        <w:rPr>
          <w:b/>
          <w:spacing w:val="-3"/>
        </w:rPr>
        <w:t>m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t</w:t>
      </w:r>
      <w:r>
        <w:rPr>
          <w:b/>
          <w:spacing w:val="14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1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t</w:t>
      </w:r>
      <w:r>
        <w:rPr>
          <w:b/>
          <w:spacing w:val="2"/>
        </w:rPr>
        <w:t>w</w:t>
      </w:r>
      <w:r>
        <w:rPr>
          <w:b/>
        </w:rPr>
        <w:t>o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f</w:t>
      </w:r>
      <w:r>
        <w:rPr>
          <w:b/>
          <w:spacing w:val="1"/>
        </w:rPr>
        <w:t>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rs</w:t>
      </w:r>
      <w:r>
        <w:rPr>
          <w:b/>
          <w:spacing w:val="11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1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 u</w:t>
      </w:r>
      <w:r>
        <w:rPr>
          <w:b/>
          <w:spacing w:val="3"/>
        </w:rPr>
        <w:t>t</w:t>
      </w:r>
      <w:r>
        <w:rPr>
          <w:b/>
          <w:spacing w:val="-5"/>
        </w:rPr>
        <w:t>m</w:t>
      </w:r>
      <w:r>
        <w:rPr>
          <w:b/>
          <w:spacing w:val="3"/>
        </w:rPr>
        <w:t>o</w:t>
      </w:r>
      <w:r>
        <w:rPr>
          <w:b/>
          <w:spacing w:val="-1"/>
        </w:rPr>
        <w:t>s</w:t>
      </w:r>
      <w:r>
        <w:rPr>
          <w:b/>
        </w:rPr>
        <w:t>t</w:t>
      </w:r>
      <w:r>
        <w:rPr>
          <w:b/>
          <w:spacing w:val="16"/>
        </w:rPr>
        <w:t xml:space="preserve"> 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ta</w:t>
      </w:r>
      <w:r>
        <w:rPr>
          <w:b/>
        </w:rPr>
        <w:t>nt</w:t>
      </w:r>
      <w:r>
        <w:rPr>
          <w:b/>
          <w:spacing w:val="1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19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ind</w:t>
      </w:r>
      <w:r>
        <w:rPr>
          <w:b/>
          <w:spacing w:val="17"/>
        </w:rPr>
        <w:t xml:space="preserve">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rs</w:t>
      </w:r>
      <w:r>
        <w:rPr>
          <w:b/>
          <w:spacing w:val="17"/>
        </w:rPr>
        <w:t xml:space="preserve"> </w:t>
      </w:r>
      <w:r>
        <w:rPr>
          <w:b/>
        </w:rPr>
        <w:t>in</w:t>
      </w:r>
      <w:r>
        <w:rPr>
          <w:b/>
          <w:spacing w:val="17"/>
        </w:rPr>
        <w:t xml:space="preserve"> </w:t>
      </w:r>
      <w:r>
        <w:rPr>
          <w:b/>
        </w:rPr>
        <w:t>a</w:t>
      </w:r>
      <w:r>
        <w:rPr>
          <w:b/>
          <w:spacing w:val="19"/>
        </w:rPr>
        <w:t xml:space="preserve"> 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</w:rPr>
        <w:t>l</w:t>
      </w:r>
      <w:r>
        <w:rPr>
          <w:b/>
          <w:spacing w:val="1"/>
        </w:rPr>
        <w:t>y</w:t>
      </w:r>
      <w:r>
        <w:rPr>
          <w:b/>
        </w:rPr>
        <w:t>n</w:t>
      </w:r>
      <w:r>
        <w:rPr>
          <w:b/>
          <w:spacing w:val="3"/>
        </w:rPr>
        <w:t>o</w:t>
      </w:r>
      <w:r>
        <w:rPr>
          <w:b/>
          <w:spacing w:val="-3"/>
        </w:rPr>
        <w:t>m</w:t>
      </w:r>
      <w:r>
        <w:rPr>
          <w:b/>
        </w:rPr>
        <w:t>i</w:t>
      </w:r>
      <w:r>
        <w:rPr>
          <w:b/>
          <w:spacing w:val="1"/>
        </w:rPr>
        <w:t>a</w:t>
      </w:r>
      <w:r>
        <w:rPr>
          <w:b/>
        </w:rPr>
        <w:t>l.</w:t>
      </w:r>
      <w:r>
        <w:rPr>
          <w:b/>
          <w:spacing w:val="12"/>
        </w:rPr>
        <w:t xml:space="preserve"> </w:t>
      </w:r>
      <w:r>
        <w:rPr>
          <w:b/>
          <w:spacing w:val="-1"/>
        </w:rPr>
        <w:t>I</w:t>
      </w:r>
      <w:r>
        <w:rPr>
          <w:b/>
        </w:rPr>
        <w:t>f</w:t>
      </w:r>
      <w:r>
        <w:rPr>
          <w:b/>
          <w:spacing w:val="18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</w:rPr>
        <w:t>e</w:t>
      </w:r>
      <w:r>
        <w:rPr>
          <w:b/>
          <w:spacing w:val="17"/>
        </w:rPr>
        <w:t xml:space="preserve"> </w:t>
      </w:r>
      <w:r>
        <w:rPr>
          <w:b/>
        </w:rPr>
        <w:t>pr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iti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12"/>
        </w:rPr>
        <w:t xml:space="preserve"> </w:t>
      </w:r>
      <w:r>
        <w:rPr>
          <w:b/>
          <w:spacing w:val="6"/>
        </w:rPr>
        <w:t>1</w:t>
      </w:r>
      <w:proofErr w:type="spellStart"/>
      <w:proofErr w:type="gramStart"/>
      <w:r>
        <w:rPr>
          <w:b/>
          <w:position w:val="9"/>
          <w:sz w:val="13"/>
          <w:szCs w:val="13"/>
        </w:rPr>
        <w:t>st</w:t>
      </w:r>
      <w:proofErr w:type="spellEnd"/>
      <w:r>
        <w:rPr>
          <w:b/>
          <w:position w:val="9"/>
          <w:sz w:val="13"/>
          <w:szCs w:val="13"/>
        </w:rPr>
        <w:t xml:space="preserve"> </w:t>
      </w:r>
      <w:r>
        <w:rPr>
          <w:b/>
          <w:spacing w:val="2"/>
          <w:position w:val="9"/>
          <w:sz w:val="13"/>
          <w:szCs w:val="13"/>
        </w:rPr>
        <w:t xml:space="preserve"> </w:t>
      </w:r>
      <w:r>
        <w:rPr>
          <w:b/>
          <w:spacing w:val="1"/>
        </w:rPr>
        <w:t>a</w:t>
      </w:r>
      <w:r>
        <w:rPr>
          <w:b/>
          <w:spacing w:val="2"/>
        </w:rPr>
        <w:t>n</w:t>
      </w:r>
      <w:r>
        <w:rPr>
          <w:b/>
        </w:rPr>
        <w:t>d</w:t>
      </w:r>
      <w:proofErr w:type="gramEnd"/>
      <w:r>
        <w:rPr>
          <w:b/>
          <w:spacing w:val="16"/>
        </w:rPr>
        <w:t xml:space="preserve"> </w:t>
      </w:r>
      <w:r>
        <w:rPr>
          <w:b/>
          <w:spacing w:val="4"/>
        </w:rPr>
        <w:t>2</w:t>
      </w:r>
      <w:proofErr w:type="spellStart"/>
      <w:r>
        <w:rPr>
          <w:b/>
          <w:position w:val="9"/>
          <w:sz w:val="13"/>
          <w:szCs w:val="13"/>
        </w:rPr>
        <w:t>nd</w:t>
      </w:r>
      <w:proofErr w:type="spellEnd"/>
      <w:r>
        <w:rPr>
          <w:b/>
          <w:position w:val="9"/>
          <w:sz w:val="13"/>
          <w:szCs w:val="13"/>
        </w:rPr>
        <w:t xml:space="preserve"> 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rs</w:t>
      </w:r>
      <w:r>
        <w:rPr>
          <w:b/>
          <w:spacing w:val="14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6"/>
        </w:rPr>
        <w:t xml:space="preserve"> </w:t>
      </w:r>
      <w:r>
        <w:rPr>
          <w:b/>
        </w:rPr>
        <w:t>be</w:t>
      </w:r>
      <w:r>
        <w:rPr>
          <w:b/>
          <w:spacing w:val="19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</w:rPr>
        <w:t>d</w:t>
      </w:r>
      <w:r>
        <w:rPr>
          <w:b/>
          <w:spacing w:val="14"/>
        </w:rPr>
        <w:t xml:space="preserve"> </w:t>
      </w:r>
      <w:r>
        <w:rPr>
          <w:b/>
          <w:spacing w:val="1"/>
        </w:rPr>
        <w:t>ot</w:t>
      </w:r>
      <w:r>
        <w:rPr>
          <w:b/>
        </w:rPr>
        <w:t xml:space="preserve">her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rs</w:t>
      </w:r>
      <w:r>
        <w:rPr>
          <w:b/>
          <w:spacing w:val="4"/>
        </w:rPr>
        <w:t xml:space="preserve"> </w:t>
      </w:r>
      <w:r>
        <w:rPr>
          <w:b/>
        </w:rPr>
        <w:t>bec</w:t>
      </w:r>
      <w:r>
        <w:rPr>
          <w:b/>
          <w:spacing w:val="4"/>
        </w:rPr>
        <w:t>o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4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ier</w:t>
      </w:r>
      <w:r>
        <w:rPr>
          <w:b/>
          <w:spacing w:val="5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9"/>
        </w:rPr>
        <w:t xml:space="preserve"> </w:t>
      </w:r>
      <w:r>
        <w:rPr>
          <w:b/>
        </w:rPr>
        <w:t>be</w:t>
      </w:r>
      <w:r>
        <w:rPr>
          <w:b/>
          <w:spacing w:val="8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</w:rPr>
        <w:t>d.</w:t>
      </w:r>
      <w:r>
        <w:rPr>
          <w:b/>
          <w:spacing w:val="4"/>
        </w:rPr>
        <w:t xml:space="preserve"> </w:t>
      </w:r>
      <w:r>
        <w:rPr>
          <w:b/>
          <w:spacing w:val="-1"/>
        </w:rPr>
        <w:t>T</w:t>
      </w:r>
      <w:r>
        <w:rPr>
          <w:b/>
        </w:rPr>
        <w:t>here</w:t>
      </w:r>
      <w:r>
        <w:rPr>
          <w:b/>
          <w:spacing w:val="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7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1"/>
        </w:rPr>
        <w:t>ra</w:t>
      </w:r>
      <w:r>
        <w:rPr>
          <w:b/>
        </w:rPr>
        <w:t>l</w:t>
      </w:r>
      <w:r>
        <w:rPr>
          <w:b/>
          <w:spacing w:val="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p</w:t>
      </w:r>
      <w:r>
        <w:rPr>
          <w:b/>
          <w:spacing w:val="-1"/>
        </w:rPr>
        <w:t>p</w:t>
      </w:r>
      <w:r>
        <w:rPr>
          <w:b/>
        </w:rPr>
        <w:t>lic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8"/>
        </w:rPr>
        <w:t xml:space="preserve">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ri</w:t>
      </w:r>
      <w:r>
        <w:rPr>
          <w:b/>
          <w:spacing w:val="-2"/>
        </w:rPr>
        <w:t>z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</w:rPr>
        <w:t>in</w:t>
      </w:r>
      <w:r>
        <w:rPr>
          <w:b/>
          <w:spacing w:val="7"/>
        </w:rPr>
        <w:t xml:space="preserve"> </w:t>
      </w:r>
      <w:r>
        <w:rPr>
          <w:b/>
        </w:rPr>
        <w:t>Ph</w:t>
      </w:r>
      <w:r>
        <w:rPr>
          <w:b/>
          <w:spacing w:val="1"/>
        </w:rPr>
        <w:t>y</w:t>
      </w:r>
      <w:r>
        <w:rPr>
          <w:b/>
          <w:spacing w:val="-1"/>
        </w:rPr>
        <w:t>s</w:t>
      </w:r>
      <w:r>
        <w:rPr>
          <w:b/>
        </w:rPr>
        <w:t>ics</w:t>
      </w:r>
      <w:r>
        <w:rPr>
          <w:b/>
          <w:spacing w:val="3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2"/>
        </w:rPr>
        <w:t>c</w:t>
      </w:r>
      <w:r>
        <w:rPr>
          <w:b/>
        </w:rPr>
        <w:t>h</w:t>
      </w:r>
      <w:r>
        <w:rPr>
          <w:b/>
          <w:spacing w:val="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7"/>
        </w:rPr>
        <w:t xml:space="preserve"> </w:t>
      </w:r>
      <w:r>
        <w:rPr>
          <w:b/>
        </w:rPr>
        <w:t>in</w:t>
      </w:r>
      <w:r>
        <w:rPr>
          <w:b/>
          <w:spacing w:val="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 xml:space="preserve">he </w:t>
      </w:r>
      <w:r>
        <w:rPr>
          <w:b/>
          <w:spacing w:val="1"/>
        </w:rPr>
        <w:t>f</w:t>
      </w:r>
      <w:r>
        <w:rPr>
          <w:b/>
        </w:rPr>
        <w:t>ields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1"/>
        </w:rPr>
        <w:t xml:space="preserve"> Ha</w:t>
      </w:r>
      <w:r>
        <w:rPr>
          <w:b/>
          <w:spacing w:val="3"/>
        </w:rPr>
        <w:t>r</w:t>
      </w:r>
      <w:r>
        <w:rPr>
          <w:b/>
          <w:spacing w:val="-5"/>
        </w:rPr>
        <w:t>m</w:t>
      </w:r>
      <w:r>
        <w:rPr>
          <w:b/>
          <w:spacing w:val="3"/>
        </w:rPr>
        <w:t>o</w:t>
      </w:r>
      <w:r>
        <w:rPr>
          <w:b/>
        </w:rPr>
        <w:t>nic</w:t>
      </w:r>
      <w:r>
        <w:rPr>
          <w:b/>
          <w:spacing w:val="-7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1"/>
        </w:rPr>
        <w:t xml:space="preserve"> </w:t>
      </w:r>
      <w:r>
        <w:rPr>
          <w:b/>
        </w:rPr>
        <w:t>d</w:t>
      </w:r>
      <w:r>
        <w:rPr>
          <w:b/>
          <w:spacing w:val="3"/>
        </w:rPr>
        <w:t>a</w:t>
      </w:r>
      <w:r>
        <w:rPr>
          <w:b/>
        </w:rPr>
        <w:t>m</w:t>
      </w:r>
      <w:r>
        <w:rPr>
          <w:b/>
          <w:spacing w:val="-1"/>
        </w:rPr>
        <w:t>p</w:t>
      </w:r>
      <w:r>
        <w:rPr>
          <w:b/>
        </w:rPr>
        <w:t>ed</w:t>
      </w:r>
      <w:r>
        <w:rPr>
          <w:b/>
          <w:spacing w:val="-4"/>
        </w:rPr>
        <w:t xml:space="preserve"> 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cill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n,</w:t>
      </w:r>
      <w:r>
        <w:rPr>
          <w:b/>
          <w:spacing w:val="-6"/>
        </w:rPr>
        <w:t xml:space="preserve"> </w:t>
      </w:r>
      <w:r>
        <w:rPr>
          <w:b/>
        </w:rPr>
        <w:t>ele</w:t>
      </w:r>
      <w:r>
        <w:rPr>
          <w:b/>
          <w:spacing w:val="1"/>
        </w:rPr>
        <w:t>c</w:t>
      </w:r>
      <w:r>
        <w:rPr>
          <w:b/>
          <w:spacing w:val="6"/>
        </w:rPr>
        <w:t>t</w:t>
      </w:r>
      <w:r>
        <w:rPr>
          <w:b/>
        </w:rPr>
        <w:t>r</w:t>
      </w:r>
      <w:r>
        <w:rPr>
          <w:b/>
          <w:spacing w:val="4"/>
        </w:rPr>
        <w:t>o</w:t>
      </w:r>
      <w:r>
        <w:rPr>
          <w:b/>
          <w:spacing w:val="-3"/>
        </w:rPr>
        <w:t>m</w:t>
      </w:r>
      <w:r>
        <w:rPr>
          <w:b/>
          <w:spacing w:val="1"/>
        </w:rPr>
        <w:t>ag</w:t>
      </w:r>
      <w:r>
        <w:rPr>
          <w:b/>
          <w:spacing w:val="2"/>
        </w:rPr>
        <w:t>n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s</w:t>
      </w:r>
      <w:r>
        <w:rPr>
          <w:b/>
          <w:spacing w:val="-3"/>
        </w:rPr>
        <w:t>m</w:t>
      </w:r>
      <w:r>
        <w:rPr>
          <w:b/>
        </w:rPr>
        <w:t>,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o</w:t>
      </w:r>
      <w:r>
        <w:rPr>
          <w:b/>
        </w:rPr>
        <w:t>l</w:t>
      </w:r>
      <w:r>
        <w:rPr>
          <w:b/>
          <w:spacing w:val="2"/>
        </w:rPr>
        <w:t>i</w:t>
      </w:r>
      <w:r>
        <w:rPr>
          <w:b/>
        </w:rPr>
        <w:t>d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tat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  <w:spacing w:val="3"/>
        </w:rPr>
        <w:t>p</w:t>
      </w:r>
      <w:r>
        <w:rPr>
          <w:b/>
        </w:rPr>
        <w:t>h</w:t>
      </w:r>
      <w:r>
        <w:rPr>
          <w:b/>
          <w:spacing w:val="1"/>
        </w:rPr>
        <w:t>y</w:t>
      </w:r>
      <w:r>
        <w:rPr>
          <w:b/>
          <w:spacing w:val="2"/>
        </w:rPr>
        <w:t>s</w:t>
      </w:r>
      <w:r>
        <w:rPr>
          <w:b/>
        </w:rPr>
        <w:t>ics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  <w:spacing w:val="2"/>
        </w:rPr>
        <w:t>n</w:t>
      </w:r>
      <w:r>
        <w:rPr>
          <w:b/>
        </w:rPr>
        <w:t>d</w:t>
      </w:r>
      <w:r>
        <w:rPr>
          <w:b/>
          <w:spacing w:val="-1"/>
        </w:rPr>
        <w:t xml:space="preserve"> </w:t>
      </w:r>
      <w:r>
        <w:rPr>
          <w:b/>
          <w:spacing w:val="1"/>
        </w:rPr>
        <w:t>ot</w:t>
      </w:r>
      <w:r>
        <w:rPr>
          <w:b/>
        </w:rPr>
        <w:t>hers.</w:t>
      </w:r>
      <w:r>
        <w:rPr>
          <w:b/>
          <w:spacing w:val="-3"/>
        </w:rPr>
        <w:t xml:space="preserve"> </w:t>
      </w:r>
      <w:r>
        <w:rPr>
          <w:b/>
          <w:spacing w:val="2"/>
        </w:rPr>
        <w:t>I</w:t>
      </w:r>
      <w:r>
        <w:rPr>
          <w:b/>
        </w:rPr>
        <w:t xml:space="preserve">n </w:t>
      </w:r>
      <w:r>
        <w:rPr>
          <w:b/>
          <w:spacing w:val="1"/>
        </w:rPr>
        <w:t>t</w:t>
      </w:r>
      <w:r>
        <w:rPr>
          <w:b/>
        </w:rPr>
        <w:t>he pr</w:t>
      </w:r>
      <w:r>
        <w:rPr>
          <w:b/>
          <w:spacing w:val="3"/>
        </w:rPr>
        <w:t>e</w:t>
      </w:r>
      <w:r>
        <w:rPr>
          <w:b/>
          <w:spacing w:val="-1"/>
        </w:rPr>
        <w:t>s</w:t>
      </w:r>
      <w:r>
        <w:rPr>
          <w:b/>
        </w:rPr>
        <w:t xml:space="preserve">ent </w:t>
      </w:r>
      <w:proofErr w:type="gramStart"/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  <w:spacing w:val="2"/>
        </w:rPr>
        <w:t>n</w:t>
      </w:r>
      <w:r>
        <w:rPr>
          <w:b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  <w:spacing w:val="2"/>
        </w:rPr>
        <w:t>i</w:t>
      </w:r>
      <w:r>
        <w:rPr>
          <w:b/>
        </w:rPr>
        <w:t xml:space="preserve">pt  </w:t>
      </w:r>
      <w:r>
        <w:rPr>
          <w:b/>
          <w:spacing w:val="1"/>
        </w:rPr>
        <w:t>t</w:t>
      </w:r>
      <w:r>
        <w:rPr>
          <w:b/>
          <w:spacing w:val="2"/>
        </w:rPr>
        <w:t>w</w:t>
      </w:r>
      <w:r>
        <w:rPr>
          <w:b/>
        </w:rPr>
        <w:t>o</w:t>
      </w:r>
      <w:proofErr w:type="gramEnd"/>
      <w:r>
        <w:rPr>
          <w:b/>
        </w:rPr>
        <w:t xml:space="preserve"> </w:t>
      </w:r>
      <w:r>
        <w:rPr>
          <w:b/>
          <w:spacing w:val="5"/>
        </w:rPr>
        <w:t xml:space="preserve"> </w:t>
      </w:r>
      <w:r>
        <w:rPr>
          <w:b/>
          <w:spacing w:val="1"/>
        </w:rPr>
        <w:t>ty</w:t>
      </w:r>
      <w:r>
        <w:rPr>
          <w:b/>
        </w:rPr>
        <w:t xml:space="preserve">pes </w:t>
      </w:r>
      <w:r>
        <w:rPr>
          <w:b/>
          <w:spacing w:val="4"/>
        </w:rPr>
        <w:t xml:space="preserve"> </w:t>
      </w:r>
      <w:r>
        <w:rPr>
          <w:b/>
          <w:spacing w:val="1"/>
        </w:rPr>
        <w:t>o</w:t>
      </w:r>
      <w:r>
        <w:rPr>
          <w:b/>
        </w:rPr>
        <w:t xml:space="preserve">f </w:t>
      </w:r>
      <w:r>
        <w:rPr>
          <w:b/>
          <w:spacing w:val="3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o</w:t>
      </w:r>
      <w:r>
        <w:rPr>
          <w:b/>
        </w:rPr>
        <w:t>luti</w:t>
      </w:r>
      <w:r>
        <w:rPr>
          <w:b/>
          <w:spacing w:val="1"/>
        </w:rPr>
        <w:t>o</w:t>
      </w:r>
      <w:r>
        <w:rPr>
          <w:b/>
        </w:rPr>
        <w:t xml:space="preserve">ns  </w:t>
      </w:r>
      <w:r>
        <w:rPr>
          <w:b/>
          <w:spacing w:val="1"/>
        </w:rPr>
        <w:t>a</w:t>
      </w:r>
      <w:r>
        <w:rPr>
          <w:b/>
        </w:rPr>
        <w:t xml:space="preserve">re </w:t>
      </w:r>
      <w:r>
        <w:rPr>
          <w:b/>
          <w:spacing w:val="7"/>
        </w:rPr>
        <w:t xml:space="preserve"> </w:t>
      </w:r>
      <w:r>
        <w:rPr>
          <w:b/>
        </w:rPr>
        <w:t>present</w:t>
      </w:r>
      <w:r>
        <w:rPr>
          <w:b/>
          <w:spacing w:val="1"/>
        </w:rPr>
        <w:t>e</w:t>
      </w:r>
      <w:r>
        <w:rPr>
          <w:b/>
        </w:rPr>
        <w:t xml:space="preserve">d. </w:t>
      </w:r>
      <w:r>
        <w:rPr>
          <w:b/>
          <w:spacing w:val="3"/>
        </w:rPr>
        <w:t xml:space="preserve"> </w:t>
      </w:r>
      <w:proofErr w:type="gramStart"/>
      <w:r>
        <w:rPr>
          <w:b/>
        </w:rPr>
        <w:t>Ac</w:t>
      </w:r>
      <w:r>
        <w:rPr>
          <w:b/>
          <w:spacing w:val="1"/>
        </w:rPr>
        <w:t>t</w:t>
      </w:r>
      <w:r>
        <w:rPr>
          <w:b/>
        </w:rPr>
        <w:t>u</w:t>
      </w:r>
      <w:r>
        <w:rPr>
          <w:b/>
          <w:spacing w:val="1"/>
        </w:rPr>
        <w:t>a</w:t>
      </w:r>
      <w:r>
        <w:rPr>
          <w:b/>
        </w:rPr>
        <w:t xml:space="preserve">lly </w:t>
      </w:r>
      <w:r>
        <w:rPr>
          <w:b/>
          <w:spacing w:val="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1"/>
        </w:rPr>
        <w:t>s</w:t>
      </w:r>
      <w:r>
        <w:rPr>
          <w:b/>
        </w:rPr>
        <w:t>e</w:t>
      </w:r>
      <w:proofErr w:type="gramEnd"/>
      <w:r>
        <w:rPr>
          <w:b/>
        </w:rPr>
        <w:t xml:space="preserve"> </w:t>
      </w:r>
      <w:r>
        <w:rPr>
          <w:b/>
          <w:spacing w:val="7"/>
        </w:rPr>
        <w:t xml:space="preserve"> 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  <w:spacing w:val="2"/>
        </w:rPr>
        <w:t>d</w:t>
      </w:r>
      <w:r>
        <w:rPr>
          <w:b/>
        </w:rPr>
        <w:t xml:space="preserve">s </w:t>
      </w:r>
      <w:r>
        <w:rPr>
          <w:b/>
          <w:spacing w:val="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 xml:space="preserve">re </w:t>
      </w:r>
      <w:r>
        <w:rPr>
          <w:b/>
          <w:spacing w:val="7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p</w:t>
      </w:r>
      <w:r>
        <w:rPr>
          <w:b/>
          <w:spacing w:val="-1"/>
        </w:rPr>
        <w:t>p</w:t>
      </w:r>
      <w:r>
        <w:rPr>
          <w:b/>
        </w:rPr>
        <w:t>lic</w:t>
      </w:r>
      <w:r>
        <w:rPr>
          <w:b/>
          <w:spacing w:val="1"/>
        </w:rPr>
        <w:t>a</w:t>
      </w:r>
      <w:r>
        <w:rPr>
          <w:b/>
        </w:rPr>
        <w:t xml:space="preserve">ble 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</w:rPr>
        <w:t xml:space="preserve"> </w:t>
      </w:r>
      <w:r>
        <w:rPr>
          <w:b/>
          <w:spacing w:val="8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ul</w:t>
      </w:r>
      <w:r>
        <w:rPr>
          <w:b/>
          <w:spacing w:val="-1"/>
        </w:rPr>
        <w:t>l</w:t>
      </w:r>
      <w:r>
        <w:rPr>
          <w:b/>
        </w:rPr>
        <w:t xml:space="preserve">y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riz</w:t>
      </w:r>
      <w:r>
        <w:rPr>
          <w:b/>
          <w:spacing w:val="-1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9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40</w:t>
      </w:r>
      <w:r>
        <w:rPr>
          <w:b/>
        </w:rPr>
        <w:t>%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50</w:t>
      </w:r>
      <w:r>
        <w:rPr>
          <w:b/>
        </w:rPr>
        <w:t>%</w:t>
      </w:r>
      <w:r>
        <w:rPr>
          <w:b/>
          <w:spacing w:val="-4"/>
        </w:rPr>
        <w:t xml:space="preserve"> </w:t>
      </w:r>
      <w:r>
        <w:rPr>
          <w:b/>
        </w:rPr>
        <w:t>big p</w:t>
      </w:r>
      <w:r>
        <w:rPr>
          <w:b/>
          <w:spacing w:val="1"/>
        </w:rPr>
        <w:t>o</w:t>
      </w:r>
      <w:r>
        <w:rPr>
          <w:b/>
        </w:rPr>
        <w:t>l</w:t>
      </w:r>
      <w:r>
        <w:rPr>
          <w:b/>
          <w:spacing w:val="1"/>
        </w:rPr>
        <w:t>y</w:t>
      </w:r>
      <w:r>
        <w:rPr>
          <w:b/>
        </w:rPr>
        <w:t>n</w:t>
      </w:r>
      <w:r>
        <w:rPr>
          <w:b/>
          <w:spacing w:val="3"/>
        </w:rPr>
        <w:t>o</w:t>
      </w:r>
      <w:r>
        <w:rPr>
          <w:b/>
          <w:spacing w:val="-5"/>
        </w:rPr>
        <w:t>m</w:t>
      </w:r>
      <w:r>
        <w:rPr>
          <w:b/>
        </w:rPr>
        <w:t>i</w:t>
      </w:r>
      <w:r>
        <w:rPr>
          <w:b/>
          <w:spacing w:val="1"/>
        </w:rPr>
        <w:t>a</w:t>
      </w:r>
      <w:r>
        <w:rPr>
          <w:b/>
          <w:spacing w:val="2"/>
        </w:rPr>
        <w:t>l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s cl</w:t>
      </w:r>
      <w:r>
        <w:rPr>
          <w:b/>
          <w:spacing w:val="1"/>
        </w:rPr>
        <w:t>a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ed</w:t>
      </w:r>
      <w:r>
        <w:rPr>
          <w:b/>
          <w:spacing w:val="-2"/>
        </w:rPr>
        <w:t xml:space="preserve"> </w:t>
      </w:r>
      <w:r>
        <w:rPr>
          <w:b/>
        </w:rPr>
        <w:t>by</w:t>
      </w:r>
      <w:r>
        <w:rPr>
          <w:b/>
          <w:spacing w:val="1"/>
        </w:rPr>
        <w:t xml:space="preserve"> t</w:t>
      </w:r>
      <w:r>
        <w:rPr>
          <w:b/>
        </w:rPr>
        <w:t xml:space="preserve">he </w:t>
      </w:r>
      <w:r>
        <w:rPr>
          <w:b/>
          <w:spacing w:val="1"/>
        </w:rPr>
        <w:t>a</w:t>
      </w:r>
      <w:r>
        <w:rPr>
          <w:b/>
        </w:rPr>
        <w:t>uth</w:t>
      </w:r>
      <w:r>
        <w:rPr>
          <w:b/>
          <w:spacing w:val="1"/>
        </w:rPr>
        <w:t>o</w:t>
      </w:r>
      <w:r>
        <w:rPr>
          <w:b/>
        </w:rPr>
        <w:t>r.</w:t>
      </w:r>
      <w:r>
        <w:rPr>
          <w:b/>
          <w:spacing w:val="-3"/>
        </w:rPr>
        <w:t xml:space="preserve"> </w:t>
      </w:r>
      <w:r>
        <w:rPr>
          <w:b/>
        </w:rPr>
        <w:t>S</w:t>
      </w:r>
      <w:r>
        <w:rPr>
          <w:b/>
          <w:spacing w:val="1"/>
        </w:rPr>
        <w:t>o</w:t>
      </w:r>
      <w:r>
        <w:rPr>
          <w:b/>
        </w:rPr>
        <w:t>, big ch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-2"/>
        </w:rPr>
        <w:t>e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</w:rPr>
        <w:t>is</w:t>
      </w:r>
      <w:r>
        <w:rPr>
          <w:b/>
          <w:spacing w:val="1"/>
        </w:rPr>
        <w:t xml:space="preserve"> t</w:t>
      </w:r>
      <w:r>
        <w:rPr>
          <w:b/>
        </w:rPr>
        <w:t>o</w:t>
      </w:r>
      <w:r>
        <w:rPr>
          <w:b/>
          <w:spacing w:val="2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ind</w:t>
      </w:r>
      <w:r>
        <w:rPr>
          <w:b/>
          <w:spacing w:val="-1"/>
        </w:rPr>
        <w:t xml:space="preserve"> </w:t>
      </w:r>
      <w:proofErr w:type="spellStart"/>
      <w:r>
        <w:rPr>
          <w:b/>
          <w:w w:val="99"/>
        </w:rPr>
        <w:t>t</w:t>
      </w:r>
      <w:r>
        <w:rPr>
          <w:b/>
          <w:spacing w:val="-36"/>
        </w:rPr>
        <w:t xml:space="preserve"> </w:t>
      </w:r>
      <w:r>
        <w:rPr>
          <w:b/>
        </w:rPr>
        <w:t>he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oot</w:t>
      </w:r>
      <w:r>
        <w:rPr>
          <w:b/>
        </w:rPr>
        <w:t xml:space="preserve">s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11"/>
        </w:rPr>
        <w:t xml:space="preserve"> </w:t>
      </w:r>
      <w:r>
        <w:rPr>
          <w:b/>
        </w:rPr>
        <w:t>big</w:t>
      </w:r>
      <w:r>
        <w:rPr>
          <w:b/>
          <w:spacing w:val="1"/>
        </w:rPr>
        <w:t>g</w:t>
      </w:r>
      <w:r>
        <w:rPr>
          <w:b/>
        </w:rPr>
        <w:t>er</w:t>
      </w:r>
      <w:r>
        <w:rPr>
          <w:b/>
          <w:spacing w:val="8"/>
        </w:rPr>
        <w:t xml:space="preserve"> 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3"/>
        </w:rPr>
        <w:t>l</w:t>
      </w:r>
      <w:r>
        <w:rPr>
          <w:b/>
          <w:spacing w:val="1"/>
        </w:rPr>
        <w:t>y</w:t>
      </w:r>
      <w:r>
        <w:rPr>
          <w:b/>
        </w:rPr>
        <w:t>n</w:t>
      </w:r>
      <w:r>
        <w:rPr>
          <w:b/>
          <w:spacing w:val="3"/>
        </w:rPr>
        <w:t>o</w:t>
      </w:r>
      <w:r>
        <w:rPr>
          <w:b/>
          <w:spacing w:val="-5"/>
        </w:rPr>
        <w:t>m</w:t>
      </w:r>
      <w:r>
        <w:rPr>
          <w:b/>
        </w:rPr>
        <w:t>i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>s</w:t>
      </w:r>
      <w:r>
        <w:rPr>
          <w:b/>
        </w:rPr>
        <w:t>.</w:t>
      </w:r>
      <w:r>
        <w:rPr>
          <w:b/>
          <w:spacing w:val="2"/>
        </w:rPr>
        <w:t xml:space="preserve"> </w:t>
      </w:r>
      <w:proofErr w:type="gramStart"/>
      <w:r>
        <w:rPr>
          <w:b/>
          <w:spacing w:val="-1"/>
        </w:rPr>
        <w:t>T</w:t>
      </w:r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3"/>
        </w:rPr>
        <w:t>a</w:t>
      </w:r>
      <w:r>
        <w:rPr>
          <w:b/>
        </w:rPr>
        <w:t>y</w:t>
      </w:r>
      <w:r>
        <w:rPr>
          <w:b/>
          <w:spacing w:val="8"/>
        </w:rPr>
        <w:t xml:space="preserve"> </w:t>
      </w:r>
      <w:r>
        <w:rPr>
          <w:b/>
        </w:rPr>
        <w:t>,</w:t>
      </w:r>
      <w:proofErr w:type="gramEnd"/>
      <w:r>
        <w:rPr>
          <w:b/>
          <w:spacing w:val="12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t</w:t>
      </w:r>
      <w:r>
        <w:rPr>
          <w:b/>
          <w:spacing w:val="8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nly</w:t>
      </w:r>
      <w:r>
        <w:rPr>
          <w:b/>
          <w:spacing w:val="6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>yt</w:t>
      </w:r>
      <w:r>
        <w:rPr>
          <w:b/>
        </w:rPr>
        <w:t>ic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4"/>
        </w:rPr>
        <w:t xml:space="preserve"> 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6"/>
        </w:rPr>
        <w:t xml:space="preserve"> </w:t>
      </w:r>
      <w:r>
        <w:rPr>
          <w:b/>
        </w:rPr>
        <w:t>b</w:t>
      </w:r>
      <w:r>
        <w:rPr>
          <w:b/>
          <w:spacing w:val="-1"/>
        </w:rPr>
        <w:t>u</w:t>
      </w:r>
      <w:r>
        <w:rPr>
          <w:b/>
        </w:rPr>
        <w:t>t</w:t>
      </w:r>
      <w:r>
        <w:rPr>
          <w:b/>
          <w:spacing w:val="10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>s</w:t>
      </w:r>
      <w:r>
        <w:rPr>
          <w:b/>
        </w:rPr>
        <w:t>o</w:t>
      </w:r>
      <w:r>
        <w:rPr>
          <w:b/>
          <w:spacing w:val="10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-1"/>
        </w:rPr>
        <w:t>u</w:t>
      </w:r>
      <w:r>
        <w:rPr>
          <w:b/>
          <w:spacing w:val="1"/>
        </w:rPr>
        <w:t>tat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 xml:space="preserve">l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8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u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3"/>
        </w:rPr>
        <w:t>r</w:t>
      </w:r>
      <w:r>
        <w:rPr>
          <w:b/>
        </w:rPr>
        <w:t>ic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5"/>
        </w:rPr>
        <w:t xml:space="preserve"> 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 xml:space="preserve">ds 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y</w:t>
      </w:r>
      <w:r>
        <w:rPr>
          <w:b/>
          <w:spacing w:val="6"/>
        </w:rPr>
        <w:t xml:space="preserve"> </w:t>
      </w:r>
      <w:r>
        <w:rPr>
          <w:b/>
        </w:rPr>
        <w:t>be</w:t>
      </w:r>
      <w:r>
        <w:rPr>
          <w:b/>
          <w:spacing w:val="10"/>
        </w:rPr>
        <w:t xml:space="preserve"> </w:t>
      </w:r>
      <w:r>
        <w:rPr>
          <w:b/>
        </w:rPr>
        <w:t>deplo</w:t>
      </w:r>
      <w:r>
        <w:rPr>
          <w:b/>
          <w:spacing w:val="1"/>
        </w:rPr>
        <w:t>y</w:t>
      </w:r>
      <w:r>
        <w:rPr>
          <w:b/>
        </w:rPr>
        <w:t>ed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7"/>
        </w:rPr>
        <w:t xml:space="preserve"> </w:t>
      </w:r>
      <w:r>
        <w:rPr>
          <w:b/>
          <w:spacing w:val="3"/>
        </w:rPr>
        <w:t>t</w:t>
      </w:r>
      <w:r>
        <w:rPr>
          <w:b/>
        </w:rPr>
        <w:t>his</w:t>
      </w:r>
      <w:r>
        <w:rPr>
          <w:b/>
          <w:spacing w:val="5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i</w:t>
      </w:r>
      <w:r>
        <w:rPr>
          <w:b/>
          <w:spacing w:val="2"/>
        </w:rPr>
        <w:t>e</w:t>
      </w:r>
      <w:r>
        <w:rPr>
          <w:b/>
        </w:rPr>
        <w:t>ld.</w:t>
      </w:r>
      <w:r>
        <w:rPr>
          <w:b/>
          <w:spacing w:val="4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>c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ls</w:t>
      </w:r>
      <w:r>
        <w:rPr>
          <w:b/>
          <w:spacing w:val="3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peci</w:t>
      </w:r>
      <w:r>
        <w:rPr>
          <w:b/>
          <w:spacing w:val="1"/>
        </w:rPr>
        <w:t>a</w:t>
      </w:r>
      <w:r>
        <w:rPr>
          <w:b/>
        </w:rPr>
        <w:t>lly</w:t>
      </w:r>
      <w:r>
        <w:rPr>
          <w:b/>
          <w:spacing w:val="2"/>
        </w:rPr>
        <w:t xml:space="preserve"> w</w:t>
      </w:r>
      <w:r>
        <w:rPr>
          <w:b/>
        </w:rPr>
        <w:t>hi</w:t>
      </w:r>
      <w:r>
        <w:rPr>
          <w:b/>
          <w:spacing w:val="2"/>
        </w:rPr>
        <w:t>c</w:t>
      </w:r>
      <w:r>
        <w:rPr>
          <w:b/>
        </w:rPr>
        <w:t>h</w:t>
      </w:r>
      <w:r>
        <w:rPr>
          <w:b/>
          <w:spacing w:val="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7"/>
        </w:rPr>
        <w:t xml:space="preserve"> </w:t>
      </w:r>
      <w:r>
        <w:rPr>
          <w:b/>
        </w:rPr>
        <w:t>infinite</w:t>
      </w:r>
      <w:r>
        <w:rPr>
          <w:b/>
          <w:spacing w:val="4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6"/>
        </w:rPr>
        <w:t xml:space="preserve"> </w:t>
      </w:r>
      <w:r>
        <w:rPr>
          <w:b/>
        </w:rPr>
        <w:t>be</w:t>
      </w:r>
      <w:r>
        <w:rPr>
          <w:b/>
          <w:spacing w:val="7"/>
        </w:rPr>
        <w:t xml:space="preserve"> </w:t>
      </w:r>
      <w:r>
        <w:rPr>
          <w:b/>
        </w:rPr>
        <w:t>a</w:t>
      </w:r>
      <w:r>
        <w:rPr>
          <w:b/>
          <w:spacing w:val="9"/>
        </w:rPr>
        <w:t xml:space="preserve"> </w:t>
      </w:r>
      <w:r>
        <w:rPr>
          <w:b/>
          <w:spacing w:val="3"/>
        </w:rPr>
        <w:t>c</w:t>
      </w:r>
      <w:r>
        <w:rPr>
          <w:b/>
        </w:rPr>
        <w:t>h</w:t>
      </w:r>
      <w:r>
        <w:rPr>
          <w:b/>
          <w:spacing w:val="1"/>
        </w:rPr>
        <w:t>a</w:t>
      </w:r>
      <w:r>
        <w:rPr>
          <w:b/>
        </w:rPr>
        <w:t>llen</w:t>
      </w:r>
      <w:r>
        <w:rPr>
          <w:b/>
          <w:spacing w:val="1"/>
        </w:rPr>
        <w:t>g</w:t>
      </w:r>
      <w:r>
        <w:rPr>
          <w:b/>
        </w:rPr>
        <w:t xml:space="preserve">ing </w:t>
      </w:r>
      <w:r>
        <w:rPr>
          <w:b/>
          <w:spacing w:val="1"/>
        </w:rPr>
        <w:t>ty</w:t>
      </w:r>
      <w:r>
        <w:rPr>
          <w:b/>
        </w:rPr>
        <w:t>pe</w:t>
      </w:r>
      <w:r>
        <w:rPr>
          <w:b/>
          <w:spacing w:val="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6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>s</w:t>
      </w:r>
      <w:r>
        <w:rPr>
          <w:b/>
        </w:rPr>
        <w:t>o irr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8"/>
        </w:rPr>
        <w:t xml:space="preserve"> </w:t>
      </w:r>
      <w:r>
        <w:rPr>
          <w:b/>
        </w:rPr>
        <w:t>n</w:t>
      </w:r>
      <w:r>
        <w:rPr>
          <w:b/>
          <w:spacing w:val="2"/>
        </w:rPr>
        <w:t>u</w:t>
      </w:r>
      <w:r>
        <w:rPr>
          <w:b/>
          <w:spacing w:val="-3"/>
        </w:rPr>
        <w:t>m</w:t>
      </w:r>
      <w:r>
        <w:rPr>
          <w:b/>
        </w:rPr>
        <w:t>bers</w:t>
      </w:r>
      <w:r>
        <w:rPr>
          <w:b/>
          <w:spacing w:val="-8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le</w:t>
      </w:r>
      <w:r>
        <w:rPr>
          <w:b/>
          <w:spacing w:val="1"/>
        </w:rPr>
        <w:t>f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</w:rPr>
        <w:t>der</w:t>
      </w:r>
      <w:r>
        <w:rPr>
          <w:b/>
          <w:spacing w:val="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ag</w:t>
      </w:r>
      <w:r>
        <w:rPr>
          <w:b/>
        </w:rPr>
        <w:t>nif</w:t>
      </w:r>
      <w:r>
        <w:rPr>
          <w:b/>
          <w:spacing w:val="1"/>
        </w:rPr>
        <w:t>y</w:t>
      </w:r>
      <w:r>
        <w:rPr>
          <w:b/>
        </w:rPr>
        <w:t>ing</w:t>
      </w:r>
      <w:r>
        <w:rPr>
          <w:b/>
          <w:spacing w:val="-9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3"/>
        </w:rPr>
        <w:t>a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u</w:t>
      </w:r>
      <w:r>
        <w:rPr>
          <w:b/>
          <w:spacing w:val="-1"/>
        </w:rPr>
        <w:t>p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3"/>
        </w:rPr>
        <w:t>m</w:t>
      </w:r>
      <w:r>
        <w:rPr>
          <w:b/>
          <w:spacing w:val="2"/>
        </w:rPr>
        <w:t>i</w:t>
      </w:r>
      <w:r>
        <w:rPr>
          <w:b/>
        </w:rPr>
        <w:t>ng</w:t>
      </w:r>
      <w:r>
        <w:rPr>
          <w:b/>
          <w:spacing w:val="-7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c</w:t>
      </w:r>
      <w:r>
        <w:rPr>
          <w:b/>
        </w:rPr>
        <w:t>h</w:t>
      </w:r>
      <w:r>
        <w:rPr>
          <w:b/>
          <w:spacing w:val="2"/>
        </w:rPr>
        <w:t>e</w:t>
      </w:r>
      <w:r>
        <w:rPr>
          <w:b/>
          <w:spacing w:val="-1"/>
        </w:rPr>
        <w:t>s</w:t>
      </w:r>
      <w:r>
        <w:rPr>
          <w:b/>
        </w:rPr>
        <w:t>.</w:t>
      </w:r>
    </w:p>
    <w:p w:rsidR="00BC7EF6" w:rsidRDefault="00F435D7">
      <w:pPr>
        <w:spacing w:before="11"/>
        <w:ind w:left="361" w:right="-28"/>
        <w:jc w:val="both"/>
      </w:pPr>
      <w:r>
        <w:pict>
          <v:group id="_x0000_s1029" style="position:absolute;left:0;text-align:left;margin-left:66.05pt;margin-top:245.5pt;width:1058.5pt;height:470pt;z-index:-251658752;mso-position-horizontal-relative:page;mso-position-vertical-relative:page" coordorigin="1321,4910" coordsize="21170,9400">
            <v:shape id="_x0000_s1074" style="position:absolute;left:1346;top:4920;width:5333;height:0" coordorigin="1346,4920" coordsize="5333,0" path="m1346,4920r5334,e" filled="f" strokeweight=".58pt">
              <v:path arrowok="t"/>
            </v:shape>
            <v:shape id="_x0000_s1073" style="position:absolute;left:6689;top:4920;width:9347;height:0" coordorigin="6689,4920" coordsize="9347,0" path="m6689,4920r9347,e" filled="f" strokeweight=".58pt">
              <v:path arrowok="t"/>
            </v:shape>
            <v:shape id="_x0000_s1072" style="position:absolute;left:16045;top:4920;width:6435;height:0" coordorigin="16045,4920" coordsize="6435,0" path="m16045,4920r6436,e" filled="f" strokeweight=".58pt">
              <v:path arrowok="t"/>
            </v:shape>
            <v:shape id="_x0000_s1071" style="position:absolute;left:1327;top:5898;width:10;height:0" coordorigin="1327,5898" coordsize="10,0" path="m1327,5898r10,e" filled="f" strokeweight=".58pt">
              <v:path arrowok="t"/>
            </v:shape>
            <v:shape id="_x0000_s1070" style="position:absolute;left:1337;top:5898;width:5343;height:0" coordorigin="1337,5898" coordsize="5343,0" path="m1337,5898r5343,e" filled="f" strokeweight=".58pt">
              <v:path arrowok="t"/>
            </v:shape>
            <v:shape id="_x0000_s1069" style="position:absolute;left:6689;top:5898;width:9347;height:0" coordorigin="6689,5898" coordsize="9347,0" path="m6689,5898r9347,e" filled="f" strokeweight=".58pt">
              <v:path arrowok="t"/>
            </v:shape>
            <v:shape id="_x0000_s1068" style="position:absolute;left:16045;top:5898;width:6435;height:0" coordorigin="16045,5898" coordsize="6435,0" path="m16045,5898r6436,e" filled="f" strokeweight=".58pt">
              <v:path arrowok="t"/>
            </v:shape>
            <v:shape id="_x0000_s1067" style="position:absolute;left:16149;top:8442;width:5780;height:230" coordorigin="16149,8442" coordsize="5780,230" path="m16149,8672r5780,l21929,8442r-5780,l16149,8672xe" fillcolor="aqua" stroked="f">
              <v:path arrowok="t"/>
            </v:shape>
            <v:shape id="_x0000_s1066" style="position:absolute;left:16149;top:8672;width:6025;height:230" coordorigin="16149,8672" coordsize="6025,230" path="m16149,8903r6025,l22174,8672r-6025,l16149,8903xe" fillcolor="aqua" stroked="f">
              <v:path arrowok="t"/>
            </v:shape>
            <v:shape id="_x0000_s1065" style="position:absolute;left:16149;top:8903;width:5804;height:231" coordorigin="16149,8903" coordsize="5804,231" path="m16149,9133r5804,l21953,8903r-5804,l16149,9133xe" fillcolor="aqua" stroked="f">
              <v:path arrowok="t"/>
            </v:shape>
            <v:shape id="_x0000_s1064" style="position:absolute;left:1327;top:8437;width:10;height:0" coordorigin="1327,8437" coordsize="10,0" path="m1327,8437r10,e" filled="f" strokeweight=".58pt">
              <v:path arrowok="t"/>
            </v:shape>
            <v:shape id="_x0000_s1063" style="position:absolute;left:1337;top:8437;width:5343;height:0" coordorigin="1337,8437" coordsize="5343,0" path="m1337,8437r5343,e" filled="f" strokeweight=".58pt">
              <v:path arrowok="t"/>
            </v:shape>
            <v:shape id="_x0000_s1062" style="position:absolute;left:6689;top:8437;width:9347;height:0" coordorigin="6689,8437" coordsize="9347,0" path="m6689,8437r9347,e" filled="f" strokeweight=".58pt">
              <v:path arrowok="t"/>
            </v:shape>
            <v:shape id="_x0000_s1061" style="position:absolute;left:16045;top:8437;width:6435;height:0" coordorigin="16045,8437" coordsize="6435,0" path="m16045,8437r6436,e" filled="f" strokeweight=".58pt">
              <v:path arrowok="t"/>
            </v:shape>
            <v:shape id="_x0000_s1060" style="position:absolute;left:16149;top:9714;width:1877;height:230" coordorigin="16149,9714" coordsize="1877,230" path="m16149,9945r1877,l18026,9714r-1877,l16149,9945xe" fillcolor="aqua" stroked="f">
              <v:path arrowok="t"/>
            </v:shape>
            <v:shape id="_x0000_s1059" style="position:absolute;left:1327;top:9709;width:10;height:0" coordorigin="1327,9709" coordsize="10,0" path="m1327,9709r10,e" filled="f" strokeweight=".58pt">
              <v:path arrowok="t"/>
            </v:shape>
            <v:shape id="_x0000_s1058" style="position:absolute;left:1337;top:9709;width:5343;height:0" coordorigin="1337,9709" coordsize="5343,0" path="m1337,9709r5343,e" filled="f" strokeweight=".58pt">
              <v:path arrowok="t"/>
            </v:shape>
            <v:shape id="_x0000_s1057" style="position:absolute;left:6689;top:9709;width:9347;height:0" coordorigin="6689,9709" coordsize="9347,0" path="m6689,9709r9347,e" filled="f" strokeweight=".58pt">
              <v:path arrowok="t"/>
            </v:shape>
            <v:shape id="_x0000_s1056" style="position:absolute;left:16045;top:9709;width:6435;height:0" coordorigin="16045,9709" coordsize="6435,0" path="m16045,9709r6436,e" filled="f" strokeweight=".58pt">
              <v:path arrowok="t"/>
            </v:shape>
            <v:shape id="_x0000_s1055" style="position:absolute;left:1327;top:10981;width:10;height:0" coordorigin="1327,10981" coordsize="10,0" path="m1327,10981r10,e" filled="f" strokeweight=".58pt">
              <v:path arrowok="t"/>
            </v:shape>
            <v:shape id="_x0000_s1054" style="position:absolute;left:1337;top:10981;width:5343;height:0" coordorigin="1337,10981" coordsize="5343,0" path="m1337,10981r5343,e" filled="f" strokeweight=".58pt">
              <v:path arrowok="t"/>
            </v:shape>
            <v:shape id="_x0000_s1053" style="position:absolute;left:6689;top:10981;width:9347;height:0" coordorigin="6689,10981" coordsize="9347,0" path="m6689,10981r9347,e" filled="f" strokeweight=".58pt">
              <v:path arrowok="t"/>
            </v:shape>
            <v:shape id="_x0000_s1052" style="position:absolute;left:16045;top:10981;width:6435;height:0" coordorigin="16045,10981" coordsize="6435,0" path="m16045,10981r6436,e" filled="f" strokeweight=".58pt">
              <v:path arrowok="t"/>
            </v:shape>
            <v:shape id="_x0000_s1051" style="position:absolute;left:1327;top:11697;width:10;height:0" coordorigin="1327,11697" coordsize="10,0" path="m1327,11697r10,e" filled="f" strokeweight=".20464mm">
              <v:path arrowok="t"/>
            </v:shape>
            <v:shape id="_x0000_s1050" style="position:absolute;left:1337;top:11697;width:5343;height:0" coordorigin="1337,11697" coordsize="5343,0" path="m1337,11697r5343,e" filled="f" strokeweight=".20464mm">
              <v:path arrowok="t"/>
            </v:shape>
            <v:shape id="_x0000_s1049" style="position:absolute;left:6689;top:11697;width:9347;height:0" coordorigin="6689,11697" coordsize="9347,0" path="m6689,11697r9347,e" filled="f" strokeweight=".20464mm">
              <v:path arrowok="t"/>
            </v:shape>
            <v:shape id="_x0000_s1048" style="position:absolute;left:16045;top:11697;width:6435;height:0" coordorigin="16045,11697" coordsize="6435,0" path="m16045,11697r6436,e" filled="f" strokeweight=".20464mm">
              <v:path arrowok="t"/>
            </v:shape>
            <v:shape id="_x0000_s1047" style="position:absolute;left:1327;top:12409;width:10;height:0" coordorigin="1327,12409" coordsize="10,0" path="m1327,12409r10,e" filled="f" strokeweight=".58pt">
              <v:path arrowok="t"/>
            </v:shape>
            <v:shape id="_x0000_s1046" style="position:absolute;left:1337;top:12409;width:5343;height:0" coordorigin="1337,12409" coordsize="5343,0" path="m1337,12409r5343,e" filled="f" strokeweight=".58pt">
              <v:path arrowok="t"/>
            </v:shape>
            <v:shape id="_x0000_s1045" style="position:absolute;left:6689;top:12409;width:9347;height:0" coordorigin="6689,12409" coordsize="9347,0" path="m6689,12409r9347,e" filled="f" strokeweight=".58pt">
              <v:path arrowok="t"/>
            </v:shape>
            <v:shape id="_x0000_s1044" style="position:absolute;left:16045;top:12409;width:6435;height:0" coordorigin="16045,12409" coordsize="6435,0" path="m16045,12409r6436,e" filled="f" strokeweight=".58pt">
              <v:path arrowok="t"/>
            </v:shape>
            <v:shape id="_x0000_s1043" style="position:absolute;left:16149;top:13116;width:5372;height:228" coordorigin="16149,13116" coordsize="5372,228" path="m21521,13116r-5372,l16149,13344r5372,l21521,13116xe" fillcolor="aqua" stroked="f">
              <v:path arrowok="t"/>
            </v:shape>
            <v:shape id="_x0000_s1042" style="position:absolute;left:16149;top:13344;width:5358;height:230" coordorigin="16149,13344" coordsize="5358,230" path="m16149,13574r5357,l21506,13344r-5357,l16149,13574xe" fillcolor="aqua" stroked="f">
              <v:path arrowok="t"/>
            </v:shape>
            <v:shape id="_x0000_s1041" style="position:absolute;left:16149;top:13574;width:5694;height:230" coordorigin="16149,13574" coordsize="5694,230" path="m16149,13804r5693,l21842,13574r-5693,l16149,13804xe" fillcolor="aqua" stroked="f">
              <v:path arrowok="t"/>
            </v:shape>
            <v:shape id="_x0000_s1040" style="position:absolute;left:1327;top:13108;width:10;height:0" coordorigin="1327,13108" coordsize="10,0" path="m1327,13108r10,e" filled="f" strokeweight=".58pt">
              <v:path arrowok="t"/>
            </v:shape>
            <v:shape id="_x0000_s1039" style="position:absolute;left:1337;top:13108;width:5343;height:0" coordorigin="1337,13108" coordsize="5343,0" path="m1337,13108r5343,e" filled="f" strokeweight=".58pt">
              <v:path arrowok="t"/>
            </v:shape>
            <v:shape id="_x0000_s1038" style="position:absolute;left:6689;top:13108;width:9347;height:0" coordorigin="6689,13108" coordsize="9347,0" path="m6689,13108r9347,e" filled="f" strokeweight=".58pt">
              <v:path arrowok="t"/>
            </v:shape>
            <v:shape id="_x0000_s1037" style="position:absolute;left:16045;top:13108;width:6435;height:0" coordorigin="16045,13108" coordsize="6435,0" path="m16045,13108r6436,e" filled="f" strokeweight=".58pt">
              <v:path arrowok="t"/>
            </v:shape>
            <v:shape id="_x0000_s1036" style="position:absolute;left:1334;top:4916;width:0;height:9388" coordorigin="1334,4916" coordsize="0,9388" path="m1334,4916r,9388e" filled="f" strokeweight=".58pt">
              <v:path arrowok="t"/>
            </v:shape>
            <v:shape id="_x0000_s1035" style="position:absolute;left:1337;top:14299;width:5343;height:0" coordorigin="1337,14299" coordsize="5343,0" path="m1337,14299r5343,e" filled="f" strokeweight=".20464mm">
              <v:path arrowok="t"/>
            </v:shape>
            <v:shape id="_x0000_s1034" style="position:absolute;left:6684;top:4916;width:0;height:9388" coordorigin="6684,4916" coordsize="0,9388" path="m6684,4916r,9388e" filled="f" strokeweight=".58pt">
              <v:path arrowok="t"/>
            </v:shape>
            <v:shape id="_x0000_s1033" style="position:absolute;left:6689;top:14299;width:9347;height:0" coordorigin="6689,14299" coordsize="9347,0" path="m6689,14299r9347,e" filled="f" strokeweight=".20464mm">
              <v:path arrowok="t"/>
            </v:shape>
            <v:shape id="_x0000_s1032" style="position:absolute;left:16041;top:4916;width:0;height:9388" coordorigin="16041,4916" coordsize="0,9388" path="m16041,4916r,9388e" filled="f" strokeweight=".20464mm">
              <v:path arrowok="t"/>
            </v:shape>
            <v:shape id="_x0000_s1031" style="position:absolute;left:16045;top:14299;width:6435;height:0" coordorigin="16045,14299" coordsize="6435,0" path="m16045,14299r6436,e" filled="f" strokeweight=".20464mm">
              <v:path arrowok="t"/>
            </v:shape>
            <v:shape id="_x0000_s1030" style="position:absolute;left:22486;top:4916;width:0;height:9388" coordorigin="22486,4916" coordsize="0,9388" path="m22486,4916r,9388e" filled="f" strokeweight=".58pt">
              <v:path arrowok="t"/>
            </v:shape>
            <w10:wrap anchorx="page" anchory="page"/>
          </v:group>
        </w:pict>
      </w:r>
      <w:r>
        <w:rPr>
          <w:b/>
        </w:rPr>
        <w:t>Ac</w:t>
      </w:r>
      <w:r>
        <w:rPr>
          <w:b/>
          <w:spacing w:val="1"/>
        </w:rPr>
        <w:t>t</w:t>
      </w:r>
      <w:r>
        <w:rPr>
          <w:b/>
        </w:rPr>
        <w:t>u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2"/>
        </w:rPr>
        <w:t xml:space="preserve"> </w:t>
      </w:r>
      <w:r>
        <w:rPr>
          <w:b/>
        </w:rPr>
        <w:t>irr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u</w:t>
      </w:r>
      <w:r>
        <w:rPr>
          <w:b/>
          <w:spacing w:val="-3"/>
        </w:rPr>
        <w:t>m</w:t>
      </w:r>
      <w:r>
        <w:rPr>
          <w:b/>
        </w:rPr>
        <w:t>be</w:t>
      </w:r>
      <w:r>
        <w:rPr>
          <w:b/>
          <w:spacing w:val="3"/>
        </w:rPr>
        <w:t>r</w:t>
      </w:r>
      <w:r>
        <w:rPr>
          <w:b/>
        </w:rPr>
        <w:t>s</w:t>
      </w:r>
      <w:r>
        <w:rPr>
          <w:b/>
          <w:spacing w:val="1"/>
        </w:rPr>
        <w:t xml:space="preserve"> a</w:t>
      </w:r>
      <w:r>
        <w:rPr>
          <w:b/>
        </w:rPr>
        <w:t>re</w:t>
      </w:r>
      <w:r>
        <w:rPr>
          <w:b/>
          <w:spacing w:val="7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t</w:t>
      </w:r>
      <w:r>
        <w:rPr>
          <w:b/>
          <w:spacing w:val="7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4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  <w:spacing w:val="2"/>
        </w:rPr>
        <w:t>u</w:t>
      </w:r>
      <w:r>
        <w:rPr>
          <w:b/>
        </w:rPr>
        <w:t>died</w:t>
      </w:r>
      <w:r>
        <w:rPr>
          <w:b/>
          <w:spacing w:val="5"/>
        </w:rPr>
        <w:t xml:space="preserve"> </w:t>
      </w:r>
      <w:r>
        <w:rPr>
          <w:b/>
        </w:rPr>
        <w:t>in</w:t>
      </w:r>
      <w:r>
        <w:rPr>
          <w:b/>
          <w:spacing w:val="7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</w:rPr>
        <w:t>e</w:t>
      </w:r>
      <w:r>
        <w:rPr>
          <w:b/>
          <w:spacing w:val="9"/>
        </w:rPr>
        <w:t xml:space="preserve"> </w:t>
      </w:r>
      <w:r>
        <w:rPr>
          <w:b/>
          <w:spacing w:val="-5"/>
        </w:rPr>
        <w:t>m</w:t>
      </w:r>
      <w:r>
        <w:rPr>
          <w:b/>
          <w:spacing w:val="3"/>
        </w:rPr>
        <w:t>a</w:t>
      </w:r>
      <w:r>
        <w:rPr>
          <w:b/>
        </w:rPr>
        <w:t>n</w:t>
      </w:r>
      <w:r>
        <w:rPr>
          <w:b/>
          <w:spacing w:val="-1"/>
        </w:rPr>
        <w:t>us</w:t>
      </w:r>
      <w:r>
        <w:rPr>
          <w:b/>
        </w:rPr>
        <w:t>c</w:t>
      </w:r>
      <w:r>
        <w:rPr>
          <w:b/>
          <w:spacing w:val="3"/>
        </w:rPr>
        <w:t>r</w:t>
      </w:r>
      <w:r>
        <w:rPr>
          <w:b/>
        </w:rPr>
        <w:t xml:space="preserve">ipt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8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v</w:t>
      </w:r>
      <w:r>
        <w:rPr>
          <w:b/>
        </w:rPr>
        <w:t>en</w:t>
      </w:r>
      <w:r>
        <w:rPr>
          <w:b/>
          <w:spacing w:val="5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9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ct</w:t>
      </w:r>
      <w:r>
        <w:rPr>
          <w:b/>
          <w:spacing w:val="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7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ell</w:t>
      </w:r>
      <w:r>
        <w:rPr>
          <w:b/>
          <w:spacing w:val="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 xml:space="preserve">s </w:t>
      </w:r>
      <w:r>
        <w:rPr>
          <w:b/>
          <w:spacing w:val="-1"/>
        </w:rPr>
        <w:t>s</w:t>
      </w:r>
      <w:r>
        <w:rPr>
          <w:b/>
          <w:spacing w:val="2"/>
        </w:rPr>
        <w:t>u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.</w:t>
      </w:r>
      <w:r>
        <w:rPr>
          <w:b/>
          <w:spacing w:val="2"/>
        </w:rPr>
        <w:t xml:space="preserve"> </w:t>
      </w:r>
      <w:r>
        <w:rPr>
          <w:b/>
        </w:rPr>
        <w:t>A</w:t>
      </w:r>
      <w:r>
        <w:rPr>
          <w:b/>
          <w:spacing w:val="8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ene</w:t>
      </w:r>
      <w:r>
        <w:rPr>
          <w:b/>
          <w:spacing w:val="1"/>
        </w:rPr>
        <w:t>ra</w:t>
      </w:r>
      <w:r>
        <w:rPr>
          <w:b/>
        </w:rPr>
        <w:t>l</w:t>
      </w:r>
      <w:r>
        <w:rPr>
          <w:b/>
          <w:spacing w:val="3"/>
        </w:rPr>
        <w:t xml:space="preserve"> </w:t>
      </w:r>
      <w:r>
        <w:rPr>
          <w:b/>
        </w:rPr>
        <w:t>d</w:t>
      </w:r>
      <w:r>
        <w:rPr>
          <w:b/>
          <w:spacing w:val="2"/>
        </w:rPr>
        <w:t>e</w:t>
      </w:r>
      <w:r>
        <w:rPr>
          <w:b/>
          <w:spacing w:val="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</w:t>
      </w:r>
      <w:r>
        <w:rPr>
          <w:b/>
          <w:spacing w:val="2"/>
        </w:rPr>
        <w:t>p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 h</w:t>
      </w:r>
      <w:r>
        <w:rPr>
          <w:b/>
          <w:spacing w:val="1"/>
        </w:rPr>
        <w:t>a</w:t>
      </w:r>
      <w:r>
        <w:rPr>
          <w:b/>
        </w:rPr>
        <w:t>s</w:t>
      </w:r>
      <w:r>
        <w:rPr>
          <w:b/>
          <w:spacing w:val="7"/>
        </w:rPr>
        <w:t xml:space="preserve"> </w:t>
      </w:r>
      <w:r>
        <w:rPr>
          <w:b/>
        </w:rPr>
        <w:t>been</w:t>
      </w:r>
      <w:r>
        <w:rPr>
          <w:b/>
          <w:spacing w:val="9"/>
        </w:rPr>
        <w:t xml:space="preserve"> </w:t>
      </w:r>
      <w:r>
        <w:rPr>
          <w:b/>
          <w:spacing w:val="-3"/>
        </w:rPr>
        <w:t>m</w:t>
      </w:r>
      <w:r>
        <w:rPr>
          <w:b/>
          <w:spacing w:val="3"/>
        </w:rPr>
        <w:t>a</w:t>
      </w:r>
      <w:r>
        <w:rPr>
          <w:b/>
        </w:rPr>
        <w:t>de.</w:t>
      </w:r>
      <w:r>
        <w:rPr>
          <w:b/>
          <w:spacing w:val="5"/>
        </w:rPr>
        <w:t xml:space="preserve"> </w:t>
      </w:r>
      <w:r>
        <w:rPr>
          <w:b/>
        </w:rPr>
        <w:t>S</w:t>
      </w:r>
      <w:r>
        <w:rPr>
          <w:b/>
          <w:spacing w:val="1"/>
        </w:rPr>
        <w:t>o</w:t>
      </w:r>
      <w:r>
        <w:rPr>
          <w:b/>
        </w:rPr>
        <w:t>,</w:t>
      </w:r>
      <w:r>
        <w:rPr>
          <w:b/>
          <w:spacing w:val="8"/>
        </w:rPr>
        <w:t xml:space="preserve"> </w:t>
      </w:r>
      <w:r>
        <w:rPr>
          <w:b/>
        </w:rPr>
        <w:t>I</w:t>
      </w:r>
      <w:r>
        <w:rPr>
          <w:b/>
          <w:spacing w:val="9"/>
        </w:rPr>
        <w:t xml:space="preserve"> </w:t>
      </w:r>
      <w:r>
        <w:rPr>
          <w:b/>
          <w:spacing w:val="-1"/>
        </w:rPr>
        <w:t>s</w:t>
      </w:r>
      <w:r>
        <w:rPr>
          <w:b/>
          <w:spacing w:val="2"/>
        </w:rPr>
        <w:t>u</w:t>
      </w:r>
      <w:r>
        <w:rPr>
          <w:b/>
          <w:spacing w:val="1"/>
        </w:rPr>
        <w:t>gg</w:t>
      </w:r>
      <w:r>
        <w:rPr>
          <w:b/>
        </w:rPr>
        <w:t>est</w:t>
      </w:r>
      <w:r>
        <w:rPr>
          <w:b/>
          <w:spacing w:val="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9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ut</w:t>
      </w:r>
      <w:r>
        <w:rPr>
          <w:b/>
          <w:spacing w:val="8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7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o</w:t>
      </w:r>
      <w:r>
        <w:rPr>
          <w:b/>
        </w:rPr>
        <w:t>rd</w:t>
      </w:r>
      <w:r>
        <w:rPr>
          <w:b/>
          <w:spacing w:val="5"/>
        </w:rPr>
        <w:t xml:space="preserve"> </w:t>
      </w:r>
      <w:r>
        <w:rPr>
          <w:b/>
          <w:spacing w:val="1"/>
        </w:rPr>
        <w:t>‘</w:t>
      </w:r>
      <w:r>
        <w:rPr>
          <w:b/>
        </w:rPr>
        <w:t>irr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l’</w:t>
      </w:r>
      <w:r>
        <w:rPr>
          <w:b/>
          <w:spacing w:val="1"/>
        </w:rPr>
        <w:t xml:space="preserve"> f</w:t>
      </w:r>
      <w:r>
        <w:rPr>
          <w:b/>
          <w:spacing w:val="-2"/>
        </w:rPr>
        <w:t>r</w:t>
      </w:r>
      <w:r>
        <w:rPr>
          <w:b/>
          <w:spacing w:val="3"/>
        </w:rPr>
        <w:t>o</w:t>
      </w:r>
      <w:r>
        <w:rPr>
          <w:b/>
        </w:rPr>
        <w:t xml:space="preserve">m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itle.</w:t>
      </w:r>
    </w:p>
    <w:p w:rsidR="00BC7EF6" w:rsidRDefault="00F435D7">
      <w:pPr>
        <w:spacing w:before="8" w:line="160" w:lineRule="exact"/>
        <w:rPr>
          <w:sz w:val="16"/>
          <w:szCs w:val="16"/>
        </w:rPr>
      </w:pPr>
      <w:r>
        <w:br w:type="column"/>
      </w: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</w:p>
    <w:p w:rsidR="00BC7EF6" w:rsidRDefault="00F435D7">
      <w:pPr>
        <w:ind w:right="289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num="3" w:space="720" w:equalWidth="0">
            <w:col w:w="5092" w:space="380"/>
            <w:col w:w="9143" w:space="213"/>
            <w:col w:w="6352"/>
          </w:cols>
        </w:sectPr>
      </w:pPr>
      <w:r>
        <w:t>As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p</w:t>
      </w:r>
      <w:r>
        <w:t>er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e</w:t>
      </w:r>
      <w:r>
        <w:rPr>
          <w:spacing w:val="1"/>
        </w:rPr>
        <w:t>e</w:t>
      </w:r>
      <w:r>
        <w:t>d</w:t>
      </w:r>
      <w:r>
        <w:rPr>
          <w:spacing w:val="-2"/>
        </w:rPr>
        <w:t xml:space="preserve"> f</w:t>
      </w:r>
      <w:r>
        <w:rPr>
          <w:spacing w:val="1"/>
        </w:rPr>
        <w:t>o</w:t>
      </w:r>
      <w:r>
        <w:t>c</w:t>
      </w:r>
      <w:r>
        <w:rPr>
          <w:spacing w:val="1"/>
        </w:rPr>
        <w:t>u</w:t>
      </w:r>
      <w:r>
        <w:rPr>
          <w:spacing w:val="-1"/>
        </w:rPr>
        <w:t>s</w:t>
      </w:r>
      <w:r>
        <w:t>es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u</w:t>
      </w:r>
      <w:r>
        <w:rPr>
          <w:spacing w:val="1"/>
        </w:rPr>
        <w:t>f</w:t>
      </w:r>
      <w:r>
        <w:rPr>
          <w:spacing w:val="-2"/>
        </w:rPr>
        <w:t>f</w:t>
      </w:r>
      <w:r>
        <w:t>ici</w:t>
      </w:r>
      <w:r>
        <w:rPr>
          <w:spacing w:val="3"/>
        </w:rPr>
        <w:t>e</w:t>
      </w:r>
      <w:r>
        <w:rPr>
          <w:spacing w:val="-1"/>
        </w:rPr>
        <w:t>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co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2"/>
        </w:rPr>
        <w:t>t</w:t>
      </w:r>
      <w:r>
        <w:t>i</w:t>
      </w:r>
      <w:r>
        <w:rPr>
          <w:spacing w:val="1"/>
        </w:rPr>
        <w:t>on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2"/>
        </w:rPr>
        <w:t>n</w:t>
      </w:r>
      <w:r>
        <w:rPr>
          <w:spacing w:val="-2"/>
        </w:rPr>
        <w:t>-</w:t>
      </w:r>
      <w:proofErr w:type="spellStart"/>
      <w:r>
        <w:t>th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roo</w:t>
      </w:r>
      <w:r>
        <w:t>ts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"/>
        </w:rPr>
        <w:t>i</w:t>
      </w:r>
      <w:r>
        <w:rPr>
          <w:spacing w:val="-1"/>
        </w:rPr>
        <w:t xml:space="preserve">ng </w:t>
      </w:r>
      <w:proofErr w:type="gramStart"/>
      <w:r>
        <w:t>ir</w:t>
      </w:r>
      <w:r>
        <w:rPr>
          <w:spacing w:val="1"/>
        </w:rPr>
        <w:t>r</w:t>
      </w:r>
      <w:r>
        <w:t>ati</w:t>
      </w:r>
      <w:r>
        <w:rPr>
          <w:spacing w:val="1"/>
        </w:rPr>
        <w:t>o</w:t>
      </w:r>
      <w:r>
        <w:rPr>
          <w:spacing w:val="-1"/>
        </w:rPr>
        <w:t>n</w:t>
      </w:r>
      <w:r>
        <w:t>al</w:t>
      </w:r>
      <w:r>
        <w:rPr>
          <w:spacing w:val="-5"/>
        </w:rPr>
        <w:t xml:space="preserve"> </w:t>
      </w:r>
      <w:r>
        <w:t>,</w:t>
      </w:r>
      <w:proofErr w:type="gramEnd"/>
      <w:r>
        <w:t xml:space="preserve"> </w:t>
      </w:r>
      <w:r>
        <w:rPr>
          <w:spacing w:val="-2"/>
        </w:rPr>
        <w:t>f</w:t>
      </w:r>
      <w:r>
        <w:rPr>
          <w:spacing w:val="1"/>
        </w:rPr>
        <w:t>r</w:t>
      </w:r>
      <w:r>
        <w:rPr>
          <w:spacing w:val="3"/>
        </w:rPr>
        <w:t>o</w:t>
      </w:r>
      <w:r>
        <w:t>m</w:t>
      </w:r>
      <w:r>
        <w:rPr>
          <w:spacing w:val="46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po</w:t>
      </w:r>
      <w:r>
        <w:t>i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1"/>
        </w:rPr>
        <w:t>v</w:t>
      </w:r>
      <w:r>
        <w:t>i</w:t>
      </w:r>
      <w:r>
        <w:rPr>
          <w:spacing w:val="2"/>
        </w:rPr>
        <w:t>e</w:t>
      </w:r>
      <w:r>
        <w:rPr>
          <w:spacing w:val="-3"/>
        </w:rPr>
        <w:t>w</w:t>
      </w:r>
      <w:r>
        <w:t>,</w:t>
      </w:r>
      <w:r>
        <w:rPr>
          <w:spacing w:val="-3"/>
        </w:rPr>
        <w:t xml:space="preserve"> </w:t>
      </w:r>
      <w:r>
        <w:t>it</w:t>
      </w:r>
      <w:r>
        <w:rPr>
          <w:spacing w:val="1"/>
        </w:rPr>
        <w:t xml:space="preserve"> </w:t>
      </w:r>
      <w:r>
        <w:rPr>
          <w:spacing w:val="-2"/>
        </w:rPr>
        <w:t>w</w:t>
      </w:r>
      <w:r>
        <w:rPr>
          <w:spacing w:val="3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g</w:t>
      </w:r>
      <w:r>
        <w:rPr>
          <w:spacing w:val="1"/>
        </w:rPr>
        <w:t>oo</w:t>
      </w:r>
      <w:r>
        <w:t>d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>d</w:t>
      </w:r>
      <w:r>
        <w:t>ea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</w:t>
      </w:r>
      <w:r>
        <w:t>tri</w:t>
      </w:r>
      <w:r>
        <w:rPr>
          <w:spacing w:val="-1"/>
        </w:rPr>
        <w:t>k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t 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or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‘</w:t>
      </w:r>
      <w:r>
        <w:t>ir</w:t>
      </w:r>
      <w:r>
        <w:rPr>
          <w:spacing w:val="1"/>
        </w:rPr>
        <w:t>r</w:t>
      </w:r>
      <w:r>
        <w:t>ati</w:t>
      </w:r>
      <w:r>
        <w:rPr>
          <w:spacing w:val="1"/>
        </w:rPr>
        <w:t>o</w:t>
      </w:r>
      <w:r>
        <w:rPr>
          <w:spacing w:val="-1"/>
        </w:rPr>
        <w:t>n</w:t>
      </w:r>
      <w:r>
        <w:t>a</w:t>
      </w:r>
      <w:r>
        <w:rPr>
          <w:spacing w:val="3"/>
        </w:rPr>
        <w:t>l</w:t>
      </w:r>
      <w:r>
        <w:t>’</w:t>
      </w:r>
      <w:r>
        <w:rPr>
          <w:spacing w:val="-10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r</w:t>
      </w:r>
      <w:r>
        <w:rPr>
          <w:spacing w:val="3"/>
        </w:rPr>
        <w:t>o</w:t>
      </w:r>
      <w:r>
        <w:t>m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t>tit</w:t>
      </w:r>
      <w:r>
        <w:rPr>
          <w:spacing w:val="-1"/>
        </w:rPr>
        <w:t>l</w:t>
      </w:r>
      <w:r>
        <w:t>e.</w:t>
      </w:r>
      <w:r>
        <w:rPr>
          <w:spacing w:val="-3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is</w:t>
      </w:r>
      <w:r>
        <w:rPr>
          <w:spacing w:val="-5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3"/>
        </w:rPr>
        <w:t xml:space="preserve"> </w:t>
      </w:r>
      <w:r>
        <w:rPr>
          <w:spacing w:val="1"/>
        </w:rPr>
        <w:t>r</w:t>
      </w:r>
      <w:r>
        <w:t>at</w:t>
      </w:r>
      <w:r>
        <w:rPr>
          <w:spacing w:val="-1"/>
        </w:rPr>
        <w:t>h</w:t>
      </w:r>
      <w:r>
        <w:t>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v</w:t>
      </w:r>
      <w:r>
        <w:t>e</w:t>
      </w:r>
      <w:r>
        <w:rPr>
          <w:spacing w:val="3"/>
        </w:rPr>
        <w:t>r</w:t>
      </w:r>
      <w:r>
        <w:t>y</w:t>
      </w:r>
      <w:r>
        <w:rPr>
          <w:spacing w:val="-3"/>
        </w:rPr>
        <w:t xml:space="preserve"> </w:t>
      </w:r>
      <w:r>
        <w:rPr>
          <w:spacing w:val="-4"/>
        </w:rPr>
        <w:t>m</w:t>
      </w:r>
      <w:r>
        <w:t>i</w:t>
      </w:r>
      <w:r>
        <w:rPr>
          <w:spacing w:val="-1"/>
        </w:rPr>
        <w:t>s</w:t>
      </w:r>
      <w:r>
        <w:t>lea</w:t>
      </w:r>
      <w:r>
        <w:rPr>
          <w:spacing w:val="2"/>
        </w:rPr>
        <w:t>di</w:t>
      </w:r>
      <w:r>
        <w:rPr>
          <w:spacing w:val="1"/>
        </w:rPr>
        <w:t>n</w:t>
      </w:r>
      <w:r>
        <w:rPr>
          <w:spacing w:val="-1"/>
        </w:rPr>
        <w:t>g</w:t>
      </w:r>
      <w:r>
        <w:t>.</w:t>
      </w:r>
    </w:p>
    <w:p w:rsidR="00BC7EF6" w:rsidRDefault="00BC7EF6">
      <w:pPr>
        <w:spacing w:before="2" w:line="140" w:lineRule="exact"/>
        <w:rPr>
          <w:sz w:val="14"/>
          <w:szCs w:val="14"/>
        </w:rPr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BC7EF6" w:rsidRDefault="00F435D7">
      <w:pPr>
        <w:spacing w:before="38"/>
        <w:ind w:left="4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ct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5"/>
        </w:rPr>
        <w:t>m</w:t>
      </w:r>
      <w:r>
        <w:rPr>
          <w:b/>
        </w:rPr>
        <w:t>pr</w:t>
      </w:r>
      <w:r>
        <w:rPr>
          <w:b/>
          <w:spacing w:val="3"/>
        </w:rPr>
        <w:t>e</w:t>
      </w:r>
      <w:r>
        <w:rPr>
          <w:b/>
        </w:rPr>
        <w:t>he</w:t>
      </w:r>
      <w:r>
        <w:rPr>
          <w:b/>
          <w:spacing w:val="2"/>
        </w:rPr>
        <w:t>n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1"/>
        </w:rPr>
        <w:t>v</w:t>
      </w:r>
      <w:r>
        <w:rPr>
          <w:b/>
        </w:rPr>
        <w:t>e?</w:t>
      </w:r>
      <w:r>
        <w:rPr>
          <w:b/>
          <w:spacing w:val="-12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 xml:space="preserve">u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7"/>
        </w:rPr>
        <w:t xml:space="preserve"> </w:t>
      </w:r>
      <w:r>
        <w:rPr>
          <w:b/>
          <w:spacing w:val="1"/>
        </w:rPr>
        <w:t>(o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</w:rPr>
        <w:t>dele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n)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s</w:t>
      </w:r>
      <w:r>
        <w:rPr>
          <w:b/>
          <w:spacing w:val="1"/>
        </w:rPr>
        <w:t>o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2"/>
        </w:rPr>
        <w:t>i</w:t>
      </w:r>
      <w:r>
        <w:rPr>
          <w:b/>
        </w:rPr>
        <w:t>nts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 xml:space="preserve">s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n?</w:t>
      </w:r>
      <w:r>
        <w:rPr>
          <w:b/>
          <w:spacing w:val="-6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ur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1"/>
        </w:rPr>
        <w:t xml:space="preserve"> </w:t>
      </w:r>
      <w:r>
        <w:rPr>
          <w:b/>
        </w:rPr>
        <w:t>her</w:t>
      </w:r>
      <w:r>
        <w:rPr>
          <w:b/>
          <w:spacing w:val="1"/>
        </w:rPr>
        <w:t>e</w:t>
      </w:r>
      <w:r>
        <w:rPr>
          <w:b/>
        </w:rPr>
        <w:t>.</w:t>
      </w:r>
    </w:p>
    <w:p w:rsidR="00BC7EF6" w:rsidRDefault="00F435D7">
      <w:pPr>
        <w:spacing w:before="38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5127" w:space="706"/>
            <w:col w:w="15347"/>
          </w:cols>
        </w:sectPr>
      </w:pPr>
      <w:r>
        <w:br w:type="column"/>
      </w:r>
      <w:r>
        <w:rPr>
          <w:b/>
        </w:rPr>
        <w:t>Ab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ac</w:t>
      </w:r>
      <w:r>
        <w:rPr>
          <w:b/>
        </w:rPr>
        <w:t>t</w:t>
      </w:r>
      <w:r>
        <w:rPr>
          <w:b/>
          <w:spacing w:val="-6"/>
        </w:rPr>
        <w:t xml:space="preserve"> </w:t>
      </w:r>
      <w:r>
        <w:rPr>
          <w:b/>
        </w:rPr>
        <w:t>is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o</w:t>
      </w:r>
      <w:r>
        <w:rPr>
          <w:b/>
          <w:spacing w:val="-3"/>
        </w:rPr>
        <w:t>k</w:t>
      </w:r>
      <w:r>
        <w:rPr>
          <w:b/>
          <w:spacing w:val="1"/>
        </w:rPr>
        <w:t>a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b</w:t>
      </w:r>
      <w:r>
        <w:rPr>
          <w:b/>
          <w:spacing w:val="-1"/>
        </w:rPr>
        <w:t>u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here</w:t>
      </w:r>
      <w:r>
        <w:rPr>
          <w:b/>
          <w:spacing w:val="-3"/>
        </w:rPr>
        <w:t xml:space="preserve"> </w:t>
      </w:r>
      <w:r>
        <w:rPr>
          <w:b/>
          <w:spacing w:val="3"/>
        </w:rPr>
        <w:t>c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6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o</w:t>
      </w:r>
      <w:r>
        <w:rPr>
          <w:b/>
        </w:rPr>
        <w:t>re</w:t>
      </w:r>
      <w:r>
        <w:rPr>
          <w:b/>
          <w:spacing w:val="-3"/>
        </w:rPr>
        <w:t xml:space="preserve"> </w:t>
      </w:r>
      <w:r>
        <w:rPr>
          <w:b/>
        </w:rPr>
        <w:t>d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cu</w:t>
      </w:r>
      <w:r>
        <w:rPr>
          <w:b/>
          <w:spacing w:val="2"/>
        </w:rPr>
        <w:t>s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  <w:spacing w:val="2"/>
        </w:rPr>
        <w:t>n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</w:rPr>
        <w:t>ir</w:t>
      </w:r>
      <w:r>
        <w:rPr>
          <w:b/>
          <w:spacing w:val="1"/>
        </w:rPr>
        <w:t>rat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8"/>
        </w:rPr>
        <w:t xml:space="preserve"> </w:t>
      </w:r>
      <w:r>
        <w:rPr>
          <w:b/>
        </w:rPr>
        <w:t>n</w:t>
      </w:r>
      <w:r>
        <w:rPr>
          <w:b/>
          <w:spacing w:val="2"/>
        </w:rPr>
        <w:t>u</w:t>
      </w:r>
      <w:r>
        <w:rPr>
          <w:b/>
          <w:spacing w:val="-3"/>
        </w:rPr>
        <w:t>m</w:t>
      </w:r>
      <w:r>
        <w:rPr>
          <w:b/>
        </w:rPr>
        <w:t xml:space="preserve">ber.                                               </w:t>
      </w:r>
      <w:r>
        <w:rPr>
          <w:b/>
          <w:spacing w:val="8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f</w:t>
      </w:r>
      <w:r>
        <w:t xml:space="preserve">. </w:t>
      </w:r>
      <w:r>
        <w:rPr>
          <w:spacing w:val="1"/>
        </w:rPr>
        <w:t>m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1"/>
        </w:rPr>
        <w:t>m</w:t>
      </w:r>
      <w:r>
        <w:rPr>
          <w:spacing w:val="-1"/>
        </w:rPr>
        <w:t>m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abo</w:t>
      </w:r>
      <w:r>
        <w:rPr>
          <w:spacing w:val="-1"/>
        </w:rPr>
        <w:t>v</w:t>
      </w:r>
      <w:r>
        <w:t>e</w:t>
      </w:r>
    </w:p>
    <w:p w:rsidR="00BC7EF6" w:rsidRDefault="00BC7EF6">
      <w:pPr>
        <w:spacing w:before="2" w:line="140" w:lineRule="exact"/>
        <w:rPr>
          <w:sz w:val="14"/>
          <w:szCs w:val="14"/>
        </w:rPr>
      </w:pP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BC7EF6" w:rsidRDefault="00F435D7">
      <w:pPr>
        <w:spacing w:before="38"/>
        <w:ind w:left="4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 xml:space="preserve">he 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s</w:t>
      </w:r>
      <w:r>
        <w:rPr>
          <w:b/>
          <w:spacing w:val="3"/>
        </w:rPr>
        <w:t>c</w:t>
      </w:r>
      <w:r>
        <w:rPr>
          <w:b/>
        </w:rPr>
        <w:t>ientific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-10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r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?</w:t>
      </w:r>
      <w:r>
        <w:rPr>
          <w:b/>
          <w:spacing w:val="-8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 her</w:t>
      </w:r>
      <w:r>
        <w:rPr>
          <w:b/>
          <w:spacing w:val="1"/>
        </w:rPr>
        <w:t>e</w:t>
      </w:r>
      <w:r>
        <w:rPr>
          <w:b/>
        </w:rPr>
        <w:t>.</w:t>
      </w:r>
    </w:p>
    <w:p w:rsidR="00BC7EF6" w:rsidRDefault="00F435D7">
      <w:pPr>
        <w:spacing w:before="33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4983" w:space="489"/>
            <w:col w:w="15708"/>
          </w:cols>
        </w:sectPr>
      </w:pPr>
      <w:r>
        <w:br w:type="column"/>
      </w:r>
      <w:r>
        <w:t>No</w:t>
      </w:r>
      <w:r>
        <w:rPr>
          <w:spacing w:val="-1"/>
        </w:rPr>
        <w:t xml:space="preserve"> </w:t>
      </w:r>
      <w:r>
        <w:rPr>
          <w:spacing w:val="1"/>
        </w:rPr>
        <w:t>pr</w:t>
      </w:r>
      <w:r>
        <w:rPr>
          <w:spacing w:val="-1"/>
        </w:rPr>
        <w:t>o</w:t>
      </w:r>
      <w:r>
        <w:rPr>
          <w:spacing w:val="1"/>
        </w:rPr>
        <w:t>b</w:t>
      </w:r>
      <w:r>
        <w:t>lem</w:t>
      </w:r>
    </w:p>
    <w:p w:rsidR="00BC7EF6" w:rsidRDefault="00BC7EF6">
      <w:pPr>
        <w:spacing w:before="16" w:line="200" w:lineRule="exact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BC7EF6" w:rsidRDefault="00F435D7">
      <w:pPr>
        <w:spacing w:before="39"/>
        <w:ind w:left="480" w:right="-19"/>
      </w:pPr>
      <w:r>
        <w:rPr>
          <w:b/>
        </w:rPr>
        <w:t>Are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ef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uf</w:t>
      </w:r>
      <w:r>
        <w:rPr>
          <w:b/>
          <w:spacing w:val="1"/>
        </w:rPr>
        <w:t>f</w:t>
      </w:r>
      <w:r>
        <w:rPr>
          <w:b/>
        </w:rPr>
        <w:t>icient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nt?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I</w:t>
      </w:r>
      <w:r>
        <w:rPr>
          <w:b/>
        </w:rPr>
        <w:t xml:space="preserve">f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 xml:space="preserve">e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9"/>
        </w:rPr>
        <w:t xml:space="preserve"> </w:t>
      </w:r>
      <w:r>
        <w:rPr>
          <w:b/>
          <w:spacing w:val="1"/>
        </w:rPr>
        <w:t>r</w:t>
      </w:r>
      <w:r>
        <w:rPr>
          <w:b/>
        </w:rPr>
        <w:t>e</w:t>
      </w:r>
      <w:r>
        <w:rPr>
          <w:b/>
          <w:spacing w:val="1"/>
        </w:rPr>
        <w:t>f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-8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-3"/>
        </w:rPr>
        <w:t>m</w:t>
      </w:r>
      <w:r>
        <w:rPr>
          <w:b/>
          <w:spacing w:val="3"/>
        </w:rPr>
        <w:t>e</w:t>
      </w:r>
      <w:r>
        <w:rPr>
          <w:b/>
        </w:rPr>
        <w:t>nti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3"/>
        </w:rPr>
        <w:t>e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ev</w:t>
      </w:r>
      <w:r>
        <w:rPr>
          <w:b/>
        </w:rPr>
        <w:t>iew</w:t>
      </w:r>
      <w:r>
        <w:rPr>
          <w:b/>
          <w:spacing w:val="-3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5"/>
        </w:rPr>
        <w:t>m</w:t>
      </w:r>
      <w:r>
        <w:rPr>
          <w:b/>
        </w:rPr>
        <w:t>.</w:t>
      </w:r>
    </w:p>
    <w:p w:rsidR="00BC7EF6" w:rsidRDefault="00F435D7">
      <w:pPr>
        <w:spacing w:before="25"/>
        <w:ind w:left="4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u</w:t>
      </w:r>
      <w:r>
        <w:rPr>
          <w:b/>
          <w:spacing w:val="1"/>
        </w:rPr>
        <w:t>ag</w:t>
      </w:r>
      <w:r>
        <w:rPr>
          <w:b/>
        </w:rPr>
        <w:t>e/</w:t>
      </w:r>
      <w:r>
        <w:rPr>
          <w:b/>
          <w:spacing w:val="-1"/>
        </w:rPr>
        <w:t>E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l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h</w:t>
      </w:r>
      <w:r>
        <w:rPr>
          <w:b/>
          <w:spacing w:val="-15"/>
        </w:rPr>
        <w:t xml:space="preserve"> </w:t>
      </w:r>
      <w:r>
        <w:rPr>
          <w:b/>
          <w:spacing w:val="2"/>
        </w:rPr>
        <w:t>q</w:t>
      </w:r>
      <w:r>
        <w:rPr>
          <w:b/>
        </w:rPr>
        <w:t>u</w:t>
      </w:r>
      <w:r>
        <w:rPr>
          <w:b/>
          <w:spacing w:val="1"/>
        </w:rPr>
        <w:t>a</w:t>
      </w:r>
      <w:r>
        <w:rPr>
          <w:b/>
        </w:rPr>
        <w:t>lity</w:t>
      </w:r>
      <w:r>
        <w:rPr>
          <w:b/>
          <w:spacing w:val="-4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uit</w:t>
      </w:r>
      <w:r>
        <w:rPr>
          <w:b/>
          <w:spacing w:val="1"/>
        </w:rPr>
        <w:t>a</w:t>
      </w:r>
      <w:r>
        <w:rPr>
          <w:b/>
        </w:rPr>
        <w:t xml:space="preserve">ble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ch</w:t>
      </w:r>
      <w:r>
        <w:rPr>
          <w:b/>
          <w:spacing w:val="1"/>
        </w:rPr>
        <w:t>o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rly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</w:rPr>
        <w:t>u</w:t>
      </w:r>
      <w:r>
        <w:rPr>
          <w:b/>
          <w:spacing w:val="1"/>
        </w:rPr>
        <w:t>n</w:t>
      </w:r>
      <w:r>
        <w:rPr>
          <w:b/>
        </w:rPr>
        <w:t>ic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s</w:t>
      </w:r>
      <w:r>
        <w:rPr>
          <w:b/>
        </w:rPr>
        <w:t>?</w:t>
      </w:r>
    </w:p>
    <w:p w:rsidR="00BC7EF6" w:rsidRDefault="00F435D7">
      <w:pPr>
        <w:spacing w:before="33"/>
      </w:pPr>
      <w:r>
        <w:br w:type="column"/>
      </w:r>
      <w:r>
        <w:t>Yes,</w:t>
      </w:r>
      <w:r>
        <w:rPr>
          <w:spacing w:val="-3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>s</w:t>
      </w:r>
      <w:r>
        <w:rPr>
          <w:spacing w:val="2"/>
        </w:rPr>
        <w:t>s</w:t>
      </w:r>
      <w:r>
        <w:rPr>
          <w:spacing w:val="-1"/>
        </w:rPr>
        <w:t>u</w:t>
      </w:r>
      <w:r>
        <w:t>e</w:t>
      </w:r>
    </w:p>
    <w:p w:rsidR="00BC7EF6" w:rsidRDefault="00BC7EF6">
      <w:pPr>
        <w:spacing w:line="200" w:lineRule="exact"/>
      </w:pPr>
    </w:p>
    <w:p w:rsidR="00BC7EF6" w:rsidRDefault="00BC7EF6">
      <w:pPr>
        <w:spacing w:before="3" w:line="280" w:lineRule="exact"/>
        <w:rPr>
          <w:sz w:val="28"/>
          <w:szCs w:val="28"/>
        </w:rPr>
      </w:pPr>
    </w:p>
    <w:p w:rsidR="00BC7EF6" w:rsidRDefault="00F435D7">
      <w:pPr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4960" w:space="512"/>
            <w:col w:w="15708"/>
          </w:cols>
        </w:sectPr>
      </w:pPr>
      <w:r>
        <w:t>E</w:t>
      </w:r>
      <w:r>
        <w:rPr>
          <w:spacing w:val="-1"/>
        </w:rPr>
        <w:t>ng</w:t>
      </w:r>
      <w:r>
        <w:rPr>
          <w:spacing w:val="2"/>
        </w:rPr>
        <w:t>l</w:t>
      </w:r>
      <w:r>
        <w:t>i</w:t>
      </w:r>
      <w:r>
        <w:rPr>
          <w:spacing w:val="1"/>
        </w:rPr>
        <w:t>s</w:t>
      </w:r>
      <w:r>
        <w:t>h</w:t>
      </w:r>
      <w:r>
        <w:rPr>
          <w:spacing w:val="-7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m</w:t>
      </w:r>
      <w:r>
        <w:rPr>
          <w:spacing w:val="1"/>
        </w:rPr>
        <w:t>oo</w:t>
      </w:r>
      <w:r>
        <w:t>th</w:t>
      </w:r>
      <w:r>
        <w:rPr>
          <w:spacing w:val="-7"/>
        </w:rPr>
        <w:t xml:space="preserve"> </w:t>
      </w:r>
      <w:r>
        <w:rPr>
          <w:spacing w:val="3"/>
        </w:rPr>
        <w:t>a</w:t>
      </w:r>
      <w:r>
        <w:rPr>
          <w:spacing w:val="-1"/>
        </w:rPr>
        <w:t>n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1"/>
        </w:rPr>
        <w:t>prod</w:t>
      </w:r>
      <w:r>
        <w:rPr>
          <w:spacing w:val="-1"/>
        </w:rPr>
        <w:t>u</w:t>
      </w:r>
      <w:r>
        <w:t>ci</w:t>
      </w:r>
      <w:r>
        <w:rPr>
          <w:spacing w:val="1"/>
        </w:rPr>
        <w:t>b</w:t>
      </w:r>
      <w:r>
        <w:t>le.</w:t>
      </w:r>
    </w:p>
    <w:p w:rsidR="00BC7EF6" w:rsidRDefault="00BC7EF6">
      <w:pPr>
        <w:spacing w:before="2" w:line="200" w:lineRule="exact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BC7EF6" w:rsidRDefault="00F435D7">
      <w:pPr>
        <w:spacing w:before="42" w:line="220" w:lineRule="exact"/>
        <w:ind w:left="5472" w:right="141" w:hanging="5352"/>
      </w:pPr>
      <w:r>
        <w:rPr>
          <w:b/>
          <w:spacing w:val="1"/>
          <w:u w:val="thick" w:color="000000"/>
        </w:rPr>
        <w:t>O</w:t>
      </w:r>
      <w:r>
        <w:rPr>
          <w:b/>
          <w:u w:val="thick" w:color="000000"/>
        </w:rPr>
        <w:t>pti</w:t>
      </w:r>
      <w:r>
        <w:rPr>
          <w:b/>
          <w:spacing w:val="1"/>
          <w:u w:val="thick" w:color="000000"/>
        </w:rPr>
        <w:t>o</w:t>
      </w:r>
      <w:r>
        <w:rPr>
          <w:b/>
          <w:u w:val="thick" w:color="000000"/>
        </w:rPr>
        <w:t>n</w:t>
      </w:r>
      <w:r>
        <w:rPr>
          <w:b/>
          <w:spacing w:val="1"/>
          <w:u w:val="thick" w:color="000000"/>
        </w:rPr>
        <w:t>a</w:t>
      </w:r>
      <w:r>
        <w:rPr>
          <w:b/>
          <w:u w:val="thick" w:color="000000"/>
        </w:rPr>
        <w:t>l/</w:t>
      </w:r>
      <w:r>
        <w:rPr>
          <w:b/>
          <w:spacing w:val="-2"/>
          <w:u w:val="thick" w:color="000000"/>
        </w:rPr>
        <w:t>G</w:t>
      </w:r>
      <w:r>
        <w:rPr>
          <w:b/>
          <w:u w:val="thick" w:color="000000"/>
        </w:rPr>
        <w:t>ene</w:t>
      </w:r>
      <w:r>
        <w:rPr>
          <w:b/>
          <w:spacing w:val="1"/>
          <w:u w:val="thick" w:color="000000"/>
        </w:rPr>
        <w:t>ra</w:t>
      </w:r>
      <w:r>
        <w:rPr>
          <w:b/>
          <w:u w:val="thick" w:color="000000"/>
        </w:rPr>
        <w:t>l</w:t>
      </w:r>
      <w:r>
        <w:rPr>
          <w:b/>
          <w:spacing w:val="-13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mm</w:t>
      </w:r>
      <w:r>
        <w:rPr>
          <w:spacing w:val="3"/>
        </w:rPr>
        <w:t>e</w:t>
      </w:r>
      <w:r>
        <w:rPr>
          <w:spacing w:val="-1"/>
        </w:rPr>
        <w:t>n</w:t>
      </w:r>
      <w:r>
        <w:t>ts</w:t>
      </w:r>
      <w:r>
        <w:t xml:space="preserve">                                                          </w:t>
      </w:r>
      <w:r>
        <w:rPr>
          <w:spacing w:val="25"/>
        </w:rPr>
        <w:t xml:space="preserve"> </w:t>
      </w:r>
      <w:r>
        <w:rPr>
          <w:b/>
          <w:spacing w:val="-1"/>
        </w:rPr>
        <w:t>I</w:t>
      </w:r>
      <w:r>
        <w:rPr>
          <w:b/>
          <w:spacing w:val="1"/>
        </w:rPr>
        <w:t>t’</w:t>
      </w:r>
      <w:r>
        <w:rPr>
          <w:b/>
        </w:rPr>
        <w:t>s</w:t>
      </w:r>
      <w:r>
        <w:rPr>
          <w:b/>
          <w:spacing w:val="-3"/>
        </w:rPr>
        <w:t xml:space="preserve"> </w:t>
      </w:r>
      <w:r>
        <w:rPr>
          <w:b/>
        </w:rPr>
        <w:t>q</w:t>
      </w:r>
      <w:r>
        <w:rPr>
          <w:b/>
          <w:spacing w:val="-1"/>
        </w:rPr>
        <w:t>u</w:t>
      </w:r>
      <w:r>
        <w:rPr>
          <w:b/>
        </w:rPr>
        <w:t>ite</w:t>
      </w:r>
      <w:r>
        <w:rPr>
          <w:b/>
          <w:spacing w:val="-3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3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at</w:t>
      </w:r>
      <w:r>
        <w:rPr>
          <w:b/>
        </w:rPr>
        <w:t>he</w:t>
      </w:r>
      <w:r>
        <w:rPr>
          <w:b/>
          <w:spacing w:val="-3"/>
        </w:rPr>
        <w:t>m</w:t>
      </w:r>
      <w:r>
        <w:rPr>
          <w:b/>
          <w:spacing w:val="1"/>
        </w:rPr>
        <w:t>at</w:t>
      </w:r>
      <w:r>
        <w:rPr>
          <w:b/>
        </w:rPr>
        <w:t>ic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2"/>
        </w:rPr>
        <w:t xml:space="preserve"> </w:t>
      </w:r>
      <w:r>
        <w:rPr>
          <w:b/>
          <w:spacing w:val="1"/>
        </w:rPr>
        <w:t>jo</w:t>
      </w:r>
      <w:r>
        <w:rPr>
          <w:b/>
        </w:rPr>
        <w:t>urn</w:t>
      </w:r>
      <w:r>
        <w:rPr>
          <w:b/>
          <w:spacing w:val="1"/>
        </w:rPr>
        <w:t>a</w:t>
      </w:r>
      <w:r>
        <w:rPr>
          <w:b/>
        </w:rPr>
        <w:t>l.</w:t>
      </w:r>
      <w:r>
        <w:rPr>
          <w:b/>
          <w:spacing w:val="-6"/>
        </w:rPr>
        <w:t xml:space="preserve"> </w:t>
      </w:r>
      <w:r>
        <w:rPr>
          <w:b/>
        </w:rPr>
        <w:t>Ye</w:t>
      </w:r>
      <w:r>
        <w:rPr>
          <w:b/>
          <w:spacing w:val="1"/>
        </w:rPr>
        <w:t>t</w:t>
      </w:r>
      <w:r>
        <w:rPr>
          <w:b/>
        </w:rPr>
        <w:t>,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3"/>
        </w:rPr>
        <w:t xml:space="preserve"> </w:t>
      </w:r>
      <w:r>
        <w:rPr>
          <w:b/>
          <w:spacing w:val="-5"/>
        </w:rPr>
        <w:t>m</w:t>
      </w:r>
      <w:r>
        <w:rPr>
          <w:b/>
        </w:rPr>
        <w:t>uch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2"/>
        </w:rPr>
        <w:t>u</w:t>
      </w:r>
      <w:r>
        <w:rPr>
          <w:b/>
          <w:spacing w:val="-1"/>
        </w:rPr>
        <w:t>ss</w:t>
      </w:r>
      <w:r>
        <w:rPr>
          <w:b/>
          <w:spacing w:val="7"/>
        </w:rPr>
        <w:t>i</w:t>
      </w:r>
      <w:r>
        <w:rPr>
          <w:b/>
          <w:spacing w:val="1"/>
        </w:rPr>
        <w:t>o</w:t>
      </w:r>
      <w:r>
        <w:rPr>
          <w:b/>
          <w:spacing w:val="2"/>
        </w:rPr>
        <w:t>n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x</w:t>
      </w:r>
      <w:r>
        <w:rPr>
          <w:b/>
        </w:rPr>
        <w:t>plan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  <w:spacing w:val="-1"/>
        </w:rPr>
        <w:t>o</w:t>
      </w:r>
      <w:r>
        <w:rPr>
          <w:b/>
          <w:spacing w:val="1"/>
        </w:rPr>
        <w:t>f</w:t>
      </w:r>
      <w:r>
        <w:rPr>
          <w:b/>
        </w:rPr>
        <w:t>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 xml:space="preserve">he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3"/>
        </w:rPr>
        <w:t>e</w:t>
      </w:r>
      <w:r>
        <w:rPr>
          <w:b/>
        </w:rPr>
        <w:t>m</w:t>
      </w:r>
      <w:r>
        <w:rPr>
          <w:b/>
          <w:spacing w:val="-12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u</w:t>
      </w:r>
      <w:r>
        <w:rPr>
          <w:b/>
          <w:spacing w:val="2"/>
        </w:rPr>
        <w:t>l</w:t>
      </w:r>
      <w:r>
        <w:rPr>
          <w:b/>
        </w:rPr>
        <w:t>d</w:t>
      </w:r>
      <w:r>
        <w:rPr>
          <w:b/>
          <w:spacing w:val="-5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it</w:t>
      </w:r>
      <w:r>
        <w:rPr>
          <w:b/>
          <w:spacing w:val="2"/>
        </w:rPr>
        <w:t xml:space="preserve"> </w:t>
      </w:r>
      <w:r>
        <w:rPr>
          <w:b/>
          <w:spacing w:val="-3"/>
        </w:rPr>
        <w:t>m</w:t>
      </w:r>
      <w:r>
        <w:rPr>
          <w:b/>
          <w:spacing w:val="1"/>
        </w:rPr>
        <w:t>o</w:t>
      </w:r>
      <w:r>
        <w:rPr>
          <w:b/>
        </w:rPr>
        <w:t>re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  <w:spacing w:val="2"/>
        </w:rPr>
        <w:t>d</w:t>
      </w:r>
      <w:r>
        <w:rPr>
          <w:b/>
        </w:rPr>
        <w:t>ucib</w:t>
      </w:r>
      <w:r>
        <w:rPr>
          <w:b/>
          <w:spacing w:val="-1"/>
        </w:rPr>
        <w:t>l</w:t>
      </w:r>
      <w:r>
        <w:rPr>
          <w:b/>
        </w:rPr>
        <w:t>e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ea</w:t>
      </w:r>
      <w:r>
        <w:rPr>
          <w:b/>
        </w:rPr>
        <w:t>ders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r</w:t>
      </w:r>
      <w:r>
        <w:rPr>
          <w:b/>
          <w:spacing w:val="4"/>
        </w:rPr>
        <w:t>o</w:t>
      </w:r>
      <w:r>
        <w:rPr>
          <w:b/>
        </w:rPr>
        <w:t>m</w:t>
      </w:r>
      <w:r>
        <w:rPr>
          <w:b/>
          <w:spacing w:val="-9"/>
        </w:rPr>
        <w:t xml:space="preserve"> </w:t>
      </w:r>
      <w:r>
        <w:rPr>
          <w:b/>
          <w:spacing w:val="1"/>
        </w:rPr>
        <w:t>ot</w:t>
      </w:r>
      <w:r>
        <w:rPr>
          <w:b/>
        </w:rPr>
        <w:t>her</w:t>
      </w:r>
      <w:r>
        <w:rPr>
          <w:b/>
          <w:spacing w:val="-4"/>
        </w:rPr>
        <w:t xml:space="preserve"> </w:t>
      </w:r>
      <w:r>
        <w:rPr>
          <w:b/>
        </w:rPr>
        <w:t>d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cip</w:t>
      </w:r>
      <w:r>
        <w:rPr>
          <w:b/>
          <w:spacing w:val="2"/>
        </w:rPr>
        <w:t>l</w:t>
      </w:r>
      <w:r>
        <w:rPr>
          <w:b/>
        </w:rPr>
        <w:t>ine</w:t>
      </w:r>
      <w:r>
        <w:rPr>
          <w:b/>
          <w:spacing w:val="-1"/>
        </w:rPr>
        <w:t>s</w:t>
      </w:r>
      <w:r>
        <w:rPr>
          <w:b/>
        </w:rPr>
        <w:t>.</w:t>
      </w:r>
    </w:p>
    <w:p w:rsidR="00BC7EF6" w:rsidRDefault="00F435D7">
      <w:pPr>
        <w:spacing w:before="1" w:line="220" w:lineRule="exact"/>
        <w:ind w:left="5472" w:right="-34"/>
      </w:pPr>
      <w:r>
        <w:rPr>
          <w:b/>
          <w:spacing w:val="-1"/>
        </w:rPr>
        <w:t>T</w:t>
      </w:r>
      <w:r>
        <w:rPr>
          <w:b/>
        </w:rPr>
        <w:t>here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s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</w:rPr>
        <w:t>be</w:t>
      </w:r>
      <w:r>
        <w:rPr>
          <w:b/>
          <w:spacing w:val="1"/>
        </w:rPr>
        <w:t xml:space="preserve"> </w:t>
      </w:r>
      <w:r>
        <w:rPr>
          <w:b/>
          <w:spacing w:val="-3"/>
        </w:rPr>
        <w:t>m</w:t>
      </w:r>
      <w:r>
        <w:rPr>
          <w:b/>
          <w:spacing w:val="1"/>
        </w:rPr>
        <w:t>o</w:t>
      </w:r>
      <w:r>
        <w:rPr>
          <w:b/>
        </w:rPr>
        <w:t>re</w:t>
      </w:r>
      <w:r>
        <w:rPr>
          <w:b/>
          <w:spacing w:val="-3"/>
        </w:rPr>
        <w:t xml:space="preserve"> </w:t>
      </w:r>
      <w:r>
        <w:rPr>
          <w:b/>
        </w:rPr>
        <w:t>d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2"/>
        </w:rPr>
        <w:t>us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7"/>
        </w:rPr>
        <w:t xml:space="preserve"> 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  <w:spacing w:val="-1"/>
        </w:rPr>
        <w:t>s</w:t>
      </w:r>
      <w:r>
        <w:rPr>
          <w:b/>
        </w:rPr>
        <w:t>us</w:t>
      </w:r>
      <w:r>
        <w:rPr>
          <w:b/>
          <w:spacing w:val="-6"/>
        </w:rPr>
        <w:t xml:space="preserve"> </w:t>
      </w:r>
      <w:r>
        <w:rPr>
          <w:b/>
        </w:rPr>
        <w:t>irr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8"/>
        </w:rPr>
        <w:t xml:space="preserve"> </w:t>
      </w:r>
      <w:r>
        <w:rPr>
          <w:b/>
        </w:rPr>
        <w:t>n</w:t>
      </w:r>
      <w:r>
        <w:rPr>
          <w:b/>
          <w:spacing w:val="2"/>
        </w:rPr>
        <w:t>u</w:t>
      </w:r>
      <w:r>
        <w:rPr>
          <w:b/>
          <w:spacing w:val="-3"/>
        </w:rPr>
        <w:t>m</w:t>
      </w:r>
      <w:r>
        <w:rPr>
          <w:b/>
        </w:rPr>
        <w:t>be</w:t>
      </w:r>
      <w:r>
        <w:rPr>
          <w:b/>
          <w:spacing w:val="3"/>
        </w:rPr>
        <w:t>r</w:t>
      </w:r>
      <w:r>
        <w:rPr>
          <w:b/>
          <w:spacing w:val="-1"/>
        </w:rPr>
        <w:t>s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T</w:t>
      </w:r>
      <w:r>
        <w:rPr>
          <w:b/>
        </w:rPr>
        <w:t>he</w:t>
      </w:r>
      <w:r>
        <w:rPr>
          <w:b/>
          <w:spacing w:val="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3"/>
        </w:rPr>
        <w:t>a</w:t>
      </w:r>
      <w:r>
        <w:rPr>
          <w:b/>
        </w:rPr>
        <w:t>n</w:t>
      </w:r>
      <w:r>
        <w:rPr>
          <w:b/>
          <w:spacing w:val="-1"/>
        </w:rPr>
        <w:t>us</w:t>
      </w:r>
      <w:r>
        <w:rPr>
          <w:b/>
        </w:rPr>
        <w:t>c</w:t>
      </w:r>
      <w:r>
        <w:rPr>
          <w:b/>
          <w:spacing w:val="3"/>
        </w:rPr>
        <w:t>r</w:t>
      </w:r>
      <w:r>
        <w:rPr>
          <w:b/>
        </w:rPr>
        <w:t>ipt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c</w:t>
      </w:r>
      <w:r>
        <w:rPr>
          <w:b/>
          <w:spacing w:val="1"/>
        </w:rPr>
        <w:t>c</w:t>
      </w:r>
      <w:r>
        <w:rPr>
          <w:b/>
        </w:rPr>
        <w:t>ep</w:t>
      </w:r>
      <w:r>
        <w:rPr>
          <w:b/>
          <w:spacing w:val="1"/>
        </w:rPr>
        <w:t>t</w:t>
      </w:r>
      <w:r>
        <w:rPr>
          <w:b/>
        </w:rPr>
        <w:t xml:space="preserve">ed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-1"/>
        </w:rPr>
        <w:t>b</w:t>
      </w:r>
      <w:r>
        <w:rPr>
          <w:b/>
          <w:spacing w:val="1"/>
        </w:rPr>
        <w:t>j</w:t>
      </w:r>
      <w:r>
        <w:rPr>
          <w:b/>
        </w:rPr>
        <w:t>e</w:t>
      </w:r>
      <w:r>
        <w:rPr>
          <w:b/>
          <w:spacing w:val="1"/>
        </w:rPr>
        <w:t>c</w:t>
      </w:r>
      <w:r>
        <w:rPr>
          <w:b/>
        </w:rPr>
        <w:t>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2"/>
        </w:rPr>
        <w:t>i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4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r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n.</w:t>
      </w:r>
    </w:p>
    <w:p w:rsidR="00BC7EF6" w:rsidRDefault="00F435D7">
      <w:pPr>
        <w:spacing w:before="34"/>
        <w:ind w:right="618"/>
        <w:sectPr w:rsidR="00BC7EF6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14470" w:space="359"/>
            <w:col w:w="6351"/>
          </w:cols>
        </w:sectPr>
      </w:pPr>
      <w:r>
        <w:br w:type="column"/>
      </w:r>
      <w:r>
        <w:t>Ot</w:t>
      </w:r>
      <w:r>
        <w:rPr>
          <w:spacing w:val="-1"/>
        </w:rPr>
        <w:t>h</w:t>
      </w:r>
      <w:r>
        <w:t>er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p</w:t>
      </w:r>
      <w:r>
        <w:t>e</w:t>
      </w:r>
      <w:r>
        <w:rPr>
          <w:spacing w:val="1"/>
        </w:rPr>
        <w:t>r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-4"/>
        </w:rPr>
        <w:t>m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c</w:t>
      </w:r>
      <w:r>
        <w:rPr>
          <w:spacing w:val="-1"/>
        </w:rPr>
        <w:t>u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mor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>r</w:t>
      </w:r>
      <w:r>
        <w:t>ite</w:t>
      </w:r>
      <w:r>
        <w:rPr>
          <w:spacing w:val="1"/>
        </w:rPr>
        <w:t>r</w:t>
      </w:r>
      <w:r>
        <w:t>ia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f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 xml:space="preserve"> r</w:t>
      </w:r>
      <w:r>
        <w:t>ati</w:t>
      </w:r>
      <w:r>
        <w:rPr>
          <w:spacing w:val="1"/>
        </w:rPr>
        <w:t>o</w:t>
      </w:r>
      <w:r>
        <w:rPr>
          <w:spacing w:val="-1"/>
        </w:rPr>
        <w:t>n</w:t>
      </w:r>
      <w:r>
        <w:t>al</w:t>
      </w:r>
      <w:proofErr w:type="gramEnd"/>
      <w:r>
        <w:rPr>
          <w:spacing w:val="-6"/>
        </w:rPr>
        <w:t xml:space="preserve"> </w:t>
      </w:r>
      <w:r>
        <w:rPr>
          <w:spacing w:val="-1"/>
        </w:rPr>
        <w:t>n</w:t>
      </w:r>
      <w:r>
        <w:rPr>
          <w:spacing w:val="-2"/>
        </w:rPr>
        <w:t>-</w:t>
      </w:r>
      <w:proofErr w:type="spellStart"/>
      <w:r>
        <w:rPr>
          <w:spacing w:val="2"/>
        </w:rPr>
        <w:t>t</w:t>
      </w:r>
      <w:r>
        <w:t>h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roo</w:t>
      </w:r>
      <w:r>
        <w:t>t</w:t>
      </w:r>
      <w:r>
        <w:rPr>
          <w:spacing w:val="-1"/>
        </w:rPr>
        <w:t>s</w:t>
      </w:r>
      <w:r>
        <w:t>. E</w:t>
      </w:r>
      <w:r>
        <w:rPr>
          <w:spacing w:val="-1"/>
        </w:rPr>
        <w:t>v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2"/>
        </w:rPr>
        <w:t>l</w:t>
      </w:r>
      <w:r>
        <w:rPr>
          <w:spacing w:val="-1"/>
        </w:rPr>
        <w:t>y</w:t>
      </w:r>
      <w:r>
        <w:t>,</w:t>
      </w:r>
      <w:r>
        <w:rPr>
          <w:spacing w:val="-6"/>
        </w:rPr>
        <w:t xml:space="preserve"> </w:t>
      </w:r>
      <w:r>
        <w:t xml:space="preserve">I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n</w:t>
      </w:r>
      <w:r>
        <w:rPr>
          <w:spacing w:val="1"/>
        </w:rPr>
        <w:t>o</w:t>
      </w:r>
      <w:r>
        <w:t>t</w:t>
      </w:r>
      <w:r>
        <w:rPr>
          <w:spacing w:val="-1"/>
        </w:rPr>
        <w:t xml:space="preserve"> </w:t>
      </w:r>
      <w:r>
        <w:rPr>
          <w:spacing w:val="-5"/>
        </w:rPr>
        <w:t>w</w:t>
      </w:r>
      <w:r>
        <w:rPr>
          <w:spacing w:val="3"/>
        </w:rPr>
        <w:t>a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1"/>
        </w:rPr>
        <w:t>pub</w:t>
      </w:r>
      <w:r>
        <w:t>li</w:t>
      </w:r>
      <w:r>
        <w:rPr>
          <w:spacing w:val="-1"/>
        </w:rPr>
        <w:t>s</w:t>
      </w:r>
      <w:r>
        <w:t>h</w:t>
      </w:r>
      <w:r>
        <w:rPr>
          <w:spacing w:val="-7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1"/>
        </w:rPr>
        <w:t>du</w:t>
      </w:r>
      <w:r>
        <w:rPr>
          <w:spacing w:val="-1"/>
        </w:rPr>
        <w:t>n</w:t>
      </w:r>
      <w:r>
        <w:rPr>
          <w:spacing w:val="1"/>
        </w:rPr>
        <w:t>d</w:t>
      </w:r>
      <w:r>
        <w:t>a</w:t>
      </w:r>
      <w:r>
        <w:rPr>
          <w:spacing w:val="3"/>
        </w:rPr>
        <w:t>n</w:t>
      </w:r>
      <w:r>
        <w:t>t</w:t>
      </w:r>
      <w:r>
        <w:rPr>
          <w:spacing w:val="-8"/>
        </w:rPr>
        <w:t xml:space="preserve"> 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rPr>
          <w:spacing w:val="-4"/>
        </w:rPr>
        <w:t>m</w:t>
      </w:r>
      <w:r>
        <w:t>ati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t>/</w:t>
      </w:r>
      <w:r>
        <w:rPr>
          <w:spacing w:val="-1"/>
        </w:rPr>
        <w:t xml:space="preserve"> </w:t>
      </w:r>
      <w:r>
        <w:rPr>
          <w:spacing w:val="3"/>
        </w:rPr>
        <w:t>r</w:t>
      </w:r>
      <w:r>
        <w:t>es</w:t>
      </w:r>
      <w:r>
        <w:rPr>
          <w:spacing w:val="-2"/>
        </w:rPr>
        <w:t>u</w:t>
      </w:r>
      <w:r>
        <w:t>l</w:t>
      </w:r>
      <w:r>
        <w:rPr>
          <w:spacing w:val="2"/>
        </w:rPr>
        <w:t>t</w:t>
      </w:r>
      <w:r>
        <w:rPr>
          <w:spacing w:val="-1"/>
        </w:rPr>
        <w:t>s</w:t>
      </w:r>
      <w:r>
        <w:t xml:space="preserve">. </w:t>
      </w:r>
      <w:r>
        <w:rPr>
          <w:spacing w:val="1"/>
        </w:rPr>
        <w:t>B</w:t>
      </w:r>
      <w:r>
        <w:t>esides,</w:t>
      </w:r>
      <w:r>
        <w:rPr>
          <w:spacing w:val="-4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p</w:t>
      </w:r>
      <w:r>
        <w:t>er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1"/>
        </w:rPr>
        <w:t>pr</w:t>
      </w:r>
      <w:r>
        <w:rPr>
          <w:spacing w:val="2"/>
        </w:rPr>
        <w:t>i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i</w:t>
      </w:r>
      <w:r>
        <w:rPr>
          <w:spacing w:val="2"/>
        </w:rPr>
        <w:t>l</w:t>
      </w:r>
      <w:r>
        <w:t>y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>ddr</w:t>
      </w:r>
      <w:r>
        <w:t>es</w:t>
      </w:r>
      <w:r>
        <w:rPr>
          <w:spacing w:val="-1"/>
        </w:rPr>
        <w:t>s</w:t>
      </w:r>
      <w:r>
        <w:t>ed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 xml:space="preserve">a </w:t>
      </w:r>
      <w:r>
        <w:rPr>
          <w:spacing w:val="-4"/>
        </w:rPr>
        <w:t>m</w:t>
      </w:r>
      <w:r>
        <w:t>at</w:t>
      </w:r>
      <w:r>
        <w:rPr>
          <w:spacing w:val="-1"/>
        </w:rPr>
        <w:t>h</w:t>
      </w:r>
      <w:r>
        <w:rPr>
          <w:spacing w:val="3"/>
        </w:rPr>
        <w:t>e</w:t>
      </w:r>
      <w:r>
        <w:rPr>
          <w:spacing w:val="-1"/>
        </w:rPr>
        <w:t>m</w:t>
      </w:r>
      <w:r>
        <w:t>a</w:t>
      </w:r>
      <w:r>
        <w:rPr>
          <w:spacing w:val="2"/>
        </w:rPr>
        <w:t>t</w:t>
      </w:r>
      <w:r>
        <w:t>ical</w:t>
      </w:r>
      <w:r>
        <w:rPr>
          <w:spacing w:val="-10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1"/>
        </w:rPr>
        <w:t>ad</w:t>
      </w:r>
      <w:r>
        <w:t>e</w:t>
      </w:r>
      <w:r>
        <w:rPr>
          <w:spacing w:val="1"/>
        </w:rPr>
        <w:t>r</w:t>
      </w:r>
      <w:r>
        <w:rPr>
          <w:spacing w:val="-1"/>
        </w:rPr>
        <w:t>sh</w:t>
      </w:r>
      <w:r>
        <w:t>i</w:t>
      </w:r>
      <w:r>
        <w:rPr>
          <w:spacing w:val="1"/>
        </w:rPr>
        <w:t>p</w:t>
      </w:r>
      <w:r>
        <w:t>.</w:t>
      </w:r>
    </w:p>
    <w:p w:rsidR="00BC7EF6" w:rsidRDefault="00BC7EF6">
      <w:pPr>
        <w:spacing w:line="200" w:lineRule="exact"/>
      </w:pPr>
    </w:p>
    <w:p w:rsidR="00BC7EF6" w:rsidRDefault="00BC7EF6">
      <w:pPr>
        <w:spacing w:line="200" w:lineRule="exact"/>
      </w:pPr>
      <w:bookmarkStart w:id="0" w:name="_GoBack"/>
      <w:bookmarkEnd w:id="0"/>
    </w:p>
    <w:p w:rsidR="00BC7EF6" w:rsidRDefault="00BC7EF6">
      <w:pPr>
        <w:spacing w:before="4" w:line="260" w:lineRule="exact"/>
        <w:rPr>
          <w:sz w:val="26"/>
          <w:szCs w:val="26"/>
        </w:rPr>
      </w:pPr>
    </w:p>
    <w:p w:rsidR="00BC7EF6" w:rsidRDefault="00F435D7">
      <w:pPr>
        <w:spacing w:before="34"/>
        <w:ind w:left="220"/>
        <w:rPr>
          <w:rFonts w:ascii="Arial" w:eastAsia="Arial" w:hAnsi="Arial" w:cs="Arial"/>
        </w:rPr>
      </w:pPr>
      <w:r>
        <w:pict>
          <v:group id="_x0000_s1026" style="position:absolute;left:0;text-align:left;margin-left:71.4pt;margin-top:1.35pt;width:42.8pt;height:12.5pt;z-index:-251657728;mso-position-horizontal-relative:page" coordorigin="1428,27" coordsize="856,250">
            <v:shape id="_x0000_s1028" style="position:absolute;left:1440;top:37;width:833;height:230" coordorigin="1440,37" coordsize="833,230" path="m1440,267r833,l2273,37r-833,l1440,267xe" fillcolor="yellow" stroked="f">
              <v:path arrowok="t"/>
            </v:shape>
            <v:shape id="_x0000_s1027" style="position:absolute;left:1440;top:254;width:833;height:0" coordorigin="1440,254" coordsize="833,0" path="m1440,254r833,e" filled="f" strokeweight="1.1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4"/>
        </w:rPr>
        <w:t>P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RT</w:t>
      </w:r>
      <w:r>
        <w:rPr>
          <w:rFonts w:ascii="Arial" w:eastAsia="Arial" w:hAnsi="Arial" w:cs="Arial"/>
          <w:b/>
          <w:spacing w:val="53"/>
        </w:rPr>
        <w:t xml:space="preserve"> </w:t>
      </w:r>
      <w:r>
        <w:rPr>
          <w:rFonts w:ascii="Arial" w:eastAsia="Arial" w:hAnsi="Arial" w:cs="Arial"/>
          <w:b/>
          <w:spacing w:val="-1"/>
        </w:rPr>
        <w:t>2</w:t>
      </w:r>
      <w:r>
        <w:rPr>
          <w:rFonts w:ascii="Arial" w:eastAsia="Arial" w:hAnsi="Arial" w:cs="Arial"/>
          <w:b/>
        </w:rPr>
        <w:t>:</w:t>
      </w:r>
    </w:p>
    <w:p w:rsidR="00BC7EF6" w:rsidRDefault="00BC7EF6">
      <w:pPr>
        <w:spacing w:before="15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7167"/>
        <w:gridCol w:w="7155"/>
      </w:tblGrid>
      <w:tr w:rsidR="00BC7EF6">
        <w:trPr>
          <w:trHeight w:hRule="exact" w:val="804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BC7EF6"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ie</w:t>
            </w:r>
            <w:r>
              <w:rPr>
                <w:rFonts w:ascii="Arial" w:eastAsia="Arial" w:hAnsi="Arial" w:cs="Arial"/>
                <w:b/>
                <w:spacing w:val="3"/>
              </w:rPr>
              <w:t>w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line="220" w:lineRule="exact"/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om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ent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(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f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gr</w:t>
            </w:r>
            <w:r>
              <w:rPr>
                <w:rFonts w:ascii="Arial" w:eastAsia="Arial" w:hAnsi="Arial" w:cs="Arial"/>
                <w:i/>
                <w:spacing w:val="2"/>
              </w:rPr>
              <w:t>e</w:t>
            </w:r>
            <w:r>
              <w:rPr>
                <w:rFonts w:ascii="Arial" w:eastAsia="Arial" w:hAnsi="Arial" w:cs="Arial"/>
                <w:i/>
              </w:rPr>
              <w:t>ed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w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</w:rPr>
              <w:t>v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ewer,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th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m</w:t>
            </w:r>
            <w:r>
              <w:rPr>
                <w:rFonts w:ascii="Arial" w:eastAsia="Arial" w:hAnsi="Arial" w:cs="Arial"/>
                <w:i/>
                <w:spacing w:val="2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pt</w:t>
            </w:r>
            <w:r>
              <w:rPr>
                <w:rFonts w:ascii="Arial" w:eastAsia="Arial" w:hAnsi="Arial" w:cs="Arial"/>
                <w:i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</w:rPr>
              <w:t>d</w:t>
            </w:r>
          </w:p>
          <w:p w:rsidR="00BC7EF6" w:rsidRDefault="00F435D7">
            <w:pPr>
              <w:spacing w:before="36" w:line="275" w:lineRule="auto"/>
              <w:ind w:left="-1" w:right="35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</w:rPr>
              <w:t>g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g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  <w:spacing w:val="2"/>
              </w:rPr>
              <w:t>a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p</w:t>
            </w:r>
            <w:r>
              <w:rPr>
                <w:rFonts w:ascii="Arial" w:eastAsia="Arial" w:hAnsi="Arial" w:cs="Arial"/>
                <w:i/>
              </w:rPr>
              <w:t xml:space="preserve">art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n 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pt.</w:t>
            </w:r>
            <w:r>
              <w:rPr>
                <w:rFonts w:ascii="Arial" w:eastAsia="Arial" w:hAnsi="Arial" w:cs="Arial"/>
                <w:i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It</w:t>
            </w:r>
            <w:r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 xml:space="preserve">s </w:t>
            </w:r>
            <w:r>
              <w:rPr>
                <w:rFonts w:ascii="Arial" w:eastAsia="Arial" w:hAnsi="Arial" w:cs="Arial"/>
                <w:i/>
                <w:spacing w:val="2"/>
              </w:rPr>
              <w:t>m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y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</w:rPr>
              <w:t>h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u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s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o</w:t>
            </w:r>
            <w:r>
              <w:rPr>
                <w:rFonts w:ascii="Arial" w:eastAsia="Arial" w:hAnsi="Arial" w:cs="Arial"/>
                <w:i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</w:rPr>
              <w:t>l</w:t>
            </w:r>
            <w:r>
              <w:rPr>
                <w:rFonts w:ascii="Arial" w:eastAsia="Arial" w:hAnsi="Arial" w:cs="Arial"/>
                <w:i/>
              </w:rPr>
              <w:t>d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w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te 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/h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f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k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e)</w:t>
            </w:r>
          </w:p>
        </w:tc>
      </w:tr>
      <w:tr w:rsidR="00BC7EF6">
        <w:trPr>
          <w:trHeight w:hRule="exact" w:val="89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BC7EF6">
            <w:pPr>
              <w:spacing w:before="6" w:line="160" w:lineRule="exact"/>
              <w:rPr>
                <w:sz w:val="17"/>
                <w:szCs w:val="17"/>
              </w:rPr>
            </w:pPr>
          </w:p>
          <w:p w:rsidR="00BC7EF6" w:rsidRDefault="00F435D7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this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spacing w:val="5"/>
              </w:rPr>
              <w:t>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F435D7">
            <w:pPr>
              <w:spacing w:before="44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ye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te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et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u w:val="single" w:color="000000"/>
              </w:rPr>
              <w:t>al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ere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 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EF6" w:rsidRDefault="00BC7EF6"/>
        </w:tc>
      </w:tr>
    </w:tbl>
    <w:p w:rsidR="00F435D7" w:rsidRDefault="00F435D7"/>
    <w:sectPr w:rsidR="00F435D7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5D7" w:rsidRDefault="00F435D7">
      <w:r>
        <w:separator/>
      </w:r>
    </w:p>
  </w:endnote>
  <w:endnote w:type="continuationSeparator" w:id="0">
    <w:p w:rsidR="00F435D7" w:rsidRDefault="00F4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EF6" w:rsidRDefault="00F435D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BC7EF6" w:rsidRDefault="00F435D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BC7EF6" w:rsidRDefault="00F435D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BC7EF6" w:rsidRDefault="00F435D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BC7EF6" w:rsidRDefault="00F435D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5D7" w:rsidRDefault="00F435D7">
      <w:r>
        <w:separator/>
      </w:r>
    </w:p>
  </w:footnote>
  <w:footnote w:type="continuationSeparator" w:id="0">
    <w:p w:rsidR="00F435D7" w:rsidRDefault="00F43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EF6" w:rsidRDefault="00F435D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BC7EF6" w:rsidRDefault="00F435D7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B06F32"/>
    <w:multiLevelType w:val="multilevel"/>
    <w:tmpl w:val="47A28F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EF6"/>
    <w:rsid w:val="003157CE"/>
    <w:rsid w:val="00BC7EF6"/>
    <w:rsid w:val="00F4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AEA50DEF-31E8-4E7A-A5C0-52E2658C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2025-10-17T07:58:00Z</dcterms:created>
  <dcterms:modified xsi:type="dcterms:W3CDTF">2025-10-17T08:02:00Z</dcterms:modified>
</cp:coreProperties>
</file>