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before="4"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0"/>
      </w:tblGrid>
      <w:tr w:rsidR="00C42FDE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J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6"/>
              </w:rPr>
              <w:t xml:space="preserve"> </w:t>
            </w:r>
            <w:r>
              <w:rPr>
                <w:rFonts w:ascii="Arial" w:eastAsia="Arial" w:hAnsi="Arial" w:cs="Arial"/>
              </w:rPr>
              <w:t>Na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before="25"/>
              <w:ind w:left="102"/>
              <w:rPr>
                <w:rFonts w:ascii="Arial" w:eastAsia="Arial" w:hAnsi="Arial" w:cs="Arial"/>
              </w:rPr>
            </w:pPr>
            <w:hyperlink r:id="rId7"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>
                <w:rPr>
                  <w:rFonts w:ascii="Arial" w:eastAsia="Arial" w:hAnsi="Arial" w:cs="Arial"/>
                  <w:b/>
                  <w:color w:val="0000FF"/>
                  <w:spacing w:val="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A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d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e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spacing w:val="-10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4"/>
                  <w:u w:val="thick" w:color="0000FF"/>
                </w:rPr>
                <w:t>M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at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ematics</w:t>
              </w:r>
              <w:r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Com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u</w:t>
              </w:r>
              <w:r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er</w:t>
              </w:r>
              <w:r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S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i</w:t>
              </w:r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ence</w:t>
              </w:r>
            </w:hyperlink>
          </w:p>
        </w:tc>
      </w:tr>
      <w:tr w:rsidR="00C42FDE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-1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0"/>
              </w:rPr>
              <w:t xml:space="preserve"> </w:t>
            </w:r>
            <w:r>
              <w:rPr>
                <w:rFonts w:ascii="Arial" w:eastAsia="Arial" w:hAnsi="Arial" w:cs="Arial"/>
              </w:rPr>
              <w:t>Nu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</w:rPr>
              <w:t>b</w:t>
            </w: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before="25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_</w:t>
            </w:r>
            <w:r>
              <w:rPr>
                <w:rFonts w:ascii="Arial" w:eastAsia="Arial" w:hAnsi="Arial" w:cs="Arial"/>
                <w:b/>
                <w:spacing w:val="2"/>
              </w:rPr>
              <w:t>J</w:t>
            </w:r>
            <w:r>
              <w:rPr>
                <w:rFonts w:ascii="Arial" w:eastAsia="Arial" w:hAnsi="Arial" w:cs="Arial"/>
                <w:b/>
                <w:spacing w:val="-7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</w:rPr>
              <w:t>M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_</w:t>
            </w:r>
            <w:r>
              <w:rPr>
                <w:rFonts w:ascii="Arial" w:eastAsia="Arial" w:hAnsi="Arial" w:cs="Arial"/>
                <w:b/>
              </w:rPr>
              <w:t>1</w:t>
            </w:r>
            <w:r>
              <w:rPr>
                <w:rFonts w:ascii="Arial" w:eastAsia="Arial" w:hAnsi="Arial" w:cs="Arial"/>
                <w:b/>
                <w:spacing w:val="-1"/>
              </w:rPr>
              <w:t>4</w:t>
            </w:r>
            <w:r>
              <w:rPr>
                <w:rFonts w:ascii="Arial" w:eastAsia="Arial" w:hAnsi="Arial" w:cs="Arial"/>
                <w:b/>
                <w:spacing w:val="2"/>
              </w:rPr>
              <w:t>6</w:t>
            </w:r>
            <w:r>
              <w:rPr>
                <w:rFonts w:ascii="Arial" w:eastAsia="Arial" w:hAnsi="Arial" w:cs="Arial"/>
                <w:b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</w:rPr>
              <w:t>7</w:t>
            </w:r>
            <w:r>
              <w:rPr>
                <w:rFonts w:ascii="Arial" w:eastAsia="Arial" w:hAnsi="Arial" w:cs="Arial"/>
                <w:b/>
              </w:rPr>
              <w:t>9</w:t>
            </w:r>
          </w:p>
        </w:tc>
      </w:tr>
      <w:tr w:rsidR="00C42FDE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3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o</w:t>
            </w:r>
            <w:r>
              <w:rPr>
                <w:rFonts w:ascii="Arial" w:eastAsia="Arial" w:hAnsi="Arial" w:cs="Arial"/>
              </w:rPr>
              <w:t>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</w:t>
            </w:r>
            <w:r>
              <w:rPr>
                <w:rFonts w:ascii="Arial" w:eastAsia="Arial" w:hAnsi="Arial" w:cs="Arial"/>
              </w:rPr>
              <w:t>M</w:t>
            </w:r>
            <w:r>
              <w:rPr>
                <w:rFonts w:ascii="Arial" w:eastAsia="Arial" w:hAnsi="Arial" w:cs="Arial"/>
                <w:spacing w:val="-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u</w:t>
            </w:r>
            <w:r>
              <w:rPr>
                <w:rFonts w:ascii="Arial" w:eastAsia="Arial" w:hAnsi="Arial" w:cs="Arial"/>
                <w:spacing w:val="1"/>
              </w:rPr>
              <w:t>scr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before="55"/>
              <w:ind w:left="10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uf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fi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t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C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 xml:space="preserve"> f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-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h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i/>
                <w:sz w:val="22"/>
                <w:szCs w:val="22"/>
              </w:rPr>
              <w:t>x</w:t>
            </w:r>
            <w:r>
              <w:rPr>
                <w:rFonts w:ascii="Arial" w:eastAsia="Arial" w:hAnsi="Arial" w:cs="Arial"/>
                <w:b/>
                <w:i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eing</w:t>
            </w:r>
            <w:r>
              <w:rPr>
                <w:rFonts w:ascii="Arial" w:eastAsia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an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ra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i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m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sz w:val="22"/>
                <w:szCs w:val="22"/>
              </w:rPr>
              <w:t>f</w:t>
            </w:r>
            <w:r>
              <w:rPr>
                <w:rFonts w:ascii="Arial" w:eastAsia="Arial" w:hAnsi="Arial" w:cs="Arial"/>
                <w:b/>
                <w:spacing w:val="-3"/>
                <w:sz w:val="22"/>
                <w:szCs w:val="22"/>
              </w:rPr>
              <w:t>o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l</w:t>
            </w:r>
            <w:r>
              <w:rPr>
                <w:rFonts w:ascii="Arial" w:eastAsia="Arial" w:hAnsi="Arial" w:cs="Arial"/>
                <w:b/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i/>
                <w:spacing w:val="-3"/>
                <w:sz w:val="22"/>
                <w:szCs w:val="22"/>
              </w:rPr>
              <w:t>n</w:t>
            </w:r>
            <w:r>
              <w:rPr>
                <w:rFonts w:ascii="Segoe MDL2 Assets" w:eastAsia="Segoe MDL2 Assets" w:hAnsi="Segoe MDL2 Assets" w:cs="Segoe MDL2 Assets"/>
                <w:spacing w:val="1"/>
                <w:w w:val="71"/>
                <w:sz w:val="22"/>
                <w:szCs w:val="22"/>
              </w:rPr>
              <w:t></w:t>
            </w:r>
            <w:r>
              <w:rPr>
                <w:rFonts w:ascii="Arial" w:eastAsia="Arial" w:hAnsi="Arial" w:cs="Arial"/>
                <w:b/>
                <w:spacing w:val="-1"/>
                <w:sz w:val="22"/>
                <w:szCs w:val="22"/>
              </w:rPr>
              <w:t>N</w:t>
            </w:r>
            <w:proofErr w:type="spellEnd"/>
            <w:r>
              <w:rPr>
                <w:rFonts w:ascii="Arial" w:eastAsia="Arial" w:hAnsi="Arial" w:cs="Arial"/>
                <w:b/>
                <w:sz w:val="22"/>
                <w:szCs w:val="22"/>
              </w:rPr>
              <w:t xml:space="preserve">, </w:t>
            </w:r>
            <w:r>
              <w:rPr>
                <w:rFonts w:ascii="Arial" w:eastAsia="Arial" w:hAnsi="Arial" w:cs="Arial"/>
                <w:b/>
                <w:i/>
                <w:spacing w:val="-3"/>
                <w:sz w:val="22"/>
                <w:szCs w:val="22"/>
              </w:rPr>
              <w:t>n</w:t>
            </w:r>
            <w:r>
              <w:rPr>
                <w:rFonts w:ascii="Segoe MDL2 Assets" w:eastAsia="Segoe MDL2 Assets" w:hAnsi="Segoe MDL2 Assets" w:cs="Segoe MDL2 Assets"/>
                <w:spacing w:val="1"/>
                <w:w w:val="55"/>
                <w:sz w:val="22"/>
                <w:szCs w:val="22"/>
              </w:rPr>
              <w:t></w:t>
            </w:r>
            <w:r>
              <w:rPr>
                <w:rFonts w:ascii="Arial" w:eastAsia="Arial" w:hAnsi="Arial" w:cs="Arial"/>
                <w:b/>
                <w:sz w:val="22"/>
                <w:szCs w:val="22"/>
              </w:rPr>
              <w:t>2</w:t>
            </w:r>
          </w:p>
        </w:tc>
      </w:tr>
      <w:tr w:rsidR="00C42FDE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5"/>
              </w:rPr>
              <w:t>T</w:t>
            </w:r>
            <w:r>
              <w:rPr>
                <w:rFonts w:ascii="Arial" w:eastAsia="Arial" w:hAnsi="Arial" w:cs="Arial"/>
                <w:spacing w:val="-6"/>
              </w:rPr>
              <w:t>y</w:t>
            </w:r>
            <w:r>
              <w:rPr>
                <w:rFonts w:ascii="Arial" w:eastAsia="Arial" w:hAnsi="Arial" w:cs="Arial"/>
              </w:rPr>
              <w:t>pe</w:t>
            </w:r>
            <w:r>
              <w:rPr>
                <w:rFonts w:ascii="Arial" w:eastAsia="Arial" w:hAnsi="Arial" w:cs="Arial"/>
                <w:spacing w:val="-3"/>
              </w:rPr>
              <w:t xml:space="preserve"> </w:t>
            </w:r>
            <w:r>
              <w:rPr>
                <w:rFonts w:ascii="Arial" w:eastAsia="Arial" w:hAnsi="Arial" w:cs="Arial"/>
              </w:rPr>
              <w:t>of t</w:t>
            </w:r>
            <w:r>
              <w:rPr>
                <w:rFonts w:ascii="Arial" w:eastAsia="Arial" w:hAnsi="Arial" w:cs="Arial"/>
                <w:spacing w:val="-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 xml:space="preserve"> A</w:t>
            </w:r>
            <w:r>
              <w:rPr>
                <w:rFonts w:ascii="Arial" w:eastAsia="Arial" w:hAnsi="Arial" w:cs="Arial"/>
                <w:spacing w:val="1"/>
              </w:rPr>
              <w:t>r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1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cl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before="46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Res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ch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ic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:rsidR="00C42FDE" w:rsidRDefault="00C42FDE">
      <w:pPr>
        <w:spacing w:before="10" w:line="240" w:lineRule="exact"/>
        <w:rPr>
          <w:sz w:val="24"/>
          <w:szCs w:val="24"/>
        </w:rPr>
      </w:pPr>
    </w:p>
    <w:p w:rsidR="00C42FDE" w:rsidRDefault="0046062B">
      <w:pPr>
        <w:spacing w:before="33" w:line="220" w:lineRule="exact"/>
        <w:ind w:left="120"/>
      </w:pPr>
      <w:r>
        <w:rPr>
          <w:b/>
          <w:position w:val="-1"/>
          <w:highlight w:val="yellow"/>
        </w:rPr>
        <w:t>PART</w:t>
      </w:r>
      <w:r>
        <w:rPr>
          <w:b/>
          <w:spacing w:val="44"/>
          <w:position w:val="-1"/>
          <w:highlight w:val="yellow"/>
        </w:rPr>
        <w:t xml:space="preserve"> </w:t>
      </w:r>
      <w:r>
        <w:rPr>
          <w:b/>
          <w:spacing w:val="1"/>
          <w:position w:val="-1"/>
          <w:highlight w:val="yellow"/>
        </w:rPr>
        <w:t>1</w:t>
      </w:r>
      <w:r>
        <w:rPr>
          <w:b/>
          <w:position w:val="-1"/>
          <w:highlight w:val="yellow"/>
        </w:rPr>
        <w:t>:</w:t>
      </w:r>
      <w:r>
        <w:rPr>
          <w:b/>
          <w:position w:val="-1"/>
        </w:rPr>
        <w:t xml:space="preserve"> C</w:t>
      </w:r>
      <w:r>
        <w:rPr>
          <w:b/>
          <w:spacing w:val="4"/>
          <w:position w:val="-1"/>
        </w:rPr>
        <w:t>o</w:t>
      </w:r>
      <w:r>
        <w:rPr>
          <w:b/>
          <w:spacing w:val="-3"/>
          <w:position w:val="-1"/>
        </w:rPr>
        <w:t>mm</w:t>
      </w:r>
      <w:r>
        <w:rPr>
          <w:b/>
          <w:spacing w:val="3"/>
          <w:position w:val="-1"/>
        </w:rPr>
        <w:t>e</w:t>
      </w:r>
      <w:r>
        <w:rPr>
          <w:b/>
          <w:position w:val="-1"/>
        </w:rPr>
        <w:t>nts</w:t>
      </w:r>
    </w:p>
    <w:p w:rsidR="00C42FDE" w:rsidRDefault="00C42FDE">
      <w:pPr>
        <w:spacing w:before="6" w:line="200" w:lineRule="exact"/>
      </w:pPr>
    </w:p>
    <w:p w:rsidR="00C42FDE" w:rsidRDefault="0046062B">
      <w:pPr>
        <w:spacing w:before="36" w:line="253" w:lineRule="auto"/>
        <w:ind w:left="14829" w:right="725" w:hanging="9356"/>
      </w:pPr>
      <w:r>
        <w:rPr>
          <w:b/>
        </w:rPr>
        <w:t>Re</w:t>
      </w:r>
      <w:r>
        <w:rPr>
          <w:b/>
          <w:spacing w:val="2"/>
        </w:rPr>
        <w:t>v</w:t>
      </w:r>
      <w:r>
        <w:rPr>
          <w:b/>
        </w:rPr>
        <w:t>ie</w:t>
      </w:r>
      <w:r>
        <w:rPr>
          <w:b/>
          <w:spacing w:val="3"/>
        </w:rPr>
        <w:t>w</w:t>
      </w:r>
      <w:r>
        <w:rPr>
          <w:b/>
        </w:rPr>
        <w:t>e</w:t>
      </w:r>
      <w:r>
        <w:rPr>
          <w:b/>
          <w:spacing w:val="1"/>
        </w:rPr>
        <w:t>r’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</w:rPr>
        <w:t xml:space="preserve">ent                                                                                                                                                      </w:t>
      </w:r>
      <w:r>
        <w:rPr>
          <w:b/>
          <w:spacing w:val="19"/>
        </w:rPr>
        <w:t xml:space="preserve"> </w:t>
      </w:r>
      <w:bookmarkStart w:id="0" w:name="_GoBack"/>
      <w:bookmarkEnd w:id="0"/>
      <w:r>
        <w:rPr>
          <w:b/>
        </w:rPr>
        <w:t>Auth</w:t>
      </w:r>
      <w:r>
        <w:rPr>
          <w:b/>
          <w:spacing w:val="1"/>
        </w:rPr>
        <w:t>o</w:t>
      </w:r>
      <w:r>
        <w:rPr>
          <w:b/>
          <w:spacing w:val="5"/>
        </w:rPr>
        <w:t>r</w:t>
      </w:r>
      <w:r>
        <w:rPr>
          <w:b/>
          <w:spacing w:val="-6"/>
        </w:rPr>
        <w:t>’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Fe</w:t>
      </w:r>
      <w:r>
        <w:rPr>
          <w:b/>
          <w:spacing w:val="1"/>
        </w:rPr>
        <w:t>e</w:t>
      </w:r>
      <w:r>
        <w:rPr>
          <w:b/>
        </w:rPr>
        <w:t>d</w:t>
      </w:r>
      <w:r>
        <w:rPr>
          <w:b/>
          <w:spacing w:val="-1"/>
        </w:rPr>
        <w:t>b</w:t>
      </w:r>
      <w:r>
        <w:rPr>
          <w:b/>
          <w:spacing w:val="1"/>
        </w:rPr>
        <w:t>a</w:t>
      </w:r>
      <w:r>
        <w:rPr>
          <w:b/>
        </w:rPr>
        <w:t>ck</w:t>
      </w:r>
      <w:r>
        <w:rPr>
          <w:b/>
          <w:spacing w:val="-8"/>
        </w:rPr>
        <w:t xml:space="preserve"> </w:t>
      </w:r>
      <w:r>
        <w:rPr>
          <w:spacing w:val="1"/>
        </w:rPr>
        <w:t>(I</w:t>
      </w:r>
      <w:r>
        <w:t>t</w:t>
      </w:r>
      <w:r>
        <w:rPr>
          <w:spacing w:val="-2"/>
        </w:rPr>
        <w:t xml:space="preserve"> </w:t>
      </w:r>
      <w:r>
        <w:t>is</w:t>
      </w:r>
      <w:r>
        <w:rPr>
          <w:spacing w:val="1"/>
        </w:rPr>
        <w:t xml:space="preserve"> </w:t>
      </w:r>
      <w:r>
        <w:rPr>
          <w:spacing w:val="-1"/>
        </w:rPr>
        <w:t>m</w:t>
      </w:r>
      <w:r>
        <w:rPr>
          <w:spacing w:val="3"/>
        </w:rPr>
        <w:t>a</w:t>
      </w:r>
      <w:r>
        <w:rPr>
          <w:spacing w:val="1"/>
        </w:rPr>
        <w:t>nd</w:t>
      </w:r>
      <w:r>
        <w:t>at</w:t>
      </w:r>
      <w:r>
        <w:rPr>
          <w:spacing w:val="1"/>
        </w:rPr>
        <w:t>or</w:t>
      </w:r>
      <w:r>
        <w:t>y</w:t>
      </w:r>
      <w:r>
        <w:rPr>
          <w:spacing w:val="-12"/>
        </w:rPr>
        <w:t xml:space="preserve"> </w:t>
      </w:r>
      <w:r>
        <w:rPr>
          <w:spacing w:val="2"/>
        </w:rPr>
        <w:t>t</w:t>
      </w:r>
      <w:r>
        <w:rPr>
          <w:spacing w:val="-1"/>
        </w:rPr>
        <w:t>h</w:t>
      </w:r>
      <w:r>
        <w:t>at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>u</w:t>
      </w:r>
      <w:r>
        <w:rPr>
          <w:spacing w:val="2"/>
        </w:rPr>
        <w:t>t</w:t>
      </w:r>
      <w:r>
        <w:rPr>
          <w:spacing w:val="-1"/>
        </w:rPr>
        <w:t>h</w:t>
      </w:r>
      <w:r>
        <w:rPr>
          <w:spacing w:val="1"/>
        </w:rPr>
        <w:t>or</w:t>
      </w:r>
      <w:r>
        <w:t>s</w:t>
      </w:r>
      <w:r>
        <w:rPr>
          <w:spacing w:val="-6"/>
        </w:rPr>
        <w:t xml:space="preserve"> </w:t>
      </w:r>
      <w:r>
        <w:rPr>
          <w:spacing w:val="2"/>
        </w:rPr>
        <w:t>s</w:t>
      </w:r>
      <w:r>
        <w:rPr>
          <w:spacing w:val="-1"/>
        </w:rPr>
        <w:t>h</w:t>
      </w:r>
      <w:r>
        <w:rPr>
          <w:spacing w:val="1"/>
        </w:rPr>
        <w:t>o</w:t>
      </w:r>
      <w:r>
        <w:rPr>
          <w:spacing w:val="-1"/>
        </w:rPr>
        <w:t>u</w:t>
      </w:r>
      <w:r>
        <w:t>ld</w:t>
      </w:r>
      <w:r>
        <w:rPr>
          <w:spacing w:val="-2"/>
        </w:rPr>
        <w:t xml:space="preserve"> w</w:t>
      </w:r>
      <w:r>
        <w:rPr>
          <w:spacing w:val="1"/>
        </w:rPr>
        <w:t>r</w:t>
      </w:r>
      <w:r>
        <w:t>i</w:t>
      </w:r>
      <w:r>
        <w:rPr>
          <w:spacing w:val="2"/>
        </w:rPr>
        <w:t>t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t>i</w:t>
      </w:r>
      <w:r>
        <w:rPr>
          <w:spacing w:val="-1"/>
        </w:rPr>
        <w:t>s</w:t>
      </w:r>
      <w:r>
        <w:rPr>
          <w:spacing w:val="2"/>
        </w:rPr>
        <w:t>/</w:t>
      </w:r>
      <w:r>
        <w:rPr>
          <w:spacing w:val="-1"/>
        </w:rPr>
        <w:t>h</w:t>
      </w:r>
      <w:r>
        <w:t xml:space="preserve">er </w:t>
      </w:r>
      <w:r>
        <w:rPr>
          <w:spacing w:val="-2"/>
        </w:rPr>
        <w:t>f</w:t>
      </w:r>
      <w:r>
        <w:t>e</w:t>
      </w:r>
      <w:r>
        <w:rPr>
          <w:spacing w:val="1"/>
        </w:rPr>
        <w:t>edb</w:t>
      </w:r>
      <w:r>
        <w:t>a</w:t>
      </w:r>
      <w:r>
        <w:rPr>
          <w:spacing w:val="1"/>
        </w:rPr>
        <w:t>c</w:t>
      </w:r>
      <w:r>
        <w:t>k</w:t>
      </w:r>
      <w:r>
        <w:rPr>
          <w:spacing w:val="-8"/>
        </w:rPr>
        <w:t xml:space="preserve"> </w:t>
      </w:r>
      <w:r>
        <w:rPr>
          <w:spacing w:val="-1"/>
        </w:rPr>
        <w:t>h</w:t>
      </w:r>
      <w:r>
        <w:t>e</w:t>
      </w:r>
      <w:r>
        <w:rPr>
          <w:spacing w:val="1"/>
        </w:rPr>
        <w:t>r</w:t>
      </w:r>
      <w:r>
        <w:t>e)</w:t>
      </w:r>
    </w:p>
    <w:p w:rsidR="00C42FDE" w:rsidRDefault="00C42FDE">
      <w:pPr>
        <w:spacing w:before="1" w:line="160" w:lineRule="exact"/>
        <w:rPr>
          <w:sz w:val="17"/>
          <w:szCs w:val="17"/>
        </w:rPr>
      </w:pPr>
    </w:p>
    <w:p w:rsidR="00C42FDE" w:rsidRDefault="00C42FDE">
      <w:pPr>
        <w:spacing w:line="200" w:lineRule="exact"/>
        <w:sectPr w:rsidR="00C42FDE">
          <w:headerReference w:type="default" r:id="rId8"/>
          <w:footerReference w:type="default" r:id="rId9"/>
          <w:pgSz w:w="23820" w:h="16840" w:orient="landscape"/>
          <w:pgMar w:top="1540" w:right="1320" w:bottom="280" w:left="1320" w:header="1303" w:footer="685" w:gutter="0"/>
          <w:cols w:space="720"/>
        </w:sectPr>
      </w:pPr>
    </w:p>
    <w:p w:rsidR="00C42FDE" w:rsidRDefault="0046062B">
      <w:pPr>
        <w:spacing w:before="37"/>
        <w:ind w:left="480" w:right="-34"/>
      </w:pP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  <w:spacing w:val="-2"/>
        </w:rPr>
        <w:t>e</w:t>
      </w:r>
      <w:r>
        <w:rPr>
          <w:b/>
        </w:rPr>
        <w:t xml:space="preserve">w </w:t>
      </w:r>
      <w:r>
        <w:rPr>
          <w:b/>
          <w:spacing w:val="-1"/>
        </w:rPr>
        <w:t>s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ega</w:t>
      </w:r>
      <w:r>
        <w:rPr>
          <w:b/>
        </w:rPr>
        <w:t>rding</w:t>
      </w:r>
      <w:r>
        <w:rPr>
          <w:b/>
          <w:spacing w:val="-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ta</w:t>
      </w:r>
      <w:r>
        <w:rPr>
          <w:b/>
        </w:rPr>
        <w:t xml:space="preserve">nce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his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</w:t>
      </w:r>
      <w:r>
        <w:rPr>
          <w:b/>
          <w:spacing w:val="2"/>
        </w:rPr>
        <w:t>n</w:t>
      </w:r>
      <w:r>
        <w:rPr>
          <w:b/>
          <w:spacing w:val="1"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2"/>
        </w:rPr>
        <w:t>i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ific</w:t>
      </w:r>
      <w:r>
        <w:rPr>
          <w:b/>
          <w:spacing w:val="-8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3"/>
        </w:rPr>
        <w:t>mm</w:t>
      </w:r>
      <w:r>
        <w:rPr>
          <w:b/>
          <w:spacing w:val="2"/>
        </w:rPr>
        <w:t>u</w:t>
      </w:r>
      <w:r>
        <w:rPr>
          <w:b/>
        </w:rPr>
        <w:t>nit</w:t>
      </w:r>
      <w:r>
        <w:rPr>
          <w:b/>
          <w:spacing w:val="1"/>
        </w:rPr>
        <w:t>y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</w:rPr>
        <w:t xml:space="preserve">A </w:t>
      </w:r>
      <w:r>
        <w:rPr>
          <w:b/>
          <w:spacing w:val="-3"/>
        </w:rPr>
        <w:t>m</w:t>
      </w:r>
      <w:r>
        <w:rPr>
          <w:b/>
          <w:spacing w:val="2"/>
        </w:rPr>
        <w:t>i</w:t>
      </w:r>
      <w:r>
        <w:rPr>
          <w:b/>
        </w:rPr>
        <w:t>n</w:t>
      </w:r>
      <w:r>
        <w:rPr>
          <w:b/>
          <w:spacing w:val="4"/>
        </w:rPr>
        <w:t>i</w:t>
      </w:r>
      <w:r>
        <w:rPr>
          <w:b/>
          <w:spacing w:val="-3"/>
        </w:rPr>
        <w:t>m</w:t>
      </w:r>
      <w:r>
        <w:rPr>
          <w:b/>
          <w:spacing w:val="2"/>
        </w:rPr>
        <w:t>u</w:t>
      </w:r>
      <w:r>
        <w:rPr>
          <w:b/>
        </w:rPr>
        <w:t>m</w:t>
      </w:r>
      <w:r>
        <w:rPr>
          <w:b/>
          <w:spacing w:val="-9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3-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en</w:t>
      </w:r>
      <w:r>
        <w:rPr>
          <w:b/>
          <w:spacing w:val="1"/>
        </w:rPr>
        <w:t>t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6"/>
        </w:rPr>
        <w:t xml:space="preserve"> </w:t>
      </w:r>
      <w:r>
        <w:rPr>
          <w:b/>
        </w:rPr>
        <w:t>m</w:t>
      </w:r>
      <w:r>
        <w:rPr>
          <w:b/>
          <w:spacing w:val="1"/>
        </w:rPr>
        <w:t>a</w:t>
      </w:r>
      <w:r>
        <w:rPr>
          <w:b/>
        </w:rPr>
        <w:t>y</w:t>
      </w:r>
      <w:r>
        <w:rPr>
          <w:b/>
          <w:spacing w:val="-3"/>
        </w:rPr>
        <w:t xml:space="preserve"> </w:t>
      </w:r>
      <w:r>
        <w:rPr>
          <w:b/>
        </w:rPr>
        <w:t>be</w:t>
      </w:r>
      <w:r>
        <w:rPr>
          <w:b/>
          <w:spacing w:val="-2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q</w:t>
      </w:r>
      <w:r>
        <w:rPr>
          <w:b/>
          <w:spacing w:val="-1"/>
        </w:rPr>
        <w:t>u</w:t>
      </w:r>
      <w:r>
        <w:rPr>
          <w:b/>
        </w:rPr>
        <w:t>ired</w:t>
      </w:r>
      <w:r>
        <w:rPr>
          <w:b/>
          <w:spacing w:val="-7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his p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.</w:t>
      </w: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before="8" w:line="240" w:lineRule="exact"/>
        <w:rPr>
          <w:sz w:val="24"/>
          <w:szCs w:val="24"/>
        </w:rPr>
      </w:pPr>
    </w:p>
    <w:p w:rsidR="00C42FDE" w:rsidRDefault="0046062B">
      <w:pPr>
        <w:ind w:left="480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itle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uit</w:t>
      </w:r>
      <w:r>
        <w:rPr>
          <w:b/>
          <w:spacing w:val="-1"/>
        </w:rPr>
        <w:t>a</w:t>
      </w:r>
      <w:r>
        <w:rPr>
          <w:b/>
        </w:rPr>
        <w:t>ble?</w:t>
      </w:r>
    </w:p>
    <w:p w:rsidR="00C42FDE" w:rsidRDefault="0046062B">
      <w:pPr>
        <w:spacing w:line="220" w:lineRule="exact"/>
        <w:ind w:left="480"/>
      </w:pPr>
      <w:r>
        <w:rPr>
          <w:b/>
          <w:spacing w:val="1"/>
          <w:position w:val="-1"/>
        </w:rPr>
        <w:t>(</w:t>
      </w:r>
      <w:r>
        <w:rPr>
          <w:b/>
          <w:spacing w:val="-1"/>
          <w:position w:val="-1"/>
        </w:rPr>
        <w:t>I</w:t>
      </w:r>
      <w:r>
        <w:rPr>
          <w:b/>
          <w:position w:val="-1"/>
        </w:rPr>
        <w:t>f</w:t>
      </w:r>
      <w:r>
        <w:rPr>
          <w:b/>
          <w:spacing w:val="-1"/>
          <w:position w:val="-1"/>
        </w:rPr>
        <w:t xml:space="preserve"> </w:t>
      </w:r>
      <w:r>
        <w:rPr>
          <w:b/>
          <w:position w:val="-1"/>
        </w:rPr>
        <w:t>n</w:t>
      </w:r>
      <w:r>
        <w:rPr>
          <w:b/>
          <w:spacing w:val="1"/>
          <w:position w:val="-1"/>
        </w:rPr>
        <w:t>o</w:t>
      </w:r>
      <w:r>
        <w:rPr>
          <w:b/>
          <w:position w:val="-1"/>
        </w:rPr>
        <w:t>t</w:t>
      </w:r>
      <w:r>
        <w:rPr>
          <w:b/>
          <w:spacing w:val="-2"/>
          <w:position w:val="-1"/>
        </w:rPr>
        <w:t xml:space="preserve"> </w:t>
      </w:r>
      <w:r>
        <w:rPr>
          <w:b/>
          <w:position w:val="-1"/>
        </w:rPr>
        <w:t>ple</w:t>
      </w:r>
      <w:r>
        <w:rPr>
          <w:b/>
          <w:spacing w:val="1"/>
          <w:position w:val="-1"/>
        </w:rPr>
        <w:t>a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e</w:t>
      </w:r>
      <w:r>
        <w:rPr>
          <w:b/>
          <w:spacing w:val="-4"/>
          <w:position w:val="-1"/>
        </w:rPr>
        <w:t xml:space="preserve"> </w:t>
      </w:r>
      <w:r>
        <w:rPr>
          <w:b/>
          <w:spacing w:val="-1"/>
          <w:position w:val="-1"/>
        </w:rPr>
        <w:t>s</w:t>
      </w:r>
      <w:r>
        <w:rPr>
          <w:b/>
          <w:position w:val="-1"/>
        </w:rPr>
        <w:t>u</w:t>
      </w:r>
      <w:r>
        <w:rPr>
          <w:b/>
          <w:spacing w:val="1"/>
          <w:position w:val="-1"/>
        </w:rPr>
        <w:t>gg</w:t>
      </w:r>
      <w:r>
        <w:rPr>
          <w:b/>
          <w:position w:val="-1"/>
        </w:rPr>
        <w:t>est</w:t>
      </w:r>
      <w:r>
        <w:rPr>
          <w:b/>
          <w:spacing w:val="-5"/>
          <w:position w:val="-1"/>
        </w:rPr>
        <w:t xml:space="preserve"> 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n</w:t>
      </w:r>
      <w:r>
        <w:rPr>
          <w:b/>
          <w:spacing w:val="-2"/>
          <w:position w:val="-1"/>
        </w:rPr>
        <w:t xml:space="preserve"> </w:t>
      </w:r>
      <w:r>
        <w:rPr>
          <w:b/>
          <w:spacing w:val="1"/>
          <w:position w:val="-1"/>
        </w:rPr>
        <w:t>a</w:t>
      </w:r>
      <w:r>
        <w:rPr>
          <w:b/>
          <w:position w:val="-1"/>
        </w:rPr>
        <w:t>lt</w:t>
      </w:r>
      <w:r>
        <w:rPr>
          <w:b/>
          <w:spacing w:val="-2"/>
          <w:position w:val="-1"/>
        </w:rPr>
        <w:t>e</w:t>
      </w:r>
      <w:r>
        <w:rPr>
          <w:b/>
          <w:position w:val="-1"/>
        </w:rPr>
        <w:t>rn</w:t>
      </w:r>
      <w:r>
        <w:rPr>
          <w:b/>
          <w:spacing w:val="1"/>
          <w:position w:val="-1"/>
        </w:rPr>
        <w:t>at</w:t>
      </w:r>
      <w:r>
        <w:rPr>
          <w:b/>
          <w:position w:val="-1"/>
        </w:rPr>
        <w:t>i</w:t>
      </w:r>
      <w:r>
        <w:rPr>
          <w:b/>
          <w:spacing w:val="1"/>
          <w:position w:val="-1"/>
        </w:rPr>
        <w:t>v</w:t>
      </w:r>
      <w:r>
        <w:rPr>
          <w:b/>
          <w:position w:val="-1"/>
        </w:rPr>
        <w:t>e</w:t>
      </w:r>
      <w:r>
        <w:rPr>
          <w:b/>
          <w:spacing w:val="-8"/>
          <w:position w:val="-1"/>
        </w:rPr>
        <w:t xml:space="preserve"> </w:t>
      </w:r>
      <w:r>
        <w:rPr>
          <w:b/>
          <w:spacing w:val="1"/>
          <w:position w:val="-1"/>
        </w:rPr>
        <w:t>t</w:t>
      </w:r>
      <w:r>
        <w:rPr>
          <w:b/>
          <w:position w:val="-1"/>
        </w:rPr>
        <w:t>itle)</w:t>
      </w:r>
    </w:p>
    <w:p w:rsidR="00C42FDE" w:rsidRDefault="0046062B">
      <w:pPr>
        <w:tabs>
          <w:tab w:val="left" w:pos="360"/>
        </w:tabs>
        <w:spacing w:before="55" w:line="220" w:lineRule="exact"/>
        <w:ind w:left="361" w:right="296" w:hanging="361"/>
      </w:pPr>
      <w:r>
        <w:br w:type="column"/>
      </w: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b/>
        </w:rPr>
        <w:t>Si</w:t>
      </w:r>
      <w:r>
        <w:rPr>
          <w:b/>
          <w:spacing w:val="-1"/>
        </w:rPr>
        <w:t>n</w:t>
      </w:r>
      <w:r>
        <w:rPr>
          <w:b/>
        </w:rPr>
        <w:t>ce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d</w:t>
      </w:r>
      <w:r>
        <w:rPr>
          <w:b/>
          <w:spacing w:val="1"/>
        </w:rPr>
        <w:t>o</w:t>
      </w:r>
      <w:r>
        <w:rPr>
          <w:b/>
        </w:rPr>
        <w:t>pts</w:t>
      </w:r>
      <w:r>
        <w:rPr>
          <w:b/>
          <w:spacing w:val="-6"/>
        </w:rPr>
        <w:t xml:space="preserve"> </w:t>
      </w:r>
      <w:r>
        <w:rPr>
          <w:b/>
        </w:rPr>
        <w:t>a</w:t>
      </w:r>
      <w:r>
        <w:rPr>
          <w:b/>
          <w:spacing w:val="1"/>
        </w:rPr>
        <w:t xml:space="preserve"> </w:t>
      </w:r>
      <w:r>
        <w:rPr>
          <w:b/>
        </w:rPr>
        <w:t>br</w:t>
      </w:r>
      <w:r>
        <w:rPr>
          <w:b/>
          <w:spacing w:val="1"/>
        </w:rPr>
        <w:t>oa</w:t>
      </w:r>
      <w:r>
        <w:rPr>
          <w:b/>
        </w:rPr>
        <w:t>d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  <w:spacing w:val="1"/>
        </w:rPr>
        <w:t>g</w:t>
      </w:r>
      <w:r>
        <w:rPr>
          <w:b/>
        </w:rPr>
        <w:t>ene</w:t>
      </w:r>
      <w:r>
        <w:rPr>
          <w:b/>
          <w:spacing w:val="1"/>
        </w:rPr>
        <w:t>ra</w:t>
      </w:r>
      <w:r>
        <w:rPr>
          <w:b/>
        </w:rPr>
        <w:t>l</w:t>
      </w:r>
      <w:r>
        <w:rPr>
          <w:b/>
          <w:spacing w:val="-6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p</w:t>
      </w:r>
      <w:r>
        <w:rPr>
          <w:b/>
          <w:spacing w:val="-1"/>
        </w:rPr>
        <w:t>p</w:t>
      </w:r>
      <w:r>
        <w:rPr>
          <w:b/>
        </w:rPr>
        <w:t>r</w:t>
      </w:r>
      <w:r>
        <w:rPr>
          <w:b/>
          <w:spacing w:val="1"/>
        </w:rPr>
        <w:t>oa</w:t>
      </w:r>
      <w:r>
        <w:rPr>
          <w:b/>
        </w:rPr>
        <w:t>ch,</w:t>
      </w:r>
      <w:r>
        <w:rPr>
          <w:b/>
          <w:spacing w:val="-8"/>
        </w:rPr>
        <w:t xml:space="preserve"> </w:t>
      </w:r>
      <w:r>
        <w:rPr>
          <w:b/>
        </w:rPr>
        <w:t>i</w:t>
      </w:r>
      <w:r>
        <w:rPr>
          <w:b/>
          <w:spacing w:val="-2"/>
        </w:rPr>
        <w:t>t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</w:t>
      </w:r>
      <w:r>
        <w:rPr>
          <w:b/>
        </w:rPr>
        <w:t>in</w:t>
      </w:r>
      <w:r>
        <w:rPr>
          <w:b/>
          <w:spacing w:val="-1"/>
        </w:rPr>
        <w:t>d</w:t>
      </w:r>
      <w:r>
        <w:rPr>
          <w:b/>
        </w:rPr>
        <w:t>ings</w:t>
      </w:r>
      <w:r>
        <w:rPr>
          <w:b/>
          <w:spacing w:val="-7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</w:rPr>
        <w:t>n</w:t>
      </w:r>
      <w:r>
        <w:rPr>
          <w:b/>
          <w:spacing w:val="1"/>
        </w:rPr>
        <w:t>o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</w:rPr>
        <w:t>l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ited</w:t>
      </w:r>
      <w:r>
        <w:rPr>
          <w:b/>
          <w:spacing w:val="-6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c</w:t>
      </w:r>
      <w:r>
        <w:rPr>
          <w:b/>
        </w:rPr>
        <w:t>hers</w:t>
      </w:r>
      <w:r>
        <w:rPr>
          <w:b/>
          <w:spacing w:val="-10"/>
        </w:rPr>
        <w:t xml:space="preserve"> </w:t>
      </w:r>
      <w:r>
        <w:rPr>
          <w:b/>
        </w:rPr>
        <w:t>in n</w:t>
      </w:r>
      <w:r>
        <w:rPr>
          <w:b/>
          <w:spacing w:val="1"/>
        </w:rPr>
        <w:t>u</w:t>
      </w:r>
      <w:r>
        <w:rPr>
          <w:b/>
          <w:spacing w:val="-3"/>
        </w:rPr>
        <w:t>m</w:t>
      </w:r>
      <w:r>
        <w:rPr>
          <w:b/>
        </w:rPr>
        <w:t>ber</w:t>
      </w:r>
      <w:r>
        <w:rPr>
          <w:b/>
          <w:spacing w:val="-6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1"/>
        </w:rPr>
        <w:t>o</w:t>
      </w:r>
      <w:r>
        <w:rPr>
          <w:b/>
        </w:rPr>
        <w:t>ry</w:t>
      </w:r>
      <w:r>
        <w:rPr>
          <w:b/>
          <w:spacing w:val="-4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-5"/>
        </w:rPr>
        <w:t xml:space="preserve"> </w:t>
      </w:r>
      <w:r>
        <w:rPr>
          <w:b/>
        </w:rPr>
        <w:t>b</w:t>
      </w:r>
      <w:r>
        <w:rPr>
          <w:b/>
          <w:spacing w:val="-1"/>
        </w:rPr>
        <w:t>u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>s</w:t>
      </w:r>
      <w:r>
        <w:rPr>
          <w:b/>
        </w:rPr>
        <w:t>o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c</w:t>
      </w:r>
      <w:r>
        <w:rPr>
          <w:b/>
          <w:spacing w:val="1"/>
        </w:rPr>
        <w:t>c</w:t>
      </w:r>
      <w:r>
        <w:rPr>
          <w:b/>
        </w:rPr>
        <w:t>es</w:t>
      </w:r>
      <w:r>
        <w:rPr>
          <w:b/>
          <w:spacing w:val="-1"/>
        </w:rPr>
        <w:t>s</w:t>
      </w:r>
      <w:r>
        <w:rPr>
          <w:b/>
        </w:rPr>
        <w:t>ib</w:t>
      </w:r>
      <w:r>
        <w:rPr>
          <w:b/>
          <w:spacing w:val="-1"/>
        </w:rPr>
        <w:t>l</w:t>
      </w:r>
      <w:r>
        <w:rPr>
          <w:b/>
        </w:rPr>
        <w:t>e</w:t>
      </w:r>
      <w:r>
        <w:rPr>
          <w:b/>
          <w:spacing w:val="-7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le</w:t>
      </w:r>
      <w:r>
        <w:rPr>
          <w:b/>
          <w:spacing w:val="1"/>
        </w:rPr>
        <w:t>va</w:t>
      </w:r>
      <w:r>
        <w:rPr>
          <w:b/>
        </w:rPr>
        <w:t>nt</w:t>
      </w:r>
      <w:r>
        <w:rPr>
          <w:b/>
          <w:spacing w:val="-6"/>
        </w:rPr>
        <w:t xml:space="preserve"> </w:t>
      </w:r>
      <w:r>
        <w:rPr>
          <w:b/>
          <w:spacing w:val="6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a</w:t>
      </w:r>
      <w:r>
        <w:rPr>
          <w:b/>
          <w:spacing w:val="-2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ider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at</w:t>
      </w:r>
      <w:r>
        <w:rPr>
          <w:b/>
        </w:rPr>
        <w:t>h</w:t>
      </w:r>
      <w:r>
        <w:rPr>
          <w:b/>
          <w:spacing w:val="2"/>
        </w:rPr>
        <w:t>e</w:t>
      </w:r>
      <w:r>
        <w:rPr>
          <w:b/>
          <w:spacing w:val="-3"/>
        </w:rPr>
        <w:t>m</w:t>
      </w:r>
      <w:r>
        <w:rPr>
          <w:b/>
          <w:spacing w:val="1"/>
        </w:rPr>
        <w:t>at</w:t>
      </w:r>
      <w:r>
        <w:rPr>
          <w:b/>
        </w:rPr>
        <w:t>ic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u</w:t>
      </w:r>
      <w:r>
        <w:rPr>
          <w:b/>
          <w:spacing w:val="-1"/>
        </w:rPr>
        <w:t>d</w:t>
      </w:r>
      <w:r>
        <w:rPr>
          <w:b/>
        </w:rPr>
        <w:t>ience.</w:t>
      </w:r>
    </w:p>
    <w:p w:rsidR="00C42FDE" w:rsidRDefault="0046062B">
      <w:pPr>
        <w:tabs>
          <w:tab w:val="left" w:pos="360"/>
        </w:tabs>
        <w:spacing w:before="15" w:line="220" w:lineRule="exact"/>
        <w:ind w:left="361" w:right="665" w:hanging="361"/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b/>
          <w:spacing w:val="-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p</w:t>
      </w:r>
      <w:r>
        <w:rPr>
          <w:b/>
          <w:spacing w:val="1"/>
        </w:rPr>
        <w:t>a</w:t>
      </w:r>
      <w:r>
        <w:rPr>
          <w:b/>
        </w:rPr>
        <w:t>per</w:t>
      </w:r>
      <w:r>
        <w:rPr>
          <w:b/>
          <w:spacing w:val="-4"/>
        </w:rPr>
        <w:t xml:space="preserve"> </w:t>
      </w:r>
      <w:r>
        <w:rPr>
          <w:b/>
        </w:rPr>
        <w:t>inv</w:t>
      </w:r>
      <w:r>
        <w:rPr>
          <w:b/>
          <w:spacing w:val="3"/>
        </w:rPr>
        <w:t>e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gat</w:t>
      </w:r>
      <w:r>
        <w:rPr>
          <w:b/>
        </w:rPr>
        <w:t>es</w:t>
      </w:r>
      <w:r>
        <w:rPr>
          <w:b/>
          <w:spacing w:val="-10"/>
        </w:rPr>
        <w:t xml:space="preserve"> </w:t>
      </w:r>
      <w:r>
        <w:rPr>
          <w:b/>
        </w:rPr>
        <w:t>s</w:t>
      </w:r>
      <w:r>
        <w:rPr>
          <w:b/>
          <w:spacing w:val="-1"/>
        </w:rPr>
        <w:t>u</w:t>
      </w:r>
      <w:r>
        <w:rPr>
          <w:b/>
          <w:spacing w:val="1"/>
        </w:rPr>
        <w:t>ff</w:t>
      </w:r>
      <w:r>
        <w:rPr>
          <w:b/>
        </w:rPr>
        <w:t>icient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0"/>
        </w:rPr>
        <w:t xml:space="preserve"> </w:t>
      </w:r>
      <w:r>
        <w:rPr>
          <w:b/>
        </w:rPr>
        <w:t>u</w:t>
      </w:r>
      <w:r>
        <w:rPr>
          <w:b/>
          <w:spacing w:val="1"/>
        </w:rPr>
        <w:t>n</w:t>
      </w:r>
      <w:r>
        <w:rPr>
          <w:b/>
        </w:rPr>
        <w:t>der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hich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3"/>
        </w:rPr>
        <w:t xml:space="preserve"> </w:t>
      </w:r>
      <w:r>
        <w:rPr>
          <w:b/>
          <w:i/>
        </w:rPr>
        <w:t>n</w:t>
      </w:r>
      <w:r>
        <w:rPr>
          <w:b/>
          <w:spacing w:val="1"/>
        </w:rPr>
        <w:t>-</w:t>
      </w:r>
      <w:proofErr w:type="spellStart"/>
      <w:r>
        <w:rPr>
          <w:b/>
          <w:spacing w:val="1"/>
        </w:rPr>
        <w:t>t</w:t>
      </w:r>
      <w:r>
        <w:rPr>
          <w:b/>
        </w:rPr>
        <w:t>h</w:t>
      </w:r>
      <w:proofErr w:type="spellEnd"/>
      <w:r>
        <w:rPr>
          <w:b/>
          <w:spacing w:val="-4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oo</w:t>
      </w:r>
      <w:r>
        <w:rPr>
          <w:b/>
        </w:rPr>
        <w:t>t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</w:rPr>
        <w:t>a n</w:t>
      </w:r>
      <w:r>
        <w:rPr>
          <w:b/>
          <w:spacing w:val="-2"/>
        </w:rPr>
        <w:t>a</w:t>
      </w:r>
      <w:r>
        <w:rPr>
          <w:b/>
          <w:spacing w:val="1"/>
        </w:rPr>
        <w:t>t</w:t>
      </w:r>
      <w:r>
        <w:rPr>
          <w:b/>
        </w:rPr>
        <w:t>ur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6"/>
        </w:rPr>
        <w:t xml:space="preserve"> </w:t>
      </w:r>
      <w:r>
        <w:rPr>
          <w:b/>
        </w:rPr>
        <w:t>nu</w:t>
      </w:r>
      <w:r>
        <w:rPr>
          <w:b/>
          <w:spacing w:val="-3"/>
        </w:rPr>
        <w:t>m</w:t>
      </w:r>
      <w:r>
        <w:rPr>
          <w:b/>
          <w:spacing w:val="2"/>
        </w:rPr>
        <w:t>b</w:t>
      </w:r>
      <w:r>
        <w:rPr>
          <w:b/>
        </w:rPr>
        <w:t>er</w:t>
      </w:r>
      <w:r>
        <w:rPr>
          <w:b/>
          <w:spacing w:val="-6"/>
        </w:rPr>
        <w:t xml:space="preserve"> </w:t>
      </w:r>
      <w:r>
        <w:rPr>
          <w:b/>
        </w:rPr>
        <w:t>x</w:t>
      </w:r>
      <w:r>
        <w:rPr>
          <w:b/>
          <w:spacing w:val="-2"/>
        </w:rPr>
        <w:t xml:space="preserve"> </w:t>
      </w:r>
      <w:r>
        <w:rPr>
          <w:b/>
          <w:spacing w:val="2"/>
        </w:rPr>
        <w:t>i</w:t>
      </w:r>
      <w:r>
        <w:rPr>
          <w:b/>
        </w:rPr>
        <w:t>s irr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l.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diti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9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oof</w:t>
      </w:r>
      <w:r>
        <w:rPr>
          <w:b/>
        </w:rPr>
        <w:t>s</w:t>
      </w:r>
      <w:r>
        <w:rPr>
          <w:b/>
          <w:spacing w:val="-5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ly</w:t>
      </w:r>
      <w:r>
        <w:rPr>
          <w:b/>
          <w:spacing w:val="-2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c</w:t>
      </w:r>
      <w:r>
        <w:rPr>
          <w:b/>
          <w:spacing w:val="3"/>
        </w:rPr>
        <w:t>o</w:t>
      </w:r>
      <w:r>
        <w:rPr>
          <w:b/>
          <w:spacing w:val="-5"/>
        </w:rPr>
        <w:t>m</w:t>
      </w:r>
      <w:r>
        <w:rPr>
          <w:b/>
        </w:rPr>
        <w:t>plete</w:t>
      </w:r>
      <w:r>
        <w:rPr>
          <w:b/>
          <w:spacing w:val="-7"/>
        </w:rPr>
        <w:t xml:space="preserve"> </w:t>
      </w:r>
      <w:r>
        <w:rPr>
          <w:b/>
          <w:spacing w:val="2"/>
        </w:rPr>
        <w:t>p</w:t>
      </w:r>
      <w:r>
        <w:rPr>
          <w:b/>
        </w:rPr>
        <w:t>r</w:t>
      </w:r>
      <w:r>
        <w:rPr>
          <w:b/>
          <w:spacing w:val="2"/>
        </w:rPr>
        <w:t>i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riz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x</w:t>
      </w:r>
      <w:r>
        <w:rPr>
          <w:b/>
        </w:rPr>
        <w:t xml:space="preserve">, </w:t>
      </w:r>
      <w:r>
        <w:rPr>
          <w:b/>
          <w:spacing w:val="2"/>
        </w:rPr>
        <w:t>w</w:t>
      </w:r>
      <w:r>
        <w:rPr>
          <w:b/>
        </w:rPr>
        <w:t>hi</w:t>
      </w:r>
      <w:r>
        <w:rPr>
          <w:b/>
          <w:spacing w:val="-3"/>
        </w:rPr>
        <w:t>c</w:t>
      </w:r>
      <w:r>
        <w:rPr>
          <w:b/>
        </w:rPr>
        <w:t>h</w:t>
      </w:r>
      <w:r>
        <w:rPr>
          <w:b/>
          <w:spacing w:val="-5"/>
        </w:rPr>
        <w:t xml:space="preserve"> </w:t>
      </w:r>
      <w:r>
        <w:rPr>
          <w:b/>
        </w:rPr>
        <w:t>is c</w:t>
      </w:r>
      <w:r>
        <w:rPr>
          <w:b/>
          <w:spacing w:val="4"/>
        </w:rPr>
        <w:t>o</w:t>
      </w:r>
      <w:r>
        <w:rPr>
          <w:b/>
          <w:spacing w:val="-5"/>
        </w:rPr>
        <w:t>m</w:t>
      </w:r>
      <w:r>
        <w:rPr>
          <w:b/>
          <w:spacing w:val="2"/>
        </w:rPr>
        <w:t>p</w:t>
      </w:r>
      <w:r>
        <w:rPr>
          <w:b/>
        </w:rPr>
        <w:t>ut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lly</w:t>
      </w:r>
      <w:r>
        <w:rPr>
          <w:b/>
          <w:spacing w:val="-13"/>
        </w:rPr>
        <w:t xml:space="preserve"> </w:t>
      </w:r>
      <w:r>
        <w:rPr>
          <w:b/>
        </w:rPr>
        <w:t>infe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ib</w:t>
      </w:r>
      <w:r>
        <w:rPr>
          <w:b/>
          <w:spacing w:val="-1"/>
        </w:rPr>
        <w:t>l</w:t>
      </w:r>
      <w:r>
        <w:rPr>
          <w:b/>
        </w:rPr>
        <w:t>e</w:t>
      </w:r>
      <w:r>
        <w:rPr>
          <w:b/>
          <w:spacing w:val="-7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g</w:t>
      </w:r>
      <w:r>
        <w:rPr>
          <w:b/>
        </w:rPr>
        <w:t>e n</w:t>
      </w:r>
      <w:r>
        <w:rPr>
          <w:b/>
          <w:spacing w:val="1"/>
        </w:rPr>
        <w:t>u</w:t>
      </w:r>
      <w:r>
        <w:rPr>
          <w:b/>
          <w:spacing w:val="-5"/>
        </w:rPr>
        <w:t>m</w:t>
      </w:r>
      <w:r>
        <w:rPr>
          <w:b/>
        </w:rPr>
        <w:t>be</w:t>
      </w:r>
      <w:r>
        <w:rPr>
          <w:b/>
          <w:spacing w:val="3"/>
        </w:rPr>
        <w:t>r</w:t>
      </w:r>
      <w:r>
        <w:rPr>
          <w:b/>
          <w:spacing w:val="-1"/>
        </w:rPr>
        <w:t>s</w:t>
      </w:r>
      <w:r>
        <w:rPr>
          <w:b/>
        </w:rPr>
        <w:t>.</w:t>
      </w:r>
      <w:r>
        <w:rPr>
          <w:b/>
          <w:spacing w:val="-7"/>
        </w:rPr>
        <w:t xml:space="preserve"> </w:t>
      </w:r>
      <w:r>
        <w:rPr>
          <w:b/>
          <w:spacing w:val="-1"/>
        </w:rPr>
        <w:t>T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>s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o</w:t>
      </w:r>
      <w:r>
        <w:rPr>
          <w:b/>
        </w:rPr>
        <w:t>rk</w:t>
      </w:r>
      <w:r>
        <w:rPr>
          <w:b/>
          <w:spacing w:val="-4"/>
        </w:rPr>
        <w:t xml:space="preserve"> </w:t>
      </w:r>
      <w:r>
        <w:rPr>
          <w:b/>
        </w:rPr>
        <w:t>intr</w:t>
      </w:r>
      <w:r>
        <w:rPr>
          <w:b/>
          <w:spacing w:val="1"/>
        </w:rPr>
        <w:t>o</w:t>
      </w:r>
      <w:r>
        <w:rPr>
          <w:b/>
        </w:rPr>
        <w:t>d</w:t>
      </w:r>
      <w:r>
        <w:rPr>
          <w:b/>
          <w:spacing w:val="-1"/>
        </w:rPr>
        <w:t>u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s</w:t>
      </w:r>
      <w:r>
        <w:rPr>
          <w:b/>
          <w:spacing w:val="4"/>
        </w:rPr>
        <w:t>i</w:t>
      </w:r>
      <w:r>
        <w:rPr>
          <w:b/>
          <w:spacing w:val="-3"/>
        </w:rPr>
        <w:t>m</w:t>
      </w:r>
      <w:r>
        <w:rPr>
          <w:b/>
        </w:rPr>
        <w:t>pler</w:t>
      </w:r>
      <w:r>
        <w:rPr>
          <w:b/>
          <w:spacing w:val="-6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ite</w:t>
      </w:r>
      <w:r>
        <w:rPr>
          <w:b/>
          <w:spacing w:val="1"/>
        </w:rPr>
        <w:t>r</w:t>
      </w:r>
      <w:r>
        <w:rPr>
          <w:b/>
        </w:rPr>
        <w:t>ia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q</w:t>
      </w:r>
      <w:r>
        <w:rPr>
          <w:b/>
          <w:spacing w:val="-1"/>
        </w:rPr>
        <w:t>u</w:t>
      </w:r>
      <w:r>
        <w:rPr>
          <w:b/>
        </w:rPr>
        <w:t>iring k</w:t>
      </w:r>
      <w:r>
        <w:rPr>
          <w:b/>
          <w:spacing w:val="-1"/>
        </w:rPr>
        <w:t>n</w:t>
      </w:r>
      <w:r>
        <w:rPr>
          <w:b/>
          <w:spacing w:val="1"/>
        </w:rPr>
        <w:t>o</w:t>
      </w:r>
      <w:r>
        <w:rPr>
          <w:b/>
          <w:spacing w:val="2"/>
        </w:rPr>
        <w:t>w</w:t>
      </w:r>
      <w:r>
        <w:rPr>
          <w:b/>
        </w:rPr>
        <w:t>led</w:t>
      </w:r>
      <w:r>
        <w:rPr>
          <w:b/>
          <w:spacing w:val="1"/>
        </w:rPr>
        <w:t>g</w:t>
      </w:r>
      <w:r>
        <w:rPr>
          <w:b/>
        </w:rPr>
        <w:t>e</w:t>
      </w:r>
      <w:r>
        <w:rPr>
          <w:b/>
          <w:spacing w:val="-8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nly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t</w:t>
      </w:r>
      <w:r>
        <w:rPr>
          <w:b/>
        </w:rPr>
        <w:t>wo</w:t>
      </w:r>
      <w:r>
        <w:rPr>
          <w:b/>
          <w:spacing w:val="-2"/>
        </w:rPr>
        <w:t xml:space="preserve">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-1"/>
        </w:rPr>
        <w:t>t</w:t>
      </w:r>
      <w:r>
        <w:rPr>
          <w:b/>
          <w:spacing w:val="1"/>
        </w:rPr>
        <w:t>o</w:t>
      </w:r>
      <w:r>
        <w:rPr>
          <w:b/>
        </w:rPr>
        <w:t>rs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pr</w:t>
      </w:r>
      <w:r>
        <w:rPr>
          <w:b/>
          <w:spacing w:val="2"/>
        </w:rPr>
        <w:t>i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riz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n.</w:t>
      </w:r>
    </w:p>
    <w:p w:rsidR="00C42FDE" w:rsidRDefault="0046062B">
      <w:pPr>
        <w:tabs>
          <w:tab w:val="left" w:pos="360"/>
        </w:tabs>
        <w:spacing w:before="12" w:line="220" w:lineRule="exact"/>
        <w:ind w:left="361" w:right="685" w:hanging="361"/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b/>
          <w:spacing w:val="-1"/>
        </w:rPr>
        <w:t>I</w:t>
      </w:r>
      <w:r>
        <w:rPr>
          <w:b/>
        </w:rPr>
        <w:t>t e</w:t>
      </w:r>
      <w:r>
        <w:rPr>
          <w:b/>
          <w:spacing w:val="-1"/>
        </w:rPr>
        <w:t>x</w:t>
      </w:r>
      <w:r>
        <w:rPr>
          <w:b/>
          <w:spacing w:val="1"/>
        </w:rPr>
        <w:t>t</w:t>
      </w:r>
      <w:r>
        <w:rPr>
          <w:b/>
        </w:rPr>
        <w:t>en</w:t>
      </w:r>
      <w:r>
        <w:rPr>
          <w:b/>
          <w:spacing w:val="2"/>
        </w:rPr>
        <w:t>d</w:t>
      </w:r>
      <w:r>
        <w:rPr>
          <w:b/>
        </w:rPr>
        <w:t>s</w:t>
      </w:r>
      <w:r>
        <w:rPr>
          <w:b/>
          <w:spacing w:val="-6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uth</w:t>
      </w:r>
      <w:r>
        <w:rPr>
          <w:b/>
          <w:spacing w:val="1"/>
        </w:rPr>
        <w:t>o</w:t>
      </w:r>
      <w:r>
        <w:rPr>
          <w:b/>
        </w:rPr>
        <w:t>rs</w:t>
      </w:r>
      <w:r>
        <w:rPr>
          <w:b/>
          <w:spacing w:val="-7"/>
        </w:rPr>
        <w:t xml:space="preserve"> </w:t>
      </w:r>
      <w:r>
        <w:rPr>
          <w:b/>
        </w:rPr>
        <w:t>pre</w:t>
      </w:r>
      <w:r>
        <w:rPr>
          <w:b/>
          <w:spacing w:val="1"/>
        </w:rPr>
        <w:t>v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us</w:t>
      </w:r>
      <w:r>
        <w:rPr>
          <w:b/>
          <w:spacing w:val="-5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ults</w:t>
      </w:r>
      <w:r>
        <w:rPr>
          <w:b/>
          <w:spacing w:val="-6"/>
        </w:rPr>
        <w:t xml:space="preserve"> </w:t>
      </w:r>
      <w:r>
        <w:rPr>
          <w:b/>
        </w:rPr>
        <w:t>by</w:t>
      </w:r>
      <w:r>
        <w:rPr>
          <w:b/>
          <w:spacing w:val="-1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ov</w:t>
      </w:r>
      <w:r>
        <w:rPr>
          <w:b/>
        </w:rPr>
        <w:t>id</w:t>
      </w:r>
      <w:r>
        <w:rPr>
          <w:b/>
          <w:spacing w:val="-1"/>
        </w:rPr>
        <w:t>i</w:t>
      </w:r>
      <w:r>
        <w:rPr>
          <w:b/>
        </w:rPr>
        <w:t>ng</w:t>
      </w:r>
      <w:r>
        <w:rPr>
          <w:b/>
          <w:spacing w:val="-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ests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  <w:spacing w:val="1"/>
        </w:rPr>
        <w:t>a</w:t>
      </w:r>
      <w:r>
        <w:rPr>
          <w:b/>
        </w:rPr>
        <w:t>t</w:t>
      </w:r>
      <w:r>
        <w:rPr>
          <w:b/>
          <w:spacing w:val="-2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3"/>
        </w:rPr>
        <w:t>r</w:t>
      </w:r>
      <w:r>
        <w:rPr>
          <w:b/>
          <w:spacing w:val="-5"/>
        </w:rPr>
        <w:t>m</w:t>
      </w:r>
      <w:r>
        <w:rPr>
          <w:b/>
        </w:rPr>
        <w:t>ine</w:t>
      </w:r>
      <w:r>
        <w:rPr>
          <w:b/>
          <w:spacing w:val="-9"/>
        </w:rPr>
        <w:t xml:space="preserve"> </w:t>
      </w:r>
      <w:r>
        <w:rPr>
          <w:b/>
        </w:rPr>
        <w:t>irr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lity</w:t>
      </w:r>
      <w:r>
        <w:rPr>
          <w:b/>
          <w:spacing w:val="-8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-5"/>
        </w:rPr>
        <w:t>m</w:t>
      </w:r>
      <w:r>
        <w:rPr>
          <w:b/>
          <w:spacing w:val="1"/>
        </w:rPr>
        <w:t>o</w:t>
      </w:r>
      <w:r>
        <w:rPr>
          <w:b/>
          <w:spacing w:val="-1"/>
        </w:rPr>
        <w:t>s</w:t>
      </w:r>
      <w:r>
        <w:rPr>
          <w:b/>
        </w:rPr>
        <w:t>t n</w:t>
      </w:r>
      <w:r>
        <w:rPr>
          <w:b/>
          <w:spacing w:val="1"/>
        </w:rPr>
        <w:t>u</w:t>
      </w:r>
      <w:r>
        <w:rPr>
          <w:b/>
          <w:spacing w:val="-3"/>
        </w:rPr>
        <w:t>m</w:t>
      </w:r>
      <w:r>
        <w:rPr>
          <w:b/>
        </w:rPr>
        <w:t>be</w:t>
      </w:r>
      <w:r>
        <w:rPr>
          <w:b/>
          <w:spacing w:val="3"/>
        </w:rPr>
        <w:t>r</w:t>
      </w:r>
      <w:r>
        <w:rPr>
          <w:b/>
        </w:rPr>
        <w:t>s</w:t>
      </w:r>
      <w:r>
        <w:rPr>
          <w:b/>
          <w:spacing w:val="-8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ff</w:t>
      </w:r>
      <w:r>
        <w:rPr>
          <w:b/>
        </w:rPr>
        <w:t>icien</w:t>
      </w:r>
      <w:r>
        <w:rPr>
          <w:b/>
          <w:spacing w:val="1"/>
        </w:rPr>
        <w:t>t</w:t>
      </w:r>
      <w:r>
        <w:rPr>
          <w:b/>
        </w:rPr>
        <w:t>l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-8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v</w:t>
      </w:r>
      <w:r>
        <w:rPr>
          <w:b/>
        </w:rPr>
        <w:t>en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  <w:spacing w:val="-3"/>
        </w:rPr>
        <w:t>h</w:t>
      </w:r>
      <w:r>
        <w:rPr>
          <w:b/>
        </w:rPr>
        <w:t>en</w:t>
      </w:r>
      <w:r>
        <w:rPr>
          <w:b/>
          <w:spacing w:val="-5"/>
        </w:rPr>
        <w:t xml:space="preserve"> </w:t>
      </w:r>
      <w:r>
        <w:rPr>
          <w:b/>
          <w:spacing w:val="1"/>
        </w:rPr>
        <w:t>f</w:t>
      </w:r>
      <w:r>
        <w:rPr>
          <w:b/>
        </w:rPr>
        <w:t xml:space="preserve">ull </w:t>
      </w:r>
      <w:r>
        <w:rPr>
          <w:b/>
          <w:spacing w:val="1"/>
        </w:rPr>
        <w:t>fa</w:t>
      </w:r>
      <w:r>
        <w:rPr>
          <w:b/>
        </w:rPr>
        <w:t>c</w:t>
      </w:r>
      <w:r>
        <w:rPr>
          <w:b/>
          <w:spacing w:val="1"/>
        </w:rPr>
        <w:t>to</w:t>
      </w:r>
      <w:r>
        <w:rPr>
          <w:b/>
        </w:rPr>
        <w:t>riz</w:t>
      </w:r>
      <w:r>
        <w:rPr>
          <w:b/>
          <w:spacing w:val="2"/>
        </w:rPr>
        <w:t>a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1"/>
        </w:rPr>
        <w:t xml:space="preserve"> </w:t>
      </w:r>
      <w:r>
        <w:rPr>
          <w:b/>
        </w:rPr>
        <w:t>is</w:t>
      </w:r>
      <w:r>
        <w:rPr>
          <w:b/>
          <w:spacing w:val="-1"/>
        </w:rPr>
        <w:t xml:space="preserve"> 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  <w:spacing w:val="1"/>
        </w:rPr>
        <w:t>av</w:t>
      </w:r>
      <w:r>
        <w:rPr>
          <w:b/>
          <w:spacing w:val="-1"/>
        </w:rPr>
        <w:t>a</w:t>
      </w:r>
      <w:r>
        <w:rPr>
          <w:b/>
        </w:rPr>
        <w:t>il</w:t>
      </w:r>
      <w:r>
        <w:rPr>
          <w:b/>
          <w:spacing w:val="1"/>
        </w:rPr>
        <w:t>a</w:t>
      </w:r>
      <w:r>
        <w:rPr>
          <w:b/>
        </w:rPr>
        <w:t>ble.</w:t>
      </w:r>
    </w:p>
    <w:p w:rsidR="00C42FDE" w:rsidRDefault="0046062B">
      <w:pPr>
        <w:tabs>
          <w:tab w:val="left" w:pos="360"/>
        </w:tabs>
        <w:spacing w:before="15" w:line="220" w:lineRule="exact"/>
        <w:ind w:left="361" w:right="-34" w:hanging="361"/>
      </w:pPr>
      <w:r>
        <w:rPr>
          <w:rFonts w:ascii="Segoe MDL2 Assets" w:eastAsia="Segoe MDL2 Assets" w:hAnsi="Segoe MDL2 Assets" w:cs="Segoe MDL2 Assets"/>
          <w:w w:val="45"/>
        </w:rPr>
        <w:t></w:t>
      </w:r>
      <w:r>
        <w:rPr>
          <w:rFonts w:ascii="Segoe MDL2 Assets" w:eastAsia="Segoe MDL2 Assets" w:hAnsi="Segoe MDL2 Assets" w:cs="Segoe MDL2 Assets"/>
        </w:rPr>
        <w:tab/>
      </w:r>
      <w:r>
        <w:rPr>
          <w:b/>
          <w:spacing w:val="-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uth</w:t>
      </w:r>
      <w:r>
        <w:rPr>
          <w:b/>
          <w:spacing w:val="1"/>
        </w:rPr>
        <w:t>o</w:t>
      </w:r>
      <w:r>
        <w:rPr>
          <w:b/>
        </w:rPr>
        <w:t>rs</w:t>
      </w:r>
      <w:r>
        <w:rPr>
          <w:b/>
          <w:spacing w:val="-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ry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o</w:t>
      </w:r>
      <w:r>
        <w:rPr>
          <w:b/>
          <w:spacing w:val="-1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n</w:t>
      </w:r>
      <w:r>
        <w:rPr>
          <w:b/>
        </w:rPr>
        <w:t>e</w:t>
      </w:r>
      <w:r>
        <w:rPr>
          <w:b/>
          <w:spacing w:val="1"/>
        </w:rPr>
        <w:t>c</w:t>
      </w:r>
      <w:r>
        <w:rPr>
          <w:b/>
        </w:rPr>
        <w:t>t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t</w:t>
      </w:r>
      <w:r>
        <w:rPr>
          <w:b/>
        </w:rPr>
        <w:t>heir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o</w:t>
      </w:r>
      <w:r>
        <w:rPr>
          <w:b/>
        </w:rPr>
        <w:t>rk</w:t>
      </w:r>
      <w:r>
        <w:rPr>
          <w:b/>
          <w:spacing w:val="-6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ith</w:t>
      </w:r>
      <w:r>
        <w:rPr>
          <w:b/>
          <w:spacing w:val="-4"/>
        </w:rPr>
        <w:t xml:space="preserve"> </w:t>
      </w:r>
      <w:r>
        <w:rPr>
          <w:b/>
        </w:rPr>
        <w:t>cr</w:t>
      </w:r>
      <w:r>
        <w:rPr>
          <w:b/>
          <w:spacing w:val="1"/>
        </w:rPr>
        <w:t>y</w:t>
      </w:r>
      <w:r>
        <w:rPr>
          <w:b/>
        </w:rPr>
        <w:t>pt</w:t>
      </w:r>
      <w:r>
        <w:rPr>
          <w:b/>
          <w:spacing w:val="2"/>
        </w:rPr>
        <w:t>o</w:t>
      </w:r>
      <w:r>
        <w:rPr>
          <w:b/>
          <w:spacing w:val="1"/>
        </w:rPr>
        <w:t>g</w:t>
      </w:r>
      <w:r>
        <w:rPr>
          <w:b/>
          <w:spacing w:val="-2"/>
        </w:rPr>
        <w:t>r</w:t>
      </w:r>
      <w:r>
        <w:rPr>
          <w:b/>
          <w:spacing w:val="1"/>
        </w:rPr>
        <w:t>a</w:t>
      </w:r>
      <w:r>
        <w:rPr>
          <w:b/>
        </w:rPr>
        <w:t>p</w:t>
      </w:r>
      <w:r>
        <w:rPr>
          <w:b/>
          <w:spacing w:val="-1"/>
        </w:rPr>
        <w:t>h</w:t>
      </w:r>
      <w:r>
        <w:rPr>
          <w:b/>
        </w:rPr>
        <w:t>ic</w:t>
      </w:r>
      <w:r>
        <w:rPr>
          <w:b/>
          <w:spacing w:val="-1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p</w:t>
      </w:r>
      <w:r>
        <w:rPr>
          <w:b/>
          <w:spacing w:val="-1"/>
        </w:rPr>
        <w:t>p</w:t>
      </w:r>
      <w:r>
        <w:rPr>
          <w:b/>
        </w:rPr>
        <w:t>lic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her</w:t>
      </w:r>
      <w:r>
        <w:rPr>
          <w:b/>
          <w:spacing w:val="1"/>
        </w:rPr>
        <w:t>e</w:t>
      </w:r>
      <w:r>
        <w:rPr>
          <w:b/>
        </w:rPr>
        <w:t>by</w:t>
      </w:r>
      <w:r>
        <w:rPr>
          <w:b/>
          <w:spacing w:val="-6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ov</w:t>
      </w:r>
      <w:r>
        <w:rPr>
          <w:b/>
        </w:rPr>
        <w:t>id</w:t>
      </w:r>
      <w:r>
        <w:rPr>
          <w:b/>
          <w:spacing w:val="-1"/>
        </w:rPr>
        <w:t>i</w:t>
      </w:r>
      <w:r>
        <w:rPr>
          <w:b/>
        </w:rPr>
        <w:t>ng</w:t>
      </w:r>
      <w:r>
        <w:rPr>
          <w:b/>
          <w:spacing w:val="-7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a</w:t>
      </w:r>
      <w:r>
        <w:rPr>
          <w:b/>
        </w:rPr>
        <w:t>c</w:t>
      </w:r>
      <w:r>
        <w:rPr>
          <w:b/>
          <w:spacing w:val="1"/>
        </w:rPr>
        <w:t>t</w:t>
      </w:r>
      <w:r>
        <w:rPr>
          <w:b/>
        </w:rPr>
        <w:t>ic</w:t>
      </w:r>
      <w:r>
        <w:rPr>
          <w:b/>
          <w:spacing w:val="1"/>
        </w:rPr>
        <w:t>a</w:t>
      </w:r>
      <w:r>
        <w:rPr>
          <w:b/>
        </w:rPr>
        <w:t>l r</w:t>
      </w:r>
      <w:r>
        <w:rPr>
          <w:b/>
          <w:spacing w:val="1"/>
        </w:rPr>
        <w:t>e</w:t>
      </w:r>
      <w:r>
        <w:rPr>
          <w:b/>
        </w:rPr>
        <w:t>le</w:t>
      </w:r>
      <w:r>
        <w:rPr>
          <w:b/>
          <w:spacing w:val="1"/>
        </w:rPr>
        <w:t>va</w:t>
      </w:r>
      <w:r>
        <w:rPr>
          <w:b/>
        </w:rPr>
        <w:t>nce</w:t>
      </w:r>
      <w:r>
        <w:rPr>
          <w:b/>
          <w:spacing w:val="-7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heir</w:t>
      </w:r>
      <w:r>
        <w:rPr>
          <w:b/>
          <w:spacing w:val="-6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2"/>
        </w:rPr>
        <w:t>k</w:t>
      </w:r>
      <w:r>
        <w:rPr>
          <w:b/>
        </w:rPr>
        <w:t>.</w:t>
      </w:r>
    </w:p>
    <w:p w:rsidR="00C42FDE" w:rsidRDefault="0046062B">
      <w:pPr>
        <w:spacing w:before="7"/>
        <w:ind w:left="361"/>
      </w:pPr>
      <w:r>
        <w:pict>
          <v:group id="_x0000_s1029" style="position:absolute;left:0;text-align:left;margin-left:66.05pt;margin-top:245.5pt;width:1058.5pt;height:457pt;z-index:-251659264;mso-position-horizontal-relative:page;mso-position-vertical-relative:page" coordorigin="1321,4910" coordsize="21170,9140">
            <v:shape id="_x0000_s1072" style="position:absolute;left:1346;top:4920;width:5333;height:0" coordorigin="1346,4920" coordsize="5333,0" path="m1346,4920r5334,e" filled="f" strokeweight=".58pt">
              <v:path arrowok="t"/>
            </v:shape>
            <v:shape id="_x0000_s1071" style="position:absolute;left:6689;top:4920;width:9347;height:0" coordorigin="6689,4920" coordsize="9347,0" path="m6689,4920r9347,e" filled="f" strokeweight=".58pt">
              <v:path arrowok="t"/>
            </v:shape>
            <v:shape id="_x0000_s1070" style="position:absolute;left:16045;top:4920;width:6435;height:0" coordorigin="16045,4920" coordsize="6435,0" path="m16045,4920r6436,e" filled="f" strokeweight=".58pt">
              <v:path arrowok="t"/>
            </v:shape>
            <v:shape id="_x0000_s1069" style="position:absolute;left:16149;top:5819;width:4376;height:252" coordorigin="16149,5819" coordsize="4376,252" path="m16149,6071r4375,l20524,5819r-4375,l16149,6071xe" fillcolor="aqua" stroked="f">
              <v:path arrowok="t"/>
            </v:shape>
            <v:shape id="_x0000_s1068" style="position:absolute;left:16149;top:6071;width:6131;height:252" coordorigin="16149,6071" coordsize="6131,252" path="m16149,6323r6130,l22279,6071r-6130,l16149,6323xe" fillcolor="aqua" stroked="f">
              <v:path arrowok="t"/>
            </v:shape>
            <v:shape id="_x0000_s1067" style="position:absolute;left:16149;top:6323;width:6179;height:254" coordorigin="16149,6323" coordsize="6179,254" path="m16149,6577r6178,l22327,6323r-6178,l16149,6577xe" fillcolor="aqua" stroked="f">
              <v:path arrowok="t"/>
            </v:shape>
            <v:shape id="_x0000_s1066" style="position:absolute;left:16149;top:6577;width:5449;height:252" coordorigin="16149,6577" coordsize="5449,252" path="m16149,6829r5449,l21598,6577r-5449,l16149,6829xe" fillcolor="aqua" stroked="f">
              <v:path arrowok="t"/>
            </v:shape>
            <v:shape id="_x0000_s1065" style="position:absolute;left:16149;top:6829;width:4534;height:254" coordorigin="16149,6829" coordsize="4534,254" path="m16149,7083r4534,l20683,6829r-4534,l16149,7083xe" fillcolor="aqua" stroked="f">
              <v:path arrowok="t"/>
            </v:shape>
            <v:shape id="_x0000_s1064" style="position:absolute;left:1327;top:5811;width:10;height:0" coordorigin="1327,5811" coordsize="10,0" path="m1327,5811r10,e" filled="f" strokeweight=".58pt">
              <v:path arrowok="t"/>
            </v:shape>
            <v:shape id="_x0000_s1063" style="position:absolute;left:1337;top:5811;width:5343;height:0" coordorigin="1337,5811" coordsize="5343,0" path="m1337,5811r5343,e" filled="f" strokeweight=".58pt">
              <v:path arrowok="t"/>
            </v:shape>
            <v:shape id="_x0000_s1062" style="position:absolute;left:6689;top:5811;width:9347;height:0" coordorigin="6689,5811" coordsize="9347,0" path="m6689,5811r9347,e" filled="f" strokeweight=".58pt">
              <v:path arrowok="t"/>
            </v:shape>
            <v:shape id="_x0000_s1061" style="position:absolute;left:16045;top:5811;width:6435;height:0" coordorigin="16045,5811" coordsize="6435,0" path="m16045,5811r6436,e" filled="f" strokeweight=".58pt">
              <v:path arrowok="t"/>
            </v:shape>
            <v:shape id="_x0000_s1060" style="position:absolute;left:1327;top:8180;width:10;height:0" coordorigin="1327,8180" coordsize="10,0" path="m1327,8180r10,e" filled="f" strokeweight=".58pt">
              <v:path arrowok="t"/>
            </v:shape>
            <v:shape id="_x0000_s1059" style="position:absolute;left:1337;top:8180;width:5343;height:0" coordorigin="1337,8180" coordsize="5343,0" path="m1337,8180r5343,e" filled="f" strokeweight=".58pt">
              <v:path arrowok="t"/>
            </v:shape>
            <v:shape id="_x0000_s1058" style="position:absolute;left:6689;top:8180;width:9347;height:0" coordorigin="6689,8180" coordsize="9347,0" path="m6689,8180r9347,e" filled="f" strokeweight=".58pt">
              <v:path arrowok="t"/>
            </v:shape>
            <v:shape id="_x0000_s1057" style="position:absolute;left:16045;top:8180;width:6435;height:0" coordorigin="16045,8180" coordsize="6435,0" path="m16045,8180r6436,e" filled="f" strokeweight=".58pt">
              <v:path arrowok="t"/>
            </v:shape>
            <v:shape id="_x0000_s1056" style="position:absolute;left:1327;top:9453;width:10;height:0" coordorigin="1327,9453" coordsize="10,0" path="m1327,9453r10,e" filled="f" strokeweight=".58pt">
              <v:path arrowok="t"/>
            </v:shape>
            <v:shape id="_x0000_s1055" style="position:absolute;left:1337;top:9453;width:5343;height:0" coordorigin="1337,9453" coordsize="5343,0" path="m1337,9453r5343,e" filled="f" strokeweight=".58pt">
              <v:path arrowok="t"/>
            </v:shape>
            <v:shape id="_x0000_s1054" style="position:absolute;left:6689;top:9453;width:9347;height:0" coordorigin="6689,9453" coordsize="9347,0" path="m6689,9453r9347,e" filled="f" strokeweight=".58pt">
              <v:path arrowok="t"/>
            </v:shape>
            <v:shape id="_x0000_s1053" style="position:absolute;left:16045;top:9453;width:6435;height:0" coordorigin="16045,9453" coordsize="6435,0" path="m16045,9453r6436,e" filled="f" strokeweight=".58pt">
              <v:path arrowok="t"/>
            </v:shape>
            <v:shape id="_x0000_s1052" style="position:absolute;left:1327;top:10725;width:10;height:0" coordorigin="1327,10725" coordsize="10,0" path="m1327,10725r10,e" filled="f" strokeweight=".58pt">
              <v:path arrowok="t"/>
            </v:shape>
            <v:shape id="_x0000_s1051" style="position:absolute;left:1337;top:10725;width:5343;height:0" coordorigin="1337,10725" coordsize="5343,0" path="m1337,10725r5343,e" filled="f" strokeweight=".58pt">
              <v:path arrowok="t"/>
            </v:shape>
            <v:shape id="_x0000_s1050" style="position:absolute;left:6689;top:10725;width:9347;height:0" coordorigin="6689,10725" coordsize="9347,0" path="m6689,10725r9347,e" filled="f" strokeweight=".58pt">
              <v:path arrowok="t"/>
            </v:shape>
            <v:shape id="_x0000_s1049" style="position:absolute;left:16045;top:10725;width:6435;height:0" coordorigin="16045,10725" coordsize="6435,0" path="m16045,10725r6436,e" filled="f" strokeweight=".58pt">
              <v:path arrowok="t"/>
            </v:shape>
            <v:shape id="_x0000_s1048" style="position:absolute;left:1327;top:11437;width:10;height:0" coordorigin="1327,11437" coordsize="10,0" path="m1327,11437r10,e" filled="f" strokeweight=".58pt">
              <v:path arrowok="t"/>
            </v:shape>
            <v:shape id="_x0000_s1047" style="position:absolute;left:1337;top:11437;width:5343;height:0" coordorigin="1337,11437" coordsize="5343,0" path="m1337,11437r5343,e" filled="f" strokeweight=".58pt">
              <v:path arrowok="t"/>
            </v:shape>
            <v:shape id="_x0000_s1046" style="position:absolute;left:6689;top:11437;width:9347;height:0" coordorigin="6689,11437" coordsize="9347,0" path="m6689,11437r9347,e" filled="f" strokeweight=".58pt">
              <v:path arrowok="t"/>
            </v:shape>
            <v:shape id="_x0000_s1045" style="position:absolute;left:16045;top:11437;width:6435;height:0" coordorigin="16045,11437" coordsize="6435,0" path="m16045,11437r6436,e" filled="f" strokeweight=".58pt">
              <v:path arrowok="t"/>
            </v:shape>
            <v:shape id="_x0000_s1044" style="position:absolute;left:1327;top:12150;width:10;height:0" coordorigin="1327,12150" coordsize="10,0" path="m1327,12150r10,e" filled="f" strokeweight=".58pt">
              <v:path arrowok="t"/>
            </v:shape>
            <v:shape id="_x0000_s1043" style="position:absolute;left:1337;top:12150;width:5343;height:0" coordorigin="1337,12150" coordsize="5343,0" path="m1337,12150r5343,e" filled="f" strokeweight=".58pt">
              <v:path arrowok="t"/>
            </v:shape>
            <v:shape id="_x0000_s1042" style="position:absolute;left:6689;top:12150;width:9347;height:0" coordorigin="6689,12150" coordsize="9347,0" path="m6689,12150r9347,e" filled="f" strokeweight=".58pt">
              <v:path arrowok="t"/>
            </v:shape>
            <v:shape id="_x0000_s1041" style="position:absolute;left:16045;top:12150;width:6435;height:0" coordorigin="16045,12150" coordsize="6435,0" path="m16045,12150r6436,e" filled="f" strokeweight=".58pt">
              <v:path arrowok="t"/>
            </v:shape>
            <v:shape id="_x0000_s1040" style="position:absolute;left:1327;top:12852;width:10;height:0" coordorigin="1327,12852" coordsize="10,0" path="m1327,12852r10,e" filled="f" strokeweight=".58pt">
              <v:path arrowok="t"/>
            </v:shape>
            <v:shape id="_x0000_s1039" style="position:absolute;left:1337;top:12852;width:5343;height:0" coordorigin="1337,12852" coordsize="5343,0" path="m1337,12852r5343,e" filled="f" strokeweight=".58pt">
              <v:path arrowok="t"/>
            </v:shape>
            <v:shape id="_x0000_s1038" style="position:absolute;left:6689;top:12852;width:9347;height:0" coordorigin="6689,12852" coordsize="9347,0" path="m6689,12852r9347,e" filled="f" strokeweight=".58pt">
              <v:path arrowok="t"/>
            </v:shape>
            <v:shape id="_x0000_s1037" style="position:absolute;left:16045;top:12852;width:6435;height:0" coordorigin="16045,12852" coordsize="6435,0" path="m16045,12852r6436,e" filled="f" strokeweight=".58pt">
              <v:path arrowok="t"/>
            </v:shape>
            <v:shape id="_x0000_s1036" style="position:absolute;left:1334;top:4916;width:0;height:9129" coordorigin="1334,4916" coordsize="0,9129" path="m1334,4916r,9128e" filled="f" strokeweight=".58pt">
              <v:path arrowok="t"/>
            </v:shape>
            <v:shape id="_x0000_s1035" style="position:absolute;left:1337;top:14040;width:5343;height:0" coordorigin="1337,14040" coordsize="5343,0" path="m1337,14040r5343,e" filled="f" strokeweight=".58pt">
              <v:path arrowok="t"/>
            </v:shape>
            <v:shape id="_x0000_s1034" style="position:absolute;left:6684;top:4916;width:0;height:9129" coordorigin="6684,4916" coordsize="0,9129" path="m6684,4916r,9128e" filled="f" strokeweight=".58pt">
              <v:path arrowok="t"/>
            </v:shape>
            <v:shape id="_x0000_s1033" style="position:absolute;left:6689;top:14040;width:9347;height:0" coordorigin="6689,14040" coordsize="9347,0" path="m6689,14040r9347,e" filled="f" strokeweight=".58pt">
              <v:path arrowok="t"/>
            </v:shape>
            <v:shape id="_x0000_s1032" style="position:absolute;left:16041;top:4916;width:0;height:9129" coordorigin="16041,4916" coordsize="0,9129" path="m16041,4916r,9128e" filled="f" strokeweight=".20464mm">
              <v:path arrowok="t"/>
            </v:shape>
            <v:shape id="_x0000_s1031" style="position:absolute;left:16045;top:14040;width:6435;height:0" coordorigin="16045,14040" coordsize="6435,0" path="m16045,14040r6436,e" filled="f" strokeweight=".58pt">
              <v:path arrowok="t"/>
            </v:shape>
            <v:shape id="_x0000_s1030" style="position:absolute;left:22486;top:4916;width:0;height:9129" coordorigin="22486,4916" coordsize="0,9129" path="m22486,4916r,9128e" filled="f" strokeweight=".58pt">
              <v:path arrowok="t"/>
            </v:shape>
            <w10:wrap anchorx="page" anchory="page"/>
          </v:group>
        </w:pict>
      </w:r>
      <w:r>
        <w:rPr>
          <w:b/>
        </w:rPr>
        <w:t>Y</w:t>
      </w:r>
      <w:r>
        <w:rPr>
          <w:b/>
          <w:spacing w:val="-1"/>
        </w:rPr>
        <w:t>E</w:t>
      </w:r>
      <w:r>
        <w:rPr>
          <w:b/>
        </w:rPr>
        <w:t>S</w:t>
      </w:r>
    </w:p>
    <w:p w:rsidR="00C42FDE" w:rsidRDefault="0046062B">
      <w:pPr>
        <w:spacing w:before="32"/>
        <w:rPr>
          <w:sz w:val="22"/>
          <w:szCs w:val="22"/>
        </w:rPr>
      </w:pPr>
      <w:r>
        <w:br w:type="column"/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on</w:t>
      </w:r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u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t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ons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f</w:t>
      </w:r>
      <w:r>
        <w:rPr>
          <w:spacing w:val="-2"/>
          <w:sz w:val="22"/>
          <w:szCs w:val="22"/>
        </w:rPr>
        <w:t>o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our</w:t>
      </w:r>
      <w:r>
        <w:rPr>
          <w:spacing w:val="1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co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pe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ent</w:t>
      </w:r>
      <w:r>
        <w:rPr>
          <w:spacing w:val="1"/>
          <w:sz w:val="22"/>
          <w:szCs w:val="22"/>
        </w:rPr>
        <w:t xml:space="preserve"> </w:t>
      </w:r>
      <w:proofErr w:type="gramStart"/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ew !</w:t>
      </w:r>
      <w:proofErr w:type="gramEnd"/>
    </w:p>
    <w:p w:rsidR="00C42FDE" w:rsidRDefault="0046062B">
      <w:pPr>
        <w:spacing w:before="3" w:line="240" w:lineRule="exact"/>
        <w:ind w:right="130"/>
        <w:rPr>
          <w:sz w:val="22"/>
          <w:szCs w:val="22"/>
        </w:rPr>
      </w:pPr>
      <w:r>
        <w:rPr>
          <w:spacing w:val="-1"/>
          <w:sz w:val="22"/>
          <w:szCs w:val="22"/>
        </w:rPr>
        <w:t>Y</w:t>
      </w:r>
      <w:r>
        <w:rPr>
          <w:sz w:val="22"/>
          <w:szCs w:val="22"/>
        </w:rPr>
        <w:t xml:space="preserve">ou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ll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g</w:t>
      </w:r>
      <w:r>
        <w:rPr>
          <w:sz w:val="22"/>
          <w:szCs w:val="22"/>
        </w:rPr>
        <w:t>ot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l</w:t>
      </w:r>
      <w:r>
        <w:rPr>
          <w:sz w:val="22"/>
          <w:szCs w:val="22"/>
        </w:rPr>
        <w:t>l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he </w:t>
      </w:r>
      <w:r>
        <w:rPr>
          <w:spacing w:val="-3"/>
          <w:sz w:val="22"/>
          <w:szCs w:val="22"/>
        </w:rPr>
        <w:t>m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s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a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es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m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pa</w:t>
      </w:r>
      <w:r>
        <w:rPr>
          <w:spacing w:val="1"/>
          <w:sz w:val="22"/>
          <w:szCs w:val="22"/>
        </w:rPr>
        <w:t>p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(</w:t>
      </w:r>
      <w:r>
        <w:rPr>
          <w:spacing w:val="-1"/>
          <w:sz w:val="22"/>
          <w:szCs w:val="22"/>
        </w:rPr>
        <w:t>w</w:t>
      </w:r>
      <w:r>
        <w:rPr>
          <w:spacing w:val="-2"/>
          <w:sz w:val="22"/>
          <w:szCs w:val="22"/>
        </w:rPr>
        <w:t>h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 xml:space="preserve">ch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qu</w:t>
      </w:r>
      <w:r>
        <w:rPr>
          <w:spacing w:val="-1"/>
          <w:sz w:val="22"/>
          <w:szCs w:val="22"/>
        </w:rPr>
        <w:t>i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 xml:space="preserve">e 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 a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ot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ew p</w:t>
      </w:r>
      <w:r>
        <w:rPr>
          <w:spacing w:val="-2"/>
          <w:sz w:val="22"/>
          <w:szCs w:val="22"/>
        </w:rPr>
        <w:t>r</w:t>
      </w:r>
      <w:r>
        <w:rPr>
          <w:sz w:val="22"/>
          <w:szCs w:val="22"/>
        </w:rPr>
        <w:t>oc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s – at</w:t>
      </w:r>
      <w:r>
        <w:rPr>
          <w:spacing w:val="-1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st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ac</w:t>
      </w:r>
      <w:r>
        <w:rPr>
          <w:spacing w:val="1"/>
          <w:sz w:val="22"/>
          <w:szCs w:val="22"/>
        </w:rPr>
        <w:t>c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2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ng</w:t>
      </w:r>
      <w:r>
        <w:rPr>
          <w:spacing w:val="-2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 xml:space="preserve">o 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e</w:t>
      </w:r>
      <w:r>
        <w:rPr>
          <w:sz w:val="22"/>
          <w:szCs w:val="22"/>
        </w:rPr>
        <w:t>xpe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en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e o</w:t>
      </w:r>
      <w:r>
        <w:rPr>
          <w:spacing w:val="-2"/>
          <w:sz w:val="22"/>
          <w:szCs w:val="22"/>
        </w:rPr>
        <w:t>v</w:t>
      </w:r>
      <w:r>
        <w:rPr>
          <w:sz w:val="22"/>
          <w:szCs w:val="22"/>
        </w:rPr>
        <w:t>er</w:t>
      </w:r>
    </w:p>
    <w:p w:rsidR="00C42FDE" w:rsidRDefault="0046062B">
      <w:pPr>
        <w:spacing w:line="240" w:lineRule="exact"/>
        <w:rPr>
          <w:sz w:val="22"/>
          <w:szCs w:val="22"/>
        </w:rPr>
      </w:pPr>
      <w:r>
        <w:rPr>
          <w:spacing w:val="1"/>
          <w:sz w:val="22"/>
          <w:szCs w:val="22"/>
        </w:rPr>
        <w:t>se</w:t>
      </w:r>
      <w:r>
        <w:rPr>
          <w:spacing w:val="-3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al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de</w:t>
      </w:r>
      <w:r>
        <w:rPr>
          <w:spacing w:val="-2"/>
          <w:sz w:val="22"/>
          <w:szCs w:val="22"/>
        </w:rPr>
        <w:t>c</w:t>
      </w:r>
      <w:r>
        <w:rPr>
          <w:sz w:val="22"/>
          <w:szCs w:val="22"/>
        </w:rPr>
        <w:t>ades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as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 </w:t>
      </w:r>
      <w:r>
        <w:rPr>
          <w:spacing w:val="-3"/>
          <w:sz w:val="22"/>
          <w:szCs w:val="22"/>
        </w:rPr>
        <w:t>m</w:t>
      </w:r>
      <w:r>
        <w:rPr>
          <w:spacing w:val="3"/>
          <w:sz w:val="22"/>
          <w:szCs w:val="22"/>
        </w:rPr>
        <w:t>e</w:t>
      </w:r>
      <w:r>
        <w:rPr>
          <w:spacing w:val="-4"/>
          <w:sz w:val="22"/>
          <w:szCs w:val="22"/>
        </w:rPr>
        <w:t>m</w:t>
      </w:r>
      <w:r>
        <w:rPr>
          <w:spacing w:val="2"/>
          <w:sz w:val="22"/>
          <w:szCs w:val="22"/>
        </w:rPr>
        <w:t>b</w:t>
      </w:r>
      <w:r>
        <w:rPr>
          <w:sz w:val="22"/>
          <w:szCs w:val="22"/>
        </w:rPr>
        <w:t>er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of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nu</w:t>
      </w:r>
      <w:r>
        <w:rPr>
          <w:spacing w:val="-4"/>
          <w:sz w:val="22"/>
          <w:szCs w:val="22"/>
        </w:rPr>
        <w:t>m</w:t>
      </w:r>
      <w:r>
        <w:rPr>
          <w:sz w:val="22"/>
          <w:szCs w:val="22"/>
        </w:rPr>
        <w:t>e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ous</w:t>
      </w:r>
      <w:r>
        <w:rPr>
          <w:spacing w:val="-2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T</w:t>
      </w:r>
      <w:r>
        <w:rPr>
          <w:sz w:val="22"/>
          <w:szCs w:val="22"/>
        </w:rPr>
        <w:t>P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>
        <w:rPr>
          <w:spacing w:val="-3"/>
          <w:sz w:val="22"/>
          <w:szCs w:val="22"/>
        </w:rPr>
        <w:t>E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it</w:t>
      </w:r>
      <w:r>
        <w:rPr>
          <w:spacing w:val="-2"/>
          <w:sz w:val="22"/>
          <w:szCs w:val="22"/>
        </w:rPr>
        <w:t>o</w:t>
      </w:r>
      <w:r>
        <w:rPr>
          <w:spacing w:val="1"/>
          <w:sz w:val="22"/>
          <w:szCs w:val="22"/>
        </w:rPr>
        <w:t>r</w:t>
      </w:r>
      <w:r>
        <w:rPr>
          <w:spacing w:val="-1"/>
          <w:sz w:val="22"/>
          <w:szCs w:val="22"/>
        </w:rPr>
        <w:t>i</w:t>
      </w:r>
      <w:r>
        <w:rPr>
          <w:sz w:val="22"/>
          <w:szCs w:val="22"/>
        </w:rPr>
        <w:t>al</w:t>
      </w:r>
    </w:p>
    <w:p w:rsidR="00C42FDE" w:rsidRDefault="0046062B">
      <w:pPr>
        <w:spacing w:line="240" w:lineRule="exact"/>
        <w:rPr>
          <w:sz w:val="22"/>
          <w:szCs w:val="22"/>
        </w:rPr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num="3" w:space="720" w:equalWidth="0">
            <w:col w:w="5092" w:space="380"/>
            <w:col w:w="9107" w:space="249"/>
            <w:col w:w="6352"/>
          </w:cols>
        </w:sectPr>
      </w:pPr>
      <w:r>
        <w:rPr>
          <w:spacing w:val="-1"/>
          <w:sz w:val="22"/>
          <w:szCs w:val="22"/>
        </w:rPr>
        <w:t>B</w:t>
      </w:r>
      <w:r>
        <w:rPr>
          <w:sz w:val="22"/>
          <w:szCs w:val="22"/>
        </w:rPr>
        <w:t>oa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d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)</w:t>
      </w:r>
      <w:r>
        <w:rPr>
          <w:sz w:val="22"/>
          <w:szCs w:val="22"/>
        </w:rPr>
        <w:t>. I</w:t>
      </w:r>
      <w:r>
        <w:rPr>
          <w:spacing w:val="-4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a</w:t>
      </w:r>
      <w:r>
        <w:rPr>
          <w:sz w:val="22"/>
          <w:szCs w:val="22"/>
        </w:rPr>
        <w:t>m</w:t>
      </w:r>
      <w:r>
        <w:rPr>
          <w:spacing w:val="-4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r</w:t>
      </w:r>
      <w:r>
        <w:rPr>
          <w:sz w:val="22"/>
          <w:szCs w:val="22"/>
        </w:rPr>
        <w:t>ea</w:t>
      </w:r>
      <w:r>
        <w:rPr>
          <w:spacing w:val="-1"/>
          <w:sz w:val="22"/>
          <w:szCs w:val="22"/>
        </w:rPr>
        <w:t>l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y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-2"/>
          <w:sz w:val="22"/>
          <w:szCs w:val="22"/>
        </w:rPr>
        <w:t>e</w:t>
      </w:r>
      <w:r>
        <w:rPr>
          <w:sz w:val="22"/>
          <w:szCs w:val="22"/>
        </w:rPr>
        <w:t>d abo</w:t>
      </w:r>
      <w:r>
        <w:rPr>
          <w:spacing w:val="-2"/>
          <w:sz w:val="22"/>
          <w:szCs w:val="22"/>
        </w:rPr>
        <w:t>u</w:t>
      </w:r>
      <w:r>
        <w:rPr>
          <w:sz w:val="22"/>
          <w:szCs w:val="22"/>
        </w:rPr>
        <w:t>t</w:t>
      </w:r>
      <w:r>
        <w:rPr>
          <w:spacing w:val="1"/>
          <w:sz w:val="22"/>
          <w:szCs w:val="22"/>
        </w:rPr>
        <w:t xml:space="preserve"> t</w:t>
      </w:r>
      <w:r>
        <w:rPr>
          <w:spacing w:val="-2"/>
          <w:sz w:val="22"/>
          <w:szCs w:val="22"/>
        </w:rPr>
        <w:t>h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.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Thank</w:t>
      </w:r>
      <w:r>
        <w:rPr>
          <w:spacing w:val="-2"/>
          <w:sz w:val="22"/>
          <w:szCs w:val="22"/>
        </w:rPr>
        <w:t xml:space="preserve"> y</w:t>
      </w:r>
      <w:r>
        <w:rPr>
          <w:sz w:val="22"/>
          <w:szCs w:val="22"/>
        </w:rPr>
        <w:t>ou!</w:t>
      </w:r>
    </w:p>
    <w:p w:rsidR="00C42FDE" w:rsidRDefault="00C42FDE">
      <w:pPr>
        <w:spacing w:before="3" w:line="180" w:lineRule="exact"/>
        <w:rPr>
          <w:sz w:val="18"/>
          <w:szCs w:val="18"/>
        </w:rPr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C42FDE" w:rsidRDefault="0046062B">
      <w:pPr>
        <w:spacing w:before="33"/>
        <w:ind w:left="4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ct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4"/>
        </w:rPr>
        <w:t>o</w:t>
      </w:r>
      <w:r>
        <w:rPr>
          <w:b/>
          <w:spacing w:val="-5"/>
        </w:rPr>
        <w:t>m</w:t>
      </w:r>
      <w:r>
        <w:rPr>
          <w:b/>
        </w:rPr>
        <w:t>pr</w:t>
      </w:r>
      <w:r>
        <w:rPr>
          <w:b/>
          <w:spacing w:val="3"/>
        </w:rPr>
        <w:t>e</w:t>
      </w:r>
      <w:r>
        <w:rPr>
          <w:b/>
        </w:rPr>
        <w:t>he</w:t>
      </w:r>
      <w:r>
        <w:rPr>
          <w:b/>
          <w:spacing w:val="2"/>
        </w:rPr>
        <w:t>n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1"/>
        </w:rPr>
        <w:t>v</w:t>
      </w:r>
      <w:r>
        <w:rPr>
          <w:b/>
        </w:rPr>
        <w:t>e?</w:t>
      </w:r>
      <w:r>
        <w:rPr>
          <w:b/>
          <w:spacing w:val="-12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 xml:space="preserve">u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</w:t>
      </w:r>
      <w:r>
        <w:rPr>
          <w:b/>
          <w:spacing w:val="-4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7"/>
        </w:rPr>
        <w:t xml:space="preserve"> </w:t>
      </w:r>
      <w:r>
        <w:rPr>
          <w:b/>
          <w:spacing w:val="1"/>
        </w:rPr>
        <w:t>(o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</w:rPr>
        <w:t>dele</w:t>
      </w:r>
      <w:r>
        <w:rPr>
          <w:b/>
          <w:spacing w:val="1"/>
        </w:rPr>
        <w:t>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n)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s</w:t>
      </w:r>
      <w:r>
        <w:rPr>
          <w:b/>
          <w:spacing w:val="1"/>
        </w:rPr>
        <w:t>o</w:t>
      </w:r>
      <w:r>
        <w:rPr>
          <w:b/>
          <w:spacing w:val="-5"/>
        </w:rPr>
        <w:t>m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</w:rPr>
        <w:t>p</w:t>
      </w:r>
      <w:r>
        <w:rPr>
          <w:b/>
          <w:spacing w:val="1"/>
        </w:rPr>
        <w:t>o</w:t>
      </w:r>
      <w:r>
        <w:rPr>
          <w:b/>
          <w:spacing w:val="2"/>
        </w:rPr>
        <w:t>i</w:t>
      </w:r>
      <w:r>
        <w:rPr>
          <w:b/>
        </w:rPr>
        <w:t>nts</w:t>
      </w:r>
      <w:r>
        <w:rPr>
          <w:b/>
          <w:spacing w:val="-5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2"/>
        </w:rPr>
        <w:t>i</w:t>
      </w:r>
      <w:r>
        <w:rPr>
          <w:b/>
        </w:rPr>
        <w:t xml:space="preserve">s 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n?</w:t>
      </w:r>
      <w:r>
        <w:rPr>
          <w:b/>
          <w:spacing w:val="-6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  <w:spacing w:val="1"/>
        </w:rPr>
        <w:t>yo</w:t>
      </w:r>
      <w:r>
        <w:rPr>
          <w:b/>
        </w:rPr>
        <w:t>ur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1"/>
        </w:rPr>
        <w:t xml:space="preserve"> </w:t>
      </w:r>
      <w:r>
        <w:rPr>
          <w:b/>
        </w:rPr>
        <w:t>her</w:t>
      </w:r>
      <w:r>
        <w:rPr>
          <w:b/>
          <w:spacing w:val="1"/>
        </w:rPr>
        <w:t>e</w:t>
      </w:r>
      <w:r>
        <w:rPr>
          <w:b/>
        </w:rPr>
        <w:t>.</w:t>
      </w:r>
    </w:p>
    <w:p w:rsidR="00C42FDE" w:rsidRDefault="0046062B">
      <w:pPr>
        <w:spacing w:before="33"/>
        <w:ind w:right="7186"/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5127" w:space="706"/>
            <w:col w:w="15347"/>
          </w:cols>
        </w:sectPr>
      </w:pPr>
      <w:r>
        <w:br w:type="column"/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b</w:t>
      </w:r>
      <w:r>
        <w:rPr>
          <w:b/>
          <w:spacing w:val="-1"/>
        </w:rPr>
        <w:t>s</w:t>
      </w:r>
      <w:r>
        <w:rPr>
          <w:b/>
          <w:spacing w:val="1"/>
        </w:rPr>
        <w:t>t</w:t>
      </w:r>
      <w:r>
        <w:rPr>
          <w:b/>
        </w:rPr>
        <w:t>r</w:t>
      </w:r>
      <w:r>
        <w:rPr>
          <w:b/>
          <w:spacing w:val="1"/>
        </w:rPr>
        <w:t>a</w:t>
      </w:r>
      <w:r>
        <w:rPr>
          <w:b/>
        </w:rPr>
        <w:t>ct</w:t>
      </w:r>
      <w:r>
        <w:rPr>
          <w:b/>
          <w:spacing w:val="-6"/>
        </w:rPr>
        <w:t xml:space="preserve"> </w:t>
      </w:r>
      <w:r>
        <w:rPr>
          <w:b/>
        </w:rPr>
        <w:t>is</w:t>
      </w:r>
      <w:r>
        <w:rPr>
          <w:b/>
          <w:spacing w:val="-2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nci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e</w:t>
      </w:r>
      <w:r>
        <w:rPr>
          <w:b/>
          <w:spacing w:val="1"/>
        </w:rPr>
        <w:t>ff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i</w:t>
      </w:r>
      <w:r>
        <w:rPr>
          <w:b/>
          <w:spacing w:val="1"/>
        </w:rPr>
        <w:t>v</w:t>
      </w:r>
      <w:r>
        <w:rPr>
          <w:b/>
        </w:rPr>
        <w:t>ely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s</w:t>
      </w:r>
      <w:r>
        <w:rPr>
          <w:b/>
          <w:spacing w:val="2"/>
        </w:rPr>
        <w:t>u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riz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t</w:t>
      </w:r>
      <w:r>
        <w:rPr>
          <w:b/>
          <w:spacing w:val="2"/>
        </w:rPr>
        <w:t>h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c</w:t>
      </w:r>
      <w:r>
        <w:rPr>
          <w:b/>
        </w:rPr>
        <w:t>h</w:t>
      </w:r>
      <w:r>
        <w:rPr>
          <w:b/>
          <w:spacing w:val="-7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</w:t>
      </w:r>
      <w:r>
        <w:rPr>
          <w:b/>
        </w:rPr>
        <w:t>bl</w:t>
      </w:r>
      <w:r>
        <w:rPr>
          <w:b/>
          <w:spacing w:val="2"/>
        </w:rPr>
        <w:t>e</w:t>
      </w:r>
      <w:r>
        <w:rPr>
          <w:b/>
          <w:spacing w:val="-3"/>
        </w:rPr>
        <w:t>m</w:t>
      </w:r>
      <w:r>
        <w:rPr>
          <w:b/>
        </w:rPr>
        <w:t>,</w:t>
      </w:r>
      <w:r>
        <w:rPr>
          <w:b/>
          <w:spacing w:val="-5"/>
        </w:rPr>
        <w:t xml:space="preserve"> </w:t>
      </w:r>
      <w:r>
        <w:rPr>
          <w:b/>
          <w:spacing w:val="-3"/>
        </w:rPr>
        <w:t>m</w:t>
      </w:r>
      <w:r>
        <w:rPr>
          <w:b/>
        </w:rPr>
        <w:t>e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1"/>
        </w:rPr>
        <w:t>o</w:t>
      </w:r>
      <w:r>
        <w:rPr>
          <w:b/>
          <w:spacing w:val="2"/>
        </w:rPr>
        <w:t>d</w:t>
      </w:r>
      <w:r>
        <w:rPr>
          <w:b/>
          <w:spacing w:val="1"/>
        </w:rPr>
        <w:t>o</w:t>
      </w:r>
      <w:r>
        <w:rPr>
          <w:b/>
        </w:rPr>
        <w:t>l</w:t>
      </w:r>
      <w:r>
        <w:rPr>
          <w:b/>
          <w:spacing w:val="1"/>
        </w:rPr>
        <w:t>ogy</w:t>
      </w:r>
      <w:r>
        <w:rPr>
          <w:b/>
        </w:rPr>
        <w:t>,</w:t>
      </w:r>
      <w:r>
        <w:rPr>
          <w:b/>
          <w:spacing w:val="-1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 xml:space="preserve">nd </w:t>
      </w:r>
      <w:r>
        <w:rPr>
          <w:b/>
          <w:spacing w:val="-1"/>
        </w:rPr>
        <w:t>s</w:t>
      </w:r>
      <w:r>
        <w:rPr>
          <w:b/>
        </w:rPr>
        <w:t>i</w:t>
      </w:r>
      <w:r>
        <w:rPr>
          <w:b/>
          <w:spacing w:val="1"/>
        </w:rPr>
        <w:t>g</w:t>
      </w:r>
      <w:r>
        <w:rPr>
          <w:b/>
        </w:rPr>
        <w:t>nific</w:t>
      </w:r>
      <w:r>
        <w:rPr>
          <w:b/>
          <w:spacing w:val="2"/>
        </w:rPr>
        <w:t>a</w:t>
      </w:r>
      <w:r>
        <w:rPr>
          <w:b/>
        </w:rPr>
        <w:t>nce</w:t>
      </w:r>
    </w:p>
    <w:p w:rsidR="00C42FDE" w:rsidRDefault="00C42FDE">
      <w:pPr>
        <w:spacing w:before="7" w:line="140" w:lineRule="exact"/>
        <w:rPr>
          <w:sz w:val="14"/>
          <w:szCs w:val="14"/>
        </w:rPr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C42FDE" w:rsidRDefault="0046062B">
      <w:pPr>
        <w:spacing w:before="33"/>
        <w:ind w:left="4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 xml:space="preserve">he </w:t>
      </w:r>
      <w:r>
        <w:rPr>
          <w:b/>
          <w:spacing w:val="-3"/>
        </w:rPr>
        <w:t>m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u</w:t>
      </w:r>
      <w:r>
        <w:rPr>
          <w:b/>
          <w:spacing w:val="-1"/>
        </w:rPr>
        <w:t>s</w:t>
      </w:r>
      <w:r>
        <w:rPr>
          <w:b/>
        </w:rPr>
        <w:t>c</w:t>
      </w:r>
      <w:r>
        <w:rPr>
          <w:b/>
          <w:spacing w:val="1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s</w:t>
      </w:r>
      <w:r>
        <w:rPr>
          <w:b/>
          <w:spacing w:val="3"/>
        </w:rPr>
        <w:t>c</w:t>
      </w:r>
      <w:r>
        <w:rPr>
          <w:b/>
        </w:rPr>
        <w:t>ientific</w:t>
      </w:r>
      <w:r>
        <w:rPr>
          <w:b/>
          <w:spacing w:val="1"/>
        </w:rPr>
        <w:t>a</w:t>
      </w:r>
      <w:r>
        <w:rPr>
          <w:b/>
        </w:rPr>
        <w:t>ll</w:t>
      </w:r>
      <w:r>
        <w:rPr>
          <w:b/>
          <w:spacing w:val="1"/>
        </w:rPr>
        <w:t>y</w:t>
      </w:r>
      <w:r>
        <w:rPr>
          <w:b/>
        </w:rPr>
        <w:t>,</w:t>
      </w:r>
      <w:r>
        <w:rPr>
          <w:b/>
          <w:spacing w:val="-10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1"/>
        </w:rPr>
        <w:t>r</w:t>
      </w:r>
      <w:r>
        <w:rPr>
          <w:b/>
        </w:rPr>
        <w:t>e</w:t>
      </w:r>
      <w:r>
        <w:rPr>
          <w:b/>
          <w:spacing w:val="1"/>
        </w:rPr>
        <w:t>ct</w:t>
      </w:r>
      <w:r>
        <w:rPr>
          <w:b/>
        </w:rPr>
        <w:t>?</w:t>
      </w:r>
      <w:r>
        <w:rPr>
          <w:b/>
          <w:spacing w:val="-8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4"/>
        </w:rPr>
        <w:t xml:space="preserve"> </w:t>
      </w:r>
      <w:r>
        <w:rPr>
          <w:b/>
          <w:spacing w:val="2"/>
        </w:rPr>
        <w:t>w</w:t>
      </w:r>
      <w:r>
        <w:rPr>
          <w:b/>
        </w:rPr>
        <w:t>ri</w:t>
      </w:r>
      <w:r>
        <w:rPr>
          <w:b/>
          <w:spacing w:val="1"/>
        </w:rPr>
        <w:t>t</w:t>
      </w:r>
      <w:r>
        <w:rPr>
          <w:b/>
        </w:rPr>
        <w:t>e her</w:t>
      </w:r>
      <w:r>
        <w:rPr>
          <w:b/>
          <w:spacing w:val="1"/>
        </w:rPr>
        <w:t>e</w:t>
      </w:r>
      <w:r>
        <w:rPr>
          <w:b/>
        </w:rPr>
        <w:t>.</w:t>
      </w:r>
    </w:p>
    <w:p w:rsidR="00C42FDE" w:rsidRDefault="0046062B">
      <w:pPr>
        <w:spacing w:before="33"/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4983" w:space="850"/>
            <w:col w:w="15347"/>
          </w:cols>
        </w:sectPr>
      </w:pPr>
      <w:r>
        <w:br w:type="column"/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 xml:space="preserve">he </w:t>
      </w:r>
      <w:r>
        <w:rPr>
          <w:b/>
          <w:spacing w:val="-5"/>
        </w:rPr>
        <w:t>m</w:t>
      </w:r>
      <w:r>
        <w:rPr>
          <w:b/>
          <w:spacing w:val="3"/>
        </w:rPr>
        <w:t>a</w:t>
      </w:r>
      <w:r>
        <w:rPr>
          <w:b/>
        </w:rPr>
        <w:t>n</w:t>
      </w:r>
      <w:r>
        <w:rPr>
          <w:b/>
          <w:spacing w:val="-1"/>
        </w:rPr>
        <w:t>us</w:t>
      </w:r>
      <w:r>
        <w:rPr>
          <w:b/>
        </w:rPr>
        <w:t>c</w:t>
      </w:r>
      <w:r>
        <w:rPr>
          <w:b/>
          <w:spacing w:val="3"/>
        </w:rPr>
        <w:t>r</w:t>
      </w:r>
      <w:r>
        <w:rPr>
          <w:b/>
        </w:rPr>
        <w:t>ipt</w:t>
      </w:r>
      <w:r>
        <w:rPr>
          <w:b/>
          <w:spacing w:val="-9"/>
        </w:rPr>
        <w:t xml:space="preserve"> </w:t>
      </w:r>
      <w:r>
        <w:rPr>
          <w:b/>
        </w:rPr>
        <w:t>is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  <w:spacing w:val="3"/>
        </w:rPr>
        <w:t>c</w:t>
      </w:r>
      <w:r>
        <w:rPr>
          <w:b/>
        </w:rPr>
        <w:t>ien</w:t>
      </w:r>
      <w:r>
        <w:rPr>
          <w:b/>
          <w:spacing w:val="3"/>
        </w:rPr>
        <w:t>t</w:t>
      </w:r>
      <w:r>
        <w:rPr>
          <w:b/>
        </w:rPr>
        <w:t>ific</w:t>
      </w:r>
      <w:r>
        <w:rPr>
          <w:b/>
          <w:spacing w:val="1"/>
        </w:rPr>
        <w:t>a</w:t>
      </w:r>
      <w:r>
        <w:rPr>
          <w:b/>
        </w:rPr>
        <w:t>lly</w:t>
      </w:r>
      <w:r>
        <w:rPr>
          <w:b/>
          <w:spacing w:val="-10"/>
        </w:rPr>
        <w:t xml:space="preserve"> </w:t>
      </w:r>
      <w:r>
        <w:rPr>
          <w:b/>
          <w:spacing w:val="-1"/>
        </w:rPr>
        <w:t>s</w:t>
      </w:r>
      <w:r>
        <w:rPr>
          <w:b/>
          <w:spacing w:val="1"/>
        </w:rPr>
        <w:t>o</w:t>
      </w:r>
      <w:r>
        <w:rPr>
          <w:b/>
        </w:rPr>
        <w:t>u</w:t>
      </w:r>
      <w:r>
        <w:rPr>
          <w:b/>
          <w:spacing w:val="-1"/>
        </w:rPr>
        <w:t>n</w:t>
      </w:r>
      <w:r>
        <w:rPr>
          <w:b/>
        </w:rPr>
        <w:t>d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pr</w:t>
      </w:r>
      <w:r>
        <w:rPr>
          <w:b/>
          <w:spacing w:val="1"/>
        </w:rPr>
        <w:t>oof</w:t>
      </w:r>
      <w:r>
        <w:rPr>
          <w:b/>
        </w:rPr>
        <w:t>s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 xml:space="preserve">re </w:t>
      </w:r>
      <w:r>
        <w:rPr>
          <w:b/>
          <w:spacing w:val="-5"/>
        </w:rPr>
        <w:t>m</w:t>
      </w:r>
      <w:r>
        <w:rPr>
          <w:b/>
          <w:spacing w:val="1"/>
        </w:rPr>
        <w:t>at</w:t>
      </w:r>
      <w:r>
        <w:rPr>
          <w:b/>
        </w:rPr>
        <w:t>h</w:t>
      </w:r>
      <w:r>
        <w:rPr>
          <w:b/>
          <w:spacing w:val="2"/>
        </w:rPr>
        <w:t>e</w:t>
      </w:r>
      <w:r>
        <w:rPr>
          <w:b/>
          <w:spacing w:val="-3"/>
        </w:rPr>
        <w:t>m</w:t>
      </w:r>
      <w:r>
        <w:rPr>
          <w:b/>
          <w:spacing w:val="1"/>
        </w:rPr>
        <w:t>at</w:t>
      </w:r>
      <w:r>
        <w:rPr>
          <w:b/>
        </w:rPr>
        <w:t>ic</w:t>
      </w:r>
      <w:r>
        <w:rPr>
          <w:b/>
          <w:spacing w:val="1"/>
        </w:rPr>
        <w:t>a</w:t>
      </w:r>
      <w:r>
        <w:rPr>
          <w:b/>
        </w:rPr>
        <w:t>lly</w:t>
      </w:r>
      <w:r>
        <w:rPr>
          <w:b/>
          <w:spacing w:val="-12"/>
        </w:rPr>
        <w:t xml:space="preserve"> </w:t>
      </w:r>
      <w:r>
        <w:rPr>
          <w:b/>
          <w:spacing w:val="1"/>
        </w:rPr>
        <w:t>va</w:t>
      </w:r>
      <w:r>
        <w:rPr>
          <w:b/>
        </w:rPr>
        <w:t>li</w:t>
      </w:r>
      <w:r>
        <w:rPr>
          <w:b/>
          <w:spacing w:val="-1"/>
        </w:rPr>
        <w:t>d</w:t>
      </w:r>
      <w:r>
        <w:rPr>
          <w:b/>
        </w:rPr>
        <w:t>.</w:t>
      </w:r>
    </w:p>
    <w:p w:rsidR="00C42FDE" w:rsidRDefault="00C42FDE">
      <w:pPr>
        <w:spacing w:before="18" w:line="200" w:lineRule="exact"/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</w:p>
    <w:p w:rsidR="00C42FDE" w:rsidRDefault="0046062B">
      <w:pPr>
        <w:spacing w:before="33"/>
        <w:ind w:left="480" w:right="-19"/>
      </w:pPr>
      <w:r>
        <w:rPr>
          <w:b/>
        </w:rPr>
        <w:t>Are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ef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uf</w:t>
      </w:r>
      <w:r>
        <w:rPr>
          <w:b/>
          <w:spacing w:val="1"/>
        </w:rPr>
        <w:t>f</w:t>
      </w:r>
      <w:r>
        <w:rPr>
          <w:b/>
        </w:rPr>
        <w:t>icient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nt?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I</w:t>
      </w:r>
      <w:r>
        <w:rPr>
          <w:b/>
        </w:rPr>
        <w:t xml:space="preserve">f </w:t>
      </w:r>
      <w:r>
        <w:rPr>
          <w:b/>
          <w:spacing w:val="1"/>
        </w:rPr>
        <w:t>yo</w:t>
      </w:r>
      <w:r>
        <w:rPr>
          <w:b/>
        </w:rPr>
        <w:t>u</w:t>
      </w:r>
      <w:r>
        <w:rPr>
          <w:b/>
          <w:spacing w:val="-3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 xml:space="preserve">e </w:t>
      </w:r>
      <w:r>
        <w:rPr>
          <w:b/>
          <w:spacing w:val="-1"/>
        </w:rPr>
        <w:t>s</w:t>
      </w:r>
      <w:r>
        <w:rPr>
          <w:b/>
        </w:rPr>
        <w:t>u</w:t>
      </w:r>
      <w:r>
        <w:rPr>
          <w:b/>
          <w:spacing w:val="1"/>
        </w:rPr>
        <w:t>gg</w:t>
      </w:r>
      <w:r>
        <w:rPr>
          <w:b/>
        </w:rPr>
        <w:t>esti</w:t>
      </w:r>
      <w:r>
        <w:rPr>
          <w:b/>
          <w:spacing w:val="1"/>
        </w:rPr>
        <w:t>o</w:t>
      </w:r>
      <w:r>
        <w:rPr>
          <w:b/>
        </w:rPr>
        <w:t>ns</w:t>
      </w:r>
      <w:r>
        <w:rPr>
          <w:b/>
          <w:spacing w:val="-10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1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d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9"/>
        </w:rPr>
        <w:t xml:space="preserve"> </w:t>
      </w:r>
      <w:r>
        <w:rPr>
          <w:b/>
          <w:spacing w:val="1"/>
        </w:rPr>
        <w:t>r</w:t>
      </w:r>
      <w:r>
        <w:rPr>
          <w:b/>
        </w:rPr>
        <w:t>e</w:t>
      </w:r>
      <w:r>
        <w:rPr>
          <w:b/>
          <w:spacing w:val="1"/>
        </w:rPr>
        <w:t>f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  <w:spacing w:val="-1"/>
        </w:rPr>
        <w:t>s</w:t>
      </w:r>
      <w:r>
        <w:rPr>
          <w:b/>
        </w:rPr>
        <w:t>,</w:t>
      </w:r>
      <w:r>
        <w:rPr>
          <w:b/>
          <w:spacing w:val="-8"/>
        </w:rPr>
        <w:t xml:space="preserve"> </w:t>
      </w:r>
      <w:r>
        <w:rPr>
          <w:b/>
        </w:rPr>
        <w:t>ple</w:t>
      </w:r>
      <w:r>
        <w:rPr>
          <w:b/>
          <w:spacing w:val="1"/>
        </w:rPr>
        <w:t>a</w:t>
      </w:r>
      <w:r>
        <w:rPr>
          <w:b/>
          <w:spacing w:val="-1"/>
        </w:rPr>
        <w:t>s</w:t>
      </w:r>
      <w:r>
        <w:rPr>
          <w:b/>
        </w:rPr>
        <w:t>e</w:t>
      </w:r>
      <w:r>
        <w:rPr>
          <w:b/>
          <w:spacing w:val="-2"/>
        </w:rPr>
        <w:t xml:space="preserve"> </w:t>
      </w:r>
      <w:r>
        <w:rPr>
          <w:b/>
          <w:spacing w:val="-3"/>
        </w:rPr>
        <w:t>m</w:t>
      </w:r>
      <w:r>
        <w:rPr>
          <w:b/>
          <w:spacing w:val="3"/>
        </w:rPr>
        <w:t>e</w:t>
      </w:r>
      <w:r>
        <w:rPr>
          <w:b/>
        </w:rPr>
        <w:t>nti</w:t>
      </w:r>
      <w:r>
        <w:rPr>
          <w:b/>
          <w:spacing w:val="5"/>
        </w:rPr>
        <w:t>o</w:t>
      </w:r>
      <w:r>
        <w:rPr>
          <w:b/>
        </w:rPr>
        <w:t xml:space="preserve">n </w:t>
      </w:r>
      <w:r>
        <w:rPr>
          <w:b/>
          <w:spacing w:val="1"/>
        </w:rPr>
        <w:t>t</w:t>
      </w:r>
      <w:r>
        <w:rPr>
          <w:b/>
        </w:rPr>
        <w:t>h</w:t>
      </w:r>
      <w:r>
        <w:rPr>
          <w:b/>
          <w:spacing w:val="2"/>
        </w:rPr>
        <w:t>e</w:t>
      </w:r>
      <w:r>
        <w:rPr>
          <w:b/>
        </w:rPr>
        <w:t>m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ev</w:t>
      </w:r>
      <w:r>
        <w:rPr>
          <w:b/>
        </w:rPr>
        <w:t>iew</w:t>
      </w:r>
      <w:r>
        <w:rPr>
          <w:b/>
          <w:spacing w:val="-3"/>
        </w:rPr>
        <w:t xml:space="preserve">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5"/>
        </w:rPr>
        <w:t>m</w:t>
      </w:r>
      <w:r>
        <w:rPr>
          <w:b/>
        </w:rPr>
        <w:t>.</w:t>
      </w:r>
    </w:p>
    <w:p w:rsidR="00C42FDE" w:rsidRDefault="0046062B">
      <w:pPr>
        <w:spacing w:before="21"/>
        <w:ind w:left="480" w:right="-34"/>
      </w:pPr>
      <w:r>
        <w:rPr>
          <w:b/>
          <w:spacing w:val="-1"/>
        </w:rPr>
        <w:t>I</w:t>
      </w:r>
      <w:r>
        <w:rPr>
          <w:b/>
        </w:rPr>
        <w:t>s</w:t>
      </w:r>
      <w:r>
        <w:rPr>
          <w:b/>
          <w:spacing w:val="-2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2"/>
        </w:rPr>
        <w:t xml:space="preserve"> 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u</w:t>
      </w:r>
      <w:r>
        <w:rPr>
          <w:b/>
          <w:spacing w:val="1"/>
        </w:rPr>
        <w:t>ag</w:t>
      </w:r>
      <w:r>
        <w:rPr>
          <w:b/>
        </w:rPr>
        <w:t>e/</w:t>
      </w:r>
      <w:r>
        <w:rPr>
          <w:b/>
          <w:spacing w:val="-1"/>
        </w:rPr>
        <w:t>E</w:t>
      </w:r>
      <w:r>
        <w:rPr>
          <w:b/>
        </w:rPr>
        <w:t>n</w:t>
      </w:r>
      <w:r>
        <w:rPr>
          <w:b/>
          <w:spacing w:val="1"/>
        </w:rPr>
        <w:t>g</w:t>
      </w:r>
      <w:r>
        <w:rPr>
          <w:b/>
        </w:rPr>
        <w:t>l</w:t>
      </w:r>
      <w:r>
        <w:rPr>
          <w:b/>
          <w:spacing w:val="2"/>
        </w:rPr>
        <w:t>i</w:t>
      </w:r>
      <w:r>
        <w:rPr>
          <w:b/>
          <w:spacing w:val="-1"/>
        </w:rPr>
        <w:t>s</w:t>
      </w:r>
      <w:r>
        <w:rPr>
          <w:b/>
        </w:rPr>
        <w:t>h</w:t>
      </w:r>
      <w:r>
        <w:rPr>
          <w:b/>
          <w:spacing w:val="-15"/>
        </w:rPr>
        <w:t xml:space="preserve"> </w:t>
      </w:r>
      <w:r>
        <w:rPr>
          <w:b/>
          <w:spacing w:val="2"/>
        </w:rPr>
        <w:t>q</w:t>
      </w:r>
      <w:r>
        <w:rPr>
          <w:b/>
        </w:rPr>
        <w:t>u</w:t>
      </w:r>
      <w:r>
        <w:rPr>
          <w:b/>
          <w:spacing w:val="1"/>
        </w:rPr>
        <w:t>a</w:t>
      </w:r>
      <w:r>
        <w:rPr>
          <w:b/>
        </w:rPr>
        <w:t>lity</w:t>
      </w:r>
      <w:r>
        <w:rPr>
          <w:b/>
          <w:spacing w:val="-4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f</w:t>
      </w:r>
      <w:r>
        <w:rPr>
          <w:b/>
          <w:spacing w:val="-3"/>
        </w:rPr>
        <w:t xml:space="preserve"> </w:t>
      </w:r>
      <w:r>
        <w:rPr>
          <w:b/>
          <w:spacing w:val="1"/>
        </w:rPr>
        <w:t>t</w:t>
      </w:r>
      <w:r>
        <w:rPr>
          <w:b/>
        </w:rPr>
        <w:t>he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</w:t>
      </w:r>
      <w:r>
        <w:rPr>
          <w:b/>
          <w:spacing w:val="1"/>
        </w:rPr>
        <w:t>t</w:t>
      </w:r>
      <w:r>
        <w:rPr>
          <w:b/>
        </w:rPr>
        <w:t>icle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uit</w:t>
      </w:r>
      <w:r>
        <w:rPr>
          <w:b/>
          <w:spacing w:val="1"/>
        </w:rPr>
        <w:t>a</w:t>
      </w:r>
      <w:r>
        <w:rPr>
          <w:b/>
        </w:rPr>
        <w:t xml:space="preserve">ble </w:t>
      </w:r>
      <w:r>
        <w:rPr>
          <w:b/>
          <w:spacing w:val="1"/>
        </w:rPr>
        <w:t>fo</w:t>
      </w:r>
      <w:r>
        <w:rPr>
          <w:b/>
        </w:rPr>
        <w:t>r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ch</w:t>
      </w:r>
      <w:r>
        <w:rPr>
          <w:b/>
          <w:spacing w:val="1"/>
        </w:rPr>
        <w:t>o</w:t>
      </w:r>
      <w:r>
        <w:rPr>
          <w:b/>
        </w:rPr>
        <w:t>l</w:t>
      </w:r>
      <w:r>
        <w:rPr>
          <w:b/>
          <w:spacing w:val="1"/>
        </w:rPr>
        <w:t>a</w:t>
      </w:r>
      <w:r>
        <w:rPr>
          <w:b/>
        </w:rPr>
        <w:t>rly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m</w:t>
      </w:r>
      <w:r>
        <w:rPr>
          <w:b/>
          <w:spacing w:val="-3"/>
        </w:rPr>
        <w:t>m</w:t>
      </w:r>
      <w:r>
        <w:rPr>
          <w:b/>
        </w:rPr>
        <w:t>u</w:t>
      </w:r>
      <w:r>
        <w:rPr>
          <w:b/>
          <w:spacing w:val="1"/>
        </w:rPr>
        <w:t>n</w:t>
      </w:r>
      <w:r>
        <w:rPr>
          <w:b/>
        </w:rPr>
        <w:t>ic</w:t>
      </w:r>
      <w:r>
        <w:rPr>
          <w:b/>
          <w:spacing w:val="1"/>
        </w:rPr>
        <w:t>at</w:t>
      </w:r>
      <w:r>
        <w:rPr>
          <w:b/>
        </w:rPr>
        <w:t>i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s</w:t>
      </w:r>
      <w:r>
        <w:rPr>
          <w:b/>
        </w:rPr>
        <w:t>?</w:t>
      </w:r>
    </w:p>
    <w:p w:rsidR="00C42FDE" w:rsidRDefault="0046062B">
      <w:pPr>
        <w:spacing w:before="33"/>
      </w:pPr>
      <w:r>
        <w:br w:type="column"/>
      </w:r>
      <w:r>
        <w:rPr>
          <w:b/>
        </w:rPr>
        <w:t>Yes,</w:t>
      </w:r>
      <w:r>
        <w:rPr>
          <w:b/>
          <w:spacing w:val="-3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ef</w:t>
      </w:r>
      <w:r>
        <w:rPr>
          <w:b/>
        </w:rPr>
        <w:t>e</w:t>
      </w:r>
      <w:r>
        <w:rPr>
          <w:b/>
          <w:spacing w:val="1"/>
        </w:rPr>
        <w:t>r</w:t>
      </w:r>
      <w:r>
        <w:rPr>
          <w:b/>
        </w:rPr>
        <w:t>enc</w:t>
      </w:r>
      <w:r>
        <w:rPr>
          <w:b/>
          <w:spacing w:val="1"/>
        </w:rPr>
        <w:t>e</w:t>
      </w:r>
      <w:r>
        <w:rPr>
          <w:b/>
        </w:rPr>
        <w:t>s</w:t>
      </w:r>
      <w:r>
        <w:rPr>
          <w:b/>
          <w:spacing w:val="-9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re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</w:t>
      </w:r>
      <w:r>
        <w:rPr>
          <w:b/>
        </w:rPr>
        <w:t>uf</w:t>
      </w:r>
      <w:r>
        <w:rPr>
          <w:b/>
          <w:spacing w:val="1"/>
        </w:rPr>
        <w:t>f</w:t>
      </w:r>
      <w:r>
        <w:rPr>
          <w:b/>
        </w:rPr>
        <w:t>icient</w:t>
      </w:r>
      <w:r>
        <w:rPr>
          <w:b/>
          <w:spacing w:val="-5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nd</w:t>
      </w:r>
      <w:r>
        <w:rPr>
          <w:b/>
          <w:spacing w:val="-4"/>
        </w:rPr>
        <w:t xml:space="preserve"> </w:t>
      </w:r>
      <w:r>
        <w:rPr>
          <w:b/>
        </w:rPr>
        <w:t>r</w:t>
      </w:r>
      <w:r>
        <w:rPr>
          <w:b/>
          <w:spacing w:val="1"/>
        </w:rPr>
        <w:t>e</w:t>
      </w:r>
      <w:r>
        <w:rPr>
          <w:b/>
        </w:rPr>
        <w:t>c</w:t>
      </w:r>
      <w:r>
        <w:rPr>
          <w:b/>
          <w:spacing w:val="1"/>
        </w:rPr>
        <w:t>e</w:t>
      </w:r>
      <w:r>
        <w:rPr>
          <w:b/>
        </w:rPr>
        <w:t>nt.</w:t>
      </w:r>
    </w:p>
    <w:p w:rsidR="00C42FDE" w:rsidRDefault="00C42FDE">
      <w:pPr>
        <w:spacing w:line="200" w:lineRule="exact"/>
      </w:pPr>
    </w:p>
    <w:p w:rsidR="00C42FDE" w:rsidRDefault="00C42FDE">
      <w:pPr>
        <w:spacing w:before="3" w:line="280" w:lineRule="exact"/>
        <w:rPr>
          <w:sz w:val="28"/>
          <w:szCs w:val="28"/>
        </w:rPr>
      </w:pPr>
    </w:p>
    <w:p w:rsidR="00C42FDE" w:rsidRDefault="0046062B">
      <w:pPr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num="2" w:space="720" w:equalWidth="0">
            <w:col w:w="4960" w:space="873"/>
            <w:col w:w="15347"/>
          </w:cols>
        </w:sectPr>
      </w:pPr>
      <w:r>
        <w:rPr>
          <w:b/>
        </w:rPr>
        <w:t>Yes</w:t>
      </w:r>
    </w:p>
    <w:p w:rsidR="00C42FDE" w:rsidRDefault="00C42FDE">
      <w:pPr>
        <w:spacing w:before="1" w:line="200" w:lineRule="exact"/>
      </w:pPr>
    </w:p>
    <w:p w:rsidR="00C42FDE" w:rsidRDefault="0046062B">
      <w:pPr>
        <w:spacing w:before="38"/>
        <w:ind w:left="120"/>
        <w:sectPr w:rsidR="00C42FDE">
          <w:type w:val="continuous"/>
          <w:pgSz w:w="23820" w:h="16840" w:orient="landscape"/>
          <w:pgMar w:top="1540" w:right="1320" w:bottom="280" w:left="1320" w:header="720" w:footer="720" w:gutter="0"/>
          <w:cols w:space="720"/>
        </w:sectPr>
      </w:pPr>
      <w:r>
        <w:rPr>
          <w:b/>
          <w:spacing w:val="1"/>
          <w:u w:val="thick" w:color="000000"/>
        </w:rPr>
        <w:t>O</w:t>
      </w:r>
      <w:r>
        <w:rPr>
          <w:b/>
          <w:u w:val="thick" w:color="000000"/>
        </w:rPr>
        <w:t>pti</w:t>
      </w:r>
      <w:r>
        <w:rPr>
          <w:b/>
          <w:spacing w:val="1"/>
          <w:u w:val="thick" w:color="000000"/>
        </w:rPr>
        <w:t>o</w:t>
      </w:r>
      <w:r>
        <w:rPr>
          <w:b/>
          <w:u w:val="thick" w:color="000000"/>
        </w:rPr>
        <w:t>n</w:t>
      </w:r>
      <w:r>
        <w:rPr>
          <w:b/>
          <w:spacing w:val="1"/>
          <w:u w:val="thick" w:color="000000"/>
        </w:rPr>
        <w:t>a</w:t>
      </w:r>
      <w:r>
        <w:rPr>
          <w:b/>
          <w:u w:val="thick" w:color="000000"/>
        </w:rPr>
        <w:t>l/</w:t>
      </w:r>
      <w:r>
        <w:rPr>
          <w:b/>
          <w:spacing w:val="-2"/>
          <w:u w:val="thick" w:color="000000"/>
        </w:rPr>
        <w:t>G</w:t>
      </w:r>
      <w:r>
        <w:rPr>
          <w:b/>
          <w:u w:val="thick" w:color="000000"/>
        </w:rPr>
        <w:t>ene</w:t>
      </w:r>
      <w:r>
        <w:rPr>
          <w:b/>
          <w:spacing w:val="1"/>
          <w:u w:val="thick" w:color="000000"/>
        </w:rPr>
        <w:t>ra</w:t>
      </w:r>
      <w:r>
        <w:rPr>
          <w:b/>
          <w:u w:val="thick" w:color="000000"/>
        </w:rPr>
        <w:t>l</w:t>
      </w:r>
      <w:r>
        <w:rPr>
          <w:b/>
          <w:spacing w:val="-13"/>
        </w:rPr>
        <w:t xml:space="preserve"> </w:t>
      </w:r>
      <w:r>
        <w:t>c</w:t>
      </w:r>
      <w:r>
        <w:rPr>
          <w:spacing w:val="4"/>
        </w:rPr>
        <w:t>o</w:t>
      </w:r>
      <w:r>
        <w:rPr>
          <w:spacing w:val="-1"/>
        </w:rPr>
        <w:t>mm</w:t>
      </w:r>
      <w:r>
        <w:rPr>
          <w:spacing w:val="3"/>
        </w:rPr>
        <w:t>e</w:t>
      </w:r>
      <w:r>
        <w:rPr>
          <w:spacing w:val="-1"/>
        </w:rPr>
        <w:t>n</w:t>
      </w:r>
      <w:r>
        <w:t xml:space="preserve">ts                                                          </w:t>
      </w:r>
      <w:r>
        <w:rPr>
          <w:spacing w:val="25"/>
        </w:rPr>
        <w:t xml:space="preserve"> </w:t>
      </w:r>
      <w:proofErr w:type="gramStart"/>
      <w:r>
        <w:rPr>
          <w:b/>
          <w:spacing w:val="-1"/>
        </w:rPr>
        <w:t>T</w:t>
      </w:r>
      <w:r>
        <w:rPr>
          <w:b/>
        </w:rPr>
        <w:t>he</w:t>
      </w:r>
      <w:proofErr w:type="gramEnd"/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uth</w:t>
      </w:r>
      <w:r>
        <w:rPr>
          <w:b/>
          <w:spacing w:val="1"/>
        </w:rPr>
        <w:t>o</w:t>
      </w:r>
      <w:r>
        <w:rPr>
          <w:b/>
        </w:rPr>
        <w:t>rs</w:t>
      </w:r>
      <w:r>
        <w:rPr>
          <w:b/>
          <w:spacing w:val="-7"/>
        </w:rPr>
        <w:t xml:space="preserve"> </w:t>
      </w:r>
      <w:r>
        <w:rPr>
          <w:b/>
        </w:rPr>
        <w:t>h</w:t>
      </w:r>
      <w:r>
        <w:rPr>
          <w:b/>
          <w:spacing w:val="1"/>
        </w:rPr>
        <w:t>av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  <w:spacing w:val="2"/>
        </w:rPr>
        <w:t>w</w:t>
      </w:r>
      <w:r>
        <w:rPr>
          <w:b/>
          <w:spacing w:val="1"/>
        </w:rPr>
        <w:t>o</w:t>
      </w:r>
      <w:r>
        <w:rPr>
          <w:b/>
        </w:rPr>
        <w:t>r</w:t>
      </w:r>
      <w:r>
        <w:rPr>
          <w:b/>
          <w:spacing w:val="-2"/>
        </w:rPr>
        <w:t>k</w:t>
      </w:r>
      <w:r>
        <w:rPr>
          <w:b/>
        </w:rPr>
        <w:t>ed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 xml:space="preserve">n </w:t>
      </w:r>
      <w:r>
        <w:rPr>
          <w:b/>
          <w:spacing w:val="-1"/>
        </w:rPr>
        <w:t>s</w:t>
      </w:r>
      <w:r>
        <w:rPr>
          <w:b/>
        </w:rPr>
        <w:t>uf</w:t>
      </w:r>
      <w:r>
        <w:rPr>
          <w:b/>
          <w:spacing w:val="1"/>
        </w:rPr>
        <w:t>f</w:t>
      </w:r>
      <w:r>
        <w:rPr>
          <w:b/>
        </w:rPr>
        <w:t>icient</w:t>
      </w:r>
      <w:r>
        <w:rPr>
          <w:b/>
          <w:spacing w:val="-7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n.</w:t>
      </w:r>
      <w:r>
        <w:rPr>
          <w:b/>
          <w:spacing w:val="-8"/>
        </w:rPr>
        <w:t xml:space="preserve"> </w:t>
      </w:r>
      <w:r>
        <w:rPr>
          <w:b/>
          <w:spacing w:val="-1"/>
        </w:rPr>
        <w:t>T</w:t>
      </w:r>
      <w:r>
        <w:rPr>
          <w:b/>
        </w:rPr>
        <w:t>hey</w:t>
      </w:r>
      <w:r>
        <w:rPr>
          <w:b/>
          <w:spacing w:val="-3"/>
        </w:rPr>
        <w:t xml:space="preserve"> </w:t>
      </w:r>
      <w:r>
        <w:rPr>
          <w:b/>
          <w:spacing w:val="3"/>
        </w:rPr>
        <w:t>c</w:t>
      </w:r>
      <w:r>
        <w:rPr>
          <w:b/>
          <w:spacing w:val="1"/>
        </w:rPr>
        <w:t>a</w:t>
      </w:r>
      <w:r>
        <w:rPr>
          <w:b/>
        </w:rPr>
        <w:t>n</w:t>
      </w:r>
      <w:r>
        <w:rPr>
          <w:b/>
          <w:spacing w:val="-3"/>
        </w:rPr>
        <w:t xml:space="preserve"> </w:t>
      </w:r>
      <w:r>
        <w:rPr>
          <w:b/>
          <w:spacing w:val="1"/>
        </w:rPr>
        <w:t>a</w:t>
      </w:r>
      <w:r>
        <w:rPr>
          <w:b/>
        </w:rPr>
        <w:t>l</w:t>
      </w:r>
      <w:r>
        <w:rPr>
          <w:b/>
          <w:spacing w:val="-1"/>
        </w:rPr>
        <w:t>s</w:t>
      </w:r>
      <w:r>
        <w:rPr>
          <w:b/>
        </w:rPr>
        <w:t>o</w:t>
      </w:r>
      <w:r>
        <w:rPr>
          <w:b/>
          <w:spacing w:val="-2"/>
        </w:rPr>
        <w:t xml:space="preserve"> </w:t>
      </w:r>
      <w:r>
        <w:rPr>
          <w:b/>
          <w:spacing w:val="6"/>
        </w:rPr>
        <w:t>w</w:t>
      </w:r>
      <w:r>
        <w:rPr>
          <w:b/>
          <w:spacing w:val="1"/>
        </w:rPr>
        <w:t>o</w:t>
      </w:r>
      <w:r>
        <w:rPr>
          <w:b/>
        </w:rPr>
        <w:t>rk</w:t>
      </w:r>
      <w:r>
        <w:rPr>
          <w:b/>
          <w:spacing w:val="-6"/>
        </w:rPr>
        <w:t xml:space="preserve"> 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2"/>
        </w:rPr>
        <w:t xml:space="preserve"> </w:t>
      </w:r>
      <w:r>
        <w:rPr>
          <w:b/>
        </w:rPr>
        <w:t>nece</w:t>
      </w:r>
      <w:r>
        <w:rPr>
          <w:b/>
          <w:spacing w:val="2"/>
        </w:rPr>
        <w:t>s</w:t>
      </w:r>
      <w:r>
        <w:rPr>
          <w:b/>
          <w:spacing w:val="-1"/>
        </w:rPr>
        <w:t>s</w:t>
      </w:r>
      <w:r>
        <w:rPr>
          <w:b/>
          <w:spacing w:val="1"/>
        </w:rPr>
        <w:t>a</w:t>
      </w:r>
      <w:r>
        <w:rPr>
          <w:b/>
        </w:rPr>
        <w:t>ry</w:t>
      </w:r>
      <w:r>
        <w:rPr>
          <w:b/>
          <w:spacing w:val="-6"/>
        </w:rPr>
        <w:t xml:space="preserve"> </w:t>
      </w:r>
      <w:r>
        <w:rPr>
          <w:b/>
        </w:rPr>
        <w:t>c</w:t>
      </w:r>
      <w:r>
        <w:rPr>
          <w:b/>
          <w:spacing w:val="1"/>
        </w:rPr>
        <w:t>o</w:t>
      </w:r>
      <w:r>
        <w:rPr>
          <w:b/>
        </w:rPr>
        <w:t>n</w:t>
      </w:r>
      <w:r>
        <w:rPr>
          <w:b/>
          <w:spacing w:val="-1"/>
        </w:rPr>
        <w:t>d</w:t>
      </w:r>
      <w:r>
        <w:rPr>
          <w:b/>
        </w:rPr>
        <w:t>iti</w:t>
      </w:r>
      <w:r>
        <w:rPr>
          <w:b/>
          <w:spacing w:val="1"/>
        </w:rPr>
        <w:t>o</w:t>
      </w:r>
      <w:r>
        <w:rPr>
          <w:b/>
        </w:rPr>
        <w:t>n.</w:t>
      </w:r>
    </w:p>
    <w:p w:rsidR="00C42FDE" w:rsidRDefault="00C42FDE">
      <w:pPr>
        <w:spacing w:before="5" w:line="140" w:lineRule="exact"/>
        <w:rPr>
          <w:sz w:val="14"/>
          <w:szCs w:val="14"/>
        </w:rPr>
      </w:pPr>
    </w:p>
    <w:p w:rsidR="00C42FDE" w:rsidRDefault="00C42FDE">
      <w:pPr>
        <w:spacing w:line="200" w:lineRule="exact"/>
      </w:pPr>
    </w:p>
    <w:p w:rsidR="00C42FDE" w:rsidRDefault="00C42FDE">
      <w:pPr>
        <w:spacing w:line="200" w:lineRule="exact"/>
      </w:pPr>
    </w:p>
    <w:p w:rsidR="00C42FDE" w:rsidRDefault="0046062B">
      <w:pPr>
        <w:spacing w:before="34"/>
        <w:ind w:left="220"/>
        <w:rPr>
          <w:rFonts w:ascii="Arial" w:eastAsia="Arial" w:hAnsi="Arial" w:cs="Arial"/>
        </w:rPr>
      </w:pPr>
      <w:r>
        <w:pict>
          <v:group id="_x0000_s1026" style="position:absolute;left:0;text-align:left;margin-left:71.4pt;margin-top:1.35pt;width:42.8pt;height:12.5pt;z-index:-251658240;mso-position-horizontal-relative:page" coordorigin="1428,27" coordsize="856,250">
            <v:shape id="_x0000_s1028" style="position:absolute;left:1440;top:37;width:833;height:230" coordorigin="1440,37" coordsize="833,230" path="m1440,267r833,l2273,37r-833,l1440,267xe" fillcolor="yellow" stroked="f">
              <v:path arrowok="t"/>
            </v:shape>
            <v:shape id="_x0000_s1027" style="position:absolute;left:1440;top:254;width:833;height:0" coordorigin="1440,254" coordsize="833,0" path="m1440,254r833,e" filled="f" strokeweight="1.18pt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4"/>
        </w:rPr>
        <w:t>P</w:t>
      </w:r>
      <w:r>
        <w:rPr>
          <w:rFonts w:ascii="Arial" w:eastAsia="Arial" w:hAnsi="Arial" w:cs="Arial"/>
          <w:b/>
          <w:spacing w:val="-5"/>
        </w:rPr>
        <w:t>A</w:t>
      </w:r>
      <w:r>
        <w:rPr>
          <w:rFonts w:ascii="Arial" w:eastAsia="Arial" w:hAnsi="Arial" w:cs="Arial"/>
          <w:b/>
        </w:rPr>
        <w:t>RT</w:t>
      </w:r>
      <w:r>
        <w:rPr>
          <w:rFonts w:ascii="Arial" w:eastAsia="Arial" w:hAnsi="Arial" w:cs="Arial"/>
          <w:b/>
          <w:spacing w:val="53"/>
        </w:rPr>
        <w:t xml:space="preserve"> </w:t>
      </w:r>
      <w:r>
        <w:rPr>
          <w:rFonts w:ascii="Arial" w:eastAsia="Arial" w:hAnsi="Arial" w:cs="Arial"/>
          <w:b/>
          <w:spacing w:val="-1"/>
        </w:rPr>
        <w:t>2</w:t>
      </w:r>
      <w:r>
        <w:rPr>
          <w:rFonts w:ascii="Arial" w:eastAsia="Arial" w:hAnsi="Arial" w:cs="Arial"/>
          <w:b/>
        </w:rPr>
        <w:t>:</w:t>
      </w:r>
    </w:p>
    <w:p w:rsidR="00C42FDE" w:rsidRDefault="00C42FDE">
      <w:pPr>
        <w:spacing w:before="15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0"/>
        <w:gridCol w:w="7167"/>
        <w:gridCol w:w="7155"/>
      </w:tblGrid>
      <w:tr w:rsidR="00C42FDE">
        <w:trPr>
          <w:trHeight w:hRule="exact" w:val="804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C42FDE"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line="220" w:lineRule="exact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Re</w:t>
            </w:r>
            <w:r>
              <w:rPr>
                <w:rFonts w:ascii="Arial" w:eastAsia="Arial" w:hAnsi="Arial" w:cs="Arial"/>
                <w:b/>
                <w:spacing w:val="2"/>
              </w:rPr>
              <w:t>v</w:t>
            </w:r>
            <w:r>
              <w:rPr>
                <w:rFonts w:ascii="Arial" w:eastAsia="Arial" w:hAnsi="Arial" w:cs="Arial"/>
                <w:b/>
              </w:rPr>
              <w:t>ie</w:t>
            </w:r>
            <w:r>
              <w:rPr>
                <w:rFonts w:ascii="Arial" w:eastAsia="Arial" w:hAnsi="Arial" w:cs="Arial"/>
                <w:b/>
                <w:spacing w:val="3"/>
              </w:rPr>
              <w:t>w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’s</w:t>
            </w:r>
            <w:r>
              <w:rPr>
                <w:rFonts w:ascii="Arial" w:eastAsia="Arial" w:hAnsi="Arial" w:cs="Arial"/>
                <w:b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co</w:t>
            </w:r>
            <w:r>
              <w:rPr>
                <w:rFonts w:ascii="Arial" w:eastAsia="Arial" w:hAnsi="Arial" w:cs="Arial"/>
                <w:b/>
                <w:spacing w:val="1"/>
              </w:rPr>
              <w:t>m</w:t>
            </w:r>
            <w:r>
              <w:rPr>
                <w:rFonts w:ascii="Arial" w:eastAsia="Arial" w:hAnsi="Arial" w:cs="Arial"/>
                <w:b/>
              </w:rPr>
              <w:t>me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t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line="220" w:lineRule="exact"/>
              <w:ind w:left="-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5"/>
              </w:rPr>
              <w:t>A</w:t>
            </w:r>
            <w:r>
              <w:rPr>
                <w:rFonts w:ascii="Arial" w:eastAsia="Arial" w:hAnsi="Arial" w:cs="Arial"/>
                <w:b/>
                <w:spacing w:val="3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2"/>
              </w:rPr>
              <w:t>’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c</w:t>
            </w:r>
            <w:r>
              <w:rPr>
                <w:rFonts w:ascii="Arial" w:eastAsia="Arial" w:hAnsi="Arial" w:cs="Arial"/>
                <w:b/>
              </w:rPr>
              <w:t>om</w:t>
            </w:r>
            <w:r>
              <w:rPr>
                <w:rFonts w:ascii="Arial" w:eastAsia="Arial" w:hAnsi="Arial" w:cs="Arial"/>
                <w:b/>
                <w:spacing w:val="3"/>
              </w:rPr>
              <w:t>m</w:t>
            </w:r>
            <w:r>
              <w:rPr>
                <w:rFonts w:ascii="Arial" w:eastAsia="Arial" w:hAnsi="Arial" w:cs="Arial"/>
                <w:b/>
              </w:rPr>
              <w:t>ent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(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f</w:t>
            </w:r>
            <w:r>
              <w:rPr>
                <w:rFonts w:ascii="Arial" w:eastAsia="Arial" w:hAnsi="Arial" w:cs="Arial"/>
                <w:i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gr</w:t>
            </w:r>
            <w:r>
              <w:rPr>
                <w:rFonts w:ascii="Arial" w:eastAsia="Arial" w:hAnsi="Arial" w:cs="Arial"/>
                <w:i/>
                <w:spacing w:val="2"/>
              </w:rPr>
              <w:t>e</w:t>
            </w:r>
            <w:r>
              <w:rPr>
                <w:rFonts w:ascii="Arial" w:eastAsia="Arial" w:hAnsi="Arial" w:cs="Arial"/>
                <w:i/>
              </w:rPr>
              <w:t>ed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w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3"/>
              </w:rPr>
              <w:t>v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ewer,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or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th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m</w:t>
            </w:r>
            <w:r>
              <w:rPr>
                <w:rFonts w:ascii="Arial" w:eastAsia="Arial" w:hAnsi="Arial" w:cs="Arial"/>
                <w:i/>
                <w:spacing w:val="2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pt</w:t>
            </w:r>
            <w:r>
              <w:rPr>
                <w:rFonts w:ascii="Arial" w:eastAsia="Arial" w:hAnsi="Arial" w:cs="Arial"/>
                <w:i/>
                <w:spacing w:val="-9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</w:rPr>
              <w:t>d</w:t>
            </w:r>
          </w:p>
          <w:p w:rsidR="00C42FDE" w:rsidRDefault="0046062B">
            <w:pPr>
              <w:spacing w:before="34" w:line="277" w:lineRule="auto"/>
              <w:ind w:left="-1" w:right="35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2"/>
              </w:rPr>
              <w:t>g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l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g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  <w:spacing w:val="2"/>
              </w:rPr>
              <w:t>a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p</w:t>
            </w:r>
            <w:r>
              <w:rPr>
                <w:rFonts w:ascii="Arial" w:eastAsia="Arial" w:hAnsi="Arial" w:cs="Arial"/>
                <w:i/>
              </w:rPr>
              <w:t xml:space="preserve">art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n t</w:t>
            </w:r>
            <w:r>
              <w:rPr>
                <w:rFonts w:ascii="Arial" w:eastAsia="Arial" w:hAnsi="Arial" w:cs="Arial"/>
                <w:i/>
                <w:spacing w:val="-1"/>
              </w:rPr>
              <w:t>h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m</w:t>
            </w:r>
            <w:r>
              <w:rPr>
                <w:rFonts w:ascii="Arial" w:eastAsia="Arial" w:hAnsi="Arial" w:cs="Arial"/>
                <w:i/>
                <w:spacing w:val="1"/>
              </w:rPr>
              <w:t>a</w:t>
            </w:r>
            <w:r>
              <w:rPr>
                <w:rFonts w:ascii="Arial" w:eastAsia="Arial" w:hAnsi="Arial" w:cs="Arial"/>
                <w:i/>
              </w:rPr>
              <w:t>n</w:t>
            </w:r>
            <w:r>
              <w:rPr>
                <w:rFonts w:ascii="Arial" w:eastAsia="Arial" w:hAnsi="Arial" w:cs="Arial"/>
                <w:i/>
                <w:spacing w:val="-1"/>
              </w:rPr>
              <w:t>u</w:t>
            </w:r>
            <w:r>
              <w:rPr>
                <w:rFonts w:ascii="Arial" w:eastAsia="Arial" w:hAnsi="Arial" w:cs="Arial"/>
                <w:i/>
                <w:spacing w:val="1"/>
              </w:rPr>
              <w:t>scr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pt.</w:t>
            </w:r>
            <w:r>
              <w:rPr>
                <w:rFonts w:ascii="Arial" w:eastAsia="Arial" w:hAnsi="Arial" w:cs="Arial"/>
                <w:i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It</w:t>
            </w:r>
            <w:r>
              <w:rPr>
                <w:rFonts w:ascii="Arial" w:eastAsia="Arial" w:hAnsi="Arial" w:cs="Arial"/>
                <w:i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 xml:space="preserve">s </w:t>
            </w:r>
            <w:r>
              <w:rPr>
                <w:rFonts w:ascii="Arial" w:eastAsia="Arial" w:hAnsi="Arial" w:cs="Arial"/>
                <w:i/>
                <w:spacing w:val="2"/>
              </w:rPr>
              <w:t>m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-1"/>
              </w:rPr>
              <w:t>n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y</w:t>
            </w:r>
            <w:r>
              <w:rPr>
                <w:rFonts w:ascii="Arial" w:eastAsia="Arial" w:hAnsi="Arial" w:cs="Arial"/>
                <w:i/>
                <w:spacing w:val="-8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t</w:t>
            </w:r>
            <w:r>
              <w:rPr>
                <w:rFonts w:ascii="Arial" w:eastAsia="Arial" w:hAnsi="Arial" w:cs="Arial"/>
                <w:i/>
                <w:spacing w:val="1"/>
              </w:rPr>
              <w:t>h</w:t>
            </w:r>
            <w:r>
              <w:rPr>
                <w:rFonts w:ascii="Arial" w:eastAsia="Arial" w:hAnsi="Arial" w:cs="Arial"/>
                <w:i/>
              </w:rPr>
              <w:t>at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u</w:t>
            </w:r>
            <w:r>
              <w:rPr>
                <w:rFonts w:ascii="Arial" w:eastAsia="Arial" w:hAnsi="Arial" w:cs="Arial"/>
                <w:i/>
              </w:rPr>
              <w:t>th</w:t>
            </w:r>
            <w:r>
              <w:rPr>
                <w:rFonts w:ascii="Arial" w:eastAsia="Arial" w:hAnsi="Arial" w:cs="Arial"/>
                <w:i/>
                <w:spacing w:val="-1"/>
              </w:rPr>
              <w:t>o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s</w:t>
            </w:r>
            <w:r>
              <w:rPr>
                <w:rFonts w:ascii="Arial" w:eastAsia="Arial" w:hAnsi="Arial" w:cs="Arial"/>
                <w:i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</w:rPr>
              <w:t>o</w:t>
            </w:r>
            <w:r>
              <w:rPr>
                <w:rFonts w:ascii="Arial" w:eastAsia="Arial" w:hAnsi="Arial" w:cs="Arial"/>
                <w:i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</w:rPr>
              <w:t>l</w:t>
            </w:r>
            <w:r>
              <w:rPr>
                <w:rFonts w:ascii="Arial" w:eastAsia="Arial" w:hAnsi="Arial" w:cs="Arial"/>
                <w:i/>
              </w:rPr>
              <w:t>d</w:t>
            </w:r>
            <w:r>
              <w:rPr>
                <w:rFonts w:ascii="Arial" w:eastAsia="Arial" w:hAnsi="Arial" w:cs="Arial"/>
                <w:i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w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</w:rPr>
              <w:t>te h</w:t>
            </w:r>
            <w:r>
              <w:rPr>
                <w:rFonts w:ascii="Arial" w:eastAsia="Arial" w:hAnsi="Arial" w:cs="Arial"/>
                <w:i/>
                <w:spacing w:val="-1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</w:rPr>
              <w:t>s</w:t>
            </w:r>
            <w:r>
              <w:rPr>
                <w:rFonts w:ascii="Arial" w:eastAsia="Arial" w:hAnsi="Arial" w:cs="Arial"/>
                <w:i/>
              </w:rPr>
              <w:t>/h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</w:rPr>
              <w:t>r</w:t>
            </w:r>
            <w:r>
              <w:rPr>
                <w:rFonts w:ascii="Arial" w:eastAsia="Arial" w:hAnsi="Arial" w:cs="Arial"/>
                <w:i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</w:rPr>
              <w:t>f</w:t>
            </w:r>
            <w:r>
              <w:rPr>
                <w:rFonts w:ascii="Arial" w:eastAsia="Arial" w:hAnsi="Arial" w:cs="Arial"/>
                <w:i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</w:rPr>
              <w:t>d</w:t>
            </w:r>
            <w:r>
              <w:rPr>
                <w:rFonts w:ascii="Arial" w:eastAsia="Arial" w:hAnsi="Arial" w:cs="Arial"/>
                <w:i/>
              </w:rPr>
              <w:t>b</w:t>
            </w:r>
            <w:r>
              <w:rPr>
                <w:rFonts w:ascii="Arial" w:eastAsia="Arial" w:hAnsi="Arial" w:cs="Arial"/>
                <w:i/>
                <w:spacing w:val="-1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</w:rPr>
              <w:t>c</w:t>
            </w:r>
            <w:r>
              <w:rPr>
                <w:rFonts w:ascii="Arial" w:eastAsia="Arial" w:hAnsi="Arial" w:cs="Arial"/>
                <w:i/>
              </w:rPr>
              <w:t>k</w:t>
            </w:r>
            <w:r>
              <w:rPr>
                <w:rFonts w:ascii="Arial" w:eastAsia="Arial" w:hAnsi="Arial" w:cs="Arial"/>
                <w:i/>
                <w:spacing w:val="-7"/>
              </w:rPr>
              <w:t xml:space="preserve"> </w:t>
            </w:r>
            <w:r>
              <w:rPr>
                <w:rFonts w:ascii="Arial" w:eastAsia="Arial" w:hAnsi="Arial" w:cs="Arial"/>
                <w:i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</w:rPr>
              <w:t>e</w:t>
            </w:r>
            <w:r>
              <w:rPr>
                <w:rFonts w:ascii="Arial" w:eastAsia="Arial" w:hAnsi="Arial" w:cs="Arial"/>
                <w:i/>
                <w:spacing w:val="1"/>
              </w:rPr>
              <w:t>r</w:t>
            </w:r>
            <w:r>
              <w:rPr>
                <w:rFonts w:ascii="Arial" w:eastAsia="Arial" w:hAnsi="Arial" w:cs="Arial"/>
                <w:i/>
              </w:rPr>
              <w:t>e)</w:t>
            </w:r>
          </w:p>
        </w:tc>
      </w:tr>
      <w:tr w:rsidR="00C42FDE">
        <w:trPr>
          <w:trHeight w:hRule="exact" w:val="900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C42FDE">
            <w:pPr>
              <w:spacing w:before="6" w:line="160" w:lineRule="exact"/>
              <w:rPr>
                <w:sz w:val="17"/>
                <w:szCs w:val="17"/>
              </w:rPr>
            </w:pPr>
          </w:p>
          <w:p w:rsidR="00C42FDE" w:rsidRDefault="0046062B">
            <w:pPr>
              <w:ind w:left="10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2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h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2"/>
              </w:rPr>
              <w:t>hi</w:t>
            </w:r>
            <w:r>
              <w:rPr>
                <w:rFonts w:ascii="Arial" w:eastAsia="Arial" w:hAnsi="Arial" w:cs="Arial"/>
                <w:b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</w:rPr>
              <w:t>s</w:t>
            </w:r>
            <w:r>
              <w:rPr>
                <w:rFonts w:ascii="Arial" w:eastAsia="Arial" w:hAnsi="Arial" w:cs="Arial"/>
                <w:b/>
              </w:rPr>
              <w:t>u</w:t>
            </w:r>
            <w:r>
              <w:rPr>
                <w:rFonts w:ascii="Arial" w:eastAsia="Arial" w:hAnsi="Arial" w:cs="Arial"/>
                <w:b/>
                <w:spacing w:val="2"/>
              </w:rPr>
              <w:t>e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this</w:t>
            </w:r>
            <w:r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ma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>us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</w:rPr>
              <w:t>ip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?</w:t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46062B">
            <w:pPr>
              <w:spacing w:before="44"/>
              <w:ind w:left="10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(</w:t>
            </w:r>
            <w:r>
              <w:rPr>
                <w:rFonts w:ascii="Arial" w:eastAsia="Arial" w:hAnsi="Arial" w:cs="Arial"/>
                <w:i/>
                <w:u w:val="single" w:color="000000"/>
              </w:rPr>
              <w:t>If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ye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,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y</w:t>
            </w:r>
            <w:proofErr w:type="gramEnd"/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-6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te</w:t>
            </w:r>
            <w:r>
              <w:rPr>
                <w:rFonts w:ascii="Arial" w:eastAsia="Arial" w:hAnsi="Arial" w:cs="Arial"/>
                <w:i/>
                <w:spacing w:val="-4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o</w:t>
            </w:r>
            <w:r>
              <w:rPr>
                <w:rFonts w:ascii="Arial" w:eastAsia="Arial" w:hAnsi="Arial" w:cs="Arial"/>
                <w:i/>
                <w:u w:val="single" w:color="000000"/>
              </w:rPr>
              <w:t>wn</w:t>
            </w:r>
            <w:r>
              <w:rPr>
                <w:rFonts w:ascii="Arial" w:eastAsia="Arial" w:hAnsi="Arial" w:cs="Arial"/>
                <w:i/>
                <w:spacing w:val="-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the</w:t>
            </w:r>
            <w:r>
              <w:rPr>
                <w:rFonts w:ascii="Arial" w:eastAsia="Arial" w:hAnsi="Arial" w:cs="Arial"/>
                <w:i/>
                <w:spacing w:val="-2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u w:val="single" w:color="000000"/>
              </w:rPr>
              <w:t>et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u w:val="single" w:color="000000"/>
              </w:rPr>
              <w:t>al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u w:val="single" w:color="000000"/>
              </w:rPr>
              <w:t>u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u w:val="single" w:color="000000"/>
              </w:rPr>
              <w:t>ere</w:t>
            </w:r>
            <w:r>
              <w:rPr>
                <w:rFonts w:ascii="Arial" w:eastAsia="Arial" w:hAnsi="Arial" w:cs="Arial"/>
                <w:i/>
                <w:spacing w:val="-5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u w:val="single" w:color="000000"/>
              </w:rPr>
              <w:t>n d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2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1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1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u w:val="single" w:color="000000"/>
              </w:rPr>
              <w:t>)</w:t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42FDE" w:rsidRDefault="00C42FDE"/>
        </w:tc>
      </w:tr>
    </w:tbl>
    <w:p w:rsidR="0046062B" w:rsidRDefault="0046062B"/>
    <w:sectPr w:rsidR="0046062B">
      <w:pgSz w:w="23820" w:h="16840" w:orient="landscape"/>
      <w:pgMar w:top="1540" w:right="1220" w:bottom="280" w:left="1220" w:header="1303" w:footer="6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62B" w:rsidRDefault="0046062B">
      <w:r>
        <w:separator/>
      </w:r>
    </w:p>
  </w:endnote>
  <w:endnote w:type="continuationSeparator" w:id="0">
    <w:p w:rsidR="0046062B" w:rsidRDefault="0046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FDE" w:rsidRDefault="0046062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6.65pt;width:52.1pt;height:10.05pt;z-index:-251659776;mso-position-horizontal-relative:page;mso-position-vertical-relative:page" filled="f" stroked="f">
          <v:textbox inset="0,0,0,0">
            <w:txbxContent>
              <w:p w:rsidR="00C42FDE" w:rsidRDefault="0046062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7.95pt;margin-top:796.65pt;width:55.65pt;height:10.05pt;z-index:-251658752;mso-position-horizontal-relative:page;mso-position-vertical-relative:page" filled="f" stroked="f">
          <v:textbox inset="0,0,0,0">
            <w:txbxContent>
              <w:p w:rsidR="00C42FDE" w:rsidRDefault="0046062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7.55pt;margin-top:796.65pt;width:67.75pt;height:10.05pt;z-index:-251657728;mso-position-horizontal-relative:page;mso-position-vertical-relative:page" filled="f" stroked="f">
          <v:textbox inset="0,0,0,0">
            <w:txbxContent>
              <w:p w:rsidR="00C42FDE" w:rsidRDefault="0046062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05pt;margin-top:796.65pt;width:80.4pt;height:10.05pt;z-index:-251656704;mso-position-horizontal-relative:page;mso-position-vertical-relative:page" filled="f" stroked="f">
          <v:textbox inset="0,0,0,0">
            <w:txbxContent>
              <w:p w:rsidR="00C42FDE" w:rsidRDefault="0046062B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2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62B" w:rsidRDefault="0046062B">
      <w:r>
        <w:separator/>
      </w:r>
    </w:p>
  </w:footnote>
  <w:footnote w:type="continuationSeparator" w:id="0">
    <w:p w:rsidR="0046062B" w:rsidRDefault="004606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FDE" w:rsidRDefault="0046062B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15pt;width:86.8pt;height:14pt;z-index:-251660800;mso-position-horizontal-relative:page;mso-position-vertical-relative:page" filled="f" stroked="f">
          <v:textbox inset="0,0,0,0">
            <w:txbxContent>
              <w:p w:rsidR="00C42FDE" w:rsidRDefault="0046062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1E5F4A"/>
    <w:multiLevelType w:val="multilevel"/>
    <w:tmpl w:val="B1E2A21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FDE"/>
    <w:rsid w:val="003160B7"/>
    <w:rsid w:val="0046062B"/>
    <w:rsid w:val="00C4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7D89C47"/>
  <w15:docId w15:val="{6C27E52F-8A9A-4AAC-9D37-8498C0354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amcs.com/index.php/JAMC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2</cp:revision>
  <dcterms:created xsi:type="dcterms:W3CDTF">2025-10-17T07:58:00Z</dcterms:created>
  <dcterms:modified xsi:type="dcterms:W3CDTF">2025-10-17T08:03:00Z</dcterms:modified>
</cp:coreProperties>
</file>