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6BC7" w:rsidRDefault="00466BC7">
      <w:pPr>
        <w:spacing w:line="200" w:lineRule="exact"/>
      </w:pPr>
    </w:p>
    <w:p w:rsidR="00466BC7" w:rsidRDefault="00466BC7">
      <w:pPr>
        <w:spacing w:line="200" w:lineRule="exact"/>
      </w:pPr>
    </w:p>
    <w:p w:rsidR="00466BC7" w:rsidRDefault="00466BC7">
      <w:pPr>
        <w:spacing w:before="4" w:line="200" w:lineRule="exact"/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466BC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EA55C4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EA55C4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anc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M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at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h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ematics</w:t>
              </w:r>
              <w:r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Com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p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er</w:t>
              </w:r>
              <w:r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ence</w:t>
              </w:r>
            </w:hyperlink>
          </w:p>
        </w:tc>
      </w:tr>
      <w:tr w:rsidR="00466BC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EA55C4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EA55C4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_</w:t>
            </w:r>
            <w:r>
              <w:rPr>
                <w:rFonts w:ascii="Arial" w:eastAsia="Arial" w:hAnsi="Arial" w:cs="Arial"/>
                <w:b/>
                <w:spacing w:val="2"/>
              </w:rPr>
              <w:t>J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_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</w:rPr>
              <w:t>6</w:t>
            </w:r>
            <w:r>
              <w:rPr>
                <w:rFonts w:ascii="Arial" w:eastAsia="Arial" w:hAnsi="Arial" w:cs="Arial"/>
                <w:b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</w:rPr>
              <w:t>7</w:t>
            </w:r>
            <w:r>
              <w:rPr>
                <w:rFonts w:ascii="Arial" w:eastAsia="Arial" w:hAnsi="Arial" w:cs="Arial"/>
                <w:b/>
              </w:rPr>
              <w:t>9</w:t>
            </w:r>
          </w:p>
        </w:tc>
      </w:tr>
      <w:tr w:rsidR="00466BC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EA55C4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EA55C4">
            <w:pPr>
              <w:spacing w:before="55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fi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f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-</w:t>
            </w:r>
            <w:proofErr w:type="spellStart"/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R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i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eing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an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spacing w:val="-3"/>
                <w:sz w:val="22"/>
                <w:szCs w:val="22"/>
              </w:rPr>
              <w:t>n</w:t>
            </w:r>
            <w:r>
              <w:rPr>
                <w:rFonts w:ascii="Segoe MDL2 Assets" w:eastAsia="Segoe MDL2 Assets" w:hAnsi="Segoe MDL2 Assets" w:cs="Segoe MDL2 Assets"/>
                <w:spacing w:val="1"/>
                <w:w w:val="71"/>
                <w:sz w:val="22"/>
                <w:szCs w:val="22"/>
              </w:rPr>
              <w:t>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b/>
                <w:i/>
                <w:spacing w:val="-3"/>
                <w:sz w:val="22"/>
                <w:szCs w:val="22"/>
              </w:rPr>
              <w:t>n</w:t>
            </w:r>
            <w:r>
              <w:rPr>
                <w:rFonts w:ascii="Segoe MDL2 Assets" w:eastAsia="Segoe MDL2 Assets" w:hAnsi="Segoe MDL2 Assets" w:cs="Segoe MDL2 Assets"/>
                <w:spacing w:val="1"/>
                <w:w w:val="55"/>
                <w:sz w:val="22"/>
                <w:szCs w:val="22"/>
              </w:rPr>
              <w:t>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</w:p>
        </w:tc>
      </w:tr>
      <w:tr w:rsidR="00466BC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EA55C4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466BC7"/>
        </w:tc>
      </w:tr>
    </w:tbl>
    <w:p w:rsidR="00466BC7" w:rsidRDefault="00466BC7">
      <w:pPr>
        <w:spacing w:line="200" w:lineRule="exact"/>
      </w:pPr>
    </w:p>
    <w:p w:rsidR="00466BC7" w:rsidRDefault="00EA55C4">
      <w:pPr>
        <w:spacing w:before="33" w:line="220" w:lineRule="exact"/>
        <w:ind w:left="220"/>
      </w:pPr>
      <w:r>
        <w:rPr>
          <w:b/>
          <w:position w:val="-1"/>
          <w:highlight w:val="yellow"/>
        </w:rPr>
        <w:t>PART</w:t>
      </w:r>
      <w:r>
        <w:rPr>
          <w:b/>
          <w:spacing w:val="44"/>
          <w:position w:val="-1"/>
          <w:highlight w:val="yellow"/>
        </w:rPr>
        <w:t xml:space="preserve"> </w:t>
      </w:r>
      <w:r>
        <w:rPr>
          <w:b/>
          <w:spacing w:val="1"/>
          <w:position w:val="-1"/>
          <w:highlight w:val="yellow"/>
        </w:rPr>
        <w:t>1</w:t>
      </w:r>
      <w:r>
        <w:rPr>
          <w:b/>
          <w:position w:val="-1"/>
          <w:highlight w:val="yellow"/>
        </w:rPr>
        <w:t>:</w:t>
      </w:r>
      <w:r>
        <w:rPr>
          <w:b/>
          <w:position w:val="-1"/>
        </w:rPr>
        <w:t xml:space="preserve"> C</w:t>
      </w:r>
      <w:r>
        <w:rPr>
          <w:b/>
          <w:spacing w:val="4"/>
          <w:position w:val="-1"/>
        </w:rPr>
        <w:t>o</w:t>
      </w:r>
      <w:r>
        <w:rPr>
          <w:b/>
          <w:spacing w:val="-3"/>
          <w:position w:val="-1"/>
        </w:rPr>
        <w:t>mm</w:t>
      </w:r>
      <w:r>
        <w:rPr>
          <w:b/>
          <w:spacing w:val="3"/>
          <w:position w:val="-1"/>
        </w:rPr>
        <w:t>e</w:t>
      </w:r>
      <w:r>
        <w:rPr>
          <w:b/>
          <w:position w:val="-1"/>
        </w:rPr>
        <w:t>nts</w:t>
      </w:r>
    </w:p>
    <w:p w:rsidR="00466BC7" w:rsidRDefault="00466BC7">
      <w:pPr>
        <w:spacing w:before="6" w:line="200" w:lineRule="exact"/>
        <w:sectPr w:rsidR="00466BC7">
          <w:headerReference w:type="default" r:id="rId8"/>
          <w:footerReference w:type="default" r:id="rId9"/>
          <w:pgSz w:w="23820" w:h="16840" w:orient="landscape"/>
          <w:pgMar w:top="1540" w:right="1220" w:bottom="280" w:left="1220" w:header="1303" w:footer="685" w:gutter="0"/>
          <w:cols w:space="720"/>
        </w:sectPr>
      </w:pPr>
    </w:p>
    <w:p w:rsidR="00466BC7" w:rsidRDefault="00EA55C4">
      <w:pPr>
        <w:spacing w:before="36"/>
        <w:ind w:left="5537" w:right="6751"/>
        <w:jc w:val="center"/>
      </w:pPr>
      <w:r>
        <w:pict>
          <v:group id="_x0000_s1062" style="position:absolute;left:0;text-align:left;margin-left:339.1pt;margin-top:12.9pt;width:429.7pt;height:24.05pt;z-index:-251660288;mso-position-horizontal-relative:page" coordorigin="6782,258" coordsize="8594,481">
            <v:shape id="_x0000_s1064" style="position:absolute;left:6792;top:268;width:8574;height:231" coordorigin="6792,268" coordsize="8574,231" path="m6792,499r8574,l15366,268r-8574,l6792,499xe" fillcolor="yellow" stroked="f">
              <v:path arrowok="t"/>
            </v:shape>
            <v:shape id="_x0000_s1063" style="position:absolute;left:6792;top:499;width:617;height:230" coordorigin="6792,499" coordsize="617,230" path="m6792,730r618,l7410,499r-618,l6792,730xe" fillcolor="yellow" stroked="f">
              <v:path arrowok="t"/>
            </v:shape>
            <w10:wrap anchorx="page"/>
          </v:group>
        </w:pict>
      </w:r>
      <w:r>
        <w:rPr>
          <w:b/>
        </w:rPr>
        <w:t>Re</w:t>
      </w:r>
      <w:r>
        <w:rPr>
          <w:b/>
          <w:spacing w:val="2"/>
        </w:rPr>
        <w:t>v</w:t>
      </w:r>
      <w:r>
        <w:rPr>
          <w:b/>
        </w:rPr>
        <w:t>ie</w:t>
      </w:r>
      <w:r>
        <w:rPr>
          <w:b/>
          <w:spacing w:val="3"/>
        </w:rPr>
        <w:t>w</w:t>
      </w:r>
      <w:r>
        <w:rPr>
          <w:b/>
        </w:rPr>
        <w:t>e</w:t>
      </w:r>
      <w:r>
        <w:rPr>
          <w:b/>
          <w:spacing w:val="1"/>
        </w:rPr>
        <w:t>r’</w:t>
      </w:r>
      <w:r>
        <w:rPr>
          <w:b/>
        </w:rPr>
        <w:t>s</w:t>
      </w:r>
      <w:r>
        <w:rPr>
          <w:b/>
          <w:spacing w:val="-9"/>
        </w:rPr>
        <w:t xml:space="preserve"> </w:t>
      </w:r>
      <w:r>
        <w:rPr>
          <w:b/>
          <w:w w:val="99"/>
        </w:rPr>
        <w:t>c</w:t>
      </w:r>
      <w:r>
        <w:rPr>
          <w:b/>
          <w:spacing w:val="1"/>
          <w:w w:val="99"/>
        </w:rPr>
        <w:t>o</w:t>
      </w:r>
      <w:r>
        <w:rPr>
          <w:b/>
          <w:w w:val="99"/>
        </w:rPr>
        <w:t>m</w:t>
      </w:r>
      <w:r>
        <w:rPr>
          <w:b/>
          <w:spacing w:val="-3"/>
          <w:w w:val="99"/>
        </w:rPr>
        <w:t>m</w:t>
      </w:r>
      <w:r>
        <w:rPr>
          <w:b/>
          <w:w w:val="99"/>
        </w:rPr>
        <w:t>ent</w:t>
      </w:r>
    </w:p>
    <w:p w:rsidR="00466BC7" w:rsidRDefault="00EA55C4">
      <w:pPr>
        <w:ind w:left="5572" w:right="-34"/>
      </w:pPr>
      <w:r>
        <w:rPr>
          <w:b/>
        </w:rPr>
        <w:t>Ar</w:t>
      </w:r>
      <w:r>
        <w:rPr>
          <w:b/>
          <w:spacing w:val="1"/>
        </w:rPr>
        <w:t>t</w:t>
      </w:r>
      <w:r>
        <w:rPr>
          <w:b/>
        </w:rPr>
        <w:t>ifici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8"/>
        </w:rPr>
        <w:t xml:space="preserve"> </w:t>
      </w:r>
      <w:r>
        <w:rPr>
          <w:b/>
        </w:rPr>
        <w:t>I</w:t>
      </w:r>
      <w:r>
        <w:rPr>
          <w:b/>
          <w:spacing w:val="-1"/>
        </w:rPr>
        <w:t>n</w:t>
      </w:r>
      <w:r>
        <w:rPr>
          <w:b/>
          <w:spacing w:val="1"/>
        </w:rPr>
        <w:t>t</w:t>
      </w:r>
      <w:r>
        <w:rPr>
          <w:b/>
        </w:rPr>
        <w:t>elli</w:t>
      </w:r>
      <w:r>
        <w:rPr>
          <w:b/>
          <w:spacing w:val="1"/>
        </w:rPr>
        <w:t>g</w:t>
      </w:r>
      <w:r>
        <w:rPr>
          <w:b/>
        </w:rPr>
        <w:t>ence</w:t>
      </w:r>
      <w:r>
        <w:rPr>
          <w:b/>
          <w:spacing w:val="-9"/>
        </w:rPr>
        <w:t xml:space="preserve"> </w:t>
      </w:r>
      <w:r>
        <w:rPr>
          <w:b/>
          <w:spacing w:val="1"/>
        </w:rPr>
        <w:t>(</w:t>
      </w:r>
      <w:r>
        <w:rPr>
          <w:b/>
        </w:rPr>
        <w:t>AI)</w:t>
      </w:r>
      <w:r>
        <w:rPr>
          <w:b/>
          <w:spacing w:val="-3"/>
        </w:rPr>
        <w:t xml:space="preserve"> </w:t>
      </w:r>
      <w:r>
        <w:rPr>
          <w:b/>
          <w:spacing w:val="1"/>
        </w:rPr>
        <w:t>g</w:t>
      </w:r>
      <w:r>
        <w:rPr>
          <w:b/>
        </w:rPr>
        <w:t>ene</w:t>
      </w:r>
      <w:r>
        <w:rPr>
          <w:b/>
          <w:spacing w:val="1"/>
        </w:rPr>
        <w:t>rat</w:t>
      </w:r>
      <w:r>
        <w:rPr>
          <w:b/>
        </w:rPr>
        <w:t>ed</w:t>
      </w:r>
      <w:r>
        <w:rPr>
          <w:b/>
          <w:spacing w:val="-8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-1"/>
        </w:rPr>
        <w:t xml:space="preserve"> </w:t>
      </w:r>
      <w:r>
        <w:rPr>
          <w:b/>
          <w:spacing w:val="1"/>
        </w:rPr>
        <w:t>a</w:t>
      </w:r>
      <w:r>
        <w:rPr>
          <w:b/>
          <w:spacing w:val="-1"/>
        </w:rPr>
        <w:t>ss</w:t>
      </w:r>
      <w:r>
        <w:rPr>
          <w:b/>
        </w:rPr>
        <w:t>i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ed</w:t>
      </w:r>
      <w:r>
        <w:rPr>
          <w:b/>
          <w:spacing w:val="-7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ev</w:t>
      </w:r>
      <w:r>
        <w:rPr>
          <w:b/>
        </w:rPr>
        <w:t>iew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c</w:t>
      </w:r>
      <w:r>
        <w:rPr>
          <w:b/>
          <w:spacing w:val="3"/>
        </w:rPr>
        <w:t>o</w:t>
      </w:r>
      <w:r>
        <w:rPr>
          <w:b/>
        </w:rPr>
        <w:t>m</w:t>
      </w:r>
      <w:r>
        <w:rPr>
          <w:b/>
          <w:spacing w:val="-3"/>
        </w:rPr>
        <w:t>m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s</w:t>
      </w:r>
      <w:r>
        <w:rPr>
          <w:b/>
          <w:spacing w:val="-9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re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ric</w:t>
      </w:r>
      <w:r>
        <w:rPr>
          <w:b/>
          <w:spacing w:val="1"/>
        </w:rPr>
        <w:t>t</w:t>
      </w:r>
      <w:r>
        <w:rPr>
          <w:b/>
        </w:rPr>
        <w:t>ly</w:t>
      </w:r>
      <w:r>
        <w:rPr>
          <w:b/>
          <w:spacing w:val="-5"/>
        </w:rPr>
        <w:t xml:space="preserve"> </w:t>
      </w:r>
      <w:r>
        <w:rPr>
          <w:b/>
        </w:rPr>
        <w:t>pr</w:t>
      </w:r>
      <w:r>
        <w:rPr>
          <w:b/>
          <w:spacing w:val="1"/>
        </w:rPr>
        <w:t>o</w:t>
      </w:r>
      <w:r>
        <w:rPr>
          <w:b/>
        </w:rPr>
        <w:t>hi</w:t>
      </w:r>
      <w:r>
        <w:rPr>
          <w:b/>
          <w:spacing w:val="-1"/>
        </w:rPr>
        <w:t>b</w:t>
      </w:r>
      <w:r>
        <w:rPr>
          <w:b/>
          <w:spacing w:val="2"/>
        </w:rPr>
        <w:t>i</w:t>
      </w:r>
      <w:r>
        <w:rPr>
          <w:b/>
          <w:spacing w:val="1"/>
        </w:rPr>
        <w:t>t</w:t>
      </w:r>
      <w:r>
        <w:rPr>
          <w:b/>
        </w:rPr>
        <w:t>ed</w:t>
      </w:r>
      <w:r>
        <w:rPr>
          <w:b/>
          <w:spacing w:val="-9"/>
        </w:rPr>
        <w:t xml:space="preserve"> </w:t>
      </w:r>
      <w:r>
        <w:rPr>
          <w:b/>
        </w:rPr>
        <w:t>d</w:t>
      </w:r>
      <w:r>
        <w:rPr>
          <w:b/>
          <w:spacing w:val="-1"/>
        </w:rPr>
        <w:t>u</w:t>
      </w:r>
      <w:r>
        <w:rPr>
          <w:b/>
        </w:rPr>
        <w:t>ring</w:t>
      </w:r>
      <w:r>
        <w:rPr>
          <w:b/>
          <w:spacing w:val="-5"/>
        </w:rPr>
        <w:t xml:space="preserve"> </w:t>
      </w:r>
      <w:r>
        <w:rPr>
          <w:b/>
        </w:rPr>
        <w:t>peer r</w:t>
      </w:r>
      <w:r>
        <w:rPr>
          <w:b/>
          <w:spacing w:val="1"/>
        </w:rPr>
        <w:t>ev</w:t>
      </w:r>
      <w:r>
        <w:rPr>
          <w:b/>
        </w:rPr>
        <w:t>ie</w:t>
      </w:r>
      <w:r>
        <w:rPr>
          <w:b/>
          <w:spacing w:val="3"/>
        </w:rPr>
        <w:t>w</w:t>
      </w:r>
      <w:r>
        <w:rPr>
          <w:b/>
        </w:rPr>
        <w:t>.</w:t>
      </w:r>
    </w:p>
    <w:p w:rsidR="00466BC7" w:rsidRDefault="00EA55C4">
      <w:pPr>
        <w:spacing w:before="33" w:line="256" w:lineRule="auto"/>
        <w:ind w:right="821"/>
        <w:sectPr w:rsidR="00466BC7">
          <w:type w:val="continuous"/>
          <w:pgSz w:w="23820" w:h="16840" w:orient="landscape"/>
          <w:pgMar w:top="1540" w:right="1220" w:bottom="280" w:left="1220" w:header="720" w:footer="720" w:gutter="0"/>
          <w:cols w:num="2" w:space="720" w:equalWidth="0">
            <w:col w:w="14138" w:space="791"/>
            <w:col w:w="6451"/>
          </w:cols>
        </w:sectPr>
      </w:pPr>
      <w:r>
        <w:br w:type="column"/>
      </w:r>
      <w:r>
        <w:rPr>
          <w:b/>
        </w:rPr>
        <w:t>Auth</w:t>
      </w:r>
      <w:r>
        <w:rPr>
          <w:b/>
          <w:spacing w:val="1"/>
        </w:rPr>
        <w:t>o</w:t>
      </w:r>
      <w:r>
        <w:rPr>
          <w:b/>
          <w:spacing w:val="5"/>
        </w:rPr>
        <w:t>r</w:t>
      </w:r>
      <w:r>
        <w:rPr>
          <w:b/>
          <w:spacing w:val="-6"/>
        </w:rPr>
        <w:t>’</w:t>
      </w:r>
      <w:r>
        <w:rPr>
          <w:b/>
        </w:rPr>
        <w:t>s</w:t>
      </w:r>
      <w:r>
        <w:rPr>
          <w:b/>
          <w:spacing w:val="-8"/>
        </w:rPr>
        <w:t xml:space="preserve"> </w:t>
      </w:r>
      <w:r>
        <w:rPr>
          <w:b/>
        </w:rPr>
        <w:t>Fe</w:t>
      </w:r>
      <w:r>
        <w:rPr>
          <w:b/>
          <w:spacing w:val="1"/>
        </w:rPr>
        <w:t>e</w:t>
      </w:r>
      <w:r>
        <w:rPr>
          <w:b/>
        </w:rPr>
        <w:t>d</w:t>
      </w:r>
      <w:r>
        <w:rPr>
          <w:b/>
          <w:spacing w:val="-1"/>
        </w:rPr>
        <w:t>b</w:t>
      </w:r>
      <w:r>
        <w:rPr>
          <w:b/>
          <w:spacing w:val="1"/>
        </w:rPr>
        <w:t>a</w:t>
      </w:r>
      <w:r>
        <w:rPr>
          <w:b/>
        </w:rPr>
        <w:t>ck</w:t>
      </w:r>
      <w:r>
        <w:rPr>
          <w:b/>
          <w:spacing w:val="-8"/>
        </w:rPr>
        <w:t xml:space="preserve"> </w:t>
      </w:r>
      <w:r>
        <w:rPr>
          <w:spacing w:val="1"/>
        </w:rPr>
        <w:t>(I</w:t>
      </w:r>
      <w:r>
        <w:t>t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rPr>
          <w:spacing w:val="-1"/>
        </w:rPr>
        <w:t>m</w:t>
      </w:r>
      <w:r>
        <w:rPr>
          <w:spacing w:val="3"/>
        </w:rPr>
        <w:t>a</w:t>
      </w:r>
      <w:r>
        <w:rPr>
          <w:spacing w:val="1"/>
        </w:rPr>
        <w:t>nd</w:t>
      </w:r>
      <w:r>
        <w:t>at</w:t>
      </w:r>
      <w:r>
        <w:rPr>
          <w:spacing w:val="1"/>
        </w:rPr>
        <w:t>or</w:t>
      </w:r>
      <w:r>
        <w:t>y</w:t>
      </w:r>
      <w:r>
        <w:rPr>
          <w:spacing w:val="-12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u</w:t>
      </w:r>
      <w:r>
        <w:rPr>
          <w:spacing w:val="2"/>
        </w:rPr>
        <w:t>t</w:t>
      </w:r>
      <w:r>
        <w:rPr>
          <w:spacing w:val="-1"/>
        </w:rPr>
        <w:t>h</w:t>
      </w:r>
      <w:r>
        <w:rPr>
          <w:spacing w:val="1"/>
        </w:rPr>
        <w:t>or</w:t>
      </w:r>
      <w:r>
        <w:t>s</w:t>
      </w:r>
      <w:r>
        <w:rPr>
          <w:spacing w:val="-6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u</w:t>
      </w:r>
      <w:r>
        <w:t>ld</w:t>
      </w:r>
      <w:r>
        <w:rPr>
          <w:spacing w:val="-2"/>
        </w:rPr>
        <w:t xml:space="preserve"> w</w:t>
      </w:r>
      <w:r>
        <w:rPr>
          <w:spacing w:val="5"/>
        </w:rPr>
        <w:t>r</w:t>
      </w:r>
      <w:r>
        <w:t>i</w:t>
      </w:r>
      <w:r>
        <w:rPr>
          <w:spacing w:val="2"/>
        </w:rPr>
        <w:t>t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t>i</w:t>
      </w:r>
      <w:r>
        <w:rPr>
          <w:spacing w:val="-1"/>
        </w:rPr>
        <w:t>s</w:t>
      </w:r>
      <w:r>
        <w:rPr>
          <w:spacing w:val="2"/>
        </w:rPr>
        <w:t>/</w:t>
      </w:r>
      <w:r>
        <w:rPr>
          <w:spacing w:val="-1"/>
        </w:rPr>
        <w:t>h</w:t>
      </w:r>
      <w:r>
        <w:t xml:space="preserve">er </w:t>
      </w:r>
      <w:r>
        <w:rPr>
          <w:spacing w:val="-2"/>
        </w:rPr>
        <w:t>f</w:t>
      </w:r>
      <w:r>
        <w:t>e</w:t>
      </w:r>
      <w:r>
        <w:rPr>
          <w:spacing w:val="1"/>
        </w:rPr>
        <w:t>edb</w:t>
      </w:r>
      <w:r>
        <w:t>a</w:t>
      </w:r>
      <w:r>
        <w:rPr>
          <w:spacing w:val="1"/>
        </w:rPr>
        <w:t>c</w:t>
      </w:r>
      <w:r>
        <w:t>k</w:t>
      </w:r>
      <w:r>
        <w:rPr>
          <w:spacing w:val="-8"/>
        </w:rPr>
        <w:t xml:space="preserve"> </w:t>
      </w:r>
      <w:r>
        <w:rPr>
          <w:spacing w:val="-1"/>
        </w:rPr>
        <w:t>h</w:t>
      </w:r>
      <w:r>
        <w:t>e</w:t>
      </w:r>
      <w:r>
        <w:rPr>
          <w:spacing w:val="1"/>
        </w:rPr>
        <w:t>r</w:t>
      </w:r>
      <w:r>
        <w:t>e)</w:t>
      </w:r>
    </w:p>
    <w:p w:rsidR="00466BC7" w:rsidRDefault="00466BC7">
      <w:pPr>
        <w:spacing w:before="7" w:line="240" w:lineRule="exact"/>
        <w:rPr>
          <w:sz w:val="24"/>
          <w:szCs w:val="24"/>
        </w:rPr>
        <w:sectPr w:rsidR="00466BC7">
          <w:type w:val="continuous"/>
          <w:pgSz w:w="23820" w:h="16840" w:orient="landscape"/>
          <w:pgMar w:top="1540" w:right="1220" w:bottom="280" w:left="1220" w:header="720" w:footer="720" w:gutter="0"/>
          <w:cols w:space="720"/>
        </w:sectPr>
      </w:pPr>
    </w:p>
    <w:p w:rsidR="00466BC7" w:rsidRDefault="00EA55C4">
      <w:pPr>
        <w:spacing w:before="38"/>
        <w:ind w:left="580" w:right="-34"/>
      </w:pP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ri</w:t>
      </w:r>
      <w:r>
        <w:rPr>
          <w:b/>
          <w:spacing w:val="1"/>
        </w:rPr>
        <w:t>t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</w:rPr>
        <w:t>a</w:t>
      </w:r>
      <w:r>
        <w:rPr>
          <w:b/>
          <w:spacing w:val="-2"/>
        </w:rPr>
        <w:t xml:space="preserve"> </w:t>
      </w:r>
      <w:r>
        <w:rPr>
          <w:b/>
          <w:spacing w:val="1"/>
        </w:rPr>
        <w:t>f</w:t>
      </w:r>
      <w:r>
        <w:rPr>
          <w:b/>
          <w:spacing w:val="-2"/>
        </w:rPr>
        <w:t>e</w:t>
      </w:r>
      <w:r>
        <w:rPr>
          <w:b/>
        </w:rPr>
        <w:t xml:space="preserve">w </w:t>
      </w:r>
      <w:r>
        <w:rPr>
          <w:b/>
          <w:spacing w:val="-1"/>
        </w:rPr>
        <w:t>s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enc</w:t>
      </w:r>
      <w:r>
        <w:rPr>
          <w:b/>
          <w:spacing w:val="1"/>
        </w:rPr>
        <w:t>e</w:t>
      </w:r>
      <w:r>
        <w:rPr>
          <w:b/>
        </w:rPr>
        <w:t>s</w:t>
      </w:r>
      <w:r>
        <w:rPr>
          <w:b/>
          <w:spacing w:val="-8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ega</w:t>
      </w:r>
      <w:r>
        <w:rPr>
          <w:b/>
        </w:rPr>
        <w:t>rding</w:t>
      </w:r>
      <w:r>
        <w:rPr>
          <w:b/>
          <w:spacing w:val="-7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2"/>
        </w:rPr>
        <w:t>i</w:t>
      </w:r>
      <w:r>
        <w:rPr>
          <w:b/>
          <w:spacing w:val="-3"/>
        </w:rPr>
        <w:t>m</w:t>
      </w:r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ta</w:t>
      </w:r>
      <w:r>
        <w:rPr>
          <w:b/>
        </w:rPr>
        <w:t xml:space="preserve">nce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his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a</w:t>
      </w:r>
      <w:r>
        <w:rPr>
          <w:b/>
          <w:spacing w:val="2"/>
        </w:rPr>
        <w:t>n</w:t>
      </w:r>
      <w:r>
        <w:rPr>
          <w:b/>
        </w:rPr>
        <w:t>u</w:t>
      </w:r>
      <w:r>
        <w:rPr>
          <w:b/>
          <w:spacing w:val="-1"/>
        </w:rPr>
        <w:t>s</w:t>
      </w:r>
      <w:r>
        <w:rPr>
          <w:b/>
        </w:rPr>
        <w:t>c</w:t>
      </w:r>
      <w:r>
        <w:rPr>
          <w:b/>
          <w:spacing w:val="1"/>
        </w:rPr>
        <w:t>r</w:t>
      </w:r>
      <w:r>
        <w:rPr>
          <w:b/>
        </w:rPr>
        <w:t>ipt</w:t>
      </w:r>
      <w:r>
        <w:rPr>
          <w:b/>
          <w:spacing w:val="-9"/>
        </w:rPr>
        <w:t xml:space="preserve"> </w:t>
      </w:r>
      <w:r>
        <w:rPr>
          <w:b/>
          <w:spacing w:val="1"/>
        </w:rPr>
        <w:t>fo</w:t>
      </w:r>
      <w:r>
        <w:rPr>
          <w:b/>
        </w:rPr>
        <w:t xml:space="preserve">r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c</w:t>
      </w:r>
      <w:r>
        <w:rPr>
          <w:b/>
          <w:spacing w:val="2"/>
        </w:rPr>
        <w:t>i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ific</w:t>
      </w:r>
      <w:r>
        <w:rPr>
          <w:b/>
          <w:spacing w:val="-8"/>
        </w:rPr>
        <w:t xml:space="preserve"> </w:t>
      </w:r>
      <w:r>
        <w:rPr>
          <w:b/>
        </w:rPr>
        <w:t>c</w:t>
      </w:r>
      <w:r>
        <w:rPr>
          <w:b/>
          <w:spacing w:val="4"/>
        </w:rPr>
        <w:t>o</w:t>
      </w:r>
      <w:r>
        <w:rPr>
          <w:b/>
          <w:spacing w:val="-3"/>
        </w:rPr>
        <w:t>mm</w:t>
      </w:r>
      <w:r>
        <w:rPr>
          <w:b/>
          <w:spacing w:val="2"/>
        </w:rPr>
        <w:t>u</w:t>
      </w:r>
      <w:r>
        <w:rPr>
          <w:b/>
        </w:rPr>
        <w:t>nit</w:t>
      </w:r>
      <w:r>
        <w:rPr>
          <w:b/>
          <w:spacing w:val="1"/>
        </w:rPr>
        <w:t>y</w:t>
      </w:r>
      <w:r>
        <w:rPr>
          <w:b/>
        </w:rPr>
        <w:t>.</w:t>
      </w:r>
      <w:r>
        <w:rPr>
          <w:b/>
          <w:spacing w:val="-7"/>
        </w:rPr>
        <w:t xml:space="preserve"> </w:t>
      </w:r>
      <w:r>
        <w:rPr>
          <w:b/>
        </w:rPr>
        <w:t xml:space="preserve">A </w:t>
      </w:r>
      <w:r>
        <w:rPr>
          <w:b/>
          <w:spacing w:val="-3"/>
        </w:rPr>
        <w:t>m</w:t>
      </w:r>
      <w:r>
        <w:rPr>
          <w:b/>
          <w:spacing w:val="2"/>
        </w:rPr>
        <w:t>i</w:t>
      </w:r>
      <w:r>
        <w:rPr>
          <w:b/>
        </w:rPr>
        <w:t>n</w:t>
      </w:r>
      <w:r>
        <w:rPr>
          <w:b/>
          <w:spacing w:val="4"/>
        </w:rPr>
        <w:t>i</w:t>
      </w:r>
      <w:r>
        <w:rPr>
          <w:b/>
          <w:spacing w:val="-3"/>
        </w:rPr>
        <w:t>m</w:t>
      </w:r>
      <w:r>
        <w:rPr>
          <w:b/>
          <w:spacing w:val="2"/>
        </w:rPr>
        <w:t>u</w:t>
      </w:r>
      <w:r>
        <w:rPr>
          <w:b/>
        </w:rPr>
        <w:t>m</w:t>
      </w:r>
      <w:r>
        <w:rPr>
          <w:b/>
          <w:spacing w:val="-9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3-</w:t>
      </w:r>
      <w:r>
        <w:rPr>
          <w:b/>
        </w:rPr>
        <w:t>4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enc</w:t>
      </w:r>
      <w:r>
        <w:rPr>
          <w:b/>
          <w:spacing w:val="1"/>
        </w:rPr>
        <w:t>e</w:t>
      </w:r>
      <w:r>
        <w:rPr>
          <w:b/>
        </w:rPr>
        <w:t>s</w:t>
      </w:r>
      <w:r>
        <w:rPr>
          <w:b/>
          <w:spacing w:val="-6"/>
        </w:rPr>
        <w:t xml:space="preserve"> </w:t>
      </w:r>
      <w:r>
        <w:rPr>
          <w:b/>
        </w:rPr>
        <w:t>m</w:t>
      </w:r>
      <w:r>
        <w:rPr>
          <w:b/>
          <w:spacing w:val="1"/>
        </w:rPr>
        <w:t>a</w:t>
      </w:r>
      <w:r>
        <w:rPr>
          <w:b/>
        </w:rPr>
        <w:t>y</w:t>
      </w:r>
      <w:r>
        <w:rPr>
          <w:b/>
          <w:spacing w:val="-3"/>
        </w:rPr>
        <w:t xml:space="preserve"> </w:t>
      </w:r>
      <w:r>
        <w:rPr>
          <w:b/>
        </w:rPr>
        <w:t>be</w:t>
      </w:r>
      <w:r>
        <w:rPr>
          <w:b/>
          <w:spacing w:val="-2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q</w:t>
      </w:r>
      <w:r>
        <w:rPr>
          <w:b/>
          <w:spacing w:val="-1"/>
        </w:rPr>
        <w:t>u</w:t>
      </w:r>
      <w:r>
        <w:rPr>
          <w:b/>
        </w:rPr>
        <w:t>ired</w:t>
      </w:r>
      <w:r>
        <w:rPr>
          <w:b/>
          <w:spacing w:val="-7"/>
        </w:rPr>
        <w:t xml:space="preserve"> </w:t>
      </w:r>
      <w:r>
        <w:rPr>
          <w:b/>
          <w:spacing w:val="1"/>
        </w:rPr>
        <w:t>fo</w:t>
      </w:r>
      <w:r>
        <w:rPr>
          <w:b/>
        </w:rPr>
        <w:t>r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his p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t</w:t>
      </w:r>
      <w:r>
        <w:rPr>
          <w:b/>
        </w:rPr>
        <w:t>.</w:t>
      </w:r>
    </w:p>
    <w:p w:rsidR="00466BC7" w:rsidRDefault="00EA55C4">
      <w:pPr>
        <w:spacing w:before="3" w:line="260" w:lineRule="exact"/>
        <w:rPr>
          <w:sz w:val="26"/>
          <w:szCs w:val="26"/>
        </w:rPr>
      </w:pPr>
      <w:r>
        <w:br w:type="column"/>
      </w:r>
    </w:p>
    <w:p w:rsidR="00466BC7" w:rsidRDefault="00EA55C4">
      <w:pPr>
        <w:ind w:right="-41"/>
        <w:rPr>
          <w:sz w:val="24"/>
          <w:szCs w:val="24"/>
        </w:rPr>
      </w:pPr>
      <w:r>
        <w:pict>
          <v:group id="_x0000_s1032" style="position:absolute;margin-left:66.05pt;margin-top:245.5pt;width:1058.5pt;height:421pt;z-index:-251659264;mso-position-horizontal-relative:page;mso-position-vertical-relative:page" coordorigin="1321,4910" coordsize="21170,8420">
            <v:shape id="_x0000_s1061" style="position:absolute;left:1346;top:4920;width:5333;height:0" coordorigin="1346,4920" coordsize="5333,0" path="m1346,4920r5334,e" filled="f" strokeweight=".58pt">
              <v:path arrowok="t"/>
            </v:shape>
            <v:shape id="_x0000_s1060" style="position:absolute;left:6689;top:4920;width:9347;height:0" coordorigin="6689,4920" coordsize="9347,0" path="m6689,4920r9347,e" filled="f" strokeweight=".58pt">
              <v:path arrowok="t"/>
            </v:shape>
            <v:shape id="_x0000_s1059" style="position:absolute;left:16045;top:4920;width:6435;height:0" coordorigin="16045,4920" coordsize="6435,0" path="m16045,4920r6436,e" filled="f" strokeweight=".58pt">
              <v:path arrowok="t"/>
            </v:shape>
            <v:shape id="_x0000_s1058" style="position:absolute;left:16149;top:5903;width:3029;height:230" coordorigin="16149,5903" coordsize="3029,230" path="m16149,6133r3029,l19178,5903r-3029,l16149,6133xe" fillcolor="aqua" stroked="f">
              <v:path arrowok="t"/>
            </v:shape>
            <v:shape id="_x0000_s1057" style="position:absolute;left:1327;top:5898;width:10;height:0" coordorigin="1327,5898" coordsize="10,0" path="m1327,5898r10,e" filled="f" strokeweight=".58pt">
              <v:path arrowok="t"/>
            </v:shape>
            <v:shape id="_x0000_s1056" style="position:absolute;left:1337;top:5898;width:5343;height:0" coordorigin="1337,5898" coordsize="5343,0" path="m1337,5898r5343,e" filled="f" strokeweight=".58pt">
              <v:path arrowok="t"/>
            </v:shape>
            <v:shape id="_x0000_s1055" style="position:absolute;left:6689;top:5898;width:9347;height:0" coordorigin="6689,5898" coordsize="9347,0" path="m6689,5898r9347,e" filled="f" strokeweight=".58pt">
              <v:path arrowok="t"/>
            </v:shape>
            <v:shape id="_x0000_s1054" style="position:absolute;left:16045;top:5898;width:6435;height:0" coordorigin="16045,5898" coordsize="6435,0" path="m16045,5898r6436,e" filled="f" strokeweight=".58pt">
              <v:path arrowok="t"/>
            </v:shape>
            <v:shape id="_x0000_s1053" style="position:absolute;left:1327;top:7242;width:10;height:0" coordorigin="1327,7242" coordsize="10,0" path="m1327,7242r10,e" filled="f" strokeweight=".58pt">
              <v:path arrowok="t"/>
            </v:shape>
            <v:shape id="_x0000_s1052" style="position:absolute;left:1337;top:7242;width:5343;height:0" coordorigin="1337,7242" coordsize="5343,0" path="m1337,7242r5343,e" filled="f" strokeweight=".58pt">
              <v:path arrowok="t"/>
            </v:shape>
            <v:shape id="_x0000_s1051" style="position:absolute;left:6689;top:7242;width:9347;height:0" coordorigin="6689,7242" coordsize="9347,0" path="m6689,7242r9347,e" filled="f" strokeweight=".58pt">
              <v:path arrowok="t"/>
            </v:shape>
            <v:shape id="_x0000_s1050" style="position:absolute;left:16045;top:7242;width:6435;height:0" coordorigin="16045,7242" coordsize="6435,0" path="m16045,7242r6436,e" filled="f" strokeweight=".58pt">
              <v:path arrowok="t"/>
            </v:shape>
            <v:shape id="_x0000_s1049" style="position:absolute;left:1327;top:8514;width:10;height:0" coordorigin="1327,8514" coordsize="10,0" path="m1327,8514r10,e" filled="f" strokeweight=".58pt">
              <v:path arrowok="t"/>
            </v:shape>
            <v:shape id="_x0000_s1048" style="position:absolute;left:1337;top:8514;width:5343;height:0" coordorigin="1337,8514" coordsize="5343,0" path="m1337,8514r5343,e" filled="f" strokeweight=".58pt">
              <v:path arrowok="t"/>
            </v:shape>
            <v:shape id="_x0000_s1047" style="position:absolute;left:6689;top:8514;width:9347;height:0" coordorigin="6689,8514" coordsize="9347,0" path="m6689,8514r9347,e" filled="f" strokeweight=".58pt">
              <v:path arrowok="t"/>
            </v:shape>
            <v:shape id="_x0000_s1046" style="position:absolute;left:16045;top:8514;width:6435;height:0" coordorigin="16045,8514" coordsize="6435,0" path="m16045,8514r6436,e" filled="f" strokeweight=".58pt">
              <v:path arrowok="t"/>
            </v:shape>
            <v:shape id="_x0000_s1045" style="position:absolute;left:16149;top:9791;width:6107;height:230" coordorigin="16149,9791" coordsize="6107,230" path="m16149,10021r6106,l22255,9791r-6106,l16149,10021xe" fillcolor="aqua" stroked="f">
              <v:path arrowok="t"/>
            </v:shape>
            <v:shape id="_x0000_s1044" style="position:absolute;left:16149;top:10021;width:3360;height:230" coordorigin="16149,10021" coordsize="3360,230" path="m16149,10252r3360,l19509,10021r-3360,l16149,10252xe" fillcolor="aqua" stroked="f">
              <v:path arrowok="t"/>
            </v:shape>
            <v:shape id="_x0000_s1043" style="position:absolute;left:1327;top:9786;width:10;height:0" coordorigin="1327,9786" coordsize="10,0" path="m1327,9786r10,e" filled="f" strokeweight=".58pt">
              <v:path arrowok="t"/>
            </v:shape>
            <v:shape id="_x0000_s1042" style="position:absolute;left:1337;top:9786;width:5343;height:0" coordorigin="1337,9786" coordsize="5343,0" path="m1337,9786r5343,e" filled="f" strokeweight=".58pt">
              <v:path arrowok="t"/>
            </v:shape>
            <v:shape id="_x0000_s1041" style="position:absolute;left:6689;top:9786;width:9347;height:0" coordorigin="6689,9786" coordsize="9347,0" path="m6689,9786r9347,e" filled="f" strokeweight=".58pt">
              <v:path arrowok="t"/>
            </v:shape>
            <v:shape id="_x0000_s1040" style="position:absolute;left:16045;top:9786;width:6435;height:0" coordorigin="16045,9786" coordsize="6435,0" path="m16045,9786r6436,e" filled="f" strokeweight=".58pt">
              <v:path arrowok="t"/>
            </v:shape>
            <v:shape id="_x0000_s1039" style="position:absolute;left:1334;top:4916;width:0;height:8409" coordorigin="1334,4916" coordsize="0,8409" path="m1334,4916r,8408e" filled="f" strokeweight=".58pt">
              <v:path arrowok="t"/>
            </v:shape>
            <v:shape id="_x0000_s1038" style="position:absolute;left:1337;top:13320;width:5343;height:0" coordorigin="1337,13320" coordsize="5343,0" path="m1337,13320r5343,e" filled="f" strokeweight=".58pt">
              <v:path arrowok="t"/>
            </v:shape>
            <v:shape id="_x0000_s1037" style="position:absolute;left:6684;top:4916;width:0;height:8409" coordorigin="6684,4916" coordsize="0,8409" path="m6684,4916r,8408e" filled="f" strokeweight=".58pt">
              <v:path arrowok="t"/>
            </v:shape>
            <v:shape id="_x0000_s1036" style="position:absolute;left:6689;top:13320;width:9347;height:0" coordorigin="6689,13320" coordsize="9347,0" path="m6689,13320r9347,e" filled="f" strokeweight=".58pt">
              <v:path arrowok="t"/>
            </v:shape>
            <v:shape id="_x0000_s1035" style="position:absolute;left:16041;top:4916;width:0;height:8409" coordorigin="16041,4916" coordsize="0,8409" path="m16041,4916r,8408e" filled="f" strokeweight=".20464mm">
              <v:path arrowok="t"/>
            </v:shape>
            <v:shape id="_x0000_s1034" style="position:absolute;left:16045;top:13320;width:6435;height:0" coordorigin="16045,13320" coordsize="6435,0" path="m16045,13320r6436,e" filled="f" strokeweight=".58pt">
              <v:path arrowok="t"/>
            </v:shape>
            <v:shape id="_x0000_s1033" style="position:absolute;left:22486;top:4916;width:0;height:8409" coordorigin="22486,4916" coordsize="0,8409" path="m22486,4916r,8408e" filled="f" strokeweight=".58pt">
              <v:path arrowok="t"/>
            </v:shape>
            <w10:wrap anchorx="page" anchory="page"/>
          </v:group>
        </w:pict>
      </w:r>
      <w:r>
        <w:rPr>
          <w:sz w:val="24"/>
          <w:szCs w:val="24"/>
        </w:rPr>
        <w:t xml:space="preserve">This 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nusc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ipt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math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matic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sult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 suf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ici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nt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ondi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ions und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whi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-</w:t>
      </w:r>
      <w:proofErr w:type="spellStart"/>
      <w:r>
        <w:rPr>
          <w:sz w:val="24"/>
          <w:szCs w:val="24"/>
        </w:rPr>
        <w:t>th</w:t>
      </w:r>
      <w:proofErr w:type="spellEnd"/>
      <w:r>
        <w:rPr>
          <w:sz w:val="24"/>
          <w:szCs w:val="24"/>
        </w:rPr>
        <w:t xml:space="preserve"> roots of 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tu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 nu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 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ir</w:t>
      </w:r>
      <w:r>
        <w:rPr>
          <w:spacing w:val="-1"/>
          <w:sz w:val="24"/>
          <w:szCs w:val="24"/>
        </w:rPr>
        <w:t>ra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l.</w:t>
      </w:r>
      <w:r>
        <w:rPr>
          <w:spacing w:val="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 ve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por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 no ne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ll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prime f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tors to app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c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ions.</w:t>
      </w:r>
    </w:p>
    <w:p w:rsidR="00466BC7" w:rsidRDefault="00EA55C4">
      <w:pPr>
        <w:spacing w:before="33"/>
        <w:sectPr w:rsidR="00466BC7">
          <w:type w:val="continuous"/>
          <w:pgSz w:w="23820" w:h="16840" w:orient="landscape"/>
          <w:pgMar w:top="1540" w:right="1220" w:bottom="280" w:left="1220" w:header="720" w:footer="720" w:gutter="0"/>
          <w:cols w:num="3" w:space="720" w:equalWidth="0">
            <w:col w:w="5192" w:space="380"/>
            <w:col w:w="8891" w:space="465"/>
            <w:col w:w="6452"/>
          </w:cols>
        </w:sectPr>
      </w:pPr>
      <w:r>
        <w:br w:type="column"/>
      </w:r>
      <w:r>
        <w:t>I t</w:t>
      </w:r>
      <w:r>
        <w:rPr>
          <w:spacing w:val="-1"/>
        </w:rPr>
        <w:t>h</w:t>
      </w:r>
      <w:r>
        <w:t>a</w:t>
      </w:r>
      <w:r>
        <w:rPr>
          <w:spacing w:val="1"/>
        </w:rPr>
        <w:t>n</w:t>
      </w:r>
      <w:r>
        <w:t>k</w:t>
      </w:r>
      <w:r>
        <w:rPr>
          <w:spacing w:val="-3"/>
        </w:rPr>
        <w:t xml:space="preserve"> </w:t>
      </w:r>
      <w:r>
        <w:rPr>
          <w:spacing w:val="-4"/>
        </w:rPr>
        <w:t>y</w:t>
      </w:r>
      <w:r>
        <w:rPr>
          <w:spacing w:val="3"/>
        </w:rPr>
        <w:t>o</w:t>
      </w:r>
      <w:r>
        <w:t>u</w:t>
      </w:r>
      <w:r>
        <w:rPr>
          <w:spacing w:val="-4"/>
        </w:rPr>
        <w:t xml:space="preserve"> </w:t>
      </w:r>
      <w:r>
        <w:rPr>
          <w:spacing w:val="-2"/>
        </w:rPr>
        <w:t>f</w:t>
      </w:r>
      <w:r>
        <w:rPr>
          <w:spacing w:val="1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4"/>
        </w:rPr>
        <w:t>y</w:t>
      </w:r>
      <w:r>
        <w:rPr>
          <w:spacing w:val="1"/>
        </w:rPr>
        <w:t>o</w:t>
      </w:r>
      <w:r>
        <w:rPr>
          <w:spacing w:val="-1"/>
        </w:rPr>
        <w:t>u</w:t>
      </w:r>
      <w:r>
        <w:t>r</w:t>
      </w:r>
      <w:r>
        <w:rPr>
          <w:spacing w:val="-3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rPr>
          <w:spacing w:val="1"/>
        </w:rPr>
        <w:t>oro</w:t>
      </w:r>
      <w:r>
        <w:rPr>
          <w:spacing w:val="-1"/>
        </w:rPr>
        <w:t>u</w:t>
      </w:r>
      <w:r>
        <w:rPr>
          <w:spacing w:val="1"/>
        </w:rPr>
        <w:t>g</w:t>
      </w:r>
      <w:r>
        <w:t>h</w:t>
      </w:r>
      <w:r>
        <w:rPr>
          <w:spacing w:val="-6"/>
        </w:rPr>
        <w:t xml:space="preserve"> </w:t>
      </w:r>
      <w:r>
        <w:rPr>
          <w:spacing w:val="1"/>
        </w:rPr>
        <w:t>r</w:t>
      </w:r>
      <w:r>
        <w:t>e</w:t>
      </w:r>
      <w:r>
        <w:rPr>
          <w:spacing w:val="-1"/>
        </w:rPr>
        <w:t>v</w:t>
      </w:r>
      <w:r>
        <w:t>i</w:t>
      </w:r>
      <w:r>
        <w:rPr>
          <w:spacing w:val="2"/>
        </w:rPr>
        <w:t>e</w:t>
      </w:r>
      <w:r>
        <w:rPr>
          <w:spacing w:val="-2"/>
        </w:rPr>
        <w:t>w</w:t>
      </w:r>
      <w:r>
        <w:t>.</w:t>
      </w:r>
    </w:p>
    <w:p w:rsidR="00466BC7" w:rsidRDefault="00466BC7">
      <w:pPr>
        <w:spacing w:before="18" w:line="240" w:lineRule="exact"/>
        <w:rPr>
          <w:sz w:val="24"/>
          <w:szCs w:val="24"/>
        </w:rPr>
        <w:sectPr w:rsidR="00466BC7">
          <w:type w:val="continuous"/>
          <w:pgSz w:w="23820" w:h="16840" w:orient="landscape"/>
          <w:pgMar w:top="1540" w:right="1220" w:bottom="280" w:left="1220" w:header="720" w:footer="720" w:gutter="0"/>
          <w:cols w:space="720"/>
        </w:sectPr>
      </w:pPr>
    </w:p>
    <w:p w:rsidR="00466BC7" w:rsidRDefault="00EA55C4">
      <w:pPr>
        <w:spacing w:before="33"/>
        <w:ind w:left="580"/>
      </w:pPr>
      <w:r>
        <w:rPr>
          <w:b/>
          <w:spacing w:val="-1"/>
        </w:rPr>
        <w:t>I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itle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t</w:t>
      </w:r>
      <w:r>
        <w:rPr>
          <w:b/>
        </w:rPr>
        <w:t>icle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uit</w:t>
      </w:r>
      <w:r>
        <w:rPr>
          <w:b/>
          <w:spacing w:val="-1"/>
        </w:rPr>
        <w:t>a</w:t>
      </w:r>
      <w:r>
        <w:rPr>
          <w:b/>
        </w:rPr>
        <w:t>ble?</w:t>
      </w:r>
    </w:p>
    <w:p w:rsidR="00466BC7" w:rsidRDefault="00EA55C4">
      <w:pPr>
        <w:spacing w:line="220" w:lineRule="exact"/>
        <w:ind w:left="580" w:right="-50"/>
      </w:pPr>
      <w:r>
        <w:rPr>
          <w:b/>
          <w:spacing w:val="1"/>
          <w:position w:val="-1"/>
        </w:rPr>
        <w:t>(</w:t>
      </w:r>
      <w:r>
        <w:rPr>
          <w:b/>
          <w:spacing w:val="-1"/>
          <w:position w:val="-1"/>
        </w:rPr>
        <w:t>I</w:t>
      </w:r>
      <w:r>
        <w:rPr>
          <w:b/>
          <w:position w:val="-1"/>
        </w:rPr>
        <w:t>f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n</w:t>
      </w:r>
      <w:r>
        <w:rPr>
          <w:b/>
          <w:spacing w:val="1"/>
          <w:position w:val="-1"/>
        </w:rPr>
        <w:t>o</w:t>
      </w:r>
      <w:r>
        <w:rPr>
          <w:b/>
          <w:position w:val="-1"/>
        </w:rPr>
        <w:t>t</w:t>
      </w:r>
      <w:r>
        <w:rPr>
          <w:b/>
          <w:spacing w:val="-2"/>
          <w:position w:val="-1"/>
        </w:rPr>
        <w:t xml:space="preserve"> </w:t>
      </w:r>
      <w:r>
        <w:rPr>
          <w:b/>
          <w:position w:val="-1"/>
        </w:rPr>
        <w:t>ple</w:t>
      </w:r>
      <w:r>
        <w:rPr>
          <w:b/>
          <w:spacing w:val="1"/>
          <w:position w:val="-1"/>
        </w:rPr>
        <w:t>a</w:t>
      </w:r>
      <w:r>
        <w:rPr>
          <w:b/>
          <w:spacing w:val="-1"/>
          <w:position w:val="-1"/>
        </w:rPr>
        <w:t>s</w:t>
      </w:r>
      <w:r>
        <w:rPr>
          <w:b/>
          <w:position w:val="-1"/>
        </w:rPr>
        <w:t>e</w:t>
      </w:r>
      <w:r>
        <w:rPr>
          <w:b/>
          <w:spacing w:val="-4"/>
          <w:position w:val="-1"/>
        </w:rPr>
        <w:t xml:space="preserve"> </w:t>
      </w:r>
      <w:r>
        <w:rPr>
          <w:b/>
          <w:spacing w:val="-1"/>
          <w:position w:val="-1"/>
        </w:rPr>
        <w:t>s</w:t>
      </w:r>
      <w:r>
        <w:rPr>
          <w:b/>
          <w:position w:val="-1"/>
        </w:rPr>
        <w:t>u</w:t>
      </w:r>
      <w:r>
        <w:rPr>
          <w:b/>
          <w:spacing w:val="1"/>
          <w:position w:val="-1"/>
        </w:rPr>
        <w:t>gg</w:t>
      </w:r>
      <w:r>
        <w:rPr>
          <w:b/>
          <w:position w:val="-1"/>
        </w:rPr>
        <w:t>est</w:t>
      </w:r>
      <w:r>
        <w:rPr>
          <w:b/>
          <w:spacing w:val="-5"/>
          <w:position w:val="-1"/>
        </w:rPr>
        <w:t xml:space="preserve"> </w:t>
      </w:r>
      <w:r>
        <w:rPr>
          <w:b/>
          <w:spacing w:val="1"/>
          <w:position w:val="-1"/>
        </w:rPr>
        <w:t>a</w:t>
      </w:r>
      <w:r>
        <w:rPr>
          <w:b/>
          <w:position w:val="-1"/>
        </w:rPr>
        <w:t>n</w:t>
      </w:r>
      <w:r>
        <w:rPr>
          <w:b/>
          <w:spacing w:val="-2"/>
          <w:position w:val="-1"/>
        </w:rPr>
        <w:t xml:space="preserve"> </w:t>
      </w:r>
      <w:r>
        <w:rPr>
          <w:b/>
          <w:spacing w:val="1"/>
          <w:position w:val="-1"/>
        </w:rPr>
        <w:t>a</w:t>
      </w:r>
      <w:r>
        <w:rPr>
          <w:b/>
          <w:position w:val="-1"/>
        </w:rPr>
        <w:t>lt</w:t>
      </w:r>
      <w:r>
        <w:rPr>
          <w:b/>
          <w:spacing w:val="-2"/>
          <w:position w:val="-1"/>
        </w:rPr>
        <w:t>e</w:t>
      </w:r>
      <w:r>
        <w:rPr>
          <w:b/>
          <w:position w:val="-1"/>
        </w:rPr>
        <w:t>rn</w:t>
      </w:r>
      <w:r>
        <w:rPr>
          <w:b/>
          <w:spacing w:val="1"/>
          <w:position w:val="-1"/>
        </w:rPr>
        <w:t>at</w:t>
      </w:r>
      <w:r>
        <w:rPr>
          <w:b/>
          <w:position w:val="-1"/>
        </w:rPr>
        <w:t>i</w:t>
      </w:r>
      <w:r>
        <w:rPr>
          <w:b/>
          <w:spacing w:val="1"/>
          <w:position w:val="-1"/>
        </w:rPr>
        <w:t>v</w:t>
      </w:r>
      <w:r>
        <w:rPr>
          <w:b/>
          <w:position w:val="-1"/>
        </w:rPr>
        <w:t>e</w:t>
      </w:r>
      <w:r>
        <w:rPr>
          <w:b/>
          <w:spacing w:val="-8"/>
          <w:position w:val="-1"/>
        </w:rPr>
        <w:t xml:space="preserve"> </w:t>
      </w:r>
      <w:r>
        <w:rPr>
          <w:b/>
          <w:spacing w:val="1"/>
          <w:position w:val="-1"/>
        </w:rPr>
        <w:t>t</w:t>
      </w:r>
      <w:r>
        <w:rPr>
          <w:b/>
          <w:position w:val="-1"/>
        </w:rPr>
        <w:t>itle)</w:t>
      </w:r>
    </w:p>
    <w:p w:rsidR="00466BC7" w:rsidRDefault="00EA55C4">
      <w:pPr>
        <w:spacing w:before="33"/>
        <w:sectPr w:rsidR="00466BC7">
          <w:type w:val="continuous"/>
          <w:pgSz w:w="23820" w:h="16840" w:orient="landscape"/>
          <w:pgMar w:top="1540" w:right="1220" w:bottom="280" w:left="1220" w:header="720" w:footer="720" w:gutter="0"/>
          <w:cols w:num="2" w:space="720" w:equalWidth="0">
            <w:col w:w="4043" w:space="1890"/>
            <w:col w:w="15447"/>
          </w:cols>
        </w:sectPr>
      </w:pPr>
      <w:r>
        <w:br w:type="column"/>
      </w:r>
      <w:r>
        <w:rPr>
          <w:b/>
          <w:spacing w:val="1"/>
        </w:rPr>
        <w:t>y</w:t>
      </w:r>
      <w:r>
        <w:rPr>
          <w:b/>
        </w:rPr>
        <w:t>es</w:t>
      </w:r>
    </w:p>
    <w:p w:rsidR="00466BC7" w:rsidRDefault="00466BC7">
      <w:pPr>
        <w:spacing w:before="2" w:line="180" w:lineRule="exact"/>
        <w:rPr>
          <w:sz w:val="18"/>
          <w:szCs w:val="18"/>
        </w:rPr>
      </w:pPr>
    </w:p>
    <w:p w:rsidR="00466BC7" w:rsidRDefault="00466BC7">
      <w:pPr>
        <w:spacing w:line="200" w:lineRule="exact"/>
      </w:pPr>
    </w:p>
    <w:p w:rsidR="00466BC7" w:rsidRDefault="00466BC7">
      <w:pPr>
        <w:spacing w:line="200" w:lineRule="exact"/>
      </w:pPr>
    </w:p>
    <w:p w:rsidR="00466BC7" w:rsidRDefault="00466BC7">
      <w:pPr>
        <w:spacing w:line="200" w:lineRule="exact"/>
        <w:sectPr w:rsidR="00466BC7">
          <w:type w:val="continuous"/>
          <w:pgSz w:w="23820" w:h="16840" w:orient="landscape"/>
          <w:pgMar w:top="1540" w:right="1220" w:bottom="280" w:left="1220" w:header="720" w:footer="720" w:gutter="0"/>
          <w:cols w:space="720"/>
        </w:sectPr>
      </w:pPr>
    </w:p>
    <w:p w:rsidR="00466BC7" w:rsidRDefault="00EA55C4">
      <w:pPr>
        <w:spacing w:before="33"/>
        <w:ind w:left="580" w:right="-34"/>
      </w:pPr>
      <w:r>
        <w:rPr>
          <w:b/>
          <w:spacing w:val="-1"/>
        </w:rPr>
        <w:t>I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b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r</w:t>
      </w:r>
      <w:r>
        <w:rPr>
          <w:b/>
          <w:spacing w:val="1"/>
        </w:rPr>
        <w:t>a</w:t>
      </w:r>
      <w:r>
        <w:rPr>
          <w:b/>
        </w:rPr>
        <w:t>ct</w:t>
      </w:r>
      <w:r>
        <w:rPr>
          <w:b/>
          <w:spacing w:val="-6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t</w:t>
      </w:r>
      <w:r>
        <w:rPr>
          <w:b/>
        </w:rPr>
        <w:t>icle</w:t>
      </w:r>
      <w:r>
        <w:rPr>
          <w:b/>
          <w:spacing w:val="-7"/>
        </w:rPr>
        <w:t xml:space="preserve"> </w:t>
      </w:r>
      <w:r>
        <w:rPr>
          <w:b/>
        </w:rPr>
        <w:t>c</w:t>
      </w:r>
      <w:r>
        <w:rPr>
          <w:b/>
          <w:spacing w:val="4"/>
        </w:rPr>
        <w:t>o</w:t>
      </w:r>
      <w:r>
        <w:rPr>
          <w:b/>
          <w:spacing w:val="-5"/>
        </w:rPr>
        <w:t>m</w:t>
      </w:r>
      <w:r>
        <w:rPr>
          <w:b/>
        </w:rPr>
        <w:t>pr</w:t>
      </w:r>
      <w:r>
        <w:rPr>
          <w:b/>
          <w:spacing w:val="3"/>
        </w:rPr>
        <w:t>e</w:t>
      </w:r>
      <w:r>
        <w:rPr>
          <w:b/>
        </w:rPr>
        <w:t>he</w:t>
      </w:r>
      <w:r>
        <w:rPr>
          <w:b/>
          <w:spacing w:val="2"/>
        </w:rPr>
        <w:t>n</w:t>
      </w:r>
      <w:r>
        <w:rPr>
          <w:b/>
          <w:spacing w:val="-1"/>
        </w:rPr>
        <w:t>s</w:t>
      </w:r>
      <w:r>
        <w:rPr>
          <w:b/>
        </w:rPr>
        <w:t>i</w:t>
      </w:r>
      <w:r>
        <w:rPr>
          <w:b/>
          <w:spacing w:val="1"/>
        </w:rPr>
        <w:t>v</w:t>
      </w:r>
      <w:r>
        <w:rPr>
          <w:b/>
        </w:rPr>
        <w:t>e?</w:t>
      </w:r>
      <w:r>
        <w:rPr>
          <w:b/>
          <w:spacing w:val="-12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 xml:space="preserve">u </w:t>
      </w:r>
      <w:r>
        <w:rPr>
          <w:b/>
          <w:spacing w:val="-1"/>
        </w:rPr>
        <w:t>s</w:t>
      </w:r>
      <w:r>
        <w:rPr>
          <w:b/>
        </w:rPr>
        <w:t>u</w:t>
      </w:r>
      <w:r>
        <w:rPr>
          <w:b/>
          <w:spacing w:val="1"/>
        </w:rPr>
        <w:t>gg</w:t>
      </w:r>
      <w:r>
        <w:rPr>
          <w:b/>
        </w:rPr>
        <w:t>est</w:t>
      </w:r>
      <w:r>
        <w:rPr>
          <w:b/>
          <w:spacing w:val="-4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d</w:t>
      </w:r>
      <w:r>
        <w:rPr>
          <w:b/>
          <w:spacing w:val="-1"/>
        </w:rPr>
        <w:t>d</w:t>
      </w:r>
      <w:r>
        <w:rPr>
          <w:b/>
        </w:rPr>
        <w:t>iti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7"/>
        </w:rPr>
        <w:t xml:space="preserve"> </w:t>
      </w:r>
      <w:r>
        <w:rPr>
          <w:b/>
          <w:spacing w:val="1"/>
        </w:rPr>
        <w:t>(o</w:t>
      </w:r>
      <w:r>
        <w:rPr>
          <w:b/>
        </w:rPr>
        <w:t>r</w:t>
      </w:r>
      <w:r>
        <w:rPr>
          <w:b/>
          <w:spacing w:val="-2"/>
        </w:rPr>
        <w:t xml:space="preserve"> </w:t>
      </w:r>
      <w:r>
        <w:rPr>
          <w:b/>
        </w:rPr>
        <w:t>dele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n)</w:t>
      </w:r>
      <w:r>
        <w:rPr>
          <w:b/>
          <w:spacing w:val="-6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s</w:t>
      </w:r>
      <w:r>
        <w:rPr>
          <w:b/>
          <w:spacing w:val="1"/>
        </w:rPr>
        <w:t>o</w:t>
      </w:r>
      <w:r>
        <w:rPr>
          <w:b/>
          <w:spacing w:val="-5"/>
        </w:rPr>
        <w:t>m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  <w:spacing w:val="2"/>
        </w:rPr>
        <w:t>i</w:t>
      </w:r>
      <w:r>
        <w:rPr>
          <w:b/>
        </w:rPr>
        <w:t>nts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</w:t>
      </w:r>
      <w:r>
        <w:rPr>
          <w:b/>
          <w:spacing w:val="2"/>
        </w:rPr>
        <w:t>i</w:t>
      </w:r>
      <w:r>
        <w:rPr>
          <w:b/>
        </w:rPr>
        <w:t xml:space="preserve">s 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1"/>
        </w:rPr>
        <w:t>ct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n?</w:t>
      </w:r>
      <w:r>
        <w:rPr>
          <w:b/>
          <w:spacing w:val="-6"/>
        </w:rPr>
        <w:t xml:space="preserve"> </w:t>
      </w: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ri</w:t>
      </w:r>
      <w:r>
        <w:rPr>
          <w:b/>
          <w:spacing w:val="1"/>
        </w:rPr>
        <w:t>t</w:t>
      </w:r>
      <w:r>
        <w:rPr>
          <w:b/>
        </w:rPr>
        <w:t>e</w:t>
      </w:r>
      <w:r>
        <w:rPr>
          <w:b/>
          <w:spacing w:val="-6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ur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u</w:t>
      </w:r>
      <w:r>
        <w:rPr>
          <w:b/>
          <w:spacing w:val="1"/>
        </w:rPr>
        <w:t>gg</w:t>
      </w:r>
      <w:r>
        <w:rPr>
          <w:b/>
        </w:rPr>
        <w:t>esti</w:t>
      </w:r>
      <w:r>
        <w:rPr>
          <w:b/>
          <w:spacing w:val="1"/>
        </w:rPr>
        <w:t>o</w:t>
      </w:r>
      <w:r>
        <w:rPr>
          <w:b/>
        </w:rPr>
        <w:t>ns</w:t>
      </w:r>
      <w:r>
        <w:rPr>
          <w:b/>
          <w:spacing w:val="-11"/>
        </w:rPr>
        <w:t xml:space="preserve"> </w:t>
      </w:r>
      <w:r>
        <w:rPr>
          <w:b/>
        </w:rPr>
        <w:t>her</w:t>
      </w:r>
      <w:r>
        <w:rPr>
          <w:b/>
          <w:spacing w:val="1"/>
        </w:rPr>
        <w:t>e</w:t>
      </w:r>
      <w:r>
        <w:rPr>
          <w:b/>
        </w:rPr>
        <w:t>.</w:t>
      </w:r>
    </w:p>
    <w:p w:rsidR="00466BC7" w:rsidRDefault="00EA55C4">
      <w:pPr>
        <w:spacing w:before="33"/>
        <w:sectPr w:rsidR="00466BC7">
          <w:type w:val="continuous"/>
          <w:pgSz w:w="23820" w:h="16840" w:orient="landscape"/>
          <w:pgMar w:top="1540" w:right="1220" w:bottom="280" w:left="1220" w:header="720" w:footer="720" w:gutter="0"/>
          <w:cols w:num="2" w:space="720" w:equalWidth="0">
            <w:col w:w="5227" w:space="706"/>
            <w:col w:w="15447"/>
          </w:cols>
        </w:sectPr>
      </w:pPr>
      <w:r>
        <w:br w:type="column"/>
      </w:r>
      <w:r>
        <w:rPr>
          <w:b/>
          <w:spacing w:val="1"/>
        </w:rPr>
        <w:t>y</w:t>
      </w:r>
      <w:r>
        <w:rPr>
          <w:b/>
        </w:rPr>
        <w:t>es</w:t>
      </w:r>
    </w:p>
    <w:p w:rsidR="00466BC7" w:rsidRDefault="00466BC7">
      <w:pPr>
        <w:spacing w:before="2" w:line="140" w:lineRule="exact"/>
        <w:rPr>
          <w:sz w:val="14"/>
          <w:szCs w:val="14"/>
        </w:rPr>
      </w:pPr>
    </w:p>
    <w:p w:rsidR="00466BC7" w:rsidRDefault="00466BC7">
      <w:pPr>
        <w:spacing w:line="200" w:lineRule="exact"/>
      </w:pPr>
    </w:p>
    <w:p w:rsidR="00466BC7" w:rsidRDefault="00466BC7">
      <w:pPr>
        <w:spacing w:line="200" w:lineRule="exact"/>
        <w:sectPr w:rsidR="00466BC7">
          <w:type w:val="continuous"/>
          <w:pgSz w:w="23820" w:h="16840" w:orient="landscape"/>
          <w:pgMar w:top="1540" w:right="1220" w:bottom="280" w:left="1220" w:header="720" w:footer="720" w:gutter="0"/>
          <w:cols w:space="720"/>
        </w:sectPr>
      </w:pPr>
    </w:p>
    <w:p w:rsidR="00466BC7" w:rsidRDefault="00EA55C4">
      <w:pPr>
        <w:spacing w:before="38"/>
        <w:ind w:left="580" w:right="-34"/>
      </w:pPr>
      <w:r>
        <w:rPr>
          <w:b/>
          <w:spacing w:val="-1"/>
        </w:rPr>
        <w:t>I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 xml:space="preserve">he </w:t>
      </w:r>
      <w:r>
        <w:rPr>
          <w:b/>
          <w:spacing w:val="-3"/>
        </w:rPr>
        <w:t>m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1"/>
        </w:rPr>
        <w:t>u</w:t>
      </w:r>
      <w:r>
        <w:rPr>
          <w:b/>
          <w:spacing w:val="-1"/>
        </w:rPr>
        <w:t>s</w:t>
      </w:r>
      <w:r>
        <w:rPr>
          <w:b/>
        </w:rPr>
        <w:t>c</w:t>
      </w:r>
      <w:r>
        <w:rPr>
          <w:b/>
          <w:spacing w:val="1"/>
        </w:rPr>
        <w:t>r</w:t>
      </w:r>
      <w:r>
        <w:rPr>
          <w:b/>
        </w:rPr>
        <w:t>ipt</w:t>
      </w:r>
      <w:r>
        <w:rPr>
          <w:b/>
          <w:spacing w:val="-9"/>
        </w:rPr>
        <w:t xml:space="preserve"> </w:t>
      </w:r>
      <w:r>
        <w:rPr>
          <w:b/>
          <w:spacing w:val="-1"/>
        </w:rPr>
        <w:t>s</w:t>
      </w:r>
      <w:r>
        <w:rPr>
          <w:b/>
          <w:spacing w:val="3"/>
        </w:rPr>
        <w:t>c</w:t>
      </w:r>
      <w:r>
        <w:rPr>
          <w:b/>
        </w:rPr>
        <w:t>ientific</w:t>
      </w:r>
      <w:r>
        <w:rPr>
          <w:b/>
          <w:spacing w:val="1"/>
        </w:rPr>
        <w:t>a</w:t>
      </w:r>
      <w:r>
        <w:rPr>
          <w:b/>
        </w:rPr>
        <w:t>ll</w:t>
      </w:r>
      <w:r>
        <w:rPr>
          <w:b/>
          <w:spacing w:val="1"/>
        </w:rPr>
        <w:t>y</w:t>
      </w:r>
      <w:r>
        <w:rPr>
          <w:b/>
        </w:rPr>
        <w:t>,</w:t>
      </w:r>
      <w:r>
        <w:rPr>
          <w:b/>
          <w:spacing w:val="-10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r</w:t>
      </w:r>
      <w:r>
        <w:rPr>
          <w:b/>
        </w:rPr>
        <w:t>e</w:t>
      </w:r>
      <w:r>
        <w:rPr>
          <w:b/>
          <w:spacing w:val="1"/>
        </w:rPr>
        <w:t>ct</w:t>
      </w:r>
      <w:r>
        <w:rPr>
          <w:b/>
        </w:rPr>
        <w:t>?</w:t>
      </w:r>
      <w:r>
        <w:rPr>
          <w:b/>
          <w:spacing w:val="-8"/>
        </w:rPr>
        <w:t xml:space="preserve"> </w:t>
      </w: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ri</w:t>
      </w:r>
      <w:r>
        <w:rPr>
          <w:b/>
          <w:spacing w:val="1"/>
        </w:rPr>
        <w:t>t</w:t>
      </w:r>
      <w:r>
        <w:rPr>
          <w:b/>
        </w:rPr>
        <w:t>e her</w:t>
      </w:r>
      <w:r>
        <w:rPr>
          <w:b/>
          <w:spacing w:val="1"/>
        </w:rPr>
        <w:t>e</w:t>
      </w:r>
      <w:r>
        <w:rPr>
          <w:b/>
        </w:rPr>
        <w:t>.</w:t>
      </w:r>
    </w:p>
    <w:p w:rsidR="00466BC7" w:rsidRDefault="00EA55C4">
      <w:pPr>
        <w:spacing w:before="35" w:line="260" w:lineRule="exact"/>
        <w:ind w:right="-47"/>
        <w:rPr>
          <w:sz w:val="24"/>
          <w:szCs w:val="24"/>
        </w:rPr>
      </w:pPr>
      <w:r>
        <w:br w:type="column"/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manus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ript 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math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matic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sou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d. T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 xml:space="preserve">ms and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ol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ri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re lo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ic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>l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d but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pr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 2</w:t>
      </w:r>
      <w:proofErr w:type="spellStart"/>
      <w:r>
        <w:rPr>
          <w:spacing w:val="1"/>
          <w:position w:val="11"/>
          <w:sz w:val="16"/>
          <w:szCs w:val="16"/>
        </w:rPr>
        <w:t>n</w:t>
      </w:r>
      <w:r>
        <w:rPr>
          <w:position w:val="11"/>
          <w:sz w:val="16"/>
          <w:szCs w:val="16"/>
        </w:rPr>
        <w:t>d</w:t>
      </w:r>
      <w:proofErr w:type="spellEnd"/>
      <w:r>
        <w:rPr>
          <w:spacing w:val="21"/>
          <w:position w:val="11"/>
          <w:sz w:val="16"/>
          <w:szCs w:val="16"/>
        </w:rPr>
        <w:t xml:space="preserve"> </w:t>
      </w:r>
      <w:r>
        <w:rPr>
          <w:sz w:val="24"/>
          <w:szCs w:val="24"/>
        </w:rPr>
        <w:t>theo</w:t>
      </w:r>
      <w:r>
        <w:rPr>
          <w:spacing w:val="-1"/>
          <w:sz w:val="24"/>
          <w:szCs w:val="24"/>
        </w:rPr>
        <w:t>re</w:t>
      </w:r>
      <w:r>
        <w:rPr>
          <w:sz w:val="24"/>
          <w:szCs w:val="24"/>
        </w:rPr>
        <w:t xml:space="preserve">m n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 not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rib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w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matter</w:t>
      </w:r>
      <w:r>
        <w:rPr>
          <w:spacing w:val="-1"/>
          <w:sz w:val="24"/>
          <w:szCs w:val="24"/>
        </w:rPr>
        <w:t xml:space="preserve"> a</w:t>
      </w:r>
      <w:r>
        <w:rPr>
          <w:sz w:val="24"/>
          <w:szCs w:val="24"/>
        </w:rPr>
        <w:t xml:space="preserve">nd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lso n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 pr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e</w:t>
      </w:r>
      <w:r>
        <w:rPr>
          <w:spacing w:val="2"/>
          <w:sz w:val="24"/>
          <w:szCs w:val="24"/>
        </w:rPr>
        <w:t>x</w:t>
      </w:r>
      <w:r>
        <w:rPr>
          <w:sz w:val="24"/>
          <w:szCs w:val="24"/>
        </w:rPr>
        <w:t>plain in det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.</w:t>
      </w:r>
    </w:p>
    <w:p w:rsidR="00466BC7" w:rsidRDefault="00EA55C4">
      <w:pPr>
        <w:spacing w:before="33"/>
        <w:ind w:right="307"/>
        <w:sectPr w:rsidR="00466BC7">
          <w:type w:val="continuous"/>
          <w:pgSz w:w="23820" w:h="16840" w:orient="landscape"/>
          <w:pgMar w:top="1540" w:right="1220" w:bottom="280" w:left="1220" w:header="720" w:footer="720" w:gutter="0"/>
          <w:cols w:num="3" w:space="720" w:equalWidth="0">
            <w:col w:w="5083" w:space="489"/>
            <w:col w:w="9086" w:space="270"/>
            <w:col w:w="6452"/>
          </w:cols>
        </w:sectPr>
      </w:pPr>
      <w:r>
        <w:br w:type="column"/>
      </w:r>
      <w:r>
        <w:t>I c</w:t>
      </w:r>
      <w:r>
        <w:rPr>
          <w:spacing w:val="1"/>
        </w:rPr>
        <w:t>orr</w:t>
      </w:r>
      <w:r>
        <w:t>e</w:t>
      </w:r>
      <w:r>
        <w:rPr>
          <w:spacing w:val="2"/>
        </w:rPr>
        <w:t>c</w:t>
      </w:r>
      <w:r>
        <w:t>ted</w:t>
      </w:r>
      <w:r>
        <w:rPr>
          <w:spacing w:val="-10"/>
        </w:rPr>
        <w:t xml:space="preserve"> </w:t>
      </w:r>
      <w:r>
        <w:rPr>
          <w:spacing w:val="3"/>
        </w:rP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>or</w:t>
      </w:r>
      <w:r>
        <w:t>em</w:t>
      </w:r>
      <w:r>
        <w:rPr>
          <w:spacing w:val="-10"/>
        </w:rPr>
        <w:t xml:space="preserve"> </w:t>
      </w:r>
      <w:r>
        <w:t xml:space="preserve">2 </w:t>
      </w:r>
      <w:r>
        <w:rPr>
          <w:spacing w:val="1"/>
        </w:rPr>
        <w:t>(</w:t>
      </w:r>
      <w:r>
        <w:t>i</w:t>
      </w:r>
      <w:r>
        <w:rPr>
          <w:spacing w:val="-1"/>
        </w:rPr>
        <w:t>n</w:t>
      </w:r>
      <w:r>
        <w:t>c</w:t>
      </w:r>
      <w:r>
        <w:rPr>
          <w:spacing w:val="2"/>
        </w:rPr>
        <w:t>l</w:t>
      </w:r>
      <w:r>
        <w:rPr>
          <w:spacing w:val="-1"/>
        </w:rPr>
        <w:t>u</w:t>
      </w:r>
      <w:r>
        <w:rPr>
          <w:spacing w:val="1"/>
        </w:rPr>
        <w:t>d</w:t>
      </w:r>
      <w:r>
        <w:rPr>
          <w:spacing w:val="2"/>
        </w:rPr>
        <w:t>i</w:t>
      </w:r>
      <w:r>
        <w:rPr>
          <w:spacing w:val="-1"/>
        </w:rPr>
        <w:t>n</w:t>
      </w:r>
      <w:r>
        <w:t>g</w:t>
      </w:r>
      <w:r>
        <w:rPr>
          <w:spacing w:val="-9"/>
        </w:rPr>
        <w:t xml:space="preserve"> </w:t>
      </w:r>
      <w:r>
        <w:t>i</w:t>
      </w:r>
      <w:r>
        <w:rPr>
          <w:spacing w:val="2"/>
        </w:rPr>
        <w:t>t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pr</w:t>
      </w:r>
      <w:r>
        <w:rPr>
          <w:spacing w:val="4"/>
        </w:rPr>
        <w:t>o</w:t>
      </w:r>
      <w:r>
        <w:rPr>
          <w:spacing w:val="1"/>
        </w:rPr>
        <w:t>o</w:t>
      </w:r>
      <w:r>
        <w:rPr>
          <w:spacing w:val="-2"/>
        </w:rPr>
        <w:t>f</w:t>
      </w:r>
      <w:r>
        <w:t>)</w:t>
      </w:r>
      <w:r>
        <w:rPr>
          <w:spacing w:val="-4"/>
        </w:rPr>
        <w:t xml:space="preserve"> </w:t>
      </w:r>
      <w:r>
        <w:t>a</w:t>
      </w:r>
      <w:r>
        <w:rPr>
          <w:spacing w:val="1"/>
        </w:rPr>
        <w:t>c</w:t>
      </w:r>
      <w:r>
        <w:t>c</w:t>
      </w:r>
      <w:r>
        <w:rPr>
          <w:spacing w:val="1"/>
        </w:rPr>
        <w:t>ord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9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4"/>
        </w:rPr>
        <w:t>y</w:t>
      </w:r>
      <w:r>
        <w:rPr>
          <w:spacing w:val="1"/>
        </w:rPr>
        <w:t>o</w:t>
      </w:r>
      <w:r>
        <w:rPr>
          <w:spacing w:val="-1"/>
        </w:rPr>
        <w:t>u</w:t>
      </w:r>
      <w:r>
        <w:t>r</w:t>
      </w:r>
      <w:r>
        <w:rPr>
          <w:spacing w:val="2"/>
        </w:rPr>
        <w:t xml:space="preserve"> </w:t>
      </w:r>
      <w:r>
        <w:rPr>
          <w:spacing w:val="-5"/>
        </w:rPr>
        <w:t>w</w:t>
      </w:r>
      <w:r>
        <w:rPr>
          <w:spacing w:val="2"/>
        </w:rPr>
        <w:t>i</w:t>
      </w:r>
      <w:r>
        <w:rPr>
          <w:spacing w:val="-1"/>
        </w:rPr>
        <w:t>sh</w:t>
      </w:r>
      <w:r>
        <w:rPr>
          <w:spacing w:val="3"/>
        </w:rPr>
        <w:t>e</w:t>
      </w:r>
      <w:r>
        <w:rPr>
          <w:spacing w:val="-1"/>
        </w:rPr>
        <w:t>s</w:t>
      </w:r>
      <w:r>
        <w:t>.</w:t>
      </w:r>
      <w:r>
        <w:rPr>
          <w:spacing w:val="-5"/>
        </w:rPr>
        <w:t xml:space="preserve"> </w:t>
      </w:r>
      <w:r>
        <w:t xml:space="preserve">I </w:t>
      </w:r>
      <w:r>
        <w:rPr>
          <w:spacing w:val="-1"/>
        </w:rPr>
        <w:t>h</w:t>
      </w:r>
      <w:r>
        <w:rPr>
          <w:spacing w:val="1"/>
        </w:rPr>
        <w:t>op</w:t>
      </w:r>
      <w:r>
        <w:t>e t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n</w:t>
      </w:r>
      <w:r>
        <w:rPr>
          <w:spacing w:val="3"/>
        </w:rPr>
        <w:t>e</w:t>
      </w:r>
      <w:r>
        <w:t>w</w:t>
      </w:r>
      <w:r>
        <w:rPr>
          <w:spacing w:val="-3"/>
        </w:rPr>
        <w:t xml:space="preserve"> </w:t>
      </w:r>
      <w:r>
        <w:rPr>
          <w:spacing w:val="-1"/>
        </w:rPr>
        <w:t>v</w:t>
      </w:r>
      <w:r>
        <w:t>e</w:t>
      </w:r>
      <w:r>
        <w:rPr>
          <w:spacing w:val="1"/>
        </w:rPr>
        <w:t>r</w:t>
      </w:r>
      <w:r>
        <w:rPr>
          <w:spacing w:val="-1"/>
        </w:rPr>
        <w:t>s</w:t>
      </w:r>
      <w:r>
        <w:t>i</w:t>
      </w:r>
      <w:r>
        <w:rPr>
          <w:spacing w:val="1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2"/>
        </w:rPr>
        <w:t>i</w:t>
      </w:r>
      <w:r>
        <w:t>s</w:t>
      </w:r>
      <w:r>
        <w:rPr>
          <w:spacing w:val="-1"/>
        </w:rPr>
        <w:t xml:space="preserve"> </w:t>
      </w:r>
      <w:r>
        <w:rPr>
          <w:spacing w:val="1"/>
        </w:rPr>
        <w:t>f</w:t>
      </w:r>
      <w:r>
        <w:t>i</w:t>
      </w:r>
      <w:r>
        <w:rPr>
          <w:spacing w:val="-1"/>
        </w:rPr>
        <w:t>n</w:t>
      </w:r>
      <w:r>
        <w:t xml:space="preserve">e </w:t>
      </w:r>
      <w:r>
        <w:rPr>
          <w:spacing w:val="-2"/>
        </w:rPr>
        <w:t>w</w:t>
      </w:r>
      <w:r>
        <w:rPr>
          <w:spacing w:val="2"/>
        </w:rPr>
        <w:t>i</w:t>
      </w:r>
      <w:r>
        <w:t xml:space="preserve">th </w:t>
      </w:r>
      <w:r>
        <w:rPr>
          <w:spacing w:val="-4"/>
        </w:rPr>
        <w:t>y</w:t>
      </w:r>
      <w:r>
        <w:rPr>
          <w:spacing w:val="3"/>
        </w:rPr>
        <w:t>o</w:t>
      </w:r>
      <w:r>
        <w:t>u</w:t>
      </w:r>
      <w:r>
        <w:rPr>
          <w:spacing w:val="-4"/>
        </w:rPr>
        <w:t xml:space="preserve"> </w:t>
      </w:r>
      <w:r>
        <w:rPr>
          <w:spacing w:val="-1"/>
        </w:rPr>
        <w:t>n</w:t>
      </w:r>
      <w:r>
        <w:rPr>
          <w:spacing w:val="3"/>
        </w:rPr>
        <w:t>o</w:t>
      </w:r>
      <w:r>
        <w:rPr>
          <w:spacing w:val="-2"/>
        </w:rPr>
        <w:t>w</w:t>
      </w:r>
      <w:r>
        <w:t>.</w:t>
      </w:r>
    </w:p>
    <w:p w:rsidR="00466BC7" w:rsidRDefault="00466BC7">
      <w:pPr>
        <w:spacing w:before="7" w:line="160" w:lineRule="exact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8"/>
        <w:gridCol w:w="6377"/>
      </w:tblGrid>
      <w:tr w:rsidR="00466BC7">
        <w:trPr>
          <w:trHeight w:hRule="exact" w:val="22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66BC7" w:rsidRDefault="00EA55C4">
            <w:pPr>
              <w:spacing w:line="220" w:lineRule="exact"/>
              <w:ind w:left="46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66BC7" w:rsidRDefault="00EA55C4">
            <w:pPr>
              <w:spacing w:line="200" w:lineRule="exact"/>
              <w:ind w:left="102"/>
            </w:pPr>
            <w:proofErr w:type="gramStart"/>
            <w:r>
              <w:t>Yes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1"/>
              </w:rPr>
              <w:t>n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u</w:t>
            </w:r>
            <w:r>
              <w:t>t</w:t>
            </w:r>
            <w:r>
              <w:rPr>
                <w:spacing w:val="-1"/>
              </w:rPr>
              <w:t xml:space="preserve"> n</w:t>
            </w:r>
            <w:r>
              <w:t>e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1"/>
              </w:rPr>
              <w:t>d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rPr>
                <w:spacing w:val="-4"/>
              </w:rPr>
              <w:t>m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or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e</w:t>
            </w: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prop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</w:t>
            </w:r>
            <w:r>
              <w:t>lace</w:t>
            </w:r>
            <w:r>
              <w:rPr>
                <w:spacing w:val="-3"/>
              </w:rPr>
              <w:t xml:space="preserve"> </w:t>
            </w:r>
            <w:r>
              <w:t>citati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</w:p>
        </w:tc>
        <w:tc>
          <w:tcPr>
            <w:tcW w:w="6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466BC7" w:rsidRDefault="00466BC7"/>
        </w:tc>
        <w:tc>
          <w:tcPr>
            <w:tcW w:w="63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00FFFF"/>
          </w:tcPr>
          <w:p w:rsidR="00466BC7" w:rsidRDefault="00EA55C4">
            <w:pPr>
              <w:spacing w:line="200" w:lineRule="exact"/>
              <w:ind w:left="34"/>
            </w:pPr>
            <w:r>
              <w:t xml:space="preserve">I </w:t>
            </w:r>
            <w:r>
              <w:rPr>
                <w:spacing w:val="1"/>
              </w:rPr>
              <w:t>d</w:t>
            </w:r>
            <w:r>
              <w:t>id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ad</w:t>
            </w:r>
            <w:r>
              <w:t>d</w:t>
            </w:r>
            <w:r>
              <w:rPr>
                <w:spacing w:val="-4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dd</w:t>
            </w:r>
            <w:r>
              <w:t>itio</w:t>
            </w:r>
            <w:r>
              <w:rPr>
                <w:spacing w:val="-1"/>
              </w:rPr>
              <w:t>n</w:t>
            </w:r>
            <w:r>
              <w:t>al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1"/>
              </w:rPr>
              <w:t>c</w:t>
            </w:r>
            <w:r>
              <w:t>a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r</w:t>
            </w:r>
            <w:r>
              <w:t>ti</w:t>
            </w:r>
            <w:r>
              <w:rPr>
                <w:spacing w:val="2"/>
              </w:rPr>
              <w:t>c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u</w:t>
            </w:r>
            <w:r>
              <w:rPr>
                <w:spacing w:val="3"/>
              </w:rPr>
              <w:t>b</w:t>
            </w:r>
            <w:r>
              <w:rPr>
                <w:spacing w:val="-1"/>
              </w:rPr>
              <w:t>m</w:t>
            </w:r>
            <w:r>
              <w:t>itted</w:t>
            </w:r>
            <w:r>
              <w:rPr>
                <w:spacing w:val="-7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a</w:t>
            </w:r>
          </w:p>
        </w:tc>
      </w:tr>
      <w:tr w:rsidR="00466BC7">
        <w:trPr>
          <w:trHeight w:hRule="exact" w:val="230"/>
        </w:trPr>
        <w:tc>
          <w:tcPr>
            <w:tcW w:w="53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66BC7" w:rsidRDefault="00EA55C4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</w:p>
        </w:tc>
        <w:tc>
          <w:tcPr>
            <w:tcW w:w="935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66BC7" w:rsidRDefault="00466BC7"/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</w:tcPr>
          <w:p w:rsidR="00466BC7" w:rsidRDefault="00466BC7"/>
        </w:tc>
        <w:tc>
          <w:tcPr>
            <w:tcW w:w="63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00FFFF"/>
          </w:tcPr>
          <w:p w:rsidR="00466BC7" w:rsidRDefault="00EA55C4">
            <w:pPr>
              <w:spacing w:line="220" w:lineRule="exact"/>
              <w:ind w:left="34"/>
            </w:pPr>
            <w:r>
              <w:rPr>
                <w:spacing w:val="-2"/>
              </w:rPr>
              <w:t>“</w:t>
            </w:r>
            <w:bookmarkStart w:id="0" w:name="_GoBack"/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Re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ar</w:t>
            </w:r>
            <w:r>
              <w:rPr>
                <w:spacing w:val="3"/>
              </w:rPr>
              <w:t>c</w:t>
            </w:r>
            <w:r>
              <w:t>h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r</w:t>
            </w:r>
            <w:r>
              <w:t>ti</w:t>
            </w:r>
            <w:r>
              <w:rPr>
                <w:spacing w:val="2"/>
              </w:rPr>
              <w:t>c</w:t>
            </w:r>
            <w:r>
              <w:t>le</w:t>
            </w:r>
            <w:bookmarkEnd w:id="0"/>
            <w:r>
              <w:t>”</w:t>
            </w:r>
            <w:r>
              <w:rPr>
                <w:spacing w:val="-5"/>
              </w:rPr>
              <w:t xml:space="preserve"> 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all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t</w:t>
            </w:r>
            <w:r>
              <w:rPr>
                <w:spacing w:val="-1"/>
              </w:rPr>
              <w:t>h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p</w:t>
            </w:r>
            <w:r>
              <w:t>l</w:t>
            </w:r>
            <w:r>
              <w:rPr>
                <w:spacing w:val="2"/>
              </w:rPr>
              <w:t>e</w:t>
            </w:r>
            <w:r>
              <w:t>te</w:t>
            </w:r>
            <w:r>
              <w:rPr>
                <w:spacing w:val="2"/>
              </w:rPr>
              <w:t>l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a</w:t>
            </w:r>
            <w:r>
              <w:rPr>
                <w:spacing w:val="2"/>
              </w:rPr>
              <w:t>t</w:t>
            </w:r>
            <w:r>
              <w:t>i</w:t>
            </w:r>
            <w:r>
              <w:rPr>
                <w:spacing w:val="6"/>
              </w:rPr>
              <w:t>s</w:t>
            </w:r>
            <w:r>
              <w:rPr>
                <w:spacing w:val="-2"/>
              </w:rPr>
              <w:t>f</w:t>
            </w:r>
            <w:r>
              <w:t>ied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b</w:t>
            </w:r>
            <w:r>
              <w:t>y</w:t>
            </w:r>
          </w:p>
        </w:tc>
      </w:tr>
      <w:tr w:rsidR="00466BC7">
        <w:trPr>
          <w:trHeight w:hRule="exact" w:val="230"/>
        </w:trPr>
        <w:tc>
          <w:tcPr>
            <w:tcW w:w="535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66BC7" w:rsidRDefault="00EA55C4">
            <w:pPr>
              <w:spacing w:line="220" w:lineRule="exact"/>
              <w:ind w:left="460"/>
            </w:pP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466BC7" w:rsidRDefault="00466BC7"/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</w:tcPr>
          <w:p w:rsidR="00466BC7" w:rsidRDefault="00466BC7"/>
        </w:tc>
        <w:tc>
          <w:tcPr>
            <w:tcW w:w="637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00FFFF"/>
          </w:tcPr>
          <w:p w:rsidR="00466BC7" w:rsidRDefault="00EA55C4">
            <w:pPr>
              <w:spacing w:line="220" w:lineRule="exact"/>
              <w:ind w:left="34"/>
            </w:pP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rr</w:t>
            </w:r>
            <w: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nu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b</w:t>
            </w:r>
            <w:r>
              <w:t>er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e</w:t>
            </w: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n</w:t>
            </w:r>
            <w:r>
              <w:rPr>
                <w:spacing w:val="3"/>
              </w:rPr>
              <w:t>c</w:t>
            </w:r>
            <w:r>
              <w:t>es</w:t>
            </w:r>
            <w:r>
              <w:rPr>
                <w:spacing w:val="-8"/>
              </w:rPr>
              <w:t xml:space="preserve"> </w:t>
            </w:r>
            <w:r>
              <w:t xml:space="preserve">as </w:t>
            </w:r>
            <w:r>
              <w:rPr>
                <w:spacing w:val="-2"/>
              </w:rPr>
              <w:t>w</w:t>
            </w:r>
            <w:r>
              <w:t xml:space="preserve">ell </w:t>
            </w:r>
            <w:r>
              <w:rPr>
                <w:spacing w:val="-2"/>
              </w:rPr>
              <w:t>w</w:t>
            </w:r>
            <w:r>
              <w:t>i</w:t>
            </w:r>
            <w:r>
              <w:rPr>
                <w:spacing w:val="2"/>
              </w:rPr>
              <w:t>t</w:t>
            </w:r>
            <w:r>
              <w:t>h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eir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q</w:t>
            </w:r>
            <w:r>
              <w:rPr>
                <w:spacing w:val="-1"/>
              </w:rPr>
              <w:t>u</w:t>
            </w:r>
            <w:r>
              <w:t>ali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y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t>Al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o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t>I tried</w:t>
            </w:r>
            <w:r>
              <w:rPr>
                <w:spacing w:val="-3"/>
              </w:rPr>
              <w:t xml:space="preserve"> </w:t>
            </w:r>
            <w:r>
              <w:t>to</w:t>
            </w:r>
          </w:p>
        </w:tc>
      </w:tr>
      <w:tr w:rsidR="00466BC7">
        <w:trPr>
          <w:trHeight w:hRule="exact" w:val="241"/>
        </w:trPr>
        <w:tc>
          <w:tcPr>
            <w:tcW w:w="53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466BC7"/>
        </w:tc>
        <w:tc>
          <w:tcPr>
            <w:tcW w:w="935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466BC7"/>
        </w:tc>
        <w:tc>
          <w:tcPr>
            <w:tcW w:w="6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466BC7" w:rsidRDefault="00466BC7"/>
        </w:tc>
        <w:tc>
          <w:tcPr>
            <w:tcW w:w="63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EA55C4">
            <w:pPr>
              <w:spacing w:line="220" w:lineRule="exact"/>
              <w:ind w:left="34"/>
            </w:pPr>
            <w:r>
              <w:rPr>
                <w:spacing w:val="1"/>
              </w:rPr>
              <w:t>p</w:t>
            </w:r>
            <w:r>
              <w:t>lace</w:t>
            </w:r>
            <w:r>
              <w:rPr>
                <w:spacing w:val="-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citati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m</w:t>
            </w:r>
            <w:r>
              <w:rPr>
                <w:spacing w:val="1"/>
              </w:rPr>
              <w:t>or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prop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l</w:t>
            </w:r>
            <w:r>
              <w:rPr>
                <w:spacing w:val="-4"/>
              </w:rPr>
              <w:t>y</w:t>
            </w:r>
            <w:r>
              <w:t>.</w:t>
            </w:r>
          </w:p>
        </w:tc>
      </w:tr>
      <w:tr w:rsidR="00466BC7">
        <w:trPr>
          <w:trHeight w:hRule="exact" w:val="22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66BC7" w:rsidRDefault="00EA55C4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66BC7" w:rsidRDefault="00EA55C4">
            <w:pPr>
              <w:spacing w:line="200" w:lineRule="exact"/>
              <w:ind w:left="102"/>
            </w:pPr>
            <w:r>
              <w:t>Ne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3"/>
              </w:rPr>
              <w:t>e</w:t>
            </w:r>
            <w:r>
              <w:rPr>
                <w:spacing w:val="-5"/>
              </w:rPr>
              <w:t>w</w:t>
            </w:r>
            <w:r>
              <w:rPr>
                <w:spacing w:val="1"/>
              </w:rPr>
              <w:t>r</w:t>
            </w:r>
            <w:r>
              <w:t>ite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1"/>
              </w:rPr>
              <w:t>n</w:t>
            </w:r>
            <w:r>
              <w:t>tr</w:t>
            </w:r>
            <w:r>
              <w:rPr>
                <w:spacing w:val="1"/>
              </w:rPr>
              <w:t>od</w:t>
            </w:r>
            <w:r>
              <w:rPr>
                <w:spacing w:val="-1"/>
              </w:rPr>
              <w:t>u</w:t>
            </w:r>
            <w:r>
              <w:t>c</w:t>
            </w:r>
            <w:r>
              <w:rPr>
                <w:spacing w:val="2"/>
              </w:rPr>
              <w:t>t</w:t>
            </w:r>
            <w:r>
              <w:t>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r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oo</w:t>
            </w:r>
            <w:r>
              <w:t>d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o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m</w:t>
            </w:r>
            <w:r>
              <w:t>at</w:t>
            </w:r>
          </w:p>
        </w:tc>
        <w:tc>
          <w:tcPr>
            <w:tcW w:w="6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466BC7" w:rsidRDefault="00466BC7"/>
        </w:tc>
        <w:tc>
          <w:tcPr>
            <w:tcW w:w="637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00FFFF"/>
          </w:tcPr>
          <w:p w:rsidR="00466BC7" w:rsidRDefault="00EA55C4">
            <w:pPr>
              <w:spacing w:line="200" w:lineRule="exact"/>
              <w:ind w:left="34"/>
            </w:pPr>
            <w:r>
              <w:t xml:space="preserve">I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1"/>
              </w:rPr>
              <w:t>v</w:t>
            </w:r>
            <w:r>
              <w:t>i</w:t>
            </w:r>
            <w:r>
              <w:rPr>
                <w:spacing w:val="-1"/>
              </w:rPr>
              <w:t>s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n</w:t>
            </w:r>
            <w:r>
              <w:t>tr</w:t>
            </w:r>
            <w:r>
              <w:rPr>
                <w:spacing w:val="1"/>
              </w:rPr>
              <w:t>od</w:t>
            </w:r>
            <w:r>
              <w:rPr>
                <w:spacing w:val="-1"/>
              </w:rPr>
              <w:t>u</w:t>
            </w:r>
            <w:r>
              <w:t>cti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r</w:t>
            </w:r>
            <w:r>
              <w:t>t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-1"/>
              </w:rPr>
              <w:t>k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t>al</w:t>
            </w:r>
            <w:r>
              <w:rPr>
                <w:spacing w:val="-6"/>
              </w:rPr>
              <w:t xml:space="preserve"> </w:t>
            </w:r>
            <w:r>
              <w:t>as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c</w:t>
            </w:r>
            <w:r>
              <w:t>ts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1"/>
              </w:rPr>
              <w:t>m</w:t>
            </w:r>
            <w:r>
              <w:rPr>
                <w:spacing w:val="1"/>
              </w:rPr>
              <w:t>or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cle</w:t>
            </w:r>
            <w:r>
              <w:rPr>
                <w:spacing w:val="1"/>
              </w:rPr>
              <w:t>ar</w:t>
            </w:r>
            <w:proofErr w:type="gramEnd"/>
            <w:r>
              <w:t>.</w:t>
            </w:r>
          </w:p>
        </w:tc>
      </w:tr>
      <w:tr w:rsidR="00466BC7">
        <w:trPr>
          <w:trHeight w:hRule="exact" w:val="469"/>
        </w:trPr>
        <w:tc>
          <w:tcPr>
            <w:tcW w:w="53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EA55C4">
            <w:pPr>
              <w:spacing w:line="220" w:lineRule="exact"/>
              <w:ind w:left="460"/>
            </w:pP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466BC7"/>
        </w:tc>
        <w:tc>
          <w:tcPr>
            <w:tcW w:w="6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466BC7" w:rsidRDefault="00466BC7"/>
        </w:tc>
        <w:tc>
          <w:tcPr>
            <w:tcW w:w="637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466BC7"/>
        </w:tc>
      </w:tr>
    </w:tbl>
    <w:p w:rsidR="00466BC7" w:rsidRDefault="00EA55C4">
      <w:pPr>
        <w:spacing w:line="200" w:lineRule="exact"/>
        <w:ind w:left="220"/>
      </w:pPr>
      <w:r>
        <w:pict>
          <v:group id="_x0000_s1029" style="position:absolute;left:0;text-align:left;margin-left:806.95pt;margin-top:-1pt;width:312.1pt;height:23.95pt;z-index:-251658240;mso-position-horizontal-relative:page;mso-position-vertical-relative:text" coordorigin="16139,-20" coordsize="6242,479">
            <v:shape id="_x0000_s1031" style="position:absolute;left:16149;top:-10;width:6222;height:228" coordorigin="16149,-10" coordsize="6222,228" path="m22370,-10r-6221,l16149,218r6221,l22370,-10xe" fillcolor="aqua" stroked="f">
              <v:path arrowok="t"/>
            </v:shape>
            <v:shape id="_x0000_s1030" style="position:absolute;left:16149;top:218;width:2343;height:231" coordorigin="16149,218" coordsize="2343,231" path="m16149,449r2342,l18491,218r-2342,l16149,449xe" fillcolor="aqua" stroked="f">
              <v:path arrowok="t"/>
            </v:shape>
            <w10:wrap anchorx="page"/>
          </v:group>
        </w:pict>
      </w:r>
      <w:r>
        <w:rPr>
          <w:b/>
          <w:spacing w:val="1"/>
          <w:u w:val="thick" w:color="000000"/>
        </w:rPr>
        <w:t>O</w:t>
      </w:r>
      <w:r>
        <w:rPr>
          <w:b/>
          <w:u w:val="thick" w:color="000000"/>
        </w:rPr>
        <w:t>pti</w:t>
      </w:r>
      <w:r>
        <w:rPr>
          <w:b/>
          <w:spacing w:val="1"/>
          <w:u w:val="thick" w:color="000000"/>
        </w:rPr>
        <w:t>o</w:t>
      </w:r>
      <w:r>
        <w:rPr>
          <w:b/>
          <w:u w:val="thick" w:color="000000"/>
        </w:rPr>
        <w:t>n</w:t>
      </w:r>
      <w:r>
        <w:rPr>
          <w:b/>
          <w:spacing w:val="1"/>
          <w:u w:val="thick" w:color="000000"/>
        </w:rPr>
        <w:t>a</w:t>
      </w:r>
      <w:r>
        <w:rPr>
          <w:b/>
          <w:u w:val="thick" w:color="000000"/>
        </w:rPr>
        <w:t>l/</w:t>
      </w:r>
      <w:r>
        <w:rPr>
          <w:b/>
          <w:spacing w:val="-2"/>
          <w:u w:val="thick" w:color="000000"/>
        </w:rPr>
        <w:t>G</w:t>
      </w:r>
      <w:r>
        <w:rPr>
          <w:b/>
          <w:u w:val="thick" w:color="000000"/>
        </w:rPr>
        <w:t>ene</w:t>
      </w:r>
      <w:r>
        <w:rPr>
          <w:b/>
          <w:spacing w:val="1"/>
          <w:u w:val="thick" w:color="000000"/>
        </w:rPr>
        <w:t>ra</w:t>
      </w:r>
      <w:r>
        <w:rPr>
          <w:b/>
          <w:u w:val="thick" w:color="000000"/>
        </w:rPr>
        <w:t>l</w:t>
      </w:r>
      <w:r>
        <w:rPr>
          <w:b/>
          <w:spacing w:val="-13"/>
        </w:rPr>
        <w:t xml:space="preserve"> </w:t>
      </w:r>
      <w:r>
        <w:t>c</w:t>
      </w:r>
      <w:r>
        <w:rPr>
          <w:spacing w:val="4"/>
        </w:rPr>
        <w:t>o</w:t>
      </w:r>
      <w:r>
        <w:rPr>
          <w:spacing w:val="-1"/>
        </w:rPr>
        <w:t>mm</w:t>
      </w:r>
      <w:r>
        <w:rPr>
          <w:spacing w:val="3"/>
        </w:rPr>
        <w:t>e</w:t>
      </w:r>
      <w:r>
        <w:rPr>
          <w:spacing w:val="-1"/>
        </w:rPr>
        <w:t>n</w:t>
      </w:r>
      <w:r>
        <w:t>ts</w:t>
      </w:r>
      <w:r>
        <w:t xml:space="preserve">                                                          </w:t>
      </w:r>
      <w:r>
        <w:rPr>
          <w:spacing w:val="25"/>
        </w:rPr>
        <w:t xml:space="preserve"> </w:t>
      </w:r>
      <w:r>
        <w:rPr>
          <w:b/>
          <w:spacing w:val="-1"/>
        </w:rPr>
        <w:t>G</w:t>
      </w:r>
      <w:r>
        <w:rPr>
          <w:b/>
          <w:spacing w:val="1"/>
        </w:rPr>
        <w:t>oo</w:t>
      </w:r>
      <w:r>
        <w:rPr>
          <w:b/>
        </w:rPr>
        <w:t>d</w:t>
      </w:r>
      <w:r>
        <w:rPr>
          <w:b/>
          <w:spacing w:val="-5"/>
        </w:rPr>
        <w:t xml:space="preserve"> </w:t>
      </w:r>
      <w:r>
        <w:rPr>
          <w:b/>
        </w:rPr>
        <w:t>res</w:t>
      </w:r>
      <w:r>
        <w:rPr>
          <w:b/>
          <w:spacing w:val="-1"/>
        </w:rPr>
        <w:t>u</w:t>
      </w:r>
      <w:r>
        <w:rPr>
          <w:b/>
        </w:rPr>
        <w:t>lt</w:t>
      </w:r>
      <w:r>
        <w:rPr>
          <w:b/>
          <w:spacing w:val="-4"/>
        </w:rPr>
        <w:t xml:space="preserve"> </w:t>
      </w:r>
      <w:r>
        <w:rPr>
          <w:b/>
          <w:spacing w:val="2"/>
        </w:rPr>
        <w:t>b</w:t>
      </w:r>
      <w:r>
        <w:rPr>
          <w:b/>
        </w:rPr>
        <w:t>ut</w:t>
      </w:r>
      <w:r>
        <w:rPr>
          <w:b/>
          <w:spacing w:val="-2"/>
        </w:rPr>
        <w:t xml:space="preserve"> </w:t>
      </w:r>
      <w:r>
        <w:rPr>
          <w:b/>
        </w:rPr>
        <w:t>need</w:t>
      </w:r>
      <w:r>
        <w:rPr>
          <w:b/>
          <w:spacing w:val="-4"/>
        </w:rPr>
        <w:t xml:space="preserve"> </w:t>
      </w:r>
      <w:r>
        <w:rPr>
          <w:b/>
        </w:rPr>
        <w:t>e</w:t>
      </w:r>
      <w:r>
        <w:rPr>
          <w:b/>
          <w:spacing w:val="1"/>
        </w:rPr>
        <w:t>x</w:t>
      </w:r>
      <w:r>
        <w:rPr>
          <w:b/>
        </w:rPr>
        <w:t>pla</w:t>
      </w:r>
      <w:r>
        <w:rPr>
          <w:b/>
          <w:spacing w:val="2"/>
        </w:rPr>
        <w:t>i</w:t>
      </w:r>
      <w:r>
        <w:rPr>
          <w:b/>
        </w:rPr>
        <w:t>n</w:t>
      </w:r>
      <w:r>
        <w:rPr>
          <w:b/>
          <w:spacing w:val="-6"/>
        </w:rPr>
        <w:t xml:space="preserve"> </w:t>
      </w:r>
      <w:r>
        <w:rPr>
          <w:b/>
        </w:rPr>
        <w:t xml:space="preserve">in </w:t>
      </w:r>
      <w:r>
        <w:rPr>
          <w:b/>
          <w:spacing w:val="-3"/>
        </w:rPr>
        <w:t>m</w:t>
      </w:r>
      <w:r>
        <w:rPr>
          <w:b/>
          <w:spacing w:val="1"/>
        </w:rPr>
        <w:t>o</w:t>
      </w:r>
      <w:r>
        <w:rPr>
          <w:b/>
        </w:rPr>
        <w:t>re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>ta</w:t>
      </w:r>
      <w:r>
        <w:rPr>
          <w:b/>
        </w:rPr>
        <w:t>ils</w:t>
      </w:r>
      <w:r>
        <w:rPr>
          <w:b/>
          <w:spacing w:val="-7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ll</w:t>
      </w:r>
      <w:r>
        <w:rPr>
          <w:b/>
          <w:spacing w:val="-2"/>
        </w:rPr>
        <w:t xml:space="preserve"> </w:t>
      </w:r>
      <w:r>
        <w:rPr>
          <w:b/>
        </w:rPr>
        <w:t>pr</w:t>
      </w:r>
      <w:r>
        <w:rPr>
          <w:b/>
          <w:spacing w:val="1"/>
        </w:rPr>
        <w:t>oo</w:t>
      </w:r>
      <w:r>
        <w:rPr>
          <w:b/>
        </w:rPr>
        <w:t>f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  <w:spacing w:val="-3"/>
        </w:rPr>
        <w:t>i</w:t>
      </w:r>
      <w:r>
        <w:rPr>
          <w:b/>
          <w:spacing w:val="1"/>
        </w:rPr>
        <w:t>t</w:t>
      </w:r>
      <w:r>
        <w:rPr>
          <w:b/>
        </w:rPr>
        <w:t>h</w:t>
      </w:r>
      <w:r>
        <w:rPr>
          <w:b/>
          <w:spacing w:val="-4"/>
        </w:rPr>
        <w:t xml:space="preserve"> </w:t>
      </w:r>
      <w:r>
        <w:rPr>
          <w:b/>
          <w:spacing w:val="3"/>
        </w:rPr>
        <w:t>w</w:t>
      </w:r>
      <w:r>
        <w:rPr>
          <w:b/>
        </w:rPr>
        <w:t>ell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>f</w:t>
      </w:r>
      <w:r>
        <w:rPr>
          <w:b/>
        </w:rPr>
        <w:t>ine</w:t>
      </w:r>
      <w:r>
        <w:rPr>
          <w:b/>
          <w:spacing w:val="-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ll</w:t>
      </w:r>
      <w:r>
        <w:rPr>
          <w:b/>
          <w:spacing w:val="-2"/>
        </w:rPr>
        <w:t xml:space="preserve"> </w:t>
      </w:r>
      <w:r>
        <w:rPr>
          <w:b/>
        </w:rPr>
        <w:t>s</w:t>
      </w:r>
      <w:r>
        <w:rPr>
          <w:b/>
          <w:spacing w:val="3"/>
        </w:rPr>
        <w:t>y</w:t>
      </w:r>
      <w:r>
        <w:rPr>
          <w:b/>
          <w:spacing w:val="-5"/>
        </w:rPr>
        <w:t>m</w:t>
      </w:r>
      <w:r>
        <w:rPr>
          <w:b/>
        </w:rPr>
        <w:t>b</w:t>
      </w:r>
      <w:r>
        <w:rPr>
          <w:b/>
          <w:spacing w:val="1"/>
        </w:rPr>
        <w:t>o</w:t>
      </w:r>
      <w:r>
        <w:rPr>
          <w:b/>
          <w:spacing w:val="2"/>
        </w:rPr>
        <w:t>l</w:t>
      </w:r>
      <w:r>
        <w:rPr>
          <w:b/>
        </w:rPr>
        <w:t>s</w:t>
      </w:r>
      <w:r>
        <w:rPr>
          <w:b/>
          <w:spacing w:val="-7"/>
        </w:rPr>
        <w:t xml:space="preserve"> </w:t>
      </w:r>
      <w:r>
        <w:rPr>
          <w:b/>
        </w:rPr>
        <w:t>u</w:t>
      </w:r>
      <w:r>
        <w:rPr>
          <w:b/>
          <w:spacing w:val="1"/>
        </w:rPr>
        <w:t>s</w:t>
      </w:r>
      <w:r>
        <w:rPr>
          <w:b/>
        </w:rPr>
        <w:t>ed</w:t>
      </w:r>
      <w:r>
        <w:rPr>
          <w:b/>
          <w:spacing w:val="-4"/>
        </w:rPr>
        <w:t xml:space="preserve"> </w:t>
      </w:r>
      <w:r>
        <w:rPr>
          <w:b/>
        </w:rPr>
        <w:t>in</w:t>
      </w:r>
      <w:r>
        <w:rPr>
          <w:b/>
          <w:spacing w:val="-2"/>
        </w:rPr>
        <w:t xml:space="preserve"> </w:t>
      </w:r>
      <w:r>
        <w:rPr>
          <w:b/>
        </w:rPr>
        <w:t>pr</w:t>
      </w:r>
      <w:r>
        <w:rPr>
          <w:b/>
          <w:spacing w:val="1"/>
        </w:rPr>
        <w:t>oof</w:t>
      </w:r>
      <w:r>
        <w:rPr>
          <w:b/>
        </w:rPr>
        <w:t xml:space="preserve">s                      </w:t>
      </w:r>
      <w:r>
        <w:rPr>
          <w:b/>
          <w:spacing w:val="3"/>
        </w:rPr>
        <w:t xml:space="preserve"> </w:t>
      </w:r>
      <w:r>
        <w:t>I a</w:t>
      </w:r>
      <w:r>
        <w:rPr>
          <w:spacing w:val="-1"/>
        </w:rPr>
        <w:t>g</w:t>
      </w:r>
      <w:r>
        <w:rPr>
          <w:spacing w:val="1"/>
        </w:rPr>
        <w:t>r</w:t>
      </w:r>
      <w:r>
        <w:t>ee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rPr>
          <w:spacing w:val="3"/>
        </w:rP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>or</w:t>
      </w:r>
      <w:r>
        <w:t>em</w:t>
      </w:r>
      <w:r>
        <w:rPr>
          <w:spacing w:val="-10"/>
        </w:rPr>
        <w:t xml:space="preserve"> </w:t>
      </w:r>
      <w:r>
        <w:t>2</w:t>
      </w:r>
      <w:r>
        <w:rPr>
          <w:spacing w:val="3"/>
        </w:rPr>
        <w:t xml:space="preserve"> </w:t>
      </w:r>
      <w:r>
        <w:rPr>
          <w:spacing w:val="1"/>
        </w:rPr>
        <w:t>(</w:t>
      </w:r>
      <w:r>
        <w:t>in</w:t>
      </w:r>
      <w:r>
        <w:rPr>
          <w:spacing w:val="-1"/>
        </w:rPr>
        <w:t xml:space="preserve"> </w:t>
      </w:r>
      <w:r>
        <w:t>Se</w:t>
      </w:r>
      <w:r>
        <w:rPr>
          <w:spacing w:val="3"/>
        </w:rPr>
        <w:t>c</w:t>
      </w:r>
      <w:r>
        <w:t>ti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2</w:t>
      </w:r>
      <w:r>
        <w:t>)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1"/>
        </w:rPr>
        <w:t xml:space="preserve"> </w:t>
      </w:r>
      <w:r>
        <w:t>its</w:t>
      </w:r>
      <w:r>
        <w:rPr>
          <w:spacing w:val="-3"/>
        </w:rPr>
        <w:t xml:space="preserve"> </w:t>
      </w:r>
      <w:r>
        <w:rPr>
          <w:spacing w:val="1"/>
        </w:rPr>
        <w:t>proo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m</w:t>
      </w:r>
      <w:r>
        <w:rPr>
          <w:spacing w:val="2"/>
        </w:rPr>
        <w:t>e</w:t>
      </w:r>
      <w:r>
        <w:rPr>
          <w:spacing w:val="1"/>
        </w:rPr>
        <w:t>r</w:t>
      </w:r>
      <w:r>
        <w:t>ited</w:t>
      </w:r>
      <w:r>
        <w:rPr>
          <w:spacing w:val="-5"/>
        </w:rPr>
        <w:t xml:space="preserve"> </w:t>
      </w:r>
      <w:r>
        <w:rPr>
          <w:spacing w:val="2"/>
        </w:rPr>
        <w:t>s</w:t>
      </w:r>
      <w:r>
        <w:rPr>
          <w:spacing w:val="1"/>
        </w:rPr>
        <w:t>o</w:t>
      </w:r>
      <w:r>
        <w:rPr>
          <w:spacing w:val="-4"/>
        </w:rPr>
        <w:t>m</w:t>
      </w:r>
      <w:r>
        <w:t>e</w:t>
      </w:r>
      <w:r>
        <w:rPr>
          <w:spacing w:val="-3"/>
        </w:rPr>
        <w:t xml:space="preserve"> </w:t>
      </w:r>
      <w:r>
        <w:t>cla</w:t>
      </w:r>
      <w:r>
        <w:rPr>
          <w:spacing w:val="1"/>
        </w:rPr>
        <w:t>r</w:t>
      </w:r>
      <w:r>
        <w:rPr>
          <w:spacing w:val="2"/>
        </w:rPr>
        <w:t>i</w:t>
      </w:r>
      <w:r>
        <w:rPr>
          <w:spacing w:val="-2"/>
        </w:rPr>
        <w:t>f</w:t>
      </w:r>
      <w:r>
        <w:t>ica</w:t>
      </w:r>
      <w:r>
        <w:rPr>
          <w:spacing w:val="3"/>
        </w:rPr>
        <w:t>t</w:t>
      </w:r>
      <w:r>
        <w:t>i</w:t>
      </w:r>
      <w:r>
        <w:rPr>
          <w:spacing w:val="1"/>
        </w:rPr>
        <w:t>o</w:t>
      </w:r>
      <w:r>
        <w:rPr>
          <w:spacing w:val="-1"/>
        </w:rPr>
        <w:t>n</w:t>
      </w:r>
      <w:r>
        <w:t>.</w:t>
      </w:r>
    </w:p>
    <w:p w:rsidR="00466BC7" w:rsidRDefault="00EA55C4">
      <w:pPr>
        <w:spacing w:line="220" w:lineRule="exact"/>
        <w:ind w:right="4102"/>
        <w:jc w:val="right"/>
        <w:sectPr w:rsidR="00466BC7">
          <w:type w:val="continuous"/>
          <w:pgSz w:w="23820" w:h="16840" w:orient="landscape"/>
          <w:pgMar w:top="1540" w:right="1220" w:bottom="280" w:left="1220" w:header="720" w:footer="720" w:gutter="0"/>
          <w:cols w:space="720"/>
        </w:sectPr>
      </w:pPr>
      <w:r>
        <w:rPr>
          <w:spacing w:val="3"/>
        </w:rP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>r</w:t>
      </w:r>
      <w:r>
        <w:t>e</w:t>
      </w:r>
      <w:r>
        <w:rPr>
          <w:spacing w:val="-1"/>
        </w:rPr>
        <w:t>f</w:t>
      </w:r>
      <w:r>
        <w:rPr>
          <w:spacing w:val="1"/>
        </w:rPr>
        <w:t>or</w:t>
      </w:r>
      <w:r>
        <w:t>e,</w:t>
      </w:r>
      <w:r>
        <w:rPr>
          <w:spacing w:val="-7"/>
        </w:rPr>
        <w:t xml:space="preserve"> </w:t>
      </w:r>
      <w:r>
        <w:t>I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t>e</w:t>
      </w:r>
      <w:r>
        <w:rPr>
          <w:spacing w:val="-1"/>
        </w:rPr>
        <w:t>v</w:t>
      </w:r>
      <w:r>
        <w:t>i</w:t>
      </w:r>
      <w:r>
        <w:rPr>
          <w:spacing w:val="-1"/>
        </w:rPr>
        <w:t>s</w:t>
      </w:r>
      <w:r>
        <w:t>ed</w:t>
      </w:r>
      <w:r>
        <w:rPr>
          <w:spacing w:val="-4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at </w:t>
      </w:r>
      <w:r>
        <w:rPr>
          <w:spacing w:val="1"/>
          <w:w w:val="99"/>
        </w:rPr>
        <w:t>p</w:t>
      </w:r>
      <w:r>
        <w:rPr>
          <w:w w:val="99"/>
        </w:rPr>
        <w:t>a</w:t>
      </w:r>
      <w:r>
        <w:rPr>
          <w:spacing w:val="1"/>
          <w:w w:val="99"/>
        </w:rPr>
        <w:t>r</w:t>
      </w:r>
      <w:r>
        <w:rPr>
          <w:w w:val="99"/>
        </w:rPr>
        <w:t>t.</w:t>
      </w:r>
    </w:p>
    <w:p w:rsidR="00466BC7" w:rsidRDefault="00466BC7">
      <w:pPr>
        <w:spacing w:before="4" w:line="100" w:lineRule="exact"/>
        <w:rPr>
          <w:sz w:val="11"/>
          <w:szCs w:val="11"/>
        </w:rPr>
      </w:pPr>
    </w:p>
    <w:p w:rsidR="00466BC7" w:rsidRDefault="00466BC7">
      <w:pPr>
        <w:spacing w:line="200" w:lineRule="exact"/>
      </w:pPr>
    </w:p>
    <w:p w:rsidR="00466BC7" w:rsidRDefault="00EA55C4">
      <w:pPr>
        <w:spacing w:before="34"/>
        <w:ind w:left="220"/>
        <w:rPr>
          <w:rFonts w:ascii="Arial" w:eastAsia="Arial" w:hAnsi="Arial" w:cs="Arial"/>
        </w:rPr>
      </w:pPr>
      <w:r>
        <w:pict>
          <v:group id="_x0000_s1026" style="position:absolute;left:0;text-align:left;margin-left:71.4pt;margin-top:1.35pt;width:42.8pt;height:12.5pt;z-index:-251657216;mso-position-horizontal-relative:page" coordorigin="1428,27" coordsize="856,250">
            <v:shape id="_x0000_s1028" style="position:absolute;left:1440;top:37;width:833;height:230" coordorigin="1440,37" coordsize="833,230" path="m1440,267r833,l2273,37r-833,l1440,267xe" fillcolor="yellow" stroked="f">
              <v:path arrowok="t"/>
            </v:shape>
            <v:shape id="_x0000_s1027" style="position:absolute;left:1440;top:254;width:833;height:0" coordorigin="1440,254" coordsize="833,0" path="m1440,254r833,e" filled="f" strokeweight="1.1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4"/>
        </w:rPr>
        <w:t>P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RT</w:t>
      </w:r>
      <w:r>
        <w:rPr>
          <w:rFonts w:ascii="Arial" w:eastAsia="Arial" w:hAnsi="Arial" w:cs="Arial"/>
          <w:b/>
          <w:spacing w:val="53"/>
        </w:rPr>
        <w:t xml:space="preserve"> </w:t>
      </w:r>
      <w:r>
        <w:rPr>
          <w:rFonts w:ascii="Arial" w:eastAsia="Arial" w:hAnsi="Arial" w:cs="Arial"/>
          <w:b/>
          <w:spacing w:val="-1"/>
        </w:rPr>
        <w:t>2</w:t>
      </w:r>
      <w:r>
        <w:rPr>
          <w:rFonts w:ascii="Arial" w:eastAsia="Arial" w:hAnsi="Arial" w:cs="Arial"/>
          <w:b/>
        </w:rPr>
        <w:t>:</w:t>
      </w:r>
    </w:p>
    <w:p w:rsidR="00466BC7" w:rsidRDefault="00466BC7">
      <w:pPr>
        <w:spacing w:before="15" w:line="280" w:lineRule="exact"/>
        <w:rPr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7167"/>
        <w:gridCol w:w="7155"/>
      </w:tblGrid>
      <w:tr w:rsidR="00466BC7">
        <w:trPr>
          <w:trHeight w:hRule="exact" w:val="804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466BC7"/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EA55C4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ie</w:t>
            </w:r>
            <w:r>
              <w:rPr>
                <w:rFonts w:ascii="Arial" w:eastAsia="Arial" w:hAnsi="Arial" w:cs="Arial"/>
                <w:b/>
                <w:spacing w:val="3"/>
              </w:rPr>
              <w:t>w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’s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co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</w:rPr>
              <w:t>me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EA55C4">
            <w:pPr>
              <w:spacing w:line="220" w:lineRule="exact"/>
              <w:ind w:left="-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om</w:t>
            </w:r>
            <w:r>
              <w:rPr>
                <w:rFonts w:ascii="Arial" w:eastAsia="Arial" w:hAnsi="Arial" w:cs="Arial"/>
                <w:b/>
                <w:spacing w:val="3"/>
              </w:rPr>
              <w:t>m</w:t>
            </w:r>
            <w:r>
              <w:rPr>
                <w:rFonts w:ascii="Arial" w:eastAsia="Arial" w:hAnsi="Arial" w:cs="Arial"/>
                <w:b/>
              </w:rPr>
              <w:t>ent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(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f</w:t>
            </w:r>
            <w:r>
              <w:rPr>
                <w:rFonts w:ascii="Arial" w:eastAsia="Arial" w:hAnsi="Arial" w:cs="Arial"/>
                <w:i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a</w:t>
            </w:r>
            <w:r>
              <w:rPr>
                <w:rFonts w:ascii="Arial" w:eastAsia="Arial" w:hAnsi="Arial" w:cs="Arial"/>
                <w:i/>
              </w:rPr>
              <w:t>gr</w:t>
            </w:r>
            <w:r>
              <w:rPr>
                <w:rFonts w:ascii="Arial" w:eastAsia="Arial" w:hAnsi="Arial" w:cs="Arial"/>
                <w:i/>
                <w:spacing w:val="2"/>
              </w:rPr>
              <w:t>e</w:t>
            </w:r>
            <w:r>
              <w:rPr>
                <w:rFonts w:ascii="Arial" w:eastAsia="Arial" w:hAnsi="Arial" w:cs="Arial"/>
                <w:i/>
              </w:rPr>
              <w:t>ed</w:t>
            </w:r>
            <w:r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</w:rPr>
              <w:t>w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th</w:t>
            </w:r>
            <w:r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3"/>
              </w:rPr>
              <w:t>v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ewer,</w:t>
            </w:r>
            <w:r>
              <w:rPr>
                <w:rFonts w:ascii="Arial" w:eastAsia="Arial" w:hAnsi="Arial" w:cs="Arial"/>
                <w:i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c</w:t>
            </w:r>
            <w:r>
              <w:rPr>
                <w:rFonts w:ascii="Arial" w:eastAsia="Arial" w:hAnsi="Arial" w:cs="Arial"/>
                <w:i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</w:rPr>
              <w:t>c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</w:rPr>
              <w:t>th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</w:rPr>
              <w:t>m</w:t>
            </w:r>
            <w:r>
              <w:rPr>
                <w:rFonts w:ascii="Arial" w:eastAsia="Arial" w:hAnsi="Arial" w:cs="Arial"/>
                <w:i/>
                <w:spacing w:val="2"/>
              </w:rPr>
              <w:t>a</w:t>
            </w:r>
            <w:r>
              <w:rPr>
                <w:rFonts w:ascii="Arial" w:eastAsia="Arial" w:hAnsi="Arial" w:cs="Arial"/>
                <w:i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</w:rPr>
              <w:t>u</w:t>
            </w:r>
            <w:r>
              <w:rPr>
                <w:rFonts w:ascii="Arial" w:eastAsia="Arial" w:hAnsi="Arial" w:cs="Arial"/>
                <w:i/>
                <w:spacing w:val="1"/>
              </w:rPr>
              <w:t>scr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pt</w:t>
            </w:r>
            <w:r>
              <w:rPr>
                <w:rFonts w:ascii="Arial" w:eastAsia="Arial" w:hAnsi="Arial" w:cs="Arial"/>
                <w:i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a</w:t>
            </w:r>
            <w:r>
              <w:rPr>
                <w:rFonts w:ascii="Arial" w:eastAsia="Arial" w:hAnsi="Arial" w:cs="Arial"/>
                <w:i/>
                <w:spacing w:val="-1"/>
              </w:rPr>
              <w:t>n</w:t>
            </w:r>
            <w:r>
              <w:rPr>
                <w:rFonts w:ascii="Arial" w:eastAsia="Arial" w:hAnsi="Arial" w:cs="Arial"/>
                <w:i/>
              </w:rPr>
              <w:t>d</w:t>
            </w:r>
          </w:p>
          <w:p w:rsidR="00466BC7" w:rsidRDefault="00EA55C4">
            <w:pPr>
              <w:spacing w:before="34" w:line="277" w:lineRule="auto"/>
              <w:ind w:left="-1" w:right="34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  <w:spacing w:val="2"/>
              </w:rPr>
              <w:t>g</w:t>
            </w: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1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g</w:t>
            </w:r>
            <w:r>
              <w:rPr>
                <w:rFonts w:ascii="Arial" w:eastAsia="Arial" w:hAnsi="Arial" w:cs="Arial"/>
                <w:i/>
                <w:spacing w:val="-1"/>
              </w:rPr>
              <w:t>h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1"/>
              </w:rPr>
              <w:t>h</w:t>
            </w:r>
            <w:r>
              <w:rPr>
                <w:rFonts w:ascii="Arial" w:eastAsia="Arial" w:hAnsi="Arial" w:cs="Arial"/>
                <w:i/>
                <w:spacing w:val="2"/>
              </w:rPr>
              <w:t>a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</w:rPr>
              <w:t>p</w:t>
            </w:r>
            <w:r>
              <w:rPr>
                <w:rFonts w:ascii="Arial" w:eastAsia="Arial" w:hAnsi="Arial" w:cs="Arial"/>
                <w:i/>
              </w:rPr>
              <w:t xml:space="preserve">art 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n t</w:t>
            </w:r>
            <w:r>
              <w:rPr>
                <w:rFonts w:ascii="Arial" w:eastAsia="Arial" w:hAnsi="Arial" w:cs="Arial"/>
                <w:i/>
                <w:spacing w:val="-1"/>
              </w:rPr>
              <w:t>h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m</w:t>
            </w:r>
            <w:r>
              <w:rPr>
                <w:rFonts w:ascii="Arial" w:eastAsia="Arial" w:hAnsi="Arial" w:cs="Arial"/>
                <w:i/>
                <w:spacing w:val="1"/>
              </w:rPr>
              <w:t>a</w:t>
            </w:r>
            <w:r>
              <w:rPr>
                <w:rFonts w:ascii="Arial" w:eastAsia="Arial" w:hAnsi="Arial" w:cs="Arial"/>
                <w:i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</w:rPr>
              <w:t>u</w:t>
            </w:r>
            <w:r>
              <w:rPr>
                <w:rFonts w:ascii="Arial" w:eastAsia="Arial" w:hAnsi="Arial" w:cs="Arial"/>
                <w:i/>
                <w:spacing w:val="1"/>
              </w:rPr>
              <w:t>sc</w:t>
            </w:r>
            <w:r>
              <w:rPr>
                <w:rFonts w:ascii="Arial" w:eastAsia="Arial" w:hAnsi="Arial" w:cs="Arial"/>
                <w:i/>
                <w:spacing w:val="4"/>
              </w:rPr>
              <w:t>r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pt.</w:t>
            </w:r>
            <w:r>
              <w:rPr>
                <w:rFonts w:ascii="Arial" w:eastAsia="Arial" w:hAnsi="Arial" w:cs="Arial"/>
                <w:i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It</w:t>
            </w:r>
            <w:r>
              <w:rPr>
                <w:rFonts w:ascii="Arial" w:eastAsia="Arial" w:hAnsi="Arial" w:cs="Arial"/>
                <w:i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 xml:space="preserve">s </w:t>
            </w:r>
            <w:r>
              <w:rPr>
                <w:rFonts w:ascii="Arial" w:eastAsia="Arial" w:hAnsi="Arial" w:cs="Arial"/>
                <w:i/>
                <w:spacing w:val="2"/>
              </w:rPr>
              <w:t>m</w:t>
            </w:r>
            <w:r>
              <w:rPr>
                <w:rFonts w:ascii="Arial" w:eastAsia="Arial" w:hAnsi="Arial" w:cs="Arial"/>
                <w:i/>
              </w:rPr>
              <w:t>a</w:t>
            </w:r>
            <w:r>
              <w:rPr>
                <w:rFonts w:ascii="Arial" w:eastAsia="Arial" w:hAnsi="Arial" w:cs="Arial"/>
                <w:i/>
                <w:spacing w:val="-1"/>
              </w:rPr>
              <w:t>n</w:t>
            </w:r>
            <w:r>
              <w:rPr>
                <w:rFonts w:ascii="Arial" w:eastAsia="Arial" w:hAnsi="Arial" w:cs="Arial"/>
                <w:i/>
                <w:spacing w:val="2"/>
              </w:rPr>
              <w:t>d</w:t>
            </w:r>
            <w:r>
              <w:rPr>
                <w:rFonts w:ascii="Arial" w:eastAsia="Arial" w:hAnsi="Arial" w:cs="Arial"/>
                <w:i/>
              </w:rPr>
              <w:t>at</w:t>
            </w:r>
            <w:r>
              <w:rPr>
                <w:rFonts w:ascii="Arial" w:eastAsia="Arial" w:hAnsi="Arial" w:cs="Arial"/>
                <w:i/>
                <w:spacing w:val="-1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y</w:t>
            </w:r>
            <w:r>
              <w:rPr>
                <w:rFonts w:ascii="Arial" w:eastAsia="Arial" w:hAnsi="Arial" w:cs="Arial"/>
                <w:i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1"/>
              </w:rPr>
              <w:t>h</w:t>
            </w:r>
            <w:r>
              <w:rPr>
                <w:rFonts w:ascii="Arial" w:eastAsia="Arial" w:hAnsi="Arial" w:cs="Arial"/>
                <w:i/>
              </w:rPr>
              <w:t>at</w:t>
            </w:r>
            <w:r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</w:rPr>
              <w:t>u</w:t>
            </w:r>
            <w:r>
              <w:rPr>
                <w:rFonts w:ascii="Arial" w:eastAsia="Arial" w:hAnsi="Arial" w:cs="Arial"/>
                <w:i/>
              </w:rPr>
              <w:t>th</w:t>
            </w:r>
            <w:r>
              <w:rPr>
                <w:rFonts w:ascii="Arial" w:eastAsia="Arial" w:hAnsi="Arial" w:cs="Arial"/>
                <w:i/>
                <w:spacing w:val="-1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s</w:t>
            </w:r>
            <w:r>
              <w:rPr>
                <w:rFonts w:ascii="Arial" w:eastAsia="Arial" w:hAnsi="Arial" w:cs="Arial"/>
                <w:i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s</w:t>
            </w: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1"/>
              </w:rPr>
              <w:t>o</w:t>
            </w:r>
            <w:r>
              <w:rPr>
                <w:rFonts w:ascii="Arial" w:eastAsia="Arial" w:hAnsi="Arial" w:cs="Arial"/>
                <w:i/>
              </w:rPr>
              <w:t>u</w:t>
            </w:r>
            <w:r>
              <w:rPr>
                <w:rFonts w:ascii="Arial" w:eastAsia="Arial" w:hAnsi="Arial" w:cs="Arial"/>
                <w:i/>
                <w:spacing w:val="-1"/>
              </w:rPr>
              <w:t>l</w:t>
            </w:r>
            <w:r>
              <w:rPr>
                <w:rFonts w:ascii="Arial" w:eastAsia="Arial" w:hAnsi="Arial" w:cs="Arial"/>
                <w:i/>
              </w:rPr>
              <w:t>d</w:t>
            </w:r>
            <w:r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w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te h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</w:rPr>
              <w:t>s</w:t>
            </w:r>
            <w:r>
              <w:rPr>
                <w:rFonts w:ascii="Arial" w:eastAsia="Arial" w:hAnsi="Arial" w:cs="Arial"/>
                <w:i/>
              </w:rPr>
              <w:t>/h</w:t>
            </w:r>
            <w:r>
              <w:rPr>
                <w:rFonts w:ascii="Arial" w:eastAsia="Arial" w:hAnsi="Arial" w:cs="Arial"/>
                <w:i/>
                <w:spacing w:val="-1"/>
              </w:rPr>
              <w:t>e</w:t>
            </w:r>
            <w:r>
              <w:rPr>
                <w:rFonts w:ascii="Arial" w:eastAsia="Arial" w:hAnsi="Arial" w:cs="Arial"/>
                <w:i/>
              </w:rPr>
              <w:t>r</w:t>
            </w:r>
            <w:r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</w:rPr>
              <w:t>f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</w:rPr>
              <w:t>e</w:t>
            </w:r>
            <w:r>
              <w:rPr>
                <w:rFonts w:ascii="Arial" w:eastAsia="Arial" w:hAnsi="Arial" w:cs="Arial"/>
                <w:i/>
                <w:spacing w:val="2"/>
              </w:rPr>
              <w:t>d</w:t>
            </w:r>
            <w:r>
              <w:rPr>
                <w:rFonts w:ascii="Arial" w:eastAsia="Arial" w:hAnsi="Arial" w:cs="Arial"/>
                <w:i/>
              </w:rPr>
              <w:t>b</w:t>
            </w:r>
            <w:r>
              <w:rPr>
                <w:rFonts w:ascii="Arial" w:eastAsia="Arial" w:hAnsi="Arial" w:cs="Arial"/>
                <w:i/>
                <w:spacing w:val="-1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</w:rPr>
              <w:t>c</w:t>
            </w:r>
            <w:r>
              <w:rPr>
                <w:rFonts w:ascii="Arial" w:eastAsia="Arial" w:hAnsi="Arial" w:cs="Arial"/>
                <w:i/>
              </w:rPr>
              <w:t>k</w:t>
            </w:r>
            <w:r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e)</w:t>
            </w:r>
          </w:p>
        </w:tc>
      </w:tr>
      <w:tr w:rsidR="00466BC7">
        <w:trPr>
          <w:trHeight w:hRule="exact" w:val="900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466BC7">
            <w:pPr>
              <w:spacing w:before="6" w:line="160" w:lineRule="exact"/>
              <w:rPr>
                <w:sz w:val="17"/>
                <w:szCs w:val="17"/>
              </w:rPr>
            </w:pPr>
          </w:p>
          <w:p w:rsidR="00466BC7" w:rsidRDefault="00EA55C4">
            <w:pPr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this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us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ip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EA55C4">
            <w:pPr>
              <w:spacing w:before="44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(</w:t>
            </w:r>
            <w:r>
              <w:rPr>
                <w:rFonts w:ascii="Arial" w:eastAsia="Arial" w:hAnsi="Arial" w:cs="Arial"/>
                <w:i/>
                <w:u w:val="single" w:color="000000"/>
              </w:rPr>
              <w:t>If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ye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,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n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y</w:t>
            </w:r>
            <w:proofErr w:type="gramEnd"/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6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te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i/>
                <w:u w:val="single" w:color="000000"/>
              </w:rPr>
              <w:t>wn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the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et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i/>
                <w:u w:val="single" w:color="000000"/>
              </w:rPr>
              <w:t>al</w:t>
            </w:r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ss</w:t>
            </w:r>
            <w:r>
              <w:rPr>
                <w:rFonts w:ascii="Arial" w:eastAsia="Arial" w:hAnsi="Arial" w:cs="Arial"/>
                <w:i/>
                <w:u w:val="single" w:color="000000"/>
              </w:rPr>
              <w:t>u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ere</w:t>
            </w:r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n 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)</w:t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66BC7" w:rsidRDefault="00466BC7"/>
        </w:tc>
      </w:tr>
    </w:tbl>
    <w:p w:rsidR="00EA55C4" w:rsidRDefault="00EA55C4"/>
    <w:sectPr w:rsidR="00EA55C4"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5C4" w:rsidRDefault="00EA55C4">
      <w:r>
        <w:separator/>
      </w:r>
    </w:p>
  </w:endnote>
  <w:endnote w:type="continuationSeparator" w:id="0">
    <w:p w:rsidR="00EA55C4" w:rsidRDefault="00EA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6BC7" w:rsidRDefault="00EA55C4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:rsidR="00466BC7" w:rsidRDefault="00EA55C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65pt;width:55.7pt;height:10.05pt;z-index:-251658752;mso-position-horizontal-relative:page;mso-position-vertical-relative:page" filled="f" stroked="f">
          <v:textbox inset="0,0,0,0">
            <w:txbxContent>
              <w:p w:rsidR="00466BC7" w:rsidRDefault="00EA55C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:rsidR="00466BC7" w:rsidRDefault="00EA55C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:rsidR="00466BC7" w:rsidRDefault="00EA55C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2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5C4" w:rsidRDefault="00EA55C4">
      <w:r>
        <w:separator/>
      </w:r>
    </w:p>
  </w:footnote>
  <w:footnote w:type="continuationSeparator" w:id="0">
    <w:p w:rsidR="00EA55C4" w:rsidRDefault="00EA5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6BC7" w:rsidRDefault="00EA55C4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:rsidR="00466BC7" w:rsidRDefault="00EA55C4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70F9F"/>
    <w:multiLevelType w:val="multilevel"/>
    <w:tmpl w:val="D402F1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BC7"/>
    <w:rsid w:val="00466BC7"/>
    <w:rsid w:val="006B05F7"/>
    <w:rsid w:val="00EA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AEA50DEF-31E8-4E7A-A5C0-52E2658C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index.php/JAM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2025-10-17T07:58:00Z</dcterms:created>
  <dcterms:modified xsi:type="dcterms:W3CDTF">2025-10-17T08:03:00Z</dcterms:modified>
</cp:coreProperties>
</file>