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B59" w:rsidRDefault="00536B59">
      <w:pPr>
        <w:spacing w:before="9" w:line="180" w:lineRule="exact"/>
        <w:rPr>
          <w:sz w:val="19"/>
          <w:szCs w:val="19"/>
        </w:rPr>
      </w:pPr>
    </w:p>
    <w:p w:rsidR="00536B59" w:rsidRDefault="00536B59">
      <w:pPr>
        <w:spacing w:line="200" w:lineRule="exact"/>
      </w:pPr>
    </w:p>
    <w:p w:rsidR="00536B59" w:rsidRDefault="00536B59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536B59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1A22EC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icul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col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gy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 w:rsidR="00DF770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DF770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</w:hyperlink>
          </w:p>
        </w:tc>
      </w:tr>
      <w:tr w:rsidR="00536B59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I_</w:t>
            </w:r>
            <w:r>
              <w:rPr>
                <w:rFonts w:ascii="Arial" w:eastAsia="Arial" w:hAnsi="Arial" w:cs="Arial"/>
                <w:b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8</w:t>
            </w:r>
            <w:r>
              <w:rPr>
                <w:rFonts w:ascii="Arial" w:eastAsia="Arial" w:hAnsi="Arial" w:cs="Arial"/>
                <w:b/>
              </w:rPr>
              <w:t>79</w:t>
            </w:r>
          </w:p>
        </w:tc>
      </w:tr>
      <w:tr w:rsidR="00536B59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536B59">
            <w:pPr>
              <w:spacing w:before="10" w:line="200" w:lineRule="exact"/>
            </w:pPr>
          </w:p>
          <w:p w:rsidR="00536B59" w:rsidRDefault="00DF770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kwo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upae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on </w:t>
            </w:r>
            <w:r>
              <w:rPr>
                <w:rFonts w:ascii="Arial" w:eastAsia="Arial" w:hAnsi="Arial" w:cs="Arial"/>
                <w:b/>
                <w:spacing w:val="-1"/>
              </w:rPr>
              <w:t>Pr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ximate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Com</w:t>
            </w:r>
            <w:r>
              <w:rPr>
                <w:rFonts w:ascii="Arial" w:eastAsia="Arial" w:hAnsi="Arial" w:cs="Arial"/>
                <w:b/>
                <w:spacing w:val="3"/>
              </w:rPr>
              <w:t>p</w:t>
            </w:r>
            <w:r>
              <w:rPr>
                <w:rFonts w:ascii="Arial" w:eastAsia="Arial" w:hAnsi="Arial" w:cs="Arial"/>
                <w:b/>
              </w:rPr>
              <w:t>ositi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Nu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itio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Q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Tilap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Fl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sh</w:t>
            </w:r>
          </w:p>
        </w:tc>
      </w:tr>
      <w:tr w:rsidR="00536B59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536B59"/>
        </w:tc>
      </w:tr>
    </w:tbl>
    <w:p w:rsidR="00536B59" w:rsidRDefault="00536B59">
      <w:pPr>
        <w:spacing w:before="1" w:line="280" w:lineRule="exact"/>
        <w:rPr>
          <w:sz w:val="28"/>
          <w:szCs w:val="28"/>
        </w:rPr>
      </w:pPr>
      <w:bookmarkStart w:id="0" w:name="_GoBack"/>
      <w:bookmarkEnd w:id="0"/>
    </w:p>
    <w:p w:rsidR="00536B59" w:rsidRDefault="001A22EC">
      <w:pPr>
        <w:spacing w:before="33"/>
        <w:ind w:left="220"/>
      </w:pPr>
      <w:r>
        <w:pict>
          <v:group id="_x0000_s1043" style="position:absolute;left:0;text-align:left;margin-left:339.1pt;margin-top:36.15pt;width:429.7pt;height:23.9pt;z-index:-25165824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DF7701">
        <w:rPr>
          <w:b/>
          <w:highlight w:val="yellow"/>
        </w:rPr>
        <w:t>PART</w:t>
      </w:r>
      <w:r w:rsidR="00DF7701">
        <w:rPr>
          <w:b/>
          <w:spacing w:val="44"/>
          <w:highlight w:val="yellow"/>
        </w:rPr>
        <w:t xml:space="preserve"> </w:t>
      </w:r>
      <w:r w:rsidR="00DF7701">
        <w:rPr>
          <w:b/>
          <w:spacing w:val="1"/>
          <w:highlight w:val="yellow"/>
        </w:rPr>
        <w:t>1</w:t>
      </w:r>
      <w:r w:rsidR="00DF7701">
        <w:rPr>
          <w:b/>
          <w:highlight w:val="yellow"/>
        </w:rPr>
        <w:t>:</w:t>
      </w:r>
      <w:r w:rsidR="00DF7701">
        <w:rPr>
          <w:b/>
        </w:rPr>
        <w:t xml:space="preserve"> C</w:t>
      </w:r>
      <w:r w:rsidR="00DF7701">
        <w:rPr>
          <w:b/>
          <w:spacing w:val="1"/>
        </w:rPr>
        <w:t>o</w:t>
      </w:r>
      <w:r w:rsidR="00DF7701">
        <w:rPr>
          <w:b/>
        </w:rPr>
        <w:t>m</w:t>
      </w:r>
      <w:r w:rsidR="00DF7701">
        <w:rPr>
          <w:b/>
          <w:spacing w:val="2"/>
        </w:rPr>
        <w:t>m</w:t>
      </w:r>
      <w:r w:rsidR="00DF7701">
        <w:rPr>
          <w:b/>
        </w:rPr>
        <w:t>en</w:t>
      </w:r>
      <w:r w:rsidR="00DF7701">
        <w:rPr>
          <w:b/>
          <w:spacing w:val="1"/>
        </w:rPr>
        <w:t>t</w:t>
      </w:r>
      <w:r w:rsidR="00DF7701">
        <w:rPr>
          <w:b/>
        </w:rPr>
        <w:t>s</w:t>
      </w:r>
    </w:p>
    <w:p w:rsidR="00536B59" w:rsidRDefault="00536B59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536B59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536B59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:rsidR="00536B59" w:rsidRDefault="00DF7701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:rsidR="00536B59" w:rsidRDefault="00DF7701">
            <w:pPr>
              <w:spacing w:before="15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536B59">
        <w:trPr>
          <w:trHeight w:hRule="exact" w:val="162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2" w:line="220" w:lineRule="exact"/>
              <w:ind w:left="102" w:right="75"/>
              <w:jc w:val="both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nfo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m</w:t>
            </w:r>
            <w:r>
              <w:t>ati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 is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6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mpo</w:t>
            </w:r>
            <w:r>
              <w:rPr>
                <w:spacing w:val="-2"/>
              </w:rPr>
              <w:t>r</w:t>
            </w:r>
            <w:r>
              <w:t>ta</w:t>
            </w:r>
            <w:r>
              <w:rPr>
                <w:spacing w:val="1"/>
              </w:rPr>
              <w:t>n</w:t>
            </w:r>
            <w:r>
              <w:t>t,</w:t>
            </w:r>
            <w:r>
              <w:rPr>
                <w:spacing w:val="1"/>
              </w:rPr>
              <w:t xml:space="preserve"> r</w:t>
            </w:r>
            <w:r>
              <w:t>elat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alte</w:t>
            </w:r>
            <w:r>
              <w:rPr>
                <w:spacing w:val="1"/>
              </w:rPr>
              <w:t>rn</w:t>
            </w:r>
            <w:r>
              <w:t>ati</w:t>
            </w:r>
            <w:r>
              <w:rPr>
                <w:spacing w:val="1"/>
              </w:rPr>
              <w:t>v</w:t>
            </w:r>
            <w:r>
              <w:t xml:space="preserve">e 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8"/>
              </w:rPr>
              <w:t xml:space="preserve"> </w:t>
            </w:r>
            <w:r>
              <w:t>tila</w:t>
            </w:r>
            <w:r>
              <w:rPr>
                <w:spacing w:val="1"/>
              </w:rPr>
              <w:t>p</w:t>
            </w:r>
            <w:r>
              <w:t>ia.</w:t>
            </w:r>
            <w:r>
              <w:rPr>
                <w:spacing w:val="4"/>
              </w:rPr>
              <w:t xml:space="preserve"> </w:t>
            </w:r>
            <w:r>
              <w:t>Fr</w:t>
            </w:r>
            <w:r>
              <w:rPr>
                <w:spacing w:val="2"/>
              </w:rPr>
              <w:t>o</w:t>
            </w:r>
            <w:r>
              <w:t>m</w:t>
            </w:r>
            <w:r>
              <w:rPr>
                <w:spacing w:val="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 xml:space="preserve">is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t,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k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wn</w:t>
            </w:r>
            <w:r>
              <w:rPr>
                <w:spacing w:val="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dd</w:t>
            </w:r>
            <w:r>
              <w:t>ition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il</w:t>
            </w:r>
            <w:r>
              <w:rPr>
                <w:spacing w:val="1"/>
              </w:rPr>
              <w:t>k</w:t>
            </w:r>
            <w:r>
              <w:t>w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m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 xml:space="preserve"> f</w:t>
            </w:r>
            <w:r>
              <w:t>l</w:t>
            </w:r>
            <w:r>
              <w:rPr>
                <w:spacing w:val="1"/>
              </w:rPr>
              <w:t>ou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tila</w:t>
            </w:r>
            <w:r>
              <w:rPr>
                <w:spacing w:val="1"/>
              </w:rPr>
              <w:t>p</w:t>
            </w:r>
            <w:r>
              <w:t>ia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gn</w:t>
            </w:r>
            <w:r>
              <w:t>ific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n</w:t>
            </w:r>
            <w:r>
              <w:t>tly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es 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pro</w:t>
            </w:r>
            <w:r>
              <w:t>tein 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p</w:t>
            </w:r>
            <w:r>
              <w:t>id</w:t>
            </w:r>
            <w:r>
              <w:rPr>
                <w:spacing w:val="7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t>t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t>,</w:t>
            </w:r>
            <w:r>
              <w:rPr>
                <w:spacing w:val="5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ile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du</w:t>
            </w:r>
            <w:r>
              <w:t>ci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3"/>
              </w:rPr>
              <w:t xml:space="preserve"> </w:t>
            </w:r>
            <w:r>
              <w:t>wat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t>c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rbo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ydr</w:t>
            </w:r>
            <w:r>
              <w:t>ate 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n</w:t>
            </w:r>
            <w:r>
              <w:t>t.</w:t>
            </w:r>
            <w:r>
              <w:rPr>
                <w:spacing w:val="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gr</w:t>
            </w:r>
            <w:r>
              <w:t>e</w:t>
            </w:r>
            <w:r>
              <w:rPr>
                <w:spacing w:val="-2"/>
              </w:rPr>
              <w:t>a</w:t>
            </w:r>
            <w:r>
              <w:t>tly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uppor</w:t>
            </w:r>
            <w:r>
              <w:t>ts</w:t>
            </w:r>
            <w:r>
              <w:rPr>
                <w:spacing w:val="2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n</w:t>
            </w:r>
            <w:r>
              <w:t xml:space="preserve">g 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qu</w:t>
            </w:r>
            <w:r>
              <w:t>alit</w:t>
            </w:r>
            <w:r>
              <w:rPr>
                <w:spacing w:val="1"/>
              </w:rPr>
              <w:t>y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nu</w:t>
            </w:r>
            <w:r>
              <w:t>trie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p</w:t>
            </w:r>
            <w:r>
              <w:t>ti</w:t>
            </w:r>
            <w:r>
              <w:rPr>
                <w:spacing w:val="1"/>
              </w:rPr>
              <w:t>on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9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</w:t>
            </w:r>
            <w:r>
              <w:t>icie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y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2"/>
              </w:rPr>
              <w:t>c</w:t>
            </w:r>
            <w:r>
              <w:t>h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f</w:t>
            </w:r>
            <w:r>
              <w:t>icial</w:t>
            </w:r>
            <w:r>
              <w:rPr>
                <w:spacing w:val="1"/>
              </w:rPr>
              <w:t xml:space="preserve"> fo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qu</w:t>
            </w:r>
            <w:r>
              <w:t>a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ur</w:t>
            </w:r>
            <w:r>
              <w:t xml:space="preserve">e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du</w:t>
            </w:r>
            <w:r>
              <w:t>cti</w:t>
            </w:r>
            <w:r>
              <w:rPr>
                <w:spacing w:val="1"/>
              </w:rPr>
              <w:t>v</w:t>
            </w:r>
            <w:r>
              <w:t>ity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rur</w:t>
            </w:r>
            <w:r>
              <w:t>al li</w:t>
            </w:r>
            <w:r>
              <w:rPr>
                <w:spacing w:val="1"/>
              </w:rPr>
              <w:t>v</w:t>
            </w:r>
            <w:r>
              <w:t>eli</w:t>
            </w:r>
            <w:r>
              <w:rPr>
                <w:spacing w:val="1"/>
              </w:rPr>
              <w:t>hood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n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d</w:t>
            </w:r>
            <w:r>
              <w:t>itio</w:t>
            </w:r>
            <w:r>
              <w:rPr>
                <w:spacing w:val="1"/>
              </w:rPr>
              <w:t>n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al</w:t>
            </w:r>
            <w:r>
              <w:rPr>
                <w:spacing w:val="-3"/>
              </w:rPr>
              <w:t>s</w:t>
            </w:r>
            <w:r>
              <w:t>o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up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or</w:t>
            </w:r>
            <w:r>
              <w:t>ts 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ard</w:t>
            </w:r>
            <w:r>
              <w:t>ed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il</w:t>
            </w:r>
            <w:r>
              <w:rPr>
                <w:spacing w:val="1"/>
              </w:rPr>
              <w:t>k</w:t>
            </w:r>
            <w:r>
              <w:t>w</w:t>
            </w:r>
            <w:r>
              <w:rPr>
                <w:spacing w:val="1"/>
              </w:rPr>
              <w:t>or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waste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h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te</w:t>
            </w:r>
            <w:r>
              <w:rPr>
                <w:spacing w:val="1"/>
              </w:rPr>
              <w:t>n</w:t>
            </w:r>
            <w:r>
              <w:t>tial to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ll</w:t>
            </w:r>
            <w:r>
              <w:rPr>
                <w:spacing w:val="1"/>
              </w:rPr>
              <w:t>u</w:t>
            </w:r>
            <w:r>
              <w:t>te</w:t>
            </w:r>
            <w:r>
              <w:rPr>
                <w:spacing w:val="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nv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onm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t.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W</w:t>
            </w:r>
            <w:r>
              <w:t>ith</w:t>
            </w:r>
            <w:r>
              <w:rPr>
                <w:spacing w:val="9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</w:t>
            </w:r>
            <w:r>
              <w:rPr>
                <w:spacing w:val="1"/>
              </w:rPr>
              <w:t>u</w:t>
            </w:r>
            <w:r>
              <w:t>lts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1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udy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produ</w:t>
            </w:r>
            <w:r>
              <w:t>ct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11"/>
              </w:rPr>
              <w:t xml:space="preserve"> </w:t>
            </w:r>
            <w:r>
              <w:t>alte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t>ati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il</w:t>
            </w:r>
            <w:r>
              <w:rPr>
                <w:spacing w:val="1"/>
              </w:rPr>
              <w:t>k</w:t>
            </w:r>
            <w:r>
              <w:t>w</w:t>
            </w:r>
            <w:r>
              <w:rPr>
                <w:spacing w:val="1"/>
              </w:rPr>
              <w:t>or</w:t>
            </w:r>
            <w:r>
              <w:t>m</w:t>
            </w:r>
          </w:p>
          <w:p w:rsidR="00536B59" w:rsidRDefault="00DF7701">
            <w:pPr>
              <w:spacing w:line="220" w:lineRule="exact"/>
              <w:ind w:left="102" w:right="464"/>
              <w:jc w:val="both"/>
            </w:pPr>
            <w:r>
              <w:rPr>
                <w:spacing w:val="1"/>
              </w:rPr>
              <w:t>pup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t>asic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ngr</w:t>
            </w:r>
            <w:r>
              <w:t>e</w:t>
            </w:r>
            <w:r>
              <w:rPr>
                <w:spacing w:val="1"/>
              </w:rPr>
              <w:t>d</w:t>
            </w:r>
            <w:r>
              <w:t>ie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a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ur</w:t>
            </w:r>
            <w:r>
              <w:t>t</w:t>
            </w:r>
            <w:r>
              <w:rPr>
                <w:spacing w:val="1"/>
              </w:rPr>
              <w:t>h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v</w:t>
            </w:r>
            <w:r>
              <w:t>el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</w:t>
            </w:r>
            <w:r>
              <w:t>ed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1"/>
              </w:rPr>
              <w:t>-</w:t>
            </w:r>
            <w:r>
              <w:t>e</w:t>
            </w:r>
            <w:r>
              <w:rPr>
                <w:spacing w:val="1"/>
              </w:rPr>
              <w:t>ff</w:t>
            </w:r>
            <w:r>
              <w:t>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v</w:t>
            </w:r>
            <w:r>
              <w:t>ir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tally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fr</w:t>
            </w:r>
            <w:r>
              <w:t>ie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l</w:t>
            </w:r>
            <w:r>
              <w:rPr>
                <w:spacing w:val="1"/>
              </w:rPr>
              <w:t>y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B81387" w:rsidP="00B81387">
            <w:r w:rsidRPr="00B81387">
              <w:t>Thank you for the comments.</w:t>
            </w:r>
          </w:p>
        </w:tc>
      </w:tr>
      <w:tr w:rsidR="00536B59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536B59" w:rsidRDefault="00DF7701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tit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</w:t>
            </w:r>
            <w:r>
              <w:rPr>
                <w:spacing w:val="2"/>
              </w:rPr>
              <w:t>e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B81387">
            <w:r w:rsidRPr="00B81387">
              <w:t>Thank you for the comments.</w:t>
            </w:r>
          </w:p>
        </w:tc>
      </w:tr>
      <w:tr w:rsidR="00536B59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ompr</w:t>
            </w:r>
            <w:r>
              <w:t>e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etter</w:t>
            </w:r>
            <w:r>
              <w:rPr>
                <w:spacing w:val="-4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dd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-2"/>
              </w:rPr>
              <w:t>t</w:t>
            </w:r>
            <w:r>
              <w:rPr>
                <w:spacing w:val="1"/>
              </w:rPr>
              <w:t>hod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</w:t>
            </w:r>
            <w:r>
              <w:rPr>
                <w:spacing w:val="4"/>
              </w:rPr>
              <w:t>h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B81387">
            <w:r w:rsidRPr="00B81387">
              <w:t>Thank you for the comments.</w:t>
            </w:r>
          </w:p>
        </w:tc>
      </w:tr>
      <w:tr w:rsidR="00536B59">
        <w:trPr>
          <w:trHeight w:hRule="exact" w:val="71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scie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f</w:t>
            </w:r>
            <w:r>
              <w:t>ically</w:t>
            </w:r>
            <w:r>
              <w:rPr>
                <w:spacing w:val="-9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</w:t>
            </w:r>
            <w:r>
              <w:rPr>
                <w:spacing w:val="1"/>
              </w:rPr>
              <w:t>c</w:t>
            </w:r>
            <w: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B81387">
            <w:r w:rsidRPr="00B81387">
              <w:t>Thank you for the comments.</w:t>
            </w:r>
          </w:p>
        </w:tc>
      </w:tr>
      <w:tr w:rsidR="00536B59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2" w:line="220" w:lineRule="exact"/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2" w:line="220" w:lineRule="exact"/>
              <w:ind w:left="102" w:right="501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uff</w:t>
            </w:r>
            <w:r>
              <w:t>icie</w:t>
            </w:r>
            <w:r>
              <w:rPr>
                <w:spacing w:val="1"/>
              </w:rPr>
              <w:t>n</w:t>
            </w:r>
            <w:r>
              <w:t>t,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 xml:space="preserve">if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t>u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till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d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etter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upd</w:t>
            </w:r>
            <w:r>
              <w:t>ate 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m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B81387">
            <w:r w:rsidRPr="00B81387">
              <w:t>Thank you for the comments.</w:t>
            </w:r>
          </w:p>
        </w:tc>
      </w:tr>
      <w:tr w:rsidR="00536B59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ngu</w:t>
            </w:r>
            <w:r>
              <w:t>a</w:t>
            </w:r>
            <w:r>
              <w:rPr>
                <w:spacing w:val="1"/>
              </w:rPr>
              <w:t>g</w:t>
            </w:r>
            <w:r>
              <w:t>e/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ng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qu</w:t>
            </w:r>
            <w:r>
              <w:rPr>
                <w:spacing w:val="-2"/>
              </w:rPr>
              <w:t>a</w:t>
            </w:r>
            <w:r>
              <w:t>lity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s</w:t>
            </w:r>
            <w: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t>ly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mmun</w:t>
            </w:r>
            <w:r>
              <w:t>icati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5"/>
              </w:rPr>
              <w:t>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B81387">
            <w:r w:rsidRPr="00B81387">
              <w:t>Thank you for the comments.</w:t>
            </w:r>
          </w:p>
        </w:tc>
      </w:tr>
      <w:tr w:rsidR="00536B59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DF7701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536B59"/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6B59" w:rsidRDefault="00536B59"/>
        </w:tc>
      </w:tr>
    </w:tbl>
    <w:p w:rsidR="00536B59" w:rsidRDefault="00536B59">
      <w:pPr>
        <w:sectPr w:rsidR="00536B59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7091"/>
        <w:gridCol w:w="7079"/>
      </w:tblGrid>
      <w:tr w:rsidR="00507A78" w:rsidRPr="00340561" w:rsidTr="001924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A78" w:rsidRPr="00340561" w:rsidRDefault="00507A78" w:rsidP="001924A0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507A78" w:rsidRPr="00340561" w:rsidRDefault="00507A78" w:rsidP="001924A0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507A78" w:rsidRPr="00340561" w:rsidTr="001924A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A78" w:rsidRPr="00340561" w:rsidRDefault="00507A78" w:rsidP="001924A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A78" w:rsidRPr="00340561" w:rsidRDefault="00507A78" w:rsidP="001924A0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507A78" w:rsidRPr="008608EB" w:rsidRDefault="00507A78" w:rsidP="001924A0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507A78" w:rsidRPr="00340561" w:rsidRDefault="00507A78" w:rsidP="001924A0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507A78" w:rsidRPr="00340561" w:rsidTr="001924A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A78" w:rsidRPr="00340561" w:rsidRDefault="00507A78" w:rsidP="001924A0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507A78" w:rsidRPr="00340561" w:rsidRDefault="00507A78" w:rsidP="001924A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A78" w:rsidRPr="00340561" w:rsidRDefault="00507A78" w:rsidP="001924A0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507A78" w:rsidRPr="00340561" w:rsidRDefault="00507A78" w:rsidP="001924A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507A78" w:rsidRPr="00340561" w:rsidRDefault="00507A78" w:rsidP="001924A0">
            <w:pPr>
              <w:rPr>
                <w:rFonts w:ascii="Arial" w:eastAsia="Arial Unicode MS" w:hAnsi="Arial" w:cs="Arial"/>
                <w:lang w:val="en-GB"/>
              </w:rPr>
            </w:pPr>
          </w:p>
          <w:p w:rsidR="00507A78" w:rsidRPr="00340561" w:rsidRDefault="00507A78" w:rsidP="001924A0">
            <w:pPr>
              <w:rPr>
                <w:rFonts w:ascii="Arial" w:eastAsia="Arial Unicode MS" w:hAnsi="Arial" w:cs="Arial"/>
                <w:lang w:val="en-GB"/>
              </w:rPr>
            </w:pPr>
          </w:p>
          <w:p w:rsidR="00507A78" w:rsidRPr="00340561" w:rsidRDefault="00507A78" w:rsidP="001924A0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507A78" w:rsidRDefault="00507A78" w:rsidP="00507A78"/>
    <w:p w:rsidR="00507A78" w:rsidRDefault="00507A78" w:rsidP="00507A78"/>
    <w:p w:rsidR="00507A78" w:rsidRPr="00375011" w:rsidRDefault="00507A78" w:rsidP="00507A78">
      <w:pPr>
        <w:rPr>
          <w:bCs/>
          <w:u w:val="single"/>
          <w:lang w:val="en-GB"/>
        </w:rPr>
      </w:pPr>
    </w:p>
    <w:bookmarkEnd w:id="2"/>
    <w:p w:rsidR="00507A78" w:rsidRDefault="00507A78" w:rsidP="00507A78"/>
    <w:p w:rsidR="00DF7701" w:rsidRDefault="00DF7701" w:rsidP="00507A78">
      <w:pPr>
        <w:spacing w:before="11" w:line="240" w:lineRule="exact"/>
      </w:pPr>
    </w:p>
    <w:sectPr w:rsidR="00DF7701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2EC" w:rsidRDefault="001A22EC">
      <w:r>
        <w:separator/>
      </w:r>
    </w:p>
  </w:endnote>
  <w:endnote w:type="continuationSeparator" w:id="0">
    <w:p w:rsidR="001A22EC" w:rsidRDefault="001A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B59" w:rsidRDefault="001A22E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536B59" w:rsidRDefault="00DF770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536B59" w:rsidRDefault="00DF770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:rsidR="00536B59" w:rsidRDefault="00DF770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536B59" w:rsidRDefault="00DF770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2EC" w:rsidRDefault="001A22EC">
      <w:r>
        <w:separator/>
      </w:r>
    </w:p>
  </w:footnote>
  <w:footnote w:type="continuationSeparator" w:id="0">
    <w:p w:rsidR="001A22EC" w:rsidRDefault="001A2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B59" w:rsidRDefault="001A22E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:rsidR="00536B59" w:rsidRDefault="00DF770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B4E1E"/>
    <w:multiLevelType w:val="multilevel"/>
    <w:tmpl w:val="150E36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B59"/>
    <w:rsid w:val="000E4091"/>
    <w:rsid w:val="001920F7"/>
    <w:rsid w:val="001A22EC"/>
    <w:rsid w:val="00320B4E"/>
    <w:rsid w:val="003F29D8"/>
    <w:rsid w:val="00477783"/>
    <w:rsid w:val="00507A78"/>
    <w:rsid w:val="00536B59"/>
    <w:rsid w:val="00545A32"/>
    <w:rsid w:val="00B81387"/>
    <w:rsid w:val="00BE0245"/>
    <w:rsid w:val="00D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7B6E8989-24E3-448F-958A-E129C4C1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0E40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eri.com/index.php/JAE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Bijayalakshmi</dc:creator>
  <cp:lastModifiedBy>SDI 1186</cp:lastModifiedBy>
  <cp:revision>3</cp:revision>
  <dcterms:created xsi:type="dcterms:W3CDTF">2025-09-24T10:44:00Z</dcterms:created>
  <dcterms:modified xsi:type="dcterms:W3CDTF">2025-09-25T06:58:00Z</dcterms:modified>
</cp:coreProperties>
</file>