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A02" w:rsidRPr="00E1508F" w:rsidRDefault="002B2A02">
      <w:pPr>
        <w:spacing w:before="8" w:line="18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4"/>
        <w:gridCol w:w="15773"/>
      </w:tblGrid>
      <w:tr w:rsidR="002B2A02" w:rsidRPr="00E1508F">
        <w:trPr>
          <w:trHeight w:hRule="exact" w:val="300"/>
        </w:trPr>
        <w:tc>
          <w:tcPr>
            <w:tcW w:w="516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20" w:lineRule="exact"/>
              <w:ind w:left="87"/>
              <w:rPr>
                <w:rFonts w:ascii="Arial" w:eastAsia="Arial" w:hAnsi="Arial" w:cs="Arial"/>
              </w:rPr>
            </w:pPr>
            <w:r w:rsidRPr="00E1508F">
              <w:rPr>
                <w:rFonts w:ascii="Arial" w:eastAsia="Arial" w:hAnsi="Arial" w:cs="Arial"/>
              </w:rPr>
              <w:t>J</w:t>
            </w:r>
            <w:r w:rsidRPr="00E1508F">
              <w:rPr>
                <w:rFonts w:ascii="Arial" w:eastAsia="Arial" w:hAnsi="Arial" w:cs="Arial"/>
                <w:spacing w:val="-1"/>
              </w:rPr>
              <w:t>ou</w:t>
            </w:r>
            <w:r w:rsidRPr="00E1508F">
              <w:rPr>
                <w:rFonts w:ascii="Arial" w:eastAsia="Arial" w:hAnsi="Arial" w:cs="Arial"/>
                <w:spacing w:val="-2"/>
              </w:rPr>
              <w:t>r</w:t>
            </w:r>
            <w:r w:rsidRPr="00E1508F">
              <w:rPr>
                <w:rFonts w:ascii="Arial" w:eastAsia="Arial" w:hAnsi="Arial" w:cs="Arial"/>
                <w:spacing w:val="-1"/>
              </w:rPr>
              <w:t>na</w:t>
            </w:r>
            <w:r w:rsidRPr="00E1508F">
              <w:rPr>
                <w:rFonts w:ascii="Arial" w:eastAsia="Arial" w:hAnsi="Arial" w:cs="Arial"/>
              </w:rPr>
              <w:t>l N</w:t>
            </w:r>
            <w:r w:rsidRPr="00E1508F">
              <w:rPr>
                <w:rFonts w:ascii="Arial" w:eastAsia="Arial" w:hAnsi="Arial" w:cs="Arial"/>
                <w:spacing w:val="4"/>
              </w:rPr>
              <w:t>a</w:t>
            </w:r>
            <w:r w:rsidRPr="00E1508F">
              <w:rPr>
                <w:rFonts w:ascii="Arial" w:eastAsia="Arial" w:hAnsi="Arial" w:cs="Arial"/>
                <w:spacing w:val="-2"/>
              </w:rPr>
              <w:t>m</w:t>
            </w:r>
            <w:r w:rsidRPr="00E1508F">
              <w:rPr>
                <w:rFonts w:ascii="Arial" w:eastAsia="Arial" w:hAnsi="Arial" w:cs="Arial"/>
                <w:spacing w:val="-1"/>
              </w:rPr>
              <w:t>e</w:t>
            </w:r>
            <w:r w:rsidRPr="00E1508F">
              <w:rPr>
                <w:rFonts w:ascii="Arial" w:eastAsia="Arial" w:hAnsi="Arial" w:cs="Arial"/>
              </w:rPr>
              <w:t>:</w:t>
            </w:r>
          </w:p>
        </w:tc>
        <w:tc>
          <w:tcPr>
            <w:tcW w:w="15773" w:type="dxa"/>
            <w:tcBorders>
              <w:top w:val="single" w:sz="5" w:space="0" w:color="000000"/>
              <w:left w:val="single" w:sz="5" w:space="0" w:color="000000"/>
              <w:bottom w:val="single" w:sz="5" w:space="0" w:color="000000"/>
              <w:right w:val="single" w:sz="5" w:space="0" w:color="000000"/>
            </w:tcBorders>
          </w:tcPr>
          <w:p w:rsidR="002B2A02" w:rsidRPr="00E1508F" w:rsidRDefault="00BC75FE">
            <w:pPr>
              <w:spacing w:before="26"/>
              <w:ind w:left="104"/>
              <w:rPr>
                <w:rFonts w:ascii="Arial" w:eastAsia="Arial" w:hAnsi="Arial" w:cs="Arial"/>
              </w:rPr>
            </w:pPr>
            <w:hyperlink r:id="rId7">
              <w:r w:rsidR="00E91E54" w:rsidRPr="00E1508F">
                <w:rPr>
                  <w:rFonts w:ascii="Arial" w:eastAsia="Arial" w:hAnsi="Arial" w:cs="Arial"/>
                  <w:b/>
                  <w:color w:val="0000FF"/>
                  <w:spacing w:val="-1"/>
                  <w:u w:val="thick" w:color="0000FF"/>
                </w:rPr>
                <w:t>J</w:t>
              </w:r>
              <w:r w:rsidR="00E91E54" w:rsidRPr="00E1508F">
                <w:rPr>
                  <w:rFonts w:ascii="Arial" w:eastAsia="Arial" w:hAnsi="Arial" w:cs="Arial"/>
                  <w:b/>
                  <w:color w:val="0000FF"/>
                  <w:spacing w:val="-2"/>
                  <w:u w:val="thick" w:color="0000FF"/>
                </w:rPr>
                <w:t>ou</w:t>
              </w:r>
              <w:r w:rsidR="00E91E54" w:rsidRPr="00E1508F">
                <w:rPr>
                  <w:rFonts w:ascii="Arial" w:eastAsia="Arial" w:hAnsi="Arial" w:cs="Arial"/>
                  <w:b/>
                  <w:color w:val="0000FF"/>
                  <w:spacing w:val="2"/>
                  <w:u w:val="thick" w:color="0000FF"/>
                </w:rPr>
                <w:t>r</w:t>
              </w:r>
              <w:r w:rsidR="00E91E54" w:rsidRPr="00E1508F">
                <w:rPr>
                  <w:rFonts w:ascii="Arial" w:eastAsia="Arial" w:hAnsi="Arial" w:cs="Arial"/>
                  <w:b/>
                  <w:color w:val="0000FF"/>
                  <w:spacing w:val="-2"/>
                  <w:u w:val="thick" w:color="0000FF"/>
                </w:rPr>
                <w:t>n</w:t>
              </w:r>
              <w:r w:rsidR="00E91E54" w:rsidRPr="00E1508F">
                <w:rPr>
                  <w:rFonts w:ascii="Arial" w:eastAsia="Arial" w:hAnsi="Arial" w:cs="Arial"/>
                  <w:b/>
                  <w:color w:val="0000FF"/>
                  <w:spacing w:val="-1"/>
                  <w:u w:val="thick" w:color="0000FF"/>
                </w:rPr>
                <w:t>a</w:t>
              </w:r>
              <w:r w:rsidR="00E91E54" w:rsidRPr="00E1508F">
                <w:rPr>
                  <w:rFonts w:ascii="Arial" w:eastAsia="Arial" w:hAnsi="Arial" w:cs="Arial"/>
                  <w:b/>
                  <w:color w:val="0000FF"/>
                  <w:u w:val="thick" w:color="0000FF"/>
                </w:rPr>
                <w:t>l</w:t>
              </w:r>
              <w:r w:rsidR="00E91E54" w:rsidRPr="00E1508F">
                <w:rPr>
                  <w:rFonts w:ascii="Arial" w:eastAsia="Arial" w:hAnsi="Arial" w:cs="Arial"/>
                  <w:b/>
                  <w:color w:val="0000FF"/>
                  <w:spacing w:val="4"/>
                  <w:u w:val="thick" w:color="0000FF"/>
                </w:rPr>
                <w:t xml:space="preserve"> </w:t>
              </w:r>
              <w:r w:rsidR="00E91E54" w:rsidRPr="00E1508F">
                <w:rPr>
                  <w:rFonts w:ascii="Arial" w:eastAsia="Arial" w:hAnsi="Arial" w:cs="Arial"/>
                  <w:b/>
                  <w:color w:val="0000FF"/>
                  <w:spacing w:val="-3"/>
                  <w:u w:val="thick" w:color="0000FF"/>
                </w:rPr>
                <w:t>o</w:t>
              </w:r>
              <w:r w:rsidR="00E91E54" w:rsidRPr="00E1508F">
                <w:rPr>
                  <w:rFonts w:ascii="Arial" w:eastAsia="Arial" w:hAnsi="Arial" w:cs="Arial"/>
                  <w:b/>
                  <w:color w:val="0000FF"/>
                  <w:u w:val="thick" w:color="0000FF"/>
                </w:rPr>
                <w:t>f</w:t>
              </w:r>
              <w:r w:rsidR="00E91E54" w:rsidRPr="00E1508F">
                <w:rPr>
                  <w:rFonts w:ascii="Arial" w:eastAsia="Arial" w:hAnsi="Arial" w:cs="Arial"/>
                  <w:b/>
                  <w:color w:val="0000FF"/>
                  <w:spacing w:val="-2"/>
                  <w:u w:val="thick" w:color="0000FF"/>
                </w:rPr>
                <w:t xml:space="preserve"> </w:t>
              </w:r>
              <w:r w:rsidR="00E91E54" w:rsidRPr="00E1508F">
                <w:rPr>
                  <w:rFonts w:ascii="Arial" w:eastAsia="Arial" w:hAnsi="Arial" w:cs="Arial"/>
                  <w:b/>
                  <w:color w:val="0000FF"/>
                  <w:spacing w:val="5"/>
                  <w:u w:val="thick" w:color="0000FF"/>
                </w:rPr>
                <w:t>A</w:t>
              </w:r>
              <w:r w:rsidR="00E91E54" w:rsidRPr="00E1508F">
                <w:rPr>
                  <w:rFonts w:ascii="Arial" w:eastAsia="Arial" w:hAnsi="Arial" w:cs="Arial"/>
                  <w:b/>
                  <w:color w:val="0000FF"/>
                  <w:spacing w:val="-2"/>
                  <w:u w:val="thick" w:color="0000FF"/>
                </w:rPr>
                <w:t>d</w:t>
              </w:r>
              <w:r w:rsidR="00E91E54" w:rsidRPr="00E1508F">
                <w:rPr>
                  <w:rFonts w:ascii="Arial" w:eastAsia="Arial" w:hAnsi="Arial" w:cs="Arial"/>
                  <w:b/>
                  <w:color w:val="0000FF"/>
                  <w:spacing w:val="-1"/>
                  <w:u w:val="thick" w:color="0000FF"/>
                </w:rPr>
                <w:t>v</w:t>
              </w:r>
              <w:r w:rsidR="00E91E54" w:rsidRPr="00E1508F">
                <w:rPr>
                  <w:rFonts w:ascii="Arial" w:eastAsia="Arial" w:hAnsi="Arial" w:cs="Arial"/>
                  <w:b/>
                  <w:color w:val="0000FF"/>
                  <w:spacing w:val="4"/>
                  <w:u w:val="thick" w:color="0000FF"/>
                </w:rPr>
                <w:t>a</w:t>
              </w:r>
              <w:r w:rsidR="00E91E54" w:rsidRPr="00E1508F">
                <w:rPr>
                  <w:rFonts w:ascii="Arial" w:eastAsia="Arial" w:hAnsi="Arial" w:cs="Arial"/>
                  <w:b/>
                  <w:color w:val="0000FF"/>
                  <w:spacing w:val="-2"/>
                  <w:u w:val="thick" w:color="0000FF"/>
                </w:rPr>
                <w:t>n</w:t>
              </w:r>
              <w:r w:rsidR="00E91E54" w:rsidRPr="00E1508F">
                <w:rPr>
                  <w:rFonts w:ascii="Arial" w:eastAsia="Arial" w:hAnsi="Arial" w:cs="Arial"/>
                  <w:b/>
                  <w:color w:val="0000FF"/>
                  <w:spacing w:val="-1"/>
                  <w:u w:val="thick" w:color="0000FF"/>
                </w:rPr>
                <w:t>ce</w:t>
              </w:r>
              <w:r w:rsidR="00E91E54" w:rsidRPr="00E1508F">
                <w:rPr>
                  <w:rFonts w:ascii="Arial" w:eastAsia="Arial" w:hAnsi="Arial" w:cs="Arial"/>
                  <w:b/>
                  <w:color w:val="0000FF"/>
                  <w:u w:val="thick" w:color="0000FF"/>
                </w:rPr>
                <w:t>s</w:t>
              </w:r>
              <w:r w:rsidR="00E91E54" w:rsidRPr="00E1508F">
                <w:rPr>
                  <w:rFonts w:ascii="Arial" w:eastAsia="Arial" w:hAnsi="Arial" w:cs="Arial"/>
                  <w:b/>
                  <w:color w:val="0000FF"/>
                  <w:spacing w:val="4"/>
                  <w:u w:val="thick" w:color="0000FF"/>
                </w:rPr>
                <w:t xml:space="preserve"> </w:t>
              </w:r>
              <w:r w:rsidR="00E91E54" w:rsidRPr="00E1508F">
                <w:rPr>
                  <w:rFonts w:ascii="Arial" w:eastAsia="Arial" w:hAnsi="Arial" w:cs="Arial"/>
                  <w:b/>
                  <w:color w:val="0000FF"/>
                  <w:spacing w:val="-1"/>
                  <w:u w:val="thick" w:color="0000FF"/>
                </w:rPr>
                <w:t>i</w:t>
              </w:r>
              <w:r w:rsidR="00E91E54" w:rsidRPr="00E1508F">
                <w:rPr>
                  <w:rFonts w:ascii="Arial" w:eastAsia="Arial" w:hAnsi="Arial" w:cs="Arial"/>
                  <w:b/>
                  <w:color w:val="0000FF"/>
                  <w:u w:val="thick" w:color="0000FF"/>
                </w:rPr>
                <w:t>n</w:t>
              </w:r>
              <w:r w:rsidR="00E91E54" w:rsidRPr="00E1508F">
                <w:rPr>
                  <w:rFonts w:ascii="Arial" w:eastAsia="Arial" w:hAnsi="Arial" w:cs="Arial"/>
                  <w:b/>
                  <w:color w:val="0000FF"/>
                  <w:spacing w:val="-2"/>
                  <w:u w:val="thick" w:color="0000FF"/>
                </w:rPr>
                <w:t xml:space="preserve"> </w:t>
              </w:r>
              <w:r w:rsidR="00E91E54" w:rsidRPr="00E1508F">
                <w:rPr>
                  <w:rFonts w:ascii="Arial" w:eastAsia="Arial" w:hAnsi="Arial" w:cs="Arial"/>
                  <w:b/>
                  <w:color w:val="0000FF"/>
                  <w:u w:val="thick" w:color="0000FF"/>
                </w:rPr>
                <w:t>B</w:t>
              </w:r>
              <w:r w:rsidR="00E91E54" w:rsidRPr="00E1508F">
                <w:rPr>
                  <w:rFonts w:ascii="Arial" w:eastAsia="Arial" w:hAnsi="Arial" w:cs="Arial"/>
                  <w:b/>
                  <w:color w:val="0000FF"/>
                  <w:spacing w:val="4"/>
                  <w:u w:val="thick" w:color="0000FF"/>
                </w:rPr>
                <w:t>i</w:t>
              </w:r>
              <w:r w:rsidR="00E91E54" w:rsidRPr="00E1508F">
                <w:rPr>
                  <w:rFonts w:ascii="Arial" w:eastAsia="Arial" w:hAnsi="Arial" w:cs="Arial"/>
                  <w:b/>
                  <w:color w:val="0000FF"/>
                  <w:spacing w:val="-2"/>
                  <w:u w:val="thick" w:color="0000FF"/>
                </w:rPr>
                <w:t>o</w:t>
              </w:r>
              <w:r w:rsidR="00E91E54" w:rsidRPr="00E1508F">
                <w:rPr>
                  <w:rFonts w:ascii="Arial" w:eastAsia="Arial" w:hAnsi="Arial" w:cs="Arial"/>
                  <w:b/>
                  <w:color w:val="0000FF"/>
                  <w:u w:val="thick" w:color="0000FF"/>
                </w:rPr>
                <w:t>l</w:t>
              </w:r>
              <w:r w:rsidR="00E91E54" w:rsidRPr="00E1508F">
                <w:rPr>
                  <w:rFonts w:ascii="Arial" w:eastAsia="Arial" w:hAnsi="Arial" w:cs="Arial"/>
                  <w:b/>
                  <w:color w:val="0000FF"/>
                  <w:spacing w:val="2"/>
                  <w:u w:val="thick" w:color="0000FF"/>
                </w:rPr>
                <w:t>o</w:t>
              </w:r>
              <w:r w:rsidR="00E91E54" w:rsidRPr="00E1508F">
                <w:rPr>
                  <w:rFonts w:ascii="Arial" w:eastAsia="Arial" w:hAnsi="Arial" w:cs="Arial"/>
                  <w:b/>
                  <w:color w:val="0000FF"/>
                  <w:spacing w:val="-2"/>
                  <w:u w:val="thick" w:color="0000FF"/>
                </w:rPr>
                <w:t>g</w:t>
              </w:r>
              <w:r w:rsidR="00E91E54" w:rsidRPr="00E1508F">
                <w:rPr>
                  <w:rFonts w:ascii="Arial" w:eastAsia="Arial" w:hAnsi="Arial" w:cs="Arial"/>
                  <w:b/>
                  <w:color w:val="0000FF"/>
                  <w:u w:val="thick" w:color="0000FF"/>
                </w:rPr>
                <w:t>y</w:t>
              </w:r>
              <w:r w:rsidR="00E91E54" w:rsidRPr="00E1508F">
                <w:rPr>
                  <w:rFonts w:ascii="Arial" w:eastAsia="Arial" w:hAnsi="Arial" w:cs="Arial"/>
                  <w:b/>
                  <w:color w:val="0000FF"/>
                  <w:spacing w:val="-1"/>
                  <w:u w:val="thick" w:color="0000FF"/>
                </w:rPr>
                <w:t xml:space="preserve"> </w:t>
              </w:r>
              <w:r w:rsidR="00E91E54" w:rsidRPr="00E1508F">
                <w:rPr>
                  <w:rFonts w:ascii="Arial" w:eastAsia="Arial" w:hAnsi="Arial" w:cs="Arial"/>
                  <w:b/>
                  <w:color w:val="0000FF"/>
                  <w:u w:val="thick" w:color="0000FF"/>
                </w:rPr>
                <w:t>&amp;</w:t>
              </w:r>
              <w:r w:rsidR="00E91E54" w:rsidRPr="00E1508F">
                <w:rPr>
                  <w:rFonts w:ascii="Arial" w:eastAsia="Arial" w:hAnsi="Arial" w:cs="Arial"/>
                  <w:b/>
                  <w:color w:val="0000FF"/>
                  <w:spacing w:val="-1"/>
                  <w:u w:val="thick" w:color="0000FF"/>
                </w:rPr>
                <w:t xml:space="preserve"> </w:t>
              </w:r>
              <w:r w:rsidR="00E91E54" w:rsidRPr="00E1508F">
                <w:rPr>
                  <w:rFonts w:ascii="Arial" w:eastAsia="Arial" w:hAnsi="Arial" w:cs="Arial"/>
                  <w:b/>
                  <w:color w:val="0000FF"/>
                  <w:u w:val="thick" w:color="0000FF"/>
                </w:rPr>
                <w:t>Bi</w:t>
              </w:r>
              <w:r w:rsidR="00E91E54" w:rsidRPr="00E1508F">
                <w:rPr>
                  <w:rFonts w:ascii="Arial" w:eastAsia="Arial" w:hAnsi="Arial" w:cs="Arial"/>
                  <w:b/>
                  <w:color w:val="0000FF"/>
                  <w:spacing w:val="2"/>
                  <w:u w:val="thick" w:color="0000FF"/>
                </w:rPr>
                <w:t>o</w:t>
              </w:r>
              <w:r w:rsidR="00E91E54" w:rsidRPr="00E1508F">
                <w:rPr>
                  <w:rFonts w:ascii="Arial" w:eastAsia="Arial" w:hAnsi="Arial" w:cs="Arial"/>
                  <w:b/>
                  <w:color w:val="0000FF"/>
                  <w:spacing w:val="-2"/>
                  <w:u w:val="thick" w:color="0000FF"/>
                </w:rPr>
                <w:t>t</w:t>
              </w:r>
              <w:r w:rsidR="00E91E54" w:rsidRPr="00E1508F">
                <w:rPr>
                  <w:rFonts w:ascii="Arial" w:eastAsia="Arial" w:hAnsi="Arial" w:cs="Arial"/>
                  <w:b/>
                  <w:color w:val="0000FF"/>
                  <w:spacing w:val="-1"/>
                  <w:u w:val="thick" w:color="0000FF"/>
                </w:rPr>
                <w:t>e</w:t>
              </w:r>
              <w:r w:rsidR="00E91E54" w:rsidRPr="00E1508F">
                <w:rPr>
                  <w:rFonts w:ascii="Arial" w:eastAsia="Arial" w:hAnsi="Arial" w:cs="Arial"/>
                  <w:b/>
                  <w:color w:val="0000FF"/>
                  <w:spacing w:val="4"/>
                  <w:u w:val="thick" w:color="0000FF"/>
                </w:rPr>
                <w:t>c</w:t>
              </w:r>
              <w:r w:rsidR="00E91E54" w:rsidRPr="00E1508F">
                <w:rPr>
                  <w:rFonts w:ascii="Arial" w:eastAsia="Arial" w:hAnsi="Arial" w:cs="Arial"/>
                  <w:b/>
                  <w:color w:val="0000FF"/>
                  <w:spacing w:val="-2"/>
                  <w:u w:val="thick" w:color="0000FF"/>
                </w:rPr>
                <w:t>h</w:t>
              </w:r>
              <w:r w:rsidR="00E91E54" w:rsidRPr="00E1508F">
                <w:rPr>
                  <w:rFonts w:ascii="Arial" w:eastAsia="Arial" w:hAnsi="Arial" w:cs="Arial"/>
                  <w:b/>
                  <w:color w:val="0000FF"/>
                  <w:spacing w:val="3"/>
                  <w:u w:val="thick" w:color="0000FF"/>
                </w:rPr>
                <w:t>n</w:t>
              </w:r>
              <w:r w:rsidR="00E91E54" w:rsidRPr="00E1508F">
                <w:rPr>
                  <w:rFonts w:ascii="Arial" w:eastAsia="Arial" w:hAnsi="Arial" w:cs="Arial"/>
                  <w:b/>
                  <w:color w:val="0000FF"/>
                  <w:spacing w:val="-2"/>
                  <w:u w:val="thick" w:color="0000FF"/>
                </w:rPr>
                <w:t>o</w:t>
              </w:r>
              <w:r w:rsidR="00E91E54" w:rsidRPr="00E1508F">
                <w:rPr>
                  <w:rFonts w:ascii="Arial" w:eastAsia="Arial" w:hAnsi="Arial" w:cs="Arial"/>
                  <w:b/>
                  <w:color w:val="0000FF"/>
                  <w:u w:val="thick" w:color="0000FF"/>
                </w:rPr>
                <w:t>l</w:t>
              </w:r>
              <w:r w:rsidR="00E91E54" w:rsidRPr="00E1508F">
                <w:rPr>
                  <w:rFonts w:ascii="Arial" w:eastAsia="Arial" w:hAnsi="Arial" w:cs="Arial"/>
                  <w:b/>
                  <w:color w:val="0000FF"/>
                  <w:spacing w:val="2"/>
                  <w:u w:val="thick" w:color="0000FF"/>
                </w:rPr>
                <w:t>o</w:t>
              </w:r>
              <w:r w:rsidR="00E91E54" w:rsidRPr="00E1508F">
                <w:rPr>
                  <w:rFonts w:ascii="Arial" w:eastAsia="Arial" w:hAnsi="Arial" w:cs="Arial"/>
                  <w:b/>
                  <w:color w:val="0000FF"/>
                  <w:spacing w:val="-2"/>
                  <w:u w:val="thick" w:color="0000FF"/>
                </w:rPr>
                <w:t>g</w:t>
              </w:r>
              <w:r w:rsidR="00E91E54" w:rsidRPr="00E1508F">
                <w:rPr>
                  <w:rFonts w:ascii="Arial" w:eastAsia="Arial" w:hAnsi="Arial" w:cs="Arial"/>
                  <w:b/>
                  <w:color w:val="0000FF"/>
                  <w:u w:val="thick" w:color="0000FF"/>
                </w:rPr>
                <w:t>y</w:t>
              </w:r>
            </w:hyperlink>
          </w:p>
        </w:tc>
      </w:tr>
      <w:tr w:rsidR="002B2A02" w:rsidRPr="00E1508F">
        <w:trPr>
          <w:trHeight w:hRule="exact" w:val="300"/>
        </w:trPr>
        <w:tc>
          <w:tcPr>
            <w:tcW w:w="516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20" w:lineRule="exact"/>
              <w:ind w:left="87"/>
              <w:rPr>
                <w:rFonts w:ascii="Arial" w:eastAsia="Arial" w:hAnsi="Arial" w:cs="Arial"/>
              </w:rPr>
            </w:pPr>
            <w:r w:rsidRPr="00E1508F">
              <w:rPr>
                <w:rFonts w:ascii="Arial" w:eastAsia="Arial" w:hAnsi="Arial" w:cs="Arial"/>
                <w:spacing w:val="-2"/>
              </w:rPr>
              <w:t>M</w:t>
            </w:r>
            <w:r w:rsidRPr="00E1508F">
              <w:rPr>
                <w:rFonts w:ascii="Arial" w:eastAsia="Arial" w:hAnsi="Arial" w:cs="Arial"/>
                <w:spacing w:val="-1"/>
              </w:rPr>
              <w:t>anu</w:t>
            </w:r>
            <w:r w:rsidRPr="00E1508F">
              <w:rPr>
                <w:rFonts w:ascii="Arial" w:eastAsia="Arial" w:hAnsi="Arial" w:cs="Arial"/>
              </w:rPr>
              <w:t>sc</w:t>
            </w:r>
            <w:r w:rsidRPr="00E1508F">
              <w:rPr>
                <w:rFonts w:ascii="Arial" w:eastAsia="Arial" w:hAnsi="Arial" w:cs="Arial"/>
                <w:spacing w:val="-2"/>
              </w:rPr>
              <w:t>r</w:t>
            </w:r>
            <w:r w:rsidRPr="00E1508F">
              <w:rPr>
                <w:rFonts w:ascii="Arial" w:eastAsia="Arial" w:hAnsi="Arial" w:cs="Arial"/>
                <w:spacing w:val="5"/>
              </w:rPr>
              <w:t>i</w:t>
            </w:r>
            <w:r w:rsidRPr="00E1508F">
              <w:rPr>
                <w:rFonts w:ascii="Arial" w:eastAsia="Arial" w:hAnsi="Arial" w:cs="Arial"/>
                <w:spacing w:val="-1"/>
              </w:rPr>
              <w:t>p</w:t>
            </w:r>
            <w:r w:rsidRPr="00E1508F">
              <w:rPr>
                <w:rFonts w:ascii="Arial" w:eastAsia="Arial" w:hAnsi="Arial" w:cs="Arial"/>
              </w:rPr>
              <w:t>t</w:t>
            </w:r>
            <w:r w:rsidRPr="00E1508F">
              <w:rPr>
                <w:rFonts w:ascii="Arial" w:eastAsia="Arial" w:hAnsi="Arial" w:cs="Arial"/>
                <w:spacing w:val="-1"/>
              </w:rPr>
              <w:t xml:space="preserve"> </w:t>
            </w:r>
            <w:r w:rsidRPr="00E1508F">
              <w:rPr>
                <w:rFonts w:ascii="Arial" w:eastAsia="Arial" w:hAnsi="Arial" w:cs="Arial"/>
              </w:rPr>
              <w:t>N</w:t>
            </w:r>
            <w:r w:rsidRPr="00E1508F">
              <w:rPr>
                <w:rFonts w:ascii="Arial" w:eastAsia="Arial" w:hAnsi="Arial" w:cs="Arial"/>
                <w:spacing w:val="-1"/>
              </w:rPr>
              <w:t>u</w:t>
            </w:r>
            <w:r w:rsidRPr="00E1508F">
              <w:rPr>
                <w:rFonts w:ascii="Arial" w:eastAsia="Arial" w:hAnsi="Arial" w:cs="Arial"/>
                <w:spacing w:val="-2"/>
              </w:rPr>
              <w:t>m</w:t>
            </w:r>
            <w:r w:rsidRPr="00E1508F">
              <w:rPr>
                <w:rFonts w:ascii="Arial" w:eastAsia="Arial" w:hAnsi="Arial" w:cs="Arial"/>
                <w:spacing w:val="4"/>
              </w:rPr>
              <w:t>b</w:t>
            </w:r>
            <w:r w:rsidRPr="00E1508F">
              <w:rPr>
                <w:rFonts w:ascii="Arial" w:eastAsia="Arial" w:hAnsi="Arial" w:cs="Arial"/>
                <w:spacing w:val="-1"/>
              </w:rPr>
              <w:t>e</w:t>
            </w:r>
            <w:r w:rsidRPr="00E1508F">
              <w:rPr>
                <w:rFonts w:ascii="Arial" w:eastAsia="Arial" w:hAnsi="Arial" w:cs="Arial"/>
                <w:spacing w:val="-2"/>
              </w:rPr>
              <w:t>r</w:t>
            </w:r>
            <w:r w:rsidRPr="00E1508F">
              <w:rPr>
                <w:rFonts w:ascii="Arial" w:eastAsia="Arial" w:hAnsi="Arial" w:cs="Arial"/>
              </w:rPr>
              <w:t>:</w:t>
            </w:r>
          </w:p>
        </w:tc>
        <w:tc>
          <w:tcPr>
            <w:tcW w:w="15773"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before="27"/>
              <w:ind w:left="104"/>
              <w:rPr>
                <w:rFonts w:ascii="Arial" w:eastAsia="Arial" w:hAnsi="Arial" w:cs="Arial"/>
              </w:rPr>
            </w:pPr>
            <w:r w:rsidRPr="00E1508F">
              <w:rPr>
                <w:rFonts w:ascii="Arial" w:eastAsia="Arial" w:hAnsi="Arial" w:cs="Arial"/>
                <w:b/>
                <w:spacing w:val="-2"/>
              </w:rPr>
              <w:t>M</w:t>
            </w:r>
            <w:r w:rsidRPr="00E1508F">
              <w:rPr>
                <w:rFonts w:ascii="Arial" w:eastAsia="Arial" w:hAnsi="Arial" w:cs="Arial"/>
                <w:b/>
                <w:spacing w:val="-1"/>
              </w:rPr>
              <w:t>s_J</w:t>
            </w:r>
            <w:r w:rsidRPr="00E1508F">
              <w:rPr>
                <w:rFonts w:ascii="Arial" w:eastAsia="Arial" w:hAnsi="Arial" w:cs="Arial"/>
                <w:b/>
              </w:rPr>
              <w:t>ABB</w:t>
            </w:r>
            <w:r w:rsidRPr="00E1508F">
              <w:rPr>
                <w:rFonts w:ascii="Arial" w:eastAsia="Arial" w:hAnsi="Arial" w:cs="Arial"/>
                <w:b/>
                <w:spacing w:val="-1"/>
              </w:rPr>
              <w:t>_1</w:t>
            </w:r>
            <w:r w:rsidRPr="00E1508F">
              <w:rPr>
                <w:rFonts w:ascii="Arial" w:eastAsia="Arial" w:hAnsi="Arial" w:cs="Arial"/>
                <w:b/>
                <w:spacing w:val="4"/>
              </w:rPr>
              <w:t>4</w:t>
            </w:r>
            <w:r w:rsidRPr="00E1508F">
              <w:rPr>
                <w:rFonts w:ascii="Arial" w:eastAsia="Arial" w:hAnsi="Arial" w:cs="Arial"/>
                <w:b/>
                <w:spacing w:val="-1"/>
              </w:rPr>
              <w:t>677</w:t>
            </w:r>
            <w:r w:rsidRPr="00E1508F">
              <w:rPr>
                <w:rFonts w:ascii="Arial" w:eastAsia="Arial" w:hAnsi="Arial" w:cs="Arial"/>
                <w:b/>
              </w:rPr>
              <w:t>0</w:t>
            </w:r>
          </w:p>
        </w:tc>
      </w:tr>
      <w:tr w:rsidR="002B2A02" w:rsidRPr="00E1508F">
        <w:trPr>
          <w:trHeight w:hRule="exact" w:val="660"/>
        </w:trPr>
        <w:tc>
          <w:tcPr>
            <w:tcW w:w="516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20" w:lineRule="exact"/>
              <w:ind w:left="87"/>
              <w:rPr>
                <w:rFonts w:ascii="Arial" w:eastAsia="Arial" w:hAnsi="Arial" w:cs="Arial"/>
              </w:rPr>
            </w:pPr>
            <w:r w:rsidRPr="00E1508F">
              <w:rPr>
                <w:rFonts w:ascii="Arial" w:eastAsia="Arial" w:hAnsi="Arial" w:cs="Arial"/>
                <w:spacing w:val="-2"/>
              </w:rPr>
              <w:t>T</w:t>
            </w:r>
            <w:r w:rsidRPr="00E1508F">
              <w:rPr>
                <w:rFonts w:ascii="Arial" w:eastAsia="Arial" w:hAnsi="Arial" w:cs="Arial"/>
              </w:rPr>
              <w:t>itle</w:t>
            </w:r>
            <w:r w:rsidRPr="00E1508F">
              <w:rPr>
                <w:rFonts w:ascii="Arial" w:eastAsia="Arial" w:hAnsi="Arial" w:cs="Arial"/>
                <w:spacing w:val="-1"/>
              </w:rPr>
              <w:t xml:space="preserve"> </w:t>
            </w:r>
            <w:r w:rsidRPr="00E1508F">
              <w:rPr>
                <w:rFonts w:ascii="Arial" w:eastAsia="Arial" w:hAnsi="Arial" w:cs="Arial"/>
                <w:spacing w:val="-2"/>
              </w:rPr>
              <w:t>o</w:t>
            </w:r>
            <w:r w:rsidRPr="00E1508F">
              <w:rPr>
                <w:rFonts w:ascii="Arial" w:eastAsia="Arial" w:hAnsi="Arial" w:cs="Arial"/>
              </w:rPr>
              <w:t>f</w:t>
            </w:r>
            <w:r w:rsidRPr="00E1508F">
              <w:rPr>
                <w:rFonts w:ascii="Arial" w:eastAsia="Arial" w:hAnsi="Arial" w:cs="Arial"/>
                <w:spacing w:val="-1"/>
              </w:rPr>
              <w:t xml:space="preserve"> </w:t>
            </w:r>
            <w:r w:rsidRPr="00E1508F">
              <w:rPr>
                <w:rFonts w:ascii="Arial" w:eastAsia="Arial" w:hAnsi="Arial" w:cs="Arial"/>
                <w:spacing w:val="4"/>
              </w:rPr>
              <w:t>t</w:t>
            </w:r>
            <w:r w:rsidRPr="00E1508F">
              <w:rPr>
                <w:rFonts w:ascii="Arial" w:eastAsia="Arial" w:hAnsi="Arial" w:cs="Arial"/>
                <w:spacing w:val="-1"/>
              </w:rPr>
              <w:t>h</w:t>
            </w:r>
            <w:r w:rsidRPr="00E1508F">
              <w:rPr>
                <w:rFonts w:ascii="Arial" w:eastAsia="Arial" w:hAnsi="Arial" w:cs="Arial"/>
              </w:rPr>
              <w:t>e</w:t>
            </w:r>
            <w:r w:rsidRPr="00E1508F">
              <w:rPr>
                <w:rFonts w:ascii="Arial" w:eastAsia="Arial" w:hAnsi="Arial" w:cs="Arial"/>
                <w:spacing w:val="-1"/>
              </w:rPr>
              <w:t xml:space="preserve"> </w:t>
            </w:r>
            <w:r w:rsidRPr="00E1508F">
              <w:rPr>
                <w:rFonts w:ascii="Arial" w:eastAsia="Arial" w:hAnsi="Arial" w:cs="Arial"/>
                <w:spacing w:val="-2"/>
              </w:rPr>
              <w:t>M</w:t>
            </w:r>
            <w:r w:rsidRPr="00E1508F">
              <w:rPr>
                <w:rFonts w:ascii="Arial" w:eastAsia="Arial" w:hAnsi="Arial" w:cs="Arial"/>
                <w:spacing w:val="4"/>
              </w:rPr>
              <w:t>a</w:t>
            </w:r>
            <w:r w:rsidRPr="00E1508F">
              <w:rPr>
                <w:rFonts w:ascii="Arial" w:eastAsia="Arial" w:hAnsi="Arial" w:cs="Arial"/>
                <w:spacing w:val="-1"/>
              </w:rPr>
              <w:t>nu</w:t>
            </w:r>
            <w:r w:rsidRPr="00E1508F">
              <w:rPr>
                <w:rFonts w:ascii="Arial" w:eastAsia="Arial" w:hAnsi="Arial" w:cs="Arial"/>
              </w:rPr>
              <w:t>sc</w:t>
            </w:r>
            <w:r w:rsidRPr="00E1508F">
              <w:rPr>
                <w:rFonts w:ascii="Arial" w:eastAsia="Arial" w:hAnsi="Arial" w:cs="Arial"/>
                <w:spacing w:val="-2"/>
              </w:rPr>
              <w:t>r</w:t>
            </w:r>
            <w:r w:rsidRPr="00E1508F">
              <w:rPr>
                <w:rFonts w:ascii="Arial" w:eastAsia="Arial" w:hAnsi="Arial" w:cs="Arial"/>
              </w:rPr>
              <w:t>i</w:t>
            </w:r>
            <w:r w:rsidRPr="00E1508F">
              <w:rPr>
                <w:rFonts w:ascii="Arial" w:eastAsia="Arial" w:hAnsi="Arial" w:cs="Arial"/>
                <w:spacing w:val="-1"/>
              </w:rPr>
              <w:t>p</w:t>
            </w:r>
            <w:r w:rsidRPr="00E1508F">
              <w:rPr>
                <w:rFonts w:ascii="Arial" w:eastAsia="Arial" w:hAnsi="Arial" w:cs="Arial"/>
                <w:spacing w:val="4"/>
              </w:rPr>
              <w:t>t</w:t>
            </w:r>
            <w:r w:rsidRPr="00E1508F">
              <w:rPr>
                <w:rFonts w:ascii="Arial" w:eastAsia="Arial" w:hAnsi="Arial" w:cs="Arial"/>
              </w:rPr>
              <w:t>:</w:t>
            </w:r>
          </w:p>
        </w:tc>
        <w:tc>
          <w:tcPr>
            <w:tcW w:w="15773" w:type="dxa"/>
            <w:tcBorders>
              <w:top w:val="single" w:sz="5" w:space="0" w:color="000000"/>
              <w:left w:val="single" w:sz="5" w:space="0" w:color="000000"/>
              <w:bottom w:val="single" w:sz="5" w:space="0" w:color="000000"/>
              <w:right w:val="single" w:sz="5" w:space="0" w:color="000000"/>
            </w:tcBorders>
          </w:tcPr>
          <w:p w:rsidR="002B2A02" w:rsidRPr="00E1508F" w:rsidRDefault="002B2A02">
            <w:pPr>
              <w:spacing w:before="6" w:line="200" w:lineRule="exact"/>
              <w:rPr>
                <w:rFonts w:ascii="Arial" w:hAnsi="Arial" w:cs="Arial"/>
              </w:rPr>
            </w:pPr>
          </w:p>
          <w:p w:rsidR="002B2A02" w:rsidRPr="00E1508F" w:rsidRDefault="00E91E54">
            <w:pPr>
              <w:ind w:left="104"/>
              <w:rPr>
                <w:rFonts w:ascii="Arial" w:eastAsia="Arial" w:hAnsi="Arial" w:cs="Arial"/>
              </w:rPr>
            </w:pPr>
            <w:r w:rsidRPr="00E1508F">
              <w:rPr>
                <w:rFonts w:ascii="Arial" w:eastAsia="Arial" w:hAnsi="Arial" w:cs="Arial"/>
                <w:b/>
              </w:rPr>
              <w:t>C</w:t>
            </w:r>
            <w:r w:rsidRPr="00E1508F">
              <w:rPr>
                <w:rFonts w:ascii="Arial" w:eastAsia="Arial" w:hAnsi="Arial" w:cs="Arial"/>
                <w:b/>
                <w:spacing w:val="-2"/>
              </w:rPr>
              <w:t>o</w:t>
            </w:r>
            <w:r w:rsidRPr="00E1508F">
              <w:rPr>
                <w:rFonts w:ascii="Arial" w:eastAsia="Arial" w:hAnsi="Arial" w:cs="Arial"/>
                <w:b/>
                <w:spacing w:val="2"/>
              </w:rPr>
              <w:t>m</w:t>
            </w:r>
            <w:r w:rsidRPr="00E1508F">
              <w:rPr>
                <w:rFonts w:ascii="Arial" w:eastAsia="Arial" w:hAnsi="Arial" w:cs="Arial"/>
                <w:b/>
                <w:spacing w:val="-2"/>
              </w:rPr>
              <w:t>p</w:t>
            </w:r>
            <w:r w:rsidRPr="00E1508F">
              <w:rPr>
                <w:rFonts w:ascii="Arial" w:eastAsia="Arial" w:hAnsi="Arial" w:cs="Arial"/>
                <w:b/>
                <w:spacing w:val="-1"/>
              </w:rPr>
              <w:t>a</w:t>
            </w:r>
            <w:r w:rsidRPr="00E1508F">
              <w:rPr>
                <w:rFonts w:ascii="Arial" w:eastAsia="Arial" w:hAnsi="Arial" w:cs="Arial"/>
                <w:b/>
                <w:spacing w:val="2"/>
              </w:rPr>
              <w:t>r</w:t>
            </w:r>
            <w:r w:rsidRPr="00E1508F">
              <w:rPr>
                <w:rFonts w:ascii="Arial" w:eastAsia="Arial" w:hAnsi="Arial" w:cs="Arial"/>
                <w:b/>
                <w:spacing w:val="-1"/>
              </w:rPr>
              <w:t>a</w:t>
            </w:r>
            <w:r w:rsidRPr="00E1508F">
              <w:rPr>
                <w:rFonts w:ascii="Arial" w:eastAsia="Arial" w:hAnsi="Arial" w:cs="Arial"/>
                <w:b/>
                <w:spacing w:val="-2"/>
              </w:rPr>
              <w:t>t</w:t>
            </w:r>
            <w:r w:rsidRPr="00E1508F">
              <w:rPr>
                <w:rFonts w:ascii="Arial" w:eastAsia="Arial" w:hAnsi="Arial" w:cs="Arial"/>
                <w:b/>
              </w:rPr>
              <w:t>i</w:t>
            </w:r>
            <w:r w:rsidRPr="00E1508F">
              <w:rPr>
                <w:rFonts w:ascii="Arial" w:eastAsia="Arial" w:hAnsi="Arial" w:cs="Arial"/>
                <w:b/>
                <w:spacing w:val="-2"/>
              </w:rPr>
              <w:t>v</w:t>
            </w:r>
            <w:r w:rsidRPr="00E1508F">
              <w:rPr>
                <w:rFonts w:ascii="Arial" w:eastAsia="Arial" w:hAnsi="Arial" w:cs="Arial"/>
                <w:b/>
              </w:rPr>
              <w:t>e</w:t>
            </w:r>
            <w:r w:rsidRPr="00E1508F">
              <w:rPr>
                <w:rFonts w:ascii="Arial" w:eastAsia="Arial" w:hAnsi="Arial" w:cs="Arial"/>
                <w:b/>
                <w:spacing w:val="-1"/>
              </w:rPr>
              <w:t xml:space="preserve"> </w:t>
            </w:r>
            <w:r w:rsidRPr="00E1508F">
              <w:rPr>
                <w:rFonts w:ascii="Arial" w:eastAsia="Arial" w:hAnsi="Arial" w:cs="Arial"/>
                <w:b/>
              </w:rPr>
              <w:t>H</w:t>
            </w:r>
            <w:r w:rsidRPr="00E1508F">
              <w:rPr>
                <w:rFonts w:ascii="Arial" w:eastAsia="Arial" w:hAnsi="Arial" w:cs="Arial"/>
                <w:b/>
                <w:spacing w:val="4"/>
              </w:rPr>
              <w:t>i</w:t>
            </w:r>
            <w:r w:rsidRPr="00E1508F">
              <w:rPr>
                <w:rFonts w:ascii="Arial" w:eastAsia="Arial" w:hAnsi="Arial" w:cs="Arial"/>
                <w:b/>
                <w:spacing w:val="-1"/>
              </w:rPr>
              <w:t>s</w:t>
            </w:r>
            <w:r w:rsidRPr="00E1508F">
              <w:rPr>
                <w:rFonts w:ascii="Arial" w:eastAsia="Arial" w:hAnsi="Arial" w:cs="Arial"/>
                <w:b/>
                <w:spacing w:val="-2"/>
              </w:rPr>
              <w:t>t</w:t>
            </w:r>
            <w:r w:rsidRPr="00E1508F">
              <w:rPr>
                <w:rFonts w:ascii="Arial" w:eastAsia="Arial" w:hAnsi="Arial" w:cs="Arial"/>
                <w:b/>
                <w:spacing w:val="3"/>
              </w:rPr>
              <w:t>o</w:t>
            </w:r>
            <w:r w:rsidRPr="00E1508F">
              <w:rPr>
                <w:rFonts w:ascii="Arial" w:eastAsia="Arial" w:hAnsi="Arial" w:cs="Arial"/>
                <w:b/>
              </w:rPr>
              <w:t>l</w:t>
            </w:r>
            <w:r w:rsidRPr="00E1508F">
              <w:rPr>
                <w:rFonts w:ascii="Arial" w:eastAsia="Arial" w:hAnsi="Arial" w:cs="Arial"/>
                <w:b/>
                <w:spacing w:val="-3"/>
              </w:rPr>
              <w:t>o</w:t>
            </w:r>
            <w:r w:rsidRPr="00E1508F">
              <w:rPr>
                <w:rFonts w:ascii="Arial" w:eastAsia="Arial" w:hAnsi="Arial" w:cs="Arial"/>
                <w:b/>
                <w:spacing w:val="3"/>
              </w:rPr>
              <w:t>g</w:t>
            </w:r>
            <w:r w:rsidRPr="00E1508F">
              <w:rPr>
                <w:rFonts w:ascii="Arial" w:eastAsia="Arial" w:hAnsi="Arial" w:cs="Arial"/>
                <w:b/>
              </w:rPr>
              <w:t>i</w:t>
            </w:r>
            <w:r w:rsidRPr="00E1508F">
              <w:rPr>
                <w:rFonts w:ascii="Arial" w:eastAsia="Arial" w:hAnsi="Arial" w:cs="Arial"/>
                <w:b/>
                <w:spacing w:val="-2"/>
              </w:rPr>
              <w:t>c</w:t>
            </w:r>
            <w:r w:rsidRPr="00E1508F">
              <w:rPr>
                <w:rFonts w:ascii="Arial" w:eastAsia="Arial" w:hAnsi="Arial" w:cs="Arial"/>
                <w:b/>
                <w:spacing w:val="-1"/>
              </w:rPr>
              <w:t>a</w:t>
            </w:r>
            <w:r w:rsidRPr="00E1508F">
              <w:rPr>
                <w:rFonts w:ascii="Arial" w:eastAsia="Arial" w:hAnsi="Arial" w:cs="Arial"/>
                <w:b/>
              </w:rPr>
              <w:t>l</w:t>
            </w:r>
            <w:r w:rsidRPr="00E1508F">
              <w:rPr>
                <w:rFonts w:ascii="Arial" w:eastAsia="Arial" w:hAnsi="Arial" w:cs="Arial"/>
                <w:b/>
                <w:spacing w:val="-1"/>
              </w:rPr>
              <w:t xml:space="preserve"> </w:t>
            </w:r>
            <w:r w:rsidRPr="00E1508F">
              <w:rPr>
                <w:rFonts w:ascii="Arial" w:eastAsia="Arial" w:hAnsi="Arial" w:cs="Arial"/>
                <w:b/>
                <w:spacing w:val="4"/>
              </w:rPr>
              <w:t>s</w:t>
            </w:r>
            <w:r w:rsidRPr="00E1508F">
              <w:rPr>
                <w:rFonts w:ascii="Arial" w:eastAsia="Arial" w:hAnsi="Arial" w:cs="Arial"/>
                <w:b/>
                <w:spacing w:val="-2"/>
              </w:rPr>
              <w:t>t</w:t>
            </w:r>
            <w:r w:rsidRPr="00E1508F">
              <w:rPr>
                <w:rFonts w:ascii="Arial" w:eastAsia="Arial" w:hAnsi="Arial" w:cs="Arial"/>
                <w:b/>
                <w:spacing w:val="3"/>
              </w:rPr>
              <w:t>u</w:t>
            </w:r>
            <w:r w:rsidRPr="00E1508F">
              <w:rPr>
                <w:rFonts w:ascii="Arial" w:eastAsia="Arial" w:hAnsi="Arial" w:cs="Arial"/>
                <w:b/>
                <w:spacing w:val="-2"/>
              </w:rPr>
              <w:t>d</w:t>
            </w:r>
            <w:r w:rsidRPr="00E1508F">
              <w:rPr>
                <w:rFonts w:ascii="Arial" w:eastAsia="Arial" w:hAnsi="Arial" w:cs="Arial"/>
                <w:b/>
              </w:rPr>
              <w:t>y</w:t>
            </w:r>
            <w:r w:rsidRPr="00E1508F">
              <w:rPr>
                <w:rFonts w:ascii="Arial" w:eastAsia="Arial" w:hAnsi="Arial" w:cs="Arial"/>
                <w:b/>
                <w:spacing w:val="-1"/>
              </w:rPr>
              <w:t xml:space="preserve"> </w:t>
            </w:r>
            <w:r w:rsidRPr="00E1508F">
              <w:rPr>
                <w:rFonts w:ascii="Arial" w:eastAsia="Arial" w:hAnsi="Arial" w:cs="Arial"/>
                <w:b/>
                <w:spacing w:val="2"/>
              </w:rPr>
              <w:t>o</w:t>
            </w:r>
            <w:r w:rsidRPr="00E1508F">
              <w:rPr>
                <w:rFonts w:ascii="Arial" w:eastAsia="Arial" w:hAnsi="Arial" w:cs="Arial"/>
                <w:b/>
              </w:rPr>
              <w:t>n</w:t>
            </w:r>
            <w:r w:rsidRPr="00E1508F">
              <w:rPr>
                <w:rFonts w:ascii="Arial" w:eastAsia="Arial" w:hAnsi="Arial" w:cs="Arial"/>
                <w:b/>
                <w:spacing w:val="-2"/>
              </w:rPr>
              <w:t xml:space="preserve"> </w:t>
            </w:r>
            <w:r w:rsidRPr="00E1508F">
              <w:rPr>
                <w:rFonts w:ascii="Arial" w:eastAsia="Arial" w:hAnsi="Arial" w:cs="Arial"/>
                <w:b/>
                <w:spacing w:val="3"/>
              </w:rPr>
              <w:t>M</w:t>
            </w:r>
            <w:r w:rsidRPr="00E1508F">
              <w:rPr>
                <w:rFonts w:ascii="Arial" w:eastAsia="Arial" w:hAnsi="Arial" w:cs="Arial"/>
                <w:b/>
                <w:spacing w:val="-1"/>
              </w:rPr>
              <w:t>a</w:t>
            </w:r>
            <w:r w:rsidRPr="00E1508F">
              <w:rPr>
                <w:rFonts w:ascii="Arial" w:eastAsia="Arial" w:hAnsi="Arial" w:cs="Arial"/>
                <w:b/>
                <w:spacing w:val="2"/>
              </w:rPr>
              <w:t>mm</w:t>
            </w:r>
            <w:r w:rsidRPr="00E1508F">
              <w:rPr>
                <w:rFonts w:ascii="Arial" w:eastAsia="Arial" w:hAnsi="Arial" w:cs="Arial"/>
                <w:b/>
                <w:spacing w:val="-1"/>
              </w:rPr>
              <w:t>a</w:t>
            </w:r>
            <w:r w:rsidRPr="00E1508F">
              <w:rPr>
                <w:rFonts w:ascii="Arial" w:eastAsia="Arial" w:hAnsi="Arial" w:cs="Arial"/>
                <w:b/>
                <w:spacing w:val="2"/>
              </w:rPr>
              <w:t>r</w:t>
            </w:r>
            <w:r w:rsidRPr="00E1508F">
              <w:rPr>
                <w:rFonts w:ascii="Arial" w:eastAsia="Arial" w:hAnsi="Arial" w:cs="Arial"/>
                <w:b/>
              </w:rPr>
              <w:t>y</w:t>
            </w:r>
            <w:r w:rsidRPr="00E1508F">
              <w:rPr>
                <w:rFonts w:ascii="Arial" w:eastAsia="Arial" w:hAnsi="Arial" w:cs="Arial"/>
                <w:b/>
                <w:spacing w:val="-1"/>
              </w:rPr>
              <w:t xml:space="preserve"> G</w:t>
            </w:r>
            <w:r w:rsidRPr="00E1508F">
              <w:rPr>
                <w:rFonts w:ascii="Arial" w:eastAsia="Arial" w:hAnsi="Arial" w:cs="Arial"/>
                <w:b/>
              </w:rPr>
              <w:t>l</w:t>
            </w:r>
            <w:r w:rsidRPr="00E1508F">
              <w:rPr>
                <w:rFonts w:ascii="Arial" w:eastAsia="Arial" w:hAnsi="Arial" w:cs="Arial"/>
                <w:b/>
                <w:spacing w:val="-2"/>
              </w:rPr>
              <w:t>an</w:t>
            </w:r>
            <w:r w:rsidRPr="00E1508F">
              <w:rPr>
                <w:rFonts w:ascii="Arial" w:eastAsia="Arial" w:hAnsi="Arial" w:cs="Arial"/>
                <w:b/>
              </w:rPr>
              <w:t>d</w:t>
            </w:r>
            <w:r w:rsidRPr="00E1508F">
              <w:rPr>
                <w:rFonts w:ascii="Arial" w:eastAsia="Arial" w:hAnsi="Arial" w:cs="Arial"/>
                <w:b/>
                <w:spacing w:val="2"/>
              </w:rPr>
              <w:t xml:space="preserve"> </w:t>
            </w:r>
            <w:r w:rsidRPr="00E1508F">
              <w:rPr>
                <w:rFonts w:ascii="Arial" w:eastAsia="Arial" w:hAnsi="Arial" w:cs="Arial"/>
                <w:b/>
                <w:spacing w:val="3"/>
              </w:rPr>
              <w:t>o</w:t>
            </w:r>
            <w:r w:rsidRPr="00E1508F">
              <w:rPr>
                <w:rFonts w:ascii="Arial" w:eastAsia="Arial" w:hAnsi="Arial" w:cs="Arial"/>
                <w:b/>
              </w:rPr>
              <w:t>f</w:t>
            </w:r>
            <w:r w:rsidRPr="00E1508F">
              <w:rPr>
                <w:rFonts w:ascii="Arial" w:eastAsia="Arial" w:hAnsi="Arial" w:cs="Arial"/>
                <w:b/>
                <w:spacing w:val="-1"/>
              </w:rPr>
              <w:t xml:space="preserve"> </w:t>
            </w:r>
            <w:r w:rsidRPr="00E1508F">
              <w:rPr>
                <w:rFonts w:ascii="Arial" w:eastAsia="Arial" w:hAnsi="Arial" w:cs="Arial"/>
                <w:b/>
                <w:spacing w:val="-3"/>
              </w:rPr>
              <w:t>d</w:t>
            </w:r>
            <w:r w:rsidRPr="00E1508F">
              <w:rPr>
                <w:rFonts w:ascii="Arial" w:eastAsia="Arial" w:hAnsi="Arial" w:cs="Arial"/>
                <w:b/>
                <w:spacing w:val="-2"/>
              </w:rPr>
              <w:t>o</w:t>
            </w:r>
            <w:r w:rsidRPr="00E1508F">
              <w:rPr>
                <w:rFonts w:ascii="Arial" w:eastAsia="Arial" w:hAnsi="Arial" w:cs="Arial"/>
                <w:b/>
                <w:spacing w:val="2"/>
              </w:rPr>
              <w:t>m</w:t>
            </w:r>
            <w:r w:rsidRPr="00E1508F">
              <w:rPr>
                <w:rFonts w:ascii="Arial" w:eastAsia="Arial" w:hAnsi="Arial" w:cs="Arial"/>
                <w:b/>
                <w:spacing w:val="-1"/>
              </w:rPr>
              <w:t>e</w:t>
            </w:r>
            <w:r w:rsidRPr="00E1508F">
              <w:rPr>
                <w:rFonts w:ascii="Arial" w:eastAsia="Arial" w:hAnsi="Arial" w:cs="Arial"/>
                <w:b/>
                <w:spacing w:val="4"/>
              </w:rPr>
              <w:t>s</w:t>
            </w:r>
            <w:r w:rsidRPr="00E1508F">
              <w:rPr>
                <w:rFonts w:ascii="Arial" w:eastAsia="Arial" w:hAnsi="Arial" w:cs="Arial"/>
                <w:b/>
                <w:spacing w:val="-2"/>
              </w:rPr>
              <w:t>t</w:t>
            </w:r>
            <w:r w:rsidRPr="00E1508F">
              <w:rPr>
                <w:rFonts w:ascii="Arial" w:eastAsia="Arial" w:hAnsi="Arial" w:cs="Arial"/>
                <w:b/>
              </w:rPr>
              <w:t>ic</w:t>
            </w:r>
            <w:r w:rsidRPr="00E1508F">
              <w:rPr>
                <w:rFonts w:ascii="Arial" w:eastAsia="Arial" w:hAnsi="Arial" w:cs="Arial"/>
                <w:b/>
                <w:spacing w:val="-2"/>
              </w:rPr>
              <w:t xml:space="preserve"> </w:t>
            </w:r>
            <w:r w:rsidRPr="00E1508F">
              <w:rPr>
                <w:rFonts w:ascii="Arial" w:eastAsia="Arial" w:hAnsi="Arial" w:cs="Arial"/>
                <w:b/>
                <w:spacing w:val="3"/>
              </w:rPr>
              <w:t>a</w:t>
            </w:r>
            <w:r w:rsidRPr="00E1508F">
              <w:rPr>
                <w:rFonts w:ascii="Arial" w:eastAsia="Arial" w:hAnsi="Arial" w:cs="Arial"/>
                <w:b/>
                <w:spacing w:val="-2"/>
              </w:rPr>
              <w:t>n</w:t>
            </w:r>
            <w:r w:rsidRPr="00E1508F">
              <w:rPr>
                <w:rFonts w:ascii="Arial" w:eastAsia="Arial" w:hAnsi="Arial" w:cs="Arial"/>
                <w:b/>
              </w:rPr>
              <w:t>i</w:t>
            </w:r>
            <w:r w:rsidRPr="00E1508F">
              <w:rPr>
                <w:rFonts w:ascii="Arial" w:eastAsia="Arial" w:hAnsi="Arial" w:cs="Arial"/>
                <w:b/>
                <w:spacing w:val="1"/>
              </w:rPr>
              <w:t>m</w:t>
            </w:r>
            <w:r w:rsidRPr="00E1508F">
              <w:rPr>
                <w:rFonts w:ascii="Arial" w:eastAsia="Arial" w:hAnsi="Arial" w:cs="Arial"/>
                <w:b/>
                <w:spacing w:val="-1"/>
              </w:rPr>
              <w:t>a</w:t>
            </w:r>
            <w:r w:rsidRPr="00E1508F">
              <w:rPr>
                <w:rFonts w:ascii="Arial" w:eastAsia="Arial" w:hAnsi="Arial" w:cs="Arial"/>
                <w:b/>
              </w:rPr>
              <w:t>ls</w:t>
            </w:r>
          </w:p>
        </w:tc>
      </w:tr>
      <w:tr w:rsidR="002B2A02" w:rsidRPr="00E1508F">
        <w:trPr>
          <w:trHeight w:hRule="exact" w:val="340"/>
        </w:trPr>
        <w:tc>
          <w:tcPr>
            <w:tcW w:w="516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20" w:lineRule="exact"/>
              <w:ind w:left="87"/>
              <w:rPr>
                <w:rFonts w:ascii="Arial" w:eastAsia="Arial" w:hAnsi="Arial" w:cs="Arial"/>
              </w:rPr>
            </w:pPr>
            <w:r w:rsidRPr="00E1508F">
              <w:rPr>
                <w:rFonts w:ascii="Arial" w:eastAsia="Arial" w:hAnsi="Arial" w:cs="Arial"/>
                <w:spacing w:val="-2"/>
              </w:rPr>
              <w:t>T</w:t>
            </w:r>
            <w:r w:rsidRPr="00E1508F">
              <w:rPr>
                <w:rFonts w:ascii="Arial" w:eastAsia="Arial" w:hAnsi="Arial" w:cs="Arial"/>
              </w:rPr>
              <w:t>y</w:t>
            </w:r>
            <w:r w:rsidRPr="00E1508F">
              <w:rPr>
                <w:rFonts w:ascii="Arial" w:eastAsia="Arial" w:hAnsi="Arial" w:cs="Arial"/>
                <w:spacing w:val="-1"/>
              </w:rPr>
              <w:t>p</w:t>
            </w:r>
            <w:r w:rsidRPr="00E1508F">
              <w:rPr>
                <w:rFonts w:ascii="Arial" w:eastAsia="Arial" w:hAnsi="Arial" w:cs="Arial"/>
              </w:rPr>
              <w:t>e</w:t>
            </w:r>
            <w:r w:rsidRPr="00E1508F">
              <w:rPr>
                <w:rFonts w:ascii="Arial" w:eastAsia="Arial" w:hAnsi="Arial" w:cs="Arial"/>
                <w:spacing w:val="-1"/>
              </w:rPr>
              <w:t xml:space="preserve"> </w:t>
            </w:r>
            <w:r w:rsidRPr="00E1508F">
              <w:rPr>
                <w:rFonts w:ascii="Arial" w:eastAsia="Arial" w:hAnsi="Arial" w:cs="Arial"/>
                <w:spacing w:val="-2"/>
              </w:rPr>
              <w:t>o</w:t>
            </w:r>
            <w:r w:rsidRPr="00E1508F">
              <w:rPr>
                <w:rFonts w:ascii="Arial" w:eastAsia="Arial" w:hAnsi="Arial" w:cs="Arial"/>
              </w:rPr>
              <w:t>f</w:t>
            </w:r>
            <w:r w:rsidRPr="00E1508F">
              <w:rPr>
                <w:rFonts w:ascii="Arial" w:eastAsia="Arial" w:hAnsi="Arial" w:cs="Arial"/>
                <w:spacing w:val="4"/>
              </w:rPr>
              <w:t xml:space="preserve"> </w:t>
            </w:r>
            <w:r w:rsidRPr="00E1508F">
              <w:rPr>
                <w:rFonts w:ascii="Arial" w:eastAsia="Arial" w:hAnsi="Arial" w:cs="Arial"/>
                <w:spacing w:val="-1"/>
              </w:rPr>
              <w:t>th</w:t>
            </w:r>
            <w:r w:rsidRPr="00E1508F">
              <w:rPr>
                <w:rFonts w:ascii="Arial" w:eastAsia="Arial" w:hAnsi="Arial" w:cs="Arial"/>
              </w:rPr>
              <w:t>e</w:t>
            </w:r>
            <w:r w:rsidRPr="00E1508F">
              <w:rPr>
                <w:rFonts w:ascii="Arial" w:eastAsia="Arial" w:hAnsi="Arial" w:cs="Arial"/>
                <w:spacing w:val="-1"/>
              </w:rPr>
              <w:t xml:space="preserve"> </w:t>
            </w:r>
            <w:r w:rsidRPr="00E1508F">
              <w:rPr>
                <w:rFonts w:ascii="Arial" w:eastAsia="Arial" w:hAnsi="Arial" w:cs="Arial"/>
                <w:spacing w:val="1"/>
              </w:rPr>
              <w:t>A</w:t>
            </w:r>
            <w:r w:rsidRPr="00E1508F">
              <w:rPr>
                <w:rFonts w:ascii="Arial" w:eastAsia="Arial" w:hAnsi="Arial" w:cs="Arial"/>
                <w:spacing w:val="-2"/>
              </w:rPr>
              <w:t>r</w:t>
            </w:r>
            <w:r w:rsidRPr="00E1508F">
              <w:rPr>
                <w:rFonts w:ascii="Arial" w:eastAsia="Arial" w:hAnsi="Arial" w:cs="Arial"/>
              </w:rPr>
              <w:t>ticle</w:t>
            </w:r>
          </w:p>
        </w:tc>
        <w:tc>
          <w:tcPr>
            <w:tcW w:w="15773"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before="46"/>
              <w:ind w:left="104"/>
              <w:rPr>
                <w:rFonts w:ascii="Arial" w:eastAsia="Arial" w:hAnsi="Arial" w:cs="Arial"/>
              </w:rPr>
            </w:pPr>
            <w:r w:rsidRPr="00E1508F">
              <w:rPr>
                <w:rFonts w:ascii="Arial" w:eastAsia="Arial" w:hAnsi="Arial" w:cs="Arial"/>
                <w:b/>
                <w:spacing w:val="-1"/>
              </w:rPr>
              <w:t>O</w:t>
            </w:r>
            <w:r w:rsidRPr="00E1508F">
              <w:rPr>
                <w:rFonts w:ascii="Arial" w:eastAsia="Arial" w:hAnsi="Arial" w:cs="Arial"/>
                <w:b/>
                <w:spacing w:val="2"/>
              </w:rPr>
              <w:t>r</w:t>
            </w:r>
            <w:r w:rsidRPr="00E1508F">
              <w:rPr>
                <w:rFonts w:ascii="Arial" w:eastAsia="Arial" w:hAnsi="Arial" w:cs="Arial"/>
                <w:b/>
              </w:rPr>
              <w:t>i</w:t>
            </w:r>
            <w:r w:rsidRPr="00E1508F">
              <w:rPr>
                <w:rFonts w:ascii="Arial" w:eastAsia="Arial" w:hAnsi="Arial" w:cs="Arial"/>
                <w:b/>
                <w:spacing w:val="-3"/>
              </w:rPr>
              <w:t>g</w:t>
            </w:r>
            <w:r w:rsidRPr="00E1508F">
              <w:rPr>
                <w:rFonts w:ascii="Arial" w:eastAsia="Arial" w:hAnsi="Arial" w:cs="Arial"/>
                <w:b/>
              </w:rPr>
              <w:t>i</w:t>
            </w:r>
            <w:r w:rsidRPr="00E1508F">
              <w:rPr>
                <w:rFonts w:ascii="Arial" w:eastAsia="Arial" w:hAnsi="Arial" w:cs="Arial"/>
                <w:b/>
                <w:spacing w:val="-3"/>
              </w:rPr>
              <w:t>n</w:t>
            </w:r>
            <w:r w:rsidRPr="00E1508F">
              <w:rPr>
                <w:rFonts w:ascii="Arial" w:eastAsia="Arial" w:hAnsi="Arial" w:cs="Arial"/>
                <w:b/>
                <w:spacing w:val="-1"/>
              </w:rPr>
              <w:t>a</w:t>
            </w:r>
            <w:r w:rsidRPr="00E1508F">
              <w:rPr>
                <w:rFonts w:ascii="Arial" w:eastAsia="Arial" w:hAnsi="Arial" w:cs="Arial"/>
                <w:b/>
              </w:rPr>
              <w:t>l</w:t>
            </w:r>
            <w:r w:rsidRPr="00E1508F">
              <w:rPr>
                <w:rFonts w:ascii="Arial" w:eastAsia="Arial" w:hAnsi="Arial" w:cs="Arial"/>
                <w:b/>
                <w:spacing w:val="-1"/>
              </w:rPr>
              <w:t xml:space="preserve"> </w:t>
            </w:r>
            <w:r w:rsidRPr="00E1508F">
              <w:rPr>
                <w:rFonts w:ascii="Arial" w:eastAsia="Arial" w:hAnsi="Arial" w:cs="Arial"/>
                <w:b/>
              </w:rPr>
              <w:t>R</w:t>
            </w:r>
            <w:r w:rsidRPr="00E1508F">
              <w:rPr>
                <w:rFonts w:ascii="Arial" w:eastAsia="Arial" w:hAnsi="Arial" w:cs="Arial"/>
                <w:b/>
                <w:spacing w:val="4"/>
              </w:rPr>
              <w:t>e</w:t>
            </w:r>
            <w:r w:rsidRPr="00E1508F">
              <w:rPr>
                <w:rFonts w:ascii="Arial" w:eastAsia="Arial" w:hAnsi="Arial" w:cs="Arial"/>
                <w:b/>
                <w:spacing w:val="-1"/>
              </w:rPr>
              <w:t>sea</w:t>
            </w:r>
            <w:r w:rsidRPr="00E1508F">
              <w:rPr>
                <w:rFonts w:ascii="Arial" w:eastAsia="Arial" w:hAnsi="Arial" w:cs="Arial"/>
                <w:b/>
                <w:spacing w:val="2"/>
              </w:rPr>
              <w:t>r</w:t>
            </w:r>
            <w:r w:rsidRPr="00E1508F">
              <w:rPr>
                <w:rFonts w:ascii="Arial" w:eastAsia="Arial" w:hAnsi="Arial" w:cs="Arial"/>
                <w:b/>
                <w:spacing w:val="-1"/>
              </w:rPr>
              <w:t>c</w:t>
            </w:r>
            <w:r w:rsidRPr="00E1508F">
              <w:rPr>
                <w:rFonts w:ascii="Arial" w:eastAsia="Arial" w:hAnsi="Arial" w:cs="Arial"/>
                <w:b/>
              </w:rPr>
              <w:t>h</w:t>
            </w:r>
            <w:r w:rsidRPr="00E1508F">
              <w:rPr>
                <w:rFonts w:ascii="Arial" w:eastAsia="Arial" w:hAnsi="Arial" w:cs="Arial"/>
                <w:b/>
                <w:spacing w:val="-2"/>
              </w:rPr>
              <w:t xml:space="preserve"> </w:t>
            </w:r>
            <w:r w:rsidRPr="00E1508F">
              <w:rPr>
                <w:rFonts w:ascii="Arial" w:eastAsia="Arial" w:hAnsi="Arial" w:cs="Arial"/>
                <w:b/>
              </w:rPr>
              <w:t>A</w:t>
            </w:r>
            <w:r w:rsidRPr="00E1508F">
              <w:rPr>
                <w:rFonts w:ascii="Arial" w:eastAsia="Arial" w:hAnsi="Arial" w:cs="Arial"/>
                <w:b/>
                <w:spacing w:val="2"/>
              </w:rPr>
              <w:t>r</w:t>
            </w:r>
            <w:r w:rsidRPr="00E1508F">
              <w:rPr>
                <w:rFonts w:ascii="Arial" w:eastAsia="Arial" w:hAnsi="Arial" w:cs="Arial"/>
                <w:b/>
                <w:spacing w:val="-2"/>
              </w:rPr>
              <w:t>t</w:t>
            </w:r>
            <w:r w:rsidRPr="00E1508F">
              <w:rPr>
                <w:rFonts w:ascii="Arial" w:eastAsia="Arial" w:hAnsi="Arial" w:cs="Arial"/>
                <w:b/>
                <w:spacing w:val="4"/>
              </w:rPr>
              <w:t>i</w:t>
            </w:r>
            <w:r w:rsidRPr="00E1508F">
              <w:rPr>
                <w:rFonts w:ascii="Arial" w:eastAsia="Arial" w:hAnsi="Arial" w:cs="Arial"/>
                <w:b/>
                <w:spacing w:val="-1"/>
              </w:rPr>
              <w:t>c</w:t>
            </w:r>
            <w:r w:rsidRPr="00E1508F">
              <w:rPr>
                <w:rFonts w:ascii="Arial" w:eastAsia="Arial" w:hAnsi="Arial" w:cs="Arial"/>
                <w:b/>
              </w:rPr>
              <w:t>le</w:t>
            </w:r>
          </w:p>
        </w:tc>
      </w:tr>
    </w:tbl>
    <w:p w:rsidR="002B2A02" w:rsidRPr="00E1508F" w:rsidRDefault="002B2A02">
      <w:pPr>
        <w:spacing w:line="200" w:lineRule="exact"/>
        <w:rPr>
          <w:rFonts w:ascii="Arial" w:hAnsi="Arial" w:cs="Arial"/>
        </w:rPr>
      </w:pPr>
    </w:p>
    <w:p w:rsidR="002B2A02" w:rsidRPr="00E1508F" w:rsidRDefault="00BC75FE">
      <w:pPr>
        <w:spacing w:before="34"/>
        <w:ind w:left="231"/>
        <w:rPr>
          <w:rFonts w:ascii="Arial" w:hAnsi="Arial" w:cs="Arial"/>
        </w:rPr>
      </w:pPr>
      <w:r w:rsidRPr="00E1508F">
        <w:rPr>
          <w:rFonts w:ascii="Arial" w:hAnsi="Arial" w:cs="Arial"/>
        </w:rPr>
        <w:pict>
          <v:group id="_x0000_s1043" style="position:absolute;left:0;text-align:left;margin-left:341.85pt;margin-top:35.55pt;width:429.85pt;height:23.3pt;z-index:-251658240;mso-position-horizontal-relative:page" coordorigin="6837,711" coordsize="8597,465">
            <v:shape id="_x0000_s1045" style="position:absolute;left:6847;top:721;width:8577;height:220" coordorigin="6847,721" coordsize="8577,220" path="m6847,941r8576,l15423,721r-8576,l6847,941xe" fillcolor="yellow" stroked="f">
              <v:path arrowok="t"/>
            </v:shape>
            <v:shape id="_x0000_s1044" style="position:absolute;left:6847;top:941;width:615;height:225" coordorigin="6847,941" coordsize="615,225" path="m6847,1166r615,l7462,941r-615,l6847,1166xe" fillcolor="yellow" stroked="f">
              <v:path arrowok="t"/>
            </v:shape>
            <w10:wrap anchorx="page"/>
          </v:group>
        </w:pict>
      </w:r>
      <w:r w:rsidR="00E91E54" w:rsidRPr="00E1508F">
        <w:rPr>
          <w:rFonts w:ascii="Arial" w:hAnsi="Arial" w:cs="Arial"/>
          <w:b/>
          <w:spacing w:val="-2"/>
          <w:highlight w:val="yellow"/>
        </w:rPr>
        <w:t>P</w:t>
      </w:r>
      <w:r w:rsidR="00E91E54" w:rsidRPr="00E1508F">
        <w:rPr>
          <w:rFonts w:ascii="Arial" w:hAnsi="Arial" w:cs="Arial"/>
          <w:b/>
          <w:highlight w:val="yellow"/>
        </w:rPr>
        <w:t xml:space="preserve">ART </w:t>
      </w:r>
      <w:r w:rsidR="00E91E54" w:rsidRPr="00E1508F">
        <w:rPr>
          <w:rFonts w:ascii="Arial" w:hAnsi="Arial" w:cs="Arial"/>
          <w:b/>
          <w:spacing w:val="1"/>
          <w:highlight w:val="yellow"/>
        </w:rPr>
        <w:t xml:space="preserve"> </w:t>
      </w:r>
      <w:r w:rsidR="00E91E54" w:rsidRPr="00E1508F">
        <w:rPr>
          <w:rFonts w:ascii="Arial" w:hAnsi="Arial" w:cs="Arial"/>
          <w:b/>
          <w:highlight w:val="yellow"/>
        </w:rPr>
        <w:t>1:</w:t>
      </w:r>
      <w:r w:rsidR="00E91E54" w:rsidRPr="00E1508F">
        <w:rPr>
          <w:rFonts w:ascii="Arial" w:hAnsi="Arial" w:cs="Arial"/>
          <w:b/>
          <w:spacing w:val="-1"/>
        </w:rPr>
        <w:t xml:space="preserve"> </w:t>
      </w:r>
      <w:r w:rsidR="00E91E54" w:rsidRPr="00E1508F">
        <w:rPr>
          <w:rFonts w:ascii="Arial" w:hAnsi="Arial" w:cs="Arial"/>
          <w:b/>
        </w:rPr>
        <w:t>Co</w:t>
      </w:r>
      <w:r w:rsidR="00E91E54" w:rsidRPr="00E1508F">
        <w:rPr>
          <w:rFonts w:ascii="Arial" w:hAnsi="Arial" w:cs="Arial"/>
          <w:b/>
          <w:spacing w:val="3"/>
        </w:rPr>
        <w:t>m</w:t>
      </w:r>
      <w:r w:rsidR="00E91E54" w:rsidRPr="00E1508F">
        <w:rPr>
          <w:rFonts w:ascii="Arial" w:hAnsi="Arial" w:cs="Arial"/>
          <w:b/>
          <w:spacing w:val="-2"/>
        </w:rPr>
        <w:t>m</w:t>
      </w:r>
      <w:r w:rsidR="00E91E54" w:rsidRPr="00E1508F">
        <w:rPr>
          <w:rFonts w:ascii="Arial" w:hAnsi="Arial" w:cs="Arial"/>
          <w:b/>
          <w:spacing w:val="1"/>
        </w:rPr>
        <w:t>e</w:t>
      </w:r>
      <w:r w:rsidR="00E91E54" w:rsidRPr="00E1508F">
        <w:rPr>
          <w:rFonts w:ascii="Arial" w:hAnsi="Arial" w:cs="Arial"/>
          <w:b/>
          <w:spacing w:val="-1"/>
        </w:rPr>
        <w:t>n</w:t>
      </w:r>
      <w:r w:rsidR="00E91E54" w:rsidRPr="00E1508F">
        <w:rPr>
          <w:rFonts w:ascii="Arial" w:hAnsi="Arial" w:cs="Arial"/>
          <w:b/>
          <w:spacing w:val="-2"/>
        </w:rPr>
        <w:t>t</w:t>
      </w:r>
      <w:r w:rsidR="00E91E54" w:rsidRPr="00E1508F">
        <w:rPr>
          <w:rFonts w:ascii="Arial" w:hAnsi="Arial" w:cs="Arial"/>
          <w:b/>
        </w:rPr>
        <w:t>s</w:t>
      </w:r>
    </w:p>
    <w:p w:rsidR="002B2A02" w:rsidRPr="00E1508F" w:rsidRDefault="002B2A02">
      <w:pPr>
        <w:spacing w:before="1" w:line="22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294"/>
        <w:gridCol w:w="9267"/>
        <w:gridCol w:w="6376"/>
      </w:tblGrid>
      <w:tr w:rsidR="002B2A02" w:rsidRPr="00E1508F">
        <w:trPr>
          <w:trHeight w:hRule="exact" w:val="940"/>
        </w:trPr>
        <w:tc>
          <w:tcPr>
            <w:tcW w:w="5294" w:type="dxa"/>
            <w:tcBorders>
              <w:top w:val="single" w:sz="5" w:space="0" w:color="000000"/>
              <w:left w:val="single" w:sz="5" w:space="0" w:color="000000"/>
              <w:bottom w:val="single" w:sz="5" w:space="0" w:color="000000"/>
              <w:right w:val="single" w:sz="5" w:space="0" w:color="000000"/>
            </w:tcBorders>
          </w:tcPr>
          <w:p w:rsidR="002B2A02" w:rsidRPr="00E1508F" w:rsidRDefault="002B2A02">
            <w:pPr>
              <w:rPr>
                <w:rFonts w:ascii="Arial" w:hAnsi="Arial" w:cs="Arial"/>
              </w:rPr>
            </w:pP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rPr>
              <w:t>R</w:t>
            </w:r>
            <w:r w:rsidRPr="00E1508F">
              <w:rPr>
                <w:rFonts w:ascii="Arial" w:hAnsi="Arial" w:cs="Arial"/>
                <w:b/>
                <w:spacing w:val="1"/>
              </w:rPr>
              <w:t>e</w:t>
            </w:r>
            <w:r w:rsidRPr="00E1508F">
              <w:rPr>
                <w:rFonts w:ascii="Arial" w:hAnsi="Arial" w:cs="Arial"/>
                <w:b/>
              </w:rPr>
              <w:t>v</w:t>
            </w:r>
            <w:r w:rsidRPr="00E1508F">
              <w:rPr>
                <w:rFonts w:ascii="Arial" w:hAnsi="Arial" w:cs="Arial"/>
                <w:b/>
                <w:spacing w:val="-1"/>
              </w:rPr>
              <w:t>i</w:t>
            </w:r>
            <w:r w:rsidRPr="00E1508F">
              <w:rPr>
                <w:rFonts w:ascii="Arial" w:hAnsi="Arial" w:cs="Arial"/>
                <w:b/>
                <w:spacing w:val="1"/>
              </w:rPr>
              <w:t>e</w:t>
            </w:r>
            <w:r w:rsidRPr="00E1508F">
              <w:rPr>
                <w:rFonts w:ascii="Arial" w:hAnsi="Arial" w:cs="Arial"/>
                <w:b/>
              </w:rPr>
              <w:t>w</w:t>
            </w:r>
            <w:r w:rsidRPr="00E1508F">
              <w:rPr>
                <w:rFonts w:ascii="Arial" w:hAnsi="Arial" w:cs="Arial"/>
                <w:b/>
                <w:spacing w:val="1"/>
              </w:rPr>
              <w:t>er</w:t>
            </w:r>
            <w:r w:rsidRPr="00E1508F">
              <w:rPr>
                <w:rFonts w:ascii="Arial" w:hAnsi="Arial" w:cs="Arial"/>
                <w:b/>
                <w:spacing w:val="-2"/>
              </w:rPr>
              <w:t>’</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c</w:t>
            </w:r>
            <w:r w:rsidRPr="00E1508F">
              <w:rPr>
                <w:rFonts w:ascii="Arial" w:hAnsi="Arial" w:cs="Arial"/>
                <w:b/>
                <w:spacing w:val="-5"/>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rPr>
              <w:t>t</w:t>
            </w:r>
          </w:p>
          <w:p w:rsidR="002B2A02" w:rsidRPr="00E1508F" w:rsidRDefault="00E91E54">
            <w:pPr>
              <w:spacing w:before="1" w:line="220" w:lineRule="exact"/>
              <w:ind w:left="104" w:right="551"/>
              <w:rPr>
                <w:rFonts w:ascii="Arial" w:hAnsi="Arial" w:cs="Arial"/>
              </w:rPr>
            </w:pP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i</w:t>
            </w:r>
            <w:r w:rsidRPr="00E1508F">
              <w:rPr>
                <w:rFonts w:ascii="Arial" w:hAnsi="Arial" w:cs="Arial"/>
                <w:b/>
                <w:spacing w:val="3"/>
              </w:rPr>
              <w:t>f</w:t>
            </w:r>
            <w:r w:rsidRPr="00E1508F">
              <w:rPr>
                <w:rFonts w:ascii="Arial" w:hAnsi="Arial" w:cs="Arial"/>
                <w:b/>
              </w:rPr>
              <w:t>ici</w:t>
            </w:r>
            <w:r w:rsidRPr="00E1508F">
              <w:rPr>
                <w:rFonts w:ascii="Arial" w:hAnsi="Arial" w:cs="Arial"/>
                <w:b/>
                <w:spacing w:val="-1"/>
              </w:rPr>
              <w:t>a</w:t>
            </w:r>
            <w:r w:rsidRPr="00E1508F">
              <w:rPr>
                <w:rFonts w:ascii="Arial" w:hAnsi="Arial" w:cs="Arial"/>
                <w:b/>
              </w:rPr>
              <w:t>l</w:t>
            </w:r>
            <w:r w:rsidRPr="00E1508F">
              <w:rPr>
                <w:rFonts w:ascii="Arial" w:hAnsi="Arial" w:cs="Arial"/>
                <w:b/>
                <w:spacing w:val="-1"/>
              </w:rPr>
              <w:t xml:space="preserve"> </w:t>
            </w:r>
            <w:r w:rsidRPr="00E1508F">
              <w:rPr>
                <w:rFonts w:ascii="Arial" w:hAnsi="Arial" w:cs="Arial"/>
                <w:b/>
                <w:spacing w:val="2"/>
              </w:rPr>
              <w:t>I</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rPr>
              <w:t>l</w:t>
            </w:r>
            <w:r w:rsidRPr="00E1508F">
              <w:rPr>
                <w:rFonts w:ascii="Arial" w:hAnsi="Arial" w:cs="Arial"/>
                <w:b/>
                <w:spacing w:val="-1"/>
              </w:rPr>
              <w:t>l</w:t>
            </w:r>
            <w:r w:rsidRPr="00E1508F">
              <w:rPr>
                <w:rFonts w:ascii="Arial" w:hAnsi="Arial" w:cs="Arial"/>
                <w:b/>
              </w:rPr>
              <w:t>i</w:t>
            </w:r>
            <w:r w:rsidRPr="00E1508F">
              <w:rPr>
                <w:rFonts w:ascii="Arial" w:hAnsi="Arial" w:cs="Arial"/>
                <w:b/>
                <w:spacing w:val="-1"/>
              </w:rPr>
              <w:t>g</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w:t>
            </w:r>
            <w:r w:rsidRPr="00E1508F">
              <w:rPr>
                <w:rFonts w:ascii="Arial" w:hAnsi="Arial" w:cs="Arial"/>
                <w:b/>
              </w:rPr>
              <w:t>A</w:t>
            </w:r>
            <w:r w:rsidRPr="00E1508F">
              <w:rPr>
                <w:rFonts w:ascii="Arial" w:hAnsi="Arial" w:cs="Arial"/>
                <w:b/>
                <w:spacing w:val="2"/>
              </w:rPr>
              <w:t>I</w:t>
            </w:r>
            <w:r w:rsidRPr="00E1508F">
              <w:rPr>
                <w:rFonts w:ascii="Arial" w:hAnsi="Arial" w:cs="Arial"/>
                <w:b/>
              </w:rPr>
              <w:t>)</w:t>
            </w:r>
            <w:r w:rsidRPr="00E1508F">
              <w:rPr>
                <w:rFonts w:ascii="Arial" w:hAnsi="Arial" w:cs="Arial"/>
                <w:b/>
                <w:spacing w:val="-2"/>
              </w:rPr>
              <w:t xml:space="preserve"> </w:t>
            </w:r>
            <w:r w:rsidRPr="00E1508F">
              <w:rPr>
                <w:rFonts w:ascii="Arial" w:hAnsi="Arial" w:cs="Arial"/>
                <w:b/>
              </w:rPr>
              <w:t>g</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er</w:t>
            </w:r>
            <w:r w:rsidRPr="00E1508F">
              <w:rPr>
                <w:rFonts w:ascii="Arial" w:hAnsi="Arial" w:cs="Arial"/>
                <w:b/>
              </w:rPr>
              <w:t>a</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5"/>
              </w:rPr>
              <w:t>a</w:t>
            </w:r>
            <w:r w:rsidRPr="00E1508F">
              <w:rPr>
                <w:rFonts w:ascii="Arial" w:hAnsi="Arial" w:cs="Arial"/>
                <w:b/>
                <w:spacing w:val="2"/>
              </w:rPr>
              <w:t>ss</w:t>
            </w:r>
            <w:r w:rsidRPr="00E1508F">
              <w:rPr>
                <w:rFonts w:ascii="Arial" w:hAnsi="Arial" w:cs="Arial"/>
                <w:b/>
              </w:rPr>
              <w:t>i</w:t>
            </w:r>
            <w:r w:rsidRPr="00E1508F">
              <w:rPr>
                <w:rFonts w:ascii="Arial" w:hAnsi="Arial" w:cs="Arial"/>
                <w:b/>
                <w:spacing w:val="1"/>
              </w:rPr>
              <w:t>s</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1"/>
              </w:rPr>
              <w:t>re</w:t>
            </w:r>
            <w:r w:rsidRPr="00E1508F">
              <w:rPr>
                <w:rFonts w:ascii="Arial" w:hAnsi="Arial" w:cs="Arial"/>
                <w:b/>
              </w:rPr>
              <w:t>v</w:t>
            </w:r>
            <w:r w:rsidRPr="00E1508F">
              <w:rPr>
                <w:rFonts w:ascii="Arial" w:hAnsi="Arial" w:cs="Arial"/>
                <w:b/>
                <w:spacing w:val="-6"/>
              </w:rPr>
              <w:t>i</w:t>
            </w:r>
            <w:r w:rsidRPr="00E1508F">
              <w:rPr>
                <w:rFonts w:ascii="Arial" w:hAnsi="Arial" w:cs="Arial"/>
                <w:b/>
                <w:spacing w:val="1"/>
              </w:rPr>
              <w:t>e</w:t>
            </w:r>
            <w:r w:rsidRPr="00E1508F">
              <w:rPr>
                <w:rFonts w:ascii="Arial" w:hAnsi="Arial" w:cs="Arial"/>
                <w:b/>
              </w:rPr>
              <w:t xml:space="preserve">w </w:t>
            </w:r>
            <w:r w:rsidRPr="00E1508F">
              <w:rPr>
                <w:rFonts w:ascii="Arial" w:hAnsi="Arial" w:cs="Arial"/>
                <w:b/>
                <w:spacing w:val="1"/>
              </w:rPr>
              <w:t>c</w:t>
            </w:r>
            <w:r w:rsidRPr="00E1508F">
              <w:rPr>
                <w:rFonts w:ascii="Arial" w:hAnsi="Arial" w:cs="Arial"/>
                <w:b/>
                <w:spacing w:val="-5"/>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4"/>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w:t>
            </w:r>
            <w:r w:rsidRPr="00E1508F">
              <w:rPr>
                <w:rFonts w:ascii="Arial" w:hAnsi="Arial" w:cs="Arial"/>
                <w:b/>
              </w:rPr>
              <w:t>ic</w:t>
            </w:r>
            <w:r w:rsidRPr="00E1508F">
              <w:rPr>
                <w:rFonts w:ascii="Arial" w:hAnsi="Arial" w:cs="Arial"/>
                <w:b/>
                <w:spacing w:val="-2"/>
              </w:rPr>
              <w:t>t</w:t>
            </w:r>
            <w:r w:rsidRPr="00E1508F">
              <w:rPr>
                <w:rFonts w:ascii="Arial" w:hAnsi="Arial" w:cs="Arial"/>
                <w:b/>
              </w:rPr>
              <w:t>ly</w:t>
            </w:r>
            <w:r w:rsidRPr="00E1508F">
              <w:rPr>
                <w:rFonts w:ascii="Arial" w:hAnsi="Arial" w:cs="Arial"/>
                <w:b/>
                <w:spacing w:val="-1"/>
              </w:rPr>
              <w:t xml:space="preserve"> p</w:t>
            </w:r>
            <w:r w:rsidRPr="00E1508F">
              <w:rPr>
                <w:rFonts w:ascii="Arial" w:hAnsi="Arial" w:cs="Arial"/>
                <w:b/>
                <w:spacing w:val="1"/>
              </w:rPr>
              <w:t>r</w:t>
            </w:r>
            <w:r w:rsidRPr="00E1508F">
              <w:rPr>
                <w:rFonts w:ascii="Arial" w:hAnsi="Arial" w:cs="Arial"/>
                <w:b/>
              </w:rPr>
              <w:t>o</w:t>
            </w:r>
            <w:r w:rsidRPr="00E1508F">
              <w:rPr>
                <w:rFonts w:ascii="Arial" w:hAnsi="Arial" w:cs="Arial"/>
                <w:b/>
                <w:spacing w:val="-1"/>
              </w:rPr>
              <w:t>h</w:t>
            </w:r>
            <w:r w:rsidRPr="00E1508F">
              <w:rPr>
                <w:rFonts w:ascii="Arial" w:hAnsi="Arial" w:cs="Arial"/>
                <w:b/>
              </w:rPr>
              <w:t>i</w:t>
            </w:r>
            <w:r w:rsidRPr="00E1508F">
              <w:rPr>
                <w:rFonts w:ascii="Arial" w:hAnsi="Arial" w:cs="Arial"/>
                <w:b/>
                <w:spacing w:val="-2"/>
              </w:rPr>
              <w:t>b</w:t>
            </w:r>
            <w:r w:rsidRPr="00E1508F">
              <w:rPr>
                <w:rFonts w:ascii="Arial" w:hAnsi="Arial" w:cs="Arial"/>
                <w:b/>
              </w:rPr>
              <w:t>i</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du</w:t>
            </w:r>
            <w:r w:rsidRPr="00E1508F">
              <w:rPr>
                <w:rFonts w:ascii="Arial" w:hAnsi="Arial" w:cs="Arial"/>
                <w:b/>
                <w:spacing w:val="1"/>
              </w:rPr>
              <w:t>r</w:t>
            </w:r>
            <w:r w:rsidRPr="00E1508F">
              <w:rPr>
                <w:rFonts w:ascii="Arial" w:hAnsi="Arial" w:cs="Arial"/>
                <w:b/>
              </w:rPr>
              <w:t>i</w:t>
            </w:r>
            <w:r w:rsidRPr="00E1508F">
              <w:rPr>
                <w:rFonts w:ascii="Arial" w:hAnsi="Arial" w:cs="Arial"/>
                <w:b/>
                <w:spacing w:val="-2"/>
              </w:rPr>
              <w:t>n</w:t>
            </w:r>
            <w:r w:rsidRPr="00E1508F">
              <w:rPr>
                <w:rFonts w:ascii="Arial" w:hAnsi="Arial" w:cs="Arial"/>
                <w:b/>
              </w:rPr>
              <w:t>g</w:t>
            </w:r>
            <w:r w:rsidRPr="00E1508F">
              <w:rPr>
                <w:rFonts w:ascii="Arial" w:hAnsi="Arial" w:cs="Arial"/>
                <w:b/>
                <w:spacing w:val="5"/>
              </w:rPr>
              <w:t xml:space="preserve"> </w:t>
            </w:r>
            <w:r w:rsidRPr="00E1508F">
              <w:rPr>
                <w:rFonts w:ascii="Arial" w:hAnsi="Arial" w:cs="Arial"/>
                <w:b/>
                <w:spacing w:val="-1"/>
              </w:rPr>
              <w:t>p</w:t>
            </w:r>
            <w:r w:rsidRPr="00E1508F">
              <w:rPr>
                <w:rFonts w:ascii="Arial" w:hAnsi="Arial" w:cs="Arial"/>
                <w:b/>
                <w:spacing w:val="1"/>
              </w:rPr>
              <w:t>ee</w:t>
            </w:r>
            <w:r w:rsidRPr="00E1508F">
              <w:rPr>
                <w:rFonts w:ascii="Arial" w:hAnsi="Arial" w:cs="Arial"/>
                <w:b/>
              </w:rPr>
              <w:t xml:space="preserve">r </w:t>
            </w:r>
            <w:r w:rsidRPr="00E1508F">
              <w:rPr>
                <w:rFonts w:ascii="Arial" w:hAnsi="Arial" w:cs="Arial"/>
                <w:b/>
                <w:spacing w:val="1"/>
              </w:rPr>
              <w:t>re</w:t>
            </w:r>
            <w:r w:rsidRPr="00E1508F">
              <w:rPr>
                <w:rFonts w:ascii="Arial" w:hAnsi="Arial" w:cs="Arial"/>
                <w:b/>
              </w:rPr>
              <w:t>v</w:t>
            </w:r>
            <w:r w:rsidRPr="00E1508F">
              <w:rPr>
                <w:rFonts w:ascii="Arial" w:hAnsi="Arial" w:cs="Arial"/>
                <w:b/>
                <w:spacing w:val="-1"/>
              </w:rPr>
              <w:t>i</w:t>
            </w:r>
            <w:r w:rsidRPr="00E1508F">
              <w:rPr>
                <w:rFonts w:ascii="Arial" w:hAnsi="Arial" w:cs="Arial"/>
                <w:b/>
                <w:spacing w:val="1"/>
              </w:rPr>
              <w:t>e</w:t>
            </w:r>
            <w:r w:rsidRPr="00E1508F">
              <w:rPr>
                <w:rFonts w:ascii="Arial" w:hAnsi="Arial" w:cs="Arial"/>
                <w:b/>
              </w:rPr>
              <w:t>w.</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20" w:lineRule="exact"/>
              <w:ind w:left="99"/>
              <w:rPr>
                <w:rFonts w:ascii="Arial" w:hAnsi="Arial" w:cs="Arial"/>
              </w:rPr>
            </w:pPr>
            <w:r w:rsidRPr="00E1508F">
              <w:rPr>
                <w:rFonts w:ascii="Arial" w:hAnsi="Arial" w:cs="Arial"/>
                <w:b/>
              </w:rPr>
              <w:t>A</w:t>
            </w:r>
            <w:r w:rsidRPr="00E1508F">
              <w:rPr>
                <w:rFonts w:ascii="Arial" w:hAnsi="Arial" w:cs="Arial"/>
                <w:b/>
                <w:spacing w:val="-1"/>
              </w:rPr>
              <w:t>u</w:t>
            </w:r>
            <w:r w:rsidRPr="00E1508F">
              <w:rPr>
                <w:rFonts w:ascii="Arial" w:hAnsi="Arial" w:cs="Arial"/>
                <w:b/>
                <w:spacing w:val="-2"/>
              </w:rPr>
              <w:t>t</w:t>
            </w:r>
            <w:r w:rsidRPr="00E1508F">
              <w:rPr>
                <w:rFonts w:ascii="Arial" w:hAnsi="Arial" w:cs="Arial"/>
                <w:b/>
                <w:spacing w:val="-1"/>
              </w:rPr>
              <w:t>h</w:t>
            </w:r>
            <w:r w:rsidRPr="00E1508F">
              <w:rPr>
                <w:rFonts w:ascii="Arial" w:hAnsi="Arial" w:cs="Arial"/>
                <w:b/>
              </w:rPr>
              <w:t>o</w:t>
            </w:r>
            <w:r w:rsidRPr="00E1508F">
              <w:rPr>
                <w:rFonts w:ascii="Arial" w:hAnsi="Arial" w:cs="Arial"/>
                <w:b/>
                <w:spacing w:val="1"/>
              </w:rPr>
              <w:t>r</w:t>
            </w:r>
            <w:r w:rsidRPr="00E1508F">
              <w:rPr>
                <w:rFonts w:ascii="Arial" w:hAnsi="Arial" w:cs="Arial"/>
                <w:b/>
                <w:spacing w:val="-7"/>
              </w:rPr>
              <w:t>’</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F</w:t>
            </w:r>
            <w:r w:rsidRPr="00E1508F">
              <w:rPr>
                <w:rFonts w:ascii="Arial" w:hAnsi="Arial" w:cs="Arial"/>
                <w:b/>
                <w:spacing w:val="1"/>
              </w:rPr>
              <w:t>ee</w:t>
            </w:r>
            <w:r w:rsidRPr="00E1508F">
              <w:rPr>
                <w:rFonts w:ascii="Arial" w:hAnsi="Arial" w:cs="Arial"/>
                <w:b/>
                <w:spacing w:val="-1"/>
              </w:rPr>
              <w:t>db</w:t>
            </w:r>
            <w:r w:rsidRPr="00E1508F">
              <w:rPr>
                <w:rFonts w:ascii="Arial" w:hAnsi="Arial" w:cs="Arial"/>
                <w:b/>
              </w:rPr>
              <w:t>a</w:t>
            </w:r>
            <w:r w:rsidRPr="00E1508F">
              <w:rPr>
                <w:rFonts w:ascii="Arial" w:hAnsi="Arial" w:cs="Arial"/>
                <w:b/>
                <w:spacing w:val="1"/>
              </w:rPr>
              <w:t>c</w:t>
            </w:r>
            <w:r w:rsidRPr="00E1508F">
              <w:rPr>
                <w:rFonts w:ascii="Arial" w:hAnsi="Arial" w:cs="Arial"/>
                <w:b/>
              </w:rPr>
              <w:t xml:space="preserve">k </w:t>
            </w:r>
            <w:r w:rsidRPr="00E1508F">
              <w:rPr>
                <w:rFonts w:ascii="Arial" w:hAnsi="Arial" w:cs="Arial"/>
                <w:spacing w:val="3"/>
              </w:rPr>
              <w:t>(</w:t>
            </w:r>
            <w:r w:rsidRPr="00E1508F">
              <w:rPr>
                <w:rFonts w:ascii="Arial" w:hAnsi="Arial" w:cs="Arial"/>
                <w:spacing w:val="-2"/>
              </w:rPr>
              <w:t>I</w:t>
            </w:r>
            <w:r w:rsidRPr="00E1508F">
              <w:rPr>
                <w:rFonts w:ascii="Arial" w:hAnsi="Arial" w:cs="Arial"/>
              </w:rPr>
              <w:t>t</w:t>
            </w:r>
            <w:r w:rsidRPr="00E1508F">
              <w:rPr>
                <w:rFonts w:ascii="Arial" w:hAnsi="Arial" w:cs="Arial"/>
                <w:spacing w:val="-1"/>
              </w:rPr>
              <w:t xml:space="preserve"> </w:t>
            </w:r>
            <w:r w:rsidRPr="00E1508F">
              <w:rPr>
                <w:rFonts w:ascii="Arial" w:hAnsi="Arial" w:cs="Arial"/>
              </w:rPr>
              <w:t>is</w:t>
            </w:r>
            <w:r w:rsidRPr="00E1508F">
              <w:rPr>
                <w:rFonts w:ascii="Arial" w:hAnsi="Arial" w:cs="Arial"/>
                <w:spacing w:val="1"/>
              </w:rPr>
              <w:t xml:space="preserve"> </w:t>
            </w:r>
            <w:r w:rsidRPr="00E1508F">
              <w:rPr>
                <w:rFonts w:ascii="Arial" w:hAnsi="Arial" w:cs="Arial"/>
                <w:spacing w:val="-1"/>
              </w:rPr>
              <w:t>m</w:t>
            </w:r>
            <w:r w:rsidRPr="00E1508F">
              <w:rPr>
                <w:rFonts w:ascii="Arial" w:hAnsi="Arial" w:cs="Arial"/>
                <w:spacing w:val="1"/>
              </w:rPr>
              <w:t>a</w:t>
            </w:r>
            <w:r w:rsidRPr="00E1508F">
              <w:rPr>
                <w:rFonts w:ascii="Arial" w:hAnsi="Arial" w:cs="Arial"/>
              </w:rPr>
              <w:t>nd</w:t>
            </w:r>
            <w:r w:rsidRPr="00E1508F">
              <w:rPr>
                <w:rFonts w:ascii="Arial" w:hAnsi="Arial" w:cs="Arial"/>
                <w:spacing w:val="1"/>
              </w:rPr>
              <w:t>a</w:t>
            </w:r>
            <w:r w:rsidRPr="00E1508F">
              <w:rPr>
                <w:rFonts w:ascii="Arial" w:hAnsi="Arial" w:cs="Arial"/>
              </w:rPr>
              <w:t>t</w:t>
            </w:r>
            <w:r w:rsidRPr="00E1508F">
              <w:rPr>
                <w:rFonts w:ascii="Arial" w:hAnsi="Arial" w:cs="Arial"/>
                <w:spacing w:val="-1"/>
              </w:rPr>
              <w:t>o</w:t>
            </w:r>
            <w:r w:rsidRPr="00E1508F">
              <w:rPr>
                <w:rFonts w:ascii="Arial" w:hAnsi="Arial" w:cs="Arial"/>
                <w:spacing w:val="-2"/>
              </w:rPr>
              <w:t>r</w:t>
            </w:r>
            <w:r w:rsidRPr="00E1508F">
              <w:rPr>
                <w:rFonts w:ascii="Arial" w:hAnsi="Arial" w:cs="Arial"/>
              </w:rPr>
              <w:t xml:space="preserve">y </w:t>
            </w:r>
            <w:r w:rsidRPr="00E1508F">
              <w:rPr>
                <w:rFonts w:ascii="Arial" w:hAnsi="Arial" w:cs="Arial"/>
                <w:spacing w:val="-1"/>
              </w:rPr>
              <w:t>t</w:t>
            </w:r>
            <w:r w:rsidRPr="00E1508F">
              <w:rPr>
                <w:rFonts w:ascii="Arial" w:hAnsi="Arial" w:cs="Arial"/>
              </w:rPr>
              <w:t>h</w:t>
            </w:r>
            <w:r w:rsidRPr="00E1508F">
              <w:rPr>
                <w:rFonts w:ascii="Arial" w:hAnsi="Arial" w:cs="Arial"/>
                <w:spacing w:val="1"/>
              </w:rPr>
              <w:t>a</w:t>
            </w:r>
            <w:r w:rsidRPr="00E1508F">
              <w:rPr>
                <w:rFonts w:ascii="Arial" w:hAnsi="Arial" w:cs="Arial"/>
              </w:rPr>
              <w:t>t</w:t>
            </w:r>
            <w:r w:rsidRPr="00E1508F">
              <w:rPr>
                <w:rFonts w:ascii="Arial" w:hAnsi="Arial" w:cs="Arial"/>
                <w:spacing w:val="-1"/>
              </w:rPr>
              <w:t xml:space="preserve"> </w:t>
            </w:r>
            <w:r w:rsidRPr="00E1508F">
              <w:rPr>
                <w:rFonts w:ascii="Arial" w:hAnsi="Arial" w:cs="Arial"/>
                <w:spacing w:val="1"/>
              </w:rPr>
              <w:t>a</w:t>
            </w:r>
            <w:r w:rsidRPr="00E1508F">
              <w:rPr>
                <w:rFonts w:ascii="Arial" w:hAnsi="Arial" w:cs="Arial"/>
              </w:rPr>
              <w:t>u</w:t>
            </w:r>
            <w:r w:rsidRPr="00E1508F">
              <w:rPr>
                <w:rFonts w:ascii="Arial" w:hAnsi="Arial" w:cs="Arial"/>
                <w:spacing w:val="-1"/>
              </w:rPr>
              <w:t>t</w:t>
            </w:r>
            <w:r w:rsidRPr="00E1508F">
              <w:rPr>
                <w:rFonts w:ascii="Arial" w:hAnsi="Arial" w:cs="Arial"/>
              </w:rPr>
              <w:t>ho</w:t>
            </w:r>
            <w:r w:rsidRPr="00E1508F">
              <w:rPr>
                <w:rFonts w:ascii="Arial" w:hAnsi="Arial" w:cs="Arial"/>
                <w:spacing w:val="-2"/>
              </w:rPr>
              <w:t>r</w:t>
            </w:r>
            <w:r w:rsidRPr="00E1508F">
              <w:rPr>
                <w:rFonts w:ascii="Arial" w:hAnsi="Arial" w:cs="Arial"/>
              </w:rPr>
              <w:t>s</w:t>
            </w:r>
            <w:r w:rsidRPr="00E1508F">
              <w:rPr>
                <w:rFonts w:ascii="Arial" w:hAnsi="Arial" w:cs="Arial"/>
                <w:spacing w:val="2"/>
              </w:rPr>
              <w:t xml:space="preserve"> s</w:t>
            </w:r>
            <w:r w:rsidRPr="00E1508F">
              <w:rPr>
                <w:rFonts w:ascii="Arial" w:hAnsi="Arial" w:cs="Arial"/>
              </w:rPr>
              <w:t>hou</w:t>
            </w:r>
            <w:r w:rsidRPr="00E1508F">
              <w:rPr>
                <w:rFonts w:ascii="Arial" w:hAnsi="Arial" w:cs="Arial"/>
                <w:spacing w:val="-1"/>
              </w:rPr>
              <w:t>l</w:t>
            </w:r>
            <w:r w:rsidRPr="00E1508F">
              <w:rPr>
                <w:rFonts w:ascii="Arial" w:hAnsi="Arial" w:cs="Arial"/>
              </w:rPr>
              <w:t>d w</w:t>
            </w:r>
            <w:r w:rsidRPr="00E1508F">
              <w:rPr>
                <w:rFonts w:ascii="Arial" w:hAnsi="Arial" w:cs="Arial"/>
                <w:spacing w:val="-2"/>
              </w:rPr>
              <w:t>r</w:t>
            </w:r>
            <w:r w:rsidRPr="00E1508F">
              <w:rPr>
                <w:rFonts w:ascii="Arial" w:hAnsi="Arial" w:cs="Arial"/>
              </w:rPr>
              <w:t>i</w:t>
            </w:r>
            <w:r w:rsidRPr="00E1508F">
              <w:rPr>
                <w:rFonts w:ascii="Arial" w:hAnsi="Arial" w:cs="Arial"/>
                <w:spacing w:val="-1"/>
              </w:rPr>
              <w:t>t</w:t>
            </w:r>
            <w:r w:rsidRPr="00E1508F">
              <w:rPr>
                <w:rFonts w:ascii="Arial" w:hAnsi="Arial" w:cs="Arial"/>
              </w:rPr>
              <w:t>e</w:t>
            </w:r>
            <w:r w:rsidRPr="00E1508F">
              <w:rPr>
                <w:rFonts w:ascii="Arial" w:hAnsi="Arial" w:cs="Arial"/>
                <w:spacing w:val="1"/>
              </w:rPr>
              <w:t xml:space="preserve"> </w:t>
            </w:r>
            <w:r w:rsidRPr="00E1508F">
              <w:rPr>
                <w:rFonts w:ascii="Arial" w:hAnsi="Arial" w:cs="Arial"/>
              </w:rPr>
              <w:t>h</w:t>
            </w:r>
            <w:r w:rsidRPr="00E1508F">
              <w:rPr>
                <w:rFonts w:ascii="Arial" w:hAnsi="Arial" w:cs="Arial"/>
                <w:spacing w:val="-1"/>
              </w:rPr>
              <w:t>i</w:t>
            </w:r>
            <w:r w:rsidRPr="00E1508F">
              <w:rPr>
                <w:rFonts w:ascii="Arial" w:hAnsi="Arial" w:cs="Arial"/>
                <w:spacing w:val="2"/>
              </w:rPr>
              <w:t>s</w:t>
            </w:r>
            <w:r w:rsidRPr="00E1508F">
              <w:rPr>
                <w:rFonts w:ascii="Arial" w:hAnsi="Arial" w:cs="Arial"/>
              </w:rPr>
              <w:t>/</w:t>
            </w:r>
            <w:r w:rsidRPr="00E1508F">
              <w:rPr>
                <w:rFonts w:ascii="Arial" w:hAnsi="Arial" w:cs="Arial"/>
                <w:spacing w:val="-1"/>
              </w:rPr>
              <w:t>h</w:t>
            </w:r>
            <w:r w:rsidRPr="00E1508F">
              <w:rPr>
                <w:rFonts w:ascii="Arial" w:hAnsi="Arial" w:cs="Arial"/>
                <w:spacing w:val="1"/>
              </w:rPr>
              <w:t>e</w:t>
            </w:r>
            <w:r w:rsidRPr="00E1508F">
              <w:rPr>
                <w:rFonts w:ascii="Arial" w:hAnsi="Arial" w:cs="Arial"/>
              </w:rPr>
              <w:t>r</w:t>
            </w:r>
          </w:p>
          <w:p w:rsidR="002B2A02" w:rsidRPr="00E1508F" w:rsidRDefault="00E91E54">
            <w:pPr>
              <w:spacing w:before="5"/>
              <w:ind w:left="99"/>
              <w:rPr>
                <w:rFonts w:ascii="Arial" w:hAnsi="Arial" w:cs="Arial"/>
              </w:rPr>
            </w:pPr>
            <w:r w:rsidRPr="00E1508F">
              <w:rPr>
                <w:rFonts w:ascii="Arial" w:hAnsi="Arial" w:cs="Arial"/>
                <w:spacing w:val="-2"/>
              </w:rPr>
              <w:t>f</w:t>
            </w:r>
            <w:r w:rsidRPr="00E1508F">
              <w:rPr>
                <w:rFonts w:ascii="Arial" w:hAnsi="Arial" w:cs="Arial"/>
                <w:spacing w:val="1"/>
              </w:rPr>
              <w:t>ee</w:t>
            </w:r>
            <w:r w:rsidRPr="00E1508F">
              <w:rPr>
                <w:rFonts w:ascii="Arial" w:hAnsi="Arial" w:cs="Arial"/>
              </w:rPr>
              <w:t>db</w:t>
            </w:r>
            <w:r w:rsidRPr="00E1508F">
              <w:rPr>
                <w:rFonts w:ascii="Arial" w:hAnsi="Arial" w:cs="Arial"/>
                <w:spacing w:val="1"/>
              </w:rPr>
              <w:t>ac</w:t>
            </w:r>
            <w:r w:rsidRPr="00E1508F">
              <w:rPr>
                <w:rFonts w:ascii="Arial" w:hAnsi="Arial" w:cs="Arial"/>
              </w:rPr>
              <w:t>k h</w:t>
            </w:r>
            <w:r w:rsidRPr="00E1508F">
              <w:rPr>
                <w:rFonts w:ascii="Arial" w:hAnsi="Arial" w:cs="Arial"/>
                <w:spacing w:val="1"/>
              </w:rPr>
              <w:t>e</w:t>
            </w:r>
            <w:r w:rsidRPr="00E1508F">
              <w:rPr>
                <w:rFonts w:ascii="Arial" w:hAnsi="Arial" w:cs="Arial"/>
                <w:spacing w:val="-2"/>
              </w:rPr>
              <w:t>r</w:t>
            </w:r>
            <w:r w:rsidRPr="00E1508F">
              <w:rPr>
                <w:rFonts w:ascii="Arial" w:hAnsi="Arial" w:cs="Arial"/>
                <w:spacing w:val="1"/>
              </w:rPr>
              <w:t>e</w:t>
            </w:r>
            <w:r w:rsidRPr="00E1508F">
              <w:rPr>
                <w:rFonts w:ascii="Arial" w:hAnsi="Arial" w:cs="Arial"/>
              </w:rPr>
              <w:t>)</w:t>
            </w:r>
          </w:p>
        </w:tc>
      </w:tr>
      <w:tr w:rsidR="002B2A02" w:rsidRPr="00E1508F">
        <w:trPr>
          <w:trHeight w:hRule="exact" w:val="1276"/>
        </w:trPr>
        <w:tc>
          <w:tcPr>
            <w:tcW w:w="529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2"/>
              <w:rPr>
                <w:rFonts w:ascii="Arial" w:hAnsi="Arial" w:cs="Arial"/>
              </w:rPr>
            </w:pPr>
            <w:r w:rsidRPr="00E1508F">
              <w:rPr>
                <w:rFonts w:ascii="Arial" w:hAnsi="Arial" w:cs="Arial"/>
                <w:b/>
                <w:spacing w:val="-2"/>
              </w:rPr>
              <w:t>P</w:t>
            </w:r>
            <w:r w:rsidRPr="00E1508F">
              <w:rPr>
                <w:rFonts w:ascii="Arial" w:hAnsi="Arial" w:cs="Arial"/>
                <w:b/>
              </w:rPr>
              <w:t>lea</w:t>
            </w:r>
            <w:r w:rsidRPr="00E1508F">
              <w:rPr>
                <w:rFonts w:ascii="Arial" w:hAnsi="Arial" w:cs="Arial"/>
                <w:b/>
                <w:spacing w:val="2"/>
              </w:rPr>
              <w:t>s</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w</w:t>
            </w:r>
            <w:r w:rsidRPr="00E1508F">
              <w:rPr>
                <w:rFonts w:ascii="Arial" w:hAnsi="Arial" w:cs="Arial"/>
                <w:b/>
                <w:spacing w:val="1"/>
              </w:rPr>
              <w:t>r</w:t>
            </w:r>
            <w:r w:rsidRPr="00E1508F">
              <w:rPr>
                <w:rFonts w:ascii="Arial" w:hAnsi="Arial" w:cs="Arial"/>
                <w:b/>
              </w:rPr>
              <w:t>i</w:t>
            </w:r>
            <w:r w:rsidRPr="00E1508F">
              <w:rPr>
                <w:rFonts w:ascii="Arial" w:hAnsi="Arial" w:cs="Arial"/>
                <w:b/>
                <w:spacing w:val="-2"/>
              </w:rPr>
              <w:t>t</w:t>
            </w:r>
            <w:r w:rsidRPr="00E1508F">
              <w:rPr>
                <w:rFonts w:ascii="Arial" w:hAnsi="Arial" w:cs="Arial"/>
                <w:b/>
              </w:rPr>
              <w:t>e</w:t>
            </w:r>
            <w:r w:rsidRPr="00E1508F">
              <w:rPr>
                <w:rFonts w:ascii="Arial" w:hAnsi="Arial" w:cs="Arial"/>
                <w:b/>
                <w:spacing w:val="2"/>
              </w:rPr>
              <w:t xml:space="preserve"> </w:t>
            </w:r>
            <w:r w:rsidRPr="00E1508F">
              <w:rPr>
                <w:rFonts w:ascii="Arial" w:hAnsi="Arial" w:cs="Arial"/>
                <w:b/>
              </w:rPr>
              <w:t xml:space="preserve">a </w:t>
            </w:r>
            <w:r w:rsidRPr="00E1508F">
              <w:rPr>
                <w:rFonts w:ascii="Arial" w:hAnsi="Arial" w:cs="Arial"/>
                <w:b/>
                <w:spacing w:val="3"/>
              </w:rPr>
              <w:t>f</w:t>
            </w:r>
            <w:r w:rsidRPr="00E1508F">
              <w:rPr>
                <w:rFonts w:ascii="Arial" w:hAnsi="Arial" w:cs="Arial"/>
                <w:b/>
                <w:spacing w:val="-4"/>
              </w:rPr>
              <w:t>e</w:t>
            </w:r>
            <w:r w:rsidRPr="00E1508F">
              <w:rPr>
                <w:rFonts w:ascii="Arial" w:hAnsi="Arial" w:cs="Arial"/>
                <w:b/>
              </w:rPr>
              <w:t xml:space="preserve">w </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re</w:t>
            </w:r>
            <w:r w:rsidRPr="00E1508F">
              <w:rPr>
                <w:rFonts w:ascii="Arial" w:hAnsi="Arial" w:cs="Arial"/>
                <w:b/>
              </w:rPr>
              <w:t>ga</w:t>
            </w:r>
            <w:r w:rsidRPr="00E1508F">
              <w:rPr>
                <w:rFonts w:ascii="Arial" w:hAnsi="Arial" w:cs="Arial"/>
                <w:b/>
                <w:spacing w:val="1"/>
              </w:rPr>
              <w:t>r</w:t>
            </w:r>
            <w:r w:rsidRPr="00E1508F">
              <w:rPr>
                <w:rFonts w:ascii="Arial" w:hAnsi="Arial" w:cs="Arial"/>
                <w:b/>
                <w:spacing w:val="-1"/>
              </w:rPr>
              <w:t>d</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rPr>
              <w:t>o</w:t>
            </w:r>
            <w:r w:rsidRPr="00E1508F">
              <w:rPr>
                <w:rFonts w:ascii="Arial" w:hAnsi="Arial" w:cs="Arial"/>
                <w:b/>
                <w:spacing w:val="1"/>
              </w:rPr>
              <w:t>r</w:t>
            </w:r>
            <w:r w:rsidRPr="00E1508F">
              <w:rPr>
                <w:rFonts w:ascii="Arial" w:hAnsi="Arial" w:cs="Arial"/>
                <w:b/>
                <w:spacing w:val="-2"/>
              </w:rPr>
              <w:t>t</w:t>
            </w:r>
            <w:r w:rsidRPr="00E1508F">
              <w:rPr>
                <w:rFonts w:ascii="Arial" w:hAnsi="Arial" w:cs="Arial"/>
                <w:b/>
              </w:rPr>
              <w:t>a</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p>
          <w:p w:rsidR="002B2A02" w:rsidRPr="00E1508F" w:rsidRDefault="00E91E54">
            <w:pPr>
              <w:spacing w:line="220" w:lineRule="exact"/>
              <w:ind w:left="462"/>
              <w:rPr>
                <w:rFonts w:ascii="Arial" w:hAnsi="Arial" w:cs="Arial"/>
              </w:rPr>
            </w:pP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is</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1"/>
              </w:rPr>
              <w:t>nu</w:t>
            </w:r>
            <w:r w:rsidRPr="00E1508F">
              <w:rPr>
                <w:rFonts w:ascii="Arial" w:hAnsi="Arial" w:cs="Arial"/>
                <w:b/>
                <w:spacing w:val="2"/>
              </w:rPr>
              <w:t>s</w:t>
            </w:r>
            <w:r w:rsidRPr="00E1508F">
              <w:rPr>
                <w:rFonts w:ascii="Arial" w:hAnsi="Arial" w:cs="Arial"/>
                <w:b/>
                <w:spacing w:val="-4"/>
              </w:rPr>
              <w:t>c</w:t>
            </w:r>
            <w:r w:rsidRPr="00E1508F">
              <w:rPr>
                <w:rFonts w:ascii="Arial" w:hAnsi="Arial" w:cs="Arial"/>
                <w:b/>
                <w:spacing w:val="1"/>
              </w:rPr>
              <w:t>r</w:t>
            </w:r>
            <w:r w:rsidRPr="00E1508F">
              <w:rPr>
                <w:rFonts w:ascii="Arial" w:hAnsi="Arial" w:cs="Arial"/>
                <w:b/>
              </w:rPr>
              <w:t>i</w:t>
            </w:r>
            <w:r w:rsidRPr="00E1508F">
              <w:rPr>
                <w:rFonts w:ascii="Arial" w:hAnsi="Arial" w:cs="Arial"/>
                <w:b/>
                <w:spacing w:val="-2"/>
              </w:rPr>
              <w:t>p</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c</w:t>
            </w:r>
            <w:r w:rsidRPr="00E1508F">
              <w:rPr>
                <w:rFonts w:ascii="Arial" w:hAnsi="Arial" w:cs="Arial"/>
                <w:b/>
              </w:rPr>
              <w:t>ie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3"/>
              </w:rPr>
              <w:t>f</w:t>
            </w:r>
            <w:r w:rsidRPr="00E1508F">
              <w:rPr>
                <w:rFonts w:ascii="Arial" w:hAnsi="Arial" w:cs="Arial"/>
                <w:b/>
              </w:rPr>
              <w:t>ic</w:t>
            </w:r>
            <w:r w:rsidRPr="00E1508F">
              <w:rPr>
                <w:rFonts w:ascii="Arial" w:hAnsi="Arial" w:cs="Arial"/>
                <w:b/>
                <w:spacing w:val="-5"/>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un</w:t>
            </w:r>
            <w:r w:rsidRPr="00E1508F">
              <w:rPr>
                <w:rFonts w:ascii="Arial" w:hAnsi="Arial" w:cs="Arial"/>
                <w:b/>
              </w:rPr>
              <w:t>i</w:t>
            </w:r>
            <w:r w:rsidRPr="00E1508F">
              <w:rPr>
                <w:rFonts w:ascii="Arial" w:hAnsi="Arial" w:cs="Arial"/>
                <w:b/>
                <w:spacing w:val="-2"/>
              </w:rPr>
              <w:t>t</w:t>
            </w:r>
            <w:r w:rsidRPr="00E1508F">
              <w:rPr>
                <w:rFonts w:ascii="Arial" w:hAnsi="Arial" w:cs="Arial"/>
                <w:b/>
              </w:rPr>
              <w:t>y.</w:t>
            </w:r>
            <w:r w:rsidRPr="00E1508F">
              <w:rPr>
                <w:rFonts w:ascii="Arial" w:hAnsi="Arial" w:cs="Arial"/>
                <w:b/>
                <w:spacing w:val="2"/>
              </w:rPr>
              <w:t xml:space="preserve"> </w:t>
            </w:r>
            <w:r w:rsidRPr="00E1508F">
              <w:rPr>
                <w:rFonts w:ascii="Arial" w:hAnsi="Arial" w:cs="Arial"/>
                <w:b/>
              </w:rPr>
              <w:t>A</w:t>
            </w:r>
          </w:p>
          <w:p w:rsidR="002B2A02" w:rsidRPr="00E1508F" w:rsidRDefault="00E91E54">
            <w:pPr>
              <w:spacing w:line="220" w:lineRule="exact"/>
              <w:ind w:left="462"/>
              <w:rPr>
                <w:rFonts w:ascii="Arial" w:hAnsi="Arial" w:cs="Arial"/>
              </w:rPr>
            </w:pPr>
            <w:r w:rsidRPr="00E1508F">
              <w:rPr>
                <w:rFonts w:ascii="Arial" w:hAnsi="Arial" w:cs="Arial"/>
                <w:b/>
                <w:spacing w:val="3"/>
              </w:rPr>
              <w:t>m</w:t>
            </w:r>
            <w:r w:rsidRPr="00E1508F">
              <w:rPr>
                <w:rFonts w:ascii="Arial" w:hAnsi="Arial" w:cs="Arial"/>
                <w:b/>
              </w:rPr>
              <w:t>i</w:t>
            </w:r>
            <w:r w:rsidRPr="00E1508F">
              <w:rPr>
                <w:rFonts w:ascii="Arial" w:hAnsi="Arial" w:cs="Arial"/>
                <w:b/>
                <w:spacing w:val="-2"/>
              </w:rPr>
              <w:t>n</w:t>
            </w:r>
            <w:r w:rsidRPr="00E1508F">
              <w:rPr>
                <w:rFonts w:ascii="Arial" w:hAnsi="Arial" w:cs="Arial"/>
                <w:b/>
              </w:rPr>
              <w:t>i</w:t>
            </w:r>
            <w:r w:rsidRPr="00E1508F">
              <w:rPr>
                <w:rFonts w:ascii="Arial" w:hAnsi="Arial" w:cs="Arial"/>
                <w:b/>
                <w:spacing w:val="3"/>
              </w:rPr>
              <w:t>m</w:t>
            </w:r>
            <w:r w:rsidRPr="00E1508F">
              <w:rPr>
                <w:rFonts w:ascii="Arial" w:hAnsi="Arial" w:cs="Arial"/>
                <w:b/>
                <w:spacing w:val="-1"/>
              </w:rPr>
              <w:t>u</w:t>
            </w:r>
            <w:r w:rsidRPr="00E1508F">
              <w:rPr>
                <w:rFonts w:ascii="Arial" w:hAnsi="Arial" w:cs="Arial"/>
                <w:b/>
              </w:rPr>
              <w:t>m</w:t>
            </w:r>
            <w:r w:rsidRPr="00E1508F">
              <w:rPr>
                <w:rFonts w:ascii="Arial" w:hAnsi="Arial" w:cs="Arial"/>
                <w:b/>
                <w:spacing w:val="4"/>
              </w:rPr>
              <w:t xml:space="preserve"> </w:t>
            </w:r>
            <w:r w:rsidRPr="00E1508F">
              <w:rPr>
                <w:rFonts w:ascii="Arial" w:hAnsi="Arial" w:cs="Arial"/>
                <w:b/>
                <w:spacing w:val="-5"/>
              </w:rPr>
              <w:t>o</w:t>
            </w:r>
            <w:r w:rsidRPr="00E1508F">
              <w:rPr>
                <w:rFonts w:ascii="Arial" w:hAnsi="Arial" w:cs="Arial"/>
                <w:b/>
              </w:rPr>
              <w:t>f</w:t>
            </w:r>
            <w:r w:rsidRPr="00E1508F">
              <w:rPr>
                <w:rFonts w:ascii="Arial" w:hAnsi="Arial" w:cs="Arial"/>
                <w:b/>
                <w:spacing w:val="3"/>
              </w:rPr>
              <w:t xml:space="preserve"> </w:t>
            </w:r>
            <w:r w:rsidRPr="00E1508F">
              <w:rPr>
                <w:rFonts w:ascii="Arial" w:hAnsi="Arial" w:cs="Arial"/>
                <w:b/>
              </w:rPr>
              <w:t>3</w:t>
            </w:r>
            <w:r w:rsidRPr="00E1508F">
              <w:rPr>
                <w:rFonts w:ascii="Arial" w:hAnsi="Arial" w:cs="Arial"/>
                <w:b/>
                <w:spacing w:val="-1"/>
              </w:rPr>
              <w:t>-</w:t>
            </w:r>
            <w:r w:rsidRPr="00E1508F">
              <w:rPr>
                <w:rFonts w:ascii="Arial" w:hAnsi="Arial" w:cs="Arial"/>
                <w:b/>
              </w:rPr>
              <w:t xml:space="preserve">4 </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3"/>
              </w:rPr>
              <w:t>m</w:t>
            </w:r>
            <w:r w:rsidRPr="00E1508F">
              <w:rPr>
                <w:rFonts w:ascii="Arial" w:hAnsi="Arial" w:cs="Arial"/>
                <w:b/>
              </w:rPr>
              <w:t xml:space="preserve">ay </w:t>
            </w:r>
            <w:r w:rsidRPr="00E1508F">
              <w:rPr>
                <w:rFonts w:ascii="Arial" w:hAnsi="Arial" w:cs="Arial"/>
                <w:b/>
                <w:spacing w:val="-1"/>
              </w:rPr>
              <w:t>b</w:t>
            </w:r>
            <w:r w:rsidRPr="00E1508F">
              <w:rPr>
                <w:rFonts w:ascii="Arial" w:hAnsi="Arial" w:cs="Arial"/>
                <w:b/>
              </w:rPr>
              <w:t>e</w:t>
            </w:r>
            <w:r w:rsidRPr="00E1508F">
              <w:rPr>
                <w:rFonts w:ascii="Arial" w:hAnsi="Arial" w:cs="Arial"/>
                <w:b/>
                <w:spacing w:val="-4"/>
              </w:rPr>
              <w:t xml:space="preserve"> </w:t>
            </w:r>
            <w:r w:rsidRPr="00E1508F">
              <w:rPr>
                <w:rFonts w:ascii="Arial" w:hAnsi="Arial" w:cs="Arial"/>
                <w:b/>
                <w:spacing w:val="1"/>
              </w:rPr>
              <w:t>re</w:t>
            </w:r>
            <w:r w:rsidRPr="00E1508F">
              <w:rPr>
                <w:rFonts w:ascii="Arial" w:hAnsi="Arial" w:cs="Arial"/>
                <w:b/>
                <w:spacing w:val="-1"/>
              </w:rPr>
              <w:t>qu</w:t>
            </w:r>
            <w:r w:rsidRPr="00E1508F">
              <w:rPr>
                <w:rFonts w:ascii="Arial" w:hAnsi="Arial" w:cs="Arial"/>
                <w:b/>
              </w:rPr>
              <w:t>ir</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is</w:t>
            </w:r>
          </w:p>
          <w:p w:rsidR="002B2A02" w:rsidRPr="00E1508F" w:rsidRDefault="00E91E54">
            <w:pPr>
              <w:spacing w:line="220" w:lineRule="exact"/>
              <w:ind w:left="462"/>
              <w:rPr>
                <w:rFonts w:ascii="Arial" w:hAnsi="Arial" w:cs="Arial"/>
              </w:rPr>
            </w:pPr>
            <w:r w:rsidRPr="00E1508F">
              <w:rPr>
                <w:rFonts w:ascii="Arial" w:hAnsi="Arial" w:cs="Arial"/>
                <w:b/>
                <w:spacing w:val="-1"/>
              </w:rPr>
              <w:t>p</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M</w:t>
            </w:r>
            <w:r w:rsidRPr="00E1508F">
              <w:rPr>
                <w:rFonts w:ascii="Arial" w:hAnsi="Arial" w:cs="Arial"/>
                <w:b/>
              </w:rPr>
              <w:t>a</w:t>
            </w:r>
            <w:r w:rsidRPr="00E1508F">
              <w:rPr>
                <w:rFonts w:ascii="Arial" w:hAnsi="Arial" w:cs="Arial"/>
                <w:b/>
                <w:spacing w:val="-2"/>
              </w:rPr>
              <w:t>m</w:t>
            </w:r>
            <w:r w:rsidRPr="00E1508F">
              <w:rPr>
                <w:rFonts w:ascii="Arial" w:hAnsi="Arial" w:cs="Arial"/>
                <w:b/>
                <w:spacing w:val="3"/>
              </w:rPr>
              <w:t>m</w:t>
            </w:r>
            <w:r w:rsidRPr="00E1508F">
              <w:rPr>
                <w:rFonts w:ascii="Arial" w:hAnsi="Arial" w:cs="Arial"/>
                <w:b/>
              </w:rPr>
              <w:t>a</w:t>
            </w:r>
            <w:r w:rsidRPr="00E1508F">
              <w:rPr>
                <w:rFonts w:ascii="Arial" w:hAnsi="Arial" w:cs="Arial"/>
                <w:b/>
                <w:spacing w:val="1"/>
              </w:rPr>
              <w:t>r</w:t>
            </w:r>
            <w:r w:rsidRPr="00E1508F">
              <w:rPr>
                <w:rFonts w:ascii="Arial" w:hAnsi="Arial" w:cs="Arial"/>
                <w:b/>
              </w:rPr>
              <w:t>y g</w:t>
            </w:r>
            <w:r w:rsidRPr="00E1508F">
              <w:rPr>
                <w:rFonts w:ascii="Arial" w:hAnsi="Arial" w:cs="Arial"/>
                <w:b/>
                <w:spacing w:val="-1"/>
              </w:rPr>
              <w:t>l</w:t>
            </w:r>
            <w:r w:rsidRPr="00E1508F">
              <w:rPr>
                <w:rFonts w:ascii="Arial" w:hAnsi="Arial" w:cs="Arial"/>
                <w:b/>
              </w:rPr>
              <w:t>a</w:t>
            </w:r>
            <w:r w:rsidRPr="00E1508F">
              <w:rPr>
                <w:rFonts w:ascii="Arial" w:hAnsi="Arial" w:cs="Arial"/>
                <w:b/>
                <w:spacing w:val="-1"/>
              </w:rPr>
              <w:t>nd</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1"/>
              </w:rPr>
              <w:t>d</w:t>
            </w:r>
            <w:r w:rsidRPr="00E1508F">
              <w:rPr>
                <w:rFonts w:ascii="Arial" w:hAnsi="Arial" w:cs="Arial"/>
                <w:b/>
                <w:spacing w:val="-5"/>
              </w:rPr>
              <w:t>o</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ic a</w:t>
            </w:r>
            <w:r w:rsidRPr="00E1508F">
              <w:rPr>
                <w:rFonts w:ascii="Arial" w:hAnsi="Arial" w:cs="Arial"/>
                <w:b/>
                <w:spacing w:val="-1"/>
              </w:rPr>
              <w:t>n</w:t>
            </w:r>
            <w:r w:rsidRPr="00E1508F">
              <w:rPr>
                <w:rFonts w:ascii="Arial" w:hAnsi="Arial" w:cs="Arial"/>
                <w:b/>
                <w:spacing w:val="-6"/>
              </w:rPr>
              <w:t>i</w:t>
            </w:r>
            <w:r w:rsidRPr="00E1508F">
              <w:rPr>
                <w:rFonts w:ascii="Arial" w:hAnsi="Arial" w:cs="Arial"/>
                <w:b/>
                <w:spacing w:val="3"/>
              </w:rPr>
              <w:t>m</w:t>
            </w:r>
            <w:r w:rsidRPr="00E1508F">
              <w:rPr>
                <w:rFonts w:ascii="Arial" w:hAnsi="Arial" w:cs="Arial"/>
                <w:b/>
              </w:rPr>
              <w:t>a</w:t>
            </w:r>
            <w:r w:rsidRPr="00E1508F">
              <w:rPr>
                <w:rFonts w:ascii="Arial" w:hAnsi="Arial" w:cs="Arial"/>
                <w:b/>
                <w:spacing w:val="-1"/>
              </w:rPr>
              <w:t>l</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c</w:t>
            </w:r>
            <w:r w:rsidRPr="00E1508F">
              <w:rPr>
                <w:rFonts w:ascii="Arial" w:hAnsi="Arial" w:cs="Arial"/>
                <w:b/>
              </w:rPr>
              <w:t>an</w:t>
            </w:r>
            <w:r w:rsidRPr="00E1508F">
              <w:rPr>
                <w:rFonts w:ascii="Arial" w:hAnsi="Arial" w:cs="Arial"/>
                <w:b/>
                <w:spacing w:val="-1"/>
              </w:rPr>
              <w:t xml:space="preserve"> l</w:t>
            </w:r>
            <w:r w:rsidRPr="00E1508F">
              <w:rPr>
                <w:rFonts w:ascii="Arial" w:hAnsi="Arial" w:cs="Arial"/>
                <w:b/>
                <w:spacing w:val="1"/>
              </w:rPr>
              <w:t>e</w:t>
            </w:r>
            <w:r w:rsidRPr="00E1508F">
              <w:rPr>
                <w:rFonts w:ascii="Arial" w:hAnsi="Arial" w:cs="Arial"/>
                <w:b/>
              </w:rPr>
              <w:t>ad</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3"/>
              </w:rPr>
              <w:t>m</w:t>
            </w:r>
            <w:r w:rsidRPr="00E1508F">
              <w:rPr>
                <w:rFonts w:ascii="Arial" w:hAnsi="Arial" w:cs="Arial"/>
                <w:b/>
              </w:rPr>
              <w:t>i</w:t>
            </w:r>
            <w:r w:rsidRPr="00E1508F">
              <w:rPr>
                <w:rFonts w:ascii="Arial" w:hAnsi="Arial" w:cs="Arial"/>
                <w:b/>
                <w:spacing w:val="-1"/>
              </w:rPr>
              <w:t>l</w:t>
            </w:r>
            <w:r w:rsidRPr="00E1508F">
              <w:rPr>
                <w:rFonts w:ascii="Arial" w:hAnsi="Arial" w:cs="Arial"/>
                <w:b/>
              </w:rPr>
              <w:t>k</w:t>
            </w:r>
            <w:r w:rsidRPr="00E1508F">
              <w:rPr>
                <w:rFonts w:ascii="Arial" w:hAnsi="Arial" w:cs="Arial"/>
                <w:b/>
                <w:spacing w:val="-1"/>
              </w:rPr>
              <w:t xml:space="preserve"> p</w:t>
            </w:r>
            <w:r w:rsidRPr="00E1508F">
              <w:rPr>
                <w:rFonts w:ascii="Arial" w:hAnsi="Arial" w:cs="Arial"/>
                <w:b/>
                <w:spacing w:val="1"/>
              </w:rPr>
              <w:t>r</w:t>
            </w:r>
            <w:r w:rsidRPr="00E1508F">
              <w:rPr>
                <w:rFonts w:ascii="Arial" w:hAnsi="Arial" w:cs="Arial"/>
                <w:b/>
                <w:spacing w:val="-5"/>
              </w:rPr>
              <w:t>o</w:t>
            </w:r>
            <w:r w:rsidRPr="00E1508F">
              <w:rPr>
                <w:rFonts w:ascii="Arial" w:hAnsi="Arial" w:cs="Arial"/>
                <w:b/>
                <w:spacing w:val="-1"/>
              </w:rPr>
              <w:t>du</w:t>
            </w:r>
            <w:r w:rsidRPr="00E1508F">
              <w:rPr>
                <w:rFonts w:ascii="Arial" w:hAnsi="Arial" w:cs="Arial"/>
                <w:b/>
                <w:spacing w:val="1"/>
              </w:rPr>
              <w:t>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4"/>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ere</w:t>
            </w:r>
            <w:r w:rsidRPr="00E1508F">
              <w:rPr>
                <w:rFonts w:ascii="Arial" w:hAnsi="Arial" w:cs="Arial"/>
                <w:b/>
                <w:spacing w:val="3"/>
              </w:rPr>
              <w:t>f</w:t>
            </w:r>
            <w:r w:rsidRPr="00E1508F">
              <w:rPr>
                <w:rFonts w:ascii="Arial" w:hAnsi="Arial" w:cs="Arial"/>
                <w:b/>
              </w:rPr>
              <w:t>o</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h</w:t>
            </w:r>
            <w:r w:rsidRPr="00E1508F">
              <w:rPr>
                <w:rFonts w:ascii="Arial" w:hAnsi="Arial" w:cs="Arial"/>
                <w:b/>
              </w:rPr>
              <w:t>ave</w:t>
            </w:r>
            <w:r w:rsidRPr="00E1508F">
              <w:rPr>
                <w:rFonts w:ascii="Arial" w:hAnsi="Arial" w:cs="Arial"/>
                <w:b/>
                <w:spacing w:val="1"/>
              </w:rPr>
              <w:t xml:space="preserve"> </w:t>
            </w:r>
            <w:r w:rsidRPr="00E1508F">
              <w:rPr>
                <w:rFonts w:ascii="Arial" w:hAnsi="Arial" w:cs="Arial"/>
                <w:b/>
                <w:spacing w:val="-1"/>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rPr>
              <w:t>o</w:t>
            </w:r>
            <w:r w:rsidRPr="00E1508F">
              <w:rPr>
                <w:rFonts w:ascii="Arial" w:hAnsi="Arial" w:cs="Arial"/>
                <w:b/>
                <w:spacing w:val="1"/>
              </w:rPr>
              <w:t>r</w:t>
            </w:r>
            <w:r w:rsidRPr="00E1508F">
              <w:rPr>
                <w:rFonts w:ascii="Arial" w:hAnsi="Arial" w:cs="Arial"/>
                <w:b/>
                <w:spacing w:val="-2"/>
              </w:rPr>
              <w:t>t</w:t>
            </w:r>
            <w:r w:rsidRPr="00E1508F">
              <w:rPr>
                <w:rFonts w:ascii="Arial" w:hAnsi="Arial" w:cs="Arial"/>
                <w:b/>
              </w:rPr>
              <w:t>a</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w:t>
            </w:r>
            <w:r w:rsidRPr="00E1508F">
              <w:rPr>
                <w:rFonts w:ascii="Arial" w:hAnsi="Arial" w:cs="Arial"/>
                <w:b/>
              </w:rPr>
              <w:t>n</w:t>
            </w:r>
          </w:p>
          <w:p w:rsidR="002B2A02" w:rsidRPr="00E1508F" w:rsidRDefault="00E91E54">
            <w:pPr>
              <w:spacing w:line="220" w:lineRule="exact"/>
              <w:ind w:left="104" w:right="408"/>
              <w:rPr>
                <w:rFonts w:ascii="Arial" w:hAnsi="Arial" w:cs="Arial"/>
              </w:rPr>
            </w:pPr>
            <w:r w:rsidRPr="00E1508F">
              <w:rPr>
                <w:rFonts w:ascii="Arial" w:hAnsi="Arial" w:cs="Arial"/>
                <w:b/>
                <w:spacing w:val="1"/>
              </w:rPr>
              <w:t>r</w:t>
            </w:r>
            <w:r w:rsidRPr="00E1508F">
              <w:rPr>
                <w:rFonts w:ascii="Arial" w:hAnsi="Arial" w:cs="Arial"/>
                <w:b/>
                <w:spacing w:val="-1"/>
              </w:rPr>
              <w:t>u</w:t>
            </w:r>
            <w:r w:rsidRPr="00E1508F">
              <w:rPr>
                <w:rFonts w:ascii="Arial" w:hAnsi="Arial" w:cs="Arial"/>
                <w:b/>
                <w:spacing w:val="1"/>
              </w:rPr>
              <w:t>r</w:t>
            </w:r>
            <w:r w:rsidRPr="00E1508F">
              <w:rPr>
                <w:rFonts w:ascii="Arial" w:hAnsi="Arial" w:cs="Arial"/>
                <w:b/>
              </w:rPr>
              <w:t>al</w:t>
            </w:r>
            <w:r w:rsidRPr="00E1508F">
              <w:rPr>
                <w:rFonts w:ascii="Arial" w:hAnsi="Arial" w:cs="Arial"/>
                <w:b/>
                <w:spacing w:val="-1"/>
              </w:rPr>
              <w:t xml:space="preserve"> </w:t>
            </w:r>
            <w:r w:rsidRPr="00E1508F">
              <w:rPr>
                <w:rFonts w:ascii="Arial" w:hAnsi="Arial" w:cs="Arial"/>
                <w:b/>
                <w:spacing w:val="1"/>
              </w:rPr>
              <w:t>ec</w:t>
            </w:r>
            <w:r w:rsidRPr="00E1508F">
              <w:rPr>
                <w:rFonts w:ascii="Arial" w:hAnsi="Arial" w:cs="Arial"/>
                <w:b/>
              </w:rPr>
              <w:t>o</w:t>
            </w:r>
            <w:r w:rsidRPr="00E1508F">
              <w:rPr>
                <w:rFonts w:ascii="Arial" w:hAnsi="Arial" w:cs="Arial"/>
                <w:b/>
                <w:spacing w:val="-1"/>
              </w:rPr>
              <w:t>n</w:t>
            </w:r>
            <w:r w:rsidRPr="00E1508F">
              <w:rPr>
                <w:rFonts w:ascii="Arial" w:hAnsi="Arial" w:cs="Arial"/>
                <w:b/>
              </w:rPr>
              <w:t>o</w:t>
            </w:r>
            <w:r w:rsidRPr="00E1508F">
              <w:rPr>
                <w:rFonts w:ascii="Arial" w:hAnsi="Arial" w:cs="Arial"/>
                <w:b/>
                <w:spacing w:val="3"/>
              </w:rPr>
              <w:t>m</w:t>
            </w:r>
            <w:r w:rsidRPr="00E1508F">
              <w:rPr>
                <w:rFonts w:ascii="Arial" w:hAnsi="Arial" w:cs="Arial"/>
                <w:b/>
              </w:rPr>
              <w:t xml:space="preserve">y. </w:t>
            </w:r>
            <w:r w:rsidRPr="00E1508F">
              <w:rPr>
                <w:rFonts w:ascii="Arial" w:hAnsi="Arial" w:cs="Arial"/>
                <w:b/>
                <w:spacing w:val="1"/>
              </w:rPr>
              <w:t>T</w:t>
            </w:r>
            <w:r w:rsidRPr="00E1508F">
              <w:rPr>
                <w:rFonts w:ascii="Arial" w:hAnsi="Arial" w:cs="Arial"/>
                <w:b/>
                <w:spacing w:val="-1"/>
              </w:rPr>
              <w:t>h</w:t>
            </w:r>
            <w:r w:rsidRPr="00E1508F">
              <w:rPr>
                <w:rFonts w:ascii="Arial" w:hAnsi="Arial" w:cs="Arial"/>
                <w:b/>
              </w:rPr>
              <w:t>is</w:t>
            </w:r>
            <w:r w:rsidRPr="00E1508F">
              <w:rPr>
                <w:rFonts w:ascii="Arial" w:hAnsi="Arial" w:cs="Arial"/>
                <w:b/>
                <w:spacing w:val="-4"/>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 xml:space="preserve">y </w:t>
            </w:r>
            <w:r w:rsidRPr="00E1508F">
              <w:rPr>
                <w:rFonts w:ascii="Arial" w:hAnsi="Arial" w:cs="Arial"/>
                <w:b/>
                <w:spacing w:val="-1"/>
              </w:rPr>
              <w:t>bu</w:t>
            </w:r>
            <w:r w:rsidRPr="00E1508F">
              <w:rPr>
                <w:rFonts w:ascii="Arial" w:hAnsi="Arial" w:cs="Arial"/>
                <w:b/>
              </w:rPr>
              <w:t>i</w:t>
            </w:r>
            <w:r w:rsidRPr="00E1508F">
              <w:rPr>
                <w:rFonts w:ascii="Arial" w:hAnsi="Arial" w:cs="Arial"/>
                <w:b/>
                <w:spacing w:val="-1"/>
              </w:rPr>
              <w:t>ld</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on</w:t>
            </w:r>
            <w:r w:rsidRPr="00E1508F">
              <w:rPr>
                <w:rFonts w:ascii="Arial" w:hAnsi="Arial" w:cs="Arial"/>
                <w:b/>
                <w:spacing w:val="-1"/>
              </w:rPr>
              <w:t xml:space="preserve"> </w:t>
            </w:r>
            <w:r w:rsidRPr="00E1508F">
              <w:rPr>
                <w:rFonts w:ascii="Arial" w:hAnsi="Arial" w:cs="Arial"/>
                <w:b/>
                <w:spacing w:val="1"/>
              </w:rPr>
              <w:t>e</w:t>
            </w:r>
            <w:r w:rsidRPr="00E1508F">
              <w:rPr>
                <w:rFonts w:ascii="Arial" w:hAnsi="Arial" w:cs="Arial"/>
                <w:b/>
              </w:rPr>
              <w:t>x</w:t>
            </w:r>
            <w:r w:rsidRPr="00E1508F">
              <w:rPr>
                <w:rFonts w:ascii="Arial" w:hAnsi="Arial" w:cs="Arial"/>
                <w:b/>
                <w:spacing w:val="-1"/>
              </w:rPr>
              <w:t>i</w:t>
            </w:r>
            <w:r w:rsidRPr="00E1508F">
              <w:rPr>
                <w:rFonts w:ascii="Arial" w:hAnsi="Arial" w:cs="Arial"/>
                <w:b/>
                <w:spacing w:val="2"/>
              </w:rPr>
              <w:t>s</w:t>
            </w:r>
            <w:r w:rsidRPr="00E1508F">
              <w:rPr>
                <w:rFonts w:ascii="Arial" w:hAnsi="Arial" w:cs="Arial"/>
                <w:b/>
                <w:spacing w:val="-2"/>
              </w:rPr>
              <w:t>t</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1"/>
              </w:rPr>
              <w:t>l</w:t>
            </w:r>
            <w:r w:rsidRPr="00E1508F">
              <w:rPr>
                <w:rFonts w:ascii="Arial" w:hAnsi="Arial" w:cs="Arial"/>
                <w:b/>
              </w:rPr>
              <w:t>i</w:t>
            </w:r>
            <w:r w:rsidRPr="00E1508F">
              <w:rPr>
                <w:rFonts w:ascii="Arial" w:hAnsi="Arial" w:cs="Arial"/>
                <w:b/>
                <w:spacing w:val="-2"/>
              </w:rPr>
              <w:t>t</w:t>
            </w:r>
            <w:r w:rsidRPr="00E1508F">
              <w:rPr>
                <w:rFonts w:ascii="Arial" w:hAnsi="Arial" w:cs="Arial"/>
                <w:b/>
                <w:spacing w:val="1"/>
              </w:rPr>
              <w:t>er</w:t>
            </w:r>
            <w:r w:rsidRPr="00E1508F">
              <w:rPr>
                <w:rFonts w:ascii="Arial" w:hAnsi="Arial" w:cs="Arial"/>
                <w:b/>
              </w:rPr>
              <w:t>a</w:t>
            </w:r>
            <w:r w:rsidRPr="00E1508F">
              <w:rPr>
                <w:rFonts w:ascii="Arial" w:hAnsi="Arial" w:cs="Arial"/>
                <w:b/>
                <w:spacing w:val="-2"/>
              </w:rPr>
              <w:t>t</w:t>
            </w:r>
            <w:r w:rsidRPr="00E1508F">
              <w:rPr>
                <w:rFonts w:ascii="Arial" w:hAnsi="Arial" w:cs="Arial"/>
                <w:b/>
                <w:spacing w:val="-1"/>
              </w:rPr>
              <w:t>u</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4"/>
              </w:rPr>
              <w:t xml:space="preserve"> </w:t>
            </w:r>
            <w:r w:rsidRPr="00E1508F">
              <w:rPr>
                <w:rFonts w:ascii="Arial" w:hAnsi="Arial" w:cs="Arial"/>
                <w:b/>
              </w:rPr>
              <w:t>was</w:t>
            </w:r>
            <w:r w:rsidRPr="00E1508F">
              <w:rPr>
                <w:rFonts w:ascii="Arial" w:hAnsi="Arial" w:cs="Arial"/>
                <w:b/>
                <w:spacing w:val="2"/>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1"/>
              </w:rPr>
              <w:t>ndu</w:t>
            </w:r>
            <w:r w:rsidRPr="00E1508F">
              <w:rPr>
                <w:rFonts w:ascii="Arial" w:hAnsi="Arial" w:cs="Arial"/>
                <w:b/>
                <w:spacing w:val="1"/>
              </w:rPr>
              <w:t>c</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rPr>
              <w:t>on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3"/>
              </w:rPr>
              <w:t>mm</w:t>
            </w:r>
            <w:r w:rsidRPr="00E1508F">
              <w:rPr>
                <w:rFonts w:ascii="Arial" w:hAnsi="Arial" w:cs="Arial"/>
                <w:b/>
                <w:spacing w:val="-5"/>
              </w:rPr>
              <w:t>a</w:t>
            </w:r>
            <w:r w:rsidRPr="00E1508F">
              <w:rPr>
                <w:rFonts w:ascii="Arial" w:hAnsi="Arial" w:cs="Arial"/>
                <w:b/>
                <w:spacing w:val="1"/>
              </w:rPr>
              <w:t>r</w:t>
            </w:r>
            <w:r w:rsidRPr="00E1508F">
              <w:rPr>
                <w:rFonts w:ascii="Arial" w:hAnsi="Arial" w:cs="Arial"/>
                <w:b/>
              </w:rPr>
              <w:t>y g</w:t>
            </w:r>
            <w:r w:rsidRPr="00E1508F">
              <w:rPr>
                <w:rFonts w:ascii="Arial" w:hAnsi="Arial" w:cs="Arial"/>
                <w:b/>
                <w:spacing w:val="-1"/>
              </w:rPr>
              <w:t>l</w:t>
            </w:r>
            <w:r w:rsidRPr="00E1508F">
              <w:rPr>
                <w:rFonts w:ascii="Arial" w:hAnsi="Arial" w:cs="Arial"/>
                <w:b/>
              </w:rPr>
              <w:t>a</w:t>
            </w:r>
            <w:r w:rsidRPr="00E1508F">
              <w:rPr>
                <w:rFonts w:ascii="Arial" w:hAnsi="Arial" w:cs="Arial"/>
                <w:b/>
                <w:spacing w:val="-1"/>
              </w:rPr>
              <w:t>nd</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 xml:space="preserve">of </w:t>
            </w:r>
            <w:r w:rsidRPr="00E1508F">
              <w:rPr>
                <w:rFonts w:ascii="Arial" w:hAnsi="Arial" w:cs="Arial"/>
                <w:b/>
                <w:spacing w:val="-1"/>
              </w:rPr>
              <w:t>d</w:t>
            </w:r>
            <w:r w:rsidRPr="00E1508F">
              <w:rPr>
                <w:rFonts w:ascii="Arial" w:hAnsi="Arial" w:cs="Arial"/>
                <w:b/>
              </w:rPr>
              <w:t>i</w:t>
            </w:r>
            <w:r w:rsidRPr="00E1508F">
              <w:rPr>
                <w:rFonts w:ascii="Arial" w:hAnsi="Arial" w:cs="Arial"/>
                <w:b/>
                <w:spacing w:val="3"/>
              </w:rPr>
              <w:t>ff</w:t>
            </w:r>
            <w:r w:rsidRPr="00E1508F">
              <w:rPr>
                <w:rFonts w:ascii="Arial" w:hAnsi="Arial" w:cs="Arial"/>
                <w:b/>
                <w:spacing w:val="1"/>
              </w:rPr>
              <w:t>e</w:t>
            </w:r>
            <w:r w:rsidRPr="00E1508F">
              <w:rPr>
                <w:rFonts w:ascii="Arial" w:hAnsi="Arial" w:cs="Arial"/>
                <w:b/>
                <w:spacing w:val="-4"/>
              </w:rPr>
              <w:t>r</w:t>
            </w:r>
            <w:r w:rsidRPr="00E1508F">
              <w:rPr>
                <w:rFonts w:ascii="Arial" w:hAnsi="Arial" w:cs="Arial"/>
                <w:b/>
                <w:spacing w:val="1"/>
              </w:rPr>
              <w:t>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d</w:t>
            </w:r>
            <w:r w:rsidRPr="00E1508F">
              <w:rPr>
                <w:rFonts w:ascii="Arial" w:hAnsi="Arial" w:cs="Arial"/>
                <w:b/>
              </w:rPr>
              <w:t>o</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ic a</w:t>
            </w:r>
            <w:r w:rsidRPr="00E1508F">
              <w:rPr>
                <w:rFonts w:ascii="Arial" w:hAnsi="Arial" w:cs="Arial"/>
                <w:b/>
                <w:spacing w:val="-1"/>
              </w:rPr>
              <w:t>n</w:t>
            </w:r>
            <w:r w:rsidRPr="00E1508F">
              <w:rPr>
                <w:rFonts w:ascii="Arial" w:hAnsi="Arial" w:cs="Arial"/>
                <w:b/>
              </w:rPr>
              <w:t>i</w:t>
            </w:r>
            <w:r w:rsidRPr="00E1508F">
              <w:rPr>
                <w:rFonts w:ascii="Arial" w:hAnsi="Arial" w:cs="Arial"/>
                <w:b/>
                <w:spacing w:val="3"/>
              </w:rPr>
              <w:t>m</w:t>
            </w:r>
            <w:r w:rsidRPr="00E1508F">
              <w:rPr>
                <w:rFonts w:ascii="Arial" w:hAnsi="Arial" w:cs="Arial"/>
                <w:b/>
              </w:rPr>
              <w:t>a</w:t>
            </w:r>
            <w:r w:rsidRPr="00E1508F">
              <w:rPr>
                <w:rFonts w:ascii="Arial" w:hAnsi="Arial" w:cs="Arial"/>
                <w:b/>
                <w:spacing w:val="-6"/>
              </w:rPr>
              <w:t>l</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1"/>
              </w:rPr>
              <w:t>in</w:t>
            </w:r>
            <w:r w:rsidRPr="00E1508F">
              <w:rPr>
                <w:rFonts w:ascii="Arial" w:hAnsi="Arial" w:cs="Arial"/>
                <w:b/>
              </w:rPr>
              <w:t>v</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w:t>
            </w:r>
            <w:r w:rsidRPr="00E1508F">
              <w:rPr>
                <w:rFonts w:ascii="Arial" w:hAnsi="Arial" w:cs="Arial"/>
                <w:b/>
                <w:spacing w:val="-1"/>
              </w:rPr>
              <w:t>g</w:t>
            </w:r>
            <w:r w:rsidRPr="00E1508F">
              <w:rPr>
                <w:rFonts w:ascii="Arial" w:hAnsi="Arial" w:cs="Arial"/>
                <w:b/>
              </w:rPr>
              <w:t>a</w:t>
            </w:r>
            <w:r w:rsidRPr="00E1508F">
              <w:rPr>
                <w:rFonts w:ascii="Arial" w:hAnsi="Arial" w:cs="Arial"/>
                <w:b/>
                <w:spacing w:val="-2"/>
              </w:rPr>
              <w:t>t</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3"/>
              </w:rPr>
              <w:t>m</w:t>
            </w:r>
            <w:r w:rsidRPr="00E1508F">
              <w:rPr>
                <w:rFonts w:ascii="Arial" w:hAnsi="Arial" w:cs="Arial"/>
                <w:b/>
                <w:spacing w:val="-1"/>
              </w:rPr>
              <w:t>p</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h</w:t>
            </w:r>
            <w:r w:rsidRPr="00E1508F">
              <w:rPr>
                <w:rFonts w:ascii="Arial" w:hAnsi="Arial" w:cs="Arial"/>
                <w:b/>
              </w:rPr>
              <w:t>i</w:t>
            </w:r>
            <w:r w:rsidRPr="00E1508F">
              <w:rPr>
                <w:rFonts w:ascii="Arial" w:hAnsi="Arial" w:cs="Arial"/>
                <w:b/>
                <w:spacing w:val="6"/>
              </w:rPr>
              <w:t>s</w:t>
            </w:r>
            <w:r w:rsidRPr="00E1508F">
              <w:rPr>
                <w:rFonts w:ascii="Arial" w:hAnsi="Arial" w:cs="Arial"/>
                <w:b/>
                <w:spacing w:val="-2"/>
              </w:rPr>
              <w:t>t</w:t>
            </w:r>
            <w:r w:rsidRPr="00E1508F">
              <w:rPr>
                <w:rFonts w:ascii="Arial" w:hAnsi="Arial" w:cs="Arial"/>
                <w:b/>
              </w:rPr>
              <w:t>oa</w:t>
            </w:r>
            <w:r w:rsidRPr="00E1508F">
              <w:rPr>
                <w:rFonts w:ascii="Arial" w:hAnsi="Arial" w:cs="Arial"/>
                <w:b/>
                <w:spacing w:val="1"/>
              </w:rPr>
              <w:t>rc</w:t>
            </w:r>
            <w:r w:rsidRPr="00E1508F">
              <w:rPr>
                <w:rFonts w:ascii="Arial" w:hAnsi="Arial" w:cs="Arial"/>
                <w:b/>
                <w:spacing w:val="-1"/>
              </w:rPr>
              <w:t>h</w:t>
            </w:r>
            <w:r w:rsidRPr="00E1508F">
              <w:rPr>
                <w:rFonts w:ascii="Arial" w:hAnsi="Arial" w:cs="Arial"/>
                <w:b/>
              </w:rPr>
              <w:t>i</w:t>
            </w:r>
            <w:r w:rsidRPr="00E1508F">
              <w:rPr>
                <w:rFonts w:ascii="Arial" w:hAnsi="Arial" w:cs="Arial"/>
                <w:b/>
                <w:spacing w:val="-2"/>
              </w:rPr>
              <w:t>t</w:t>
            </w:r>
            <w:r w:rsidRPr="00E1508F">
              <w:rPr>
                <w:rFonts w:ascii="Arial" w:hAnsi="Arial" w:cs="Arial"/>
                <w:b/>
                <w:spacing w:val="1"/>
              </w:rPr>
              <w:t>ec</w:t>
            </w:r>
            <w:r w:rsidRPr="00E1508F">
              <w:rPr>
                <w:rFonts w:ascii="Arial" w:hAnsi="Arial" w:cs="Arial"/>
                <w:b/>
                <w:spacing w:val="-2"/>
              </w:rPr>
              <w:t>t</w:t>
            </w:r>
            <w:r w:rsidRPr="00E1508F">
              <w:rPr>
                <w:rFonts w:ascii="Arial" w:hAnsi="Arial" w:cs="Arial"/>
                <w:b/>
                <w:spacing w:val="-1"/>
              </w:rPr>
              <w:t>u</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w:t>
            </w:r>
            <w:r w:rsidRPr="00E1508F">
              <w:rPr>
                <w:rFonts w:ascii="Arial" w:hAnsi="Arial" w:cs="Arial"/>
                <w:b/>
              </w:rPr>
              <w:t xml:space="preserve">ir </w:t>
            </w:r>
            <w:r w:rsidRPr="00E1508F">
              <w:rPr>
                <w:rFonts w:ascii="Arial" w:hAnsi="Arial" w:cs="Arial"/>
                <w:b/>
                <w:spacing w:val="3"/>
              </w:rPr>
              <w:t>m</w:t>
            </w:r>
            <w:r w:rsidRPr="00E1508F">
              <w:rPr>
                <w:rFonts w:ascii="Arial" w:hAnsi="Arial" w:cs="Arial"/>
                <w:b/>
                <w:spacing w:val="-5"/>
              </w:rPr>
              <w:t>a</w:t>
            </w:r>
            <w:r w:rsidRPr="00E1508F">
              <w:rPr>
                <w:rFonts w:ascii="Arial" w:hAnsi="Arial" w:cs="Arial"/>
                <w:b/>
                <w:spacing w:val="-2"/>
              </w:rPr>
              <w:t>m</w:t>
            </w:r>
            <w:r w:rsidRPr="00E1508F">
              <w:rPr>
                <w:rFonts w:ascii="Arial" w:hAnsi="Arial" w:cs="Arial"/>
                <w:b/>
                <w:spacing w:val="3"/>
              </w:rPr>
              <w:t>m</w:t>
            </w:r>
            <w:r w:rsidRPr="00E1508F">
              <w:rPr>
                <w:rFonts w:ascii="Arial" w:hAnsi="Arial" w:cs="Arial"/>
                <w:b/>
              </w:rPr>
              <w:t>a</w:t>
            </w:r>
            <w:r w:rsidRPr="00E1508F">
              <w:rPr>
                <w:rFonts w:ascii="Arial" w:hAnsi="Arial" w:cs="Arial"/>
                <w:b/>
                <w:spacing w:val="1"/>
              </w:rPr>
              <w:t>r</w:t>
            </w:r>
            <w:r w:rsidRPr="00E1508F">
              <w:rPr>
                <w:rFonts w:ascii="Arial" w:hAnsi="Arial" w:cs="Arial"/>
                <w:b/>
              </w:rPr>
              <w:t>y g</w:t>
            </w:r>
            <w:r w:rsidRPr="00E1508F">
              <w:rPr>
                <w:rFonts w:ascii="Arial" w:hAnsi="Arial" w:cs="Arial"/>
                <w:b/>
                <w:spacing w:val="-1"/>
              </w:rPr>
              <w:t>l</w:t>
            </w:r>
            <w:r w:rsidRPr="00E1508F">
              <w:rPr>
                <w:rFonts w:ascii="Arial" w:hAnsi="Arial" w:cs="Arial"/>
                <w:b/>
              </w:rPr>
              <w:t>a</w:t>
            </w:r>
            <w:r w:rsidRPr="00E1508F">
              <w:rPr>
                <w:rFonts w:ascii="Arial" w:hAnsi="Arial" w:cs="Arial"/>
                <w:b/>
                <w:spacing w:val="-1"/>
              </w:rPr>
              <w:t>nd</w:t>
            </w:r>
            <w:r w:rsidRPr="00E1508F">
              <w:rPr>
                <w:rFonts w:ascii="Arial" w:hAnsi="Arial" w:cs="Arial"/>
                <w:b/>
                <w:spacing w:val="2"/>
              </w:rPr>
              <w:t>s</w:t>
            </w:r>
            <w:r w:rsidRPr="00E1508F">
              <w:rPr>
                <w:rFonts w:ascii="Arial" w:hAnsi="Arial" w:cs="Arial"/>
                <w:b/>
              </w:rPr>
              <w:t>.</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D71C0F">
            <w:pPr>
              <w:rPr>
                <w:rFonts w:ascii="Arial" w:hAnsi="Arial" w:cs="Arial"/>
              </w:rPr>
            </w:pPr>
            <w:r w:rsidRPr="00E1508F">
              <w:rPr>
                <w:rFonts w:ascii="Arial" w:hAnsi="Arial" w:cs="Arial"/>
                <w:b/>
                <w:lang w:val="en-GB"/>
              </w:rPr>
              <w:t>This paper mainly provides information regarding anatomical variations among different species. This will help the pathologists and clinicians to understand the anatomy of udder to diagnose the pathological conditions and also to assess the disease conditions and milk production in the field conditions.</w:t>
            </w:r>
          </w:p>
        </w:tc>
      </w:tr>
      <w:tr w:rsidR="002B2A02" w:rsidRPr="00E1508F">
        <w:trPr>
          <w:trHeight w:hRule="exact" w:val="1270"/>
        </w:trPr>
        <w:tc>
          <w:tcPr>
            <w:tcW w:w="5294"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2"/>
              <w:rPr>
                <w:rFonts w:ascii="Arial" w:hAnsi="Arial" w:cs="Arial"/>
              </w:rPr>
            </w:pPr>
            <w:r w:rsidRPr="00E1508F">
              <w:rPr>
                <w:rFonts w:ascii="Arial" w:hAnsi="Arial" w:cs="Arial"/>
                <w:b/>
                <w:spacing w:val="2"/>
              </w:rPr>
              <w:t>I</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i</w:t>
            </w:r>
            <w:r w:rsidRPr="00E1508F">
              <w:rPr>
                <w:rFonts w:ascii="Arial" w:hAnsi="Arial" w:cs="Arial"/>
                <w:b/>
                <w:spacing w:val="-2"/>
              </w:rPr>
              <w:t>t</w:t>
            </w:r>
            <w:r w:rsidRPr="00E1508F">
              <w:rPr>
                <w:rFonts w:ascii="Arial" w:hAnsi="Arial" w:cs="Arial"/>
                <w:b/>
              </w:rPr>
              <w:t>le 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 xml:space="preserve">icle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i</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le?</w:t>
            </w:r>
          </w:p>
          <w:p w:rsidR="002B2A02" w:rsidRPr="00E1508F" w:rsidRDefault="00E91E54">
            <w:pPr>
              <w:spacing w:line="220" w:lineRule="exact"/>
              <w:ind w:left="462"/>
              <w:rPr>
                <w:rFonts w:ascii="Arial" w:hAnsi="Arial" w:cs="Arial"/>
              </w:rPr>
            </w:pPr>
            <w:r w:rsidRPr="00E1508F">
              <w:rPr>
                <w:rFonts w:ascii="Arial" w:hAnsi="Arial" w:cs="Arial"/>
                <w:b/>
                <w:spacing w:val="-2"/>
              </w:rPr>
              <w:t>(</w:t>
            </w:r>
            <w:r w:rsidRPr="00E1508F">
              <w:rPr>
                <w:rFonts w:ascii="Arial" w:hAnsi="Arial" w:cs="Arial"/>
                <w:b/>
                <w:spacing w:val="2"/>
              </w:rPr>
              <w:t>I</w:t>
            </w:r>
            <w:r w:rsidRPr="00E1508F">
              <w:rPr>
                <w:rFonts w:ascii="Arial" w:hAnsi="Arial" w:cs="Arial"/>
                <w:b/>
              </w:rPr>
              <w:t>f</w:t>
            </w:r>
            <w:r w:rsidRPr="00E1508F">
              <w:rPr>
                <w:rFonts w:ascii="Arial" w:hAnsi="Arial" w:cs="Arial"/>
                <w:b/>
                <w:spacing w:val="3"/>
              </w:rPr>
              <w:t xml:space="preserve"> </w:t>
            </w:r>
            <w:r w:rsidRPr="00E1508F">
              <w:rPr>
                <w:rFonts w:ascii="Arial" w:hAnsi="Arial" w:cs="Arial"/>
                <w:b/>
                <w:spacing w:val="-1"/>
              </w:rPr>
              <w:t>n</w:t>
            </w:r>
            <w:r w:rsidRPr="00E1508F">
              <w:rPr>
                <w:rFonts w:ascii="Arial" w:hAnsi="Arial" w:cs="Arial"/>
                <w:b/>
              </w:rPr>
              <w:t>ot</w:t>
            </w:r>
            <w:r w:rsidRPr="00E1508F">
              <w:rPr>
                <w:rFonts w:ascii="Arial" w:hAnsi="Arial" w:cs="Arial"/>
                <w:b/>
                <w:spacing w:val="-2"/>
              </w:rPr>
              <w:t xml:space="preserve"> </w:t>
            </w:r>
            <w:r w:rsidRPr="00E1508F">
              <w:rPr>
                <w:rFonts w:ascii="Arial" w:hAnsi="Arial" w:cs="Arial"/>
                <w:b/>
                <w:spacing w:val="-1"/>
              </w:rPr>
              <w:t>p</w:t>
            </w:r>
            <w:r w:rsidRPr="00E1508F">
              <w:rPr>
                <w:rFonts w:ascii="Arial" w:hAnsi="Arial" w:cs="Arial"/>
                <w:b/>
              </w:rPr>
              <w:t>lea</w:t>
            </w:r>
            <w:r w:rsidRPr="00E1508F">
              <w:rPr>
                <w:rFonts w:ascii="Arial" w:hAnsi="Arial" w:cs="Arial"/>
                <w:b/>
                <w:spacing w:val="2"/>
              </w:rPr>
              <w:t>s</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4"/>
              </w:rPr>
              <w:t>e</w:t>
            </w:r>
            <w:r w:rsidRPr="00E1508F">
              <w:rPr>
                <w:rFonts w:ascii="Arial" w:hAnsi="Arial" w:cs="Arial"/>
                <w:b/>
                <w:spacing w:val="2"/>
              </w:rPr>
              <w:t>s</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an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l</w:t>
            </w:r>
            <w:r w:rsidRPr="00E1508F">
              <w:rPr>
                <w:rFonts w:ascii="Arial" w:hAnsi="Arial" w:cs="Arial"/>
                <w:b/>
                <w:spacing w:val="-2"/>
              </w:rPr>
              <w:t>t</w:t>
            </w:r>
            <w:r w:rsidRPr="00E1508F">
              <w:rPr>
                <w:rFonts w:ascii="Arial" w:hAnsi="Arial" w:cs="Arial"/>
                <w:b/>
                <w:spacing w:val="1"/>
              </w:rPr>
              <w:t>er</w:t>
            </w:r>
            <w:r w:rsidRPr="00E1508F">
              <w:rPr>
                <w:rFonts w:ascii="Arial" w:hAnsi="Arial" w:cs="Arial"/>
                <w:b/>
                <w:spacing w:val="-1"/>
              </w:rPr>
              <w:t>n</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v</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i</w:t>
            </w:r>
            <w:r w:rsidRPr="00E1508F">
              <w:rPr>
                <w:rFonts w:ascii="Arial" w:hAnsi="Arial" w:cs="Arial"/>
                <w:b/>
                <w:spacing w:val="-2"/>
              </w:rPr>
              <w:t>t</w:t>
            </w:r>
            <w:r w:rsidRPr="00E1508F">
              <w:rPr>
                <w:rFonts w:ascii="Arial" w:hAnsi="Arial" w:cs="Arial"/>
                <w:b/>
              </w:rPr>
              <w:t>le)</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i</w:t>
            </w:r>
            <w:r w:rsidRPr="00E1508F">
              <w:rPr>
                <w:rFonts w:ascii="Arial" w:hAnsi="Arial" w:cs="Arial"/>
                <w:b/>
                <w:spacing w:val="-2"/>
              </w:rPr>
              <w:t>t</w:t>
            </w:r>
            <w:r w:rsidRPr="00E1508F">
              <w:rPr>
                <w:rFonts w:ascii="Arial" w:hAnsi="Arial" w:cs="Arial"/>
                <w:b/>
              </w:rPr>
              <w:t>le 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 xml:space="preserve">icle </w:t>
            </w:r>
            <w:r w:rsidRPr="00E1508F">
              <w:rPr>
                <w:rFonts w:ascii="Arial" w:hAnsi="Arial" w:cs="Arial"/>
                <w:b/>
                <w:spacing w:val="-1"/>
              </w:rPr>
              <w:t>i</w:t>
            </w:r>
            <w:r w:rsidRPr="00E1508F">
              <w:rPr>
                <w:rFonts w:ascii="Arial" w:hAnsi="Arial" w:cs="Arial"/>
                <w:b/>
              </w:rPr>
              <w:t>s</w:t>
            </w:r>
            <w:r w:rsidRPr="00E1508F">
              <w:rPr>
                <w:rFonts w:ascii="Arial" w:hAnsi="Arial" w:cs="Arial"/>
                <w:b/>
                <w:spacing w:val="2"/>
              </w:rPr>
              <w:t xml:space="preserve"> s</w:t>
            </w:r>
            <w:r w:rsidRPr="00E1508F">
              <w:rPr>
                <w:rFonts w:ascii="Arial" w:hAnsi="Arial" w:cs="Arial"/>
                <w:b/>
                <w:spacing w:val="-1"/>
              </w:rPr>
              <w:t>u</w:t>
            </w:r>
            <w:r w:rsidRPr="00E1508F">
              <w:rPr>
                <w:rFonts w:ascii="Arial" w:hAnsi="Arial" w:cs="Arial"/>
                <w:b/>
              </w:rPr>
              <w:t>i</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 xml:space="preserve">le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is</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y.</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D71C0F">
            <w:pPr>
              <w:rPr>
                <w:rFonts w:ascii="Arial" w:hAnsi="Arial" w:cs="Arial"/>
              </w:rPr>
            </w:pPr>
            <w:r w:rsidRPr="00E1508F">
              <w:rPr>
                <w:rFonts w:ascii="Arial" w:hAnsi="Arial" w:cs="Arial"/>
              </w:rPr>
              <w:t>Thank you.</w:t>
            </w:r>
          </w:p>
        </w:tc>
      </w:tr>
    </w:tbl>
    <w:p w:rsidR="002B2A02" w:rsidRPr="00E1508F" w:rsidRDefault="002B2A02">
      <w:pPr>
        <w:rPr>
          <w:rFonts w:ascii="Arial" w:hAnsi="Arial" w:cs="Arial"/>
        </w:rPr>
        <w:sectPr w:rsidR="002B2A02" w:rsidRPr="00E1508F">
          <w:headerReference w:type="default" r:id="rId8"/>
          <w:footerReference w:type="default" r:id="rId9"/>
          <w:pgSz w:w="23820" w:h="16840" w:orient="landscape"/>
          <w:pgMar w:top="1520" w:right="1320" w:bottom="280" w:left="1320" w:header="1296" w:footer="684" w:gutter="0"/>
          <w:cols w:space="720"/>
        </w:sectPr>
      </w:pPr>
    </w:p>
    <w:p w:rsidR="002B2A02" w:rsidRPr="00E1508F" w:rsidRDefault="002B2A02">
      <w:pPr>
        <w:spacing w:before="13" w:line="260" w:lineRule="exact"/>
        <w:rPr>
          <w:rFonts w:ascii="Arial" w:hAnsi="Arial" w:cs="Arial"/>
        </w:rPr>
      </w:pPr>
    </w:p>
    <w:tbl>
      <w:tblPr>
        <w:tblW w:w="0" w:type="auto"/>
        <w:tblInd w:w="94" w:type="dxa"/>
        <w:tblLayout w:type="fixed"/>
        <w:tblCellMar>
          <w:left w:w="0" w:type="dxa"/>
          <w:right w:w="0" w:type="dxa"/>
        </w:tblCellMar>
        <w:tblLook w:val="01E0" w:firstRow="1" w:lastRow="1" w:firstColumn="1" w:lastColumn="1" w:noHBand="0" w:noVBand="0"/>
      </w:tblPr>
      <w:tblGrid>
        <w:gridCol w:w="5296"/>
        <w:gridCol w:w="9267"/>
        <w:gridCol w:w="6376"/>
      </w:tblGrid>
      <w:tr w:rsidR="002B2A02" w:rsidRPr="00E1508F">
        <w:trPr>
          <w:trHeight w:hRule="exact" w:val="2846"/>
        </w:trPr>
        <w:tc>
          <w:tcPr>
            <w:tcW w:w="529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4"/>
              <w:rPr>
                <w:rFonts w:ascii="Arial" w:hAnsi="Arial" w:cs="Arial"/>
              </w:rPr>
            </w:pPr>
            <w:r w:rsidRPr="00E1508F">
              <w:rPr>
                <w:rFonts w:ascii="Arial" w:hAnsi="Arial" w:cs="Arial"/>
                <w:b/>
                <w:spacing w:val="2"/>
              </w:rPr>
              <w:t>I</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b</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w:t>
            </w:r>
            <w:r w:rsidRPr="00E1508F">
              <w:rPr>
                <w:rFonts w:ascii="Arial" w:hAnsi="Arial" w:cs="Arial"/>
                <w:b/>
              </w:rPr>
              <w:t>a</w:t>
            </w:r>
            <w:r w:rsidRPr="00E1508F">
              <w:rPr>
                <w:rFonts w:ascii="Arial" w:hAnsi="Arial" w:cs="Arial"/>
                <w:b/>
                <w:spacing w:val="1"/>
              </w:rPr>
              <w:t>c</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 xml:space="preserve">icle </w:t>
            </w:r>
            <w:r w:rsidRPr="00E1508F">
              <w:rPr>
                <w:rFonts w:ascii="Arial" w:hAnsi="Arial" w:cs="Arial"/>
                <w:b/>
                <w:spacing w:val="1"/>
              </w:rPr>
              <w:t>c</w:t>
            </w:r>
            <w:r w:rsidRPr="00E1508F">
              <w:rPr>
                <w:rFonts w:ascii="Arial" w:hAnsi="Arial" w:cs="Arial"/>
                <w:b/>
                <w:spacing w:val="-5"/>
              </w:rPr>
              <w:t>o</w:t>
            </w:r>
            <w:r w:rsidRPr="00E1508F">
              <w:rPr>
                <w:rFonts w:ascii="Arial" w:hAnsi="Arial" w:cs="Arial"/>
                <w:b/>
                <w:spacing w:val="3"/>
              </w:rPr>
              <w:t>m</w:t>
            </w:r>
            <w:r w:rsidRPr="00E1508F">
              <w:rPr>
                <w:rFonts w:ascii="Arial" w:hAnsi="Arial" w:cs="Arial"/>
                <w:b/>
                <w:spacing w:val="-1"/>
              </w:rPr>
              <w:t>p</w:t>
            </w:r>
            <w:r w:rsidRPr="00E1508F">
              <w:rPr>
                <w:rFonts w:ascii="Arial" w:hAnsi="Arial" w:cs="Arial"/>
                <w:b/>
                <w:spacing w:val="1"/>
              </w:rPr>
              <w:t>re</w:t>
            </w:r>
            <w:r w:rsidRPr="00E1508F">
              <w:rPr>
                <w:rFonts w:ascii="Arial" w:hAnsi="Arial" w:cs="Arial"/>
                <w:b/>
                <w:spacing w:val="-1"/>
              </w:rPr>
              <w:t>h</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s</w:t>
            </w:r>
            <w:r w:rsidRPr="00E1508F">
              <w:rPr>
                <w:rFonts w:ascii="Arial" w:hAnsi="Arial" w:cs="Arial"/>
                <w:b/>
              </w:rPr>
              <w:t>i</w:t>
            </w:r>
            <w:r w:rsidRPr="00E1508F">
              <w:rPr>
                <w:rFonts w:ascii="Arial" w:hAnsi="Arial" w:cs="Arial"/>
                <w:b/>
                <w:spacing w:val="-6"/>
              </w:rPr>
              <w:t>v</w:t>
            </w:r>
            <w:r w:rsidRPr="00E1508F">
              <w:rPr>
                <w:rFonts w:ascii="Arial" w:hAnsi="Arial" w:cs="Arial"/>
                <w:b/>
                <w:spacing w:val="1"/>
              </w:rPr>
              <w:t>e</w:t>
            </w:r>
            <w:r w:rsidRPr="00E1508F">
              <w:rPr>
                <w:rFonts w:ascii="Arial" w:hAnsi="Arial" w:cs="Arial"/>
                <w:b/>
              </w:rPr>
              <w:t>? Do you</w:t>
            </w:r>
          </w:p>
          <w:p w:rsidR="002B2A02" w:rsidRPr="00E1508F" w:rsidRDefault="00E91E54">
            <w:pPr>
              <w:spacing w:before="5" w:line="220" w:lineRule="exact"/>
              <w:ind w:left="464" w:right="139"/>
              <w:rPr>
                <w:rFonts w:ascii="Arial" w:hAnsi="Arial" w:cs="Arial"/>
              </w:rPr>
            </w:pP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1"/>
              </w:rPr>
              <w:t>e</w:t>
            </w:r>
            <w:r w:rsidRPr="00E1508F">
              <w:rPr>
                <w:rFonts w:ascii="Arial" w:hAnsi="Arial" w:cs="Arial"/>
                <w:b/>
                <w:spacing w:val="2"/>
              </w:rPr>
              <w:t>s</w:t>
            </w:r>
            <w:r w:rsidRPr="00E1508F">
              <w:rPr>
                <w:rFonts w:ascii="Arial" w:hAnsi="Arial" w:cs="Arial"/>
                <w:b/>
              </w:rPr>
              <w:t>t</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dd</w:t>
            </w:r>
            <w:r w:rsidRPr="00E1508F">
              <w:rPr>
                <w:rFonts w:ascii="Arial" w:hAnsi="Arial" w:cs="Arial"/>
                <w:b/>
              </w:rPr>
              <w:t>i</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1"/>
              </w:rPr>
              <w:t>d</w:t>
            </w:r>
            <w:r w:rsidRPr="00E1508F">
              <w:rPr>
                <w:rFonts w:ascii="Arial" w:hAnsi="Arial" w:cs="Arial"/>
                <w:b/>
                <w:spacing w:val="1"/>
              </w:rPr>
              <w:t>e</w:t>
            </w:r>
            <w:r w:rsidRPr="00E1508F">
              <w:rPr>
                <w:rFonts w:ascii="Arial" w:hAnsi="Arial" w:cs="Arial"/>
                <w:b/>
              </w:rPr>
              <w:t>le</w:t>
            </w:r>
            <w:r w:rsidRPr="00E1508F">
              <w:rPr>
                <w:rFonts w:ascii="Arial" w:hAnsi="Arial" w:cs="Arial"/>
                <w:b/>
                <w:spacing w:val="-2"/>
              </w:rPr>
              <w:t>t</w:t>
            </w:r>
            <w:r w:rsidRPr="00E1508F">
              <w:rPr>
                <w:rFonts w:ascii="Arial" w:hAnsi="Arial" w:cs="Arial"/>
                <w:b/>
              </w:rPr>
              <w:t>i</w:t>
            </w:r>
            <w:r w:rsidRPr="00E1508F">
              <w:rPr>
                <w:rFonts w:ascii="Arial" w:hAnsi="Arial" w:cs="Arial"/>
                <w:b/>
                <w:spacing w:val="4"/>
              </w:rPr>
              <w:t>o</w:t>
            </w:r>
            <w:r w:rsidRPr="00E1508F">
              <w:rPr>
                <w:rFonts w:ascii="Arial" w:hAnsi="Arial" w:cs="Arial"/>
                <w:b/>
                <w:spacing w:val="-1"/>
              </w:rPr>
              <w:t>n</w:t>
            </w:r>
            <w:r w:rsidRPr="00E1508F">
              <w:rPr>
                <w:rFonts w:ascii="Arial" w:hAnsi="Arial" w:cs="Arial"/>
                <w:b/>
              </w:rPr>
              <w:t>)</w:t>
            </w:r>
            <w:r w:rsidRPr="00E1508F">
              <w:rPr>
                <w:rFonts w:ascii="Arial" w:hAnsi="Arial" w:cs="Arial"/>
                <w:b/>
                <w:spacing w:val="-2"/>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s</w:t>
            </w:r>
            <w:r w:rsidRPr="00E1508F">
              <w:rPr>
                <w:rFonts w:ascii="Arial" w:hAnsi="Arial" w:cs="Arial"/>
                <w:b/>
              </w:rPr>
              <w:t>o</w:t>
            </w:r>
            <w:r w:rsidRPr="00E1508F">
              <w:rPr>
                <w:rFonts w:ascii="Arial" w:hAnsi="Arial" w:cs="Arial"/>
                <w:b/>
                <w:spacing w:val="3"/>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p</w:t>
            </w:r>
            <w:r w:rsidRPr="00E1508F">
              <w:rPr>
                <w:rFonts w:ascii="Arial" w:hAnsi="Arial" w:cs="Arial"/>
                <w:b/>
              </w:rPr>
              <w:t>o</w:t>
            </w:r>
            <w:r w:rsidRPr="00E1508F">
              <w:rPr>
                <w:rFonts w:ascii="Arial" w:hAnsi="Arial" w:cs="Arial"/>
                <w:b/>
                <w:spacing w:val="-1"/>
              </w:rPr>
              <w:t>in</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 xml:space="preserve">is </w:t>
            </w:r>
            <w:r w:rsidRPr="00E1508F">
              <w:rPr>
                <w:rFonts w:ascii="Arial" w:hAnsi="Arial" w:cs="Arial"/>
                <w:b/>
                <w:spacing w:val="2"/>
              </w:rPr>
              <w:t>s</w:t>
            </w:r>
            <w:r w:rsidRPr="00E1508F">
              <w:rPr>
                <w:rFonts w:ascii="Arial" w:hAnsi="Arial" w:cs="Arial"/>
                <w:b/>
                <w:spacing w:val="1"/>
              </w:rPr>
              <w:t>ec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 xml:space="preserve">? </w:t>
            </w:r>
            <w:r w:rsidRPr="00E1508F">
              <w:rPr>
                <w:rFonts w:ascii="Arial" w:hAnsi="Arial" w:cs="Arial"/>
                <w:b/>
                <w:spacing w:val="-2"/>
              </w:rPr>
              <w:t>P</w:t>
            </w:r>
            <w:r w:rsidRPr="00E1508F">
              <w:rPr>
                <w:rFonts w:ascii="Arial" w:hAnsi="Arial" w:cs="Arial"/>
                <w:b/>
              </w:rPr>
              <w:t>lea</w:t>
            </w:r>
            <w:r w:rsidRPr="00E1508F">
              <w:rPr>
                <w:rFonts w:ascii="Arial" w:hAnsi="Arial" w:cs="Arial"/>
                <w:b/>
                <w:spacing w:val="2"/>
              </w:rPr>
              <w:t>s</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w</w:t>
            </w:r>
            <w:r w:rsidRPr="00E1508F">
              <w:rPr>
                <w:rFonts w:ascii="Arial" w:hAnsi="Arial" w:cs="Arial"/>
                <w:b/>
                <w:spacing w:val="1"/>
              </w:rPr>
              <w:t>r</w:t>
            </w:r>
            <w:r w:rsidRPr="00E1508F">
              <w:rPr>
                <w:rFonts w:ascii="Arial" w:hAnsi="Arial" w:cs="Arial"/>
                <w:b/>
              </w:rPr>
              <w:t>i</w:t>
            </w:r>
            <w:r w:rsidRPr="00E1508F">
              <w:rPr>
                <w:rFonts w:ascii="Arial" w:hAnsi="Arial" w:cs="Arial"/>
                <w:b/>
                <w:spacing w:val="-2"/>
              </w:rPr>
              <w:t>t</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yo</w:t>
            </w:r>
            <w:r w:rsidRPr="00E1508F">
              <w:rPr>
                <w:rFonts w:ascii="Arial" w:hAnsi="Arial" w:cs="Arial"/>
                <w:b/>
                <w:spacing w:val="-1"/>
              </w:rPr>
              <w:t>u</w:t>
            </w:r>
            <w:r w:rsidRPr="00E1508F">
              <w:rPr>
                <w:rFonts w:ascii="Arial" w:hAnsi="Arial" w:cs="Arial"/>
                <w:b/>
              </w:rPr>
              <w:t>r</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4"/>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h</w:t>
            </w:r>
            <w:r w:rsidRPr="00E1508F">
              <w:rPr>
                <w:rFonts w:ascii="Arial" w:hAnsi="Arial" w:cs="Arial"/>
                <w:b/>
                <w:spacing w:val="1"/>
              </w:rPr>
              <w:t>ere</w:t>
            </w:r>
            <w:r w:rsidRPr="00E1508F">
              <w:rPr>
                <w:rFonts w:ascii="Arial" w:hAnsi="Arial" w:cs="Arial"/>
                <w:b/>
              </w:rPr>
              <w:t>.</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b</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w:t>
            </w:r>
            <w:r w:rsidRPr="00E1508F">
              <w:rPr>
                <w:rFonts w:ascii="Arial" w:hAnsi="Arial" w:cs="Arial"/>
                <w:b/>
              </w:rPr>
              <w:t>a</w:t>
            </w:r>
            <w:r w:rsidRPr="00E1508F">
              <w:rPr>
                <w:rFonts w:ascii="Arial" w:hAnsi="Arial" w:cs="Arial"/>
                <w:b/>
                <w:spacing w:val="1"/>
              </w:rPr>
              <w:t>c</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c</w:t>
            </w:r>
            <w:r w:rsidRPr="00E1508F">
              <w:rPr>
                <w:rFonts w:ascii="Arial" w:hAnsi="Arial" w:cs="Arial"/>
                <w:b/>
                <w:spacing w:val="-5"/>
              </w:rPr>
              <w:t>o</w:t>
            </w:r>
            <w:r w:rsidRPr="00E1508F">
              <w:rPr>
                <w:rFonts w:ascii="Arial" w:hAnsi="Arial" w:cs="Arial"/>
                <w:b/>
                <w:spacing w:val="3"/>
              </w:rPr>
              <w:t>m</w:t>
            </w:r>
            <w:r w:rsidRPr="00E1508F">
              <w:rPr>
                <w:rFonts w:ascii="Arial" w:hAnsi="Arial" w:cs="Arial"/>
                <w:b/>
                <w:spacing w:val="-1"/>
              </w:rPr>
              <w:t>p</w:t>
            </w:r>
            <w:r w:rsidRPr="00E1508F">
              <w:rPr>
                <w:rFonts w:ascii="Arial" w:hAnsi="Arial" w:cs="Arial"/>
                <w:b/>
                <w:spacing w:val="1"/>
              </w:rPr>
              <w:t>re</w:t>
            </w:r>
            <w:r w:rsidRPr="00E1508F">
              <w:rPr>
                <w:rFonts w:ascii="Arial" w:hAnsi="Arial" w:cs="Arial"/>
                <w:b/>
                <w:spacing w:val="-1"/>
              </w:rPr>
              <w:t>h</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s</w:t>
            </w:r>
            <w:r w:rsidRPr="00E1508F">
              <w:rPr>
                <w:rFonts w:ascii="Arial" w:hAnsi="Arial" w:cs="Arial"/>
                <w:b/>
              </w:rPr>
              <w:t>i</w:t>
            </w:r>
            <w:r w:rsidRPr="00E1508F">
              <w:rPr>
                <w:rFonts w:ascii="Arial" w:hAnsi="Arial" w:cs="Arial"/>
                <w:b/>
                <w:spacing w:val="-1"/>
              </w:rPr>
              <w:t>v</w:t>
            </w:r>
            <w:r w:rsidRPr="00E1508F">
              <w:rPr>
                <w:rFonts w:ascii="Arial" w:hAnsi="Arial" w:cs="Arial"/>
                <w:b/>
                <w:spacing w:val="1"/>
              </w:rPr>
              <w:t>e</w:t>
            </w:r>
            <w:r w:rsidRPr="00E1508F">
              <w:rPr>
                <w:rFonts w:ascii="Arial" w:hAnsi="Arial" w:cs="Arial"/>
                <w:b/>
              </w:rPr>
              <w:t>.</w:t>
            </w:r>
            <w:r w:rsidRPr="00E1508F">
              <w:rPr>
                <w:rFonts w:ascii="Arial" w:hAnsi="Arial" w:cs="Arial"/>
                <w:b/>
                <w:spacing w:val="3"/>
              </w:rPr>
              <w:t xml:space="preserve"> </w:t>
            </w:r>
            <w:r w:rsidRPr="00E1508F">
              <w:rPr>
                <w:rFonts w:ascii="Arial" w:hAnsi="Arial" w:cs="Arial"/>
                <w:b/>
                <w:spacing w:val="-1"/>
              </w:rPr>
              <w:t>H</w:t>
            </w:r>
            <w:r w:rsidRPr="00E1508F">
              <w:rPr>
                <w:rFonts w:ascii="Arial" w:hAnsi="Arial" w:cs="Arial"/>
                <w:b/>
              </w:rPr>
              <w:t>ow</w:t>
            </w:r>
            <w:r w:rsidRPr="00E1508F">
              <w:rPr>
                <w:rFonts w:ascii="Arial" w:hAnsi="Arial" w:cs="Arial"/>
                <w:b/>
                <w:spacing w:val="1"/>
              </w:rPr>
              <w:t>e</w:t>
            </w:r>
            <w:r w:rsidRPr="00E1508F">
              <w:rPr>
                <w:rFonts w:ascii="Arial" w:hAnsi="Arial" w:cs="Arial"/>
                <w:b/>
                <w:spacing w:val="-5"/>
              </w:rPr>
              <w:t>v</w:t>
            </w:r>
            <w:r w:rsidRPr="00E1508F">
              <w:rPr>
                <w:rFonts w:ascii="Arial" w:hAnsi="Arial" w:cs="Arial"/>
                <w:b/>
                <w:spacing w:val="1"/>
              </w:rPr>
              <w:t>er</w:t>
            </w:r>
            <w:r w:rsidRPr="00E1508F">
              <w:rPr>
                <w:rFonts w:ascii="Arial" w:hAnsi="Arial" w:cs="Arial"/>
                <w:b/>
              </w:rPr>
              <w:t xml:space="preserve">, </w:t>
            </w:r>
            <w:r w:rsidRPr="00E1508F">
              <w:rPr>
                <w:rFonts w:ascii="Arial" w:hAnsi="Arial" w:cs="Arial"/>
                <w:b/>
                <w:spacing w:val="2"/>
              </w:rPr>
              <w:t>s</w:t>
            </w:r>
            <w:r w:rsidRPr="00E1508F">
              <w:rPr>
                <w:rFonts w:ascii="Arial" w:hAnsi="Arial" w:cs="Arial"/>
                <w:b/>
                <w:spacing w:val="-5"/>
              </w:rPr>
              <w:t>o</w:t>
            </w:r>
            <w:r w:rsidRPr="00E1508F">
              <w:rPr>
                <w:rFonts w:ascii="Arial" w:hAnsi="Arial" w:cs="Arial"/>
                <w:b/>
                <w:spacing w:val="3"/>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6"/>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w:t>
            </w:r>
            <w:r w:rsidRPr="00E1508F">
              <w:rPr>
                <w:rFonts w:ascii="Arial" w:hAnsi="Arial" w:cs="Arial"/>
                <w:b/>
                <w:spacing w:val="-4"/>
              </w:rPr>
              <w:t>e</w:t>
            </w:r>
            <w:r w:rsidRPr="00E1508F">
              <w:rPr>
                <w:rFonts w:ascii="Arial" w:hAnsi="Arial" w:cs="Arial"/>
                <w:b/>
                <w:spacing w:val="3"/>
              </w:rPr>
              <w:t>m</w:t>
            </w:r>
            <w:r w:rsidRPr="00E1508F">
              <w:rPr>
                <w:rFonts w:ascii="Arial" w:hAnsi="Arial" w:cs="Arial"/>
                <w:b/>
                <w:spacing w:val="-4"/>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i</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cc</w:t>
            </w:r>
            <w:r w:rsidRPr="00E1508F">
              <w:rPr>
                <w:rFonts w:ascii="Arial" w:hAnsi="Arial" w:cs="Arial"/>
                <w:b/>
              </w:rPr>
              <w:t>o</w:t>
            </w:r>
            <w:r w:rsidRPr="00E1508F">
              <w:rPr>
                <w:rFonts w:ascii="Arial" w:hAnsi="Arial" w:cs="Arial"/>
                <w:b/>
                <w:spacing w:val="1"/>
              </w:rPr>
              <w:t>r</w:t>
            </w:r>
            <w:r w:rsidRPr="00E1508F">
              <w:rPr>
                <w:rFonts w:ascii="Arial" w:hAnsi="Arial" w:cs="Arial"/>
                <w:b/>
                <w:spacing w:val="-1"/>
              </w:rPr>
              <w:t>d</w:t>
            </w:r>
            <w:r w:rsidRPr="00E1508F">
              <w:rPr>
                <w:rFonts w:ascii="Arial" w:hAnsi="Arial" w:cs="Arial"/>
                <w:b/>
              </w:rPr>
              <w:t>a</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w:t>
            </w:r>
            <w:r w:rsidRPr="00E1508F">
              <w:rPr>
                <w:rFonts w:ascii="Arial" w:hAnsi="Arial" w:cs="Arial"/>
                <w:b/>
                <w:spacing w:val="2"/>
              </w:rPr>
              <w:t>s</w:t>
            </w:r>
            <w:r w:rsidRPr="00E1508F">
              <w:rPr>
                <w:rFonts w:ascii="Arial" w:hAnsi="Arial" w:cs="Arial"/>
                <w:b/>
              </w:rPr>
              <w:t>e</w:t>
            </w:r>
          </w:p>
          <w:p w:rsidR="002B2A02" w:rsidRPr="00E1508F" w:rsidRDefault="00E91E54">
            <w:pPr>
              <w:spacing w:line="220" w:lineRule="exact"/>
              <w:ind w:left="104"/>
              <w:rPr>
                <w:rFonts w:ascii="Arial" w:hAnsi="Arial" w:cs="Arial"/>
              </w:rPr>
            </w:pPr>
            <w:r w:rsidRPr="00E1508F">
              <w:rPr>
                <w:rFonts w:ascii="Arial" w:hAnsi="Arial" w:cs="Arial"/>
                <w:b/>
                <w:spacing w:val="1"/>
              </w:rPr>
              <w:t>c</w:t>
            </w:r>
            <w:r w:rsidRPr="00E1508F">
              <w:rPr>
                <w:rFonts w:ascii="Arial" w:hAnsi="Arial" w:cs="Arial"/>
                <w:b/>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2"/>
              </w:rPr>
              <w:t>s</w:t>
            </w:r>
            <w:r w:rsidRPr="00E1508F">
              <w:rPr>
                <w:rFonts w:ascii="Arial" w:hAnsi="Arial" w:cs="Arial"/>
                <w:b/>
              </w:rPr>
              <w:t>:</w:t>
            </w:r>
          </w:p>
          <w:p w:rsidR="002B2A02" w:rsidRPr="00E1508F" w:rsidRDefault="002B2A02">
            <w:pPr>
              <w:spacing w:before="10" w:line="200" w:lineRule="exact"/>
              <w:rPr>
                <w:rFonts w:ascii="Arial" w:hAnsi="Arial" w:cs="Arial"/>
              </w:rPr>
            </w:pPr>
          </w:p>
          <w:p w:rsidR="002B2A02" w:rsidRPr="00E1508F" w:rsidRDefault="00E91E54">
            <w:pPr>
              <w:ind w:left="104"/>
              <w:rPr>
                <w:rFonts w:ascii="Arial" w:hAnsi="Arial" w:cs="Arial"/>
              </w:rPr>
            </w:pPr>
            <w:r w:rsidRPr="00E1508F">
              <w:rPr>
                <w:rFonts w:ascii="Arial" w:hAnsi="Arial" w:cs="Arial"/>
                <w:b/>
                <w:spacing w:val="2"/>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b</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w:t>
            </w:r>
            <w:r w:rsidRPr="00E1508F">
              <w:rPr>
                <w:rFonts w:ascii="Arial" w:hAnsi="Arial" w:cs="Arial"/>
                <w:b/>
              </w:rPr>
              <w:t>a</w:t>
            </w:r>
            <w:r w:rsidRPr="00E1508F">
              <w:rPr>
                <w:rFonts w:ascii="Arial" w:hAnsi="Arial" w:cs="Arial"/>
                <w:b/>
                <w:spacing w:val="1"/>
              </w:rPr>
              <w:t>c</w:t>
            </w:r>
            <w:r w:rsidRPr="00E1508F">
              <w:rPr>
                <w:rFonts w:ascii="Arial" w:hAnsi="Arial" w:cs="Arial"/>
                <w:b/>
                <w:spacing w:val="-2"/>
              </w:rPr>
              <w:t>t</w:t>
            </w:r>
            <w:r w:rsidRPr="00E1508F">
              <w:rPr>
                <w:rFonts w:ascii="Arial" w:hAnsi="Arial" w:cs="Arial"/>
                <w:b/>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b</w:t>
            </w:r>
            <w:r w:rsidRPr="00E1508F">
              <w:rPr>
                <w:rFonts w:ascii="Arial" w:hAnsi="Arial" w:cs="Arial"/>
                <w:b/>
              </w:rPr>
              <w:t>a</w:t>
            </w:r>
            <w:r w:rsidRPr="00E1508F">
              <w:rPr>
                <w:rFonts w:ascii="Arial" w:hAnsi="Arial" w:cs="Arial"/>
                <w:b/>
                <w:spacing w:val="1"/>
              </w:rPr>
              <w:t>c</w:t>
            </w:r>
            <w:r w:rsidRPr="00E1508F">
              <w:rPr>
                <w:rFonts w:ascii="Arial" w:hAnsi="Arial" w:cs="Arial"/>
                <w:b/>
                <w:spacing w:val="-1"/>
              </w:rPr>
              <w:t>k</w:t>
            </w:r>
            <w:r w:rsidRPr="00E1508F">
              <w:rPr>
                <w:rFonts w:ascii="Arial" w:hAnsi="Arial" w:cs="Arial"/>
                <w:b/>
              </w:rPr>
              <w:t>g</w:t>
            </w:r>
            <w:r w:rsidRPr="00E1508F">
              <w:rPr>
                <w:rFonts w:ascii="Arial" w:hAnsi="Arial" w:cs="Arial"/>
                <w:b/>
                <w:spacing w:val="1"/>
              </w:rPr>
              <w:t>r</w:t>
            </w:r>
            <w:r w:rsidRPr="00E1508F">
              <w:rPr>
                <w:rFonts w:ascii="Arial" w:hAnsi="Arial" w:cs="Arial"/>
                <w:b/>
              </w:rPr>
              <w:t>o</w:t>
            </w:r>
            <w:r w:rsidRPr="00E1508F">
              <w:rPr>
                <w:rFonts w:ascii="Arial" w:hAnsi="Arial" w:cs="Arial"/>
                <w:b/>
                <w:spacing w:val="-1"/>
              </w:rPr>
              <w:t>un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4"/>
              </w:rPr>
              <w:t>i</w:t>
            </w:r>
            <w:r w:rsidRPr="00E1508F">
              <w:rPr>
                <w:rFonts w:ascii="Arial" w:hAnsi="Arial" w:cs="Arial"/>
                <w:b/>
                <w:spacing w:val="-1"/>
              </w:rPr>
              <w:t>n</w:t>
            </w:r>
            <w:r w:rsidRPr="00E1508F">
              <w:rPr>
                <w:rFonts w:ascii="Arial" w:hAnsi="Arial" w:cs="Arial"/>
                <w:b/>
                <w:spacing w:val="3"/>
              </w:rPr>
              <w:t>f</w:t>
            </w:r>
            <w:r w:rsidRPr="00E1508F">
              <w:rPr>
                <w:rFonts w:ascii="Arial" w:hAnsi="Arial" w:cs="Arial"/>
                <w:b/>
              </w:rPr>
              <w:t>o</w:t>
            </w:r>
            <w:r w:rsidRPr="00E1508F">
              <w:rPr>
                <w:rFonts w:ascii="Arial" w:hAnsi="Arial" w:cs="Arial"/>
                <w:b/>
                <w:spacing w:val="1"/>
              </w:rPr>
              <w:t>r</w:t>
            </w:r>
            <w:r w:rsidRPr="00E1508F">
              <w:rPr>
                <w:rFonts w:ascii="Arial" w:hAnsi="Arial" w:cs="Arial"/>
                <w:b/>
                <w:spacing w:val="3"/>
              </w:rPr>
              <w:t>m</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w:t>
            </w:r>
          </w:p>
          <w:p w:rsidR="002B2A02" w:rsidRPr="00E1508F" w:rsidRDefault="002B2A02">
            <w:pPr>
              <w:spacing w:line="260" w:lineRule="exact"/>
              <w:rPr>
                <w:rFonts w:ascii="Arial" w:hAnsi="Arial" w:cs="Arial"/>
              </w:rPr>
            </w:pPr>
          </w:p>
          <w:p w:rsidR="002B2A02" w:rsidRPr="00E1508F" w:rsidRDefault="00E91E54">
            <w:pPr>
              <w:spacing w:line="506" w:lineRule="auto"/>
              <w:ind w:left="104" w:right="1831"/>
              <w:rPr>
                <w:rFonts w:ascii="Arial" w:hAnsi="Arial" w:cs="Arial"/>
              </w:rPr>
            </w:pPr>
            <w:r w:rsidRPr="00E1508F">
              <w:rPr>
                <w:rFonts w:ascii="Arial" w:hAnsi="Arial" w:cs="Arial"/>
                <w:b/>
                <w:spacing w:val="1"/>
              </w:rPr>
              <w:t>Me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h</w:t>
            </w:r>
            <w:r w:rsidRPr="00E1508F">
              <w:rPr>
                <w:rFonts w:ascii="Arial" w:hAnsi="Arial" w:cs="Arial"/>
                <w:b/>
              </w:rPr>
              <w:t>o</w:t>
            </w:r>
            <w:r w:rsidRPr="00E1508F">
              <w:rPr>
                <w:rFonts w:ascii="Arial" w:hAnsi="Arial" w:cs="Arial"/>
                <w:b/>
                <w:spacing w:val="-1"/>
              </w:rPr>
              <w:t>d</w:t>
            </w:r>
            <w:r w:rsidRPr="00E1508F">
              <w:rPr>
                <w:rFonts w:ascii="Arial" w:hAnsi="Arial" w:cs="Arial"/>
                <w:b/>
              </w:rPr>
              <w:t>o</w:t>
            </w:r>
            <w:r w:rsidRPr="00E1508F">
              <w:rPr>
                <w:rFonts w:ascii="Arial" w:hAnsi="Arial" w:cs="Arial"/>
                <w:b/>
                <w:spacing w:val="-1"/>
              </w:rPr>
              <w:t>l</w:t>
            </w:r>
            <w:r w:rsidRPr="00E1508F">
              <w:rPr>
                <w:rFonts w:ascii="Arial" w:hAnsi="Arial" w:cs="Arial"/>
                <w:b/>
              </w:rPr>
              <w:t xml:space="preserve">ogy </w:t>
            </w:r>
            <w:r w:rsidRPr="00E1508F">
              <w:rPr>
                <w:rFonts w:ascii="Arial" w:hAnsi="Arial" w:cs="Arial"/>
                <w:b/>
                <w:spacing w:val="-1"/>
              </w:rPr>
              <w:t>u</w:t>
            </w:r>
            <w:r w:rsidRPr="00E1508F">
              <w:rPr>
                <w:rFonts w:ascii="Arial" w:hAnsi="Arial" w:cs="Arial"/>
                <w:b/>
                <w:spacing w:val="2"/>
              </w:rPr>
              <w:t>s</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e</w:t>
            </w:r>
            <w:r w:rsidRPr="00E1508F">
              <w:rPr>
                <w:rFonts w:ascii="Arial" w:hAnsi="Arial" w:cs="Arial"/>
                <w:b/>
              </w:rPr>
              <w:t>xa</w:t>
            </w:r>
            <w:r w:rsidRPr="00E1508F">
              <w:rPr>
                <w:rFonts w:ascii="Arial" w:hAnsi="Arial" w:cs="Arial"/>
                <w:b/>
                <w:spacing w:val="3"/>
              </w:rPr>
              <w:t>m</w:t>
            </w:r>
            <w:r w:rsidRPr="00E1508F">
              <w:rPr>
                <w:rFonts w:ascii="Arial" w:hAnsi="Arial" w:cs="Arial"/>
                <w:b/>
              </w:rPr>
              <w:t>i</w:t>
            </w:r>
            <w:r w:rsidRPr="00E1508F">
              <w:rPr>
                <w:rFonts w:ascii="Arial" w:hAnsi="Arial" w:cs="Arial"/>
                <w:b/>
                <w:spacing w:val="-2"/>
              </w:rPr>
              <w:t>n</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2"/>
              </w:rPr>
              <w:t>t</w:t>
            </w:r>
            <w:r w:rsidRPr="00E1508F">
              <w:rPr>
                <w:rFonts w:ascii="Arial" w:hAnsi="Arial" w:cs="Arial"/>
                <w:b/>
              </w:rPr>
              <w:t>i</w:t>
            </w:r>
            <w:r w:rsidRPr="00E1508F">
              <w:rPr>
                <w:rFonts w:ascii="Arial" w:hAnsi="Arial" w:cs="Arial"/>
                <w:b/>
                <w:spacing w:val="1"/>
              </w:rPr>
              <w:t>s</w:t>
            </w:r>
            <w:r w:rsidRPr="00E1508F">
              <w:rPr>
                <w:rFonts w:ascii="Arial" w:hAnsi="Arial" w:cs="Arial"/>
                <w:b/>
                <w:spacing w:val="2"/>
              </w:rPr>
              <w:t>s</w:t>
            </w:r>
            <w:r w:rsidRPr="00E1508F">
              <w:rPr>
                <w:rFonts w:ascii="Arial" w:hAnsi="Arial" w:cs="Arial"/>
                <w:b/>
                <w:spacing w:val="-1"/>
              </w:rPr>
              <w:t>u</w:t>
            </w:r>
            <w:r w:rsidRPr="00E1508F">
              <w:rPr>
                <w:rFonts w:ascii="Arial" w:hAnsi="Arial" w:cs="Arial"/>
                <w:b/>
                <w:spacing w:val="1"/>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6"/>
              </w:rPr>
              <w:t xml:space="preserve"> </w:t>
            </w:r>
            <w:r w:rsidRPr="00E1508F">
              <w:rPr>
                <w:rFonts w:ascii="Arial" w:hAnsi="Arial" w:cs="Arial"/>
                <w:b/>
                <w:spacing w:val="-2"/>
              </w:rPr>
              <w:t>m</w:t>
            </w:r>
            <w:r w:rsidRPr="00E1508F">
              <w:rPr>
                <w:rFonts w:ascii="Arial" w:hAnsi="Arial" w:cs="Arial"/>
                <w:b/>
              </w:rPr>
              <w:t>ic</w:t>
            </w:r>
            <w:r w:rsidRPr="00E1508F">
              <w:rPr>
                <w:rFonts w:ascii="Arial" w:hAnsi="Arial" w:cs="Arial"/>
                <w:b/>
                <w:spacing w:val="1"/>
              </w:rPr>
              <w:t>r</w:t>
            </w:r>
            <w:r w:rsidRPr="00E1508F">
              <w:rPr>
                <w:rFonts w:ascii="Arial" w:hAnsi="Arial" w:cs="Arial"/>
                <w:b/>
              </w:rPr>
              <w:t>o</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r</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o</w:t>
            </w:r>
            <w:r w:rsidRPr="00E1508F">
              <w:rPr>
                <w:rFonts w:ascii="Arial" w:hAnsi="Arial" w:cs="Arial"/>
                <w:b/>
                <w:spacing w:val="-1"/>
              </w:rPr>
              <w:t>b</w:t>
            </w:r>
            <w:r w:rsidRPr="00E1508F">
              <w:rPr>
                <w:rFonts w:ascii="Arial" w:hAnsi="Arial" w:cs="Arial"/>
                <w:b/>
                <w:spacing w:val="-3"/>
              </w:rPr>
              <w:t>s</w:t>
            </w:r>
            <w:r w:rsidRPr="00E1508F">
              <w:rPr>
                <w:rFonts w:ascii="Arial" w:hAnsi="Arial" w:cs="Arial"/>
                <w:b/>
                <w:spacing w:val="1"/>
              </w:rPr>
              <w:t>er</w:t>
            </w:r>
            <w:r w:rsidRPr="00E1508F">
              <w:rPr>
                <w:rFonts w:ascii="Arial" w:hAnsi="Arial" w:cs="Arial"/>
                <w:b/>
              </w:rPr>
              <w:t>va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 xml:space="preserve">. </w:t>
            </w:r>
            <w:r w:rsidRPr="00E1508F">
              <w:rPr>
                <w:rFonts w:ascii="Arial" w:hAnsi="Arial" w:cs="Arial"/>
                <w:b/>
                <w:spacing w:val="1"/>
              </w:rPr>
              <w:t>Me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s</w:t>
            </w:r>
            <w:r w:rsidRPr="00E1508F">
              <w:rPr>
                <w:rFonts w:ascii="Arial" w:hAnsi="Arial" w:cs="Arial"/>
                <w:b/>
                <w:spacing w:val="-2"/>
              </w:rPr>
              <w:t>t</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a</w:t>
            </w:r>
            <w:r w:rsidRPr="00E1508F">
              <w:rPr>
                <w:rFonts w:ascii="Arial" w:hAnsi="Arial" w:cs="Arial"/>
                <w:b/>
                <w:spacing w:val="-1"/>
              </w:rPr>
              <w:t>l</w:t>
            </w:r>
            <w:r w:rsidRPr="00E1508F">
              <w:rPr>
                <w:rFonts w:ascii="Arial" w:hAnsi="Arial" w:cs="Arial"/>
                <w:b/>
              </w:rPr>
              <w:t>y</w:t>
            </w:r>
            <w:r w:rsidRPr="00E1508F">
              <w:rPr>
                <w:rFonts w:ascii="Arial" w:hAnsi="Arial" w:cs="Arial"/>
                <w:b/>
                <w:spacing w:val="2"/>
              </w:rPr>
              <w:t>s</w:t>
            </w:r>
            <w:r w:rsidRPr="00E1508F">
              <w:rPr>
                <w:rFonts w:ascii="Arial" w:hAnsi="Arial" w:cs="Arial"/>
                <w:b/>
              </w:rPr>
              <w:t>is</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h</w:t>
            </w:r>
            <w:r w:rsidRPr="00E1508F">
              <w:rPr>
                <w:rFonts w:ascii="Arial" w:hAnsi="Arial" w:cs="Arial"/>
                <w:b/>
              </w:rPr>
              <w:t>o</w:t>
            </w:r>
            <w:r w:rsidRPr="00E1508F">
              <w:rPr>
                <w:rFonts w:ascii="Arial" w:hAnsi="Arial" w:cs="Arial"/>
                <w:b/>
                <w:spacing w:val="-1"/>
              </w:rPr>
              <w:t>d</w:t>
            </w:r>
            <w:r w:rsidRPr="00E1508F">
              <w:rPr>
                <w:rFonts w:ascii="Arial" w:hAnsi="Arial" w:cs="Arial"/>
                <w:b/>
              </w:rPr>
              <w:t>.</w:t>
            </w:r>
          </w:p>
          <w:p w:rsidR="002B2A02" w:rsidRPr="00E1508F" w:rsidRDefault="00E91E54">
            <w:pPr>
              <w:spacing w:before="14"/>
              <w:ind w:left="104"/>
              <w:rPr>
                <w:rFonts w:ascii="Arial" w:hAnsi="Arial" w:cs="Arial"/>
              </w:rPr>
            </w:pPr>
            <w:r w:rsidRPr="00E1508F">
              <w:rPr>
                <w:rFonts w:ascii="Arial" w:hAnsi="Arial" w:cs="Arial"/>
                <w:b/>
              </w:rPr>
              <w:t>A</w:t>
            </w:r>
            <w:r w:rsidRPr="00E1508F">
              <w:rPr>
                <w:rFonts w:ascii="Arial" w:hAnsi="Arial" w:cs="Arial"/>
                <w:b/>
                <w:spacing w:val="-1"/>
              </w:rPr>
              <w:t>d</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s</w:t>
            </w:r>
            <w:r w:rsidRPr="00E1508F">
              <w:rPr>
                <w:rFonts w:ascii="Arial" w:hAnsi="Arial" w:cs="Arial"/>
                <w:b/>
                <w:spacing w:val="-2"/>
              </w:rPr>
              <w:t>t</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va</w:t>
            </w:r>
            <w:r w:rsidRPr="00E1508F">
              <w:rPr>
                <w:rFonts w:ascii="Arial" w:hAnsi="Arial" w:cs="Arial"/>
                <w:b/>
                <w:spacing w:val="-1"/>
              </w:rPr>
              <w:t>lu</w:t>
            </w:r>
            <w:r w:rsidRPr="00E1508F">
              <w:rPr>
                <w:rFonts w:ascii="Arial" w:hAnsi="Arial" w:cs="Arial"/>
                <w:b/>
                <w:spacing w:val="1"/>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of</w:t>
            </w:r>
            <w:r w:rsidRPr="00E1508F">
              <w:rPr>
                <w:rFonts w:ascii="Arial" w:hAnsi="Arial" w:cs="Arial"/>
                <w:b/>
                <w:spacing w:val="3"/>
              </w:rPr>
              <w:t xml:space="preserve"> m</w:t>
            </w:r>
            <w:r w:rsidRPr="00E1508F">
              <w:rPr>
                <w:rFonts w:ascii="Arial" w:hAnsi="Arial" w:cs="Arial"/>
                <w:b/>
              </w:rPr>
              <w:t>a</w:t>
            </w:r>
            <w:r w:rsidRPr="00E1508F">
              <w:rPr>
                <w:rFonts w:ascii="Arial" w:hAnsi="Arial" w:cs="Arial"/>
                <w:b/>
                <w:spacing w:val="-2"/>
              </w:rPr>
              <w:t>j</w:t>
            </w:r>
            <w:r w:rsidRPr="00E1508F">
              <w:rPr>
                <w:rFonts w:ascii="Arial" w:hAnsi="Arial" w:cs="Arial"/>
                <w:b/>
              </w:rPr>
              <w:t>or</w:t>
            </w:r>
            <w:r w:rsidRPr="00E1508F">
              <w:rPr>
                <w:rFonts w:ascii="Arial" w:hAnsi="Arial" w:cs="Arial"/>
                <w:b/>
                <w:spacing w:val="-4"/>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2"/>
              </w:rPr>
              <w:t>n</w:t>
            </w:r>
            <w:r w:rsidRPr="00E1508F">
              <w:rPr>
                <w:rFonts w:ascii="Arial" w:hAnsi="Arial" w:cs="Arial"/>
                <w:b/>
                <w:spacing w:val="-1"/>
              </w:rPr>
              <w:t>d</w:t>
            </w:r>
            <w:r w:rsidRPr="00E1508F">
              <w:rPr>
                <w:rFonts w:ascii="Arial" w:hAnsi="Arial" w:cs="Arial"/>
                <w:b/>
              </w:rPr>
              <w:t>i</w:t>
            </w:r>
            <w:r w:rsidRPr="00E1508F">
              <w:rPr>
                <w:rFonts w:ascii="Arial" w:hAnsi="Arial" w:cs="Arial"/>
                <w:b/>
                <w:spacing w:val="-2"/>
              </w:rPr>
              <w:t>n</w:t>
            </w:r>
            <w:r w:rsidRPr="00E1508F">
              <w:rPr>
                <w:rFonts w:ascii="Arial" w:hAnsi="Arial" w:cs="Arial"/>
                <w:b/>
              </w:rPr>
              <w:t>gs</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b</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w:t>
            </w:r>
            <w:r w:rsidRPr="00E1508F">
              <w:rPr>
                <w:rFonts w:ascii="Arial" w:hAnsi="Arial" w:cs="Arial"/>
                <w:b/>
              </w:rPr>
              <w:t>a</w:t>
            </w:r>
            <w:r w:rsidRPr="00E1508F">
              <w:rPr>
                <w:rFonts w:ascii="Arial" w:hAnsi="Arial" w:cs="Arial"/>
                <w:b/>
                <w:spacing w:val="1"/>
              </w:rPr>
              <w:t>c</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re</w:t>
            </w:r>
            <w:r w:rsidRPr="00E1508F">
              <w:rPr>
                <w:rFonts w:ascii="Arial" w:hAnsi="Arial" w:cs="Arial"/>
                <w:b/>
                <w:spacing w:val="2"/>
              </w:rPr>
              <w:t>s</w:t>
            </w:r>
            <w:r w:rsidRPr="00E1508F">
              <w:rPr>
                <w:rFonts w:ascii="Arial" w:hAnsi="Arial" w:cs="Arial"/>
                <w:b/>
                <w:spacing w:val="-1"/>
              </w:rPr>
              <w:t>u</w:t>
            </w:r>
            <w:r w:rsidRPr="00E1508F">
              <w:rPr>
                <w:rFonts w:ascii="Arial" w:hAnsi="Arial" w:cs="Arial"/>
                <w:b/>
              </w:rPr>
              <w:t>l</w:t>
            </w:r>
            <w:r w:rsidRPr="00E1508F">
              <w:rPr>
                <w:rFonts w:ascii="Arial" w:hAnsi="Arial" w:cs="Arial"/>
                <w:b/>
                <w:spacing w:val="-2"/>
              </w:rPr>
              <w:t>t</w:t>
            </w:r>
            <w:r w:rsidRPr="00E1508F">
              <w:rPr>
                <w:rFonts w:ascii="Arial" w:hAnsi="Arial" w:cs="Arial"/>
                <w:b/>
                <w:spacing w:val="2"/>
              </w:rPr>
              <w:t>s</w:t>
            </w:r>
            <w:r w:rsidRPr="00E1508F">
              <w:rPr>
                <w:rFonts w:ascii="Arial" w:hAnsi="Arial" w:cs="Arial"/>
                <w:b/>
              </w:rPr>
              <w:t>.</w:t>
            </w:r>
          </w:p>
          <w:p w:rsidR="002B2A02" w:rsidRPr="00E1508F" w:rsidRDefault="002B2A02">
            <w:pPr>
              <w:spacing w:before="16" w:line="240" w:lineRule="exact"/>
              <w:rPr>
                <w:rFonts w:ascii="Arial" w:hAnsi="Arial" w:cs="Arial"/>
              </w:rPr>
            </w:pPr>
          </w:p>
          <w:p w:rsidR="002B2A02" w:rsidRPr="00E1508F" w:rsidRDefault="00E91E54">
            <w:pPr>
              <w:ind w:left="104"/>
              <w:rPr>
                <w:rFonts w:ascii="Arial" w:hAnsi="Arial" w:cs="Arial"/>
              </w:rPr>
            </w:pPr>
            <w:r w:rsidRPr="00E1508F">
              <w:rPr>
                <w:rFonts w:ascii="Arial" w:hAnsi="Arial" w:cs="Arial"/>
                <w:b/>
                <w:spacing w:val="1"/>
              </w:rPr>
              <w:t>Me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c</w:t>
            </w:r>
            <w:r w:rsidRPr="00E1508F">
              <w:rPr>
                <w:rFonts w:ascii="Arial" w:hAnsi="Arial" w:cs="Arial"/>
                <w:b/>
              </w:rPr>
              <w:t>o</w:t>
            </w:r>
            <w:r w:rsidRPr="00E1508F">
              <w:rPr>
                <w:rFonts w:ascii="Arial" w:hAnsi="Arial" w:cs="Arial"/>
                <w:b/>
                <w:spacing w:val="-1"/>
              </w:rPr>
              <w:t>n</w:t>
            </w:r>
            <w:r w:rsidRPr="00E1508F">
              <w:rPr>
                <w:rFonts w:ascii="Arial" w:hAnsi="Arial" w:cs="Arial"/>
                <w:b/>
                <w:spacing w:val="1"/>
              </w:rPr>
              <w:t>c</w:t>
            </w:r>
            <w:r w:rsidRPr="00E1508F">
              <w:rPr>
                <w:rFonts w:ascii="Arial" w:hAnsi="Arial" w:cs="Arial"/>
                <w:b/>
              </w:rPr>
              <w:t>l</w:t>
            </w:r>
            <w:r w:rsidRPr="00E1508F">
              <w:rPr>
                <w:rFonts w:ascii="Arial" w:hAnsi="Arial" w:cs="Arial"/>
                <w:b/>
                <w:spacing w:val="-2"/>
              </w:rPr>
              <w:t>u</w:t>
            </w:r>
            <w:r w:rsidRPr="00E1508F">
              <w:rPr>
                <w:rFonts w:ascii="Arial" w:hAnsi="Arial" w:cs="Arial"/>
                <w:b/>
                <w:spacing w:val="2"/>
              </w:rPr>
              <w:t>s</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D71C0F">
            <w:pPr>
              <w:rPr>
                <w:rFonts w:ascii="Arial" w:hAnsi="Arial" w:cs="Arial"/>
              </w:rPr>
            </w:pPr>
            <w:r w:rsidRPr="00E1508F">
              <w:rPr>
                <w:rFonts w:ascii="Arial" w:hAnsi="Arial" w:cs="Arial"/>
              </w:rPr>
              <w:t xml:space="preserve">Background information where the work </w:t>
            </w:r>
            <w:proofErr w:type="gramStart"/>
            <w:r w:rsidRPr="00E1508F">
              <w:rPr>
                <w:rFonts w:ascii="Arial" w:hAnsi="Arial" w:cs="Arial"/>
              </w:rPr>
              <w:t>have</w:t>
            </w:r>
            <w:proofErr w:type="gramEnd"/>
            <w:r w:rsidRPr="00E1508F">
              <w:rPr>
                <w:rFonts w:ascii="Arial" w:hAnsi="Arial" w:cs="Arial"/>
              </w:rPr>
              <w:t xml:space="preserve"> been carried out was mentioned in the abstract. Due to the word limit methodology, statistical analysis, micrometrical observations cannot be included in abstract. </w:t>
            </w:r>
            <w:proofErr w:type="gramStart"/>
            <w:r w:rsidRPr="00E1508F">
              <w:rPr>
                <w:rFonts w:ascii="Arial" w:hAnsi="Arial" w:cs="Arial"/>
              </w:rPr>
              <w:t>So</w:t>
            </w:r>
            <w:proofErr w:type="gramEnd"/>
            <w:r w:rsidRPr="00E1508F">
              <w:rPr>
                <w:rFonts w:ascii="Arial" w:hAnsi="Arial" w:cs="Arial"/>
              </w:rPr>
              <w:t xml:space="preserve"> all those details were mentioned in detail in the manuscript in respective columns.</w:t>
            </w:r>
          </w:p>
        </w:tc>
      </w:tr>
      <w:tr w:rsidR="002B2A02" w:rsidRPr="00E1508F">
        <w:trPr>
          <w:trHeight w:hRule="exact" w:val="7502"/>
        </w:trPr>
        <w:tc>
          <w:tcPr>
            <w:tcW w:w="529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4"/>
              <w:rPr>
                <w:rFonts w:ascii="Arial" w:hAnsi="Arial" w:cs="Arial"/>
              </w:rPr>
            </w:pPr>
            <w:r w:rsidRPr="00E1508F">
              <w:rPr>
                <w:rFonts w:ascii="Arial" w:hAnsi="Arial" w:cs="Arial"/>
                <w:b/>
                <w:spacing w:val="2"/>
              </w:rPr>
              <w:t>I</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2"/>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1"/>
              </w:rPr>
              <w:t>nu</w:t>
            </w:r>
            <w:r w:rsidRPr="00E1508F">
              <w:rPr>
                <w:rFonts w:ascii="Arial" w:hAnsi="Arial" w:cs="Arial"/>
                <w:b/>
                <w:spacing w:val="2"/>
              </w:rPr>
              <w:t>s</w:t>
            </w:r>
            <w:r w:rsidRPr="00E1508F">
              <w:rPr>
                <w:rFonts w:ascii="Arial" w:hAnsi="Arial" w:cs="Arial"/>
                <w:b/>
                <w:spacing w:val="-4"/>
              </w:rPr>
              <w:t>c</w:t>
            </w:r>
            <w:r w:rsidRPr="00E1508F">
              <w:rPr>
                <w:rFonts w:ascii="Arial" w:hAnsi="Arial" w:cs="Arial"/>
                <w:b/>
                <w:spacing w:val="1"/>
              </w:rPr>
              <w:t>r</w:t>
            </w:r>
            <w:r w:rsidRPr="00E1508F">
              <w:rPr>
                <w:rFonts w:ascii="Arial" w:hAnsi="Arial" w:cs="Arial"/>
                <w:b/>
              </w:rPr>
              <w:t>i</w:t>
            </w:r>
            <w:r w:rsidRPr="00E1508F">
              <w:rPr>
                <w:rFonts w:ascii="Arial" w:hAnsi="Arial" w:cs="Arial"/>
                <w:b/>
                <w:spacing w:val="-2"/>
              </w:rPr>
              <w:t>p</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2"/>
              </w:rPr>
              <w:t>s</w:t>
            </w:r>
            <w:r w:rsidRPr="00E1508F">
              <w:rPr>
                <w:rFonts w:ascii="Arial" w:hAnsi="Arial" w:cs="Arial"/>
                <w:b/>
                <w:spacing w:val="1"/>
              </w:rPr>
              <w:t>c</w:t>
            </w:r>
            <w:r w:rsidRPr="00E1508F">
              <w:rPr>
                <w:rFonts w:ascii="Arial" w:hAnsi="Arial" w:cs="Arial"/>
                <w:b/>
              </w:rPr>
              <w:t>ie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3"/>
              </w:rPr>
              <w:t>f</w:t>
            </w:r>
            <w:r w:rsidRPr="00E1508F">
              <w:rPr>
                <w:rFonts w:ascii="Arial" w:hAnsi="Arial" w:cs="Arial"/>
                <w:b/>
              </w:rPr>
              <w:t>ica</w:t>
            </w:r>
            <w:r w:rsidRPr="00E1508F">
              <w:rPr>
                <w:rFonts w:ascii="Arial" w:hAnsi="Arial" w:cs="Arial"/>
                <w:b/>
                <w:spacing w:val="-1"/>
              </w:rPr>
              <w:t>l</w:t>
            </w:r>
            <w:r w:rsidRPr="00E1508F">
              <w:rPr>
                <w:rFonts w:ascii="Arial" w:hAnsi="Arial" w:cs="Arial"/>
                <w:b/>
              </w:rPr>
              <w:t>l</w:t>
            </w:r>
            <w:r w:rsidRPr="00E1508F">
              <w:rPr>
                <w:rFonts w:ascii="Arial" w:hAnsi="Arial" w:cs="Arial"/>
                <w:b/>
                <w:spacing w:val="-1"/>
              </w:rPr>
              <w:t>y</w:t>
            </w:r>
            <w:r w:rsidRPr="00E1508F">
              <w:rPr>
                <w:rFonts w:ascii="Arial" w:hAnsi="Arial" w:cs="Arial"/>
                <w:b/>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1"/>
              </w:rPr>
              <w:t>r</w:t>
            </w:r>
            <w:r w:rsidRPr="00E1508F">
              <w:rPr>
                <w:rFonts w:ascii="Arial" w:hAnsi="Arial" w:cs="Arial"/>
                <w:b/>
                <w:spacing w:val="-4"/>
              </w:rPr>
              <w:t>r</w:t>
            </w:r>
            <w:r w:rsidRPr="00E1508F">
              <w:rPr>
                <w:rFonts w:ascii="Arial" w:hAnsi="Arial" w:cs="Arial"/>
                <w:b/>
                <w:spacing w:val="1"/>
              </w:rPr>
              <w:t>ec</w:t>
            </w:r>
            <w:r w:rsidRPr="00E1508F">
              <w:rPr>
                <w:rFonts w:ascii="Arial" w:hAnsi="Arial" w:cs="Arial"/>
                <w:b/>
                <w:spacing w:val="-2"/>
              </w:rPr>
              <w:t>t</w:t>
            </w:r>
            <w:r w:rsidRPr="00E1508F">
              <w:rPr>
                <w:rFonts w:ascii="Arial" w:hAnsi="Arial" w:cs="Arial"/>
                <w:b/>
              </w:rPr>
              <w:t xml:space="preserve">? </w:t>
            </w:r>
            <w:r w:rsidRPr="00E1508F">
              <w:rPr>
                <w:rFonts w:ascii="Arial" w:hAnsi="Arial" w:cs="Arial"/>
                <w:b/>
                <w:spacing w:val="-2"/>
              </w:rPr>
              <w:t>P</w:t>
            </w:r>
            <w:r w:rsidRPr="00E1508F">
              <w:rPr>
                <w:rFonts w:ascii="Arial" w:hAnsi="Arial" w:cs="Arial"/>
                <w:b/>
              </w:rPr>
              <w:t>lea</w:t>
            </w:r>
            <w:r w:rsidRPr="00E1508F">
              <w:rPr>
                <w:rFonts w:ascii="Arial" w:hAnsi="Arial" w:cs="Arial"/>
                <w:b/>
                <w:spacing w:val="2"/>
              </w:rPr>
              <w:t>s</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w</w:t>
            </w:r>
            <w:r w:rsidRPr="00E1508F">
              <w:rPr>
                <w:rFonts w:ascii="Arial" w:hAnsi="Arial" w:cs="Arial"/>
                <w:b/>
                <w:spacing w:val="1"/>
              </w:rPr>
              <w:t>r</w:t>
            </w:r>
            <w:r w:rsidRPr="00E1508F">
              <w:rPr>
                <w:rFonts w:ascii="Arial" w:hAnsi="Arial" w:cs="Arial"/>
                <w:b/>
              </w:rPr>
              <w:t>i</w:t>
            </w:r>
            <w:r w:rsidRPr="00E1508F">
              <w:rPr>
                <w:rFonts w:ascii="Arial" w:hAnsi="Arial" w:cs="Arial"/>
                <w:b/>
                <w:spacing w:val="-2"/>
              </w:rPr>
              <w:t>t</w:t>
            </w:r>
            <w:r w:rsidRPr="00E1508F">
              <w:rPr>
                <w:rFonts w:ascii="Arial" w:hAnsi="Arial" w:cs="Arial"/>
                <w:b/>
              </w:rPr>
              <w:t>e</w:t>
            </w:r>
          </w:p>
          <w:p w:rsidR="002B2A02" w:rsidRPr="00E1508F" w:rsidRDefault="00E91E54">
            <w:pPr>
              <w:spacing w:line="220" w:lineRule="exact"/>
              <w:ind w:left="464"/>
              <w:rPr>
                <w:rFonts w:ascii="Arial" w:hAnsi="Arial" w:cs="Arial"/>
              </w:rPr>
            </w:pPr>
            <w:r w:rsidRPr="00E1508F">
              <w:rPr>
                <w:rFonts w:ascii="Arial" w:hAnsi="Arial" w:cs="Arial"/>
                <w:b/>
                <w:spacing w:val="-1"/>
              </w:rPr>
              <w:t>h</w:t>
            </w:r>
            <w:r w:rsidRPr="00E1508F">
              <w:rPr>
                <w:rFonts w:ascii="Arial" w:hAnsi="Arial" w:cs="Arial"/>
                <w:b/>
                <w:spacing w:val="1"/>
              </w:rPr>
              <w:t>ere</w:t>
            </w:r>
            <w:r w:rsidRPr="00E1508F">
              <w:rPr>
                <w:rFonts w:ascii="Arial" w:hAnsi="Arial" w:cs="Arial"/>
                <w:b/>
              </w:rPr>
              <w:t>.</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1"/>
              </w:rPr>
              <w:t>nu</w:t>
            </w:r>
            <w:r w:rsidRPr="00E1508F">
              <w:rPr>
                <w:rFonts w:ascii="Arial" w:hAnsi="Arial" w:cs="Arial"/>
                <w:b/>
                <w:spacing w:val="2"/>
              </w:rPr>
              <w:t>s</w:t>
            </w:r>
            <w:r w:rsidRPr="00E1508F">
              <w:rPr>
                <w:rFonts w:ascii="Arial" w:hAnsi="Arial" w:cs="Arial"/>
                <w:b/>
                <w:spacing w:val="1"/>
              </w:rPr>
              <w:t>cr</w:t>
            </w:r>
            <w:r w:rsidRPr="00E1508F">
              <w:rPr>
                <w:rFonts w:ascii="Arial" w:hAnsi="Arial" w:cs="Arial"/>
                <w:b/>
              </w:rPr>
              <w:t>i</w:t>
            </w:r>
            <w:r w:rsidRPr="00E1508F">
              <w:rPr>
                <w:rFonts w:ascii="Arial" w:hAnsi="Arial" w:cs="Arial"/>
                <w:b/>
                <w:spacing w:val="-2"/>
              </w:rPr>
              <w:t>p</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s</w:t>
            </w:r>
            <w:r w:rsidRPr="00E1508F">
              <w:rPr>
                <w:rFonts w:ascii="Arial" w:hAnsi="Arial" w:cs="Arial"/>
                <w:b/>
                <w:spacing w:val="-3"/>
              </w:rPr>
              <w:t xml:space="preserve"> </w:t>
            </w:r>
            <w:r w:rsidRPr="00E1508F">
              <w:rPr>
                <w:rFonts w:ascii="Arial" w:hAnsi="Arial" w:cs="Arial"/>
                <w:b/>
                <w:spacing w:val="2"/>
              </w:rPr>
              <w:t>s</w:t>
            </w:r>
            <w:r w:rsidRPr="00E1508F">
              <w:rPr>
                <w:rFonts w:ascii="Arial" w:hAnsi="Arial" w:cs="Arial"/>
                <w:b/>
                <w:spacing w:val="1"/>
              </w:rPr>
              <w:t>c</w:t>
            </w:r>
            <w:r w:rsidRPr="00E1508F">
              <w:rPr>
                <w:rFonts w:ascii="Arial" w:hAnsi="Arial" w:cs="Arial"/>
                <w:b/>
              </w:rPr>
              <w:t>ie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3"/>
              </w:rPr>
              <w:t>f</w:t>
            </w:r>
            <w:r w:rsidRPr="00E1508F">
              <w:rPr>
                <w:rFonts w:ascii="Arial" w:hAnsi="Arial" w:cs="Arial"/>
                <w:b/>
              </w:rPr>
              <w:t>ica</w:t>
            </w:r>
            <w:r w:rsidRPr="00E1508F">
              <w:rPr>
                <w:rFonts w:ascii="Arial" w:hAnsi="Arial" w:cs="Arial"/>
                <w:b/>
                <w:spacing w:val="-1"/>
              </w:rPr>
              <w:t>l</w:t>
            </w:r>
            <w:r w:rsidRPr="00E1508F">
              <w:rPr>
                <w:rFonts w:ascii="Arial" w:hAnsi="Arial" w:cs="Arial"/>
                <w:b/>
              </w:rPr>
              <w:t>ly</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pp</w:t>
            </w:r>
            <w:r w:rsidRPr="00E1508F">
              <w:rPr>
                <w:rFonts w:ascii="Arial" w:hAnsi="Arial" w:cs="Arial"/>
                <w:b/>
                <w:spacing w:val="1"/>
              </w:rPr>
              <w:t>r</w:t>
            </w:r>
            <w:r w:rsidRPr="00E1508F">
              <w:rPr>
                <w:rFonts w:ascii="Arial" w:hAnsi="Arial" w:cs="Arial"/>
                <w:b/>
              </w:rPr>
              <w:t>o</w:t>
            </w:r>
            <w:r w:rsidRPr="00E1508F">
              <w:rPr>
                <w:rFonts w:ascii="Arial" w:hAnsi="Arial" w:cs="Arial"/>
                <w:b/>
                <w:spacing w:val="-1"/>
              </w:rPr>
              <w:t>p</w:t>
            </w:r>
            <w:r w:rsidRPr="00E1508F">
              <w:rPr>
                <w:rFonts w:ascii="Arial" w:hAnsi="Arial" w:cs="Arial"/>
                <w:b/>
                <w:spacing w:val="1"/>
              </w:rPr>
              <w:t>r</w:t>
            </w:r>
            <w:r w:rsidRPr="00E1508F">
              <w:rPr>
                <w:rFonts w:ascii="Arial" w:hAnsi="Arial" w:cs="Arial"/>
                <w:b/>
              </w:rPr>
              <w:t>i</w:t>
            </w:r>
            <w:r w:rsidRPr="00E1508F">
              <w:rPr>
                <w:rFonts w:ascii="Arial" w:hAnsi="Arial" w:cs="Arial"/>
                <w:b/>
                <w:spacing w:val="-1"/>
              </w:rPr>
              <w:t>a</w:t>
            </w:r>
            <w:r w:rsidRPr="00E1508F">
              <w:rPr>
                <w:rFonts w:ascii="Arial" w:hAnsi="Arial" w:cs="Arial"/>
                <w:b/>
                <w:spacing w:val="-2"/>
              </w:rPr>
              <w:t>t</w:t>
            </w:r>
            <w:r w:rsidRPr="00E1508F">
              <w:rPr>
                <w:rFonts w:ascii="Arial" w:hAnsi="Arial" w:cs="Arial"/>
                <w:b/>
                <w:spacing w:val="1"/>
              </w:rPr>
              <w:t>e</w:t>
            </w:r>
            <w:r w:rsidRPr="00E1508F">
              <w:rPr>
                <w:rFonts w:ascii="Arial" w:hAnsi="Arial" w:cs="Arial"/>
                <w:b/>
              </w:rPr>
              <w:t>.</w:t>
            </w:r>
            <w:r w:rsidRPr="00E1508F">
              <w:rPr>
                <w:rFonts w:ascii="Arial" w:hAnsi="Arial" w:cs="Arial"/>
                <w:b/>
                <w:spacing w:val="4"/>
              </w:rPr>
              <w:t xml:space="preserve"> </w:t>
            </w:r>
            <w:r w:rsidRPr="00E1508F">
              <w:rPr>
                <w:rFonts w:ascii="Arial" w:hAnsi="Arial" w:cs="Arial"/>
                <w:b/>
                <w:spacing w:val="-1"/>
              </w:rPr>
              <w:t>H</w:t>
            </w:r>
            <w:r w:rsidRPr="00E1508F">
              <w:rPr>
                <w:rFonts w:ascii="Arial" w:hAnsi="Arial" w:cs="Arial"/>
                <w:b/>
              </w:rPr>
              <w:t>ow</w:t>
            </w:r>
            <w:r w:rsidRPr="00E1508F">
              <w:rPr>
                <w:rFonts w:ascii="Arial" w:hAnsi="Arial" w:cs="Arial"/>
                <w:b/>
                <w:spacing w:val="1"/>
              </w:rPr>
              <w:t>e</w:t>
            </w:r>
            <w:r w:rsidRPr="00E1508F">
              <w:rPr>
                <w:rFonts w:ascii="Arial" w:hAnsi="Arial" w:cs="Arial"/>
                <w:b/>
              </w:rPr>
              <w:t>v</w:t>
            </w:r>
            <w:r w:rsidRPr="00E1508F">
              <w:rPr>
                <w:rFonts w:ascii="Arial" w:hAnsi="Arial" w:cs="Arial"/>
                <w:b/>
                <w:spacing w:val="1"/>
              </w:rPr>
              <w:t>er</w:t>
            </w:r>
            <w:r w:rsidRPr="00E1508F">
              <w:rPr>
                <w:rFonts w:ascii="Arial" w:hAnsi="Arial" w:cs="Arial"/>
                <w:b/>
              </w:rPr>
              <w:t>,</w:t>
            </w:r>
            <w:r w:rsidRPr="00E1508F">
              <w:rPr>
                <w:rFonts w:ascii="Arial" w:hAnsi="Arial" w:cs="Arial"/>
                <w:b/>
                <w:spacing w:val="-5"/>
              </w:rPr>
              <w:t xml:space="preserve"> </w:t>
            </w:r>
            <w:r w:rsidRPr="00E1508F">
              <w:rPr>
                <w:rFonts w:ascii="Arial" w:hAnsi="Arial" w:cs="Arial"/>
                <w:b/>
                <w:spacing w:val="2"/>
              </w:rPr>
              <w:t>s</w:t>
            </w:r>
            <w:r w:rsidRPr="00E1508F">
              <w:rPr>
                <w:rFonts w:ascii="Arial" w:hAnsi="Arial" w:cs="Arial"/>
                <w:b/>
              </w:rPr>
              <w:t>o</w:t>
            </w:r>
            <w:r w:rsidRPr="00E1508F">
              <w:rPr>
                <w:rFonts w:ascii="Arial" w:hAnsi="Arial" w:cs="Arial"/>
                <w:b/>
                <w:spacing w:val="-2"/>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w:t>
            </w:r>
            <w:r w:rsidRPr="00E1508F">
              <w:rPr>
                <w:rFonts w:ascii="Arial" w:hAnsi="Arial" w:cs="Arial"/>
                <w:b/>
                <w:spacing w:val="-4"/>
              </w:rPr>
              <w:t>e</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4"/>
              </w:rPr>
              <w:t xml:space="preserv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i</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cc</w:t>
            </w:r>
            <w:r w:rsidRPr="00E1508F">
              <w:rPr>
                <w:rFonts w:ascii="Arial" w:hAnsi="Arial" w:cs="Arial"/>
                <w:b/>
              </w:rPr>
              <w:t>o</w:t>
            </w:r>
            <w:r w:rsidRPr="00E1508F">
              <w:rPr>
                <w:rFonts w:ascii="Arial" w:hAnsi="Arial" w:cs="Arial"/>
                <w:b/>
                <w:spacing w:val="1"/>
              </w:rPr>
              <w:t>r</w:t>
            </w:r>
            <w:r w:rsidRPr="00E1508F">
              <w:rPr>
                <w:rFonts w:ascii="Arial" w:hAnsi="Arial" w:cs="Arial"/>
                <w:b/>
                <w:spacing w:val="-1"/>
              </w:rPr>
              <w:t>d</w:t>
            </w:r>
            <w:r w:rsidRPr="00E1508F">
              <w:rPr>
                <w:rFonts w:ascii="Arial" w:hAnsi="Arial" w:cs="Arial"/>
                <w:b/>
              </w:rPr>
              <w:t>a</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p>
          <w:p w:rsidR="002B2A02" w:rsidRPr="00E1508F" w:rsidRDefault="00E91E54">
            <w:pPr>
              <w:spacing w:line="220" w:lineRule="exact"/>
              <w:ind w:left="104"/>
              <w:rPr>
                <w:rFonts w:ascii="Arial" w:hAnsi="Arial" w:cs="Arial"/>
              </w:rPr>
            </w:pP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w:t>
            </w:r>
            <w:r w:rsidRPr="00E1508F">
              <w:rPr>
                <w:rFonts w:ascii="Arial" w:hAnsi="Arial" w:cs="Arial"/>
                <w:b/>
                <w:spacing w:val="2"/>
              </w:rPr>
              <w:t>s</w:t>
            </w:r>
            <w:r w:rsidRPr="00E1508F">
              <w:rPr>
                <w:rFonts w:ascii="Arial" w:hAnsi="Arial" w:cs="Arial"/>
                <w:b/>
              </w:rPr>
              <w:t>e</w:t>
            </w:r>
            <w:r w:rsidRPr="00E1508F">
              <w:rPr>
                <w:rFonts w:ascii="Arial" w:hAnsi="Arial" w:cs="Arial"/>
                <w:b/>
                <w:spacing w:val="1"/>
              </w:rPr>
              <w:t xml:space="preserve"> c</w:t>
            </w:r>
            <w:r w:rsidRPr="00E1508F">
              <w:rPr>
                <w:rFonts w:ascii="Arial" w:hAnsi="Arial" w:cs="Arial"/>
                <w:b/>
              </w:rPr>
              <w:t>o</w:t>
            </w:r>
            <w:r w:rsidRPr="00E1508F">
              <w:rPr>
                <w:rFonts w:ascii="Arial" w:hAnsi="Arial" w:cs="Arial"/>
                <w:b/>
                <w:spacing w:val="3"/>
              </w:rPr>
              <w:t>m</w:t>
            </w:r>
            <w:r w:rsidRPr="00E1508F">
              <w:rPr>
                <w:rFonts w:ascii="Arial" w:hAnsi="Arial" w:cs="Arial"/>
                <w:b/>
                <w:spacing w:val="-2"/>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2"/>
              </w:rPr>
              <w:t>s</w:t>
            </w:r>
            <w:r w:rsidRPr="00E1508F">
              <w:rPr>
                <w:rFonts w:ascii="Arial" w:hAnsi="Arial" w:cs="Arial"/>
                <w:b/>
              </w:rPr>
              <w:t>:</w:t>
            </w:r>
          </w:p>
          <w:p w:rsidR="002B2A02" w:rsidRPr="00E1508F" w:rsidRDefault="002B2A02">
            <w:pPr>
              <w:spacing w:before="10" w:line="200" w:lineRule="exact"/>
              <w:rPr>
                <w:rFonts w:ascii="Arial" w:hAnsi="Arial" w:cs="Arial"/>
              </w:rPr>
            </w:pPr>
          </w:p>
          <w:p w:rsidR="002B2A02" w:rsidRPr="00E1508F" w:rsidRDefault="00E91E54">
            <w:pPr>
              <w:ind w:left="104"/>
              <w:rPr>
                <w:rFonts w:ascii="Arial" w:hAnsi="Arial" w:cs="Arial"/>
              </w:rPr>
            </w:pPr>
            <w:r w:rsidRPr="00E1508F">
              <w:rPr>
                <w:rFonts w:ascii="Arial" w:hAnsi="Arial" w:cs="Arial"/>
                <w:b/>
                <w:spacing w:val="2"/>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in</w:t>
            </w:r>
            <w:r w:rsidRPr="00E1508F">
              <w:rPr>
                <w:rFonts w:ascii="Arial" w:hAnsi="Arial" w:cs="Arial"/>
                <w:b/>
                <w:spacing w:val="-2"/>
              </w:rPr>
              <w:t>t</w:t>
            </w:r>
            <w:r w:rsidRPr="00E1508F">
              <w:rPr>
                <w:rFonts w:ascii="Arial" w:hAnsi="Arial" w:cs="Arial"/>
                <w:b/>
                <w:spacing w:val="1"/>
              </w:rPr>
              <w:t>r</w:t>
            </w:r>
            <w:r w:rsidRPr="00E1508F">
              <w:rPr>
                <w:rFonts w:ascii="Arial" w:hAnsi="Arial" w:cs="Arial"/>
                <w:b/>
              </w:rPr>
              <w:t>o</w:t>
            </w:r>
            <w:r w:rsidRPr="00E1508F">
              <w:rPr>
                <w:rFonts w:ascii="Arial" w:hAnsi="Arial" w:cs="Arial"/>
                <w:b/>
                <w:spacing w:val="-1"/>
              </w:rPr>
              <w:t>du</w:t>
            </w:r>
            <w:r w:rsidRPr="00E1508F">
              <w:rPr>
                <w:rFonts w:ascii="Arial" w:hAnsi="Arial" w:cs="Arial"/>
                <w:b/>
                <w:spacing w:val="1"/>
              </w:rPr>
              <w:t>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w:t>
            </w:r>
            <w:r w:rsidRPr="00E1508F">
              <w:rPr>
                <w:rFonts w:ascii="Arial" w:hAnsi="Arial" w:cs="Arial"/>
                <w:b/>
                <w:spacing w:val="6"/>
              </w:rPr>
              <w:t xml:space="preserve"> </w:t>
            </w:r>
            <w:r w:rsidRPr="00E1508F">
              <w:rPr>
                <w:rFonts w:ascii="Arial" w:hAnsi="Arial" w:cs="Arial"/>
                <w:b/>
                <w:spacing w:val="-1"/>
              </w:rPr>
              <w:t>d</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1"/>
              </w:rPr>
              <w:t>cr</w:t>
            </w:r>
            <w:r w:rsidRPr="00E1508F">
              <w:rPr>
                <w:rFonts w:ascii="Arial" w:hAnsi="Arial" w:cs="Arial"/>
                <w:b/>
              </w:rPr>
              <w:t>i</w:t>
            </w:r>
            <w:r w:rsidRPr="00E1508F">
              <w:rPr>
                <w:rFonts w:ascii="Arial" w:hAnsi="Arial" w:cs="Arial"/>
                <w:b/>
                <w:spacing w:val="-2"/>
              </w:rPr>
              <w:t>b</w:t>
            </w:r>
            <w:r w:rsidRPr="00E1508F">
              <w:rPr>
                <w:rFonts w:ascii="Arial" w:hAnsi="Arial" w:cs="Arial"/>
                <w:b/>
              </w:rPr>
              <w:t>e</w:t>
            </w:r>
            <w:r w:rsidRPr="00E1508F">
              <w:rPr>
                <w:rFonts w:ascii="Arial" w:hAnsi="Arial" w:cs="Arial"/>
                <w:b/>
                <w:spacing w:val="2"/>
              </w:rPr>
              <w:t xml:space="preserve"> s</w:t>
            </w:r>
            <w:r w:rsidRPr="00E1508F">
              <w:rPr>
                <w:rFonts w:ascii="Arial" w:hAnsi="Arial" w:cs="Arial"/>
                <w:b/>
                <w:spacing w:val="3"/>
              </w:rPr>
              <w:t>m</w:t>
            </w:r>
            <w:r w:rsidRPr="00E1508F">
              <w:rPr>
                <w:rFonts w:ascii="Arial" w:hAnsi="Arial" w:cs="Arial"/>
                <w:b/>
              </w:rPr>
              <w:t>a</w:t>
            </w:r>
            <w:r w:rsidRPr="00E1508F">
              <w:rPr>
                <w:rFonts w:ascii="Arial" w:hAnsi="Arial" w:cs="Arial"/>
                <w:b/>
                <w:spacing w:val="-1"/>
              </w:rPr>
              <w:t>l</w:t>
            </w:r>
            <w:r w:rsidRPr="00E1508F">
              <w:rPr>
                <w:rFonts w:ascii="Arial" w:hAnsi="Arial" w:cs="Arial"/>
                <w:b/>
              </w:rPr>
              <w:t>l</w:t>
            </w:r>
            <w:r w:rsidRPr="00E1508F">
              <w:rPr>
                <w:rFonts w:ascii="Arial" w:hAnsi="Arial" w:cs="Arial"/>
                <w:b/>
                <w:spacing w:val="-1"/>
              </w:rPr>
              <w:t xml:space="preserve"> d</w:t>
            </w:r>
            <w:r w:rsidRPr="00E1508F">
              <w:rPr>
                <w:rFonts w:ascii="Arial" w:hAnsi="Arial" w:cs="Arial"/>
                <w:b/>
              </w:rPr>
              <w:t>a</w:t>
            </w:r>
            <w:r w:rsidRPr="00E1508F">
              <w:rPr>
                <w:rFonts w:ascii="Arial" w:hAnsi="Arial" w:cs="Arial"/>
                <w:b/>
                <w:spacing w:val="-1"/>
              </w:rPr>
              <w:t>i</w:t>
            </w:r>
            <w:r w:rsidRPr="00E1508F">
              <w:rPr>
                <w:rFonts w:ascii="Arial" w:hAnsi="Arial" w:cs="Arial"/>
                <w:b/>
                <w:spacing w:val="1"/>
              </w:rPr>
              <w:t>r</w:t>
            </w:r>
            <w:r w:rsidRPr="00E1508F">
              <w:rPr>
                <w:rFonts w:ascii="Arial" w:hAnsi="Arial" w:cs="Arial"/>
                <w:b/>
              </w:rPr>
              <w:t>y</w:t>
            </w:r>
            <w:r w:rsidRPr="00E1508F">
              <w:rPr>
                <w:rFonts w:ascii="Arial" w:hAnsi="Arial" w:cs="Arial"/>
                <w:b/>
                <w:spacing w:val="1"/>
              </w:rPr>
              <w:t xml:space="preserve"> r</w:t>
            </w:r>
            <w:r w:rsidRPr="00E1508F">
              <w:rPr>
                <w:rFonts w:ascii="Arial" w:hAnsi="Arial" w:cs="Arial"/>
                <w:b/>
                <w:spacing w:val="-6"/>
              </w:rPr>
              <w:t>u</w:t>
            </w:r>
            <w:r w:rsidRPr="00E1508F">
              <w:rPr>
                <w:rFonts w:ascii="Arial" w:hAnsi="Arial" w:cs="Arial"/>
                <w:b/>
                <w:spacing w:val="3"/>
              </w:rPr>
              <w:t>m</w:t>
            </w:r>
            <w:r w:rsidRPr="00E1508F">
              <w:rPr>
                <w:rFonts w:ascii="Arial" w:hAnsi="Arial" w:cs="Arial"/>
                <w:b/>
              </w:rPr>
              <w:t>i</w:t>
            </w:r>
            <w:r w:rsidRPr="00E1508F">
              <w:rPr>
                <w:rFonts w:ascii="Arial" w:hAnsi="Arial" w:cs="Arial"/>
                <w:b/>
                <w:spacing w:val="-2"/>
              </w:rPr>
              <w:t>n</w:t>
            </w:r>
            <w:r w:rsidRPr="00E1508F">
              <w:rPr>
                <w:rFonts w:ascii="Arial" w:hAnsi="Arial" w:cs="Arial"/>
                <w:b/>
              </w:rPr>
              <w:t>a</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3"/>
              </w:rPr>
              <w:t>s</w:t>
            </w:r>
            <w:r w:rsidRPr="00E1508F">
              <w:rPr>
                <w:rFonts w:ascii="Arial" w:hAnsi="Arial" w:cs="Arial"/>
                <w:b/>
              </w:rPr>
              <w:t>.</w:t>
            </w:r>
          </w:p>
          <w:p w:rsidR="002B2A02" w:rsidRPr="00E1508F" w:rsidRDefault="002B2A02">
            <w:pPr>
              <w:spacing w:before="1" w:line="260" w:lineRule="exact"/>
              <w:rPr>
                <w:rFonts w:ascii="Arial" w:hAnsi="Arial" w:cs="Arial"/>
              </w:rPr>
            </w:pPr>
          </w:p>
          <w:p w:rsidR="002B2A02" w:rsidRPr="00E1508F" w:rsidRDefault="00E91E54">
            <w:pPr>
              <w:spacing w:line="506" w:lineRule="auto"/>
              <w:ind w:left="104" w:right="1776"/>
              <w:rPr>
                <w:rFonts w:ascii="Arial" w:hAnsi="Arial" w:cs="Arial"/>
              </w:rPr>
            </w:pPr>
            <w:r w:rsidRPr="00E1508F">
              <w:rPr>
                <w:rFonts w:ascii="Arial" w:hAnsi="Arial" w:cs="Arial"/>
                <w:b/>
                <w:spacing w:val="-2"/>
              </w:rPr>
              <w:t>P</w:t>
            </w:r>
            <w:r w:rsidRPr="00E1508F">
              <w:rPr>
                <w:rFonts w:ascii="Arial" w:hAnsi="Arial" w:cs="Arial"/>
                <w:b/>
                <w:spacing w:val="1"/>
              </w:rPr>
              <w:t>r</w:t>
            </w:r>
            <w:r w:rsidRPr="00E1508F">
              <w:rPr>
                <w:rFonts w:ascii="Arial" w:hAnsi="Arial" w:cs="Arial"/>
                <w:b/>
              </w:rPr>
              <w:t>ov</w:t>
            </w:r>
            <w:r w:rsidRPr="00E1508F">
              <w:rPr>
                <w:rFonts w:ascii="Arial" w:hAnsi="Arial" w:cs="Arial"/>
                <w:b/>
                <w:spacing w:val="-1"/>
              </w:rPr>
              <w:t>id</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b</w:t>
            </w:r>
            <w:r w:rsidRPr="00E1508F">
              <w:rPr>
                <w:rFonts w:ascii="Arial" w:hAnsi="Arial" w:cs="Arial"/>
                <w:b/>
              </w:rPr>
              <w:t>a</w:t>
            </w:r>
            <w:r w:rsidRPr="00E1508F">
              <w:rPr>
                <w:rFonts w:ascii="Arial" w:hAnsi="Arial" w:cs="Arial"/>
                <w:b/>
                <w:spacing w:val="1"/>
              </w:rPr>
              <w:t>c</w:t>
            </w:r>
            <w:r w:rsidRPr="00E1508F">
              <w:rPr>
                <w:rFonts w:ascii="Arial" w:hAnsi="Arial" w:cs="Arial"/>
                <w:b/>
                <w:spacing w:val="-1"/>
              </w:rPr>
              <w:t>k</w:t>
            </w:r>
            <w:r w:rsidRPr="00E1508F">
              <w:rPr>
                <w:rFonts w:ascii="Arial" w:hAnsi="Arial" w:cs="Arial"/>
                <w:b/>
              </w:rPr>
              <w:t>g</w:t>
            </w:r>
            <w:r w:rsidRPr="00E1508F">
              <w:rPr>
                <w:rFonts w:ascii="Arial" w:hAnsi="Arial" w:cs="Arial"/>
                <w:b/>
                <w:spacing w:val="1"/>
              </w:rPr>
              <w:t>r</w:t>
            </w:r>
            <w:r w:rsidRPr="00E1508F">
              <w:rPr>
                <w:rFonts w:ascii="Arial" w:hAnsi="Arial" w:cs="Arial"/>
                <w:b/>
              </w:rPr>
              <w:t>o</w:t>
            </w:r>
            <w:r w:rsidRPr="00E1508F">
              <w:rPr>
                <w:rFonts w:ascii="Arial" w:hAnsi="Arial" w:cs="Arial"/>
                <w:b/>
                <w:spacing w:val="-1"/>
              </w:rPr>
              <w:t>un</w:t>
            </w:r>
            <w:r w:rsidRPr="00E1508F">
              <w:rPr>
                <w:rFonts w:ascii="Arial" w:hAnsi="Arial" w:cs="Arial"/>
                <w:b/>
              </w:rPr>
              <w:t>d</w:t>
            </w:r>
            <w:r w:rsidRPr="00E1508F">
              <w:rPr>
                <w:rFonts w:ascii="Arial" w:hAnsi="Arial" w:cs="Arial"/>
                <w:b/>
                <w:spacing w:val="-1"/>
              </w:rPr>
              <w:t xml:space="preserve"> in</w:t>
            </w:r>
            <w:r w:rsidRPr="00E1508F">
              <w:rPr>
                <w:rFonts w:ascii="Arial" w:hAnsi="Arial" w:cs="Arial"/>
                <w:b/>
                <w:spacing w:val="3"/>
              </w:rPr>
              <w:t>f</w:t>
            </w:r>
            <w:r w:rsidRPr="00E1508F">
              <w:rPr>
                <w:rFonts w:ascii="Arial" w:hAnsi="Arial" w:cs="Arial"/>
                <w:b/>
              </w:rPr>
              <w:t>o</w:t>
            </w:r>
            <w:r w:rsidRPr="00E1508F">
              <w:rPr>
                <w:rFonts w:ascii="Arial" w:hAnsi="Arial" w:cs="Arial"/>
                <w:b/>
                <w:spacing w:val="1"/>
              </w:rPr>
              <w:t>r</w:t>
            </w:r>
            <w:r w:rsidRPr="00E1508F">
              <w:rPr>
                <w:rFonts w:ascii="Arial" w:hAnsi="Arial" w:cs="Arial"/>
                <w:b/>
                <w:spacing w:val="3"/>
              </w:rPr>
              <w:t>m</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1"/>
              </w:rPr>
              <w:t>re</w:t>
            </w:r>
            <w:r w:rsidRPr="00E1508F">
              <w:rPr>
                <w:rFonts w:ascii="Arial" w:hAnsi="Arial" w:cs="Arial"/>
                <w:b/>
              </w:rPr>
              <w:t>ga</w:t>
            </w:r>
            <w:r w:rsidRPr="00E1508F">
              <w:rPr>
                <w:rFonts w:ascii="Arial" w:hAnsi="Arial" w:cs="Arial"/>
                <w:b/>
                <w:spacing w:val="1"/>
              </w:rPr>
              <w:t>r</w:t>
            </w:r>
            <w:r w:rsidRPr="00E1508F">
              <w:rPr>
                <w:rFonts w:ascii="Arial" w:hAnsi="Arial" w:cs="Arial"/>
                <w:b/>
                <w:spacing w:val="-1"/>
              </w:rPr>
              <w:t>d</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1"/>
              </w:rPr>
              <w:t>d</w:t>
            </w:r>
            <w:r w:rsidRPr="00E1508F">
              <w:rPr>
                <w:rFonts w:ascii="Arial" w:hAnsi="Arial" w:cs="Arial"/>
                <w:b/>
              </w:rPr>
              <w:t>i</w:t>
            </w:r>
            <w:r w:rsidRPr="00E1508F">
              <w:rPr>
                <w:rFonts w:ascii="Arial" w:hAnsi="Arial" w:cs="Arial"/>
                <w:b/>
                <w:spacing w:val="3"/>
              </w:rPr>
              <w:t>ff</w:t>
            </w:r>
            <w:r w:rsidRPr="00E1508F">
              <w:rPr>
                <w:rFonts w:ascii="Arial" w:hAnsi="Arial" w:cs="Arial"/>
                <w:b/>
                <w:spacing w:val="1"/>
              </w:rPr>
              <w:t>ere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d</w:t>
            </w:r>
            <w:r w:rsidRPr="00E1508F">
              <w:rPr>
                <w:rFonts w:ascii="Arial" w:hAnsi="Arial" w:cs="Arial"/>
                <w:b/>
              </w:rPr>
              <w:t>o</w:t>
            </w:r>
            <w:r w:rsidRPr="00E1508F">
              <w:rPr>
                <w:rFonts w:ascii="Arial" w:hAnsi="Arial" w:cs="Arial"/>
                <w:b/>
                <w:spacing w:val="-2"/>
              </w:rPr>
              <w:t>m</w:t>
            </w:r>
            <w:r w:rsidRPr="00E1508F">
              <w:rPr>
                <w:rFonts w:ascii="Arial" w:hAnsi="Arial" w:cs="Arial"/>
                <w:b/>
                <w:spacing w:val="1"/>
              </w:rPr>
              <w:t>e</w:t>
            </w:r>
            <w:r w:rsidRPr="00E1508F">
              <w:rPr>
                <w:rFonts w:ascii="Arial" w:hAnsi="Arial" w:cs="Arial"/>
                <w:b/>
                <w:spacing w:val="-3"/>
              </w:rPr>
              <w:t>s</w:t>
            </w:r>
            <w:r w:rsidRPr="00E1508F">
              <w:rPr>
                <w:rFonts w:ascii="Arial" w:hAnsi="Arial" w:cs="Arial"/>
                <w:b/>
                <w:spacing w:val="-2"/>
              </w:rPr>
              <w:t>t</w:t>
            </w:r>
            <w:r w:rsidRPr="00E1508F">
              <w:rPr>
                <w:rFonts w:ascii="Arial" w:hAnsi="Arial" w:cs="Arial"/>
                <w:b/>
              </w:rPr>
              <w:t>ic a</w:t>
            </w:r>
            <w:r w:rsidRPr="00E1508F">
              <w:rPr>
                <w:rFonts w:ascii="Arial" w:hAnsi="Arial" w:cs="Arial"/>
                <w:b/>
                <w:spacing w:val="-1"/>
              </w:rPr>
              <w:t>n</w:t>
            </w:r>
            <w:r w:rsidRPr="00E1508F">
              <w:rPr>
                <w:rFonts w:ascii="Arial" w:hAnsi="Arial" w:cs="Arial"/>
                <w:b/>
              </w:rPr>
              <w:t>i</w:t>
            </w:r>
            <w:r w:rsidRPr="00E1508F">
              <w:rPr>
                <w:rFonts w:ascii="Arial" w:hAnsi="Arial" w:cs="Arial"/>
                <w:b/>
                <w:spacing w:val="3"/>
              </w:rPr>
              <w:t>m</w:t>
            </w:r>
            <w:r w:rsidRPr="00E1508F">
              <w:rPr>
                <w:rFonts w:ascii="Arial" w:hAnsi="Arial" w:cs="Arial"/>
                <w:b/>
              </w:rPr>
              <w:t>a</w:t>
            </w:r>
            <w:r w:rsidRPr="00E1508F">
              <w:rPr>
                <w:rFonts w:ascii="Arial" w:hAnsi="Arial" w:cs="Arial"/>
                <w:b/>
                <w:spacing w:val="-1"/>
              </w:rPr>
              <w:t>l</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2"/>
              </w:rPr>
              <w:t>m</w:t>
            </w:r>
            <w:r w:rsidRPr="00E1508F">
              <w:rPr>
                <w:rFonts w:ascii="Arial" w:hAnsi="Arial" w:cs="Arial"/>
                <w:b/>
                <w:spacing w:val="3"/>
              </w:rPr>
              <w:t>m</w:t>
            </w:r>
            <w:r w:rsidRPr="00E1508F">
              <w:rPr>
                <w:rFonts w:ascii="Arial" w:hAnsi="Arial" w:cs="Arial"/>
                <w:b/>
              </w:rPr>
              <w:t>a</w:t>
            </w:r>
            <w:r w:rsidRPr="00E1508F">
              <w:rPr>
                <w:rFonts w:ascii="Arial" w:hAnsi="Arial" w:cs="Arial"/>
                <w:b/>
                <w:spacing w:val="-1"/>
              </w:rPr>
              <w:t>l</w:t>
            </w:r>
            <w:r w:rsidRPr="00E1508F">
              <w:rPr>
                <w:rFonts w:ascii="Arial" w:hAnsi="Arial" w:cs="Arial"/>
                <w:b/>
                <w:spacing w:val="2"/>
              </w:rPr>
              <w:t>s</w:t>
            </w:r>
            <w:r w:rsidRPr="00E1508F">
              <w:rPr>
                <w:rFonts w:ascii="Arial" w:hAnsi="Arial" w:cs="Arial"/>
                <w:b/>
              </w:rPr>
              <w:t xml:space="preserve">. </w:t>
            </w:r>
            <w:r w:rsidRPr="00E1508F">
              <w:rPr>
                <w:rFonts w:ascii="Arial" w:hAnsi="Arial" w:cs="Arial"/>
                <w:b/>
                <w:spacing w:val="2"/>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2"/>
              </w:rPr>
              <w:t>t</w:t>
            </w:r>
            <w:r w:rsidRPr="00E1508F">
              <w:rPr>
                <w:rFonts w:ascii="Arial" w:hAnsi="Arial" w:cs="Arial"/>
                <w:b/>
                <w:spacing w:val="1"/>
              </w:rPr>
              <w:t>er</w:t>
            </w:r>
            <w:r w:rsidRPr="00E1508F">
              <w:rPr>
                <w:rFonts w:ascii="Arial" w:hAnsi="Arial" w:cs="Arial"/>
                <w:b/>
              </w:rPr>
              <w:t>i</w:t>
            </w:r>
            <w:r w:rsidRPr="00E1508F">
              <w:rPr>
                <w:rFonts w:ascii="Arial" w:hAnsi="Arial" w:cs="Arial"/>
                <w:b/>
                <w:spacing w:val="-1"/>
              </w:rPr>
              <w:t>a</w:t>
            </w:r>
            <w:r w:rsidRPr="00E1508F">
              <w:rPr>
                <w:rFonts w:ascii="Arial" w:hAnsi="Arial" w:cs="Arial"/>
                <w:b/>
              </w:rPr>
              <w:t>ls</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2"/>
              </w:rPr>
              <w:t>m</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h</w:t>
            </w:r>
            <w:r w:rsidRPr="00E1508F">
              <w:rPr>
                <w:rFonts w:ascii="Arial" w:hAnsi="Arial" w:cs="Arial"/>
                <w:b/>
              </w:rPr>
              <w:t>o</w:t>
            </w:r>
            <w:r w:rsidRPr="00E1508F">
              <w:rPr>
                <w:rFonts w:ascii="Arial" w:hAnsi="Arial" w:cs="Arial"/>
                <w:b/>
                <w:spacing w:val="-1"/>
              </w:rPr>
              <w:t>d</w:t>
            </w:r>
            <w:r w:rsidRPr="00E1508F">
              <w:rPr>
                <w:rFonts w:ascii="Arial" w:hAnsi="Arial" w:cs="Arial"/>
                <w:b/>
                <w:spacing w:val="2"/>
              </w:rPr>
              <w:t>s</w:t>
            </w:r>
            <w:r w:rsidRPr="00E1508F">
              <w:rPr>
                <w:rFonts w:ascii="Arial" w:hAnsi="Arial" w:cs="Arial"/>
                <w:b/>
              </w:rPr>
              <w:t>,</w:t>
            </w:r>
            <w:r w:rsidRPr="00E1508F">
              <w:rPr>
                <w:rFonts w:ascii="Arial" w:hAnsi="Arial" w:cs="Arial"/>
                <w:b/>
                <w:spacing w:val="2"/>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n</w:t>
            </w:r>
            <w:r w:rsidRPr="00E1508F">
              <w:rPr>
                <w:rFonts w:ascii="Arial" w:hAnsi="Arial" w:cs="Arial"/>
                <w:b/>
              </w:rPr>
              <w:t>a</w:t>
            </w:r>
            <w:r w:rsidRPr="00E1508F">
              <w:rPr>
                <w:rFonts w:ascii="Arial" w:hAnsi="Arial" w:cs="Arial"/>
                <w:b/>
                <w:spacing w:val="3"/>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 xml:space="preserve">y </w:t>
            </w:r>
            <w:r w:rsidRPr="00E1508F">
              <w:rPr>
                <w:rFonts w:ascii="Arial" w:hAnsi="Arial" w:cs="Arial"/>
                <w:b/>
                <w:spacing w:val="-1"/>
              </w:rPr>
              <w:t>d</w:t>
            </w:r>
            <w:r w:rsidRPr="00E1508F">
              <w:rPr>
                <w:rFonts w:ascii="Arial" w:hAnsi="Arial" w:cs="Arial"/>
                <w:b/>
                <w:spacing w:val="-4"/>
              </w:rPr>
              <w:t>e</w:t>
            </w:r>
            <w:r w:rsidRPr="00E1508F">
              <w:rPr>
                <w:rFonts w:ascii="Arial" w:hAnsi="Arial" w:cs="Arial"/>
                <w:b/>
                <w:spacing w:val="2"/>
              </w:rPr>
              <w:t>s</w:t>
            </w:r>
            <w:r w:rsidRPr="00E1508F">
              <w:rPr>
                <w:rFonts w:ascii="Arial" w:hAnsi="Arial" w:cs="Arial"/>
                <w:b/>
              </w:rPr>
              <w:t>i</w:t>
            </w:r>
            <w:r w:rsidRPr="00E1508F">
              <w:rPr>
                <w:rFonts w:ascii="Arial" w:hAnsi="Arial" w:cs="Arial"/>
                <w:b/>
                <w:spacing w:val="-1"/>
              </w:rPr>
              <w:t>g</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is</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y.</w:t>
            </w:r>
          </w:p>
          <w:p w:rsidR="002B2A02" w:rsidRPr="00E1508F" w:rsidRDefault="00E91E54">
            <w:pPr>
              <w:spacing w:before="14" w:line="506" w:lineRule="auto"/>
              <w:ind w:left="104" w:right="1219"/>
              <w:rPr>
                <w:rFonts w:ascii="Arial" w:hAnsi="Arial" w:cs="Arial"/>
              </w:rPr>
            </w:pPr>
            <w:r w:rsidRPr="00E1508F">
              <w:rPr>
                <w:rFonts w:ascii="Arial" w:hAnsi="Arial" w:cs="Arial"/>
                <w:b/>
                <w:spacing w:val="1"/>
              </w:rPr>
              <w:t>Me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p</w:t>
            </w:r>
            <w:r w:rsidRPr="00E1508F">
              <w:rPr>
                <w:rFonts w:ascii="Arial" w:hAnsi="Arial" w:cs="Arial"/>
                <w:b/>
                <w:spacing w:val="1"/>
              </w:rPr>
              <w:t>ec</w:t>
            </w:r>
            <w:r w:rsidRPr="00E1508F">
              <w:rPr>
                <w:rFonts w:ascii="Arial" w:hAnsi="Arial" w:cs="Arial"/>
                <w:b/>
              </w:rPr>
              <w:t>i</w:t>
            </w:r>
            <w:r w:rsidRPr="00E1508F">
              <w:rPr>
                <w:rFonts w:ascii="Arial" w:hAnsi="Arial" w:cs="Arial"/>
                <w:b/>
                <w:spacing w:val="3"/>
              </w:rPr>
              <w:t>f</w:t>
            </w:r>
            <w:r w:rsidRPr="00E1508F">
              <w:rPr>
                <w:rFonts w:ascii="Arial" w:hAnsi="Arial" w:cs="Arial"/>
                <w:b/>
              </w:rPr>
              <w:t xml:space="preserve">ic </w:t>
            </w:r>
            <w:r w:rsidRPr="00E1508F">
              <w:rPr>
                <w:rFonts w:ascii="Arial" w:hAnsi="Arial" w:cs="Arial"/>
                <w:b/>
                <w:spacing w:val="-2"/>
              </w:rPr>
              <w:t>t</w:t>
            </w:r>
            <w:r w:rsidRPr="00E1508F">
              <w:rPr>
                <w:rFonts w:ascii="Arial" w:hAnsi="Arial" w:cs="Arial"/>
                <w:b/>
              </w:rPr>
              <w:t>i</w:t>
            </w:r>
            <w:r w:rsidRPr="00E1508F">
              <w:rPr>
                <w:rFonts w:ascii="Arial" w:hAnsi="Arial" w:cs="Arial"/>
                <w:b/>
                <w:spacing w:val="3"/>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p</w:t>
            </w:r>
            <w:r w:rsidRPr="00E1508F">
              <w:rPr>
                <w:rFonts w:ascii="Arial" w:hAnsi="Arial" w:cs="Arial"/>
                <w:b/>
                <w:spacing w:val="1"/>
              </w:rPr>
              <w:t>er</w:t>
            </w:r>
            <w:r w:rsidRPr="00E1508F">
              <w:rPr>
                <w:rFonts w:ascii="Arial" w:hAnsi="Arial" w:cs="Arial"/>
                <w:b/>
              </w:rPr>
              <w:t>i</w:t>
            </w:r>
            <w:r w:rsidRPr="00E1508F">
              <w:rPr>
                <w:rFonts w:ascii="Arial" w:hAnsi="Arial" w:cs="Arial"/>
                <w:b/>
                <w:spacing w:val="-1"/>
              </w:rPr>
              <w:t>o</w:t>
            </w:r>
            <w:r w:rsidRPr="00E1508F">
              <w:rPr>
                <w:rFonts w:ascii="Arial" w:hAnsi="Arial" w:cs="Arial"/>
                <w:b/>
              </w:rPr>
              <w:t>d</w:t>
            </w:r>
            <w:r w:rsidRPr="00E1508F">
              <w:rPr>
                <w:rFonts w:ascii="Arial" w:hAnsi="Arial" w:cs="Arial"/>
                <w:b/>
                <w:spacing w:val="2"/>
              </w:rPr>
              <w:t xml:space="preserve"> </w:t>
            </w:r>
            <w:r w:rsidRPr="00E1508F">
              <w:rPr>
                <w:rFonts w:ascii="Arial" w:hAnsi="Arial" w:cs="Arial"/>
                <w:b/>
              </w:rPr>
              <w:t>in</w:t>
            </w:r>
            <w:r w:rsidRPr="00E1508F">
              <w:rPr>
                <w:rFonts w:ascii="Arial" w:hAnsi="Arial" w:cs="Arial"/>
                <w:b/>
                <w:spacing w:val="-2"/>
              </w:rPr>
              <w:t xml:space="preserve"> </w:t>
            </w:r>
            <w:r w:rsidRPr="00E1508F">
              <w:rPr>
                <w:rFonts w:ascii="Arial" w:hAnsi="Arial" w:cs="Arial"/>
                <w:b/>
              </w:rPr>
              <w:t>y</w:t>
            </w:r>
            <w:r w:rsidRPr="00E1508F">
              <w:rPr>
                <w:rFonts w:ascii="Arial" w:hAnsi="Arial" w:cs="Arial"/>
                <w:b/>
                <w:spacing w:val="1"/>
              </w:rPr>
              <w:t>e</w:t>
            </w:r>
            <w:r w:rsidRPr="00E1508F">
              <w:rPr>
                <w:rFonts w:ascii="Arial" w:hAnsi="Arial" w:cs="Arial"/>
                <w:b/>
              </w:rPr>
              <w:t>a</w:t>
            </w:r>
            <w:r w:rsidRPr="00E1508F">
              <w:rPr>
                <w:rFonts w:ascii="Arial" w:hAnsi="Arial" w:cs="Arial"/>
                <w:b/>
                <w:spacing w:val="-4"/>
              </w:rPr>
              <w:t>r</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o</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h</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du</w:t>
            </w:r>
            <w:r w:rsidRPr="00E1508F">
              <w:rPr>
                <w:rFonts w:ascii="Arial" w:hAnsi="Arial" w:cs="Arial"/>
                <w:b/>
                <w:spacing w:val="1"/>
              </w:rPr>
              <w:t>r</w:t>
            </w:r>
            <w:r w:rsidRPr="00E1508F">
              <w:rPr>
                <w:rFonts w:ascii="Arial" w:hAnsi="Arial" w:cs="Arial"/>
                <w:b/>
              </w:rPr>
              <w:t>i</w:t>
            </w:r>
            <w:r w:rsidRPr="00E1508F">
              <w:rPr>
                <w:rFonts w:ascii="Arial" w:hAnsi="Arial" w:cs="Arial"/>
                <w:b/>
                <w:spacing w:val="-2"/>
              </w:rPr>
              <w:t>n</w:t>
            </w:r>
            <w:r w:rsidRPr="00E1508F">
              <w:rPr>
                <w:rFonts w:ascii="Arial" w:hAnsi="Arial" w:cs="Arial"/>
                <w:b/>
              </w:rPr>
              <w:t>g w</w:t>
            </w:r>
            <w:r w:rsidRPr="00E1508F">
              <w:rPr>
                <w:rFonts w:ascii="Arial" w:hAnsi="Arial" w:cs="Arial"/>
                <w:b/>
                <w:spacing w:val="-1"/>
              </w:rPr>
              <w:t>h</w:t>
            </w:r>
            <w:r w:rsidRPr="00E1508F">
              <w:rPr>
                <w:rFonts w:ascii="Arial" w:hAnsi="Arial" w:cs="Arial"/>
                <w:b/>
              </w:rPr>
              <w:t>ich</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y was</w:t>
            </w:r>
            <w:r w:rsidRPr="00E1508F">
              <w:rPr>
                <w:rFonts w:ascii="Arial" w:hAnsi="Arial" w:cs="Arial"/>
                <w:b/>
                <w:spacing w:val="2"/>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1"/>
              </w:rPr>
              <w:t>ndu</w:t>
            </w:r>
            <w:r w:rsidRPr="00E1508F">
              <w:rPr>
                <w:rFonts w:ascii="Arial" w:hAnsi="Arial" w:cs="Arial"/>
                <w:b/>
                <w:spacing w:val="1"/>
              </w:rPr>
              <w:t>c</w:t>
            </w:r>
            <w:r w:rsidRPr="00E1508F">
              <w:rPr>
                <w:rFonts w:ascii="Arial" w:hAnsi="Arial" w:cs="Arial"/>
                <w:b/>
                <w:spacing w:val="-2"/>
              </w:rPr>
              <w:t>t</w:t>
            </w:r>
            <w:r w:rsidRPr="00E1508F">
              <w:rPr>
                <w:rFonts w:ascii="Arial" w:hAnsi="Arial" w:cs="Arial"/>
                <w:b/>
                <w:spacing w:val="1"/>
              </w:rPr>
              <w:t>e</w:t>
            </w:r>
            <w:r w:rsidRPr="00E1508F">
              <w:rPr>
                <w:rFonts w:ascii="Arial" w:hAnsi="Arial" w:cs="Arial"/>
                <w:b/>
                <w:spacing w:val="-1"/>
              </w:rPr>
              <w:t>d</w:t>
            </w:r>
            <w:r w:rsidRPr="00E1508F">
              <w:rPr>
                <w:rFonts w:ascii="Arial" w:hAnsi="Arial" w:cs="Arial"/>
                <w:b/>
              </w:rPr>
              <w:t xml:space="preserve">. </w:t>
            </w:r>
            <w:r w:rsidRPr="00E1508F">
              <w:rPr>
                <w:rFonts w:ascii="Arial" w:hAnsi="Arial" w:cs="Arial"/>
                <w:b/>
                <w:spacing w:val="1"/>
              </w:rPr>
              <w:t>Me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in</w:t>
            </w:r>
            <w:r w:rsidRPr="00E1508F">
              <w:rPr>
                <w:rFonts w:ascii="Arial" w:hAnsi="Arial" w:cs="Arial"/>
                <w:b/>
                <w:spacing w:val="1"/>
              </w:rPr>
              <w:t>c</w:t>
            </w:r>
            <w:r w:rsidRPr="00E1508F">
              <w:rPr>
                <w:rFonts w:ascii="Arial" w:hAnsi="Arial" w:cs="Arial"/>
                <w:b/>
              </w:rPr>
              <w:t>l</w:t>
            </w:r>
            <w:r w:rsidRPr="00E1508F">
              <w:rPr>
                <w:rFonts w:ascii="Arial" w:hAnsi="Arial" w:cs="Arial"/>
                <w:b/>
                <w:spacing w:val="-2"/>
              </w:rPr>
              <w:t>u</w:t>
            </w:r>
            <w:r w:rsidRPr="00E1508F">
              <w:rPr>
                <w:rFonts w:ascii="Arial" w:hAnsi="Arial" w:cs="Arial"/>
                <w:b/>
                <w:spacing w:val="2"/>
              </w:rPr>
              <w:t>s</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4"/>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1"/>
              </w:rPr>
              <w:t>e</w:t>
            </w:r>
            <w:r w:rsidRPr="00E1508F">
              <w:rPr>
                <w:rFonts w:ascii="Arial" w:hAnsi="Arial" w:cs="Arial"/>
                <w:b/>
              </w:rPr>
              <w:t>x</w:t>
            </w:r>
            <w:r w:rsidRPr="00E1508F">
              <w:rPr>
                <w:rFonts w:ascii="Arial" w:hAnsi="Arial" w:cs="Arial"/>
                <w:b/>
                <w:spacing w:val="1"/>
              </w:rPr>
              <w:t>c</w:t>
            </w:r>
            <w:r w:rsidRPr="00E1508F">
              <w:rPr>
                <w:rFonts w:ascii="Arial" w:hAnsi="Arial" w:cs="Arial"/>
                <w:b/>
              </w:rPr>
              <w:t>l</w:t>
            </w:r>
            <w:r w:rsidRPr="00E1508F">
              <w:rPr>
                <w:rFonts w:ascii="Arial" w:hAnsi="Arial" w:cs="Arial"/>
                <w:b/>
                <w:spacing w:val="-2"/>
              </w:rPr>
              <w:t>u</w:t>
            </w:r>
            <w:r w:rsidRPr="00E1508F">
              <w:rPr>
                <w:rFonts w:ascii="Arial" w:hAnsi="Arial" w:cs="Arial"/>
                <w:b/>
                <w:spacing w:val="2"/>
              </w:rPr>
              <w:t>s</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1"/>
              </w:rPr>
              <w:t>cr</w:t>
            </w:r>
            <w:r w:rsidRPr="00E1508F">
              <w:rPr>
                <w:rFonts w:ascii="Arial" w:hAnsi="Arial" w:cs="Arial"/>
                <w:b/>
              </w:rPr>
              <w:t>i</w:t>
            </w:r>
            <w:r w:rsidRPr="00E1508F">
              <w:rPr>
                <w:rFonts w:ascii="Arial" w:hAnsi="Arial" w:cs="Arial"/>
                <w:b/>
                <w:spacing w:val="-2"/>
              </w:rPr>
              <w:t>t</w:t>
            </w:r>
            <w:r w:rsidRPr="00E1508F">
              <w:rPr>
                <w:rFonts w:ascii="Arial" w:hAnsi="Arial" w:cs="Arial"/>
                <w:b/>
                <w:spacing w:val="1"/>
              </w:rPr>
              <w:t>er</w:t>
            </w:r>
            <w:r w:rsidRPr="00E1508F">
              <w:rPr>
                <w:rFonts w:ascii="Arial" w:hAnsi="Arial" w:cs="Arial"/>
                <w:b/>
              </w:rPr>
              <w:t>ia</w:t>
            </w:r>
            <w:r w:rsidRPr="00E1508F">
              <w:rPr>
                <w:rFonts w:ascii="Arial" w:hAnsi="Arial" w:cs="Arial"/>
                <w:b/>
                <w:spacing w:val="-1"/>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1"/>
              </w:rPr>
              <w:t>d</w:t>
            </w:r>
            <w:r w:rsidRPr="00E1508F">
              <w:rPr>
                <w:rFonts w:ascii="Arial" w:hAnsi="Arial" w:cs="Arial"/>
                <w:b/>
              </w:rPr>
              <w:t>o</w:t>
            </w:r>
            <w:r w:rsidRPr="00E1508F">
              <w:rPr>
                <w:rFonts w:ascii="Arial" w:hAnsi="Arial" w:cs="Arial"/>
                <w:b/>
                <w:spacing w:val="3"/>
              </w:rPr>
              <w:t>m</w:t>
            </w:r>
            <w:r w:rsidRPr="00E1508F">
              <w:rPr>
                <w:rFonts w:ascii="Arial" w:hAnsi="Arial" w:cs="Arial"/>
                <w:b/>
                <w:spacing w:val="-4"/>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ic a</w:t>
            </w:r>
            <w:r w:rsidRPr="00E1508F">
              <w:rPr>
                <w:rFonts w:ascii="Arial" w:hAnsi="Arial" w:cs="Arial"/>
                <w:b/>
                <w:spacing w:val="-1"/>
              </w:rPr>
              <w:t>n</w:t>
            </w:r>
            <w:r w:rsidRPr="00E1508F">
              <w:rPr>
                <w:rFonts w:ascii="Arial" w:hAnsi="Arial" w:cs="Arial"/>
                <w:b/>
              </w:rPr>
              <w:t>i</w:t>
            </w:r>
            <w:r w:rsidRPr="00E1508F">
              <w:rPr>
                <w:rFonts w:ascii="Arial" w:hAnsi="Arial" w:cs="Arial"/>
                <w:b/>
                <w:spacing w:val="3"/>
              </w:rPr>
              <w:t>m</w:t>
            </w:r>
            <w:r w:rsidRPr="00E1508F">
              <w:rPr>
                <w:rFonts w:ascii="Arial" w:hAnsi="Arial" w:cs="Arial"/>
                <w:b/>
              </w:rPr>
              <w:t>a</w:t>
            </w:r>
            <w:r w:rsidRPr="00E1508F">
              <w:rPr>
                <w:rFonts w:ascii="Arial" w:hAnsi="Arial" w:cs="Arial"/>
                <w:b/>
                <w:spacing w:val="-1"/>
              </w:rPr>
              <w:t>l</w:t>
            </w:r>
            <w:r w:rsidRPr="00E1508F">
              <w:rPr>
                <w:rFonts w:ascii="Arial" w:hAnsi="Arial" w:cs="Arial"/>
                <w:b/>
                <w:spacing w:val="2"/>
              </w:rPr>
              <w:t>s</w:t>
            </w:r>
            <w:r w:rsidRPr="00E1508F">
              <w:rPr>
                <w:rFonts w:ascii="Arial" w:hAnsi="Arial" w:cs="Arial"/>
                <w:b/>
              </w:rPr>
              <w:t>.</w:t>
            </w:r>
          </w:p>
          <w:p w:rsidR="002B2A02" w:rsidRPr="00E1508F" w:rsidRDefault="00E91E54">
            <w:pPr>
              <w:spacing w:before="9" w:line="511" w:lineRule="auto"/>
              <w:ind w:left="104" w:right="1106"/>
              <w:rPr>
                <w:rFonts w:ascii="Arial" w:hAnsi="Arial" w:cs="Arial"/>
              </w:rPr>
            </w:pPr>
            <w:r w:rsidRPr="00E1508F">
              <w:rPr>
                <w:rFonts w:ascii="Arial" w:hAnsi="Arial" w:cs="Arial"/>
                <w:b/>
                <w:spacing w:val="-2"/>
              </w:rPr>
              <w:t>P</w:t>
            </w:r>
            <w:r w:rsidRPr="00E1508F">
              <w:rPr>
                <w:rFonts w:ascii="Arial" w:hAnsi="Arial" w:cs="Arial"/>
                <w:b/>
                <w:spacing w:val="1"/>
              </w:rPr>
              <w:t>r</w:t>
            </w:r>
            <w:r w:rsidRPr="00E1508F">
              <w:rPr>
                <w:rFonts w:ascii="Arial" w:hAnsi="Arial" w:cs="Arial"/>
                <w:b/>
              </w:rPr>
              <w:t>ov</w:t>
            </w:r>
            <w:r w:rsidRPr="00E1508F">
              <w:rPr>
                <w:rFonts w:ascii="Arial" w:hAnsi="Arial" w:cs="Arial"/>
                <w:b/>
                <w:spacing w:val="-1"/>
              </w:rPr>
              <w:t>id</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in</w:t>
            </w:r>
            <w:r w:rsidRPr="00E1508F">
              <w:rPr>
                <w:rFonts w:ascii="Arial" w:hAnsi="Arial" w:cs="Arial"/>
                <w:b/>
                <w:spacing w:val="3"/>
              </w:rPr>
              <w:t>f</w:t>
            </w:r>
            <w:r w:rsidRPr="00E1508F">
              <w:rPr>
                <w:rFonts w:ascii="Arial" w:hAnsi="Arial" w:cs="Arial"/>
                <w:b/>
              </w:rPr>
              <w:t>o</w:t>
            </w:r>
            <w:r w:rsidRPr="00E1508F">
              <w:rPr>
                <w:rFonts w:ascii="Arial" w:hAnsi="Arial" w:cs="Arial"/>
                <w:b/>
                <w:spacing w:val="1"/>
              </w:rPr>
              <w:t>r</w:t>
            </w:r>
            <w:r w:rsidRPr="00E1508F">
              <w:rPr>
                <w:rFonts w:ascii="Arial" w:hAnsi="Arial" w:cs="Arial"/>
                <w:b/>
                <w:spacing w:val="3"/>
              </w:rPr>
              <w:t>m</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1"/>
              </w:rPr>
              <w:t>re</w:t>
            </w:r>
            <w:r w:rsidRPr="00E1508F">
              <w:rPr>
                <w:rFonts w:ascii="Arial" w:hAnsi="Arial" w:cs="Arial"/>
                <w:b/>
              </w:rPr>
              <w:t>ga</w:t>
            </w:r>
            <w:r w:rsidRPr="00E1508F">
              <w:rPr>
                <w:rFonts w:ascii="Arial" w:hAnsi="Arial" w:cs="Arial"/>
                <w:b/>
                <w:spacing w:val="1"/>
              </w:rPr>
              <w:t>r</w:t>
            </w:r>
            <w:r w:rsidRPr="00E1508F">
              <w:rPr>
                <w:rFonts w:ascii="Arial" w:hAnsi="Arial" w:cs="Arial"/>
                <w:b/>
                <w:spacing w:val="-1"/>
              </w:rPr>
              <w:t>d</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h</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pp</w:t>
            </w:r>
            <w:r w:rsidRPr="00E1508F">
              <w:rPr>
                <w:rFonts w:ascii="Arial" w:hAnsi="Arial" w:cs="Arial"/>
                <w:b/>
                <w:spacing w:val="1"/>
              </w:rPr>
              <w:t>r</w:t>
            </w:r>
            <w:r w:rsidRPr="00E1508F">
              <w:rPr>
                <w:rFonts w:ascii="Arial" w:hAnsi="Arial" w:cs="Arial"/>
                <w:b/>
              </w:rPr>
              <w:t>oval</w:t>
            </w:r>
            <w:r w:rsidRPr="00E1508F">
              <w:rPr>
                <w:rFonts w:ascii="Arial" w:hAnsi="Arial" w:cs="Arial"/>
                <w:b/>
                <w:spacing w:val="-1"/>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y 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e</w:t>
            </w:r>
            <w:r w:rsidRPr="00E1508F">
              <w:rPr>
                <w:rFonts w:ascii="Arial" w:hAnsi="Arial" w:cs="Arial"/>
                <w:b/>
                <w:spacing w:val="-2"/>
              </w:rPr>
              <w:t>t</w:t>
            </w:r>
            <w:r w:rsidRPr="00E1508F">
              <w:rPr>
                <w:rFonts w:ascii="Arial" w:hAnsi="Arial" w:cs="Arial"/>
                <w:b/>
                <w:spacing w:val="-1"/>
              </w:rPr>
              <w:t>h</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4"/>
              </w:rPr>
              <w:t>p</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oval</w:t>
            </w:r>
            <w:r w:rsidRPr="00E1508F">
              <w:rPr>
                <w:rFonts w:ascii="Arial" w:hAnsi="Arial" w:cs="Arial"/>
                <w:b/>
                <w:spacing w:val="-1"/>
              </w:rPr>
              <w:t xml:space="preserve"> nu</w:t>
            </w:r>
            <w:r w:rsidRPr="00E1508F">
              <w:rPr>
                <w:rFonts w:ascii="Arial" w:hAnsi="Arial" w:cs="Arial"/>
                <w:b/>
                <w:spacing w:val="3"/>
              </w:rPr>
              <w:t>m</w:t>
            </w:r>
            <w:r w:rsidRPr="00E1508F">
              <w:rPr>
                <w:rFonts w:ascii="Arial" w:hAnsi="Arial" w:cs="Arial"/>
                <w:b/>
                <w:spacing w:val="-1"/>
              </w:rPr>
              <w:t>b</w:t>
            </w:r>
            <w:r w:rsidRPr="00E1508F">
              <w:rPr>
                <w:rFonts w:ascii="Arial" w:hAnsi="Arial" w:cs="Arial"/>
                <w:b/>
                <w:spacing w:val="1"/>
              </w:rPr>
              <w:t>er</w:t>
            </w:r>
            <w:r w:rsidRPr="00E1508F">
              <w:rPr>
                <w:rFonts w:ascii="Arial" w:hAnsi="Arial" w:cs="Arial"/>
                <w:b/>
              </w:rPr>
              <w:t>. D</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1"/>
              </w:rPr>
              <w:t>cr</w:t>
            </w:r>
            <w:r w:rsidRPr="00E1508F">
              <w:rPr>
                <w:rFonts w:ascii="Arial" w:hAnsi="Arial" w:cs="Arial"/>
                <w:b/>
              </w:rPr>
              <w:t>i</w:t>
            </w:r>
            <w:r w:rsidRPr="00E1508F">
              <w:rPr>
                <w:rFonts w:ascii="Arial" w:hAnsi="Arial" w:cs="Arial"/>
                <w:b/>
                <w:spacing w:val="-2"/>
              </w:rPr>
              <w:t>b</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4"/>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2"/>
              </w:rPr>
              <w:t>t</w:t>
            </w:r>
            <w:r w:rsidRPr="00E1508F">
              <w:rPr>
                <w:rFonts w:ascii="Arial" w:hAnsi="Arial" w:cs="Arial"/>
                <w:b/>
                <w:spacing w:val="-1"/>
              </w:rPr>
              <w:t>h</w:t>
            </w:r>
            <w:r w:rsidRPr="00E1508F">
              <w:rPr>
                <w:rFonts w:ascii="Arial" w:hAnsi="Arial" w:cs="Arial"/>
                <w:b/>
              </w:rPr>
              <w:t>o</w:t>
            </w:r>
            <w:r w:rsidRPr="00E1508F">
              <w:rPr>
                <w:rFonts w:ascii="Arial" w:hAnsi="Arial" w:cs="Arial"/>
                <w:b/>
                <w:spacing w:val="-1"/>
              </w:rPr>
              <w:t>d</w:t>
            </w:r>
            <w:r w:rsidRPr="00E1508F">
              <w:rPr>
                <w:rFonts w:ascii="Arial" w:hAnsi="Arial" w:cs="Arial"/>
                <w:b/>
              </w:rPr>
              <w:t>o</w:t>
            </w:r>
            <w:r w:rsidRPr="00E1508F">
              <w:rPr>
                <w:rFonts w:ascii="Arial" w:hAnsi="Arial" w:cs="Arial"/>
                <w:b/>
                <w:spacing w:val="-1"/>
              </w:rPr>
              <w:t>l</w:t>
            </w:r>
            <w:r w:rsidRPr="00E1508F">
              <w:rPr>
                <w:rFonts w:ascii="Arial" w:hAnsi="Arial" w:cs="Arial"/>
                <w:b/>
              </w:rPr>
              <w:t xml:space="preserve">ogy </w:t>
            </w:r>
            <w:r w:rsidRPr="00E1508F">
              <w:rPr>
                <w:rFonts w:ascii="Arial" w:hAnsi="Arial" w:cs="Arial"/>
                <w:b/>
                <w:spacing w:val="-1"/>
              </w:rPr>
              <w:t>u</w:t>
            </w:r>
            <w:r w:rsidRPr="00E1508F">
              <w:rPr>
                <w:rFonts w:ascii="Arial" w:hAnsi="Arial" w:cs="Arial"/>
                <w:b/>
                <w:spacing w:val="2"/>
              </w:rPr>
              <w:t>s</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s</w:t>
            </w:r>
            <w:r w:rsidRPr="00E1508F">
              <w:rPr>
                <w:rFonts w:ascii="Arial" w:hAnsi="Arial" w:cs="Arial"/>
                <w:b/>
                <w:spacing w:val="-2"/>
              </w:rPr>
              <w:t>t</w:t>
            </w:r>
            <w:r w:rsidRPr="00E1508F">
              <w:rPr>
                <w:rFonts w:ascii="Arial" w:hAnsi="Arial" w:cs="Arial"/>
                <w:b/>
              </w:rPr>
              <w:t>ical</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a</w:t>
            </w:r>
            <w:r w:rsidRPr="00E1508F">
              <w:rPr>
                <w:rFonts w:ascii="Arial" w:hAnsi="Arial" w:cs="Arial"/>
                <w:b/>
                <w:spacing w:val="-1"/>
              </w:rPr>
              <w:t>l</w:t>
            </w:r>
            <w:r w:rsidRPr="00E1508F">
              <w:rPr>
                <w:rFonts w:ascii="Arial" w:hAnsi="Arial" w:cs="Arial"/>
                <w:b/>
              </w:rPr>
              <w:t>y</w:t>
            </w:r>
            <w:r w:rsidRPr="00E1508F">
              <w:rPr>
                <w:rFonts w:ascii="Arial" w:hAnsi="Arial" w:cs="Arial"/>
                <w:b/>
                <w:spacing w:val="2"/>
              </w:rPr>
              <w:t>s</w:t>
            </w:r>
            <w:r w:rsidRPr="00E1508F">
              <w:rPr>
                <w:rFonts w:ascii="Arial" w:hAnsi="Arial" w:cs="Arial"/>
                <w:b/>
              </w:rPr>
              <w:t>i</w:t>
            </w:r>
            <w:r w:rsidRPr="00E1508F">
              <w:rPr>
                <w:rFonts w:ascii="Arial" w:hAnsi="Arial" w:cs="Arial"/>
                <w:b/>
                <w:spacing w:val="1"/>
              </w:rPr>
              <w:t>s</w:t>
            </w:r>
            <w:r w:rsidRPr="00E1508F">
              <w:rPr>
                <w:rFonts w:ascii="Arial" w:hAnsi="Arial" w:cs="Arial"/>
                <w:b/>
              </w:rPr>
              <w:t>.</w:t>
            </w:r>
          </w:p>
          <w:p w:rsidR="002B2A02" w:rsidRPr="00E1508F" w:rsidRDefault="00E91E54">
            <w:pPr>
              <w:spacing w:before="4"/>
              <w:ind w:left="104"/>
              <w:rPr>
                <w:rFonts w:ascii="Arial" w:hAnsi="Arial" w:cs="Arial"/>
              </w:rPr>
            </w:pPr>
            <w:r w:rsidRPr="00E1508F">
              <w:rPr>
                <w:rFonts w:ascii="Arial" w:hAnsi="Arial" w:cs="Arial"/>
                <w:b/>
              </w:rPr>
              <w:t>Di</w:t>
            </w:r>
            <w:r w:rsidRPr="00E1508F">
              <w:rPr>
                <w:rFonts w:ascii="Arial" w:hAnsi="Arial" w:cs="Arial"/>
                <w:b/>
                <w:spacing w:val="-1"/>
              </w:rPr>
              <w:t>v</w:t>
            </w:r>
            <w:r w:rsidRPr="00E1508F">
              <w:rPr>
                <w:rFonts w:ascii="Arial" w:hAnsi="Arial" w:cs="Arial"/>
                <w:b/>
              </w:rPr>
              <w:t>i</w:t>
            </w:r>
            <w:r w:rsidRPr="00E1508F">
              <w:rPr>
                <w:rFonts w:ascii="Arial" w:hAnsi="Arial" w:cs="Arial"/>
                <w:b/>
                <w:spacing w:val="-2"/>
              </w:rPr>
              <w:t>d</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re</w:t>
            </w:r>
            <w:r w:rsidRPr="00E1508F">
              <w:rPr>
                <w:rFonts w:ascii="Arial" w:hAnsi="Arial" w:cs="Arial"/>
                <w:b/>
                <w:spacing w:val="2"/>
              </w:rPr>
              <w:t>s</w:t>
            </w:r>
            <w:r w:rsidRPr="00E1508F">
              <w:rPr>
                <w:rFonts w:ascii="Arial" w:hAnsi="Arial" w:cs="Arial"/>
                <w:b/>
                <w:spacing w:val="-1"/>
              </w:rPr>
              <w:t>u</w:t>
            </w:r>
            <w:r w:rsidRPr="00E1508F">
              <w:rPr>
                <w:rFonts w:ascii="Arial" w:hAnsi="Arial" w:cs="Arial"/>
                <w:b/>
              </w:rPr>
              <w:t>l</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d</w:t>
            </w:r>
            <w:r w:rsidRPr="00E1508F">
              <w:rPr>
                <w:rFonts w:ascii="Arial" w:hAnsi="Arial" w:cs="Arial"/>
                <w:b/>
              </w:rPr>
              <w:t>i</w:t>
            </w:r>
            <w:r w:rsidRPr="00E1508F">
              <w:rPr>
                <w:rFonts w:ascii="Arial" w:hAnsi="Arial" w:cs="Arial"/>
                <w:b/>
                <w:spacing w:val="1"/>
              </w:rPr>
              <w:t>sc</w:t>
            </w:r>
            <w:r w:rsidRPr="00E1508F">
              <w:rPr>
                <w:rFonts w:ascii="Arial" w:hAnsi="Arial" w:cs="Arial"/>
                <w:b/>
                <w:spacing w:val="-1"/>
              </w:rPr>
              <w:t>u</w:t>
            </w:r>
            <w:r w:rsidRPr="00E1508F">
              <w:rPr>
                <w:rFonts w:ascii="Arial" w:hAnsi="Arial" w:cs="Arial"/>
                <w:b/>
                <w:spacing w:val="2"/>
              </w:rPr>
              <w:t>ss</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in</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1"/>
              </w:rPr>
              <w:t>d</w:t>
            </w:r>
            <w:r w:rsidRPr="00E1508F">
              <w:rPr>
                <w:rFonts w:ascii="Arial" w:hAnsi="Arial" w:cs="Arial"/>
                <w:b/>
              </w:rPr>
              <w:t>i</w:t>
            </w:r>
            <w:r w:rsidRPr="00E1508F">
              <w:rPr>
                <w:rFonts w:ascii="Arial" w:hAnsi="Arial" w:cs="Arial"/>
                <w:b/>
                <w:spacing w:val="3"/>
              </w:rPr>
              <w:t>ff</w:t>
            </w:r>
            <w:r w:rsidRPr="00E1508F">
              <w:rPr>
                <w:rFonts w:ascii="Arial" w:hAnsi="Arial" w:cs="Arial"/>
                <w:b/>
                <w:spacing w:val="1"/>
              </w:rPr>
              <w:t>ere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3"/>
              </w:rPr>
              <w:t>s</w:t>
            </w:r>
            <w:r w:rsidRPr="00E1508F">
              <w:rPr>
                <w:rFonts w:ascii="Arial" w:hAnsi="Arial" w:cs="Arial"/>
                <w:b/>
                <w:spacing w:val="1"/>
              </w:rPr>
              <w:t>ec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w:t>
            </w:r>
          </w:p>
          <w:p w:rsidR="002B2A02" w:rsidRPr="00E1508F" w:rsidRDefault="002B2A02">
            <w:pPr>
              <w:spacing w:before="1" w:line="260" w:lineRule="exact"/>
              <w:rPr>
                <w:rFonts w:ascii="Arial" w:hAnsi="Arial" w:cs="Arial"/>
              </w:rPr>
            </w:pPr>
          </w:p>
          <w:p w:rsidR="002B2A02" w:rsidRPr="00E1508F" w:rsidRDefault="00E91E54">
            <w:pPr>
              <w:spacing w:line="506" w:lineRule="auto"/>
              <w:ind w:left="104" w:right="2456"/>
              <w:rPr>
                <w:rFonts w:ascii="Arial" w:hAnsi="Arial" w:cs="Arial"/>
              </w:rPr>
            </w:pPr>
            <w:r w:rsidRPr="00E1508F">
              <w:rPr>
                <w:rFonts w:ascii="Arial" w:hAnsi="Arial" w:cs="Arial"/>
                <w:b/>
                <w:spacing w:val="2"/>
              </w:rPr>
              <w:t>I</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wo</w:t>
            </w:r>
            <w:r w:rsidRPr="00E1508F">
              <w:rPr>
                <w:rFonts w:ascii="Arial" w:hAnsi="Arial" w:cs="Arial"/>
                <w:b/>
                <w:spacing w:val="-1"/>
              </w:rPr>
              <w:t>u</w:t>
            </w:r>
            <w:r w:rsidRPr="00E1508F">
              <w:rPr>
                <w:rFonts w:ascii="Arial" w:hAnsi="Arial" w:cs="Arial"/>
                <w:b/>
              </w:rPr>
              <w:t>ld</w:t>
            </w:r>
            <w:r w:rsidRPr="00E1508F">
              <w:rPr>
                <w:rFonts w:ascii="Arial" w:hAnsi="Arial" w:cs="Arial"/>
                <w:b/>
                <w:spacing w:val="-2"/>
              </w:rPr>
              <w:t xml:space="preserve"> </w:t>
            </w:r>
            <w:r w:rsidRPr="00E1508F">
              <w:rPr>
                <w:rFonts w:ascii="Arial" w:hAnsi="Arial" w:cs="Arial"/>
                <w:b/>
                <w:spacing w:val="-1"/>
              </w:rPr>
              <w:t>b</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b</w:t>
            </w:r>
            <w:r w:rsidRPr="00E1508F">
              <w:rPr>
                <w:rFonts w:ascii="Arial" w:hAnsi="Arial" w:cs="Arial"/>
                <w:b/>
                <w:spacing w:val="1"/>
              </w:rPr>
              <w:t>e</w:t>
            </w:r>
            <w:r w:rsidRPr="00E1508F">
              <w:rPr>
                <w:rFonts w:ascii="Arial" w:hAnsi="Arial" w:cs="Arial"/>
                <w:b/>
                <w:spacing w:val="-2"/>
              </w:rPr>
              <w:t>tt</w:t>
            </w:r>
            <w:r w:rsidRPr="00E1508F">
              <w:rPr>
                <w:rFonts w:ascii="Arial" w:hAnsi="Arial" w:cs="Arial"/>
                <w:b/>
                <w:spacing w:val="1"/>
              </w:rPr>
              <w:t>e</w:t>
            </w:r>
            <w:r w:rsidRPr="00E1508F">
              <w:rPr>
                <w:rFonts w:ascii="Arial" w:hAnsi="Arial" w:cs="Arial"/>
                <w:b/>
              </w:rPr>
              <w:t>r</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1"/>
              </w:rPr>
              <w:t>p</w:t>
            </w:r>
            <w:r w:rsidRPr="00E1508F">
              <w:rPr>
                <w:rFonts w:ascii="Arial" w:hAnsi="Arial" w:cs="Arial"/>
                <w:b/>
              </w:rPr>
              <w:t>l</w:t>
            </w:r>
            <w:r w:rsidRPr="00E1508F">
              <w:rPr>
                <w:rFonts w:ascii="Arial" w:hAnsi="Arial" w:cs="Arial"/>
                <w:b/>
                <w:spacing w:val="-1"/>
              </w:rPr>
              <w:t>a</w:t>
            </w:r>
            <w:r w:rsidRPr="00E1508F">
              <w:rPr>
                <w:rFonts w:ascii="Arial" w:hAnsi="Arial" w:cs="Arial"/>
                <w:b/>
                <w:spacing w:val="1"/>
              </w:rPr>
              <w:t>c</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1"/>
              </w:rPr>
              <w:t>gu</w:t>
            </w:r>
            <w:r w:rsidRPr="00E1508F">
              <w:rPr>
                <w:rFonts w:ascii="Arial" w:hAnsi="Arial" w:cs="Arial"/>
                <w:b/>
                <w:spacing w:val="1"/>
              </w:rPr>
              <w:t>re</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les</w:t>
            </w:r>
            <w:r w:rsidRPr="00E1508F">
              <w:rPr>
                <w:rFonts w:ascii="Arial" w:hAnsi="Arial" w:cs="Arial"/>
                <w:b/>
                <w:spacing w:val="2"/>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r</w:t>
            </w:r>
            <w:r w:rsidRPr="00E1508F">
              <w:rPr>
                <w:rFonts w:ascii="Arial" w:hAnsi="Arial" w:cs="Arial"/>
                <w:b/>
                <w:spacing w:val="6"/>
              </w:rPr>
              <w:t>e</w:t>
            </w:r>
            <w:r w:rsidRPr="00E1508F">
              <w:rPr>
                <w:rFonts w:ascii="Arial" w:hAnsi="Arial" w:cs="Arial"/>
                <w:b/>
              </w:rPr>
              <w:t>leva</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d</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1"/>
              </w:rPr>
              <w:t>cr</w:t>
            </w:r>
            <w:r w:rsidRPr="00E1508F">
              <w:rPr>
                <w:rFonts w:ascii="Arial" w:hAnsi="Arial" w:cs="Arial"/>
                <w:b/>
              </w:rPr>
              <w:t>i</w:t>
            </w:r>
            <w:r w:rsidRPr="00E1508F">
              <w:rPr>
                <w:rFonts w:ascii="Arial" w:hAnsi="Arial" w:cs="Arial"/>
                <w:b/>
                <w:spacing w:val="-2"/>
              </w:rPr>
              <w:t>pt</w:t>
            </w:r>
            <w:r w:rsidRPr="00E1508F">
              <w:rPr>
                <w:rFonts w:ascii="Arial" w:hAnsi="Arial" w:cs="Arial"/>
                <w:b/>
              </w:rPr>
              <w:t>i</w:t>
            </w:r>
            <w:r w:rsidRPr="00E1508F">
              <w:rPr>
                <w:rFonts w:ascii="Arial" w:hAnsi="Arial" w:cs="Arial"/>
                <w:b/>
                <w:spacing w:val="-1"/>
              </w:rPr>
              <w:t>on</w:t>
            </w:r>
            <w:r w:rsidRPr="00E1508F">
              <w:rPr>
                <w:rFonts w:ascii="Arial" w:hAnsi="Arial" w:cs="Arial"/>
                <w:b/>
              </w:rPr>
              <w:t>. A</w:t>
            </w:r>
            <w:r w:rsidRPr="00E1508F">
              <w:rPr>
                <w:rFonts w:ascii="Arial" w:hAnsi="Arial" w:cs="Arial"/>
                <w:b/>
                <w:spacing w:val="-1"/>
              </w:rPr>
              <w:t>d</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1"/>
              </w:rPr>
              <w:t>gu</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l</w:t>
            </w:r>
            <w:r w:rsidRPr="00E1508F">
              <w:rPr>
                <w:rFonts w:ascii="Arial" w:hAnsi="Arial" w:cs="Arial"/>
                <w:b/>
                <w:spacing w:val="1"/>
              </w:rPr>
              <w:t>e</w:t>
            </w:r>
            <w:r w:rsidRPr="00E1508F">
              <w:rPr>
                <w:rFonts w:ascii="Arial" w:hAnsi="Arial" w:cs="Arial"/>
                <w:b/>
              </w:rPr>
              <w:t>g</w:t>
            </w:r>
            <w:r w:rsidRPr="00E1508F">
              <w:rPr>
                <w:rFonts w:ascii="Arial" w:hAnsi="Arial" w:cs="Arial"/>
                <w:b/>
                <w:spacing w:val="1"/>
              </w:rPr>
              <w:t>e</w:t>
            </w:r>
            <w:r w:rsidRPr="00E1508F">
              <w:rPr>
                <w:rFonts w:ascii="Arial" w:hAnsi="Arial" w:cs="Arial"/>
                <w:b/>
                <w:spacing w:val="-1"/>
              </w:rPr>
              <w:t>nd</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1"/>
              </w:rPr>
              <w:t>e</w:t>
            </w:r>
            <w:r w:rsidRPr="00E1508F">
              <w:rPr>
                <w:rFonts w:ascii="Arial" w:hAnsi="Arial" w:cs="Arial"/>
                <w:b/>
              </w:rPr>
              <w:t>a</w:t>
            </w:r>
            <w:r w:rsidRPr="00E1508F">
              <w:rPr>
                <w:rFonts w:ascii="Arial" w:hAnsi="Arial" w:cs="Arial"/>
                <w:b/>
                <w:spacing w:val="1"/>
              </w:rPr>
              <w:t>c</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1"/>
              </w:rPr>
              <w:t>gu</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1"/>
              </w:rPr>
              <w:t>e</w:t>
            </w:r>
            <w:r w:rsidRPr="00E1508F">
              <w:rPr>
                <w:rFonts w:ascii="Arial" w:hAnsi="Arial" w:cs="Arial"/>
                <w:b/>
              </w:rPr>
              <w:t>x</w:t>
            </w:r>
            <w:r w:rsidRPr="00E1508F">
              <w:rPr>
                <w:rFonts w:ascii="Arial" w:hAnsi="Arial" w:cs="Arial"/>
                <w:b/>
                <w:spacing w:val="-1"/>
              </w:rPr>
              <w:t>p</w:t>
            </w:r>
            <w:r w:rsidRPr="00E1508F">
              <w:rPr>
                <w:rFonts w:ascii="Arial" w:hAnsi="Arial" w:cs="Arial"/>
                <w:b/>
              </w:rPr>
              <w:t>l</w:t>
            </w:r>
            <w:r w:rsidRPr="00E1508F">
              <w:rPr>
                <w:rFonts w:ascii="Arial" w:hAnsi="Arial" w:cs="Arial"/>
                <w:b/>
                <w:spacing w:val="-1"/>
              </w:rPr>
              <w:t>a</w:t>
            </w:r>
            <w:r w:rsidRPr="00E1508F">
              <w:rPr>
                <w:rFonts w:ascii="Arial" w:hAnsi="Arial" w:cs="Arial"/>
                <w:b/>
              </w:rPr>
              <w:t>in</w:t>
            </w:r>
            <w:r w:rsidRPr="00E1508F">
              <w:rPr>
                <w:rFonts w:ascii="Arial" w:hAnsi="Arial" w:cs="Arial"/>
                <w:b/>
                <w:spacing w:val="-2"/>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1"/>
              </w:rPr>
              <w:t>gu</w:t>
            </w:r>
            <w:r w:rsidRPr="00E1508F">
              <w:rPr>
                <w:rFonts w:ascii="Arial" w:hAnsi="Arial" w:cs="Arial"/>
                <w:b/>
                <w:spacing w:val="1"/>
              </w:rPr>
              <w:t>r</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o</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c</w:t>
            </w:r>
            <w:r w:rsidRPr="00E1508F">
              <w:rPr>
                <w:rFonts w:ascii="Arial" w:hAnsi="Arial" w:cs="Arial"/>
                <w:b/>
              </w:rPr>
              <w:t>l</w:t>
            </w:r>
            <w:r w:rsidRPr="00E1508F">
              <w:rPr>
                <w:rFonts w:ascii="Arial" w:hAnsi="Arial" w:cs="Arial"/>
                <w:b/>
                <w:spacing w:val="-6"/>
              </w:rPr>
              <w:t>a</w:t>
            </w:r>
            <w:r w:rsidRPr="00E1508F">
              <w:rPr>
                <w:rFonts w:ascii="Arial" w:hAnsi="Arial" w:cs="Arial"/>
                <w:b/>
                <w:spacing w:val="1"/>
              </w:rPr>
              <w:t>r</w:t>
            </w:r>
            <w:r w:rsidRPr="00E1508F">
              <w:rPr>
                <w:rFonts w:ascii="Arial" w:hAnsi="Arial" w:cs="Arial"/>
                <w:b/>
              </w:rPr>
              <w:t>i</w:t>
            </w:r>
            <w:r w:rsidRPr="00E1508F">
              <w:rPr>
                <w:rFonts w:ascii="Arial" w:hAnsi="Arial" w:cs="Arial"/>
                <w:b/>
                <w:spacing w:val="-2"/>
              </w:rPr>
              <w:t>t</w:t>
            </w:r>
            <w:r w:rsidRPr="00E1508F">
              <w:rPr>
                <w:rFonts w:ascii="Arial" w:hAnsi="Arial" w:cs="Arial"/>
                <w:b/>
              </w:rPr>
              <w:t>y.</w:t>
            </w:r>
          </w:p>
          <w:p w:rsidR="002B2A02" w:rsidRPr="00E1508F" w:rsidRDefault="00E91E54">
            <w:pPr>
              <w:spacing w:before="25" w:line="220" w:lineRule="exact"/>
              <w:ind w:left="104" w:right="95"/>
              <w:rPr>
                <w:rFonts w:ascii="Arial" w:hAnsi="Arial" w:cs="Arial"/>
              </w:rPr>
            </w:pPr>
            <w:r w:rsidRPr="00E1508F">
              <w:rPr>
                <w:rFonts w:ascii="Arial" w:hAnsi="Arial" w:cs="Arial"/>
                <w:b/>
                <w:spacing w:val="2"/>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1"/>
              </w:rPr>
              <w:t>T</w:t>
            </w:r>
            <w:r w:rsidRPr="00E1508F">
              <w:rPr>
                <w:rFonts w:ascii="Arial" w:hAnsi="Arial" w:cs="Arial"/>
                <w:b/>
              </w:rPr>
              <w:t>a</w:t>
            </w:r>
            <w:r w:rsidRPr="00E1508F">
              <w:rPr>
                <w:rFonts w:ascii="Arial" w:hAnsi="Arial" w:cs="Arial"/>
                <w:b/>
                <w:spacing w:val="-1"/>
              </w:rPr>
              <w:t>b</w:t>
            </w:r>
            <w:r w:rsidRPr="00E1508F">
              <w:rPr>
                <w:rFonts w:ascii="Arial" w:hAnsi="Arial" w:cs="Arial"/>
                <w:b/>
              </w:rPr>
              <w:t xml:space="preserve">le 4, </w:t>
            </w:r>
            <w:r w:rsidRPr="00E1508F">
              <w:rPr>
                <w:rFonts w:ascii="Arial" w:hAnsi="Arial" w:cs="Arial"/>
                <w:b/>
                <w:spacing w:val="1"/>
              </w:rPr>
              <w:t>c</w:t>
            </w:r>
            <w:r w:rsidRPr="00E1508F">
              <w:rPr>
                <w:rFonts w:ascii="Arial" w:hAnsi="Arial" w:cs="Arial"/>
                <w:b/>
                <w:spacing w:val="-1"/>
              </w:rPr>
              <w:t>h</w:t>
            </w:r>
            <w:r w:rsidRPr="00E1508F">
              <w:rPr>
                <w:rFonts w:ascii="Arial" w:hAnsi="Arial" w:cs="Arial"/>
                <w:b/>
                <w:spacing w:val="1"/>
              </w:rPr>
              <w:t>ec</w:t>
            </w:r>
            <w:r w:rsidRPr="00E1508F">
              <w:rPr>
                <w:rFonts w:ascii="Arial" w:hAnsi="Arial" w:cs="Arial"/>
                <w:b/>
              </w:rPr>
              <w:t>k</w:t>
            </w:r>
            <w:r w:rsidRPr="00E1508F">
              <w:rPr>
                <w:rFonts w:ascii="Arial" w:hAnsi="Arial" w:cs="Arial"/>
                <w:b/>
                <w:spacing w:val="-1"/>
              </w:rPr>
              <w:t xml:space="preserve"> i</w:t>
            </w:r>
            <w:r w:rsidRPr="00E1508F">
              <w:rPr>
                <w:rFonts w:ascii="Arial" w:hAnsi="Arial" w:cs="Arial"/>
                <w:b/>
              </w:rPr>
              <w:t>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l</w:t>
            </w:r>
            <w:r w:rsidRPr="00E1508F">
              <w:rPr>
                <w:rFonts w:ascii="Arial" w:hAnsi="Arial" w:cs="Arial"/>
                <w:b/>
              </w:rPr>
              <w:t>a</w:t>
            </w:r>
            <w:r w:rsidRPr="00E1508F">
              <w:rPr>
                <w:rFonts w:ascii="Arial" w:hAnsi="Arial" w:cs="Arial"/>
                <w:b/>
                <w:spacing w:val="1"/>
              </w:rPr>
              <w:t>c</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2"/>
              </w:rPr>
              <w:t>n</w:t>
            </w:r>
            <w:r w:rsidRPr="00E1508F">
              <w:rPr>
                <w:rFonts w:ascii="Arial" w:hAnsi="Arial" w:cs="Arial"/>
                <w:b/>
              </w:rPr>
              <w:t xml:space="preserve">g </w:t>
            </w:r>
            <w:r w:rsidRPr="00E1508F">
              <w:rPr>
                <w:rFonts w:ascii="Arial" w:hAnsi="Arial" w:cs="Arial"/>
                <w:b/>
                <w:spacing w:val="3"/>
              </w:rPr>
              <w:t>m</w:t>
            </w:r>
            <w:r w:rsidRPr="00E1508F">
              <w:rPr>
                <w:rFonts w:ascii="Arial" w:hAnsi="Arial" w:cs="Arial"/>
                <w:b/>
              </w:rPr>
              <w:t>a</w:t>
            </w:r>
            <w:r w:rsidRPr="00E1508F">
              <w:rPr>
                <w:rFonts w:ascii="Arial" w:hAnsi="Arial" w:cs="Arial"/>
                <w:b/>
                <w:spacing w:val="-2"/>
              </w:rPr>
              <w:t>m</w:t>
            </w:r>
            <w:r w:rsidRPr="00E1508F">
              <w:rPr>
                <w:rFonts w:ascii="Arial" w:hAnsi="Arial" w:cs="Arial"/>
                <w:b/>
                <w:spacing w:val="3"/>
              </w:rPr>
              <w:t>m</w:t>
            </w:r>
            <w:r w:rsidRPr="00E1508F">
              <w:rPr>
                <w:rFonts w:ascii="Arial" w:hAnsi="Arial" w:cs="Arial"/>
                <w:b/>
              </w:rPr>
              <w:t>a</w:t>
            </w:r>
            <w:r w:rsidRPr="00E1508F">
              <w:rPr>
                <w:rFonts w:ascii="Arial" w:hAnsi="Arial" w:cs="Arial"/>
                <w:b/>
                <w:spacing w:val="1"/>
              </w:rPr>
              <w:t>r</w:t>
            </w:r>
            <w:r w:rsidRPr="00E1508F">
              <w:rPr>
                <w:rFonts w:ascii="Arial" w:hAnsi="Arial" w:cs="Arial"/>
                <w:b/>
              </w:rPr>
              <w:t>y g</w:t>
            </w:r>
            <w:r w:rsidRPr="00E1508F">
              <w:rPr>
                <w:rFonts w:ascii="Arial" w:hAnsi="Arial" w:cs="Arial"/>
                <w:b/>
                <w:spacing w:val="-1"/>
              </w:rPr>
              <w:t>l</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rPr>
              <w:t>va</w:t>
            </w:r>
            <w:r w:rsidRPr="00E1508F">
              <w:rPr>
                <w:rFonts w:ascii="Arial" w:hAnsi="Arial" w:cs="Arial"/>
                <w:b/>
                <w:spacing w:val="-1"/>
              </w:rPr>
              <w:t>lu</w:t>
            </w:r>
            <w:r w:rsidRPr="00E1508F">
              <w:rPr>
                <w:rFonts w:ascii="Arial" w:hAnsi="Arial" w:cs="Arial"/>
                <w:b/>
                <w:spacing w:val="1"/>
              </w:rPr>
              <w:t>e</w:t>
            </w:r>
            <w:r w:rsidRPr="00E1508F">
              <w:rPr>
                <w:rFonts w:ascii="Arial" w:hAnsi="Arial" w:cs="Arial"/>
                <w:b/>
              </w:rPr>
              <w:t>s</w:t>
            </w:r>
            <w:r w:rsidRPr="00E1508F">
              <w:rPr>
                <w:rFonts w:ascii="Arial" w:hAnsi="Arial" w:cs="Arial"/>
                <w:b/>
                <w:spacing w:val="-3"/>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4"/>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p</w:t>
            </w:r>
            <w:r w:rsidRPr="00E1508F">
              <w:rPr>
                <w:rFonts w:ascii="Arial" w:hAnsi="Arial" w:cs="Arial"/>
                <w:b/>
              </w:rPr>
              <w:t>ig</w:t>
            </w:r>
            <w:r w:rsidRPr="00E1508F">
              <w:rPr>
                <w:rFonts w:ascii="Arial" w:hAnsi="Arial" w:cs="Arial"/>
                <w:b/>
                <w:spacing w:val="-1"/>
              </w:rPr>
              <w:t xml:space="preserve"> in</w:t>
            </w:r>
            <w:r w:rsidRPr="00E1508F">
              <w:rPr>
                <w:rFonts w:ascii="Arial" w:hAnsi="Arial" w:cs="Arial"/>
                <w:b/>
              </w:rPr>
              <w:t>g</w:t>
            </w:r>
            <w:r w:rsidRPr="00E1508F">
              <w:rPr>
                <w:rFonts w:ascii="Arial" w:hAnsi="Arial" w:cs="Arial"/>
                <w:b/>
                <w:spacing w:val="-1"/>
              </w:rPr>
              <w:t>u</w:t>
            </w:r>
            <w:r w:rsidRPr="00E1508F">
              <w:rPr>
                <w:rFonts w:ascii="Arial" w:hAnsi="Arial" w:cs="Arial"/>
                <w:b/>
                <w:spacing w:val="4"/>
              </w:rPr>
              <w:t>i</w:t>
            </w:r>
            <w:r w:rsidRPr="00E1508F">
              <w:rPr>
                <w:rFonts w:ascii="Arial" w:hAnsi="Arial" w:cs="Arial"/>
                <w:b/>
                <w:spacing w:val="-1"/>
              </w:rPr>
              <w:t>n</w:t>
            </w:r>
            <w:r w:rsidRPr="00E1508F">
              <w:rPr>
                <w:rFonts w:ascii="Arial" w:hAnsi="Arial" w:cs="Arial"/>
                <w:b/>
              </w:rPr>
              <w:t>al</w:t>
            </w:r>
            <w:r w:rsidRPr="00E1508F">
              <w:rPr>
                <w:rFonts w:ascii="Arial" w:hAnsi="Arial" w:cs="Arial"/>
                <w:b/>
                <w:spacing w:val="-1"/>
              </w:rPr>
              <w:t xml:space="preserve"> </w:t>
            </w:r>
            <w:r w:rsidRPr="00E1508F">
              <w:rPr>
                <w:rFonts w:ascii="Arial" w:hAnsi="Arial" w:cs="Arial"/>
                <w:b/>
                <w:spacing w:val="1"/>
              </w:rPr>
              <w:t>re</w:t>
            </w:r>
            <w:r w:rsidRPr="00E1508F">
              <w:rPr>
                <w:rFonts w:ascii="Arial" w:hAnsi="Arial" w:cs="Arial"/>
                <w:b/>
              </w:rPr>
              <w:t>g</w:t>
            </w:r>
            <w:r w:rsidRPr="00E1508F">
              <w:rPr>
                <w:rFonts w:ascii="Arial" w:hAnsi="Arial" w:cs="Arial"/>
                <w:b/>
                <w:spacing w:val="-1"/>
              </w:rPr>
              <w:t>i</w:t>
            </w:r>
            <w:r w:rsidRPr="00E1508F">
              <w:rPr>
                <w:rFonts w:ascii="Arial" w:hAnsi="Arial" w:cs="Arial"/>
                <w:b/>
              </w:rPr>
              <w:t>on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d</w:t>
            </w:r>
            <w:r w:rsidRPr="00E1508F">
              <w:rPr>
                <w:rFonts w:ascii="Arial" w:hAnsi="Arial" w:cs="Arial"/>
                <w:b/>
              </w:rPr>
              <w:t>og 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p</w:t>
            </w:r>
            <w:r w:rsidRPr="00E1508F">
              <w:rPr>
                <w:rFonts w:ascii="Arial" w:hAnsi="Arial" w:cs="Arial"/>
                <w:b/>
                <w:spacing w:val="1"/>
              </w:rPr>
              <w:t>re</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rPr>
              <w:t>d a</w:t>
            </w:r>
            <w:r w:rsidRPr="00E1508F">
              <w:rPr>
                <w:rFonts w:ascii="Arial" w:hAnsi="Arial" w:cs="Arial"/>
                <w:b/>
                <w:spacing w:val="1"/>
              </w:rPr>
              <w:t>cc</w:t>
            </w:r>
            <w:r w:rsidRPr="00E1508F">
              <w:rPr>
                <w:rFonts w:ascii="Arial" w:hAnsi="Arial" w:cs="Arial"/>
                <w:b/>
                <w:spacing w:val="-1"/>
              </w:rPr>
              <w:t>u</w:t>
            </w:r>
            <w:r w:rsidRPr="00E1508F">
              <w:rPr>
                <w:rFonts w:ascii="Arial" w:hAnsi="Arial" w:cs="Arial"/>
                <w:b/>
                <w:spacing w:val="1"/>
              </w:rPr>
              <w:t>r</w:t>
            </w:r>
            <w:r w:rsidRPr="00E1508F">
              <w:rPr>
                <w:rFonts w:ascii="Arial" w:hAnsi="Arial" w:cs="Arial"/>
                <w:b/>
              </w:rPr>
              <w:t>a</w:t>
            </w:r>
            <w:r w:rsidRPr="00E1508F">
              <w:rPr>
                <w:rFonts w:ascii="Arial" w:hAnsi="Arial" w:cs="Arial"/>
                <w:b/>
                <w:spacing w:val="-2"/>
              </w:rPr>
              <w:t>t</w:t>
            </w:r>
            <w:r w:rsidRPr="00E1508F">
              <w:rPr>
                <w:rFonts w:ascii="Arial" w:hAnsi="Arial" w:cs="Arial"/>
                <w:b/>
                <w:spacing w:val="1"/>
              </w:rPr>
              <w:t>e</w:t>
            </w:r>
            <w:r w:rsidRPr="00E1508F">
              <w:rPr>
                <w:rFonts w:ascii="Arial" w:hAnsi="Arial" w:cs="Arial"/>
                <w:b/>
              </w:rPr>
              <w:t>l</w:t>
            </w:r>
            <w:r w:rsidRPr="00E1508F">
              <w:rPr>
                <w:rFonts w:ascii="Arial" w:hAnsi="Arial" w:cs="Arial"/>
                <w:b/>
                <w:spacing w:val="-1"/>
              </w:rPr>
              <w:t>y</w:t>
            </w:r>
            <w:r w:rsidRPr="00E1508F">
              <w:rPr>
                <w:rFonts w:ascii="Arial" w:hAnsi="Arial" w:cs="Arial"/>
                <w:b/>
              </w:rPr>
              <w:t>.</w:t>
            </w:r>
          </w:p>
          <w:p w:rsidR="002B2A02" w:rsidRPr="00E1508F" w:rsidRDefault="002B2A02">
            <w:pPr>
              <w:spacing w:before="15" w:line="240" w:lineRule="exact"/>
              <w:rPr>
                <w:rFonts w:ascii="Arial" w:hAnsi="Arial" w:cs="Arial"/>
              </w:rPr>
            </w:pPr>
          </w:p>
          <w:p w:rsidR="002B2A02" w:rsidRPr="00E1508F" w:rsidRDefault="00E91E54">
            <w:pPr>
              <w:spacing w:line="511" w:lineRule="auto"/>
              <w:ind w:left="104" w:right="1695"/>
              <w:rPr>
                <w:rFonts w:ascii="Arial" w:hAnsi="Arial" w:cs="Arial"/>
              </w:rPr>
            </w:pPr>
            <w:r w:rsidRPr="00E1508F">
              <w:rPr>
                <w:rFonts w:ascii="Arial" w:hAnsi="Arial" w:cs="Arial"/>
                <w:b/>
                <w:spacing w:val="2"/>
              </w:rPr>
              <w:t>I</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wo</w:t>
            </w:r>
            <w:r w:rsidRPr="00E1508F">
              <w:rPr>
                <w:rFonts w:ascii="Arial" w:hAnsi="Arial" w:cs="Arial"/>
                <w:b/>
                <w:spacing w:val="-1"/>
              </w:rPr>
              <w:t>u</w:t>
            </w:r>
            <w:r w:rsidRPr="00E1508F">
              <w:rPr>
                <w:rFonts w:ascii="Arial" w:hAnsi="Arial" w:cs="Arial"/>
                <w:b/>
              </w:rPr>
              <w:t>ld</w:t>
            </w:r>
            <w:r w:rsidRPr="00E1508F">
              <w:rPr>
                <w:rFonts w:ascii="Arial" w:hAnsi="Arial" w:cs="Arial"/>
                <w:b/>
                <w:spacing w:val="-2"/>
              </w:rPr>
              <w:t xml:space="preserve"> </w:t>
            </w:r>
            <w:r w:rsidRPr="00E1508F">
              <w:rPr>
                <w:rFonts w:ascii="Arial" w:hAnsi="Arial" w:cs="Arial"/>
                <w:b/>
                <w:spacing w:val="-1"/>
              </w:rPr>
              <w:t>b</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b</w:t>
            </w:r>
            <w:r w:rsidRPr="00E1508F">
              <w:rPr>
                <w:rFonts w:ascii="Arial" w:hAnsi="Arial" w:cs="Arial"/>
                <w:b/>
                <w:spacing w:val="1"/>
              </w:rPr>
              <w:t>e</w:t>
            </w:r>
            <w:r w:rsidRPr="00E1508F">
              <w:rPr>
                <w:rFonts w:ascii="Arial" w:hAnsi="Arial" w:cs="Arial"/>
                <w:b/>
                <w:spacing w:val="-2"/>
              </w:rPr>
              <w:t>tt</w:t>
            </w:r>
            <w:r w:rsidRPr="00E1508F">
              <w:rPr>
                <w:rFonts w:ascii="Arial" w:hAnsi="Arial" w:cs="Arial"/>
                <w:b/>
                <w:spacing w:val="1"/>
              </w:rPr>
              <w:t>e</w:t>
            </w:r>
            <w:r w:rsidRPr="00E1508F">
              <w:rPr>
                <w:rFonts w:ascii="Arial" w:hAnsi="Arial" w:cs="Arial"/>
                <w:b/>
              </w:rPr>
              <w:t>r</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o a</w:t>
            </w:r>
            <w:r w:rsidRPr="00E1508F">
              <w:rPr>
                <w:rFonts w:ascii="Arial" w:hAnsi="Arial" w:cs="Arial"/>
                <w:b/>
                <w:spacing w:val="-1"/>
              </w:rPr>
              <w:t>l</w:t>
            </w:r>
            <w:r w:rsidRPr="00E1508F">
              <w:rPr>
                <w:rFonts w:ascii="Arial" w:hAnsi="Arial" w:cs="Arial"/>
                <w:b/>
                <w:spacing w:val="2"/>
              </w:rPr>
              <w:t>s</w:t>
            </w:r>
            <w:r w:rsidRPr="00E1508F">
              <w:rPr>
                <w:rFonts w:ascii="Arial" w:hAnsi="Arial" w:cs="Arial"/>
                <w:b/>
              </w:rPr>
              <w:t xml:space="preserve">o </w:t>
            </w:r>
            <w:r w:rsidRPr="00E1508F">
              <w:rPr>
                <w:rFonts w:ascii="Arial" w:hAnsi="Arial" w:cs="Arial"/>
                <w:b/>
                <w:spacing w:val="-1"/>
              </w:rPr>
              <w:t>p</w:t>
            </w:r>
            <w:r w:rsidRPr="00E1508F">
              <w:rPr>
                <w:rFonts w:ascii="Arial" w:hAnsi="Arial" w:cs="Arial"/>
                <w:b/>
                <w:spacing w:val="1"/>
              </w:rPr>
              <w:t>re</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s</w:t>
            </w:r>
            <w:r w:rsidRPr="00E1508F">
              <w:rPr>
                <w:rFonts w:ascii="Arial" w:hAnsi="Arial" w:cs="Arial"/>
                <w:b/>
                <w:spacing w:val="-2"/>
              </w:rPr>
              <w:t>t</w:t>
            </w:r>
            <w:r w:rsidRPr="00E1508F">
              <w:rPr>
                <w:rFonts w:ascii="Arial" w:hAnsi="Arial" w:cs="Arial"/>
                <w:b/>
              </w:rPr>
              <w:t>ical</w:t>
            </w:r>
            <w:r w:rsidRPr="00E1508F">
              <w:rPr>
                <w:rFonts w:ascii="Arial" w:hAnsi="Arial" w:cs="Arial"/>
                <w:b/>
                <w:spacing w:val="-1"/>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3"/>
              </w:rPr>
              <w:t>m</w:t>
            </w:r>
            <w:r w:rsidRPr="00E1508F">
              <w:rPr>
                <w:rFonts w:ascii="Arial" w:hAnsi="Arial" w:cs="Arial"/>
                <w:b/>
                <w:spacing w:val="-1"/>
              </w:rPr>
              <w:t>p</w:t>
            </w:r>
            <w:r w:rsidRPr="00E1508F">
              <w:rPr>
                <w:rFonts w:ascii="Arial" w:hAnsi="Arial" w:cs="Arial"/>
                <w:b/>
              </w:rPr>
              <w:t>a</w:t>
            </w:r>
            <w:r w:rsidRPr="00E1508F">
              <w:rPr>
                <w:rFonts w:ascii="Arial" w:hAnsi="Arial" w:cs="Arial"/>
                <w:b/>
                <w:spacing w:val="1"/>
              </w:rPr>
              <w:t>r</w:t>
            </w:r>
            <w:r w:rsidRPr="00E1508F">
              <w:rPr>
                <w:rFonts w:ascii="Arial" w:hAnsi="Arial" w:cs="Arial"/>
                <w:b/>
              </w:rPr>
              <w:t>i</w:t>
            </w:r>
            <w:r w:rsidRPr="00E1508F">
              <w:rPr>
                <w:rFonts w:ascii="Arial" w:hAnsi="Arial" w:cs="Arial"/>
                <w:b/>
                <w:spacing w:val="1"/>
              </w:rPr>
              <w:t>s</w:t>
            </w:r>
            <w:r w:rsidRPr="00E1508F">
              <w:rPr>
                <w:rFonts w:ascii="Arial" w:hAnsi="Arial" w:cs="Arial"/>
                <w:b/>
              </w:rPr>
              <w:t>o</w:t>
            </w:r>
            <w:r w:rsidRPr="00E1508F">
              <w:rPr>
                <w:rFonts w:ascii="Arial" w:hAnsi="Arial" w:cs="Arial"/>
                <w:b/>
                <w:spacing w:val="-1"/>
              </w:rPr>
              <w:t>n</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n</w:t>
            </w:r>
            <w:r w:rsidRPr="00E1508F">
              <w:rPr>
                <w:rFonts w:ascii="Arial" w:hAnsi="Arial" w:cs="Arial"/>
                <w:b/>
                <w:spacing w:val="-6"/>
              </w:rPr>
              <w:t xml:space="preserve"> </w:t>
            </w:r>
            <w:r w:rsidRPr="00E1508F">
              <w:rPr>
                <w:rFonts w:ascii="Arial" w:hAnsi="Arial" w:cs="Arial"/>
                <w:b/>
                <w:spacing w:val="1"/>
              </w:rPr>
              <w:t>re</w:t>
            </w:r>
            <w:r w:rsidRPr="00E1508F">
              <w:rPr>
                <w:rFonts w:ascii="Arial" w:hAnsi="Arial" w:cs="Arial"/>
                <w:b/>
                <w:spacing w:val="2"/>
              </w:rPr>
              <w:t>s</w:t>
            </w:r>
            <w:r w:rsidRPr="00E1508F">
              <w:rPr>
                <w:rFonts w:ascii="Arial" w:hAnsi="Arial" w:cs="Arial"/>
                <w:b/>
                <w:spacing w:val="-1"/>
              </w:rPr>
              <w:t>u</w:t>
            </w:r>
            <w:r w:rsidRPr="00E1508F">
              <w:rPr>
                <w:rFonts w:ascii="Arial" w:hAnsi="Arial" w:cs="Arial"/>
                <w:b/>
              </w:rPr>
              <w:t>l</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les</w:t>
            </w:r>
            <w:r w:rsidRPr="00E1508F">
              <w:rPr>
                <w:rFonts w:ascii="Arial" w:hAnsi="Arial" w:cs="Arial"/>
                <w:b/>
                <w:spacing w:val="2"/>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6"/>
              </w:rPr>
              <w:t>p</w:t>
            </w:r>
            <w:r w:rsidRPr="00E1508F">
              <w:rPr>
                <w:rFonts w:ascii="Arial" w:hAnsi="Arial" w:cs="Arial"/>
                <w:b/>
                <w:spacing w:val="-2"/>
              </w:rPr>
              <w:t>-</w:t>
            </w:r>
            <w:r w:rsidRPr="00E1508F">
              <w:rPr>
                <w:rFonts w:ascii="Arial" w:hAnsi="Arial" w:cs="Arial"/>
                <w:b/>
              </w:rPr>
              <w:t>va</w:t>
            </w:r>
            <w:r w:rsidRPr="00E1508F">
              <w:rPr>
                <w:rFonts w:ascii="Arial" w:hAnsi="Arial" w:cs="Arial"/>
                <w:b/>
                <w:spacing w:val="-1"/>
              </w:rPr>
              <w:t>lu</w:t>
            </w:r>
            <w:r w:rsidRPr="00E1508F">
              <w:rPr>
                <w:rFonts w:ascii="Arial" w:hAnsi="Arial" w:cs="Arial"/>
                <w:b/>
                <w:spacing w:val="1"/>
              </w:rPr>
              <w:t>e</w:t>
            </w:r>
            <w:r w:rsidRPr="00E1508F">
              <w:rPr>
                <w:rFonts w:ascii="Arial" w:hAnsi="Arial" w:cs="Arial"/>
                <w:b/>
                <w:spacing w:val="2"/>
              </w:rPr>
              <w:t>s</w:t>
            </w:r>
            <w:r w:rsidRPr="00E1508F">
              <w:rPr>
                <w:rFonts w:ascii="Arial" w:hAnsi="Arial" w:cs="Arial"/>
                <w:b/>
              </w:rPr>
              <w:t>. Di</w:t>
            </w:r>
            <w:r w:rsidRPr="00E1508F">
              <w:rPr>
                <w:rFonts w:ascii="Arial" w:hAnsi="Arial" w:cs="Arial"/>
                <w:b/>
                <w:spacing w:val="1"/>
              </w:rPr>
              <w:t>sc</w:t>
            </w:r>
            <w:r w:rsidRPr="00E1508F">
              <w:rPr>
                <w:rFonts w:ascii="Arial" w:hAnsi="Arial" w:cs="Arial"/>
                <w:b/>
                <w:spacing w:val="-1"/>
              </w:rPr>
              <w:t>u</w:t>
            </w:r>
            <w:r w:rsidRPr="00E1508F">
              <w:rPr>
                <w:rFonts w:ascii="Arial" w:hAnsi="Arial" w:cs="Arial"/>
                <w:b/>
                <w:spacing w:val="2"/>
              </w:rPr>
              <w:t>s</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l</w:t>
            </w:r>
            <w:r w:rsidRPr="00E1508F">
              <w:rPr>
                <w:rFonts w:ascii="Arial" w:hAnsi="Arial" w:cs="Arial"/>
                <w:b/>
              </w:rPr>
              <w:t>i</w:t>
            </w:r>
            <w:r w:rsidRPr="00E1508F">
              <w:rPr>
                <w:rFonts w:ascii="Arial" w:hAnsi="Arial" w:cs="Arial"/>
                <w:b/>
                <w:spacing w:val="3"/>
              </w:rPr>
              <w:t>m</w:t>
            </w:r>
            <w:r w:rsidRPr="00E1508F">
              <w:rPr>
                <w:rFonts w:ascii="Arial" w:hAnsi="Arial" w:cs="Arial"/>
                <w:b/>
              </w:rPr>
              <w:t>i</w:t>
            </w:r>
            <w:r w:rsidRPr="00E1508F">
              <w:rPr>
                <w:rFonts w:ascii="Arial" w:hAnsi="Arial" w:cs="Arial"/>
                <w:b/>
                <w:spacing w:val="-2"/>
              </w:rPr>
              <w:t>t</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 xml:space="preserve">, </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re</w:t>
            </w:r>
            <w:r w:rsidRPr="00E1508F">
              <w:rPr>
                <w:rFonts w:ascii="Arial" w:hAnsi="Arial" w:cs="Arial"/>
                <w:b/>
                <w:spacing w:val="-1"/>
              </w:rPr>
              <w:t>n</w:t>
            </w:r>
            <w:r w:rsidRPr="00E1508F">
              <w:rPr>
                <w:rFonts w:ascii="Arial" w:hAnsi="Arial" w:cs="Arial"/>
                <w:b/>
              </w:rPr>
              <w:t>g</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2"/>
              </w:rPr>
              <w:t>s</w:t>
            </w:r>
            <w:r w:rsidRPr="00E1508F">
              <w:rPr>
                <w:rFonts w:ascii="Arial" w:hAnsi="Arial" w:cs="Arial"/>
                <w:b/>
              </w:rPr>
              <w:t xml:space="preserve">, </w:t>
            </w:r>
            <w:r w:rsidRPr="00E1508F">
              <w:rPr>
                <w:rFonts w:ascii="Arial" w:hAnsi="Arial" w:cs="Arial"/>
                <w:b/>
                <w:spacing w:val="-6"/>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rPr>
              <w:t>l</w:t>
            </w:r>
            <w:r w:rsidRPr="00E1508F">
              <w:rPr>
                <w:rFonts w:ascii="Arial" w:hAnsi="Arial" w:cs="Arial"/>
                <w:b/>
                <w:spacing w:val="-1"/>
              </w:rPr>
              <w:t>i</w:t>
            </w:r>
            <w:r w:rsidRPr="00E1508F">
              <w:rPr>
                <w:rFonts w:ascii="Arial" w:hAnsi="Arial" w:cs="Arial"/>
                <w:b/>
                <w:spacing w:val="1"/>
              </w:rPr>
              <w:t>c</w:t>
            </w:r>
            <w:r w:rsidRPr="00E1508F">
              <w:rPr>
                <w:rFonts w:ascii="Arial" w:hAnsi="Arial" w:cs="Arial"/>
                <w:b/>
              </w:rPr>
              <w:t>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 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spacing w:val="-1"/>
              </w:rPr>
              <w:t>u</w:t>
            </w:r>
            <w:r w:rsidRPr="00E1508F">
              <w:rPr>
                <w:rFonts w:ascii="Arial" w:hAnsi="Arial" w:cs="Arial"/>
                <w:b/>
                <w:spacing w:val="-2"/>
              </w:rPr>
              <w:t>t</w:t>
            </w:r>
            <w:r w:rsidRPr="00E1508F">
              <w:rPr>
                <w:rFonts w:ascii="Arial" w:hAnsi="Arial" w:cs="Arial"/>
                <w:b/>
                <w:spacing w:val="-1"/>
              </w:rPr>
              <w:t>u</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d</w:t>
            </w:r>
            <w:r w:rsidRPr="00E1508F">
              <w:rPr>
                <w:rFonts w:ascii="Arial" w:hAnsi="Arial" w:cs="Arial"/>
                <w:b/>
              </w:rPr>
              <w:t>ir</w:t>
            </w:r>
            <w:r w:rsidRPr="00E1508F">
              <w:rPr>
                <w:rFonts w:ascii="Arial" w:hAnsi="Arial" w:cs="Arial"/>
                <w:b/>
                <w:spacing w:val="1"/>
              </w:rPr>
              <w:t>ec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w:t>
            </w:r>
          </w:p>
          <w:p w:rsidR="002B2A02" w:rsidRPr="00E1508F" w:rsidRDefault="00E91E54">
            <w:pPr>
              <w:spacing w:before="11" w:line="260" w:lineRule="exact"/>
              <w:ind w:left="104"/>
              <w:rPr>
                <w:rFonts w:ascii="Arial" w:eastAsia="Arial" w:hAnsi="Arial" w:cs="Arial"/>
              </w:rPr>
            </w:pPr>
            <w:r w:rsidRPr="00E1508F">
              <w:rPr>
                <w:rFonts w:ascii="Arial" w:hAnsi="Arial" w:cs="Arial"/>
                <w:b/>
                <w:position w:val="-1"/>
              </w:rPr>
              <w:t>A</w:t>
            </w:r>
            <w:r w:rsidRPr="00E1508F">
              <w:rPr>
                <w:rFonts w:ascii="Arial" w:hAnsi="Arial" w:cs="Arial"/>
                <w:b/>
                <w:spacing w:val="-1"/>
                <w:position w:val="-1"/>
              </w:rPr>
              <w:t>d</w:t>
            </w:r>
            <w:r w:rsidRPr="00E1508F">
              <w:rPr>
                <w:rFonts w:ascii="Arial" w:hAnsi="Arial" w:cs="Arial"/>
                <w:b/>
                <w:position w:val="-1"/>
              </w:rPr>
              <w:t>d</w:t>
            </w:r>
            <w:r w:rsidRPr="00E1508F">
              <w:rPr>
                <w:rFonts w:ascii="Arial" w:hAnsi="Arial" w:cs="Arial"/>
                <w:b/>
                <w:spacing w:val="-1"/>
                <w:position w:val="-1"/>
              </w:rPr>
              <w:t xml:space="preserve"> </w:t>
            </w:r>
            <w:r w:rsidRPr="00E1508F">
              <w:rPr>
                <w:rFonts w:ascii="Arial" w:hAnsi="Arial" w:cs="Arial"/>
                <w:b/>
                <w:position w:val="-1"/>
              </w:rPr>
              <w:t xml:space="preserve">a </w:t>
            </w:r>
            <w:r w:rsidRPr="00E1508F">
              <w:rPr>
                <w:rFonts w:ascii="Arial" w:hAnsi="Arial" w:cs="Arial"/>
                <w:b/>
                <w:spacing w:val="1"/>
                <w:position w:val="-1"/>
              </w:rPr>
              <w:t>c</w:t>
            </w:r>
            <w:r w:rsidRPr="00E1508F">
              <w:rPr>
                <w:rFonts w:ascii="Arial" w:hAnsi="Arial" w:cs="Arial"/>
                <w:b/>
                <w:position w:val="-1"/>
              </w:rPr>
              <w:t>o</w:t>
            </w:r>
            <w:r w:rsidRPr="00E1508F">
              <w:rPr>
                <w:rFonts w:ascii="Arial" w:hAnsi="Arial" w:cs="Arial"/>
                <w:b/>
                <w:spacing w:val="-1"/>
                <w:position w:val="-1"/>
              </w:rPr>
              <w:t>n</w:t>
            </w:r>
            <w:r w:rsidRPr="00E1508F">
              <w:rPr>
                <w:rFonts w:ascii="Arial" w:hAnsi="Arial" w:cs="Arial"/>
                <w:b/>
                <w:spacing w:val="1"/>
                <w:position w:val="-1"/>
              </w:rPr>
              <w:t>c</w:t>
            </w:r>
            <w:r w:rsidRPr="00E1508F">
              <w:rPr>
                <w:rFonts w:ascii="Arial" w:hAnsi="Arial" w:cs="Arial"/>
                <w:b/>
                <w:position w:val="-1"/>
              </w:rPr>
              <w:t>l</w:t>
            </w:r>
            <w:r w:rsidRPr="00E1508F">
              <w:rPr>
                <w:rFonts w:ascii="Arial" w:hAnsi="Arial" w:cs="Arial"/>
                <w:b/>
                <w:spacing w:val="-2"/>
                <w:position w:val="-1"/>
              </w:rPr>
              <w:t>u</w:t>
            </w:r>
            <w:r w:rsidRPr="00E1508F">
              <w:rPr>
                <w:rFonts w:ascii="Arial" w:hAnsi="Arial" w:cs="Arial"/>
                <w:b/>
                <w:spacing w:val="2"/>
                <w:position w:val="-1"/>
              </w:rPr>
              <w:t>s</w:t>
            </w:r>
            <w:r w:rsidRPr="00E1508F">
              <w:rPr>
                <w:rFonts w:ascii="Arial" w:hAnsi="Arial" w:cs="Arial"/>
                <w:b/>
                <w:position w:val="-1"/>
              </w:rPr>
              <w:t>i</w:t>
            </w:r>
            <w:r w:rsidRPr="00E1508F">
              <w:rPr>
                <w:rFonts w:ascii="Arial" w:hAnsi="Arial" w:cs="Arial"/>
                <w:b/>
                <w:spacing w:val="-1"/>
                <w:position w:val="-1"/>
              </w:rPr>
              <w:t>o</w:t>
            </w:r>
            <w:r w:rsidRPr="00E1508F">
              <w:rPr>
                <w:rFonts w:ascii="Arial" w:hAnsi="Arial" w:cs="Arial"/>
                <w:b/>
                <w:position w:val="-1"/>
              </w:rPr>
              <w:t>ns</w:t>
            </w:r>
            <w:r w:rsidRPr="00E1508F">
              <w:rPr>
                <w:rFonts w:ascii="Arial" w:hAnsi="Arial" w:cs="Arial"/>
                <w:b/>
                <w:spacing w:val="3"/>
                <w:position w:val="-1"/>
              </w:rPr>
              <w:t xml:space="preserve"> </w:t>
            </w:r>
            <w:r w:rsidRPr="00E1508F">
              <w:rPr>
                <w:rFonts w:ascii="Arial" w:hAnsi="Arial" w:cs="Arial"/>
                <w:b/>
                <w:spacing w:val="2"/>
                <w:position w:val="-1"/>
              </w:rPr>
              <w:t>s</w:t>
            </w:r>
            <w:r w:rsidRPr="00E1508F">
              <w:rPr>
                <w:rFonts w:ascii="Arial" w:hAnsi="Arial" w:cs="Arial"/>
                <w:b/>
                <w:spacing w:val="1"/>
                <w:position w:val="-1"/>
              </w:rPr>
              <w:t>ec</w:t>
            </w:r>
            <w:r w:rsidRPr="00E1508F">
              <w:rPr>
                <w:rFonts w:ascii="Arial" w:hAnsi="Arial" w:cs="Arial"/>
                <w:b/>
                <w:spacing w:val="-2"/>
                <w:position w:val="-1"/>
              </w:rPr>
              <w:t>t</w:t>
            </w:r>
            <w:r w:rsidRPr="00E1508F">
              <w:rPr>
                <w:rFonts w:ascii="Arial" w:hAnsi="Arial" w:cs="Arial"/>
                <w:b/>
                <w:position w:val="-1"/>
              </w:rPr>
              <w:t>i</w:t>
            </w:r>
            <w:r w:rsidRPr="00E1508F">
              <w:rPr>
                <w:rFonts w:ascii="Arial" w:hAnsi="Arial" w:cs="Arial"/>
                <w:b/>
                <w:spacing w:val="-1"/>
                <w:position w:val="-1"/>
              </w:rPr>
              <w:t>o</w:t>
            </w:r>
            <w:r w:rsidRPr="00E1508F">
              <w:rPr>
                <w:rFonts w:ascii="Arial" w:hAnsi="Arial" w:cs="Arial"/>
                <w:b/>
                <w:position w:val="-1"/>
              </w:rPr>
              <w:t>n</w:t>
            </w:r>
            <w:r w:rsidRPr="00E1508F">
              <w:rPr>
                <w:rFonts w:ascii="Arial" w:hAnsi="Arial" w:cs="Arial"/>
                <w:b/>
                <w:spacing w:val="-1"/>
                <w:position w:val="-1"/>
              </w:rPr>
              <w:t xml:space="preserve"> </w:t>
            </w:r>
            <w:r w:rsidRPr="00E1508F">
              <w:rPr>
                <w:rFonts w:ascii="Arial" w:hAnsi="Arial" w:cs="Arial"/>
                <w:b/>
                <w:position w:val="-1"/>
              </w:rPr>
              <w:t>at</w:t>
            </w:r>
            <w:r w:rsidRPr="00E1508F">
              <w:rPr>
                <w:rFonts w:ascii="Arial" w:hAnsi="Arial" w:cs="Arial"/>
                <w:b/>
                <w:spacing w:val="-2"/>
                <w:position w:val="-1"/>
              </w:rPr>
              <w:t xml:space="preserve"> t</w:t>
            </w:r>
            <w:r w:rsidRPr="00E1508F">
              <w:rPr>
                <w:rFonts w:ascii="Arial" w:hAnsi="Arial" w:cs="Arial"/>
                <w:b/>
                <w:spacing w:val="-1"/>
                <w:position w:val="-1"/>
              </w:rPr>
              <w:t>h</w:t>
            </w:r>
            <w:r w:rsidRPr="00E1508F">
              <w:rPr>
                <w:rFonts w:ascii="Arial" w:hAnsi="Arial" w:cs="Arial"/>
                <w:b/>
                <w:position w:val="-1"/>
              </w:rPr>
              <w:t>e</w:t>
            </w:r>
            <w:r w:rsidRPr="00E1508F">
              <w:rPr>
                <w:rFonts w:ascii="Arial" w:hAnsi="Arial" w:cs="Arial"/>
                <w:b/>
                <w:spacing w:val="1"/>
                <w:position w:val="-1"/>
              </w:rPr>
              <w:t xml:space="preserve"> e</w:t>
            </w:r>
            <w:r w:rsidRPr="00E1508F">
              <w:rPr>
                <w:rFonts w:ascii="Arial" w:hAnsi="Arial" w:cs="Arial"/>
                <w:b/>
                <w:spacing w:val="-1"/>
                <w:position w:val="-1"/>
              </w:rPr>
              <w:t>n</w:t>
            </w:r>
            <w:r w:rsidRPr="00E1508F">
              <w:rPr>
                <w:rFonts w:ascii="Arial" w:hAnsi="Arial" w:cs="Arial"/>
                <w:b/>
                <w:position w:val="-1"/>
              </w:rPr>
              <w:t>d</w:t>
            </w:r>
            <w:r w:rsidRPr="00E1508F">
              <w:rPr>
                <w:rFonts w:ascii="Arial" w:hAnsi="Arial" w:cs="Arial"/>
                <w:b/>
                <w:spacing w:val="-1"/>
                <w:position w:val="-1"/>
              </w:rPr>
              <w:t xml:space="preserve"> </w:t>
            </w:r>
            <w:r w:rsidRPr="00E1508F">
              <w:rPr>
                <w:rFonts w:ascii="Arial" w:hAnsi="Arial" w:cs="Arial"/>
                <w:b/>
                <w:position w:val="-1"/>
              </w:rPr>
              <w:t>of</w:t>
            </w:r>
            <w:r w:rsidRPr="00E1508F">
              <w:rPr>
                <w:rFonts w:ascii="Arial" w:hAnsi="Arial" w:cs="Arial"/>
                <w:b/>
                <w:spacing w:val="3"/>
                <w:position w:val="-1"/>
              </w:rPr>
              <w:t xml:space="preserve"> </w:t>
            </w:r>
            <w:r w:rsidRPr="00E1508F">
              <w:rPr>
                <w:rFonts w:ascii="Arial" w:hAnsi="Arial" w:cs="Arial"/>
                <w:b/>
                <w:spacing w:val="-2"/>
                <w:position w:val="-1"/>
              </w:rPr>
              <w:t>t</w:t>
            </w:r>
            <w:r w:rsidRPr="00E1508F">
              <w:rPr>
                <w:rFonts w:ascii="Arial" w:hAnsi="Arial" w:cs="Arial"/>
                <w:b/>
                <w:spacing w:val="-1"/>
                <w:position w:val="-1"/>
              </w:rPr>
              <w:t>h</w:t>
            </w:r>
            <w:r w:rsidRPr="00E1508F">
              <w:rPr>
                <w:rFonts w:ascii="Arial" w:hAnsi="Arial" w:cs="Arial"/>
                <w:b/>
                <w:position w:val="-1"/>
              </w:rPr>
              <w:t>e</w:t>
            </w:r>
            <w:r w:rsidRPr="00E1508F">
              <w:rPr>
                <w:rFonts w:ascii="Arial" w:hAnsi="Arial" w:cs="Arial"/>
                <w:b/>
                <w:spacing w:val="1"/>
                <w:position w:val="-1"/>
              </w:rPr>
              <w:t xml:space="preserve"> </w:t>
            </w:r>
            <w:r w:rsidRPr="00E1508F">
              <w:rPr>
                <w:rFonts w:ascii="Arial" w:hAnsi="Arial" w:cs="Arial"/>
                <w:b/>
                <w:position w:val="-1"/>
              </w:rPr>
              <w:t>a</w:t>
            </w:r>
            <w:r w:rsidRPr="00E1508F">
              <w:rPr>
                <w:rFonts w:ascii="Arial" w:hAnsi="Arial" w:cs="Arial"/>
                <w:b/>
                <w:spacing w:val="1"/>
                <w:position w:val="-1"/>
              </w:rPr>
              <w:t>r</w:t>
            </w:r>
            <w:r w:rsidRPr="00E1508F">
              <w:rPr>
                <w:rFonts w:ascii="Arial" w:hAnsi="Arial" w:cs="Arial"/>
                <w:b/>
                <w:spacing w:val="-2"/>
                <w:position w:val="-1"/>
              </w:rPr>
              <w:t>t</w:t>
            </w:r>
            <w:r w:rsidRPr="00E1508F">
              <w:rPr>
                <w:rFonts w:ascii="Arial" w:hAnsi="Arial" w:cs="Arial"/>
                <w:b/>
                <w:position w:val="-1"/>
              </w:rPr>
              <w:t>icl</w:t>
            </w:r>
            <w:r w:rsidRPr="00E1508F">
              <w:rPr>
                <w:rFonts w:ascii="Arial" w:hAnsi="Arial" w:cs="Arial"/>
                <w:b/>
                <w:spacing w:val="3"/>
                <w:position w:val="-1"/>
              </w:rPr>
              <w:t>e</w:t>
            </w:r>
            <w:r w:rsidRPr="00E1508F">
              <w:rPr>
                <w:rFonts w:ascii="Arial" w:eastAsia="Arial" w:hAnsi="Arial" w:cs="Arial"/>
                <w:color w:val="212121"/>
                <w:position w:val="-1"/>
              </w:rPr>
              <w:t>.</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D71C0F">
            <w:pPr>
              <w:rPr>
                <w:rFonts w:ascii="Arial" w:hAnsi="Arial" w:cs="Arial"/>
              </w:rPr>
            </w:pPr>
            <w:r w:rsidRPr="00E1508F">
              <w:rPr>
                <w:rFonts w:ascii="Arial" w:hAnsi="Arial" w:cs="Arial"/>
              </w:rPr>
              <w:t>The importance of small ruminants is mentioned in the introduction.</w:t>
            </w:r>
          </w:p>
          <w:p w:rsidR="00D71C0F" w:rsidRPr="00E1508F" w:rsidRDefault="00233450">
            <w:pPr>
              <w:rPr>
                <w:rFonts w:ascii="Arial" w:hAnsi="Arial" w:cs="Arial"/>
              </w:rPr>
            </w:pPr>
            <w:r w:rsidRPr="00E1508F">
              <w:rPr>
                <w:rFonts w:ascii="Arial" w:hAnsi="Arial" w:cs="Arial"/>
              </w:rPr>
              <w:t>Sample collection where the samples are collected is mentioned.</w:t>
            </w:r>
          </w:p>
          <w:p w:rsidR="00233450" w:rsidRPr="00E1508F" w:rsidRDefault="00233450">
            <w:pPr>
              <w:rPr>
                <w:rFonts w:ascii="Arial" w:hAnsi="Arial" w:cs="Arial"/>
              </w:rPr>
            </w:pPr>
            <w:r w:rsidRPr="00E1508F">
              <w:rPr>
                <w:rFonts w:ascii="Arial" w:hAnsi="Arial" w:cs="Arial"/>
              </w:rPr>
              <w:t xml:space="preserve">The duration of the study period is mentioned already. But in specific in months it is not possible because my research included other parameters also and it is one of the </w:t>
            </w:r>
            <w:proofErr w:type="gramStart"/>
            <w:r w:rsidRPr="00E1508F">
              <w:rPr>
                <w:rFonts w:ascii="Arial" w:hAnsi="Arial" w:cs="Arial"/>
              </w:rPr>
              <w:t>parameter</w:t>
            </w:r>
            <w:proofErr w:type="gramEnd"/>
            <w:r w:rsidRPr="00E1508F">
              <w:rPr>
                <w:rFonts w:ascii="Arial" w:hAnsi="Arial" w:cs="Arial"/>
              </w:rPr>
              <w:t xml:space="preserve"> so all the work was carried out simultaneously.</w:t>
            </w:r>
          </w:p>
          <w:p w:rsidR="00CD6033" w:rsidRPr="00E1508F" w:rsidRDefault="00CD6033" w:rsidP="00CD6033">
            <w:pPr>
              <w:pStyle w:val="ListParagraph"/>
              <w:tabs>
                <w:tab w:val="left" w:pos="0"/>
              </w:tabs>
              <w:autoSpaceDE w:val="0"/>
              <w:autoSpaceDN w:val="0"/>
              <w:adjustRightInd w:val="0"/>
              <w:spacing w:after="100" w:line="240" w:lineRule="auto"/>
              <w:ind w:left="0"/>
              <w:jc w:val="both"/>
              <w:rPr>
                <w:rFonts w:ascii="Arial" w:eastAsia="TimesNewRomanPSMT" w:hAnsi="Arial" w:cs="Arial"/>
                <w:sz w:val="20"/>
                <w:szCs w:val="20"/>
              </w:rPr>
            </w:pPr>
            <w:r w:rsidRPr="00E1508F">
              <w:rPr>
                <w:rFonts w:ascii="Arial" w:eastAsia="TimesNewRomanPSMT" w:hAnsi="Arial" w:cs="Arial"/>
                <w:sz w:val="20"/>
                <w:szCs w:val="20"/>
              </w:rPr>
              <w:t xml:space="preserve">The average values of all parameters were subjected to statistical analysis </w:t>
            </w:r>
            <w:proofErr w:type="spellStart"/>
            <w:r w:rsidRPr="00E1508F">
              <w:rPr>
                <w:rFonts w:ascii="Arial" w:eastAsia="TimesNewRomanPSMT" w:hAnsi="Arial" w:cs="Arial"/>
                <w:sz w:val="20"/>
                <w:szCs w:val="20"/>
              </w:rPr>
              <w:t>Snedecor</w:t>
            </w:r>
            <w:proofErr w:type="spellEnd"/>
            <w:r w:rsidRPr="00E1508F">
              <w:rPr>
                <w:rFonts w:ascii="Arial" w:eastAsia="TimesNewRomanPSMT" w:hAnsi="Arial" w:cs="Arial"/>
                <w:sz w:val="20"/>
                <w:szCs w:val="20"/>
              </w:rPr>
              <w:t xml:space="preserve"> and Cochran (1994).</w:t>
            </w:r>
          </w:p>
          <w:p w:rsidR="00CD6033" w:rsidRPr="00E1508F" w:rsidRDefault="00CD6033" w:rsidP="00CD6033">
            <w:pPr>
              <w:pStyle w:val="ListParagraph"/>
              <w:tabs>
                <w:tab w:val="left" w:pos="0"/>
              </w:tabs>
              <w:autoSpaceDE w:val="0"/>
              <w:autoSpaceDN w:val="0"/>
              <w:adjustRightInd w:val="0"/>
              <w:spacing w:after="100" w:line="240" w:lineRule="auto"/>
              <w:ind w:left="0"/>
              <w:jc w:val="both"/>
              <w:rPr>
                <w:rFonts w:ascii="Arial" w:eastAsia="TimesNewRomanPSMT" w:hAnsi="Arial" w:cs="Arial"/>
                <w:sz w:val="20"/>
                <w:szCs w:val="20"/>
              </w:rPr>
            </w:pPr>
            <w:r w:rsidRPr="00E1508F">
              <w:rPr>
                <w:rFonts w:ascii="Arial" w:eastAsia="TimesNewRomanPSMT" w:hAnsi="Arial" w:cs="Arial"/>
                <w:sz w:val="20"/>
                <w:szCs w:val="20"/>
              </w:rPr>
              <w:t>Generally due to the limitation of the number of papers for the article results and discussion is combined.</w:t>
            </w:r>
          </w:p>
          <w:p w:rsidR="00CD6033" w:rsidRPr="00E1508F" w:rsidRDefault="00CD6033" w:rsidP="00CD6033">
            <w:pPr>
              <w:pStyle w:val="ListParagraph"/>
              <w:tabs>
                <w:tab w:val="left" w:pos="0"/>
              </w:tabs>
              <w:autoSpaceDE w:val="0"/>
              <w:autoSpaceDN w:val="0"/>
              <w:adjustRightInd w:val="0"/>
              <w:spacing w:after="100" w:line="240" w:lineRule="auto"/>
              <w:ind w:left="0"/>
              <w:jc w:val="both"/>
              <w:rPr>
                <w:rFonts w:ascii="Arial" w:eastAsia="TimesNewRomanPSMT" w:hAnsi="Arial" w:cs="Arial"/>
                <w:sz w:val="20"/>
                <w:szCs w:val="20"/>
              </w:rPr>
            </w:pPr>
            <w:r w:rsidRPr="00E1508F">
              <w:rPr>
                <w:rFonts w:ascii="Arial" w:eastAsia="TimesNewRomanPSMT" w:hAnsi="Arial" w:cs="Arial"/>
                <w:sz w:val="20"/>
                <w:szCs w:val="20"/>
              </w:rPr>
              <w:t>Each figure with clear legends were added in the manuscript.</w:t>
            </w:r>
          </w:p>
          <w:p w:rsidR="00CD6033" w:rsidRPr="00E1508F" w:rsidRDefault="00CD6033" w:rsidP="00CD6033">
            <w:pPr>
              <w:pStyle w:val="ListParagraph"/>
              <w:tabs>
                <w:tab w:val="left" w:pos="0"/>
              </w:tabs>
              <w:autoSpaceDE w:val="0"/>
              <w:autoSpaceDN w:val="0"/>
              <w:adjustRightInd w:val="0"/>
              <w:spacing w:after="100" w:line="240" w:lineRule="auto"/>
              <w:ind w:left="0"/>
              <w:jc w:val="both"/>
              <w:rPr>
                <w:rFonts w:ascii="Arial" w:eastAsia="TimesNewRomanPSMT" w:hAnsi="Arial" w:cs="Arial"/>
                <w:sz w:val="20"/>
                <w:szCs w:val="20"/>
              </w:rPr>
            </w:pPr>
            <w:r w:rsidRPr="00E1508F">
              <w:rPr>
                <w:rFonts w:ascii="Arial" w:eastAsia="TimesNewRomanPSMT" w:hAnsi="Arial" w:cs="Arial"/>
                <w:sz w:val="20"/>
                <w:szCs w:val="20"/>
              </w:rPr>
              <w:t>Conclusion is added after the discussion.</w:t>
            </w:r>
          </w:p>
          <w:p w:rsidR="00CD6033" w:rsidRPr="00E1508F" w:rsidRDefault="00CD6033">
            <w:pPr>
              <w:rPr>
                <w:rFonts w:ascii="Arial" w:hAnsi="Arial" w:cs="Arial"/>
              </w:rPr>
            </w:pPr>
            <w:r w:rsidRPr="00E1508F">
              <w:rPr>
                <w:rFonts w:ascii="Arial" w:hAnsi="Arial" w:cs="Arial"/>
              </w:rPr>
              <w:t>All the suggestions were followed and mentioned in the manuscript.</w:t>
            </w:r>
          </w:p>
        </w:tc>
      </w:tr>
      <w:tr w:rsidR="002B2A02" w:rsidRPr="00E1508F">
        <w:trPr>
          <w:trHeight w:hRule="exact" w:val="2226"/>
        </w:trPr>
        <w:tc>
          <w:tcPr>
            <w:tcW w:w="529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4"/>
              <w:rPr>
                <w:rFonts w:ascii="Arial" w:hAnsi="Arial" w:cs="Arial"/>
              </w:rPr>
            </w:pP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re</w:t>
            </w:r>
            <w:r w:rsidRPr="00E1508F">
              <w:rPr>
                <w:rFonts w:ascii="Arial" w:hAnsi="Arial" w:cs="Arial"/>
                <w:b/>
                <w:spacing w:val="-2"/>
              </w:rPr>
              <w:t>f</w:t>
            </w:r>
            <w:r w:rsidRPr="00E1508F">
              <w:rPr>
                <w:rFonts w:ascii="Arial" w:hAnsi="Arial" w:cs="Arial"/>
                <w:b/>
                <w:spacing w:val="1"/>
              </w:rPr>
              <w:t>ere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s</w:t>
            </w:r>
            <w:r w:rsidRPr="00E1508F">
              <w:rPr>
                <w:rFonts w:ascii="Arial" w:hAnsi="Arial" w:cs="Arial"/>
                <w:b/>
                <w:spacing w:val="-6"/>
              </w:rPr>
              <w:t>u</w:t>
            </w:r>
            <w:r w:rsidRPr="00E1508F">
              <w:rPr>
                <w:rFonts w:ascii="Arial" w:hAnsi="Arial" w:cs="Arial"/>
                <w:b/>
                <w:spacing w:val="3"/>
              </w:rPr>
              <w:t>ff</w:t>
            </w:r>
            <w:r w:rsidRPr="00E1508F">
              <w:rPr>
                <w:rFonts w:ascii="Arial" w:hAnsi="Arial" w:cs="Arial"/>
                <w:b/>
                <w:spacing w:val="-6"/>
              </w:rPr>
              <w:t>i</w:t>
            </w:r>
            <w:r w:rsidRPr="00E1508F">
              <w:rPr>
                <w:rFonts w:ascii="Arial" w:hAnsi="Arial" w:cs="Arial"/>
                <w:b/>
                <w:spacing w:val="1"/>
              </w:rPr>
              <w:t>c</w:t>
            </w:r>
            <w:r w:rsidRPr="00E1508F">
              <w:rPr>
                <w:rFonts w:ascii="Arial" w:hAnsi="Arial" w:cs="Arial"/>
                <w:b/>
              </w:rPr>
              <w:t>ie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1"/>
              </w:rPr>
              <w:t>rece</w:t>
            </w:r>
            <w:r w:rsidRPr="00E1508F">
              <w:rPr>
                <w:rFonts w:ascii="Arial" w:hAnsi="Arial" w:cs="Arial"/>
                <w:b/>
                <w:spacing w:val="-1"/>
              </w:rPr>
              <w:t>n</w:t>
            </w:r>
            <w:r w:rsidRPr="00E1508F">
              <w:rPr>
                <w:rFonts w:ascii="Arial" w:hAnsi="Arial" w:cs="Arial"/>
                <w:b/>
                <w:spacing w:val="-2"/>
              </w:rPr>
              <w:t>t</w:t>
            </w:r>
            <w:r w:rsidRPr="00E1508F">
              <w:rPr>
                <w:rFonts w:ascii="Arial" w:hAnsi="Arial" w:cs="Arial"/>
                <w:b/>
              </w:rPr>
              <w:t xml:space="preserve">? </w:t>
            </w:r>
            <w:r w:rsidRPr="00E1508F">
              <w:rPr>
                <w:rFonts w:ascii="Arial" w:hAnsi="Arial" w:cs="Arial"/>
                <w:b/>
                <w:spacing w:val="2"/>
              </w:rPr>
              <w:t>I</w:t>
            </w:r>
            <w:r w:rsidRPr="00E1508F">
              <w:rPr>
                <w:rFonts w:ascii="Arial" w:hAnsi="Arial" w:cs="Arial"/>
                <w:b/>
              </w:rPr>
              <w:t>f</w:t>
            </w:r>
            <w:r w:rsidRPr="00E1508F">
              <w:rPr>
                <w:rFonts w:ascii="Arial" w:hAnsi="Arial" w:cs="Arial"/>
                <w:b/>
                <w:spacing w:val="3"/>
              </w:rPr>
              <w:t xml:space="preserve"> </w:t>
            </w:r>
            <w:r w:rsidRPr="00E1508F">
              <w:rPr>
                <w:rFonts w:ascii="Arial" w:hAnsi="Arial" w:cs="Arial"/>
                <w:b/>
              </w:rPr>
              <w:t>you</w:t>
            </w:r>
            <w:r w:rsidRPr="00E1508F">
              <w:rPr>
                <w:rFonts w:ascii="Arial" w:hAnsi="Arial" w:cs="Arial"/>
                <w:b/>
                <w:spacing w:val="-1"/>
              </w:rPr>
              <w:t xml:space="preserve"> h</w:t>
            </w:r>
            <w:r w:rsidRPr="00E1508F">
              <w:rPr>
                <w:rFonts w:ascii="Arial" w:hAnsi="Arial" w:cs="Arial"/>
                <w:b/>
              </w:rPr>
              <w:t>ave</w:t>
            </w:r>
          </w:p>
          <w:p w:rsidR="002B2A02" w:rsidRPr="00E1508F" w:rsidRDefault="00E91E54">
            <w:pPr>
              <w:spacing w:line="220" w:lineRule="exact"/>
              <w:ind w:left="464"/>
              <w:rPr>
                <w:rFonts w:ascii="Arial" w:hAnsi="Arial" w:cs="Arial"/>
              </w:rPr>
            </w:pP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s</w:t>
            </w:r>
            <w:r w:rsidRPr="00E1508F">
              <w:rPr>
                <w:rFonts w:ascii="Arial" w:hAnsi="Arial" w:cs="Arial"/>
                <w:b/>
                <w:spacing w:val="3"/>
              </w:rPr>
              <w:t xml:space="preserve"> </w:t>
            </w:r>
            <w:r w:rsidRPr="00E1508F">
              <w:rPr>
                <w:rFonts w:ascii="Arial" w:hAnsi="Arial" w:cs="Arial"/>
                <w:b/>
              </w:rPr>
              <w:t>of</w:t>
            </w:r>
            <w:r w:rsidRPr="00E1508F">
              <w:rPr>
                <w:rFonts w:ascii="Arial" w:hAnsi="Arial" w:cs="Arial"/>
                <w:b/>
                <w:spacing w:val="3"/>
              </w:rPr>
              <w:t xml:space="preserve"> </w:t>
            </w:r>
            <w:r w:rsidRPr="00E1508F">
              <w:rPr>
                <w:rFonts w:ascii="Arial" w:hAnsi="Arial" w:cs="Arial"/>
                <w:b/>
              </w:rPr>
              <w:t>a</w:t>
            </w:r>
            <w:r w:rsidRPr="00E1508F">
              <w:rPr>
                <w:rFonts w:ascii="Arial" w:hAnsi="Arial" w:cs="Arial"/>
                <w:b/>
                <w:spacing w:val="-1"/>
              </w:rPr>
              <w:t>dd</w:t>
            </w:r>
            <w:r w:rsidRPr="00E1508F">
              <w:rPr>
                <w:rFonts w:ascii="Arial" w:hAnsi="Arial" w:cs="Arial"/>
                <w:b/>
              </w:rPr>
              <w:t>i</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al</w:t>
            </w:r>
            <w:r w:rsidRPr="00E1508F">
              <w:rPr>
                <w:rFonts w:ascii="Arial" w:hAnsi="Arial" w:cs="Arial"/>
                <w:b/>
                <w:spacing w:val="-1"/>
              </w:rPr>
              <w:t xml:space="preserve"> </w:t>
            </w:r>
            <w:r w:rsidRPr="00E1508F">
              <w:rPr>
                <w:rFonts w:ascii="Arial" w:hAnsi="Arial" w:cs="Arial"/>
                <w:b/>
                <w:spacing w:val="1"/>
              </w:rPr>
              <w:t>re</w:t>
            </w:r>
            <w:r w:rsidRPr="00E1508F">
              <w:rPr>
                <w:rFonts w:ascii="Arial" w:hAnsi="Arial" w:cs="Arial"/>
                <w:b/>
                <w:spacing w:val="3"/>
              </w:rPr>
              <w:t>f</w:t>
            </w:r>
            <w:r w:rsidRPr="00E1508F">
              <w:rPr>
                <w:rFonts w:ascii="Arial" w:hAnsi="Arial" w:cs="Arial"/>
                <w:b/>
                <w:spacing w:val="-4"/>
              </w:rPr>
              <w:t>e</w:t>
            </w:r>
            <w:r w:rsidRPr="00E1508F">
              <w:rPr>
                <w:rFonts w:ascii="Arial" w:hAnsi="Arial" w:cs="Arial"/>
                <w:b/>
                <w:spacing w:val="1"/>
              </w:rPr>
              <w:t>re</w:t>
            </w:r>
            <w:r w:rsidRPr="00E1508F">
              <w:rPr>
                <w:rFonts w:ascii="Arial" w:hAnsi="Arial" w:cs="Arial"/>
                <w:b/>
                <w:spacing w:val="-1"/>
              </w:rPr>
              <w:t>n</w:t>
            </w:r>
            <w:r w:rsidRPr="00E1508F">
              <w:rPr>
                <w:rFonts w:ascii="Arial" w:hAnsi="Arial" w:cs="Arial"/>
                <w:b/>
                <w:spacing w:val="1"/>
              </w:rPr>
              <w:t>ce</w:t>
            </w:r>
            <w:r w:rsidRPr="00E1508F">
              <w:rPr>
                <w:rFonts w:ascii="Arial" w:hAnsi="Arial" w:cs="Arial"/>
                <w:b/>
                <w:spacing w:val="2"/>
              </w:rPr>
              <w:t>s</w:t>
            </w:r>
            <w:r w:rsidRPr="00E1508F">
              <w:rPr>
                <w:rFonts w:ascii="Arial" w:hAnsi="Arial" w:cs="Arial"/>
                <w:b/>
              </w:rPr>
              <w:t xml:space="preserve">, </w:t>
            </w:r>
            <w:r w:rsidRPr="00E1508F">
              <w:rPr>
                <w:rFonts w:ascii="Arial" w:hAnsi="Arial" w:cs="Arial"/>
                <w:b/>
                <w:spacing w:val="-1"/>
              </w:rPr>
              <w:t>p</w:t>
            </w:r>
            <w:r w:rsidRPr="00E1508F">
              <w:rPr>
                <w:rFonts w:ascii="Arial" w:hAnsi="Arial" w:cs="Arial"/>
                <w:b/>
              </w:rPr>
              <w:t>le</w:t>
            </w:r>
            <w:r w:rsidRPr="00E1508F">
              <w:rPr>
                <w:rFonts w:ascii="Arial" w:hAnsi="Arial" w:cs="Arial"/>
                <w:b/>
                <w:spacing w:val="-5"/>
              </w:rPr>
              <w:t>a</w:t>
            </w:r>
            <w:r w:rsidRPr="00E1508F">
              <w:rPr>
                <w:rFonts w:ascii="Arial" w:hAnsi="Arial" w:cs="Arial"/>
                <w:b/>
                <w:spacing w:val="2"/>
              </w:rPr>
              <w:t>s</w:t>
            </w:r>
            <w:r w:rsidRPr="00E1508F">
              <w:rPr>
                <w:rFonts w:ascii="Arial" w:hAnsi="Arial" w:cs="Arial"/>
                <w:b/>
              </w:rPr>
              <w:t>e</w:t>
            </w:r>
            <w:r w:rsidRPr="00E1508F">
              <w:rPr>
                <w:rFonts w:ascii="Arial" w:hAnsi="Arial" w:cs="Arial"/>
                <w:b/>
                <w:spacing w:val="-4"/>
              </w:rPr>
              <w:t xml:space="preserve"> </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i</w:t>
            </w:r>
            <w:r w:rsidRPr="00E1508F">
              <w:rPr>
                <w:rFonts w:ascii="Arial" w:hAnsi="Arial" w:cs="Arial"/>
                <w:b/>
                <w:spacing w:val="-1"/>
              </w:rPr>
              <w:t>o</w:t>
            </w:r>
            <w:r w:rsidRPr="00E1508F">
              <w:rPr>
                <w:rFonts w:ascii="Arial" w:hAnsi="Arial" w:cs="Arial"/>
                <w:b/>
              </w:rPr>
              <w:t>n</w:t>
            </w:r>
          </w:p>
          <w:p w:rsidR="002B2A02" w:rsidRPr="00E1508F" w:rsidRDefault="00E91E54">
            <w:pPr>
              <w:spacing w:line="220" w:lineRule="exact"/>
              <w:ind w:left="464"/>
              <w:rPr>
                <w:rFonts w:ascii="Arial" w:hAnsi="Arial" w:cs="Arial"/>
              </w:rPr>
            </w:pP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w:t>
            </w:r>
            <w:r w:rsidRPr="00E1508F">
              <w:rPr>
                <w:rFonts w:ascii="Arial" w:hAnsi="Arial" w:cs="Arial"/>
                <w:b/>
              </w:rPr>
              <w:t>m</w:t>
            </w:r>
            <w:r w:rsidRPr="00E1508F">
              <w:rPr>
                <w:rFonts w:ascii="Arial" w:hAnsi="Arial" w:cs="Arial"/>
                <w:b/>
                <w:spacing w:val="3"/>
              </w:rPr>
              <w:t xml:space="preserve"> </w:t>
            </w:r>
            <w:r w:rsidRPr="00E1508F">
              <w:rPr>
                <w:rFonts w:ascii="Arial" w:hAnsi="Arial" w:cs="Arial"/>
                <w:b/>
              </w:rPr>
              <w:t>in</w:t>
            </w:r>
            <w:r w:rsidRPr="00E1508F">
              <w:rPr>
                <w:rFonts w:ascii="Arial" w:hAnsi="Arial" w:cs="Arial"/>
                <w:b/>
                <w:spacing w:val="-2"/>
              </w:rPr>
              <w:t xml:space="preserve"> 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re</w:t>
            </w:r>
            <w:r w:rsidRPr="00E1508F">
              <w:rPr>
                <w:rFonts w:ascii="Arial" w:hAnsi="Arial" w:cs="Arial"/>
                <w:b/>
              </w:rPr>
              <w:t>v</w:t>
            </w:r>
            <w:r w:rsidRPr="00E1508F">
              <w:rPr>
                <w:rFonts w:ascii="Arial" w:hAnsi="Arial" w:cs="Arial"/>
                <w:b/>
                <w:spacing w:val="-1"/>
              </w:rPr>
              <w:t>i</w:t>
            </w:r>
            <w:r w:rsidRPr="00E1508F">
              <w:rPr>
                <w:rFonts w:ascii="Arial" w:hAnsi="Arial" w:cs="Arial"/>
                <w:b/>
                <w:spacing w:val="1"/>
              </w:rPr>
              <w:t>e</w:t>
            </w:r>
            <w:r w:rsidRPr="00E1508F">
              <w:rPr>
                <w:rFonts w:ascii="Arial" w:hAnsi="Arial" w:cs="Arial"/>
                <w:b/>
              </w:rPr>
              <w:t xml:space="preserve">w </w:t>
            </w:r>
            <w:r w:rsidRPr="00E1508F">
              <w:rPr>
                <w:rFonts w:ascii="Arial" w:hAnsi="Arial" w:cs="Arial"/>
                <w:b/>
                <w:spacing w:val="3"/>
              </w:rPr>
              <w:t>f</w:t>
            </w:r>
            <w:r w:rsidRPr="00E1508F">
              <w:rPr>
                <w:rFonts w:ascii="Arial" w:hAnsi="Arial" w:cs="Arial"/>
                <w:b/>
              </w:rPr>
              <w:t>o</w:t>
            </w:r>
            <w:r w:rsidRPr="00E1508F">
              <w:rPr>
                <w:rFonts w:ascii="Arial" w:hAnsi="Arial" w:cs="Arial"/>
                <w:b/>
                <w:spacing w:val="-4"/>
              </w:rPr>
              <w:t>r</w:t>
            </w:r>
            <w:r w:rsidRPr="00E1508F">
              <w:rPr>
                <w:rFonts w:ascii="Arial" w:hAnsi="Arial" w:cs="Arial"/>
                <w:b/>
                <w:spacing w:val="3"/>
              </w:rPr>
              <w:t>m</w:t>
            </w:r>
            <w:r w:rsidRPr="00E1508F">
              <w:rPr>
                <w:rFonts w:ascii="Arial" w:hAnsi="Arial" w:cs="Arial"/>
                <w:b/>
              </w:rPr>
              <w:t>.</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re</w:t>
            </w:r>
            <w:r w:rsidRPr="00E1508F">
              <w:rPr>
                <w:rFonts w:ascii="Arial" w:hAnsi="Arial" w:cs="Arial"/>
                <w:b/>
                <w:spacing w:val="-2"/>
              </w:rPr>
              <w:t>f</w:t>
            </w:r>
            <w:r w:rsidRPr="00E1508F">
              <w:rPr>
                <w:rFonts w:ascii="Arial" w:hAnsi="Arial" w:cs="Arial"/>
                <w:b/>
                <w:spacing w:val="1"/>
              </w:rPr>
              <w:t>ere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pp</w:t>
            </w:r>
            <w:r w:rsidRPr="00E1508F">
              <w:rPr>
                <w:rFonts w:ascii="Arial" w:hAnsi="Arial" w:cs="Arial"/>
                <w:b/>
                <w:spacing w:val="1"/>
              </w:rPr>
              <w:t>r</w:t>
            </w:r>
            <w:r w:rsidRPr="00E1508F">
              <w:rPr>
                <w:rFonts w:ascii="Arial" w:hAnsi="Arial" w:cs="Arial"/>
                <w:b/>
              </w:rPr>
              <w:t>o</w:t>
            </w:r>
            <w:r w:rsidRPr="00E1508F">
              <w:rPr>
                <w:rFonts w:ascii="Arial" w:hAnsi="Arial" w:cs="Arial"/>
                <w:b/>
                <w:spacing w:val="-1"/>
              </w:rPr>
              <w:t>p</w:t>
            </w:r>
            <w:r w:rsidRPr="00E1508F">
              <w:rPr>
                <w:rFonts w:ascii="Arial" w:hAnsi="Arial" w:cs="Arial"/>
                <w:b/>
                <w:spacing w:val="1"/>
              </w:rPr>
              <w:t>r</w:t>
            </w:r>
            <w:r w:rsidRPr="00E1508F">
              <w:rPr>
                <w:rFonts w:ascii="Arial" w:hAnsi="Arial" w:cs="Arial"/>
                <w:b/>
              </w:rPr>
              <w:t>i</w:t>
            </w:r>
            <w:r w:rsidRPr="00E1508F">
              <w:rPr>
                <w:rFonts w:ascii="Arial" w:hAnsi="Arial" w:cs="Arial"/>
                <w:b/>
                <w:spacing w:val="-1"/>
              </w:rPr>
              <w:t>a</w:t>
            </w:r>
            <w:r w:rsidRPr="00E1508F">
              <w:rPr>
                <w:rFonts w:ascii="Arial" w:hAnsi="Arial" w:cs="Arial"/>
                <w:b/>
                <w:spacing w:val="-2"/>
              </w:rPr>
              <w:t>t</w:t>
            </w:r>
            <w:r w:rsidRPr="00E1508F">
              <w:rPr>
                <w:rFonts w:ascii="Arial" w:hAnsi="Arial" w:cs="Arial"/>
                <w:b/>
                <w:spacing w:val="1"/>
              </w:rPr>
              <w:t>e</w:t>
            </w:r>
            <w:r w:rsidRPr="00E1508F">
              <w:rPr>
                <w:rFonts w:ascii="Arial" w:hAnsi="Arial" w:cs="Arial"/>
                <w:b/>
              </w:rPr>
              <w:t>.</w:t>
            </w:r>
            <w:r w:rsidRPr="00E1508F">
              <w:rPr>
                <w:rFonts w:ascii="Arial" w:hAnsi="Arial" w:cs="Arial"/>
                <w:b/>
                <w:spacing w:val="3"/>
              </w:rPr>
              <w:t xml:space="preserve"> </w:t>
            </w:r>
            <w:r w:rsidRPr="00E1508F">
              <w:rPr>
                <w:rFonts w:ascii="Arial" w:hAnsi="Arial" w:cs="Arial"/>
                <w:b/>
                <w:spacing w:val="-1"/>
              </w:rPr>
              <w:t>H</w:t>
            </w:r>
            <w:r w:rsidRPr="00E1508F">
              <w:rPr>
                <w:rFonts w:ascii="Arial" w:hAnsi="Arial" w:cs="Arial"/>
                <w:b/>
              </w:rPr>
              <w:t>ow</w:t>
            </w:r>
            <w:r w:rsidRPr="00E1508F">
              <w:rPr>
                <w:rFonts w:ascii="Arial" w:hAnsi="Arial" w:cs="Arial"/>
                <w:b/>
                <w:spacing w:val="1"/>
              </w:rPr>
              <w:t>e</w:t>
            </w:r>
            <w:r w:rsidRPr="00E1508F">
              <w:rPr>
                <w:rFonts w:ascii="Arial" w:hAnsi="Arial" w:cs="Arial"/>
                <w:b/>
              </w:rPr>
              <w:t>v</w:t>
            </w:r>
            <w:r w:rsidRPr="00E1508F">
              <w:rPr>
                <w:rFonts w:ascii="Arial" w:hAnsi="Arial" w:cs="Arial"/>
                <w:b/>
                <w:spacing w:val="-4"/>
              </w:rPr>
              <w:t>e</w:t>
            </w:r>
            <w:r w:rsidRPr="00E1508F">
              <w:rPr>
                <w:rFonts w:ascii="Arial" w:hAnsi="Arial" w:cs="Arial"/>
                <w:b/>
                <w:spacing w:val="1"/>
              </w:rPr>
              <w:t>r</w:t>
            </w:r>
            <w:r w:rsidRPr="00E1508F">
              <w:rPr>
                <w:rFonts w:ascii="Arial" w:hAnsi="Arial" w:cs="Arial"/>
                <w:b/>
              </w:rPr>
              <w:t xml:space="preserve">, </w:t>
            </w:r>
            <w:r w:rsidRPr="00E1508F">
              <w:rPr>
                <w:rFonts w:ascii="Arial" w:hAnsi="Arial" w:cs="Arial"/>
                <w:b/>
                <w:spacing w:val="2"/>
              </w:rPr>
              <w:t>s</w:t>
            </w:r>
            <w:r w:rsidRPr="00E1508F">
              <w:rPr>
                <w:rFonts w:ascii="Arial" w:hAnsi="Arial" w:cs="Arial"/>
                <w:b/>
                <w:spacing w:val="-5"/>
              </w:rPr>
              <w:t>o</w:t>
            </w:r>
            <w:r w:rsidRPr="00E1508F">
              <w:rPr>
                <w:rFonts w:ascii="Arial" w:hAnsi="Arial" w:cs="Arial"/>
                <w:b/>
                <w:spacing w:val="3"/>
              </w:rPr>
              <w:t>m</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6"/>
              </w:rPr>
              <w:t>i</w:t>
            </w:r>
            <w:r w:rsidRPr="00E1508F">
              <w:rPr>
                <w:rFonts w:ascii="Arial" w:hAnsi="Arial" w:cs="Arial"/>
                <w:b/>
                <w:spacing w:val="3"/>
              </w:rPr>
              <w:t>m</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w:t>
            </w:r>
            <w:r w:rsidRPr="00E1508F">
              <w:rPr>
                <w:rFonts w:ascii="Arial" w:hAnsi="Arial" w:cs="Arial"/>
                <w:b/>
                <w:spacing w:val="-4"/>
              </w:rPr>
              <w:t>e</w:t>
            </w:r>
            <w:r w:rsidRPr="00E1508F">
              <w:rPr>
                <w:rFonts w:ascii="Arial" w:hAnsi="Arial" w:cs="Arial"/>
                <w:b/>
                <w:spacing w:val="3"/>
              </w:rPr>
              <w:t>m</w:t>
            </w:r>
            <w:r w:rsidRPr="00E1508F">
              <w:rPr>
                <w:rFonts w:ascii="Arial" w:hAnsi="Arial" w:cs="Arial"/>
                <w:b/>
                <w:spacing w:val="-4"/>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rPr>
              <w:t>s</w:t>
            </w:r>
            <w:r w:rsidRPr="00E1508F">
              <w:rPr>
                <w:rFonts w:ascii="Arial" w:hAnsi="Arial" w:cs="Arial"/>
                <w:b/>
                <w:spacing w:val="2"/>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gg</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i</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cc</w:t>
            </w:r>
            <w:r w:rsidRPr="00E1508F">
              <w:rPr>
                <w:rFonts w:ascii="Arial" w:hAnsi="Arial" w:cs="Arial"/>
                <w:b/>
              </w:rPr>
              <w:t>o</w:t>
            </w:r>
            <w:r w:rsidRPr="00E1508F">
              <w:rPr>
                <w:rFonts w:ascii="Arial" w:hAnsi="Arial" w:cs="Arial"/>
                <w:b/>
                <w:spacing w:val="1"/>
              </w:rPr>
              <w:t>r</w:t>
            </w:r>
            <w:r w:rsidRPr="00E1508F">
              <w:rPr>
                <w:rFonts w:ascii="Arial" w:hAnsi="Arial" w:cs="Arial"/>
                <w:b/>
                <w:spacing w:val="-1"/>
              </w:rPr>
              <w:t>d</w:t>
            </w:r>
            <w:r w:rsidRPr="00E1508F">
              <w:rPr>
                <w:rFonts w:ascii="Arial" w:hAnsi="Arial" w:cs="Arial"/>
                <w:b/>
              </w:rPr>
              <w:t>a</w:t>
            </w:r>
            <w:r w:rsidRPr="00E1508F">
              <w:rPr>
                <w:rFonts w:ascii="Arial" w:hAnsi="Arial" w:cs="Arial"/>
                <w:b/>
                <w:spacing w:val="-1"/>
              </w:rPr>
              <w:t>n</w:t>
            </w:r>
            <w:r w:rsidRPr="00E1508F">
              <w:rPr>
                <w:rFonts w:ascii="Arial" w:hAnsi="Arial" w:cs="Arial"/>
                <w:b/>
                <w:spacing w:val="1"/>
              </w:rPr>
              <w:t>c</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wi</w:t>
            </w:r>
            <w:r w:rsidRPr="00E1508F">
              <w:rPr>
                <w:rFonts w:ascii="Arial" w:hAnsi="Arial" w:cs="Arial"/>
                <w:b/>
                <w:spacing w:val="-2"/>
              </w:rPr>
              <w:t>t</w:t>
            </w:r>
            <w:r w:rsidRPr="00E1508F">
              <w:rPr>
                <w:rFonts w:ascii="Arial" w:hAnsi="Arial" w:cs="Arial"/>
                <w:b/>
              </w:rPr>
              <w:t>h</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spacing w:val="1"/>
              </w:rPr>
              <w:t>e</w:t>
            </w:r>
            <w:r w:rsidRPr="00E1508F">
              <w:rPr>
                <w:rFonts w:ascii="Arial" w:hAnsi="Arial" w:cs="Arial"/>
                <w:b/>
                <w:spacing w:val="2"/>
              </w:rPr>
              <w:t>s</w:t>
            </w:r>
            <w:r w:rsidRPr="00E1508F">
              <w:rPr>
                <w:rFonts w:ascii="Arial" w:hAnsi="Arial" w:cs="Arial"/>
                <w:b/>
              </w:rPr>
              <w:t>e</w:t>
            </w:r>
          </w:p>
          <w:p w:rsidR="002B2A02" w:rsidRPr="00E1508F" w:rsidRDefault="00E91E54">
            <w:pPr>
              <w:spacing w:line="220" w:lineRule="exact"/>
              <w:ind w:left="104"/>
              <w:rPr>
                <w:rFonts w:ascii="Arial" w:hAnsi="Arial" w:cs="Arial"/>
              </w:rPr>
            </w:pPr>
            <w:r w:rsidRPr="00E1508F">
              <w:rPr>
                <w:rFonts w:ascii="Arial" w:hAnsi="Arial" w:cs="Arial"/>
                <w:b/>
                <w:spacing w:val="1"/>
              </w:rPr>
              <w:t>c</w:t>
            </w:r>
            <w:r w:rsidRPr="00E1508F">
              <w:rPr>
                <w:rFonts w:ascii="Arial" w:hAnsi="Arial" w:cs="Arial"/>
                <w:b/>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2"/>
              </w:rPr>
              <w:t>s</w:t>
            </w:r>
            <w:r w:rsidRPr="00E1508F">
              <w:rPr>
                <w:rFonts w:ascii="Arial" w:hAnsi="Arial" w:cs="Arial"/>
                <w:b/>
              </w:rPr>
              <w:t>:</w:t>
            </w:r>
          </w:p>
          <w:p w:rsidR="002B2A02" w:rsidRPr="00E1508F" w:rsidRDefault="002B2A02">
            <w:pPr>
              <w:spacing w:before="6" w:line="220" w:lineRule="exact"/>
              <w:rPr>
                <w:rFonts w:ascii="Arial" w:hAnsi="Arial" w:cs="Arial"/>
              </w:rPr>
            </w:pPr>
          </w:p>
          <w:p w:rsidR="002B2A02" w:rsidRPr="00E1508F" w:rsidRDefault="00E91E54">
            <w:pPr>
              <w:spacing w:line="220" w:lineRule="exact"/>
              <w:ind w:left="104" w:right="507"/>
              <w:rPr>
                <w:rFonts w:ascii="Arial" w:hAnsi="Arial" w:cs="Arial"/>
              </w:rPr>
            </w:pPr>
            <w:r w:rsidRPr="00E1508F">
              <w:rPr>
                <w:rFonts w:ascii="Arial" w:hAnsi="Arial" w:cs="Arial"/>
                <w:b/>
                <w:spacing w:val="2"/>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in</w:t>
            </w:r>
            <w:r w:rsidRPr="00E1508F">
              <w:rPr>
                <w:rFonts w:ascii="Arial" w:hAnsi="Arial" w:cs="Arial"/>
                <w:b/>
                <w:spacing w:val="-2"/>
              </w:rPr>
              <w:t>t</w:t>
            </w:r>
            <w:r w:rsidRPr="00E1508F">
              <w:rPr>
                <w:rFonts w:ascii="Arial" w:hAnsi="Arial" w:cs="Arial"/>
                <w:b/>
                <w:spacing w:val="1"/>
              </w:rPr>
              <w:t>r</w:t>
            </w:r>
            <w:r w:rsidRPr="00E1508F">
              <w:rPr>
                <w:rFonts w:ascii="Arial" w:hAnsi="Arial" w:cs="Arial"/>
                <w:b/>
              </w:rPr>
              <w:t>o</w:t>
            </w:r>
            <w:r w:rsidRPr="00E1508F">
              <w:rPr>
                <w:rFonts w:ascii="Arial" w:hAnsi="Arial" w:cs="Arial"/>
                <w:b/>
                <w:spacing w:val="-1"/>
              </w:rPr>
              <w:t>du</w:t>
            </w:r>
            <w:r w:rsidRPr="00E1508F">
              <w:rPr>
                <w:rFonts w:ascii="Arial" w:hAnsi="Arial" w:cs="Arial"/>
                <w:b/>
                <w:spacing w:val="1"/>
              </w:rPr>
              <w:t>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 xml:space="preserve">, </w:t>
            </w:r>
            <w:r w:rsidRPr="00E1508F">
              <w:rPr>
                <w:rFonts w:ascii="Arial" w:hAnsi="Arial" w:cs="Arial"/>
                <w:b/>
                <w:spacing w:val="5"/>
              </w:rPr>
              <w:t>2</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p</w:t>
            </w:r>
            <w:r w:rsidRPr="00E1508F">
              <w:rPr>
                <w:rFonts w:ascii="Arial" w:hAnsi="Arial" w:cs="Arial"/>
                <w:b/>
              </w:rPr>
              <w:t>a</w:t>
            </w:r>
            <w:r w:rsidRPr="00E1508F">
              <w:rPr>
                <w:rFonts w:ascii="Arial" w:hAnsi="Arial" w:cs="Arial"/>
                <w:b/>
                <w:spacing w:val="1"/>
              </w:rPr>
              <w:t>r</w:t>
            </w:r>
            <w:r w:rsidRPr="00E1508F">
              <w:rPr>
                <w:rFonts w:ascii="Arial" w:hAnsi="Arial" w:cs="Arial"/>
                <w:b/>
              </w:rPr>
              <w:t>ag</w:t>
            </w:r>
            <w:r w:rsidRPr="00E1508F">
              <w:rPr>
                <w:rFonts w:ascii="Arial" w:hAnsi="Arial" w:cs="Arial"/>
                <w:b/>
                <w:spacing w:val="1"/>
              </w:rPr>
              <w:t>r</w:t>
            </w:r>
            <w:r w:rsidRPr="00E1508F">
              <w:rPr>
                <w:rFonts w:ascii="Arial" w:hAnsi="Arial" w:cs="Arial"/>
                <w:b/>
              </w:rPr>
              <w:t>a</w:t>
            </w:r>
            <w:r w:rsidRPr="00E1508F">
              <w:rPr>
                <w:rFonts w:ascii="Arial" w:hAnsi="Arial" w:cs="Arial"/>
                <w:b/>
                <w:spacing w:val="-1"/>
              </w:rPr>
              <w:t>ph</w:t>
            </w:r>
            <w:r w:rsidRPr="00E1508F">
              <w:rPr>
                <w:rFonts w:ascii="Arial" w:hAnsi="Arial" w:cs="Arial"/>
                <w:b/>
              </w:rPr>
              <w:t xml:space="preserve">, </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w:t>
            </w:r>
            <w:r w:rsidRPr="00E1508F">
              <w:rPr>
                <w:rFonts w:ascii="Arial" w:hAnsi="Arial" w:cs="Arial"/>
                <w:b/>
                <w:spacing w:val="4"/>
              </w:rPr>
              <w:t>i</w:t>
            </w:r>
            <w:r w:rsidRPr="00E1508F">
              <w:rPr>
                <w:rFonts w:ascii="Arial" w:hAnsi="Arial" w:cs="Arial"/>
                <w:b/>
                <w:spacing w:val="-1"/>
              </w:rPr>
              <w:t>d</w:t>
            </w:r>
            <w:r w:rsidRPr="00E1508F">
              <w:rPr>
                <w:rFonts w:ascii="Arial" w:hAnsi="Arial" w:cs="Arial"/>
                <w:b/>
              </w:rPr>
              <w:t>e</w:t>
            </w:r>
            <w:r w:rsidRPr="00E1508F">
              <w:rPr>
                <w:rFonts w:ascii="Arial" w:hAnsi="Arial" w:cs="Arial"/>
                <w:b/>
                <w:spacing w:val="1"/>
              </w:rPr>
              <w:t xml:space="preserve"> re</w:t>
            </w:r>
            <w:r w:rsidRPr="00E1508F">
              <w:rPr>
                <w:rFonts w:ascii="Arial" w:hAnsi="Arial" w:cs="Arial"/>
                <w:b/>
                <w:spacing w:val="3"/>
              </w:rPr>
              <w:t>f</w:t>
            </w:r>
            <w:r w:rsidRPr="00E1508F">
              <w:rPr>
                <w:rFonts w:ascii="Arial" w:hAnsi="Arial" w:cs="Arial"/>
                <w:b/>
                <w:spacing w:val="1"/>
              </w:rPr>
              <w:t>e</w:t>
            </w:r>
            <w:r w:rsidRPr="00E1508F">
              <w:rPr>
                <w:rFonts w:ascii="Arial" w:hAnsi="Arial" w:cs="Arial"/>
                <w:b/>
                <w:spacing w:val="-4"/>
              </w:rPr>
              <w:t>r</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ce</w:t>
            </w:r>
            <w:r w:rsidRPr="00E1508F">
              <w:rPr>
                <w:rFonts w:ascii="Arial" w:hAnsi="Arial" w:cs="Arial"/>
                <w:b/>
              </w:rPr>
              <w:t>s</w:t>
            </w:r>
            <w:r w:rsidRPr="00E1508F">
              <w:rPr>
                <w:rFonts w:ascii="Arial" w:hAnsi="Arial" w:cs="Arial"/>
                <w:b/>
                <w:spacing w:val="-3"/>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7"/>
              </w:rPr>
              <w:t>t</w:t>
            </w:r>
            <w:r w:rsidRPr="00E1508F">
              <w:rPr>
                <w:rFonts w:ascii="Arial" w:hAnsi="Arial" w:cs="Arial"/>
                <w:b/>
                <w:spacing w:val="-1"/>
              </w:rPr>
              <w:t>h</w:t>
            </w:r>
            <w:r w:rsidRPr="00E1508F">
              <w:rPr>
                <w:rFonts w:ascii="Arial" w:hAnsi="Arial" w:cs="Arial"/>
                <w:b/>
              </w:rPr>
              <w:t>is</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ce</w:t>
            </w:r>
            <w:r w:rsidRPr="00E1508F">
              <w:rPr>
                <w:rFonts w:ascii="Arial" w:hAnsi="Arial" w:cs="Arial"/>
                <w:b/>
              </w:rPr>
              <w:t>:</w:t>
            </w:r>
            <w:r w:rsidRPr="00E1508F">
              <w:rPr>
                <w:rFonts w:ascii="Arial" w:hAnsi="Arial" w:cs="Arial"/>
                <w:b/>
                <w:spacing w:val="-2"/>
              </w:rPr>
              <w:t xml:space="preserve"> </w:t>
            </w:r>
            <w:r w:rsidRPr="00E1508F">
              <w:rPr>
                <w:rFonts w:ascii="Arial" w:hAnsi="Arial" w:cs="Arial"/>
                <w:b/>
                <w:spacing w:val="1"/>
              </w:rPr>
              <w:t>B</w:t>
            </w:r>
            <w:r w:rsidRPr="00E1508F">
              <w:rPr>
                <w:rFonts w:ascii="Arial" w:hAnsi="Arial" w:cs="Arial"/>
                <w:b/>
                <w:spacing w:val="-1"/>
              </w:rPr>
              <w:t>u</w:t>
            </w:r>
            <w:r w:rsidRPr="00E1508F">
              <w:rPr>
                <w:rFonts w:ascii="Arial" w:hAnsi="Arial" w:cs="Arial"/>
                <w:b/>
                <w:spacing w:val="-2"/>
              </w:rPr>
              <w:t>f</w:t>
            </w:r>
            <w:r w:rsidRPr="00E1508F">
              <w:rPr>
                <w:rFonts w:ascii="Arial" w:hAnsi="Arial" w:cs="Arial"/>
                <w:b/>
                <w:spacing w:val="3"/>
              </w:rPr>
              <w:t>f</w:t>
            </w:r>
            <w:r w:rsidRPr="00E1508F">
              <w:rPr>
                <w:rFonts w:ascii="Arial" w:hAnsi="Arial" w:cs="Arial"/>
                <w:b/>
              </w:rPr>
              <w:t>a</w:t>
            </w:r>
            <w:r w:rsidRPr="00E1508F">
              <w:rPr>
                <w:rFonts w:ascii="Arial" w:hAnsi="Arial" w:cs="Arial"/>
                <w:b/>
                <w:spacing w:val="-1"/>
              </w:rPr>
              <w:t>l</w:t>
            </w:r>
            <w:r w:rsidRPr="00E1508F">
              <w:rPr>
                <w:rFonts w:ascii="Arial" w:hAnsi="Arial" w:cs="Arial"/>
                <w:b/>
              </w:rPr>
              <w:t xml:space="preserve">o,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2"/>
              </w:rPr>
              <w:t>j</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1"/>
              </w:rPr>
              <w:t>l</w:t>
            </w:r>
            <w:r w:rsidRPr="00E1508F">
              <w:rPr>
                <w:rFonts w:ascii="Arial" w:hAnsi="Arial" w:cs="Arial"/>
                <w:b/>
              </w:rPr>
              <w:t>i</w:t>
            </w:r>
            <w:r w:rsidRPr="00E1508F">
              <w:rPr>
                <w:rFonts w:ascii="Arial" w:hAnsi="Arial" w:cs="Arial"/>
                <w:b/>
                <w:spacing w:val="-1"/>
              </w:rPr>
              <w:t>v</w:t>
            </w:r>
            <w:r w:rsidRPr="00E1508F">
              <w:rPr>
                <w:rFonts w:ascii="Arial" w:hAnsi="Arial" w:cs="Arial"/>
                <w:b/>
                <w:spacing w:val="1"/>
              </w:rPr>
              <w:t>e</w:t>
            </w:r>
            <w:r w:rsidRPr="00E1508F">
              <w:rPr>
                <w:rFonts w:ascii="Arial" w:hAnsi="Arial" w:cs="Arial"/>
                <w:b/>
                <w:spacing w:val="2"/>
              </w:rPr>
              <w:t>s</w:t>
            </w:r>
            <w:r w:rsidRPr="00E1508F">
              <w:rPr>
                <w:rFonts w:ascii="Arial" w:hAnsi="Arial" w:cs="Arial"/>
                <w:b/>
                <w:spacing w:val="-2"/>
              </w:rPr>
              <w:t>t</w:t>
            </w:r>
            <w:r w:rsidRPr="00E1508F">
              <w:rPr>
                <w:rFonts w:ascii="Arial" w:hAnsi="Arial" w:cs="Arial"/>
                <w:b/>
              </w:rPr>
              <w:t>o</w:t>
            </w:r>
            <w:r w:rsidRPr="00E1508F">
              <w:rPr>
                <w:rFonts w:ascii="Arial" w:hAnsi="Arial" w:cs="Arial"/>
                <w:b/>
                <w:spacing w:val="1"/>
              </w:rPr>
              <w:t>c</w:t>
            </w:r>
            <w:r w:rsidRPr="00E1508F">
              <w:rPr>
                <w:rFonts w:ascii="Arial" w:hAnsi="Arial" w:cs="Arial"/>
                <w:b/>
              </w:rPr>
              <w:t xml:space="preserve">k </w:t>
            </w:r>
            <w:r w:rsidRPr="00E1508F">
              <w:rPr>
                <w:rFonts w:ascii="Arial" w:hAnsi="Arial" w:cs="Arial"/>
                <w:b/>
                <w:spacing w:val="2"/>
              </w:rPr>
              <w:t>s</w:t>
            </w:r>
            <w:r w:rsidRPr="00E1508F">
              <w:rPr>
                <w:rFonts w:ascii="Arial" w:hAnsi="Arial" w:cs="Arial"/>
                <w:b/>
                <w:spacing w:val="-1"/>
              </w:rPr>
              <w:t>p</w:t>
            </w:r>
            <w:r w:rsidRPr="00E1508F">
              <w:rPr>
                <w:rFonts w:ascii="Arial" w:hAnsi="Arial" w:cs="Arial"/>
                <w:b/>
                <w:spacing w:val="1"/>
              </w:rPr>
              <w:t>ec</w:t>
            </w:r>
            <w:r w:rsidRPr="00E1508F">
              <w:rPr>
                <w:rFonts w:ascii="Arial" w:hAnsi="Arial" w:cs="Arial"/>
                <w:b/>
              </w:rPr>
              <w:t>ies</w:t>
            </w:r>
            <w:r w:rsidRPr="00E1508F">
              <w:rPr>
                <w:rFonts w:ascii="Arial" w:hAnsi="Arial" w:cs="Arial"/>
                <w:b/>
                <w:spacing w:val="-3"/>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4"/>
              </w:rPr>
              <w:t xml:space="preserve"> </w:t>
            </w:r>
            <w:r w:rsidRPr="00E1508F">
              <w:rPr>
                <w:rFonts w:ascii="Arial" w:hAnsi="Arial" w:cs="Arial"/>
                <w:b/>
                <w:spacing w:val="3"/>
              </w:rPr>
              <w:t>m</w:t>
            </w:r>
            <w:r w:rsidRPr="00E1508F">
              <w:rPr>
                <w:rFonts w:ascii="Arial" w:hAnsi="Arial" w:cs="Arial"/>
                <w:b/>
              </w:rPr>
              <w:t>i</w:t>
            </w:r>
            <w:r w:rsidRPr="00E1508F">
              <w:rPr>
                <w:rFonts w:ascii="Arial" w:hAnsi="Arial" w:cs="Arial"/>
                <w:b/>
                <w:spacing w:val="-1"/>
              </w:rPr>
              <w:t>l</w:t>
            </w:r>
            <w:r w:rsidRPr="00E1508F">
              <w:rPr>
                <w:rFonts w:ascii="Arial" w:hAnsi="Arial" w:cs="Arial"/>
                <w:b/>
              </w:rPr>
              <w:t>k</w:t>
            </w:r>
            <w:r w:rsidRPr="00E1508F">
              <w:rPr>
                <w:rFonts w:ascii="Arial" w:hAnsi="Arial" w:cs="Arial"/>
                <w:b/>
                <w:spacing w:val="-1"/>
              </w:rPr>
              <w:t xml:space="preserve"> p</w:t>
            </w:r>
            <w:r w:rsidRPr="00E1508F">
              <w:rPr>
                <w:rFonts w:ascii="Arial" w:hAnsi="Arial" w:cs="Arial"/>
                <w:b/>
                <w:spacing w:val="1"/>
              </w:rPr>
              <w:t>r</w:t>
            </w:r>
            <w:r w:rsidRPr="00E1508F">
              <w:rPr>
                <w:rFonts w:ascii="Arial" w:hAnsi="Arial" w:cs="Arial"/>
                <w:b/>
              </w:rPr>
              <w:t>o</w:t>
            </w:r>
            <w:r w:rsidRPr="00E1508F">
              <w:rPr>
                <w:rFonts w:ascii="Arial" w:hAnsi="Arial" w:cs="Arial"/>
                <w:b/>
                <w:spacing w:val="-1"/>
              </w:rPr>
              <w:t>du</w:t>
            </w:r>
            <w:r w:rsidRPr="00E1508F">
              <w:rPr>
                <w:rFonts w:ascii="Arial" w:hAnsi="Arial" w:cs="Arial"/>
                <w:b/>
                <w:spacing w:val="1"/>
              </w:rPr>
              <w:t>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r</w:t>
            </w:r>
            <w:r w:rsidRPr="00E1508F">
              <w:rPr>
                <w:rFonts w:ascii="Arial" w:hAnsi="Arial" w:cs="Arial"/>
                <w:b/>
              </w:rPr>
              <w:t>i</w:t>
            </w:r>
            <w:r w:rsidRPr="00E1508F">
              <w:rPr>
                <w:rFonts w:ascii="Arial" w:hAnsi="Arial" w:cs="Arial"/>
                <w:b/>
                <w:spacing w:val="-2"/>
              </w:rPr>
              <w:t>b</w:t>
            </w:r>
            <w:r w:rsidRPr="00E1508F">
              <w:rPr>
                <w:rFonts w:ascii="Arial" w:hAnsi="Arial" w:cs="Arial"/>
                <w:b/>
                <w:spacing w:val="4"/>
              </w:rPr>
              <w:t>u</w:t>
            </w:r>
            <w:r w:rsidRPr="00E1508F">
              <w:rPr>
                <w:rFonts w:ascii="Arial" w:hAnsi="Arial" w:cs="Arial"/>
                <w:b/>
                <w:spacing w:val="-2"/>
              </w:rPr>
              <w:t>t</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rPr>
              <w:t>i</w:t>
            </w:r>
            <w:r w:rsidRPr="00E1508F">
              <w:rPr>
                <w:rFonts w:ascii="Arial" w:hAnsi="Arial" w:cs="Arial"/>
                <w:b/>
                <w:spacing w:val="-1"/>
              </w:rPr>
              <w:t>gn</w:t>
            </w:r>
            <w:r w:rsidRPr="00E1508F">
              <w:rPr>
                <w:rFonts w:ascii="Arial" w:hAnsi="Arial" w:cs="Arial"/>
                <w:b/>
              </w:rPr>
              <w:t>i</w:t>
            </w:r>
            <w:r w:rsidRPr="00E1508F">
              <w:rPr>
                <w:rFonts w:ascii="Arial" w:hAnsi="Arial" w:cs="Arial"/>
                <w:b/>
                <w:spacing w:val="3"/>
              </w:rPr>
              <w:t>f</w:t>
            </w:r>
            <w:r w:rsidRPr="00E1508F">
              <w:rPr>
                <w:rFonts w:ascii="Arial" w:hAnsi="Arial" w:cs="Arial"/>
                <w:b/>
              </w:rPr>
              <w:t>ica</w:t>
            </w:r>
            <w:r w:rsidRPr="00E1508F">
              <w:rPr>
                <w:rFonts w:ascii="Arial" w:hAnsi="Arial" w:cs="Arial"/>
                <w:b/>
                <w:spacing w:val="-1"/>
              </w:rPr>
              <w:t>n</w:t>
            </w:r>
            <w:r w:rsidRPr="00E1508F">
              <w:rPr>
                <w:rFonts w:ascii="Arial" w:hAnsi="Arial" w:cs="Arial"/>
                <w:b/>
                <w:spacing w:val="-2"/>
              </w:rPr>
              <w:t>t</w:t>
            </w:r>
            <w:r w:rsidRPr="00E1508F">
              <w:rPr>
                <w:rFonts w:ascii="Arial" w:hAnsi="Arial" w:cs="Arial"/>
                <w:b/>
              </w:rPr>
              <w:t>ly</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6"/>
              </w:rPr>
              <w:t xml:space="preserve"> e</w:t>
            </w:r>
            <w:r w:rsidRPr="00E1508F">
              <w:rPr>
                <w:rFonts w:ascii="Arial" w:hAnsi="Arial" w:cs="Arial"/>
                <w:b/>
                <w:spacing w:val="1"/>
              </w:rPr>
              <w:t>c</w:t>
            </w:r>
            <w:r w:rsidRPr="00E1508F">
              <w:rPr>
                <w:rFonts w:ascii="Arial" w:hAnsi="Arial" w:cs="Arial"/>
                <w:b/>
              </w:rPr>
              <w:t>o</w:t>
            </w:r>
            <w:r w:rsidRPr="00E1508F">
              <w:rPr>
                <w:rFonts w:ascii="Arial" w:hAnsi="Arial" w:cs="Arial"/>
                <w:b/>
                <w:spacing w:val="-1"/>
              </w:rPr>
              <w:t>n</w:t>
            </w:r>
            <w:r w:rsidRPr="00E1508F">
              <w:rPr>
                <w:rFonts w:ascii="Arial" w:hAnsi="Arial" w:cs="Arial"/>
                <w:b/>
              </w:rPr>
              <w:t>o</w:t>
            </w:r>
            <w:r w:rsidRPr="00E1508F">
              <w:rPr>
                <w:rFonts w:ascii="Arial" w:hAnsi="Arial" w:cs="Arial"/>
                <w:b/>
                <w:spacing w:val="3"/>
              </w:rPr>
              <w:t>m</w:t>
            </w:r>
            <w:r w:rsidRPr="00E1508F">
              <w:rPr>
                <w:rFonts w:ascii="Arial" w:hAnsi="Arial" w:cs="Arial"/>
                <w:b/>
              </w:rPr>
              <w:t>y of</w:t>
            </w:r>
            <w:r w:rsidRPr="00E1508F">
              <w:rPr>
                <w:rFonts w:ascii="Arial" w:hAnsi="Arial" w:cs="Arial"/>
                <w:b/>
                <w:spacing w:val="-1"/>
              </w:rPr>
              <w:t xml:space="preserve"> </w:t>
            </w:r>
            <w:r w:rsidRPr="00E1508F">
              <w:rPr>
                <w:rFonts w:ascii="Arial" w:hAnsi="Arial" w:cs="Arial"/>
                <w:b/>
                <w:spacing w:val="3"/>
              </w:rPr>
              <w:t>m</w:t>
            </w:r>
            <w:r w:rsidRPr="00E1508F">
              <w:rPr>
                <w:rFonts w:ascii="Arial" w:hAnsi="Arial" w:cs="Arial"/>
                <w:b/>
              </w:rPr>
              <w:t>a</w:t>
            </w:r>
            <w:r w:rsidRPr="00E1508F">
              <w:rPr>
                <w:rFonts w:ascii="Arial" w:hAnsi="Arial" w:cs="Arial"/>
                <w:b/>
                <w:spacing w:val="-1"/>
              </w:rPr>
              <w:t>n</w:t>
            </w:r>
            <w:r w:rsidRPr="00E1508F">
              <w:rPr>
                <w:rFonts w:ascii="Arial" w:hAnsi="Arial" w:cs="Arial"/>
                <w:b/>
              </w:rPr>
              <w:t xml:space="preserve">y </w:t>
            </w:r>
            <w:r w:rsidRPr="00E1508F">
              <w:rPr>
                <w:rFonts w:ascii="Arial" w:hAnsi="Arial" w:cs="Arial"/>
                <w:b/>
                <w:spacing w:val="1"/>
              </w:rPr>
              <w:t>c</w:t>
            </w:r>
            <w:r w:rsidRPr="00E1508F">
              <w:rPr>
                <w:rFonts w:ascii="Arial" w:hAnsi="Arial" w:cs="Arial"/>
                <w:b/>
              </w:rPr>
              <w:t>o</w:t>
            </w:r>
            <w:r w:rsidRPr="00E1508F">
              <w:rPr>
                <w:rFonts w:ascii="Arial" w:hAnsi="Arial" w:cs="Arial"/>
                <w:b/>
                <w:spacing w:val="-1"/>
              </w:rPr>
              <w:t>un</w:t>
            </w:r>
            <w:r w:rsidRPr="00E1508F">
              <w:rPr>
                <w:rFonts w:ascii="Arial" w:hAnsi="Arial" w:cs="Arial"/>
                <w:b/>
                <w:spacing w:val="-2"/>
              </w:rPr>
              <w:t>t</w:t>
            </w:r>
            <w:r w:rsidRPr="00E1508F">
              <w:rPr>
                <w:rFonts w:ascii="Arial" w:hAnsi="Arial" w:cs="Arial"/>
                <w:b/>
                <w:spacing w:val="1"/>
              </w:rPr>
              <w:t>r</w:t>
            </w:r>
            <w:r w:rsidRPr="00E1508F">
              <w:rPr>
                <w:rFonts w:ascii="Arial" w:hAnsi="Arial" w:cs="Arial"/>
                <w:b/>
              </w:rPr>
              <w:t>ies</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2"/>
              </w:rPr>
              <w:t>s</w:t>
            </w:r>
            <w:r w:rsidRPr="00E1508F">
              <w:rPr>
                <w:rFonts w:ascii="Arial" w:hAnsi="Arial" w:cs="Arial"/>
                <w:b/>
              </w:rPr>
              <w:t>i</w:t>
            </w:r>
            <w:r w:rsidRPr="00E1508F">
              <w:rPr>
                <w:rFonts w:ascii="Arial" w:hAnsi="Arial" w:cs="Arial"/>
                <w:b/>
                <w:spacing w:val="-1"/>
              </w:rPr>
              <w:t>a</w:t>
            </w:r>
            <w:r w:rsidRPr="00E1508F">
              <w:rPr>
                <w:rFonts w:ascii="Arial" w:hAnsi="Arial" w:cs="Arial"/>
                <w:b/>
              </w:rPr>
              <w:t>.</w:t>
            </w:r>
          </w:p>
          <w:p w:rsidR="002B2A02" w:rsidRPr="00E1508F" w:rsidRDefault="002B2A02">
            <w:pPr>
              <w:spacing w:before="5" w:line="220" w:lineRule="exact"/>
              <w:rPr>
                <w:rFonts w:ascii="Arial" w:hAnsi="Arial" w:cs="Arial"/>
              </w:rPr>
            </w:pPr>
          </w:p>
          <w:p w:rsidR="002B2A02" w:rsidRPr="00E1508F" w:rsidRDefault="00E91E54">
            <w:pPr>
              <w:spacing w:line="220" w:lineRule="exact"/>
              <w:ind w:left="104" w:right="300"/>
              <w:rPr>
                <w:rFonts w:ascii="Arial" w:hAnsi="Arial" w:cs="Arial"/>
              </w:rPr>
            </w:pPr>
            <w:r w:rsidRPr="00E1508F">
              <w:rPr>
                <w:rFonts w:ascii="Arial" w:hAnsi="Arial" w:cs="Arial"/>
                <w:b/>
                <w:spacing w:val="-2"/>
              </w:rPr>
              <w:t>P</w:t>
            </w:r>
            <w:r w:rsidRPr="00E1508F">
              <w:rPr>
                <w:rFonts w:ascii="Arial" w:hAnsi="Arial" w:cs="Arial"/>
                <w:b/>
                <w:spacing w:val="1"/>
              </w:rPr>
              <w:t>r</w:t>
            </w:r>
            <w:r w:rsidRPr="00E1508F">
              <w:rPr>
                <w:rFonts w:ascii="Arial" w:hAnsi="Arial" w:cs="Arial"/>
                <w:b/>
              </w:rPr>
              <w:t>ov</w:t>
            </w:r>
            <w:r w:rsidRPr="00E1508F">
              <w:rPr>
                <w:rFonts w:ascii="Arial" w:hAnsi="Arial" w:cs="Arial"/>
                <w:b/>
                <w:spacing w:val="-1"/>
              </w:rPr>
              <w:t>id</w:t>
            </w:r>
            <w:r w:rsidRPr="00E1508F">
              <w:rPr>
                <w:rFonts w:ascii="Arial" w:hAnsi="Arial" w:cs="Arial"/>
                <w:b/>
              </w:rPr>
              <w:t>e</w:t>
            </w:r>
            <w:r w:rsidRPr="00E1508F">
              <w:rPr>
                <w:rFonts w:ascii="Arial" w:hAnsi="Arial" w:cs="Arial"/>
                <w:b/>
                <w:spacing w:val="1"/>
              </w:rPr>
              <w:t xml:space="preserve"> re</w:t>
            </w:r>
            <w:r w:rsidRPr="00E1508F">
              <w:rPr>
                <w:rFonts w:ascii="Arial" w:hAnsi="Arial" w:cs="Arial"/>
                <w:b/>
                <w:spacing w:val="3"/>
              </w:rPr>
              <w:t>f</w:t>
            </w:r>
            <w:r w:rsidRPr="00E1508F">
              <w:rPr>
                <w:rFonts w:ascii="Arial" w:hAnsi="Arial" w:cs="Arial"/>
                <w:b/>
                <w:spacing w:val="1"/>
              </w:rPr>
              <w:t>e</w:t>
            </w:r>
            <w:r w:rsidRPr="00E1508F">
              <w:rPr>
                <w:rFonts w:ascii="Arial" w:hAnsi="Arial" w:cs="Arial"/>
                <w:b/>
                <w:spacing w:val="-4"/>
              </w:rPr>
              <w:t>r</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ce</w:t>
            </w:r>
            <w:r w:rsidRPr="00E1508F">
              <w:rPr>
                <w:rFonts w:ascii="Arial" w:hAnsi="Arial" w:cs="Arial"/>
                <w:b/>
              </w:rPr>
              <w:t>s</w:t>
            </w:r>
            <w:r w:rsidRPr="00E1508F">
              <w:rPr>
                <w:rFonts w:ascii="Arial" w:hAnsi="Arial" w:cs="Arial"/>
                <w:b/>
                <w:spacing w:val="-3"/>
              </w:rPr>
              <w:t xml:space="preserve"> </w:t>
            </w: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l</w:t>
            </w:r>
            <w:r w:rsidRPr="00E1508F">
              <w:rPr>
                <w:rFonts w:ascii="Arial" w:hAnsi="Arial" w:cs="Arial"/>
                <w:b/>
              </w:rPr>
              <w:t>l</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c</w:t>
            </w:r>
            <w:r w:rsidRPr="00E1508F">
              <w:rPr>
                <w:rFonts w:ascii="Arial" w:hAnsi="Arial" w:cs="Arial"/>
                <w:b/>
              </w:rPr>
              <w:t>i</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2"/>
              </w:rPr>
              <w:t>t</w:t>
            </w:r>
            <w:r w:rsidRPr="00E1508F">
              <w:rPr>
                <w:rFonts w:ascii="Arial" w:hAnsi="Arial" w:cs="Arial"/>
                <w:b/>
                <w:spacing w:val="1"/>
              </w:rPr>
              <w:t>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7"/>
              </w:rPr>
              <w:t xml:space="preserve"> </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3"/>
              </w:rPr>
              <w:t>f</w:t>
            </w:r>
            <w:r w:rsidRPr="00E1508F">
              <w:rPr>
                <w:rFonts w:ascii="Arial" w:hAnsi="Arial" w:cs="Arial"/>
                <w:b/>
              </w:rPr>
              <w:t>i</w:t>
            </w:r>
            <w:r w:rsidRPr="00E1508F">
              <w:rPr>
                <w:rFonts w:ascii="Arial" w:hAnsi="Arial" w:cs="Arial"/>
                <w:b/>
                <w:spacing w:val="-2"/>
              </w:rPr>
              <w:t>n</w:t>
            </w:r>
            <w:r w:rsidRPr="00E1508F">
              <w:rPr>
                <w:rFonts w:ascii="Arial" w:hAnsi="Arial" w:cs="Arial"/>
                <w:b/>
                <w:spacing w:val="-1"/>
              </w:rPr>
              <w:t>d</w:t>
            </w:r>
            <w:r w:rsidRPr="00E1508F">
              <w:rPr>
                <w:rFonts w:ascii="Arial" w:hAnsi="Arial" w:cs="Arial"/>
                <w:b/>
              </w:rPr>
              <w:t>i</w:t>
            </w:r>
            <w:r w:rsidRPr="00E1508F">
              <w:rPr>
                <w:rFonts w:ascii="Arial" w:hAnsi="Arial" w:cs="Arial"/>
                <w:b/>
                <w:spacing w:val="-2"/>
              </w:rPr>
              <w:t>n</w:t>
            </w:r>
            <w:r w:rsidRPr="00E1508F">
              <w:rPr>
                <w:rFonts w:ascii="Arial" w:hAnsi="Arial" w:cs="Arial"/>
                <w:b/>
              </w:rPr>
              <w:t>gs</w:t>
            </w:r>
            <w:r w:rsidRPr="00E1508F">
              <w:rPr>
                <w:rFonts w:ascii="Arial" w:hAnsi="Arial" w:cs="Arial"/>
                <w:b/>
                <w:spacing w:val="2"/>
              </w:rPr>
              <w:t xml:space="preserve"> s</w:t>
            </w:r>
            <w:r w:rsidRPr="00E1508F">
              <w:rPr>
                <w:rFonts w:ascii="Arial" w:hAnsi="Arial" w:cs="Arial"/>
                <w:b/>
                <w:spacing w:val="-1"/>
              </w:rPr>
              <w:t>u</w:t>
            </w:r>
            <w:r w:rsidRPr="00E1508F">
              <w:rPr>
                <w:rFonts w:ascii="Arial" w:hAnsi="Arial" w:cs="Arial"/>
                <w:b/>
                <w:spacing w:val="-6"/>
              </w:rPr>
              <w:t>p</w:t>
            </w:r>
            <w:r w:rsidRPr="00E1508F">
              <w:rPr>
                <w:rFonts w:ascii="Arial" w:hAnsi="Arial" w:cs="Arial"/>
                <w:b/>
                <w:spacing w:val="-1"/>
              </w:rPr>
              <w:t>p</w:t>
            </w:r>
            <w:r w:rsidRPr="00E1508F">
              <w:rPr>
                <w:rFonts w:ascii="Arial" w:hAnsi="Arial" w:cs="Arial"/>
                <w:b/>
              </w:rPr>
              <w:t>o</w:t>
            </w:r>
            <w:r w:rsidRPr="00E1508F">
              <w:rPr>
                <w:rFonts w:ascii="Arial" w:hAnsi="Arial" w:cs="Arial"/>
                <w:b/>
                <w:spacing w:val="1"/>
              </w:rPr>
              <w:t>r</w:t>
            </w:r>
            <w:r w:rsidRPr="00E1508F">
              <w:rPr>
                <w:rFonts w:ascii="Arial" w:hAnsi="Arial" w:cs="Arial"/>
                <w:b/>
                <w:spacing w:val="-2"/>
              </w:rPr>
              <w:t>t</w:t>
            </w:r>
            <w:r w:rsidRPr="00E1508F">
              <w:rPr>
                <w:rFonts w:ascii="Arial" w:hAnsi="Arial" w:cs="Arial"/>
                <w:b/>
                <w:spacing w:val="1"/>
              </w:rPr>
              <w:t>e</w:t>
            </w:r>
            <w:r w:rsidRPr="00E1508F">
              <w:rPr>
                <w:rFonts w:ascii="Arial" w:hAnsi="Arial" w:cs="Arial"/>
                <w:b/>
              </w:rPr>
              <w:t>d</w:t>
            </w:r>
            <w:r w:rsidRPr="00E1508F">
              <w:rPr>
                <w:rFonts w:ascii="Arial" w:hAnsi="Arial" w:cs="Arial"/>
                <w:b/>
                <w:spacing w:val="-1"/>
              </w:rPr>
              <w:t xml:space="preserve"> b</w:t>
            </w:r>
            <w:r w:rsidRPr="00E1508F">
              <w:rPr>
                <w:rFonts w:ascii="Arial" w:hAnsi="Arial" w:cs="Arial"/>
                <w:b/>
              </w:rPr>
              <w:t xml:space="preserve">y </w:t>
            </w:r>
            <w:r w:rsidRPr="00E1508F">
              <w:rPr>
                <w:rFonts w:ascii="Arial" w:hAnsi="Arial" w:cs="Arial"/>
                <w:b/>
                <w:spacing w:val="-1"/>
              </w:rPr>
              <w:t>p</w:t>
            </w:r>
            <w:r w:rsidRPr="00E1508F">
              <w:rPr>
                <w:rFonts w:ascii="Arial" w:hAnsi="Arial" w:cs="Arial"/>
                <w:b/>
                <w:spacing w:val="1"/>
              </w:rPr>
              <w:t>re</w:t>
            </w:r>
            <w:r w:rsidRPr="00E1508F">
              <w:rPr>
                <w:rFonts w:ascii="Arial" w:hAnsi="Arial" w:cs="Arial"/>
                <w:b/>
              </w:rPr>
              <w:t>v</w:t>
            </w:r>
            <w:r w:rsidRPr="00E1508F">
              <w:rPr>
                <w:rFonts w:ascii="Arial" w:hAnsi="Arial" w:cs="Arial"/>
                <w:b/>
                <w:spacing w:val="-1"/>
              </w:rPr>
              <w:t>i</w:t>
            </w:r>
            <w:r w:rsidRPr="00E1508F">
              <w:rPr>
                <w:rFonts w:ascii="Arial" w:hAnsi="Arial" w:cs="Arial"/>
                <w:b/>
              </w:rPr>
              <w:t>o</w:t>
            </w:r>
            <w:r w:rsidRPr="00E1508F">
              <w:rPr>
                <w:rFonts w:ascii="Arial" w:hAnsi="Arial" w:cs="Arial"/>
                <w:b/>
                <w:spacing w:val="-1"/>
              </w:rPr>
              <w:t>u</w:t>
            </w:r>
            <w:r w:rsidRPr="00E1508F">
              <w:rPr>
                <w:rFonts w:ascii="Arial" w:hAnsi="Arial" w:cs="Arial"/>
                <w:b/>
              </w:rPr>
              <w:t>s</w:t>
            </w:r>
            <w:r w:rsidRPr="00E1508F">
              <w:rPr>
                <w:rFonts w:ascii="Arial" w:hAnsi="Arial" w:cs="Arial"/>
                <w:b/>
                <w:spacing w:val="2"/>
              </w:rPr>
              <w:t xml:space="preserve"> s</w:t>
            </w:r>
            <w:r w:rsidRPr="00E1508F">
              <w:rPr>
                <w:rFonts w:ascii="Arial" w:hAnsi="Arial" w:cs="Arial"/>
                <w:b/>
                <w:spacing w:val="-2"/>
              </w:rPr>
              <w:t>t</w:t>
            </w:r>
            <w:r w:rsidRPr="00E1508F">
              <w:rPr>
                <w:rFonts w:ascii="Arial" w:hAnsi="Arial" w:cs="Arial"/>
                <w:b/>
                <w:spacing w:val="-1"/>
              </w:rPr>
              <w:t>ud</w:t>
            </w:r>
            <w:r w:rsidRPr="00E1508F">
              <w:rPr>
                <w:rFonts w:ascii="Arial" w:hAnsi="Arial" w:cs="Arial"/>
                <w:b/>
              </w:rPr>
              <w:t>ies</w:t>
            </w:r>
            <w:r w:rsidRPr="00E1508F">
              <w:rPr>
                <w:rFonts w:ascii="Arial" w:hAnsi="Arial" w:cs="Arial"/>
                <w:b/>
                <w:spacing w:val="5"/>
              </w:rPr>
              <w:t xml:space="preserve"> </w:t>
            </w:r>
            <w:r w:rsidRPr="00E1508F">
              <w:rPr>
                <w:rFonts w:ascii="Arial" w:hAnsi="Arial" w:cs="Arial"/>
                <w:b/>
              </w:rPr>
              <w:t>in</w:t>
            </w:r>
            <w:r w:rsidRPr="00E1508F">
              <w:rPr>
                <w:rFonts w:ascii="Arial" w:hAnsi="Arial" w:cs="Arial"/>
                <w:b/>
                <w:spacing w:val="-2"/>
              </w:rPr>
              <w:t xml:space="preserve"> 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d</w:t>
            </w:r>
            <w:r w:rsidRPr="00E1508F">
              <w:rPr>
                <w:rFonts w:ascii="Arial" w:hAnsi="Arial" w:cs="Arial"/>
                <w:b/>
              </w:rPr>
              <w:t>i</w:t>
            </w:r>
            <w:r w:rsidRPr="00E1508F">
              <w:rPr>
                <w:rFonts w:ascii="Arial" w:hAnsi="Arial" w:cs="Arial"/>
                <w:b/>
                <w:spacing w:val="1"/>
              </w:rPr>
              <w:t>sc</w:t>
            </w:r>
            <w:r w:rsidRPr="00E1508F">
              <w:rPr>
                <w:rFonts w:ascii="Arial" w:hAnsi="Arial" w:cs="Arial"/>
                <w:b/>
                <w:spacing w:val="-1"/>
              </w:rPr>
              <w:t>u</w:t>
            </w:r>
            <w:r w:rsidRPr="00E1508F">
              <w:rPr>
                <w:rFonts w:ascii="Arial" w:hAnsi="Arial" w:cs="Arial"/>
                <w:b/>
                <w:spacing w:val="2"/>
              </w:rPr>
              <w:t>ss</w:t>
            </w:r>
            <w:r w:rsidRPr="00E1508F">
              <w:rPr>
                <w:rFonts w:ascii="Arial" w:hAnsi="Arial" w:cs="Arial"/>
                <w:b/>
              </w:rPr>
              <w:t>i</w:t>
            </w:r>
            <w:r w:rsidRPr="00E1508F">
              <w:rPr>
                <w:rFonts w:ascii="Arial" w:hAnsi="Arial" w:cs="Arial"/>
                <w:b/>
                <w:spacing w:val="-1"/>
              </w:rPr>
              <w:t>o</w:t>
            </w:r>
            <w:r w:rsidRPr="00E1508F">
              <w:rPr>
                <w:rFonts w:ascii="Arial" w:hAnsi="Arial" w:cs="Arial"/>
                <w:b/>
              </w:rPr>
              <w:t xml:space="preserve">n </w:t>
            </w:r>
            <w:r w:rsidRPr="00E1508F">
              <w:rPr>
                <w:rFonts w:ascii="Arial" w:hAnsi="Arial" w:cs="Arial"/>
                <w:b/>
                <w:spacing w:val="2"/>
              </w:rPr>
              <w:t>s</w:t>
            </w:r>
            <w:r w:rsidRPr="00E1508F">
              <w:rPr>
                <w:rFonts w:ascii="Arial" w:hAnsi="Arial" w:cs="Arial"/>
                <w:b/>
                <w:spacing w:val="1"/>
              </w:rPr>
              <w:t>ec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w:t>
            </w:r>
          </w:p>
          <w:p w:rsidR="002B2A02" w:rsidRPr="00E1508F" w:rsidRDefault="002B2A02">
            <w:pPr>
              <w:spacing w:before="14" w:line="200" w:lineRule="exact"/>
              <w:rPr>
                <w:rFonts w:ascii="Arial" w:hAnsi="Arial" w:cs="Arial"/>
              </w:rPr>
            </w:pPr>
          </w:p>
          <w:p w:rsidR="002B2A02" w:rsidRPr="00E1508F" w:rsidRDefault="00E91E54">
            <w:pPr>
              <w:ind w:left="104"/>
              <w:rPr>
                <w:rFonts w:ascii="Arial" w:hAnsi="Arial" w:cs="Arial"/>
              </w:rPr>
            </w:pPr>
            <w:r w:rsidRPr="00E1508F">
              <w:rPr>
                <w:rFonts w:ascii="Arial" w:hAnsi="Arial" w:cs="Arial"/>
                <w:b/>
                <w:spacing w:val="2"/>
              </w:rPr>
              <w:t>I</w:t>
            </w:r>
            <w:r w:rsidRPr="00E1508F">
              <w:rPr>
                <w:rFonts w:ascii="Arial" w:hAnsi="Arial" w:cs="Arial"/>
                <w:b/>
              </w:rPr>
              <w:t>t</w:t>
            </w:r>
            <w:r w:rsidRPr="00E1508F">
              <w:rPr>
                <w:rFonts w:ascii="Arial" w:hAnsi="Arial" w:cs="Arial"/>
                <w:b/>
                <w:spacing w:val="-2"/>
              </w:rPr>
              <w:t xml:space="preserve"> </w:t>
            </w:r>
            <w:r w:rsidRPr="00E1508F">
              <w:rPr>
                <w:rFonts w:ascii="Arial" w:hAnsi="Arial" w:cs="Arial"/>
                <w:b/>
              </w:rPr>
              <w:t>wo</w:t>
            </w:r>
            <w:r w:rsidRPr="00E1508F">
              <w:rPr>
                <w:rFonts w:ascii="Arial" w:hAnsi="Arial" w:cs="Arial"/>
                <w:b/>
                <w:spacing w:val="-1"/>
              </w:rPr>
              <w:t>u</w:t>
            </w:r>
            <w:r w:rsidRPr="00E1508F">
              <w:rPr>
                <w:rFonts w:ascii="Arial" w:hAnsi="Arial" w:cs="Arial"/>
                <w:b/>
              </w:rPr>
              <w:t>ld</w:t>
            </w:r>
            <w:r w:rsidRPr="00E1508F">
              <w:rPr>
                <w:rFonts w:ascii="Arial" w:hAnsi="Arial" w:cs="Arial"/>
                <w:b/>
                <w:spacing w:val="-2"/>
              </w:rPr>
              <w:t xml:space="preserve"> </w:t>
            </w:r>
            <w:r w:rsidRPr="00E1508F">
              <w:rPr>
                <w:rFonts w:ascii="Arial" w:hAnsi="Arial" w:cs="Arial"/>
                <w:b/>
                <w:spacing w:val="-1"/>
              </w:rPr>
              <w:t>b</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b</w:t>
            </w:r>
            <w:r w:rsidRPr="00E1508F">
              <w:rPr>
                <w:rFonts w:ascii="Arial" w:hAnsi="Arial" w:cs="Arial"/>
                <w:b/>
                <w:spacing w:val="1"/>
              </w:rPr>
              <w:t>e</w:t>
            </w:r>
            <w:r w:rsidRPr="00E1508F">
              <w:rPr>
                <w:rFonts w:ascii="Arial" w:hAnsi="Arial" w:cs="Arial"/>
                <w:b/>
                <w:spacing w:val="-2"/>
              </w:rPr>
              <w:t>tt</w:t>
            </w:r>
            <w:r w:rsidRPr="00E1508F">
              <w:rPr>
                <w:rFonts w:ascii="Arial" w:hAnsi="Arial" w:cs="Arial"/>
                <w:b/>
                <w:spacing w:val="1"/>
              </w:rPr>
              <w:t>e</w:t>
            </w:r>
            <w:r w:rsidRPr="00E1508F">
              <w:rPr>
                <w:rFonts w:ascii="Arial" w:hAnsi="Arial" w:cs="Arial"/>
                <w:b/>
              </w:rPr>
              <w:t>r</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rPr>
              <w:t xml:space="preserve">o </w:t>
            </w:r>
            <w:r w:rsidRPr="00E1508F">
              <w:rPr>
                <w:rFonts w:ascii="Arial" w:hAnsi="Arial" w:cs="Arial"/>
                <w:b/>
                <w:spacing w:val="-1"/>
              </w:rPr>
              <w:t>p</w:t>
            </w:r>
            <w:r w:rsidRPr="00E1508F">
              <w:rPr>
                <w:rFonts w:ascii="Arial" w:hAnsi="Arial" w:cs="Arial"/>
                <w:b/>
                <w:spacing w:val="1"/>
              </w:rPr>
              <w:t>r</w:t>
            </w:r>
            <w:r w:rsidRPr="00E1508F">
              <w:rPr>
                <w:rFonts w:ascii="Arial" w:hAnsi="Arial" w:cs="Arial"/>
                <w:b/>
              </w:rPr>
              <w:t>ov</w:t>
            </w:r>
            <w:r w:rsidRPr="00E1508F">
              <w:rPr>
                <w:rFonts w:ascii="Arial" w:hAnsi="Arial" w:cs="Arial"/>
                <w:b/>
                <w:spacing w:val="-1"/>
              </w:rPr>
              <w:t>id</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d</w:t>
            </w:r>
            <w:r w:rsidRPr="00E1508F">
              <w:rPr>
                <w:rFonts w:ascii="Arial" w:hAnsi="Arial" w:cs="Arial"/>
                <w:b/>
                <w:spacing w:val="4"/>
              </w:rPr>
              <w:t>d</w:t>
            </w:r>
            <w:r w:rsidRPr="00E1508F">
              <w:rPr>
                <w:rFonts w:ascii="Arial" w:hAnsi="Arial" w:cs="Arial"/>
                <w:b/>
              </w:rPr>
              <w:t>i</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al</w:t>
            </w:r>
            <w:r w:rsidRPr="00E1508F">
              <w:rPr>
                <w:rFonts w:ascii="Arial" w:hAnsi="Arial" w:cs="Arial"/>
                <w:b/>
                <w:spacing w:val="-1"/>
              </w:rPr>
              <w:t xml:space="preserve"> </w:t>
            </w:r>
            <w:r w:rsidRPr="00E1508F">
              <w:rPr>
                <w:rFonts w:ascii="Arial" w:hAnsi="Arial" w:cs="Arial"/>
                <w:b/>
                <w:spacing w:val="1"/>
              </w:rPr>
              <w:t>rece</w:t>
            </w:r>
            <w:r w:rsidRPr="00E1508F">
              <w:rPr>
                <w:rFonts w:ascii="Arial" w:hAnsi="Arial" w:cs="Arial"/>
                <w:b/>
                <w:spacing w:val="-1"/>
              </w:rPr>
              <w:t>n</w:t>
            </w:r>
            <w:r w:rsidRPr="00E1508F">
              <w:rPr>
                <w:rFonts w:ascii="Arial" w:hAnsi="Arial" w:cs="Arial"/>
                <w:b/>
              </w:rPr>
              <w:t>t</w:t>
            </w:r>
            <w:r w:rsidRPr="00E1508F">
              <w:rPr>
                <w:rFonts w:ascii="Arial" w:hAnsi="Arial" w:cs="Arial"/>
                <w:b/>
                <w:spacing w:val="-2"/>
              </w:rPr>
              <w:t xml:space="preserve"> </w:t>
            </w:r>
            <w:r w:rsidRPr="00E1508F">
              <w:rPr>
                <w:rFonts w:ascii="Arial" w:hAnsi="Arial" w:cs="Arial"/>
                <w:b/>
                <w:spacing w:val="1"/>
              </w:rPr>
              <w:t>re</w:t>
            </w:r>
            <w:r w:rsidRPr="00E1508F">
              <w:rPr>
                <w:rFonts w:ascii="Arial" w:hAnsi="Arial" w:cs="Arial"/>
                <w:b/>
                <w:spacing w:val="3"/>
              </w:rPr>
              <w:t>f</w:t>
            </w:r>
            <w:r w:rsidRPr="00E1508F">
              <w:rPr>
                <w:rFonts w:ascii="Arial" w:hAnsi="Arial" w:cs="Arial"/>
                <w:b/>
                <w:spacing w:val="1"/>
              </w:rPr>
              <w:t>ere</w:t>
            </w:r>
            <w:r w:rsidRPr="00E1508F">
              <w:rPr>
                <w:rFonts w:ascii="Arial" w:hAnsi="Arial" w:cs="Arial"/>
                <w:b/>
                <w:spacing w:val="-1"/>
              </w:rPr>
              <w:t>n</w:t>
            </w:r>
            <w:r w:rsidRPr="00E1508F">
              <w:rPr>
                <w:rFonts w:ascii="Arial" w:hAnsi="Arial" w:cs="Arial"/>
                <w:b/>
                <w:spacing w:val="1"/>
              </w:rPr>
              <w:t>c</w:t>
            </w:r>
            <w:r w:rsidRPr="00E1508F">
              <w:rPr>
                <w:rFonts w:ascii="Arial" w:hAnsi="Arial" w:cs="Arial"/>
                <w:b/>
                <w:spacing w:val="-4"/>
              </w:rPr>
              <w:t>e</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1"/>
              </w:rPr>
              <w:t>i</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7"/>
              </w:rPr>
              <w:t xml:space="preserve"> </w:t>
            </w:r>
            <w:r w:rsidRPr="00E1508F">
              <w:rPr>
                <w:rFonts w:ascii="Arial" w:hAnsi="Arial" w:cs="Arial"/>
                <w:b/>
              </w:rPr>
              <w:t>i</w:t>
            </w:r>
            <w:r w:rsidRPr="00E1508F">
              <w:rPr>
                <w:rFonts w:ascii="Arial" w:hAnsi="Arial" w:cs="Arial"/>
                <w:b/>
                <w:spacing w:val="-2"/>
              </w:rPr>
              <w:t>nt</w:t>
            </w:r>
            <w:r w:rsidRPr="00E1508F">
              <w:rPr>
                <w:rFonts w:ascii="Arial" w:hAnsi="Arial" w:cs="Arial"/>
                <w:b/>
                <w:spacing w:val="1"/>
              </w:rPr>
              <w:t>r</w:t>
            </w:r>
            <w:r w:rsidRPr="00E1508F">
              <w:rPr>
                <w:rFonts w:ascii="Arial" w:hAnsi="Arial" w:cs="Arial"/>
                <w:b/>
              </w:rPr>
              <w:t>o</w:t>
            </w:r>
            <w:r w:rsidRPr="00E1508F">
              <w:rPr>
                <w:rFonts w:ascii="Arial" w:hAnsi="Arial" w:cs="Arial"/>
                <w:b/>
                <w:spacing w:val="-1"/>
              </w:rPr>
              <w:t>du</w:t>
            </w:r>
            <w:r w:rsidRPr="00E1508F">
              <w:rPr>
                <w:rFonts w:ascii="Arial" w:hAnsi="Arial" w:cs="Arial"/>
                <w:b/>
                <w:spacing w:val="1"/>
              </w:rPr>
              <w:t>c</w:t>
            </w:r>
            <w:r w:rsidRPr="00E1508F">
              <w:rPr>
                <w:rFonts w:ascii="Arial" w:hAnsi="Arial" w:cs="Arial"/>
                <w:b/>
                <w:spacing w:val="-2"/>
              </w:rPr>
              <w:t>t</w:t>
            </w:r>
            <w:r w:rsidRPr="00E1508F">
              <w:rPr>
                <w:rFonts w:ascii="Arial" w:hAnsi="Arial" w:cs="Arial"/>
                <w:b/>
              </w:rPr>
              <w:t>i</w:t>
            </w:r>
            <w:r w:rsidRPr="00E1508F">
              <w:rPr>
                <w:rFonts w:ascii="Arial" w:hAnsi="Arial" w:cs="Arial"/>
                <w:b/>
                <w:spacing w:val="4"/>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 xml:space="preserve">d </w:t>
            </w:r>
            <w:r w:rsidRPr="00E1508F">
              <w:rPr>
                <w:rFonts w:ascii="Arial" w:hAnsi="Arial" w:cs="Arial"/>
                <w:b/>
                <w:spacing w:val="4"/>
              </w:rPr>
              <w:t>d</w:t>
            </w:r>
            <w:r w:rsidRPr="00E1508F">
              <w:rPr>
                <w:rFonts w:ascii="Arial" w:hAnsi="Arial" w:cs="Arial"/>
                <w:b/>
              </w:rPr>
              <w:t>i</w:t>
            </w:r>
            <w:r w:rsidRPr="00E1508F">
              <w:rPr>
                <w:rFonts w:ascii="Arial" w:hAnsi="Arial" w:cs="Arial"/>
                <w:b/>
                <w:spacing w:val="1"/>
              </w:rPr>
              <w:t>sc</w:t>
            </w:r>
            <w:r w:rsidRPr="00E1508F">
              <w:rPr>
                <w:rFonts w:ascii="Arial" w:hAnsi="Arial" w:cs="Arial"/>
                <w:b/>
                <w:spacing w:val="-1"/>
              </w:rPr>
              <w:t>u</w:t>
            </w:r>
            <w:r w:rsidRPr="00E1508F">
              <w:rPr>
                <w:rFonts w:ascii="Arial" w:hAnsi="Arial" w:cs="Arial"/>
                <w:b/>
                <w:spacing w:val="2"/>
              </w:rPr>
              <w:t>ss</w:t>
            </w:r>
            <w:r w:rsidRPr="00E1508F">
              <w:rPr>
                <w:rFonts w:ascii="Arial" w:hAnsi="Arial" w:cs="Arial"/>
                <w:b/>
              </w:rPr>
              <w:t>i</w:t>
            </w:r>
            <w:r w:rsidRPr="00E1508F">
              <w:rPr>
                <w:rFonts w:ascii="Arial" w:hAnsi="Arial" w:cs="Arial"/>
                <w:b/>
                <w:spacing w:val="-1"/>
              </w:rPr>
              <w:t>o</w:t>
            </w:r>
            <w:r w:rsidRPr="00E1508F">
              <w:rPr>
                <w:rFonts w:ascii="Arial" w:hAnsi="Arial" w:cs="Arial"/>
                <w:b/>
              </w:rPr>
              <w:t>n</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ec</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rPr>
              <w:t>.</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CD6033">
            <w:pPr>
              <w:rPr>
                <w:rFonts w:ascii="Arial" w:hAnsi="Arial" w:cs="Arial"/>
              </w:rPr>
            </w:pPr>
            <w:r w:rsidRPr="00E1508F">
              <w:rPr>
                <w:rFonts w:ascii="Arial" w:hAnsi="Arial" w:cs="Arial"/>
              </w:rPr>
              <w:t>The necessary references were added in the manuscript.</w:t>
            </w:r>
          </w:p>
          <w:p w:rsidR="00CD6033" w:rsidRPr="00E1508F" w:rsidRDefault="00CD6033">
            <w:pPr>
              <w:rPr>
                <w:rFonts w:ascii="Arial" w:hAnsi="Arial" w:cs="Arial"/>
              </w:rPr>
            </w:pPr>
          </w:p>
        </w:tc>
      </w:tr>
    </w:tbl>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before="11" w:line="280" w:lineRule="exact"/>
        <w:rPr>
          <w:rFonts w:ascii="Arial" w:hAnsi="Arial" w:cs="Arial"/>
        </w:rPr>
      </w:pPr>
    </w:p>
    <w:p w:rsidR="002B2A02" w:rsidRPr="00E1508F" w:rsidRDefault="00E91E54">
      <w:pPr>
        <w:spacing w:before="39"/>
        <w:ind w:left="101"/>
        <w:rPr>
          <w:rFonts w:ascii="Arial" w:hAnsi="Arial" w:cs="Arial"/>
        </w:rPr>
        <w:sectPr w:rsidR="002B2A02" w:rsidRPr="00E1508F">
          <w:headerReference w:type="default" r:id="rId10"/>
          <w:footerReference w:type="default" r:id="rId11"/>
          <w:pgSz w:w="23820" w:h="16840" w:orient="landscape"/>
          <w:pgMar w:top="1520" w:right="1320" w:bottom="280" w:left="1340" w:header="1296" w:footer="0" w:gutter="0"/>
          <w:cols w:space="720"/>
        </w:sectPr>
      </w:pPr>
      <w:r w:rsidRPr="00E1508F">
        <w:rPr>
          <w:rFonts w:ascii="Arial" w:hAnsi="Arial" w:cs="Arial"/>
          <w:spacing w:val="-2"/>
        </w:rPr>
        <w:t>C</w:t>
      </w:r>
      <w:r w:rsidRPr="00E1508F">
        <w:rPr>
          <w:rFonts w:ascii="Arial" w:hAnsi="Arial" w:cs="Arial"/>
          <w:spacing w:val="2"/>
        </w:rPr>
        <w:t>r</w:t>
      </w:r>
      <w:r w:rsidRPr="00E1508F">
        <w:rPr>
          <w:rFonts w:ascii="Arial" w:hAnsi="Arial" w:cs="Arial"/>
          <w:spacing w:val="-1"/>
        </w:rPr>
        <w:t>ea</w:t>
      </w:r>
      <w:r w:rsidRPr="00E1508F">
        <w:rPr>
          <w:rFonts w:ascii="Arial" w:hAnsi="Arial" w:cs="Arial"/>
        </w:rPr>
        <w:t>t</w:t>
      </w:r>
      <w:r w:rsidRPr="00E1508F">
        <w:rPr>
          <w:rFonts w:ascii="Arial" w:hAnsi="Arial" w:cs="Arial"/>
          <w:spacing w:val="-1"/>
        </w:rPr>
        <w:t>e</w:t>
      </w:r>
      <w:r w:rsidRPr="00E1508F">
        <w:rPr>
          <w:rFonts w:ascii="Arial" w:hAnsi="Arial" w:cs="Arial"/>
        </w:rPr>
        <w:t xml:space="preserve">d by: </w:t>
      </w:r>
      <w:r w:rsidRPr="00E1508F">
        <w:rPr>
          <w:rFonts w:ascii="Arial" w:hAnsi="Arial" w:cs="Arial"/>
          <w:spacing w:val="-1"/>
        </w:rPr>
        <w:t>D</w:t>
      </w:r>
      <w:r w:rsidRPr="00E1508F">
        <w:rPr>
          <w:rFonts w:ascii="Arial" w:hAnsi="Arial" w:cs="Arial"/>
        </w:rPr>
        <w:t xml:space="preserve">R                                          </w:t>
      </w:r>
      <w:r w:rsidRPr="00E1508F">
        <w:rPr>
          <w:rFonts w:ascii="Arial" w:hAnsi="Arial" w:cs="Arial"/>
          <w:spacing w:val="20"/>
        </w:rPr>
        <w:t xml:space="preserve"> </w:t>
      </w:r>
      <w:r w:rsidRPr="00E1508F">
        <w:rPr>
          <w:rFonts w:ascii="Arial" w:hAnsi="Arial" w:cs="Arial"/>
          <w:spacing w:val="-2"/>
        </w:rPr>
        <w:t>C</w:t>
      </w:r>
      <w:r w:rsidRPr="00E1508F">
        <w:rPr>
          <w:rFonts w:ascii="Arial" w:hAnsi="Arial" w:cs="Arial"/>
        </w:rPr>
        <w:t>h</w:t>
      </w:r>
      <w:r w:rsidRPr="00E1508F">
        <w:rPr>
          <w:rFonts w:ascii="Arial" w:hAnsi="Arial" w:cs="Arial"/>
          <w:spacing w:val="-1"/>
        </w:rPr>
        <w:t>ec</w:t>
      </w:r>
      <w:r w:rsidRPr="00E1508F">
        <w:rPr>
          <w:rFonts w:ascii="Arial" w:hAnsi="Arial" w:cs="Arial"/>
        </w:rPr>
        <w:t>k</w:t>
      </w:r>
      <w:r w:rsidRPr="00E1508F">
        <w:rPr>
          <w:rFonts w:ascii="Arial" w:hAnsi="Arial" w:cs="Arial"/>
          <w:spacing w:val="-1"/>
        </w:rPr>
        <w:t>e</w:t>
      </w:r>
      <w:r w:rsidRPr="00E1508F">
        <w:rPr>
          <w:rFonts w:ascii="Arial" w:hAnsi="Arial" w:cs="Arial"/>
        </w:rPr>
        <w:t xml:space="preserve">d by: </w:t>
      </w:r>
      <w:r w:rsidRPr="00E1508F">
        <w:rPr>
          <w:rFonts w:ascii="Arial" w:hAnsi="Arial" w:cs="Arial"/>
          <w:spacing w:val="1"/>
        </w:rPr>
        <w:t>P</w:t>
      </w:r>
      <w:r w:rsidRPr="00E1508F">
        <w:rPr>
          <w:rFonts w:ascii="Arial" w:hAnsi="Arial" w:cs="Arial"/>
        </w:rPr>
        <w:t xml:space="preserve">M                                         </w:t>
      </w:r>
      <w:r w:rsidRPr="00E1508F">
        <w:rPr>
          <w:rFonts w:ascii="Arial" w:hAnsi="Arial" w:cs="Arial"/>
          <w:spacing w:val="39"/>
        </w:rPr>
        <w:t xml:space="preserve"> </w:t>
      </w:r>
      <w:r w:rsidRPr="00E1508F">
        <w:rPr>
          <w:rFonts w:ascii="Arial" w:hAnsi="Arial" w:cs="Arial"/>
          <w:spacing w:val="-1"/>
        </w:rPr>
        <w:t>A</w:t>
      </w:r>
      <w:r w:rsidRPr="00E1508F">
        <w:rPr>
          <w:rFonts w:ascii="Arial" w:hAnsi="Arial" w:cs="Arial"/>
        </w:rPr>
        <w:t>pp</w:t>
      </w:r>
      <w:r w:rsidRPr="00E1508F">
        <w:rPr>
          <w:rFonts w:ascii="Arial" w:hAnsi="Arial" w:cs="Arial"/>
          <w:spacing w:val="2"/>
        </w:rPr>
        <w:t>r</w:t>
      </w:r>
      <w:r w:rsidRPr="00E1508F">
        <w:rPr>
          <w:rFonts w:ascii="Arial" w:hAnsi="Arial" w:cs="Arial"/>
        </w:rPr>
        <w:t>ov</w:t>
      </w:r>
      <w:r w:rsidRPr="00E1508F">
        <w:rPr>
          <w:rFonts w:ascii="Arial" w:hAnsi="Arial" w:cs="Arial"/>
          <w:spacing w:val="-1"/>
        </w:rPr>
        <w:t>e</w:t>
      </w:r>
      <w:r w:rsidRPr="00E1508F">
        <w:rPr>
          <w:rFonts w:ascii="Arial" w:hAnsi="Arial" w:cs="Arial"/>
        </w:rPr>
        <w:t xml:space="preserve">d by: </w:t>
      </w:r>
      <w:r w:rsidRPr="00E1508F">
        <w:rPr>
          <w:rFonts w:ascii="Arial" w:hAnsi="Arial" w:cs="Arial"/>
          <w:spacing w:val="3"/>
        </w:rPr>
        <w:t>M</w:t>
      </w:r>
      <w:r w:rsidRPr="00E1508F">
        <w:rPr>
          <w:rFonts w:ascii="Arial" w:hAnsi="Arial" w:cs="Arial"/>
          <w:spacing w:val="-2"/>
        </w:rPr>
        <w:t>B</w:t>
      </w:r>
      <w:r w:rsidRPr="00E1508F">
        <w:rPr>
          <w:rFonts w:ascii="Arial" w:hAnsi="Arial" w:cs="Arial"/>
        </w:rPr>
        <w:t xml:space="preserve">M                                                             </w:t>
      </w:r>
      <w:r w:rsidRPr="00E1508F">
        <w:rPr>
          <w:rFonts w:ascii="Arial" w:hAnsi="Arial" w:cs="Arial"/>
          <w:spacing w:val="34"/>
        </w:rPr>
        <w:t xml:space="preserve"> </w:t>
      </w:r>
      <w:r w:rsidRPr="00E1508F">
        <w:rPr>
          <w:rFonts w:ascii="Arial" w:hAnsi="Arial" w:cs="Arial"/>
          <w:spacing w:val="-1"/>
        </w:rPr>
        <w:t>Ve</w:t>
      </w:r>
      <w:r w:rsidRPr="00E1508F">
        <w:rPr>
          <w:rFonts w:ascii="Arial" w:hAnsi="Arial" w:cs="Arial"/>
          <w:spacing w:val="2"/>
        </w:rPr>
        <w:t>r</w:t>
      </w:r>
      <w:r w:rsidRPr="00E1508F">
        <w:rPr>
          <w:rFonts w:ascii="Arial" w:hAnsi="Arial" w:cs="Arial"/>
          <w:spacing w:val="-2"/>
        </w:rPr>
        <w:t>s</w:t>
      </w:r>
      <w:r w:rsidRPr="00E1508F">
        <w:rPr>
          <w:rFonts w:ascii="Arial" w:hAnsi="Arial" w:cs="Arial"/>
        </w:rPr>
        <w:t>ion:</w:t>
      </w:r>
      <w:r w:rsidRPr="00E1508F">
        <w:rPr>
          <w:rFonts w:ascii="Arial" w:hAnsi="Arial" w:cs="Arial"/>
          <w:spacing w:val="2"/>
        </w:rPr>
        <w:t xml:space="preserve"> </w:t>
      </w:r>
      <w:r w:rsidRPr="00E1508F">
        <w:rPr>
          <w:rFonts w:ascii="Arial" w:hAnsi="Arial" w:cs="Arial"/>
        </w:rPr>
        <w:t xml:space="preserve">3 </w:t>
      </w:r>
      <w:r w:rsidRPr="00E1508F">
        <w:rPr>
          <w:rFonts w:ascii="Arial" w:hAnsi="Arial" w:cs="Arial"/>
          <w:spacing w:val="2"/>
        </w:rPr>
        <w:t>(</w:t>
      </w:r>
      <w:r w:rsidRPr="00E1508F">
        <w:rPr>
          <w:rFonts w:ascii="Arial" w:hAnsi="Arial" w:cs="Arial"/>
        </w:rPr>
        <w:t>07</w:t>
      </w:r>
      <w:r w:rsidRPr="00E1508F">
        <w:rPr>
          <w:rFonts w:ascii="Arial" w:hAnsi="Arial" w:cs="Arial"/>
          <w:spacing w:val="2"/>
        </w:rPr>
        <w:t>-</w:t>
      </w:r>
      <w:r w:rsidRPr="00E1508F">
        <w:rPr>
          <w:rFonts w:ascii="Arial" w:hAnsi="Arial" w:cs="Arial"/>
        </w:rPr>
        <w:t>07</w:t>
      </w:r>
      <w:r w:rsidRPr="00E1508F">
        <w:rPr>
          <w:rFonts w:ascii="Arial" w:hAnsi="Arial" w:cs="Arial"/>
          <w:spacing w:val="2"/>
        </w:rPr>
        <w:t>-</w:t>
      </w:r>
      <w:r w:rsidRPr="00E1508F">
        <w:rPr>
          <w:rFonts w:ascii="Arial" w:hAnsi="Arial" w:cs="Arial"/>
        </w:rPr>
        <w:t>2024)</w:t>
      </w:r>
    </w:p>
    <w:p w:rsidR="002B2A02" w:rsidRPr="00E1508F" w:rsidRDefault="002B2A02">
      <w:pPr>
        <w:spacing w:before="13" w:line="260" w:lineRule="exact"/>
        <w:rPr>
          <w:rFonts w:ascii="Arial" w:hAnsi="Arial" w:cs="Arial"/>
        </w:rPr>
      </w:pPr>
    </w:p>
    <w:tbl>
      <w:tblPr>
        <w:tblW w:w="0" w:type="auto"/>
        <w:tblInd w:w="114" w:type="dxa"/>
        <w:tblLayout w:type="fixed"/>
        <w:tblCellMar>
          <w:left w:w="0" w:type="dxa"/>
          <w:right w:w="0" w:type="dxa"/>
        </w:tblCellMar>
        <w:tblLook w:val="01E0" w:firstRow="1" w:lastRow="1" w:firstColumn="1" w:lastColumn="1" w:noHBand="0" w:noVBand="0"/>
      </w:tblPr>
      <w:tblGrid>
        <w:gridCol w:w="5296"/>
        <w:gridCol w:w="9267"/>
        <w:gridCol w:w="6376"/>
      </w:tblGrid>
      <w:tr w:rsidR="002B2A02" w:rsidRPr="00E1508F">
        <w:trPr>
          <w:trHeight w:hRule="exact" w:val="675"/>
        </w:trPr>
        <w:tc>
          <w:tcPr>
            <w:tcW w:w="529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464"/>
              <w:rPr>
                <w:rFonts w:ascii="Arial" w:hAnsi="Arial" w:cs="Arial"/>
              </w:rPr>
            </w:pPr>
            <w:r w:rsidRPr="00E1508F">
              <w:rPr>
                <w:rFonts w:ascii="Arial" w:hAnsi="Arial" w:cs="Arial"/>
                <w:b/>
                <w:spacing w:val="2"/>
              </w:rPr>
              <w:t>I</w:t>
            </w:r>
            <w:r w:rsidRPr="00E1508F">
              <w:rPr>
                <w:rFonts w:ascii="Arial" w:hAnsi="Arial" w:cs="Arial"/>
                <w:b/>
              </w:rPr>
              <w:t>s</w:t>
            </w:r>
            <w:r w:rsidRPr="00E1508F">
              <w:rPr>
                <w:rFonts w:ascii="Arial" w:hAnsi="Arial" w:cs="Arial"/>
                <w:b/>
                <w:spacing w:val="2"/>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l</w:t>
            </w:r>
            <w:r w:rsidRPr="00E1508F">
              <w:rPr>
                <w:rFonts w:ascii="Arial" w:hAnsi="Arial" w:cs="Arial"/>
                <w:b/>
                <w:spacing w:val="-1"/>
              </w:rPr>
              <w:t>an</w:t>
            </w:r>
            <w:r w:rsidRPr="00E1508F">
              <w:rPr>
                <w:rFonts w:ascii="Arial" w:hAnsi="Arial" w:cs="Arial"/>
                <w:b/>
              </w:rPr>
              <w:t>g</w:t>
            </w:r>
            <w:r w:rsidRPr="00E1508F">
              <w:rPr>
                <w:rFonts w:ascii="Arial" w:hAnsi="Arial" w:cs="Arial"/>
                <w:b/>
                <w:spacing w:val="-1"/>
              </w:rPr>
              <w:t>u</w:t>
            </w:r>
            <w:r w:rsidRPr="00E1508F">
              <w:rPr>
                <w:rFonts w:ascii="Arial" w:hAnsi="Arial" w:cs="Arial"/>
                <w:b/>
              </w:rPr>
              <w:t>ag</w:t>
            </w:r>
            <w:r w:rsidRPr="00E1508F">
              <w:rPr>
                <w:rFonts w:ascii="Arial" w:hAnsi="Arial" w:cs="Arial"/>
                <w:b/>
                <w:spacing w:val="1"/>
              </w:rPr>
              <w:t>e</w:t>
            </w:r>
            <w:r w:rsidRPr="00E1508F">
              <w:rPr>
                <w:rFonts w:ascii="Arial" w:hAnsi="Arial" w:cs="Arial"/>
                <w:b/>
              </w:rPr>
              <w:t>/</w:t>
            </w:r>
            <w:r w:rsidRPr="00E1508F">
              <w:rPr>
                <w:rFonts w:ascii="Arial" w:hAnsi="Arial" w:cs="Arial"/>
                <w:b/>
                <w:spacing w:val="1"/>
              </w:rPr>
              <w:t>E</w:t>
            </w:r>
            <w:r w:rsidRPr="00E1508F">
              <w:rPr>
                <w:rFonts w:ascii="Arial" w:hAnsi="Arial" w:cs="Arial"/>
                <w:b/>
                <w:spacing w:val="-1"/>
              </w:rPr>
              <w:t>n</w:t>
            </w:r>
            <w:r w:rsidRPr="00E1508F">
              <w:rPr>
                <w:rFonts w:ascii="Arial" w:hAnsi="Arial" w:cs="Arial"/>
                <w:b/>
              </w:rPr>
              <w:t>g</w:t>
            </w:r>
            <w:r w:rsidRPr="00E1508F">
              <w:rPr>
                <w:rFonts w:ascii="Arial" w:hAnsi="Arial" w:cs="Arial"/>
                <w:b/>
                <w:spacing w:val="-1"/>
              </w:rPr>
              <w:t>l</w:t>
            </w:r>
            <w:r w:rsidRPr="00E1508F">
              <w:rPr>
                <w:rFonts w:ascii="Arial" w:hAnsi="Arial" w:cs="Arial"/>
                <w:b/>
              </w:rPr>
              <w:t>i</w:t>
            </w:r>
            <w:r w:rsidRPr="00E1508F">
              <w:rPr>
                <w:rFonts w:ascii="Arial" w:hAnsi="Arial" w:cs="Arial"/>
                <w:b/>
                <w:spacing w:val="1"/>
              </w:rPr>
              <w:t>s</w:t>
            </w:r>
            <w:r w:rsidRPr="00E1508F">
              <w:rPr>
                <w:rFonts w:ascii="Arial" w:hAnsi="Arial" w:cs="Arial"/>
                <w:b/>
              </w:rPr>
              <w:t>h</w:t>
            </w:r>
            <w:r w:rsidRPr="00E1508F">
              <w:rPr>
                <w:rFonts w:ascii="Arial" w:hAnsi="Arial" w:cs="Arial"/>
                <w:b/>
                <w:spacing w:val="-1"/>
              </w:rPr>
              <w:t xml:space="preserve"> qu</w:t>
            </w:r>
            <w:r w:rsidRPr="00E1508F">
              <w:rPr>
                <w:rFonts w:ascii="Arial" w:hAnsi="Arial" w:cs="Arial"/>
                <w:b/>
              </w:rPr>
              <w:t>a</w:t>
            </w:r>
            <w:r w:rsidRPr="00E1508F">
              <w:rPr>
                <w:rFonts w:ascii="Arial" w:hAnsi="Arial" w:cs="Arial"/>
                <w:b/>
                <w:spacing w:val="-1"/>
              </w:rPr>
              <w:t>l</w:t>
            </w:r>
            <w:r w:rsidRPr="00E1508F">
              <w:rPr>
                <w:rFonts w:ascii="Arial" w:hAnsi="Arial" w:cs="Arial"/>
                <w:b/>
              </w:rPr>
              <w:t>i</w:t>
            </w:r>
            <w:r w:rsidRPr="00E1508F">
              <w:rPr>
                <w:rFonts w:ascii="Arial" w:hAnsi="Arial" w:cs="Arial"/>
                <w:b/>
                <w:spacing w:val="-2"/>
              </w:rPr>
              <w:t>t</w:t>
            </w:r>
            <w:r w:rsidRPr="00E1508F">
              <w:rPr>
                <w:rFonts w:ascii="Arial" w:hAnsi="Arial" w:cs="Arial"/>
                <w:b/>
              </w:rPr>
              <w:t>y 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 xml:space="preserve">icle </w:t>
            </w:r>
            <w:r w:rsidRPr="00E1508F">
              <w:rPr>
                <w:rFonts w:ascii="Arial" w:hAnsi="Arial" w:cs="Arial"/>
                <w:b/>
                <w:spacing w:val="2"/>
              </w:rPr>
              <w:t>s</w:t>
            </w:r>
            <w:r w:rsidRPr="00E1508F">
              <w:rPr>
                <w:rFonts w:ascii="Arial" w:hAnsi="Arial" w:cs="Arial"/>
                <w:b/>
                <w:spacing w:val="-1"/>
              </w:rPr>
              <w:t>u</w:t>
            </w:r>
            <w:r w:rsidRPr="00E1508F">
              <w:rPr>
                <w:rFonts w:ascii="Arial" w:hAnsi="Arial" w:cs="Arial"/>
                <w:b/>
              </w:rPr>
              <w:t>i</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le</w:t>
            </w:r>
          </w:p>
          <w:p w:rsidR="002B2A02" w:rsidRPr="00E1508F" w:rsidRDefault="00E91E54">
            <w:pPr>
              <w:spacing w:line="220" w:lineRule="exact"/>
              <w:ind w:left="464"/>
              <w:rPr>
                <w:rFonts w:ascii="Arial" w:hAnsi="Arial" w:cs="Arial"/>
              </w:rPr>
            </w:pPr>
            <w:r w:rsidRPr="00E1508F">
              <w:rPr>
                <w:rFonts w:ascii="Arial" w:hAnsi="Arial" w:cs="Arial"/>
                <w:b/>
                <w:spacing w:val="3"/>
              </w:rPr>
              <w:t>f</w:t>
            </w:r>
            <w:r w:rsidRPr="00E1508F">
              <w:rPr>
                <w:rFonts w:ascii="Arial" w:hAnsi="Arial" w:cs="Arial"/>
                <w:b/>
              </w:rPr>
              <w:t>or</w:t>
            </w:r>
            <w:r w:rsidRPr="00E1508F">
              <w:rPr>
                <w:rFonts w:ascii="Arial" w:hAnsi="Arial" w:cs="Arial"/>
                <w:b/>
                <w:spacing w:val="1"/>
              </w:rPr>
              <w:t xml:space="preserve"> </w:t>
            </w:r>
            <w:r w:rsidRPr="00E1508F">
              <w:rPr>
                <w:rFonts w:ascii="Arial" w:hAnsi="Arial" w:cs="Arial"/>
                <w:b/>
                <w:spacing w:val="-3"/>
              </w:rPr>
              <w:t>s</w:t>
            </w:r>
            <w:r w:rsidRPr="00E1508F">
              <w:rPr>
                <w:rFonts w:ascii="Arial" w:hAnsi="Arial" w:cs="Arial"/>
                <w:b/>
                <w:spacing w:val="1"/>
              </w:rPr>
              <w:t>c</w:t>
            </w:r>
            <w:r w:rsidRPr="00E1508F">
              <w:rPr>
                <w:rFonts w:ascii="Arial" w:hAnsi="Arial" w:cs="Arial"/>
                <w:b/>
                <w:spacing w:val="-1"/>
              </w:rPr>
              <w:t>h</w:t>
            </w:r>
            <w:r w:rsidRPr="00E1508F">
              <w:rPr>
                <w:rFonts w:ascii="Arial" w:hAnsi="Arial" w:cs="Arial"/>
                <w:b/>
              </w:rPr>
              <w:t>o</w:t>
            </w:r>
            <w:r w:rsidRPr="00E1508F">
              <w:rPr>
                <w:rFonts w:ascii="Arial" w:hAnsi="Arial" w:cs="Arial"/>
                <w:b/>
                <w:spacing w:val="-1"/>
              </w:rPr>
              <w:t>l</w:t>
            </w:r>
            <w:r w:rsidRPr="00E1508F">
              <w:rPr>
                <w:rFonts w:ascii="Arial" w:hAnsi="Arial" w:cs="Arial"/>
                <w:b/>
              </w:rPr>
              <w:t>a</w:t>
            </w:r>
            <w:r w:rsidRPr="00E1508F">
              <w:rPr>
                <w:rFonts w:ascii="Arial" w:hAnsi="Arial" w:cs="Arial"/>
                <w:b/>
                <w:spacing w:val="1"/>
              </w:rPr>
              <w:t>r</w:t>
            </w:r>
            <w:r w:rsidRPr="00E1508F">
              <w:rPr>
                <w:rFonts w:ascii="Arial" w:hAnsi="Arial" w:cs="Arial"/>
                <w:b/>
              </w:rPr>
              <w:t>ly</w:t>
            </w:r>
            <w:r w:rsidRPr="00E1508F">
              <w:rPr>
                <w:rFonts w:ascii="Arial" w:hAnsi="Arial" w:cs="Arial"/>
                <w:b/>
                <w:spacing w:val="-1"/>
              </w:rPr>
              <w:t xml:space="preserve"> </w:t>
            </w:r>
            <w:r w:rsidRPr="00E1508F">
              <w:rPr>
                <w:rFonts w:ascii="Arial" w:hAnsi="Arial" w:cs="Arial"/>
                <w:b/>
                <w:spacing w:val="1"/>
              </w:rPr>
              <w:t>c</w:t>
            </w:r>
            <w:r w:rsidRPr="00E1508F">
              <w:rPr>
                <w:rFonts w:ascii="Arial" w:hAnsi="Arial" w:cs="Arial"/>
                <w:b/>
              </w:rPr>
              <w:t>o</w:t>
            </w:r>
            <w:r w:rsidRPr="00E1508F">
              <w:rPr>
                <w:rFonts w:ascii="Arial" w:hAnsi="Arial" w:cs="Arial"/>
                <w:b/>
                <w:spacing w:val="-2"/>
              </w:rPr>
              <w:t>m</w:t>
            </w:r>
            <w:r w:rsidRPr="00E1508F">
              <w:rPr>
                <w:rFonts w:ascii="Arial" w:hAnsi="Arial" w:cs="Arial"/>
                <w:b/>
                <w:spacing w:val="3"/>
              </w:rPr>
              <w:t>m</w:t>
            </w:r>
            <w:r w:rsidRPr="00E1508F">
              <w:rPr>
                <w:rFonts w:ascii="Arial" w:hAnsi="Arial" w:cs="Arial"/>
                <w:b/>
                <w:spacing w:val="-1"/>
              </w:rPr>
              <w:t>un</w:t>
            </w:r>
            <w:r w:rsidRPr="00E1508F">
              <w:rPr>
                <w:rFonts w:ascii="Arial" w:hAnsi="Arial" w:cs="Arial"/>
                <w:b/>
              </w:rPr>
              <w:t>ica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spacing w:val="-1"/>
              </w:rPr>
              <w:t>l</w:t>
            </w:r>
            <w:r w:rsidRPr="00E1508F">
              <w:rPr>
                <w:rFonts w:ascii="Arial" w:hAnsi="Arial" w:cs="Arial"/>
                <w:b/>
              </w:rPr>
              <w:t>a</w:t>
            </w:r>
            <w:r w:rsidRPr="00E1508F">
              <w:rPr>
                <w:rFonts w:ascii="Arial" w:hAnsi="Arial" w:cs="Arial"/>
                <w:b/>
                <w:spacing w:val="-1"/>
              </w:rPr>
              <w:t>n</w:t>
            </w:r>
            <w:r w:rsidRPr="00E1508F">
              <w:rPr>
                <w:rFonts w:ascii="Arial" w:hAnsi="Arial" w:cs="Arial"/>
                <w:b/>
              </w:rPr>
              <w:t>g</w:t>
            </w:r>
            <w:r w:rsidRPr="00E1508F">
              <w:rPr>
                <w:rFonts w:ascii="Arial" w:hAnsi="Arial" w:cs="Arial"/>
                <w:b/>
                <w:spacing w:val="-1"/>
              </w:rPr>
              <w:t>u</w:t>
            </w:r>
            <w:r w:rsidRPr="00E1508F">
              <w:rPr>
                <w:rFonts w:ascii="Arial" w:hAnsi="Arial" w:cs="Arial"/>
                <w:b/>
              </w:rPr>
              <w:t>age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n</w:t>
            </w:r>
            <w:r w:rsidRPr="00E1508F">
              <w:rPr>
                <w:rFonts w:ascii="Arial" w:hAnsi="Arial" w:cs="Arial"/>
                <w:b/>
              </w:rPr>
              <w:t>d</w:t>
            </w:r>
            <w:r w:rsidRPr="00E1508F">
              <w:rPr>
                <w:rFonts w:ascii="Arial" w:hAnsi="Arial" w:cs="Arial"/>
                <w:b/>
                <w:spacing w:val="-1"/>
              </w:rPr>
              <w:t xml:space="preserve"> </w:t>
            </w:r>
            <w:r w:rsidRPr="00E1508F">
              <w:rPr>
                <w:rFonts w:ascii="Arial" w:hAnsi="Arial" w:cs="Arial"/>
                <w:b/>
                <w:spacing w:val="1"/>
              </w:rPr>
              <w:t>E</w:t>
            </w:r>
            <w:r w:rsidRPr="00E1508F">
              <w:rPr>
                <w:rFonts w:ascii="Arial" w:hAnsi="Arial" w:cs="Arial"/>
                <w:b/>
                <w:spacing w:val="-1"/>
              </w:rPr>
              <w:t>n</w:t>
            </w:r>
            <w:r w:rsidRPr="00E1508F">
              <w:rPr>
                <w:rFonts w:ascii="Arial" w:hAnsi="Arial" w:cs="Arial"/>
                <w:b/>
              </w:rPr>
              <w:t>g</w:t>
            </w:r>
            <w:r w:rsidRPr="00E1508F">
              <w:rPr>
                <w:rFonts w:ascii="Arial" w:hAnsi="Arial" w:cs="Arial"/>
                <w:b/>
                <w:spacing w:val="-1"/>
              </w:rPr>
              <w:t>l</w:t>
            </w:r>
            <w:r w:rsidRPr="00E1508F">
              <w:rPr>
                <w:rFonts w:ascii="Arial" w:hAnsi="Arial" w:cs="Arial"/>
                <w:b/>
              </w:rPr>
              <w:t>i</w:t>
            </w:r>
            <w:r w:rsidRPr="00E1508F">
              <w:rPr>
                <w:rFonts w:ascii="Arial" w:hAnsi="Arial" w:cs="Arial"/>
                <w:b/>
                <w:spacing w:val="1"/>
              </w:rPr>
              <w:t>s</w:t>
            </w:r>
            <w:r w:rsidRPr="00E1508F">
              <w:rPr>
                <w:rFonts w:ascii="Arial" w:hAnsi="Arial" w:cs="Arial"/>
                <w:b/>
              </w:rPr>
              <w:t>h</w:t>
            </w:r>
            <w:r w:rsidRPr="00E1508F">
              <w:rPr>
                <w:rFonts w:ascii="Arial" w:hAnsi="Arial" w:cs="Arial"/>
                <w:b/>
                <w:spacing w:val="-1"/>
              </w:rPr>
              <w:t xml:space="preserve"> qu</w:t>
            </w:r>
            <w:r w:rsidRPr="00E1508F">
              <w:rPr>
                <w:rFonts w:ascii="Arial" w:hAnsi="Arial" w:cs="Arial"/>
                <w:b/>
              </w:rPr>
              <w:t>a</w:t>
            </w:r>
            <w:r w:rsidRPr="00E1508F">
              <w:rPr>
                <w:rFonts w:ascii="Arial" w:hAnsi="Arial" w:cs="Arial"/>
                <w:b/>
                <w:spacing w:val="-1"/>
              </w:rPr>
              <w:t>l</w:t>
            </w:r>
            <w:r w:rsidRPr="00E1508F">
              <w:rPr>
                <w:rFonts w:ascii="Arial" w:hAnsi="Arial" w:cs="Arial"/>
                <w:b/>
                <w:spacing w:val="4"/>
              </w:rPr>
              <w:t>i</w:t>
            </w:r>
            <w:r w:rsidRPr="00E1508F">
              <w:rPr>
                <w:rFonts w:ascii="Arial" w:hAnsi="Arial" w:cs="Arial"/>
                <w:b/>
                <w:spacing w:val="-2"/>
              </w:rPr>
              <w:t>t</w:t>
            </w:r>
            <w:r w:rsidRPr="00E1508F">
              <w:rPr>
                <w:rFonts w:ascii="Arial" w:hAnsi="Arial" w:cs="Arial"/>
                <w:b/>
              </w:rPr>
              <w:t>y of</w:t>
            </w:r>
            <w:r w:rsidRPr="00E1508F">
              <w:rPr>
                <w:rFonts w:ascii="Arial" w:hAnsi="Arial" w:cs="Arial"/>
                <w:b/>
                <w:spacing w:val="3"/>
              </w:rPr>
              <w:t xml:space="preserve"> </w:t>
            </w:r>
            <w:r w:rsidRPr="00E1508F">
              <w:rPr>
                <w:rFonts w:ascii="Arial" w:hAnsi="Arial" w:cs="Arial"/>
                <w:b/>
                <w:spacing w:val="-2"/>
              </w:rPr>
              <w:t>t</w:t>
            </w:r>
            <w:r w:rsidRPr="00E1508F">
              <w:rPr>
                <w:rFonts w:ascii="Arial" w:hAnsi="Arial" w:cs="Arial"/>
                <w:b/>
                <w:spacing w:val="-1"/>
              </w:rPr>
              <w:t>h</w:t>
            </w:r>
            <w:r w:rsidRPr="00E1508F">
              <w:rPr>
                <w:rFonts w:ascii="Arial" w:hAnsi="Arial" w:cs="Arial"/>
                <w:b/>
              </w:rPr>
              <w:t>e</w:t>
            </w:r>
            <w:r w:rsidRPr="00E1508F">
              <w:rPr>
                <w:rFonts w:ascii="Arial" w:hAnsi="Arial" w:cs="Arial"/>
                <w:b/>
                <w:spacing w:val="1"/>
              </w:rPr>
              <w:t xml:space="preserve"> </w:t>
            </w:r>
            <w:r w:rsidRPr="00E1508F">
              <w:rPr>
                <w:rFonts w:ascii="Arial" w:hAnsi="Arial" w:cs="Arial"/>
                <w:b/>
              </w:rPr>
              <w:t>a</w:t>
            </w:r>
            <w:r w:rsidRPr="00E1508F">
              <w:rPr>
                <w:rFonts w:ascii="Arial" w:hAnsi="Arial" w:cs="Arial"/>
                <w:b/>
                <w:spacing w:val="1"/>
              </w:rPr>
              <w:t>r</w:t>
            </w:r>
            <w:r w:rsidRPr="00E1508F">
              <w:rPr>
                <w:rFonts w:ascii="Arial" w:hAnsi="Arial" w:cs="Arial"/>
                <w:b/>
                <w:spacing w:val="-2"/>
              </w:rPr>
              <w:t>t</w:t>
            </w:r>
            <w:r w:rsidRPr="00E1508F">
              <w:rPr>
                <w:rFonts w:ascii="Arial" w:hAnsi="Arial" w:cs="Arial"/>
                <w:b/>
              </w:rPr>
              <w:t xml:space="preserve">icle </w:t>
            </w:r>
            <w:r w:rsidRPr="00E1508F">
              <w:rPr>
                <w:rFonts w:ascii="Arial" w:hAnsi="Arial" w:cs="Arial"/>
                <w:b/>
                <w:spacing w:val="-1"/>
              </w:rPr>
              <w:t>i</w:t>
            </w:r>
            <w:r w:rsidRPr="00E1508F">
              <w:rPr>
                <w:rFonts w:ascii="Arial" w:hAnsi="Arial" w:cs="Arial"/>
                <w:b/>
              </w:rPr>
              <w:t>s</w:t>
            </w:r>
            <w:r w:rsidRPr="00E1508F">
              <w:rPr>
                <w:rFonts w:ascii="Arial" w:hAnsi="Arial" w:cs="Arial"/>
                <w:b/>
                <w:spacing w:val="2"/>
              </w:rPr>
              <w:t xml:space="preserve"> s</w:t>
            </w:r>
            <w:r w:rsidRPr="00E1508F">
              <w:rPr>
                <w:rFonts w:ascii="Arial" w:hAnsi="Arial" w:cs="Arial"/>
                <w:b/>
                <w:spacing w:val="-1"/>
              </w:rPr>
              <w:t>u</w:t>
            </w:r>
            <w:r w:rsidRPr="00E1508F">
              <w:rPr>
                <w:rFonts w:ascii="Arial" w:hAnsi="Arial" w:cs="Arial"/>
                <w:b/>
              </w:rPr>
              <w:t>i</w:t>
            </w:r>
            <w:r w:rsidRPr="00E1508F">
              <w:rPr>
                <w:rFonts w:ascii="Arial" w:hAnsi="Arial" w:cs="Arial"/>
                <w:b/>
                <w:spacing w:val="-2"/>
              </w:rPr>
              <w:t>t</w:t>
            </w:r>
            <w:r w:rsidRPr="00E1508F">
              <w:rPr>
                <w:rFonts w:ascii="Arial" w:hAnsi="Arial" w:cs="Arial"/>
                <w:b/>
              </w:rPr>
              <w:t>a</w:t>
            </w:r>
            <w:r w:rsidRPr="00E1508F">
              <w:rPr>
                <w:rFonts w:ascii="Arial" w:hAnsi="Arial" w:cs="Arial"/>
                <w:b/>
                <w:spacing w:val="-1"/>
              </w:rPr>
              <w:t>b</w:t>
            </w:r>
            <w:r w:rsidRPr="00E1508F">
              <w:rPr>
                <w:rFonts w:ascii="Arial" w:hAnsi="Arial" w:cs="Arial"/>
                <w:b/>
              </w:rPr>
              <w:t xml:space="preserve">le </w:t>
            </w:r>
            <w:r w:rsidRPr="00E1508F">
              <w:rPr>
                <w:rFonts w:ascii="Arial" w:hAnsi="Arial" w:cs="Arial"/>
                <w:b/>
                <w:spacing w:val="3"/>
              </w:rPr>
              <w:t>f</w:t>
            </w:r>
            <w:r w:rsidRPr="00E1508F">
              <w:rPr>
                <w:rFonts w:ascii="Arial" w:hAnsi="Arial" w:cs="Arial"/>
                <w:b/>
                <w:spacing w:val="-5"/>
              </w:rPr>
              <w:t>o</w:t>
            </w:r>
            <w:r w:rsidRPr="00E1508F">
              <w:rPr>
                <w:rFonts w:ascii="Arial" w:hAnsi="Arial" w:cs="Arial"/>
                <w:b/>
              </w:rPr>
              <w:t>r</w:t>
            </w:r>
            <w:r w:rsidRPr="00E1508F">
              <w:rPr>
                <w:rFonts w:ascii="Arial" w:hAnsi="Arial" w:cs="Arial"/>
                <w:b/>
                <w:spacing w:val="1"/>
              </w:rPr>
              <w:t xml:space="preserve"> </w:t>
            </w:r>
            <w:r w:rsidRPr="00E1508F">
              <w:rPr>
                <w:rFonts w:ascii="Arial" w:hAnsi="Arial" w:cs="Arial"/>
                <w:b/>
                <w:spacing w:val="2"/>
              </w:rPr>
              <w:t>s</w:t>
            </w:r>
            <w:r w:rsidRPr="00E1508F">
              <w:rPr>
                <w:rFonts w:ascii="Arial" w:hAnsi="Arial" w:cs="Arial"/>
                <w:b/>
                <w:spacing w:val="1"/>
              </w:rPr>
              <w:t>c</w:t>
            </w:r>
            <w:r w:rsidRPr="00E1508F">
              <w:rPr>
                <w:rFonts w:ascii="Arial" w:hAnsi="Arial" w:cs="Arial"/>
                <w:b/>
                <w:spacing w:val="-1"/>
              </w:rPr>
              <w:t>h</w:t>
            </w:r>
            <w:r w:rsidRPr="00E1508F">
              <w:rPr>
                <w:rFonts w:ascii="Arial" w:hAnsi="Arial" w:cs="Arial"/>
                <w:b/>
              </w:rPr>
              <w:t>o</w:t>
            </w:r>
            <w:r w:rsidRPr="00E1508F">
              <w:rPr>
                <w:rFonts w:ascii="Arial" w:hAnsi="Arial" w:cs="Arial"/>
                <w:b/>
                <w:spacing w:val="-1"/>
              </w:rPr>
              <w:t>l</w:t>
            </w:r>
            <w:r w:rsidRPr="00E1508F">
              <w:rPr>
                <w:rFonts w:ascii="Arial" w:hAnsi="Arial" w:cs="Arial"/>
                <w:b/>
              </w:rPr>
              <w:t>a</w:t>
            </w:r>
            <w:r w:rsidRPr="00E1508F">
              <w:rPr>
                <w:rFonts w:ascii="Arial" w:hAnsi="Arial" w:cs="Arial"/>
                <w:b/>
                <w:spacing w:val="1"/>
              </w:rPr>
              <w:t>r</w:t>
            </w:r>
            <w:r w:rsidRPr="00E1508F">
              <w:rPr>
                <w:rFonts w:ascii="Arial" w:hAnsi="Arial" w:cs="Arial"/>
                <w:b/>
              </w:rPr>
              <w:t>ly</w:t>
            </w:r>
            <w:r w:rsidRPr="00E1508F">
              <w:rPr>
                <w:rFonts w:ascii="Arial" w:hAnsi="Arial" w:cs="Arial"/>
                <w:b/>
                <w:spacing w:val="-1"/>
              </w:rPr>
              <w:t xml:space="preserve"> </w:t>
            </w:r>
            <w:r w:rsidRPr="00E1508F">
              <w:rPr>
                <w:rFonts w:ascii="Arial" w:hAnsi="Arial" w:cs="Arial"/>
                <w:b/>
                <w:spacing w:val="1"/>
              </w:rPr>
              <w:t>c</w:t>
            </w:r>
            <w:r w:rsidRPr="00E1508F">
              <w:rPr>
                <w:rFonts w:ascii="Arial" w:hAnsi="Arial" w:cs="Arial"/>
                <w:b/>
                <w:spacing w:val="-5"/>
              </w:rPr>
              <w:t>o</w:t>
            </w:r>
            <w:r w:rsidRPr="00E1508F">
              <w:rPr>
                <w:rFonts w:ascii="Arial" w:hAnsi="Arial" w:cs="Arial"/>
                <w:b/>
                <w:spacing w:val="3"/>
              </w:rPr>
              <w:t>mm</w:t>
            </w:r>
            <w:r w:rsidRPr="00E1508F">
              <w:rPr>
                <w:rFonts w:ascii="Arial" w:hAnsi="Arial" w:cs="Arial"/>
                <w:b/>
                <w:spacing w:val="-1"/>
              </w:rPr>
              <w:t>un</w:t>
            </w:r>
            <w:r w:rsidRPr="00E1508F">
              <w:rPr>
                <w:rFonts w:ascii="Arial" w:hAnsi="Arial" w:cs="Arial"/>
                <w:b/>
              </w:rPr>
              <w:t>ica</w:t>
            </w:r>
            <w:r w:rsidRPr="00E1508F">
              <w:rPr>
                <w:rFonts w:ascii="Arial" w:hAnsi="Arial" w:cs="Arial"/>
                <w:b/>
                <w:spacing w:val="-2"/>
              </w:rPr>
              <w:t>t</w:t>
            </w:r>
            <w:r w:rsidRPr="00E1508F">
              <w:rPr>
                <w:rFonts w:ascii="Arial" w:hAnsi="Arial" w:cs="Arial"/>
                <w:b/>
              </w:rPr>
              <w:t>i</w:t>
            </w:r>
            <w:r w:rsidRPr="00E1508F">
              <w:rPr>
                <w:rFonts w:ascii="Arial" w:hAnsi="Arial" w:cs="Arial"/>
                <w:b/>
                <w:spacing w:val="-1"/>
              </w:rPr>
              <w:t>on</w:t>
            </w:r>
            <w:r w:rsidRPr="00E1508F">
              <w:rPr>
                <w:rFonts w:ascii="Arial" w:hAnsi="Arial" w:cs="Arial"/>
                <w:b/>
                <w:spacing w:val="2"/>
              </w:rPr>
              <w:t>s</w:t>
            </w:r>
            <w:r w:rsidRPr="00E1508F">
              <w:rPr>
                <w:rFonts w:ascii="Arial" w:hAnsi="Arial" w:cs="Arial"/>
                <w:b/>
              </w:rPr>
              <w:t>.</w:t>
            </w: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2B2A02">
            <w:pPr>
              <w:rPr>
                <w:rFonts w:ascii="Arial" w:hAnsi="Arial" w:cs="Arial"/>
              </w:rPr>
            </w:pPr>
          </w:p>
        </w:tc>
      </w:tr>
      <w:tr w:rsidR="002B2A02" w:rsidRPr="00E1508F">
        <w:trPr>
          <w:trHeight w:hRule="exact" w:val="1190"/>
        </w:trPr>
        <w:tc>
          <w:tcPr>
            <w:tcW w:w="5296" w:type="dxa"/>
            <w:tcBorders>
              <w:top w:val="single" w:sz="5" w:space="0" w:color="000000"/>
              <w:left w:val="single" w:sz="5" w:space="0" w:color="000000"/>
              <w:bottom w:val="single" w:sz="5" w:space="0" w:color="000000"/>
              <w:right w:val="single" w:sz="5" w:space="0" w:color="000000"/>
            </w:tcBorders>
          </w:tcPr>
          <w:p w:rsidR="002B2A02" w:rsidRPr="00E1508F" w:rsidRDefault="00E91E54">
            <w:pPr>
              <w:spacing w:line="200" w:lineRule="exact"/>
              <w:ind w:left="104"/>
              <w:rPr>
                <w:rFonts w:ascii="Arial" w:hAnsi="Arial" w:cs="Arial"/>
              </w:rPr>
            </w:pPr>
            <w:r w:rsidRPr="00E1508F">
              <w:rPr>
                <w:rFonts w:ascii="Arial" w:hAnsi="Arial" w:cs="Arial"/>
                <w:b/>
                <w:spacing w:val="-1"/>
                <w:u w:val="thick" w:color="000000"/>
              </w:rPr>
              <w:t>Op</w:t>
            </w:r>
            <w:r w:rsidRPr="00E1508F">
              <w:rPr>
                <w:rFonts w:ascii="Arial" w:hAnsi="Arial" w:cs="Arial"/>
                <w:b/>
                <w:spacing w:val="-2"/>
                <w:u w:val="thick" w:color="000000"/>
              </w:rPr>
              <w:t>t</w:t>
            </w:r>
            <w:r w:rsidRPr="00E1508F">
              <w:rPr>
                <w:rFonts w:ascii="Arial" w:hAnsi="Arial" w:cs="Arial"/>
                <w:b/>
                <w:u w:val="thick" w:color="000000"/>
              </w:rPr>
              <w:t>i</w:t>
            </w:r>
            <w:r w:rsidRPr="00E1508F">
              <w:rPr>
                <w:rFonts w:ascii="Arial" w:hAnsi="Arial" w:cs="Arial"/>
                <w:b/>
                <w:spacing w:val="-1"/>
                <w:u w:val="thick" w:color="000000"/>
              </w:rPr>
              <w:t>on</w:t>
            </w:r>
            <w:r w:rsidRPr="00E1508F">
              <w:rPr>
                <w:rFonts w:ascii="Arial" w:hAnsi="Arial" w:cs="Arial"/>
                <w:b/>
                <w:u w:val="thick" w:color="000000"/>
              </w:rPr>
              <w:t>a</w:t>
            </w:r>
            <w:r w:rsidRPr="00E1508F">
              <w:rPr>
                <w:rFonts w:ascii="Arial" w:hAnsi="Arial" w:cs="Arial"/>
                <w:b/>
                <w:spacing w:val="-1"/>
                <w:u w:val="thick" w:color="000000"/>
              </w:rPr>
              <w:t>l</w:t>
            </w:r>
            <w:r w:rsidRPr="00E1508F">
              <w:rPr>
                <w:rFonts w:ascii="Arial" w:hAnsi="Arial" w:cs="Arial"/>
                <w:b/>
                <w:u w:val="thick" w:color="000000"/>
              </w:rPr>
              <w:t>/</w:t>
            </w:r>
            <w:r w:rsidRPr="00E1508F">
              <w:rPr>
                <w:rFonts w:ascii="Arial" w:hAnsi="Arial" w:cs="Arial"/>
                <w:b/>
                <w:spacing w:val="-1"/>
                <w:u w:val="thick" w:color="000000"/>
              </w:rPr>
              <w:t>G</w:t>
            </w:r>
            <w:r w:rsidRPr="00E1508F">
              <w:rPr>
                <w:rFonts w:ascii="Arial" w:hAnsi="Arial" w:cs="Arial"/>
                <w:b/>
                <w:spacing w:val="1"/>
                <w:u w:val="thick" w:color="000000"/>
              </w:rPr>
              <w:t>e</w:t>
            </w:r>
            <w:r w:rsidRPr="00E1508F">
              <w:rPr>
                <w:rFonts w:ascii="Arial" w:hAnsi="Arial" w:cs="Arial"/>
                <w:b/>
                <w:spacing w:val="-1"/>
                <w:u w:val="thick" w:color="000000"/>
              </w:rPr>
              <w:t>n</w:t>
            </w:r>
            <w:r w:rsidRPr="00E1508F">
              <w:rPr>
                <w:rFonts w:ascii="Arial" w:hAnsi="Arial" w:cs="Arial"/>
                <w:b/>
                <w:spacing w:val="1"/>
                <w:u w:val="thick" w:color="000000"/>
              </w:rPr>
              <w:t>er</w:t>
            </w:r>
            <w:r w:rsidRPr="00E1508F">
              <w:rPr>
                <w:rFonts w:ascii="Arial" w:hAnsi="Arial" w:cs="Arial"/>
                <w:b/>
                <w:u w:val="thick" w:color="000000"/>
              </w:rPr>
              <w:t>al</w:t>
            </w:r>
            <w:r w:rsidRPr="00E1508F">
              <w:rPr>
                <w:rFonts w:ascii="Arial" w:hAnsi="Arial" w:cs="Arial"/>
                <w:b/>
              </w:rPr>
              <w:t xml:space="preserve"> </w:t>
            </w:r>
            <w:r w:rsidRPr="00E1508F">
              <w:rPr>
                <w:rFonts w:ascii="Arial" w:hAnsi="Arial" w:cs="Arial"/>
                <w:spacing w:val="1"/>
              </w:rPr>
              <w:t>c</w:t>
            </w:r>
            <w:r w:rsidRPr="00E1508F">
              <w:rPr>
                <w:rFonts w:ascii="Arial" w:hAnsi="Arial" w:cs="Arial"/>
              </w:rPr>
              <w:t>o</w:t>
            </w:r>
            <w:r w:rsidRPr="00E1508F">
              <w:rPr>
                <w:rFonts w:ascii="Arial" w:hAnsi="Arial" w:cs="Arial"/>
                <w:spacing w:val="-1"/>
              </w:rPr>
              <w:t>mm</w:t>
            </w:r>
            <w:r w:rsidRPr="00E1508F">
              <w:rPr>
                <w:rFonts w:ascii="Arial" w:hAnsi="Arial" w:cs="Arial"/>
                <w:spacing w:val="1"/>
              </w:rPr>
              <w:t>e</w:t>
            </w:r>
            <w:r w:rsidRPr="00E1508F">
              <w:rPr>
                <w:rFonts w:ascii="Arial" w:hAnsi="Arial" w:cs="Arial"/>
              </w:rPr>
              <w:t>n</w:t>
            </w:r>
            <w:r w:rsidRPr="00E1508F">
              <w:rPr>
                <w:rFonts w:ascii="Arial" w:hAnsi="Arial" w:cs="Arial"/>
                <w:spacing w:val="-1"/>
              </w:rPr>
              <w:t>t</w:t>
            </w:r>
            <w:r w:rsidRPr="00E1508F">
              <w:rPr>
                <w:rFonts w:ascii="Arial" w:hAnsi="Arial" w:cs="Arial"/>
              </w:rPr>
              <w:t>s</w:t>
            </w:r>
          </w:p>
        </w:tc>
        <w:tc>
          <w:tcPr>
            <w:tcW w:w="9267" w:type="dxa"/>
            <w:tcBorders>
              <w:top w:val="single" w:sz="5" w:space="0" w:color="000000"/>
              <w:left w:val="single" w:sz="5" w:space="0" w:color="000000"/>
              <w:bottom w:val="single" w:sz="5" w:space="0" w:color="000000"/>
              <w:right w:val="single" w:sz="5" w:space="0" w:color="000000"/>
            </w:tcBorders>
          </w:tcPr>
          <w:p w:rsidR="002B2A02" w:rsidRPr="00E1508F" w:rsidRDefault="002B2A02">
            <w:pPr>
              <w:rPr>
                <w:rFonts w:ascii="Arial" w:hAnsi="Arial" w:cs="Arial"/>
              </w:rPr>
            </w:pPr>
          </w:p>
        </w:tc>
        <w:tc>
          <w:tcPr>
            <w:tcW w:w="6376" w:type="dxa"/>
            <w:tcBorders>
              <w:top w:val="single" w:sz="5" w:space="0" w:color="000000"/>
              <w:left w:val="single" w:sz="5" w:space="0" w:color="000000"/>
              <w:bottom w:val="single" w:sz="5" w:space="0" w:color="000000"/>
              <w:right w:val="single" w:sz="5" w:space="0" w:color="000000"/>
            </w:tcBorders>
          </w:tcPr>
          <w:p w:rsidR="002B2A02" w:rsidRPr="00E1508F" w:rsidRDefault="002B2A02">
            <w:pPr>
              <w:rPr>
                <w:rFonts w:ascii="Arial" w:hAnsi="Arial" w:cs="Arial"/>
              </w:rPr>
            </w:pPr>
          </w:p>
        </w:tc>
      </w:tr>
    </w:tbl>
    <w:p w:rsidR="002B2A02" w:rsidRPr="00E1508F" w:rsidRDefault="002B2A02">
      <w:pPr>
        <w:spacing w:line="200" w:lineRule="exact"/>
        <w:rPr>
          <w:rFonts w:ascii="Arial" w:hAnsi="Arial" w:cs="Arial"/>
        </w:rPr>
      </w:pPr>
    </w:p>
    <w:tbl>
      <w:tblPr>
        <w:tblW w:w="4900"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09"/>
        <w:gridCol w:w="7251"/>
        <w:gridCol w:w="7008"/>
      </w:tblGrid>
      <w:tr w:rsidR="007E6824" w:rsidRPr="00E1508F" w:rsidTr="00E1508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E6824" w:rsidRPr="00E1508F" w:rsidRDefault="007E6824">
            <w:pPr>
              <w:spacing w:line="276" w:lineRule="auto"/>
              <w:rPr>
                <w:rFonts w:ascii="Arial" w:eastAsia="Arial Unicode MS" w:hAnsi="Arial" w:cs="Arial"/>
                <w:b/>
                <w:u w:val="single"/>
                <w:lang w:val="en-GB"/>
              </w:rPr>
            </w:pPr>
            <w:bookmarkStart w:id="0" w:name="_Hlk156057704"/>
            <w:bookmarkStart w:id="1" w:name="_Hlk156057883"/>
            <w:r w:rsidRPr="00E1508F">
              <w:rPr>
                <w:rFonts w:ascii="Arial" w:eastAsia="Arial Unicode MS" w:hAnsi="Arial" w:cs="Arial"/>
                <w:b/>
                <w:highlight w:val="yellow"/>
                <w:u w:val="single"/>
                <w:lang w:val="en-GB"/>
              </w:rPr>
              <w:t>PART  2:</w:t>
            </w:r>
            <w:r w:rsidRPr="00E1508F">
              <w:rPr>
                <w:rFonts w:ascii="Arial" w:eastAsia="Arial Unicode MS" w:hAnsi="Arial" w:cs="Arial"/>
                <w:b/>
                <w:u w:val="single"/>
                <w:lang w:val="en-GB"/>
              </w:rPr>
              <w:t xml:space="preserve"> </w:t>
            </w:r>
          </w:p>
          <w:p w:rsidR="007E6824" w:rsidRPr="00E1508F" w:rsidRDefault="007E6824">
            <w:pPr>
              <w:spacing w:line="276" w:lineRule="auto"/>
              <w:rPr>
                <w:rFonts w:ascii="Arial" w:eastAsia="Arial Unicode MS" w:hAnsi="Arial" w:cs="Arial"/>
                <w:b/>
                <w:u w:val="single"/>
                <w:lang w:val="en-GB"/>
              </w:rPr>
            </w:pPr>
          </w:p>
        </w:tc>
      </w:tr>
      <w:tr w:rsidR="007E6824" w:rsidRPr="00E1508F" w:rsidTr="00E1508F">
        <w:tc>
          <w:tcPr>
            <w:tcW w:w="1600"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E6824" w:rsidRPr="00E1508F" w:rsidRDefault="007E6824">
            <w:pPr>
              <w:spacing w:line="276" w:lineRule="auto"/>
              <w:rPr>
                <w:rFonts w:ascii="Arial" w:eastAsia="Arial Unicode MS" w:hAnsi="Arial" w:cs="Arial"/>
                <w:lang w:val="en-GB"/>
              </w:rPr>
            </w:pPr>
          </w:p>
        </w:tc>
        <w:tc>
          <w:tcPr>
            <w:tcW w:w="17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E6824" w:rsidRPr="00E1508F" w:rsidRDefault="007E6824">
            <w:pPr>
              <w:keepNext/>
              <w:spacing w:line="276" w:lineRule="auto"/>
              <w:outlineLvl w:val="1"/>
              <w:rPr>
                <w:rFonts w:ascii="Arial" w:eastAsia="MS Mincho" w:hAnsi="Arial" w:cs="Arial"/>
                <w:b/>
                <w:bCs/>
                <w:lang w:val="en-GB"/>
              </w:rPr>
            </w:pPr>
            <w:r w:rsidRPr="00E1508F">
              <w:rPr>
                <w:rFonts w:ascii="Arial" w:eastAsia="MS Mincho" w:hAnsi="Arial" w:cs="Arial"/>
                <w:b/>
                <w:bCs/>
                <w:lang w:val="en-GB"/>
              </w:rPr>
              <w:t>Reviewer’s comment</w:t>
            </w:r>
          </w:p>
        </w:tc>
        <w:tc>
          <w:tcPr>
            <w:tcW w:w="1671" w:type="pct"/>
            <w:tcBorders>
              <w:top w:val="single" w:sz="4" w:space="0" w:color="auto"/>
              <w:left w:val="single" w:sz="4" w:space="0" w:color="auto"/>
              <w:bottom w:val="single" w:sz="4" w:space="0" w:color="auto"/>
              <w:right w:val="single" w:sz="4" w:space="0" w:color="auto"/>
            </w:tcBorders>
            <w:shd w:val="clear" w:color="auto" w:fill="auto"/>
          </w:tcPr>
          <w:p w:rsidR="007E6824" w:rsidRPr="00E1508F" w:rsidRDefault="007E6824">
            <w:pPr>
              <w:spacing w:after="160" w:line="252" w:lineRule="auto"/>
              <w:rPr>
                <w:rFonts w:ascii="Arial" w:eastAsia="Calibri" w:hAnsi="Arial" w:cs="Arial"/>
                <w:kern w:val="2"/>
                <w:lang w:val="en-IN"/>
              </w:rPr>
            </w:pPr>
            <w:r w:rsidRPr="00E1508F">
              <w:rPr>
                <w:rFonts w:ascii="Arial" w:eastAsia="Calibri" w:hAnsi="Arial" w:cs="Arial"/>
                <w:b/>
                <w:kern w:val="2"/>
                <w:lang w:val="en-IN"/>
              </w:rPr>
              <w:t>Author’s Feedback</w:t>
            </w:r>
            <w:r w:rsidRPr="00E1508F">
              <w:rPr>
                <w:rFonts w:ascii="Arial" w:eastAsia="Calibri" w:hAnsi="Arial" w:cs="Arial"/>
                <w:kern w:val="2"/>
                <w:lang w:val="en-IN"/>
              </w:rPr>
              <w:t xml:space="preserve"> (It is mandatory that authors should write his/her feedback here)</w:t>
            </w:r>
          </w:p>
          <w:p w:rsidR="007E6824" w:rsidRPr="00E1508F" w:rsidRDefault="007E6824">
            <w:pPr>
              <w:keepNext/>
              <w:spacing w:line="276" w:lineRule="auto"/>
              <w:outlineLvl w:val="1"/>
              <w:rPr>
                <w:rFonts w:ascii="Arial" w:eastAsia="MS Mincho" w:hAnsi="Arial" w:cs="Arial"/>
                <w:bCs/>
                <w:lang w:val="en-GB"/>
              </w:rPr>
            </w:pPr>
          </w:p>
        </w:tc>
      </w:tr>
      <w:tr w:rsidR="007E6824" w:rsidRPr="00E1508F" w:rsidTr="00E1508F">
        <w:trPr>
          <w:trHeight w:val="890"/>
        </w:trPr>
        <w:tc>
          <w:tcPr>
            <w:tcW w:w="1600"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E6824" w:rsidRPr="00E1508F" w:rsidRDefault="007E6824">
            <w:pPr>
              <w:spacing w:line="276" w:lineRule="auto"/>
              <w:rPr>
                <w:rFonts w:ascii="Arial" w:eastAsia="Arial Unicode MS" w:hAnsi="Arial" w:cs="Arial"/>
                <w:b/>
                <w:lang w:val="en-GB"/>
              </w:rPr>
            </w:pPr>
            <w:r w:rsidRPr="00E1508F">
              <w:rPr>
                <w:rFonts w:ascii="Arial" w:eastAsia="Arial Unicode MS" w:hAnsi="Arial" w:cs="Arial"/>
                <w:b/>
                <w:lang w:val="en-GB"/>
              </w:rPr>
              <w:t xml:space="preserve">Are there ethical issues in this manuscript? </w:t>
            </w:r>
          </w:p>
          <w:p w:rsidR="007E6824" w:rsidRPr="00E1508F" w:rsidRDefault="007E6824">
            <w:pPr>
              <w:spacing w:line="276" w:lineRule="auto"/>
              <w:rPr>
                <w:rFonts w:ascii="Arial" w:eastAsia="Arial Unicode MS" w:hAnsi="Arial" w:cs="Arial"/>
                <w:lang w:val="en-GB"/>
              </w:rPr>
            </w:pPr>
          </w:p>
        </w:tc>
        <w:tc>
          <w:tcPr>
            <w:tcW w:w="17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E6824" w:rsidRPr="00E1508F" w:rsidRDefault="007E6824">
            <w:pPr>
              <w:spacing w:line="276" w:lineRule="auto"/>
              <w:rPr>
                <w:rFonts w:ascii="Arial" w:eastAsia="Arial Unicode MS" w:hAnsi="Arial" w:cs="Arial"/>
                <w:i/>
                <w:iCs/>
                <w:u w:val="single"/>
                <w:lang w:val="en-GB"/>
              </w:rPr>
            </w:pPr>
            <w:r w:rsidRPr="00E1508F">
              <w:rPr>
                <w:rFonts w:ascii="Arial" w:eastAsia="Arial Unicode MS" w:hAnsi="Arial" w:cs="Arial"/>
                <w:i/>
                <w:iCs/>
                <w:u w:val="single"/>
                <w:lang w:val="en-GB"/>
              </w:rPr>
              <w:t xml:space="preserve">(If yes, </w:t>
            </w:r>
            <w:proofErr w:type="gramStart"/>
            <w:r w:rsidRPr="00E1508F">
              <w:rPr>
                <w:rFonts w:ascii="Arial" w:eastAsia="Arial Unicode MS" w:hAnsi="Arial" w:cs="Arial"/>
                <w:i/>
                <w:iCs/>
                <w:u w:val="single"/>
                <w:lang w:val="en-GB"/>
              </w:rPr>
              <w:t>Kindly</w:t>
            </w:r>
            <w:proofErr w:type="gramEnd"/>
            <w:r w:rsidRPr="00E1508F">
              <w:rPr>
                <w:rFonts w:ascii="Arial" w:eastAsia="Arial Unicode MS" w:hAnsi="Arial" w:cs="Arial"/>
                <w:i/>
                <w:iCs/>
                <w:u w:val="single"/>
                <w:lang w:val="en-GB"/>
              </w:rPr>
              <w:t xml:space="preserve"> please write down the ethical issues here in details)</w:t>
            </w:r>
          </w:p>
          <w:p w:rsidR="007E6824" w:rsidRPr="00E1508F" w:rsidRDefault="007E6824">
            <w:pPr>
              <w:spacing w:line="276" w:lineRule="auto"/>
              <w:rPr>
                <w:rFonts w:ascii="Arial" w:eastAsia="Arial Unicode MS" w:hAnsi="Arial" w:cs="Arial"/>
                <w:lang w:val="en-GB"/>
              </w:rPr>
            </w:pPr>
          </w:p>
          <w:p w:rsidR="007E6824" w:rsidRPr="00E1508F" w:rsidRDefault="007E6824">
            <w:pPr>
              <w:spacing w:line="276" w:lineRule="auto"/>
              <w:rPr>
                <w:rFonts w:ascii="Arial" w:eastAsia="Arial Unicode MS" w:hAnsi="Arial" w:cs="Arial"/>
                <w:lang w:val="en-GB"/>
              </w:rPr>
            </w:pPr>
          </w:p>
        </w:tc>
        <w:tc>
          <w:tcPr>
            <w:tcW w:w="1671" w:type="pct"/>
            <w:tcBorders>
              <w:top w:val="single" w:sz="4" w:space="0" w:color="auto"/>
              <w:left w:val="single" w:sz="4" w:space="0" w:color="auto"/>
              <w:bottom w:val="single" w:sz="4" w:space="0" w:color="auto"/>
              <w:right w:val="single" w:sz="4" w:space="0" w:color="auto"/>
            </w:tcBorders>
            <w:shd w:val="clear" w:color="auto" w:fill="auto"/>
            <w:vAlign w:val="center"/>
          </w:tcPr>
          <w:p w:rsidR="007E6824" w:rsidRPr="00E1508F" w:rsidRDefault="007E6824">
            <w:pPr>
              <w:spacing w:line="276" w:lineRule="auto"/>
              <w:rPr>
                <w:rFonts w:ascii="Arial" w:eastAsia="Arial Unicode MS" w:hAnsi="Arial" w:cs="Arial"/>
                <w:lang w:val="en-GB"/>
              </w:rPr>
            </w:pPr>
          </w:p>
          <w:p w:rsidR="007E6824" w:rsidRPr="00E1508F" w:rsidRDefault="00CD6033">
            <w:pPr>
              <w:spacing w:line="276" w:lineRule="auto"/>
              <w:rPr>
                <w:rFonts w:ascii="Arial" w:eastAsia="Arial Unicode MS" w:hAnsi="Arial" w:cs="Arial"/>
                <w:lang w:val="en-GB"/>
              </w:rPr>
            </w:pPr>
            <w:r w:rsidRPr="00E1508F">
              <w:rPr>
                <w:rFonts w:ascii="Arial" w:eastAsia="Arial Unicode MS" w:hAnsi="Arial" w:cs="Arial"/>
                <w:lang w:val="en-GB"/>
              </w:rPr>
              <w:t>No ethical issues.</w:t>
            </w:r>
          </w:p>
          <w:p w:rsidR="007E6824" w:rsidRPr="00E1508F" w:rsidRDefault="007E6824">
            <w:pPr>
              <w:spacing w:line="276" w:lineRule="auto"/>
              <w:rPr>
                <w:rFonts w:ascii="Arial" w:eastAsia="Arial Unicode MS" w:hAnsi="Arial" w:cs="Arial"/>
                <w:lang w:val="en-GB"/>
              </w:rPr>
            </w:pPr>
          </w:p>
        </w:tc>
      </w:tr>
      <w:bookmarkEnd w:id="1"/>
    </w:tbl>
    <w:p w:rsidR="007E6824" w:rsidRPr="00E1508F" w:rsidRDefault="007E6824" w:rsidP="007E6824">
      <w:pPr>
        <w:rPr>
          <w:rFonts w:ascii="Arial" w:hAnsi="Arial" w:cs="Arial"/>
        </w:rPr>
      </w:pPr>
    </w:p>
    <w:p w:rsidR="007E6824" w:rsidRPr="00E1508F" w:rsidRDefault="007E6824" w:rsidP="007E6824">
      <w:pPr>
        <w:rPr>
          <w:rFonts w:ascii="Arial" w:hAnsi="Arial" w:cs="Arial"/>
        </w:rPr>
      </w:pPr>
    </w:p>
    <w:p w:rsidR="007E6824" w:rsidRPr="00E1508F" w:rsidRDefault="007E6824" w:rsidP="007E6824">
      <w:pPr>
        <w:rPr>
          <w:rFonts w:ascii="Arial" w:hAnsi="Arial" w:cs="Arial"/>
          <w:bCs/>
          <w:u w:val="single"/>
          <w:lang w:val="en-GB"/>
        </w:rPr>
      </w:pPr>
    </w:p>
    <w:bookmarkEnd w:id="0"/>
    <w:p w:rsidR="007E6824" w:rsidRPr="00E1508F" w:rsidRDefault="007E6824" w:rsidP="007E6824">
      <w:pPr>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line="200" w:lineRule="exact"/>
        <w:rPr>
          <w:rFonts w:ascii="Arial" w:hAnsi="Arial" w:cs="Arial"/>
        </w:rPr>
      </w:pPr>
    </w:p>
    <w:p w:rsidR="002B2A02" w:rsidRPr="00E1508F" w:rsidRDefault="002B2A02">
      <w:pPr>
        <w:spacing w:before="2" w:line="220" w:lineRule="exact"/>
        <w:rPr>
          <w:rFonts w:ascii="Arial" w:hAnsi="Arial" w:cs="Arial"/>
        </w:rPr>
      </w:pPr>
      <w:bookmarkStart w:id="2" w:name="_GoBack"/>
      <w:bookmarkEnd w:id="2"/>
    </w:p>
    <w:sectPr w:rsidR="002B2A02" w:rsidRPr="00E1508F">
      <w:headerReference w:type="default" r:id="rId12"/>
      <w:footerReference w:type="default" r:id="rId13"/>
      <w:pgSz w:w="23820" w:h="16840" w:orient="landscape"/>
      <w:pgMar w:top="1520" w:right="1320" w:bottom="280" w:left="1320" w:header="129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5FE" w:rsidRDefault="00BC75FE">
      <w:r>
        <w:separator/>
      </w:r>
    </w:p>
  </w:endnote>
  <w:endnote w:type="continuationSeparator" w:id="0">
    <w:p w:rsidR="00BC75FE" w:rsidRDefault="00BC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icrosoft JhengHei"/>
    <w:panose1 w:val="00000000000000000000"/>
    <w:charset w:val="81"/>
    <w:family w:val="auto"/>
    <w:notTrueType/>
    <w:pitch w:val="default"/>
    <w:sig w:usb0="00000000" w:usb1="09060000" w:usb2="00000010"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BC75FE">
    <w:pPr>
      <w:spacing w:line="200" w:lineRule="exact"/>
    </w:pPr>
    <w:r>
      <w:pict>
        <v:shapetype id="_x0000_t202" coordsize="21600,21600" o:spt="202" path="m,l,21600r21600,l21600,xe">
          <v:stroke joinstyle="miter"/>
          <v:path gradientshapeok="t" o:connecttype="rect"/>
        </v:shapetype>
        <v:shape id="_x0000_s2056" type="#_x0000_t202" style="position:absolute;margin-left:71.05pt;margin-top:796.8pt;width:52.05pt;height:10pt;z-index:-251661824;mso-position-horizontal-relative:page;mso-position-vertical-relative:page" filled="f" stroked="f">
          <v:textbox inset="0,0,0,0">
            <w:txbxContent>
              <w:p w:rsidR="002B2A02" w:rsidRDefault="00E91E54">
                <w:pPr>
                  <w:spacing w:line="180" w:lineRule="exact"/>
                  <w:ind w:left="20" w:right="-24"/>
                  <w:rPr>
                    <w:sz w:val="16"/>
                    <w:szCs w:val="16"/>
                  </w:rPr>
                </w:pPr>
                <w:r>
                  <w:rPr>
                    <w:spacing w:val="-2"/>
                    <w:sz w:val="16"/>
                    <w:szCs w:val="16"/>
                  </w:rPr>
                  <w:t>C</w:t>
                </w:r>
                <w:r>
                  <w:rPr>
                    <w:spacing w:val="2"/>
                    <w:sz w:val="16"/>
                    <w:szCs w:val="16"/>
                  </w:rPr>
                  <w:t>r</w:t>
                </w:r>
                <w:r>
                  <w:rPr>
                    <w:spacing w:val="-1"/>
                    <w:sz w:val="16"/>
                    <w:szCs w:val="16"/>
                  </w:rPr>
                  <w:t>ea</w:t>
                </w:r>
                <w:r>
                  <w:rPr>
                    <w:sz w:val="16"/>
                    <w:szCs w:val="16"/>
                  </w:rPr>
                  <w:t>t</w:t>
                </w:r>
                <w:r>
                  <w:rPr>
                    <w:spacing w:val="-1"/>
                    <w:sz w:val="16"/>
                    <w:szCs w:val="16"/>
                  </w:rPr>
                  <w:t>e</w:t>
                </w:r>
                <w:r>
                  <w:rPr>
                    <w:sz w:val="16"/>
                    <w:szCs w:val="16"/>
                  </w:rPr>
                  <w:t xml:space="preserve">d by: </w:t>
                </w:r>
                <w:r>
                  <w:rPr>
                    <w:spacing w:val="-1"/>
                    <w:sz w:val="16"/>
                    <w:szCs w:val="16"/>
                  </w:rPr>
                  <w:t>D</w:t>
                </w:r>
                <w:r>
                  <w:rPr>
                    <w:sz w:val="16"/>
                    <w:szCs w:val="16"/>
                  </w:rPr>
                  <w:t>R</w:t>
                </w:r>
              </w:p>
            </w:txbxContent>
          </v:textbox>
          <w10:wrap anchorx="page" anchory="page"/>
        </v:shape>
      </w:pict>
    </w:r>
    <w:r>
      <w:pict>
        <v:shape id="_x0000_s2055" type="#_x0000_t202" style="position:absolute;margin-left:208.05pt;margin-top:796.8pt;width:55.6pt;height:10pt;z-index:-251660800;mso-position-horizontal-relative:page;mso-position-vertical-relative:page" filled="f" stroked="f">
          <v:textbox inset="0,0,0,0">
            <w:txbxContent>
              <w:p w:rsidR="002B2A02" w:rsidRDefault="00E91E54">
                <w:pPr>
                  <w:spacing w:line="180" w:lineRule="exact"/>
                  <w:ind w:left="20" w:right="-24"/>
                  <w:rPr>
                    <w:sz w:val="16"/>
                    <w:szCs w:val="16"/>
                  </w:rPr>
                </w:pPr>
                <w:r>
                  <w:rPr>
                    <w:spacing w:val="-2"/>
                    <w:sz w:val="16"/>
                    <w:szCs w:val="16"/>
                  </w:rPr>
                  <w:t>C</w:t>
                </w:r>
                <w:r>
                  <w:rPr>
                    <w:sz w:val="16"/>
                    <w:szCs w:val="16"/>
                  </w:rPr>
                  <w:t>h</w:t>
                </w:r>
                <w:r>
                  <w:rPr>
                    <w:spacing w:val="-1"/>
                    <w:sz w:val="16"/>
                    <w:szCs w:val="16"/>
                  </w:rPr>
                  <w:t>ec</w:t>
                </w:r>
                <w:r>
                  <w:rPr>
                    <w:sz w:val="16"/>
                    <w:szCs w:val="16"/>
                  </w:rPr>
                  <w:t>k</w:t>
                </w:r>
                <w:r>
                  <w:rPr>
                    <w:spacing w:val="-1"/>
                    <w:sz w:val="16"/>
                    <w:szCs w:val="16"/>
                  </w:rPr>
                  <w:t>e</w:t>
                </w:r>
                <w:r>
                  <w:rPr>
                    <w:sz w:val="16"/>
                    <w:szCs w:val="16"/>
                  </w:rPr>
                  <w:t xml:space="preserve">d by: </w:t>
                </w:r>
                <w:r>
                  <w:rPr>
                    <w:spacing w:val="1"/>
                    <w:sz w:val="16"/>
                    <w:szCs w:val="16"/>
                  </w:rPr>
                  <w:t>P</w:t>
                </w:r>
                <w:r>
                  <w:rPr>
                    <w:sz w:val="16"/>
                    <w:szCs w:val="16"/>
                  </w:rPr>
                  <w:t>M</w:t>
                </w:r>
              </w:p>
            </w:txbxContent>
          </v:textbox>
          <w10:wrap anchorx="page" anchory="page"/>
        </v:shape>
      </w:pict>
    </w:r>
    <w:r>
      <w:pict>
        <v:shape id="_x0000_s2054" type="#_x0000_t202" style="position:absolute;margin-left:347.6pt;margin-top:796.8pt;width:67.85pt;height:10pt;z-index:-251659776;mso-position-horizontal-relative:page;mso-position-vertical-relative:page" filled="f" stroked="f">
          <v:textbox inset="0,0,0,0">
            <w:txbxContent>
              <w:p w:rsidR="002B2A02" w:rsidRDefault="00E91E54">
                <w:pPr>
                  <w:spacing w:line="180" w:lineRule="exact"/>
                  <w:ind w:left="20" w:right="-24"/>
                  <w:rPr>
                    <w:sz w:val="16"/>
                    <w:szCs w:val="16"/>
                  </w:rPr>
                </w:pPr>
                <w:r>
                  <w:rPr>
                    <w:spacing w:val="-1"/>
                    <w:sz w:val="16"/>
                    <w:szCs w:val="16"/>
                  </w:rPr>
                  <w:t>A</w:t>
                </w:r>
                <w:r>
                  <w:rPr>
                    <w:sz w:val="16"/>
                    <w:szCs w:val="16"/>
                  </w:rPr>
                  <w:t>pp</w:t>
                </w:r>
                <w:r>
                  <w:rPr>
                    <w:spacing w:val="2"/>
                    <w:sz w:val="16"/>
                    <w:szCs w:val="16"/>
                  </w:rPr>
                  <w:t>r</w:t>
                </w:r>
                <w:r>
                  <w:rPr>
                    <w:sz w:val="16"/>
                    <w:szCs w:val="16"/>
                  </w:rPr>
                  <w:t>ov</w:t>
                </w:r>
                <w:r>
                  <w:rPr>
                    <w:spacing w:val="-1"/>
                    <w:sz w:val="16"/>
                    <w:szCs w:val="16"/>
                  </w:rPr>
                  <w:t>e</w:t>
                </w:r>
                <w:r>
                  <w:rPr>
                    <w:sz w:val="16"/>
                    <w:szCs w:val="16"/>
                  </w:rPr>
                  <w:t xml:space="preserve">d by: </w:t>
                </w:r>
                <w:r>
                  <w:rPr>
                    <w:spacing w:val="3"/>
                    <w:sz w:val="16"/>
                    <w:szCs w:val="16"/>
                  </w:rPr>
                  <w:t>M</w:t>
                </w:r>
                <w:r>
                  <w:rPr>
                    <w:spacing w:val="-2"/>
                    <w:sz w:val="16"/>
                    <w:szCs w:val="16"/>
                  </w:rPr>
                  <w:t>B</w:t>
                </w:r>
                <w:r>
                  <w:rPr>
                    <w:sz w:val="16"/>
                    <w:szCs w:val="16"/>
                  </w:rPr>
                  <w:t>M</w:t>
                </w:r>
              </w:p>
            </w:txbxContent>
          </v:textbox>
          <w10:wrap anchorx="page" anchory="page"/>
        </v:shape>
      </w:pict>
    </w:r>
    <w:r>
      <w:pict>
        <v:shape id="_x0000_s2053" type="#_x0000_t202" style="position:absolute;margin-left:539.1pt;margin-top:796.8pt;width:80.45pt;height:10pt;z-index:-251658752;mso-position-horizontal-relative:page;mso-position-vertical-relative:page" filled="f" stroked="f">
          <v:textbox inset="0,0,0,0">
            <w:txbxContent>
              <w:p w:rsidR="002B2A02" w:rsidRDefault="00E91E54">
                <w:pPr>
                  <w:spacing w:line="180" w:lineRule="exact"/>
                  <w:ind w:left="20" w:right="-24"/>
                  <w:rPr>
                    <w:sz w:val="16"/>
                    <w:szCs w:val="16"/>
                  </w:rPr>
                </w:pPr>
                <w:r>
                  <w:rPr>
                    <w:spacing w:val="-1"/>
                    <w:sz w:val="16"/>
                    <w:szCs w:val="16"/>
                  </w:rPr>
                  <w:t>Ve</w:t>
                </w:r>
                <w:r>
                  <w:rPr>
                    <w:spacing w:val="2"/>
                    <w:sz w:val="16"/>
                    <w:szCs w:val="16"/>
                  </w:rPr>
                  <w:t>r</w:t>
                </w:r>
                <w:r>
                  <w:rPr>
                    <w:spacing w:val="-2"/>
                    <w:sz w:val="16"/>
                    <w:szCs w:val="16"/>
                  </w:rPr>
                  <w:t>s</w:t>
                </w:r>
                <w:r>
                  <w:rPr>
                    <w:sz w:val="16"/>
                    <w:szCs w:val="16"/>
                  </w:rPr>
                  <w:t>ion:</w:t>
                </w:r>
                <w:r>
                  <w:rPr>
                    <w:spacing w:val="2"/>
                    <w:sz w:val="16"/>
                    <w:szCs w:val="16"/>
                  </w:rPr>
                  <w:t xml:space="preserve"> </w:t>
                </w:r>
                <w:r>
                  <w:rPr>
                    <w:sz w:val="16"/>
                    <w:szCs w:val="16"/>
                  </w:rPr>
                  <w:t xml:space="preserve">3 </w:t>
                </w:r>
                <w:r>
                  <w:rPr>
                    <w:spacing w:val="2"/>
                    <w:sz w:val="16"/>
                    <w:szCs w:val="16"/>
                  </w:rPr>
                  <w:t>(</w:t>
                </w:r>
                <w:r>
                  <w:rPr>
                    <w:sz w:val="16"/>
                    <w:szCs w:val="16"/>
                  </w:rPr>
                  <w:t>07</w:t>
                </w:r>
                <w:r>
                  <w:rPr>
                    <w:spacing w:val="2"/>
                    <w:sz w:val="16"/>
                    <w:szCs w:val="16"/>
                  </w:rPr>
                  <w:t>-</w:t>
                </w:r>
                <w:r>
                  <w:rPr>
                    <w:sz w:val="16"/>
                    <w:szCs w:val="16"/>
                  </w:rPr>
                  <w:t>07</w:t>
                </w:r>
                <w:r>
                  <w:rPr>
                    <w:spacing w:val="2"/>
                    <w:sz w:val="16"/>
                    <w:szCs w:val="16"/>
                  </w:rPr>
                  <w:t>-</w:t>
                </w:r>
                <w:r>
                  <w:rPr>
                    <w:sz w:val="16"/>
                    <w:szCs w:val="16"/>
                  </w:rPr>
                  <w:t>2024)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2B2A02">
    <w:pPr>
      <w:spacing w:line="0" w:lineRule="atLeast"/>
      <w:rPr>
        <w:sz w:val="0"/>
        <w:szC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2B2A02">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5FE" w:rsidRDefault="00BC75FE">
      <w:r>
        <w:separator/>
      </w:r>
    </w:p>
  </w:footnote>
  <w:footnote w:type="continuationSeparator" w:id="0">
    <w:p w:rsidR="00BC75FE" w:rsidRDefault="00BC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BC75FE">
    <w:pPr>
      <w:spacing w:line="200" w:lineRule="exact"/>
    </w:pPr>
    <w:r>
      <w:pict>
        <v:shapetype id="_x0000_t202" coordsize="21600,21600" o:spt="202" path="m,l,21600r21600,l21600,xe">
          <v:stroke joinstyle="miter"/>
          <v:path gradientshapeok="t" o:connecttype="rect"/>
        </v:shapetype>
        <v:shape id="_x0000_s2057" type="#_x0000_t202" style="position:absolute;margin-left:71.05pt;margin-top:63.8pt;width:86.7pt;height:14pt;z-index:-251662848;mso-position-horizontal-relative:page;mso-position-vertical-relative:page" filled="f" stroked="f">
          <v:textbox inset="0,0,0,0">
            <w:txbxContent>
              <w:p w:rsidR="002B2A02" w:rsidRDefault="00E91E54">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Rev</w:t>
                </w:r>
                <w:r>
                  <w:rPr>
                    <w:rFonts w:ascii="Arial" w:eastAsia="Arial" w:hAnsi="Arial" w:cs="Arial"/>
                    <w:b/>
                    <w:color w:val="003399"/>
                    <w:spacing w:val="-2"/>
                    <w:sz w:val="24"/>
                    <w:szCs w:val="24"/>
                    <w:u w:val="thick" w:color="003399"/>
                  </w:rPr>
                  <w:t>i</w:t>
                </w:r>
                <w:r>
                  <w:rPr>
                    <w:rFonts w:ascii="Arial" w:eastAsia="Arial" w:hAnsi="Arial" w:cs="Arial"/>
                    <w:b/>
                    <w:color w:val="003399"/>
                    <w:spacing w:val="-3"/>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1"/>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BC75FE">
    <w:pPr>
      <w:spacing w:line="200" w:lineRule="exact"/>
    </w:pPr>
    <w:r>
      <w:pict>
        <v:shapetype id="_x0000_t202" coordsize="21600,21600" o:spt="202" path="m,l,21600r21600,l21600,xe">
          <v:stroke joinstyle="miter"/>
          <v:path gradientshapeok="t" o:connecttype="rect"/>
        </v:shapetype>
        <v:shape id="_x0000_s2052" type="#_x0000_t202" style="position:absolute;margin-left:71.05pt;margin-top:63.8pt;width:86.7pt;height:14pt;z-index:-251657728;mso-position-horizontal-relative:page;mso-position-vertical-relative:page" filled="f" stroked="f">
          <v:textbox inset="0,0,0,0">
            <w:txbxContent>
              <w:p w:rsidR="002B2A02" w:rsidRDefault="00E91E54">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Rev</w:t>
                </w:r>
                <w:r>
                  <w:rPr>
                    <w:rFonts w:ascii="Arial" w:eastAsia="Arial" w:hAnsi="Arial" w:cs="Arial"/>
                    <w:b/>
                    <w:color w:val="003399"/>
                    <w:spacing w:val="-2"/>
                    <w:sz w:val="24"/>
                    <w:szCs w:val="24"/>
                    <w:u w:val="thick" w:color="003399"/>
                  </w:rPr>
                  <w:t>i</w:t>
                </w:r>
                <w:r>
                  <w:rPr>
                    <w:rFonts w:ascii="Arial" w:eastAsia="Arial" w:hAnsi="Arial" w:cs="Arial"/>
                    <w:b/>
                    <w:color w:val="003399"/>
                    <w:spacing w:val="-3"/>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1"/>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02" w:rsidRDefault="00BC75FE">
    <w:pPr>
      <w:spacing w:line="200" w:lineRule="exact"/>
    </w:pPr>
    <w:r>
      <w:pict>
        <v:shapetype id="_x0000_t202" coordsize="21600,21600" o:spt="202" path="m,l,21600r21600,l21600,xe">
          <v:stroke joinstyle="miter"/>
          <v:path gradientshapeok="t" o:connecttype="rect"/>
        </v:shapetype>
        <v:shape id="_x0000_s2049" type="#_x0000_t202" style="position:absolute;margin-left:71.05pt;margin-top:63.8pt;width:86.7pt;height:14pt;z-index:-251654656;mso-position-horizontal-relative:page;mso-position-vertical-relative:page" filled="f" stroked="f">
          <v:textbox inset="0,0,0,0">
            <w:txbxContent>
              <w:p w:rsidR="002B2A02" w:rsidRDefault="00E91E54">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Rev</w:t>
                </w:r>
                <w:r>
                  <w:rPr>
                    <w:rFonts w:ascii="Arial" w:eastAsia="Arial" w:hAnsi="Arial" w:cs="Arial"/>
                    <w:b/>
                    <w:color w:val="003399"/>
                    <w:spacing w:val="-2"/>
                    <w:sz w:val="24"/>
                    <w:szCs w:val="24"/>
                    <w:u w:val="thick" w:color="003399"/>
                  </w:rPr>
                  <w:t>i</w:t>
                </w:r>
                <w:r>
                  <w:rPr>
                    <w:rFonts w:ascii="Arial" w:eastAsia="Arial" w:hAnsi="Arial" w:cs="Arial"/>
                    <w:b/>
                    <w:color w:val="003399"/>
                    <w:spacing w:val="-3"/>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1"/>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407D85"/>
    <w:multiLevelType w:val="multilevel"/>
    <w:tmpl w:val="74520AD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A02"/>
    <w:rsid w:val="00034EA5"/>
    <w:rsid w:val="00233450"/>
    <w:rsid w:val="002B2A02"/>
    <w:rsid w:val="00662175"/>
    <w:rsid w:val="007E6824"/>
    <w:rsid w:val="00AF5973"/>
    <w:rsid w:val="00BC75FE"/>
    <w:rsid w:val="00CD6033"/>
    <w:rsid w:val="00D71C0F"/>
    <w:rsid w:val="00E1508F"/>
    <w:rsid w:val="00E91E54"/>
    <w:rsid w:val="00F607AB"/>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66ED6741-C64B-4397-B5AC-E8DEADFC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CD6033"/>
    <w:pPr>
      <w:spacing w:after="200" w:line="276" w:lineRule="auto"/>
      <w:ind w:left="720"/>
      <w:contextualSpacing/>
    </w:pPr>
    <w:rPr>
      <w:rFonts w:ascii="Calibri" w:hAnsi="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9247">
      <w:bodyDiv w:val="1"/>
      <w:marLeft w:val="0"/>
      <w:marRight w:val="0"/>
      <w:marTop w:val="0"/>
      <w:marBottom w:val="0"/>
      <w:divBdr>
        <w:top w:val="none" w:sz="0" w:space="0" w:color="auto"/>
        <w:left w:val="none" w:sz="0" w:space="0" w:color="auto"/>
        <w:bottom w:val="none" w:sz="0" w:space="0" w:color="auto"/>
        <w:right w:val="none" w:sz="0" w:space="0" w:color="auto"/>
      </w:divBdr>
    </w:div>
    <w:div w:id="214899789">
      <w:bodyDiv w:val="1"/>
      <w:marLeft w:val="0"/>
      <w:marRight w:val="0"/>
      <w:marTop w:val="0"/>
      <w:marBottom w:val="0"/>
      <w:divBdr>
        <w:top w:val="none" w:sz="0" w:space="0" w:color="auto"/>
        <w:left w:val="none" w:sz="0" w:space="0" w:color="auto"/>
        <w:bottom w:val="none" w:sz="0" w:space="0" w:color="auto"/>
        <w:right w:val="none" w:sz="0" w:space="0" w:color="auto"/>
      </w:divBdr>
    </w:div>
    <w:div w:id="321394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index.php/JABB"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5</cp:revision>
  <dcterms:created xsi:type="dcterms:W3CDTF">2025-10-18T07:15:00Z</dcterms:created>
  <dcterms:modified xsi:type="dcterms:W3CDTF">2025-10-28T08:22:00Z</dcterms:modified>
</cp:coreProperties>
</file>