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67F7CD" w14:textId="77777777" w:rsidR="00DB69B5" w:rsidRPr="00400B47" w:rsidRDefault="00DB69B5">
      <w:pPr>
        <w:spacing w:before="9" w:line="180" w:lineRule="exact"/>
        <w:rPr>
          <w:rFonts w:ascii="Arial" w:hAnsi="Arial" w:cs="Arial"/>
        </w:rPr>
      </w:pPr>
    </w:p>
    <w:p w14:paraId="139A4A8B" w14:textId="77777777" w:rsidR="00DB69B5" w:rsidRPr="00400B47" w:rsidRDefault="00DB69B5">
      <w:pPr>
        <w:spacing w:line="200" w:lineRule="exact"/>
        <w:rPr>
          <w:rFonts w:ascii="Arial" w:hAnsi="Arial" w:cs="Arial"/>
        </w:rPr>
      </w:pPr>
    </w:p>
    <w:p w14:paraId="212A6C86" w14:textId="77777777" w:rsidR="00DB69B5" w:rsidRPr="00400B47" w:rsidRDefault="00DB69B5">
      <w:pPr>
        <w:spacing w:line="200" w:lineRule="exact"/>
        <w:rPr>
          <w:rFonts w:ascii="Arial" w:hAnsi="Arial" w:cs="Arial"/>
        </w:rPr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6"/>
        <w:gridCol w:w="15770"/>
      </w:tblGrid>
      <w:tr w:rsidR="00DB69B5" w:rsidRPr="00400B47" w14:paraId="13297C6F" w14:textId="77777777">
        <w:trPr>
          <w:trHeight w:hRule="exact" w:val="300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9202BB" w14:textId="77777777" w:rsidR="00DB69B5" w:rsidRPr="00400B47" w:rsidRDefault="00E83CD6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r w:rsidRPr="00400B47">
              <w:rPr>
                <w:rFonts w:ascii="Arial" w:eastAsia="Arial" w:hAnsi="Arial" w:cs="Arial"/>
                <w:spacing w:val="1"/>
              </w:rPr>
              <w:t>J</w:t>
            </w:r>
            <w:r w:rsidRPr="00400B47">
              <w:rPr>
                <w:rFonts w:ascii="Arial" w:eastAsia="Arial" w:hAnsi="Arial" w:cs="Arial"/>
              </w:rPr>
              <w:t>o</w:t>
            </w:r>
            <w:r w:rsidRPr="00400B47">
              <w:rPr>
                <w:rFonts w:ascii="Arial" w:eastAsia="Arial" w:hAnsi="Arial" w:cs="Arial"/>
                <w:spacing w:val="-1"/>
              </w:rPr>
              <w:t>u</w:t>
            </w:r>
            <w:r w:rsidRPr="00400B47">
              <w:rPr>
                <w:rFonts w:ascii="Arial" w:eastAsia="Arial" w:hAnsi="Arial" w:cs="Arial"/>
                <w:spacing w:val="1"/>
              </w:rPr>
              <w:t>r</w:t>
            </w:r>
            <w:r w:rsidRPr="00400B47">
              <w:rPr>
                <w:rFonts w:ascii="Arial" w:eastAsia="Arial" w:hAnsi="Arial" w:cs="Arial"/>
              </w:rPr>
              <w:t>n</w:t>
            </w:r>
            <w:r w:rsidRPr="00400B47">
              <w:rPr>
                <w:rFonts w:ascii="Arial" w:eastAsia="Arial" w:hAnsi="Arial" w:cs="Arial"/>
                <w:spacing w:val="-1"/>
              </w:rPr>
              <w:t>a</w:t>
            </w:r>
            <w:r w:rsidRPr="00400B47">
              <w:rPr>
                <w:rFonts w:ascii="Arial" w:eastAsia="Arial" w:hAnsi="Arial" w:cs="Arial"/>
              </w:rPr>
              <w:t>l</w:t>
            </w:r>
            <w:r w:rsidRPr="00400B47">
              <w:rPr>
                <w:rFonts w:ascii="Arial" w:eastAsia="Arial" w:hAnsi="Arial" w:cs="Arial"/>
                <w:spacing w:val="-6"/>
              </w:rPr>
              <w:t xml:space="preserve"> </w:t>
            </w:r>
            <w:r w:rsidRPr="00400B47">
              <w:rPr>
                <w:rFonts w:ascii="Arial" w:eastAsia="Arial" w:hAnsi="Arial" w:cs="Arial"/>
              </w:rPr>
              <w:t>Na</w:t>
            </w:r>
            <w:r w:rsidRPr="00400B47">
              <w:rPr>
                <w:rFonts w:ascii="Arial" w:eastAsia="Arial" w:hAnsi="Arial" w:cs="Arial"/>
                <w:spacing w:val="2"/>
              </w:rPr>
              <w:t>m</w:t>
            </w:r>
            <w:r w:rsidRPr="00400B47">
              <w:rPr>
                <w:rFonts w:ascii="Arial" w:eastAsia="Arial" w:hAnsi="Arial" w:cs="Arial"/>
              </w:rPr>
              <w:t>e:</w:t>
            </w:r>
          </w:p>
        </w:tc>
        <w:tc>
          <w:tcPr>
            <w:tcW w:w="157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37FA6A9" w14:textId="77777777" w:rsidR="00DB69B5" w:rsidRPr="00400B47" w:rsidRDefault="00E138F8">
            <w:pPr>
              <w:spacing w:before="30"/>
              <w:ind w:left="102"/>
              <w:rPr>
                <w:rFonts w:ascii="Arial" w:eastAsia="Arial" w:hAnsi="Arial" w:cs="Arial"/>
              </w:rPr>
            </w:pPr>
            <w:hyperlink r:id="rId7">
              <w:r w:rsidR="00E83CD6" w:rsidRPr="00400B47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Jo</w:t>
              </w:r>
              <w:r w:rsidR="00E83CD6" w:rsidRPr="00400B47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u</w:t>
              </w:r>
              <w:r w:rsidR="00E83CD6" w:rsidRPr="00400B47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r</w:t>
              </w:r>
              <w:r w:rsidR="00E83CD6" w:rsidRPr="00400B47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nal</w:t>
              </w:r>
              <w:r w:rsidR="00E83CD6" w:rsidRPr="00400B47">
                <w:rPr>
                  <w:rFonts w:ascii="Arial" w:eastAsia="Arial" w:hAnsi="Arial" w:cs="Arial"/>
                  <w:b/>
                  <w:color w:val="0000FF"/>
                  <w:spacing w:val="-9"/>
                  <w:u w:val="thick" w:color="0000FF"/>
                </w:rPr>
                <w:t xml:space="preserve"> </w:t>
              </w:r>
              <w:r w:rsidR="00E83CD6" w:rsidRPr="00400B47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of</w:t>
              </w:r>
              <w:r w:rsidR="00E83CD6" w:rsidRPr="00400B47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 xml:space="preserve"> </w:t>
              </w:r>
              <w:r w:rsidR="00E83CD6" w:rsidRPr="00400B47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Ad</w:t>
              </w:r>
              <w:r w:rsidR="00E83CD6" w:rsidRPr="00400B47">
                <w:rPr>
                  <w:rFonts w:ascii="Arial" w:eastAsia="Arial" w:hAnsi="Arial" w:cs="Arial"/>
                  <w:b/>
                  <w:color w:val="0000FF"/>
                  <w:spacing w:val="2"/>
                  <w:u w:val="thick" w:color="0000FF"/>
                </w:rPr>
                <w:t>v</w:t>
              </w:r>
              <w:r w:rsidR="00E83CD6" w:rsidRPr="00400B47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anc</w:t>
              </w:r>
              <w:r w:rsidR="00E83CD6" w:rsidRPr="00400B47">
                <w:rPr>
                  <w:rFonts w:ascii="Arial" w:eastAsia="Arial" w:hAnsi="Arial" w:cs="Arial"/>
                  <w:b/>
                  <w:color w:val="0000FF"/>
                  <w:spacing w:val="2"/>
                  <w:u w:val="thick" w:color="0000FF"/>
                </w:rPr>
                <w:t>e</w:t>
              </w:r>
              <w:r w:rsidR="00E83CD6" w:rsidRPr="00400B47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s</w:t>
              </w:r>
              <w:r w:rsidR="00E83CD6" w:rsidRPr="00400B47">
                <w:rPr>
                  <w:rFonts w:ascii="Arial" w:eastAsia="Arial" w:hAnsi="Arial" w:cs="Arial"/>
                  <w:b/>
                  <w:color w:val="0000FF"/>
                  <w:spacing w:val="-10"/>
                  <w:u w:val="thick" w:color="0000FF"/>
                </w:rPr>
                <w:t xml:space="preserve"> </w:t>
              </w:r>
              <w:r w:rsidR="00E83CD6" w:rsidRPr="00400B47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i</w:t>
              </w:r>
              <w:r w:rsidR="00E83CD6" w:rsidRPr="00400B47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n</w:t>
              </w:r>
              <w:r w:rsidR="00E83CD6" w:rsidRPr="00400B47"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 xml:space="preserve"> </w:t>
              </w:r>
              <w:r w:rsidR="00E83CD6" w:rsidRPr="00400B47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B</w:t>
              </w:r>
              <w:r w:rsidR="00E83CD6" w:rsidRPr="00400B47">
                <w:rPr>
                  <w:rFonts w:ascii="Arial" w:eastAsia="Arial" w:hAnsi="Arial" w:cs="Arial"/>
                  <w:b/>
                  <w:color w:val="0000FF"/>
                  <w:spacing w:val="2"/>
                  <w:u w:val="thick" w:color="0000FF"/>
                </w:rPr>
                <w:t>i</w:t>
              </w:r>
              <w:r w:rsidR="00E83CD6" w:rsidRPr="00400B47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olo</w:t>
              </w:r>
              <w:r w:rsidR="00E83CD6" w:rsidRPr="00400B47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g</w:t>
              </w:r>
              <w:r w:rsidR="00E83CD6" w:rsidRPr="00400B47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y</w:t>
              </w:r>
              <w:r w:rsidR="00E83CD6" w:rsidRPr="00400B47">
                <w:rPr>
                  <w:rFonts w:ascii="Arial" w:eastAsia="Arial" w:hAnsi="Arial" w:cs="Arial"/>
                  <w:b/>
                  <w:color w:val="0000FF"/>
                  <w:spacing w:val="-8"/>
                  <w:u w:val="thick" w:color="0000FF"/>
                </w:rPr>
                <w:t xml:space="preserve"> </w:t>
              </w:r>
              <w:r w:rsidR="00E83CD6" w:rsidRPr="00400B47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&amp;</w:t>
              </w:r>
              <w:r w:rsidR="00E83CD6" w:rsidRPr="00400B47"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 xml:space="preserve"> </w:t>
              </w:r>
              <w:r w:rsidR="00E83CD6" w:rsidRPr="00400B47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Bio</w:t>
              </w:r>
              <w:r w:rsidR="00E83CD6" w:rsidRPr="00400B47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t</w:t>
              </w:r>
              <w:r w:rsidR="00E83CD6" w:rsidRPr="00400B47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e</w:t>
              </w:r>
              <w:r w:rsidR="00E83CD6" w:rsidRPr="00400B47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c</w:t>
              </w:r>
              <w:r w:rsidR="00E83CD6" w:rsidRPr="00400B47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hnolo</w:t>
              </w:r>
              <w:r w:rsidR="00E83CD6" w:rsidRPr="00400B47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g</w:t>
              </w:r>
              <w:r w:rsidR="00E83CD6" w:rsidRPr="00400B47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y</w:t>
              </w:r>
            </w:hyperlink>
          </w:p>
        </w:tc>
      </w:tr>
      <w:tr w:rsidR="00DB69B5" w:rsidRPr="00400B47" w14:paraId="357C8704" w14:textId="77777777">
        <w:trPr>
          <w:trHeight w:hRule="exact" w:val="300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9977C66" w14:textId="77777777" w:rsidR="00DB69B5" w:rsidRPr="00400B47" w:rsidRDefault="00E83CD6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r w:rsidRPr="00400B47">
              <w:rPr>
                <w:rFonts w:ascii="Arial" w:eastAsia="Arial" w:hAnsi="Arial" w:cs="Arial"/>
              </w:rPr>
              <w:t>M</w:t>
            </w:r>
            <w:r w:rsidRPr="00400B47">
              <w:rPr>
                <w:rFonts w:ascii="Arial" w:eastAsia="Arial" w:hAnsi="Arial" w:cs="Arial"/>
                <w:spacing w:val="-1"/>
              </w:rPr>
              <w:t>a</w:t>
            </w:r>
            <w:r w:rsidRPr="00400B47">
              <w:rPr>
                <w:rFonts w:ascii="Arial" w:eastAsia="Arial" w:hAnsi="Arial" w:cs="Arial"/>
              </w:rPr>
              <w:t>n</w:t>
            </w:r>
            <w:r w:rsidRPr="00400B47">
              <w:rPr>
                <w:rFonts w:ascii="Arial" w:eastAsia="Arial" w:hAnsi="Arial" w:cs="Arial"/>
                <w:spacing w:val="-1"/>
              </w:rPr>
              <w:t>u</w:t>
            </w:r>
            <w:r w:rsidRPr="00400B47">
              <w:rPr>
                <w:rFonts w:ascii="Arial" w:eastAsia="Arial" w:hAnsi="Arial" w:cs="Arial"/>
                <w:spacing w:val="1"/>
              </w:rPr>
              <w:t>scr</w:t>
            </w:r>
            <w:r w:rsidRPr="00400B47">
              <w:rPr>
                <w:rFonts w:ascii="Arial" w:eastAsia="Arial" w:hAnsi="Arial" w:cs="Arial"/>
                <w:spacing w:val="-1"/>
              </w:rPr>
              <w:t>i</w:t>
            </w:r>
            <w:r w:rsidRPr="00400B47">
              <w:rPr>
                <w:rFonts w:ascii="Arial" w:eastAsia="Arial" w:hAnsi="Arial" w:cs="Arial"/>
                <w:spacing w:val="2"/>
              </w:rPr>
              <w:t>p</w:t>
            </w:r>
            <w:r w:rsidRPr="00400B47">
              <w:rPr>
                <w:rFonts w:ascii="Arial" w:eastAsia="Arial" w:hAnsi="Arial" w:cs="Arial"/>
              </w:rPr>
              <w:t>t</w:t>
            </w:r>
            <w:r w:rsidRPr="00400B47">
              <w:rPr>
                <w:rFonts w:ascii="Arial" w:eastAsia="Arial" w:hAnsi="Arial" w:cs="Arial"/>
                <w:spacing w:val="-10"/>
              </w:rPr>
              <w:t xml:space="preserve"> </w:t>
            </w:r>
            <w:r w:rsidRPr="00400B47">
              <w:rPr>
                <w:rFonts w:ascii="Arial" w:eastAsia="Arial" w:hAnsi="Arial" w:cs="Arial"/>
              </w:rPr>
              <w:t>N</w:t>
            </w:r>
            <w:r w:rsidRPr="00400B47">
              <w:rPr>
                <w:rFonts w:ascii="Arial" w:eastAsia="Arial" w:hAnsi="Arial" w:cs="Arial"/>
                <w:spacing w:val="2"/>
              </w:rPr>
              <w:t>u</w:t>
            </w:r>
            <w:r w:rsidRPr="00400B47">
              <w:rPr>
                <w:rFonts w:ascii="Arial" w:eastAsia="Arial" w:hAnsi="Arial" w:cs="Arial"/>
              </w:rPr>
              <w:t>m</w:t>
            </w:r>
            <w:r w:rsidRPr="00400B47">
              <w:rPr>
                <w:rFonts w:ascii="Arial" w:eastAsia="Arial" w:hAnsi="Arial" w:cs="Arial"/>
                <w:spacing w:val="-1"/>
              </w:rPr>
              <w:t>b</w:t>
            </w:r>
            <w:r w:rsidRPr="00400B47">
              <w:rPr>
                <w:rFonts w:ascii="Arial" w:eastAsia="Arial" w:hAnsi="Arial" w:cs="Arial"/>
              </w:rPr>
              <w:t>er:</w:t>
            </w:r>
          </w:p>
        </w:tc>
        <w:tc>
          <w:tcPr>
            <w:tcW w:w="157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38C393D" w14:textId="77777777" w:rsidR="00DB69B5" w:rsidRPr="00400B47" w:rsidRDefault="00E83CD6">
            <w:pPr>
              <w:spacing w:before="30"/>
              <w:ind w:left="102"/>
              <w:rPr>
                <w:rFonts w:ascii="Arial" w:eastAsia="Arial" w:hAnsi="Arial" w:cs="Arial"/>
              </w:rPr>
            </w:pPr>
            <w:r w:rsidRPr="00400B47">
              <w:rPr>
                <w:rFonts w:ascii="Arial" w:eastAsia="Arial" w:hAnsi="Arial" w:cs="Arial"/>
                <w:b/>
              </w:rPr>
              <w:t>M</w:t>
            </w:r>
            <w:r w:rsidRPr="00400B47">
              <w:rPr>
                <w:rFonts w:ascii="Arial" w:eastAsia="Arial" w:hAnsi="Arial" w:cs="Arial"/>
                <w:b/>
                <w:spacing w:val="-1"/>
              </w:rPr>
              <w:t>s</w:t>
            </w:r>
            <w:r w:rsidRPr="00400B47">
              <w:rPr>
                <w:rFonts w:ascii="Arial" w:eastAsia="Arial" w:hAnsi="Arial" w:cs="Arial"/>
                <w:b/>
              </w:rPr>
              <w:t>_</w:t>
            </w:r>
            <w:r w:rsidRPr="00400B47">
              <w:rPr>
                <w:rFonts w:ascii="Arial" w:eastAsia="Arial" w:hAnsi="Arial" w:cs="Arial"/>
                <w:b/>
                <w:spacing w:val="1"/>
              </w:rPr>
              <w:t>J</w:t>
            </w:r>
            <w:r w:rsidRPr="00400B47">
              <w:rPr>
                <w:rFonts w:ascii="Arial" w:eastAsia="Arial" w:hAnsi="Arial" w:cs="Arial"/>
                <w:b/>
              </w:rPr>
              <w:t>ABB</w:t>
            </w:r>
            <w:r w:rsidRPr="00400B47">
              <w:rPr>
                <w:rFonts w:ascii="Arial" w:eastAsia="Arial" w:hAnsi="Arial" w:cs="Arial"/>
                <w:b/>
                <w:spacing w:val="2"/>
              </w:rPr>
              <w:t>_</w:t>
            </w:r>
            <w:r w:rsidRPr="00400B47">
              <w:rPr>
                <w:rFonts w:ascii="Arial" w:eastAsia="Arial" w:hAnsi="Arial" w:cs="Arial"/>
                <w:b/>
              </w:rPr>
              <w:t>1</w:t>
            </w:r>
            <w:r w:rsidRPr="00400B47">
              <w:rPr>
                <w:rFonts w:ascii="Arial" w:eastAsia="Arial" w:hAnsi="Arial" w:cs="Arial"/>
                <w:b/>
                <w:spacing w:val="-1"/>
              </w:rPr>
              <w:t>4</w:t>
            </w:r>
            <w:r w:rsidRPr="00400B47">
              <w:rPr>
                <w:rFonts w:ascii="Arial" w:eastAsia="Arial" w:hAnsi="Arial" w:cs="Arial"/>
                <w:b/>
                <w:spacing w:val="2"/>
              </w:rPr>
              <w:t>5</w:t>
            </w:r>
            <w:r w:rsidRPr="00400B47">
              <w:rPr>
                <w:rFonts w:ascii="Arial" w:eastAsia="Arial" w:hAnsi="Arial" w:cs="Arial"/>
                <w:b/>
              </w:rPr>
              <w:t>0</w:t>
            </w:r>
            <w:r w:rsidRPr="00400B47">
              <w:rPr>
                <w:rFonts w:ascii="Arial" w:eastAsia="Arial" w:hAnsi="Arial" w:cs="Arial"/>
                <w:b/>
                <w:spacing w:val="-1"/>
              </w:rPr>
              <w:t>7</w:t>
            </w:r>
            <w:r w:rsidRPr="00400B47">
              <w:rPr>
                <w:rFonts w:ascii="Arial" w:eastAsia="Arial" w:hAnsi="Arial" w:cs="Arial"/>
                <w:b/>
              </w:rPr>
              <w:t>3</w:t>
            </w:r>
          </w:p>
        </w:tc>
      </w:tr>
      <w:tr w:rsidR="00DB69B5" w:rsidRPr="00400B47" w14:paraId="24599C19" w14:textId="77777777">
        <w:trPr>
          <w:trHeight w:hRule="exact" w:val="660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548497" w14:textId="77777777" w:rsidR="00DB69B5" w:rsidRPr="00400B47" w:rsidRDefault="00E83CD6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r w:rsidRPr="00400B47">
              <w:rPr>
                <w:rFonts w:ascii="Arial" w:eastAsia="Arial" w:hAnsi="Arial" w:cs="Arial"/>
              </w:rPr>
              <w:t>T</w:t>
            </w:r>
            <w:r w:rsidRPr="00400B47">
              <w:rPr>
                <w:rFonts w:ascii="Arial" w:eastAsia="Arial" w:hAnsi="Arial" w:cs="Arial"/>
                <w:spacing w:val="-1"/>
              </w:rPr>
              <w:t>i</w:t>
            </w:r>
            <w:r w:rsidRPr="00400B47">
              <w:rPr>
                <w:rFonts w:ascii="Arial" w:eastAsia="Arial" w:hAnsi="Arial" w:cs="Arial"/>
              </w:rPr>
              <w:t>t</w:t>
            </w:r>
            <w:r w:rsidRPr="00400B47">
              <w:rPr>
                <w:rFonts w:ascii="Arial" w:eastAsia="Arial" w:hAnsi="Arial" w:cs="Arial"/>
                <w:spacing w:val="-1"/>
              </w:rPr>
              <w:t>l</w:t>
            </w:r>
            <w:r w:rsidRPr="00400B47">
              <w:rPr>
                <w:rFonts w:ascii="Arial" w:eastAsia="Arial" w:hAnsi="Arial" w:cs="Arial"/>
              </w:rPr>
              <w:t>e</w:t>
            </w:r>
            <w:r w:rsidRPr="00400B47">
              <w:rPr>
                <w:rFonts w:ascii="Arial" w:eastAsia="Arial" w:hAnsi="Arial" w:cs="Arial"/>
                <w:spacing w:val="-2"/>
              </w:rPr>
              <w:t xml:space="preserve"> </w:t>
            </w:r>
            <w:r w:rsidRPr="00400B47">
              <w:rPr>
                <w:rFonts w:ascii="Arial" w:eastAsia="Arial" w:hAnsi="Arial" w:cs="Arial"/>
              </w:rPr>
              <w:t>of</w:t>
            </w:r>
            <w:r w:rsidRPr="00400B47">
              <w:rPr>
                <w:rFonts w:ascii="Arial" w:eastAsia="Arial" w:hAnsi="Arial" w:cs="Arial"/>
                <w:spacing w:val="-3"/>
              </w:rPr>
              <w:t xml:space="preserve"> </w:t>
            </w:r>
            <w:r w:rsidRPr="00400B47">
              <w:rPr>
                <w:rFonts w:ascii="Arial" w:eastAsia="Arial" w:hAnsi="Arial" w:cs="Arial"/>
                <w:spacing w:val="2"/>
              </w:rPr>
              <w:t>t</w:t>
            </w:r>
            <w:r w:rsidRPr="00400B47">
              <w:rPr>
                <w:rFonts w:ascii="Arial" w:eastAsia="Arial" w:hAnsi="Arial" w:cs="Arial"/>
              </w:rPr>
              <w:t>he</w:t>
            </w:r>
            <w:r w:rsidRPr="00400B47">
              <w:rPr>
                <w:rFonts w:ascii="Arial" w:eastAsia="Arial" w:hAnsi="Arial" w:cs="Arial"/>
                <w:spacing w:val="-2"/>
              </w:rPr>
              <w:t xml:space="preserve"> </w:t>
            </w:r>
            <w:r w:rsidRPr="00400B47">
              <w:rPr>
                <w:rFonts w:ascii="Arial" w:eastAsia="Arial" w:hAnsi="Arial" w:cs="Arial"/>
              </w:rPr>
              <w:t>M</w:t>
            </w:r>
            <w:r w:rsidRPr="00400B47">
              <w:rPr>
                <w:rFonts w:ascii="Arial" w:eastAsia="Arial" w:hAnsi="Arial" w:cs="Arial"/>
                <w:spacing w:val="-1"/>
              </w:rPr>
              <w:t>a</w:t>
            </w:r>
            <w:r w:rsidRPr="00400B47">
              <w:rPr>
                <w:rFonts w:ascii="Arial" w:eastAsia="Arial" w:hAnsi="Arial" w:cs="Arial"/>
                <w:spacing w:val="2"/>
              </w:rPr>
              <w:t>n</w:t>
            </w:r>
            <w:r w:rsidRPr="00400B47">
              <w:rPr>
                <w:rFonts w:ascii="Arial" w:eastAsia="Arial" w:hAnsi="Arial" w:cs="Arial"/>
              </w:rPr>
              <w:t>u</w:t>
            </w:r>
            <w:r w:rsidRPr="00400B47">
              <w:rPr>
                <w:rFonts w:ascii="Arial" w:eastAsia="Arial" w:hAnsi="Arial" w:cs="Arial"/>
                <w:spacing w:val="1"/>
              </w:rPr>
              <w:t>scr</w:t>
            </w:r>
            <w:r w:rsidRPr="00400B47">
              <w:rPr>
                <w:rFonts w:ascii="Arial" w:eastAsia="Arial" w:hAnsi="Arial" w:cs="Arial"/>
                <w:spacing w:val="-1"/>
              </w:rPr>
              <w:t>i</w:t>
            </w:r>
            <w:r w:rsidRPr="00400B47">
              <w:rPr>
                <w:rFonts w:ascii="Arial" w:eastAsia="Arial" w:hAnsi="Arial" w:cs="Arial"/>
              </w:rPr>
              <w:t>pt:</w:t>
            </w:r>
          </w:p>
        </w:tc>
        <w:tc>
          <w:tcPr>
            <w:tcW w:w="157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6F4A0F" w14:textId="77777777" w:rsidR="00DB69B5" w:rsidRPr="00400B47" w:rsidRDefault="00DB69B5">
            <w:pPr>
              <w:spacing w:before="10" w:line="200" w:lineRule="exact"/>
              <w:rPr>
                <w:rFonts w:ascii="Arial" w:hAnsi="Arial" w:cs="Arial"/>
              </w:rPr>
            </w:pPr>
          </w:p>
          <w:p w14:paraId="4678D394" w14:textId="77777777" w:rsidR="00DB69B5" w:rsidRPr="00400B47" w:rsidRDefault="00E83CD6">
            <w:pPr>
              <w:ind w:left="102"/>
              <w:rPr>
                <w:rFonts w:ascii="Arial" w:eastAsia="Arial" w:hAnsi="Arial" w:cs="Arial"/>
              </w:rPr>
            </w:pPr>
            <w:r w:rsidRPr="00400B47">
              <w:rPr>
                <w:rFonts w:ascii="Arial" w:eastAsia="Arial" w:hAnsi="Arial" w:cs="Arial"/>
                <w:b/>
                <w:spacing w:val="-1"/>
              </w:rPr>
              <w:t>S</w:t>
            </w:r>
            <w:r w:rsidRPr="00400B47">
              <w:rPr>
                <w:rFonts w:ascii="Arial" w:eastAsia="Arial" w:hAnsi="Arial" w:cs="Arial"/>
                <w:b/>
              </w:rPr>
              <w:t>e</w:t>
            </w:r>
            <w:r w:rsidRPr="00400B47">
              <w:rPr>
                <w:rFonts w:ascii="Arial" w:eastAsia="Arial" w:hAnsi="Arial" w:cs="Arial"/>
                <w:b/>
                <w:spacing w:val="-1"/>
              </w:rPr>
              <w:t>e</w:t>
            </w:r>
            <w:r w:rsidRPr="00400B47">
              <w:rPr>
                <w:rFonts w:ascii="Arial" w:eastAsia="Arial" w:hAnsi="Arial" w:cs="Arial"/>
                <w:b/>
              </w:rPr>
              <w:t>d</w:t>
            </w:r>
            <w:r w:rsidRPr="00400B47">
              <w:rPr>
                <w:rFonts w:ascii="Arial" w:eastAsia="Arial" w:hAnsi="Arial" w:cs="Arial"/>
                <w:b/>
                <w:spacing w:val="-5"/>
              </w:rPr>
              <w:t xml:space="preserve"> </w:t>
            </w:r>
            <w:r w:rsidRPr="00400B47">
              <w:rPr>
                <w:rFonts w:ascii="Arial" w:eastAsia="Arial" w:hAnsi="Arial" w:cs="Arial"/>
                <w:b/>
              </w:rPr>
              <w:t>q</w:t>
            </w:r>
            <w:r w:rsidRPr="00400B47">
              <w:rPr>
                <w:rFonts w:ascii="Arial" w:eastAsia="Arial" w:hAnsi="Arial" w:cs="Arial"/>
                <w:b/>
                <w:spacing w:val="3"/>
              </w:rPr>
              <w:t>u</w:t>
            </w:r>
            <w:r w:rsidRPr="00400B47">
              <w:rPr>
                <w:rFonts w:ascii="Arial" w:eastAsia="Arial" w:hAnsi="Arial" w:cs="Arial"/>
                <w:b/>
              </w:rPr>
              <w:t>al</w:t>
            </w:r>
            <w:r w:rsidRPr="00400B47">
              <w:rPr>
                <w:rFonts w:ascii="Arial" w:eastAsia="Arial" w:hAnsi="Arial" w:cs="Arial"/>
                <w:b/>
                <w:spacing w:val="-1"/>
              </w:rPr>
              <w:t>i</w:t>
            </w:r>
            <w:r w:rsidRPr="00400B47">
              <w:rPr>
                <w:rFonts w:ascii="Arial" w:eastAsia="Arial" w:hAnsi="Arial" w:cs="Arial"/>
                <w:b/>
                <w:spacing w:val="1"/>
              </w:rPr>
              <w:t>t</w:t>
            </w:r>
            <w:r w:rsidRPr="00400B47">
              <w:rPr>
                <w:rFonts w:ascii="Arial" w:eastAsia="Arial" w:hAnsi="Arial" w:cs="Arial"/>
                <w:b/>
              </w:rPr>
              <w:t>y</w:t>
            </w:r>
            <w:r w:rsidRPr="00400B47">
              <w:rPr>
                <w:rFonts w:ascii="Arial" w:eastAsia="Arial" w:hAnsi="Arial" w:cs="Arial"/>
                <w:b/>
                <w:spacing w:val="-6"/>
              </w:rPr>
              <w:t xml:space="preserve"> </w:t>
            </w:r>
            <w:r w:rsidRPr="00400B47">
              <w:rPr>
                <w:rFonts w:ascii="Arial" w:eastAsia="Arial" w:hAnsi="Arial" w:cs="Arial"/>
                <w:b/>
                <w:spacing w:val="-1"/>
              </w:rPr>
              <w:t>a</w:t>
            </w:r>
            <w:r w:rsidRPr="00400B47">
              <w:rPr>
                <w:rFonts w:ascii="Arial" w:eastAsia="Arial" w:hAnsi="Arial" w:cs="Arial"/>
                <w:b/>
              </w:rPr>
              <w:t>nd</w:t>
            </w:r>
            <w:r w:rsidRPr="00400B47"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 w:rsidRPr="00400B47">
              <w:rPr>
                <w:rFonts w:ascii="Arial" w:eastAsia="Arial" w:hAnsi="Arial" w:cs="Arial"/>
                <w:b/>
              </w:rPr>
              <w:t>vig</w:t>
            </w:r>
            <w:r w:rsidRPr="00400B47">
              <w:rPr>
                <w:rFonts w:ascii="Arial" w:eastAsia="Arial" w:hAnsi="Arial" w:cs="Arial"/>
                <w:b/>
                <w:spacing w:val="1"/>
              </w:rPr>
              <w:t>o</w:t>
            </w:r>
            <w:r w:rsidRPr="00400B47">
              <w:rPr>
                <w:rFonts w:ascii="Arial" w:eastAsia="Arial" w:hAnsi="Arial" w:cs="Arial"/>
                <w:b/>
              </w:rPr>
              <w:t>ur</w:t>
            </w:r>
            <w:r w:rsidRPr="00400B47">
              <w:rPr>
                <w:rFonts w:ascii="Arial" w:eastAsia="Arial" w:hAnsi="Arial" w:cs="Arial"/>
                <w:b/>
                <w:spacing w:val="-7"/>
              </w:rPr>
              <w:t xml:space="preserve"> </w:t>
            </w:r>
            <w:r w:rsidRPr="00400B47">
              <w:rPr>
                <w:rFonts w:ascii="Arial" w:eastAsia="Arial" w:hAnsi="Arial" w:cs="Arial"/>
                <w:b/>
                <w:spacing w:val="3"/>
              </w:rPr>
              <w:t>o</w:t>
            </w:r>
            <w:r w:rsidRPr="00400B47">
              <w:rPr>
                <w:rFonts w:ascii="Arial" w:eastAsia="Arial" w:hAnsi="Arial" w:cs="Arial"/>
                <w:b/>
              </w:rPr>
              <w:t>f</w:t>
            </w:r>
            <w:r w:rsidRPr="00400B47"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 w:rsidRPr="00400B47">
              <w:rPr>
                <w:rFonts w:ascii="Arial" w:eastAsia="Arial" w:hAnsi="Arial" w:cs="Arial"/>
                <w:b/>
              </w:rPr>
              <w:t>chic</w:t>
            </w:r>
            <w:r w:rsidRPr="00400B47">
              <w:rPr>
                <w:rFonts w:ascii="Arial" w:eastAsia="Arial" w:hAnsi="Arial" w:cs="Arial"/>
                <w:b/>
                <w:spacing w:val="-1"/>
              </w:rPr>
              <w:t>k</w:t>
            </w:r>
            <w:r w:rsidRPr="00400B47">
              <w:rPr>
                <w:rFonts w:ascii="Arial" w:eastAsia="Arial" w:hAnsi="Arial" w:cs="Arial"/>
                <w:b/>
              </w:rPr>
              <w:t>p</w:t>
            </w:r>
            <w:r w:rsidRPr="00400B47">
              <w:rPr>
                <w:rFonts w:ascii="Arial" w:eastAsia="Arial" w:hAnsi="Arial" w:cs="Arial"/>
                <w:b/>
                <w:spacing w:val="2"/>
              </w:rPr>
              <w:t>e</w:t>
            </w:r>
            <w:r w:rsidRPr="00400B47">
              <w:rPr>
                <w:rFonts w:ascii="Arial" w:eastAsia="Arial" w:hAnsi="Arial" w:cs="Arial"/>
                <w:b/>
              </w:rPr>
              <w:t>a</w:t>
            </w:r>
            <w:r w:rsidRPr="00400B47">
              <w:rPr>
                <w:rFonts w:ascii="Arial" w:eastAsia="Arial" w:hAnsi="Arial" w:cs="Arial"/>
                <w:b/>
                <w:spacing w:val="-9"/>
              </w:rPr>
              <w:t xml:space="preserve"> </w:t>
            </w:r>
            <w:r w:rsidRPr="00400B47">
              <w:rPr>
                <w:rFonts w:ascii="Arial" w:eastAsia="Arial" w:hAnsi="Arial" w:cs="Arial"/>
                <w:b/>
              </w:rPr>
              <w:t>(Ci</w:t>
            </w:r>
            <w:r w:rsidRPr="00400B47">
              <w:rPr>
                <w:rFonts w:ascii="Arial" w:eastAsia="Arial" w:hAnsi="Arial" w:cs="Arial"/>
                <w:b/>
                <w:spacing w:val="2"/>
              </w:rPr>
              <w:t>c</w:t>
            </w:r>
            <w:r w:rsidRPr="00400B47">
              <w:rPr>
                <w:rFonts w:ascii="Arial" w:eastAsia="Arial" w:hAnsi="Arial" w:cs="Arial"/>
                <w:b/>
              </w:rPr>
              <w:t>er</w:t>
            </w:r>
            <w:r w:rsidRPr="00400B47">
              <w:rPr>
                <w:rFonts w:ascii="Arial" w:eastAsia="Arial" w:hAnsi="Arial" w:cs="Arial"/>
                <w:b/>
                <w:spacing w:val="-5"/>
              </w:rPr>
              <w:t xml:space="preserve"> </w:t>
            </w:r>
            <w:r w:rsidRPr="00400B47">
              <w:rPr>
                <w:rFonts w:ascii="Arial" w:eastAsia="Arial" w:hAnsi="Arial" w:cs="Arial"/>
                <w:b/>
              </w:rPr>
              <w:t>a</w:t>
            </w:r>
            <w:r w:rsidRPr="00400B47">
              <w:rPr>
                <w:rFonts w:ascii="Arial" w:eastAsia="Arial" w:hAnsi="Arial" w:cs="Arial"/>
                <w:b/>
                <w:spacing w:val="-1"/>
              </w:rPr>
              <w:t>r</w:t>
            </w:r>
            <w:r w:rsidRPr="00400B47">
              <w:rPr>
                <w:rFonts w:ascii="Arial" w:eastAsia="Arial" w:hAnsi="Arial" w:cs="Arial"/>
                <w:b/>
              </w:rPr>
              <w:t>ieti</w:t>
            </w:r>
            <w:r w:rsidRPr="00400B47">
              <w:rPr>
                <w:rFonts w:ascii="Arial" w:eastAsia="Arial" w:hAnsi="Arial" w:cs="Arial"/>
                <w:b/>
                <w:spacing w:val="1"/>
              </w:rPr>
              <w:t>n</w:t>
            </w:r>
            <w:r w:rsidRPr="00400B47">
              <w:rPr>
                <w:rFonts w:ascii="Arial" w:eastAsia="Arial" w:hAnsi="Arial" w:cs="Arial"/>
                <w:b/>
                <w:spacing w:val="3"/>
              </w:rPr>
              <w:t>u</w:t>
            </w:r>
            <w:r w:rsidRPr="00400B47">
              <w:rPr>
                <w:rFonts w:ascii="Arial" w:eastAsia="Arial" w:hAnsi="Arial" w:cs="Arial"/>
                <w:b/>
              </w:rPr>
              <w:t>m</w:t>
            </w:r>
            <w:r w:rsidRPr="00400B47">
              <w:rPr>
                <w:rFonts w:ascii="Arial" w:eastAsia="Arial" w:hAnsi="Arial" w:cs="Arial"/>
                <w:b/>
                <w:spacing w:val="-9"/>
              </w:rPr>
              <w:t xml:space="preserve"> </w:t>
            </w:r>
            <w:r w:rsidRPr="00400B47">
              <w:rPr>
                <w:rFonts w:ascii="Arial" w:eastAsia="Arial" w:hAnsi="Arial" w:cs="Arial"/>
                <w:b/>
                <w:spacing w:val="1"/>
              </w:rPr>
              <w:t>L</w:t>
            </w:r>
            <w:r w:rsidRPr="00400B47">
              <w:rPr>
                <w:rFonts w:ascii="Arial" w:eastAsia="Arial" w:hAnsi="Arial" w:cs="Arial"/>
                <w:b/>
              </w:rPr>
              <w:t>.)</w:t>
            </w:r>
            <w:r w:rsidRPr="00400B47"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 w:rsidRPr="00400B47">
              <w:rPr>
                <w:rFonts w:ascii="Arial" w:eastAsia="Arial" w:hAnsi="Arial" w:cs="Arial"/>
                <w:b/>
              </w:rPr>
              <w:t>as</w:t>
            </w:r>
            <w:r w:rsidRPr="00400B47">
              <w:rPr>
                <w:rFonts w:ascii="Arial" w:eastAsia="Arial" w:hAnsi="Arial" w:cs="Arial"/>
                <w:b/>
                <w:spacing w:val="-3"/>
              </w:rPr>
              <w:t xml:space="preserve"> </w:t>
            </w:r>
            <w:r w:rsidRPr="00400B47">
              <w:rPr>
                <w:rFonts w:ascii="Arial" w:eastAsia="Arial" w:hAnsi="Arial" w:cs="Arial"/>
                <w:b/>
              </w:rPr>
              <w:t>in</w:t>
            </w:r>
            <w:r w:rsidRPr="00400B47">
              <w:rPr>
                <w:rFonts w:ascii="Arial" w:eastAsia="Arial" w:hAnsi="Arial" w:cs="Arial"/>
                <w:b/>
                <w:spacing w:val="1"/>
              </w:rPr>
              <w:t>f</w:t>
            </w:r>
            <w:r w:rsidRPr="00400B47">
              <w:rPr>
                <w:rFonts w:ascii="Arial" w:eastAsia="Arial" w:hAnsi="Arial" w:cs="Arial"/>
                <w:b/>
              </w:rPr>
              <w:t>lue</w:t>
            </w:r>
            <w:r w:rsidRPr="00400B47">
              <w:rPr>
                <w:rFonts w:ascii="Arial" w:eastAsia="Arial" w:hAnsi="Arial" w:cs="Arial"/>
                <w:b/>
                <w:spacing w:val="3"/>
              </w:rPr>
              <w:t>n</w:t>
            </w:r>
            <w:r w:rsidRPr="00400B47">
              <w:rPr>
                <w:rFonts w:ascii="Arial" w:eastAsia="Arial" w:hAnsi="Arial" w:cs="Arial"/>
                <w:b/>
              </w:rPr>
              <w:t>c</w:t>
            </w:r>
            <w:r w:rsidRPr="00400B47">
              <w:rPr>
                <w:rFonts w:ascii="Arial" w:eastAsia="Arial" w:hAnsi="Arial" w:cs="Arial"/>
                <w:b/>
                <w:spacing w:val="-1"/>
              </w:rPr>
              <w:t>e</w:t>
            </w:r>
            <w:r w:rsidRPr="00400B47">
              <w:rPr>
                <w:rFonts w:ascii="Arial" w:eastAsia="Arial" w:hAnsi="Arial" w:cs="Arial"/>
                <w:b/>
              </w:rPr>
              <w:t>d</w:t>
            </w:r>
            <w:r w:rsidRPr="00400B47">
              <w:rPr>
                <w:rFonts w:ascii="Arial" w:eastAsia="Arial" w:hAnsi="Arial" w:cs="Arial"/>
                <w:b/>
                <w:spacing w:val="-10"/>
              </w:rPr>
              <w:t xml:space="preserve"> </w:t>
            </w:r>
            <w:r w:rsidRPr="00400B47">
              <w:rPr>
                <w:rFonts w:ascii="Arial" w:eastAsia="Arial" w:hAnsi="Arial" w:cs="Arial"/>
                <w:b/>
              </w:rPr>
              <w:t>by</w:t>
            </w:r>
            <w:r w:rsidRPr="00400B47"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 w:rsidRPr="00400B47">
              <w:rPr>
                <w:rFonts w:ascii="Arial" w:eastAsia="Arial" w:hAnsi="Arial" w:cs="Arial"/>
                <w:b/>
                <w:spacing w:val="3"/>
              </w:rPr>
              <w:t>p</w:t>
            </w:r>
            <w:r w:rsidRPr="00400B47">
              <w:rPr>
                <w:rFonts w:ascii="Arial" w:eastAsia="Arial" w:hAnsi="Arial" w:cs="Arial"/>
                <w:b/>
                <w:spacing w:val="-1"/>
              </w:rPr>
              <w:t>r</w:t>
            </w:r>
            <w:r w:rsidRPr="00400B47">
              <w:rPr>
                <w:rFonts w:ascii="Arial" w:eastAsia="Arial" w:hAnsi="Arial" w:cs="Arial"/>
                <w:b/>
                <w:spacing w:val="2"/>
              </w:rPr>
              <w:t>i</w:t>
            </w:r>
            <w:r w:rsidRPr="00400B47">
              <w:rPr>
                <w:rFonts w:ascii="Arial" w:eastAsia="Arial" w:hAnsi="Arial" w:cs="Arial"/>
                <w:b/>
              </w:rPr>
              <w:t>mi</w:t>
            </w:r>
            <w:r w:rsidRPr="00400B47">
              <w:rPr>
                <w:rFonts w:ascii="Arial" w:eastAsia="Arial" w:hAnsi="Arial" w:cs="Arial"/>
                <w:b/>
                <w:spacing w:val="1"/>
              </w:rPr>
              <w:t>n</w:t>
            </w:r>
            <w:r w:rsidRPr="00400B47">
              <w:rPr>
                <w:rFonts w:ascii="Arial" w:eastAsia="Arial" w:hAnsi="Arial" w:cs="Arial"/>
                <w:b/>
              </w:rPr>
              <w:t>g</w:t>
            </w:r>
            <w:r w:rsidRPr="00400B47">
              <w:rPr>
                <w:rFonts w:ascii="Arial" w:eastAsia="Arial" w:hAnsi="Arial" w:cs="Arial"/>
                <w:b/>
                <w:spacing w:val="-7"/>
              </w:rPr>
              <w:t xml:space="preserve"> </w:t>
            </w:r>
            <w:r w:rsidRPr="00400B47">
              <w:rPr>
                <w:rFonts w:ascii="Arial" w:eastAsia="Arial" w:hAnsi="Arial" w:cs="Arial"/>
                <w:b/>
                <w:spacing w:val="1"/>
              </w:rPr>
              <w:t>w</w:t>
            </w:r>
            <w:r w:rsidRPr="00400B47">
              <w:rPr>
                <w:rFonts w:ascii="Arial" w:eastAsia="Arial" w:hAnsi="Arial" w:cs="Arial"/>
                <w:b/>
              </w:rPr>
              <w:t>ith</w:t>
            </w:r>
            <w:r w:rsidRPr="00400B47">
              <w:rPr>
                <w:rFonts w:ascii="Arial" w:eastAsia="Arial" w:hAnsi="Arial" w:cs="Arial"/>
                <w:b/>
                <w:spacing w:val="-4"/>
              </w:rPr>
              <w:t xml:space="preserve"> </w:t>
            </w:r>
            <w:r w:rsidRPr="00400B47">
              <w:rPr>
                <w:rFonts w:ascii="Arial" w:eastAsia="Arial" w:hAnsi="Arial" w:cs="Arial"/>
                <w:b/>
              </w:rPr>
              <w:t>plant</w:t>
            </w:r>
            <w:r w:rsidRPr="00400B47">
              <w:rPr>
                <w:rFonts w:ascii="Arial" w:eastAsia="Arial" w:hAnsi="Arial" w:cs="Arial"/>
                <w:b/>
                <w:spacing w:val="-4"/>
              </w:rPr>
              <w:t xml:space="preserve"> </w:t>
            </w:r>
            <w:r w:rsidRPr="00400B47">
              <w:rPr>
                <w:rFonts w:ascii="Arial" w:eastAsia="Arial" w:hAnsi="Arial" w:cs="Arial"/>
                <w:b/>
              </w:rPr>
              <w:t>gro</w:t>
            </w:r>
            <w:r w:rsidRPr="00400B47">
              <w:rPr>
                <w:rFonts w:ascii="Arial" w:eastAsia="Arial" w:hAnsi="Arial" w:cs="Arial"/>
                <w:b/>
                <w:spacing w:val="1"/>
              </w:rPr>
              <w:t>wt</w:t>
            </w:r>
            <w:r w:rsidRPr="00400B47">
              <w:rPr>
                <w:rFonts w:ascii="Arial" w:eastAsia="Arial" w:hAnsi="Arial" w:cs="Arial"/>
                <w:b/>
              </w:rPr>
              <w:t>h</w:t>
            </w:r>
            <w:r w:rsidRPr="00400B47">
              <w:rPr>
                <w:rFonts w:ascii="Arial" w:eastAsia="Arial" w:hAnsi="Arial" w:cs="Arial"/>
                <w:b/>
                <w:spacing w:val="-7"/>
              </w:rPr>
              <w:t xml:space="preserve"> </w:t>
            </w:r>
            <w:r w:rsidRPr="00400B47">
              <w:rPr>
                <w:rFonts w:ascii="Arial" w:eastAsia="Arial" w:hAnsi="Arial" w:cs="Arial"/>
                <w:b/>
                <w:spacing w:val="-1"/>
              </w:rPr>
              <w:t>r</w:t>
            </w:r>
            <w:r w:rsidRPr="00400B47">
              <w:rPr>
                <w:rFonts w:ascii="Arial" w:eastAsia="Arial" w:hAnsi="Arial" w:cs="Arial"/>
                <w:b/>
                <w:spacing w:val="2"/>
              </w:rPr>
              <w:t>e</w:t>
            </w:r>
            <w:r w:rsidRPr="00400B47">
              <w:rPr>
                <w:rFonts w:ascii="Arial" w:eastAsia="Arial" w:hAnsi="Arial" w:cs="Arial"/>
                <w:b/>
              </w:rPr>
              <w:t>gulat</w:t>
            </w:r>
            <w:r w:rsidRPr="00400B47">
              <w:rPr>
                <w:rFonts w:ascii="Arial" w:eastAsia="Arial" w:hAnsi="Arial" w:cs="Arial"/>
                <w:b/>
                <w:spacing w:val="1"/>
              </w:rPr>
              <w:t>o</w:t>
            </w:r>
            <w:r w:rsidRPr="00400B47">
              <w:rPr>
                <w:rFonts w:ascii="Arial" w:eastAsia="Arial" w:hAnsi="Arial" w:cs="Arial"/>
                <w:b/>
                <w:spacing w:val="-1"/>
              </w:rPr>
              <w:t>r</w:t>
            </w:r>
            <w:r w:rsidRPr="00400B47">
              <w:rPr>
                <w:rFonts w:ascii="Arial" w:eastAsia="Arial" w:hAnsi="Arial" w:cs="Arial"/>
                <w:b/>
              </w:rPr>
              <w:t>s</w:t>
            </w:r>
            <w:r w:rsidRPr="00400B47">
              <w:rPr>
                <w:rFonts w:ascii="Arial" w:eastAsia="Arial" w:hAnsi="Arial" w:cs="Arial"/>
                <w:b/>
                <w:spacing w:val="-10"/>
              </w:rPr>
              <w:t xml:space="preserve"> </w:t>
            </w:r>
            <w:r w:rsidRPr="00400B47">
              <w:rPr>
                <w:rFonts w:ascii="Arial" w:eastAsia="Arial" w:hAnsi="Arial" w:cs="Arial"/>
                <w:b/>
              </w:rPr>
              <w:t>(PG</w:t>
            </w:r>
            <w:r w:rsidRPr="00400B47">
              <w:rPr>
                <w:rFonts w:ascii="Arial" w:eastAsia="Arial" w:hAnsi="Arial" w:cs="Arial"/>
                <w:b/>
                <w:spacing w:val="3"/>
              </w:rPr>
              <w:t>R</w:t>
            </w:r>
            <w:r w:rsidRPr="00400B47">
              <w:rPr>
                <w:rFonts w:ascii="Arial" w:eastAsia="Arial" w:hAnsi="Arial" w:cs="Arial"/>
                <w:b/>
              </w:rPr>
              <w:t>s)</w:t>
            </w:r>
          </w:p>
        </w:tc>
      </w:tr>
      <w:tr w:rsidR="00DB69B5" w:rsidRPr="00400B47" w14:paraId="1B765A8C" w14:textId="77777777">
        <w:trPr>
          <w:trHeight w:hRule="exact" w:val="343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C641ED" w14:textId="77777777" w:rsidR="00DB69B5" w:rsidRPr="00400B47" w:rsidRDefault="00E83CD6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r w:rsidRPr="00400B47">
              <w:rPr>
                <w:rFonts w:ascii="Arial" w:eastAsia="Arial" w:hAnsi="Arial" w:cs="Arial"/>
              </w:rPr>
              <w:t>T</w:t>
            </w:r>
            <w:r w:rsidRPr="00400B47">
              <w:rPr>
                <w:rFonts w:ascii="Arial" w:eastAsia="Arial" w:hAnsi="Arial" w:cs="Arial"/>
                <w:spacing w:val="1"/>
              </w:rPr>
              <w:t>y</w:t>
            </w:r>
            <w:r w:rsidRPr="00400B47">
              <w:rPr>
                <w:rFonts w:ascii="Arial" w:eastAsia="Arial" w:hAnsi="Arial" w:cs="Arial"/>
              </w:rPr>
              <w:t>pe</w:t>
            </w:r>
            <w:r w:rsidRPr="00400B47">
              <w:rPr>
                <w:rFonts w:ascii="Arial" w:eastAsia="Arial" w:hAnsi="Arial" w:cs="Arial"/>
                <w:spacing w:val="-5"/>
              </w:rPr>
              <w:t xml:space="preserve"> </w:t>
            </w:r>
            <w:r w:rsidRPr="00400B47">
              <w:rPr>
                <w:rFonts w:ascii="Arial" w:eastAsia="Arial" w:hAnsi="Arial" w:cs="Arial"/>
              </w:rPr>
              <w:t>of</w:t>
            </w:r>
            <w:r w:rsidRPr="00400B47">
              <w:rPr>
                <w:rFonts w:ascii="Arial" w:eastAsia="Arial" w:hAnsi="Arial" w:cs="Arial"/>
                <w:spacing w:val="-3"/>
              </w:rPr>
              <w:t xml:space="preserve"> </w:t>
            </w:r>
            <w:r w:rsidRPr="00400B47">
              <w:rPr>
                <w:rFonts w:ascii="Arial" w:eastAsia="Arial" w:hAnsi="Arial" w:cs="Arial"/>
                <w:spacing w:val="2"/>
              </w:rPr>
              <w:t>t</w:t>
            </w:r>
            <w:r w:rsidRPr="00400B47">
              <w:rPr>
                <w:rFonts w:ascii="Arial" w:eastAsia="Arial" w:hAnsi="Arial" w:cs="Arial"/>
              </w:rPr>
              <w:t>he</w:t>
            </w:r>
            <w:r w:rsidRPr="00400B47">
              <w:rPr>
                <w:rFonts w:ascii="Arial" w:eastAsia="Arial" w:hAnsi="Arial" w:cs="Arial"/>
                <w:spacing w:val="-2"/>
              </w:rPr>
              <w:t xml:space="preserve"> </w:t>
            </w:r>
            <w:r w:rsidRPr="00400B47">
              <w:rPr>
                <w:rFonts w:ascii="Arial" w:eastAsia="Arial" w:hAnsi="Arial" w:cs="Arial"/>
                <w:spacing w:val="-1"/>
              </w:rPr>
              <w:t>A</w:t>
            </w:r>
            <w:r w:rsidRPr="00400B47">
              <w:rPr>
                <w:rFonts w:ascii="Arial" w:eastAsia="Arial" w:hAnsi="Arial" w:cs="Arial"/>
                <w:spacing w:val="1"/>
              </w:rPr>
              <w:t>r</w:t>
            </w:r>
            <w:r w:rsidRPr="00400B47">
              <w:rPr>
                <w:rFonts w:ascii="Arial" w:eastAsia="Arial" w:hAnsi="Arial" w:cs="Arial"/>
              </w:rPr>
              <w:t>t</w:t>
            </w:r>
            <w:r w:rsidRPr="00400B47">
              <w:rPr>
                <w:rFonts w:ascii="Arial" w:eastAsia="Arial" w:hAnsi="Arial" w:cs="Arial"/>
                <w:spacing w:val="-1"/>
              </w:rPr>
              <w:t>i</w:t>
            </w:r>
            <w:r w:rsidRPr="00400B47">
              <w:rPr>
                <w:rFonts w:ascii="Arial" w:eastAsia="Arial" w:hAnsi="Arial" w:cs="Arial"/>
                <w:spacing w:val="1"/>
              </w:rPr>
              <w:t>cl</w:t>
            </w:r>
            <w:r w:rsidRPr="00400B47">
              <w:rPr>
                <w:rFonts w:ascii="Arial" w:eastAsia="Arial" w:hAnsi="Arial" w:cs="Arial"/>
              </w:rPr>
              <w:t>e</w:t>
            </w:r>
          </w:p>
        </w:tc>
        <w:tc>
          <w:tcPr>
            <w:tcW w:w="157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CDBE893" w14:textId="77777777" w:rsidR="00DB69B5" w:rsidRPr="00400B47" w:rsidRDefault="00DB69B5">
            <w:pPr>
              <w:rPr>
                <w:rFonts w:ascii="Arial" w:hAnsi="Arial" w:cs="Arial"/>
              </w:rPr>
            </w:pPr>
          </w:p>
        </w:tc>
      </w:tr>
    </w:tbl>
    <w:p w14:paraId="39D9CD51" w14:textId="77777777" w:rsidR="00DB69B5" w:rsidRPr="00400B47" w:rsidRDefault="00DB69B5">
      <w:pPr>
        <w:spacing w:before="1" w:line="280" w:lineRule="exact"/>
        <w:rPr>
          <w:rFonts w:ascii="Arial" w:hAnsi="Arial" w:cs="Arial"/>
        </w:rPr>
      </w:pPr>
    </w:p>
    <w:p w14:paraId="73A67B5B" w14:textId="77777777" w:rsidR="00DB69B5" w:rsidRPr="00400B47" w:rsidRDefault="00E138F8">
      <w:pPr>
        <w:spacing w:before="33"/>
        <w:ind w:left="220"/>
        <w:rPr>
          <w:rFonts w:ascii="Arial" w:hAnsi="Arial" w:cs="Arial"/>
        </w:rPr>
      </w:pPr>
      <w:r w:rsidRPr="00400B47">
        <w:rPr>
          <w:rFonts w:ascii="Arial" w:hAnsi="Arial" w:cs="Arial"/>
        </w:rPr>
        <w:pict w14:anchorId="26AFF0E3">
          <v:group id="_x0000_s1043" style="position:absolute;left:0;text-align:left;margin-left:339.1pt;margin-top:36.15pt;width:429.7pt;height:23.9pt;z-index:-251658240;mso-position-horizontal-relative:page" coordorigin="6782,723" coordsize="8594,478">
            <v:shape id="_x0000_s1045" style="position:absolute;left:6792;top:733;width:8574;height:230" coordorigin="6792,733" coordsize="8574,230" path="m6792,964r8574,l15366,733r-8574,l6792,964xe" fillcolor="yellow" stroked="f">
              <v:path arrowok="t"/>
            </v:shape>
            <v:shape id="_x0000_s1044" style="position:absolute;left:6792;top:964;width:617;height:228" coordorigin="6792,964" coordsize="617,228" path="m6792,1192r618,l7410,964r-618,l6792,1192xe" fillcolor="yellow" stroked="f">
              <v:path arrowok="t"/>
            </v:shape>
            <w10:wrap anchorx="page"/>
          </v:group>
        </w:pict>
      </w:r>
      <w:r w:rsidR="00E83CD6" w:rsidRPr="00400B47">
        <w:rPr>
          <w:rFonts w:ascii="Arial" w:hAnsi="Arial" w:cs="Arial"/>
          <w:b/>
          <w:highlight w:val="yellow"/>
        </w:rPr>
        <w:t>PART</w:t>
      </w:r>
      <w:r w:rsidR="00E83CD6" w:rsidRPr="00400B47">
        <w:rPr>
          <w:rFonts w:ascii="Arial" w:hAnsi="Arial" w:cs="Arial"/>
          <w:b/>
          <w:spacing w:val="44"/>
          <w:highlight w:val="yellow"/>
        </w:rPr>
        <w:t xml:space="preserve"> </w:t>
      </w:r>
      <w:r w:rsidR="00E83CD6" w:rsidRPr="00400B47">
        <w:rPr>
          <w:rFonts w:ascii="Arial" w:hAnsi="Arial" w:cs="Arial"/>
          <w:b/>
          <w:spacing w:val="1"/>
          <w:highlight w:val="yellow"/>
        </w:rPr>
        <w:t>1</w:t>
      </w:r>
      <w:r w:rsidR="00E83CD6" w:rsidRPr="00400B47">
        <w:rPr>
          <w:rFonts w:ascii="Arial" w:hAnsi="Arial" w:cs="Arial"/>
          <w:b/>
          <w:highlight w:val="yellow"/>
        </w:rPr>
        <w:t>:</w:t>
      </w:r>
      <w:r w:rsidR="00E83CD6" w:rsidRPr="00400B47">
        <w:rPr>
          <w:rFonts w:ascii="Arial" w:hAnsi="Arial" w:cs="Arial"/>
          <w:b/>
        </w:rPr>
        <w:t xml:space="preserve"> C</w:t>
      </w:r>
      <w:r w:rsidR="00E83CD6" w:rsidRPr="00400B47">
        <w:rPr>
          <w:rFonts w:ascii="Arial" w:hAnsi="Arial" w:cs="Arial"/>
          <w:b/>
          <w:spacing w:val="1"/>
        </w:rPr>
        <w:t>o</w:t>
      </w:r>
      <w:r w:rsidR="00E83CD6" w:rsidRPr="00400B47">
        <w:rPr>
          <w:rFonts w:ascii="Arial" w:hAnsi="Arial" w:cs="Arial"/>
          <w:b/>
        </w:rPr>
        <w:t>m</w:t>
      </w:r>
      <w:r w:rsidR="00E83CD6" w:rsidRPr="00400B47">
        <w:rPr>
          <w:rFonts w:ascii="Arial" w:hAnsi="Arial" w:cs="Arial"/>
          <w:b/>
          <w:spacing w:val="2"/>
        </w:rPr>
        <w:t>m</w:t>
      </w:r>
      <w:r w:rsidR="00E83CD6" w:rsidRPr="00400B47">
        <w:rPr>
          <w:rFonts w:ascii="Arial" w:hAnsi="Arial" w:cs="Arial"/>
          <w:b/>
        </w:rPr>
        <w:t>en</w:t>
      </w:r>
      <w:r w:rsidR="00E83CD6" w:rsidRPr="00400B47">
        <w:rPr>
          <w:rFonts w:ascii="Arial" w:hAnsi="Arial" w:cs="Arial"/>
          <w:b/>
          <w:spacing w:val="1"/>
        </w:rPr>
        <w:t>t</w:t>
      </w:r>
      <w:r w:rsidR="00E83CD6" w:rsidRPr="00400B47">
        <w:rPr>
          <w:rFonts w:ascii="Arial" w:hAnsi="Arial" w:cs="Arial"/>
          <w:b/>
        </w:rPr>
        <w:t>s</w:t>
      </w:r>
    </w:p>
    <w:p w14:paraId="54D75794" w14:textId="77777777" w:rsidR="00DB69B5" w:rsidRPr="00400B47" w:rsidRDefault="00DB69B5">
      <w:pPr>
        <w:spacing w:before="5" w:line="220" w:lineRule="exact"/>
        <w:rPr>
          <w:rFonts w:ascii="Arial" w:hAnsi="Arial" w:cs="Arial"/>
        </w:rPr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1"/>
        <w:gridCol w:w="9356"/>
        <w:gridCol w:w="6445"/>
      </w:tblGrid>
      <w:tr w:rsidR="00DB69B5" w:rsidRPr="00400B47" w14:paraId="3C0D5192" w14:textId="77777777">
        <w:trPr>
          <w:trHeight w:hRule="exact" w:val="974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47BCFA" w14:textId="77777777" w:rsidR="00DB69B5" w:rsidRPr="00400B47" w:rsidRDefault="00DB69B5">
            <w:pPr>
              <w:rPr>
                <w:rFonts w:ascii="Arial" w:hAnsi="Arial" w:cs="Arial"/>
              </w:rPr>
            </w:pP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F29B876" w14:textId="77777777" w:rsidR="00DB69B5" w:rsidRPr="00400B47" w:rsidRDefault="00E83CD6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400B47">
              <w:rPr>
                <w:rFonts w:ascii="Arial" w:hAnsi="Arial" w:cs="Arial"/>
                <w:b/>
              </w:rPr>
              <w:t>Re</w:t>
            </w:r>
            <w:r w:rsidRPr="00400B47">
              <w:rPr>
                <w:rFonts w:ascii="Arial" w:hAnsi="Arial" w:cs="Arial"/>
                <w:b/>
                <w:spacing w:val="2"/>
              </w:rPr>
              <w:t>v</w:t>
            </w:r>
            <w:r w:rsidRPr="00400B47">
              <w:rPr>
                <w:rFonts w:ascii="Arial" w:hAnsi="Arial" w:cs="Arial"/>
                <w:b/>
              </w:rPr>
              <w:t>iew</w:t>
            </w:r>
            <w:r w:rsidRPr="00400B47">
              <w:rPr>
                <w:rFonts w:ascii="Arial" w:hAnsi="Arial" w:cs="Arial"/>
                <w:b/>
                <w:spacing w:val="1"/>
              </w:rPr>
              <w:t>e</w:t>
            </w:r>
            <w:r w:rsidRPr="00400B47">
              <w:rPr>
                <w:rFonts w:ascii="Arial" w:hAnsi="Arial" w:cs="Arial"/>
                <w:b/>
              </w:rPr>
              <w:t>r</w:t>
            </w:r>
            <w:r w:rsidRPr="00400B47">
              <w:rPr>
                <w:rFonts w:ascii="Arial" w:hAnsi="Arial" w:cs="Arial"/>
                <w:b/>
                <w:spacing w:val="1"/>
              </w:rPr>
              <w:t>’</w:t>
            </w:r>
            <w:r w:rsidRPr="00400B47">
              <w:rPr>
                <w:rFonts w:ascii="Arial" w:hAnsi="Arial" w:cs="Arial"/>
                <w:b/>
              </w:rPr>
              <w:t>s</w:t>
            </w:r>
            <w:r w:rsidRPr="00400B47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400B47">
              <w:rPr>
                <w:rFonts w:ascii="Arial" w:hAnsi="Arial" w:cs="Arial"/>
                <w:b/>
              </w:rPr>
              <w:t>c</w:t>
            </w:r>
            <w:r w:rsidRPr="00400B47">
              <w:rPr>
                <w:rFonts w:ascii="Arial" w:hAnsi="Arial" w:cs="Arial"/>
                <w:b/>
                <w:spacing w:val="1"/>
              </w:rPr>
              <w:t>o</w:t>
            </w:r>
            <w:r w:rsidRPr="00400B47">
              <w:rPr>
                <w:rFonts w:ascii="Arial" w:hAnsi="Arial" w:cs="Arial"/>
                <w:b/>
                <w:spacing w:val="2"/>
              </w:rPr>
              <w:t>mm</w:t>
            </w:r>
            <w:r w:rsidRPr="00400B47">
              <w:rPr>
                <w:rFonts w:ascii="Arial" w:hAnsi="Arial" w:cs="Arial"/>
                <w:b/>
              </w:rPr>
              <w:t>ent</w:t>
            </w:r>
          </w:p>
          <w:p w14:paraId="6E964115" w14:textId="77777777" w:rsidR="00DB69B5" w:rsidRPr="00400B47" w:rsidRDefault="00E83CD6">
            <w:pPr>
              <w:spacing w:before="4" w:line="220" w:lineRule="exact"/>
              <w:ind w:left="102" w:right="643"/>
              <w:rPr>
                <w:rFonts w:ascii="Arial" w:hAnsi="Arial" w:cs="Arial"/>
              </w:rPr>
            </w:pPr>
            <w:r w:rsidRPr="00400B47">
              <w:rPr>
                <w:rFonts w:ascii="Arial" w:hAnsi="Arial" w:cs="Arial"/>
                <w:b/>
              </w:rPr>
              <w:t>Ar</w:t>
            </w:r>
            <w:r w:rsidRPr="00400B47">
              <w:rPr>
                <w:rFonts w:ascii="Arial" w:hAnsi="Arial" w:cs="Arial"/>
                <w:b/>
                <w:spacing w:val="1"/>
              </w:rPr>
              <w:t>t</w:t>
            </w:r>
            <w:r w:rsidRPr="00400B47">
              <w:rPr>
                <w:rFonts w:ascii="Arial" w:hAnsi="Arial" w:cs="Arial"/>
                <w:b/>
              </w:rPr>
              <w:t>ifici</w:t>
            </w:r>
            <w:r w:rsidRPr="00400B47">
              <w:rPr>
                <w:rFonts w:ascii="Arial" w:hAnsi="Arial" w:cs="Arial"/>
                <w:b/>
                <w:spacing w:val="1"/>
              </w:rPr>
              <w:t>a</w:t>
            </w:r>
            <w:r w:rsidRPr="00400B47">
              <w:rPr>
                <w:rFonts w:ascii="Arial" w:hAnsi="Arial" w:cs="Arial"/>
                <w:b/>
              </w:rPr>
              <w:t>l</w:t>
            </w:r>
            <w:r w:rsidRPr="00400B47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400B47">
              <w:rPr>
                <w:rFonts w:ascii="Arial" w:hAnsi="Arial" w:cs="Arial"/>
                <w:b/>
              </w:rPr>
              <w:t>I</w:t>
            </w:r>
            <w:r w:rsidRPr="00400B47">
              <w:rPr>
                <w:rFonts w:ascii="Arial" w:hAnsi="Arial" w:cs="Arial"/>
                <w:b/>
                <w:spacing w:val="-1"/>
              </w:rPr>
              <w:t>n</w:t>
            </w:r>
            <w:r w:rsidRPr="00400B47">
              <w:rPr>
                <w:rFonts w:ascii="Arial" w:hAnsi="Arial" w:cs="Arial"/>
                <w:b/>
                <w:spacing w:val="1"/>
              </w:rPr>
              <w:t>t</w:t>
            </w:r>
            <w:r w:rsidRPr="00400B47">
              <w:rPr>
                <w:rFonts w:ascii="Arial" w:hAnsi="Arial" w:cs="Arial"/>
                <w:b/>
              </w:rPr>
              <w:t>elli</w:t>
            </w:r>
            <w:r w:rsidRPr="00400B47">
              <w:rPr>
                <w:rFonts w:ascii="Arial" w:hAnsi="Arial" w:cs="Arial"/>
                <w:b/>
                <w:spacing w:val="1"/>
              </w:rPr>
              <w:t>g</w:t>
            </w:r>
            <w:r w:rsidRPr="00400B47">
              <w:rPr>
                <w:rFonts w:ascii="Arial" w:hAnsi="Arial" w:cs="Arial"/>
                <w:b/>
              </w:rPr>
              <w:t>ence</w:t>
            </w:r>
            <w:r w:rsidRPr="00400B47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400B47">
              <w:rPr>
                <w:rFonts w:ascii="Arial" w:hAnsi="Arial" w:cs="Arial"/>
                <w:b/>
                <w:spacing w:val="1"/>
              </w:rPr>
              <w:t>(</w:t>
            </w:r>
            <w:r w:rsidRPr="00400B47">
              <w:rPr>
                <w:rFonts w:ascii="Arial" w:hAnsi="Arial" w:cs="Arial"/>
                <w:b/>
              </w:rPr>
              <w:t>AI)</w:t>
            </w:r>
            <w:r w:rsidRPr="00400B47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400B47">
              <w:rPr>
                <w:rFonts w:ascii="Arial" w:hAnsi="Arial" w:cs="Arial"/>
                <w:b/>
                <w:spacing w:val="1"/>
              </w:rPr>
              <w:t>g</w:t>
            </w:r>
            <w:r w:rsidRPr="00400B47">
              <w:rPr>
                <w:rFonts w:ascii="Arial" w:hAnsi="Arial" w:cs="Arial"/>
                <w:b/>
              </w:rPr>
              <w:t>ene</w:t>
            </w:r>
            <w:r w:rsidRPr="00400B47">
              <w:rPr>
                <w:rFonts w:ascii="Arial" w:hAnsi="Arial" w:cs="Arial"/>
                <w:b/>
                <w:spacing w:val="1"/>
              </w:rPr>
              <w:t>rat</w:t>
            </w:r>
            <w:r w:rsidRPr="00400B47">
              <w:rPr>
                <w:rFonts w:ascii="Arial" w:hAnsi="Arial" w:cs="Arial"/>
                <w:b/>
              </w:rPr>
              <w:t>ed</w:t>
            </w:r>
            <w:r w:rsidRPr="00400B47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400B47">
              <w:rPr>
                <w:rFonts w:ascii="Arial" w:hAnsi="Arial" w:cs="Arial"/>
                <w:b/>
                <w:spacing w:val="1"/>
              </w:rPr>
              <w:t>o</w:t>
            </w:r>
            <w:r w:rsidRPr="00400B47">
              <w:rPr>
                <w:rFonts w:ascii="Arial" w:hAnsi="Arial" w:cs="Arial"/>
                <w:b/>
              </w:rPr>
              <w:t>r</w:t>
            </w:r>
            <w:r w:rsidRPr="00400B47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400B47">
              <w:rPr>
                <w:rFonts w:ascii="Arial" w:hAnsi="Arial" w:cs="Arial"/>
                <w:b/>
                <w:spacing w:val="1"/>
              </w:rPr>
              <w:t>a</w:t>
            </w:r>
            <w:r w:rsidRPr="00400B47">
              <w:rPr>
                <w:rFonts w:ascii="Arial" w:hAnsi="Arial" w:cs="Arial"/>
                <w:b/>
                <w:spacing w:val="-1"/>
              </w:rPr>
              <w:t>ss</w:t>
            </w:r>
            <w:r w:rsidRPr="00400B47">
              <w:rPr>
                <w:rFonts w:ascii="Arial" w:hAnsi="Arial" w:cs="Arial"/>
                <w:b/>
              </w:rPr>
              <w:t>i</w:t>
            </w:r>
            <w:r w:rsidRPr="00400B47">
              <w:rPr>
                <w:rFonts w:ascii="Arial" w:hAnsi="Arial" w:cs="Arial"/>
                <w:b/>
                <w:spacing w:val="-1"/>
              </w:rPr>
              <w:t>s</w:t>
            </w:r>
            <w:r w:rsidRPr="00400B47">
              <w:rPr>
                <w:rFonts w:ascii="Arial" w:hAnsi="Arial" w:cs="Arial"/>
                <w:b/>
                <w:spacing w:val="1"/>
              </w:rPr>
              <w:t>t</w:t>
            </w:r>
            <w:r w:rsidRPr="00400B47">
              <w:rPr>
                <w:rFonts w:ascii="Arial" w:hAnsi="Arial" w:cs="Arial"/>
                <w:b/>
              </w:rPr>
              <w:t>ed</w:t>
            </w:r>
            <w:r w:rsidRPr="00400B47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400B47">
              <w:rPr>
                <w:rFonts w:ascii="Arial" w:hAnsi="Arial" w:cs="Arial"/>
                <w:b/>
              </w:rPr>
              <w:t>r</w:t>
            </w:r>
            <w:r w:rsidRPr="00400B47">
              <w:rPr>
                <w:rFonts w:ascii="Arial" w:hAnsi="Arial" w:cs="Arial"/>
                <w:b/>
                <w:spacing w:val="1"/>
              </w:rPr>
              <w:t>ev</w:t>
            </w:r>
            <w:r w:rsidRPr="00400B47">
              <w:rPr>
                <w:rFonts w:ascii="Arial" w:hAnsi="Arial" w:cs="Arial"/>
                <w:b/>
              </w:rPr>
              <w:t>iew</w:t>
            </w:r>
            <w:r w:rsidRPr="00400B47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400B47">
              <w:rPr>
                <w:rFonts w:ascii="Arial" w:hAnsi="Arial" w:cs="Arial"/>
                <w:b/>
              </w:rPr>
              <w:t>c</w:t>
            </w:r>
            <w:r w:rsidRPr="00400B47">
              <w:rPr>
                <w:rFonts w:ascii="Arial" w:hAnsi="Arial" w:cs="Arial"/>
                <w:b/>
                <w:spacing w:val="1"/>
              </w:rPr>
              <w:t>o</w:t>
            </w:r>
            <w:r w:rsidRPr="00400B47">
              <w:rPr>
                <w:rFonts w:ascii="Arial" w:hAnsi="Arial" w:cs="Arial"/>
                <w:b/>
                <w:spacing w:val="2"/>
              </w:rPr>
              <w:t>mm</w:t>
            </w:r>
            <w:r w:rsidRPr="00400B47">
              <w:rPr>
                <w:rFonts w:ascii="Arial" w:hAnsi="Arial" w:cs="Arial"/>
                <w:b/>
              </w:rPr>
              <w:t>en</w:t>
            </w:r>
            <w:r w:rsidRPr="00400B47">
              <w:rPr>
                <w:rFonts w:ascii="Arial" w:hAnsi="Arial" w:cs="Arial"/>
                <w:b/>
                <w:spacing w:val="1"/>
              </w:rPr>
              <w:t>t</w:t>
            </w:r>
            <w:r w:rsidRPr="00400B47">
              <w:rPr>
                <w:rFonts w:ascii="Arial" w:hAnsi="Arial" w:cs="Arial"/>
                <w:b/>
              </w:rPr>
              <w:t>s</w:t>
            </w:r>
            <w:r w:rsidRPr="00400B47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400B47">
              <w:rPr>
                <w:rFonts w:ascii="Arial" w:hAnsi="Arial" w:cs="Arial"/>
                <w:b/>
                <w:spacing w:val="1"/>
              </w:rPr>
              <w:t>a</w:t>
            </w:r>
            <w:r w:rsidRPr="00400B47">
              <w:rPr>
                <w:rFonts w:ascii="Arial" w:hAnsi="Arial" w:cs="Arial"/>
                <w:b/>
              </w:rPr>
              <w:t>re</w:t>
            </w:r>
            <w:r w:rsidRPr="00400B47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400B47">
              <w:rPr>
                <w:rFonts w:ascii="Arial" w:hAnsi="Arial" w:cs="Arial"/>
                <w:b/>
                <w:spacing w:val="-1"/>
              </w:rPr>
              <w:t>s</w:t>
            </w:r>
            <w:r w:rsidRPr="00400B47">
              <w:rPr>
                <w:rFonts w:ascii="Arial" w:hAnsi="Arial" w:cs="Arial"/>
                <w:b/>
                <w:spacing w:val="1"/>
              </w:rPr>
              <w:t>t</w:t>
            </w:r>
            <w:r w:rsidRPr="00400B47">
              <w:rPr>
                <w:rFonts w:ascii="Arial" w:hAnsi="Arial" w:cs="Arial"/>
                <w:b/>
              </w:rPr>
              <w:t>ric</w:t>
            </w:r>
            <w:r w:rsidRPr="00400B47">
              <w:rPr>
                <w:rFonts w:ascii="Arial" w:hAnsi="Arial" w:cs="Arial"/>
                <w:b/>
                <w:spacing w:val="1"/>
              </w:rPr>
              <w:t>t</w:t>
            </w:r>
            <w:r w:rsidRPr="00400B47">
              <w:rPr>
                <w:rFonts w:ascii="Arial" w:hAnsi="Arial" w:cs="Arial"/>
                <w:b/>
              </w:rPr>
              <w:t>ly</w:t>
            </w:r>
            <w:r w:rsidRPr="00400B47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400B47">
              <w:rPr>
                <w:rFonts w:ascii="Arial" w:hAnsi="Arial" w:cs="Arial"/>
                <w:b/>
              </w:rPr>
              <w:t>pr</w:t>
            </w:r>
            <w:r w:rsidRPr="00400B47">
              <w:rPr>
                <w:rFonts w:ascii="Arial" w:hAnsi="Arial" w:cs="Arial"/>
                <w:b/>
                <w:spacing w:val="1"/>
              </w:rPr>
              <w:t>o</w:t>
            </w:r>
            <w:r w:rsidRPr="00400B47">
              <w:rPr>
                <w:rFonts w:ascii="Arial" w:hAnsi="Arial" w:cs="Arial"/>
                <w:b/>
              </w:rPr>
              <w:t>hi</w:t>
            </w:r>
            <w:r w:rsidRPr="00400B47">
              <w:rPr>
                <w:rFonts w:ascii="Arial" w:hAnsi="Arial" w:cs="Arial"/>
                <w:b/>
                <w:spacing w:val="-1"/>
              </w:rPr>
              <w:t>b</w:t>
            </w:r>
            <w:r w:rsidRPr="00400B47">
              <w:rPr>
                <w:rFonts w:ascii="Arial" w:hAnsi="Arial" w:cs="Arial"/>
                <w:b/>
              </w:rPr>
              <w:t>ited</w:t>
            </w:r>
            <w:r w:rsidRPr="00400B47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400B47">
              <w:rPr>
                <w:rFonts w:ascii="Arial" w:hAnsi="Arial" w:cs="Arial"/>
                <w:b/>
              </w:rPr>
              <w:t>d</w:t>
            </w:r>
            <w:r w:rsidRPr="00400B47">
              <w:rPr>
                <w:rFonts w:ascii="Arial" w:hAnsi="Arial" w:cs="Arial"/>
                <w:b/>
                <w:spacing w:val="-1"/>
              </w:rPr>
              <w:t>u</w:t>
            </w:r>
            <w:r w:rsidRPr="00400B47">
              <w:rPr>
                <w:rFonts w:ascii="Arial" w:hAnsi="Arial" w:cs="Arial"/>
                <w:b/>
              </w:rPr>
              <w:t>ring</w:t>
            </w:r>
            <w:r w:rsidRPr="00400B47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400B47">
              <w:rPr>
                <w:rFonts w:ascii="Arial" w:hAnsi="Arial" w:cs="Arial"/>
                <w:b/>
              </w:rPr>
              <w:t>peer r</w:t>
            </w:r>
            <w:r w:rsidRPr="00400B47">
              <w:rPr>
                <w:rFonts w:ascii="Arial" w:hAnsi="Arial" w:cs="Arial"/>
                <w:b/>
                <w:spacing w:val="1"/>
              </w:rPr>
              <w:t>ev</w:t>
            </w:r>
            <w:r w:rsidRPr="00400B47">
              <w:rPr>
                <w:rFonts w:ascii="Arial" w:hAnsi="Arial" w:cs="Arial"/>
                <w:b/>
              </w:rPr>
              <w:t>iew.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54BC801" w14:textId="77777777" w:rsidR="00DB69B5" w:rsidRPr="00400B47" w:rsidRDefault="00E83CD6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400B47">
              <w:rPr>
                <w:rFonts w:ascii="Arial" w:hAnsi="Arial" w:cs="Arial"/>
                <w:b/>
              </w:rPr>
              <w:t>Auth</w:t>
            </w:r>
            <w:r w:rsidRPr="00400B47">
              <w:rPr>
                <w:rFonts w:ascii="Arial" w:hAnsi="Arial" w:cs="Arial"/>
                <w:b/>
                <w:spacing w:val="1"/>
              </w:rPr>
              <w:t>o</w:t>
            </w:r>
            <w:r w:rsidRPr="00400B47">
              <w:rPr>
                <w:rFonts w:ascii="Arial" w:hAnsi="Arial" w:cs="Arial"/>
                <w:b/>
                <w:spacing w:val="5"/>
              </w:rPr>
              <w:t>r</w:t>
            </w:r>
            <w:r w:rsidRPr="00400B47">
              <w:rPr>
                <w:rFonts w:ascii="Arial" w:hAnsi="Arial" w:cs="Arial"/>
                <w:b/>
                <w:spacing w:val="-6"/>
              </w:rPr>
              <w:t>’</w:t>
            </w:r>
            <w:r w:rsidRPr="00400B47">
              <w:rPr>
                <w:rFonts w:ascii="Arial" w:hAnsi="Arial" w:cs="Arial"/>
                <w:b/>
              </w:rPr>
              <w:t>s</w:t>
            </w:r>
            <w:r w:rsidRPr="00400B47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400B47">
              <w:rPr>
                <w:rFonts w:ascii="Arial" w:hAnsi="Arial" w:cs="Arial"/>
                <w:b/>
              </w:rPr>
              <w:t>Fe</w:t>
            </w:r>
            <w:r w:rsidRPr="00400B47">
              <w:rPr>
                <w:rFonts w:ascii="Arial" w:hAnsi="Arial" w:cs="Arial"/>
                <w:b/>
                <w:spacing w:val="1"/>
              </w:rPr>
              <w:t>e</w:t>
            </w:r>
            <w:r w:rsidRPr="00400B47">
              <w:rPr>
                <w:rFonts w:ascii="Arial" w:hAnsi="Arial" w:cs="Arial"/>
                <w:b/>
              </w:rPr>
              <w:t>d</w:t>
            </w:r>
            <w:r w:rsidRPr="00400B47">
              <w:rPr>
                <w:rFonts w:ascii="Arial" w:hAnsi="Arial" w:cs="Arial"/>
                <w:b/>
                <w:spacing w:val="-1"/>
              </w:rPr>
              <w:t>b</w:t>
            </w:r>
            <w:r w:rsidRPr="00400B47">
              <w:rPr>
                <w:rFonts w:ascii="Arial" w:hAnsi="Arial" w:cs="Arial"/>
                <w:b/>
                <w:spacing w:val="1"/>
              </w:rPr>
              <w:t>a</w:t>
            </w:r>
            <w:r w:rsidRPr="00400B47">
              <w:rPr>
                <w:rFonts w:ascii="Arial" w:hAnsi="Arial" w:cs="Arial"/>
                <w:b/>
              </w:rPr>
              <w:t>ck</w:t>
            </w:r>
            <w:r w:rsidRPr="00400B47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400B47">
              <w:rPr>
                <w:rFonts w:ascii="Arial" w:hAnsi="Arial" w:cs="Arial"/>
                <w:spacing w:val="1"/>
              </w:rPr>
              <w:t>(I</w:t>
            </w:r>
            <w:r w:rsidRPr="00400B47">
              <w:rPr>
                <w:rFonts w:ascii="Arial" w:hAnsi="Arial" w:cs="Arial"/>
              </w:rPr>
              <w:t>t</w:t>
            </w:r>
            <w:r w:rsidRPr="00400B47">
              <w:rPr>
                <w:rFonts w:ascii="Arial" w:hAnsi="Arial" w:cs="Arial"/>
                <w:spacing w:val="-2"/>
              </w:rPr>
              <w:t xml:space="preserve"> </w:t>
            </w:r>
            <w:r w:rsidRPr="00400B47">
              <w:rPr>
                <w:rFonts w:ascii="Arial" w:hAnsi="Arial" w:cs="Arial"/>
              </w:rPr>
              <w:t>is</w:t>
            </w:r>
            <w:r w:rsidRPr="00400B47">
              <w:rPr>
                <w:rFonts w:ascii="Arial" w:hAnsi="Arial" w:cs="Arial"/>
                <w:spacing w:val="-1"/>
              </w:rPr>
              <w:t xml:space="preserve"> </w:t>
            </w:r>
            <w:r w:rsidRPr="00400B47">
              <w:rPr>
                <w:rFonts w:ascii="Arial" w:hAnsi="Arial" w:cs="Arial"/>
                <w:spacing w:val="1"/>
              </w:rPr>
              <w:t>m</w:t>
            </w:r>
            <w:r w:rsidRPr="00400B47">
              <w:rPr>
                <w:rFonts w:ascii="Arial" w:hAnsi="Arial" w:cs="Arial"/>
              </w:rPr>
              <w:t>a</w:t>
            </w:r>
            <w:r w:rsidRPr="00400B47">
              <w:rPr>
                <w:rFonts w:ascii="Arial" w:hAnsi="Arial" w:cs="Arial"/>
                <w:spacing w:val="-1"/>
              </w:rPr>
              <w:t>n</w:t>
            </w:r>
            <w:r w:rsidRPr="00400B47">
              <w:rPr>
                <w:rFonts w:ascii="Arial" w:hAnsi="Arial" w:cs="Arial"/>
                <w:spacing w:val="1"/>
              </w:rPr>
              <w:t>d</w:t>
            </w:r>
            <w:r w:rsidRPr="00400B47">
              <w:rPr>
                <w:rFonts w:ascii="Arial" w:hAnsi="Arial" w:cs="Arial"/>
              </w:rPr>
              <w:t>at</w:t>
            </w:r>
            <w:r w:rsidRPr="00400B47">
              <w:rPr>
                <w:rFonts w:ascii="Arial" w:hAnsi="Arial" w:cs="Arial"/>
                <w:spacing w:val="1"/>
              </w:rPr>
              <w:t>or</w:t>
            </w:r>
            <w:r w:rsidRPr="00400B47">
              <w:rPr>
                <w:rFonts w:ascii="Arial" w:hAnsi="Arial" w:cs="Arial"/>
              </w:rPr>
              <w:t>y</w:t>
            </w:r>
            <w:r w:rsidRPr="00400B47">
              <w:rPr>
                <w:rFonts w:ascii="Arial" w:hAnsi="Arial" w:cs="Arial"/>
                <w:spacing w:val="-8"/>
              </w:rPr>
              <w:t xml:space="preserve"> </w:t>
            </w:r>
            <w:r w:rsidRPr="00400B47">
              <w:rPr>
                <w:rFonts w:ascii="Arial" w:hAnsi="Arial" w:cs="Arial"/>
              </w:rPr>
              <w:t>t</w:t>
            </w:r>
            <w:r w:rsidRPr="00400B47">
              <w:rPr>
                <w:rFonts w:ascii="Arial" w:hAnsi="Arial" w:cs="Arial"/>
                <w:spacing w:val="1"/>
              </w:rPr>
              <w:t>h</w:t>
            </w:r>
            <w:r w:rsidRPr="00400B47">
              <w:rPr>
                <w:rFonts w:ascii="Arial" w:hAnsi="Arial" w:cs="Arial"/>
              </w:rPr>
              <w:t>at</w:t>
            </w:r>
            <w:r w:rsidRPr="00400B47">
              <w:rPr>
                <w:rFonts w:ascii="Arial" w:hAnsi="Arial" w:cs="Arial"/>
                <w:spacing w:val="-3"/>
              </w:rPr>
              <w:t xml:space="preserve"> </w:t>
            </w:r>
            <w:r w:rsidRPr="00400B47">
              <w:rPr>
                <w:rFonts w:ascii="Arial" w:hAnsi="Arial" w:cs="Arial"/>
                <w:spacing w:val="-2"/>
              </w:rPr>
              <w:t>a</w:t>
            </w:r>
            <w:r w:rsidRPr="00400B47">
              <w:rPr>
                <w:rFonts w:ascii="Arial" w:hAnsi="Arial" w:cs="Arial"/>
                <w:spacing w:val="1"/>
              </w:rPr>
              <w:t>u</w:t>
            </w:r>
            <w:r w:rsidRPr="00400B47">
              <w:rPr>
                <w:rFonts w:ascii="Arial" w:hAnsi="Arial" w:cs="Arial"/>
              </w:rPr>
              <w:t>t</w:t>
            </w:r>
            <w:r w:rsidRPr="00400B47">
              <w:rPr>
                <w:rFonts w:ascii="Arial" w:hAnsi="Arial" w:cs="Arial"/>
                <w:spacing w:val="1"/>
              </w:rPr>
              <w:t>h</w:t>
            </w:r>
            <w:r w:rsidRPr="00400B47">
              <w:rPr>
                <w:rFonts w:ascii="Arial" w:hAnsi="Arial" w:cs="Arial"/>
                <w:spacing w:val="-1"/>
              </w:rPr>
              <w:t>o</w:t>
            </w:r>
            <w:r w:rsidRPr="00400B47">
              <w:rPr>
                <w:rFonts w:ascii="Arial" w:hAnsi="Arial" w:cs="Arial"/>
                <w:spacing w:val="1"/>
              </w:rPr>
              <w:t>r</w:t>
            </w:r>
            <w:r w:rsidRPr="00400B47">
              <w:rPr>
                <w:rFonts w:ascii="Arial" w:hAnsi="Arial" w:cs="Arial"/>
              </w:rPr>
              <w:t>s</w:t>
            </w:r>
            <w:r w:rsidRPr="00400B47">
              <w:rPr>
                <w:rFonts w:ascii="Arial" w:hAnsi="Arial" w:cs="Arial"/>
                <w:spacing w:val="-6"/>
              </w:rPr>
              <w:t xml:space="preserve"> </w:t>
            </w:r>
            <w:r w:rsidRPr="00400B47">
              <w:rPr>
                <w:rFonts w:ascii="Arial" w:hAnsi="Arial" w:cs="Arial"/>
                <w:spacing w:val="-1"/>
              </w:rPr>
              <w:t>s</w:t>
            </w:r>
            <w:r w:rsidRPr="00400B47">
              <w:rPr>
                <w:rFonts w:ascii="Arial" w:hAnsi="Arial" w:cs="Arial"/>
                <w:spacing w:val="1"/>
              </w:rPr>
              <w:t>hou</w:t>
            </w:r>
            <w:r w:rsidRPr="00400B47">
              <w:rPr>
                <w:rFonts w:ascii="Arial" w:hAnsi="Arial" w:cs="Arial"/>
              </w:rPr>
              <w:t>ld</w:t>
            </w:r>
            <w:r w:rsidRPr="00400B47">
              <w:rPr>
                <w:rFonts w:ascii="Arial" w:hAnsi="Arial" w:cs="Arial"/>
                <w:spacing w:val="-4"/>
              </w:rPr>
              <w:t xml:space="preserve"> </w:t>
            </w:r>
            <w:r w:rsidRPr="00400B47">
              <w:rPr>
                <w:rFonts w:ascii="Arial" w:hAnsi="Arial" w:cs="Arial"/>
              </w:rPr>
              <w:t>w</w:t>
            </w:r>
            <w:r w:rsidRPr="00400B47">
              <w:rPr>
                <w:rFonts w:ascii="Arial" w:hAnsi="Arial" w:cs="Arial"/>
                <w:spacing w:val="1"/>
              </w:rPr>
              <w:t>r</w:t>
            </w:r>
            <w:r w:rsidRPr="00400B47">
              <w:rPr>
                <w:rFonts w:ascii="Arial" w:hAnsi="Arial" w:cs="Arial"/>
              </w:rPr>
              <w:t>i</w:t>
            </w:r>
            <w:r w:rsidRPr="00400B47">
              <w:rPr>
                <w:rFonts w:ascii="Arial" w:hAnsi="Arial" w:cs="Arial"/>
                <w:spacing w:val="-3"/>
              </w:rPr>
              <w:t>t</w:t>
            </w:r>
            <w:r w:rsidRPr="00400B47">
              <w:rPr>
                <w:rFonts w:ascii="Arial" w:hAnsi="Arial" w:cs="Arial"/>
              </w:rPr>
              <w:t>e</w:t>
            </w:r>
            <w:r w:rsidRPr="00400B47">
              <w:rPr>
                <w:rFonts w:ascii="Arial" w:hAnsi="Arial" w:cs="Arial"/>
                <w:spacing w:val="-3"/>
              </w:rPr>
              <w:t xml:space="preserve"> </w:t>
            </w:r>
            <w:r w:rsidRPr="00400B47">
              <w:rPr>
                <w:rFonts w:ascii="Arial" w:hAnsi="Arial" w:cs="Arial"/>
                <w:spacing w:val="1"/>
              </w:rPr>
              <w:t>h</w:t>
            </w:r>
            <w:r w:rsidRPr="00400B47">
              <w:rPr>
                <w:rFonts w:ascii="Arial" w:hAnsi="Arial" w:cs="Arial"/>
              </w:rPr>
              <w:t>i</w:t>
            </w:r>
            <w:r w:rsidRPr="00400B47">
              <w:rPr>
                <w:rFonts w:ascii="Arial" w:hAnsi="Arial" w:cs="Arial"/>
                <w:spacing w:val="-1"/>
              </w:rPr>
              <w:t>s</w:t>
            </w:r>
            <w:r w:rsidRPr="00400B47">
              <w:rPr>
                <w:rFonts w:ascii="Arial" w:hAnsi="Arial" w:cs="Arial"/>
              </w:rPr>
              <w:t>/</w:t>
            </w:r>
            <w:r w:rsidRPr="00400B47">
              <w:rPr>
                <w:rFonts w:ascii="Arial" w:hAnsi="Arial" w:cs="Arial"/>
                <w:spacing w:val="1"/>
              </w:rPr>
              <w:t>h</w:t>
            </w:r>
            <w:r w:rsidRPr="00400B47">
              <w:rPr>
                <w:rFonts w:ascii="Arial" w:hAnsi="Arial" w:cs="Arial"/>
              </w:rPr>
              <w:t>er</w:t>
            </w:r>
          </w:p>
          <w:p w14:paraId="17448E21" w14:textId="77777777" w:rsidR="00DB69B5" w:rsidRPr="00400B47" w:rsidRDefault="00E83CD6">
            <w:pPr>
              <w:spacing w:before="15"/>
              <w:ind w:left="102"/>
              <w:rPr>
                <w:rFonts w:ascii="Arial" w:hAnsi="Arial" w:cs="Arial"/>
              </w:rPr>
            </w:pPr>
            <w:r w:rsidRPr="00400B47">
              <w:rPr>
                <w:rFonts w:ascii="Arial" w:hAnsi="Arial" w:cs="Arial"/>
                <w:spacing w:val="1"/>
              </w:rPr>
              <w:t>f</w:t>
            </w:r>
            <w:r w:rsidRPr="00400B47">
              <w:rPr>
                <w:rFonts w:ascii="Arial" w:hAnsi="Arial" w:cs="Arial"/>
              </w:rPr>
              <w:t>e</w:t>
            </w:r>
            <w:r w:rsidRPr="00400B47">
              <w:rPr>
                <w:rFonts w:ascii="Arial" w:hAnsi="Arial" w:cs="Arial"/>
                <w:spacing w:val="1"/>
              </w:rPr>
              <w:t>edb</w:t>
            </w:r>
            <w:r w:rsidRPr="00400B47">
              <w:rPr>
                <w:rFonts w:ascii="Arial" w:hAnsi="Arial" w:cs="Arial"/>
              </w:rPr>
              <w:t>a</w:t>
            </w:r>
            <w:r w:rsidRPr="00400B47">
              <w:rPr>
                <w:rFonts w:ascii="Arial" w:hAnsi="Arial" w:cs="Arial"/>
                <w:spacing w:val="1"/>
              </w:rPr>
              <w:t>c</w:t>
            </w:r>
            <w:r w:rsidRPr="00400B47">
              <w:rPr>
                <w:rFonts w:ascii="Arial" w:hAnsi="Arial" w:cs="Arial"/>
              </w:rPr>
              <w:t>k</w:t>
            </w:r>
            <w:r w:rsidRPr="00400B47">
              <w:rPr>
                <w:rFonts w:ascii="Arial" w:hAnsi="Arial" w:cs="Arial"/>
                <w:spacing w:val="-8"/>
              </w:rPr>
              <w:t xml:space="preserve"> </w:t>
            </w:r>
            <w:r w:rsidRPr="00400B47">
              <w:rPr>
                <w:rFonts w:ascii="Arial" w:hAnsi="Arial" w:cs="Arial"/>
                <w:spacing w:val="1"/>
              </w:rPr>
              <w:t>h</w:t>
            </w:r>
            <w:r w:rsidRPr="00400B47">
              <w:rPr>
                <w:rFonts w:ascii="Arial" w:hAnsi="Arial" w:cs="Arial"/>
              </w:rPr>
              <w:t>e</w:t>
            </w:r>
            <w:r w:rsidRPr="00400B47">
              <w:rPr>
                <w:rFonts w:ascii="Arial" w:hAnsi="Arial" w:cs="Arial"/>
                <w:spacing w:val="1"/>
              </w:rPr>
              <w:t>r</w:t>
            </w:r>
            <w:r w:rsidRPr="00400B47">
              <w:rPr>
                <w:rFonts w:ascii="Arial" w:hAnsi="Arial" w:cs="Arial"/>
              </w:rPr>
              <w:t>e)</w:t>
            </w:r>
          </w:p>
        </w:tc>
      </w:tr>
      <w:tr w:rsidR="00DB69B5" w:rsidRPr="00400B47" w14:paraId="3D007F93" w14:textId="77777777">
        <w:trPr>
          <w:trHeight w:hRule="exact" w:val="1620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FF0FC0" w14:textId="77777777" w:rsidR="00DB69B5" w:rsidRPr="00400B47" w:rsidRDefault="00E83CD6">
            <w:pPr>
              <w:spacing w:before="2" w:line="220" w:lineRule="exact"/>
              <w:ind w:left="460" w:right="230"/>
              <w:rPr>
                <w:rFonts w:ascii="Arial" w:hAnsi="Arial" w:cs="Arial"/>
              </w:rPr>
            </w:pPr>
            <w:r w:rsidRPr="00400B47">
              <w:rPr>
                <w:rFonts w:ascii="Arial" w:hAnsi="Arial" w:cs="Arial"/>
                <w:b/>
              </w:rPr>
              <w:t>Ple</w:t>
            </w:r>
            <w:r w:rsidRPr="00400B47">
              <w:rPr>
                <w:rFonts w:ascii="Arial" w:hAnsi="Arial" w:cs="Arial"/>
                <w:b/>
                <w:spacing w:val="1"/>
              </w:rPr>
              <w:t>a</w:t>
            </w:r>
            <w:r w:rsidRPr="00400B47">
              <w:rPr>
                <w:rFonts w:ascii="Arial" w:hAnsi="Arial" w:cs="Arial"/>
                <w:b/>
                <w:spacing w:val="-1"/>
              </w:rPr>
              <w:t>s</w:t>
            </w:r>
            <w:r w:rsidRPr="00400B47">
              <w:rPr>
                <w:rFonts w:ascii="Arial" w:hAnsi="Arial" w:cs="Arial"/>
                <w:b/>
              </w:rPr>
              <w:t>e</w:t>
            </w:r>
            <w:r w:rsidRPr="00400B47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400B47">
              <w:rPr>
                <w:rFonts w:ascii="Arial" w:hAnsi="Arial" w:cs="Arial"/>
                <w:b/>
              </w:rPr>
              <w:t>wri</w:t>
            </w:r>
            <w:r w:rsidRPr="00400B47">
              <w:rPr>
                <w:rFonts w:ascii="Arial" w:hAnsi="Arial" w:cs="Arial"/>
                <w:b/>
                <w:spacing w:val="1"/>
              </w:rPr>
              <w:t>t</w:t>
            </w:r>
            <w:r w:rsidRPr="00400B47">
              <w:rPr>
                <w:rFonts w:ascii="Arial" w:hAnsi="Arial" w:cs="Arial"/>
                <w:b/>
              </w:rPr>
              <w:t>e</w:t>
            </w:r>
            <w:r w:rsidRPr="00400B47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400B47">
              <w:rPr>
                <w:rFonts w:ascii="Arial" w:hAnsi="Arial" w:cs="Arial"/>
                <w:b/>
              </w:rPr>
              <w:t>a</w:t>
            </w:r>
            <w:r w:rsidRPr="00400B47">
              <w:rPr>
                <w:rFonts w:ascii="Arial" w:hAnsi="Arial" w:cs="Arial"/>
                <w:b/>
                <w:spacing w:val="1"/>
              </w:rPr>
              <w:t xml:space="preserve"> f</w:t>
            </w:r>
            <w:r w:rsidRPr="00400B47">
              <w:rPr>
                <w:rFonts w:ascii="Arial" w:hAnsi="Arial" w:cs="Arial"/>
                <w:b/>
              </w:rPr>
              <w:t>ew</w:t>
            </w:r>
            <w:r w:rsidRPr="00400B47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400B47">
              <w:rPr>
                <w:rFonts w:ascii="Arial" w:hAnsi="Arial" w:cs="Arial"/>
                <w:b/>
                <w:spacing w:val="-1"/>
              </w:rPr>
              <w:t>s</w:t>
            </w:r>
            <w:r w:rsidRPr="00400B47">
              <w:rPr>
                <w:rFonts w:ascii="Arial" w:hAnsi="Arial" w:cs="Arial"/>
                <w:b/>
              </w:rPr>
              <w:t>en</w:t>
            </w:r>
            <w:r w:rsidRPr="00400B47">
              <w:rPr>
                <w:rFonts w:ascii="Arial" w:hAnsi="Arial" w:cs="Arial"/>
                <w:b/>
                <w:spacing w:val="1"/>
              </w:rPr>
              <w:t>t</w:t>
            </w:r>
            <w:r w:rsidRPr="00400B47">
              <w:rPr>
                <w:rFonts w:ascii="Arial" w:hAnsi="Arial" w:cs="Arial"/>
                <w:b/>
              </w:rPr>
              <w:t>enc</w:t>
            </w:r>
            <w:r w:rsidRPr="00400B47">
              <w:rPr>
                <w:rFonts w:ascii="Arial" w:hAnsi="Arial" w:cs="Arial"/>
                <w:b/>
                <w:spacing w:val="1"/>
              </w:rPr>
              <w:t>e</w:t>
            </w:r>
            <w:r w:rsidRPr="00400B47">
              <w:rPr>
                <w:rFonts w:ascii="Arial" w:hAnsi="Arial" w:cs="Arial"/>
                <w:b/>
              </w:rPr>
              <w:t>s</w:t>
            </w:r>
            <w:r w:rsidRPr="00400B47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400B47">
              <w:rPr>
                <w:rFonts w:ascii="Arial" w:hAnsi="Arial" w:cs="Arial"/>
                <w:b/>
              </w:rPr>
              <w:t>r</w:t>
            </w:r>
            <w:r w:rsidRPr="00400B47">
              <w:rPr>
                <w:rFonts w:ascii="Arial" w:hAnsi="Arial" w:cs="Arial"/>
                <w:b/>
                <w:spacing w:val="1"/>
              </w:rPr>
              <w:t>ega</w:t>
            </w:r>
            <w:r w:rsidRPr="00400B47">
              <w:rPr>
                <w:rFonts w:ascii="Arial" w:hAnsi="Arial" w:cs="Arial"/>
                <w:b/>
              </w:rPr>
              <w:t>rding</w:t>
            </w:r>
            <w:r w:rsidRPr="00400B47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400B47">
              <w:rPr>
                <w:rFonts w:ascii="Arial" w:hAnsi="Arial" w:cs="Arial"/>
                <w:b/>
                <w:spacing w:val="1"/>
              </w:rPr>
              <w:t>t</w:t>
            </w:r>
            <w:r w:rsidRPr="00400B47">
              <w:rPr>
                <w:rFonts w:ascii="Arial" w:hAnsi="Arial" w:cs="Arial"/>
                <w:b/>
              </w:rPr>
              <w:t>he</w:t>
            </w:r>
            <w:r w:rsidRPr="00400B47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400B47">
              <w:rPr>
                <w:rFonts w:ascii="Arial" w:hAnsi="Arial" w:cs="Arial"/>
                <w:b/>
              </w:rPr>
              <w:t>i</w:t>
            </w:r>
            <w:r w:rsidRPr="00400B47">
              <w:rPr>
                <w:rFonts w:ascii="Arial" w:hAnsi="Arial" w:cs="Arial"/>
                <w:b/>
                <w:spacing w:val="2"/>
              </w:rPr>
              <w:t>m</w:t>
            </w:r>
            <w:r w:rsidRPr="00400B47">
              <w:rPr>
                <w:rFonts w:ascii="Arial" w:hAnsi="Arial" w:cs="Arial"/>
                <w:b/>
              </w:rPr>
              <w:t>p</w:t>
            </w:r>
            <w:r w:rsidRPr="00400B47">
              <w:rPr>
                <w:rFonts w:ascii="Arial" w:hAnsi="Arial" w:cs="Arial"/>
                <w:b/>
                <w:spacing w:val="1"/>
              </w:rPr>
              <w:t>o</w:t>
            </w:r>
            <w:r w:rsidRPr="00400B47">
              <w:rPr>
                <w:rFonts w:ascii="Arial" w:hAnsi="Arial" w:cs="Arial"/>
                <w:b/>
              </w:rPr>
              <w:t>r</w:t>
            </w:r>
            <w:r w:rsidRPr="00400B47">
              <w:rPr>
                <w:rFonts w:ascii="Arial" w:hAnsi="Arial" w:cs="Arial"/>
                <w:b/>
                <w:spacing w:val="1"/>
              </w:rPr>
              <w:t>ta</w:t>
            </w:r>
            <w:r w:rsidRPr="00400B47">
              <w:rPr>
                <w:rFonts w:ascii="Arial" w:hAnsi="Arial" w:cs="Arial"/>
                <w:b/>
              </w:rPr>
              <w:t xml:space="preserve">nce </w:t>
            </w:r>
            <w:r w:rsidRPr="00400B47">
              <w:rPr>
                <w:rFonts w:ascii="Arial" w:hAnsi="Arial" w:cs="Arial"/>
                <w:b/>
                <w:spacing w:val="1"/>
              </w:rPr>
              <w:t>o</w:t>
            </w:r>
            <w:r w:rsidRPr="00400B47">
              <w:rPr>
                <w:rFonts w:ascii="Arial" w:hAnsi="Arial" w:cs="Arial"/>
                <w:b/>
              </w:rPr>
              <w:t>f</w:t>
            </w:r>
            <w:r w:rsidRPr="00400B47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400B47">
              <w:rPr>
                <w:rFonts w:ascii="Arial" w:hAnsi="Arial" w:cs="Arial"/>
                <w:b/>
                <w:spacing w:val="1"/>
              </w:rPr>
              <w:t>t</w:t>
            </w:r>
            <w:r w:rsidRPr="00400B47">
              <w:rPr>
                <w:rFonts w:ascii="Arial" w:hAnsi="Arial" w:cs="Arial"/>
                <w:b/>
              </w:rPr>
              <w:t>his</w:t>
            </w:r>
            <w:r w:rsidRPr="00400B47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400B47">
              <w:rPr>
                <w:rFonts w:ascii="Arial" w:hAnsi="Arial" w:cs="Arial"/>
                <w:b/>
                <w:spacing w:val="2"/>
              </w:rPr>
              <w:t>m</w:t>
            </w:r>
            <w:r w:rsidRPr="00400B47">
              <w:rPr>
                <w:rFonts w:ascii="Arial" w:hAnsi="Arial" w:cs="Arial"/>
                <w:b/>
                <w:spacing w:val="1"/>
              </w:rPr>
              <w:t>a</w:t>
            </w:r>
            <w:r w:rsidRPr="00400B47">
              <w:rPr>
                <w:rFonts w:ascii="Arial" w:hAnsi="Arial" w:cs="Arial"/>
                <w:b/>
              </w:rPr>
              <w:t>n</w:t>
            </w:r>
            <w:r w:rsidRPr="00400B47">
              <w:rPr>
                <w:rFonts w:ascii="Arial" w:hAnsi="Arial" w:cs="Arial"/>
                <w:b/>
                <w:spacing w:val="-1"/>
              </w:rPr>
              <w:t>us</w:t>
            </w:r>
            <w:r w:rsidRPr="00400B47">
              <w:rPr>
                <w:rFonts w:ascii="Arial" w:hAnsi="Arial" w:cs="Arial"/>
                <w:b/>
              </w:rPr>
              <w:t>c</w:t>
            </w:r>
            <w:r w:rsidRPr="00400B47">
              <w:rPr>
                <w:rFonts w:ascii="Arial" w:hAnsi="Arial" w:cs="Arial"/>
                <w:b/>
                <w:spacing w:val="1"/>
              </w:rPr>
              <w:t>r</w:t>
            </w:r>
            <w:r w:rsidRPr="00400B47">
              <w:rPr>
                <w:rFonts w:ascii="Arial" w:hAnsi="Arial" w:cs="Arial"/>
                <w:b/>
              </w:rPr>
              <w:t>ipt</w:t>
            </w:r>
            <w:r w:rsidRPr="00400B47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400B47">
              <w:rPr>
                <w:rFonts w:ascii="Arial" w:hAnsi="Arial" w:cs="Arial"/>
                <w:b/>
                <w:spacing w:val="1"/>
              </w:rPr>
              <w:t>fo</w:t>
            </w:r>
            <w:r w:rsidRPr="00400B47">
              <w:rPr>
                <w:rFonts w:ascii="Arial" w:hAnsi="Arial" w:cs="Arial"/>
                <w:b/>
              </w:rPr>
              <w:t xml:space="preserve">r </w:t>
            </w:r>
            <w:r w:rsidRPr="00400B47">
              <w:rPr>
                <w:rFonts w:ascii="Arial" w:hAnsi="Arial" w:cs="Arial"/>
                <w:b/>
                <w:spacing w:val="1"/>
              </w:rPr>
              <w:t>t</w:t>
            </w:r>
            <w:r w:rsidRPr="00400B47">
              <w:rPr>
                <w:rFonts w:ascii="Arial" w:hAnsi="Arial" w:cs="Arial"/>
                <w:b/>
              </w:rPr>
              <w:t>he</w:t>
            </w:r>
            <w:r w:rsidRPr="00400B47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400B47">
              <w:rPr>
                <w:rFonts w:ascii="Arial" w:hAnsi="Arial" w:cs="Arial"/>
                <w:b/>
                <w:spacing w:val="-1"/>
              </w:rPr>
              <w:t>s</w:t>
            </w:r>
            <w:r w:rsidRPr="00400B47">
              <w:rPr>
                <w:rFonts w:ascii="Arial" w:hAnsi="Arial" w:cs="Arial"/>
                <w:b/>
              </w:rPr>
              <w:t>cien</w:t>
            </w:r>
            <w:r w:rsidRPr="00400B47">
              <w:rPr>
                <w:rFonts w:ascii="Arial" w:hAnsi="Arial" w:cs="Arial"/>
                <w:b/>
                <w:spacing w:val="1"/>
              </w:rPr>
              <w:t>t</w:t>
            </w:r>
            <w:r w:rsidRPr="00400B47">
              <w:rPr>
                <w:rFonts w:ascii="Arial" w:hAnsi="Arial" w:cs="Arial"/>
                <w:b/>
              </w:rPr>
              <w:t>ific</w:t>
            </w:r>
            <w:r w:rsidRPr="00400B47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400B47">
              <w:rPr>
                <w:rFonts w:ascii="Arial" w:hAnsi="Arial" w:cs="Arial"/>
                <w:b/>
              </w:rPr>
              <w:t>c</w:t>
            </w:r>
            <w:r w:rsidRPr="00400B47">
              <w:rPr>
                <w:rFonts w:ascii="Arial" w:hAnsi="Arial" w:cs="Arial"/>
                <w:b/>
                <w:spacing w:val="1"/>
              </w:rPr>
              <w:t>o</w:t>
            </w:r>
            <w:r w:rsidRPr="00400B47">
              <w:rPr>
                <w:rFonts w:ascii="Arial" w:hAnsi="Arial" w:cs="Arial"/>
                <w:b/>
              </w:rPr>
              <w:t>m</w:t>
            </w:r>
            <w:r w:rsidRPr="00400B47">
              <w:rPr>
                <w:rFonts w:ascii="Arial" w:hAnsi="Arial" w:cs="Arial"/>
                <w:b/>
                <w:spacing w:val="2"/>
              </w:rPr>
              <w:t>m</w:t>
            </w:r>
            <w:r w:rsidRPr="00400B47">
              <w:rPr>
                <w:rFonts w:ascii="Arial" w:hAnsi="Arial" w:cs="Arial"/>
                <w:b/>
              </w:rPr>
              <w:t>u</w:t>
            </w:r>
            <w:r w:rsidRPr="00400B47">
              <w:rPr>
                <w:rFonts w:ascii="Arial" w:hAnsi="Arial" w:cs="Arial"/>
                <w:b/>
                <w:spacing w:val="-1"/>
              </w:rPr>
              <w:t>n</w:t>
            </w:r>
            <w:r w:rsidRPr="00400B47">
              <w:rPr>
                <w:rFonts w:ascii="Arial" w:hAnsi="Arial" w:cs="Arial"/>
                <w:b/>
              </w:rPr>
              <w:t>it</w:t>
            </w:r>
            <w:r w:rsidRPr="00400B47">
              <w:rPr>
                <w:rFonts w:ascii="Arial" w:hAnsi="Arial" w:cs="Arial"/>
                <w:b/>
                <w:spacing w:val="1"/>
              </w:rPr>
              <w:t>y</w:t>
            </w:r>
            <w:r w:rsidRPr="00400B47">
              <w:rPr>
                <w:rFonts w:ascii="Arial" w:hAnsi="Arial" w:cs="Arial"/>
                <w:b/>
              </w:rPr>
              <w:t>.</w:t>
            </w:r>
            <w:r w:rsidRPr="00400B47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400B47">
              <w:rPr>
                <w:rFonts w:ascii="Arial" w:hAnsi="Arial" w:cs="Arial"/>
                <w:b/>
              </w:rPr>
              <w:t xml:space="preserve">A </w:t>
            </w:r>
            <w:r w:rsidRPr="00400B47">
              <w:rPr>
                <w:rFonts w:ascii="Arial" w:hAnsi="Arial" w:cs="Arial"/>
                <w:b/>
                <w:spacing w:val="2"/>
              </w:rPr>
              <w:t>m</w:t>
            </w:r>
            <w:r w:rsidRPr="00400B47">
              <w:rPr>
                <w:rFonts w:ascii="Arial" w:hAnsi="Arial" w:cs="Arial"/>
                <w:b/>
              </w:rPr>
              <w:t>in</w:t>
            </w:r>
            <w:r w:rsidRPr="00400B47">
              <w:rPr>
                <w:rFonts w:ascii="Arial" w:hAnsi="Arial" w:cs="Arial"/>
                <w:b/>
                <w:spacing w:val="-1"/>
              </w:rPr>
              <w:t>i</w:t>
            </w:r>
            <w:r w:rsidRPr="00400B47">
              <w:rPr>
                <w:rFonts w:ascii="Arial" w:hAnsi="Arial" w:cs="Arial"/>
                <w:b/>
                <w:spacing w:val="2"/>
              </w:rPr>
              <w:t>m</w:t>
            </w:r>
            <w:r w:rsidRPr="00400B47">
              <w:rPr>
                <w:rFonts w:ascii="Arial" w:hAnsi="Arial" w:cs="Arial"/>
                <w:b/>
              </w:rPr>
              <w:t>um</w:t>
            </w:r>
            <w:r w:rsidRPr="00400B47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400B47">
              <w:rPr>
                <w:rFonts w:ascii="Arial" w:hAnsi="Arial" w:cs="Arial"/>
                <w:b/>
                <w:spacing w:val="1"/>
              </w:rPr>
              <w:t>o</w:t>
            </w:r>
            <w:r w:rsidRPr="00400B47">
              <w:rPr>
                <w:rFonts w:ascii="Arial" w:hAnsi="Arial" w:cs="Arial"/>
                <w:b/>
              </w:rPr>
              <w:t>f</w:t>
            </w:r>
            <w:r w:rsidRPr="00400B47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400B47">
              <w:rPr>
                <w:rFonts w:ascii="Arial" w:hAnsi="Arial" w:cs="Arial"/>
                <w:b/>
                <w:spacing w:val="1"/>
              </w:rPr>
              <w:t>3</w:t>
            </w:r>
            <w:r w:rsidRPr="00400B47">
              <w:rPr>
                <w:rFonts w:ascii="Arial" w:hAnsi="Arial" w:cs="Arial"/>
                <w:b/>
                <w:spacing w:val="-2"/>
              </w:rPr>
              <w:t>-</w:t>
            </w:r>
            <w:r w:rsidRPr="00400B47">
              <w:rPr>
                <w:rFonts w:ascii="Arial" w:hAnsi="Arial" w:cs="Arial"/>
                <w:b/>
              </w:rPr>
              <w:t>4</w:t>
            </w:r>
            <w:r w:rsidRPr="00400B47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400B47">
              <w:rPr>
                <w:rFonts w:ascii="Arial" w:hAnsi="Arial" w:cs="Arial"/>
                <w:b/>
                <w:spacing w:val="-1"/>
              </w:rPr>
              <w:t>s</w:t>
            </w:r>
            <w:r w:rsidRPr="00400B47">
              <w:rPr>
                <w:rFonts w:ascii="Arial" w:hAnsi="Arial" w:cs="Arial"/>
                <w:b/>
              </w:rPr>
              <w:t>en</w:t>
            </w:r>
            <w:r w:rsidRPr="00400B47">
              <w:rPr>
                <w:rFonts w:ascii="Arial" w:hAnsi="Arial" w:cs="Arial"/>
                <w:b/>
                <w:spacing w:val="1"/>
              </w:rPr>
              <w:t>t</w:t>
            </w:r>
            <w:r w:rsidRPr="00400B47">
              <w:rPr>
                <w:rFonts w:ascii="Arial" w:hAnsi="Arial" w:cs="Arial"/>
                <w:b/>
              </w:rPr>
              <w:t>enc</w:t>
            </w:r>
            <w:r w:rsidRPr="00400B47">
              <w:rPr>
                <w:rFonts w:ascii="Arial" w:hAnsi="Arial" w:cs="Arial"/>
                <w:b/>
                <w:spacing w:val="1"/>
              </w:rPr>
              <w:t>e</w:t>
            </w:r>
            <w:r w:rsidRPr="00400B47">
              <w:rPr>
                <w:rFonts w:ascii="Arial" w:hAnsi="Arial" w:cs="Arial"/>
                <w:b/>
              </w:rPr>
              <w:t>s</w:t>
            </w:r>
            <w:r w:rsidRPr="00400B47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400B47">
              <w:rPr>
                <w:rFonts w:ascii="Arial" w:hAnsi="Arial" w:cs="Arial"/>
                <w:b/>
                <w:spacing w:val="2"/>
              </w:rPr>
              <w:t>m</w:t>
            </w:r>
            <w:r w:rsidRPr="00400B47">
              <w:rPr>
                <w:rFonts w:ascii="Arial" w:hAnsi="Arial" w:cs="Arial"/>
                <w:b/>
                <w:spacing w:val="1"/>
              </w:rPr>
              <w:t>a</w:t>
            </w:r>
            <w:r w:rsidRPr="00400B47">
              <w:rPr>
                <w:rFonts w:ascii="Arial" w:hAnsi="Arial" w:cs="Arial"/>
                <w:b/>
              </w:rPr>
              <w:t>y</w:t>
            </w:r>
            <w:r w:rsidRPr="00400B47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400B47">
              <w:rPr>
                <w:rFonts w:ascii="Arial" w:hAnsi="Arial" w:cs="Arial"/>
                <w:b/>
              </w:rPr>
              <w:t>be</w:t>
            </w:r>
            <w:r w:rsidRPr="00400B47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400B47">
              <w:rPr>
                <w:rFonts w:ascii="Arial" w:hAnsi="Arial" w:cs="Arial"/>
                <w:b/>
              </w:rPr>
              <w:t>r</w:t>
            </w:r>
            <w:r w:rsidRPr="00400B47">
              <w:rPr>
                <w:rFonts w:ascii="Arial" w:hAnsi="Arial" w:cs="Arial"/>
                <w:b/>
                <w:spacing w:val="1"/>
              </w:rPr>
              <w:t>e</w:t>
            </w:r>
            <w:r w:rsidRPr="00400B47">
              <w:rPr>
                <w:rFonts w:ascii="Arial" w:hAnsi="Arial" w:cs="Arial"/>
                <w:b/>
              </w:rPr>
              <w:t>q</w:t>
            </w:r>
            <w:r w:rsidRPr="00400B47">
              <w:rPr>
                <w:rFonts w:ascii="Arial" w:hAnsi="Arial" w:cs="Arial"/>
                <w:b/>
                <w:spacing w:val="-1"/>
              </w:rPr>
              <w:t>u</w:t>
            </w:r>
            <w:r w:rsidRPr="00400B47">
              <w:rPr>
                <w:rFonts w:ascii="Arial" w:hAnsi="Arial" w:cs="Arial"/>
                <w:b/>
              </w:rPr>
              <w:t>ired</w:t>
            </w:r>
            <w:r w:rsidRPr="00400B47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400B47">
              <w:rPr>
                <w:rFonts w:ascii="Arial" w:hAnsi="Arial" w:cs="Arial"/>
                <w:b/>
                <w:spacing w:val="1"/>
              </w:rPr>
              <w:t>fo</w:t>
            </w:r>
            <w:r w:rsidRPr="00400B47">
              <w:rPr>
                <w:rFonts w:ascii="Arial" w:hAnsi="Arial" w:cs="Arial"/>
                <w:b/>
              </w:rPr>
              <w:t>r</w:t>
            </w:r>
            <w:r w:rsidRPr="00400B47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400B47">
              <w:rPr>
                <w:rFonts w:ascii="Arial" w:hAnsi="Arial" w:cs="Arial"/>
                <w:b/>
                <w:spacing w:val="1"/>
              </w:rPr>
              <w:t>t</w:t>
            </w:r>
            <w:r w:rsidRPr="00400B47">
              <w:rPr>
                <w:rFonts w:ascii="Arial" w:hAnsi="Arial" w:cs="Arial"/>
                <w:b/>
              </w:rPr>
              <w:t>his p</w:t>
            </w:r>
            <w:r w:rsidRPr="00400B47">
              <w:rPr>
                <w:rFonts w:ascii="Arial" w:hAnsi="Arial" w:cs="Arial"/>
                <w:b/>
                <w:spacing w:val="1"/>
              </w:rPr>
              <w:t>a</w:t>
            </w:r>
            <w:r w:rsidRPr="00400B47">
              <w:rPr>
                <w:rFonts w:ascii="Arial" w:hAnsi="Arial" w:cs="Arial"/>
                <w:b/>
              </w:rPr>
              <w:t>r</w:t>
            </w:r>
            <w:r w:rsidRPr="00400B47">
              <w:rPr>
                <w:rFonts w:ascii="Arial" w:hAnsi="Arial" w:cs="Arial"/>
                <w:b/>
                <w:spacing w:val="1"/>
              </w:rPr>
              <w:t>t</w:t>
            </w:r>
            <w:r w:rsidRPr="00400B47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0C1E0F" w14:textId="77777777" w:rsidR="00DB69B5" w:rsidRPr="00400B47" w:rsidRDefault="00DB69B5">
            <w:pPr>
              <w:spacing w:before="10" w:line="220" w:lineRule="exact"/>
              <w:rPr>
                <w:rFonts w:ascii="Arial" w:hAnsi="Arial" w:cs="Arial"/>
              </w:rPr>
            </w:pPr>
          </w:p>
          <w:p w14:paraId="3CE9C8BE" w14:textId="77777777" w:rsidR="00DB69B5" w:rsidRPr="00400B47" w:rsidRDefault="00E83CD6">
            <w:pPr>
              <w:ind w:left="102" w:right="74"/>
              <w:jc w:val="both"/>
              <w:rPr>
                <w:rFonts w:ascii="Arial" w:hAnsi="Arial" w:cs="Arial"/>
              </w:rPr>
            </w:pPr>
            <w:proofErr w:type="gramStart"/>
            <w:r w:rsidRPr="00400B47">
              <w:rPr>
                <w:rFonts w:ascii="Arial" w:hAnsi="Arial" w:cs="Arial"/>
              </w:rPr>
              <w:t>T</w:t>
            </w:r>
            <w:r w:rsidRPr="00400B47">
              <w:rPr>
                <w:rFonts w:ascii="Arial" w:hAnsi="Arial" w:cs="Arial"/>
                <w:spacing w:val="1"/>
              </w:rPr>
              <w:t>h</w:t>
            </w:r>
            <w:r w:rsidRPr="00400B47">
              <w:rPr>
                <w:rFonts w:ascii="Arial" w:hAnsi="Arial" w:cs="Arial"/>
              </w:rPr>
              <w:t xml:space="preserve">e </w:t>
            </w:r>
            <w:r w:rsidRPr="00400B47">
              <w:rPr>
                <w:rFonts w:ascii="Arial" w:hAnsi="Arial" w:cs="Arial"/>
                <w:spacing w:val="3"/>
              </w:rPr>
              <w:t xml:space="preserve"> </w:t>
            </w:r>
            <w:r w:rsidRPr="00400B47">
              <w:rPr>
                <w:rFonts w:ascii="Arial" w:hAnsi="Arial" w:cs="Arial"/>
              </w:rPr>
              <w:t>t</w:t>
            </w:r>
            <w:r w:rsidRPr="00400B47">
              <w:rPr>
                <w:rFonts w:ascii="Arial" w:hAnsi="Arial" w:cs="Arial"/>
                <w:spacing w:val="1"/>
              </w:rPr>
              <w:t>op</w:t>
            </w:r>
            <w:r w:rsidRPr="00400B47">
              <w:rPr>
                <w:rFonts w:ascii="Arial" w:hAnsi="Arial" w:cs="Arial"/>
              </w:rPr>
              <w:t>ic</w:t>
            </w:r>
            <w:proofErr w:type="gramEnd"/>
            <w:r w:rsidRPr="00400B47">
              <w:rPr>
                <w:rFonts w:ascii="Arial" w:hAnsi="Arial" w:cs="Arial"/>
              </w:rPr>
              <w:t xml:space="preserve"> </w:t>
            </w:r>
            <w:r w:rsidRPr="00400B47">
              <w:rPr>
                <w:rFonts w:ascii="Arial" w:hAnsi="Arial" w:cs="Arial"/>
                <w:spacing w:val="2"/>
              </w:rPr>
              <w:t xml:space="preserve"> </w:t>
            </w:r>
            <w:r w:rsidRPr="00400B47">
              <w:rPr>
                <w:rFonts w:ascii="Arial" w:hAnsi="Arial" w:cs="Arial"/>
              </w:rPr>
              <w:t xml:space="preserve">is </w:t>
            </w:r>
            <w:r w:rsidRPr="00400B47">
              <w:rPr>
                <w:rFonts w:ascii="Arial" w:hAnsi="Arial" w:cs="Arial"/>
                <w:spacing w:val="4"/>
              </w:rPr>
              <w:t xml:space="preserve"> </w:t>
            </w:r>
            <w:r w:rsidRPr="00400B47">
              <w:rPr>
                <w:rFonts w:ascii="Arial" w:hAnsi="Arial" w:cs="Arial"/>
                <w:spacing w:val="1"/>
              </w:rPr>
              <w:t>r</w:t>
            </w:r>
            <w:r w:rsidRPr="00400B47">
              <w:rPr>
                <w:rFonts w:ascii="Arial" w:hAnsi="Arial" w:cs="Arial"/>
              </w:rPr>
              <w:t>ele</w:t>
            </w:r>
            <w:r w:rsidRPr="00400B47">
              <w:rPr>
                <w:rFonts w:ascii="Arial" w:hAnsi="Arial" w:cs="Arial"/>
                <w:spacing w:val="2"/>
              </w:rPr>
              <w:t>v</w:t>
            </w:r>
            <w:r w:rsidRPr="00400B47">
              <w:rPr>
                <w:rFonts w:ascii="Arial" w:hAnsi="Arial" w:cs="Arial"/>
              </w:rPr>
              <w:t>a</w:t>
            </w:r>
            <w:r w:rsidRPr="00400B47">
              <w:rPr>
                <w:rFonts w:ascii="Arial" w:hAnsi="Arial" w:cs="Arial"/>
                <w:spacing w:val="1"/>
              </w:rPr>
              <w:t>n</w:t>
            </w:r>
            <w:r w:rsidRPr="00400B47">
              <w:rPr>
                <w:rFonts w:ascii="Arial" w:hAnsi="Arial" w:cs="Arial"/>
              </w:rPr>
              <w:t>t</w:t>
            </w:r>
            <w:r w:rsidRPr="00400B47">
              <w:rPr>
                <w:rFonts w:ascii="Arial" w:hAnsi="Arial" w:cs="Arial"/>
                <w:spacing w:val="48"/>
              </w:rPr>
              <w:t xml:space="preserve"> </w:t>
            </w:r>
            <w:r w:rsidRPr="00400B47">
              <w:rPr>
                <w:rFonts w:ascii="Arial" w:hAnsi="Arial" w:cs="Arial"/>
                <w:spacing w:val="1"/>
              </w:rPr>
              <w:t>f</w:t>
            </w:r>
            <w:r w:rsidRPr="00400B47">
              <w:rPr>
                <w:rFonts w:ascii="Arial" w:hAnsi="Arial" w:cs="Arial"/>
                <w:spacing w:val="-2"/>
              </w:rPr>
              <w:t>r</w:t>
            </w:r>
            <w:r w:rsidRPr="00400B47">
              <w:rPr>
                <w:rFonts w:ascii="Arial" w:hAnsi="Arial" w:cs="Arial"/>
                <w:spacing w:val="1"/>
              </w:rPr>
              <w:t>o</w:t>
            </w:r>
            <w:r w:rsidRPr="00400B47">
              <w:rPr>
                <w:rFonts w:ascii="Arial" w:hAnsi="Arial" w:cs="Arial"/>
              </w:rPr>
              <w:t xml:space="preserve">m  an </w:t>
            </w:r>
            <w:r w:rsidRPr="00400B47">
              <w:rPr>
                <w:rFonts w:ascii="Arial" w:hAnsi="Arial" w:cs="Arial"/>
                <w:spacing w:val="5"/>
              </w:rPr>
              <w:t xml:space="preserve"> </w:t>
            </w:r>
            <w:r w:rsidRPr="00400B47">
              <w:rPr>
                <w:rFonts w:ascii="Arial" w:hAnsi="Arial" w:cs="Arial"/>
              </w:rPr>
              <w:t>a</w:t>
            </w:r>
            <w:r w:rsidRPr="00400B47">
              <w:rPr>
                <w:rFonts w:ascii="Arial" w:hAnsi="Arial" w:cs="Arial"/>
                <w:spacing w:val="1"/>
              </w:rPr>
              <w:t>pp</w:t>
            </w:r>
            <w:r w:rsidRPr="00400B47">
              <w:rPr>
                <w:rFonts w:ascii="Arial" w:hAnsi="Arial" w:cs="Arial"/>
              </w:rPr>
              <w:t xml:space="preserve">lied  </w:t>
            </w:r>
            <w:r w:rsidRPr="00400B47">
              <w:rPr>
                <w:rFonts w:ascii="Arial" w:hAnsi="Arial" w:cs="Arial"/>
                <w:spacing w:val="-1"/>
              </w:rPr>
              <w:t>s</w:t>
            </w:r>
            <w:r w:rsidRPr="00400B47">
              <w:rPr>
                <w:rFonts w:ascii="Arial" w:hAnsi="Arial" w:cs="Arial"/>
              </w:rPr>
              <w:t>ta</w:t>
            </w:r>
            <w:r w:rsidRPr="00400B47">
              <w:rPr>
                <w:rFonts w:ascii="Arial" w:hAnsi="Arial" w:cs="Arial"/>
                <w:spacing w:val="1"/>
              </w:rPr>
              <w:t>n</w:t>
            </w:r>
            <w:r w:rsidRPr="00400B47">
              <w:rPr>
                <w:rFonts w:ascii="Arial" w:hAnsi="Arial" w:cs="Arial"/>
                <w:spacing w:val="-1"/>
              </w:rPr>
              <w:t>d</w:t>
            </w:r>
            <w:r w:rsidRPr="00400B47">
              <w:rPr>
                <w:rFonts w:ascii="Arial" w:hAnsi="Arial" w:cs="Arial"/>
                <w:spacing w:val="1"/>
              </w:rPr>
              <w:t>po</w:t>
            </w:r>
            <w:r w:rsidRPr="00400B47">
              <w:rPr>
                <w:rFonts w:ascii="Arial" w:hAnsi="Arial" w:cs="Arial"/>
              </w:rPr>
              <w:t>i</w:t>
            </w:r>
            <w:r w:rsidRPr="00400B47">
              <w:rPr>
                <w:rFonts w:ascii="Arial" w:hAnsi="Arial" w:cs="Arial"/>
                <w:spacing w:val="1"/>
              </w:rPr>
              <w:t>n</w:t>
            </w:r>
            <w:r w:rsidRPr="00400B47">
              <w:rPr>
                <w:rFonts w:ascii="Arial" w:hAnsi="Arial" w:cs="Arial"/>
              </w:rPr>
              <w:t>t:</w:t>
            </w:r>
            <w:r w:rsidRPr="00400B47">
              <w:rPr>
                <w:rFonts w:ascii="Arial" w:hAnsi="Arial" w:cs="Arial"/>
                <w:spacing w:val="46"/>
              </w:rPr>
              <w:t xml:space="preserve"> </w:t>
            </w:r>
            <w:r w:rsidRPr="00400B47">
              <w:rPr>
                <w:rFonts w:ascii="Arial" w:hAnsi="Arial" w:cs="Arial"/>
                <w:spacing w:val="-1"/>
              </w:rPr>
              <w:t>s</w:t>
            </w:r>
            <w:r w:rsidRPr="00400B47">
              <w:rPr>
                <w:rFonts w:ascii="Arial" w:hAnsi="Arial" w:cs="Arial"/>
              </w:rPr>
              <w:t>e</w:t>
            </w:r>
            <w:r w:rsidRPr="00400B47">
              <w:rPr>
                <w:rFonts w:ascii="Arial" w:hAnsi="Arial" w:cs="Arial"/>
                <w:spacing w:val="1"/>
              </w:rPr>
              <w:t>e</w:t>
            </w:r>
            <w:r w:rsidRPr="00400B47">
              <w:rPr>
                <w:rFonts w:ascii="Arial" w:hAnsi="Arial" w:cs="Arial"/>
              </w:rPr>
              <w:t xml:space="preserve">d  </w:t>
            </w:r>
            <w:r w:rsidRPr="00400B47">
              <w:rPr>
                <w:rFonts w:ascii="Arial" w:hAnsi="Arial" w:cs="Arial"/>
                <w:spacing w:val="1"/>
              </w:rPr>
              <w:t>qu</w:t>
            </w:r>
            <w:r w:rsidRPr="00400B47">
              <w:rPr>
                <w:rFonts w:ascii="Arial" w:hAnsi="Arial" w:cs="Arial"/>
              </w:rPr>
              <w:t>ality  a</w:t>
            </w:r>
            <w:r w:rsidRPr="00400B47">
              <w:rPr>
                <w:rFonts w:ascii="Arial" w:hAnsi="Arial" w:cs="Arial"/>
                <w:spacing w:val="1"/>
              </w:rPr>
              <w:t>n</w:t>
            </w:r>
            <w:r w:rsidRPr="00400B47">
              <w:rPr>
                <w:rFonts w:ascii="Arial" w:hAnsi="Arial" w:cs="Arial"/>
              </w:rPr>
              <w:t xml:space="preserve">d </w:t>
            </w:r>
            <w:r w:rsidRPr="00400B47">
              <w:rPr>
                <w:rFonts w:ascii="Arial" w:hAnsi="Arial" w:cs="Arial"/>
                <w:spacing w:val="1"/>
              </w:rPr>
              <w:t xml:space="preserve"> v</w:t>
            </w:r>
            <w:r w:rsidRPr="00400B47">
              <w:rPr>
                <w:rFonts w:ascii="Arial" w:hAnsi="Arial" w:cs="Arial"/>
              </w:rPr>
              <w:t>i</w:t>
            </w:r>
            <w:r w:rsidRPr="00400B47">
              <w:rPr>
                <w:rFonts w:ascii="Arial" w:hAnsi="Arial" w:cs="Arial"/>
                <w:spacing w:val="1"/>
              </w:rPr>
              <w:t>go</w:t>
            </w:r>
            <w:r w:rsidRPr="00400B47">
              <w:rPr>
                <w:rFonts w:ascii="Arial" w:hAnsi="Arial" w:cs="Arial"/>
              </w:rPr>
              <w:t xml:space="preserve">r </w:t>
            </w:r>
            <w:r w:rsidRPr="00400B47">
              <w:rPr>
                <w:rFonts w:ascii="Arial" w:hAnsi="Arial" w:cs="Arial"/>
                <w:spacing w:val="2"/>
              </w:rPr>
              <w:t xml:space="preserve"> </w:t>
            </w:r>
            <w:r w:rsidRPr="00400B47">
              <w:rPr>
                <w:rFonts w:ascii="Arial" w:hAnsi="Arial" w:cs="Arial"/>
                <w:spacing w:val="-3"/>
              </w:rPr>
              <w:t>i</w:t>
            </w:r>
            <w:r w:rsidRPr="00400B47">
              <w:rPr>
                <w:rFonts w:ascii="Arial" w:hAnsi="Arial" w:cs="Arial"/>
              </w:rPr>
              <w:t xml:space="preserve">n </w:t>
            </w:r>
            <w:r w:rsidRPr="00400B47">
              <w:rPr>
                <w:rFonts w:ascii="Arial" w:hAnsi="Arial" w:cs="Arial"/>
                <w:spacing w:val="4"/>
              </w:rPr>
              <w:t xml:space="preserve"> </w:t>
            </w:r>
            <w:r w:rsidRPr="00400B47">
              <w:rPr>
                <w:rFonts w:ascii="Arial" w:hAnsi="Arial" w:cs="Arial"/>
              </w:rPr>
              <w:t>c</w:t>
            </w:r>
            <w:r w:rsidRPr="00400B47">
              <w:rPr>
                <w:rFonts w:ascii="Arial" w:hAnsi="Arial" w:cs="Arial"/>
                <w:spacing w:val="1"/>
              </w:rPr>
              <w:t>h</w:t>
            </w:r>
            <w:r w:rsidRPr="00400B47">
              <w:rPr>
                <w:rFonts w:ascii="Arial" w:hAnsi="Arial" w:cs="Arial"/>
              </w:rPr>
              <w:t>ic</w:t>
            </w:r>
            <w:r w:rsidRPr="00400B47">
              <w:rPr>
                <w:rFonts w:ascii="Arial" w:hAnsi="Arial" w:cs="Arial"/>
                <w:spacing w:val="1"/>
              </w:rPr>
              <w:t>k</w:t>
            </w:r>
            <w:r w:rsidRPr="00400B47">
              <w:rPr>
                <w:rFonts w:ascii="Arial" w:hAnsi="Arial" w:cs="Arial"/>
                <w:spacing w:val="-1"/>
              </w:rPr>
              <w:t>p</w:t>
            </w:r>
            <w:r w:rsidRPr="00400B47">
              <w:rPr>
                <w:rFonts w:ascii="Arial" w:hAnsi="Arial" w:cs="Arial"/>
              </w:rPr>
              <w:t>ea</w:t>
            </w:r>
            <w:r w:rsidRPr="00400B47">
              <w:rPr>
                <w:rFonts w:ascii="Arial" w:hAnsi="Arial" w:cs="Arial"/>
                <w:spacing w:val="49"/>
              </w:rPr>
              <w:t xml:space="preserve"> </w:t>
            </w:r>
            <w:r w:rsidRPr="00400B47">
              <w:rPr>
                <w:rFonts w:ascii="Arial" w:hAnsi="Arial" w:cs="Arial"/>
                <w:spacing w:val="1"/>
              </w:rPr>
              <w:t>d</w:t>
            </w:r>
            <w:r w:rsidRPr="00400B47">
              <w:rPr>
                <w:rFonts w:ascii="Arial" w:hAnsi="Arial" w:cs="Arial"/>
              </w:rPr>
              <w:t>ire</w:t>
            </w:r>
            <w:r w:rsidRPr="00400B47">
              <w:rPr>
                <w:rFonts w:ascii="Arial" w:hAnsi="Arial" w:cs="Arial"/>
                <w:spacing w:val="1"/>
              </w:rPr>
              <w:t>c</w:t>
            </w:r>
            <w:r w:rsidRPr="00400B47">
              <w:rPr>
                <w:rFonts w:ascii="Arial" w:hAnsi="Arial" w:cs="Arial"/>
              </w:rPr>
              <w:t>tly</w:t>
            </w:r>
            <w:r w:rsidRPr="00400B47">
              <w:rPr>
                <w:rFonts w:ascii="Arial" w:hAnsi="Arial" w:cs="Arial"/>
                <w:spacing w:val="50"/>
              </w:rPr>
              <w:t xml:space="preserve"> </w:t>
            </w:r>
            <w:r w:rsidRPr="00400B47">
              <w:rPr>
                <w:rFonts w:ascii="Arial" w:hAnsi="Arial" w:cs="Arial"/>
              </w:rPr>
              <w:t>a</w:t>
            </w:r>
            <w:r w:rsidRPr="00400B47">
              <w:rPr>
                <w:rFonts w:ascii="Arial" w:hAnsi="Arial" w:cs="Arial"/>
                <w:spacing w:val="1"/>
              </w:rPr>
              <w:t>ff</w:t>
            </w:r>
            <w:r w:rsidRPr="00400B47">
              <w:rPr>
                <w:rFonts w:ascii="Arial" w:hAnsi="Arial" w:cs="Arial"/>
              </w:rPr>
              <w:t>e</w:t>
            </w:r>
            <w:r w:rsidRPr="00400B47">
              <w:rPr>
                <w:rFonts w:ascii="Arial" w:hAnsi="Arial" w:cs="Arial"/>
                <w:spacing w:val="1"/>
              </w:rPr>
              <w:t>c</w:t>
            </w:r>
            <w:r w:rsidRPr="00400B47">
              <w:rPr>
                <w:rFonts w:ascii="Arial" w:hAnsi="Arial" w:cs="Arial"/>
              </w:rPr>
              <w:t>t  c</w:t>
            </w:r>
            <w:r w:rsidRPr="00400B47">
              <w:rPr>
                <w:rFonts w:ascii="Arial" w:hAnsi="Arial" w:cs="Arial"/>
                <w:spacing w:val="-1"/>
              </w:rPr>
              <w:t>r</w:t>
            </w:r>
            <w:r w:rsidRPr="00400B47">
              <w:rPr>
                <w:rFonts w:ascii="Arial" w:hAnsi="Arial" w:cs="Arial"/>
                <w:spacing w:val="1"/>
              </w:rPr>
              <w:t>o</w:t>
            </w:r>
            <w:r w:rsidRPr="00400B47">
              <w:rPr>
                <w:rFonts w:ascii="Arial" w:hAnsi="Arial" w:cs="Arial"/>
              </w:rPr>
              <w:t>p esta</w:t>
            </w:r>
            <w:r w:rsidRPr="00400B47">
              <w:rPr>
                <w:rFonts w:ascii="Arial" w:hAnsi="Arial" w:cs="Arial"/>
                <w:spacing w:val="1"/>
              </w:rPr>
              <w:t>b</w:t>
            </w:r>
            <w:r w:rsidRPr="00400B47">
              <w:rPr>
                <w:rFonts w:ascii="Arial" w:hAnsi="Arial" w:cs="Arial"/>
              </w:rPr>
              <w:t>li</w:t>
            </w:r>
            <w:r w:rsidRPr="00400B47">
              <w:rPr>
                <w:rFonts w:ascii="Arial" w:hAnsi="Arial" w:cs="Arial"/>
                <w:spacing w:val="-1"/>
              </w:rPr>
              <w:t>s</w:t>
            </w:r>
            <w:r w:rsidRPr="00400B47">
              <w:rPr>
                <w:rFonts w:ascii="Arial" w:hAnsi="Arial" w:cs="Arial"/>
                <w:spacing w:val="1"/>
              </w:rPr>
              <w:t>hm</w:t>
            </w:r>
            <w:r w:rsidRPr="00400B47">
              <w:rPr>
                <w:rFonts w:ascii="Arial" w:hAnsi="Arial" w:cs="Arial"/>
              </w:rPr>
              <w:t>e</w:t>
            </w:r>
            <w:r w:rsidRPr="00400B47">
              <w:rPr>
                <w:rFonts w:ascii="Arial" w:hAnsi="Arial" w:cs="Arial"/>
                <w:spacing w:val="1"/>
              </w:rPr>
              <w:t>n</w:t>
            </w:r>
            <w:r w:rsidRPr="00400B47">
              <w:rPr>
                <w:rFonts w:ascii="Arial" w:hAnsi="Arial" w:cs="Arial"/>
              </w:rPr>
              <w:t>t in</w:t>
            </w:r>
            <w:r w:rsidRPr="00400B47">
              <w:rPr>
                <w:rFonts w:ascii="Arial" w:hAnsi="Arial" w:cs="Arial"/>
                <w:spacing w:val="10"/>
              </w:rPr>
              <w:t xml:space="preserve"> </w:t>
            </w:r>
            <w:r w:rsidRPr="00400B47">
              <w:rPr>
                <w:rFonts w:ascii="Arial" w:hAnsi="Arial" w:cs="Arial"/>
                <w:spacing w:val="1"/>
              </w:rPr>
              <w:t>m</w:t>
            </w:r>
            <w:r w:rsidRPr="00400B47">
              <w:rPr>
                <w:rFonts w:ascii="Arial" w:hAnsi="Arial" w:cs="Arial"/>
              </w:rPr>
              <w:t>a</w:t>
            </w:r>
            <w:r w:rsidRPr="00400B47">
              <w:rPr>
                <w:rFonts w:ascii="Arial" w:hAnsi="Arial" w:cs="Arial"/>
                <w:spacing w:val="1"/>
              </w:rPr>
              <w:t>rg</w:t>
            </w:r>
            <w:r w:rsidRPr="00400B47">
              <w:rPr>
                <w:rFonts w:ascii="Arial" w:hAnsi="Arial" w:cs="Arial"/>
              </w:rPr>
              <w:t>i</w:t>
            </w:r>
            <w:r w:rsidRPr="00400B47">
              <w:rPr>
                <w:rFonts w:ascii="Arial" w:hAnsi="Arial" w:cs="Arial"/>
                <w:spacing w:val="1"/>
              </w:rPr>
              <w:t>n</w:t>
            </w:r>
            <w:r w:rsidRPr="00400B47">
              <w:rPr>
                <w:rFonts w:ascii="Arial" w:hAnsi="Arial" w:cs="Arial"/>
              </w:rPr>
              <w:t>al</w:t>
            </w:r>
            <w:r w:rsidRPr="00400B47">
              <w:rPr>
                <w:rFonts w:ascii="Arial" w:hAnsi="Arial" w:cs="Arial"/>
                <w:spacing w:val="5"/>
              </w:rPr>
              <w:t xml:space="preserve"> </w:t>
            </w:r>
            <w:r w:rsidRPr="00400B47">
              <w:rPr>
                <w:rFonts w:ascii="Arial" w:hAnsi="Arial" w:cs="Arial"/>
              </w:rPr>
              <w:t>a</w:t>
            </w:r>
            <w:r w:rsidRPr="00400B47">
              <w:rPr>
                <w:rFonts w:ascii="Arial" w:hAnsi="Arial" w:cs="Arial"/>
                <w:spacing w:val="1"/>
              </w:rPr>
              <w:t>n</w:t>
            </w:r>
            <w:r w:rsidRPr="00400B47">
              <w:rPr>
                <w:rFonts w:ascii="Arial" w:hAnsi="Arial" w:cs="Arial"/>
              </w:rPr>
              <w:t>d</w:t>
            </w:r>
            <w:r w:rsidRPr="00400B47">
              <w:rPr>
                <w:rFonts w:ascii="Arial" w:hAnsi="Arial" w:cs="Arial"/>
                <w:spacing w:val="9"/>
              </w:rPr>
              <w:t xml:space="preserve"> </w:t>
            </w:r>
            <w:r w:rsidRPr="00400B47">
              <w:rPr>
                <w:rFonts w:ascii="Arial" w:hAnsi="Arial" w:cs="Arial"/>
                <w:spacing w:val="1"/>
              </w:rPr>
              <w:t>r</w:t>
            </w:r>
            <w:r w:rsidRPr="00400B47">
              <w:rPr>
                <w:rFonts w:ascii="Arial" w:hAnsi="Arial" w:cs="Arial"/>
              </w:rPr>
              <w:t>ai</w:t>
            </w:r>
            <w:r w:rsidRPr="00400B47">
              <w:rPr>
                <w:rFonts w:ascii="Arial" w:hAnsi="Arial" w:cs="Arial"/>
                <w:spacing w:val="1"/>
              </w:rPr>
              <w:t>nf</w:t>
            </w:r>
            <w:r w:rsidRPr="00400B47">
              <w:rPr>
                <w:rFonts w:ascii="Arial" w:hAnsi="Arial" w:cs="Arial"/>
              </w:rPr>
              <w:t>ed</w:t>
            </w:r>
            <w:r w:rsidRPr="00400B47">
              <w:rPr>
                <w:rFonts w:ascii="Arial" w:hAnsi="Arial" w:cs="Arial"/>
                <w:spacing w:val="7"/>
              </w:rPr>
              <w:t xml:space="preserve"> </w:t>
            </w:r>
            <w:r w:rsidRPr="00400B47">
              <w:rPr>
                <w:rFonts w:ascii="Arial" w:hAnsi="Arial" w:cs="Arial"/>
              </w:rPr>
              <w:t>e</w:t>
            </w:r>
            <w:r w:rsidRPr="00400B47">
              <w:rPr>
                <w:rFonts w:ascii="Arial" w:hAnsi="Arial" w:cs="Arial"/>
                <w:spacing w:val="-1"/>
              </w:rPr>
              <w:t>n</w:t>
            </w:r>
            <w:r w:rsidRPr="00400B47">
              <w:rPr>
                <w:rFonts w:ascii="Arial" w:hAnsi="Arial" w:cs="Arial"/>
                <w:spacing w:val="1"/>
              </w:rPr>
              <w:t>v</w:t>
            </w:r>
            <w:r w:rsidRPr="00400B47">
              <w:rPr>
                <w:rFonts w:ascii="Arial" w:hAnsi="Arial" w:cs="Arial"/>
              </w:rPr>
              <w:t>ir</w:t>
            </w:r>
            <w:r w:rsidRPr="00400B47">
              <w:rPr>
                <w:rFonts w:ascii="Arial" w:hAnsi="Arial" w:cs="Arial"/>
                <w:spacing w:val="1"/>
              </w:rPr>
              <w:t>o</w:t>
            </w:r>
            <w:r w:rsidRPr="00400B47">
              <w:rPr>
                <w:rFonts w:ascii="Arial" w:hAnsi="Arial" w:cs="Arial"/>
                <w:spacing w:val="-1"/>
              </w:rPr>
              <w:t>n</w:t>
            </w:r>
            <w:r w:rsidRPr="00400B47">
              <w:rPr>
                <w:rFonts w:ascii="Arial" w:hAnsi="Arial" w:cs="Arial"/>
                <w:spacing w:val="1"/>
              </w:rPr>
              <w:t>m</w:t>
            </w:r>
            <w:r w:rsidRPr="00400B47">
              <w:rPr>
                <w:rFonts w:ascii="Arial" w:hAnsi="Arial" w:cs="Arial"/>
              </w:rPr>
              <w:t>e</w:t>
            </w:r>
            <w:r w:rsidRPr="00400B47">
              <w:rPr>
                <w:rFonts w:ascii="Arial" w:hAnsi="Arial" w:cs="Arial"/>
                <w:spacing w:val="1"/>
              </w:rPr>
              <w:t>n</w:t>
            </w:r>
            <w:r w:rsidRPr="00400B47">
              <w:rPr>
                <w:rFonts w:ascii="Arial" w:hAnsi="Arial" w:cs="Arial"/>
              </w:rPr>
              <w:t>t</w:t>
            </w:r>
            <w:r w:rsidRPr="00400B47">
              <w:rPr>
                <w:rFonts w:ascii="Arial" w:hAnsi="Arial" w:cs="Arial"/>
                <w:spacing w:val="-1"/>
              </w:rPr>
              <w:t>s</w:t>
            </w:r>
            <w:r w:rsidRPr="00400B47">
              <w:rPr>
                <w:rFonts w:ascii="Arial" w:hAnsi="Arial" w:cs="Arial"/>
              </w:rPr>
              <w:t>.</w:t>
            </w:r>
            <w:r w:rsidRPr="00400B47">
              <w:rPr>
                <w:rFonts w:ascii="Arial" w:hAnsi="Arial" w:cs="Arial"/>
                <w:spacing w:val="1"/>
              </w:rPr>
              <w:t xml:space="preserve"> </w:t>
            </w:r>
            <w:r w:rsidRPr="00400B47">
              <w:rPr>
                <w:rFonts w:ascii="Arial" w:hAnsi="Arial" w:cs="Arial"/>
              </w:rPr>
              <w:t>T</w:t>
            </w:r>
            <w:r w:rsidRPr="00400B47">
              <w:rPr>
                <w:rFonts w:ascii="Arial" w:hAnsi="Arial" w:cs="Arial"/>
                <w:spacing w:val="1"/>
              </w:rPr>
              <w:t>h</w:t>
            </w:r>
            <w:r w:rsidRPr="00400B47">
              <w:rPr>
                <w:rFonts w:ascii="Arial" w:hAnsi="Arial" w:cs="Arial"/>
              </w:rPr>
              <w:t>e</w:t>
            </w:r>
            <w:r w:rsidRPr="00400B47">
              <w:rPr>
                <w:rFonts w:ascii="Arial" w:hAnsi="Arial" w:cs="Arial"/>
                <w:spacing w:val="6"/>
              </w:rPr>
              <w:t xml:space="preserve"> </w:t>
            </w:r>
            <w:r w:rsidRPr="00400B47">
              <w:rPr>
                <w:rFonts w:ascii="Arial" w:hAnsi="Arial" w:cs="Arial"/>
              </w:rPr>
              <w:t>“seed</w:t>
            </w:r>
            <w:r w:rsidRPr="00400B47">
              <w:rPr>
                <w:rFonts w:ascii="Arial" w:hAnsi="Arial" w:cs="Arial"/>
                <w:spacing w:val="9"/>
              </w:rPr>
              <w:t xml:space="preserve"> </w:t>
            </w:r>
            <w:r w:rsidRPr="00400B47">
              <w:rPr>
                <w:rFonts w:ascii="Arial" w:hAnsi="Arial" w:cs="Arial"/>
                <w:spacing w:val="1"/>
              </w:rPr>
              <w:t>pr</w:t>
            </w:r>
            <w:r w:rsidRPr="00400B47">
              <w:rPr>
                <w:rFonts w:ascii="Arial" w:hAnsi="Arial" w:cs="Arial"/>
              </w:rPr>
              <w:t>i</w:t>
            </w:r>
            <w:r w:rsidRPr="00400B47">
              <w:rPr>
                <w:rFonts w:ascii="Arial" w:hAnsi="Arial" w:cs="Arial"/>
                <w:spacing w:val="1"/>
              </w:rPr>
              <w:t>m</w:t>
            </w:r>
            <w:r w:rsidRPr="00400B47">
              <w:rPr>
                <w:rFonts w:ascii="Arial" w:hAnsi="Arial" w:cs="Arial"/>
              </w:rPr>
              <w:t>i</w:t>
            </w:r>
            <w:r w:rsidRPr="00400B47">
              <w:rPr>
                <w:rFonts w:ascii="Arial" w:hAnsi="Arial" w:cs="Arial"/>
                <w:spacing w:val="1"/>
              </w:rPr>
              <w:t>ng</w:t>
            </w:r>
            <w:r w:rsidRPr="00400B47">
              <w:rPr>
                <w:rFonts w:ascii="Arial" w:hAnsi="Arial" w:cs="Arial"/>
              </w:rPr>
              <w:t>”</w:t>
            </w:r>
            <w:r w:rsidRPr="00400B47">
              <w:rPr>
                <w:rFonts w:ascii="Arial" w:hAnsi="Arial" w:cs="Arial"/>
                <w:spacing w:val="5"/>
              </w:rPr>
              <w:t xml:space="preserve"> </w:t>
            </w:r>
            <w:r w:rsidRPr="00400B47">
              <w:rPr>
                <w:rFonts w:ascii="Arial" w:hAnsi="Arial" w:cs="Arial"/>
              </w:rPr>
              <w:t>li</w:t>
            </w:r>
            <w:r w:rsidRPr="00400B47">
              <w:rPr>
                <w:rFonts w:ascii="Arial" w:hAnsi="Arial" w:cs="Arial"/>
                <w:spacing w:val="1"/>
              </w:rPr>
              <w:t>n</w:t>
            </w:r>
            <w:r w:rsidRPr="00400B47">
              <w:rPr>
                <w:rFonts w:ascii="Arial" w:hAnsi="Arial" w:cs="Arial"/>
              </w:rPr>
              <w:t>e</w:t>
            </w:r>
            <w:r w:rsidRPr="00400B47">
              <w:rPr>
                <w:rFonts w:ascii="Arial" w:hAnsi="Arial" w:cs="Arial"/>
                <w:spacing w:val="9"/>
              </w:rPr>
              <w:t xml:space="preserve"> </w:t>
            </w:r>
            <w:r w:rsidRPr="00400B47">
              <w:rPr>
                <w:rFonts w:ascii="Arial" w:hAnsi="Arial" w:cs="Arial"/>
              </w:rPr>
              <w:t>with</w:t>
            </w:r>
            <w:r w:rsidRPr="00400B47">
              <w:rPr>
                <w:rFonts w:ascii="Arial" w:hAnsi="Arial" w:cs="Arial"/>
                <w:spacing w:val="8"/>
              </w:rPr>
              <w:t xml:space="preserve"> </w:t>
            </w:r>
            <w:r w:rsidRPr="00400B47">
              <w:rPr>
                <w:rFonts w:ascii="Arial" w:hAnsi="Arial" w:cs="Arial"/>
                <w:spacing w:val="1"/>
              </w:rPr>
              <w:t>p</w:t>
            </w:r>
            <w:r w:rsidRPr="00400B47">
              <w:rPr>
                <w:rFonts w:ascii="Arial" w:hAnsi="Arial" w:cs="Arial"/>
              </w:rPr>
              <w:t>la</w:t>
            </w:r>
            <w:r w:rsidRPr="00400B47">
              <w:rPr>
                <w:rFonts w:ascii="Arial" w:hAnsi="Arial" w:cs="Arial"/>
                <w:spacing w:val="1"/>
              </w:rPr>
              <w:t>n</w:t>
            </w:r>
            <w:r w:rsidRPr="00400B47">
              <w:rPr>
                <w:rFonts w:ascii="Arial" w:hAnsi="Arial" w:cs="Arial"/>
              </w:rPr>
              <w:t>t</w:t>
            </w:r>
            <w:r w:rsidRPr="00400B47">
              <w:rPr>
                <w:rFonts w:ascii="Arial" w:hAnsi="Arial" w:cs="Arial"/>
                <w:spacing w:val="7"/>
              </w:rPr>
              <w:t xml:space="preserve"> </w:t>
            </w:r>
            <w:r w:rsidRPr="00400B47">
              <w:rPr>
                <w:rFonts w:ascii="Arial" w:hAnsi="Arial" w:cs="Arial"/>
                <w:spacing w:val="1"/>
              </w:rPr>
              <w:t>gro</w:t>
            </w:r>
            <w:r w:rsidRPr="00400B47">
              <w:rPr>
                <w:rFonts w:ascii="Arial" w:hAnsi="Arial" w:cs="Arial"/>
              </w:rPr>
              <w:t>wth</w:t>
            </w:r>
            <w:r w:rsidRPr="00400B47">
              <w:rPr>
                <w:rFonts w:ascii="Arial" w:hAnsi="Arial" w:cs="Arial"/>
                <w:spacing w:val="6"/>
              </w:rPr>
              <w:t xml:space="preserve"> </w:t>
            </w:r>
            <w:r w:rsidRPr="00400B47">
              <w:rPr>
                <w:rFonts w:ascii="Arial" w:hAnsi="Arial" w:cs="Arial"/>
                <w:spacing w:val="1"/>
              </w:rPr>
              <w:t>r</w:t>
            </w:r>
            <w:r w:rsidRPr="00400B47">
              <w:rPr>
                <w:rFonts w:ascii="Arial" w:hAnsi="Arial" w:cs="Arial"/>
              </w:rPr>
              <w:t>e</w:t>
            </w:r>
            <w:r w:rsidRPr="00400B47">
              <w:rPr>
                <w:rFonts w:ascii="Arial" w:hAnsi="Arial" w:cs="Arial"/>
                <w:spacing w:val="-1"/>
              </w:rPr>
              <w:t>g</w:t>
            </w:r>
            <w:r w:rsidRPr="00400B47">
              <w:rPr>
                <w:rFonts w:ascii="Arial" w:hAnsi="Arial" w:cs="Arial"/>
                <w:spacing w:val="1"/>
              </w:rPr>
              <w:t>u</w:t>
            </w:r>
            <w:r w:rsidRPr="00400B47">
              <w:rPr>
                <w:rFonts w:ascii="Arial" w:hAnsi="Arial" w:cs="Arial"/>
              </w:rPr>
              <w:t>lat</w:t>
            </w:r>
            <w:r w:rsidRPr="00400B47">
              <w:rPr>
                <w:rFonts w:ascii="Arial" w:hAnsi="Arial" w:cs="Arial"/>
                <w:spacing w:val="1"/>
              </w:rPr>
              <w:t>or</w:t>
            </w:r>
            <w:r w:rsidRPr="00400B47">
              <w:rPr>
                <w:rFonts w:ascii="Arial" w:hAnsi="Arial" w:cs="Arial"/>
              </w:rPr>
              <w:t>s</w:t>
            </w:r>
            <w:r w:rsidRPr="00400B47">
              <w:rPr>
                <w:rFonts w:ascii="Arial" w:hAnsi="Arial" w:cs="Arial"/>
                <w:spacing w:val="3"/>
              </w:rPr>
              <w:t xml:space="preserve"> </w:t>
            </w:r>
            <w:r w:rsidRPr="00400B47">
              <w:rPr>
                <w:rFonts w:ascii="Arial" w:hAnsi="Arial" w:cs="Arial"/>
              </w:rPr>
              <w:t xml:space="preserve">is </w:t>
            </w:r>
            <w:r w:rsidRPr="00400B47">
              <w:rPr>
                <w:rFonts w:ascii="Arial" w:hAnsi="Arial" w:cs="Arial"/>
                <w:spacing w:val="1"/>
              </w:rPr>
              <w:t>p</w:t>
            </w:r>
            <w:r w:rsidRPr="00400B47">
              <w:rPr>
                <w:rFonts w:ascii="Arial" w:hAnsi="Arial" w:cs="Arial"/>
              </w:rPr>
              <w:t>e</w:t>
            </w:r>
            <w:r w:rsidRPr="00400B47">
              <w:rPr>
                <w:rFonts w:ascii="Arial" w:hAnsi="Arial" w:cs="Arial"/>
                <w:spacing w:val="1"/>
              </w:rPr>
              <w:t>r</w:t>
            </w:r>
            <w:r w:rsidRPr="00400B47">
              <w:rPr>
                <w:rFonts w:ascii="Arial" w:hAnsi="Arial" w:cs="Arial"/>
              </w:rPr>
              <w:t>ti</w:t>
            </w:r>
            <w:r w:rsidRPr="00400B47">
              <w:rPr>
                <w:rFonts w:ascii="Arial" w:hAnsi="Arial" w:cs="Arial"/>
                <w:spacing w:val="1"/>
              </w:rPr>
              <w:t>n</w:t>
            </w:r>
            <w:r w:rsidRPr="00400B47">
              <w:rPr>
                <w:rFonts w:ascii="Arial" w:hAnsi="Arial" w:cs="Arial"/>
              </w:rPr>
              <w:t>e</w:t>
            </w:r>
            <w:r w:rsidRPr="00400B47">
              <w:rPr>
                <w:rFonts w:ascii="Arial" w:hAnsi="Arial" w:cs="Arial"/>
                <w:spacing w:val="1"/>
              </w:rPr>
              <w:t>n</w:t>
            </w:r>
            <w:r w:rsidRPr="00400B47">
              <w:rPr>
                <w:rFonts w:ascii="Arial" w:hAnsi="Arial" w:cs="Arial"/>
              </w:rPr>
              <w:t>t</w:t>
            </w:r>
            <w:r w:rsidRPr="00400B47">
              <w:rPr>
                <w:rFonts w:ascii="Arial" w:hAnsi="Arial" w:cs="Arial"/>
                <w:spacing w:val="2"/>
              </w:rPr>
              <w:t xml:space="preserve"> </w:t>
            </w:r>
            <w:r w:rsidRPr="00400B47">
              <w:rPr>
                <w:rFonts w:ascii="Arial" w:hAnsi="Arial" w:cs="Arial"/>
              </w:rPr>
              <w:t>a</w:t>
            </w:r>
            <w:r w:rsidRPr="00400B47">
              <w:rPr>
                <w:rFonts w:ascii="Arial" w:hAnsi="Arial" w:cs="Arial"/>
                <w:spacing w:val="1"/>
              </w:rPr>
              <w:t>n</w:t>
            </w:r>
            <w:r w:rsidRPr="00400B47">
              <w:rPr>
                <w:rFonts w:ascii="Arial" w:hAnsi="Arial" w:cs="Arial"/>
              </w:rPr>
              <w:t>d</w:t>
            </w:r>
            <w:r w:rsidRPr="00400B47">
              <w:rPr>
                <w:rFonts w:ascii="Arial" w:hAnsi="Arial" w:cs="Arial"/>
                <w:spacing w:val="7"/>
              </w:rPr>
              <w:t xml:space="preserve"> </w:t>
            </w:r>
            <w:r w:rsidRPr="00400B47">
              <w:rPr>
                <w:rFonts w:ascii="Arial" w:hAnsi="Arial" w:cs="Arial"/>
                <w:spacing w:val="-1"/>
              </w:rPr>
              <w:t>o</w:t>
            </w:r>
            <w:r w:rsidRPr="00400B47">
              <w:rPr>
                <w:rFonts w:ascii="Arial" w:hAnsi="Arial" w:cs="Arial"/>
              </w:rPr>
              <w:t>f</w:t>
            </w:r>
            <w:r w:rsidRPr="00400B47">
              <w:rPr>
                <w:rFonts w:ascii="Arial" w:hAnsi="Arial" w:cs="Arial"/>
                <w:spacing w:val="8"/>
              </w:rPr>
              <w:t xml:space="preserve"> </w:t>
            </w:r>
            <w:r w:rsidRPr="00400B47">
              <w:rPr>
                <w:rFonts w:ascii="Arial" w:hAnsi="Arial" w:cs="Arial"/>
              </w:rPr>
              <w:t>i</w:t>
            </w:r>
            <w:r w:rsidRPr="00400B47">
              <w:rPr>
                <w:rFonts w:ascii="Arial" w:hAnsi="Arial" w:cs="Arial"/>
                <w:spacing w:val="1"/>
              </w:rPr>
              <w:t>n</w:t>
            </w:r>
            <w:r w:rsidRPr="00400B47">
              <w:rPr>
                <w:rFonts w:ascii="Arial" w:hAnsi="Arial" w:cs="Arial"/>
              </w:rPr>
              <w:t>te</w:t>
            </w:r>
            <w:r w:rsidRPr="00400B47">
              <w:rPr>
                <w:rFonts w:ascii="Arial" w:hAnsi="Arial" w:cs="Arial"/>
                <w:spacing w:val="1"/>
              </w:rPr>
              <w:t>r</w:t>
            </w:r>
            <w:r w:rsidRPr="00400B47">
              <w:rPr>
                <w:rFonts w:ascii="Arial" w:hAnsi="Arial" w:cs="Arial"/>
              </w:rPr>
              <w:t>est</w:t>
            </w:r>
            <w:r w:rsidRPr="00400B47">
              <w:rPr>
                <w:rFonts w:ascii="Arial" w:hAnsi="Arial" w:cs="Arial"/>
                <w:spacing w:val="3"/>
              </w:rPr>
              <w:t xml:space="preserve"> </w:t>
            </w:r>
            <w:r w:rsidRPr="00400B47">
              <w:rPr>
                <w:rFonts w:ascii="Arial" w:hAnsi="Arial" w:cs="Arial"/>
              </w:rPr>
              <w:t>to</w:t>
            </w:r>
            <w:r w:rsidRPr="00400B47">
              <w:rPr>
                <w:rFonts w:ascii="Arial" w:hAnsi="Arial" w:cs="Arial"/>
                <w:spacing w:val="8"/>
              </w:rPr>
              <w:t xml:space="preserve"> </w:t>
            </w:r>
            <w:r w:rsidRPr="00400B47">
              <w:rPr>
                <w:rFonts w:ascii="Arial" w:hAnsi="Arial" w:cs="Arial"/>
              </w:rPr>
              <w:t>t</w:t>
            </w:r>
            <w:r w:rsidRPr="00400B47">
              <w:rPr>
                <w:rFonts w:ascii="Arial" w:hAnsi="Arial" w:cs="Arial"/>
                <w:spacing w:val="1"/>
              </w:rPr>
              <w:t>h</w:t>
            </w:r>
            <w:r w:rsidRPr="00400B47">
              <w:rPr>
                <w:rFonts w:ascii="Arial" w:hAnsi="Arial" w:cs="Arial"/>
              </w:rPr>
              <w:t>e</w:t>
            </w:r>
            <w:r w:rsidRPr="00400B47">
              <w:rPr>
                <w:rFonts w:ascii="Arial" w:hAnsi="Arial" w:cs="Arial"/>
                <w:spacing w:val="7"/>
              </w:rPr>
              <w:t xml:space="preserve"> </w:t>
            </w:r>
            <w:r w:rsidRPr="00400B47">
              <w:rPr>
                <w:rFonts w:ascii="Arial" w:hAnsi="Arial" w:cs="Arial"/>
                <w:spacing w:val="-1"/>
              </w:rPr>
              <w:t>s</w:t>
            </w:r>
            <w:r w:rsidRPr="00400B47">
              <w:rPr>
                <w:rFonts w:ascii="Arial" w:hAnsi="Arial" w:cs="Arial"/>
              </w:rPr>
              <w:t>e</w:t>
            </w:r>
            <w:r w:rsidRPr="00400B47">
              <w:rPr>
                <w:rFonts w:ascii="Arial" w:hAnsi="Arial" w:cs="Arial"/>
                <w:spacing w:val="1"/>
              </w:rPr>
              <w:t>e</w:t>
            </w:r>
            <w:r w:rsidRPr="00400B47">
              <w:rPr>
                <w:rFonts w:ascii="Arial" w:hAnsi="Arial" w:cs="Arial"/>
              </w:rPr>
              <w:t>d</w:t>
            </w:r>
            <w:r w:rsidRPr="00400B47">
              <w:rPr>
                <w:rFonts w:ascii="Arial" w:hAnsi="Arial" w:cs="Arial"/>
                <w:spacing w:val="6"/>
              </w:rPr>
              <w:t xml:space="preserve"> </w:t>
            </w:r>
            <w:r w:rsidRPr="00400B47">
              <w:rPr>
                <w:rFonts w:ascii="Arial" w:hAnsi="Arial" w:cs="Arial"/>
                <w:spacing w:val="-1"/>
              </w:rPr>
              <w:t>s</w:t>
            </w:r>
            <w:r w:rsidRPr="00400B47">
              <w:rPr>
                <w:rFonts w:ascii="Arial" w:hAnsi="Arial" w:cs="Arial"/>
              </w:rPr>
              <w:t>cie</w:t>
            </w:r>
            <w:r w:rsidRPr="00400B47">
              <w:rPr>
                <w:rFonts w:ascii="Arial" w:hAnsi="Arial" w:cs="Arial"/>
                <w:spacing w:val="2"/>
              </w:rPr>
              <w:t>n</w:t>
            </w:r>
            <w:r w:rsidRPr="00400B47">
              <w:rPr>
                <w:rFonts w:ascii="Arial" w:hAnsi="Arial" w:cs="Arial"/>
              </w:rPr>
              <w:t>ce</w:t>
            </w:r>
            <w:r w:rsidRPr="00400B47">
              <w:rPr>
                <w:rFonts w:ascii="Arial" w:hAnsi="Arial" w:cs="Arial"/>
                <w:spacing w:val="4"/>
              </w:rPr>
              <w:t xml:space="preserve"> </w:t>
            </w:r>
            <w:r w:rsidRPr="00400B47">
              <w:rPr>
                <w:rFonts w:ascii="Arial" w:hAnsi="Arial" w:cs="Arial"/>
              </w:rPr>
              <w:t>c</w:t>
            </w:r>
            <w:r w:rsidRPr="00400B47">
              <w:rPr>
                <w:rFonts w:ascii="Arial" w:hAnsi="Arial" w:cs="Arial"/>
                <w:spacing w:val="1"/>
              </w:rPr>
              <w:t>ommun</w:t>
            </w:r>
            <w:r w:rsidRPr="00400B47">
              <w:rPr>
                <w:rFonts w:ascii="Arial" w:hAnsi="Arial" w:cs="Arial"/>
              </w:rPr>
              <w:t>it</w:t>
            </w:r>
            <w:r w:rsidRPr="00400B47">
              <w:rPr>
                <w:rFonts w:ascii="Arial" w:hAnsi="Arial" w:cs="Arial"/>
                <w:spacing w:val="1"/>
              </w:rPr>
              <w:t>y</w:t>
            </w:r>
            <w:r w:rsidRPr="00400B47">
              <w:rPr>
                <w:rFonts w:ascii="Arial" w:hAnsi="Arial" w:cs="Arial"/>
              </w:rPr>
              <w:t>. H</w:t>
            </w:r>
            <w:r w:rsidRPr="00400B47">
              <w:rPr>
                <w:rFonts w:ascii="Arial" w:hAnsi="Arial" w:cs="Arial"/>
                <w:spacing w:val="1"/>
              </w:rPr>
              <w:t>o</w:t>
            </w:r>
            <w:r w:rsidRPr="00400B47">
              <w:rPr>
                <w:rFonts w:ascii="Arial" w:hAnsi="Arial" w:cs="Arial"/>
              </w:rPr>
              <w:t>we</w:t>
            </w:r>
            <w:r w:rsidRPr="00400B47">
              <w:rPr>
                <w:rFonts w:ascii="Arial" w:hAnsi="Arial" w:cs="Arial"/>
                <w:spacing w:val="2"/>
              </w:rPr>
              <w:t>v</w:t>
            </w:r>
            <w:r w:rsidRPr="00400B47">
              <w:rPr>
                <w:rFonts w:ascii="Arial" w:hAnsi="Arial" w:cs="Arial"/>
              </w:rPr>
              <w:t>e</w:t>
            </w:r>
            <w:r w:rsidRPr="00400B47">
              <w:rPr>
                <w:rFonts w:ascii="Arial" w:hAnsi="Arial" w:cs="Arial"/>
                <w:spacing w:val="1"/>
              </w:rPr>
              <w:t>r</w:t>
            </w:r>
            <w:r w:rsidRPr="00400B47">
              <w:rPr>
                <w:rFonts w:ascii="Arial" w:hAnsi="Arial" w:cs="Arial"/>
              </w:rPr>
              <w:t>,</w:t>
            </w:r>
            <w:r w:rsidRPr="00400B47">
              <w:rPr>
                <w:rFonts w:ascii="Arial" w:hAnsi="Arial" w:cs="Arial"/>
                <w:spacing w:val="2"/>
              </w:rPr>
              <w:t xml:space="preserve"> </w:t>
            </w:r>
            <w:r w:rsidRPr="00400B47">
              <w:rPr>
                <w:rFonts w:ascii="Arial" w:hAnsi="Arial" w:cs="Arial"/>
              </w:rPr>
              <w:t>t</w:t>
            </w:r>
            <w:r w:rsidRPr="00400B47">
              <w:rPr>
                <w:rFonts w:ascii="Arial" w:hAnsi="Arial" w:cs="Arial"/>
                <w:spacing w:val="1"/>
              </w:rPr>
              <w:t>h</w:t>
            </w:r>
            <w:r w:rsidRPr="00400B47">
              <w:rPr>
                <w:rFonts w:ascii="Arial" w:hAnsi="Arial" w:cs="Arial"/>
              </w:rPr>
              <w:t>e</w:t>
            </w:r>
            <w:r w:rsidRPr="00400B47">
              <w:rPr>
                <w:rFonts w:ascii="Arial" w:hAnsi="Arial" w:cs="Arial"/>
                <w:spacing w:val="7"/>
              </w:rPr>
              <w:t xml:space="preserve"> </w:t>
            </w:r>
            <w:r w:rsidRPr="00400B47">
              <w:rPr>
                <w:rFonts w:ascii="Arial" w:hAnsi="Arial" w:cs="Arial"/>
              </w:rPr>
              <w:t>c</w:t>
            </w:r>
            <w:r w:rsidRPr="00400B47">
              <w:rPr>
                <w:rFonts w:ascii="Arial" w:hAnsi="Arial" w:cs="Arial"/>
                <w:spacing w:val="1"/>
              </w:rPr>
              <w:t>on</w:t>
            </w:r>
            <w:r w:rsidRPr="00400B47">
              <w:rPr>
                <w:rFonts w:ascii="Arial" w:hAnsi="Arial" w:cs="Arial"/>
              </w:rPr>
              <w:t>tr</w:t>
            </w:r>
            <w:r w:rsidRPr="00400B47">
              <w:rPr>
                <w:rFonts w:ascii="Arial" w:hAnsi="Arial" w:cs="Arial"/>
                <w:spacing w:val="-3"/>
              </w:rPr>
              <w:t>i</w:t>
            </w:r>
            <w:r w:rsidRPr="00400B47">
              <w:rPr>
                <w:rFonts w:ascii="Arial" w:hAnsi="Arial" w:cs="Arial"/>
                <w:spacing w:val="1"/>
              </w:rPr>
              <w:t>bu</w:t>
            </w:r>
            <w:r w:rsidRPr="00400B47">
              <w:rPr>
                <w:rFonts w:ascii="Arial" w:hAnsi="Arial" w:cs="Arial"/>
              </w:rPr>
              <w:t>ti</w:t>
            </w:r>
            <w:r w:rsidRPr="00400B47">
              <w:rPr>
                <w:rFonts w:ascii="Arial" w:hAnsi="Arial" w:cs="Arial"/>
                <w:spacing w:val="-2"/>
              </w:rPr>
              <w:t>o</w:t>
            </w:r>
            <w:r w:rsidRPr="00400B47">
              <w:rPr>
                <w:rFonts w:ascii="Arial" w:hAnsi="Arial" w:cs="Arial"/>
              </w:rPr>
              <w:t xml:space="preserve">n </w:t>
            </w:r>
            <w:r w:rsidRPr="00400B47">
              <w:rPr>
                <w:rFonts w:ascii="Arial" w:hAnsi="Arial" w:cs="Arial"/>
                <w:spacing w:val="1"/>
              </w:rPr>
              <w:t>d</w:t>
            </w:r>
            <w:r w:rsidRPr="00400B47">
              <w:rPr>
                <w:rFonts w:ascii="Arial" w:hAnsi="Arial" w:cs="Arial"/>
              </w:rPr>
              <w:t>e</w:t>
            </w:r>
            <w:r w:rsidRPr="00400B47">
              <w:rPr>
                <w:rFonts w:ascii="Arial" w:hAnsi="Arial" w:cs="Arial"/>
                <w:spacing w:val="1"/>
              </w:rPr>
              <w:t>p</w:t>
            </w:r>
            <w:r w:rsidRPr="00400B47">
              <w:rPr>
                <w:rFonts w:ascii="Arial" w:hAnsi="Arial" w:cs="Arial"/>
              </w:rPr>
              <w:t>e</w:t>
            </w:r>
            <w:r w:rsidRPr="00400B47">
              <w:rPr>
                <w:rFonts w:ascii="Arial" w:hAnsi="Arial" w:cs="Arial"/>
                <w:spacing w:val="1"/>
              </w:rPr>
              <w:t>nd</w:t>
            </w:r>
            <w:r w:rsidRPr="00400B47">
              <w:rPr>
                <w:rFonts w:ascii="Arial" w:hAnsi="Arial" w:cs="Arial"/>
              </w:rPr>
              <w:t>s</w:t>
            </w:r>
            <w:r w:rsidRPr="00400B47">
              <w:rPr>
                <w:rFonts w:ascii="Arial" w:hAnsi="Arial" w:cs="Arial"/>
                <w:spacing w:val="2"/>
              </w:rPr>
              <w:t xml:space="preserve"> </w:t>
            </w:r>
            <w:r w:rsidRPr="00400B47">
              <w:rPr>
                <w:rFonts w:ascii="Arial" w:hAnsi="Arial" w:cs="Arial"/>
                <w:spacing w:val="1"/>
              </w:rPr>
              <w:t>o</w:t>
            </w:r>
            <w:r w:rsidRPr="00400B47">
              <w:rPr>
                <w:rFonts w:ascii="Arial" w:hAnsi="Arial" w:cs="Arial"/>
              </w:rPr>
              <w:t>n</w:t>
            </w:r>
            <w:r w:rsidRPr="00400B47">
              <w:rPr>
                <w:rFonts w:ascii="Arial" w:hAnsi="Arial" w:cs="Arial"/>
                <w:spacing w:val="8"/>
              </w:rPr>
              <w:t xml:space="preserve"> </w:t>
            </w:r>
            <w:r w:rsidRPr="00400B47">
              <w:rPr>
                <w:rFonts w:ascii="Arial" w:hAnsi="Arial" w:cs="Arial"/>
                <w:spacing w:val="1"/>
              </w:rPr>
              <w:t>r</w:t>
            </w:r>
            <w:r w:rsidRPr="00400B47">
              <w:rPr>
                <w:rFonts w:ascii="Arial" w:hAnsi="Arial" w:cs="Arial"/>
                <w:spacing w:val="-3"/>
              </w:rPr>
              <w:t>i</w:t>
            </w:r>
            <w:r w:rsidRPr="00400B47">
              <w:rPr>
                <w:rFonts w:ascii="Arial" w:hAnsi="Arial" w:cs="Arial"/>
                <w:spacing w:val="1"/>
              </w:rPr>
              <w:t>gor</w:t>
            </w:r>
            <w:r w:rsidRPr="00400B47">
              <w:rPr>
                <w:rFonts w:ascii="Arial" w:hAnsi="Arial" w:cs="Arial"/>
                <w:spacing w:val="-1"/>
              </w:rPr>
              <w:t>o</w:t>
            </w:r>
            <w:r w:rsidRPr="00400B47">
              <w:rPr>
                <w:rFonts w:ascii="Arial" w:hAnsi="Arial" w:cs="Arial"/>
                <w:spacing w:val="1"/>
              </w:rPr>
              <w:t>u</w:t>
            </w:r>
            <w:r w:rsidRPr="00400B47">
              <w:rPr>
                <w:rFonts w:ascii="Arial" w:hAnsi="Arial" w:cs="Arial"/>
              </w:rPr>
              <w:t xml:space="preserve">s </w:t>
            </w:r>
            <w:r w:rsidRPr="00400B47">
              <w:rPr>
                <w:rFonts w:ascii="Arial" w:hAnsi="Arial" w:cs="Arial"/>
                <w:spacing w:val="1"/>
              </w:rPr>
              <w:t>m</w:t>
            </w:r>
            <w:r w:rsidRPr="00400B47">
              <w:rPr>
                <w:rFonts w:ascii="Arial" w:hAnsi="Arial" w:cs="Arial"/>
              </w:rPr>
              <w:t>et</w:t>
            </w:r>
            <w:r w:rsidRPr="00400B47">
              <w:rPr>
                <w:rFonts w:ascii="Arial" w:hAnsi="Arial" w:cs="Arial"/>
                <w:spacing w:val="1"/>
              </w:rPr>
              <w:t>hodo</w:t>
            </w:r>
            <w:r w:rsidRPr="00400B47">
              <w:rPr>
                <w:rFonts w:ascii="Arial" w:hAnsi="Arial" w:cs="Arial"/>
                <w:spacing w:val="-3"/>
              </w:rPr>
              <w:t>l</w:t>
            </w:r>
            <w:r w:rsidRPr="00400B47">
              <w:rPr>
                <w:rFonts w:ascii="Arial" w:hAnsi="Arial" w:cs="Arial"/>
                <w:spacing w:val="1"/>
              </w:rPr>
              <w:t>og</w:t>
            </w:r>
            <w:r w:rsidRPr="00400B47">
              <w:rPr>
                <w:rFonts w:ascii="Arial" w:hAnsi="Arial" w:cs="Arial"/>
              </w:rPr>
              <w:t>y</w:t>
            </w:r>
            <w:r w:rsidRPr="00400B47">
              <w:rPr>
                <w:rFonts w:ascii="Arial" w:hAnsi="Arial" w:cs="Arial"/>
                <w:spacing w:val="17"/>
              </w:rPr>
              <w:t xml:space="preserve"> </w:t>
            </w:r>
            <w:r w:rsidRPr="00400B47">
              <w:rPr>
                <w:rFonts w:ascii="Arial" w:hAnsi="Arial" w:cs="Arial"/>
                <w:spacing w:val="-2"/>
              </w:rPr>
              <w:t>(</w:t>
            </w:r>
            <w:r w:rsidRPr="00400B47">
              <w:rPr>
                <w:rFonts w:ascii="Arial" w:hAnsi="Arial" w:cs="Arial"/>
                <w:spacing w:val="1"/>
              </w:rPr>
              <w:t>for</w:t>
            </w:r>
            <w:r w:rsidRPr="00400B47">
              <w:rPr>
                <w:rFonts w:ascii="Arial" w:hAnsi="Arial" w:cs="Arial"/>
                <w:spacing w:val="-1"/>
              </w:rPr>
              <w:t>m</w:t>
            </w:r>
            <w:r w:rsidRPr="00400B47">
              <w:rPr>
                <w:rFonts w:ascii="Arial" w:hAnsi="Arial" w:cs="Arial"/>
                <w:spacing w:val="1"/>
              </w:rPr>
              <w:t>u</w:t>
            </w:r>
            <w:r w:rsidRPr="00400B47">
              <w:rPr>
                <w:rFonts w:ascii="Arial" w:hAnsi="Arial" w:cs="Arial"/>
              </w:rPr>
              <w:t>las,</w:t>
            </w:r>
            <w:r w:rsidRPr="00400B47">
              <w:rPr>
                <w:rFonts w:ascii="Arial" w:hAnsi="Arial" w:cs="Arial"/>
                <w:spacing w:val="19"/>
              </w:rPr>
              <w:t xml:space="preserve"> </w:t>
            </w:r>
            <w:r w:rsidRPr="00400B47">
              <w:rPr>
                <w:rFonts w:ascii="Arial" w:hAnsi="Arial" w:cs="Arial"/>
              </w:rPr>
              <w:t>i</w:t>
            </w:r>
            <w:r w:rsidRPr="00400B47">
              <w:rPr>
                <w:rFonts w:ascii="Arial" w:hAnsi="Arial" w:cs="Arial"/>
                <w:spacing w:val="1"/>
              </w:rPr>
              <w:t>nd</w:t>
            </w:r>
            <w:r w:rsidRPr="00400B47">
              <w:rPr>
                <w:rFonts w:ascii="Arial" w:hAnsi="Arial" w:cs="Arial"/>
                <w:spacing w:val="-2"/>
              </w:rPr>
              <w:t>e</w:t>
            </w:r>
            <w:r w:rsidRPr="00400B47">
              <w:rPr>
                <w:rFonts w:ascii="Arial" w:hAnsi="Arial" w:cs="Arial"/>
              </w:rPr>
              <w:t>x</w:t>
            </w:r>
            <w:r w:rsidRPr="00400B47">
              <w:rPr>
                <w:rFonts w:ascii="Arial" w:hAnsi="Arial" w:cs="Arial"/>
                <w:spacing w:val="24"/>
              </w:rPr>
              <w:t xml:space="preserve"> </w:t>
            </w:r>
            <w:r w:rsidRPr="00400B47">
              <w:rPr>
                <w:rFonts w:ascii="Arial" w:hAnsi="Arial" w:cs="Arial"/>
                <w:spacing w:val="1"/>
              </w:rPr>
              <w:t>r</w:t>
            </w:r>
            <w:r w:rsidRPr="00400B47">
              <w:rPr>
                <w:rFonts w:ascii="Arial" w:hAnsi="Arial" w:cs="Arial"/>
              </w:rPr>
              <w:t>e</w:t>
            </w:r>
            <w:r w:rsidRPr="00400B47">
              <w:rPr>
                <w:rFonts w:ascii="Arial" w:hAnsi="Arial" w:cs="Arial"/>
                <w:spacing w:val="1"/>
              </w:rPr>
              <w:t>f</w:t>
            </w:r>
            <w:r w:rsidRPr="00400B47">
              <w:rPr>
                <w:rFonts w:ascii="Arial" w:hAnsi="Arial" w:cs="Arial"/>
              </w:rPr>
              <w:t>e</w:t>
            </w:r>
            <w:r w:rsidRPr="00400B47">
              <w:rPr>
                <w:rFonts w:ascii="Arial" w:hAnsi="Arial" w:cs="Arial"/>
                <w:spacing w:val="1"/>
              </w:rPr>
              <w:t>r</w:t>
            </w:r>
            <w:r w:rsidRPr="00400B47">
              <w:rPr>
                <w:rFonts w:ascii="Arial" w:hAnsi="Arial" w:cs="Arial"/>
              </w:rPr>
              <w:t>e</w:t>
            </w:r>
            <w:r w:rsidRPr="00400B47">
              <w:rPr>
                <w:rFonts w:ascii="Arial" w:hAnsi="Arial" w:cs="Arial"/>
                <w:spacing w:val="1"/>
              </w:rPr>
              <w:t>n</w:t>
            </w:r>
            <w:r w:rsidRPr="00400B47">
              <w:rPr>
                <w:rFonts w:ascii="Arial" w:hAnsi="Arial" w:cs="Arial"/>
              </w:rPr>
              <w:t>c</w:t>
            </w:r>
            <w:r w:rsidRPr="00400B47">
              <w:rPr>
                <w:rFonts w:ascii="Arial" w:hAnsi="Arial" w:cs="Arial"/>
                <w:spacing w:val="1"/>
              </w:rPr>
              <w:t>e</w:t>
            </w:r>
            <w:r w:rsidRPr="00400B47">
              <w:rPr>
                <w:rFonts w:ascii="Arial" w:hAnsi="Arial" w:cs="Arial"/>
                <w:spacing w:val="-1"/>
              </w:rPr>
              <w:t>s</w:t>
            </w:r>
            <w:r w:rsidRPr="00400B47">
              <w:rPr>
                <w:rFonts w:ascii="Arial" w:hAnsi="Arial" w:cs="Arial"/>
              </w:rPr>
              <w:t>,</w:t>
            </w:r>
            <w:r w:rsidRPr="00400B47">
              <w:rPr>
                <w:rFonts w:ascii="Arial" w:hAnsi="Arial" w:cs="Arial"/>
                <w:spacing w:val="18"/>
              </w:rPr>
              <w:t xml:space="preserve"> </w:t>
            </w:r>
            <w:r w:rsidRPr="00400B47">
              <w:rPr>
                <w:rFonts w:ascii="Arial" w:hAnsi="Arial" w:cs="Arial"/>
                <w:spacing w:val="1"/>
              </w:rPr>
              <w:t>d</w:t>
            </w:r>
            <w:r w:rsidRPr="00400B47">
              <w:rPr>
                <w:rFonts w:ascii="Arial" w:hAnsi="Arial" w:cs="Arial"/>
              </w:rPr>
              <w:t>esi</w:t>
            </w:r>
            <w:r w:rsidRPr="00400B47">
              <w:rPr>
                <w:rFonts w:ascii="Arial" w:hAnsi="Arial" w:cs="Arial"/>
                <w:spacing w:val="-2"/>
              </w:rPr>
              <w:t>g</w:t>
            </w:r>
            <w:r w:rsidRPr="00400B47">
              <w:rPr>
                <w:rFonts w:ascii="Arial" w:hAnsi="Arial" w:cs="Arial"/>
              </w:rPr>
              <w:t>n</w:t>
            </w:r>
            <w:r w:rsidRPr="00400B47">
              <w:rPr>
                <w:rFonts w:ascii="Arial" w:hAnsi="Arial" w:cs="Arial"/>
                <w:spacing w:val="23"/>
              </w:rPr>
              <w:t xml:space="preserve"> </w:t>
            </w:r>
            <w:r w:rsidRPr="00400B47">
              <w:rPr>
                <w:rFonts w:ascii="Arial" w:hAnsi="Arial" w:cs="Arial"/>
              </w:rPr>
              <w:t>a</w:t>
            </w:r>
            <w:r w:rsidRPr="00400B47">
              <w:rPr>
                <w:rFonts w:ascii="Arial" w:hAnsi="Arial" w:cs="Arial"/>
                <w:spacing w:val="1"/>
              </w:rPr>
              <w:t>n</w:t>
            </w:r>
            <w:r w:rsidRPr="00400B47">
              <w:rPr>
                <w:rFonts w:ascii="Arial" w:hAnsi="Arial" w:cs="Arial"/>
              </w:rPr>
              <w:t>d</w:t>
            </w:r>
            <w:r w:rsidRPr="00400B47">
              <w:rPr>
                <w:rFonts w:ascii="Arial" w:hAnsi="Arial" w:cs="Arial"/>
                <w:spacing w:val="25"/>
              </w:rPr>
              <w:t xml:space="preserve"> </w:t>
            </w:r>
            <w:r w:rsidRPr="00400B47">
              <w:rPr>
                <w:rFonts w:ascii="Arial" w:hAnsi="Arial" w:cs="Arial"/>
                <w:spacing w:val="-1"/>
              </w:rPr>
              <w:t>s</w:t>
            </w:r>
            <w:r w:rsidRPr="00400B47">
              <w:rPr>
                <w:rFonts w:ascii="Arial" w:hAnsi="Arial" w:cs="Arial"/>
              </w:rPr>
              <w:t>tati</w:t>
            </w:r>
            <w:r w:rsidRPr="00400B47">
              <w:rPr>
                <w:rFonts w:ascii="Arial" w:hAnsi="Arial" w:cs="Arial"/>
                <w:spacing w:val="-1"/>
              </w:rPr>
              <w:t>s</w:t>
            </w:r>
            <w:r w:rsidRPr="00400B47">
              <w:rPr>
                <w:rFonts w:ascii="Arial" w:hAnsi="Arial" w:cs="Arial"/>
              </w:rPr>
              <w:t>tic</w:t>
            </w:r>
            <w:r w:rsidRPr="00400B47">
              <w:rPr>
                <w:rFonts w:ascii="Arial" w:hAnsi="Arial" w:cs="Arial"/>
                <w:spacing w:val="-1"/>
              </w:rPr>
              <w:t>s</w:t>
            </w:r>
            <w:r w:rsidRPr="00400B47">
              <w:rPr>
                <w:rFonts w:ascii="Arial" w:hAnsi="Arial" w:cs="Arial"/>
              </w:rPr>
              <w:t>)</w:t>
            </w:r>
            <w:r w:rsidRPr="00400B47">
              <w:rPr>
                <w:rFonts w:ascii="Arial" w:hAnsi="Arial" w:cs="Arial"/>
                <w:spacing w:val="19"/>
              </w:rPr>
              <w:t xml:space="preserve"> </w:t>
            </w:r>
            <w:r w:rsidRPr="00400B47">
              <w:rPr>
                <w:rFonts w:ascii="Arial" w:hAnsi="Arial" w:cs="Arial"/>
              </w:rPr>
              <w:t>a</w:t>
            </w:r>
            <w:r w:rsidRPr="00400B47">
              <w:rPr>
                <w:rFonts w:ascii="Arial" w:hAnsi="Arial" w:cs="Arial"/>
                <w:spacing w:val="1"/>
              </w:rPr>
              <w:t>n</w:t>
            </w:r>
            <w:r w:rsidRPr="00400B47">
              <w:rPr>
                <w:rFonts w:ascii="Arial" w:hAnsi="Arial" w:cs="Arial"/>
              </w:rPr>
              <w:t>d</w:t>
            </w:r>
            <w:r w:rsidRPr="00400B47">
              <w:rPr>
                <w:rFonts w:ascii="Arial" w:hAnsi="Arial" w:cs="Arial"/>
                <w:spacing w:val="25"/>
              </w:rPr>
              <w:t xml:space="preserve"> </w:t>
            </w:r>
            <w:r w:rsidRPr="00400B47">
              <w:rPr>
                <w:rFonts w:ascii="Arial" w:hAnsi="Arial" w:cs="Arial"/>
              </w:rPr>
              <w:t>an</w:t>
            </w:r>
            <w:r w:rsidRPr="00400B47">
              <w:rPr>
                <w:rFonts w:ascii="Arial" w:hAnsi="Arial" w:cs="Arial"/>
                <w:spacing w:val="26"/>
              </w:rPr>
              <w:t xml:space="preserve"> </w:t>
            </w:r>
            <w:r w:rsidRPr="00400B47">
              <w:rPr>
                <w:rFonts w:ascii="Arial" w:hAnsi="Arial" w:cs="Arial"/>
              </w:rPr>
              <w:t>e</w:t>
            </w:r>
            <w:r w:rsidRPr="00400B47">
              <w:rPr>
                <w:rFonts w:ascii="Arial" w:hAnsi="Arial" w:cs="Arial"/>
                <w:spacing w:val="1"/>
              </w:rPr>
              <w:t>xp</w:t>
            </w:r>
            <w:r w:rsidRPr="00400B47">
              <w:rPr>
                <w:rFonts w:ascii="Arial" w:hAnsi="Arial" w:cs="Arial"/>
              </w:rPr>
              <w:t>e</w:t>
            </w:r>
            <w:r w:rsidRPr="00400B47">
              <w:rPr>
                <w:rFonts w:ascii="Arial" w:hAnsi="Arial" w:cs="Arial"/>
                <w:spacing w:val="1"/>
              </w:rPr>
              <w:t>r</w:t>
            </w:r>
            <w:r w:rsidRPr="00400B47">
              <w:rPr>
                <w:rFonts w:ascii="Arial" w:hAnsi="Arial" w:cs="Arial"/>
              </w:rPr>
              <w:t>i</w:t>
            </w:r>
            <w:r w:rsidRPr="00400B47">
              <w:rPr>
                <w:rFonts w:ascii="Arial" w:hAnsi="Arial" w:cs="Arial"/>
                <w:spacing w:val="1"/>
              </w:rPr>
              <w:t>m</w:t>
            </w:r>
            <w:r w:rsidRPr="00400B47">
              <w:rPr>
                <w:rFonts w:ascii="Arial" w:hAnsi="Arial" w:cs="Arial"/>
              </w:rPr>
              <w:t>e</w:t>
            </w:r>
            <w:r w:rsidRPr="00400B47">
              <w:rPr>
                <w:rFonts w:ascii="Arial" w:hAnsi="Arial" w:cs="Arial"/>
                <w:spacing w:val="1"/>
              </w:rPr>
              <w:t>n</w:t>
            </w:r>
            <w:r w:rsidRPr="00400B47">
              <w:rPr>
                <w:rFonts w:ascii="Arial" w:hAnsi="Arial" w:cs="Arial"/>
              </w:rPr>
              <w:t>tal</w:t>
            </w:r>
            <w:r w:rsidRPr="00400B47">
              <w:rPr>
                <w:rFonts w:ascii="Arial" w:hAnsi="Arial" w:cs="Arial"/>
                <w:spacing w:val="17"/>
              </w:rPr>
              <w:t xml:space="preserve"> </w:t>
            </w:r>
            <w:r w:rsidRPr="00400B47">
              <w:rPr>
                <w:rFonts w:ascii="Arial" w:hAnsi="Arial" w:cs="Arial"/>
                <w:spacing w:val="1"/>
              </w:rPr>
              <w:t>p</w:t>
            </w:r>
            <w:r w:rsidRPr="00400B47">
              <w:rPr>
                <w:rFonts w:ascii="Arial" w:hAnsi="Arial" w:cs="Arial"/>
                <w:spacing w:val="-3"/>
              </w:rPr>
              <w:t>l</w:t>
            </w:r>
            <w:r w:rsidRPr="00400B47">
              <w:rPr>
                <w:rFonts w:ascii="Arial" w:hAnsi="Arial" w:cs="Arial"/>
              </w:rPr>
              <w:t>an</w:t>
            </w:r>
            <w:r w:rsidRPr="00400B47">
              <w:rPr>
                <w:rFonts w:ascii="Arial" w:hAnsi="Arial" w:cs="Arial"/>
                <w:spacing w:val="25"/>
              </w:rPr>
              <w:t xml:space="preserve"> </w:t>
            </w:r>
            <w:r w:rsidRPr="00400B47">
              <w:rPr>
                <w:rFonts w:ascii="Arial" w:hAnsi="Arial" w:cs="Arial"/>
              </w:rPr>
              <w:t>t</w:t>
            </w:r>
            <w:r w:rsidRPr="00400B47">
              <w:rPr>
                <w:rFonts w:ascii="Arial" w:hAnsi="Arial" w:cs="Arial"/>
                <w:spacing w:val="1"/>
              </w:rPr>
              <w:t>h</w:t>
            </w:r>
            <w:r w:rsidRPr="00400B47">
              <w:rPr>
                <w:rFonts w:ascii="Arial" w:hAnsi="Arial" w:cs="Arial"/>
              </w:rPr>
              <w:t>at</w:t>
            </w:r>
            <w:r w:rsidRPr="00400B47">
              <w:rPr>
                <w:rFonts w:ascii="Arial" w:hAnsi="Arial" w:cs="Arial"/>
                <w:spacing w:val="24"/>
              </w:rPr>
              <w:t xml:space="preserve"> </w:t>
            </w:r>
            <w:r w:rsidRPr="00400B47">
              <w:rPr>
                <w:rFonts w:ascii="Arial" w:hAnsi="Arial" w:cs="Arial"/>
              </w:rPr>
              <w:t>e</w:t>
            </w:r>
            <w:r w:rsidRPr="00400B47">
              <w:rPr>
                <w:rFonts w:ascii="Arial" w:hAnsi="Arial" w:cs="Arial"/>
                <w:spacing w:val="1"/>
              </w:rPr>
              <w:t>n</w:t>
            </w:r>
            <w:r w:rsidRPr="00400B47">
              <w:rPr>
                <w:rFonts w:ascii="Arial" w:hAnsi="Arial" w:cs="Arial"/>
              </w:rPr>
              <w:t>a</w:t>
            </w:r>
            <w:r w:rsidRPr="00400B47">
              <w:rPr>
                <w:rFonts w:ascii="Arial" w:hAnsi="Arial" w:cs="Arial"/>
                <w:spacing w:val="1"/>
              </w:rPr>
              <w:t>b</w:t>
            </w:r>
            <w:r w:rsidRPr="00400B47">
              <w:rPr>
                <w:rFonts w:ascii="Arial" w:hAnsi="Arial" w:cs="Arial"/>
              </w:rPr>
              <w:t>les</w:t>
            </w:r>
            <w:r w:rsidRPr="00400B47">
              <w:rPr>
                <w:rFonts w:ascii="Arial" w:hAnsi="Arial" w:cs="Arial"/>
                <w:spacing w:val="20"/>
              </w:rPr>
              <w:t xml:space="preserve"> </w:t>
            </w:r>
            <w:r w:rsidRPr="00400B47">
              <w:rPr>
                <w:rFonts w:ascii="Arial" w:hAnsi="Arial" w:cs="Arial"/>
                <w:spacing w:val="1"/>
              </w:rPr>
              <w:t>op</w:t>
            </w:r>
            <w:r w:rsidRPr="00400B47">
              <w:rPr>
                <w:rFonts w:ascii="Arial" w:hAnsi="Arial" w:cs="Arial"/>
              </w:rPr>
              <w:t xml:space="preserve">timal </w:t>
            </w:r>
            <w:r w:rsidRPr="00400B47">
              <w:rPr>
                <w:rFonts w:ascii="Arial" w:hAnsi="Arial" w:cs="Arial"/>
                <w:spacing w:val="1"/>
              </w:rPr>
              <w:t>do</w:t>
            </w:r>
            <w:r w:rsidRPr="00400B47">
              <w:rPr>
                <w:rFonts w:ascii="Arial" w:hAnsi="Arial" w:cs="Arial"/>
                <w:spacing w:val="-1"/>
              </w:rPr>
              <w:t>s</w:t>
            </w:r>
            <w:r w:rsidRPr="00400B47">
              <w:rPr>
                <w:rFonts w:ascii="Arial" w:hAnsi="Arial" w:cs="Arial"/>
              </w:rPr>
              <w:t>e</w:t>
            </w:r>
            <w:r w:rsidRPr="00400B47">
              <w:rPr>
                <w:rFonts w:ascii="Arial" w:hAnsi="Arial" w:cs="Arial"/>
                <w:spacing w:val="-3"/>
              </w:rPr>
              <w:t xml:space="preserve"> </w:t>
            </w:r>
            <w:r w:rsidRPr="00400B47">
              <w:rPr>
                <w:rFonts w:ascii="Arial" w:hAnsi="Arial" w:cs="Arial"/>
              </w:rPr>
              <w:t>est</w:t>
            </w:r>
            <w:r w:rsidRPr="00400B47">
              <w:rPr>
                <w:rFonts w:ascii="Arial" w:hAnsi="Arial" w:cs="Arial"/>
                <w:spacing w:val="-1"/>
              </w:rPr>
              <w:t>i</w:t>
            </w:r>
            <w:r w:rsidRPr="00400B47">
              <w:rPr>
                <w:rFonts w:ascii="Arial" w:hAnsi="Arial" w:cs="Arial"/>
                <w:spacing w:val="1"/>
              </w:rPr>
              <w:t>m</w:t>
            </w:r>
            <w:r w:rsidRPr="00400B47">
              <w:rPr>
                <w:rFonts w:ascii="Arial" w:hAnsi="Arial" w:cs="Arial"/>
              </w:rPr>
              <w:t>ati</w:t>
            </w:r>
            <w:r w:rsidRPr="00400B47">
              <w:rPr>
                <w:rFonts w:ascii="Arial" w:hAnsi="Arial" w:cs="Arial"/>
                <w:spacing w:val="1"/>
              </w:rPr>
              <w:t>on</w:t>
            </w:r>
            <w:r w:rsidRPr="00400B47">
              <w:rPr>
                <w:rFonts w:ascii="Arial" w:hAnsi="Arial" w:cs="Arial"/>
              </w:rPr>
              <w:t>.</w:t>
            </w:r>
            <w:r w:rsidRPr="00400B47">
              <w:rPr>
                <w:rFonts w:ascii="Arial" w:hAnsi="Arial" w:cs="Arial"/>
                <w:spacing w:val="-8"/>
              </w:rPr>
              <w:t xml:space="preserve"> </w:t>
            </w:r>
            <w:r w:rsidRPr="00400B47">
              <w:rPr>
                <w:rFonts w:ascii="Arial" w:hAnsi="Arial" w:cs="Arial"/>
                <w:spacing w:val="1"/>
              </w:rPr>
              <w:t>I</w:t>
            </w:r>
            <w:r w:rsidRPr="00400B47">
              <w:rPr>
                <w:rFonts w:ascii="Arial" w:hAnsi="Arial" w:cs="Arial"/>
              </w:rPr>
              <w:t>n</w:t>
            </w:r>
            <w:r w:rsidRPr="00400B47">
              <w:rPr>
                <w:rFonts w:ascii="Arial" w:hAnsi="Arial" w:cs="Arial"/>
                <w:spacing w:val="-1"/>
              </w:rPr>
              <w:t xml:space="preserve"> </w:t>
            </w:r>
            <w:r w:rsidRPr="00400B47">
              <w:rPr>
                <w:rFonts w:ascii="Arial" w:hAnsi="Arial" w:cs="Arial"/>
              </w:rPr>
              <w:t>its</w:t>
            </w:r>
            <w:r w:rsidRPr="00400B47">
              <w:rPr>
                <w:rFonts w:ascii="Arial" w:hAnsi="Arial" w:cs="Arial"/>
                <w:spacing w:val="-3"/>
              </w:rPr>
              <w:t xml:space="preserve"> </w:t>
            </w:r>
            <w:r w:rsidRPr="00400B47">
              <w:rPr>
                <w:rFonts w:ascii="Arial" w:hAnsi="Arial" w:cs="Arial"/>
              </w:rPr>
              <w:t>c</w:t>
            </w:r>
            <w:r w:rsidRPr="00400B47">
              <w:rPr>
                <w:rFonts w:ascii="Arial" w:hAnsi="Arial" w:cs="Arial"/>
                <w:spacing w:val="1"/>
              </w:rPr>
              <w:t>u</w:t>
            </w:r>
            <w:r w:rsidRPr="00400B47">
              <w:rPr>
                <w:rFonts w:ascii="Arial" w:hAnsi="Arial" w:cs="Arial"/>
                <w:spacing w:val="-2"/>
              </w:rPr>
              <w:t>r</w:t>
            </w:r>
            <w:r w:rsidRPr="00400B47">
              <w:rPr>
                <w:rFonts w:ascii="Arial" w:hAnsi="Arial" w:cs="Arial"/>
                <w:spacing w:val="1"/>
              </w:rPr>
              <w:t>r</w:t>
            </w:r>
            <w:r w:rsidRPr="00400B47">
              <w:rPr>
                <w:rFonts w:ascii="Arial" w:hAnsi="Arial" w:cs="Arial"/>
              </w:rPr>
              <w:t>e</w:t>
            </w:r>
            <w:r w:rsidRPr="00400B47">
              <w:rPr>
                <w:rFonts w:ascii="Arial" w:hAnsi="Arial" w:cs="Arial"/>
                <w:spacing w:val="1"/>
              </w:rPr>
              <w:t>n</w:t>
            </w:r>
            <w:r w:rsidRPr="00400B47">
              <w:rPr>
                <w:rFonts w:ascii="Arial" w:hAnsi="Arial" w:cs="Arial"/>
              </w:rPr>
              <w:t>t</w:t>
            </w:r>
            <w:r w:rsidRPr="00400B47">
              <w:rPr>
                <w:rFonts w:ascii="Arial" w:hAnsi="Arial" w:cs="Arial"/>
                <w:spacing w:val="-8"/>
              </w:rPr>
              <w:t xml:space="preserve"> </w:t>
            </w:r>
            <w:r w:rsidRPr="00400B47">
              <w:rPr>
                <w:rFonts w:ascii="Arial" w:hAnsi="Arial" w:cs="Arial"/>
                <w:spacing w:val="1"/>
              </w:rPr>
              <w:t>form</w:t>
            </w:r>
            <w:r w:rsidRPr="00400B47">
              <w:rPr>
                <w:rFonts w:ascii="Arial" w:hAnsi="Arial" w:cs="Arial"/>
              </w:rPr>
              <w:t>,</w:t>
            </w:r>
            <w:r w:rsidRPr="00400B47">
              <w:rPr>
                <w:rFonts w:ascii="Arial" w:hAnsi="Arial" w:cs="Arial"/>
                <w:spacing w:val="-3"/>
              </w:rPr>
              <w:t xml:space="preserve"> t</w:t>
            </w:r>
            <w:r w:rsidRPr="00400B47">
              <w:rPr>
                <w:rFonts w:ascii="Arial" w:hAnsi="Arial" w:cs="Arial"/>
                <w:spacing w:val="1"/>
              </w:rPr>
              <w:t>h</w:t>
            </w:r>
            <w:r w:rsidRPr="00400B47">
              <w:rPr>
                <w:rFonts w:ascii="Arial" w:hAnsi="Arial" w:cs="Arial"/>
              </w:rPr>
              <w:t>e</w:t>
            </w:r>
            <w:r w:rsidRPr="00400B47">
              <w:rPr>
                <w:rFonts w:ascii="Arial" w:hAnsi="Arial" w:cs="Arial"/>
                <w:spacing w:val="-1"/>
              </w:rPr>
              <w:t xml:space="preserve"> s</w:t>
            </w:r>
            <w:r w:rsidRPr="00400B47">
              <w:rPr>
                <w:rFonts w:ascii="Arial" w:hAnsi="Arial" w:cs="Arial"/>
              </w:rPr>
              <w:t>cie</w:t>
            </w:r>
            <w:r w:rsidRPr="00400B47">
              <w:rPr>
                <w:rFonts w:ascii="Arial" w:hAnsi="Arial" w:cs="Arial"/>
                <w:spacing w:val="2"/>
              </w:rPr>
              <w:t>n</w:t>
            </w:r>
            <w:r w:rsidRPr="00400B47">
              <w:rPr>
                <w:rFonts w:ascii="Arial" w:hAnsi="Arial" w:cs="Arial"/>
              </w:rPr>
              <w:t>tific</w:t>
            </w:r>
            <w:r w:rsidRPr="00400B47">
              <w:rPr>
                <w:rFonts w:ascii="Arial" w:hAnsi="Arial" w:cs="Arial"/>
                <w:spacing w:val="-6"/>
              </w:rPr>
              <w:t xml:space="preserve"> </w:t>
            </w:r>
            <w:r w:rsidRPr="00400B47">
              <w:rPr>
                <w:rFonts w:ascii="Arial" w:hAnsi="Arial" w:cs="Arial"/>
                <w:spacing w:val="1"/>
              </w:rPr>
              <w:t>u</w:t>
            </w:r>
            <w:r w:rsidRPr="00400B47">
              <w:rPr>
                <w:rFonts w:ascii="Arial" w:hAnsi="Arial" w:cs="Arial"/>
              </w:rPr>
              <w:t>til</w:t>
            </w:r>
            <w:r w:rsidRPr="00400B47">
              <w:rPr>
                <w:rFonts w:ascii="Arial" w:hAnsi="Arial" w:cs="Arial"/>
                <w:spacing w:val="-1"/>
              </w:rPr>
              <w:t>i</w:t>
            </w:r>
            <w:r w:rsidRPr="00400B47">
              <w:rPr>
                <w:rFonts w:ascii="Arial" w:hAnsi="Arial" w:cs="Arial"/>
              </w:rPr>
              <w:t>ty</w:t>
            </w:r>
            <w:r w:rsidRPr="00400B47">
              <w:rPr>
                <w:rFonts w:ascii="Arial" w:hAnsi="Arial" w:cs="Arial"/>
                <w:spacing w:val="-4"/>
              </w:rPr>
              <w:t xml:space="preserve"> </w:t>
            </w:r>
            <w:r w:rsidRPr="00400B47">
              <w:rPr>
                <w:rFonts w:ascii="Arial" w:hAnsi="Arial" w:cs="Arial"/>
              </w:rPr>
              <w:t>is</w:t>
            </w:r>
            <w:r w:rsidRPr="00400B47">
              <w:rPr>
                <w:rFonts w:ascii="Arial" w:hAnsi="Arial" w:cs="Arial"/>
                <w:spacing w:val="-2"/>
              </w:rPr>
              <w:t xml:space="preserve"> </w:t>
            </w:r>
            <w:r w:rsidRPr="00400B47">
              <w:rPr>
                <w:rFonts w:ascii="Arial" w:hAnsi="Arial" w:cs="Arial"/>
              </w:rPr>
              <w:t>limited</w:t>
            </w:r>
            <w:r w:rsidRPr="00400B47">
              <w:rPr>
                <w:rFonts w:ascii="Arial" w:hAnsi="Arial" w:cs="Arial"/>
                <w:spacing w:val="-5"/>
              </w:rPr>
              <w:t xml:space="preserve"> </w:t>
            </w:r>
            <w:r w:rsidRPr="00400B47">
              <w:rPr>
                <w:rFonts w:ascii="Arial" w:hAnsi="Arial" w:cs="Arial"/>
                <w:spacing w:val="1"/>
              </w:rPr>
              <w:t>b</w:t>
            </w:r>
            <w:r w:rsidRPr="00400B47">
              <w:rPr>
                <w:rFonts w:ascii="Arial" w:hAnsi="Arial" w:cs="Arial"/>
              </w:rPr>
              <w:t>y</w:t>
            </w:r>
            <w:r w:rsidRPr="00400B47">
              <w:rPr>
                <w:rFonts w:ascii="Arial" w:hAnsi="Arial" w:cs="Arial"/>
                <w:spacing w:val="-1"/>
              </w:rPr>
              <w:t xml:space="preserve"> </w:t>
            </w:r>
            <w:r w:rsidRPr="00400B47">
              <w:rPr>
                <w:rFonts w:ascii="Arial" w:hAnsi="Arial" w:cs="Arial"/>
                <w:spacing w:val="1"/>
              </w:rPr>
              <w:t>m</w:t>
            </w:r>
            <w:r w:rsidRPr="00400B47">
              <w:rPr>
                <w:rFonts w:ascii="Arial" w:hAnsi="Arial" w:cs="Arial"/>
              </w:rPr>
              <w:t>e</w:t>
            </w:r>
            <w:r w:rsidRPr="00400B47">
              <w:rPr>
                <w:rFonts w:ascii="Arial" w:hAnsi="Arial" w:cs="Arial"/>
                <w:spacing w:val="-2"/>
              </w:rPr>
              <w:t>t</w:t>
            </w:r>
            <w:r w:rsidRPr="00400B47">
              <w:rPr>
                <w:rFonts w:ascii="Arial" w:hAnsi="Arial" w:cs="Arial"/>
                <w:spacing w:val="1"/>
              </w:rPr>
              <w:t>ho</w:t>
            </w:r>
            <w:r w:rsidRPr="00400B47">
              <w:rPr>
                <w:rFonts w:ascii="Arial" w:hAnsi="Arial" w:cs="Arial"/>
                <w:spacing w:val="-1"/>
              </w:rPr>
              <w:t>d</w:t>
            </w:r>
            <w:r w:rsidRPr="00400B47">
              <w:rPr>
                <w:rFonts w:ascii="Arial" w:hAnsi="Arial" w:cs="Arial"/>
                <w:spacing w:val="1"/>
              </w:rPr>
              <w:t>o</w:t>
            </w:r>
            <w:r w:rsidRPr="00400B47">
              <w:rPr>
                <w:rFonts w:ascii="Arial" w:hAnsi="Arial" w:cs="Arial"/>
              </w:rPr>
              <w:t>l</w:t>
            </w:r>
            <w:r w:rsidRPr="00400B47">
              <w:rPr>
                <w:rFonts w:ascii="Arial" w:hAnsi="Arial" w:cs="Arial"/>
                <w:spacing w:val="1"/>
              </w:rPr>
              <w:t>og</w:t>
            </w:r>
            <w:r w:rsidRPr="00400B47">
              <w:rPr>
                <w:rFonts w:ascii="Arial" w:hAnsi="Arial" w:cs="Arial"/>
              </w:rPr>
              <w:t>ical</w:t>
            </w:r>
            <w:r w:rsidRPr="00400B47">
              <w:rPr>
                <w:rFonts w:ascii="Arial" w:hAnsi="Arial" w:cs="Arial"/>
                <w:spacing w:val="-11"/>
              </w:rPr>
              <w:t xml:space="preserve"> </w:t>
            </w:r>
            <w:r w:rsidRPr="00400B47">
              <w:rPr>
                <w:rFonts w:ascii="Arial" w:hAnsi="Arial" w:cs="Arial"/>
              </w:rPr>
              <w:t>a</w:t>
            </w:r>
            <w:r w:rsidRPr="00400B47">
              <w:rPr>
                <w:rFonts w:ascii="Arial" w:hAnsi="Arial" w:cs="Arial"/>
                <w:spacing w:val="-1"/>
              </w:rPr>
              <w:t>n</w:t>
            </w:r>
            <w:r w:rsidRPr="00400B47">
              <w:rPr>
                <w:rFonts w:ascii="Arial" w:hAnsi="Arial" w:cs="Arial"/>
              </w:rPr>
              <w:t>d</w:t>
            </w:r>
            <w:r w:rsidRPr="00400B47">
              <w:rPr>
                <w:rFonts w:ascii="Arial" w:hAnsi="Arial" w:cs="Arial"/>
                <w:spacing w:val="-4"/>
              </w:rPr>
              <w:t xml:space="preserve"> </w:t>
            </w:r>
            <w:r w:rsidRPr="00400B47">
              <w:rPr>
                <w:rFonts w:ascii="Arial" w:hAnsi="Arial" w:cs="Arial"/>
                <w:spacing w:val="-1"/>
              </w:rPr>
              <w:t>s</w:t>
            </w:r>
            <w:r w:rsidRPr="00400B47">
              <w:rPr>
                <w:rFonts w:ascii="Arial" w:hAnsi="Arial" w:cs="Arial"/>
              </w:rPr>
              <w:t>tati</w:t>
            </w:r>
            <w:r w:rsidRPr="00400B47">
              <w:rPr>
                <w:rFonts w:ascii="Arial" w:hAnsi="Arial" w:cs="Arial"/>
                <w:spacing w:val="-1"/>
              </w:rPr>
              <w:t>s</w:t>
            </w:r>
            <w:r w:rsidRPr="00400B47">
              <w:rPr>
                <w:rFonts w:ascii="Arial" w:hAnsi="Arial" w:cs="Arial"/>
                <w:spacing w:val="2"/>
              </w:rPr>
              <w:t>t</w:t>
            </w:r>
            <w:r w:rsidRPr="00400B47">
              <w:rPr>
                <w:rFonts w:ascii="Arial" w:hAnsi="Arial" w:cs="Arial"/>
              </w:rPr>
              <w:t>ical</w:t>
            </w:r>
            <w:r w:rsidRPr="00400B47">
              <w:rPr>
                <w:rFonts w:ascii="Arial" w:hAnsi="Arial" w:cs="Arial"/>
                <w:spacing w:val="-7"/>
              </w:rPr>
              <w:t xml:space="preserve"> </w:t>
            </w:r>
            <w:r w:rsidRPr="00400B47">
              <w:rPr>
                <w:rFonts w:ascii="Arial" w:hAnsi="Arial" w:cs="Arial"/>
                <w:spacing w:val="-1"/>
              </w:rPr>
              <w:t>s</w:t>
            </w:r>
            <w:r w:rsidRPr="00400B47">
              <w:rPr>
                <w:rFonts w:ascii="Arial" w:hAnsi="Arial" w:cs="Arial"/>
                <w:spacing w:val="1"/>
              </w:rPr>
              <w:t>hor</w:t>
            </w:r>
            <w:r w:rsidRPr="00400B47">
              <w:rPr>
                <w:rFonts w:ascii="Arial" w:hAnsi="Arial" w:cs="Arial"/>
              </w:rPr>
              <w:t>tc</w:t>
            </w:r>
            <w:r w:rsidRPr="00400B47">
              <w:rPr>
                <w:rFonts w:ascii="Arial" w:hAnsi="Arial" w:cs="Arial"/>
                <w:spacing w:val="1"/>
              </w:rPr>
              <w:t>om</w:t>
            </w:r>
            <w:r w:rsidRPr="00400B47">
              <w:rPr>
                <w:rFonts w:ascii="Arial" w:hAnsi="Arial" w:cs="Arial"/>
              </w:rPr>
              <w:t>i</w:t>
            </w:r>
            <w:r w:rsidRPr="00400B47">
              <w:rPr>
                <w:rFonts w:ascii="Arial" w:hAnsi="Arial" w:cs="Arial"/>
                <w:spacing w:val="1"/>
              </w:rPr>
              <w:t>ng</w:t>
            </w:r>
            <w:r w:rsidRPr="00400B47">
              <w:rPr>
                <w:rFonts w:ascii="Arial" w:hAnsi="Arial" w:cs="Arial"/>
                <w:spacing w:val="11"/>
              </w:rPr>
              <w:t>s</w:t>
            </w:r>
            <w:r w:rsidRPr="00400B47">
              <w:rPr>
                <w:rFonts w:ascii="Arial" w:hAnsi="Arial" w:cs="Arial"/>
              </w:rPr>
              <w:t>.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55FF96C" w14:textId="77777777" w:rsidR="00DB69B5" w:rsidRPr="00400B47" w:rsidRDefault="00DB69B5">
            <w:pPr>
              <w:rPr>
                <w:rFonts w:ascii="Arial" w:hAnsi="Arial" w:cs="Arial"/>
              </w:rPr>
            </w:pPr>
          </w:p>
          <w:p w14:paraId="3997C8D9" w14:textId="77777777" w:rsidR="00C65FDC" w:rsidRPr="00400B47" w:rsidRDefault="00C65FDC">
            <w:pPr>
              <w:rPr>
                <w:rFonts w:ascii="Arial" w:hAnsi="Arial" w:cs="Arial"/>
              </w:rPr>
            </w:pPr>
          </w:p>
          <w:p w14:paraId="34FC8B12" w14:textId="77777777" w:rsidR="00C65FDC" w:rsidRPr="00400B47" w:rsidRDefault="00C65FDC">
            <w:pPr>
              <w:rPr>
                <w:rFonts w:ascii="Arial" w:hAnsi="Arial" w:cs="Arial"/>
              </w:rPr>
            </w:pPr>
          </w:p>
          <w:p w14:paraId="00D8D542" w14:textId="77777777" w:rsidR="00C65FDC" w:rsidRPr="00400B47" w:rsidRDefault="00C65FDC">
            <w:pPr>
              <w:rPr>
                <w:rFonts w:ascii="Arial" w:hAnsi="Arial" w:cs="Arial"/>
              </w:rPr>
            </w:pPr>
          </w:p>
          <w:p w14:paraId="6FC6E9B4" w14:textId="69C028E9" w:rsidR="00C65FDC" w:rsidRPr="00400B47" w:rsidRDefault="00C65FDC">
            <w:pPr>
              <w:rPr>
                <w:rFonts w:ascii="Arial" w:hAnsi="Arial" w:cs="Arial"/>
              </w:rPr>
            </w:pPr>
            <w:r w:rsidRPr="00400B47">
              <w:rPr>
                <w:rFonts w:ascii="Arial" w:hAnsi="Arial" w:cs="Arial"/>
              </w:rPr>
              <w:t xml:space="preserve">  Okay </w:t>
            </w:r>
          </w:p>
        </w:tc>
      </w:tr>
      <w:tr w:rsidR="00DB69B5" w:rsidRPr="00400B47" w14:paraId="639347CA" w14:textId="77777777">
        <w:trPr>
          <w:trHeight w:hRule="exact" w:val="1273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2AF481" w14:textId="77777777" w:rsidR="00DB69B5" w:rsidRPr="00400B47" w:rsidRDefault="00E83CD6">
            <w:pPr>
              <w:ind w:left="460"/>
              <w:rPr>
                <w:rFonts w:ascii="Arial" w:hAnsi="Arial" w:cs="Arial"/>
              </w:rPr>
            </w:pPr>
            <w:r w:rsidRPr="00400B47">
              <w:rPr>
                <w:rFonts w:ascii="Arial" w:hAnsi="Arial" w:cs="Arial"/>
                <w:b/>
                <w:spacing w:val="-1"/>
              </w:rPr>
              <w:t>I</w:t>
            </w:r>
            <w:r w:rsidRPr="00400B47">
              <w:rPr>
                <w:rFonts w:ascii="Arial" w:hAnsi="Arial" w:cs="Arial"/>
                <w:b/>
              </w:rPr>
              <w:t>s</w:t>
            </w:r>
            <w:r w:rsidRPr="00400B47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400B47">
              <w:rPr>
                <w:rFonts w:ascii="Arial" w:hAnsi="Arial" w:cs="Arial"/>
                <w:b/>
                <w:spacing w:val="1"/>
              </w:rPr>
              <w:t>t</w:t>
            </w:r>
            <w:r w:rsidRPr="00400B47">
              <w:rPr>
                <w:rFonts w:ascii="Arial" w:hAnsi="Arial" w:cs="Arial"/>
                <w:b/>
              </w:rPr>
              <w:t>he</w:t>
            </w:r>
            <w:r w:rsidRPr="00400B47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400B47">
              <w:rPr>
                <w:rFonts w:ascii="Arial" w:hAnsi="Arial" w:cs="Arial"/>
                <w:b/>
                <w:spacing w:val="1"/>
              </w:rPr>
              <w:t>t</w:t>
            </w:r>
            <w:r w:rsidRPr="00400B47">
              <w:rPr>
                <w:rFonts w:ascii="Arial" w:hAnsi="Arial" w:cs="Arial"/>
                <w:b/>
              </w:rPr>
              <w:t>itle</w:t>
            </w:r>
            <w:r w:rsidRPr="00400B47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400B47">
              <w:rPr>
                <w:rFonts w:ascii="Arial" w:hAnsi="Arial" w:cs="Arial"/>
                <w:b/>
                <w:spacing w:val="1"/>
              </w:rPr>
              <w:t>o</w:t>
            </w:r>
            <w:r w:rsidRPr="00400B47">
              <w:rPr>
                <w:rFonts w:ascii="Arial" w:hAnsi="Arial" w:cs="Arial"/>
                <w:b/>
              </w:rPr>
              <w:t>f</w:t>
            </w:r>
            <w:r w:rsidRPr="00400B47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400B47">
              <w:rPr>
                <w:rFonts w:ascii="Arial" w:hAnsi="Arial" w:cs="Arial"/>
                <w:b/>
                <w:spacing w:val="1"/>
              </w:rPr>
              <w:t>t</w:t>
            </w:r>
            <w:r w:rsidRPr="00400B47">
              <w:rPr>
                <w:rFonts w:ascii="Arial" w:hAnsi="Arial" w:cs="Arial"/>
                <w:b/>
              </w:rPr>
              <w:t>he</w:t>
            </w:r>
            <w:r w:rsidRPr="00400B47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400B47">
              <w:rPr>
                <w:rFonts w:ascii="Arial" w:hAnsi="Arial" w:cs="Arial"/>
                <w:b/>
                <w:spacing w:val="1"/>
              </w:rPr>
              <w:t>a</w:t>
            </w:r>
            <w:r w:rsidRPr="00400B47">
              <w:rPr>
                <w:rFonts w:ascii="Arial" w:hAnsi="Arial" w:cs="Arial"/>
                <w:b/>
              </w:rPr>
              <w:t>r</w:t>
            </w:r>
            <w:r w:rsidRPr="00400B47">
              <w:rPr>
                <w:rFonts w:ascii="Arial" w:hAnsi="Arial" w:cs="Arial"/>
                <w:b/>
                <w:spacing w:val="1"/>
              </w:rPr>
              <w:t>t</w:t>
            </w:r>
            <w:r w:rsidRPr="00400B47">
              <w:rPr>
                <w:rFonts w:ascii="Arial" w:hAnsi="Arial" w:cs="Arial"/>
                <w:b/>
              </w:rPr>
              <w:t>icle</w:t>
            </w:r>
            <w:r w:rsidRPr="00400B47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400B47">
              <w:rPr>
                <w:rFonts w:ascii="Arial" w:hAnsi="Arial" w:cs="Arial"/>
                <w:b/>
                <w:spacing w:val="-1"/>
              </w:rPr>
              <w:t>s</w:t>
            </w:r>
            <w:r w:rsidRPr="00400B47">
              <w:rPr>
                <w:rFonts w:ascii="Arial" w:hAnsi="Arial" w:cs="Arial"/>
                <w:b/>
              </w:rPr>
              <w:t>uit</w:t>
            </w:r>
            <w:r w:rsidRPr="00400B47">
              <w:rPr>
                <w:rFonts w:ascii="Arial" w:hAnsi="Arial" w:cs="Arial"/>
                <w:b/>
                <w:spacing w:val="-1"/>
              </w:rPr>
              <w:t>a</w:t>
            </w:r>
            <w:r w:rsidRPr="00400B47">
              <w:rPr>
                <w:rFonts w:ascii="Arial" w:hAnsi="Arial" w:cs="Arial"/>
                <w:b/>
              </w:rPr>
              <w:t>ble?</w:t>
            </w:r>
          </w:p>
          <w:p w14:paraId="25F2EB5B" w14:textId="77777777" w:rsidR="00DB69B5" w:rsidRPr="00400B47" w:rsidRDefault="00E83CD6">
            <w:pPr>
              <w:ind w:left="460"/>
              <w:rPr>
                <w:rFonts w:ascii="Arial" w:hAnsi="Arial" w:cs="Arial"/>
              </w:rPr>
            </w:pPr>
            <w:r w:rsidRPr="00400B47">
              <w:rPr>
                <w:rFonts w:ascii="Arial" w:hAnsi="Arial" w:cs="Arial"/>
                <w:b/>
                <w:spacing w:val="1"/>
              </w:rPr>
              <w:t>(</w:t>
            </w:r>
            <w:r w:rsidRPr="00400B47">
              <w:rPr>
                <w:rFonts w:ascii="Arial" w:hAnsi="Arial" w:cs="Arial"/>
                <w:b/>
                <w:spacing w:val="-1"/>
              </w:rPr>
              <w:t>I</w:t>
            </w:r>
            <w:r w:rsidRPr="00400B47">
              <w:rPr>
                <w:rFonts w:ascii="Arial" w:hAnsi="Arial" w:cs="Arial"/>
                <w:b/>
              </w:rPr>
              <w:t>f</w:t>
            </w:r>
            <w:r w:rsidRPr="00400B47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400B47">
              <w:rPr>
                <w:rFonts w:ascii="Arial" w:hAnsi="Arial" w:cs="Arial"/>
                <w:b/>
              </w:rPr>
              <w:t>n</w:t>
            </w:r>
            <w:r w:rsidRPr="00400B47">
              <w:rPr>
                <w:rFonts w:ascii="Arial" w:hAnsi="Arial" w:cs="Arial"/>
                <w:b/>
                <w:spacing w:val="1"/>
              </w:rPr>
              <w:t>o</w:t>
            </w:r>
            <w:r w:rsidRPr="00400B47">
              <w:rPr>
                <w:rFonts w:ascii="Arial" w:hAnsi="Arial" w:cs="Arial"/>
                <w:b/>
              </w:rPr>
              <w:t>t</w:t>
            </w:r>
            <w:r w:rsidRPr="00400B47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400B47">
              <w:rPr>
                <w:rFonts w:ascii="Arial" w:hAnsi="Arial" w:cs="Arial"/>
                <w:b/>
              </w:rPr>
              <w:t>ple</w:t>
            </w:r>
            <w:r w:rsidRPr="00400B47">
              <w:rPr>
                <w:rFonts w:ascii="Arial" w:hAnsi="Arial" w:cs="Arial"/>
                <w:b/>
                <w:spacing w:val="1"/>
              </w:rPr>
              <w:t>a</w:t>
            </w:r>
            <w:r w:rsidRPr="00400B47">
              <w:rPr>
                <w:rFonts w:ascii="Arial" w:hAnsi="Arial" w:cs="Arial"/>
                <w:b/>
                <w:spacing w:val="-1"/>
              </w:rPr>
              <w:t>s</w:t>
            </w:r>
            <w:r w:rsidRPr="00400B47">
              <w:rPr>
                <w:rFonts w:ascii="Arial" w:hAnsi="Arial" w:cs="Arial"/>
                <w:b/>
              </w:rPr>
              <w:t>e</w:t>
            </w:r>
            <w:r w:rsidRPr="00400B47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400B47">
              <w:rPr>
                <w:rFonts w:ascii="Arial" w:hAnsi="Arial" w:cs="Arial"/>
                <w:b/>
                <w:spacing w:val="-1"/>
              </w:rPr>
              <w:t>s</w:t>
            </w:r>
            <w:r w:rsidRPr="00400B47">
              <w:rPr>
                <w:rFonts w:ascii="Arial" w:hAnsi="Arial" w:cs="Arial"/>
                <w:b/>
              </w:rPr>
              <w:t>u</w:t>
            </w:r>
            <w:r w:rsidRPr="00400B47">
              <w:rPr>
                <w:rFonts w:ascii="Arial" w:hAnsi="Arial" w:cs="Arial"/>
                <w:b/>
                <w:spacing w:val="1"/>
              </w:rPr>
              <w:t>gg</w:t>
            </w:r>
            <w:r w:rsidRPr="00400B47">
              <w:rPr>
                <w:rFonts w:ascii="Arial" w:hAnsi="Arial" w:cs="Arial"/>
                <w:b/>
              </w:rPr>
              <w:t>est</w:t>
            </w:r>
            <w:r w:rsidRPr="00400B47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400B47">
              <w:rPr>
                <w:rFonts w:ascii="Arial" w:hAnsi="Arial" w:cs="Arial"/>
                <w:b/>
                <w:spacing w:val="1"/>
              </w:rPr>
              <w:t>a</w:t>
            </w:r>
            <w:r w:rsidRPr="00400B47">
              <w:rPr>
                <w:rFonts w:ascii="Arial" w:hAnsi="Arial" w:cs="Arial"/>
                <w:b/>
              </w:rPr>
              <w:t>n</w:t>
            </w:r>
            <w:r w:rsidRPr="00400B47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400B47">
              <w:rPr>
                <w:rFonts w:ascii="Arial" w:hAnsi="Arial" w:cs="Arial"/>
                <w:b/>
                <w:spacing w:val="1"/>
              </w:rPr>
              <w:t>a</w:t>
            </w:r>
            <w:r w:rsidRPr="00400B47">
              <w:rPr>
                <w:rFonts w:ascii="Arial" w:hAnsi="Arial" w:cs="Arial"/>
                <w:b/>
              </w:rPr>
              <w:t>lt</w:t>
            </w:r>
            <w:r w:rsidRPr="00400B47">
              <w:rPr>
                <w:rFonts w:ascii="Arial" w:hAnsi="Arial" w:cs="Arial"/>
                <w:b/>
                <w:spacing w:val="-2"/>
              </w:rPr>
              <w:t>e</w:t>
            </w:r>
            <w:r w:rsidRPr="00400B47">
              <w:rPr>
                <w:rFonts w:ascii="Arial" w:hAnsi="Arial" w:cs="Arial"/>
                <w:b/>
              </w:rPr>
              <w:t>rn</w:t>
            </w:r>
            <w:r w:rsidRPr="00400B47">
              <w:rPr>
                <w:rFonts w:ascii="Arial" w:hAnsi="Arial" w:cs="Arial"/>
                <w:b/>
                <w:spacing w:val="1"/>
              </w:rPr>
              <w:t>at</w:t>
            </w:r>
            <w:r w:rsidRPr="00400B47">
              <w:rPr>
                <w:rFonts w:ascii="Arial" w:hAnsi="Arial" w:cs="Arial"/>
                <w:b/>
              </w:rPr>
              <w:t>i</w:t>
            </w:r>
            <w:r w:rsidRPr="00400B47">
              <w:rPr>
                <w:rFonts w:ascii="Arial" w:hAnsi="Arial" w:cs="Arial"/>
                <w:b/>
                <w:spacing w:val="1"/>
              </w:rPr>
              <w:t>v</w:t>
            </w:r>
            <w:r w:rsidRPr="00400B47">
              <w:rPr>
                <w:rFonts w:ascii="Arial" w:hAnsi="Arial" w:cs="Arial"/>
                <w:b/>
              </w:rPr>
              <w:t>e</w:t>
            </w:r>
            <w:r w:rsidRPr="00400B47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400B47">
              <w:rPr>
                <w:rFonts w:ascii="Arial" w:hAnsi="Arial" w:cs="Arial"/>
                <w:b/>
                <w:spacing w:val="1"/>
              </w:rPr>
              <w:t>t</w:t>
            </w:r>
            <w:r w:rsidRPr="00400B47">
              <w:rPr>
                <w:rFonts w:ascii="Arial" w:hAnsi="Arial" w:cs="Arial"/>
                <w:b/>
              </w:rPr>
              <w:t>itle)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3BCA83" w14:textId="77777777" w:rsidR="00DB69B5" w:rsidRPr="00400B47" w:rsidRDefault="00DB69B5">
            <w:pPr>
              <w:spacing w:before="10" w:line="220" w:lineRule="exact"/>
              <w:rPr>
                <w:rFonts w:ascii="Arial" w:hAnsi="Arial" w:cs="Arial"/>
              </w:rPr>
            </w:pPr>
          </w:p>
          <w:p w14:paraId="57D4F63B" w14:textId="77777777" w:rsidR="00DB69B5" w:rsidRPr="00400B47" w:rsidRDefault="00E83CD6">
            <w:pPr>
              <w:ind w:left="102" w:right="66"/>
              <w:jc w:val="both"/>
              <w:rPr>
                <w:rFonts w:ascii="Arial" w:hAnsi="Arial" w:cs="Arial"/>
              </w:rPr>
            </w:pPr>
            <w:r w:rsidRPr="00400B47">
              <w:rPr>
                <w:rFonts w:ascii="Arial" w:hAnsi="Arial" w:cs="Arial"/>
              </w:rPr>
              <w:t>T</w:t>
            </w:r>
            <w:r w:rsidRPr="00400B47">
              <w:rPr>
                <w:rFonts w:ascii="Arial" w:hAnsi="Arial" w:cs="Arial"/>
                <w:spacing w:val="1"/>
              </w:rPr>
              <w:t>h</w:t>
            </w:r>
            <w:r w:rsidRPr="00400B47">
              <w:rPr>
                <w:rFonts w:ascii="Arial" w:hAnsi="Arial" w:cs="Arial"/>
              </w:rPr>
              <w:t>e</w:t>
            </w:r>
            <w:r w:rsidRPr="00400B47">
              <w:rPr>
                <w:rFonts w:ascii="Arial" w:hAnsi="Arial" w:cs="Arial"/>
                <w:spacing w:val="7"/>
              </w:rPr>
              <w:t xml:space="preserve"> </w:t>
            </w:r>
            <w:r w:rsidRPr="00400B47">
              <w:rPr>
                <w:rFonts w:ascii="Arial" w:hAnsi="Arial" w:cs="Arial"/>
              </w:rPr>
              <w:t>tit</w:t>
            </w:r>
            <w:r w:rsidRPr="00400B47">
              <w:rPr>
                <w:rFonts w:ascii="Arial" w:hAnsi="Arial" w:cs="Arial"/>
                <w:spacing w:val="-1"/>
              </w:rPr>
              <w:t>l</w:t>
            </w:r>
            <w:r w:rsidRPr="00400B47">
              <w:rPr>
                <w:rFonts w:ascii="Arial" w:hAnsi="Arial" w:cs="Arial"/>
              </w:rPr>
              <w:t>e</w:t>
            </w:r>
            <w:r w:rsidRPr="00400B47">
              <w:rPr>
                <w:rFonts w:ascii="Arial" w:hAnsi="Arial" w:cs="Arial"/>
                <w:spacing w:val="7"/>
              </w:rPr>
              <w:t xml:space="preserve"> </w:t>
            </w:r>
            <w:r w:rsidRPr="00400B47">
              <w:rPr>
                <w:rFonts w:ascii="Arial" w:hAnsi="Arial" w:cs="Arial"/>
              </w:rPr>
              <w:t>is</w:t>
            </w:r>
            <w:r w:rsidRPr="00400B47">
              <w:rPr>
                <w:rFonts w:ascii="Arial" w:hAnsi="Arial" w:cs="Arial"/>
                <w:spacing w:val="8"/>
              </w:rPr>
              <w:t xml:space="preserve"> </w:t>
            </w:r>
            <w:r w:rsidRPr="00400B47">
              <w:rPr>
                <w:rFonts w:ascii="Arial" w:hAnsi="Arial" w:cs="Arial"/>
                <w:spacing w:val="1"/>
              </w:rPr>
              <w:t>d</w:t>
            </w:r>
            <w:r w:rsidRPr="00400B47">
              <w:rPr>
                <w:rFonts w:ascii="Arial" w:hAnsi="Arial" w:cs="Arial"/>
              </w:rPr>
              <w:t>esc</w:t>
            </w:r>
            <w:r w:rsidRPr="00400B47">
              <w:rPr>
                <w:rFonts w:ascii="Arial" w:hAnsi="Arial" w:cs="Arial"/>
                <w:spacing w:val="1"/>
              </w:rPr>
              <w:t>r</w:t>
            </w:r>
            <w:r w:rsidRPr="00400B47">
              <w:rPr>
                <w:rFonts w:ascii="Arial" w:hAnsi="Arial" w:cs="Arial"/>
              </w:rPr>
              <w:t>i</w:t>
            </w:r>
            <w:r w:rsidRPr="00400B47">
              <w:rPr>
                <w:rFonts w:ascii="Arial" w:hAnsi="Arial" w:cs="Arial"/>
                <w:spacing w:val="1"/>
              </w:rPr>
              <w:t>p</w:t>
            </w:r>
            <w:r w:rsidRPr="00400B47">
              <w:rPr>
                <w:rFonts w:ascii="Arial" w:hAnsi="Arial" w:cs="Arial"/>
              </w:rPr>
              <w:t>ti</w:t>
            </w:r>
            <w:r w:rsidRPr="00400B47">
              <w:rPr>
                <w:rFonts w:ascii="Arial" w:hAnsi="Arial" w:cs="Arial"/>
                <w:spacing w:val="1"/>
              </w:rPr>
              <w:t>v</w:t>
            </w:r>
            <w:r w:rsidRPr="00400B47">
              <w:rPr>
                <w:rFonts w:ascii="Arial" w:hAnsi="Arial" w:cs="Arial"/>
              </w:rPr>
              <w:t>e</w:t>
            </w:r>
            <w:r w:rsidRPr="00400B47">
              <w:rPr>
                <w:rFonts w:ascii="Arial" w:hAnsi="Arial" w:cs="Arial"/>
                <w:spacing w:val="1"/>
              </w:rPr>
              <w:t xml:space="preserve"> </w:t>
            </w:r>
            <w:r w:rsidRPr="00400B47">
              <w:rPr>
                <w:rFonts w:ascii="Arial" w:hAnsi="Arial" w:cs="Arial"/>
              </w:rPr>
              <w:t>a</w:t>
            </w:r>
            <w:r w:rsidRPr="00400B47">
              <w:rPr>
                <w:rFonts w:ascii="Arial" w:hAnsi="Arial" w:cs="Arial"/>
                <w:spacing w:val="-1"/>
              </w:rPr>
              <w:t>n</w:t>
            </w:r>
            <w:r w:rsidRPr="00400B47">
              <w:rPr>
                <w:rFonts w:ascii="Arial" w:hAnsi="Arial" w:cs="Arial"/>
              </w:rPr>
              <w:t>d</w:t>
            </w:r>
            <w:r w:rsidRPr="00400B47">
              <w:rPr>
                <w:rFonts w:ascii="Arial" w:hAnsi="Arial" w:cs="Arial"/>
                <w:spacing w:val="8"/>
              </w:rPr>
              <w:t xml:space="preserve"> </w:t>
            </w:r>
            <w:r w:rsidRPr="00400B47">
              <w:rPr>
                <w:rFonts w:ascii="Arial" w:hAnsi="Arial" w:cs="Arial"/>
                <w:spacing w:val="-2"/>
              </w:rPr>
              <w:t>c</w:t>
            </w:r>
            <w:r w:rsidRPr="00400B47">
              <w:rPr>
                <w:rFonts w:ascii="Arial" w:hAnsi="Arial" w:cs="Arial"/>
                <w:spacing w:val="1"/>
              </w:rPr>
              <w:t>on</w:t>
            </w:r>
            <w:r w:rsidRPr="00400B47">
              <w:rPr>
                <w:rFonts w:ascii="Arial" w:hAnsi="Arial" w:cs="Arial"/>
                <w:spacing w:val="-1"/>
              </w:rPr>
              <w:t>s</w:t>
            </w:r>
            <w:r w:rsidRPr="00400B47">
              <w:rPr>
                <w:rFonts w:ascii="Arial" w:hAnsi="Arial" w:cs="Arial"/>
              </w:rPr>
              <w:t>i</w:t>
            </w:r>
            <w:r w:rsidRPr="00400B47">
              <w:rPr>
                <w:rFonts w:ascii="Arial" w:hAnsi="Arial" w:cs="Arial"/>
                <w:spacing w:val="-1"/>
              </w:rPr>
              <w:t>s</w:t>
            </w:r>
            <w:r w:rsidRPr="00400B47">
              <w:rPr>
                <w:rFonts w:ascii="Arial" w:hAnsi="Arial" w:cs="Arial"/>
              </w:rPr>
              <w:t>te</w:t>
            </w:r>
            <w:r w:rsidRPr="00400B47">
              <w:rPr>
                <w:rFonts w:ascii="Arial" w:hAnsi="Arial" w:cs="Arial"/>
                <w:spacing w:val="1"/>
              </w:rPr>
              <w:t>n</w:t>
            </w:r>
            <w:r w:rsidRPr="00400B47">
              <w:rPr>
                <w:rFonts w:ascii="Arial" w:hAnsi="Arial" w:cs="Arial"/>
              </w:rPr>
              <w:t>t</w:t>
            </w:r>
            <w:r w:rsidRPr="00400B47">
              <w:rPr>
                <w:rFonts w:ascii="Arial" w:hAnsi="Arial" w:cs="Arial"/>
                <w:spacing w:val="1"/>
              </w:rPr>
              <w:t xml:space="preserve"> </w:t>
            </w:r>
            <w:r w:rsidRPr="00400B47">
              <w:rPr>
                <w:rFonts w:ascii="Arial" w:hAnsi="Arial" w:cs="Arial"/>
              </w:rPr>
              <w:t>with</w:t>
            </w:r>
            <w:r w:rsidRPr="00400B47">
              <w:rPr>
                <w:rFonts w:ascii="Arial" w:hAnsi="Arial" w:cs="Arial"/>
                <w:spacing w:val="7"/>
              </w:rPr>
              <w:t xml:space="preserve"> </w:t>
            </w:r>
            <w:r w:rsidRPr="00400B47">
              <w:rPr>
                <w:rFonts w:ascii="Arial" w:hAnsi="Arial" w:cs="Arial"/>
              </w:rPr>
              <w:t>t</w:t>
            </w:r>
            <w:r w:rsidRPr="00400B47">
              <w:rPr>
                <w:rFonts w:ascii="Arial" w:hAnsi="Arial" w:cs="Arial"/>
                <w:spacing w:val="1"/>
              </w:rPr>
              <w:t>h</w:t>
            </w:r>
            <w:r w:rsidRPr="00400B47">
              <w:rPr>
                <w:rFonts w:ascii="Arial" w:hAnsi="Arial" w:cs="Arial"/>
              </w:rPr>
              <w:t>e</w:t>
            </w:r>
            <w:r w:rsidRPr="00400B47">
              <w:rPr>
                <w:rFonts w:ascii="Arial" w:hAnsi="Arial" w:cs="Arial"/>
                <w:spacing w:val="8"/>
              </w:rPr>
              <w:t xml:space="preserve"> </w:t>
            </w:r>
            <w:r w:rsidRPr="00400B47">
              <w:rPr>
                <w:rFonts w:ascii="Arial" w:hAnsi="Arial" w:cs="Arial"/>
                <w:spacing w:val="-1"/>
              </w:rPr>
              <w:t>s</w:t>
            </w:r>
            <w:r w:rsidRPr="00400B47">
              <w:rPr>
                <w:rFonts w:ascii="Arial" w:hAnsi="Arial" w:cs="Arial"/>
              </w:rPr>
              <w:t>c</w:t>
            </w:r>
            <w:r w:rsidRPr="00400B47">
              <w:rPr>
                <w:rFonts w:ascii="Arial" w:hAnsi="Arial" w:cs="Arial"/>
                <w:spacing w:val="1"/>
              </w:rPr>
              <w:t>op</w:t>
            </w:r>
            <w:r w:rsidRPr="00400B47">
              <w:rPr>
                <w:rFonts w:ascii="Arial" w:hAnsi="Arial" w:cs="Arial"/>
              </w:rPr>
              <w:t>e,</w:t>
            </w:r>
            <w:r w:rsidRPr="00400B47">
              <w:rPr>
                <w:rFonts w:ascii="Arial" w:hAnsi="Arial" w:cs="Arial"/>
                <w:spacing w:val="3"/>
              </w:rPr>
              <w:t xml:space="preserve"> </w:t>
            </w:r>
            <w:r w:rsidRPr="00400B47">
              <w:rPr>
                <w:rFonts w:ascii="Arial" w:hAnsi="Arial" w:cs="Arial"/>
                <w:spacing w:val="1"/>
              </w:rPr>
              <w:t>bu</w:t>
            </w:r>
            <w:r w:rsidRPr="00400B47">
              <w:rPr>
                <w:rFonts w:ascii="Arial" w:hAnsi="Arial" w:cs="Arial"/>
              </w:rPr>
              <w:t>t</w:t>
            </w:r>
            <w:r w:rsidRPr="00400B47">
              <w:rPr>
                <w:rFonts w:ascii="Arial" w:hAnsi="Arial" w:cs="Arial"/>
                <w:spacing w:val="5"/>
              </w:rPr>
              <w:t xml:space="preserve"> </w:t>
            </w:r>
            <w:r w:rsidRPr="00400B47">
              <w:rPr>
                <w:rFonts w:ascii="Arial" w:hAnsi="Arial" w:cs="Arial"/>
                <w:spacing w:val="1"/>
              </w:rPr>
              <w:t>g</w:t>
            </w:r>
            <w:r w:rsidRPr="00400B47">
              <w:rPr>
                <w:rFonts w:ascii="Arial" w:hAnsi="Arial" w:cs="Arial"/>
              </w:rPr>
              <w:t>e</w:t>
            </w:r>
            <w:r w:rsidRPr="00400B47">
              <w:rPr>
                <w:rFonts w:ascii="Arial" w:hAnsi="Arial" w:cs="Arial"/>
                <w:spacing w:val="1"/>
              </w:rPr>
              <w:t>n</w:t>
            </w:r>
            <w:r w:rsidRPr="00400B47">
              <w:rPr>
                <w:rFonts w:ascii="Arial" w:hAnsi="Arial" w:cs="Arial"/>
              </w:rPr>
              <w:t>e</w:t>
            </w:r>
            <w:r w:rsidRPr="00400B47">
              <w:rPr>
                <w:rFonts w:ascii="Arial" w:hAnsi="Arial" w:cs="Arial"/>
                <w:spacing w:val="1"/>
              </w:rPr>
              <w:t>r</w:t>
            </w:r>
            <w:r w:rsidRPr="00400B47">
              <w:rPr>
                <w:rFonts w:ascii="Arial" w:hAnsi="Arial" w:cs="Arial"/>
              </w:rPr>
              <w:t>ic.</w:t>
            </w:r>
            <w:r w:rsidRPr="00400B47">
              <w:rPr>
                <w:rFonts w:ascii="Arial" w:hAnsi="Arial" w:cs="Arial"/>
                <w:spacing w:val="2"/>
              </w:rPr>
              <w:t xml:space="preserve"> </w:t>
            </w:r>
            <w:r w:rsidRPr="00400B47">
              <w:rPr>
                <w:rFonts w:ascii="Arial" w:hAnsi="Arial" w:cs="Arial"/>
              </w:rPr>
              <w:t>S</w:t>
            </w:r>
            <w:r w:rsidRPr="00400B47">
              <w:rPr>
                <w:rFonts w:ascii="Arial" w:hAnsi="Arial" w:cs="Arial"/>
                <w:spacing w:val="1"/>
              </w:rPr>
              <w:t>ugg</w:t>
            </w:r>
            <w:r w:rsidRPr="00400B47">
              <w:rPr>
                <w:rFonts w:ascii="Arial" w:hAnsi="Arial" w:cs="Arial"/>
              </w:rPr>
              <w:t>ested</w:t>
            </w:r>
            <w:r w:rsidRPr="00400B47">
              <w:rPr>
                <w:rFonts w:ascii="Arial" w:hAnsi="Arial" w:cs="Arial"/>
                <w:spacing w:val="3"/>
              </w:rPr>
              <w:t xml:space="preserve"> </w:t>
            </w:r>
            <w:r w:rsidRPr="00400B47">
              <w:rPr>
                <w:rFonts w:ascii="Arial" w:hAnsi="Arial" w:cs="Arial"/>
              </w:rPr>
              <w:t>i</w:t>
            </w:r>
            <w:r w:rsidRPr="00400B47">
              <w:rPr>
                <w:rFonts w:ascii="Arial" w:hAnsi="Arial" w:cs="Arial"/>
                <w:spacing w:val="-2"/>
              </w:rPr>
              <w:t>m</w:t>
            </w:r>
            <w:r w:rsidRPr="00400B47">
              <w:rPr>
                <w:rFonts w:ascii="Arial" w:hAnsi="Arial" w:cs="Arial"/>
                <w:spacing w:val="1"/>
              </w:rPr>
              <w:t>pr</w:t>
            </w:r>
            <w:r w:rsidRPr="00400B47">
              <w:rPr>
                <w:rFonts w:ascii="Arial" w:hAnsi="Arial" w:cs="Arial"/>
                <w:spacing w:val="-1"/>
              </w:rPr>
              <w:t>o</w:t>
            </w:r>
            <w:r w:rsidRPr="00400B47">
              <w:rPr>
                <w:rFonts w:ascii="Arial" w:hAnsi="Arial" w:cs="Arial"/>
                <w:spacing w:val="1"/>
              </w:rPr>
              <w:t>v</w:t>
            </w:r>
            <w:r w:rsidRPr="00400B47">
              <w:rPr>
                <w:rFonts w:ascii="Arial" w:hAnsi="Arial" w:cs="Arial"/>
                <w:spacing w:val="-2"/>
              </w:rPr>
              <w:t>e</w:t>
            </w:r>
            <w:r w:rsidRPr="00400B47">
              <w:rPr>
                <w:rFonts w:ascii="Arial" w:hAnsi="Arial" w:cs="Arial"/>
                <w:spacing w:val="1"/>
              </w:rPr>
              <w:t>m</w:t>
            </w:r>
            <w:r w:rsidRPr="00400B47">
              <w:rPr>
                <w:rFonts w:ascii="Arial" w:hAnsi="Arial" w:cs="Arial"/>
              </w:rPr>
              <w:t>e</w:t>
            </w:r>
            <w:r w:rsidRPr="00400B47">
              <w:rPr>
                <w:rFonts w:ascii="Arial" w:hAnsi="Arial" w:cs="Arial"/>
                <w:spacing w:val="1"/>
              </w:rPr>
              <w:t>n</w:t>
            </w:r>
            <w:r w:rsidRPr="00400B47">
              <w:rPr>
                <w:rFonts w:ascii="Arial" w:hAnsi="Arial" w:cs="Arial"/>
              </w:rPr>
              <w:t>t</w:t>
            </w:r>
            <w:r w:rsidRPr="00400B47">
              <w:rPr>
                <w:rFonts w:ascii="Arial" w:hAnsi="Arial" w:cs="Arial"/>
                <w:spacing w:val="-1"/>
              </w:rPr>
              <w:t>s</w:t>
            </w:r>
            <w:r w:rsidRPr="00400B47">
              <w:rPr>
                <w:rFonts w:ascii="Arial" w:hAnsi="Arial" w:cs="Arial"/>
              </w:rPr>
              <w:t>:</w:t>
            </w:r>
            <w:r w:rsidRPr="00400B47">
              <w:rPr>
                <w:rFonts w:ascii="Arial" w:hAnsi="Arial" w:cs="Arial"/>
                <w:spacing w:val="6"/>
              </w:rPr>
              <w:t xml:space="preserve"> </w:t>
            </w:r>
            <w:r w:rsidRPr="00400B47">
              <w:rPr>
                <w:rFonts w:ascii="Arial" w:hAnsi="Arial" w:cs="Arial"/>
              </w:rPr>
              <w:t>H</w:t>
            </w:r>
            <w:r w:rsidRPr="00400B47">
              <w:rPr>
                <w:rFonts w:ascii="Arial" w:hAnsi="Arial" w:cs="Arial"/>
                <w:spacing w:val="1"/>
              </w:rPr>
              <w:t>ormon</w:t>
            </w:r>
            <w:r w:rsidRPr="00400B47">
              <w:rPr>
                <w:rFonts w:ascii="Arial" w:hAnsi="Arial" w:cs="Arial"/>
              </w:rPr>
              <w:t xml:space="preserve">al </w:t>
            </w:r>
            <w:r w:rsidRPr="00400B47">
              <w:rPr>
                <w:rFonts w:ascii="Arial" w:hAnsi="Arial" w:cs="Arial"/>
                <w:spacing w:val="-1"/>
              </w:rPr>
              <w:t>s</w:t>
            </w:r>
            <w:r w:rsidRPr="00400B47">
              <w:rPr>
                <w:rFonts w:ascii="Arial" w:hAnsi="Arial" w:cs="Arial"/>
              </w:rPr>
              <w:t>e</w:t>
            </w:r>
            <w:r w:rsidRPr="00400B47">
              <w:rPr>
                <w:rFonts w:ascii="Arial" w:hAnsi="Arial" w:cs="Arial"/>
                <w:spacing w:val="1"/>
              </w:rPr>
              <w:t>e</w:t>
            </w:r>
            <w:r w:rsidRPr="00400B47">
              <w:rPr>
                <w:rFonts w:ascii="Arial" w:hAnsi="Arial" w:cs="Arial"/>
              </w:rPr>
              <w:t xml:space="preserve">d </w:t>
            </w:r>
            <w:r w:rsidRPr="00400B47">
              <w:rPr>
                <w:rFonts w:ascii="Arial" w:hAnsi="Arial" w:cs="Arial"/>
                <w:spacing w:val="1"/>
              </w:rPr>
              <w:t>pr</w:t>
            </w:r>
            <w:r w:rsidRPr="00400B47">
              <w:rPr>
                <w:rFonts w:ascii="Arial" w:hAnsi="Arial" w:cs="Arial"/>
              </w:rPr>
              <w:t>i</w:t>
            </w:r>
            <w:r w:rsidRPr="00400B47">
              <w:rPr>
                <w:rFonts w:ascii="Arial" w:hAnsi="Arial" w:cs="Arial"/>
                <w:spacing w:val="1"/>
              </w:rPr>
              <w:t>m</w:t>
            </w:r>
            <w:r w:rsidRPr="00400B47">
              <w:rPr>
                <w:rFonts w:ascii="Arial" w:hAnsi="Arial" w:cs="Arial"/>
              </w:rPr>
              <w:t>i</w:t>
            </w:r>
            <w:r w:rsidRPr="00400B47">
              <w:rPr>
                <w:rFonts w:ascii="Arial" w:hAnsi="Arial" w:cs="Arial"/>
                <w:spacing w:val="1"/>
              </w:rPr>
              <w:t>n</w:t>
            </w:r>
            <w:r w:rsidRPr="00400B47">
              <w:rPr>
                <w:rFonts w:ascii="Arial" w:hAnsi="Arial" w:cs="Arial"/>
              </w:rPr>
              <w:t>g</w:t>
            </w:r>
            <w:r w:rsidRPr="00400B47">
              <w:rPr>
                <w:rFonts w:ascii="Arial" w:hAnsi="Arial" w:cs="Arial"/>
                <w:spacing w:val="7"/>
              </w:rPr>
              <w:t xml:space="preserve"> </w:t>
            </w:r>
            <w:r w:rsidRPr="00400B47">
              <w:rPr>
                <w:rFonts w:ascii="Arial" w:hAnsi="Arial" w:cs="Arial"/>
                <w:spacing w:val="-2"/>
              </w:rPr>
              <w:t>a</w:t>
            </w:r>
            <w:r w:rsidRPr="00400B47">
              <w:rPr>
                <w:rFonts w:ascii="Arial" w:hAnsi="Arial" w:cs="Arial"/>
                <w:spacing w:val="1"/>
              </w:rPr>
              <w:t>n</w:t>
            </w:r>
            <w:r w:rsidRPr="00400B47">
              <w:rPr>
                <w:rFonts w:ascii="Arial" w:hAnsi="Arial" w:cs="Arial"/>
              </w:rPr>
              <w:t>d</w:t>
            </w:r>
            <w:r w:rsidRPr="00400B47">
              <w:rPr>
                <w:rFonts w:ascii="Arial" w:hAnsi="Arial" w:cs="Arial"/>
                <w:spacing w:val="11"/>
              </w:rPr>
              <w:t xml:space="preserve"> </w:t>
            </w:r>
            <w:r w:rsidRPr="00400B47">
              <w:rPr>
                <w:rFonts w:ascii="Arial" w:hAnsi="Arial" w:cs="Arial"/>
              </w:rPr>
              <w:t>c</w:t>
            </w:r>
            <w:r w:rsidRPr="00400B47">
              <w:rPr>
                <w:rFonts w:ascii="Arial" w:hAnsi="Arial" w:cs="Arial"/>
                <w:spacing w:val="1"/>
              </w:rPr>
              <w:t>h</w:t>
            </w:r>
            <w:r w:rsidRPr="00400B47">
              <w:rPr>
                <w:rFonts w:ascii="Arial" w:hAnsi="Arial" w:cs="Arial"/>
              </w:rPr>
              <w:t>i</w:t>
            </w:r>
            <w:r w:rsidRPr="00400B47">
              <w:rPr>
                <w:rFonts w:ascii="Arial" w:hAnsi="Arial" w:cs="Arial"/>
                <w:spacing w:val="-2"/>
              </w:rPr>
              <w:t>c</w:t>
            </w:r>
            <w:r w:rsidRPr="00400B47">
              <w:rPr>
                <w:rFonts w:ascii="Arial" w:hAnsi="Arial" w:cs="Arial"/>
                <w:spacing w:val="1"/>
              </w:rPr>
              <w:t>kp</w:t>
            </w:r>
            <w:r w:rsidRPr="00400B47">
              <w:rPr>
                <w:rFonts w:ascii="Arial" w:hAnsi="Arial" w:cs="Arial"/>
              </w:rPr>
              <w:t>ea</w:t>
            </w:r>
            <w:r w:rsidRPr="00400B47">
              <w:rPr>
                <w:rFonts w:ascii="Arial" w:hAnsi="Arial" w:cs="Arial"/>
                <w:spacing w:val="6"/>
              </w:rPr>
              <w:t xml:space="preserve"> </w:t>
            </w:r>
            <w:r w:rsidRPr="00400B47">
              <w:rPr>
                <w:rFonts w:ascii="Arial" w:hAnsi="Arial" w:cs="Arial"/>
                <w:spacing w:val="-1"/>
              </w:rPr>
              <w:t>s</w:t>
            </w:r>
            <w:r w:rsidRPr="00400B47">
              <w:rPr>
                <w:rFonts w:ascii="Arial" w:hAnsi="Arial" w:cs="Arial"/>
              </w:rPr>
              <w:t>e</w:t>
            </w:r>
            <w:r w:rsidRPr="00400B47">
              <w:rPr>
                <w:rFonts w:ascii="Arial" w:hAnsi="Arial" w:cs="Arial"/>
                <w:spacing w:val="1"/>
              </w:rPr>
              <w:t>e</w:t>
            </w:r>
            <w:r w:rsidRPr="00400B47">
              <w:rPr>
                <w:rFonts w:ascii="Arial" w:hAnsi="Arial" w:cs="Arial"/>
              </w:rPr>
              <w:t>d</w:t>
            </w:r>
            <w:r w:rsidRPr="00400B47">
              <w:rPr>
                <w:rFonts w:ascii="Arial" w:hAnsi="Arial" w:cs="Arial"/>
                <w:spacing w:val="10"/>
              </w:rPr>
              <w:t xml:space="preserve"> </w:t>
            </w:r>
            <w:r w:rsidRPr="00400B47">
              <w:rPr>
                <w:rFonts w:ascii="Arial" w:hAnsi="Arial" w:cs="Arial"/>
                <w:spacing w:val="-1"/>
              </w:rPr>
              <w:t>q</w:t>
            </w:r>
            <w:r w:rsidRPr="00400B47">
              <w:rPr>
                <w:rFonts w:ascii="Arial" w:hAnsi="Arial" w:cs="Arial"/>
                <w:spacing w:val="1"/>
              </w:rPr>
              <w:t>u</w:t>
            </w:r>
            <w:r w:rsidRPr="00400B47">
              <w:rPr>
                <w:rFonts w:ascii="Arial" w:hAnsi="Arial" w:cs="Arial"/>
              </w:rPr>
              <w:t>alit</w:t>
            </w:r>
            <w:r w:rsidRPr="00400B47">
              <w:rPr>
                <w:rFonts w:ascii="Arial" w:hAnsi="Arial" w:cs="Arial"/>
                <w:spacing w:val="1"/>
              </w:rPr>
              <w:t>y</w:t>
            </w:r>
            <w:r w:rsidRPr="00400B47">
              <w:rPr>
                <w:rFonts w:ascii="Arial" w:hAnsi="Arial" w:cs="Arial"/>
              </w:rPr>
              <w:t>:</w:t>
            </w:r>
            <w:r w:rsidRPr="00400B47">
              <w:rPr>
                <w:rFonts w:ascii="Arial" w:hAnsi="Arial" w:cs="Arial"/>
                <w:spacing w:val="6"/>
              </w:rPr>
              <w:t xml:space="preserve"> </w:t>
            </w:r>
            <w:r w:rsidRPr="00400B47">
              <w:rPr>
                <w:rFonts w:ascii="Arial" w:hAnsi="Arial" w:cs="Arial"/>
              </w:rPr>
              <w:t>e</w:t>
            </w:r>
            <w:r w:rsidRPr="00400B47">
              <w:rPr>
                <w:rFonts w:ascii="Arial" w:hAnsi="Arial" w:cs="Arial"/>
                <w:spacing w:val="1"/>
              </w:rPr>
              <w:t>ff</w:t>
            </w:r>
            <w:r w:rsidRPr="00400B47">
              <w:rPr>
                <w:rFonts w:ascii="Arial" w:hAnsi="Arial" w:cs="Arial"/>
              </w:rPr>
              <w:t>e</w:t>
            </w:r>
            <w:r w:rsidRPr="00400B47">
              <w:rPr>
                <w:rFonts w:ascii="Arial" w:hAnsi="Arial" w:cs="Arial"/>
                <w:spacing w:val="1"/>
              </w:rPr>
              <w:t>c</w:t>
            </w:r>
            <w:r w:rsidRPr="00400B47">
              <w:rPr>
                <w:rFonts w:ascii="Arial" w:hAnsi="Arial" w:cs="Arial"/>
              </w:rPr>
              <w:t>ts</w:t>
            </w:r>
            <w:r w:rsidRPr="00400B47">
              <w:rPr>
                <w:rFonts w:ascii="Arial" w:hAnsi="Arial" w:cs="Arial"/>
                <w:spacing w:val="6"/>
              </w:rPr>
              <w:t xml:space="preserve"> </w:t>
            </w:r>
            <w:r w:rsidRPr="00400B47">
              <w:rPr>
                <w:rFonts w:ascii="Arial" w:hAnsi="Arial" w:cs="Arial"/>
                <w:spacing w:val="1"/>
              </w:rPr>
              <w:t>o</w:t>
            </w:r>
            <w:r w:rsidRPr="00400B47">
              <w:rPr>
                <w:rFonts w:ascii="Arial" w:hAnsi="Arial" w:cs="Arial"/>
              </w:rPr>
              <w:t>f</w:t>
            </w:r>
            <w:r w:rsidRPr="00400B47">
              <w:rPr>
                <w:rFonts w:ascii="Arial" w:hAnsi="Arial" w:cs="Arial"/>
                <w:spacing w:val="11"/>
              </w:rPr>
              <w:t xml:space="preserve"> </w:t>
            </w:r>
            <w:r w:rsidRPr="00400B47">
              <w:rPr>
                <w:rFonts w:ascii="Arial" w:hAnsi="Arial" w:cs="Arial"/>
              </w:rPr>
              <w:t>c</w:t>
            </w:r>
            <w:r w:rsidRPr="00400B47">
              <w:rPr>
                <w:rFonts w:ascii="Arial" w:hAnsi="Arial" w:cs="Arial"/>
                <w:spacing w:val="-1"/>
              </w:rPr>
              <w:t>o</w:t>
            </w:r>
            <w:r w:rsidRPr="00400B47">
              <w:rPr>
                <w:rFonts w:ascii="Arial" w:hAnsi="Arial" w:cs="Arial"/>
                <w:spacing w:val="1"/>
              </w:rPr>
              <w:t>n</w:t>
            </w:r>
            <w:r w:rsidRPr="00400B47">
              <w:rPr>
                <w:rFonts w:ascii="Arial" w:hAnsi="Arial" w:cs="Arial"/>
              </w:rPr>
              <w:t>c</w:t>
            </w:r>
            <w:r w:rsidRPr="00400B47">
              <w:rPr>
                <w:rFonts w:ascii="Arial" w:hAnsi="Arial" w:cs="Arial"/>
                <w:spacing w:val="1"/>
              </w:rPr>
              <w:t>en</w:t>
            </w:r>
            <w:r w:rsidRPr="00400B47">
              <w:rPr>
                <w:rFonts w:ascii="Arial" w:hAnsi="Arial" w:cs="Arial"/>
              </w:rPr>
              <w:t>trat</w:t>
            </w:r>
            <w:r w:rsidRPr="00400B47">
              <w:rPr>
                <w:rFonts w:ascii="Arial" w:hAnsi="Arial" w:cs="Arial"/>
                <w:spacing w:val="-2"/>
              </w:rPr>
              <w:t>i</w:t>
            </w:r>
            <w:r w:rsidRPr="00400B47">
              <w:rPr>
                <w:rFonts w:ascii="Arial" w:hAnsi="Arial" w:cs="Arial"/>
                <w:spacing w:val="1"/>
              </w:rPr>
              <w:t>on</w:t>
            </w:r>
            <w:r w:rsidRPr="00400B47">
              <w:rPr>
                <w:rFonts w:ascii="Arial" w:hAnsi="Arial" w:cs="Arial"/>
              </w:rPr>
              <w:t>s a</w:t>
            </w:r>
            <w:r w:rsidRPr="00400B47">
              <w:rPr>
                <w:rFonts w:ascii="Arial" w:hAnsi="Arial" w:cs="Arial"/>
                <w:spacing w:val="1"/>
              </w:rPr>
              <w:t>n</w:t>
            </w:r>
            <w:r w:rsidRPr="00400B47">
              <w:rPr>
                <w:rFonts w:ascii="Arial" w:hAnsi="Arial" w:cs="Arial"/>
              </w:rPr>
              <w:t>d</w:t>
            </w:r>
            <w:r w:rsidRPr="00400B47">
              <w:rPr>
                <w:rFonts w:ascii="Arial" w:hAnsi="Arial" w:cs="Arial"/>
                <w:spacing w:val="8"/>
              </w:rPr>
              <w:t xml:space="preserve"> </w:t>
            </w:r>
            <w:r w:rsidRPr="00400B47">
              <w:rPr>
                <w:rFonts w:ascii="Arial" w:hAnsi="Arial" w:cs="Arial"/>
                <w:spacing w:val="1"/>
              </w:rPr>
              <w:t>pr</w:t>
            </w:r>
            <w:r w:rsidRPr="00400B47">
              <w:rPr>
                <w:rFonts w:ascii="Arial" w:hAnsi="Arial" w:cs="Arial"/>
              </w:rPr>
              <w:t>i</w:t>
            </w:r>
            <w:r w:rsidRPr="00400B47">
              <w:rPr>
                <w:rFonts w:ascii="Arial" w:hAnsi="Arial" w:cs="Arial"/>
                <w:spacing w:val="1"/>
              </w:rPr>
              <w:t>m</w:t>
            </w:r>
            <w:r w:rsidRPr="00400B47">
              <w:rPr>
                <w:rFonts w:ascii="Arial" w:hAnsi="Arial" w:cs="Arial"/>
              </w:rPr>
              <w:t>i</w:t>
            </w:r>
            <w:r w:rsidRPr="00400B47">
              <w:rPr>
                <w:rFonts w:ascii="Arial" w:hAnsi="Arial" w:cs="Arial"/>
                <w:spacing w:val="1"/>
              </w:rPr>
              <w:t>n</w:t>
            </w:r>
            <w:r w:rsidRPr="00400B47">
              <w:rPr>
                <w:rFonts w:ascii="Arial" w:hAnsi="Arial" w:cs="Arial"/>
              </w:rPr>
              <w:t>g</w:t>
            </w:r>
            <w:r w:rsidRPr="00400B47">
              <w:rPr>
                <w:rFonts w:ascii="Arial" w:hAnsi="Arial" w:cs="Arial"/>
                <w:spacing w:val="4"/>
              </w:rPr>
              <w:t xml:space="preserve"> </w:t>
            </w:r>
            <w:r w:rsidRPr="00400B47">
              <w:rPr>
                <w:rFonts w:ascii="Arial" w:hAnsi="Arial" w:cs="Arial"/>
                <w:spacing w:val="1"/>
              </w:rPr>
              <w:t>dur</w:t>
            </w:r>
            <w:r w:rsidRPr="00400B47">
              <w:rPr>
                <w:rFonts w:ascii="Arial" w:hAnsi="Arial" w:cs="Arial"/>
              </w:rPr>
              <w:t>ati</w:t>
            </w:r>
            <w:r w:rsidRPr="00400B47">
              <w:rPr>
                <w:rFonts w:ascii="Arial" w:hAnsi="Arial" w:cs="Arial"/>
                <w:spacing w:val="-1"/>
              </w:rPr>
              <w:t>o</w:t>
            </w:r>
            <w:r w:rsidRPr="00400B47">
              <w:rPr>
                <w:rFonts w:ascii="Arial" w:hAnsi="Arial" w:cs="Arial"/>
                <w:spacing w:val="1"/>
              </w:rPr>
              <w:t>n</w:t>
            </w:r>
            <w:r w:rsidRPr="00400B47">
              <w:rPr>
                <w:rFonts w:ascii="Arial" w:hAnsi="Arial" w:cs="Arial"/>
                <w:spacing w:val="9"/>
              </w:rPr>
              <w:t>s</w:t>
            </w:r>
            <w:r w:rsidRPr="00400B47">
              <w:rPr>
                <w:rFonts w:ascii="Arial" w:hAnsi="Arial" w:cs="Arial"/>
              </w:rPr>
              <w:t>;</w:t>
            </w:r>
            <w:r w:rsidRPr="00400B47">
              <w:rPr>
                <w:rFonts w:ascii="Arial" w:hAnsi="Arial" w:cs="Arial"/>
                <w:spacing w:val="4"/>
              </w:rPr>
              <w:t xml:space="preserve"> </w:t>
            </w:r>
            <w:r w:rsidRPr="00400B47">
              <w:rPr>
                <w:rFonts w:ascii="Arial" w:hAnsi="Arial" w:cs="Arial"/>
                <w:spacing w:val="-1"/>
              </w:rPr>
              <w:t>o</w:t>
            </w:r>
            <w:r w:rsidRPr="00400B47">
              <w:rPr>
                <w:rFonts w:ascii="Arial" w:hAnsi="Arial" w:cs="Arial"/>
                <w:spacing w:val="1"/>
              </w:rPr>
              <w:t>r</w:t>
            </w:r>
            <w:r w:rsidRPr="00400B47">
              <w:rPr>
                <w:rFonts w:ascii="Arial" w:hAnsi="Arial" w:cs="Arial"/>
              </w:rPr>
              <w:t>,</w:t>
            </w:r>
            <w:r w:rsidRPr="00400B47">
              <w:rPr>
                <w:rFonts w:ascii="Arial" w:hAnsi="Arial" w:cs="Arial"/>
                <w:spacing w:val="11"/>
              </w:rPr>
              <w:t xml:space="preserve"> </w:t>
            </w:r>
            <w:r w:rsidRPr="00400B47">
              <w:rPr>
                <w:rFonts w:ascii="Arial" w:hAnsi="Arial" w:cs="Arial"/>
              </w:rPr>
              <w:t>E</w:t>
            </w:r>
            <w:r w:rsidRPr="00400B47">
              <w:rPr>
                <w:rFonts w:ascii="Arial" w:hAnsi="Arial" w:cs="Arial"/>
                <w:spacing w:val="1"/>
              </w:rPr>
              <w:t>ff</w:t>
            </w:r>
            <w:r w:rsidRPr="00400B47">
              <w:rPr>
                <w:rFonts w:ascii="Arial" w:hAnsi="Arial" w:cs="Arial"/>
              </w:rPr>
              <w:t>e</w:t>
            </w:r>
            <w:r w:rsidRPr="00400B47">
              <w:rPr>
                <w:rFonts w:ascii="Arial" w:hAnsi="Arial" w:cs="Arial"/>
                <w:spacing w:val="1"/>
              </w:rPr>
              <w:t>c</w:t>
            </w:r>
            <w:r w:rsidRPr="00400B47">
              <w:rPr>
                <w:rFonts w:ascii="Arial" w:hAnsi="Arial" w:cs="Arial"/>
              </w:rPr>
              <w:t>ts</w:t>
            </w:r>
            <w:r w:rsidRPr="00400B47">
              <w:rPr>
                <w:rFonts w:ascii="Arial" w:hAnsi="Arial" w:cs="Arial"/>
                <w:spacing w:val="6"/>
              </w:rPr>
              <w:t xml:space="preserve"> </w:t>
            </w:r>
            <w:r w:rsidRPr="00400B47">
              <w:rPr>
                <w:rFonts w:ascii="Arial" w:hAnsi="Arial" w:cs="Arial"/>
                <w:spacing w:val="1"/>
              </w:rPr>
              <w:t>o</w:t>
            </w:r>
            <w:r w:rsidRPr="00400B47">
              <w:rPr>
                <w:rFonts w:ascii="Arial" w:hAnsi="Arial" w:cs="Arial"/>
              </w:rPr>
              <w:t>f</w:t>
            </w:r>
            <w:r w:rsidRPr="00400B47">
              <w:rPr>
                <w:rFonts w:ascii="Arial" w:hAnsi="Arial" w:cs="Arial"/>
                <w:spacing w:val="9"/>
              </w:rPr>
              <w:t xml:space="preserve"> </w:t>
            </w:r>
            <w:r w:rsidRPr="00400B47">
              <w:rPr>
                <w:rFonts w:ascii="Arial" w:hAnsi="Arial" w:cs="Arial"/>
                <w:spacing w:val="1"/>
              </w:rPr>
              <w:t>ho</w:t>
            </w:r>
            <w:r w:rsidRPr="00400B47">
              <w:rPr>
                <w:rFonts w:ascii="Arial" w:hAnsi="Arial" w:cs="Arial"/>
                <w:spacing w:val="-2"/>
              </w:rPr>
              <w:t>r</w:t>
            </w:r>
            <w:r w:rsidRPr="00400B47">
              <w:rPr>
                <w:rFonts w:ascii="Arial" w:hAnsi="Arial" w:cs="Arial"/>
                <w:spacing w:val="1"/>
              </w:rPr>
              <w:t>mon</w:t>
            </w:r>
            <w:r w:rsidRPr="00400B47">
              <w:rPr>
                <w:rFonts w:ascii="Arial" w:hAnsi="Arial" w:cs="Arial"/>
              </w:rPr>
              <w:t xml:space="preserve">al </w:t>
            </w:r>
            <w:r w:rsidRPr="00400B47">
              <w:rPr>
                <w:rFonts w:ascii="Arial" w:hAnsi="Arial" w:cs="Arial"/>
                <w:spacing w:val="1"/>
              </w:rPr>
              <w:t>pr</w:t>
            </w:r>
            <w:r w:rsidRPr="00400B47">
              <w:rPr>
                <w:rFonts w:ascii="Arial" w:hAnsi="Arial" w:cs="Arial"/>
              </w:rPr>
              <w:t>i</w:t>
            </w:r>
            <w:r w:rsidRPr="00400B47">
              <w:rPr>
                <w:rFonts w:ascii="Arial" w:hAnsi="Arial" w:cs="Arial"/>
                <w:spacing w:val="1"/>
              </w:rPr>
              <w:t>m</w:t>
            </w:r>
            <w:r w:rsidRPr="00400B47">
              <w:rPr>
                <w:rFonts w:ascii="Arial" w:hAnsi="Arial" w:cs="Arial"/>
              </w:rPr>
              <w:t>i</w:t>
            </w:r>
            <w:r w:rsidRPr="00400B47">
              <w:rPr>
                <w:rFonts w:ascii="Arial" w:hAnsi="Arial" w:cs="Arial"/>
                <w:spacing w:val="1"/>
              </w:rPr>
              <w:t>n</w:t>
            </w:r>
            <w:r w:rsidRPr="00400B47">
              <w:rPr>
                <w:rFonts w:ascii="Arial" w:hAnsi="Arial" w:cs="Arial"/>
              </w:rPr>
              <w:t>g</w:t>
            </w:r>
            <w:r w:rsidRPr="00400B47">
              <w:rPr>
                <w:rFonts w:ascii="Arial" w:hAnsi="Arial" w:cs="Arial"/>
                <w:spacing w:val="-7"/>
              </w:rPr>
              <w:t xml:space="preserve"> </w:t>
            </w:r>
            <w:r w:rsidRPr="00400B47">
              <w:rPr>
                <w:rFonts w:ascii="Arial" w:hAnsi="Arial" w:cs="Arial"/>
                <w:spacing w:val="1"/>
              </w:rPr>
              <w:t>o</w:t>
            </w:r>
            <w:r w:rsidRPr="00400B47">
              <w:rPr>
                <w:rFonts w:ascii="Arial" w:hAnsi="Arial" w:cs="Arial"/>
              </w:rPr>
              <w:t>n</w:t>
            </w:r>
            <w:r w:rsidRPr="00400B47">
              <w:rPr>
                <w:rFonts w:ascii="Arial" w:hAnsi="Arial" w:cs="Arial"/>
                <w:spacing w:val="-1"/>
              </w:rPr>
              <w:t xml:space="preserve"> s</w:t>
            </w:r>
            <w:r w:rsidRPr="00400B47">
              <w:rPr>
                <w:rFonts w:ascii="Arial" w:hAnsi="Arial" w:cs="Arial"/>
              </w:rPr>
              <w:t>e</w:t>
            </w:r>
            <w:r w:rsidRPr="00400B47">
              <w:rPr>
                <w:rFonts w:ascii="Arial" w:hAnsi="Arial" w:cs="Arial"/>
                <w:spacing w:val="1"/>
              </w:rPr>
              <w:t>e</w:t>
            </w:r>
            <w:r w:rsidRPr="00400B47">
              <w:rPr>
                <w:rFonts w:ascii="Arial" w:hAnsi="Arial" w:cs="Arial"/>
              </w:rPr>
              <w:t>d</w:t>
            </w:r>
            <w:r w:rsidRPr="00400B47">
              <w:rPr>
                <w:rFonts w:ascii="Arial" w:hAnsi="Arial" w:cs="Arial"/>
                <w:spacing w:val="-5"/>
              </w:rPr>
              <w:t xml:space="preserve"> </w:t>
            </w:r>
            <w:r w:rsidRPr="00400B47">
              <w:rPr>
                <w:rFonts w:ascii="Arial" w:hAnsi="Arial" w:cs="Arial"/>
                <w:spacing w:val="1"/>
              </w:rPr>
              <w:t>qu</w:t>
            </w:r>
            <w:r w:rsidRPr="00400B47">
              <w:rPr>
                <w:rFonts w:ascii="Arial" w:hAnsi="Arial" w:cs="Arial"/>
              </w:rPr>
              <w:t>ality</w:t>
            </w:r>
            <w:r w:rsidRPr="00400B47">
              <w:rPr>
                <w:rFonts w:ascii="Arial" w:hAnsi="Arial" w:cs="Arial"/>
                <w:spacing w:val="-5"/>
              </w:rPr>
              <w:t xml:space="preserve"> </w:t>
            </w:r>
            <w:r w:rsidRPr="00400B47">
              <w:rPr>
                <w:rFonts w:ascii="Arial" w:hAnsi="Arial" w:cs="Arial"/>
              </w:rPr>
              <w:t>a</w:t>
            </w:r>
            <w:r w:rsidRPr="00400B47">
              <w:rPr>
                <w:rFonts w:ascii="Arial" w:hAnsi="Arial" w:cs="Arial"/>
                <w:spacing w:val="-1"/>
              </w:rPr>
              <w:t>n</w:t>
            </w:r>
            <w:r w:rsidRPr="00400B47">
              <w:rPr>
                <w:rFonts w:ascii="Arial" w:hAnsi="Arial" w:cs="Arial"/>
              </w:rPr>
              <w:t>d</w:t>
            </w:r>
            <w:r w:rsidRPr="00400B47">
              <w:rPr>
                <w:rFonts w:ascii="Arial" w:hAnsi="Arial" w:cs="Arial"/>
                <w:spacing w:val="-2"/>
              </w:rPr>
              <w:t xml:space="preserve"> </w:t>
            </w:r>
            <w:r w:rsidRPr="00400B47">
              <w:rPr>
                <w:rFonts w:ascii="Arial" w:hAnsi="Arial" w:cs="Arial"/>
                <w:spacing w:val="1"/>
              </w:rPr>
              <w:t>v</w:t>
            </w:r>
            <w:r w:rsidRPr="00400B47">
              <w:rPr>
                <w:rFonts w:ascii="Arial" w:hAnsi="Arial" w:cs="Arial"/>
                <w:spacing w:val="-3"/>
              </w:rPr>
              <w:t>i</w:t>
            </w:r>
            <w:r w:rsidRPr="00400B47">
              <w:rPr>
                <w:rFonts w:ascii="Arial" w:hAnsi="Arial" w:cs="Arial"/>
                <w:spacing w:val="1"/>
              </w:rPr>
              <w:t>go</w:t>
            </w:r>
            <w:r w:rsidRPr="00400B47">
              <w:rPr>
                <w:rFonts w:ascii="Arial" w:hAnsi="Arial" w:cs="Arial"/>
              </w:rPr>
              <w:t>r</w:t>
            </w:r>
            <w:r w:rsidRPr="00400B47">
              <w:rPr>
                <w:rFonts w:ascii="Arial" w:hAnsi="Arial" w:cs="Arial"/>
                <w:spacing w:val="-3"/>
              </w:rPr>
              <w:t xml:space="preserve"> </w:t>
            </w:r>
            <w:r w:rsidRPr="00400B47">
              <w:rPr>
                <w:rFonts w:ascii="Arial" w:hAnsi="Arial" w:cs="Arial"/>
                <w:spacing w:val="-1"/>
              </w:rPr>
              <w:t>o</w:t>
            </w:r>
            <w:r w:rsidRPr="00400B47">
              <w:rPr>
                <w:rFonts w:ascii="Arial" w:hAnsi="Arial" w:cs="Arial"/>
              </w:rPr>
              <w:t>f</w:t>
            </w:r>
            <w:r w:rsidRPr="00400B47">
              <w:rPr>
                <w:rFonts w:ascii="Arial" w:hAnsi="Arial" w:cs="Arial"/>
                <w:spacing w:val="-1"/>
              </w:rPr>
              <w:t xml:space="preserve"> </w:t>
            </w:r>
            <w:r w:rsidRPr="00400B47">
              <w:rPr>
                <w:rFonts w:ascii="Arial" w:hAnsi="Arial" w:cs="Arial"/>
              </w:rPr>
              <w:t>c</w:t>
            </w:r>
            <w:r w:rsidRPr="00400B47">
              <w:rPr>
                <w:rFonts w:ascii="Arial" w:hAnsi="Arial" w:cs="Arial"/>
                <w:spacing w:val="1"/>
              </w:rPr>
              <w:t>h</w:t>
            </w:r>
            <w:r w:rsidRPr="00400B47">
              <w:rPr>
                <w:rFonts w:ascii="Arial" w:hAnsi="Arial" w:cs="Arial"/>
              </w:rPr>
              <w:t>ic</w:t>
            </w:r>
            <w:r w:rsidRPr="00400B47">
              <w:rPr>
                <w:rFonts w:ascii="Arial" w:hAnsi="Arial" w:cs="Arial"/>
                <w:spacing w:val="-1"/>
              </w:rPr>
              <w:t>k</w:t>
            </w:r>
            <w:r w:rsidRPr="00400B47">
              <w:rPr>
                <w:rFonts w:ascii="Arial" w:hAnsi="Arial" w:cs="Arial"/>
                <w:spacing w:val="1"/>
              </w:rPr>
              <w:t>p</w:t>
            </w:r>
            <w:r w:rsidRPr="00400B47">
              <w:rPr>
                <w:rFonts w:ascii="Arial" w:hAnsi="Arial" w:cs="Arial"/>
              </w:rPr>
              <w:t>ea</w:t>
            </w:r>
            <w:r w:rsidRPr="00400B47">
              <w:rPr>
                <w:rFonts w:ascii="Arial" w:hAnsi="Arial" w:cs="Arial"/>
                <w:spacing w:val="-6"/>
              </w:rPr>
              <w:t xml:space="preserve"> </w:t>
            </w:r>
            <w:r w:rsidRPr="00400B47">
              <w:rPr>
                <w:rFonts w:ascii="Arial" w:hAnsi="Arial" w:cs="Arial"/>
                <w:spacing w:val="1"/>
              </w:rPr>
              <w:t>(</w:t>
            </w:r>
            <w:r w:rsidRPr="00400B47">
              <w:rPr>
                <w:rFonts w:ascii="Arial" w:hAnsi="Arial" w:cs="Arial"/>
                <w:spacing w:val="-1"/>
              </w:rPr>
              <w:t>C</w:t>
            </w:r>
            <w:r w:rsidRPr="00400B47">
              <w:rPr>
                <w:rFonts w:ascii="Arial" w:hAnsi="Arial" w:cs="Arial"/>
              </w:rPr>
              <w:t>icer</w:t>
            </w:r>
            <w:r w:rsidRPr="00400B47">
              <w:rPr>
                <w:rFonts w:ascii="Arial" w:hAnsi="Arial" w:cs="Arial"/>
                <w:spacing w:val="-4"/>
              </w:rPr>
              <w:t xml:space="preserve"> </w:t>
            </w:r>
            <w:r w:rsidRPr="00400B47">
              <w:rPr>
                <w:rFonts w:ascii="Arial" w:hAnsi="Arial" w:cs="Arial"/>
              </w:rPr>
              <w:t>a</w:t>
            </w:r>
            <w:r w:rsidRPr="00400B47">
              <w:rPr>
                <w:rFonts w:ascii="Arial" w:hAnsi="Arial" w:cs="Arial"/>
                <w:spacing w:val="1"/>
              </w:rPr>
              <w:t>r</w:t>
            </w:r>
            <w:r w:rsidRPr="00400B47">
              <w:rPr>
                <w:rFonts w:ascii="Arial" w:hAnsi="Arial" w:cs="Arial"/>
              </w:rPr>
              <w:t>ieti</w:t>
            </w:r>
            <w:r w:rsidRPr="00400B47">
              <w:rPr>
                <w:rFonts w:ascii="Arial" w:hAnsi="Arial" w:cs="Arial"/>
                <w:spacing w:val="1"/>
              </w:rPr>
              <w:t>n</w:t>
            </w:r>
            <w:r w:rsidRPr="00400B47">
              <w:rPr>
                <w:rFonts w:ascii="Arial" w:hAnsi="Arial" w:cs="Arial"/>
                <w:spacing w:val="-1"/>
              </w:rPr>
              <w:t>u</w:t>
            </w:r>
            <w:r w:rsidRPr="00400B47">
              <w:rPr>
                <w:rFonts w:ascii="Arial" w:hAnsi="Arial" w:cs="Arial"/>
              </w:rPr>
              <w:t>m</w:t>
            </w:r>
            <w:r w:rsidRPr="00400B47">
              <w:rPr>
                <w:rFonts w:ascii="Arial" w:hAnsi="Arial" w:cs="Arial"/>
                <w:spacing w:val="-7"/>
              </w:rPr>
              <w:t xml:space="preserve"> </w:t>
            </w:r>
            <w:r w:rsidRPr="00400B47">
              <w:rPr>
                <w:rFonts w:ascii="Arial" w:hAnsi="Arial" w:cs="Arial"/>
              </w:rPr>
              <w:t>L.)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1B2A25" w14:textId="77777777" w:rsidR="00DB69B5" w:rsidRPr="00400B47" w:rsidRDefault="00DB69B5">
            <w:pPr>
              <w:rPr>
                <w:rFonts w:ascii="Arial" w:hAnsi="Arial" w:cs="Arial"/>
              </w:rPr>
            </w:pPr>
          </w:p>
          <w:p w14:paraId="6F25955C" w14:textId="77777777" w:rsidR="00C65FDC" w:rsidRPr="00400B47" w:rsidRDefault="00C65FDC">
            <w:pPr>
              <w:rPr>
                <w:rFonts w:ascii="Arial" w:hAnsi="Arial" w:cs="Arial"/>
              </w:rPr>
            </w:pPr>
          </w:p>
          <w:p w14:paraId="1FF70BFA" w14:textId="3451AF60" w:rsidR="00C65FDC" w:rsidRPr="00400B47" w:rsidRDefault="00C65FDC">
            <w:pPr>
              <w:rPr>
                <w:rFonts w:ascii="Arial" w:hAnsi="Arial" w:cs="Arial"/>
              </w:rPr>
            </w:pPr>
            <w:r w:rsidRPr="00400B47">
              <w:rPr>
                <w:rFonts w:ascii="Arial" w:hAnsi="Arial" w:cs="Arial"/>
              </w:rPr>
              <w:t xml:space="preserve"> Done </w:t>
            </w:r>
          </w:p>
        </w:tc>
      </w:tr>
      <w:tr w:rsidR="00DB69B5" w:rsidRPr="00400B47" w14:paraId="17295F4A" w14:textId="77777777">
        <w:trPr>
          <w:trHeight w:hRule="exact" w:val="1390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3605A6" w14:textId="77777777" w:rsidR="00DB69B5" w:rsidRPr="00400B47" w:rsidRDefault="00E83CD6">
            <w:pPr>
              <w:spacing w:before="2" w:line="220" w:lineRule="exact"/>
              <w:ind w:left="460" w:right="197"/>
              <w:rPr>
                <w:rFonts w:ascii="Arial" w:hAnsi="Arial" w:cs="Arial"/>
              </w:rPr>
            </w:pPr>
            <w:r w:rsidRPr="00400B47">
              <w:rPr>
                <w:rFonts w:ascii="Arial" w:hAnsi="Arial" w:cs="Arial"/>
                <w:b/>
                <w:spacing w:val="-1"/>
              </w:rPr>
              <w:t>I</w:t>
            </w:r>
            <w:r w:rsidRPr="00400B47">
              <w:rPr>
                <w:rFonts w:ascii="Arial" w:hAnsi="Arial" w:cs="Arial"/>
                <w:b/>
              </w:rPr>
              <w:t>s</w:t>
            </w:r>
            <w:r w:rsidRPr="00400B47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400B47">
              <w:rPr>
                <w:rFonts w:ascii="Arial" w:hAnsi="Arial" w:cs="Arial"/>
                <w:b/>
                <w:spacing w:val="1"/>
              </w:rPr>
              <w:t>t</w:t>
            </w:r>
            <w:r w:rsidRPr="00400B47">
              <w:rPr>
                <w:rFonts w:ascii="Arial" w:hAnsi="Arial" w:cs="Arial"/>
                <w:b/>
              </w:rPr>
              <w:t>he</w:t>
            </w:r>
            <w:r w:rsidRPr="00400B47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400B47">
              <w:rPr>
                <w:rFonts w:ascii="Arial" w:hAnsi="Arial" w:cs="Arial"/>
                <w:b/>
                <w:spacing w:val="1"/>
              </w:rPr>
              <w:t>a</w:t>
            </w:r>
            <w:r w:rsidRPr="00400B47">
              <w:rPr>
                <w:rFonts w:ascii="Arial" w:hAnsi="Arial" w:cs="Arial"/>
                <w:b/>
              </w:rPr>
              <w:t>b</w:t>
            </w:r>
            <w:r w:rsidRPr="00400B47">
              <w:rPr>
                <w:rFonts w:ascii="Arial" w:hAnsi="Arial" w:cs="Arial"/>
                <w:b/>
                <w:spacing w:val="-1"/>
              </w:rPr>
              <w:t>s</w:t>
            </w:r>
            <w:r w:rsidRPr="00400B47">
              <w:rPr>
                <w:rFonts w:ascii="Arial" w:hAnsi="Arial" w:cs="Arial"/>
                <w:b/>
                <w:spacing w:val="1"/>
              </w:rPr>
              <w:t>t</w:t>
            </w:r>
            <w:r w:rsidRPr="00400B47">
              <w:rPr>
                <w:rFonts w:ascii="Arial" w:hAnsi="Arial" w:cs="Arial"/>
                <w:b/>
              </w:rPr>
              <w:t>r</w:t>
            </w:r>
            <w:r w:rsidRPr="00400B47">
              <w:rPr>
                <w:rFonts w:ascii="Arial" w:hAnsi="Arial" w:cs="Arial"/>
                <w:b/>
                <w:spacing w:val="1"/>
              </w:rPr>
              <w:t>a</w:t>
            </w:r>
            <w:r w:rsidRPr="00400B47">
              <w:rPr>
                <w:rFonts w:ascii="Arial" w:hAnsi="Arial" w:cs="Arial"/>
                <w:b/>
              </w:rPr>
              <w:t>ct</w:t>
            </w:r>
            <w:r w:rsidRPr="00400B47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400B47">
              <w:rPr>
                <w:rFonts w:ascii="Arial" w:hAnsi="Arial" w:cs="Arial"/>
                <w:b/>
                <w:spacing w:val="1"/>
              </w:rPr>
              <w:t>o</w:t>
            </w:r>
            <w:r w:rsidRPr="00400B47">
              <w:rPr>
                <w:rFonts w:ascii="Arial" w:hAnsi="Arial" w:cs="Arial"/>
                <w:b/>
              </w:rPr>
              <w:t>f</w:t>
            </w:r>
            <w:r w:rsidRPr="00400B47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400B47">
              <w:rPr>
                <w:rFonts w:ascii="Arial" w:hAnsi="Arial" w:cs="Arial"/>
                <w:b/>
                <w:spacing w:val="1"/>
              </w:rPr>
              <w:t>t</w:t>
            </w:r>
            <w:r w:rsidRPr="00400B47">
              <w:rPr>
                <w:rFonts w:ascii="Arial" w:hAnsi="Arial" w:cs="Arial"/>
                <w:b/>
              </w:rPr>
              <w:t>he</w:t>
            </w:r>
            <w:r w:rsidRPr="00400B47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400B47">
              <w:rPr>
                <w:rFonts w:ascii="Arial" w:hAnsi="Arial" w:cs="Arial"/>
                <w:b/>
                <w:spacing w:val="1"/>
              </w:rPr>
              <w:t>a</w:t>
            </w:r>
            <w:r w:rsidRPr="00400B47">
              <w:rPr>
                <w:rFonts w:ascii="Arial" w:hAnsi="Arial" w:cs="Arial"/>
                <w:b/>
              </w:rPr>
              <w:t>r</w:t>
            </w:r>
            <w:r w:rsidRPr="00400B47">
              <w:rPr>
                <w:rFonts w:ascii="Arial" w:hAnsi="Arial" w:cs="Arial"/>
                <w:b/>
                <w:spacing w:val="1"/>
              </w:rPr>
              <w:t>t</w:t>
            </w:r>
            <w:r w:rsidRPr="00400B47">
              <w:rPr>
                <w:rFonts w:ascii="Arial" w:hAnsi="Arial" w:cs="Arial"/>
                <w:b/>
              </w:rPr>
              <w:t>icle</w:t>
            </w:r>
            <w:r w:rsidRPr="00400B47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400B47">
              <w:rPr>
                <w:rFonts w:ascii="Arial" w:hAnsi="Arial" w:cs="Arial"/>
                <w:b/>
              </w:rPr>
              <w:t>c</w:t>
            </w:r>
            <w:r w:rsidRPr="00400B47">
              <w:rPr>
                <w:rFonts w:ascii="Arial" w:hAnsi="Arial" w:cs="Arial"/>
                <w:b/>
                <w:spacing w:val="1"/>
              </w:rPr>
              <w:t>o</w:t>
            </w:r>
            <w:r w:rsidRPr="00400B47">
              <w:rPr>
                <w:rFonts w:ascii="Arial" w:hAnsi="Arial" w:cs="Arial"/>
                <w:b/>
                <w:spacing w:val="2"/>
              </w:rPr>
              <w:t>m</w:t>
            </w:r>
            <w:r w:rsidRPr="00400B47">
              <w:rPr>
                <w:rFonts w:ascii="Arial" w:hAnsi="Arial" w:cs="Arial"/>
                <w:b/>
              </w:rPr>
              <w:t>prehen</w:t>
            </w:r>
            <w:r w:rsidRPr="00400B47">
              <w:rPr>
                <w:rFonts w:ascii="Arial" w:hAnsi="Arial" w:cs="Arial"/>
                <w:b/>
                <w:spacing w:val="-1"/>
              </w:rPr>
              <w:t>s</w:t>
            </w:r>
            <w:r w:rsidRPr="00400B47">
              <w:rPr>
                <w:rFonts w:ascii="Arial" w:hAnsi="Arial" w:cs="Arial"/>
                <w:b/>
              </w:rPr>
              <w:t>i</w:t>
            </w:r>
            <w:r w:rsidRPr="00400B47">
              <w:rPr>
                <w:rFonts w:ascii="Arial" w:hAnsi="Arial" w:cs="Arial"/>
                <w:b/>
                <w:spacing w:val="1"/>
              </w:rPr>
              <w:t>v</w:t>
            </w:r>
            <w:r w:rsidRPr="00400B47">
              <w:rPr>
                <w:rFonts w:ascii="Arial" w:hAnsi="Arial" w:cs="Arial"/>
                <w:b/>
              </w:rPr>
              <w:t>e?</w:t>
            </w:r>
            <w:r w:rsidRPr="00400B47">
              <w:rPr>
                <w:rFonts w:ascii="Arial" w:hAnsi="Arial" w:cs="Arial"/>
                <w:b/>
                <w:spacing w:val="-12"/>
              </w:rPr>
              <w:t xml:space="preserve"> </w:t>
            </w:r>
            <w:r w:rsidRPr="00400B47">
              <w:rPr>
                <w:rFonts w:ascii="Arial" w:hAnsi="Arial" w:cs="Arial"/>
                <w:b/>
              </w:rPr>
              <w:t>Do</w:t>
            </w:r>
            <w:r w:rsidRPr="00400B47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400B47">
              <w:rPr>
                <w:rFonts w:ascii="Arial" w:hAnsi="Arial" w:cs="Arial"/>
                <w:b/>
                <w:spacing w:val="1"/>
              </w:rPr>
              <w:t>yo</w:t>
            </w:r>
            <w:r w:rsidRPr="00400B47">
              <w:rPr>
                <w:rFonts w:ascii="Arial" w:hAnsi="Arial" w:cs="Arial"/>
                <w:b/>
              </w:rPr>
              <w:t xml:space="preserve">u </w:t>
            </w:r>
            <w:r w:rsidRPr="00400B47">
              <w:rPr>
                <w:rFonts w:ascii="Arial" w:hAnsi="Arial" w:cs="Arial"/>
                <w:b/>
                <w:spacing w:val="-1"/>
              </w:rPr>
              <w:t>s</w:t>
            </w:r>
            <w:r w:rsidRPr="00400B47">
              <w:rPr>
                <w:rFonts w:ascii="Arial" w:hAnsi="Arial" w:cs="Arial"/>
                <w:b/>
              </w:rPr>
              <w:t>u</w:t>
            </w:r>
            <w:r w:rsidRPr="00400B47">
              <w:rPr>
                <w:rFonts w:ascii="Arial" w:hAnsi="Arial" w:cs="Arial"/>
                <w:b/>
                <w:spacing w:val="1"/>
              </w:rPr>
              <w:t>gg</w:t>
            </w:r>
            <w:r w:rsidRPr="00400B47">
              <w:rPr>
                <w:rFonts w:ascii="Arial" w:hAnsi="Arial" w:cs="Arial"/>
                <w:b/>
              </w:rPr>
              <w:t>est</w:t>
            </w:r>
            <w:r w:rsidRPr="00400B47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400B47">
              <w:rPr>
                <w:rFonts w:ascii="Arial" w:hAnsi="Arial" w:cs="Arial"/>
                <w:b/>
                <w:spacing w:val="1"/>
              </w:rPr>
              <w:t>t</w:t>
            </w:r>
            <w:r w:rsidRPr="00400B47">
              <w:rPr>
                <w:rFonts w:ascii="Arial" w:hAnsi="Arial" w:cs="Arial"/>
                <w:b/>
              </w:rPr>
              <w:t>he</w:t>
            </w:r>
            <w:r w:rsidRPr="00400B47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400B47">
              <w:rPr>
                <w:rFonts w:ascii="Arial" w:hAnsi="Arial" w:cs="Arial"/>
                <w:b/>
                <w:spacing w:val="1"/>
              </w:rPr>
              <w:t>a</w:t>
            </w:r>
            <w:r w:rsidRPr="00400B47">
              <w:rPr>
                <w:rFonts w:ascii="Arial" w:hAnsi="Arial" w:cs="Arial"/>
                <w:b/>
              </w:rPr>
              <w:t>d</w:t>
            </w:r>
            <w:r w:rsidRPr="00400B47">
              <w:rPr>
                <w:rFonts w:ascii="Arial" w:hAnsi="Arial" w:cs="Arial"/>
                <w:b/>
                <w:spacing w:val="-1"/>
              </w:rPr>
              <w:t>d</w:t>
            </w:r>
            <w:r w:rsidRPr="00400B47">
              <w:rPr>
                <w:rFonts w:ascii="Arial" w:hAnsi="Arial" w:cs="Arial"/>
                <w:b/>
              </w:rPr>
              <w:t>iti</w:t>
            </w:r>
            <w:r w:rsidRPr="00400B47">
              <w:rPr>
                <w:rFonts w:ascii="Arial" w:hAnsi="Arial" w:cs="Arial"/>
                <w:b/>
                <w:spacing w:val="1"/>
              </w:rPr>
              <w:t>o</w:t>
            </w:r>
            <w:r w:rsidRPr="00400B47">
              <w:rPr>
                <w:rFonts w:ascii="Arial" w:hAnsi="Arial" w:cs="Arial"/>
                <w:b/>
              </w:rPr>
              <w:t>n</w:t>
            </w:r>
            <w:r w:rsidRPr="00400B47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400B47">
              <w:rPr>
                <w:rFonts w:ascii="Arial" w:hAnsi="Arial" w:cs="Arial"/>
                <w:b/>
                <w:spacing w:val="1"/>
              </w:rPr>
              <w:t>(o</w:t>
            </w:r>
            <w:r w:rsidRPr="00400B47">
              <w:rPr>
                <w:rFonts w:ascii="Arial" w:hAnsi="Arial" w:cs="Arial"/>
                <w:b/>
              </w:rPr>
              <w:t>r</w:t>
            </w:r>
            <w:r w:rsidRPr="00400B47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400B47">
              <w:rPr>
                <w:rFonts w:ascii="Arial" w:hAnsi="Arial" w:cs="Arial"/>
                <w:b/>
              </w:rPr>
              <w:t>dele</w:t>
            </w:r>
            <w:r w:rsidRPr="00400B47">
              <w:rPr>
                <w:rFonts w:ascii="Arial" w:hAnsi="Arial" w:cs="Arial"/>
                <w:b/>
                <w:spacing w:val="1"/>
              </w:rPr>
              <w:t>t</w:t>
            </w:r>
            <w:r w:rsidRPr="00400B47">
              <w:rPr>
                <w:rFonts w:ascii="Arial" w:hAnsi="Arial" w:cs="Arial"/>
                <w:b/>
              </w:rPr>
              <w:t>i</w:t>
            </w:r>
            <w:r w:rsidRPr="00400B47">
              <w:rPr>
                <w:rFonts w:ascii="Arial" w:hAnsi="Arial" w:cs="Arial"/>
                <w:b/>
                <w:spacing w:val="1"/>
              </w:rPr>
              <w:t>o</w:t>
            </w:r>
            <w:r w:rsidRPr="00400B47">
              <w:rPr>
                <w:rFonts w:ascii="Arial" w:hAnsi="Arial" w:cs="Arial"/>
                <w:b/>
              </w:rPr>
              <w:t>n)</w:t>
            </w:r>
            <w:r w:rsidRPr="00400B47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400B47">
              <w:rPr>
                <w:rFonts w:ascii="Arial" w:hAnsi="Arial" w:cs="Arial"/>
                <w:b/>
                <w:spacing w:val="1"/>
              </w:rPr>
              <w:t>o</w:t>
            </w:r>
            <w:r w:rsidRPr="00400B47">
              <w:rPr>
                <w:rFonts w:ascii="Arial" w:hAnsi="Arial" w:cs="Arial"/>
                <w:b/>
              </w:rPr>
              <w:t>f</w:t>
            </w:r>
            <w:r w:rsidRPr="00400B47">
              <w:rPr>
                <w:rFonts w:ascii="Arial" w:hAnsi="Arial" w:cs="Arial"/>
                <w:b/>
                <w:spacing w:val="-1"/>
              </w:rPr>
              <w:t xml:space="preserve"> so</w:t>
            </w:r>
            <w:r w:rsidRPr="00400B47">
              <w:rPr>
                <w:rFonts w:ascii="Arial" w:hAnsi="Arial" w:cs="Arial"/>
                <w:b/>
                <w:spacing w:val="2"/>
              </w:rPr>
              <w:t>m</w:t>
            </w:r>
            <w:r w:rsidRPr="00400B47">
              <w:rPr>
                <w:rFonts w:ascii="Arial" w:hAnsi="Arial" w:cs="Arial"/>
                <w:b/>
              </w:rPr>
              <w:t>e</w:t>
            </w:r>
            <w:r w:rsidRPr="00400B47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400B47">
              <w:rPr>
                <w:rFonts w:ascii="Arial" w:hAnsi="Arial" w:cs="Arial"/>
                <w:b/>
              </w:rPr>
              <w:t>p</w:t>
            </w:r>
            <w:r w:rsidRPr="00400B47">
              <w:rPr>
                <w:rFonts w:ascii="Arial" w:hAnsi="Arial" w:cs="Arial"/>
                <w:b/>
                <w:spacing w:val="1"/>
              </w:rPr>
              <w:t>o</w:t>
            </w:r>
            <w:r w:rsidRPr="00400B47">
              <w:rPr>
                <w:rFonts w:ascii="Arial" w:hAnsi="Arial" w:cs="Arial"/>
                <w:b/>
              </w:rPr>
              <w:t>ints</w:t>
            </w:r>
            <w:r w:rsidRPr="00400B47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400B47">
              <w:rPr>
                <w:rFonts w:ascii="Arial" w:hAnsi="Arial" w:cs="Arial"/>
                <w:b/>
              </w:rPr>
              <w:t>in</w:t>
            </w:r>
            <w:r w:rsidRPr="00400B47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400B47">
              <w:rPr>
                <w:rFonts w:ascii="Arial" w:hAnsi="Arial" w:cs="Arial"/>
                <w:b/>
                <w:spacing w:val="1"/>
              </w:rPr>
              <w:t>t</w:t>
            </w:r>
            <w:r w:rsidRPr="00400B47">
              <w:rPr>
                <w:rFonts w:ascii="Arial" w:hAnsi="Arial" w:cs="Arial"/>
                <w:b/>
              </w:rPr>
              <w:t xml:space="preserve">his </w:t>
            </w:r>
            <w:r w:rsidRPr="00400B47">
              <w:rPr>
                <w:rFonts w:ascii="Arial" w:hAnsi="Arial" w:cs="Arial"/>
                <w:b/>
                <w:spacing w:val="-1"/>
              </w:rPr>
              <w:t>s</w:t>
            </w:r>
            <w:r w:rsidRPr="00400B47">
              <w:rPr>
                <w:rFonts w:ascii="Arial" w:hAnsi="Arial" w:cs="Arial"/>
                <w:b/>
              </w:rPr>
              <w:t>e</w:t>
            </w:r>
            <w:r w:rsidRPr="00400B47">
              <w:rPr>
                <w:rFonts w:ascii="Arial" w:hAnsi="Arial" w:cs="Arial"/>
                <w:b/>
                <w:spacing w:val="1"/>
              </w:rPr>
              <w:t>ct</w:t>
            </w:r>
            <w:r w:rsidRPr="00400B47">
              <w:rPr>
                <w:rFonts w:ascii="Arial" w:hAnsi="Arial" w:cs="Arial"/>
                <w:b/>
              </w:rPr>
              <w:t>i</w:t>
            </w:r>
            <w:r w:rsidRPr="00400B47">
              <w:rPr>
                <w:rFonts w:ascii="Arial" w:hAnsi="Arial" w:cs="Arial"/>
                <w:b/>
                <w:spacing w:val="1"/>
              </w:rPr>
              <w:t>o</w:t>
            </w:r>
            <w:r w:rsidRPr="00400B47">
              <w:rPr>
                <w:rFonts w:ascii="Arial" w:hAnsi="Arial" w:cs="Arial"/>
                <w:b/>
              </w:rPr>
              <w:t>n?</w:t>
            </w:r>
            <w:r w:rsidRPr="00400B47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400B47">
              <w:rPr>
                <w:rFonts w:ascii="Arial" w:hAnsi="Arial" w:cs="Arial"/>
                <w:b/>
              </w:rPr>
              <w:t>Ple</w:t>
            </w:r>
            <w:r w:rsidRPr="00400B47">
              <w:rPr>
                <w:rFonts w:ascii="Arial" w:hAnsi="Arial" w:cs="Arial"/>
                <w:b/>
                <w:spacing w:val="1"/>
              </w:rPr>
              <w:t>a</w:t>
            </w:r>
            <w:r w:rsidRPr="00400B47">
              <w:rPr>
                <w:rFonts w:ascii="Arial" w:hAnsi="Arial" w:cs="Arial"/>
                <w:b/>
                <w:spacing w:val="-1"/>
              </w:rPr>
              <w:t>s</w:t>
            </w:r>
            <w:r w:rsidRPr="00400B47">
              <w:rPr>
                <w:rFonts w:ascii="Arial" w:hAnsi="Arial" w:cs="Arial"/>
                <w:b/>
              </w:rPr>
              <w:t>e</w:t>
            </w:r>
            <w:r w:rsidRPr="00400B47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400B47">
              <w:rPr>
                <w:rFonts w:ascii="Arial" w:hAnsi="Arial" w:cs="Arial"/>
                <w:b/>
              </w:rPr>
              <w:t>wri</w:t>
            </w:r>
            <w:r w:rsidRPr="00400B47">
              <w:rPr>
                <w:rFonts w:ascii="Arial" w:hAnsi="Arial" w:cs="Arial"/>
                <w:b/>
                <w:spacing w:val="1"/>
              </w:rPr>
              <w:t>t</w:t>
            </w:r>
            <w:r w:rsidRPr="00400B47">
              <w:rPr>
                <w:rFonts w:ascii="Arial" w:hAnsi="Arial" w:cs="Arial"/>
                <w:b/>
              </w:rPr>
              <w:t>e</w:t>
            </w:r>
            <w:r w:rsidRPr="00400B47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400B47">
              <w:rPr>
                <w:rFonts w:ascii="Arial" w:hAnsi="Arial" w:cs="Arial"/>
                <w:b/>
                <w:spacing w:val="1"/>
              </w:rPr>
              <w:t>yo</w:t>
            </w:r>
            <w:r w:rsidRPr="00400B47">
              <w:rPr>
                <w:rFonts w:ascii="Arial" w:hAnsi="Arial" w:cs="Arial"/>
                <w:b/>
              </w:rPr>
              <w:t>ur</w:t>
            </w:r>
            <w:r w:rsidRPr="00400B47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400B47">
              <w:rPr>
                <w:rFonts w:ascii="Arial" w:hAnsi="Arial" w:cs="Arial"/>
                <w:b/>
                <w:spacing w:val="-1"/>
              </w:rPr>
              <w:t>s</w:t>
            </w:r>
            <w:r w:rsidRPr="00400B47">
              <w:rPr>
                <w:rFonts w:ascii="Arial" w:hAnsi="Arial" w:cs="Arial"/>
                <w:b/>
              </w:rPr>
              <w:t>u</w:t>
            </w:r>
            <w:r w:rsidRPr="00400B47">
              <w:rPr>
                <w:rFonts w:ascii="Arial" w:hAnsi="Arial" w:cs="Arial"/>
                <w:b/>
                <w:spacing w:val="1"/>
              </w:rPr>
              <w:t>gg</w:t>
            </w:r>
            <w:r w:rsidRPr="00400B47">
              <w:rPr>
                <w:rFonts w:ascii="Arial" w:hAnsi="Arial" w:cs="Arial"/>
                <w:b/>
              </w:rPr>
              <w:t>esti</w:t>
            </w:r>
            <w:r w:rsidRPr="00400B47">
              <w:rPr>
                <w:rFonts w:ascii="Arial" w:hAnsi="Arial" w:cs="Arial"/>
                <w:b/>
                <w:spacing w:val="1"/>
              </w:rPr>
              <w:t>o</w:t>
            </w:r>
            <w:r w:rsidRPr="00400B47">
              <w:rPr>
                <w:rFonts w:ascii="Arial" w:hAnsi="Arial" w:cs="Arial"/>
                <w:b/>
              </w:rPr>
              <w:t>ns</w:t>
            </w:r>
            <w:r w:rsidRPr="00400B47">
              <w:rPr>
                <w:rFonts w:ascii="Arial" w:hAnsi="Arial" w:cs="Arial"/>
                <w:b/>
                <w:spacing w:val="-11"/>
              </w:rPr>
              <w:t xml:space="preserve"> </w:t>
            </w:r>
            <w:r w:rsidRPr="00400B47">
              <w:rPr>
                <w:rFonts w:ascii="Arial" w:hAnsi="Arial" w:cs="Arial"/>
                <w:b/>
              </w:rPr>
              <w:t>her</w:t>
            </w:r>
            <w:r w:rsidRPr="00400B47">
              <w:rPr>
                <w:rFonts w:ascii="Arial" w:hAnsi="Arial" w:cs="Arial"/>
                <w:b/>
                <w:spacing w:val="1"/>
              </w:rPr>
              <w:t>e</w:t>
            </w:r>
            <w:r w:rsidRPr="00400B47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7836F0C" w14:textId="77777777" w:rsidR="00DB69B5" w:rsidRPr="00400B47" w:rsidRDefault="00DB69B5">
            <w:pPr>
              <w:spacing w:before="10" w:line="220" w:lineRule="exact"/>
              <w:rPr>
                <w:rFonts w:ascii="Arial" w:hAnsi="Arial" w:cs="Arial"/>
              </w:rPr>
            </w:pPr>
          </w:p>
          <w:p w14:paraId="1847EC9D" w14:textId="77777777" w:rsidR="00DB69B5" w:rsidRPr="00400B47" w:rsidRDefault="00E83CD6">
            <w:pPr>
              <w:ind w:left="102" w:right="67"/>
              <w:jc w:val="both"/>
              <w:rPr>
                <w:rFonts w:ascii="Arial" w:hAnsi="Arial" w:cs="Arial"/>
              </w:rPr>
            </w:pPr>
            <w:r w:rsidRPr="00400B47">
              <w:rPr>
                <w:rFonts w:ascii="Arial" w:hAnsi="Arial" w:cs="Arial"/>
              </w:rPr>
              <w:t>Pa</w:t>
            </w:r>
            <w:r w:rsidRPr="00400B47">
              <w:rPr>
                <w:rFonts w:ascii="Arial" w:hAnsi="Arial" w:cs="Arial"/>
                <w:spacing w:val="1"/>
              </w:rPr>
              <w:t>r</w:t>
            </w:r>
            <w:r w:rsidRPr="00400B47">
              <w:rPr>
                <w:rFonts w:ascii="Arial" w:hAnsi="Arial" w:cs="Arial"/>
              </w:rPr>
              <w:t>tiall</w:t>
            </w:r>
            <w:r w:rsidRPr="00400B47">
              <w:rPr>
                <w:rFonts w:ascii="Arial" w:hAnsi="Arial" w:cs="Arial"/>
                <w:spacing w:val="1"/>
              </w:rPr>
              <w:t>y</w:t>
            </w:r>
            <w:r w:rsidRPr="00400B47">
              <w:rPr>
                <w:rFonts w:ascii="Arial" w:hAnsi="Arial" w:cs="Arial"/>
              </w:rPr>
              <w:t>.</w:t>
            </w:r>
            <w:r w:rsidRPr="00400B47">
              <w:rPr>
                <w:rFonts w:ascii="Arial" w:hAnsi="Arial" w:cs="Arial"/>
                <w:spacing w:val="-6"/>
              </w:rPr>
              <w:t xml:space="preserve"> </w:t>
            </w:r>
            <w:r w:rsidRPr="00400B47">
              <w:rPr>
                <w:rFonts w:ascii="Arial" w:hAnsi="Arial" w:cs="Arial"/>
              </w:rPr>
              <w:t>Please</w:t>
            </w:r>
            <w:r w:rsidRPr="00400B47">
              <w:rPr>
                <w:rFonts w:ascii="Arial" w:hAnsi="Arial" w:cs="Arial"/>
                <w:spacing w:val="-5"/>
              </w:rPr>
              <w:t xml:space="preserve"> </w:t>
            </w:r>
            <w:r w:rsidRPr="00400B47">
              <w:rPr>
                <w:rFonts w:ascii="Arial" w:hAnsi="Arial" w:cs="Arial"/>
                <w:spacing w:val="1"/>
              </w:rPr>
              <w:t>add</w:t>
            </w:r>
            <w:r w:rsidRPr="00400B47">
              <w:rPr>
                <w:rFonts w:ascii="Arial" w:hAnsi="Arial" w:cs="Arial"/>
              </w:rPr>
              <w:t>:</w:t>
            </w:r>
            <w:r w:rsidRPr="00400B47">
              <w:rPr>
                <w:rFonts w:ascii="Arial" w:hAnsi="Arial" w:cs="Arial"/>
                <w:spacing w:val="-3"/>
              </w:rPr>
              <w:t xml:space="preserve"> </w:t>
            </w:r>
            <w:r w:rsidRPr="00400B47">
              <w:rPr>
                <w:rFonts w:ascii="Arial" w:hAnsi="Arial" w:cs="Arial"/>
                <w:spacing w:val="1"/>
              </w:rPr>
              <w:t>(</w:t>
            </w:r>
            <w:r w:rsidRPr="00400B47">
              <w:rPr>
                <w:rFonts w:ascii="Arial" w:hAnsi="Arial" w:cs="Arial"/>
              </w:rPr>
              <w:t>i)</w:t>
            </w:r>
            <w:r w:rsidRPr="00400B47">
              <w:rPr>
                <w:rFonts w:ascii="Arial" w:hAnsi="Arial" w:cs="Arial"/>
                <w:spacing w:val="-1"/>
              </w:rPr>
              <w:t xml:space="preserve"> </w:t>
            </w:r>
            <w:r w:rsidRPr="00400B47">
              <w:rPr>
                <w:rFonts w:ascii="Arial" w:hAnsi="Arial" w:cs="Arial"/>
                <w:spacing w:val="1"/>
              </w:rPr>
              <w:t>d</w:t>
            </w:r>
            <w:r w:rsidRPr="00400B47">
              <w:rPr>
                <w:rFonts w:ascii="Arial" w:hAnsi="Arial" w:cs="Arial"/>
              </w:rPr>
              <w:t>esig</w:t>
            </w:r>
            <w:r w:rsidRPr="00400B47">
              <w:rPr>
                <w:rFonts w:ascii="Arial" w:hAnsi="Arial" w:cs="Arial"/>
                <w:spacing w:val="1"/>
              </w:rPr>
              <w:t>n</w:t>
            </w:r>
            <w:r w:rsidRPr="00400B47">
              <w:rPr>
                <w:rFonts w:ascii="Arial" w:hAnsi="Arial" w:cs="Arial"/>
              </w:rPr>
              <w:t>,</w:t>
            </w:r>
            <w:r w:rsidRPr="00400B47">
              <w:rPr>
                <w:rFonts w:ascii="Arial" w:hAnsi="Arial" w:cs="Arial"/>
                <w:spacing w:val="-5"/>
              </w:rPr>
              <w:t xml:space="preserve"> </w:t>
            </w:r>
            <w:r w:rsidRPr="00400B47">
              <w:rPr>
                <w:rFonts w:ascii="Arial" w:hAnsi="Arial" w:cs="Arial"/>
                <w:spacing w:val="1"/>
              </w:rPr>
              <w:t>nu</w:t>
            </w:r>
            <w:r w:rsidRPr="00400B47">
              <w:rPr>
                <w:rFonts w:ascii="Arial" w:hAnsi="Arial" w:cs="Arial"/>
                <w:spacing w:val="-1"/>
              </w:rPr>
              <w:t>m</w:t>
            </w:r>
            <w:r w:rsidRPr="00400B47">
              <w:rPr>
                <w:rFonts w:ascii="Arial" w:hAnsi="Arial" w:cs="Arial"/>
                <w:spacing w:val="1"/>
              </w:rPr>
              <w:t>b</w:t>
            </w:r>
            <w:r w:rsidRPr="00400B47">
              <w:rPr>
                <w:rFonts w:ascii="Arial" w:hAnsi="Arial" w:cs="Arial"/>
              </w:rPr>
              <w:t>er</w:t>
            </w:r>
            <w:r w:rsidRPr="00400B47">
              <w:rPr>
                <w:rFonts w:ascii="Arial" w:hAnsi="Arial" w:cs="Arial"/>
                <w:spacing w:val="-5"/>
              </w:rPr>
              <w:t xml:space="preserve"> </w:t>
            </w:r>
            <w:r w:rsidRPr="00400B47">
              <w:rPr>
                <w:rFonts w:ascii="Arial" w:hAnsi="Arial" w:cs="Arial"/>
                <w:spacing w:val="-1"/>
              </w:rPr>
              <w:t>o</w:t>
            </w:r>
            <w:r w:rsidRPr="00400B47">
              <w:rPr>
                <w:rFonts w:ascii="Arial" w:hAnsi="Arial" w:cs="Arial"/>
              </w:rPr>
              <w:t>f</w:t>
            </w:r>
            <w:r w:rsidRPr="00400B47">
              <w:rPr>
                <w:rFonts w:ascii="Arial" w:hAnsi="Arial" w:cs="Arial"/>
                <w:spacing w:val="-1"/>
              </w:rPr>
              <w:t xml:space="preserve"> </w:t>
            </w:r>
            <w:r w:rsidRPr="00400B47">
              <w:rPr>
                <w:rFonts w:ascii="Arial" w:hAnsi="Arial" w:cs="Arial"/>
                <w:spacing w:val="1"/>
              </w:rPr>
              <w:t>r</w:t>
            </w:r>
            <w:r w:rsidRPr="00400B47">
              <w:rPr>
                <w:rFonts w:ascii="Arial" w:hAnsi="Arial" w:cs="Arial"/>
              </w:rPr>
              <w:t>e</w:t>
            </w:r>
            <w:r w:rsidRPr="00400B47">
              <w:rPr>
                <w:rFonts w:ascii="Arial" w:hAnsi="Arial" w:cs="Arial"/>
                <w:spacing w:val="1"/>
              </w:rPr>
              <w:t>p</w:t>
            </w:r>
            <w:r w:rsidRPr="00400B47">
              <w:rPr>
                <w:rFonts w:ascii="Arial" w:hAnsi="Arial" w:cs="Arial"/>
              </w:rPr>
              <w:t>licati</w:t>
            </w:r>
            <w:r w:rsidRPr="00400B47">
              <w:rPr>
                <w:rFonts w:ascii="Arial" w:hAnsi="Arial" w:cs="Arial"/>
                <w:spacing w:val="1"/>
              </w:rPr>
              <w:t>on</w:t>
            </w:r>
            <w:r w:rsidRPr="00400B47">
              <w:rPr>
                <w:rFonts w:ascii="Arial" w:hAnsi="Arial" w:cs="Arial"/>
              </w:rPr>
              <w:t>s</w:t>
            </w:r>
            <w:r w:rsidRPr="00400B47">
              <w:rPr>
                <w:rFonts w:ascii="Arial" w:hAnsi="Arial" w:cs="Arial"/>
                <w:spacing w:val="-9"/>
              </w:rPr>
              <w:t xml:space="preserve"> </w:t>
            </w:r>
            <w:r w:rsidRPr="00400B47">
              <w:rPr>
                <w:rFonts w:ascii="Arial" w:hAnsi="Arial" w:cs="Arial"/>
              </w:rPr>
              <w:t>a</w:t>
            </w:r>
            <w:r w:rsidRPr="00400B47">
              <w:rPr>
                <w:rFonts w:ascii="Arial" w:hAnsi="Arial" w:cs="Arial"/>
                <w:spacing w:val="-1"/>
              </w:rPr>
              <w:t>n</w:t>
            </w:r>
            <w:r w:rsidRPr="00400B47">
              <w:rPr>
                <w:rFonts w:ascii="Arial" w:hAnsi="Arial" w:cs="Arial"/>
              </w:rPr>
              <w:t>d</w:t>
            </w:r>
            <w:r w:rsidRPr="00400B47">
              <w:rPr>
                <w:rFonts w:ascii="Arial" w:hAnsi="Arial" w:cs="Arial"/>
                <w:spacing w:val="-4"/>
              </w:rPr>
              <w:t xml:space="preserve"> </w:t>
            </w:r>
            <w:r w:rsidRPr="00400B47">
              <w:rPr>
                <w:rFonts w:ascii="Arial" w:hAnsi="Arial" w:cs="Arial"/>
                <w:spacing w:val="-1"/>
              </w:rPr>
              <w:t>s</w:t>
            </w:r>
            <w:r w:rsidRPr="00400B47">
              <w:rPr>
                <w:rFonts w:ascii="Arial" w:hAnsi="Arial" w:cs="Arial"/>
              </w:rPr>
              <w:t>e</w:t>
            </w:r>
            <w:r w:rsidRPr="00400B47">
              <w:rPr>
                <w:rFonts w:ascii="Arial" w:hAnsi="Arial" w:cs="Arial"/>
                <w:spacing w:val="1"/>
              </w:rPr>
              <w:t>a</w:t>
            </w:r>
            <w:r w:rsidRPr="00400B47">
              <w:rPr>
                <w:rFonts w:ascii="Arial" w:hAnsi="Arial" w:cs="Arial"/>
                <w:spacing w:val="-1"/>
              </w:rPr>
              <w:t>s</w:t>
            </w:r>
            <w:r w:rsidRPr="00400B47">
              <w:rPr>
                <w:rFonts w:ascii="Arial" w:hAnsi="Arial" w:cs="Arial"/>
                <w:spacing w:val="1"/>
              </w:rPr>
              <w:t>on</w:t>
            </w:r>
            <w:r w:rsidRPr="00400B47">
              <w:rPr>
                <w:rFonts w:ascii="Arial" w:hAnsi="Arial" w:cs="Arial"/>
                <w:spacing w:val="-1"/>
              </w:rPr>
              <w:t>s</w:t>
            </w:r>
            <w:r w:rsidRPr="00400B47">
              <w:rPr>
                <w:rFonts w:ascii="Arial" w:hAnsi="Arial" w:cs="Arial"/>
              </w:rPr>
              <w:t>/</w:t>
            </w:r>
            <w:r w:rsidRPr="00400B47">
              <w:rPr>
                <w:rFonts w:ascii="Arial" w:hAnsi="Arial" w:cs="Arial"/>
                <w:spacing w:val="1"/>
              </w:rPr>
              <w:t>y</w:t>
            </w:r>
            <w:r w:rsidRPr="00400B47">
              <w:rPr>
                <w:rFonts w:ascii="Arial" w:hAnsi="Arial" w:cs="Arial"/>
              </w:rPr>
              <w:t>e</w:t>
            </w:r>
            <w:r w:rsidRPr="00400B47">
              <w:rPr>
                <w:rFonts w:ascii="Arial" w:hAnsi="Arial" w:cs="Arial"/>
                <w:spacing w:val="1"/>
              </w:rPr>
              <w:t>ar</w:t>
            </w:r>
            <w:r w:rsidRPr="00400B47">
              <w:rPr>
                <w:rFonts w:ascii="Arial" w:hAnsi="Arial" w:cs="Arial"/>
                <w:spacing w:val="-1"/>
              </w:rPr>
              <w:t>s</w:t>
            </w:r>
            <w:r w:rsidRPr="00400B47">
              <w:rPr>
                <w:rFonts w:ascii="Arial" w:hAnsi="Arial" w:cs="Arial"/>
              </w:rPr>
              <w:t>;</w:t>
            </w:r>
            <w:r w:rsidRPr="00400B47">
              <w:rPr>
                <w:rFonts w:ascii="Arial" w:hAnsi="Arial" w:cs="Arial"/>
                <w:spacing w:val="-11"/>
              </w:rPr>
              <w:t xml:space="preserve"> </w:t>
            </w:r>
            <w:r w:rsidRPr="00400B47">
              <w:rPr>
                <w:rFonts w:ascii="Arial" w:hAnsi="Arial" w:cs="Arial"/>
                <w:spacing w:val="1"/>
              </w:rPr>
              <w:t>(</w:t>
            </w:r>
            <w:r w:rsidRPr="00400B47">
              <w:rPr>
                <w:rFonts w:ascii="Arial" w:hAnsi="Arial" w:cs="Arial"/>
              </w:rPr>
              <w:t>ii)</w:t>
            </w:r>
            <w:r w:rsidRPr="00400B47">
              <w:rPr>
                <w:rFonts w:ascii="Arial" w:hAnsi="Arial" w:cs="Arial"/>
                <w:spacing w:val="-1"/>
              </w:rPr>
              <w:t xml:space="preserve"> s</w:t>
            </w:r>
            <w:r w:rsidRPr="00400B47">
              <w:rPr>
                <w:rFonts w:ascii="Arial" w:hAnsi="Arial" w:cs="Arial"/>
              </w:rPr>
              <w:t>tat</w:t>
            </w:r>
            <w:r w:rsidRPr="00400B47">
              <w:rPr>
                <w:rFonts w:ascii="Arial" w:hAnsi="Arial" w:cs="Arial"/>
                <w:spacing w:val="2"/>
              </w:rPr>
              <w:t>i</w:t>
            </w:r>
            <w:r w:rsidRPr="00400B47">
              <w:rPr>
                <w:rFonts w:ascii="Arial" w:hAnsi="Arial" w:cs="Arial"/>
                <w:spacing w:val="-1"/>
              </w:rPr>
              <w:t>s</w:t>
            </w:r>
            <w:r w:rsidRPr="00400B47">
              <w:rPr>
                <w:rFonts w:ascii="Arial" w:hAnsi="Arial" w:cs="Arial"/>
              </w:rPr>
              <w:t>tical</w:t>
            </w:r>
            <w:r w:rsidRPr="00400B47">
              <w:rPr>
                <w:rFonts w:ascii="Arial" w:hAnsi="Arial" w:cs="Arial"/>
                <w:spacing w:val="-7"/>
              </w:rPr>
              <w:t xml:space="preserve"> </w:t>
            </w:r>
            <w:r w:rsidRPr="00400B47">
              <w:rPr>
                <w:rFonts w:ascii="Arial" w:hAnsi="Arial" w:cs="Arial"/>
                <w:spacing w:val="3"/>
              </w:rPr>
              <w:t>m</w:t>
            </w:r>
            <w:r w:rsidRPr="00400B47">
              <w:rPr>
                <w:rFonts w:ascii="Arial" w:hAnsi="Arial" w:cs="Arial"/>
              </w:rPr>
              <w:t>et</w:t>
            </w:r>
            <w:r w:rsidRPr="00400B47">
              <w:rPr>
                <w:rFonts w:ascii="Arial" w:hAnsi="Arial" w:cs="Arial"/>
                <w:spacing w:val="1"/>
              </w:rPr>
              <w:t>hod</w:t>
            </w:r>
            <w:r w:rsidRPr="00400B47">
              <w:rPr>
                <w:rFonts w:ascii="Arial" w:hAnsi="Arial" w:cs="Arial"/>
              </w:rPr>
              <w:t>s</w:t>
            </w:r>
            <w:r w:rsidRPr="00400B47">
              <w:rPr>
                <w:rFonts w:ascii="Arial" w:hAnsi="Arial" w:cs="Arial"/>
                <w:spacing w:val="-7"/>
              </w:rPr>
              <w:t xml:space="preserve"> </w:t>
            </w:r>
            <w:r w:rsidRPr="00400B47">
              <w:rPr>
                <w:rFonts w:ascii="Arial" w:hAnsi="Arial" w:cs="Arial"/>
                <w:spacing w:val="1"/>
              </w:rPr>
              <w:t>(</w:t>
            </w:r>
            <w:r w:rsidRPr="00400B47">
              <w:rPr>
                <w:rFonts w:ascii="Arial" w:hAnsi="Arial" w:cs="Arial"/>
              </w:rPr>
              <w:t>ANOVA,</w:t>
            </w:r>
            <w:r w:rsidRPr="00400B47">
              <w:rPr>
                <w:rFonts w:ascii="Arial" w:hAnsi="Arial" w:cs="Arial"/>
                <w:spacing w:val="-7"/>
              </w:rPr>
              <w:t xml:space="preserve"> </w:t>
            </w:r>
            <w:r w:rsidRPr="00400B47">
              <w:rPr>
                <w:rFonts w:ascii="Arial" w:hAnsi="Arial" w:cs="Arial"/>
                <w:spacing w:val="1"/>
              </w:rPr>
              <w:t>m</w:t>
            </w:r>
            <w:r w:rsidRPr="00400B47">
              <w:rPr>
                <w:rFonts w:ascii="Arial" w:hAnsi="Arial" w:cs="Arial"/>
              </w:rPr>
              <w:t>e</w:t>
            </w:r>
            <w:r w:rsidRPr="00400B47">
              <w:rPr>
                <w:rFonts w:ascii="Arial" w:hAnsi="Arial" w:cs="Arial"/>
                <w:spacing w:val="1"/>
              </w:rPr>
              <w:t>a</w:t>
            </w:r>
            <w:r w:rsidRPr="00400B47">
              <w:rPr>
                <w:rFonts w:ascii="Arial" w:hAnsi="Arial" w:cs="Arial"/>
              </w:rPr>
              <w:t>n c</w:t>
            </w:r>
            <w:r w:rsidRPr="00400B47">
              <w:rPr>
                <w:rFonts w:ascii="Arial" w:hAnsi="Arial" w:cs="Arial"/>
                <w:spacing w:val="1"/>
              </w:rPr>
              <w:t>omp</w:t>
            </w:r>
            <w:r w:rsidRPr="00400B47">
              <w:rPr>
                <w:rFonts w:ascii="Arial" w:hAnsi="Arial" w:cs="Arial"/>
              </w:rPr>
              <w:t>a</w:t>
            </w:r>
            <w:r w:rsidRPr="00400B47">
              <w:rPr>
                <w:rFonts w:ascii="Arial" w:hAnsi="Arial" w:cs="Arial"/>
                <w:spacing w:val="1"/>
              </w:rPr>
              <w:t>r</w:t>
            </w:r>
            <w:r w:rsidRPr="00400B47">
              <w:rPr>
                <w:rFonts w:ascii="Arial" w:hAnsi="Arial" w:cs="Arial"/>
              </w:rPr>
              <w:t>i</w:t>
            </w:r>
            <w:r w:rsidRPr="00400B47">
              <w:rPr>
                <w:rFonts w:ascii="Arial" w:hAnsi="Arial" w:cs="Arial"/>
                <w:spacing w:val="-1"/>
              </w:rPr>
              <w:t>s</w:t>
            </w:r>
            <w:r w:rsidRPr="00400B47">
              <w:rPr>
                <w:rFonts w:ascii="Arial" w:hAnsi="Arial" w:cs="Arial"/>
                <w:spacing w:val="1"/>
              </w:rPr>
              <w:t>o</w:t>
            </w:r>
            <w:r w:rsidRPr="00400B47">
              <w:rPr>
                <w:rFonts w:ascii="Arial" w:hAnsi="Arial" w:cs="Arial"/>
              </w:rPr>
              <w:t>n tes</w:t>
            </w:r>
            <w:r w:rsidRPr="00400B47">
              <w:rPr>
                <w:rFonts w:ascii="Arial" w:hAnsi="Arial" w:cs="Arial"/>
                <w:spacing w:val="-1"/>
              </w:rPr>
              <w:t>t</w:t>
            </w:r>
            <w:r w:rsidRPr="00400B47">
              <w:rPr>
                <w:rFonts w:ascii="Arial" w:hAnsi="Arial" w:cs="Arial"/>
              </w:rPr>
              <w:t>,</w:t>
            </w:r>
            <w:r w:rsidRPr="00400B47">
              <w:rPr>
                <w:rFonts w:ascii="Arial" w:hAnsi="Arial" w:cs="Arial"/>
                <w:spacing w:val="8"/>
              </w:rPr>
              <w:t xml:space="preserve"> </w:t>
            </w:r>
            <w:r w:rsidRPr="00400B47">
              <w:rPr>
                <w:rFonts w:ascii="Arial" w:hAnsi="Arial" w:cs="Arial"/>
                <w:spacing w:val="-1"/>
              </w:rPr>
              <w:t>s</w:t>
            </w:r>
            <w:r w:rsidRPr="00400B47">
              <w:rPr>
                <w:rFonts w:ascii="Arial" w:hAnsi="Arial" w:cs="Arial"/>
              </w:rPr>
              <w:t>i</w:t>
            </w:r>
            <w:r w:rsidRPr="00400B47">
              <w:rPr>
                <w:rFonts w:ascii="Arial" w:hAnsi="Arial" w:cs="Arial"/>
                <w:spacing w:val="1"/>
              </w:rPr>
              <w:t>gn</w:t>
            </w:r>
            <w:r w:rsidRPr="00400B47">
              <w:rPr>
                <w:rFonts w:ascii="Arial" w:hAnsi="Arial" w:cs="Arial"/>
              </w:rPr>
              <w:t>ifica</w:t>
            </w:r>
            <w:r w:rsidRPr="00400B47">
              <w:rPr>
                <w:rFonts w:ascii="Arial" w:hAnsi="Arial" w:cs="Arial"/>
                <w:spacing w:val="2"/>
              </w:rPr>
              <w:t>n</w:t>
            </w:r>
            <w:r w:rsidRPr="00400B47">
              <w:rPr>
                <w:rFonts w:ascii="Arial" w:hAnsi="Arial" w:cs="Arial"/>
              </w:rPr>
              <w:t>ce le</w:t>
            </w:r>
            <w:r w:rsidRPr="00400B47">
              <w:rPr>
                <w:rFonts w:ascii="Arial" w:hAnsi="Arial" w:cs="Arial"/>
                <w:spacing w:val="1"/>
              </w:rPr>
              <w:t>v</w:t>
            </w:r>
            <w:r w:rsidRPr="00400B47">
              <w:rPr>
                <w:rFonts w:ascii="Arial" w:hAnsi="Arial" w:cs="Arial"/>
              </w:rPr>
              <w:t>el</w:t>
            </w:r>
            <w:r w:rsidRPr="00400B47">
              <w:rPr>
                <w:rFonts w:ascii="Arial" w:hAnsi="Arial" w:cs="Arial"/>
                <w:spacing w:val="1"/>
              </w:rPr>
              <w:t>)</w:t>
            </w:r>
            <w:r w:rsidRPr="00400B47">
              <w:rPr>
                <w:rFonts w:ascii="Arial" w:hAnsi="Arial" w:cs="Arial"/>
              </w:rPr>
              <w:t>;</w:t>
            </w:r>
            <w:r w:rsidRPr="00400B47">
              <w:rPr>
                <w:rFonts w:ascii="Arial" w:hAnsi="Arial" w:cs="Arial"/>
                <w:spacing w:val="6"/>
              </w:rPr>
              <w:t xml:space="preserve"> </w:t>
            </w:r>
            <w:r w:rsidRPr="00400B47">
              <w:rPr>
                <w:rFonts w:ascii="Arial" w:hAnsi="Arial" w:cs="Arial"/>
                <w:spacing w:val="1"/>
              </w:rPr>
              <w:t>(</w:t>
            </w:r>
            <w:r w:rsidRPr="00400B47">
              <w:rPr>
                <w:rFonts w:ascii="Arial" w:hAnsi="Arial" w:cs="Arial"/>
              </w:rPr>
              <w:t>iii)</w:t>
            </w:r>
            <w:r w:rsidRPr="00400B47">
              <w:rPr>
                <w:rFonts w:ascii="Arial" w:hAnsi="Arial" w:cs="Arial"/>
                <w:spacing w:val="9"/>
              </w:rPr>
              <w:t xml:space="preserve"> </w:t>
            </w:r>
            <w:r w:rsidRPr="00400B47">
              <w:rPr>
                <w:rFonts w:ascii="Arial" w:hAnsi="Arial" w:cs="Arial"/>
              </w:rPr>
              <w:t>cle</w:t>
            </w:r>
            <w:r w:rsidRPr="00400B47">
              <w:rPr>
                <w:rFonts w:ascii="Arial" w:hAnsi="Arial" w:cs="Arial"/>
                <w:spacing w:val="-1"/>
              </w:rPr>
              <w:t>a</w:t>
            </w:r>
            <w:r w:rsidRPr="00400B47">
              <w:rPr>
                <w:rFonts w:ascii="Arial" w:hAnsi="Arial" w:cs="Arial"/>
              </w:rPr>
              <w:t>r</w:t>
            </w:r>
            <w:r w:rsidRPr="00400B47">
              <w:rPr>
                <w:rFonts w:ascii="Arial" w:hAnsi="Arial" w:cs="Arial"/>
                <w:spacing w:val="8"/>
              </w:rPr>
              <w:t xml:space="preserve"> </w:t>
            </w:r>
            <w:r w:rsidRPr="00400B47">
              <w:rPr>
                <w:rFonts w:ascii="Arial" w:hAnsi="Arial" w:cs="Arial"/>
                <w:spacing w:val="1"/>
              </w:rPr>
              <w:t>d</w:t>
            </w:r>
            <w:r w:rsidRPr="00400B47">
              <w:rPr>
                <w:rFonts w:ascii="Arial" w:hAnsi="Arial" w:cs="Arial"/>
                <w:spacing w:val="-2"/>
              </w:rPr>
              <w:t>e</w:t>
            </w:r>
            <w:r w:rsidRPr="00400B47">
              <w:rPr>
                <w:rFonts w:ascii="Arial" w:hAnsi="Arial" w:cs="Arial"/>
                <w:spacing w:val="1"/>
              </w:rPr>
              <w:t>f</w:t>
            </w:r>
            <w:r w:rsidRPr="00400B47">
              <w:rPr>
                <w:rFonts w:ascii="Arial" w:hAnsi="Arial" w:cs="Arial"/>
              </w:rPr>
              <w:t>i</w:t>
            </w:r>
            <w:r w:rsidRPr="00400B47">
              <w:rPr>
                <w:rFonts w:ascii="Arial" w:hAnsi="Arial" w:cs="Arial"/>
                <w:spacing w:val="1"/>
              </w:rPr>
              <w:t>n</w:t>
            </w:r>
            <w:r w:rsidRPr="00400B47">
              <w:rPr>
                <w:rFonts w:ascii="Arial" w:hAnsi="Arial" w:cs="Arial"/>
              </w:rPr>
              <w:t>ition</w:t>
            </w:r>
            <w:r w:rsidRPr="00400B47">
              <w:rPr>
                <w:rFonts w:ascii="Arial" w:hAnsi="Arial" w:cs="Arial"/>
                <w:spacing w:val="2"/>
              </w:rPr>
              <w:t xml:space="preserve"> </w:t>
            </w:r>
            <w:r w:rsidRPr="00400B47">
              <w:rPr>
                <w:rFonts w:ascii="Arial" w:hAnsi="Arial" w:cs="Arial"/>
                <w:spacing w:val="1"/>
              </w:rPr>
              <w:t>o</w:t>
            </w:r>
            <w:r w:rsidRPr="00400B47">
              <w:rPr>
                <w:rFonts w:ascii="Arial" w:hAnsi="Arial" w:cs="Arial"/>
              </w:rPr>
              <w:t>f</w:t>
            </w:r>
            <w:r w:rsidRPr="00400B47">
              <w:rPr>
                <w:rFonts w:ascii="Arial" w:hAnsi="Arial" w:cs="Arial"/>
                <w:spacing w:val="10"/>
              </w:rPr>
              <w:t xml:space="preserve"> </w:t>
            </w:r>
            <w:r w:rsidRPr="00400B47">
              <w:rPr>
                <w:rFonts w:ascii="Arial" w:hAnsi="Arial" w:cs="Arial"/>
                <w:spacing w:val="-3"/>
              </w:rPr>
              <w:t>t</w:t>
            </w:r>
            <w:r w:rsidRPr="00400B47">
              <w:rPr>
                <w:rFonts w:ascii="Arial" w:hAnsi="Arial" w:cs="Arial"/>
                <w:spacing w:val="1"/>
              </w:rPr>
              <w:t>h</w:t>
            </w:r>
            <w:r w:rsidRPr="00400B47">
              <w:rPr>
                <w:rFonts w:ascii="Arial" w:hAnsi="Arial" w:cs="Arial"/>
              </w:rPr>
              <w:t>e</w:t>
            </w:r>
            <w:r w:rsidRPr="00400B47">
              <w:rPr>
                <w:rFonts w:ascii="Arial" w:hAnsi="Arial" w:cs="Arial"/>
                <w:spacing w:val="9"/>
              </w:rPr>
              <w:t xml:space="preserve"> </w:t>
            </w:r>
            <w:r w:rsidRPr="00400B47">
              <w:rPr>
                <w:rFonts w:ascii="Arial" w:hAnsi="Arial" w:cs="Arial"/>
                <w:spacing w:val="1"/>
              </w:rPr>
              <w:t>m</w:t>
            </w:r>
            <w:r w:rsidRPr="00400B47">
              <w:rPr>
                <w:rFonts w:ascii="Arial" w:hAnsi="Arial" w:cs="Arial"/>
              </w:rPr>
              <w:t>ain</w:t>
            </w:r>
            <w:r w:rsidRPr="00400B47">
              <w:rPr>
                <w:rFonts w:ascii="Arial" w:hAnsi="Arial" w:cs="Arial"/>
                <w:spacing w:val="6"/>
              </w:rPr>
              <w:t xml:space="preserve"> </w:t>
            </w:r>
            <w:r w:rsidRPr="00400B47">
              <w:rPr>
                <w:rFonts w:ascii="Arial" w:hAnsi="Arial" w:cs="Arial"/>
              </w:rPr>
              <w:t>i</w:t>
            </w:r>
            <w:r w:rsidRPr="00400B47">
              <w:rPr>
                <w:rFonts w:ascii="Arial" w:hAnsi="Arial" w:cs="Arial"/>
                <w:spacing w:val="1"/>
              </w:rPr>
              <w:t>nd</w:t>
            </w:r>
            <w:r w:rsidRPr="00400B47">
              <w:rPr>
                <w:rFonts w:ascii="Arial" w:hAnsi="Arial" w:cs="Arial"/>
              </w:rPr>
              <w:t>ices</w:t>
            </w:r>
            <w:r w:rsidRPr="00400B47">
              <w:rPr>
                <w:rFonts w:ascii="Arial" w:hAnsi="Arial" w:cs="Arial"/>
                <w:spacing w:val="5"/>
              </w:rPr>
              <w:t xml:space="preserve"> </w:t>
            </w:r>
            <w:r w:rsidRPr="00400B47">
              <w:rPr>
                <w:rFonts w:ascii="Arial" w:hAnsi="Arial" w:cs="Arial"/>
                <w:spacing w:val="9"/>
              </w:rPr>
              <w:t>(</w:t>
            </w:r>
            <w:r w:rsidRPr="00400B47">
              <w:rPr>
                <w:rFonts w:ascii="Arial" w:hAnsi="Arial" w:cs="Arial"/>
              </w:rPr>
              <w:t>Vi</w:t>
            </w:r>
            <w:r w:rsidRPr="00400B47">
              <w:rPr>
                <w:rFonts w:ascii="Arial" w:hAnsi="Arial" w:cs="Arial"/>
                <w:spacing w:val="-1"/>
              </w:rPr>
              <w:t>g</w:t>
            </w:r>
            <w:r w:rsidRPr="00400B47">
              <w:rPr>
                <w:rFonts w:ascii="Arial" w:hAnsi="Arial" w:cs="Arial"/>
                <w:spacing w:val="1"/>
              </w:rPr>
              <w:t>o</w:t>
            </w:r>
            <w:r w:rsidRPr="00400B47">
              <w:rPr>
                <w:rFonts w:ascii="Arial" w:hAnsi="Arial" w:cs="Arial"/>
                <w:spacing w:val="-1"/>
              </w:rPr>
              <w:t>u</w:t>
            </w:r>
            <w:r w:rsidRPr="00400B47">
              <w:rPr>
                <w:rFonts w:ascii="Arial" w:hAnsi="Arial" w:cs="Arial"/>
              </w:rPr>
              <w:t>r</w:t>
            </w:r>
            <w:r w:rsidRPr="00400B47">
              <w:rPr>
                <w:rFonts w:ascii="Arial" w:hAnsi="Arial" w:cs="Arial"/>
                <w:spacing w:val="5"/>
              </w:rPr>
              <w:t xml:space="preserve"> </w:t>
            </w:r>
            <w:r w:rsidRPr="00400B47">
              <w:rPr>
                <w:rFonts w:ascii="Arial" w:hAnsi="Arial" w:cs="Arial"/>
                <w:spacing w:val="1"/>
              </w:rPr>
              <w:t>I</w:t>
            </w:r>
            <w:r w:rsidRPr="00400B47">
              <w:rPr>
                <w:rFonts w:ascii="Arial" w:hAnsi="Arial" w:cs="Arial"/>
              </w:rPr>
              <w:t>/I</w:t>
            </w:r>
            <w:r w:rsidRPr="00400B47">
              <w:rPr>
                <w:rFonts w:ascii="Arial" w:hAnsi="Arial" w:cs="Arial"/>
                <w:spacing w:val="1"/>
              </w:rPr>
              <w:t>I</w:t>
            </w:r>
            <w:r w:rsidRPr="00400B47">
              <w:rPr>
                <w:rFonts w:ascii="Arial" w:hAnsi="Arial" w:cs="Arial"/>
              </w:rPr>
              <w:t>)</w:t>
            </w:r>
            <w:r w:rsidRPr="00400B47">
              <w:rPr>
                <w:rFonts w:ascii="Arial" w:hAnsi="Arial" w:cs="Arial"/>
                <w:spacing w:val="6"/>
              </w:rPr>
              <w:t xml:space="preserve"> </w:t>
            </w:r>
            <w:r w:rsidRPr="00400B47">
              <w:rPr>
                <w:rFonts w:ascii="Arial" w:hAnsi="Arial" w:cs="Arial"/>
                <w:spacing w:val="1"/>
              </w:rPr>
              <w:t>o</w:t>
            </w:r>
            <w:r w:rsidRPr="00400B47">
              <w:rPr>
                <w:rFonts w:ascii="Arial" w:hAnsi="Arial" w:cs="Arial"/>
              </w:rPr>
              <w:t>r</w:t>
            </w:r>
            <w:r w:rsidRPr="00400B47">
              <w:rPr>
                <w:rFonts w:ascii="Arial" w:hAnsi="Arial" w:cs="Arial"/>
                <w:spacing w:val="8"/>
              </w:rPr>
              <w:t xml:space="preserve"> </w:t>
            </w:r>
            <w:r w:rsidRPr="00400B47">
              <w:rPr>
                <w:rFonts w:ascii="Arial" w:hAnsi="Arial" w:cs="Arial"/>
                <w:spacing w:val="1"/>
              </w:rPr>
              <w:t>r</w:t>
            </w:r>
            <w:r w:rsidRPr="00400B47">
              <w:rPr>
                <w:rFonts w:ascii="Arial" w:hAnsi="Arial" w:cs="Arial"/>
              </w:rPr>
              <w:t>e</w:t>
            </w:r>
            <w:r w:rsidRPr="00400B47">
              <w:rPr>
                <w:rFonts w:ascii="Arial" w:hAnsi="Arial" w:cs="Arial"/>
                <w:spacing w:val="1"/>
              </w:rPr>
              <w:t>f</w:t>
            </w:r>
            <w:r w:rsidRPr="00400B47">
              <w:rPr>
                <w:rFonts w:ascii="Arial" w:hAnsi="Arial" w:cs="Arial"/>
                <w:spacing w:val="-2"/>
              </w:rPr>
              <w:t>e</w:t>
            </w:r>
            <w:r w:rsidRPr="00400B47">
              <w:rPr>
                <w:rFonts w:ascii="Arial" w:hAnsi="Arial" w:cs="Arial"/>
                <w:spacing w:val="1"/>
              </w:rPr>
              <w:t>r</w:t>
            </w:r>
            <w:r w:rsidRPr="00400B47">
              <w:rPr>
                <w:rFonts w:ascii="Arial" w:hAnsi="Arial" w:cs="Arial"/>
              </w:rPr>
              <w:t>e</w:t>
            </w:r>
            <w:r w:rsidRPr="00400B47">
              <w:rPr>
                <w:rFonts w:ascii="Arial" w:hAnsi="Arial" w:cs="Arial"/>
                <w:spacing w:val="1"/>
              </w:rPr>
              <w:t>n</w:t>
            </w:r>
            <w:r w:rsidRPr="00400B47">
              <w:rPr>
                <w:rFonts w:ascii="Arial" w:hAnsi="Arial" w:cs="Arial"/>
              </w:rPr>
              <w:t>c</w:t>
            </w:r>
            <w:r w:rsidRPr="00400B47">
              <w:rPr>
                <w:rFonts w:ascii="Arial" w:hAnsi="Arial" w:cs="Arial"/>
                <w:spacing w:val="1"/>
              </w:rPr>
              <w:t>e</w:t>
            </w:r>
            <w:r w:rsidRPr="00400B47">
              <w:rPr>
                <w:rFonts w:ascii="Arial" w:hAnsi="Arial" w:cs="Arial"/>
              </w:rPr>
              <w:t>s</w:t>
            </w:r>
            <w:r w:rsidRPr="00400B47">
              <w:rPr>
                <w:rFonts w:ascii="Arial" w:hAnsi="Arial" w:cs="Arial"/>
                <w:spacing w:val="2"/>
              </w:rPr>
              <w:t xml:space="preserve"> </w:t>
            </w:r>
            <w:r w:rsidRPr="00400B47">
              <w:rPr>
                <w:rFonts w:ascii="Arial" w:hAnsi="Arial" w:cs="Arial"/>
              </w:rPr>
              <w:t xml:space="preserve">to </w:t>
            </w:r>
            <w:proofErr w:type="gramStart"/>
            <w:r w:rsidRPr="00400B47">
              <w:rPr>
                <w:rFonts w:ascii="Arial" w:hAnsi="Arial" w:cs="Arial"/>
                <w:spacing w:val="1"/>
              </w:rPr>
              <w:t>formu</w:t>
            </w:r>
            <w:r w:rsidRPr="00400B47">
              <w:rPr>
                <w:rFonts w:ascii="Arial" w:hAnsi="Arial" w:cs="Arial"/>
              </w:rPr>
              <w:t xml:space="preserve">las; </w:t>
            </w:r>
            <w:r w:rsidRPr="00400B47">
              <w:rPr>
                <w:rFonts w:ascii="Arial" w:hAnsi="Arial" w:cs="Arial"/>
                <w:spacing w:val="3"/>
              </w:rPr>
              <w:t xml:space="preserve"> </w:t>
            </w:r>
            <w:r w:rsidRPr="00400B47">
              <w:rPr>
                <w:rFonts w:ascii="Arial" w:hAnsi="Arial" w:cs="Arial"/>
                <w:spacing w:val="1"/>
              </w:rPr>
              <w:t>(</w:t>
            </w:r>
            <w:proofErr w:type="gramEnd"/>
            <w:r w:rsidRPr="00400B47">
              <w:rPr>
                <w:rFonts w:ascii="Arial" w:hAnsi="Arial" w:cs="Arial"/>
                <w:spacing w:val="-3"/>
              </w:rPr>
              <w:t>i</w:t>
            </w:r>
            <w:r w:rsidRPr="00400B47">
              <w:rPr>
                <w:rFonts w:ascii="Arial" w:hAnsi="Arial" w:cs="Arial"/>
                <w:spacing w:val="1"/>
              </w:rPr>
              <w:t>v</w:t>
            </w:r>
            <w:r w:rsidRPr="00400B47">
              <w:rPr>
                <w:rFonts w:ascii="Arial" w:hAnsi="Arial" w:cs="Arial"/>
              </w:rPr>
              <w:t xml:space="preserve">) </w:t>
            </w:r>
            <w:r w:rsidRPr="00400B47">
              <w:rPr>
                <w:rFonts w:ascii="Arial" w:hAnsi="Arial" w:cs="Arial"/>
                <w:spacing w:val="8"/>
              </w:rPr>
              <w:t xml:space="preserve"> </w:t>
            </w:r>
            <w:r w:rsidRPr="00400B47">
              <w:rPr>
                <w:rFonts w:ascii="Arial" w:hAnsi="Arial" w:cs="Arial"/>
                <w:spacing w:val="-2"/>
              </w:rPr>
              <w:t>e</w:t>
            </w:r>
            <w:r w:rsidRPr="00400B47">
              <w:rPr>
                <w:rFonts w:ascii="Arial" w:hAnsi="Arial" w:cs="Arial"/>
                <w:spacing w:val="1"/>
              </w:rPr>
              <w:t>ff</w:t>
            </w:r>
            <w:r w:rsidRPr="00400B47">
              <w:rPr>
                <w:rFonts w:ascii="Arial" w:hAnsi="Arial" w:cs="Arial"/>
              </w:rPr>
              <w:t>e</w:t>
            </w:r>
            <w:r w:rsidRPr="00400B47">
              <w:rPr>
                <w:rFonts w:ascii="Arial" w:hAnsi="Arial" w:cs="Arial"/>
                <w:spacing w:val="1"/>
              </w:rPr>
              <w:t>c</w:t>
            </w:r>
            <w:r w:rsidRPr="00400B47">
              <w:rPr>
                <w:rFonts w:ascii="Arial" w:hAnsi="Arial" w:cs="Arial"/>
              </w:rPr>
              <w:t xml:space="preserve">t </w:t>
            </w:r>
            <w:r w:rsidRPr="00400B47">
              <w:rPr>
                <w:rFonts w:ascii="Arial" w:hAnsi="Arial" w:cs="Arial"/>
                <w:spacing w:val="6"/>
              </w:rPr>
              <w:t xml:space="preserve"> </w:t>
            </w:r>
            <w:r w:rsidRPr="00400B47">
              <w:rPr>
                <w:rFonts w:ascii="Arial" w:hAnsi="Arial" w:cs="Arial"/>
                <w:spacing w:val="-1"/>
              </w:rPr>
              <w:t>s</w:t>
            </w:r>
            <w:r w:rsidRPr="00400B47">
              <w:rPr>
                <w:rFonts w:ascii="Arial" w:hAnsi="Arial" w:cs="Arial"/>
              </w:rPr>
              <w:t xml:space="preserve">izes </w:t>
            </w:r>
            <w:r w:rsidRPr="00400B47">
              <w:rPr>
                <w:rFonts w:ascii="Arial" w:hAnsi="Arial" w:cs="Arial"/>
                <w:spacing w:val="6"/>
              </w:rPr>
              <w:t xml:space="preserve"> </w:t>
            </w:r>
            <w:r w:rsidRPr="00400B47">
              <w:rPr>
                <w:rFonts w:ascii="Arial" w:hAnsi="Arial" w:cs="Arial"/>
                <w:spacing w:val="-2"/>
              </w:rPr>
              <w:t>(</w:t>
            </w:r>
            <w:proofErr w:type="spellStart"/>
            <w:r w:rsidRPr="00400B47">
              <w:rPr>
                <w:rFonts w:ascii="Arial" w:hAnsi="Arial" w:cs="Arial"/>
                <w:spacing w:val="1"/>
              </w:rPr>
              <w:t>m</w:t>
            </w:r>
            <w:r w:rsidRPr="00400B47">
              <w:rPr>
                <w:rFonts w:ascii="Arial" w:hAnsi="Arial" w:cs="Arial"/>
              </w:rPr>
              <w:t>e</w:t>
            </w:r>
            <w:r w:rsidRPr="00400B47">
              <w:rPr>
                <w:rFonts w:ascii="Arial" w:hAnsi="Arial" w:cs="Arial"/>
                <w:spacing w:val="1"/>
              </w:rPr>
              <w:t>an±</w:t>
            </w:r>
            <w:r w:rsidRPr="00400B47">
              <w:rPr>
                <w:rFonts w:ascii="Arial" w:hAnsi="Arial" w:cs="Arial"/>
              </w:rPr>
              <w:t>SE</w:t>
            </w:r>
            <w:proofErr w:type="spellEnd"/>
            <w:r w:rsidRPr="00400B47">
              <w:rPr>
                <w:rFonts w:ascii="Arial" w:hAnsi="Arial" w:cs="Arial"/>
              </w:rPr>
              <w:t xml:space="preserve">) </w:t>
            </w:r>
            <w:r w:rsidRPr="00400B47">
              <w:rPr>
                <w:rFonts w:ascii="Arial" w:hAnsi="Arial" w:cs="Arial"/>
                <w:spacing w:val="2"/>
              </w:rPr>
              <w:t xml:space="preserve"> </w:t>
            </w:r>
            <w:r w:rsidRPr="00400B47">
              <w:rPr>
                <w:rFonts w:ascii="Arial" w:hAnsi="Arial" w:cs="Arial"/>
              </w:rPr>
              <w:t xml:space="preserve">with </w:t>
            </w:r>
            <w:r w:rsidRPr="00400B47">
              <w:rPr>
                <w:rFonts w:ascii="Arial" w:hAnsi="Arial" w:cs="Arial"/>
                <w:spacing w:val="6"/>
              </w:rPr>
              <w:t xml:space="preserve"> </w:t>
            </w:r>
            <w:r w:rsidRPr="00400B47">
              <w:rPr>
                <w:rFonts w:ascii="Arial" w:hAnsi="Arial" w:cs="Arial"/>
              </w:rPr>
              <w:t>e</w:t>
            </w:r>
            <w:r w:rsidRPr="00400B47">
              <w:rPr>
                <w:rFonts w:ascii="Arial" w:hAnsi="Arial" w:cs="Arial"/>
                <w:spacing w:val="1"/>
              </w:rPr>
              <w:t>xp</w:t>
            </w:r>
            <w:r w:rsidRPr="00400B47">
              <w:rPr>
                <w:rFonts w:ascii="Arial" w:hAnsi="Arial" w:cs="Arial"/>
              </w:rPr>
              <w:t xml:space="preserve">licit </w:t>
            </w:r>
            <w:r w:rsidRPr="00400B47">
              <w:rPr>
                <w:rFonts w:ascii="Arial" w:hAnsi="Arial" w:cs="Arial"/>
                <w:spacing w:val="4"/>
              </w:rPr>
              <w:t xml:space="preserve"> </w:t>
            </w:r>
            <w:r w:rsidRPr="00400B47">
              <w:rPr>
                <w:rFonts w:ascii="Arial" w:hAnsi="Arial" w:cs="Arial"/>
              </w:rPr>
              <w:t>i</w:t>
            </w:r>
            <w:r w:rsidRPr="00400B47">
              <w:rPr>
                <w:rFonts w:ascii="Arial" w:hAnsi="Arial" w:cs="Arial"/>
                <w:spacing w:val="-1"/>
              </w:rPr>
              <w:t>nd</w:t>
            </w:r>
            <w:r w:rsidRPr="00400B47">
              <w:rPr>
                <w:rFonts w:ascii="Arial" w:hAnsi="Arial" w:cs="Arial"/>
              </w:rPr>
              <w:t>icati</w:t>
            </w:r>
            <w:r w:rsidRPr="00400B47">
              <w:rPr>
                <w:rFonts w:ascii="Arial" w:hAnsi="Arial" w:cs="Arial"/>
                <w:spacing w:val="1"/>
              </w:rPr>
              <w:t>o</w:t>
            </w:r>
            <w:r w:rsidRPr="00400B47">
              <w:rPr>
                <w:rFonts w:ascii="Arial" w:hAnsi="Arial" w:cs="Arial"/>
              </w:rPr>
              <w:t xml:space="preserve">n </w:t>
            </w:r>
            <w:r w:rsidRPr="00400B47">
              <w:rPr>
                <w:rFonts w:ascii="Arial" w:hAnsi="Arial" w:cs="Arial"/>
                <w:spacing w:val="3"/>
              </w:rPr>
              <w:t xml:space="preserve"> </w:t>
            </w:r>
            <w:r w:rsidRPr="00400B47">
              <w:rPr>
                <w:rFonts w:ascii="Arial" w:hAnsi="Arial" w:cs="Arial"/>
                <w:spacing w:val="1"/>
              </w:rPr>
              <w:t>o</w:t>
            </w:r>
            <w:r w:rsidRPr="00400B47">
              <w:rPr>
                <w:rFonts w:ascii="Arial" w:hAnsi="Arial" w:cs="Arial"/>
              </w:rPr>
              <w:t xml:space="preserve">f </w:t>
            </w:r>
            <w:r w:rsidRPr="00400B47">
              <w:rPr>
                <w:rFonts w:ascii="Arial" w:hAnsi="Arial" w:cs="Arial"/>
                <w:spacing w:val="8"/>
              </w:rPr>
              <w:t xml:space="preserve"> </w:t>
            </w:r>
            <w:r w:rsidRPr="00400B47">
              <w:rPr>
                <w:rFonts w:ascii="Arial" w:hAnsi="Arial" w:cs="Arial"/>
                <w:spacing w:val="-1"/>
              </w:rPr>
              <w:t>s</w:t>
            </w:r>
            <w:r w:rsidRPr="00400B47">
              <w:rPr>
                <w:rFonts w:ascii="Arial" w:hAnsi="Arial" w:cs="Arial"/>
              </w:rPr>
              <w:t>tati</w:t>
            </w:r>
            <w:r w:rsidRPr="00400B47">
              <w:rPr>
                <w:rFonts w:ascii="Arial" w:hAnsi="Arial" w:cs="Arial"/>
                <w:spacing w:val="-1"/>
              </w:rPr>
              <w:t>s</w:t>
            </w:r>
            <w:r w:rsidRPr="00400B47">
              <w:rPr>
                <w:rFonts w:ascii="Arial" w:hAnsi="Arial" w:cs="Arial"/>
              </w:rPr>
              <w:t xml:space="preserve">tical </w:t>
            </w:r>
            <w:r w:rsidRPr="00400B47">
              <w:rPr>
                <w:rFonts w:ascii="Arial" w:hAnsi="Arial" w:cs="Arial"/>
                <w:spacing w:val="4"/>
              </w:rPr>
              <w:t xml:space="preserve"> </w:t>
            </w:r>
            <w:r w:rsidRPr="00400B47">
              <w:rPr>
                <w:rFonts w:ascii="Arial" w:hAnsi="Arial" w:cs="Arial"/>
                <w:spacing w:val="-1"/>
              </w:rPr>
              <w:t>s</w:t>
            </w:r>
            <w:r w:rsidRPr="00400B47">
              <w:rPr>
                <w:rFonts w:ascii="Arial" w:hAnsi="Arial" w:cs="Arial"/>
              </w:rPr>
              <w:t>i</w:t>
            </w:r>
            <w:r w:rsidRPr="00400B47">
              <w:rPr>
                <w:rFonts w:ascii="Arial" w:hAnsi="Arial" w:cs="Arial"/>
                <w:spacing w:val="1"/>
              </w:rPr>
              <w:t>gn</w:t>
            </w:r>
            <w:r w:rsidRPr="00400B47">
              <w:rPr>
                <w:rFonts w:ascii="Arial" w:hAnsi="Arial" w:cs="Arial"/>
              </w:rPr>
              <w:t>ifica</w:t>
            </w:r>
            <w:r w:rsidRPr="00400B47">
              <w:rPr>
                <w:rFonts w:ascii="Arial" w:hAnsi="Arial" w:cs="Arial"/>
                <w:spacing w:val="2"/>
              </w:rPr>
              <w:t>n</w:t>
            </w:r>
            <w:r w:rsidRPr="00400B47">
              <w:rPr>
                <w:rFonts w:ascii="Arial" w:hAnsi="Arial" w:cs="Arial"/>
              </w:rPr>
              <w:t>c</w:t>
            </w:r>
            <w:r w:rsidRPr="00400B47">
              <w:rPr>
                <w:rFonts w:ascii="Arial" w:hAnsi="Arial" w:cs="Arial"/>
                <w:spacing w:val="1"/>
              </w:rPr>
              <w:t>e</w:t>
            </w:r>
            <w:r w:rsidRPr="00400B47">
              <w:rPr>
                <w:rFonts w:ascii="Arial" w:hAnsi="Arial" w:cs="Arial"/>
              </w:rPr>
              <w:t>;  a</w:t>
            </w:r>
            <w:r w:rsidRPr="00400B47">
              <w:rPr>
                <w:rFonts w:ascii="Arial" w:hAnsi="Arial" w:cs="Arial"/>
                <w:spacing w:val="1"/>
              </w:rPr>
              <w:t>n</w:t>
            </w:r>
            <w:r w:rsidRPr="00400B47">
              <w:rPr>
                <w:rFonts w:ascii="Arial" w:hAnsi="Arial" w:cs="Arial"/>
              </w:rPr>
              <w:t xml:space="preserve">d </w:t>
            </w:r>
            <w:r w:rsidRPr="00400B47">
              <w:rPr>
                <w:rFonts w:ascii="Arial" w:hAnsi="Arial" w:cs="Arial"/>
                <w:spacing w:val="6"/>
              </w:rPr>
              <w:t xml:space="preserve"> </w:t>
            </w:r>
            <w:r w:rsidRPr="00400B47">
              <w:rPr>
                <w:rFonts w:ascii="Arial" w:hAnsi="Arial" w:cs="Arial"/>
                <w:spacing w:val="-2"/>
              </w:rPr>
              <w:t>(</w:t>
            </w:r>
            <w:r w:rsidRPr="00400B47">
              <w:rPr>
                <w:rFonts w:ascii="Arial" w:hAnsi="Arial" w:cs="Arial"/>
                <w:spacing w:val="1"/>
              </w:rPr>
              <w:t>v</w:t>
            </w:r>
            <w:r w:rsidRPr="00400B47">
              <w:rPr>
                <w:rFonts w:ascii="Arial" w:hAnsi="Arial" w:cs="Arial"/>
              </w:rPr>
              <w:t xml:space="preserve">) </w:t>
            </w:r>
            <w:r w:rsidRPr="00400B47">
              <w:rPr>
                <w:rFonts w:ascii="Arial" w:hAnsi="Arial" w:cs="Arial"/>
                <w:spacing w:val="7"/>
              </w:rPr>
              <w:t xml:space="preserve"> </w:t>
            </w:r>
            <w:r w:rsidRPr="00400B47">
              <w:rPr>
                <w:rFonts w:ascii="Arial" w:hAnsi="Arial" w:cs="Arial"/>
                <w:spacing w:val="1"/>
              </w:rPr>
              <w:t>r</w:t>
            </w:r>
            <w:r w:rsidRPr="00400B47">
              <w:rPr>
                <w:rFonts w:ascii="Arial" w:hAnsi="Arial" w:cs="Arial"/>
              </w:rPr>
              <w:t>e</w:t>
            </w:r>
            <w:r w:rsidRPr="00400B47">
              <w:rPr>
                <w:rFonts w:ascii="Arial" w:hAnsi="Arial" w:cs="Arial"/>
                <w:spacing w:val="1"/>
              </w:rPr>
              <w:t>mov</w:t>
            </w:r>
            <w:r w:rsidRPr="00400B47">
              <w:rPr>
                <w:rFonts w:ascii="Arial" w:hAnsi="Arial" w:cs="Arial"/>
              </w:rPr>
              <w:t xml:space="preserve">e </w:t>
            </w:r>
            <w:r w:rsidRPr="00400B47">
              <w:rPr>
                <w:rFonts w:ascii="Arial" w:hAnsi="Arial" w:cs="Arial"/>
                <w:spacing w:val="1"/>
              </w:rPr>
              <w:t>r</w:t>
            </w:r>
            <w:r w:rsidRPr="00400B47">
              <w:rPr>
                <w:rFonts w:ascii="Arial" w:hAnsi="Arial" w:cs="Arial"/>
              </w:rPr>
              <w:t>e</w:t>
            </w:r>
            <w:r w:rsidRPr="00400B47">
              <w:rPr>
                <w:rFonts w:ascii="Arial" w:hAnsi="Arial" w:cs="Arial"/>
                <w:spacing w:val="1"/>
              </w:rPr>
              <w:t>p</w:t>
            </w:r>
            <w:r w:rsidRPr="00400B47">
              <w:rPr>
                <w:rFonts w:ascii="Arial" w:hAnsi="Arial" w:cs="Arial"/>
              </w:rPr>
              <w:t>etiti</w:t>
            </w:r>
            <w:r w:rsidRPr="00400B47">
              <w:rPr>
                <w:rFonts w:ascii="Arial" w:hAnsi="Arial" w:cs="Arial"/>
                <w:spacing w:val="1"/>
              </w:rPr>
              <w:t>on</w:t>
            </w:r>
            <w:r w:rsidRPr="00400B47">
              <w:rPr>
                <w:rFonts w:ascii="Arial" w:hAnsi="Arial" w:cs="Arial"/>
              </w:rPr>
              <w:t>s</w:t>
            </w:r>
            <w:r w:rsidRPr="00400B47">
              <w:rPr>
                <w:rFonts w:ascii="Arial" w:hAnsi="Arial" w:cs="Arial"/>
                <w:spacing w:val="-8"/>
              </w:rPr>
              <w:t xml:space="preserve"> </w:t>
            </w:r>
            <w:r w:rsidRPr="00400B47">
              <w:rPr>
                <w:rFonts w:ascii="Arial" w:hAnsi="Arial" w:cs="Arial"/>
                <w:spacing w:val="1"/>
              </w:rPr>
              <w:t>o</w:t>
            </w:r>
            <w:r w:rsidRPr="00400B47">
              <w:rPr>
                <w:rFonts w:ascii="Arial" w:hAnsi="Arial" w:cs="Arial"/>
              </w:rPr>
              <w:t>f</w:t>
            </w:r>
            <w:r w:rsidRPr="00400B47">
              <w:rPr>
                <w:rFonts w:ascii="Arial" w:hAnsi="Arial" w:cs="Arial"/>
                <w:spacing w:val="-1"/>
              </w:rPr>
              <w:t xml:space="preserve"> </w:t>
            </w:r>
            <w:r w:rsidRPr="00400B47">
              <w:rPr>
                <w:rFonts w:ascii="Arial" w:hAnsi="Arial" w:cs="Arial"/>
              </w:rPr>
              <w:t>i</w:t>
            </w:r>
            <w:r w:rsidRPr="00400B47">
              <w:rPr>
                <w:rFonts w:ascii="Arial" w:hAnsi="Arial" w:cs="Arial"/>
                <w:spacing w:val="-1"/>
              </w:rPr>
              <w:t>n</w:t>
            </w:r>
            <w:r w:rsidRPr="00400B47">
              <w:rPr>
                <w:rFonts w:ascii="Arial" w:hAnsi="Arial" w:cs="Arial"/>
                <w:spacing w:val="1"/>
              </w:rPr>
              <w:t>form</w:t>
            </w:r>
            <w:r w:rsidRPr="00400B47">
              <w:rPr>
                <w:rFonts w:ascii="Arial" w:hAnsi="Arial" w:cs="Arial"/>
              </w:rPr>
              <w:t>ati</w:t>
            </w:r>
            <w:r w:rsidRPr="00400B47">
              <w:rPr>
                <w:rFonts w:ascii="Arial" w:hAnsi="Arial" w:cs="Arial"/>
                <w:spacing w:val="-1"/>
              </w:rPr>
              <w:t>o</w:t>
            </w:r>
            <w:r w:rsidRPr="00400B47">
              <w:rPr>
                <w:rFonts w:ascii="Arial" w:hAnsi="Arial" w:cs="Arial"/>
              </w:rPr>
              <w:t>n</w:t>
            </w:r>
            <w:r w:rsidRPr="00400B47">
              <w:rPr>
                <w:rFonts w:ascii="Arial" w:hAnsi="Arial" w:cs="Arial"/>
                <w:spacing w:val="-8"/>
              </w:rPr>
              <w:t xml:space="preserve"> </w:t>
            </w:r>
            <w:r w:rsidRPr="00400B47">
              <w:rPr>
                <w:rFonts w:ascii="Arial" w:hAnsi="Arial" w:cs="Arial"/>
              </w:rPr>
              <w:t>t</w:t>
            </w:r>
            <w:r w:rsidRPr="00400B47">
              <w:rPr>
                <w:rFonts w:ascii="Arial" w:hAnsi="Arial" w:cs="Arial"/>
                <w:spacing w:val="1"/>
              </w:rPr>
              <w:t>h</w:t>
            </w:r>
            <w:r w:rsidRPr="00400B47">
              <w:rPr>
                <w:rFonts w:ascii="Arial" w:hAnsi="Arial" w:cs="Arial"/>
              </w:rPr>
              <w:t>at</w:t>
            </w:r>
            <w:r w:rsidRPr="00400B47">
              <w:rPr>
                <w:rFonts w:ascii="Arial" w:hAnsi="Arial" w:cs="Arial"/>
                <w:spacing w:val="-5"/>
              </w:rPr>
              <w:t xml:space="preserve"> </w:t>
            </w:r>
            <w:r w:rsidRPr="00400B47">
              <w:rPr>
                <w:rFonts w:ascii="Arial" w:hAnsi="Arial" w:cs="Arial"/>
                <w:spacing w:val="1"/>
              </w:rPr>
              <w:t>b</w:t>
            </w:r>
            <w:r w:rsidRPr="00400B47">
              <w:rPr>
                <w:rFonts w:ascii="Arial" w:hAnsi="Arial" w:cs="Arial"/>
              </w:rPr>
              <w:t>el</w:t>
            </w:r>
            <w:r w:rsidRPr="00400B47">
              <w:rPr>
                <w:rFonts w:ascii="Arial" w:hAnsi="Arial" w:cs="Arial"/>
                <w:spacing w:val="1"/>
              </w:rPr>
              <w:t>on</w:t>
            </w:r>
            <w:r w:rsidRPr="00400B47">
              <w:rPr>
                <w:rFonts w:ascii="Arial" w:hAnsi="Arial" w:cs="Arial"/>
              </w:rPr>
              <w:t>g</w:t>
            </w:r>
            <w:r w:rsidRPr="00400B47">
              <w:rPr>
                <w:rFonts w:ascii="Arial" w:hAnsi="Arial" w:cs="Arial"/>
                <w:spacing w:val="-4"/>
              </w:rPr>
              <w:t xml:space="preserve"> </w:t>
            </w:r>
            <w:r w:rsidRPr="00400B47">
              <w:rPr>
                <w:rFonts w:ascii="Arial" w:hAnsi="Arial" w:cs="Arial"/>
                <w:spacing w:val="-3"/>
              </w:rPr>
              <w:t>t</w:t>
            </w:r>
            <w:r w:rsidRPr="00400B47">
              <w:rPr>
                <w:rFonts w:ascii="Arial" w:hAnsi="Arial" w:cs="Arial"/>
              </w:rPr>
              <w:t>o</w:t>
            </w:r>
            <w:r w:rsidRPr="00400B47">
              <w:rPr>
                <w:rFonts w:ascii="Arial" w:hAnsi="Arial" w:cs="Arial"/>
                <w:spacing w:val="-1"/>
              </w:rPr>
              <w:t xml:space="preserve"> </w:t>
            </w:r>
            <w:r w:rsidRPr="00400B47">
              <w:rPr>
                <w:rFonts w:ascii="Arial" w:hAnsi="Arial" w:cs="Arial"/>
              </w:rPr>
              <w:t>M</w:t>
            </w:r>
            <w:r w:rsidRPr="00400B47">
              <w:rPr>
                <w:rFonts w:ascii="Arial" w:hAnsi="Arial" w:cs="Arial"/>
                <w:spacing w:val="1"/>
              </w:rPr>
              <w:t>a</w:t>
            </w:r>
            <w:r w:rsidRPr="00400B47">
              <w:rPr>
                <w:rFonts w:ascii="Arial" w:hAnsi="Arial" w:cs="Arial"/>
              </w:rPr>
              <w:t>te</w:t>
            </w:r>
            <w:r w:rsidRPr="00400B47">
              <w:rPr>
                <w:rFonts w:ascii="Arial" w:hAnsi="Arial" w:cs="Arial"/>
                <w:spacing w:val="1"/>
              </w:rPr>
              <w:t>r</w:t>
            </w:r>
            <w:r w:rsidRPr="00400B47">
              <w:rPr>
                <w:rFonts w:ascii="Arial" w:hAnsi="Arial" w:cs="Arial"/>
              </w:rPr>
              <w:t>ials</w:t>
            </w:r>
            <w:r w:rsidRPr="00400B47">
              <w:rPr>
                <w:rFonts w:ascii="Arial" w:hAnsi="Arial" w:cs="Arial"/>
                <w:spacing w:val="-8"/>
              </w:rPr>
              <w:t xml:space="preserve"> </w:t>
            </w:r>
            <w:r w:rsidRPr="00400B47">
              <w:rPr>
                <w:rFonts w:ascii="Arial" w:hAnsi="Arial" w:cs="Arial"/>
              </w:rPr>
              <w:t>a</w:t>
            </w:r>
            <w:r w:rsidRPr="00400B47">
              <w:rPr>
                <w:rFonts w:ascii="Arial" w:hAnsi="Arial" w:cs="Arial"/>
                <w:spacing w:val="1"/>
              </w:rPr>
              <w:t>n</w:t>
            </w:r>
            <w:r w:rsidRPr="00400B47">
              <w:rPr>
                <w:rFonts w:ascii="Arial" w:hAnsi="Arial" w:cs="Arial"/>
              </w:rPr>
              <w:t>d</w:t>
            </w:r>
            <w:r w:rsidRPr="00400B47">
              <w:rPr>
                <w:rFonts w:ascii="Arial" w:hAnsi="Arial" w:cs="Arial"/>
                <w:spacing w:val="-2"/>
              </w:rPr>
              <w:t xml:space="preserve"> </w:t>
            </w:r>
            <w:r w:rsidRPr="00400B47">
              <w:rPr>
                <w:rFonts w:ascii="Arial" w:hAnsi="Arial" w:cs="Arial"/>
              </w:rPr>
              <w:t>M</w:t>
            </w:r>
            <w:r w:rsidRPr="00400B47">
              <w:rPr>
                <w:rFonts w:ascii="Arial" w:hAnsi="Arial" w:cs="Arial"/>
                <w:spacing w:val="1"/>
              </w:rPr>
              <w:t>e</w:t>
            </w:r>
            <w:r w:rsidRPr="00400B47">
              <w:rPr>
                <w:rFonts w:ascii="Arial" w:hAnsi="Arial" w:cs="Arial"/>
              </w:rPr>
              <w:t>t</w:t>
            </w:r>
            <w:r w:rsidRPr="00400B47">
              <w:rPr>
                <w:rFonts w:ascii="Arial" w:hAnsi="Arial" w:cs="Arial"/>
                <w:spacing w:val="-1"/>
              </w:rPr>
              <w:t>h</w:t>
            </w:r>
            <w:r w:rsidRPr="00400B47">
              <w:rPr>
                <w:rFonts w:ascii="Arial" w:hAnsi="Arial" w:cs="Arial"/>
                <w:spacing w:val="1"/>
              </w:rPr>
              <w:t>od</w:t>
            </w:r>
            <w:r w:rsidRPr="00400B47">
              <w:rPr>
                <w:rFonts w:ascii="Arial" w:hAnsi="Arial" w:cs="Arial"/>
                <w:spacing w:val="-1"/>
              </w:rPr>
              <w:t>s</w:t>
            </w:r>
            <w:r w:rsidRPr="00400B47">
              <w:rPr>
                <w:rFonts w:ascii="Arial" w:hAnsi="Arial" w:cs="Arial"/>
              </w:rPr>
              <w:t>.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98D4A6" w14:textId="77777777" w:rsidR="00DB69B5" w:rsidRPr="00400B47" w:rsidRDefault="00DB69B5">
            <w:pPr>
              <w:rPr>
                <w:rFonts w:ascii="Arial" w:hAnsi="Arial" w:cs="Arial"/>
              </w:rPr>
            </w:pPr>
          </w:p>
          <w:p w14:paraId="36322626" w14:textId="77777777" w:rsidR="00C65FDC" w:rsidRPr="00400B47" w:rsidRDefault="00C65FDC">
            <w:pPr>
              <w:rPr>
                <w:rFonts w:ascii="Arial" w:hAnsi="Arial" w:cs="Arial"/>
              </w:rPr>
            </w:pPr>
          </w:p>
          <w:p w14:paraId="1A4D00EE" w14:textId="329735AC" w:rsidR="00C65FDC" w:rsidRPr="00400B47" w:rsidRDefault="00C65FDC">
            <w:pPr>
              <w:rPr>
                <w:rFonts w:ascii="Arial" w:hAnsi="Arial" w:cs="Arial"/>
              </w:rPr>
            </w:pPr>
            <w:r w:rsidRPr="00400B47">
              <w:rPr>
                <w:rFonts w:ascii="Arial" w:hAnsi="Arial" w:cs="Arial"/>
              </w:rPr>
              <w:t xml:space="preserve"> Done</w:t>
            </w:r>
          </w:p>
        </w:tc>
      </w:tr>
      <w:tr w:rsidR="00DB69B5" w:rsidRPr="00400B47" w14:paraId="0FF4E083" w14:textId="77777777">
        <w:trPr>
          <w:trHeight w:hRule="exact" w:val="1851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394F88" w14:textId="77777777" w:rsidR="00DB69B5" w:rsidRPr="00400B47" w:rsidRDefault="00E83CD6">
            <w:pPr>
              <w:spacing w:before="2" w:line="220" w:lineRule="exact"/>
              <w:ind w:left="460" w:right="343"/>
              <w:rPr>
                <w:rFonts w:ascii="Arial" w:hAnsi="Arial" w:cs="Arial"/>
              </w:rPr>
            </w:pPr>
            <w:r w:rsidRPr="00400B47">
              <w:rPr>
                <w:rFonts w:ascii="Arial" w:hAnsi="Arial" w:cs="Arial"/>
                <w:b/>
                <w:spacing w:val="-1"/>
              </w:rPr>
              <w:t>I</w:t>
            </w:r>
            <w:r w:rsidRPr="00400B47">
              <w:rPr>
                <w:rFonts w:ascii="Arial" w:hAnsi="Arial" w:cs="Arial"/>
                <w:b/>
              </w:rPr>
              <w:t>s</w:t>
            </w:r>
            <w:r w:rsidRPr="00400B47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400B47">
              <w:rPr>
                <w:rFonts w:ascii="Arial" w:hAnsi="Arial" w:cs="Arial"/>
                <w:b/>
                <w:spacing w:val="1"/>
              </w:rPr>
              <w:t>t</w:t>
            </w:r>
            <w:r w:rsidRPr="00400B47">
              <w:rPr>
                <w:rFonts w:ascii="Arial" w:hAnsi="Arial" w:cs="Arial"/>
                <w:b/>
              </w:rPr>
              <w:t>he</w:t>
            </w:r>
            <w:r w:rsidRPr="00400B47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400B47">
              <w:rPr>
                <w:rFonts w:ascii="Arial" w:hAnsi="Arial" w:cs="Arial"/>
                <w:b/>
                <w:spacing w:val="2"/>
              </w:rPr>
              <w:t>m</w:t>
            </w:r>
            <w:r w:rsidRPr="00400B47">
              <w:rPr>
                <w:rFonts w:ascii="Arial" w:hAnsi="Arial" w:cs="Arial"/>
                <w:b/>
                <w:spacing w:val="1"/>
              </w:rPr>
              <w:t>a</w:t>
            </w:r>
            <w:r w:rsidRPr="00400B47">
              <w:rPr>
                <w:rFonts w:ascii="Arial" w:hAnsi="Arial" w:cs="Arial"/>
                <w:b/>
              </w:rPr>
              <w:t>n</w:t>
            </w:r>
            <w:r w:rsidRPr="00400B47">
              <w:rPr>
                <w:rFonts w:ascii="Arial" w:hAnsi="Arial" w:cs="Arial"/>
                <w:b/>
                <w:spacing w:val="-1"/>
              </w:rPr>
              <w:t>us</w:t>
            </w:r>
            <w:r w:rsidRPr="00400B47">
              <w:rPr>
                <w:rFonts w:ascii="Arial" w:hAnsi="Arial" w:cs="Arial"/>
                <w:b/>
              </w:rPr>
              <w:t>c</w:t>
            </w:r>
            <w:r w:rsidRPr="00400B47">
              <w:rPr>
                <w:rFonts w:ascii="Arial" w:hAnsi="Arial" w:cs="Arial"/>
                <w:b/>
                <w:spacing w:val="1"/>
              </w:rPr>
              <w:t>r</w:t>
            </w:r>
            <w:r w:rsidRPr="00400B47">
              <w:rPr>
                <w:rFonts w:ascii="Arial" w:hAnsi="Arial" w:cs="Arial"/>
                <w:b/>
              </w:rPr>
              <w:t>ipt</w:t>
            </w:r>
            <w:r w:rsidRPr="00400B47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400B47">
              <w:rPr>
                <w:rFonts w:ascii="Arial" w:hAnsi="Arial" w:cs="Arial"/>
                <w:b/>
                <w:spacing w:val="-1"/>
              </w:rPr>
              <w:t>s</w:t>
            </w:r>
            <w:r w:rsidRPr="00400B47">
              <w:rPr>
                <w:rFonts w:ascii="Arial" w:hAnsi="Arial" w:cs="Arial"/>
                <w:b/>
                <w:spacing w:val="3"/>
              </w:rPr>
              <w:t>c</w:t>
            </w:r>
            <w:r w:rsidRPr="00400B47">
              <w:rPr>
                <w:rFonts w:ascii="Arial" w:hAnsi="Arial" w:cs="Arial"/>
                <w:b/>
              </w:rPr>
              <w:t>ientific</w:t>
            </w:r>
            <w:r w:rsidRPr="00400B47">
              <w:rPr>
                <w:rFonts w:ascii="Arial" w:hAnsi="Arial" w:cs="Arial"/>
                <w:b/>
                <w:spacing w:val="1"/>
              </w:rPr>
              <w:t>a</w:t>
            </w:r>
            <w:r w:rsidRPr="00400B47">
              <w:rPr>
                <w:rFonts w:ascii="Arial" w:hAnsi="Arial" w:cs="Arial"/>
                <w:b/>
              </w:rPr>
              <w:t>ll</w:t>
            </w:r>
            <w:r w:rsidRPr="00400B47">
              <w:rPr>
                <w:rFonts w:ascii="Arial" w:hAnsi="Arial" w:cs="Arial"/>
                <w:b/>
                <w:spacing w:val="1"/>
              </w:rPr>
              <w:t>y</w:t>
            </w:r>
            <w:r w:rsidRPr="00400B47">
              <w:rPr>
                <w:rFonts w:ascii="Arial" w:hAnsi="Arial" w:cs="Arial"/>
                <w:b/>
              </w:rPr>
              <w:t>,</w:t>
            </w:r>
            <w:r w:rsidRPr="00400B47">
              <w:rPr>
                <w:rFonts w:ascii="Arial" w:hAnsi="Arial" w:cs="Arial"/>
                <w:b/>
                <w:spacing w:val="-10"/>
              </w:rPr>
              <w:t xml:space="preserve"> </w:t>
            </w:r>
            <w:r w:rsidRPr="00400B47">
              <w:rPr>
                <w:rFonts w:ascii="Arial" w:hAnsi="Arial" w:cs="Arial"/>
                <w:b/>
              </w:rPr>
              <w:t>c</w:t>
            </w:r>
            <w:r w:rsidRPr="00400B47">
              <w:rPr>
                <w:rFonts w:ascii="Arial" w:hAnsi="Arial" w:cs="Arial"/>
                <w:b/>
                <w:spacing w:val="1"/>
              </w:rPr>
              <w:t>o</w:t>
            </w:r>
            <w:r w:rsidRPr="00400B47">
              <w:rPr>
                <w:rFonts w:ascii="Arial" w:hAnsi="Arial" w:cs="Arial"/>
                <w:b/>
              </w:rPr>
              <w:t>r</w:t>
            </w:r>
            <w:r w:rsidRPr="00400B47">
              <w:rPr>
                <w:rFonts w:ascii="Arial" w:hAnsi="Arial" w:cs="Arial"/>
                <w:b/>
                <w:spacing w:val="1"/>
              </w:rPr>
              <w:t>r</w:t>
            </w:r>
            <w:r w:rsidRPr="00400B47">
              <w:rPr>
                <w:rFonts w:ascii="Arial" w:hAnsi="Arial" w:cs="Arial"/>
                <w:b/>
              </w:rPr>
              <w:t>e</w:t>
            </w:r>
            <w:r w:rsidRPr="00400B47">
              <w:rPr>
                <w:rFonts w:ascii="Arial" w:hAnsi="Arial" w:cs="Arial"/>
                <w:b/>
                <w:spacing w:val="1"/>
              </w:rPr>
              <w:t>ct</w:t>
            </w:r>
            <w:r w:rsidRPr="00400B47">
              <w:rPr>
                <w:rFonts w:ascii="Arial" w:hAnsi="Arial" w:cs="Arial"/>
                <w:b/>
              </w:rPr>
              <w:t>?</w:t>
            </w:r>
            <w:r w:rsidRPr="00400B47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400B47">
              <w:rPr>
                <w:rFonts w:ascii="Arial" w:hAnsi="Arial" w:cs="Arial"/>
                <w:b/>
              </w:rPr>
              <w:t>Ple</w:t>
            </w:r>
            <w:r w:rsidRPr="00400B47">
              <w:rPr>
                <w:rFonts w:ascii="Arial" w:hAnsi="Arial" w:cs="Arial"/>
                <w:b/>
                <w:spacing w:val="1"/>
              </w:rPr>
              <w:t>a</w:t>
            </w:r>
            <w:r w:rsidRPr="00400B47">
              <w:rPr>
                <w:rFonts w:ascii="Arial" w:hAnsi="Arial" w:cs="Arial"/>
                <w:b/>
                <w:spacing w:val="-1"/>
              </w:rPr>
              <w:t>s</w:t>
            </w:r>
            <w:r w:rsidRPr="00400B47">
              <w:rPr>
                <w:rFonts w:ascii="Arial" w:hAnsi="Arial" w:cs="Arial"/>
                <w:b/>
              </w:rPr>
              <w:t>e</w:t>
            </w:r>
            <w:r w:rsidRPr="00400B47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400B47">
              <w:rPr>
                <w:rFonts w:ascii="Arial" w:hAnsi="Arial" w:cs="Arial"/>
                <w:b/>
              </w:rPr>
              <w:t>wri</w:t>
            </w:r>
            <w:r w:rsidRPr="00400B47">
              <w:rPr>
                <w:rFonts w:ascii="Arial" w:hAnsi="Arial" w:cs="Arial"/>
                <w:b/>
                <w:spacing w:val="1"/>
              </w:rPr>
              <w:t>t</w:t>
            </w:r>
            <w:r w:rsidRPr="00400B47">
              <w:rPr>
                <w:rFonts w:ascii="Arial" w:hAnsi="Arial" w:cs="Arial"/>
                <w:b/>
              </w:rPr>
              <w:t>e her</w:t>
            </w:r>
            <w:r w:rsidRPr="00400B47">
              <w:rPr>
                <w:rFonts w:ascii="Arial" w:hAnsi="Arial" w:cs="Arial"/>
                <w:b/>
                <w:spacing w:val="1"/>
              </w:rPr>
              <w:t>e</w:t>
            </w:r>
            <w:r w:rsidRPr="00400B47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ACF059" w14:textId="77777777" w:rsidR="00DB69B5" w:rsidRPr="00400B47" w:rsidRDefault="00DB69B5">
            <w:pPr>
              <w:spacing w:before="10" w:line="220" w:lineRule="exact"/>
              <w:rPr>
                <w:rFonts w:ascii="Arial" w:hAnsi="Arial" w:cs="Arial"/>
              </w:rPr>
            </w:pPr>
          </w:p>
          <w:p w14:paraId="038D34F1" w14:textId="77777777" w:rsidR="00DB69B5" w:rsidRPr="00400B47" w:rsidRDefault="00E83CD6">
            <w:pPr>
              <w:ind w:left="102" w:right="71"/>
              <w:jc w:val="both"/>
              <w:rPr>
                <w:rFonts w:ascii="Arial" w:hAnsi="Arial" w:cs="Arial"/>
              </w:rPr>
            </w:pPr>
            <w:r w:rsidRPr="00400B47">
              <w:rPr>
                <w:rFonts w:ascii="Arial" w:hAnsi="Arial" w:cs="Arial"/>
              </w:rPr>
              <w:t>Mis</w:t>
            </w:r>
            <w:r w:rsidRPr="00400B47">
              <w:rPr>
                <w:rFonts w:ascii="Arial" w:hAnsi="Arial" w:cs="Arial"/>
                <w:spacing w:val="-1"/>
              </w:rPr>
              <w:t>s</w:t>
            </w:r>
            <w:r w:rsidRPr="00400B47">
              <w:rPr>
                <w:rFonts w:ascii="Arial" w:hAnsi="Arial" w:cs="Arial"/>
              </w:rPr>
              <w:t>i</w:t>
            </w:r>
            <w:r w:rsidRPr="00400B47">
              <w:rPr>
                <w:rFonts w:ascii="Arial" w:hAnsi="Arial" w:cs="Arial"/>
                <w:spacing w:val="1"/>
              </w:rPr>
              <w:t>n</w:t>
            </w:r>
            <w:r w:rsidRPr="00400B47">
              <w:rPr>
                <w:rFonts w:ascii="Arial" w:hAnsi="Arial" w:cs="Arial"/>
              </w:rPr>
              <w:t>g</w:t>
            </w:r>
            <w:r w:rsidRPr="00400B47">
              <w:rPr>
                <w:rFonts w:ascii="Arial" w:hAnsi="Arial" w:cs="Arial"/>
                <w:spacing w:val="4"/>
              </w:rPr>
              <w:t xml:space="preserve"> </w:t>
            </w:r>
            <w:r w:rsidRPr="00400B47">
              <w:rPr>
                <w:rFonts w:ascii="Arial" w:hAnsi="Arial" w:cs="Arial"/>
              </w:rPr>
              <w:t>ele</w:t>
            </w:r>
            <w:r w:rsidRPr="00400B47">
              <w:rPr>
                <w:rFonts w:ascii="Arial" w:hAnsi="Arial" w:cs="Arial"/>
                <w:spacing w:val="2"/>
              </w:rPr>
              <w:t>m</w:t>
            </w:r>
            <w:r w:rsidRPr="00400B47">
              <w:rPr>
                <w:rFonts w:ascii="Arial" w:hAnsi="Arial" w:cs="Arial"/>
              </w:rPr>
              <w:t>e</w:t>
            </w:r>
            <w:r w:rsidRPr="00400B47">
              <w:rPr>
                <w:rFonts w:ascii="Arial" w:hAnsi="Arial" w:cs="Arial"/>
                <w:spacing w:val="1"/>
              </w:rPr>
              <w:t>n</w:t>
            </w:r>
            <w:r w:rsidRPr="00400B47">
              <w:rPr>
                <w:rFonts w:ascii="Arial" w:hAnsi="Arial" w:cs="Arial"/>
              </w:rPr>
              <w:t>ts</w:t>
            </w:r>
            <w:r w:rsidRPr="00400B47">
              <w:rPr>
                <w:rFonts w:ascii="Arial" w:hAnsi="Arial" w:cs="Arial"/>
                <w:spacing w:val="1"/>
              </w:rPr>
              <w:t xml:space="preserve"> </w:t>
            </w:r>
            <w:r w:rsidRPr="00400B47">
              <w:rPr>
                <w:rFonts w:ascii="Arial" w:hAnsi="Arial" w:cs="Arial"/>
              </w:rPr>
              <w:t>i</w:t>
            </w:r>
            <w:r w:rsidRPr="00400B47">
              <w:rPr>
                <w:rFonts w:ascii="Arial" w:hAnsi="Arial" w:cs="Arial"/>
                <w:spacing w:val="1"/>
              </w:rPr>
              <w:t>n</w:t>
            </w:r>
            <w:r w:rsidRPr="00400B47">
              <w:rPr>
                <w:rFonts w:ascii="Arial" w:hAnsi="Arial" w:cs="Arial"/>
              </w:rPr>
              <w:t>cl</w:t>
            </w:r>
            <w:r w:rsidRPr="00400B47">
              <w:rPr>
                <w:rFonts w:ascii="Arial" w:hAnsi="Arial" w:cs="Arial"/>
                <w:spacing w:val="1"/>
              </w:rPr>
              <w:t>ud</w:t>
            </w:r>
            <w:r w:rsidRPr="00400B47">
              <w:rPr>
                <w:rFonts w:ascii="Arial" w:hAnsi="Arial" w:cs="Arial"/>
              </w:rPr>
              <w:t>e:</w:t>
            </w:r>
            <w:r w:rsidRPr="00400B47">
              <w:rPr>
                <w:rFonts w:ascii="Arial" w:hAnsi="Arial" w:cs="Arial"/>
                <w:spacing w:val="3"/>
              </w:rPr>
              <w:t xml:space="preserve"> </w:t>
            </w:r>
            <w:r w:rsidRPr="00400B47">
              <w:rPr>
                <w:rFonts w:ascii="Arial" w:hAnsi="Arial" w:cs="Arial"/>
                <w:spacing w:val="1"/>
              </w:rPr>
              <w:t>(</w:t>
            </w:r>
            <w:r w:rsidRPr="00400B47">
              <w:rPr>
                <w:rFonts w:ascii="Arial" w:hAnsi="Arial" w:cs="Arial"/>
              </w:rPr>
              <w:t>a)</w:t>
            </w:r>
            <w:r w:rsidRPr="00400B47">
              <w:rPr>
                <w:rFonts w:ascii="Arial" w:hAnsi="Arial" w:cs="Arial"/>
                <w:spacing w:val="6"/>
              </w:rPr>
              <w:t xml:space="preserve"> </w:t>
            </w:r>
            <w:r w:rsidRPr="00400B47">
              <w:rPr>
                <w:rFonts w:ascii="Arial" w:hAnsi="Arial" w:cs="Arial"/>
                <w:spacing w:val="1"/>
              </w:rPr>
              <w:t>for</w:t>
            </w:r>
            <w:r w:rsidRPr="00400B47">
              <w:rPr>
                <w:rFonts w:ascii="Arial" w:hAnsi="Arial" w:cs="Arial"/>
                <w:spacing w:val="-1"/>
              </w:rPr>
              <w:t>m</w:t>
            </w:r>
            <w:r w:rsidRPr="00400B47">
              <w:rPr>
                <w:rFonts w:ascii="Arial" w:hAnsi="Arial" w:cs="Arial"/>
                <w:spacing w:val="1"/>
              </w:rPr>
              <w:t>u</w:t>
            </w:r>
            <w:r w:rsidRPr="00400B47">
              <w:rPr>
                <w:rFonts w:ascii="Arial" w:hAnsi="Arial" w:cs="Arial"/>
              </w:rPr>
              <w:t>las</w:t>
            </w:r>
            <w:r w:rsidRPr="00400B47">
              <w:rPr>
                <w:rFonts w:ascii="Arial" w:hAnsi="Arial" w:cs="Arial"/>
                <w:spacing w:val="1"/>
              </w:rPr>
              <w:t xml:space="preserve"> </w:t>
            </w:r>
            <w:r w:rsidRPr="00400B47">
              <w:rPr>
                <w:rFonts w:ascii="Arial" w:hAnsi="Arial" w:cs="Arial"/>
              </w:rPr>
              <w:t>a</w:t>
            </w:r>
            <w:r w:rsidRPr="00400B47">
              <w:rPr>
                <w:rFonts w:ascii="Arial" w:hAnsi="Arial" w:cs="Arial"/>
                <w:spacing w:val="1"/>
              </w:rPr>
              <w:t>n</w:t>
            </w:r>
            <w:r w:rsidRPr="00400B47">
              <w:rPr>
                <w:rFonts w:ascii="Arial" w:hAnsi="Arial" w:cs="Arial"/>
              </w:rPr>
              <w:t>d</w:t>
            </w:r>
            <w:r w:rsidRPr="00400B47">
              <w:rPr>
                <w:rFonts w:ascii="Arial" w:hAnsi="Arial" w:cs="Arial"/>
                <w:spacing w:val="4"/>
              </w:rPr>
              <w:t xml:space="preserve"> </w:t>
            </w:r>
            <w:r w:rsidRPr="00400B47">
              <w:rPr>
                <w:rFonts w:ascii="Arial" w:hAnsi="Arial" w:cs="Arial"/>
                <w:spacing w:val="1"/>
              </w:rPr>
              <w:t>r</w:t>
            </w:r>
            <w:r w:rsidRPr="00400B47">
              <w:rPr>
                <w:rFonts w:ascii="Arial" w:hAnsi="Arial" w:cs="Arial"/>
              </w:rPr>
              <w:t>e</w:t>
            </w:r>
            <w:r w:rsidRPr="00400B47">
              <w:rPr>
                <w:rFonts w:ascii="Arial" w:hAnsi="Arial" w:cs="Arial"/>
                <w:spacing w:val="1"/>
              </w:rPr>
              <w:t>f</w:t>
            </w:r>
            <w:r w:rsidRPr="00400B47">
              <w:rPr>
                <w:rFonts w:ascii="Arial" w:hAnsi="Arial" w:cs="Arial"/>
              </w:rPr>
              <w:t>e</w:t>
            </w:r>
            <w:r w:rsidRPr="00400B47">
              <w:rPr>
                <w:rFonts w:ascii="Arial" w:hAnsi="Arial" w:cs="Arial"/>
                <w:spacing w:val="1"/>
              </w:rPr>
              <w:t>r</w:t>
            </w:r>
            <w:r w:rsidRPr="00400B47">
              <w:rPr>
                <w:rFonts w:ascii="Arial" w:hAnsi="Arial" w:cs="Arial"/>
                <w:spacing w:val="-2"/>
              </w:rPr>
              <w:t>e</w:t>
            </w:r>
            <w:r w:rsidRPr="00400B47">
              <w:rPr>
                <w:rFonts w:ascii="Arial" w:hAnsi="Arial" w:cs="Arial"/>
                <w:spacing w:val="1"/>
              </w:rPr>
              <w:t>n</w:t>
            </w:r>
            <w:r w:rsidRPr="00400B47">
              <w:rPr>
                <w:rFonts w:ascii="Arial" w:hAnsi="Arial" w:cs="Arial"/>
              </w:rPr>
              <w:t>c</w:t>
            </w:r>
            <w:r w:rsidRPr="00400B47">
              <w:rPr>
                <w:rFonts w:ascii="Arial" w:hAnsi="Arial" w:cs="Arial"/>
                <w:spacing w:val="1"/>
              </w:rPr>
              <w:t>e</w:t>
            </w:r>
            <w:r w:rsidRPr="00400B47">
              <w:rPr>
                <w:rFonts w:ascii="Arial" w:hAnsi="Arial" w:cs="Arial"/>
              </w:rPr>
              <w:t xml:space="preserve">s </w:t>
            </w:r>
            <w:r w:rsidRPr="00400B47">
              <w:rPr>
                <w:rFonts w:ascii="Arial" w:hAnsi="Arial" w:cs="Arial"/>
                <w:spacing w:val="1"/>
              </w:rPr>
              <w:t>fo</w:t>
            </w:r>
            <w:r w:rsidRPr="00400B47">
              <w:rPr>
                <w:rFonts w:ascii="Arial" w:hAnsi="Arial" w:cs="Arial"/>
              </w:rPr>
              <w:t>r</w:t>
            </w:r>
            <w:r w:rsidRPr="00400B47">
              <w:rPr>
                <w:rFonts w:ascii="Arial" w:hAnsi="Arial" w:cs="Arial"/>
                <w:spacing w:val="3"/>
              </w:rPr>
              <w:t xml:space="preserve"> </w:t>
            </w:r>
            <w:r w:rsidRPr="00400B47">
              <w:rPr>
                <w:rFonts w:ascii="Arial" w:hAnsi="Arial" w:cs="Arial"/>
              </w:rPr>
              <w:t>i</w:t>
            </w:r>
            <w:r w:rsidRPr="00400B47">
              <w:rPr>
                <w:rFonts w:ascii="Arial" w:hAnsi="Arial" w:cs="Arial"/>
                <w:spacing w:val="1"/>
              </w:rPr>
              <w:t>nd</w:t>
            </w:r>
            <w:r w:rsidRPr="00400B47">
              <w:rPr>
                <w:rFonts w:ascii="Arial" w:hAnsi="Arial" w:cs="Arial"/>
              </w:rPr>
              <w:t>ices</w:t>
            </w:r>
            <w:r w:rsidRPr="00400B47">
              <w:rPr>
                <w:rFonts w:ascii="Arial" w:hAnsi="Arial" w:cs="Arial"/>
                <w:spacing w:val="4"/>
              </w:rPr>
              <w:t xml:space="preserve"> </w:t>
            </w:r>
            <w:r w:rsidRPr="00400B47">
              <w:rPr>
                <w:rFonts w:ascii="Arial" w:hAnsi="Arial" w:cs="Arial"/>
                <w:spacing w:val="1"/>
              </w:rPr>
              <w:t>(</w:t>
            </w:r>
            <w:r w:rsidRPr="00400B47">
              <w:rPr>
                <w:rFonts w:ascii="Arial" w:hAnsi="Arial" w:cs="Arial"/>
              </w:rPr>
              <w:t>Vi</w:t>
            </w:r>
            <w:r w:rsidRPr="00400B47">
              <w:rPr>
                <w:rFonts w:ascii="Arial" w:hAnsi="Arial" w:cs="Arial"/>
                <w:spacing w:val="1"/>
              </w:rPr>
              <w:t>go</w:t>
            </w:r>
            <w:r w:rsidRPr="00400B47">
              <w:rPr>
                <w:rFonts w:ascii="Arial" w:hAnsi="Arial" w:cs="Arial"/>
              </w:rPr>
              <w:t>r</w:t>
            </w:r>
            <w:r w:rsidRPr="00400B47">
              <w:rPr>
                <w:rFonts w:ascii="Arial" w:hAnsi="Arial" w:cs="Arial"/>
                <w:spacing w:val="2"/>
              </w:rPr>
              <w:t xml:space="preserve"> </w:t>
            </w:r>
            <w:r w:rsidRPr="00400B47">
              <w:rPr>
                <w:rFonts w:ascii="Arial" w:hAnsi="Arial" w:cs="Arial"/>
                <w:spacing w:val="1"/>
              </w:rPr>
              <w:t>I</w:t>
            </w:r>
            <w:r w:rsidRPr="00400B47">
              <w:rPr>
                <w:rFonts w:ascii="Arial" w:hAnsi="Arial" w:cs="Arial"/>
              </w:rPr>
              <w:t>/I</w:t>
            </w:r>
            <w:r w:rsidRPr="00400B47">
              <w:rPr>
                <w:rFonts w:ascii="Arial" w:hAnsi="Arial" w:cs="Arial"/>
                <w:spacing w:val="1"/>
              </w:rPr>
              <w:t>I</w:t>
            </w:r>
            <w:r w:rsidRPr="00400B47">
              <w:rPr>
                <w:rFonts w:ascii="Arial" w:hAnsi="Arial" w:cs="Arial"/>
              </w:rPr>
              <w:t>,</w:t>
            </w:r>
            <w:r w:rsidRPr="00400B47">
              <w:rPr>
                <w:rFonts w:ascii="Arial" w:hAnsi="Arial" w:cs="Arial"/>
                <w:spacing w:val="4"/>
              </w:rPr>
              <w:t xml:space="preserve"> </w:t>
            </w:r>
            <w:r w:rsidRPr="00400B47">
              <w:rPr>
                <w:rFonts w:ascii="Arial" w:hAnsi="Arial" w:cs="Arial"/>
              </w:rPr>
              <w:t xml:space="preserve">GV, </w:t>
            </w:r>
            <w:r w:rsidRPr="00400B47">
              <w:rPr>
                <w:rFonts w:ascii="Arial" w:hAnsi="Arial" w:cs="Arial"/>
                <w:spacing w:val="-1"/>
              </w:rPr>
              <w:t>R</w:t>
            </w:r>
            <w:r w:rsidRPr="00400B47">
              <w:rPr>
                <w:rFonts w:ascii="Arial" w:hAnsi="Arial" w:cs="Arial"/>
              </w:rPr>
              <w:t>G</w:t>
            </w:r>
            <w:r w:rsidRPr="00400B47">
              <w:rPr>
                <w:rFonts w:ascii="Arial" w:hAnsi="Arial" w:cs="Arial"/>
                <w:spacing w:val="1"/>
              </w:rPr>
              <w:t>I</w:t>
            </w:r>
            <w:r w:rsidRPr="00400B47">
              <w:rPr>
                <w:rFonts w:ascii="Arial" w:hAnsi="Arial" w:cs="Arial"/>
              </w:rPr>
              <w:t>,</w:t>
            </w:r>
            <w:r w:rsidRPr="00400B47">
              <w:rPr>
                <w:rFonts w:ascii="Arial" w:hAnsi="Arial" w:cs="Arial"/>
                <w:spacing w:val="1"/>
              </w:rPr>
              <w:t xml:space="preserve"> </w:t>
            </w:r>
            <w:r w:rsidRPr="00400B47">
              <w:rPr>
                <w:rFonts w:ascii="Arial" w:hAnsi="Arial" w:cs="Arial"/>
              </w:rPr>
              <w:t>etc</w:t>
            </w:r>
            <w:r w:rsidRPr="00400B47">
              <w:rPr>
                <w:rFonts w:ascii="Arial" w:hAnsi="Arial" w:cs="Arial"/>
                <w:spacing w:val="1"/>
              </w:rPr>
              <w:t>.)</w:t>
            </w:r>
            <w:r w:rsidRPr="00400B47">
              <w:rPr>
                <w:rFonts w:ascii="Arial" w:hAnsi="Arial" w:cs="Arial"/>
              </w:rPr>
              <w:t>;</w:t>
            </w:r>
            <w:r w:rsidRPr="00400B47">
              <w:rPr>
                <w:rFonts w:ascii="Arial" w:hAnsi="Arial" w:cs="Arial"/>
                <w:spacing w:val="1"/>
              </w:rPr>
              <w:t xml:space="preserve"> (b</w:t>
            </w:r>
            <w:r w:rsidRPr="00400B47">
              <w:rPr>
                <w:rFonts w:ascii="Arial" w:hAnsi="Arial" w:cs="Arial"/>
              </w:rPr>
              <w:t>)</w:t>
            </w:r>
            <w:r w:rsidRPr="00400B47">
              <w:rPr>
                <w:rFonts w:ascii="Arial" w:hAnsi="Arial" w:cs="Arial"/>
                <w:spacing w:val="4"/>
              </w:rPr>
              <w:t xml:space="preserve"> </w:t>
            </w:r>
            <w:r w:rsidRPr="00400B47">
              <w:rPr>
                <w:rFonts w:ascii="Arial" w:hAnsi="Arial" w:cs="Arial"/>
                <w:spacing w:val="1"/>
              </w:rPr>
              <w:t>fu</w:t>
            </w:r>
            <w:r w:rsidRPr="00400B47">
              <w:rPr>
                <w:rFonts w:ascii="Arial" w:hAnsi="Arial" w:cs="Arial"/>
              </w:rPr>
              <w:t>ll</w:t>
            </w:r>
            <w:r w:rsidRPr="00400B47">
              <w:rPr>
                <w:rFonts w:ascii="Arial" w:hAnsi="Arial" w:cs="Arial"/>
                <w:spacing w:val="2"/>
              </w:rPr>
              <w:t xml:space="preserve"> </w:t>
            </w:r>
            <w:r w:rsidRPr="00400B47">
              <w:rPr>
                <w:rFonts w:ascii="Arial" w:hAnsi="Arial" w:cs="Arial"/>
                <w:spacing w:val="-1"/>
              </w:rPr>
              <w:t>s</w:t>
            </w:r>
            <w:r w:rsidRPr="00400B47">
              <w:rPr>
                <w:rFonts w:ascii="Arial" w:hAnsi="Arial" w:cs="Arial"/>
              </w:rPr>
              <w:t>tati</w:t>
            </w:r>
            <w:r w:rsidRPr="00400B47">
              <w:rPr>
                <w:rFonts w:ascii="Arial" w:hAnsi="Arial" w:cs="Arial"/>
                <w:spacing w:val="1"/>
              </w:rPr>
              <w:t>s</w:t>
            </w:r>
            <w:r w:rsidRPr="00400B47">
              <w:rPr>
                <w:rFonts w:ascii="Arial" w:hAnsi="Arial" w:cs="Arial"/>
              </w:rPr>
              <w:t>tical</w:t>
            </w:r>
            <w:r w:rsidRPr="00400B47">
              <w:rPr>
                <w:rFonts w:ascii="Arial" w:hAnsi="Arial" w:cs="Arial"/>
                <w:spacing w:val="-3"/>
              </w:rPr>
              <w:t xml:space="preserve"> </w:t>
            </w:r>
            <w:r w:rsidRPr="00400B47">
              <w:rPr>
                <w:rFonts w:ascii="Arial" w:hAnsi="Arial" w:cs="Arial"/>
                <w:spacing w:val="3"/>
              </w:rPr>
              <w:t>d</w:t>
            </w:r>
            <w:r w:rsidRPr="00400B47">
              <w:rPr>
                <w:rFonts w:ascii="Arial" w:hAnsi="Arial" w:cs="Arial"/>
              </w:rPr>
              <w:t>esc</w:t>
            </w:r>
            <w:r w:rsidRPr="00400B47">
              <w:rPr>
                <w:rFonts w:ascii="Arial" w:hAnsi="Arial" w:cs="Arial"/>
                <w:spacing w:val="1"/>
              </w:rPr>
              <w:t>r</w:t>
            </w:r>
            <w:r w:rsidRPr="00400B47">
              <w:rPr>
                <w:rFonts w:ascii="Arial" w:hAnsi="Arial" w:cs="Arial"/>
              </w:rPr>
              <w:t>i</w:t>
            </w:r>
            <w:r w:rsidRPr="00400B47">
              <w:rPr>
                <w:rFonts w:ascii="Arial" w:hAnsi="Arial" w:cs="Arial"/>
                <w:spacing w:val="1"/>
              </w:rPr>
              <w:t>p</w:t>
            </w:r>
            <w:r w:rsidRPr="00400B47">
              <w:rPr>
                <w:rFonts w:ascii="Arial" w:hAnsi="Arial" w:cs="Arial"/>
              </w:rPr>
              <w:t>ti</w:t>
            </w:r>
            <w:r w:rsidRPr="00400B47">
              <w:rPr>
                <w:rFonts w:ascii="Arial" w:hAnsi="Arial" w:cs="Arial"/>
                <w:spacing w:val="1"/>
              </w:rPr>
              <w:t>o</w:t>
            </w:r>
            <w:r w:rsidRPr="00400B47">
              <w:rPr>
                <w:rFonts w:ascii="Arial" w:hAnsi="Arial" w:cs="Arial"/>
              </w:rPr>
              <w:t>n</w:t>
            </w:r>
            <w:r w:rsidRPr="00400B47">
              <w:rPr>
                <w:rFonts w:ascii="Arial" w:hAnsi="Arial" w:cs="Arial"/>
                <w:spacing w:val="-3"/>
              </w:rPr>
              <w:t xml:space="preserve"> </w:t>
            </w:r>
            <w:r w:rsidRPr="00400B47">
              <w:rPr>
                <w:rFonts w:ascii="Arial" w:hAnsi="Arial" w:cs="Arial"/>
                <w:spacing w:val="1"/>
              </w:rPr>
              <w:t>(mod</w:t>
            </w:r>
            <w:r w:rsidRPr="00400B47">
              <w:rPr>
                <w:rFonts w:ascii="Arial" w:hAnsi="Arial" w:cs="Arial"/>
              </w:rPr>
              <w:t>el, as</w:t>
            </w:r>
            <w:r w:rsidRPr="00400B47">
              <w:rPr>
                <w:rFonts w:ascii="Arial" w:hAnsi="Arial" w:cs="Arial"/>
                <w:spacing w:val="-1"/>
              </w:rPr>
              <w:t>s</w:t>
            </w:r>
            <w:r w:rsidRPr="00400B47">
              <w:rPr>
                <w:rFonts w:ascii="Arial" w:hAnsi="Arial" w:cs="Arial"/>
                <w:spacing w:val="1"/>
              </w:rPr>
              <w:t>ump</w:t>
            </w:r>
            <w:r w:rsidRPr="00400B47">
              <w:rPr>
                <w:rFonts w:ascii="Arial" w:hAnsi="Arial" w:cs="Arial"/>
              </w:rPr>
              <w:t>ti</w:t>
            </w:r>
            <w:r w:rsidRPr="00400B47">
              <w:rPr>
                <w:rFonts w:ascii="Arial" w:hAnsi="Arial" w:cs="Arial"/>
                <w:spacing w:val="1"/>
              </w:rPr>
              <w:t>o</w:t>
            </w:r>
            <w:r w:rsidRPr="00400B47">
              <w:rPr>
                <w:rFonts w:ascii="Arial" w:hAnsi="Arial" w:cs="Arial"/>
                <w:spacing w:val="-1"/>
              </w:rPr>
              <w:t>ns</w:t>
            </w:r>
            <w:r w:rsidRPr="00400B47">
              <w:rPr>
                <w:rFonts w:ascii="Arial" w:hAnsi="Arial" w:cs="Arial"/>
              </w:rPr>
              <w:t>,</w:t>
            </w:r>
            <w:r w:rsidRPr="00400B47">
              <w:rPr>
                <w:rFonts w:ascii="Arial" w:hAnsi="Arial" w:cs="Arial"/>
                <w:spacing w:val="-5"/>
              </w:rPr>
              <w:t xml:space="preserve"> </w:t>
            </w:r>
            <w:r w:rsidRPr="00400B47">
              <w:rPr>
                <w:rFonts w:ascii="Arial" w:hAnsi="Arial" w:cs="Arial"/>
              </w:rPr>
              <w:t>F,</w:t>
            </w:r>
            <w:r w:rsidRPr="00400B47">
              <w:rPr>
                <w:rFonts w:ascii="Arial" w:hAnsi="Arial" w:cs="Arial"/>
                <w:spacing w:val="3"/>
              </w:rPr>
              <w:t xml:space="preserve"> </w:t>
            </w:r>
            <w:r w:rsidRPr="00400B47">
              <w:rPr>
                <w:rFonts w:ascii="Arial" w:hAnsi="Arial" w:cs="Arial"/>
                <w:spacing w:val="1"/>
              </w:rPr>
              <w:t>df</w:t>
            </w:r>
            <w:r w:rsidRPr="00400B47">
              <w:rPr>
                <w:rFonts w:ascii="Arial" w:hAnsi="Arial" w:cs="Arial"/>
              </w:rPr>
              <w:t>,</w:t>
            </w:r>
            <w:r w:rsidRPr="00400B47">
              <w:rPr>
                <w:rFonts w:ascii="Arial" w:hAnsi="Arial" w:cs="Arial"/>
                <w:spacing w:val="3"/>
              </w:rPr>
              <w:t xml:space="preserve"> </w:t>
            </w:r>
            <w:r w:rsidRPr="00400B47">
              <w:rPr>
                <w:rFonts w:ascii="Arial" w:hAnsi="Arial" w:cs="Arial"/>
                <w:spacing w:val="1"/>
              </w:rPr>
              <w:t>p</w:t>
            </w:r>
            <w:r w:rsidRPr="00400B47">
              <w:rPr>
                <w:rFonts w:ascii="Arial" w:hAnsi="Arial" w:cs="Arial"/>
              </w:rPr>
              <w:t>,</w:t>
            </w:r>
            <w:r w:rsidRPr="00400B47">
              <w:rPr>
                <w:rFonts w:ascii="Arial" w:hAnsi="Arial" w:cs="Arial"/>
                <w:spacing w:val="3"/>
              </w:rPr>
              <w:t xml:space="preserve"> </w:t>
            </w:r>
            <w:r w:rsidRPr="00400B47">
              <w:rPr>
                <w:rFonts w:ascii="Arial" w:hAnsi="Arial" w:cs="Arial"/>
                <w:spacing w:val="1"/>
              </w:rPr>
              <w:t>m</w:t>
            </w:r>
            <w:r w:rsidRPr="00400B47">
              <w:rPr>
                <w:rFonts w:ascii="Arial" w:hAnsi="Arial" w:cs="Arial"/>
              </w:rPr>
              <w:t>e</w:t>
            </w:r>
            <w:r w:rsidRPr="00400B47">
              <w:rPr>
                <w:rFonts w:ascii="Arial" w:hAnsi="Arial" w:cs="Arial"/>
                <w:spacing w:val="1"/>
              </w:rPr>
              <w:t>a</w:t>
            </w:r>
            <w:r w:rsidRPr="00400B47">
              <w:rPr>
                <w:rFonts w:ascii="Arial" w:hAnsi="Arial" w:cs="Arial"/>
              </w:rPr>
              <w:t>n</w:t>
            </w:r>
            <w:r w:rsidRPr="00400B47">
              <w:rPr>
                <w:rFonts w:ascii="Arial" w:hAnsi="Arial" w:cs="Arial"/>
                <w:spacing w:val="2"/>
              </w:rPr>
              <w:t xml:space="preserve"> </w:t>
            </w:r>
            <w:r w:rsidRPr="00400B47">
              <w:rPr>
                <w:rFonts w:ascii="Arial" w:hAnsi="Arial" w:cs="Arial"/>
              </w:rPr>
              <w:t>c</w:t>
            </w:r>
            <w:r w:rsidRPr="00400B47">
              <w:rPr>
                <w:rFonts w:ascii="Arial" w:hAnsi="Arial" w:cs="Arial"/>
                <w:spacing w:val="1"/>
              </w:rPr>
              <w:t>omp</w:t>
            </w:r>
            <w:r w:rsidRPr="00400B47">
              <w:rPr>
                <w:rFonts w:ascii="Arial" w:hAnsi="Arial" w:cs="Arial"/>
              </w:rPr>
              <w:t>a</w:t>
            </w:r>
            <w:r w:rsidRPr="00400B47">
              <w:rPr>
                <w:rFonts w:ascii="Arial" w:hAnsi="Arial" w:cs="Arial"/>
                <w:spacing w:val="1"/>
              </w:rPr>
              <w:t>r</w:t>
            </w:r>
            <w:r w:rsidRPr="00400B47">
              <w:rPr>
                <w:rFonts w:ascii="Arial" w:hAnsi="Arial" w:cs="Arial"/>
              </w:rPr>
              <w:t>i</w:t>
            </w:r>
            <w:r w:rsidRPr="00400B47">
              <w:rPr>
                <w:rFonts w:ascii="Arial" w:hAnsi="Arial" w:cs="Arial"/>
                <w:spacing w:val="-1"/>
              </w:rPr>
              <w:t>s</w:t>
            </w:r>
            <w:r w:rsidRPr="00400B47">
              <w:rPr>
                <w:rFonts w:ascii="Arial" w:hAnsi="Arial" w:cs="Arial"/>
                <w:spacing w:val="1"/>
              </w:rPr>
              <w:t>o</w:t>
            </w:r>
            <w:r w:rsidRPr="00400B47">
              <w:rPr>
                <w:rFonts w:ascii="Arial" w:hAnsi="Arial" w:cs="Arial"/>
              </w:rPr>
              <w:t>n</w:t>
            </w:r>
            <w:r w:rsidRPr="00400B47">
              <w:rPr>
                <w:rFonts w:ascii="Arial" w:hAnsi="Arial" w:cs="Arial"/>
                <w:spacing w:val="-3"/>
              </w:rPr>
              <w:t xml:space="preserve"> t</w:t>
            </w:r>
            <w:r w:rsidRPr="00400B47">
              <w:rPr>
                <w:rFonts w:ascii="Arial" w:hAnsi="Arial" w:cs="Arial"/>
              </w:rPr>
              <w:t>est);</w:t>
            </w:r>
            <w:r w:rsidRPr="00400B47">
              <w:rPr>
                <w:rFonts w:ascii="Arial" w:hAnsi="Arial" w:cs="Arial"/>
                <w:spacing w:val="1"/>
              </w:rPr>
              <w:t xml:space="preserve"> (</w:t>
            </w:r>
            <w:r w:rsidRPr="00400B47">
              <w:rPr>
                <w:rFonts w:ascii="Arial" w:hAnsi="Arial" w:cs="Arial"/>
              </w:rPr>
              <w:t>c)</w:t>
            </w:r>
            <w:r w:rsidRPr="00400B47">
              <w:rPr>
                <w:rFonts w:ascii="Arial" w:hAnsi="Arial" w:cs="Arial"/>
                <w:spacing w:val="4"/>
              </w:rPr>
              <w:t xml:space="preserve"> </w:t>
            </w:r>
            <w:r w:rsidRPr="00400B47">
              <w:rPr>
                <w:rFonts w:ascii="Arial" w:hAnsi="Arial" w:cs="Arial"/>
              </w:rPr>
              <w:t>j</w:t>
            </w:r>
            <w:r w:rsidRPr="00400B47">
              <w:rPr>
                <w:rFonts w:ascii="Arial" w:hAnsi="Arial" w:cs="Arial"/>
                <w:spacing w:val="1"/>
              </w:rPr>
              <w:t>u</w:t>
            </w:r>
            <w:r w:rsidRPr="00400B47">
              <w:rPr>
                <w:rFonts w:ascii="Arial" w:hAnsi="Arial" w:cs="Arial"/>
                <w:spacing w:val="-1"/>
              </w:rPr>
              <w:t>s</w:t>
            </w:r>
            <w:r w:rsidRPr="00400B47">
              <w:rPr>
                <w:rFonts w:ascii="Arial" w:hAnsi="Arial" w:cs="Arial"/>
              </w:rPr>
              <w:t>tifi</w:t>
            </w:r>
            <w:r w:rsidRPr="00400B47">
              <w:rPr>
                <w:rFonts w:ascii="Arial" w:hAnsi="Arial" w:cs="Arial"/>
                <w:spacing w:val="1"/>
              </w:rPr>
              <w:t>c</w:t>
            </w:r>
            <w:r w:rsidRPr="00400B47">
              <w:rPr>
                <w:rFonts w:ascii="Arial" w:hAnsi="Arial" w:cs="Arial"/>
              </w:rPr>
              <w:t>ati</w:t>
            </w:r>
            <w:r w:rsidRPr="00400B47">
              <w:rPr>
                <w:rFonts w:ascii="Arial" w:hAnsi="Arial" w:cs="Arial"/>
                <w:spacing w:val="1"/>
              </w:rPr>
              <w:t>o</w:t>
            </w:r>
            <w:r w:rsidRPr="00400B47">
              <w:rPr>
                <w:rFonts w:ascii="Arial" w:hAnsi="Arial" w:cs="Arial"/>
              </w:rPr>
              <w:t>n</w:t>
            </w:r>
            <w:r w:rsidRPr="00400B47">
              <w:rPr>
                <w:rFonts w:ascii="Arial" w:hAnsi="Arial" w:cs="Arial"/>
                <w:spacing w:val="-4"/>
              </w:rPr>
              <w:t xml:space="preserve"> </w:t>
            </w:r>
            <w:r w:rsidRPr="00400B47">
              <w:rPr>
                <w:rFonts w:ascii="Arial" w:hAnsi="Arial" w:cs="Arial"/>
                <w:spacing w:val="1"/>
              </w:rPr>
              <w:t>o</w:t>
            </w:r>
            <w:r w:rsidRPr="00400B47">
              <w:rPr>
                <w:rFonts w:ascii="Arial" w:hAnsi="Arial" w:cs="Arial"/>
              </w:rPr>
              <w:t>f t</w:t>
            </w:r>
            <w:r w:rsidRPr="00400B47">
              <w:rPr>
                <w:rFonts w:ascii="Arial" w:hAnsi="Arial" w:cs="Arial"/>
                <w:spacing w:val="1"/>
              </w:rPr>
              <w:t>h</w:t>
            </w:r>
            <w:r w:rsidRPr="00400B47">
              <w:rPr>
                <w:rFonts w:ascii="Arial" w:hAnsi="Arial" w:cs="Arial"/>
              </w:rPr>
              <w:t>e</w:t>
            </w:r>
            <w:r w:rsidRPr="00400B47">
              <w:rPr>
                <w:rFonts w:ascii="Arial" w:hAnsi="Arial" w:cs="Arial"/>
                <w:spacing w:val="1"/>
              </w:rPr>
              <w:t xml:space="preserve"> d</w:t>
            </w:r>
            <w:r w:rsidRPr="00400B47">
              <w:rPr>
                <w:rFonts w:ascii="Arial" w:hAnsi="Arial" w:cs="Arial"/>
              </w:rPr>
              <w:t>esign</w:t>
            </w:r>
            <w:r w:rsidRPr="00400B47">
              <w:rPr>
                <w:rFonts w:ascii="Arial" w:hAnsi="Arial" w:cs="Arial"/>
                <w:spacing w:val="-1"/>
              </w:rPr>
              <w:t xml:space="preserve"> </w:t>
            </w:r>
            <w:r w:rsidRPr="00400B47">
              <w:rPr>
                <w:rFonts w:ascii="Arial" w:hAnsi="Arial" w:cs="Arial"/>
                <w:spacing w:val="1"/>
              </w:rPr>
              <w:t>(</w:t>
            </w:r>
            <w:r w:rsidRPr="00400B47">
              <w:rPr>
                <w:rFonts w:ascii="Arial" w:hAnsi="Arial" w:cs="Arial"/>
                <w:spacing w:val="-1"/>
              </w:rPr>
              <w:t>CR</w:t>
            </w:r>
            <w:r w:rsidRPr="00400B47">
              <w:rPr>
                <w:rFonts w:ascii="Arial" w:hAnsi="Arial" w:cs="Arial"/>
              </w:rPr>
              <w:t>D)</w:t>
            </w:r>
            <w:r w:rsidRPr="00400B47">
              <w:rPr>
                <w:rFonts w:ascii="Arial" w:hAnsi="Arial" w:cs="Arial"/>
                <w:spacing w:val="-2"/>
              </w:rPr>
              <w:t xml:space="preserve"> </w:t>
            </w:r>
            <w:r w:rsidRPr="00400B47">
              <w:rPr>
                <w:rFonts w:ascii="Arial" w:hAnsi="Arial" w:cs="Arial"/>
                <w:spacing w:val="1"/>
              </w:rPr>
              <w:t>g</w:t>
            </w:r>
            <w:r w:rsidRPr="00400B47">
              <w:rPr>
                <w:rFonts w:ascii="Arial" w:hAnsi="Arial" w:cs="Arial"/>
              </w:rPr>
              <w:t>i</w:t>
            </w:r>
            <w:r w:rsidRPr="00400B47">
              <w:rPr>
                <w:rFonts w:ascii="Arial" w:hAnsi="Arial" w:cs="Arial"/>
                <w:spacing w:val="1"/>
              </w:rPr>
              <w:t>v</w:t>
            </w:r>
            <w:r w:rsidRPr="00400B47">
              <w:rPr>
                <w:rFonts w:ascii="Arial" w:hAnsi="Arial" w:cs="Arial"/>
              </w:rPr>
              <w:t>en t</w:t>
            </w:r>
            <w:r w:rsidRPr="00400B47">
              <w:rPr>
                <w:rFonts w:ascii="Arial" w:hAnsi="Arial" w:cs="Arial"/>
                <w:spacing w:val="1"/>
              </w:rPr>
              <w:t>h</w:t>
            </w:r>
            <w:r w:rsidRPr="00400B47">
              <w:rPr>
                <w:rFonts w:ascii="Arial" w:hAnsi="Arial" w:cs="Arial"/>
              </w:rPr>
              <w:t>e</w:t>
            </w:r>
            <w:r w:rsidRPr="00400B47">
              <w:rPr>
                <w:rFonts w:ascii="Arial" w:hAnsi="Arial" w:cs="Arial"/>
                <w:spacing w:val="1"/>
              </w:rPr>
              <w:t xml:space="preserve"> </w:t>
            </w:r>
            <w:r w:rsidRPr="00400B47">
              <w:rPr>
                <w:rFonts w:ascii="Arial" w:hAnsi="Arial" w:cs="Arial"/>
              </w:rPr>
              <w:t>l</w:t>
            </w:r>
            <w:r w:rsidRPr="00400B47">
              <w:rPr>
                <w:rFonts w:ascii="Arial" w:hAnsi="Arial" w:cs="Arial"/>
                <w:spacing w:val="-2"/>
              </w:rPr>
              <w:t>a</w:t>
            </w:r>
            <w:r w:rsidRPr="00400B47">
              <w:rPr>
                <w:rFonts w:ascii="Arial" w:hAnsi="Arial" w:cs="Arial"/>
                <w:spacing w:val="1"/>
              </w:rPr>
              <w:t>rg</w:t>
            </w:r>
            <w:r w:rsidRPr="00400B47">
              <w:rPr>
                <w:rFonts w:ascii="Arial" w:hAnsi="Arial" w:cs="Arial"/>
              </w:rPr>
              <w:t>e</w:t>
            </w:r>
            <w:r w:rsidRPr="00400B47">
              <w:rPr>
                <w:rFonts w:ascii="Arial" w:hAnsi="Arial" w:cs="Arial"/>
                <w:spacing w:val="-1"/>
              </w:rPr>
              <w:t xml:space="preserve"> </w:t>
            </w:r>
            <w:r w:rsidRPr="00400B47">
              <w:rPr>
                <w:rFonts w:ascii="Arial" w:hAnsi="Arial" w:cs="Arial"/>
                <w:spacing w:val="1"/>
              </w:rPr>
              <w:t>nu</w:t>
            </w:r>
            <w:r w:rsidRPr="00400B47">
              <w:rPr>
                <w:rFonts w:ascii="Arial" w:hAnsi="Arial" w:cs="Arial"/>
                <w:spacing w:val="-1"/>
              </w:rPr>
              <w:t>m</w:t>
            </w:r>
            <w:r w:rsidRPr="00400B47">
              <w:rPr>
                <w:rFonts w:ascii="Arial" w:hAnsi="Arial" w:cs="Arial"/>
                <w:spacing w:val="1"/>
              </w:rPr>
              <w:t>b</w:t>
            </w:r>
            <w:r w:rsidRPr="00400B47">
              <w:rPr>
                <w:rFonts w:ascii="Arial" w:hAnsi="Arial" w:cs="Arial"/>
              </w:rPr>
              <w:t>er</w:t>
            </w:r>
            <w:r w:rsidRPr="00400B47">
              <w:rPr>
                <w:rFonts w:ascii="Arial" w:hAnsi="Arial" w:cs="Arial"/>
                <w:spacing w:val="-2"/>
              </w:rPr>
              <w:t xml:space="preserve"> </w:t>
            </w:r>
            <w:r w:rsidRPr="00400B47">
              <w:rPr>
                <w:rFonts w:ascii="Arial" w:hAnsi="Arial" w:cs="Arial"/>
                <w:spacing w:val="-1"/>
              </w:rPr>
              <w:t>o</w:t>
            </w:r>
            <w:r w:rsidRPr="00400B47">
              <w:rPr>
                <w:rFonts w:ascii="Arial" w:hAnsi="Arial" w:cs="Arial"/>
              </w:rPr>
              <w:t>f</w:t>
            </w:r>
            <w:r w:rsidRPr="00400B47">
              <w:rPr>
                <w:rFonts w:ascii="Arial" w:hAnsi="Arial" w:cs="Arial"/>
                <w:spacing w:val="1"/>
              </w:rPr>
              <w:t xml:space="preserve"> </w:t>
            </w:r>
            <w:r w:rsidRPr="00400B47">
              <w:rPr>
                <w:rFonts w:ascii="Arial" w:hAnsi="Arial" w:cs="Arial"/>
              </w:rPr>
              <w:t>tre</w:t>
            </w:r>
            <w:r w:rsidRPr="00400B47">
              <w:rPr>
                <w:rFonts w:ascii="Arial" w:hAnsi="Arial" w:cs="Arial"/>
                <w:spacing w:val="1"/>
              </w:rPr>
              <w:t>a</w:t>
            </w:r>
            <w:r w:rsidRPr="00400B47">
              <w:rPr>
                <w:rFonts w:ascii="Arial" w:hAnsi="Arial" w:cs="Arial"/>
              </w:rPr>
              <w:t>t</w:t>
            </w:r>
            <w:r w:rsidRPr="00400B47">
              <w:rPr>
                <w:rFonts w:ascii="Arial" w:hAnsi="Arial" w:cs="Arial"/>
                <w:spacing w:val="1"/>
              </w:rPr>
              <w:t>m</w:t>
            </w:r>
            <w:r w:rsidRPr="00400B47">
              <w:rPr>
                <w:rFonts w:ascii="Arial" w:hAnsi="Arial" w:cs="Arial"/>
              </w:rPr>
              <w:t>e</w:t>
            </w:r>
            <w:r w:rsidRPr="00400B47">
              <w:rPr>
                <w:rFonts w:ascii="Arial" w:hAnsi="Arial" w:cs="Arial"/>
                <w:spacing w:val="1"/>
              </w:rPr>
              <w:t>n</w:t>
            </w:r>
            <w:r w:rsidRPr="00400B47">
              <w:rPr>
                <w:rFonts w:ascii="Arial" w:hAnsi="Arial" w:cs="Arial"/>
              </w:rPr>
              <w:t>t</w:t>
            </w:r>
            <w:r w:rsidRPr="00400B47">
              <w:rPr>
                <w:rFonts w:ascii="Arial" w:hAnsi="Arial" w:cs="Arial"/>
                <w:spacing w:val="6"/>
              </w:rPr>
              <w:t>s</w:t>
            </w:r>
            <w:r w:rsidRPr="00400B47">
              <w:rPr>
                <w:rFonts w:ascii="Arial" w:hAnsi="Arial" w:cs="Arial"/>
              </w:rPr>
              <w:t>—an</w:t>
            </w:r>
            <w:r w:rsidRPr="00400B47">
              <w:rPr>
                <w:rFonts w:ascii="Arial" w:hAnsi="Arial" w:cs="Arial"/>
                <w:spacing w:val="-10"/>
              </w:rPr>
              <w:t xml:space="preserve"> </w:t>
            </w:r>
            <w:r w:rsidRPr="00400B47">
              <w:rPr>
                <w:rFonts w:ascii="Arial" w:hAnsi="Arial" w:cs="Arial"/>
                <w:spacing w:val="-1"/>
              </w:rPr>
              <w:t>R</w:t>
            </w:r>
            <w:r w:rsidRPr="00400B47">
              <w:rPr>
                <w:rFonts w:ascii="Arial" w:hAnsi="Arial" w:cs="Arial"/>
                <w:spacing w:val="1"/>
              </w:rPr>
              <w:t>C</w:t>
            </w:r>
            <w:r w:rsidRPr="00400B47">
              <w:rPr>
                <w:rFonts w:ascii="Arial" w:hAnsi="Arial" w:cs="Arial"/>
                <w:spacing w:val="-1"/>
              </w:rPr>
              <w:t>B</w:t>
            </w:r>
            <w:r w:rsidRPr="00400B47">
              <w:rPr>
                <w:rFonts w:ascii="Arial" w:hAnsi="Arial" w:cs="Arial"/>
              </w:rPr>
              <w:t>D</w:t>
            </w:r>
            <w:r w:rsidRPr="00400B47">
              <w:rPr>
                <w:rFonts w:ascii="Arial" w:hAnsi="Arial" w:cs="Arial"/>
                <w:spacing w:val="-2"/>
              </w:rPr>
              <w:t xml:space="preserve"> </w:t>
            </w:r>
            <w:r w:rsidRPr="00400B47">
              <w:rPr>
                <w:rFonts w:ascii="Arial" w:hAnsi="Arial" w:cs="Arial"/>
              </w:rPr>
              <w:t>w</w:t>
            </w:r>
            <w:r w:rsidRPr="00400B47">
              <w:rPr>
                <w:rFonts w:ascii="Arial" w:hAnsi="Arial" w:cs="Arial"/>
                <w:spacing w:val="1"/>
              </w:rPr>
              <w:t>ou</w:t>
            </w:r>
            <w:r w:rsidRPr="00400B47">
              <w:rPr>
                <w:rFonts w:ascii="Arial" w:hAnsi="Arial" w:cs="Arial"/>
              </w:rPr>
              <w:t>ld</w:t>
            </w:r>
            <w:r w:rsidRPr="00400B47">
              <w:rPr>
                <w:rFonts w:ascii="Arial" w:hAnsi="Arial" w:cs="Arial"/>
                <w:spacing w:val="-2"/>
              </w:rPr>
              <w:t xml:space="preserve"> </w:t>
            </w:r>
            <w:r w:rsidRPr="00400B47">
              <w:rPr>
                <w:rFonts w:ascii="Arial" w:hAnsi="Arial" w:cs="Arial"/>
                <w:spacing w:val="1"/>
              </w:rPr>
              <w:t>b</w:t>
            </w:r>
            <w:r w:rsidRPr="00400B47">
              <w:rPr>
                <w:rFonts w:ascii="Arial" w:hAnsi="Arial" w:cs="Arial"/>
              </w:rPr>
              <w:t>etter</w:t>
            </w:r>
            <w:r w:rsidRPr="00400B47">
              <w:rPr>
                <w:rFonts w:ascii="Arial" w:hAnsi="Arial" w:cs="Arial"/>
                <w:spacing w:val="-1"/>
              </w:rPr>
              <w:t xml:space="preserve"> </w:t>
            </w:r>
            <w:r w:rsidRPr="00400B47">
              <w:rPr>
                <w:rFonts w:ascii="Arial" w:hAnsi="Arial" w:cs="Arial"/>
              </w:rPr>
              <w:t>c</w:t>
            </w:r>
            <w:r w:rsidRPr="00400B47">
              <w:rPr>
                <w:rFonts w:ascii="Arial" w:hAnsi="Arial" w:cs="Arial"/>
                <w:spacing w:val="1"/>
              </w:rPr>
              <w:t>on</w:t>
            </w:r>
            <w:r w:rsidRPr="00400B47">
              <w:rPr>
                <w:rFonts w:ascii="Arial" w:hAnsi="Arial" w:cs="Arial"/>
              </w:rPr>
              <w:t>tr</w:t>
            </w:r>
            <w:r w:rsidRPr="00400B47">
              <w:rPr>
                <w:rFonts w:ascii="Arial" w:hAnsi="Arial" w:cs="Arial"/>
                <w:spacing w:val="1"/>
              </w:rPr>
              <w:t>o</w:t>
            </w:r>
            <w:r w:rsidRPr="00400B47">
              <w:rPr>
                <w:rFonts w:ascii="Arial" w:hAnsi="Arial" w:cs="Arial"/>
              </w:rPr>
              <w:t>l</w:t>
            </w:r>
            <w:r w:rsidRPr="00400B47">
              <w:rPr>
                <w:rFonts w:ascii="Arial" w:hAnsi="Arial" w:cs="Arial"/>
                <w:spacing w:val="-4"/>
              </w:rPr>
              <w:t xml:space="preserve"> </w:t>
            </w:r>
            <w:r w:rsidRPr="00400B47">
              <w:rPr>
                <w:rFonts w:ascii="Arial" w:hAnsi="Arial" w:cs="Arial"/>
                <w:spacing w:val="-1"/>
              </w:rPr>
              <w:t>h</w:t>
            </w:r>
            <w:r w:rsidRPr="00400B47">
              <w:rPr>
                <w:rFonts w:ascii="Arial" w:hAnsi="Arial" w:cs="Arial"/>
              </w:rPr>
              <w:t>ete</w:t>
            </w:r>
            <w:r w:rsidRPr="00400B47">
              <w:rPr>
                <w:rFonts w:ascii="Arial" w:hAnsi="Arial" w:cs="Arial"/>
                <w:spacing w:val="1"/>
              </w:rPr>
              <w:t>rog</w:t>
            </w:r>
            <w:r w:rsidRPr="00400B47">
              <w:rPr>
                <w:rFonts w:ascii="Arial" w:hAnsi="Arial" w:cs="Arial"/>
              </w:rPr>
              <w:t>e</w:t>
            </w:r>
            <w:r w:rsidRPr="00400B47">
              <w:rPr>
                <w:rFonts w:ascii="Arial" w:hAnsi="Arial" w:cs="Arial"/>
                <w:spacing w:val="1"/>
              </w:rPr>
              <w:t>n</w:t>
            </w:r>
            <w:r w:rsidRPr="00400B47">
              <w:rPr>
                <w:rFonts w:ascii="Arial" w:hAnsi="Arial" w:cs="Arial"/>
              </w:rPr>
              <w:t>eit</w:t>
            </w:r>
            <w:r w:rsidRPr="00400B47">
              <w:rPr>
                <w:rFonts w:ascii="Arial" w:hAnsi="Arial" w:cs="Arial"/>
                <w:spacing w:val="1"/>
              </w:rPr>
              <w:t>y</w:t>
            </w:r>
            <w:r w:rsidRPr="00400B47">
              <w:rPr>
                <w:rFonts w:ascii="Arial" w:hAnsi="Arial" w:cs="Arial"/>
              </w:rPr>
              <w:t>;</w:t>
            </w:r>
            <w:r w:rsidRPr="00400B47">
              <w:rPr>
                <w:rFonts w:ascii="Arial" w:hAnsi="Arial" w:cs="Arial"/>
                <w:spacing w:val="-9"/>
              </w:rPr>
              <w:t xml:space="preserve"> </w:t>
            </w:r>
            <w:r w:rsidRPr="00400B47">
              <w:rPr>
                <w:rFonts w:ascii="Arial" w:hAnsi="Arial" w:cs="Arial"/>
                <w:spacing w:val="-2"/>
              </w:rPr>
              <w:t>(</w:t>
            </w:r>
            <w:r w:rsidRPr="00400B47">
              <w:rPr>
                <w:rFonts w:ascii="Arial" w:hAnsi="Arial" w:cs="Arial"/>
                <w:spacing w:val="1"/>
              </w:rPr>
              <w:t>d</w:t>
            </w:r>
            <w:r w:rsidRPr="00400B47">
              <w:rPr>
                <w:rFonts w:ascii="Arial" w:hAnsi="Arial" w:cs="Arial"/>
              </w:rPr>
              <w:t>)</w:t>
            </w:r>
            <w:r w:rsidRPr="00400B47">
              <w:rPr>
                <w:rFonts w:ascii="Arial" w:hAnsi="Arial" w:cs="Arial"/>
                <w:spacing w:val="1"/>
              </w:rPr>
              <w:t xml:space="preserve"> </w:t>
            </w:r>
            <w:r w:rsidRPr="00400B47">
              <w:rPr>
                <w:rFonts w:ascii="Arial" w:hAnsi="Arial" w:cs="Arial"/>
              </w:rPr>
              <w:t>a</w:t>
            </w:r>
            <w:r w:rsidRPr="00400B47">
              <w:rPr>
                <w:rFonts w:ascii="Arial" w:hAnsi="Arial" w:cs="Arial"/>
                <w:spacing w:val="2"/>
              </w:rPr>
              <w:t xml:space="preserve"> </w:t>
            </w:r>
            <w:r w:rsidRPr="00400B47">
              <w:rPr>
                <w:rFonts w:ascii="Arial" w:hAnsi="Arial" w:cs="Arial"/>
                <w:spacing w:val="-1"/>
              </w:rPr>
              <w:t>d</w:t>
            </w:r>
            <w:r w:rsidRPr="00400B47">
              <w:rPr>
                <w:rFonts w:ascii="Arial" w:hAnsi="Arial" w:cs="Arial"/>
                <w:spacing w:val="1"/>
              </w:rPr>
              <w:t>o</w:t>
            </w:r>
            <w:r w:rsidRPr="00400B47">
              <w:rPr>
                <w:rFonts w:ascii="Arial" w:hAnsi="Arial" w:cs="Arial"/>
                <w:spacing w:val="-1"/>
              </w:rPr>
              <w:t>s</w:t>
            </w:r>
            <w:r w:rsidRPr="00400B47">
              <w:rPr>
                <w:rFonts w:ascii="Arial" w:hAnsi="Arial" w:cs="Arial"/>
              </w:rPr>
              <w:t xml:space="preserve">e </w:t>
            </w:r>
            <w:r w:rsidRPr="00400B47">
              <w:rPr>
                <w:rFonts w:ascii="Arial" w:hAnsi="Arial" w:cs="Arial"/>
                <w:spacing w:val="1"/>
              </w:rPr>
              <w:t>p</w:t>
            </w:r>
            <w:r w:rsidRPr="00400B47">
              <w:rPr>
                <w:rFonts w:ascii="Arial" w:hAnsi="Arial" w:cs="Arial"/>
              </w:rPr>
              <w:t xml:space="preserve">lan </w:t>
            </w:r>
            <w:r w:rsidRPr="00400B47">
              <w:rPr>
                <w:rFonts w:ascii="Arial" w:hAnsi="Arial" w:cs="Arial"/>
                <w:spacing w:val="5"/>
              </w:rPr>
              <w:t xml:space="preserve"> </w:t>
            </w:r>
            <w:r w:rsidRPr="00400B47">
              <w:rPr>
                <w:rFonts w:ascii="Arial" w:hAnsi="Arial" w:cs="Arial"/>
              </w:rPr>
              <w:t>e</w:t>
            </w:r>
            <w:r w:rsidRPr="00400B47">
              <w:rPr>
                <w:rFonts w:ascii="Arial" w:hAnsi="Arial" w:cs="Arial"/>
                <w:spacing w:val="1"/>
              </w:rPr>
              <w:t>n</w:t>
            </w:r>
            <w:r w:rsidRPr="00400B47">
              <w:rPr>
                <w:rFonts w:ascii="Arial" w:hAnsi="Arial" w:cs="Arial"/>
              </w:rPr>
              <w:t>a</w:t>
            </w:r>
            <w:r w:rsidRPr="00400B47">
              <w:rPr>
                <w:rFonts w:ascii="Arial" w:hAnsi="Arial" w:cs="Arial"/>
                <w:spacing w:val="1"/>
              </w:rPr>
              <w:t>b</w:t>
            </w:r>
            <w:r w:rsidRPr="00400B47">
              <w:rPr>
                <w:rFonts w:ascii="Arial" w:hAnsi="Arial" w:cs="Arial"/>
              </w:rPr>
              <w:t>li</w:t>
            </w:r>
            <w:r w:rsidRPr="00400B47">
              <w:rPr>
                <w:rFonts w:ascii="Arial" w:hAnsi="Arial" w:cs="Arial"/>
                <w:spacing w:val="1"/>
              </w:rPr>
              <w:t>n</w:t>
            </w:r>
            <w:r w:rsidRPr="00400B47">
              <w:rPr>
                <w:rFonts w:ascii="Arial" w:hAnsi="Arial" w:cs="Arial"/>
              </w:rPr>
              <w:t xml:space="preserve">g </w:t>
            </w:r>
            <w:r w:rsidRPr="00400B47">
              <w:rPr>
                <w:rFonts w:ascii="Arial" w:hAnsi="Arial" w:cs="Arial"/>
                <w:spacing w:val="1"/>
              </w:rPr>
              <w:t xml:space="preserve"> r</w:t>
            </w:r>
            <w:r w:rsidRPr="00400B47">
              <w:rPr>
                <w:rFonts w:ascii="Arial" w:hAnsi="Arial" w:cs="Arial"/>
                <w:spacing w:val="-2"/>
              </w:rPr>
              <w:t>e</w:t>
            </w:r>
            <w:r w:rsidRPr="00400B47">
              <w:rPr>
                <w:rFonts w:ascii="Arial" w:hAnsi="Arial" w:cs="Arial"/>
                <w:spacing w:val="1"/>
              </w:rPr>
              <w:t>gr</w:t>
            </w:r>
            <w:r w:rsidRPr="00400B47">
              <w:rPr>
                <w:rFonts w:ascii="Arial" w:hAnsi="Arial" w:cs="Arial"/>
              </w:rPr>
              <w:t>es</w:t>
            </w:r>
            <w:r w:rsidRPr="00400B47">
              <w:rPr>
                <w:rFonts w:ascii="Arial" w:hAnsi="Arial" w:cs="Arial"/>
                <w:spacing w:val="-1"/>
              </w:rPr>
              <w:t>s</w:t>
            </w:r>
            <w:r w:rsidRPr="00400B47">
              <w:rPr>
                <w:rFonts w:ascii="Arial" w:hAnsi="Arial" w:cs="Arial"/>
              </w:rPr>
              <w:t>i</w:t>
            </w:r>
            <w:r w:rsidRPr="00400B47">
              <w:rPr>
                <w:rFonts w:ascii="Arial" w:hAnsi="Arial" w:cs="Arial"/>
                <w:spacing w:val="1"/>
              </w:rPr>
              <w:t>o</w:t>
            </w:r>
            <w:r w:rsidRPr="00400B47">
              <w:rPr>
                <w:rFonts w:ascii="Arial" w:hAnsi="Arial" w:cs="Arial"/>
              </w:rPr>
              <w:t>n  a</w:t>
            </w:r>
            <w:r w:rsidRPr="00400B47">
              <w:rPr>
                <w:rFonts w:ascii="Arial" w:hAnsi="Arial" w:cs="Arial"/>
                <w:spacing w:val="-1"/>
              </w:rPr>
              <w:t>n</w:t>
            </w:r>
            <w:r w:rsidRPr="00400B47">
              <w:rPr>
                <w:rFonts w:ascii="Arial" w:hAnsi="Arial" w:cs="Arial"/>
              </w:rPr>
              <w:t xml:space="preserve">d </w:t>
            </w:r>
            <w:r w:rsidRPr="00400B47">
              <w:rPr>
                <w:rFonts w:ascii="Arial" w:hAnsi="Arial" w:cs="Arial"/>
                <w:spacing w:val="5"/>
              </w:rPr>
              <w:t xml:space="preserve"> </w:t>
            </w:r>
            <w:r w:rsidRPr="00400B47">
              <w:rPr>
                <w:rFonts w:ascii="Arial" w:hAnsi="Arial" w:cs="Arial"/>
                <w:spacing w:val="1"/>
              </w:rPr>
              <w:t>op</w:t>
            </w:r>
            <w:r w:rsidRPr="00400B47">
              <w:rPr>
                <w:rFonts w:ascii="Arial" w:hAnsi="Arial" w:cs="Arial"/>
              </w:rPr>
              <w:t xml:space="preserve">timal </w:t>
            </w:r>
            <w:r w:rsidRPr="00400B47">
              <w:rPr>
                <w:rFonts w:ascii="Arial" w:hAnsi="Arial" w:cs="Arial"/>
                <w:spacing w:val="1"/>
              </w:rPr>
              <w:t xml:space="preserve"> do</w:t>
            </w:r>
            <w:r w:rsidRPr="00400B47">
              <w:rPr>
                <w:rFonts w:ascii="Arial" w:hAnsi="Arial" w:cs="Arial"/>
                <w:spacing w:val="-1"/>
              </w:rPr>
              <w:t>s</w:t>
            </w:r>
            <w:r w:rsidRPr="00400B47">
              <w:rPr>
                <w:rFonts w:ascii="Arial" w:hAnsi="Arial" w:cs="Arial"/>
              </w:rPr>
              <w:t xml:space="preserve">e </w:t>
            </w:r>
            <w:r w:rsidRPr="00400B47">
              <w:rPr>
                <w:rFonts w:ascii="Arial" w:hAnsi="Arial" w:cs="Arial"/>
                <w:spacing w:val="5"/>
              </w:rPr>
              <w:t xml:space="preserve"> </w:t>
            </w:r>
            <w:r w:rsidRPr="00400B47">
              <w:rPr>
                <w:rFonts w:ascii="Arial" w:hAnsi="Arial" w:cs="Arial"/>
              </w:rPr>
              <w:t>est</w:t>
            </w:r>
            <w:r w:rsidRPr="00400B47">
              <w:rPr>
                <w:rFonts w:ascii="Arial" w:hAnsi="Arial" w:cs="Arial"/>
                <w:spacing w:val="-1"/>
              </w:rPr>
              <w:t>i</w:t>
            </w:r>
            <w:r w:rsidRPr="00400B47">
              <w:rPr>
                <w:rFonts w:ascii="Arial" w:hAnsi="Arial" w:cs="Arial"/>
                <w:spacing w:val="1"/>
              </w:rPr>
              <w:t>m</w:t>
            </w:r>
            <w:r w:rsidRPr="00400B47">
              <w:rPr>
                <w:rFonts w:ascii="Arial" w:hAnsi="Arial" w:cs="Arial"/>
              </w:rPr>
              <w:t>ati</w:t>
            </w:r>
            <w:r w:rsidRPr="00400B47">
              <w:rPr>
                <w:rFonts w:ascii="Arial" w:hAnsi="Arial" w:cs="Arial"/>
                <w:spacing w:val="1"/>
              </w:rPr>
              <w:t>o</w:t>
            </w:r>
            <w:r w:rsidRPr="00400B47">
              <w:rPr>
                <w:rFonts w:ascii="Arial" w:hAnsi="Arial" w:cs="Arial"/>
              </w:rPr>
              <w:t xml:space="preserve">n  </w:t>
            </w:r>
            <w:r w:rsidRPr="00400B47">
              <w:rPr>
                <w:rFonts w:ascii="Arial" w:hAnsi="Arial" w:cs="Arial"/>
                <w:spacing w:val="1"/>
              </w:rPr>
              <w:t>(on</w:t>
            </w:r>
            <w:r w:rsidRPr="00400B47">
              <w:rPr>
                <w:rFonts w:ascii="Arial" w:hAnsi="Arial" w:cs="Arial"/>
              </w:rPr>
              <w:t xml:space="preserve">ly </w:t>
            </w:r>
            <w:r w:rsidRPr="00400B47">
              <w:rPr>
                <w:rFonts w:ascii="Arial" w:hAnsi="Arial" w:cs="Arial"/>
                <w:spacing w:val="4"/>
              </w:rPr>
              <w:t xml:space="preserve"> </w:t>
            </w:r>
            <w:r w:rsidRPr="00400B47">
              <w:rPr>
                <w:rFonts w:ascii="Arial" w:hAnsi="Arial" w:cs="Arial"/>
              </w:rPr>
              <w:t xml:space="preserve">two </w:t>
            </w:r>
            <w:r w:rsidRPr="00400B47">
              <w:rPr>
                <w:rFonts w:ascii="Arial" w:hAnsi="Arial" w:cs="Arial"/>
                <w:spacing w:val="5"/>
              </w:rPr>
              <w:t xml:space="preserve"> </w:t>
            </w:r>
            <w:r w:rsidRPr="00400B47">
              <w:rPr>
                <w:rFonts w:ascii="Arial" w:hAnsi="Arial" w:cs="Arial"/>
                <w:spacing w:val="1"/>
              </w:rPr>
              <w:t>do</w:t>
            </w:r>
            <w:r w:rsidRPr="00400B47">
              <w:rPr>
                <w:rFonts w:ascii="Arial" w:hAnsi="Arial" w:cs="Arial"/>
                <w:spacing w:val="-1"/>
              </w:rPr>
              <w:t>s</w:t>
            </w:r>
            <w:r w:rsidRPr="00400B47">
              <w:rPr>
                <w:rFonts w:ascii="Arial" w:hAnsi="Arial" w:cs="Arial"/>
              </w:rPr>
              <w:t xml:space="preserve">es </w:t>
            </w:r>
            <w:r w:rsidRPr="00400B47">
              <w:rPr>
                <w:rFonts w:ascii="Arial" w:hAnsi="Arial" w:cs="Arial"/>
                <w:spacing w:val="3"/>
              </w:rPr>
              <w:t xml:space="preserve"> </w:t>
            </w:r>
            <w:r w:rsidRPr="00400B47">
              <w:rPr>
                <w:rFonts w:ascii="Arial" w:hAnsi="Arial" w:cs="Arial"/>
                <w:spacing w:val="1"/>
              </w:rPr>
              <w:t>p</w:t>
            </w:r>
            <w:r w:rsidRPr="00400B47">
              <w:rPr>
                <w:rFonts w:ascii="Arial" w:hAnsi="Arial" w:cs="Arial"/>
              </w:rPr>
              <w:t xml:space="preserve">er </w:t>
            </w:r>
            <w:r w:rsidRPr="00400B47">
              <w:rPr>
                <w:rFonts w:ascii="Arial" w:hAnsi="Arial" w:cs="Arial"/>
                <w:spacing w:val="6"/>
              </w:rPr>
              <w:t xml:space="preserve"> </w:t>
            </w:r>
            <w:r w:rsidRPr="00400B47">
              <w:rPr>
                <w:rFonts w:ascii="Arial" w:hAnsi="Arial" w:cs="Arial"/>
                <w:spacing w:val="1"/>
              </w:rPr>
              <w:t>hor</w:t>
            </w:r>
            <w:r w:rsidRPr="00400B47">
              <w:rPr>
                <w:rFonts w:ascii="Arial" w:hAnsi="Arial" w:cs="Arial"/>
                <w:spacing w:val="-1"/>
              </w:rPr>
              <w:t>m</w:t>
            </w:r>
            <w:r w:rsidRPr="00400B47">
              <w:rPr>
                <w:rFonts w:ascii="Arial" w:hAnsi="Arial" w:cs="Arial"/>
                <w:spacing w:val="1"/>
              </w:rPr>
              <w:t>o</w:t>
            </w:r>
            <w:r w:rsidRPr="00400B47">
              <w:rPr>
                <w:rFonts w:ascii="Arial" w:hAnsi="Arial" w:cs="Arial"/>
                <w:spacing w:val="-1"/>
              </w:rPr>
              <w:t>n</w:t>
            </w:r>
            <w:r w:rsidRPr="00400B47">
              <w:rPr>
                <w:rFonts w:ascii="Arial" w:hAnsi="Arial" w:cs="Arial"/>
              </w:rPr>
              <w:t xml:space="preserve">e </w:t>
            </w:r>
            <w:r w:rsidRPr="00400B47">
              <w:rPr>
                <w:rFonts w:ascii="Arial" w:hAnsi="Arial" w:cs="Arial"/>
                <w:spacing w:val="1"/>
              </w:rPr>
              <w:t xml:space="preserve"> </w:t>
            </w:r>
            <w:r w:rsidRPr="00400B47">
              <w:rPr>
                <w:rFonts w:ascii="Arial" w:hAnsi="Arial" w:cs="Arial"/>
              </w:rPr>
              <w:t>a</w:t>
            </w:r>
            <w:r w:rsidRPr="00400B47">
              <w:rPr>
                <w:rFonts w:ascii="Arial" w:hAnsi="Arial" w:cs="Arial"/>
                <w:spacing w:val="1"/>
              </w:rPr>
              <w:t>r</w:t>
            </w:r>
            <w:r w:rsidRPr="00400B47">
              <w:rPr>
                <w:rFonts w:ascii="Arial" w:hAnsi="Arial" w:cs="Arial"/>
              </w:rPr>
              <w:t xml:space="preserve">e </w:t>
            </w:r>
            <w:r w:rsidRPr="00400B47">
              <w:rPr>
                <w:rFonts w:ascii="Arial" w:hAnsi="Arial" w:cs="Arial"/>
                <w:spacing w:val="6"/>
              </w:rPr>
              <w:t xml:space="preserve"> </w:t>
            </w:r>
            <w:r w:rsidRPr="00400B47">
              <w:rPr>
                <w:rFonts w:ascii="Arial" w:hAnsi="Arial" w:cs="Arial"/>
              </w:rPr>
              <w:t>i</w:t>
            </w:r>
            <w:r w:rsidRPr="00400B47">
              <w:rPr>
                <w:rFonts w:ascii="Arial" w:hAnsi="Arial" w:cs="Arial"/>
                <w:spacing w:val="1"/>
              </w:rPr>
              <w:t>n</w:t>
            </w:r>
            <w:r w:rsidRPr="00400B47">
              <w:rPr>
                <w:rFonts w:ascii="Arial" w:hAnsi="Arial" w:cs="Arial"/>
                <w:spacing w:val="-1"/>
              </w:rPr>
              <w:t>s</w:t>
            </w:r>
            <w:r w:rsidRPr="00400B47">
              <w:rPr>
                <w:rFonts w:ascii="Arial" w:hAnsi="Arial" w:cs="Arial"/>
                <w:spacing w:val="1"/>
              </w:rPr>
              <w:t>uff</w:t>
            </w:r>
            <w:r w:rsidRPr="00400B47">
              <w:rPr>
                <w:rFonts w:ascii="Arial" w:hAnsi="Arial" w:cs="Arial"/>
              </w:rPr>
              <w:t>icie</w:t>
            </w:r>
            <w:r w:rsidRPr="00400B47">
              <w:rPr>
                <w:rFonts w:ascii="Arial" w:hAnsi="Arial" w:cs="Arial"/>
                <w:spacing w:val="2"/>
              </w:rPr>
              <w:t>n</w:t>
            </w:r>
            <w:r w:rsidRPr="00400B47">
              <w:rPr>
                <w:rFonts w:ascii="Arial" w:hAnsi="Arial" w:cs="Arial"/>
              </w:rPr>
              <w:t>t);</w:t>
            </w:r>
            <w:r w:rsidRPr="00400B47">
              <w:rPr>
                <w:rFonts w:ascii="Arial" w:hAnsi="Arial" w:cs="Arial"/>
                <w:spacing w:val="47"/>
              </w:rPr>
              <w:t xml:space="preserve"> </w:t>
            </w:r>
            <w:r w:rsidRPr="00400B47">
              <w:rPr>
                <w:rFonts w:ascii="Arial" w:hAnsi="Arial" w:cs="Arial"/>
                <w:spacing w:val="1"/>
              </w:rPr>
              <w:t>(</w:t>
            </w:r>
            <w:r w:rsidRPr="00400B47">
              <w:rPr>
                <w:rFonts w:ascii="Arial" w:hAnsi="Arial" w:cs="Arial"/>
              </w:rPr>
              <w:t xml:space="preserve">e) </w:t>
            </w:r>
            <w:r w:rsidRPr="00400B47">
              <w:rPr>
                <w:rFonts w:ascii="Arial" w:hAnsi="Arial" w:cs="Arial"/>
                <w:spacing w:val="1"/>
              </w:rPr>
              <w:t>op</w:t>
            </w:r>
            <w:r w:rsidRPr="00400B47">
              <w:rPr>
                <w:rFonts w:ascii="Arial" w:hAnsi="Arial" w:cs="Arial"/>
              </w:rPr>
              <w:t>e</w:t>
            </w:r>
            <w:r w:rsidRPr="00400B47">
              <w:rPr>
                <w:rFonts w:ascii="Arial" w:hAnsi="Arial" w:cs="Arial"/>
                <w:spacing w:val="1"/>
              </w:rPr>
              <w:t>r</w:t>
            </w:r>
            <w:r w:rsidRPr="00400B47">
              <w:rPr>
                <w:rFonts w:ascii="Arial" w:hAnsi="Arial" w:cs="Arial"/>
              </w:rPr>
              <w:t>ati</w:t>
            </w:r>
            <w:r w:rsidRPr="00400B47">
              <w:rPr>
                <w:rFonts w:ascii="Arial" w:hAnsi="Arial" w:cs="Arial"/>
                <w:spacing w:val="1"/>
              </w:rPr>
              <w:t>on</w:t>
            </w:r>
            <w:r w:rsidRPr="00400B47">
              <w:rPr>
                <w:rFonts w:ascii="Arial" w:hAnsi="Arial" w:cs="Arial"/>
              </w:rPr>
              <w:t xml:space="preserve">al </w:t>
            </w:r>
            <w:r w:rsidRPr="00400B47">
              <w:rPr>
                <w:rFonts w:ascii="Arial" w:hAnsi="Arial" w:cs="Arial"/>
                <w:spacing w:val="1"/>
              </w:rPr>
              <w:t>d</w:t>
            </w:r>
            <w:r w:rsidRPr="00400B47">
              <w:rPr>
                <w:rFonts w:ascii="Arial" w:hAnsi="Arial" w:cs="Arial"/>
              </w:rPr>
              <w:t>etails</w:t>
            </w:r>
            <w:r w:rsidRPr="00400B47">
              <w:rPr>
                <w:rFonts w:ascii="Arial" w:hAnsi="Arial" w:cs="Arial"/>
                <w:spacing w:val="6"/>
              </w:rPr>
              <w:t xml:space="preserve"> </w:t>
            </w:r>
            <w:r w:rsidRPr="00400B47">
              <w:rPr>
                <w:rFonts w:ascii="Arial" w:hAnsi="Arial" w:cs="Arial"/>
                <w:spacing w:val="1"/>
              </w:rPr>
              <w:t>(g</w:t>
            </w:r>
            <w:r w:rsidRPr="00400B47">
              <w:rPr>
                <w:rFonts w:ascii="Arial" w:hAnsi="Arial" w:cs="Arial"/>
                <w:spacing w:val="-2"/>
              </w:rPr>
              <w:t>e</w:t>
            </w:r>
            <w:r w:rsidRPr="00400B47">
              <w:rPr>
                <w:rFonts w:ascii="Arial" w:hAnsi="Arial" w:cs="Arial"/>
                <w:spacing w:val="1"/>
              </w:rPr>
              <w:t>rm</w:t>
            </w:r>
            <w:r w:rsidRPr="00400B47">
              <w:rPr>
                <w:rFonts w:ascii="Arial" w:hAnsi="Arial" w:cs="Arial"/>
              </w:rPr>
              <w:t>i</w:t>
            </w:r>
            <w:r w:rsidRPr="00400B47">
              <w:rPr>
                <w:rFonts w:ascii="Arial" w:hAnsi="Arial" w:cs="Arial"/>
                <w:spacing w:val="1"/>
              </w:rPr>
              <w:t>n</w:t>
            </w:r>
            <w:r w:rsidRPr="00400B47">
              <w:rPr>
                <w:rFonts w:ascii="Arial" w:hAnsi="Arial" w:cs="Arial"/>
              </w:rPr>
              <w:t>a</w:t>
            </w:r>
            <w:r w:rsidRPr="00400B47">
              <w:rPr>
                <w:rFonts w:ascii="Arial" w:hAnsi="Arial" w:cs="Arial"/>
                <w:spacing w:val="-2"/>
              </w:rPr>
              <w:t>t</w:t>
            </w:r>
            <w:r w:rsidRPr="00400B47">
              <w:rPr>
                <w:rFonts w:ascii="Arial" w:hAnsi="Arial" w:cs="Arial"/>
              </w:rPr>
              <w:t>i</w:t>
            </w:r>
            <w:r w:rsidRPr="00400B47">
              <w:rPr>
                <w:rFonts w:ascii="Arial" w:hAnsi="Arial" w:cs="Arial"/>
                <w:spacing w:val="1"/>
              </w:rPr>
              <w:t>o</w:t>
            </w:r>
            <w:r w:rsidRPr="00400B47">
              <w:rPr>
                <w:rFonts w:ascii="Arial" w:hAnsi="Arial" w:cs="Arial"/>
              </w:rPr>
              <w:t>n</w:t>
            </w:r>
            <w:r w:rsidRPr="00400B47">
              <w:rPr>
                <w:rFonts w:ascii="Arial" w:hAnsi="Arial" w:cs="Arial"/>
                <w:spacing w:val="2"/>
              </w:rPr>
              <w:t xml:space="preserve"> </w:t>
            </w:r>
            <w:r w:rsidRPr="00400B47">
              <w:rPr>
                <w:rFonts w:ascii="Arial" w:hAnsi="Arial" w:cs="Arial"/>
              </w:rPr>
              <w:t>c</w:t>
            </w:r>
            <w:r w:rsidRPr="00400B47">
              <w:rPr>
                <w:rFonts w:ascii="Arial" w:hAnsi="Arial" w:cs="Arial"/>
                <w:spacing w:val="-1"/>
              </w:rPr>
              <w:t>o</w:t>
            </w:r>
            <w:r w:rsidRPr="00400B47">
              <w:rPr>
                <w:rFonts w:ascii="Arial" w:hAnsi="Arial" w:cs="Arial"/>
                <w:spacing w:val="1"/>
              </w:rPr>
              <w:t>nd</w:t>
            </w:r>
            <w:r w:rsidRPr="00400B47">
              <w:rPr>
                <w:rFonts w:ascii="Arial" w:hAnsi="Arial" w:cs="Arial"/>
              </w:rPr>
              <w:t>itio</w:t>
            </w:r>
            <w:r w:rsidRPr="00400B47">
              <w:rPr>
                <w:rFonts w:ascii="Arial" w:hAnsi="Arial" w:cs="Arial"/>
                <w:spacing w:val="1"/>
              </w:rPr>
              <w:t>n</w:t>
            </w:r>
            <w:r w:rsidRPr="00400B47">
              <w:rPr>
                <w:rFonts w:ascii="Arial" w:hAnsi="Arial" w:cs="Arial"/>
                <w:spacing w:val="-1"/>
              </w:rPr>
              <w:t>s</w:t>
            </w:r>
            <w:r w:rsidRPr="00400B47">
              <w:rPr>
                <w:rFonts w:ascii="Arial" w:hAnsi="Arial" w:cs="Arial"/>
              </w:rPr>
              <w:t>,</w:t>
            </w:r>
            <w:r w:rsidRPr="00400B47">
              <w:rPr>
                <w:rFonts w:ascii="Arial" w:hAnsi="Arial" w:cs="Arial"/>
                <w:spacing w:val="1"/>
              </w:rPr>
              <w:t xml:space="preserve"> I</w:t>
            </w:r>
            <w:r w:rsidRPr="00400B47">
              <w:rPr>
                <w:rFonts w:ascii="Arial" w:hAnsi="Arial" w:cs="Arial"/>
              </w:rPr>
              <w:t>STA/AOSA</w:t>
            </w:r>
            <w:r w:rsidRPr="00400B47">
              <w:rPr>
                <w:rFonts w:ascii="Arial" w:hAnsi="Arial" w:cs="Arial"/>
                <w:spacing w:val="3"/>
              </w:rPr>
              <w:t xml:space="preserve"> </w:t>
            </w:r>
            <w:r w:rsidRPr="00400B47">
              <w:rPr>
                <w:rFonts w:ascii="Arial" w:hAnsi="Arial" w:cs="Arial"/>
                <w:spacing w:val="-1"/>
              </w:rPr>
              <w:t>s</w:t>
            </w:r>
            <w:r w:rsidRPr="00400B47">
              <w:rPr>
                <w:rFonts w:ascii="Arial" w:hAnsi="Arial" w:cs="Arial"/>
              </w:rPr>
              <w:t>ta</w:t>
            </w:r>
            <w:r w:rsidRPr="00400B47">
              <w:rPr>
                <w:rFonts w:ascii="Arial" w:hAnsi="Arial" w:cs="Arial"/>
                <w:spacing w:val="1"/>
              </w:rPr>
              <w:t>nd</w:t>
            </w:r>
            <w:r w:rsidRPr="00400B47">
              <w:rPr>
                <w:rFonts w:ascii="Arial" w:hAnsi="Arial" w:cs="Arial"/>
              </w:rPr>
              <w:t>a</w:t>
            </w:r>
            <w:r w:rsidRPr="00400B47">
              <w:rPr>
                <w:rFonts w:ascii="Arial" w:hAnsi="Arial" w:cs="Arial"/>
                <w:spacing w:val="1"/>
              </w:rPr>
              <w:t>rd</w:t>
            </w:r>
            <w:r w:rsidRPr="00400B47">
              <w:rPr>
                <w:rFonts w:ascii="Arial" w:hAnsi="Arial" w:cs="Arial"/>
              </w:rPr>
              <w:t xml:space="preserve">s </w:t>
            </w:r>
            <w:r w:rsidRPr="00400B47">
              <w:rPr>
                <w:rFonts w:ascii="Arial" w:hAnsi="Arial" w:cs="Arial"/>
                <w:spacing w:val="1"/>
              </w:rPr>
              <w:t>u</w:t>
            </w:r>
            <w:r w:rsidRPr="00400B47">
              <w:rPr>
                <w:rFonts w:ascii="Arial" w:hAnsi="Arial" w:cs="Arial"/>
                <w:spacing w:val="-1"/>
              </w:rPr>
              <w:t>s</w:t>
            </w:r>
            <w:r w:rsidRPr="00400B47">
              <w:rPr>
                <w:rFonts w:ascii="Arial" w:hAnsi="Arial" w:cs="Arial"/>
              </w:rPr>
              <w:t>e</w:t>
            </w:r>
            <w:r w:rsidRPr="00400B47">
              <w:rPr>
                <w:rFonts w:ascii="Arial" w:hAnsi="Arial" w:cs="Arial"/>
                <w:spacing w:val="1"/>
              </w:rPr>
              <w:t>d</w:t>
            </w:r>
            <w:r w:rsidRPr="00400B47">
              <w:rPr>
                <w:rFonts w:ascii="Arial" w:hAnsi="Arial" w:cs="Arial"/>
              </w:rPr>
              <w:t>,</w:t>
            </w:r>
            <w:r w:rsidRPr="00400B47">
              <w:rPr>
                <w:rFonts w:ascii="Arial" w:hAnsi="Arial" w:cs="Arial"/>
                <w:spacing w:val="5"/>
              </w:rPr>
              <w:t xml:space="preserve"> </w:t>
            </w:r>
            <w:r w:rsidRPr="00400B47">
              <w:rPr>
                <w:rFonts w:ascii="Arial" w:hAnsi="Arial" w:cs="Arial"/>
                <w:spacing w:val="1"/>
              </w:rPr>
              <w:t>v</w:t>
            </w:r>
            <w:r w:rsidRPr="00400B47">
              <w:rPr>
                <w:rFonts w:ascii="Arial" w:hAnsi="Arial" w:cs="Arial"/>
              </w:rPr>
              <w:t>ia</w:t>
            </w:r>
            <w:r w:rsidRPr="00400B47">
              <w:rPr>
                <w:rFonts w:ascii="Arial" w:hAnsi="Arial" w:cs="Arial"/>
                <w:spacing w:val="1"/>
              </w:rPr>
              <w:t>b</w:t>
            </w:r>
            <w:r w:rsidRPr="00400B47">
              <w:rPr>
                <w:rFonts w:ascii="Arial" w:hAnsi="Arial" w:cs="Arial"/>
              </w:rPr>
              <w:t>ili</w:t>
            </w:r>
            <w:r w:rsidRPr="00400B47">
              <w:rPr>
                <w:rFonts w:ascii="Arial" w:hAnsi="Arial" w:cs="Arial"/>
                <w:spacing w:val="-1"/>
              </w:rPr>
              <w:t>t</w:t>
            </w:r>
            <w:r w:rsidRPr="00400B47">
              <w:rPr>
                <w:rFonts w:ascii="Arial" w:hAnsi="Arial" w:cs="Arial"/>
              </w:rPr>
              <w:t>y</w:t>
            </w:r>
            <w:r w:rsidRPr="00400B47">
              <w:rPr>
                <w:rFonts w:ascii="Arial" w:hAnsi="Arial" w:cs="Arial"/>
                <w:spacing w:val="5"/>
              </w:rPr>
              <w:t xml:space="preserve"> </w:t>
            </w:r>
            <w:r w:rsidRPr="00400B47">
              <w:rPr>
                <w:rFonts w:ascii="Arial" w:hAnsi="Arial" w:cs="Arial"/>
                <w:spacing w:val="-2"/>
              </w:rPr>
              <w:t>c</w:t>
            </w:r>
            <w:r w:rsidRPr="00400B47">
              <w:rPr>
                <w:rFonts w:ascii="Arial" w:hAnsi="Arial" w:cs="Arial"/>
                <w:spacing w:val="1"/>
              </w:rPr>
              <w:t>r</w:t>
            </w:r>
            <w:r w:rsidRPr="00400B47">
              <w:rPr>
                <w:rFonts w:ascii="Arial" w:hAnsi="Arial" w:cs="Arial"/>
              </w:rPr>
              <w:t>ite</w:t>
            </w:r>
            <w:r w:rsidRPr="00400B47">
              <w:rPr>
                <w:rFonts w:ascii="Arial" w:hAnsi="Arial" w:cs="Arial"/>
                <w:spacing w:val="1"/>
              </w:rPr>
              <w:t>r</w:t>
            </w:r>
            <w:r w:rsidRPr="00400B47">
              <w:rPr>
                <w:rFonts w:ascii="Arial" w:hAnsi="Arial" w:cs="Arial"/>
              </w:rPr>
              <w:t>ia</w:t>
            </w:r>
            <w:r w:rsidRPr="00400B47">
              <w:rPr>
                <w:rFonts w:ascii="Arial" w:hAnsi="Arial" w:cs="Arial"/>
                <w:spacing w:val="1"/>
              </w:rPr>
              <w:t>)</w:t>
            </w:r>
            <w:r w:rsidRPr="00400B47">
              <w:rPr>
                <w:rFonts w:ascii="Arial" w:hAnsi="Arial" w:cs="Arial"/>
              </w:rPr>
              <w:t>.</w:t>
            </w:r>
            <w:r w:rsidRPr="00400B47">
              <w:rPr>
                <w:rFonts w:ascii="Arial" w:hAnsi="Arial" w:cs="Arial"/>
                <w:spacing w:val="5"/>
              </w:rPr>
              <w:t xml:space="preserve"> </w:t>
            </w:r>
            <w:r w:rsidRPr="00400B47">
              <w:rPr>
                <w:rFonts w:ascii="Arial" w:hAnsi="Arial" w:cs="Arial"/>
              </w:rPr>
              <w:t>T</w:t>
            </w:r>
            <w:r w:rsidRPr="00400B47">
              <w:rPr>
                <w:rFonts w:ascii="Arial" w:hAnsi="Arial" w:cs="Arial"/>
                <w:spacing w:val="1"/>
              </w:rPr>
              <w:t>h</w:t>
            </w:r>
            <w:r w:rsidRPr="00400B47">
              <w:rPr>
                <w:rFonts w:ascii="Arial" w:hAnsi="Arial" w:cs="Arial"/>
              </w:rPr>
              <w:t>ese</w:t>
            </w:r>
            <w:r w:rsidRPr="00400B47">
              <w:rPr>
                <w:rFonts w:ascii="Arial" w:hAnsi="Arial" w:cs="Arial"/>
                <w:spacing w:val="4"/>
              </w:rPr>
              <w:t xml:space="preserve"> </w:t>
            </w:r>
            <w:r w:rsidRPr="00400B47">
              <w:rPr>
                <w:rFonts w:ascii="Arial" w:hAnsi="Arial" w:cs="Arial"/>
              </w:rPr>
              <w:t>i</w:t>
            </w:r>
            <w:r w:rsidRPr="00400B47">
              <w:rPr>
                <w:rFonts w:ascii="Arial" w:hAnsi="Arial" w:cs="Arial"/>
                <w:spacing w:val="-1"/>
              </w:rPr>
              <w:t>ss</w:t>
            </w:r>
            <w:r w:rsidRPr="00400B47">
              <w:rPr>
                <w:rFonts w:ascii="Arial" w:hAnsi="Arial" w:cs="Arial"/>
                <w:spacing w:val="1"/>
              </w:rPr>
              <w:t>u</w:t>
            </w:r>
            <w:r w:rsidRPr="00400B47">
              <w:rPr>
                <w:rFonts w:ascii="Arial" w:hAnsi="Arial" w:cs="Arial"/>
              </w:rPr>
              <w:t xml:space="preserve">es </w:t>
            </w:r>
            <w:r w:rsidRPr="00400B47">
              <w:rPr>
                <w:rFonts w:ascii="Arial" w:hAnsi="Arial" w:cs="Arial"/>
                <w:spacing w:val="1"/>
              </w:rPr>
              <w:t>und</w:t>
            </w:r>
            <w:r w:rsidRPr="00400B47">
              <w:rPr>
                <w:rFonts w:ascii="Arial" w:hAnsi="Arial" w:cs="Arial"/>
              </w:rPr>
              <w:t>e</w:t>
            </w:r>
            <w:r w:rsidRPr="00400B47">
              <w:rPr>
                <w:rFonts w:ascii="Arial" w:hAnsi="Arial" w:cs="Arial"/>
                <w:spacing w:val="1"/>
              </w:rPr>
              <w:t>rm</w:t>
            </w:r>
            <w:r w:rsidRPr="00400B47">
              <w:rPr>
                <w:rFonts w:ascii="Arial" w:hAnsi="Arial" w:cs="Arial"/>
                <w:spacing w:val="-3"/>
              </w:rPr>
              <w:t>i</w:t>
            </w:r>
            <w:r w:rsidRPr="00400B47">
              <w:rPr>
                <w:rFonts w:ascii="Arial" w:hAnsi="Arial" w:cs="Arial"/>
                <w:spacing w:val="1"/>
              </w:rPr>
              <w:t>n</w:t>
            </w:r>
            <w:r w:rsidRPr="00400B47">
              <w:rPr>
                <w:rFonts w:ascii="Arial" w:hAnsi="Arial" w:cs="Arial"/>
              </w:rPr>
              <w:t>e</w:t>
            </w:r>
            <w:r w:rsidRPr="00400B47">
              <w:rPr>
                <w:rFonts w:ascii="Arial" w:hAnsi="Arial" w:cs="Arial"/>
                <w:spacing w:val="-8"/>
              </w:rPr>
              <w:t xml:space="preserve"> </w:t>
            </w:r>
            <w:r w:rsidRPr="00400B47">
              <w:rPr>
                <w:rFonts w:ascii="Arial" w:hAnsi="Arial" w:cs="Arial"/>
                <w:spacing w:val="1"/>
              </w:rPr>
              <w:t>v</w:t>
            </w:r>
            <w:r w:rsidRPr="00400B47">
              <w:rPr>
                <w:rFonts w:ascii="Arial" w:hAnsi="Arial" w:cs="Arial"/>
              </w:rPr>
              <w:t>ali</w:t>
            </w:r>
            <w:r w:rsidRPr="00400B47">
              <w:rPr>
                <w:rFonts w:ascii="Arial" w:hAnsi="Arial" w:cs="Arial"/>
                <w:spacing w:val="1"/>
              </w:rPr>
              <w:t>d</w:t>
            </w:r>
            <w:r w:rsidRPr="00400B47">
              <w:rPr>
                <w:rFonts w:ascii="Arial" w:hAnsi="Arial" w:cs="Arial"/>
              </w:rPr>
              <w:t>ity</w:t>
            </w:r>
            <w:r w:rsidRPr="00400B47">
              <w:rPr>
                <w:rFonts w:ascii="Arial" w:hAnsi="Arial" w:cs="Arial"/>
                <w:spacing w:val="-5"/>
              </w:rPr>
              <w:t xml:space="preserve"> </w:t>
            </w:r>
            <w:r w:rsidRPr="00400B47">
              <w:rPr>
                <w:rFonts w:ascii="Arial" w:hAnsi="Arial" w:cs="Arial"/>
                <w:spacing w:val="-2"/>
              </w:rPr>
              <w:t>a</w:t>
            </w:r>
            <w:r w:rsidRPr="00400B47">
              <w:rPr>
                <w:rFonts w:ascii="Arial" w:hAnsi="Arial" w:cs="Arial"/>
                <w:spacing w:val="1"/>
              </w:rPr>
              <w:t>n</w:t>
            </w:r>
            <w:r w:rsidRPr="00400B47">
              <w:rPr>
                <w:rFonts w:ascii="Arial" w:hAnsi="Arial" w:cs="Arial"/>
              </w:rPr>
              <w:t>d</w:t>
            </w:r>
            <w:r w:rsidRPr="00400B47">
              <w:rPr>
                <w:rFonts w:ascii="Arial" w:hAnsi="Arial" w:cs="Arial"/>
                <w:spacing w:val="-2"/>
              </w:rPr>
              <w:t xml:space="preserve"> </w:t>
            </w:r>
            <w:r w:rsidRPr="00400B47">
              <w:rPr>
                <w:rFonts w:ascii="Arial" w:hAnsi="Arial" w:cs="Arial"/>
                <w:spacing w:val="1"/>
              </w:rPr>
              <w:t>r</w:t>
            </w:r>
            <w:r w:rsidRPr="00400B47">
              <w:rPr>
                <w:rFonts w:ascii="Arial" w:hAnsi="Arial" w:cs="Arial"/>
                <w:spacing w:val="-2"/>
              </w:rPr>
              <w:t>e</w:t>
            </w:r>
            <w:r w:rsidRPr="00400B47">
              <w:rPr>
                <w:rFonts w:ascii="Arial" w:hAnsi="Arial" w:cs="Arial"/>
                <w:spacing w:val="1"/>
              </w:rPr>
              <w:t>pr</w:t>
            </w:r>
            <w:r w:rsidRPr="00400B47">
              <w:rPr>
                <w:rFonts w:ascii="Arial" w:hAnsi="Arial" w:cs="Arial"/>
                <w:spacing w:val="-1"/>
              </w:rPr>
              <w:t>od</w:t>
            </w:r>
            <w:r w:rsidRPr="00400B47">
              <w:rPr>
                <w:rFonts w:ascii="Arial" w:hAnsi="Arial" w:cs="Arial"/>
                <w:spacing w:val="1"/>
              </w:rPr>
              <w:t>u</w:t>
            </w:r>
            <w:r w:rsidRPr="00400B47">
              <w:rPr>
                <w:rFonts w:ascii="Arial" w:hAnsi="Arial" w:cs="Arial"/>
              </w:rPr>
              <w:t>ci</w:t>
            </w:r>
            <w:r w:rsidRPr="00400B47">
              <w:rPr>
                <w:rFonts w:ascii="Arial" w:hAnsi="Arial" w:cs="Arial"/>
                <w:spacing w:val="1"/>
              </w:rPr>
              <w:t>b</w:t>
            </w:r>
            <w:r w:rsidRPr="00400B47">
              <w:rPr>
                <w:rFonts w:ascii="Arial" w:hAnsi="Arial" w:cs="Arial"/>
              </w:rPr>
              <w:t>ili</w:t>
            </w:r>
            <w:r w:rsidRPr="00400B47">
              <w:rPr>
                <w:rFonts w:ascii="Arial" w:hAnsi="Arial" w:cs="Arial"/>
                <w:spacing w:val="-1"/>
              </w:rPr>
              <w:t>t</w:t>
            </w:r>
            <w:r w:rsidRPr="00400B47">
              <w:rPr>
                <w:rFonts w:ascii="Arial" w:hAnsi="Arial" w:cs="Arial"/>
                <w:spacing w:val="1"/>
              </w:rPr>
              <w:t>y</w:t>
            </w:r>
            <w:r w:rsidRPr="00400B47">
              <w:rPr>
                <w:rFonts w:ascii="Arial" w:hAnsi="Arial" w:cs="Arial"/>
              </w:rPr>
              <w:t>.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587EF32" w14:textId="77777777" w:rsidR="00DB69B5" w:rsidRPr="00400B47" w:rsidRDefault="00C65FDC">
            <w:pPr>
              <w:rPr>
                <w:rFonts w:ascii="Arial" w:hAnsi="Arial" w:cs="Arial"/>
              </w:rPr>
            </w:pPr>
            <w:r w:rsidRPr="00400B47">
              <w:rPr>
                <w:rFonts w:ascii="Arial" w:hAnsi="Arial" w:cs="Arial"/>
              </w:rPr>
              <w:t xml:space="preserve"> </w:t>
            </w:r>
          </w:p>
          <w:p w14:paraId="05E04E64" w14:textId="77777777" w:rsidR="00C65FDC" w:rsidRPr="00400B47" w:rsidRDefault="00C65FDC">
            <w:pPr>
              <w:rPr>
                <w:rFonts w:ascii="Arial" w:hAnsi="Arial" w:cs="Arial"/>
              </w:rPr>
            </w:pPr>
          </w:p>
          <w:p w14:paraId="78B3C3D5" w14:textId="77777777" w:rsidR="00C65FDC" w:rsidRPr="00400B47" w:rsidRDefault="00C65FDC">
            <w:pPr>
              <w:rPr>
                <w:rFonts w:ascii="Arial" w:hAnsi="Arial" w:cs="Arial"/>
              </w:rPr>
            </w:pPr>
          </w:p>
          <w:p w14:paraId="5B34B447" w14:textId="26F7A125" w:rsidR="00C65FDC" w:rsidRPr="00400B47" w:rsidRDefault="00C65FDC">
            <w:pPr>
              <w:rPr>
                <w:rFonts w:ascii="Arial" w:hAnsi="Arial" w:cs="Arial"/>
              </w:rPr>
            </w:pPr>
            <w:r w:rsidRPr="00400B47">
              <w:rPr>
                <w:rFonts w:ascii="Arial" w:hAnsi="Arial" w:cs="Arial"/>
              </w:rPr>
              <w:t xml:space="preserve">  Done </w:t>
            </w:r>
          </w:p>
        </w:tc>
      </w:tr>
      <w:tr w:rsidR="00DB69B5" w:rsidRPr="00400B47" w14:paraId="38E1E463" w14:textId="77777777">
        <w:trPr>
          <w:trHeight w:hRule="exact" w:val="1390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055B777" w14:textId="77777777" w:rsidR="00DB69B5" w:rsidRPr="00400B47" w:rsidRDefault="00E83CD6">
            <w:pPr>
              <w:spacing w:before="2" w:line="220" w:lineRule="exact"/>
              <w:ind w:left="460" w:right="380"/>
              <w:rPr>
                <w:rFonts w:ascii="Arial" w:hAnsi="Arial" w:cs="Arial"/>
              </w:rPr>
            </w:pPr>
            <w:r w:rsidRPr="00400B47">
              <w:rPr>
                <w:rFonts w:ascii="Arial" w:hAnsi="Arial" w:cs="Arial"/>
                <w:b/>
              </w:rPr>
              <w:t>Are</w:t>
            </w:r>
            <w:r w:rsidRPr="00400B47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400B47">
              <w:rPr>
                <w:rFonts w:ascii="Arial" w:hAnsi="Arial" w:cs="Arial"/>
                <w:b/>
                <w:spacing w:val="1"/>
              </w:rPr>
              <w:t>t</w:t>
            </w:r>
            <w:r w:rsidRPr="00400B47">
              <w:rPr>
                <w:rFonts w:ascii="Arial" w:hAnsi="Arial" w:cs="Arial"/>
                <w:b/>
              </w:rPr>
              <w:t>he</w:t>
            </w:r>
            <w:r w:rsidRPr="00400B47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400B47">
              <w:rPr>
                <w:rFonts w:ascii="Arial" w:hAnsi="Arial" w:cs="Arial"/>
                <w:b/>
              </w:rPr>
              <w:t>r</w:t>
            </w:r>
            <w:r w:rsidRPr="00400B47">
              <w:rPr>
                <w:rFonts w:ascii="Arial" w:hAnsi="Arial" w:cs="Arial"/>
                <w:b/>
                <w:spacing w:val="1"/>
              </w:rPr>
              <w:t>ef</w:t>
            </w:r>
            <w:r w:rsidRPr="00400B47">
              <w:rPr>
                <w:rFonts w:ascii="Arial" w:hAnsi="Arial" w:cs="Arial"/>
                <w:b/>
              </w:rPr>
              <w:t>e</w:t>
            </w:r>
            <w:r w:rsidRPr="00400B47">
              <w:rPr>
                <w:rFonts w:ascii="Arial" w:hAnsi="Arial" w:cs="Arial"/>
                <w:b/>
                <w:spacing w:val="1"/>
              </w:rPr>
              <w:t>r</w:t>
            </w:r>
            <w:r w:rsidRPr="00400B47">
              <w:rPr>
                <w:rFonts w:ascii="Arial" w:hAnsi="Arial" w:cs="Arial"/>
                <w:b/>
              </w:rPr>
              <w:t>enc</w:t>
            </w:r>
            <w:r w:rsidRPr="00400B47">
              <w:rPr>
                <w:rFonts w:ascii="Arial" w:hAnsi="Arial" w:cs="Arial"/>
                <w:b/>
                <w:spacing w:val="1"/>
              </w:rPr>
              <w:t>e</w:t>
            </w:r>
            <w:r w:rsidRPr="00400B47">
              <w:rPr>
                <w:rFonts w:ascii="Arial" w:hAnsi="Arial" w:cs="Arial"/>
                <w:b/>
              </w:rPr>
              <w:t>s</w:t>
            </w:r>
            <w:r w:rsidRPr="00400B47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400B47">
              <w:rPr>
                <w:rFonts w:ascii="Arial" w:hAnsi="Arial" w:cs="Arial"/>
                <w:b/>
                <w:spacing w:val="-1"/>
              </w:rPr>
              <w:t>s</w:t>
            </w:r>
            <w:r w:rsidRPr="00400B47">
              <w:rPr>
                <w:rFonts w:ascii="Arial" w:hAnsi="Arial" w:cs="Arial"/>
                <w:b/>
              </w:rPr>
              <w:t>uf</w:t>
            </w:r>
            <w:r w:rsidRPr="00400B47">
              <w:rPr>
                <w:rFonts w:ascii="Arial" w:hAnsi="Arial" w:cs="Arial"/>
                <w:b/>
                <w:spacing w:val="1"/>
              </w:rPr>
              <w:t>f</w:t>
            </w:r>
            <w:r w:rsidRPr="00400B47">
              <w:rPr>
                <w:rFonts w:ascii="Arial" w:hAnsi="Arial" w:cs="Arial"/>
                <w:b/>
              </w:rPr>
              <w:t>icient</w:t>
            </w:r>
            <w:r w:rsidRPr="00400B47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400B47">
              <w:rPr>
                <w:rFonts w:ascii="Arial" w:hAnsi="Arial" w:cs="Arial"/>
                <w:b/>
                <w:spacing w:val="1"/>
              </w:rPr>
              <w:t>a</w:t>
            </w:r>
            <w:r w:rsidRPr="00400B47">
              <w:rPr>
                <w:rFonts w:ascii="Arial" w:hAnsi="Arial" w:cs="Arial"/>
                <w:b/>
              </w:rPr>
              <w:t>nd</w:t>
            </w:r>
            <w:r w:rsidRPr="00400B47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400B47">
              <w:rPr>
                <w:rFonts w:ascii="Arial" w:hAnsi="Arial" w:cs="Arial"/>
                <w:b/>
              </w:rPr>
              <w:t>r</w:t>
            </w:r>
            <w:r w:rsidRPr="00400B47">
              <w:rPr>
                <w:rFonts w:ascii="Arial" w:hAnsi="Arial" w:cs="Arial"/>
                <w:b/>
                <w:spacing w:val="1"/>
              </w:rPr>
              <w:t>e</w:t>
            </w:r>
            <w:r w:rsidRPr="00400B47">
              <w:rPr>
                <w:rFonts w:ascii="Arial" w:hAnsi="Arial" w:cs="Arial"/>
                <w:b/>
              </w:rPr>
              <w:t>c</w:t>
            </w:r>
            <w:r w:rsidRPr="00400B47">
              <w:rPr>
                <w:rFonts w:ascii="Arial" w:hAnsi="Arial" w:cs="Arial"/>
                <w:b/>
                <w:spacing w:val="1"/>
              </w:rPr>
              <w:t>e</w:t>
            </w:r>
            <w:r w:rsidRPr="00400B47">
              <w:rPr>
                <w:rFonts w:ascii="Arial" w:hAnsi="Arial" w:cs="Arial"/>
                <w:b/>
              </w:rPr>
              <w:t>nt?</w:t>
            </w:r>
            <w:r w:rsidRPr="00400B47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400B47">
              <w:rPr>
                <w:rFonts w:ascii="Arial" w:hAnsi="Arial" w:cs="Arial"/>
                <w:b/>
                <w:spacing w:val="-1"/>
              </w:rPr>
              <w:t>I</w:t>
            </w:r>
            <w:r w:rsidRPr="00400B47">
              <w:rPr>
                <w:rFonts w:ascii="Arial" w:hAnsi="Arial" w:cs="Arial"/>
                <w:b/>
              </w:rPr>
              <w:t xml:space="preserve">f </w:t>
            </w:r>
            <w:r w:rsidRPr="00400B47">
              <w:rPr>
                <w:rFonts w:ascii="Arial" w:hAnsi="Arial" w:cs="Arial"/>
                <w:b/>
                <w:spacing w:val="1"/>
              </w:rPr>
              <w:t>yo</w:t>
            </w:r>
            <w:r w:rsidRPr="00400B47">
              <w:rPr>
                <w:rFonts w:ascii="Arial" w:hAnsi="Arial" w:cs="Arial"/>
                <w:b/>
              </w:rPr>
              <w:t>u</w:t>
            </w:r>
            <w:r w:rsidRPr="00400B47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400B47">
              <w:rPr>
                <w:rFonts w:ascii="Arial" w:hAnsi="Arial" w:cs="Arial"/>
                <w:b/>
              </w:rPr>
              <w:t>h</w:t>
            </w:r>
            <w:r w:rsidRPr="00400B47">
              <w:rPr>
                <w:rFonts w:ascii="Arial" w:hAnsi="Arial" w:cs="Arial"/>
                <w:b/>
                <w:spacing w:val="1"/>
              </w:rPr>
              <w:t>av</w:t>
            </w:r>
            <w:r w:rsidRPr="00400B47">
              <w:rPr>
                <w:rFonts w:ascii="Arial" w:hAnsi="Arial" w:cs="Arial"/>
                <w:b/>
              </w:rPr>
              <w:t xml:space="preserve">e </w:t>
            </w:r>
            <w:r w:rsidRPr="00400B47">
              <w:rPr>
                <w:rFonts w:ascii="Arial" w:hAnsi="Arial" w:cs="Arial"/>
                <w:b/>
                <w:spacing w:val="-1"/>
              </w:rPr>
              <w:t>s</w:t>
            </w:r>
            <w:r w:rsidRPr="00400B47">
              <w:rPr>
                <w:rFonts w:ascii="Arial" w:hAnsi="Arial" w:cs="Arial"/>
                <w:b/>
              </w:rPr>
              <w:t>u</w:t>
            </w:r>
            <w:r w:rsidRPr="00400B47">
              <w:rPr>
                <w:rFonts w:ascii="Arial" w:hAnsi="Arial" w:cs="Arial"/>
                <w:b/>
                <w:spacing w:val="1"/>
              </w:rPr>
              <w:t>gg</w:t>
            </w:r>
            <w:r w:rsidRPr="00400B47">
              <w:rPr>
                <w:rFonts w:ascii="Arial" w:hAnsi="Arial" w:cs="Arial"/>
                <w:b/>
              </w:rPr>
              <w:t>esti</w:t>
            </w:r>
            <w:r w:rsidRPr="00400B47">
              <w:rPr>
                <w:rFonts w:ascii="Arial" w:hAnsi="Arial" w:cs="Arial"/>
                <w:b/>
                <w:spacing w:val="1"/>
              </w:rPr>
              <w:t>o</w:t>
            </w:r>
            <w:r w:rsidRPr="00400B47">
              <w:rPr>
                <w:rFonts w:ascii="Arial" w:hAnsi="Arial" w:cs="Arial"/>
                <w:b/>
              </w:rPr>
              <w:t>ns</w:t>
            </w:r>
            <w:r w:rsidRPr="00400B47">
              <w:rPr>
                <w:rFonts w:ascii="Arial" w:hAnsi="Arial" w:cs="Arial"/>
                <w:b/>
                <w:spacing w:val="-10"/>
              </w:rPr>
              <w:t xml:space="preserve"> </w:t>
            </w:r>
            <w:r w:rsidRPr="00400B47">
              <w:rPr>
                <w:rFonts w:ascii="Arial" w:hAnsi="Arial" w:cs="Arial"/>
                <w:b/>
                <w:spacing w:val="1"/>
              </w:rPr>
              <w:t>o</w:t>
            </w:r>
            <w:r w:rsidRPr="00400B47">
              <w:rPr>
                <w:rFonts w:ascii="Arial" w:hAnsi="Arial" w:cs="Arial"/>
                <w:b/>
              </w:rPr>
              <w:t>f</w:t>
            </w:r>
            <w:r w:rsidRPr="00400B47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400B47">
              <w:rPr>
                <w:rFonts w:ascii="Arial" w:hAnsi="Arial" w:cs="Arial"/>
                <w:b/>
                <w:spacing w:val="1"/>
              </w:rPr>
              <w:t>a</w:t>
            </w:r>
            <w:r w:rsidRPr="00400B47">
              <w:rPr>
                <w:rFonts w:ascii="Arial" w:hAnsi="Arial" w:cs="Arial"/>
                <w:b/>
              </w:rPr>
              <w:t>d</w:t>
            </w:r>
            <w:r w:rsidRPr="00400B47">
              <w:rPr>
                <w:rFonts w:ascii="Arial" w:hAnsi="Arial" w:cs="Arial"/>
                <w:b/>
                <w:spacing w:val="-1"/>
              </w:rPr>
              <w:t>d</w:t>
            </w:r>
            <w:r w:rsidRPr="00400B47">
              <w:rPr>
                <w:rFonts w:ascii="Arial" w:hAnsi="Arial" w:cs="Arial"/>
                <w:b/>
              </w:rPr>
              <w:t>iti</w:t>
            </w:r>
            <w:r w:rsidRPr="00400B47">
              <w:rPr>
                <w:rFonts w:ascii="Arial" w:hAnsi="Arial" w:cs="Arial"/>
                <w:b/>
                <w:spacing w:val="1"/>
              </w:rPr>
              <w:t>o</w:t>
            </w:r>
            <w:r w:rsidRPr="00400B47">
              <w:rPr>
                <w:rFonts w:ascii="Arial" w:hAnsi="Arial" w:cs="Arial"/>
                <w:b/>
              </w:rPr>
              <w:t>n</w:t>
            </w:r>
            <w:r w:rsidRPr="00400B47">
              <w:rPr>
                <w:rFonts w:ascii="Arial" w:hAnsi="Arial" w:cs="Arial"/>
                <w:b/>
                <w:spacing w:val="1"/>
              </w:rPr>
              <w:t>a</w:t>
            </w:r>
            <w:r w:rsidRPr="00400B47">
              <w:rPr>
                <w:rFonts w:ascii="Arial" w:hAnsi="Arial" w:cs="Arial"/>
                <w:b/>
              </w:rPr>
              <w:t>l</w:t>
            </w:r>
            <w:r w:rsidRPr="00400B47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400B47">
              <w:rPr>
                <w:rFonts w:ascii="Arial" w:hAnsi="Arial" w:cs="Arial"/>
                <w:b/>
                <w:spacing w:val="1"/>
              </w:rPr>
              <w:t>r</w:t>
            </w:r>
            <w:r w:rsidRPr="00400B47">
              <w:rPr>
                <w:rFonts w:ascii="Arial" w:hAnsi="Arial" w:cs="Arial"/>
                <w:b/>
              </w:rPr>
              <w:t>e</w:t>
            </w:r>
            <w:r w:rsidRPr="00400B47">
              <w:rPr>
                <w:rFonts w:ascii="Arial" w:hAnsi="Arial" w:cs="Arial"/>
                <w:b/>
                <w:spacing w:val="1"/>
              </w:rPr>
              <w:t>f</w:t>
            </w:r>
            <w:r w:rsidRPr="00400B47">
              <w:rPr>
                <w:rFonts w:ascii="Arial" w:hAnsi="Arial" w:cs="Arial"/>
                <w:b/>
              </w:rPr>
              <w:t>e</w:t>
            </w:r>
            <w:r w:rsidRPr="00400B47">
              <w:rPr>
                <w:rFonts w:ascii="Arial" w:hAnsi="Arial" w:cs="Arial"/>
                <w:b/>
                <w:spacing w:val="1"/>
              </w:rPr>
              <w:t>r</w:t>
            </w:r>
            <w:r w:rsidRPr="00400B47">
              <w:rPr>
                <w:rFonts w:ascii="Arial" w:hAnsi="Arial" w:cs="Arial"/>
                <w:b/>
              </w:rPr>
              <w:t>enc</w:t>
            </w:r>
            <w:r w:rsidRPr="00400B47">
              <w:rPr>
                <w:rFonts w:ascii="Arial" w:hAnsi="Arial" w:cs="Arial"/>
                <w:b/>
                <w:spacing w:val="1"/>
              </w:rPr>
              <w:t>e</w:t>
            </w:r>
            <w:r w:rsidRPr="00400B47">
              <w:rPr>
                <w:rFonts w:ascii="Arial" w:hAnsi="Arial" w:cs="Arial"/>
                <w:b/>
                <w:spacing w:val="-1"/>
              </w:rPr>
              <w:t>s</w:t>
            </w:r>
            <w:r w:rsidRPr="00400B47">
              <w:rPr>
                <w:rFonts w:ascii="Arial" w:hAnsi="Arial" w:cs="Arial"/>
                <w:b/>
              </w:rPr>
              <w:t>,</w:t>
            </w:r>
            <w:r w:rsidRPr="00400B47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400B47">
              <w:rPr>
                <w:rFonts w:ascii="Arial" w:hAnsi="Arial" w:cs="Arial"/>
                <w:b/>
              </w:rPr>
              <w:t>ple</w:t>
            </w:r>
            <w:r w:rsidRPr="00400B47">
              <w:rPr>
                <w:rFonts w:ascii="Arial" w:hAnsi="Arial" w:cs="Arial"/>
                <w:b/>
                <w:spacing w:val="1"/>
              </w:rPr>
              <w:t>a</w:t>
            </w:r>
            <w:r w:rsidRPr="00400B47">
              <w:rPr>
                <w:rFonts w:ascii="Arial" w:hAnsi="Arial" w:cs="Arial"/>
                <w:b/>
                <w:spacing w:val="-1"/>
              </w:rPr>
              <w:t>s</w:t>
            </w:r>
            <w:r w:rsidRPr="00400B47">
              <w:rPr>
                <w:rFonts w:ascii="Arial" w:hAnsi="Arial" w:cs="Arial"/>
                <w:b/>
              </w:rPr>
              <w:t>e</w:t>
            </w:r>
            <w:r w:rsidRPr="00400B47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400B47">
              <w:rPr>
                <w:rFonts w:ascii="Arial" w:hAnsi="Arial" w:cs="Arial"/>
                <w:b/>
                <w:spacing w:val="2"/>
              </w:rPr>
              <w:t>m</w:t>
            </w:r>
            <w:r w:rsidRPr="00400B47">
              <w:rPr>
                <w:rFonts w:ascii="Arial" w:hAnsi="Arial" w:cs="Arial"/>
                <w:b/>
              </w:rPr>
              <w:t>en</w:t>
            </w:r>
            <w:r w:rsidRPr="00400B47">
              <w:rPr>
                <w:rFonts w:ascii="Arial" w:hAnsi="Arial" w:cs="Arial"/>
                <w:b/>
                <w:spacing w:val="1"/>
              </w:rPr>
              <w:t>t</w:t>
            </w:r>
            <w:r w:rsidRPr="00400B47">
              <w:rPr>
                <w:rFonts w:ascii="Arial" w:hAnsi="Arial" w:cs="Arial"/>
                <w:b/>
              </w:rPr>
              <w:t>i</w:t>
            </w:r>
            <w:r w:rsidRPr="00400B47">
              <w:rPr>
                <w:rFonts w:ascii="Arial" w:hAnsi="Arial" w:cs="Arial"/>
                <w:b/>
                <w:spacing w:val="1"/>
              </w:rPr>
              <w:t>o</w:t>
            </w:r>
            <w:r w:rsidRPr="00400B47">
              <w:rPr>
                <w:rFonts w:ascii="Arial" w:hAnsi="Arial" w:cs="Arial"/>
                <w:b/>
              </w:rPr>
              <w:t xml:space="preserve">n </w:t>
            </w:r>
            <w:r w:rsidRPr="00400B47">
              <w:rPr>
                <w:rFonts w:ascii="Arial" w:hAnsi="Arial" w:cs="Arial"/>
                <w:b/>
                <w:spacing w:val="1"/>
              </w:rPr>
              <w:t>t</w:t>
            </w:r>
            <w:r w:rsidRPr="00400B47">
              <w:rPr>
                <w:rFonts w:ascii="Arial" w:hAnsi="Arial" w:cs="Arial"/>
                <w:b/>
              </w:rPr>
              <w:t>hem</w:t>
            </w:r>
            <w:r w:rsidRPr="00400B47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400B47">
              <w:rPr>
                <w:rFonts w:ascii="Arial" w:hAnsi="Arial" w:cs="Arial"/>
                <w:b/>
              </w:rPr>
              <w:t>in</w:t>
            </w:r>
            <w:r w:rsidRPr="00400B47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400B47">
              <w:rPr>
                <w:rFonts w:ascii="Arial" w:hAnsi="Arial" w:cs="Arial"/>
                <w:b/>
                <w:spacing w:val="1"/>
              </w:rPr>
              <w:t>t</w:t>
            </w:r>
            <w:r w:rsidRPr="00400B47">
              <w:rPr>
                <w:rFonts w:ascii="Arial" w:hAnsi="Arial" w:cs="Arial"/>
                <w:b/>
              </w:rPr>
              <w:t>he</w:t>
            </w:r>
            <w:r w:rsidRPr="00400B47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400B47">
              <w:rPr>
                <w:rFonts w:ascii="Arial" w:hAnsi="Arial" w:cs="Arial"/>
                <w:b/>
              </w:rPr>
              <w:t>r</w:t>
            </w:r>
            <w:r w:rsidRPr="00400B47">
              <w:rPr>
                <w:rFonts w:ascii="Arial" w:hAnsi="Arial" w:cs="Arial"/>
                <w:b/>
                <w:spacing w:val="1"/>
              </w:rPr>
              <w:t>ev</w:t>
            </w:r>
            <w:r w:rsidRPr="00400B47">
              <w:rPr>
                <w:rFonts w:ascii="Arial" w:hAnsi="Arial" w:cs="Arial"/>
                <w:b/>
              </w:rPr>
              <w:t>iew</w:t>
            </w:r>
            <w:r w:rsidRPr="00400B47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400B47">
              <w:rPr>
                <w:rFonts w:ascii="Arial" w:hAnsi="Arial" w:cs="Arial"/>
                <w:b/>
                <w:spacing w:val="1"/>
              </w:rPr>
              <w:t>fo</w:t>
            </w:r>
            <w:r w:rsidRPr="00400B47">
              <w:rPr>
                <w:rFonts w:ascii="Arial" w:hAnsi="Arial" w:cs="Arial"/>
                <w:b/>
                <w:spacing w:val="-2"/>
              </w:rPr>
              <w:t>r</w:t>
            </w:r>
            <w:r w:rsidRPr="00400B47">
              <w:rPr>
                <w:rFonts w:ascii="Arial" w:hAnsi="Arial" w:cs="Arial"/>
                <w:b/>
                <w:spacing w:val="2"/>
              </w:rPr>
              <w:t>m</w:t>
            </w:r>
            <w:r w:rsidRPr="00400B47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36C1AB6" w14:textId="77777777" w:rsidR="00DB69B5" w:rsidRPr="00400B47" w:rsidRDefault="00DB69B5">
            <w:pPr>
              <w:spacing w:before="10" w:line="220" w:lineRule="exact"/>
              <w:rPr>
                <w:rFonts w:ascii="Arial" w:hAnsi="Arial" w:cs="Arial"/>
              </w:rPr>
            </w:pPr>
          </w:p>
          <w:p w14:paraId="554980B9" w14:textId="77777777" w:rsidR="00DB69B5" w:rsidRPr="00400B47" w:rsidRDefault="00E83CD6">
            <w:pPr>
              <w:ind w:left="102" w:right="66"/>
              <w:jc w:val="both"/>
              <w:rPr>
                <w:rFonts w:ascii="Arial" w:hAnsi="Arial" w:cs="Arial"/>
              </w:rPr>
            </w:pPr>
            <w:r w:rsidRPr="00400B47">
              <w:rPr>
                <w:rFonts w:ascii="Arial" w:hAnsi="Arial" w:cs="Arial"/>
                <w:spacing w:val="1"/>
              </w:rPr>
              <w:t>In</w:t>
            </w:r>
            <w:r w:rsidRPr="00400B47">
              <w:rPr>
                <w:rFonts w:ascii="Arial" w:hAnsi="Arial" w:cs="Arial"/>
                <w:spacing w:val="-1"/>
              </w:rPr>
              <w:t>s</w:t>
            </w:r>
            <w:r w:rsidRPr="00400B47">
              <w:rPr>
                <w:rFonts w:ascii="Arial" w:hAnsi="Arial" w:cs="Arial"/>
                <w:spacing w:val="1"/>
              </w:rPr>
              <w:t>uff</w:t>
            </w:r>
            <w:r w:rsidRPr="00400B47">
              <w:rPr>
                <w:rFonts w:ascii="Arial" w:hAnsi="Arial" w:cs="Arial"/>
              </w:rPr>
              <w:t>icie</w:t>
            </w:r>
            <w:r w:rsidRPr="00400B47">
              <w:rPr>
                <w:rFonts w:ascii="Arial" w:hAnsi="Arial" w:cs="Arial"/>
                <w:spacing w:val="2"/>
              </w:rPr>
              <w:t>n</w:t>
            </w:r>
            <w:r w:rsidRPr="00400B47">
              <w:rPr>
                <w:rFonts w:ascii="Arial" w:hAnsi="Arial" w:cs="Arial"/>
              </w:rPr>
              <w:t>t</w:t>
            </w:r>
            <w:r w:rsidRPr="00400B47">
              <w:rPr>
                <w:rFonts w:ascii="Arial" w:hAnsi="Arial" w:cs="Arial"/>
                <w:spacing w:val="1"/>
              </w:rPr>
              <w:t xml:space="preserve"> </w:t>
            </w:r>
            <w:r w:rsidRPr="00400B47">
              <w:rPr>
                <w:rFonts w:ascii="Arial" w:hAnsi="Arial" w:cs="Arial"/>
              </w:rPr>
              <w:t>a</w:t>
            </w:r>
            <w:r w:rsidRPr="00400B47">
              <w:rPr>
                <w:rFonts w:ascii="Arial" w:hAnsi="Arial" w:cs="Arial"/>
                <w:spacing w:val="1"/>
              </w:rPr>
              <w:t>n</w:t>
            </w:r>
            <w:r w:rsidRPr="00400B47">
              <w:rPr>
                <w:rFonts w:ascii="Arial" w:hAnsi="Arial" w:cs="Arial"/>
              </w:rPr>
              <w:t>d</w:t>
            </w:r>
            <w:r w:rsidRPr="00400B47">
              <w:rPr>
                <w:rFonts w:ascii="Arial" w:hAnsi="Arial" w:cs="Arial"/>
                <w:spacing w:val="9"/>
              </w:rPr>
              <w:t xml:space="preserve"> </w:t>
            </w:r>
            <w:r w:rsidRPr="00400B47">
              <w:rPr>
                <w:rFonts w:ascii="Arial" w:hAnsi="Arial" w:cs="Arial"/>
                <w:spacing w:val="-1"/>
              </w:rPr>
              <w:t>n</w:t>
            </w:r>
            <w:r w:rsidRPr="00400B47">
              <w:rPr>
                <w:rFonts w:ascii="Arial" w:hAnsi="Arial" w:cs="Arial"/>
                <w:spacing w:val="1"/>
              </w:rPr>
              <w:t>o</w:t>
            </w:r>
            <w:r w:rsidRPr="00400B47">
              <w:rPr>
                <w:rFonts w:ascii="Arial" w:hAnsi="Arial" w:cs="Arial"/>
              </w:rPr>
              <w:t>t</w:t>
            </w:r>
            <w:r w:rsidRPr="00400B47">
              <w:rPr>
                <w:rFonts w:ascii="Arial" w:hAnsi="Arial" w:cs="Arial"/>
                <w:spacing w:val="8"/>
              </w:rPr>
              <w:t xml:space="preserve"> </w:t>
            </w:r>
            <w:r w:rsidRPr="00400B47">
              <w:rPr>
                <w:rFonts w:ascii="Arial" w:hAnsi="Arial" w:cs="Arial"/>
                <w:spacing w:val="1"/>
              </w:rPr>
              <w:t>u</w:t>
            </w:r>
            <w:r w:rsidRPr="00400B47">
              <w:rPr>
                <w:rFonts w:ascii="Arial" w:hAnsi="Arial" w:cs="Arial"/>
                <w:spacing w:val="5"/>
              </w:rPr>
              <w:t>p</w:t>
            </w:r>
            <w:r w:rsidRPr="00400B47">
              <w:rPr>
                <w:rFonts w:ascii="Arial" w:hAnsi="Arial" w:cs="Arial"/>
                <w:spacing w:val="1"/>
              </w:rPr>
              <w:t>-</w:t>
            </w:r>
            <w:r w:rsidRPr="00400B47">
              <w:rPr>
                <w:rFonts w:ascii="Arial" w:hAnsi="Arial" w:cs="Arial"/>
              </w:rPr>
              <w:t>t</w:t>
            </w:r>
            <w:r w:rsidRPr="00400B47">
              <w:rPr>
                <w:rFonts w:ascii="Arial" w:hAnsi="Arial" w:cs="Arial"/>
                <w:spacing w:val="-1"/>
              </w:rPr>
              <w:t>o</w:t>
            </w:r>
            <w:r w:rsidRPr="00400B47">
              <w:rPr>
                <w:rFonts w:ascii="Arial" w:hAnsi="Arial" w:cs="Arial"/>
                <w:spacing w:val="1"/>
              </w:rPr>
              <w:t>-d</w:t>
            </w:r>
            <w:r w:rsidRPr="00400B47">
              <w:rPr>
                <w:rFonts w:ascii="Arial" w:hAnsi="Arial" w:cs="Arial"/>
              </w:rPr>
              <w:t>a</w:t>
            </w:r>
            <w:r w:rsidRPr="00400B47">
              <w:rPr>
                <w:rFonts w:ascii="Arial" w:hAnsi="Arial" w:cs="Arial"/>
                <w:spacing w:val="-2"/>
              </w:rPr>
              <w:t>t</w:t>
            </w:r>
            <w:r w:rsidRPr="00400B47">
              <w:rPr>
                <w:rFonts w:ascii="Arial" w:hAnsi="Arial" w:cs="Arial"/>
              </w:rPr>
              <w:t>e</w:t>
            </w:r>
            <w:r w:rsidRPr="00400B47">
              <w:rPr>
                <w:rFonts w:ascii="Arial" w:hAnsi="Arial" w:cs="Arial"/>
                <w:spacing w:val="3"/>
              </w:rPr>
              <w:t xml:space="preserve"> </w:t>
            </w:r>
            <w:r w:rsidRPr="00400B47">
              <w:rPr>
                <w:rFonts w:ascii="Arial" w:hAnsi="Arial" w:cs="Arial"/>
                <w:spacing w:val="1"/>
              </w:rPr>
              <w:t>fo</w:t>
            </w:r>
            <w:r w:rsidRPr="00400B47">
              <w:rPr>
                <w:rFonts w:ascii="Arial" w:hAnsi="Arial" w:cs="Arial"/>
              </w:rPr>
              <w:t>r</w:t>
            </w:r>
            <w:r w:rsidRPr="00400B47">
              <w:rPr>
                <w:rFonts w:ascii="Arial" w:hAnsi="Arial" w:cs="Arial"/>
                <w:spacing w:val="9"/>
              </w:rPr>
              <w:t xml:space="preserve"> </w:t>
            </w:r>
            <w:r w:rsidRPr="00400B47">
              <w:rPr>
                <w:rFonts w:ascii="Arial" w:hAnsi="Arial" w:cs="Arial"/>
                <w:spacing w:val="1"/>
              </w:rPr>
              <w:t>m</w:t>
            </w:r>
            <w:r w:rsidRPr="00400B47">
              <w:rPr>
                <w:rFonts w:ascii="Arial" w:hAnsi="Arial" w:cs="Arial"/>
              </w:rPr>
              <w:t>et</w:t>
            </w:r>
            <w:r w:rsidRPr="00400B47">
              <w:rPr>
                <w:rFonts w:ascii="Arial" w:hAnsi="Arial" w:cs="Arial"/>
                <w:spacing w:val="1"/>
              </w:rPr>
              <w:t>hod</w:t>
            </w:r>
            <w:r w:rsidRPr="00400B47">
              <w:rPr>
                <w:rFonts w:ascii="Arial" w:hAnsi="Arial" w:cs="Arial"/>
                <w:spacing w:val="-1"/>
              </w:rPr>
              <w:t>s</w:t>
            </w:r>
            <w:r w:rsidRPr="00400B47">
              <w:rPr>
                <w:rFonts w:ascii="Arial" w:hAnsi="Arial" w:cs="Arial"/>
              </w:rPr>
              <w:t>.</w:t>
            </w:r>
            <w:r w:rsidRPr="00400B47">
              <w:rPr>
                <w:rFonts w:ascii="Arial" w:hAnsi="Arial" w:cs="Arial"/>
                <w:spacing w:val="4"/>
              </w:rPr>
              <w:t xml:space="preserve"> </w:t>
            </w:r>
            <w:r w:rsidRPr="00400B47">
              <w:rPr>
                <w:rFonts w:ascii="Arial" w:hAnsi="Arial" w:cs="Arial"/>
              </w:rPr>
              <w:t>Please</w:t>
            </w:r>
            <w:r w:rsidRPr="00400B47">
              <w:rPr>
                <w:rFonts w:ascii="Arial" w:hAnsi="Arial" w:cs="Arial"/>
                <w:spacing w:val="6"/>
              </w:rPr>
              <w:t xml:space="preserve"> </w:t>
            </w:r>
            <w:r w:rsidRPr="00400B47">
              <w:rPr>
                <w:rFonts w:ascii="Arial" w:hAnsi="Arial" w:cs="Arial"/>
              </w:rPr>
              <w:t>i</w:t>
            </w:r>
            <w:r w:rsidRPr="00400B47">
              <w:rPr>
                <w:rFonts w:ascii="Arial" w:hAnsi="Arial" w:cs="Arial"/>
                <w:spacing w:val="1"/>
              </w:rPr>
              <w:t>n</w:t>
            </w:r>
            <w:r w:rsidRPr="00400B47">
              <w:rPr>
                <w:rFonts w:ascii="Arial" w:hAnsi="Arial" w:cs="Arial"/>
              </w:rPr>
              <w:t>cl</w:t>
            </w:r>
            <w:r w:rsidRPr="00400B47">
              <w:rPr>
                <w:rFonts w:ascii="Arial" w:hAnsi="Arial" w:cs="Arial"/>
                <w:spacing w:val="1"/>
              </w:rPr>
              <w:t>ud</w:t>
            </w:r>
            <w:r w:rsidRPr="00400B47">
              <w:rPr>
                <w:rFonts w:ascii="Arial" w:hAnsi="Arial" w:cs="Arial"/>
              </w:rPr>
              <w:t>e</w:t>
            </w:r>
            <w:r w:rsidRPr="00400B47">
              <w:rPr>
                <w:rFonts w:ascii="Arial" w:hAnsi="Arial" w:cs="Arial"/>
                <w:spacing w:val="5"/>
              </w:rPr>
              <w:t xml:space="preserve"> </w:t>
            </w:r>
            <w:r w:rsidRPr="00400B47">
              <w:rPr>
                <w:rFonts w:ascii="Arial" w:hAnsi="Arial" w:cs="Arial"/>
              </w:rPr>
              <w:t>clas</w:t>
            </w:r>
            <w:r w:rsidRPr="00400B47">
              <w:rPr>
                <w:rFonts w:ascii="Arial" w:hAnsi="Arial" w:cs="Arial"/>
                <w:spacing w:val="-1"/>
              </w:rPr>
              <w:t>s</w:t>
            </w:r>
            <w:r w:rsidRPr="00400B47">
              <w:rPr>
                <w:rFonts w:ascii="Arial" w:hAnsi="Arial" w:cs="Arial"/>
              </w:rPr>
              <w:t>ic</w:t>
            </w:r>
            <w:r w:rsidRPr="00400B47">
              <w:rPr>
                <w:rFonts w:ascii="Arial" w:hAnsi="Arial" w:cs="Arial"/>
                <w:spacing w:val="8"/>
              </w:rPr>
              <w:t xml:space="preserve"> </w:t>
            </w:r>
            <w:r w:rsidRPr="00400B47">
              <w:rPr>
                <w:rFonts w:ascii="Arial" w:hAnsi="Arial" w:cs="Arial"/>
                <w:spacing w:val="-1"/>
              </w:rPr>
              <w:t>s</w:t>
            </w:r>
            <w:r w:rsidRPr="00400B47">
              <w:rPr>
                <w:rFonts w:ascii="Arial" w:hAnsi="Arial" w:cs="Arial"/>
                <w:spacing w:val="1"/>
              </w:rPr>
              <w:t>our</w:t>
            </w:r>
            <w:r w:rsidRPr="00400B47">
              <w:rPr>
                <w:rFonts w:ascii="Arial" w:hAnsi="Arial" w:cs="Arial"/>
              </w:rPr>
              <w:t>c</w:t>
            </w:r>
            <w:r w:rsidRPr="00400B47">
              <w:rPr>
                <w:rFonts w:ascii="Arial" w:hAnsi="Arial" w:cs="Arial"/>
                <w:spacing w:val="1"/>
              </w:rPr>
              <w:t>e</w:t>
            </w:r>
            <w:r w:rsidRPr="00400B47">
              <w:rPr>
                <w:rFonts w:ascii="Arial" w:hAnsi="Arial" w:cs="Arial"/>
              </w:rPr>
              <w:t>s</w:t>
            </w:r>
            <w:r w:rsidRPr="00400B47">
              <w:rPr>
                <w:rFonts w:ascii="Arial" w:hAnsi="Arial" w:cs="Arial"/>
                <w:spacing w:val="4"/>
              </w:rPr>
              <w:t xml:space="preserve"> </w:t>
            </w:r>
            <w:r w:rsidRPr="00400B47">
              <w:rPr>
                <w:rFonts w:ascii="Arial" w:hAnsi="Arial" w:cs="Arial"/>
                <w:spacing w:val="1"/>
              </w:rPr>
              <w:t>fo</w:t>
            </w:r>
            <w:r w:rsidRPr="00400B47">
              <w:rPr>
                <w:rFonts w:ascii="Arial" w:hAnsi="Arial" w:cs="Arial"/>
              </w:rPr>
              <w:t>r</w:t>
            </w:r>
            <w:r w:rsidRPr="00400B47">
              <w:rPr>
                <w:rFonts w:ascii="Arial" w:hAnsi="Arial" w:cs="Arial"/>
                <w:spacing w:val="9"/>
              </w:rPr>
              <w:t xml:space="preserve"> </w:t>
            </w:r>
            <w:r w:rsidRPr="00400B47">
              <w:rPr>
                <w:rFonts w:ascii="Arial" w:hAnsi="Arial" w:cs="Arial"/>
              </w:rPr>
              <w:t>i</w:t>
            </w:r>
            <w:r w:rsidRPr="00400B47">
              <w:rPr>
                <w:rFonts w:ascii="Arial" w:hAnsi="Arial" w:cs="Arial"/>
                <w:spacing w:val="1"/>
              </w:rPr>
              <w:t>nd</w:t>
            </w:r>
            <w:r w:rsidRPr="00400B47">
              <w:rPr>
                <w:rFonts w:ascii="Arial" w:hAnsi="Arial" w:cs="Arial"/>
              </w:rPr>
              <w:t>ices</w:t>
            </w:r>
            <w:r w:rsidRPr="00400B47">
              <w:rPr>
                <w:rFonts w:ascii="Arial" w:hAnsi="Arial" w:cs="Arial"/>
                <w:spacing w:val="5"/>
              </w:rPr>
              <w:t xml:space="preserve"> </w:t>
            </w:r>
            <w:r w:rsidRPr="00400B47">
              <w:rPr>
                <w:rFonts w:ascii="Arial" w:hAnsi="Arial" w:cs="Arial"/>
                <w:spacing w:val="8"/>
              </w:rPr>
              <w:t>(</w:t>
            </w:r>
            <w:r w:rsidRPr="00400B47">
              <w:rPr>
                <w:rFonts w:ascii="Arial" w:hAnsi="Arial" w:cs="Arial"/>
              </w:rPr>
              <w:t>A</w:t>
            </w:r>
            <w:r w:rsidRPr="00400B47">
              <w:rPr>
                <w:rFonts w:ascii="Arial" w:hAnsi="Arial" w:cs="Arial"/>
                <w:spacing w:val="1"/>
              </w:rPr>
              <w:t>bdu</w:t>
            </w:r>
            <w:r w:rsidRPr="00400B47">
              <w:rPr>
                <w:rFonts w:ascii="Arial" w:hAnsi="Arial" w:cs="Arial"/>
              </w:rPr>
              <w:t>l</w:t>
            </w:r>
            <w:r w:rsidRPr="00400B47">
              <w:rPr>
                <w:rFonts w:ascii="Arial" w:hAnsi="Arial" w:cs="Arial"/>
                <w:spacing w:val="1"/>
              </w:rPr>
              <w:t>-</w:t>
            </w:r>
            <w:r w:rsidRPr="00400B47">
              <w:rPr>
                <w:rFonts w:ascii="Arial" w:hAnsi="Arial" w:cs="Arial"/>
                <w:spacing w:val="-1"/>
              </w:rPr>
              <w:t>B</w:t>
            </w:r>
            <w:r w:rsidRPr="00400B47">
              <w:rPr>
                <w:rFonts w:ascii="Arial" w:hAnsi="Arial" w:cs="Arial"/>
              </w:rPr>
              <w:t>a</w:t>
            </w:r>
            <w:r w:rsidRPr="00400B47">
              <w:rPr>
                <w:rFonts w:ascii="Arial" w:hAnsi="Arial" w:cs="Arial"/>
                <w:spacing w:val="1"/>
              </w:rPr>
              <w:t>k</w:t>
            </w:r>
            <w:r w:rsidRPr="00400B47">
              <w:rPr>
                <w:rFonts w:ascii="Arial" w:hAnsi="Arial" w:cs="Arial"/>
              </w:rPr>
              <w:t>i &amp;</w:t>
            </w:r>
            <w:r w:rsidRPr="00400B47">
              <w:rPr>
                <w:rFonts w:ascii="Arial" w:hAnsi="Arial" w:cs="Arial"/>
                <w:spacing w:val="10"/>
              </w:rPr>
              <w:t xml:space="preserve"> </w:t>
            </w:r>
            <w:r w:rsidRPr="00400B47">
              <w:rPr>
                <w:rFonts w:ascii="Arial" w:hAnsi="Arial" w:cs="Arial"/>
              </w:rPr>
              <w:t>A</w:t>
            </w:r>
            <w:r w:rsidRPr="00400B47">
              <w:rPr>
                <w:rFonts w:ascii="Arial" w:hAnsi="Arial" w:cs="Arial"/>
                <w:spacing w:val="1"/>
              </w:rPr>
              <w:t>nd</w:t>
            </w:r>
            <w:r w:rsidRPr="00400B47">
              <w:rPr>
                <w:rFonts w:ascii="Arial" w:hAnsi="Arial" w:cs="Arial"/>
              </w:rPr>
              <w:t>e</w:t>
            </w:r>
            <w:r w:rsidRPr="00400B47">
              <w:rPr>
                <w:rFonts w:ascii="Arial" w:hAnsi="Arial" w:cs="Arial"/>
                <w:spacing w:val="1"/>
              </w:rPr>
              <w:t>r</w:t>
            </w:r>
            <w:r w:rsidRPr="00400B47">
              <w:rPr>
                <w:rFonts w:ascii="Arial" w:hAnsi="Arial" w:cs="Arial"/>
                <w:spacing w:val="-1"/>
              </w:rPr>
              <w:t>s</w:t>
            </w:r>
            <w:r w:rsidRPr="00400B47">
              <w:rPr>
                <w:rFonts w:ascii="Arial" w:hAnsi="Arial" w:cs="Arial"/>
                <w:spacing w:val="1"/>
              </w:rPr>
              <w:t>o</w:t>
            </w:r>
            <w:r w:rsidRPr="00400B47">
              <w:rPr>
                <w:rFonts w:ascii="Arial" w:hAnsi="Arial" w:cs="Arial"/>
              </w:rPr>
              <w:t xml:space="preserve">n </w:t>
            </w:r>
            <w:r w:rsidRPr="00400B47">
              <w:rPr>
                <w:rFonts w:ascii="Arial" w:hAnsi="Arial" w:cs="Arial"/>
                <w:spacing w:val="1"/>
              </w:rPr>
              <w:t>fo</w:t>
            </w:r>
            <w:r w:rsidRPr="00400B47">
              <w:rPr>
                <w:rFonts w:ascii="Arial" w:hAnsi="Arial" w:cs="Arial"/>
              </w:rPr>
              <w:t>r</w:t>
            </w:r>
            <w:r w:rsidRPr="00400B47">
              <w:rPr>
                <w:rFonts w:ascii="Arial" w:hAnsi="Arial" w:cs="Arial"/>
                <w:spacing w:val="7"/>
              </w:rPr>
              <w:t xml:space="preserve"> </w:t>
            </w:r>
            <w:r w:rsidRPr="00400B47">
              <w:rPr>
                <w:rFonts w:ascii="Arial" w:hAnsi="Arial" w:cs="Arial"/>
              </w:rPr>
              <w:t>Vi</w:t>
            </w:r>
            <w:r w:rsidRPr="00400B47">
              <w:rPr>
                <w:rFonts w:ascii="Arial" w:hAnsi="Arial" w:cs="Arial"/>
                <w:spacing w:val="1"/>
              </w:rPr>
              <w:t>go</w:t>
            </w:r>
            <w:r w:rsidRPr="00400B47">
              <w:rPr>
                <w:rFonts w:ascii="Arial" w:hAnsi="Arial" w:cs="Arial"/>
                <w:spacing w:val="-1"/>
              </w:rPr>
              <w:t>u</w:t>
            </w:r>
            <w:r w:rsidRPr="00400B47">
              <w:rPr>
                <w:rFonts w:ascii="Arial" w:hAnsi="Arial" w:cs="Arial"/>
              </w:rPr>
              <w:t>r</w:t>
            </w:r>
            <w:r w:rsidRPr="00400B47">
              <w:rPr>
                <w:rFonts w:ascii="Arial" w:hAnsi="Arial" w:cs="Arial"/>
                <w:spacing w:val="4"/>
              </w:rPr>
              <w:t xml:space="preserve"> </w:t>
            </w:r>
            <w:r w:rsidRPr="00400B47">
              <w:rPr>
                <w:rFonts w:ascii="Arial" w:hAnsi="Arial" w:cs="Arial"/>
                <w:spacing w:val="1"/>
              </w:rPr>
              <w:t>II</w:t>
            </w:r>
            <w:r w:rsidRPr="00400B47">
              <w:rPr>
                <w:rFonts w:ascii="Arial" w:hAnsi="Arial" w:cs="Arial"/>
              </w:rPr>
              <w:t>;</w:t>
            </w:r>
            <w:r w:rsidRPr="00400B47">
              <w:rPr>
                <w:rFonts w:ascii="Arial" w:hAnsi="Arial" w:cs="Arial"/>
                <w:spacing w:val="7"/>
              </w:rPr>
              <w:t xml:space="preserve"> </w:t>
            </w:r>
            <w:r w:rsidRPr="00400B47">
              <w:rPr>
                <w:rFonts w:ascii="Arial" w:hAnsi="Arial" w:cs="Arial"/>
              </w:rPr>
              <w:t>M</w:t>
            </w:r>
            <w:r w:rsidRPr="00400B47">
              <w:rPr>
                <w:rFonts w:ascii="Arial" w:hAnsi="Arial" w:cs="Arial"/>
                <w:spacing w:val="1"/>
              </w:rPr>
              <w:t>agu</w:t>
            </w:r>
            <w:r w:rsidRPr="00400B47">
              <w:rPr>
                <w:rFonts w:ascii="Arial" w:hAnsi="Arial" w:cs="Arial"/>
              </w:rPr>
              <w:t>ire</w:t>
            </w:r>
            <w:r w:rsidRPr="00400B47">
              <w:rPr>
                <w:rFonts w:ascii="Arial" w:hAnsi="Arial" w:cs="Arial"/>
                <w:spacing w:val="3"/>
              </w:rPr>
              <w:t xml:space="preserve"> </w:t>
            </w:r>
            <w:r w:rsidRPr="00400B47">
              <w:rPr>
                <w:rFonts w:ascii="Arial" w:hAnsi="Arial" w:cs="Arial"/>
                <w:spacing w:val="-2"/>
              </w:rPr>
              <w:t>f</w:t>
            </w:r>
            <w:r w:rsidRPr="00400B47">
              <w:rPr>
                <w:rFonts w:ascii="Arial" w:hAnsi="Arial" w:cs="Arial"/>
                <w:spacing w:val="1"/>
              </w:rPr>
              <w:t>o</w:t>
            </w:r>
            <w:r w:rsidRPr="00400B47">
              <w:rPr>
                <w:rFonts w:ascii="Arial" w:hAnsi="Arial" w:cs="Arial"/>
              </w:rPr>
              <w:t>r</w:t>
            </w:r>
            <w:r w:rsidRPr="00400B47">
              <w:rPr>
                <w:rFonts w:ascii="Arial" w:hAnsi="Arial" w:cs="Arial"/>
                <w:spacing w:val="4"/>
              </w:rPr>
              <w:t xml:space="preserve"> </w:t>
            </w:r>
            <w:r w:rsidRPr="00400B47">
              <w:rPr>
                <w:rFonts w:ascii="Arial" w:hAnsi="Arial" w:cs="Arial"/>
                <w:spacing w:val="1"/>
              </w:rPr>
              <w:t>g</w:t>
            </w:r>
            <w:r w:rsidRPr="00400B47">
              <w:rPr>
                <w:rFonts w:ascii="Arial" w:hAnsi="Arial" w:cs="Arial"/>
              </w:rPr>
              <w:t>e</w:t>
            </w:r>
            <w:r w:rsidRPr="00400B47">
              <w:rPr>
                <w:rFonts w:ascii="Arial" w:hAnsi="Arial" w:cs="Arial"/>
                <w:spacing w:val="1"/>
              </w:rPr>
              <w:t>rm</w:t>
            </w:r>
            <w:r w:rsidRPr="00400B47">
              <w:rPr>
                <w:rFonts w:ascii="Arial" w:hAnsi="Arial" w:cs="Arial"/>
              </w:rPr>
              <w:t>i</w:t>
            </w:r>
            <w:r w:rsidRPr="00400B47">
              <w:rPr>
                <w:rFonts w:ascii="Arial" w:hAnsi="Arial" w:cs="Arial"/>
                <w:spacing w:val="1"/>
              </w:rPr>
              <w:t>n</w:t>
            </w:r>
            <w:r w:rsidRPr="00400B47">
              <w:rPr>
                <w:rFonts w:ascii="Arial" w:hAnsi="Arial" w:cs="Arial"/>
              </w:rPr>
              <w:t>ati</w:t>
            </w:r>
            <w:r w:rsidRPr="00400B47">
              <w:rPr>
                <w:rFonts w:ascii="Arial" w:hAnsi="Arial" w:cs="Arial"/>
                <w:spacing w:val="1"/>
              </w:rPr>
              <w:t>o</w:t>
            </w:r>
            <w:r w:rsidRPr="00400B47">
              <w:rPr>
                <w:rFonts w:ascii="Arial" w:hAnsi="Arial" w:cs="Arial"/>
              </w:rPr>
              <w:t xml:space="preserve">n </w:t>
            </w:r>
            <w:r w:rsidRPr="00400B47">
              <w:rPr>
                <w:rFonts w:ascii="Arial" w:hAnsi="Arial" w:cs="Arial"/>
                <w:spacing w:val="1"/>
              </w:rPr>
              <w:t>r</w:t>
            </w:r>
            <w:r w:rsidRPr="00400B47">
              <w:rPr>
                <w:rFonts w:ascii="Arial" w:hAnsi="Arial" w:cs="Arial"/>
              </w:rPr>
              <w:t>ate/</w:t>
            </w:r>
            <w:r w:rsidRPr="00400B47">
              <w:rPr>
                <w:rFonts w:ascii="Arial" w:hAnsi="Arial" w:cs="Arial"/>
                <w:spacing w:val="1"/>
              </w:rPr>
              <w:t>m</w:t>
            </w:r>
            <w:r w:rsidRPr="00400B47">
              <w:rPr>
                <w:rFonts w:ascii="Arial" w:hAnsi="Arial" w:cs="Arial"/>
              </w:rPr>
              <w:t>e</w:t>
            </w:r>
            <w:r w:rsidRPr="00400B47">
              <w:rPr>
                <w:rFonts w:ascii="Arial" w:hAnsi="Arial" w:cs="Arial"/>
                <w:spacing w:val="-2"/>
              </w:rPr>
              <w:t>a</w:t>
            </w:r>
            <w:r w:rsidRPr="00400B47">
              <w:rPr>
                <w:rFonts w:ascii="Arial" w:hAnsi="Arial" w:cs="Arial"/>
              </w:rPr>
              <w:t>n</w:t>
            </w:r>
            <w:r w:rsidRPr="00400B47">
              <w:rPr>
                <w:rFonts w:ascii="Arial" w:hAnsi="Arial" w:cs="Arial"/>
                <w:spacing w:val="2"/>
              </w:rPr>
              <w:t xml:space="preserve"> </w:t>
            </w:r>
            <w:r w:rsidRPr="00400B47">
              <w:rPr>
                <w:rFonts w:ascii="Arial" w:hAnsi="Arial" w:cs="Arial"/>
                <w:spacing w:val="1"/>
              </w:rPr>
              <w:t>d</w:t>
            </w:r>
            <w:r w:rsidRPr="00400B47">
              <w:rPr>
                <w:rFonts w:ascii="Arial" w:hAnsi="Arial" w:cs="Arial"/>
              </w:rPr>
              <w:t>ail</w:t>
            </w:r>
            <w:r w:rsidRPr="00400B47">
              <w:rPr>
                <w:rFonts w:ascii="Arial" w:hAnsi="Arial" w:cs="Arial"/>
                <w:spacing w:val="1"/>
              </w:rPr>
              <w:t>y</w:t>
            </w:r>
            <w:r w:rsidRPr="00400B47">
              <w:rPr>
                <w:rFonts w:ascii="Arial" w:hAnsi="Arial" w:cs="Arial"/>
              </w:rPr>
              <w:t>;</w:t>
            </w:r>
            <w:r w:rsidRPr="00400B47">
              <w:rPr>
                <w:rFonts w:ascii="Arial" w:hAnsi="Arial" w:cs="Arial"/>
                <w:spacing w:val="2"/>
              </w:rPr>
              <w:t xml:space="preserve"> </w:t>
            </w:r>
            <w:r w:rsidRPr="00400B47">
              <w:rPr>
                <w:rFonts w:ascii="Arial" w:hAnsi="Arial" w:cs="Arial"/>
                <w:spacing w:val="-1"/>
              </w:rPr>
              <w:t>R</w:t>
            </w:r>
            <w:r w:rsidRPr="00400B47">
              <w:rPr>
                <w:rFonts w:ascii="Arial" w:hAnsi="Arial" w:cs="Arial"/>
              </w:rPr>
              <w:t>a</w:t>
            </w:r>
            <w:r w:rsidRPr="00400B47">
              <w:rPr>
                <w:rFonts w:ascii="Arial" w:hAnsi="Arial" w:cs="Arial"/>
                <w:spacing w:val="1"/>
              </w:rPr>
              <w:t>n</w:t>
            </w:r>
            <w:r w:rsidRPr="00400B47">
              <w:rPr>
                <w:rFonts w:ascii="Arial" w:hAnsi="Arial" w:cs="Arial"/>
              </w:rPr>
              <w:t>al</w:t>
            </w:r>
            <w:r w:rsidRPr="00400B47">
              <w:rPr>
                <w:rFonts w:ascii="Arial" w:hAnsi="Arial" w:cs="Arial"/>
                <w:spacing w:val="4"/>
              </w:rPr>
              <w:t xml:space="preserve"> </w:t>
            </w:r>
            <w:r w:rsidRPr="00400B47">
              <w:rPr>
                <w:rFonts w:ascii="Arial" w:hAnsi="Arial" w:cs="Arial"/>
              </w:rPr>
              <w:t>&amp;</w:t>
            </w:r>
            <w:r w:rsidRPr="00400B47">
              <w:rPr>
                <w:rFonts w:ascii="Arial" w:hAnsi="Arial" w:cs="Arial"/>
                <w:spacing w:val="8"/>
              </w:rPr>
              <w:t xml:space="preserve"> </w:t>
            </w:r>
            <w:r w:rsidRPr="00400B47">
              <w:rPr>
                <w:rFonts w:ascii="Arial" w:hAnsi="Arial" w:cs="Arial"/>
              </w:rPr>
              <w:t>Sa</w:t>
            </w:r>
            <w:r w:rsidRPr="00400B47">
              <w:rPr>
                <w:rFonts w:ascii="Arial" w:hAnsi="Arial" w:cs="Arial"/>
                <w:spacing w:val="1"/>
              </w:rPr>
              <w:t>n</w:t>
            </w:r>
            <w:r w:rsidRPr="00400B47">
              <w:rPr>
                <w:rFonts w:ascii="Arial" w:hAnsi="Arial" w:cs="Arial"/>
              </w:rPr>
              <w:t>ta</w:t>
            </w:r>
            <w:r w:rsidRPr="00400B47">
              <w:rPr>
                <w:rFonts w:ascii="Arial" w:hAnsi="Arial" w:cs="Arial"/>
                <w:spacing w:val="1"/>
              </w:rPr>
              <w:t>n</w:t>
            </w:r>
            <w:r w:rsidRPr="00400B47">
              <w:rPr>
                <w:rFonts w:ascii="Arial" w:hAnsi="Arial" w:cs="Arial"/>
              </w:rPr>
              <w:t>a</w:t>
            </w:r>
            <w:r w:rsidRPr="00400B47">
              <w:rPr>
                <w:rFonts w:ascii="Arial" w:hAnsi="Arial" w:cs="Arial"/>
                <w:spacing w:val="3"/>
              </w:rPr>
              <w:t xml:space="preserve"> </w:t>
            </w:r>
            <w:r w:rsidRPr="00400B47">
              <w:rPr>
                <w:rFonts w:ascii="Arial" w:hAnsi="Arial" w:cs="Arial"/>
                <w:spacing w:val="1"/>
              </w:rPr>
              <w:t>fo</w:t>
            </w:r>
            <w:r w:rsidRPr="00400B47">
              <w:rPr>
                <w:rFonts w:ascii="Arial" w:hAnsi="Arial" w:cs="Arial"/>
              </w:rPr>
              <w:t>r</w:t>
            </w:r>
            <w:r w:rsidRPr="00400B47">
              <w:rPr>
                <w:rFonts w:ascii="Arial" w:hAnsi="Arial" w:cs="Arial"/>
                <w:spacing w:val="7"/>
              </w:rPr>
              <w:t xml:space="preserve"> </w:t>
            </w:r>
            <w:r w:rsidRPr="00400B47">
              <w:rPr>
                <w:rFonts w:ascii="Arial" w:hAnsi="Arial" w:cs="Arial"/>
                <w:spacing w:val="1"/>
              </w:rPr>
              <w:t>g</w:t>
            </w:r>
            <w:r w:rsidRPr="00400B47">
              <w:rPr>
                <w:rFonts w:ascii="Arial" w:hAnsi="Arial" w:cs="Arial"/>
              </w:rPr>
              <w:t>e</w:t>
            </w:r>
            <w:r w:rsidRPr="00400B47">
              <w:rPr>
                <w:rFonts w:ascii="Arial" w:hAnsi="Arial" w:cs="Arial"/>
                <w:spacing w:val="1"/>
              </w:rPr>
              <w:t>rm</w:t>
            </w:r>
            <w:r w:rsidRPr="00400B47">
              <w:rPr>
                <w:rFonts w:ascii="Arial" w:hAnsi="Arial" w:cs="Arial"/>
                <w:spacing w:val="-3"/>
              </w:rPr>
              <w:t>i</w:t>
            </w:r>
            <w:r w:rsidRPr="00400B47">
              <w:rPr>
                <w:rFonts w:ascii="Arial" w:hAnsi="Arial" w:cs="Arial"/>
                <w:spacing w:val="1"/>
              </w:rPr>
              <w:t>n</w:t>
            </w:r>
            <w:r w:rsidRPr="00400B47">
              <w:rPr>
                <w:rFonts w:ascii="Arial" w:hAnsi="Arial" w:cs="Arial"/>
              </w:rPr>
              <w:t>ati</w:t>
            </w:r>
            <w:r w:rsidRPr="00400B47">
              <w:rPr>
                <w:rFonts w:ascii="Arial" w:hAnsi="Arial" w:cs="Arial"/>
                <w:spacing w:val="1"/>
              </w:rPr>
              <w:t>o</w:t>
            </w:r>
            <w:r w:rsidRPr="00400B47">
              <w:rPr>
                <w:rFonts w:ascii="Arial" w:hAnsi="Arial" w:cs="Arial"/>
              </w:rPr>
              <w:t xml:space="preserve">n </w:t>
            </w:r>
            <w:r w:rsidRPr="00400B47">
              <w:rPr>
                <w:rFonts w:ascii="Arial" w:hAnsi="Arial" w:cs="Arial"/>
                <w:spacing w:val="1"/>
              </w:rPr>
              <w:t>m</w:t>
            </w:r>
            <w:r w:rsidRPr="00400B47">
              <w:rPr>
                <w:rFonts w:ascii="Arial" w:hAnsi="Arial" w:cs="Arial"/>
              </w:rPr>
              <w:t>et</w:t>
            </w:r>
            <w:r w:rsidRPr="00400B47">
              <w:rPr>
                <w:rFonts w:ascii="Arial" w:hAnsi="Arial" w:cs="Arial"/>
                <w:spacing w:val="1"/>
              </w:rPr>
              <w:t>r</w:t>
            </w:r>
            <w:r w:rsidRPr="00400B47">
              <w:rPr>
                <w:rFonts w:ascii="Arial" w:hAnsi="Arial" w:cs="Arial"/>
              </w:rPr>
              <w:t>ics),</w:t>
            </w:r>
            <w:r w:rsidRPr="00400B47">
              <w:rPr>
                <w:rFonts w:ascii="Arial" w:hAnsi="Arial" w:cs="Arial"/>
                <w:spacing w:val="3"/>
              </w:rPr>
              <w:t xml:space="preserve"> </w:t>
            </w:r>
            <w:r w:rsidRPr="00400B47">
              <w:rPr>
                <w:rFonts w:ascii="Arial" w:hAnsi="Arial" w:cs="Arial"/>
                <w:spacing w:val="1"/>
              </w:rPr>
              <w:t>r</w:t>
            </w:r>
            <w:r w:rsidRPr="00400B47">
              <w:rPr>
                <w:rFonts w:ascii="Arial" w:hAnsi="Arial" w:cs="Arial"/>
              </w:rPr>
              <w:t>e</w:t>
            </w:r>
            <w:r w:rsidRPr="00400B47">
              <w:rPr>
                <w:rFonts w:ascii="Arial" w:hAnsi="Arial" w:cs="Arial"/>
                <w:spacing w:val="1"/>
              </w:rPr>
              <w:t>c</w:t>
            </w:r>
            <w:r w:rsidRPr="00400B47">
              <w:rPr>
                <w:rFonts w:ascii="Arial" w:hAnsi="Arial" w:cs="Arial"/>
              </w:rPr>
              <w:t>e</w:t>
            </w:r>
            <w:r w:rsidRPr="00400B47">
              <w:rPr>
                <w:rFonts w:ascii="Arial" w:hAnsi="Arial" w:cs="Arial"/>
                <w:spacing w:val="1"/>
              </w:rPr>
              <w:t>n</w:t>
            </w:r>
            <w:r w:rsidRPr="00400B47">
              <w:rPr>
                <w:rFonts w:ascii="Arial" w:hAnsi="Arial" w:cs="Arial"/>
              </w:rPr>
              <w:t xml:space="preserve">t </w:t>
            </w:r>
            <w:r w:rsidRPr="00400B47">
              <w:rPr>
                <w:rFonts w:ascii="Arial" w:hAnsi="Arial" w:cs="Arial"/>
                <w:spacing w:val="1"/>
              </w:rPr>
              <w:t>I</w:t>
            </w:r>
            <w:r w:rsidRPr="00400B47">
              <w:rPr>
                <w:rFonts w:ascii="Arial" w:hAnsi="Arial" w:cs="Arial"/>
              </w:rPr>
              <w:t>STA/AOSA</w:t>
            </w:r>
            <w:r w:rsidRPr="00400B47">
              <w:rPr>
                <w:rFonts w:ascii="Arial" w:hAnsi="Arial" w:cs="Arial"/>
                <w:spacing w:val="7"/>
              </w:rPr>
              <w:t xml:space="preserve"> </w:t>
            </w:r>
            <w:r w:rsidRPr="00400B47">
              <w:rPr>
                <w:rFonts w:ascii="Arial" w:hAnsi="Arial" w:cs="Arial"/>
                <w:spacing w:val="1"/>
              </w:rPr>
              <w:t>ru</w:t>
            </w:r>
            <w:r w:rsidRPr="00400B47">
              <w:rPr>
                <w:rFonts w:ascii="Arial" w:hAnsi="Arial" w:cs="Arial"/>
              </w:rPr>
              <w:t>les,</w:t>
            </w:r>
            <w:r w:rsidRPr="00400B47">
              <w:rPr>
                <w:rFonts w:ascii="Arial" w:hAnsi="Arial" w:cs="Arial"/>
                <w:spacing w:val="13"/>
              </w:rPr>
              <w:t xml:space="preserve"> </w:t>
            </w:r>
            <w:r w:rsidRPr="00400B47">
              <w:rPr>
                <w:rFonts w:ascii="Arial" w:hAnsi="Arial" w:cs="Arial"/>
              </w:rPr>
              <w:t>a</w:t>
            </w:r>
            <w:r w:rsidRPr="00400B47">
              <w:rPr>
                <w:rFonts w:ascii="Arial" w:hAnsi="Arial" w:cs="Arial"/>
                <w:spacing w:val="1"/>
              </w:rPr>
              <w:t>n</w:t>
            </w:r>
            <w:r w:rsidRPr="00400B47">
              <w:rPr>
                <w:rFonts w:ascii="Arial" w:hAnsi="Arial" w:cs="Arial"/>
              </w:rPr>
              <w:t>d</w:t>
            </w:r>
            <w:r w:rsidRPr="00400B47">
              <w:rPr>
                <w:rFonts w:ascii="Arial" w:hAnsi="Arial" w:cs="Arial"/>
                <w:spacing w:val="15"/>
              </w:rPr>
              <w:t xml:space="preserve"> </w:t>
            </w:r>
            <w:r w:rsidRPr="00400B47">
              <w:rPr>
                <w:rFonts w:ascii="Arial" w:hAnsi="Arial" w:cs="Arial"/>
              </w:rPr>
              <w:t>c</w:t>
            </w:r>
            <w:r w:rsidRPr="00400B47">
              <w:rPr>
                <w:rFonts w:ascii="Arial" w:hAnsi="Arial" w:cs="Arial"/>
                <w:spacing w:val="-1"/>
              </w:rPr>
              <w:t>u</w:t>
            </w:r>
            <w:r w:rsidRPr="00400B47">
              <w:rPr>
                <w:rFonts w:ascii="Arial" w:hAnsi="Arial" w:cs="Arial"/>
                <w:spacing w:val="1"/>
              </w:rPr>
              <w:t>rr</w:t>
            </w:r>
            <w:r w:rsidRPr="00400B47">
              <w:rPr>
                <w:rFonts w:ascii="Arial" w:hAnsi="Arial" w:cs="Arial"/>
                <w:spacing w:val="-2"/>
              </w:rPr>
              <w:t>e</w:t>
            </w:r>
            <w:r w:rsidRPr="00400B47">
              <w:rPr>
                <w:rFonts w:ascii="Arial" w:hAnsi="Arial" w:cs="Arial"/>
                <w:spacing w:val="1"/>
              </w:rPr>
              <w:t>n</w:t>
            </w:r>
            <w:r w:rsidRPr="00400B47">
              <w:rPr>
                <w:rFonts w:ascii="Arial" w:hAnsi="Arial" w:cs="Arial"/>
              </w:rPr>
              <w:t>t</w:t>
            </w:r>
            <w:r w:rsidRPr="00400B47">
              <w:rPr>
                <w:rFonts w:ascii="Arial" w:hAnsi="Arial" w:cs="Arial"/>
                <w:spacing w:val="11"/>
              </w:rPr>
              <w:t xml:space="preserve"> </w:t>
            </w:r>
            <w:r w:rsidRPr="00400B47">
              <w:rPr>
                <w:rFonts w:ascii="Arial" w:hAnsi="Arial" w:cs="Arial"/>
                <w:spacing w:val="1"/>
              </w:rPr>
              <w:t>r</w:t>
            </w:r>
            <w:r w:rsidRPr="00400B47">
              <w:rPr>
                <w:rFonts w:ascii="Arial" w:hAnsi="Arial" w:cs="Arial"/>
              </w:rPr>
              <w:t>e</w:t>
            </w:r>
            <w:r w:rsidRPr="00400B47">
              <w:rPr>
                <w:rFonts w:ascii="Arial" w:hAnsi="Arial" w:cs="Arial"/>
                <w:spacing w:val="1"/>
              </w:rPr>
              <w:t>v</w:t>
            </w:r>
            <w:r w:rsidRPr="00400B47">
              <w:rPr>
                <w:rFonts w:ascii="Arial" w:hAnsi="Arial" w:cs="Arial"/>
              </w:rPr>
              <w:t>iews/</w:t>
            </w:r>
            <w:r w:rsidRPr="00400B47">
              <w:rPr>
                <w:rFonts w:ascii="Arial" w:hAnsi="Arial" w:cs="Arial"/>
                <w:spacing w:val="-1"/>
              </w:rPr>
              <w:t>s</w:t>
            </w:r>
            <w:r w:rsidRPr="00400B47">
              <w:rPr>
                <w:rFonts w:ascii="Arial" w:hAnsi="Arial" w:cs="Arial"/>
              </w:rPr>
              <w:t>t</w:t>
            </w:r>
            <w:r w:rsidRPr="00400B47">
              <w:rPr>
                <w:rFonts w:ascii="Arial" w:hAnsi="Arial" w:cs="Arial"/>
                <w:spacing w:val="1"/>
              </w:rPr>
              <w:t>ud</w:t>
            </w:r>
            <w:r w:rsidRPr="00400B47">
              <w:rPr>
                <w:rFonts w:ascii="Arial" w:hAnsi="Arial" w:cs="Arial"/>
              </w:rPr>
              <w:t>ies</w:t>
            </w:r>
            <w:r w:rsidRPr="00400B47">
              <w:rPr>
                <w:rFonts w:ascii="Arial" w:hAnsi="Arial" w:cs="Arial"/>
                <w:spacing w:val="5"/>
              </w:rPr>
              <w:t xml:space="preserve"> </w:t>
            </w:r>
            <w:r w:rsidRPr="00400B47">
              <w:rPr>
                <w:rFonts w:ascii="Arial" w:hAnsi="Arial" w:cs="Arial"/>
                <w:spacing w:val="1"/>
              </w:rPr>
              <w:t>o</w:t>
            </w:r>
            <w:r w:rsidRPr="00400B47">
              <w:rPr>
                <w:rFonts w:ascii="Arial" w:hAnsi="Arial" w:cs="Arial"/>
              </w:rPr>
              <w:t>n</w:t>
            </w:r>
            <w:r w:rsidRPr="00400B47">
              <w:rPr>
                <w:rFonts w:ascii="Arial" w:hAnsi="Arial" w:cs="Arial"/>
                <w:spacing w:val="14"/>
              </w:rPr>
              <w:t xml:space="preserve"> </w:t>
            </w:r>
            <w:r w:rsidRPr="00400B47">
              <w:rPr>
                <w:rFonts w:ascii="Arial" w:hAnsi="Arial" w:cs="Arial"/>
                <w:spacing w:val="1"/>
              </w:rPr>
              <w:t>ho</w:t>
            </w:r>
            <w:r w:rsidRPr="00400B47">
              <w:rPr>
                <w:rFonts w:ascii="Arial" w:hAnsi="Arial" w:cs="Arial"/>
                <w:spacing w:val="-2"/>
              </w:rPr>
              <w:t>r</w:t>
            </w:r>
            <w:r w:rsidRPr="00400B47">
              <w:rPr>
                <w:rFonts w:ascii="Arial" w:hAnsi="Arial" w:cs="Arial"/>
                <w:spacing w:val="1"/>
              </w:rPr>
              <w:t>mo</w:t>
            </w:r>
            <w:r w:rsidRPr="00400B47">
              <w:rPr>
                <w:rFonts w:ascii="Arial" w:hAnsi="Arial" w:cs="Arial"/>
                <w:spacing w:val="-1"/>
              </w:rPr>
              <w:t>n</w:t>
            </w:r>
            <w:r w:rsidRPr="00400B47">
              <w:rPr>
                <w:rFonts w:ascii="Arial" w:hAnsi="Arial" w:cs="Arial"/>
              </w:rPr>
              <w:t>al</w:t>
            </w:r>
            <w:r w:rsidRPr="00400B47">
              <w:rPr>
                <w:rFonts w:ascii="Arial" w:hAnsi="Arial" w:cs="Arial"/>
                <w:spacing w:val="9"/>
              </w:rPr>
              <w:t xml:space="preserve"> </w:t>
            </w:r>
            <w:r w:rsidRPr="00400B47">
              <w:rPr>
                <w:rFonts w:ascii="Arial" w:hAnsi="Arial" w:cs="Arial"/>
                <w:spacing w:val="1"/>
              </w:rPr>
              <w:t>pr</w:t>
            </w:r>
            <w:r w:rsidRPr="00400B47">
              <w:rPr>
                <w:rFonts w:ascii="Arial" w:hAnsi="Arial" w:cs="Arial"/>
              </w:rPr>
              <w:t>i</w:t>
            </w:r>
            <w:r w:rsidRPr="00400B47">
              <w:rPr>
                <w:rFonts w:ascii="Arial" w:hAnsi="Arial" w:cs="Arial"/>
                <w:spacing w:val="1"/>
              </w:rPr>
              <w:t>m</w:t>
            </w:r>
            <w:r w:rsidRPr="00400B47">
              <w:rPr>
                <w:rFonts w:ascii="Arial" w:hAnsi="Arial" w:cs="Arial"/>
              </w:rPr>
              <w:t>i</w:t>
            </w:r>
            <w:r w:rsidRPr="00400B47">
              <w:rPr>
                <w:rFonts w:ascii="Arial" w:hAnsi="Arial" w:cs="Arial"/>
                <w:spacing w:val="1"/>
              </w:rPr>
              <w:t>n</w:t>
            </w:r>
            <w:r w:rsidRPr="00400B47">
              <w:rPr>
                <w:rFonts w:ascii="Arial" w:hAnsi="Arial" w:cs="Arial"/>
              </w:rPr>
              <w:t>g</w:t>
            </w:r>
            <w:r w:rsidRPr="00400B47">
              <w:rPr>
                <w:rFonts w:ascii="Arial" w:hAnsi="Arial" w:cs="Arial"/>
                <w:spacing w:val="10"/>
              </w:rPr>
              <w:t xml:space="preserve"> </w:t>
            </w:r>
            <w:r w:rsidRPr="00400B47">
              <w:rPr>
                <w:rFonts w:ascii="Arial" w:hAnsi="Arial" w:cs="Arial"/>
              </w:rPr>
              <w:t>a</w:t>
            </w:r>
            <w:r w:rsidRPr="00400B47">
              <w:rPr>
                <w:rFonts w:ascii="Arial" w:hAnsi="Arial" w:cs="Arial"/>
                <w:spacing w:val="-1"/>
              </w:rPr>
              <w:t>n</w:t>
            </w:r>
            <w:r w:rsidRPr="00400B47">
              <w:rPr>
                <w:rFonts w:ascii="Arial" w:hAnsi="Arial" w:cs="Arial"/>
              </w:rPr>
              <w:t>d</w:t>
            </w:r>
            <w:r w:rsidRPr="00400B47">
              <w:rPr>
                <w:rFonts w:ascii="Arial" w:hAnsi="Arial" w:cs="Arial"/>
                <w:spacing w:val="15"/>
              </w:rPr>
              <w:t xml:space="preserve"> </w:t>
            </w:r>
            <w:r w:rsidRPr="00400B47">
              <w:rPr>
                <w:rFonts w:ascii="Arial" w:hAnsi="Arial" w:cs="Arial"/>
                <w:spacing w:val="-1"/>
              </w:rPr>
              <w:t>s</w:t>
            </w:r>
            <w:r w:rsidRPr="00400B47">
              <w:rPr>
                <w:rFonts w:ascii="Arial" w:hAnsi="Arial" w:cs="Arial"/>
              </w:rPr>
              <w:t>e</w:t>
            </w:r>
            <w:r w:rsidRPr="00400B47">
              <w:rPr>
                <w:rFonts w:ascii="Arial" w:hAnsi="Arial" w:cs="Arial"/>
                <w:spacing w:val="1"/>
              </w:rPr>
              <w:t>e</w:t>
            </w:r>
            <w:r w:rsidRPr="00400B47">
              <w:rPr>
                <w:rFonts w:ascii="Arial" w:hAnsi="Arial" w:cs="Arial"/>
              </w:rPr>
              <w:t>d</w:t>
            </w:r>
            <w:r w:rsidRPr="00400B47">
              <w:rPr>
                <w:rFonts w:ascii="Arial" w:hAnsi="Arial" w:cs="Arial"/>
                <w:spacing w:val="12"/>
              </w:rPr>
              <w:t xml:space="preserve"> </w:t>
            </w:r>
            <w:r w:rsidRPr="00400B47">
              <w:rPr>
                <w:rFonts w:ascii="Arial" w:hAnsi="Arial" w:cs="Arial"/>
                <w:spacing w:val="1"/>
              </w:rPr>
              <w:t>g</w:t>
            </w:r>
            <w:r w:rsidRPr="00400B47">
              <w:rPr>
                <w:rFonts w:ascii="Arial" w:hAnsi="Arial" w:cs="Arial"/>
              </w:rPr>
              <w:t>e</w:t>
            </w:r>
            <w:r w:rsidRPr="00400B47">
              <w:rPr>
                <w:rFonts w:ascii="Arial" w:hAnsi="Arial" w:cs="Arial"/>
                <w:spacing w:val="1"/>
              </w:rPr>
              <w:t>rm</w:t>
            </w:r>
            <w:r w:rsidRPr="00400B47">
              <w:rPr>
                <w:rFonts w:ascii="Arial" w:hAnsi="Arial" w:cs="Arial"/>
              </w:rPr>
              <w:t>i</w:t>
            </w:r>
            <w:r w:rsidRPr="00400B47">
              <w:rPr>
                <w:rFonts w:ascii="Arial" w:hAnsi="Arial" w:cs="Arial"/>
                <w:spacing w:val="1"/>
              </w:rPr>
              <w:t>n</w:t>
            </w:r>
            <w:r w:rsidRPr="00400B47">
              <w:rPr>
                <w:rFonts w:ascii="Arial" w:hAnsi="Arial" w:cs="Arial"/>
              </w:rPr>
              <w:t>at</w:t>
            </w:r>
            <w:r w:rsidRPr="00400B47">
              <w:rPr>
                <w:rFonts w:ascii="Arial" w:hAnsi="Arial" w:cs="Arial"/>
                <w:spacing w:val="-2"/>
              </w:rPr>
              <w:t>i</w:t>
            </w:r>
            <w:r w:rsidRPr="00400B47">
              <w:rPr>
                <w:rFonts w:ascii="Arial" w:hAnsi="Arial" w:cs="Arial"/>
                <w:spacing w:val="1"/>
              </w:rPr>
              <w:t>o</w:t>
            </w:r>
            <w:r w:rsidRPr="00400B47">
              <w:rPr>
                <w:rFonts w:ascii="Arial" w:hAnsi="Arial" w:cs="Arial"/>
              </w:rPr>
              <w:t>n</w:t>
            </w:r>
            <w:r w:rsidRPr="00400B47">
              <w:rPr>
                <w:rFonts w:ascii="Arial" w:hAnsi="Arial" w:cs="Arial"/>
                <w:spacing w:val="8"/>
              </w:rPr>
              <w:t xml:space="preserve"> </w:t>
            </w:r>
            <w:r w:rsidRPr="00400B47">
              <w:rPr>
                <w:rFonts w:ascii="Arial" w:hAnsi="Arial" w:cs="Arial"/>
                <w:spacing w:val="-1"/>
              </w:rPr>
              <w:t>p</w:t>
            </w:r>
            <w:r w:rsidRPr="00400B47">
              <w:rPr>
                <w:rFonts w:ascii="Arial" w:hAnsi="Arial" w:cs="Arial"/>
                <w:spacing w:val="1"/>
              </w:rPr>
              <w:t>hy</w:t>
            </w:r>
            <w:r w:rsidRPr="00400B47">
              <w:rPr>
                <w:rFonts w:ascii="Arial" w:hAnsi="Arial" w:cs="Arial"/>
                <w:spacing w:val="-1"/>
              </w:rPr>
              <w:t>s</w:t>
            </w:r>
            <w:r w:rsidRPr="00400B47">
              <w:rPr>
                <w:rFonts w:ascii="Arial" w:hAnsi="Arial" w:cs="Arial"/>
              </w:rPr>
              <w:t>i</w:t>
            </w:r>
            <w:r w:rsidRPr="00400B47">
              <w:rPr>
                <w:rFonts w:ascii="Arial" w:hAnsi="Arial" w:cs="Arial"/>
                <w:spacing w:val="1"/>
              </w:rPr>
              <w:t>o</w:t>
            </w:r>
            <w:r w:rsidRPr="00400B47">
              <w:rPr>
                <w:rFonts w:ascii="Arial" w:hAnsi="Arial" w:cs="Arial"/>
              </w:rPr>
              <w:t>l</w:t>
            </w:r>
            <w:r w:rsidRPr="00400B47">
              <w:rPr>
                <w:rFonts w:ascii="Arial" w:hAnsi="Arial" w:cs="Arial"/>
                <w:spacing w:val="1"/>
              </w:rPr>
              <w:t>o</w:t>
            </w:r>
            <w:r w:rsidRPr="00400B47">
              <w:rPr>
                <w:rFonts w:ascii="Arial" w:hAnsi="Arial" w:cs="Arial"/>
                <w:spacing w:val="-1"/>
              </w:rPr>
              <w:t>g</w:t>
            </w:r>
            <w:r w:rsidRPr="00400B47">
              <w:rPr>
                <w:rFonts w:ascii="Arial" w:hAnsi="Arial" w:cs="Arial"/>
              </w:rPr>
              <w:t>y</w:t>
            </w:r>
            <w:r w:rsidRPr="00400B47">
              <w:rPr>
                <w:rFonts w:ascii="Arial" w:hAnsi="Arial" w:cs="Arial"/>
                <w:spacing w:val="9"/>
              </w:rPr>
              <w:t xml:space="preserve"> </w:t>
            </w:r>
            <w:r w:rsidRPr="00400B47">
              <w:rPr>
                <w:rFonts w:ascii="Arial" w:hAnsi="Arial" w:cs="Arial"/>
                <w:spacing w:val="1"/>
              </w:rPr>
              <w:t>(</w:t>
            </w:r>
            <w:r w:rsidRPr="00400B47">
              <w:rPr>
                <w:rFonts w:ascii="Arial" w:hAnsi="Arial" w:cs="Arial"/>
                <w:spacing w:val="-1"/>
              </w:rPr>
              <w:t>B</w:t>
            </w:r>
            <w:r w:rsidRPr="00400B47">
              <w:rPr>
                <w:rFonts w:ascii="Arial" w:hAnsi="Arial" w:cs="Arial"/>
              </w:rPr>
              <w:t>ewl</w:t>
            </w:r>
            <w:r w:rsidRPr="00400B47">
              <w:rPr>
                <w:rFonts w:ascii="Arial" w:hAnsi="Arial" w:cs="Arial"/>
                <w:spacing w:val="1"/>
              </w:rPr>
              <w:t>e</w:t>
            </w:r>
            <w:r w:rsidRPr="00400B47">
              <w:rPr>
                <w:rFonts w:ascii="Arial" w:hAnsi="Arial" w:cs="Arial"/>
              </w:rPr>
              <w:t>y et</w:t>
            </w:r>
            <w:r w:rsidRPr="00400B47">
              <w:rPr>
                <w:rFonts w:ascii="Arial" w:hAnsi="Arial" w:cs="Arial"/>
                <w:spacing w:val="-1"/>
              </w:rPr>
              <w:t xml:space="preserve"> </w:t>
            </w:r>
            <w:r w:rsidRPr="00400B47">
              <w:rPr>
                <w:rFonts w:ascii="Arial" w:hAnsi="Arial" w:cs="Arial"/>
              </w:rPr>
              <w:t>al</w:t>
            </w:r>
            <w:r w:rsidRPr="00400B47">
              <w:rPr>
                <w:rFonts w:ascii="Arial" w:hAnsi="Arial" w:cs="Arial"/>
                <w:spacing w:val="1"/>
              </w:rPr>
              <w:t>.</w:t>
            </w:r>
            <w:r w:rsidRPr="00400B47">
              <w:rPr>
                <w:rFonts w:ascii="Arial" w:hAnsi="Arial" w:cs="Arial"/>
              </w:rPr>
              <w:t>;</w:t>
            </w:r>
            <w:r w:rsidRPr="00400B47">
              <w:rPr>
                <w:rFonts w:ascii="Arial" w:hAnsi="Arial" w:cs="Arial"/>
                <w:spacing w:val="-2"/>
              </w:rPr>
              <w:t xml:space="preserve"> </w:t>
            </w:r>
            <w:r w:rsidRPr="00400B47">
              <w:rPr>
                <w:rFonts w:ascii="Arial" w:hAnsi="Arial" w:cs="Arial"/>
                <w:spacing w:val="1"/>
              </w:rPr>
              <w:t>M</w:t>
            </w:r>
            <w:r w:rsidRPr="00400B47">
              <w:rPr>
                <w:rFonts w:ascii="Arial" w:hAnsi="Arial" w:cs="Arial"/>
              </w:rPr>
              <w:t>a</w:t>
            </w:r>
            <w:r w:rsidRPr="00400B47">
              <w:rPr>
                <w:rFonts w:ascii="Arial" w:hAnsi="Arial" w:cs="Arial"/>
                <w:spacing w:val="1"/>
              </w:rPr>
              <w:t>r</w:t>
            </w:r>
            <w:r w:rsidRPr="00400B47">
              <w:rPr>
                <w:rFonts w:ascii="Arial" w:hAnsi="Arial" w:cs="Arial"/>
              </w:rPr>
              <w:t>c</w:t>
            </w:r>
            <w:r w:rsidRPr="00400B47">
              <w:rPr>
                <w:rFonts w:ascii="Arial" w:hAnsi="Arial" w:cs="Arial"/>
                <w:spacing w:val="1"/>
              </w:rPr>
              <w:t>os-</w:t>
            </w:r>
            <w:r w:rsidRPr="00400B47">
              <w:rPr>
                <w:rFonts w:ascii="Arial" w:hAnsi="Arial" w:cs="Arial"/>
              </w:rPr>
              <w:t>Fi</w:t>
            </w:r>
            <w:r w:rsidRPr="00400B47">
              <w:rPr>
                <w:rFonts w:ascii="Arial" w:hAnsi="Arial" w:cs="Arial"/>
                <w:spacing w:val="-1"/>
              </w:rPr>
              <w:t>l</w:t>
            </w:r>
            <w:r w:rsidRPr="00400B47">
              <w:rPr>
                <w:rFonts w:ascii="Arial" w:hAnsi="Arial" w:cs="Arial"/>
                <w:spacing w:val="1"/>
              </w:rPr>
              <w:t>ho</w:t>
            </w:r>
            <w:r w:rsidRPr="00400B47">
              <w:rPr>
                <w:rFonts w:ascii="Arial" w:hAnsi="Arial" w:cs="Arial"/>
              </w:rPr>
              <w:t>;</w:t>
            </w:r>
            <w:r w:rsidRPr="00400B47">
              <w:rPr>
                <w:rFonts w:ascii="Arial" w:hAnsi="Arial" w:cs="Arial"/>
                <w:spacing w:val="-11"/>
              </w:rPr>
              <w:t xml:space="preserve"> </w:t>
            </w:r>
            <w:r w:rsidRPr="00400B47">
              <w:rPr>
                <w:rFonts w:ascii="Arial" w:hAnsi="Arial" w:cs="Arial"/>
                <w:spacing w:val="1"/>
              </w:rPr>
              <w:t>20</w:t>
            </w:r>
            <w:r w:rsidRPr="00400B47">
              <w:rPr>
                <w:rFonts w:ascii="Arial" w:hAnsi="Arial" w:cs="Arial"/>
                <w:spacing w:val="-1"/>
              </w:rPr>
              <w:t>1</w:t>
            </w:r>
            <w:r w:rsidRPr="00400B47">
              <w:rPr>
                <w:rFonts w:ascii="Arial" w:hAnsi="Arial" w:cs="Arial"/>
                <w:spacing w:val="2"/>
              </w:rPr>
              <w:t>8</w:t>
            </w:r>
            <w:r w:rsidRPr="00400B47">
              <w:rPr>
                <w:rFonts w:ascii="Arial" w:hAnsi="Arial" w:cs="Arial"/>
                <w:spacing w:val="1"/>
              </w:rPr>
              <w:t>–</w:t>
            </w:r>
            <w:r w:rsidRPr="00400B47">
              <w:rPr>
                <w:rFonts w:ascii="Arial" w:hAnsi="Arial" w:cs="Arial"/>
                <w:spacing w:val="-1"/>
              </w:rPr>
              <w:t>20</w:t>
            </w:r>
            <w:r w:rsidRPr="00400B47">
              <w:rPr>
                <w:rFonts w:ascii="Arial" w:hAnsi="Arial" w:cs="Arial"/>
                <w:spacing w:val="1"/>
              </w:rPr>
              <w:t>2</w:t>
            </w:r>
            <w:r w:rsidRPr="00400B47">
              <w:rPr>
                <w:rFonts w:ascii="Arial" w:hAnsi="Arial" w:cs="Arial"/>
              </w:rPr>
              <w:t>5</w:t>
            </w:r>
            <w:r w:rsidRPr="00400B47">
              <w:rPr>
                <w:rFonts w:ascii="Arial" w:hAnsi="Arial" w:cs="Arial"/>
                <w:spacing w:val="-8"/>
              </w:rPr>
              <w:t xml:space="preserve"> </w:t>
            </w:r>
            <w:r w:rsidRPr="00400B47">
              <w:rPr>
                <w:rFonts w:ascii="Arial" w:hAnsi="Arial" w:cs="Arial"/>
                <w:spacing w:val="1"/>
              </w:rPr>
              <w:t>r</w:t>
            </w:r>
            <w:r w:rsidRPr="00400B47">
              <w:rPr>
                <w:rFonts w:ascii="Arial" w:hAnsi="Arial" w:cs="Arial"/>
              </w:rPr>
              <w:t>e</w:t>
            </w:r>
            <w:r w:rsidRPr="00400B47">
              <w:rPr>
                <w:rFonts w:ascii="Arial" w:hAnsi="Arial" w:cs="Arial"/>
                <w:spacing w:val="1"/>
              </w:rPr>
              <w:t>v</w:t>
            </w:r>
            <w:r w:rsidRPr="00400B47">
              <w:rPr>
                <w:rFonts w:ascii="Arial" w:hAnsi="Arial" w:cs="Arial"/>
              </w:rPr>
              <w:t>iews).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0406D2E" w14:textId="77777777" w:rsidR="00DB69B5" w:rsidRPr="00400B47" w:rsidRDefault="00DB69B5">
            <w:pPr>
              <w:rPr>
                <w:rFonts w:ascii="Arial" w:hAnsi="Arial" w:cs="Arial"/>
              </w:rPr>
            </w:pPr>
          </w:p>
          <w:p w14:paraId="255CD039" w14:textId="77777777" w:rsidR="00C65FDC" w:rsidRPr="00400B47" w:rsidRDefault="00C65FDC">
            <w:pPr>
              <w:rPr>
                <w:rFonts w:ascii="Arial" w:hAnsi="Arial" w:cs="Arial"/>
              </w:rPr>
            </w:pPr>
          </w:p>
          <w:p w14:paraId="7FDC136B" w14:textId="42D77604" w:rsidR="00C65FDC" w:rsidRPr="00400B47" w:rsidRDefault="00C65FDC">
            <w:pPr>
              <w:rPr>
                <w:rFonts w:ascii="Arial" w:hAnsi="Arial" w:cs="Arial"/>
              </w:rPr>
            </w:pPr>
            <w:r w:rsidRPr="00400B47">
              <w:rPr>
                <w:rFonts w:ascii="Arial" w:hAnsi="Arial" w:cs="Arial"/>
              </w:rPr>
              <w:t xml:space="preserve"> Done</w:t>
            </w:r>
          </w:p>
        </w:tc>
      </w:tr>
      <w:tr w:rsidR="00DB69B5" w:rsidRPr="00400B47" w14:paraId="5B0F3C8F" w14:textId="77777777">
        <w:trPr>
          <w:trHeight w:hRule="exact" w:val="931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D036ED3" w14:textId="77777777" w:rsidR="00DB69B5" w:rsidRPr="00400B47" w:rsidRDefault="00E83CD6">
            <w:pPr>
              <w:spacing w:before="2" w:line="220" w:lineRule="exact"/>
              <w:ind w:left="460" w:right="364"/>
              <w:rPr>
                <w:rFonts w:ascii="Arial" w:hAnsi="Arial" w:cs="Arial"/>
              </w:rPr>
            </w:pPr>
            <w:r w:rsidRPr="00400B47">
              <w:rPr>
                <w:rFonts w:ascii="Arial" w:hAnsi="Arial" w:cs="Arial"/>
                <w:b/>
                <w:spacing w:val="-1"/>
              </w:rPr>
              <w:t>I</w:t>
            </w:r>
            <w:r w:rsidRPr="00400B47">
              <w:rPr>
                <w:rFonts w:ascii="Arial" w:hAnsi="Arial" w:cs="Arial"/>
                <w:b/>
              </w:rPr>
              <w:t>s</w:t>
            </w:r>
            <w:r w:rsidRPr="00400B47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400B47">
              <w:rPr>
                <w:rFonts w:ascii="Arial" w:hAnsi="Arial" w:cs="Arial"/>
                <w:b/>
                <w:spacing w:val="1"/>
              </w:rPr>
              <w:t>t</w:t>
            </w:r>
            <w:r w:rsidRPr="00400B47">
              <w:rPr>
                <w:rFonts w:ascii="Arial" w:hAnsi="Arial" w:cs="Arial"/>
                <w:b/>
              </w:rPr>
              <w:t>he</w:t>
            </w:r>
            <w:r w:rsidRPr="00400B47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400B47">
              <w:rPr>
                <w:rFonts w:ascii="Arial" w:hAnsi="Arial" w:cs="Arial"/>
                <w:b/>
              </w:rPr>
              <w:t>l</w:t>
            </w:r>
            <w:r w:rsidRPr="00400B47">
              <w:rPr>
                <w:rFonts w:ascii="Arial" w:hAnsi="Arial" w:cs="Arial"/>
                <w:b/>
                <w:spacing w:val="1"/>
              </w:rPr>
              <w:t>a</w:t>
            </w:r>
            <w:r w:rsidRPr="00400B47">
              <w:rPr>
                <w:rFonts w:ascii="Arial" w:hAnsi="Arial" w:cs="Arial"/>
                <w:b/>
              </w:rPr>
              <w:t>n</w:t>
            </w:r>
            <w:r w:rsidRPr="00400B47">
              <w:rPr>
                <w:rFonts w:ascii="Arial" w:hAnsi="Arial" w:cs="Arial"/>
                <w:b/>
                <w:spacing w:val="1"/>
              </w:rPr>
              <w:t>g</w:t>
            </w:r>
            <w:r w:rsidRPr="00400B47">
              <w:rPr>
                <w:rFonts w:ascii="Arial" w:hAnsi="Arial" w:cs="Arial"/>
                <w:b/>
              </w:rPr>
              <w:t>u</w:t>
            </w:r>
            <w:r w:rsidRPr="00400B47">
              <w:rPr>
                <w:rFonts w:ascii="Arial" w:hAnsi="Arial" w:cs="Arial"/>
                <w:b/>
                <w:spacing w:val="1"/>
              </w:rPr>
              <w:t>ag</w:t>
            </w:r>
            <w:r w:rsidRPr="00400B47">
              <w:rPr>
                <w:rFonts w:ascii="Arial" w:hAnsi="Arial" w:cs="Arial"/>
                <w:b/>
              </w:rPr>
              <w:t>e/</w:t>
            </w:r>
            <w:r w:rsidRPr="00400B47">
              <w:rPr>
                <w:rFonts w:ascii="Arial" w:hAnsi="Arial" w:cs="Arial"/>
                <w:b/>
                <w:spacing w:val="-1"/>
              </w:rPr>
              <w:t>E</w:t>
            </w:r>
            <w:r w:rsidRPr="00400B47">
              <w:rPr>
                <w:rFonts w:ascii="Arial" w:hAnsi="Arial" w:cs="Arial"/>
                <w:b/>
              </w:rPr>
              <w:t>n</w:t>
            </w:r>
            <w:r w:rsidRPr="00400B47">
              <w:rPr>
                <w:rFonts w:ascii="Arial" w:hAnsi="Arial" w:cs="Arial"/>
                <w:b/>
                <w:spacing w:val="1"/>
              </w:rPr>
              <w:t>g</w:t>
            </w:r>
            <w:r w:rsidRPr="00400B47">
              <w:rPr>
                <w:rFonts w:ascii="Arial" w:hAnsi="Arial" w:cs="Arial"/>
                <w:b/>
              </w:rPr>
              <w:t>l</w:t>
            </w:r>
            <w:r w:rsidRPr="00400B47">
              <w:rPr>
                <w:rFonts w:ascii="Arial" w:hAnsi="Arial" w:cs="Arial"/>
                <w:b/>
                <w:spacing w:val="2"/>
              </w:rPr>
              <w:t>i</w:t>
            </w:r>
            <w:r w:rsidRPr="00400B47">
              <w:rPr>
                <w:rFonts w:ascii="Arial" w:hAnsi="Arial" w:cs="Arial"/>
                <w:b/>
                <w:spacing w:val="-1"/>
              </w:rPr>
              <w:t>s</w:t>
            </w:r>
            <w:r w:rsidRPr="00400B47">
              <w:rPr>
                <w:rFonts w:ascii="Arial" w:hAnsi="Arial" w:cs="Arial"/>
                <w:b/>
              </w:rPr>
              <w:t>h</w:t>
            </w:r>
            <w:r w:rsidRPr="00400B47">
              <w:rPr>
                <w:rFonts w:ascii="Arial" w:hAnsi="Arial" w:cs="Arial"/>
                <w:b/>
                <w:spacing w:val="-15"/>
              </w:rPr>
              <w:t xml:space="preserve"> </w:t>
            </w:r>
            <w:r w:rsidRPr="00400B47">
              <w:rPr>
                <w:rFonts w:ascii="Arial" w:hAnsi="Arial" w:cs="Arial"/>
                <w:b/>
                <w:spacing w:val="2"/>
              </w:rPr>
              <w:t>q</w:t>
            </w:r>
            <w:r w:rsidRPr="00400B47">
              <w:rPr>
                <w:rFonts w:ascii="Arial" w:hAnsi="Arial" w:cs="Arial"/>
                <w:b/>
              </w:rPr>
              <w:t>u</w:t>
            </w:r>
            <w:r w:rsidRPr="00400B47">
              <w:rPr>
                <w:rFonts w:ascii="Arial" w:hAnsi="Arial" w:cs="Arial"/>
                <w:b/>
                <w:spacing w:val="1"/>
              </w:rPr>
              <w:t>a</w:t>
            </w:r>
            <w:r w:rsidRPr="00400B47">
              <w:rPr>
                <w:rFonts w:ascii="Arial" w:hAnsi="Arial" w:cs="Arial"/>
                <w:b/>
              </w:rPr>
              <w:t>lity</w:t>
            </w:r>
            <w:r w:rsidRPr="00400B47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400B47">
              <w:rPr>
                <w:rFonts w:ascii="Arial" w:hAnsi="Arial" w:cs="Arial"/>
                <w:b/>
                <w:spacing w:val="1"/>
              </w:rPr>
              <w:t>o</w:t>
            </w:r>
            <w:r w:rsidRPr="00400B47">
              <w:rPr>
                <w:rFonts w:ascii="Arial" w:hAnsi="Arial" w:cs="Arial"/>
                <w:b/>
              </w:rPr>
              <w:t>f</w:t>
            </w:r>
            <w:r w:rsidRPr="00400B47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400B47">
              <w:rPr>
                <w:rFonts w:ascii="Arial" w:hAnsi="Arial" w:cs="Arial"/>
                <w:b/>
                <w:spacing w:val="1"/>
              </w:rPr>
              <w:t>t</w:t>
            </w:r>
            <w:r w:rsidRPr="00400B47">
              <w:rPr>
                <w:rFonts w:ascii="Arial" w:hAnsi="Arial" w:cs="Arial"/>
                <w:b/>
              </w:rPr>
              <w:t>he</w:t>
            </w:r>
            <w:r w:rsidRPr="00400B47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400B47">
              <w:rPr>
                <w:rFonts w:ascii="Arial" w:hAnsi="Arial" w:cs="Arial"/>
                <w:b/>
                <w:spacing w:val="1"/>
              </w:rPr>
              <w:t>a</w:t>
            </w:r>
            <w:r w:rsidRPr="00400B47">
              <w:rPr>
                <w:rFonts w:ascii="Arial" w:hAnsi="Arial" w:cs="Arial"/>
                <w:b/>
              </w:rPr>
              <w:t>r</w:t>
            </w:r>
            <w:r w:rsidRPr="00400B47">
              <w:rPr>
                <w:rFonts w:ascii="Arial" w:hAnsi="Arial" w:cs="Arial"/>
                <w:b/>
                <w:spacing w:val="1"/>
              </w:rPr>
              <w:t>t</w:t>
            </w:r>
            <w:r w:rsidRPr="00400B47">
              <w:rPr>
                <w:rFonts w:ascii="Arial" w:hAnsi="Arial" w:cs="Arial"/>
                <w:b/>
              </w:rPr>
              <w:t>icle</w:t>
            </w:r>
            <w:r w:rsidRPr="00400B47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400B47">
              <w:rPr>
                <w:rFonts w:ascii="Arial" w:hAnsi="Arial" w:cs="Arial"/>
                <w:b/>
                <w:spacing w:val="-1"/>
              </w:rPr>
              <w:t>s</w:t>
            </w:r>
            <w:r w:rsidRPr="00400B47">
              <w:rPr>
                <w:rFonts w:ascii="Arial" w:hAnsi="Arial" w:cs="Arial"/>
                <w:b/>
              </w:rPr>
              <w:t>uit</w:t>
            </w:r>
            <w:r w:rsidRPr="00400B47">
              <w:rPr>
                <w:rFonts w:ascii="Arial" w:hAnsi="Arial" w:cs="Arial"/>
                <w:b/>
                <w:spacing w:val="1"/>
              </w:rPr>
              <w:t>a</w:t>
            </w:r>
            <w:r w:rsidRPr="00400B47">
              <w:rPr>
                <w:rFonts w:ascii="Arial" w:hAnsi="Arial" w:cs="Arial"/>
                <w:b/>
              </w:rPr>
              <w:t xml:space="preserve">ble </w:t>
            </w:r>
            <w:r w:rsidRPr="00400B47">
              <w:rPr>
                <w:rFonts w:ascii="Arial" w:hAnsi="Arial" w:cs="Arial"/>
                <w:b/>
                <w:spacing w:val="1"/>
              </w:rPr>
              <w:t>fo</w:t>
            </w:r>
            <w:r w:rsidRPr="00400B47">
              <w:rPr>
                <w:rFonts w:ascii="Arial" w:hAnsi="Arial" w:cs="Arial"/>
                <w:b/>
              </w:rPr>
              <w:t>r</w:t>
            </w:r>
            <w:r w:rsidRPr="00400B47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400B47">
              <w:rPr>
                <w:rFonts w:ascii="Arial" w:hAnsi="Arial" w:cs="Arial"/>
                <w:b/>
                <w:spacing w:val="-1"/>
              </w:rPr>
              <w:t>s</w:t>
            </w:r>
            <w:r w:rsidRPr="00400B47">
              <w:rPr>
                <w:rFonts w:ascii="Arial" w:hAnsi="Arial" w:cs="Arial"/>
                <w:b/>
              </w:rPr>
              <w:t>ch</w:t>
            </w:r>
            <w:r w:rsidRPr="00400B47">
              <w:rPr>
                <w:rFonts w:ascii="Arial" w:hAnsi="Arial" w:cs="Arial"/>
                <w:b/>
                <w:spacing w:val="1"/>
              </w:rPr>
              <w:t>o</w:t>
            </w:r>
            <w:r w:rsidRPr="00400B47">
              <w:rPr>
                <w:rFonts w:ascii="Arial" w:hAnsi="Arial" w:cs="Arial"/>
                <w:b/>
              </w:rPr>
              <w:t>l</w:t>
            </w:r>
            <w:r w:rsidRPr="00400B47">
              <w:rPr>
                <w:rFonts w:ascii="Arial" w:hAnsi="Arial" w:cs="Arial"/>
                <w:b/>
                <w:spacing w:val="1"/>
              </w:rPr>
              <w:t>a</w:t>
            </w:r>
            <w:r w:rsidRPr="00400B47">
              <w:rPr>
                <w:rFonts w:ascii="Arial" w:hAnsi="Arial" w:cs="Arial"/>
                <w:b/>
              </w:rPr>
              <w:t>rly</w:t>
            </w:r>
            <w:r w:rsidRPr="00400B47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400B47">
              <w:rPr>
                <w:rFonts w:ascii="Arial" w:hAnsi="Arial" w:cs="Arial"/>
                <w:b/>
              </w:rPr>
              <w:t>c</w:t>
            </w:r>
            <w:r w:rsidRPr="00400B47">
              <w:rPr>
                <w:rFonts w:ascii="Arial" w:hAnsi="Arial" w:cs="Arial"/>
                <w:b/>
                <w:spacing w:val="-1"/>
              </w:rPr>
              <w:t>o</w:t>
            </w:r>
            <w:r w:rsidRPr="00400B47">
              <w:rPr>
                <w:rFonts w:ascii="Arial" w:hAnsi="Arial" w:cs="Arial"/>
                <w:b/>
                <w:spacing w:val="2"/>
              </w:rPr>
              <w:t>mm</w:t>
            </w:r>
            <w:r w:rsidRPr="00400B47">
              <w:rPr>
                <w:rFonts w:ascii="Arial" w:hAnsi="Arial" w:cs="Arial"/>
                <w:b/>
              </w:rPr>
              <w:t>u</w:t>
            </w:r>
            <w:r w:rsidRPr="00400B47">
              <w:rPr>
                <w:rFonts w:ascii="Arial" w:hAnsi="Arial" w:cs="Arial"/>
                <w:b/>
                <w:spacing w:val="-1"/>
              </w:rPr>
              <w:t>n</w:t>
            </w:r>
            <w:r w:rsidRPr="00400B47">
              <w:rPr>
                <w:rFonts w:ascii="Arial" w:hAnsi="Arial" w:cs="Arial"/>
                <w:b/>
              </w:rPr>
              <w:t>ic</w:t>
            </w:r>
            <w:r w:rsidRPr="00400B47">
              <w:rPr>
                <w:rFonts w:ascii="Arial" w:hAnsi="Arial" w:cs="Arial"/>
                <w:b/>
                <w:spacing w:val="1"/>
              </w:rPr>
              <w:t>at</w:t>
            </w:r>
            <w:r w:rsidRPr="00400B47">
              <w:rPr>
                <w:rFonts w:ascii="Arial" w:hAnsi="Arial" w:cs="Arial"/>
                <w:b/>
              </w:rPr>
              <w:t>i</w:t>
            </w:r>
            <w:r w:rsidRPr="00400B47">
              <w:rPr>
                <w:rFonts w:ascii="Arial" w:hAnsi="Arial" w:cs="Arial"/>
                <w:b/>
                <w:spacing w:val="1"/>
              </w:rPr>
              <w:t>o</w:t>
            </w:r>
            <w:r w:rsidRPr="00400B47">
              <w:rPr>
                <w:rFonts w:ascii="Arial" w:hAnsi="Arial" w:cs="Arial"/>
                <w:b/>
                <w:spacing w:val="-3"/>
              </w:rPr>
              <w:t>n</w:t>
            </w:r>
            <w:r w:rsidRPr="00400B47">
              <w:rPr>
                <w:rFonts w:ascii="Arial" w:hAnsi="Arial" w:cs="Arial"/>
                <w:b/>
                <w:spacing w:val="-1"/>
              </w:rPr>
              <w:t>s</w:t>
            </w:r>
            <w:r w:rsidRPr="00400B47">
              <w:rPr>
                <w:rFonts w:ascii="Arial" w:hAnsi="Arial" w:cs="Arial"/>
                <w:b/>
              </w:rPr>
              <w:t>?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7BF6BB9" w14:textId="77777777" w:rsidR="00DB69B5" w:rsidRPr="00400B47" w:rsidRDefault="00DB69B5">
            <w:pPr>
              <w:spacing w:before="10" w:line="220" w:lineRule="exact"/>
              <w:rPr>
                <w:rFonts w:ascii="Arial" w:hAnsi="Arial" w:cs="Arial"/>
              </w:rPr>
            </w:pPr>
          </w:p>
          <w:p w14:paraId="25944E3B" w14:textId="77777777" w:rsidR="00DB69B5" w:rsidRPr="00400B47" w:rsidRDefault="00E83CD6">
            <w:pPr>
              <w:ind w:left="102" w:right="522"/>
              <w:rPr>
                <w:rFonts w:ascii="Arial" w:hAnsi="Arial" w:cs="Arial"/>
              </w:rPr>
            </w:pPr>
            <w:r w:rsidRPr="00400B47">
              <w:rPr>
                <w:rFonts w:ascii="Arial" w:hAnsi="Arial" w:cs="Arial"/>
              </w:rPr>
              <w:t>U</w:t>
            </w:r>
            <w:r w:rsidRPr="00400B47">
              <w:rPr>
                <w:rFonts w:ascii="Arial" w:hAnsi="Arial" w:cs="Arial"/>
                <w:spacing w:val="1"/>
              </w:rPr>
              <w:t>nd</w:t>
            </w:r>
            <w:r w:rsidRPr="00400B47">
              <w:rPr>
                <w:rFonts w:ascii="Arial" w:hAnsi="Arial" w:cs="Arial"/>
              </w:rPr>
              <w:t>e</w:t>
            </w:r>
            <w:r w:rsidRPr="00400B47">
              <w:rPr>
                <w:rFonts w:ascii="Arial" w:hAnsi="Arial" w:cs="Arial"/>
                <w:spacing w:val="1"/>
              </w:rPr>
              <w:t>r</w:t>
            </w:r>
            <w:r w:rsidRPr="00400B47">
              <w:rPr>
                <w:rFonts w:ascii="Arial" w:hAnsi="Arial" w:cs="Arial"/>
                <w:spacing w:val="-1"/>
              </w:rPr>
              <w:t>s</w:t>
            </w:r>
            <w:r w:rsidRPr="00400B47">
              <w:rPr>
                <w:rFonts w:ascii="Arial" w:hAnsi="Arial" w:cs="Arial"/>
              </w:rPr>
              <w:t>ta</w:t>
            </w:r>
            <w:r w:rsidRPr="00400B47">
              <w:rPr>
                <w:rFonts w:ascii="Arial" w:hAnsi="Arial" w:cs="Arial"/>
                <w:spacing w:val="1"/>
              </w:rPr>
              <w:t>nd</w:t>
            </w:r>
            <w:r w:rsidRPr="00400B47">
              <w:rPr>
                <w:rFonts w:ascii="Arial" w:hAnsi="Arial" w:cs="Arial"/>
              </w:rPr>
              <w:t>a</w:t>
            </w:r>
            <w:r w:rsidRPr="00400B47">
              <w:rPr>
                <w:rFonts w:ascii="Arial" w:hAnsi="Arial" w:cs="Arial"/>
                <w:spacing w:val="1"/>
              </w:rPr>
              <w:t>b</w:t>
            </w:r>
            <w:r w:rsidRPr="00400B47">
              <w:rPr>
                <w:rFonts w:ascii="Arial" w:hAnsi="Arial" w:cs="Arial"/>
              </w:rPr>
              <w:t>le,</w:t>
            </w:r>
            <w:r w:rsidRPr="00400B47">
              <w:rPr>
                <w:rFonts w:ascii="Arial" w:hAnsi="Arial" w:cs="Arial"/>
                <w:spacing w:val="-14"/>
              </w:rPr>
              <w:t xml:space="preserve"> </w:t>
            </w:r>
            <w:r w:rsidRPr="00400B47">
              <w:rPr>
                <w:rFonts w:ascii="Arial" w:hAnsi="Arial" w:cs="Arial"/>
                <w:spacing w:val="1"/>
              </w:rPr>
              <w:t>bu</w:t>
            </w:r>
            <w:r w:rsidRPr="00400B47">
              <w:rPr>
                <w:rFonts w:ascii="Arial" w:hAnsi="Arial" w:cs="Arial"/>
              </w:rPr>
              <w:t>t</w:t>
            </w:r>
            <w:r w:rsidRPr="00400B47">
              <w:rPr>
                <w:rFonts w:ascii="Arial" w:hAnsi="Arial" w:cs="Arial"/>
                <w:spacing w:val="-3"/>
              </w:rPr>
              <w:t xml:space="preserve"> </w:t>
            </w:r>
            <w:r w:rsidRPr="00400B47">
              <w:rPr>
                <w:rFonts w:ascii="Arial" w:hAnsi="Arial" w:cs="Arial"/>
                <w:spacing w:val="1"/>
              </w:rPr>
              <w:t>r</w:t>
            </w:r>
            <w:r w:rsidRPr="00400B47">
              <w:rPr>
                <w:rFonts w:ascii="Arial" w:hAnsi="Arial" w:cs="Arial"/>
                <w:spacing w:val="-2"/>
              </w:rPr>
              <w:t>e</w:t>
            </w:r>
            <w:r w:rsidRPr="00400B47">
              <w:rPr>
                <w:rFonts w:ascii="Arial" w:hAnsi="Arial" w:cs="Arial"/>
                <w:spacing w:val="1"/>
              </w:rPr>
              <w:t>qu</w:t>
            </w:r>
            <w:r w:rsidRPr="00400B47">
              <w:rPr>
                <w:rFonts w:ascii="Arial" w:hAnsi="Arial" w:cs="Arial"/>
              </w:rPr>
              <w:t>ires</w:t>
            </w:r>
            <w:r w:rsidRPr="00400B47">
              <w:rPr>
                <w:rFonts w:ascii="Arial" w:hAnsi="Arial" w:cs="Arial"/>
                <w:spacing w:val="-6"/>
              </w:rPr>
              <w:t xml:space="preserve"> </w:t>
            </w:r>
            <w:r w:rsidRPr="00400B47">
              <w:rPr>
                <w:rFonts w:ascii="Arial" w:hAnsi="Arial" w:cs="Arial"/>
              </w:rPr>
              <w:t>scie</w:t>
            </w:r>
            <w:r w:rsidRPr="00400B47">
              <w:rPr>
                <w:rFonts w:ascii="Arial" w:hAnsi="Arial" w:cs="Arial"/>
                <w:spacing w:val="1"/>
              </w:rPr>
              <w:t>n</w:t>
            </w:r>
            <w:r w:rsidRPr="00400B47">
              <w:rPr>
                <w:rFonts w:ascii="Arial" w:hAnsi="Arial" w:cs="Arial"/>
              </w:rPr>
              <w:t>tific</w:t>
            </w:r>
            <w:r w:rsidRPr="00400B47">
              <w:rPr>
                <w:rFonts w:ascii="Arial" w:hAnsi="Arial" w:cs="Arial"/>
                <w:spacing w:val="-6"/>
              </w:rPr>
              <w:t xml:space="preserve"> </w:t>
            </w:r>
            <w:r w:rsidRPr="00400B47">
              <w:rPr>
                <w:rFonts w:ascii="Arial" w:hAnsi="Arial" w:cs="Arial"/>
              </w:rPr>
              <w:t>E</w:t>
            </w:r>
            <w:r w:rsidRPr="00400B47">
              <w:rPr>
                <w:rFonts w:ascii="Arial" w:hAnsi="Arial" w:cs="Arial"/>
                <w:spacing w:val="1"/>
              </w:rPr>
              <w:t>ng</w:t>
            </w:r>
            <w:r w:rsidRPr="00400B47">
              <w:rPr>
                <w:rFonts w:ascii="Arial" w:hAnsi="Arial" w:cs="Arial"/>
              </w:rPr>
              <w:t>li</w:t>
            </w:r>
            <w:r w:rsidRPr="00400B47">
              <w:rPr>
                <w:rFonts w:ascii="Arial" w:hAnsi="Arial" w:cs="Arial"/>
                <w:spacing w:val="-1"/>
              </w:rPr>
              <w:t>s</w:t>
            </w:r>
            <w:r w:rsidRPr="00400B47">
              <w:rPr>
                <w:rFonts w:ascii="Arial" w:hAnsi="Arial" w:cs="Arial"/>
              </w:rPr>
              <w:t>h</w:t>
            </w:r>
            <w:r w:rsidRPr="00400B47">
              <w:rPr>
                <w:rFonts w:ascii="Arial" w:hAnsi="Arial" w:cs="Arial"/>
                <w:spacing w:val="-5"/>
              </w:rPr>
              <w:t xml:space="preserve"> </w:t>
            </w:r>
            <w:r w:rsidRPr="00400B47">
              <w:rPr>
                <w:rFonts w:ascii="Arial" w:hAnsi="Arial" w:cs="Arial"/>
              </w:rPr>
              <w:t>e</w:t>
            </w:r>
            <w:r w:rsidRPr="00400B47">
              <w:rPr>
                <w:rFonts w:ascii="Arial" w:hAnsi="Arial" w:cs="Arial"/>
                <w:spacing w:val="1"/>
              </w:rPr>
              <w:t>d</w:t>
            </w:r>
            <w:r w:rsidRPr="00400B47">
              <w:rPr>
                <w:rFonts w:ascii="Arial" w:hAnsi="Arial" w:cs="Arial"/>
              </w:rPr>
              <w:t>itin</w:t>
            </w:r>
            <w:r w:rsidRPr="00400B47">
              <w:rPr>
                <w:rFonts w:ascii="Arial" w:hAnsi="Arial" w:cs="Arial"/>
                <w:spacing w:val="1"/>
              </w:rPr>
              <w:t>g</w:t>
            </w:r>
            <w:r w:rsidRPr="00400B47">
              <w:rPr>
                <w:rFonts w:ascii="Arial" w:hAnsi="Arial" w:cs="Arial"/>
              </w:rPr>
              <w:t>:</w:t>
            </w:r>
            <w:r w:rsidRPr="00400B47">
              <w:rPr>
                <w:rFonts w:ascii="Arial" w:hAnsi="Arial" w:cs="Arial"/>
                <w:spacing w:val="-6"/>
              </w:rPr>
              <w:t xml:space="preserve"> </w:t>
            </w:r>
            <w:r w:rsidRPr="00400B47">
              <w:rPr>
                <w:rFonts w:ascii="Arial" w:hAnsi="Arial" w:cs="Arial"/>
              </w:rPr>
              <w:t>sta</w:t>
            </w:r>
            <w:r w:rsidRPr="00400B47">
              <w:rPr>
                <w:rFonts w:ascii="Arial" w:hAnsi="Arial" w:cs="Arial"/>
                <w:spacing w:val="1"/>
              </w:rPr>
              <w:t>n</w:t>
            </w:r>
            <w:r w:rsidRPr="00400B47">
              <w:rPr>
                <w:rFonts w:ascii="Arial" w:hAnsi="Arial" w:cs="Arial"/>
                <w:spacing w:val="-1"/>
              </w:rPr>
              <w:t>d</w:t>
            </w:r>
            <w:r w:rsidRPr="00400B47">
              <w:rPr>
                <w:rFonts w:ascii="Arial" w:hAnsi="Arial" w:cs="Arial"/>
              </w:rPr>
              <w:t>a</w:t>
            </w:r>
            <w:r w:rsidRPr="00400B47">
              <w:rPr>
                <w:rFonts w:ascii="Arial" w:hAnsi="Arial" w:cs="Arial"/>
                <w:spacing w:val="1"/>
              </w:rPr>
              <w:t>rd</w:t>
            </w:r>
            <w:r w:rsidRPr="00400B47">
              <w:rPr>
                <w:rFonts w:ascii="Arial" w:hAnsi="Arial" w:cs="Arial"/>
              </w:rPr>
              <w:t>ize</w:t>
            </w:r>
            <w:r w:rsidRPr="00400B47">
              <w:rPr>
                <w:rFonts w:ascii="Arial" w:hAnsi="Arial" w:cs="Arial"/>
                <w:spacing w:val="-8"/>
              </w:rPr>
              <w:t xml:space="preserve"> </w:t>
            </w:r>
            <w:r w:rsidRPr="00400B47">
              <w:rPr>
                <w:rFonts w:ascii="Arial" w:hAnsi="Arial" w:cs="Arial"/>
              </w:rPr>
              <w:t>te</w:t>
            </w:r>
            <w:r w:rsidRPr="00400B47">
              <w:rPr>
                <w:rFonts w:ascii="Arial" w:hAnsi="Arial" w:cs="Arial"/>
                <w:spacing w:val="1"/>
              </w:rPr>
              <w:t>rm</w:t>
            </w:r>
            <w:r w:rsidRPr="00400B47">
              <w:rPr>
                <w:rFonts w:ascii="Arial" w:hAnsi="Arial" w:cs="Arial"/>
              </w:rPr>
              <w:t>i</w:t>
            </w:r>
            <w:r w:rsidRPr="00400B47">
              <w:rPr>
                <w:rFonts w:ascii="Arial" w:hAnsi="Arial" w:cs="Arial"/>
                <w:spacing w:val="1"/>
              </w:rPr>
              <w:t>no</w:t>
            </w:r>
            <w:r w:rsidRPr="00400B47">
              <w:rPr>
                <w:rFonts w:ascii="Arial" w:hAnsi="Arial" w:cs="Arial"/>
                <w:spacing w:val="-3"/>
              </w:rPr>
              <w:t>l</w:t>
            </w:r>
            <w:r w:rsidRPr="00400B47">
              <w:rPr>
                <w:rFonts w:ascii="Arial" w:hAnsi="Arial" w:cs="Arial"/>
                <w:spacing w:val="1"/>
              </w:rPr>
              <w:t>ogy</w:t>
            </w:r>
            <w:r w:rsidRPr="00400B47">
              <w:rPr>
                <w:rFonts w:ascii="Arial" w:hAnsi="Arial" w:cs="Arial"/>
              </w:rPr>
              <w:t>,</w:t>
            </w:r>
            <w:r w:rsidRPr="00400B47">
              <w:rPr>
                <w:rFonts w:ascii="Arial" w:hAnsi="Arial" w:cs="Arial"/>
                <w:spacing w:val="-12"/>
              </w:rPr>
              <w:t xml:space="preserve"> </w:t>
            </w:r>
            <w:r w:rsidRPr="00400B47">
              <w:rPr>
                <w:rFonts w:ascii="Arial" w:hAnsi="Arial" w:cs="Arial"/>
                <w:spacing w:val="1"/>
              </w:rPr>
              <w:t>d</w:t>
            </w:r>
            <w:r w:rsidRPr="00400B47">
              <w:rPr>
                <w:rFonts w:ascii="Arial" w:hAnsi="Arial" w:cs="Arial"/>
              </w:rPr>
              <w:t>e</w:t>
            </w:r>
            <w:r w:rsidRPr="00400B47">
              <w:rPr>
                <w:rFonts w:ascii="Arial" w:hAnsi="Arial" w:cs="Arial"/>
                <w:spacing w:val="1"/>
              </w:rPr>
              <w:t>f</w:t>
            </w:r>
            <w:r w:rsidRPr="00400B47">
              <w:rPr>
                <w:rFonts w:ascii="Arial" w:hAnsi="Arial" w:cs="Arial"/>
              </w:rPr>
              <w:t>i</w:t>
            </w:r>
            <w:r w:rsidRPr="00400B47">
              <w:rPr>
                <w:rFonts w:ascii="Arial" w:hAnsi="Arial" w:cs="Arial"/>
                <w:spacing w:val="1"/>
              </w:rPr>
              <w:t>n</w:t>
            </w:r>
            <w:r w:rsidRPr="00400B47">
              <w:rPr>
                <w:rFonts w:ascii="Arial" w:hAnsi="Arial" w:cs="Arial"/>
              </w:rPr>
              <w:t>e</w:t>
            </w:r>
            <w:r w:rsidRPr="00400B47">
              <w:rPr>
                <w:rFonts w:ascii="Arial" w:hAnsi="Arial" w:cs="Arial"/>
                <w:spacing w:val="-7"/>
              </w:rPr>
              <w:t xml:space="preserve"> </w:t>
            </w:r>
            <w:r w:rsidRPr="00400B47">
              <w:rPr>
                <w:rFonts w:ascii="Arial" w:hAnsi="Arial" w:cs="Arial"/>
              </w:rPr>
              <w:t>a</w:t>
            </w:r>
            <w:r w:rsidRPr="00400B47">
              <w:rPr>
                <w:rFonts w:ascii="Arial" w:hAnsi="Arial" w:cs="Arial"/>
                <w:spacing w:val="1"/>
              </w:rPr>
              <w:t>b</w:t>
            </w:r>
            <w:r w:rsidRPr="00400B47">
              <w:rPr>
                <w:rFonts w:ascii="Arial" w:hAnsi="Arial" w:cs="Arial"/>
                <w:spacing w:val="-1"/>
              </w:rPr>
              <w:t>b</w:t>
            </w:r>
            <w:r w:rsidRPr="00400B47">
              <w:rPr>
                <w:rFonts w:ascii="Arial" w:hAnsi="Arial" w:cs="Arial"/>
                <w:spacing w:val="1"/>
              </w:rPr>
              <w:t>r</w:t>
            </w:r>
            <w:r w:rsidRPr="00400B47">
              <w:rPr>
                <w:rFonts w:ascii="Arial" w:hAnsi="Arial" w:cs="Arial"/>
              </w:rPr>
              <w:t>e</w:t>
            </w:r>
            <w:r w:rsidRPr="00400B47">
              <w:rPr>
                <w:rFonts w:ascii="Arial" w:hAnsi="Arial" w:cs="Arial"/>
                <w:spacing w:val="1"/>
              </w:rPr>
              <w:t>v</w:t>
            </w:r>
            <w:r w:rsidRPr="00400B47">
              <w:rPr>
                <w:rFonts w:ascii="Arial" w:hAnsi="Arial" w:cs="Arial"/>
              </w:rPr>
              <w:t>iati</w:t>
            </w:r>
            <w:r w:rsidRPr="00400B47">
              <w:rPr>
                <w:rFonts w:ascii="Arial" w:hAnsi="Arial" w:cs="Arial"/>
                <w:spacing w:val="1"/>
              </w:rPr>
              <w:t>on</w:t>
            </w:r>
            <w:r w:rsidRPr="00400B47">
              <w:rPr>
                <w:rFonts w:ascii="Arial" w:hAnsi="Arial" w:cs="Arial"/>
              </w:rPr>
              <w:t>s</w:t>
            </w:r>
            <w:r w:rsidRPr="00400B47">
              <w:rPr>
                <w:rFonts w:ascii="Arial" w:hAnsi="Arial" w:cs="Arial"/>
                <w:spacing w:val="-11"/>
              </w:rPr>
              <w:t xml:space="preserve"> </w:t>
            </w:r>
            <w:r w:rsidRPr="00400B47">
              <w:rPr>
                <w:rFonts w:ascii="Arial" w:hAnsi="Arial" w:cs="Arial"/>
              </w:rPr>
              <w:t>at</w:t>
            </w:r>
            <w:r w:rsidRPr="00400B47">
              <w:rPr>
                <w:rFonts w:ascii="Arial" w:hAnsi="Arial" w:cs="Arial"/>
                <w:spacing w:val="-1"/>
              </w:rPr>
              <w:t xml:space="preserve"> </w:t>
            </w:r>
            <w:r w:rsidRPr="00400B47">
              <w:rPr>
                <w:rFonts w:ascii="Arial" w:hAnsi="Arial" w:cs="Arial"/>
                <w:spacing w:val="1"/>
              </w:rPr>
              <w:t>f</w:t>
            </w:r>
            <w:r w:rsidRPr="00400B47">
              <w:rPr>
                <w:rFonts w:ascii="Arial" w:hAnsi="Arial" w:cs="Arial"/>
              </w:rPr>
              <w:t>ir</w:t>
            </w:r>
            <w:r w:rsidRPr="00400B47">
              <w:rPr>
                <w:rFonts w:ascii="Arial" w:hAnsi="Arial" w:cs="Arial"/>
                <w:spacing w:val="-1"/>
              </w:rPr>
              <w:t>s</w:t>
            </w:r>
            <w:r w:rsidRPr="00400B47">
              <w:rPr>
                <w:rFonts w:ascii="Arial" w:hAnsi="Arial" w:cs="Arial"/>
              </w:rPr>
              <w:t xml:space="preserve">t </w:t>
            </w:r>
            <w:r w:rsidRPr="00400B47">
              <w:rPr>
                <w:rFonts w:ascii="Arial" w:hAnsi="Arial" w:cs="Arial"/>
                <w:spacing w:val="1"/>
              </w:rPr>
              <w:t>m</w:t>
            </w:r>
            <w:r w:rsidRPr="00400B47">
              <w:rPr>
                <w:rFonts w:ascii="Arial" w:hAnsi="Arial" w:cs="Arial"/>
              </w:rPr>
              <w:t>e</w:t>
            </w:r>
            <w:r w:rsidRPr="00400B47">
              <w:rPr>
                <w:rFonts w:ascii="Arial" w:hAnsi="Arial" w:cs="Arial"/>
                <w:spacing w:val="1"/>
              </w:rPr>
              <w:t>n</w:t>
            </w:r>
            <w:r w:rsidRPr="00400B47">
              <w:rPr>
                <w:rFonts w:ascii="Arial" w:hAnsi="Arial" w:cs="Arial"/>
              </w:rPr>
              <w:t>ti</w:t>
            </w:r>
            <w:r w:rsidRPr="00400B47">
              <w:rPr>
                <w:rFonts w:ascii="Arial" w:hAnsi="Arial" w:cs="Arial"/>
                <w:spacing w:val="1"/>
              </w:rPr>
              <w:t>on</w:t>
            </w:r>
            <w:r w:rsidRPr="00400B47">
              <w:rPr>
                <w:rFonts w:ascii="Arial" w:hAnsi="Arial" w:cs="Arial"/>
              </w:rPr>
              <w:t>,</w:t>
            </w:r>
            <w:r w:rsidRPr="00400B47">
              <w:rPr>
                <w:rFonts w:ascii="Arial" w:hAnsi="Arial" w:cs="Arial"/>
                <w:spacing w:val="-6"/>
              </w:rPr>
              <w:t xml:space="preserve"> </w:t>
            </w:r>
            <w:r w:rsidRPr="00400B47">
              <w:rPr>
                <w:rFonts w:ascii="Arial" w:hAnsi="Arial" w:cs="Arial"/>
                <w:spacing w:val="1"/>
              </w:rPr>
              <w:t>r</w:t>
            </w:r>
            <w:r w:rsidRPr="00400B47">
              <w:rPr>
                <w:rFonts w:ascii="Arial" w:hAnsi="Arial" w:cs="Arial"/>
                <w:spacing w:val="-2"/>
              </w:rPr>
              <w:t>e</w:t>
            </w:r>
            <w:r w:rsidRPr="00400B47">
              <w:rPr>
                <w:rFonts w:ascii="Arial" w:hAnsi="Arial" w:cs="Arial"/>
                <w:spacing w:val="1"/>
              </w:rPr>
              <w:t>du</w:t>
            </w:r>
            <w:r w:rsidRPr="00400B47">
              <w:rPr>
                <w:rFonts w:ascii="Arial" w:hAnsi="Arial" w:cs="Arial"/>
              </w:rPr>
              <w:t>ce</w:t>
            </w:r>
            <w:r w:rsidRPr="00400B47">
              <w:rPr>
                <w:rFonts w:ascii="Arial" w:hAnsi="Arial" w:cs="Arial"/>
                <w:spacing w:val="-6"/>
              </w:rPr>
              <w:t xml:space="preserve"> </w:t>
            </w:r>
            <w:r w:rsidRPr="00400B47">
              <w:rPr>
                <w:rFonts w:ascii="Arial" w:hAnsi="Arial" w:cs="Arial"/>
                <w:spacing w:val="1"/>
              </w:rPr>
              <w:t>r</w:t>
            </w:r>
            <w:r w:rsidRPr="00400B47">
              <w:rPr>
                <w:rFonts w:ascii="Arial" w:hAnsi="Arial" w:cs="Arial"/>
              </w:rPr>
              <w:t>e</w:t>
            </w:r>
            <w:r w:rsidRPr="00400B47">
              <w:rPr>
                <w:rFonts w:ascii="Arial" w:hAnsi="Arial" w:cs="Arial"/>
                <w:spacing w:val="1"/>
              </w:rPr>
              <w:t>p</w:t>
            </w:r>
            <w:r w:rsidRPr="00400B47">
              <w:rPr>
                <w:rFonts w:ascii="Arial" w:hAnsi="Arial" w:cs="Arial"/>
              </w:rPr>
              <w:t>etiti</w:t>
            </w:r>
            <w:r w:rsidRPr="00400B47">
              <w:rPr>
                <w:rFonts w:ascii="Arial" w:hAnsi="Arial" w:cs="Arial"/>
                <w:spacing w:val="1"/>
              </w:rPr>
              <w:t>o</w:t>
            </w:r>
            <w:r w:rsidRPr="00400B47">
              <w:rPr>
                <w:rFonts w:ascii="Arial" w:hAnsi="Arial" w:cs="Arial"/>
              </w:rPr>
              <w:t>n</w:t>
            </w:r>
            <w:r w:rsidRPr="00400B47">
              <w:rPr>
                <w:rFonts w:ascii="Arial" w:hAnsi="Arial" w:cs="Arial"/>
                <w:spacing w:val="-7"/>
              </w:rPr>
              <w:t xml:space="preserve"> </w:t>
            </w:r>
            <w:r w:rsidRPr="00400B47">
              <w:rPr>
                <w:rFonts w:ascii="Arial" w:hAnsi="Arial" w:cs="Arial"/>
              </w:rPr>
              <w:t>a</w:t>
            </w:r>
            <w:r w:rsidRPr="00400B47">
              <w:rPr>
                <w:rFonts w:ascii="Arial" w:hAnsi="Arial" w:cs="Arial"/>
                <w:spacing w:val="-1"/>
              </w:rPr>
              <w:t>n</w:t>
            </w:r>
            <w:r w:rsidRPr="00400B47">
              <w:rPr>
                <w:rFonts w:ascii="Arial" w:hAnsi="Arial" w:cs="Arial"/>
              </w:rPr>
              <w:t>d</w:t>
            </w:r>
            <w:r w:rsidRPr="00400B47">
              <w:rPr>
                <w:rFonts w:ascii="Arial" w:hAnsi="Arial" w:cs="Arial"/>
                <w:spacing w:val="-4"/>
              </w:rPr>
              <w:t xml:space="preserve"> </w:t>
            </w:r>
            <w:r w:rsidRPr="00400B47">
              <w:rPr>
                <w:rFonts w:ascii="Arial" w:hAnsi="Arial" w:cs="Arial"/>
              </w:rPr>
              <w:t>a</w:t>
            </w:r>
            <w:r w:rsidRPr="00400B47">
              <w:rPr>
                <w:rFonts w:ascii="Arial" w:hAnsi="Arial" w:cs="Arial"/>
                <w:spacing w:val="1"/>
              </w:rPr>
              <w:t>n</w:t>
            </w:r>
            <w:r w:rsidRPr="00400B47">
              <w:rPr>
                <w:rFonts w:ascii="Arial" w:hAnsi="Arial" w:cs="Arial"/>
              </w:rPr>
              <w:t>t</w:t>
            </w:r>
            <w:r w:rsidRPr="00400B47">
              <w:rPr>
                <w:rFonts w:ascii="Arial" w:hAnsi="Arial" w:cs="Arial"/>
                <w:spacing w:val="1"/>
              </w:rPr>
              <w:t>hr</w:t>
            </w:r>
            <w:r w:rsidRPr="00400B47">
              <w:rPr>
                <w:rFonts w:ascii="Arial" w:hAnsi="Arial" w:cs="Arial"/>
                <w:spacing w:val="-1"/>
              </w:rPr>
              <w:t>o</w:t>
            </w:r>
            <w:r w:rsidRPr="00400B47">
              <w:rPr>
                <w:rFonts w:ascii="Arial" w:hAnsi="Arial" w:cs="Arial"/>
                <w:spacing w:val="1"/>
              </w:rPr>
              <w:t>pom</w:t>
            </w:r>
            <w:r w:rsidRPr="00400B47">
              <w:rPr>
                <w:rFonts w:ascii="Arial" w:hAnsi="Arial" w:cs="Arial"/>
                <w:spacing w:val="-1"/>
              </w:rPr>
              <w:t>o</w:t>
            </w:r>
            <w:r w:rsidRPr="00400B47">
              <w:rPr>
                <w:rFonts w:ascii="Arial" w:hAnsi="Arial" w:cs="Arial"/>
                <w:spacing w:val="1"/>
              </w:rPr>
              <w:t>rph</w:t>
            </w:r>
            <w:r w:rsidRPr="00400B47">
              <w:rPr>
                <w:rFonts w:ascii="Arial" w:hAnsi="Arial" w:cs="Arial"/>
              </w:rPr>
              <w:t>i</w:t>
            </w:r>
            <w:r w:rsidRPr="00400B47">
              <w:rPr>
                <w:rFonts w:ascii="Arial" w:hAnsi="Arial" w:cs="Arial"/>
                <w:spacing w:val="-1"/>
              </w:rPr>
              <w:t>s</w:t>
            </w:r>
            <w:r w:rsidRPr="00400B47">
              <w:rPr>
                <w:rFonts w:ascii="Arial" w:hAnsi="Arial" w:cs="Arial"/>
                <w:spacing w:val="1"/>
              </w:rPr>
              <w:t>m</w:t>
            </w:r>
            <w:r w:rsidRPr="00400B47">
              <w:rPr>
                <w:rFonts w:ascii="Arial" w:hAnsi="Arial" w:cs="Arial"/>
              </w:rPr>
              <w:t>,</w:t>
            </w:r>
            <w:r w:rsidRPr="00400B47">
              <w:rPr>
                <w:rFonts w:ascii="Arial" w:hAnsi="Arial" w:cs="Arial"/>
                <w:spacing w:val="-15"/>
              </w:rPr>
              <w:t xml:space="preserve"> </w:t>
            </w:r>
            <w:r w:rsidRPr="00400B47">
              <w:rPr>
                <w:rFonts w:ascii="Arial" w:hAnsi="Arial" w:cs="Arial"/>
                <w:spacing w:val="-2"/>
              </w:rPr>
              <w:t>a</w:t>
            </w:r>
            <w:r w:rsidRPr="00400B47">
              <w:rPr>
                <w:rFonts w:ascii="Arial" w:hAnsi="Arial" w:cs="Arial"/>
                <w:spacing w:val="1"/>
              </w:rPr>
              <w:t>n</w:t>
            </w:r>
            <w:r w:rsidRPr="00400B47">
              <w:rPr>
                <w:rFonts w:ascii="Arial" w:hAnsi="Arial" w:cs="Arial"/>
              </w:rPr>
              <w:t>d</w:t>
            </w:r>
            <w:r w:rsidRPr="00400B47">
              <w:rPr>
                <w:rFonts w:ascii="Arial" w:hAnsi="Arial" w:cs="Arial"/>
                <w:spacing w:val="-2"/>
              </w:rPr>
              <w:t xml:space="preserve"> </w:t>
            </w:r>
            <w:r w:rsidRPr="00400B47">
              <w:rPr>
                <w:rFonts w:ascii="Arial" w:hAnsi="Arial" w:cs="Arial"/>
              </w:rPr>
              <w:t>i</w:t>
            </w:r>
            <w:r w:rsidRPr="00400B47">
              <w:rPr>
                <w:rFonts w:ascii="Arial" w:hAnsi="Arial" w:cs="Arial"/>
                <w:spacing w:val="1"/>
              </w:rPr>
              <w:t>m</w:t>
            </w:r>
            <w:r w:rsidRPr="00400B47">
              <w:rPr>
                <w:rFonts w:ascii="Arial" w:hAnsi="Arial" w:cs="Arial"/>
                <w:spacing w:val="-1"/>
              </w:rPr>
              <w:t>p</w:t>
            </w:r>
            <w:r w:rsidRPr="00400B47">
              <w:rPr>
                <w:rFonts w:ascii="Arial" w:hAnsi="Arial" w:cs="Arial"/>
                <w:spacing w:val="-2"/>
              </w:rPr>
              <w:t>r</w:t>
            </w:r>
            <w:r w:rsidRPr="00400B47">
              <w:rPr>
                <w:rFonts w:ascii="Arial" w:hAnsi="Arial" w:cs="Arial"/>
                <w:spacing w:val="1"/>
              </w:rPr>
              <w:t>ov</w:t>
            </w:r>
            <w:r w:rsidRPr="00400B47">
              <w:rPr>
                <w:rFonts w:ascii="Arial" w:hAnsi="Arial" w:cs="Arial"/>
              </w:rPr>
              <w:t>e</w:t>
            </w:r>
            <w:r w:rsidRPr="00400B47">
              <w:rPr>
                <w:rFonts w:ascii="Arial" w:hAnsi="Arial" w:cs="Arial"/>
                <w:spacing w:val="-6"/>
              </w:rPr>
              <w:t xml:space="preserve"> </w:t>
            </w:r>
            <w:r w:rsidRPr="00400B47">
              <w:rPr>
                <w:rFonts w:ascii="Arial" w:hAnsi="Arial" w:cs="Arial"/>
                <w:spacing w:val="1"/>
              </w:rPr>
              <w:t>f</w:t>
            </w:r>
            <w:r w:rsidRPr="00400B47">
              <w:rPr>
                <w:rFonts w:ascii="Arial" w:hAnsi="Arial" w:cs="Arial"/>
              </w:rPr>
              <w:t>l</w:t>
            </w:r>
            <w:r w:rsidRPr="00400B47">
              <w:rPr>
                <w:rFonts w:ascii="Arial" w:hAnsi="Arial" w:cs="Arial"/>
                <w:spacing w:val="1"/>
              </w:rPr>
              <w:t>o</w:t>
            </w:r>
            <w:r w:rsidRPr="00400B47">
              <w:rPr>
                <w:rFonts w:ascii="Arial" w:hAnsi="Arial" w:cs="Arial"/>
              </w:rPr>
              <w:t>w</w:t>
            </w:r>
            <w:r w:rsidRPr="00400B47">
              <w:rPr>
                <w:rFonts w:ascii="Arial" w:hAnsi="Arial" w:cs="Arial"/>
                <w:spacing w:val="-4"/>
              </w:rPr>
              <w:t xml:space="preserve"> </w:t>
            </w:r>
            <w:r w:rsidRPr="00400B47">
              <w:rPr>
                <w:rFonts w:ascii="Arial" w:hAnsi="Arial" w:cs="Arial"/>
              </w:rPr>
              <w:t>in</w:t>
            </w:r>
            <w:r w:rsidRPr="00400B47">
              <w:rPr>
                <w:rFonts w:ascii="Arial" w:hAnsi="Arial" w:cs="Arial"/>
                <w:spacing w:val="-3"/>
              </w:rPr>
              <w:t xml:space="preserve"> </w:t>
            </w:r>
            <w:r w:rsidRPr="00400B47">
              <w:rPr>
                <w:rFonts w:ascii="Arial" w:hAnsi="Arial" w:cs="Arial"/>
                <w:spacing w:val="-1"/>
              </w:rPr>
              <w:t>R</w:t>
            </w:r>
            <w:r w:rsidRPr="00400B47">
              <w:rPr>
                <w:rFonts w:ascii="Arial" w:hAnsi="Arial" w:cs="Arial"/>
              </w:rPr>
              <w:t>es</w:t>
            </w:r>
            <w:r w:rsidRPr="00400B47">
              <w:rPr>
                <w:rFonts w:ascii="Arial" w:hAnsi="Arial" w:cs="Arial"/>
                <w:spacing w:val="1"/>
              </w:rPr>
              <w:t>u</w:t>
            </w:r>
            <w:r w:rsidRPr="00400B47">
              <w:rPr>
                <w:rFonts w:ascii="Arial" w:hAnsi="Arial" w:cs="Arial"/>
              </w:rPr>
              <w:t>lts</w:t>
            </w:r>
            <w:r w:rsidRPr="00400B47">
              <w:rPr>
                <w:rFonts w:ascii="Arial" w:hAnsi="Arial" w:cs="Arial"/>
                <w:spacing w:val="-7"/>
              </w:rPr>
              <w:t xml:space="preserve"> </w:t>
            </w:r>
            <w:r w:rsidRPr="00400B47">
              <w:rPr>
                <w:rFonts w:ascii="Arial" w:hAnsi="Arial" w:cs="Arial"/>
              </w:rPr>
              <w:t>a</w:t>
            </w:r>
            <w:r w:rsidRPr="00400B47">
              <w:rPr>
                <w:rFonts w:ascii="Arial" w:hAnsi="Arial" w:cs="Arial"/>
                <w:spacing w:val="1"/>
              </w:rPr>
              <w:t>n</w:t>
            </w:r>
            <w:r w:rsidRPr="00400B47">
              <w:rPr>
                <w:rFonts w:ascii="Arial" w:hAnsi="Arial" w:cs="Arial"/>
              </w:rPr>
              <w:t>d</w:t>
            </w:r>
            <w:r w:rsidRPr="00400B47">
              <w:rPr>
                <w:rFonts w:ascii="Arial" w:hAnsi="Arial" w:cs="Arial"/>
                <w:spacing w:val="-2"/>
              </w:rPr>
              <w:t xml:space="preserve"> </w:t>
            </w:r>
            <w:r w:rsidRPr="00400B47">
              <w:rPr>
                <w:rFonts w:ascii="Arial" w:hAnsi="Arial" w:cs="Arial"/>
              </w:rPr>
              <w:t>Di</w:t>
            </w:r>
            <w:r w:rsidRPr="00400B47">
              <w:rPr>
                <w:rFonts w:ascii="Arial" w:hAnsi="Arial" w:cs="Arial"/>
                <w:spacing w:val="-1"/>
              </w:rPr>
              <w:t>s</w:t>
            </w:r>
            <w:r w:rsidRPr="00400B47">
              <w:rPr>
                <w:rFonts w:ascii="Arial" w:hAnsi="Arial" w:cs="Arial"/>
              </w:rPr>
              <w:t>c</w:t>
            </w:r>
            <w:r w:rsidRPr="00400B47">
              <w:rPr>
                <w:rFonts w:ascii="Arial" w:hAnsi="Arial" w:cs="Arial"/>
                <w:spacing w:val="1"/>
              </w:rPr>
              <w:t>u</w:t>
            </w:r>
            <w:r w:rsidRPr="00400B47">
              <w:rPr>
                <w:rFonts w:ascii="Arial" w:hAnsi="Arial" w:cs="Arial"/>
                <w:spacing w:val="-1"/>
              </w:rPr>
              <w:t>ss</w:t>
            </w:r>
            <w:r w:rsidRPr="00400B47">
              <w:rPr>
                <w:rFonts w:ascii="Arial" w:hAnsi="Arial" w:cs="Arial"/>
              </w:rPr>
              <w:t>i</w:t>
            </w:r>
            <w:r w:rsidRPr="00400B47">
              <w:rPr>
                <w:rFonts w:ascii="Arial" w:hAnsi="Arial" w:cs="Arial"/>
                <w:spacing w:val="1"/>
              </w:rPr>
              <w:t>on</w:t>
            </w:r>
            <w:r w:rsidRPr="00400B47">
              <w:rPr>
                <w:rFonts w:ascii="Arial" w:hAnsi="Arial" w:cs="Arial"/>
              </w:rPr>
              <w:t>.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3F0F1C7" w14:textId="77777777" w:rsidR="00DB69B5" w:rsidRPr="00400B47" w:rsidRDefault="00C65FDC">
            <w:pPr>
              <w:rPr>
                <w:rFonts w:ascii="Arial" w:hAnsi="Arial" w:cs="Arial"/>
              </w:rPr>
            </w:pPr>
            <w:r w:rsidRPr="00400B47">
              <w:rPr>
                <w:rFonts w:ascii="Arial" w:hAnsi="Arial" w:cs="Arial"/>
              </w:rPr>
              <w:t xml:space="preserve"> </w:t>
            </w:r>
          </w:p>
          <w:p w14:paraId="458A05D9" w14:textId="23A84CF2" w:rsidR="00C65FDC" w:rsidRPr="00400B47" w:rsidRDefault="00C65FDC">
            <w:pPr>
              <w:rPr>
                <w:rFonts w:ascii="Arial" w:hAnsi="Arial" w:cs="Arial"/>
              </w:rPr>
            </w:pPr>
            <w:r w:rsidRPr="00400B47">
              <w:rPr>
                <w:rFonts w:ascii="Arial" w:hAnsi="Arial" w:cs="Arial"/>
              </w:rPr>
              <w:t xml:space="preserve">Done </w:t>
            </w:r>
          </w:p>
        </w:tc>
      </w:tr>
      <w:tr w:rsidR="00DB69B5" w:rsidRPr="00400B47" w14:paraId="7750C509" w14:textId="77777777">
        <w:trPr>
          <w:trHeight w:hRule="exact" w:val="1189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9314E9" w14:textId="77777777" w:rsidR="00DB69B5" w:rsidRPr="00400B47" w:rsidRDefault="00E83CD6">
            <w:pPr>
              <w:spacing w:line="220" w:lineRule="exact"/>
              <w:ind w:left="100"/>
              <w:rPr>
                <w:rFonts w:ascii="Arial" w:hAnsi="Arial" w:cs="Arial"/>
              </w:rPr>
            </w:pPr>
            <w:r w:rsidRPr="00400B47">
              <w:rPr>
                <w:rFonts w:ascii="Arial" w:hAnsi="Arial" w:cs="Arial"/>
                <w:b/>
                <w:spacing w:val="1"/>
                <w:u w:val="thick" w:color="000000"/>
              </w:rPr>
              <w:t>O</w:t>
            </w:r>
            <w:r w:rsidRPr="00400B47">
              <w:rPr>
                <w:rFonts w:ascii="Arial" w:hAnsi="Arial" w:cs="Arial"/>
                <w:b/>
                <w:u w:val="thick" w:color="000000"/>
              </w:rPr>
              <w:t>pti</w:t>
            </w:r>
            <w:r w:rsidRPr="00400B47">
              <w:rPr>
                <w:rFonts w:ascii="Arial" w:hAnsi="Arial" w:cs="Arial"/>
                <w:b/>
                <w:spacing w:val="1"/>
                <w:u w:val="thick" w:color="000000"/>
              </w:rPr>
              <w:t>o</w:t>
            </w:r>
            <w:r w:rsidRPr="00400B47">
              <w:rPr>
                <w:rFonts w:ascii="Arial" w:hAnsi="Arial" w:cs="Arial"/>
                <w:b/>
                <w:u w:val="thick" w:color="000000"/>
              </w:rPr>
              <w:t>n</w:t>
            </w:r>
            <w:r w:rsidRPr="00400B47">
              <w:rPr>
                <w:rFonts w:ascii="Arial" w:hAnsi="Arial" w:cs="Arial"/>
                <w:b/>
                <w:spacing w:val="1"/>
                <w:u w:val="thick" w:color="000000"/>
              </w:rPr>
              <w:t>a</w:t>
            </w:r>
            <w:r w:rsidRPr="00400B47">
              <w:rPr>
                <w:rFonts w:ascii="Arial" w:hAnsi="Arial" w:cs="Arial"/>
                <w:b/>
                <w:u w:val="thick" w:color="000000"/>
              </w:rPr>
              <w:t>l/Gene</w:t>
            </w:r>
            <w:r w:rsidRPr="00400B47">
              <w:rPr>
                <w:rFonts w:ascii="Arial" w:hAnsi="Arial" w:cs="Arial"/>
                <w:b/>
                <w:spacing w:val="1"/>
                <w:u w:val="thick" w:color="000000"/>
              </w:rPr>
              <w:t>ra</w:t>
            </w:r>
            <w:r w:rsidRPr="00400B47">
              <w:rPr>
                <w:rFonts w:ascii="Arial" w:hAnsi="Arial" w:cs="Arial"/>
                <w:b/>
                <w:u w:val="thick" w:color="000000"/>
              </w:rPr>
              <w:t>l</w:t>
            </w:r>
            <w:r w:rsidRPr="00400B47">
              <w:rPr>
                <w:rFonts w:ascii="Arial" w:hAnsi="Arial" w:cs="Arial"/>
                <w:b/>
                <w:spacing w:val="-13"/>
              </w:rPr>
              <w:t xml:space="preserve"> </w:t>
            </w:r>
            <w:r w:rsidRPr="00400B47">
              <w:rPr>
                <w:rFonts w:ascii="Arial" w:hAnsi="Arial" w:cs="Arial"/>
              </w:rPr>
              <w:t>c</w:t>
            </w:r>
            <w:r w:rsidRPr="00400B47">
              <w:rPr>
                <w:rFonts w:ascii="Arial" w:hAnsi="Arial" w:cs="Arial"/>
                <w:spacing w:val="1"/>
              </w:rPr>
              <w:t>omm</w:t>
            </w:r>
            <w:r w:rsidRPr="00400B47">
              <w:rPr>
                <w:rFonts w:ascii="Arial" w:hAnsi="Arial" w:cs="Arial"/>
              </w:rPr>
              <w:t>e</w:t>
            </w:r>
            <w:r w:rsidRPr="00400B47">
              <w:rPr>
                <w:rFonts w:ascii="Arial" w:hAnsi="Arial" w:cs="Arial"/>
                <w:spacing w:val="1"/>
              </w:rPr>
              <w:t>n</w:t>
            </w:r>
            <w:r w:rsidRPr="00400B47">
              <w:rPr>
                <w:rFonts w:ascii="Arial" w:hAnsi="Arial" w:cs="Arial"/>
              </w:rPr>
              <w:t>ts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961C1E" w14:textId="77777777" w:rsidR="00DB69B5" w:rsidRPr="00400B47" w:rsidRDefault="00DB69B5">
            <w:pPr>
              <w:spacing w:before="11" w:line="220" w:lineRule="exact"/>
              <w:rPr>
                <w:rFonts w:ascii="Arial" w:hAnsi="Arial" w:cs="Arial"/>
              </w:rPr>
            </w:pPr>
          </w:p>
          <w:p w14:paraId="0CC16CEA" w14:textId="77777777" w:rsidR="00DB69B5" w:rsidRPr="00400B47" w:rsidRDefault="00E83CD6">
            <w:pPr>
              <w:ind w:left="102" w:right="75"/>
              <w:jc w:val="both"/>
              <w:rPr>
                <w:rFonts w:ascii="Arial" w:hAnsi="Arial" w:cs="Arial"/>
              </w:rPr>
            </w:pPr>
            <w:r w:rsidRPr="00400B47">
              <w:rPr>
                <w:rFonts w:ascii="Arial" w:hAnsi="Arial" w:cs="Arial"/>
              </w:rPr>
              <w:t>I</w:t>
            </w:r>
            <w:r w:rsidRPr="00400B47">
              <w:rPr>
                <w:rFonts w:ascii="Arial" w:hAnsi="Arial" w:cs="Arial"/>
                <w:spacing w:val="11"/>
              </w:rPr>
              <w:t xml:space="preserve"> </w:t>
            </w:r>
            <w:r w:rsidRPr="00400B47">
              <w:rPr>
                <w:rFonts w:ascii="Arial" w:hAnsi="Arial" w:cs="Arial"/>
                <w:spacing w:val="1"/>
              </w:rPr>
              <w:t>r</w:t>
            </w:r>
            <w:r w:rsidRPr="00400B47">
              <w:rPr>
                <w:rFonts w:ascii="Arial" w:hAnsi="Arial" w:cs="Arial"/>
              </w:rPr>
              <w:t>e</w:t>
            </w:r>
            <w:r w:rsidRPr="00400B47">
              <w:rPr>
                <w:rFonts w:ascii="Arial" w:hAnsi="Arial" w:cs="Arial"/>
                <w:spacing w:val="1"/>
              </w:rPr>
              <w:t>co</w:t>
            </w:r>
            <w:r w:rsidRPr="00400B47">
              <w:rPr>
                <w:rFonts w:ascii="Arial" w:hAnsi="Arial" w:cs="Arial"/>
                <w:spacing w:val="-1"/>
              </w:rPr>
              <w:t>m</w:t>
            </w:r>
            <w:r w:rsidRPr="00400B47">
              <w:rPr>
                <w:rFonts w:ascii="Arial" w:hAnsi="Arial" w:cs="Arial"/>
                <w:spacing w:val="1"/>
              </w:rPr>
              <w:t>m</w:t>
            </w:r>
            <w:r w:rsidRPr="00400B47">
              <w:rPr>
                <w:rFonts w:ascii="Arial" w:hAnsi="Arial" w:cs="Arial"/>
              </w:rPr>
              <w:t>e</w:t>
            </w:r>
            <w:r w:rsidRPr="00400B47">
              <w:rPr>
                <w:rFonts w:ascii="Arial" w:hAnsi="Arial" w:cs="Arial"/>
                <w:spacing w:val="1"/>
              </w:rPr>
              <w:t>n</w:t>
            </w:r>
            <w:r w:rsidRPr="00400B47">
              <w:rPr>
                <w:rFonts w:ascii="Arial" w:hAnsi="Arial" w:cs="Arial"/>
              </w:rPr>
              <w:t xml:space="preserve">d </w:t>
            </w:r>
            <w:r w:rsidRPr="00400B47">
              <w:rPr>
                <w:rFonts w:ascii="Arial" w:hAnsi="Arial" w:cs="Arial"/>
                <w:spacing w:val="1"/>
              </w:rPr>
              <w:t>r</w:t>
            </w:r>
            <w:r w:rsidRPr="00400B47">
              <w:rPr>
                <w:rFonts w:ascii="Arial" w:hAnsi="Arial" w:cs="Arial"/>
              </w:rPr>
              <w:t>e</w:t>
            </w:r>
            <w:r w:rsidRPr="00400B47">
              <w:rPr>
                <w:rFonts w:ascii="Arial" w:hAnsi="Arial" w:cs="Arial"/>
                <w:spacing w:val="1"/>
              </w:rPr>
              <w:t>d</w:t>
            </w:r>
            <w:r w:rsidRPr="00400B47">
              <w:rPr>
                <w:rFonts w:ascii="Arial" w:hAnsi="Arial" w:cs="Arial"/>
              </w:rPr>
              <w:t>esig</w:t>
            </w:r>
            <w:r w:rsidRPr="00400B47">
              <w:rPr>
                <w:rFonts w:ascii="Arial" w:hAnsi="Arial" w:cs="Arial"/>
                <w:spacing w:val="1"/>
              </w:rPr>
              <w:t>n</w:t>
            </w:r>
            <w:r w:rsidRPr="00400B47">
              <w:rPr>
                <w:rFonts w:ascii="Arial" w:hAnsi="Arial" w:cs="Arial"/>
                <w:spacing w:val="-3"/>
              </w:rPr>
              <w:t>i</w:t>
            </w:r>
            <w:r w:rsidRPr="00400B47">
              <w:rPr>
                <w:rFonts w:ascii="Arial" w:hAnsi="Arial" w:cs="Arial"/>
                <w:spacing w:val="1"/>
              </w:rPr>
              <w:t>n</w:t>
            </w:r>
            <w:r w:rsidRPr="00400B47">
              <w:rPr>
                <w:rFonts w:ascii="Arial" w:hAnsi="Arial" w:cs="Arial"/>
              </w:rPr>
              <w:t>g</w:t>
            </w:r>
            <w:r w:rsidRPr="00400B47">
              <w:rPr>
                <w:rFonts w:ascii="Arial" w:hAnsi="Arial" w:cs="Arial"/>
                <w:spacing w:val="2"/>
              </w:rPr>
              <w:t xml:space="preserve"> </w:t>
            </w:r>
            <w:r w:rsidRPr="00400B47">
              <w:rPr>
                <w:rFonts w:ascii="Arial" w:hAnsi="Arial" w:cs="Arial"/>
                <w:spacing w:val="-3"/>
              </w:rPr>
              <w:t>t</w:t>
            </w:r>
            <w:r w:rsidRPr="00400B47">
              <w:rPr>
                <w:rFonts w:ascii="Arial" w:hAnsi="Arial" w:cs="Arial"/>
                <w:spacing w:val="1"/>
              </w:rPr>
              <w:t>h</w:t>
            </w:r>
            <w:r w:rsidRPr="00400B47">
              <w:rPr>
                <w:rFonts w:ascii="Arial" w:hAnsi="Arial" w:cs="Arial"/>
              </w:rPr>
              <w:t>e</w:t>
            </w:r>
            <w:r w:rsidRPr="00400B47">
              <w:rPr>
                <w:rFonts w:ascii="Arial" w:hAnsi="Arial" w:cs="Arial"/>
                <w:spacing w:val="6"/>
              </w:rPr>
              <w:t xml:space="preserve"> </w:t>
            </w:r>
            <w:r w:rsidRPr="00400B47">
              <w:rPr>
                <w:rFonts w:ascii="Arial" w:hAnsi="Arial" w:cs="Arial"/>
                <w:spacing w:val="-1"/>
              </w:rPr>
              <w:t>s</w:t>
            </w:r>
            <w:r w:rsidRPr="00400B47">
              <w:rPr>
                <w:rFonts w:ascii="Arial" w:hAnsi="Arial" w:cs="Arial"/>
              </w:rPr>
              <w:t>t</w:t>
            </w:r>
            <w:r w:rsidRPr="00400B47">
              <w:rPr>
                <w:rFonts w:ascii="Arial" w:hAnsi="Arial" w:cs="Arial"/>
                <w:spacing w:val="1"/>
              </w:rPr>
              <w:t>ud</w:t>
            </w:r>
            <w:r w:rsidRPr="00400B47">
              <w:rPr>
                <w:rFonts w:ascii="Arial" w:hAnsi="Arial" w:cs="Arial"/>
              </w:rPr>
              <w:t>y</w:t>
            </w:r>
            <w:r w:rsidRPr="00400B47">
              <w:rPr>
                <w:rFonts w:ascii="Arial" w:hAnsi="Arial" w:cs="Arial"/>
                <w:spacing w:val="5"/>
              </w:rPr>
              <w:t xml:space="preserve"> </w:t>
            </w:r>
            <w:r w:rsidRPr="00400B47">
              <w:rPr>
                <w:rFonts w:ascii="Arial" w:hAnsi="Arial" w:cs="Arial"/>
                <w:spacing w:val="1"/>
              </w:rPr>
              <w:t>(f</w:t>
            </w:r>
            <w:r w:rsidRPr="00400B47">
              <w:rPr>
                <w:rFonts w:ascii="Arial" w:hAnsi="Arial" w:cs="Arial"/>
              </w:rPr>
              <w:t>ew</w:t>
            </w:r>
            <w:r w:rsidRPr="00400B47">
              <w:rPr>
                <w:rFonts w:ascii="Arial" w:hAnsi="Arial" w:cs="Arial"/>
                <w:spacing w:val="1"/>
              </w:rPr>
              <w:t>e</w:t>
            </w:r>
            <w:r w:rsidRPr="00400B47">
              <w:rPr>
                <w:rFonts w:ascii="Arial" w:hAnsi="Arial" w:cs="Arial"/>
              </w:rPr>
              <w:t>r</w:t>
            </w:r>
            <w:r w:rsidRPr="00400B47">
              <w:rPr>
                <w:rFonts w:ascii="Arial" w:hAnsi="Arial" w:cs="Arial"/>
                <w:spacing w:val="3"/>
              </w:rPr>
              <w:t xml:space="preserve"> </w:t>
            </w:r>
            <w:r w:rsidRPr="00400B47">
              <w:rPr>
                <w:rFonts w:ascii="Arial" w:hAnsi="Arial" w:cs="Arial"/>
                <w:spacing w:val="1"/>
              </w:rPr>
              <w:t>hor</w:t>
            </w:r>
            <w:r w:rsidRPr="00400B47">
              <w:rPr>
                <w:rFonts w:ascii="Arial" w:hAnsi="Arial" w:cs="Arial"/>
                <w:spacing w:val="-1"/>
              </w:rPr>
              <w:t>m</w:t>
            </w:r>
            <w:r w:rsidRPr="00400B47">
              <w:rPr>
                <w:rFonts w:ascii="Arial" w:hAnsi="Arial" w:cs="Arial"/>
                <w:spacing w:val="1"/>
              </w:rPr>
              <w:t>on</w:t>
            </w:r>
            <w:r w:rsidRPr="00400B47">
              <w:rPr>
                <w:rFonts w:ascii="Arial" w:hAnsi="Arial" w:cs="Arial"/>
              </w:rPr>
              <w:t>es,</w:t>
            </w:r>
            <w:r w:rsidRPr="00400B47">
              <w:rPr>
                <w:rFonts w:ascii="Arial" w:hAnsi="Arial" w:cs="Arial"/>
                <w:spacing w:val="2"/>
              </w:rPr>
              <w:t xml:space="preserve"> </w:t>
            </w:r>
            <w:r w:rsidRPr="00400B47">
              <w:rPr>
                <w:rFonts w:ascii="Arial" w:hAnsi="Arial" w:cs="Arial"/>
                <w:spacing w:val="-1"/>
              </w:rPr>
              <w:t>m</w:t>
            </w:r>
            <w:r w:rsidRPr="00400B47">
              <w:rPr>
                <w:rFonts w:ascii="Arial" w:hAnsi="Arial" w:cs="Arial"/>
                <w:spacing w:val="1"/>
              </w:rPr>
              <w:t>o</w:t>
            </w:r>
            <w:r w:rsidRPr="00400B47">
              <w:rPr>
                <w:rFonts w:ascii="Arial" w:hAnsi="Arial" w:cs="Arial"/>
                <w:spacing w:val="-2"/>
              </w:rPr>
              <w:t>r</w:t>
            </w:r>
            <w:r w:rsidRPr="00400B47">
              <w:rPr>
                <w:rFonts w:ascii="Arial" w:hAnsi="Arial" w:cs="Arial"/>
              </w:rPr>
              <w:t>e</w:t>
            </w:r>
            <w:r w:rsidRPr="00400B47">
              <w:rPr>
                <w:rFonts w:ascii="Arial" w:hAnsi="Arial" w:cs="Arial"/>
                <w:spacing w:val="6"/>
              </w:rPr>
              <w:t xml:space="preserve"> </w:t>
            </w:r>
            <w:r w:rsidRPr="00400B47">
              <w:rPr>
                <w:rFonts w:ascii="Arial" w:hAnsi="Arial" w:cs="Arial"/>
                <w:spacing w:val="1"/>
              </w:rPr>
              <w:t>do</w:t>
            </w:r>
            <w:r w:rsidRPr="00400B47">
              <w:rPr>
                <w:rFonts w:ascii="Arial" w:hAnsi="Arial" w:cs="Arial"/>
                <w:spacing w:val="-1"/>
              </w:rPr>
              <w:t>s</w:t>
            </w:r>
            <w:r w:rsidRPr="00400B47">
              <w:rPr>
                <w:rFonts w:ascii="Arial" w:hAnsi="Arial" w:cs="Arial"/>
              </w:rPr>
              <w:t>e</w:t>
            </w:r>
            <w:r w:rsidRPr="00400B47">
              <w:rPr>
                <w:rFonts w:ascii="Arial" w:hAnsi="Arial" w:cs="Arial"/>
                <w:spacing w:val="7"/>
              </w:rPr>
              <w:t xml:space="preserve"> </w:t>
            </w:r>
            <w:r w:rsidRPr="00400B47">
              <w:rPr>
                <w:rFonts w:ascii="Arial" w:hAnsi="Arial" w:cs="Arial"/>
              </w:rPr>
              <w:t>le</w:t>
            </w:r>
            <w:r w:rsidRPr="00400B47">
              <w:rPr>
                <w:rFonts w:ascii="Arial" w:hAnsi="Arial" w:cs="Arial"/>
                <w:spacing w:val="1"/>
              </w:rPr>
              <w:t>v</w:t>
            </w:r>
            <w:r w:rsidRPr="00400B47">
              <w:rPr>
                <w:rFonts w:ascii="Arial" w:hAnsi="Arial" w:cs="Arial"/>
              </w:rPr>
              <w:t>els;</w:t>
            </w:r>
            <w:r w:rsidRPr="00400B47">
              <w:rPr>
                <w:rFonts w:ascii="Arial" w:hAnsi="Arial" w:cs="Arial"/>
                <w:spacing w:val="5"/>
              </w:rPr>
              <w:t xml:space="preserve"> </w:t>
            </w:r>
            <w:r w:rsidRPr="00400B47">
              <w:rPr>
                <w:rFonts w:ascii="Arial" w:hAnsi="Arial" w:cs="Arial"/>
                <w:spacing w:val="-1"/>
              </w:rPr>
              <w:t>RCB</w:t>
            </w:r>
            <w:r w:rsidRPr="00400B47">
              <w:rPr>
                <w:rFonts w:ascii="Arial" w:hAnsi="Arial" w:cs="Arial"/>
              </w:rPr>
              <w:t>D;</w:t>
            </w:r>
            <w:r w:rsidRPr="00400B47">
              <w:rPr>
                <w:rFonts w:ascii="Arial" w:hAnsi="Arial" w:cs="Arial"/>
                <w:spacing w:val="4"/>
              </w:rPr>
              <w:t xml:space="preserve"> </w:t>
            </w:r>
            <w:r w:rsidRPr="00400B47">
              <w:rPr>
                <w:rFonts w:ascii="Arial" w:hAnsi="Arial" w:cs="Arial"/>
              </w:rPr>
              <w:t>e</w:t>
            </w:r>
            <w:r w:rsidRPr="00400B47">
              <w:rPr>
                <w:rFonts w:ascii="Arial" w:hAnsi="Arial" w:cs="Arial"/>
                <w:spacing w:val="1"/>
              </w:rPr>
              <w:t>n</w:t>
            </w:r>
            <w:r w:rsidRPr="00400B47">
              <w:rPr>
                <w:rFonts w:ascii="Arial" w:hAnsi="Arial" w:cs="Arial"/>
              </w:rPr>
              <w:t>a</w:t>
            </w:r>
            <w:r w:rsidRPr="00400B47">
              <w:rPr>
                <w:rFonts w:ascii="Arial" w:hAnsi="Arial" w:cs="Arial"/>
                <w:spacing w:val="1"/>
              </w:rPr>
              <w:t>b</w:t>
            </w:r>
            <w:r w:rsidRPr="00400B47">
              <w:rPr>
                <w:rFonts w:ascii="Arial" w:hAnsi="Arial" w:cs="Arial"/>
              </w:rPr>
              <w:t>le</w:t>
            </w:r>
            <w:r w:rsidRPr="00400B47">
              <w:rPr>
                <w:rFonts w:ascii="Arial" w:hAnsi="Arial" w:cs="Arial"/>
                <w:spacing w:val="5"/>
              </w:rPr>
              <w:t xml:space="preserve"> </w:t>
            </w:r>
            <w:r w:rsidRPr="00400B47">
              <w:rPr>
                <w:rFonts w:ascii="Arial" w:hAnsi="Arial" w:cs="Arial"/>
                <w:spacing w:val="1"/>
              </w:rPr>
              <w:t>r</w:t>
            </w:r>
            <w:r w:rsidRPr="00400B47">
              <w:rPr>
                <w:rFonts w:ascii="Arial" w:hAnsi="Arial" w:cs="Arial"/>
              </w:rPr>
              <w:t>e</w:t>
            </w:r>
            <w:r w:rsidRPr="00400B47">
              <w:rPr>
                <w:rFonts w:ascii="Arial" w:hAnsi="Arial" w:cs="Arial"/>
                <w:spacing w:val="1"/>
              </w:rPr>
              <w:t>gr</w:t>
            </w:r>
            <w:r w:rsidRPr="00400B47">
              <w:rPr>
                <w:rFonts w:ascii="Arial" w:hAnsi="Arial" w:cs="Arial"/>
              </w:rPr>
              <w:t>es</w:t>
            </w:r>
            <w:r w:rsidRPr="00400B47">
              <w:rPr>
                <w:rFonts w:ascii="Arial" w:hAnsi="Arial" w:cs="Arial"/>
                <w:spacing w:val="-1"/>
              </w:rPr>
              <w:t>s</w:t>
            </w:r>
            <w:r w:rsidRPr="00400B47">
              <w:rPr>
                <w:rFonts w:ascii="Arial" w:hAnsi="Arial" w:cs="Arial"/>
              </w:rPr>
              <w:t>i</w:t>
            </w:r>
            <w:r w:rsidRPr="00400B47">
              <w:rPr>
                <w:rFonts w:ascii="Arial" w:hAnsi="Arial" w:cs="Arial"/>
                <w:spacing w:val="1"/>
              </w:rPr>
              <w:t>o</w:t>
            </w:r>
            <w:r w:rsidRPr="00400B47">
              <w:rPr>
                <w:rFonts w:ascii="Arial" w:hAnsi="Arial" w:cs="Arial"/>
              </w:rPr>
              <w:t>n</w:t>
            </w:r>
            <w:r w:rsidRPr="00400B47">
              <w:rPr>
                <w:rFonts w:ascii="Arial" w:hAnsi="Arial" w:cs="Arial"/>
                <w:spacing w:val="3"/>
              </w:rPr>
              <w:t xml:space="preserve"> </w:t>
            </w:r>
            <w:r w:rsidRPr="00400B47">
              <w:rPr>
                <w:rFonts w:ascii="Arial" w:hAnsi="Arial" w:cs="Arial"/>
                <w:spacing w:val="-3"/>
              </w:rPr>
              <w:t>t</w:t>
            </w:r>
            <w:r w:rsidRPr="00400B47">
              <w:rPr>
                <w:rFonts w:ascii="Arial" w:hAnsi="Arial" w:cs="Arial"/>
              </w:rPr>
              <w:t>o</w:t>
            </w:r>
            <w:r w:rsidRPr="00400B47">
              <w:rPr>
                <w:rFonts w:ascii="Arial" w:hAnsi="Arial" w:cs="Arial"/>
                <w:spacing w:val="10"/>
              </w:rPr>
              <w:t xml:space="preserve"> </w:t>
            </w:r>
            <w:r w:rsidRPr="00400B47">
              <w:rPr>
                <w:rFonts w:ascii="Arial" w:hAnsi="Arial" w:cs="Arial"/>
              </w:rPr>
              <w:t>est</w:t>
            </w:r>
            <w:r w:rsidRPr="00400B47">
              <w:rPr>
                <w:rFonts w:ascii="Arial" w:hAnsi="Arial" w:cs="Arial"/>
                <w:spacing w:val="-1"/>
              </w:rPr>
              <w:t>i</w:t>
            </w:r>
            <w:r w:rsidRPr="00400B47">
              <w:rPr>
                <w:rFonts w:ascii="Arial" w:hAnsi="Arial" w:cs="Arial"/>
                <w:spacing w:val="1"/>
              </w:rPr>
              <w:t>m</w:t>
            </w:r>
            <w:r w:rsidRPr="00400B47">
              <w:rPr>
                <w:rFonts w:ascii="Arial" w:hAnsi="Arial" w:cs="Arial"/>
              </w:rPr>
              <w:t xml:space="preserve">ate </w:t>
            </w:r>
            <w:r w:rsidRPr="00400B47">
              <w:rPr>
                <w:rFonts w:ascii="Arial" w:hAnsi="Arial" w:cs="Arial"/>
                <w:spacing w:val="1"/>
              </w:rPr>
              <w:t>op</w:t>
            </w:r>
            <w:r w:rsidRPr="00400B47">
              <w:rPr>
                <w:rFonts w:ascii="Arial" w:hAnsi="Arial" w:cs="Arial"/>
              </w:rPr>
              <w:t>timal</w:t>
            </w:r>
            <w:r w:rsidRPr="00400B47">
              <w:rPr>
                <w:rFonts w:ascii="Arial" w:hAnsi="Arial" w:cs="Arial"/>
                <w:spacing w:val="3"/>
              </w:rPr>
              <w:t xml:space="preserve"> </w:t>
            </w:r>
            <w:r w:rsidRPr="00400B47">
              <w:rPr>
                <w:rFonts w:ascii="Arial" w:hAnsi="Arial" w:cs="Arial"/>
                <w:spacing w:val="-1"/>
              </w:rPr>
              <w:t>d</w:t>
            </w:r>
            <w:r w:rsidRPr="00400B47">
              <w:rPr>
                <w:rFonts w:ascii="Arial" w:hAnsi="Arial" w:cs="Arial"/>
                <w:spacing w:val="1"/>
              </w:rPr>
              <w:t>o</w:t>
            </w:r>
            <w:r w:rsidRPr="00400B47">
              <w:rPr>
                <w:rFonts w:ascii="Arial" w:hAnsi="Arial" w:cs="Arial"/>
                <w:spacing w:val="-1"/>
              </w:rPr>
              <w:t>s</w:t>
            </w:r>
            <w:r w:rsidRPr="00400B47">
              <w:rPr>
                <w:rFonts w:ascii="Arial" w:hAnsi="Arial" w:cs="Arial"/>
              </w:rPr>
              <w:t>e)</w:t>
            </w:r>
            <w:r w:rsidRPr="00400B47">
              <w:rPr>
                <w:rFonts w:ascii="Arial" w:hAnsi="Arial" w:cs="Arial"/>
                <w:spacing w:val="6"/>
              </w:rPr>
              <w:t xml:space="preserve"> </w:t>
            </w:r>
            <w:r w:rsidRPr="00400B47">
              <w:rPr>
                <w:rFonts w:ascii="Arial" w:hAnsi="Arial" w:cs="Arial"/>
                <w:spacing w:val="-1"/>
              </w:rPr>
              <w:t>o</w:t>
            </w:r>
            <w:r w:rsidRPr="00400B47">
              <w:rPr>
                <w:rFonts w:ascii="Arial" w:hAnsi="Arial" w:cs="Arial"/>
              </w:rPr>
              <w:t>r</w:t>
            </w:r>
            <w:r w:rsidRPr="00400B47">
              <w:rPr>
                <w:rFonts w:ascii="Arial" w:hAnsi="Arial" w:cs="Arial"/>
                <w:spacing w:val="9"/>
              </w:rPr>
              <w:t xml:space="preserve"> </w:t>
            </w:r>
            <w:r w:rsidRPr="00400B47">
              <w:rPr>
                <w:rFonts w:ascii="Arial" w:hAnsi="Arial" w:cs="Arial"/>
                <w:spacing w:val="1"/>
              </w:rPr>
              <w:t>r</w:t>
            </w:r>
            <w:r w:rsidRPr="00400B47">
              <w:rPr>
                <w:rFonts w:ascii="Arial" w:hAnsi="Arial" w:cs="Arial"/>
                <w:spacing w:val="-2"/>
              </w:rPr>
              <w:t>e</w:t>
            </w:r>
            <w:r w:rsidRPr="00400B47">
              <w:rPr>
                <w:rFonts w:ascii="Arial" w:hAnsi="Arial" w:cs="Arial"/>
                <w:spacing w:val="1"/>
              </w:rPr>
              <w:t>po</w:t>
            </w:r>
            <w:r w:rsidRPr="00400B47">
              <w:rPr>
                <w:rFonts w:ascii="Arial" w:hAnsi="Arial" w:cs="Arial"/>
                <w:spacing w:val="-1"/>
              </w:rPr>
              <w:t>s</w:t>
            </w:r>
            <w:r w:rsidRPr="00400B47">
              <w:rPr>
                <w:rFonts w:ascii="Arial" w:hAnsi="Arial" w:cs="Arial"/>
              </w:rPr>
              <w:t>itio</w:t>
            </w:r>
            <w:r w:rsidRPr="00400B47">
              <w:rPr>
                <w:rFonts w:ascii="Arial" w:hAnsi="Arial" w:cs="Arial"/>
                <w:spacing w:val="1"/>
              </w:rPr>
              <w:t>n</w:t>
            </w:r>
            <w:r w:rsidRPr="00400B47">
              <w:rPr>
                <w:rFonts w:ascii="Arial" w:hAnsi="Arial" w:cs="Arial"/>
              </w:rPr>
              <w:t>i</w:t>
            </w:r>
            <w:r w:rsidRPr="00400B47">
              <w:rPr>
                <w:rFonts w:ascii="Arial" w:hAnsi="Arial" w:cs="Arial"/>
                <w:spacing w:val="-1"/>
              </w:rPr>
              <w:t>n</w:t>
            </w:r>
            <w:r w:rsidRPr="00400B47">
              <w:rPr>
                <w:rFonts w:ascii="Arial" w:hAnsi="Arial" w:cs="Arial"/>
              </w:rPr>
              <w:t>g as</w:t>
            </w:r>
            <w:r w:rsidRPr="00400B47">
              <w:rPr>
                <w:rFonts w:ascii="Arial" w:hAnsi="Arial" w:cs="Arial"/>
                <w:spacing w:val="8"/>
              </w:rPr>
              <w:t xml:space="preserve"> </w:t>
            </w:r>
            <w:r w:rsidRPr="00400B47">
              <w:rPr>
                <w:rFonts w:ascii="Arial" w:hAnsi="Arial" w:cs="Arial"/>
              </w:rPr>
              <w:t>a</w:t>
            </w:r>
            <w:r w:rsidRPr="00400B47">
              <w:rPr>
                <w:rFonts w:ascii="Arial" w:hAnsi="Arial" w:cs="Arial"/>
                <w:spacing w:val="7"/>
              </w:rPr>
              <w:t xml:space="preserve"> </w:t>
            </w:r>
            <w:r w:rsidRPr="00400B47">
              <w:rPr>
                <w:rFonts w:ascii="Arial" w:hAnsi="Arial" w:cs="Arial"/>
              </w:rPr>
              <w:t>tec</w:t>
            </w:r>
            <w:r w:rsidRPr="00400B47">
              <w:rPr>
                <w:rFonts w:ascii="Arial" w:hAnsi="Arial" w:cs="Arial"/>
                <w:spacing w:val="2"/>
              </w:rPr>
              <w:t>h</w:t>
            </w:r>
            <w:r w:rsidRPr="00400B47">
              <w:rPr>
                <w:rFonts w:ascii="Arial" w:hAnsi="Arial" w:cs="Arial"/>
                <w:spacing w:val="1"/>
              </w:rPr>
              <w:t>n</w:t>
            </w:r>
            <w:r w:rsidRPr="00400B47">
              <w:rPr>
                <w:rFonts w:ascii="Arial" w:hAnsi="Arial" w:cs="Arial"/>
              </w:rPr>
              <w:t xml:space="preserve">ical </w:t>
            </w:r>
            <w:r w:rsidRPr="00400B47">
              <w:rPr>
                <w:rFonts w:ascii="Arial" w:hAnsi="Arial" w:cs="Arial"/>
                <w:spacing w:val="1"/>
              </w:rPr>
              <w:t>no</w:t>
            </w:r>
            <w:r w:rsidRPr="00400B47">
              <w:rPr>
                <w:rFonts w:ascii="Arial" w:hAnsi="Arial" w:cs="Arial"/>
              </w:rPr>
              <w:t>te</w:t>
            </w:r>
            <w:r w:rsidRPr="00400B47">
              <w:rPr>
                <w:rFonts w:ascii="Arial" w:hAnsi="Arial" w:cs="Arial"/>
                <w:spacing w:val="6"/>
              </w:rPr>
              <w:t xml:space="preserve"> </w:t>
            </w:r>
            <w:r w:rsidRPr="00400B47">
              <w:rPr>
                <w:rFonts w:ascii="Arial" w:hAnsi="Arial" w:cs="Arial"/>
              </w:rPr>
              <w:t>with</w:t>
            </w:r>
            <w:r w:rsidRPr="00400B47">
              <w:rPr>
                <w:rFonts w:ascii="Arial" w:hAnsi="Arial" w:cs="Arial"/>
                <w:spacing w:val="5"/>
              </w:rPr>
              <w:t xml:space="preserve"> </w:t>
            </w:r>
            <w:r w:rsidRPr="00400B47">
              <w:rPr>
                <w:rFonts w:ascii="Arial" w:hAnsi="Arial" w:cs="Arial"/>
              </w:rPr>
              <w:t>a</w:t>
            </w:r>
            <w:r w:rsidRPr="00400B47">
              <w:rPr>
                <w:rFonts w:ascii="Arial" w:hAnsi="Arial" w:cs="Arial"/>
                <w:spacing w:val="7"/>
              </w:rPr>
              <w:t xml:space="preserve"> </w:t>
            </w:r>
            <w:r w:rsidRPr="00400B47">
              <w:rPr>
                <w:rFonts w:ascii="Arial" w:hAnsi="Arial" w:cs="Arial"/>
              </w:rPr>
              <w:t>cle</w:t>
            </w:r>
            <w:r w:rsidRPr="00400B47">
              <w:rPr>
                <w:rFonts w:ascii="Arial" w:hAnsi="Arial" w:cs="Arial"/>
                <w:spacing w:val="1"/>
              </w:rPr>
              <w:t>ar</w:t>
            </w:r>
            <w:r w:rsidRPr="00400B47">
              <w:rPr>
                <w:rFonts w:ascii="Arial" w:hAnsi="Arial" w:cs="Arial"/>
              </w:rPr>
              <w:t>ly</w:t>
            </w:r>
            <w:r w:rsidRPr="00400B47">
              <w:rPr>
                <w:rFonts w:ascii="Arial" w:hAnsi="Arial" w:cs="Arial"/>
                <w:spacing w:val="5"/>
              </w:rPr>
              <w:t xml:space="preserve"> </w:t>
            </w:r>
            <w:r w:rsidRPr="00400B47">
              <w:rPr>
                <w:rFonts w:ascii="Arial" w:hAnsi="Arial" w:cs="Arial"/>
              </w:rPr>
              <w:t>limited</w:t>
            </w:r>
            <w:r w:rsidRPr="00400B47">
              <w:rPr>
                <w:rFonts w:ascii="Arial" w:hAnsi="Arial" w:cs="Arial"/>
                <w:spacing w:val="5"/>
              </w:rPr>
              <w:t xml:space="preserve"> </w:t>
            </w:r>
            <w:r w:rsidRPr="00400B47">
              <w:rPr>
                <w:rFonts w:ascii="Arial" w:hAnsi="Arial" w:cs="Arial"/>
                <w:spacing w:val="-1"/>
              </w:rPr>
              <w:t>s</w:t>
            </w:r>
            <w:r w:rsidRPr="00400B47">
              <w:rPr>
                <w:rFonts w:ascii="Arial" w:hAnsi="Arial" w:cs="Arial"/>
              </w:rPr>
              <w:t>c</w:t>
            </w:r>
            <w:r w:rsidRPr="00400B47">
              <w:rPr>
                <w:rFonts w:ascii="Arial" w:hAnsi="Arial" w:cs="Arial"/>
                <w:spacing w:val="-1"/>
              </w:rPr>
              <w:t>o</w:t>
            </w:r>
            <w:r w:rsidRPr="00400B47">
              <w:rPr>
                <w:rFonts w:ascii="Arial" w:hAnsi="Arial" w:cs="Arial"/>
                <w:spacing w:val="1"/>
              </w:rPr>
              <w:t>p</w:t>
            </w:r>
            <w:r w:rsidRPr="00400B47">
              <w:rPr>
                <w:rFonts w:ascii="Arial" w:hAnsi="Arial" w:cs="Arial"/>
              </w:rPr>
              <w:t>e.</w:t>
            </w:r>
            <w:r w:rsidRPr="00400B47">
              <w:rPr>
                <w:rFonts w:ascii="Arial" w:hAnsi="Arial" w:cs="Arial"/>
                <w:spacing w:val="3"/>
              </w:rPr>
              <w:t xml:space="preserve"> </w:t>
            </w:r>
            <w:r w:rsidRPr="00400B47">
              <w:rPr>
                <w:rFonts w:ascii="Arial" w:hAnsi="Arial" w:cs="Arial"/>
                <w:spacing w:val="1"/>
              </w:rPr>
              <w:t>I</w:t>
            </w:r>
            <w:r w:rsidRPr="00400B47">
              <w:rPr>
                <w:rFonts w:ascii="Arial" w:hAnsi="Arial" w:cs="Arial"/>
              </w:rPr>
              <w:t>n</w:t>
            </w:r>
            <w:r w:rsidRPr="00400B47">
              <w:rPr>
                <w:rFonts w:ascii="Arial" w:hAnsi="Arial" w:cs="Arial"/>
                <w:spacing w:val="9"/>
              </w:rPr>
              <w:t xml:space="preserve"> </w:t>
            </w:r>
            <w:r w:rsidRPr="00400B47">
              <w:rPr>
                <w:rFonts w:ascii="Arial" w:hAnsi="Arial" w:cs="Arial"/>
              </w:rPr>
              <w:t>its</w:t>
            </w:r>
            <w:r w:rsidRPr="00400B47">
              <w:rPr>
                <w:rFonts w:ascii="Arial" w:hAnsi="Arial" w:cs="Arial"/>
                <w:spacing w:val="7"/>
              </w:rPr>
              <w:t xml:space="preserve"> </w:t>
            </w:r>
            <w:r w:rsidRPr="00400B47">
              <w:rPr>
                <w:rFonts w:ascii="Arial" w:hAnsi="Arial" w:cs="Arial"/>
                <w:spacing w:val="-2"/>
              </w:rPr>
              <w:t>c</w:t>
            </w:r>
            <w:r w:rsidRPr="00400B47">
              <w:rPr>
                <w:rFonts w:ascii="Arial" w:hAnsi="Arial" w:cs="Arial"/>
                <w:spacing w:val="1"/>
              </w:rPr>
              <w:t>urr</w:t>
            </w:r>
            <w:r w:rsidRPr="00400B47">
              <w:rPr>
                <w:rFonts w:ascii="Arial" w:hAnsi="Arial" w:cs="Arial"/>
              </w:rPr>
              <w:t>e</w:t>
            </w:r>
            <w:r w:rsidRPr="00400B47">
              <w:rPr>
                <w:rFonts w:ascii="Arial" w:hAnsi="Arial" w:cs="Arial"/>
                <w:spacing w:val="1"/>
              </w:rPr>
              <w:t>n</w:t>
            </w:r>
            <w:r w:rsidRPr="00400B47">
              <w:rPr>
                <w:rFonts w:ascii="Arial" w:hAnsi="Arial" w:cs="Arial"/>
              </w:rPr>
              <w:t>t</w:t>
            </w:r>
            <w:r w:rsidRPr="00400B47">
              <w:rPr>
                <w:rFonts w:ascii="Arial" w:hAnsi="Arial" w:cs="Arial"/>
                <w:spacing w:val="2"/>
              </w:rPr>
              <w:t xml:space="preserve"> </w:t>
            </w:r>
            <w:r w:rsidRPr="00400B47">
              <w:rPr>
                <w:rFonts w:ascii="Arial" w:hAnsi="Arial" w:cs="Arial"/>
                <w:spacing w:val="1"/>
              </w:rPr>
              <w:t>fo</w:t>
            </w:r>
            <w:r w:rsidRPr="00400B47">
              <w:rPr>
                <w:rFonts w:ascii="Arial" w:hAnsi="Arial" w:cs="Arial"/>
                <w:spacing w:val="-2"/>
              </w:rPr>
              <w:t>r</w:t>
            </w:r>
            <w:r w:rsidRPr="00400B47">
              <w:rPr>
                <w:rFonts w:ascii="Arial" w:hAnsi="Arial" w:cs="Arial"/>
                <w:spacing w:val="1"/>
              </w:rPr>
              <w:t>m</w:t>
            </w:r>
            <w:r w:rsidRPr="00400B47">
              <w:rPr>
                <w:rFonts w:ascii="Arial" w:hAnsi="Arial" w:cs="Arial"/>
              </w:rPr>
              <w:t>,</w:t>
            </w:r>
            <w:r w:rsidRPr="00400B47">
              <w:rPr>
                <w:rFonts w:ascii="Arial" w:hAnsi="Arial" w:cs="Arial"/>
                <w:spacing w:val="6"/>
              </w:rPr>
              <w:t xml:space="preserve"> </w:t>
            </w:r>
            <w:r w:rsidR="00271185" w:rsidRPr="00400B47">
              <w:rPr>
                <w:rFonts w:ascii="Arial" w:hAnsi="Arial" w:cs="Arial"/>
              </w:rPr>
              <w:t>it</w:t>
            </w:r>
            <w:r w:rsidRPr="00400B47">
              <w:rPr>
                <w:rFonts w:ascii="Arial" w:hAnsi="Arial" w:cs="Arial"/>
                <w:spacing w:val="5"/>
              </w:rPr>
              <w:t xml:space="preserve"> </w:t>
            </w:r>
            <w:r w:rsidRPr="00400B47">
              <w:rPr>
                <w:rFonts w:ascii="Arial" w:hAnsi="Arial" w:cs="Arial"/>
              </w:rPr>
              <w:t>lack</w:t>
            </w:r>
            <w:r w:rsidR="00271185" w:rsidRPr="00400B47">
              <w:rPr>
                <w:rFonts w:ascii="Arial" w:hAnsi="Arial" w:cs="Arial"/>
              </w:rPr>
              <w:t>s</w:t>
            </w:r>
            <w:r w:rsidRPr="00400B47">
              <w:rPr>
                <w:rFonts w:ascii="Arial" w:hAnsi="Arial" w:cs="Arial"/>
                <w:spacing w:val="6"/>
              </w:rPr>
              <w:t xml:space="preserve"> </w:t>
            </w:r>
            <w:r w:rsidRPr="00400B47">
              <w:rPr>
                <w:rFonts w:ascii="Arial" w:hAnsi="Arial" w:cs="Arial"/>
                <w:spacing w:val="1"/>
              </w:rPr>
              <w:t>prop</w:t>
            </w:r>
            <w:r w:rsidRPr="00400B47">
              <w:rPr>
                <w:rFonts w:ascii="Arial" w:hAnsi="Arial" w:cs="Arial"/>
              </w:rPr>
              <w:t>er</w:t>
            </w:r>
            <w:r w:rsidRPr="00400B47">
              <w:rPr>
                <w:rFonts w:ascii="Arial" w:hAnsi="Arial" w:cs="Arial"/>
                <w:spacing w:val="-6"/>
              </w:rPr>
              <w:t xml:space="preserve"> </w:t>
            </w:r>
            <w:r w:rsidRPr="00400B47">
              <w:rPr>
                <w:rFonts w:ascii="Arial" w:hAnsi="Arial" w:cs="Arial"/>
                <w:spacing w:val="-1"/>
              </w:rPr>
              <w:t>s</w:t>
            </w:r>
            <w:r w:rsidRPr="00400B47">
              <w:rPr>
                <w:rFonts w:ascii="Arial" w:hAnsi="Arial" w:cs="Arial"/>
              </w:rPr>
              <w:t>tati</w:t>
            </w:r>
            <w:r w:rsidRPr="00400B47">
              <w:rPr>
                <w:rFonts w:ascii="Arial" w:hAnsi="Arial" w:cs="Arial"/>
                <w:spacing w:val="-1"/>
              </w:rPr>
              <w:t>s</w:t>
            </w:r>
            <w:r w:rsidRPr="00400B47">
              <w:rPr>
                <w:rFonts w:ascii="Arial" w:hAnsi="Arial" w:cs="Arial"/>
              </w:rPr>
              <w:t>tics</w:t>
            </w:r>
            <w:r w:rsidRPr="00400B47">
              <w:rPr>
                <w:rFonts w:ascii="Arial" w:hAnsi="Arial" w:cs="Arial"/>
                <w:spacing w:val="-7"/>
              </w:rPr>
              <w:t xml:space="preserve"> </w:t>
            </w:r>
            <w:r w:rsidRPr="00400B47">
              <w:rPr>
                <w:rFonts w:ascii="Arial" w:hAnsi="Arial" w:cs="Arial"/>
              </w:rPr>
              <w:t>a</w:t>
            </w:r>
            <w:r w:rsidRPr="00400B47">
              <w:rPr>
                <w:rFonts w:ascii="Arial" w:hAnsi="Arial" w:cs="Arial"/>
                <w:spacing w:val="1"/>
              </w:rPr>
              <w:t>n</w:t>
            </w:r>
            <w:r w:rsidRPr="00400B47">
              <w:rPr>
                <w:rFonts w:ascii="Arial" w:hAnsi="Arial" w:cs="Arial"/>
              </w:rPr>
              <w:t>d</w:t>
            </w:r>
            <w:r w:rsidRPr="00400B47">
              <w:rPr>
                <w:rFonts w:ascii="Arial" w:hAnsi="Arial" w:cs="Arial"/>
                <w:spacing w:val="-2"/>
              </w:rPr>
              <w:t xml:space="preserve"> </w:t>
            </w:r>
            <w:r w:rsidRPr="00400B47">
              <w:rPr>
                <w:rFonts w:ascii="Arial" w:hAnsi="Arial" w:cs="Arial"/>
                <w:spacing w:val="1"/>
              </w:rPr>
              <w:t>m</w:t>
            </w:r>
            <w:r w:rsidRPr="00400B47">
              <w:rPr>
                <w:rFonts w:ascii="Arial" w:hAnsi="Arial" w:cs="Arial"/>
              </w:rPr>
              <w:t>et</w:t>
            </w:r>
            <w:r w:rsidRPr="00400B47">
              <w:rPr>
                <w:rFonts w:ascii="Arial" w:hAnsi="Arial" w:cs="Arial"/>
                <w:spacing w:val="1"/>
              </w:rPr>
              <w:t>hodo</w:t>
            </w:r>
            <w:r w:rsidRPr="00400B47">
              <w:rPr>
                <w:rFonts w:ascii="Arial" w:hAnsi="Arial" w:cs="Arial"/>
                <w:spacing w:val="-3"/>
              </w:rPr>
              <w:t>l</w:t>
            </w:r>
            <w:r w:rsidRPr="00400B47">
              <w:rPr>
                <w:rFonts w:ascii="Arial" w:hAnsi="Arial" w:cs="Arial"/>
                <w:spacing w:val="1"/>
              </w:rPr>
              <w:t>og</w:t>
            </w:r>
            <w:r w:rsidRPr="00400B47">
              <w:rPr>
                <w:rFonts w:ascii="Arial" w:hAnsi="Arial" w:cs="Arial"/>
              </w:rPr>
              <w:t>ical</w:t>
            </w:r>
            <w:r w:rsidRPr="00400B47">
              <w:rPr>
                <w:rFonts w:ascii="Arial" w:hAnsi="Arial" w:cs="Arial"/>
                <w:spacing w:val="-11"/>
              </w:rPr>
              <w:t xml:space="preserve"> </w:t>
            </w:r>
            <w:r w:rsidRPr="00400B47">
              <w:rPr>
                <w:rFonts w:ascii="Arial" w:hAnsi="Arial" w:cs="Arial"/>
                <w:spacing w:val="1"/>
              </w:rPr>
              <w:t>d</w:t>
            </w:r>
            <w:r w:rsidRPr="00400B47">
              <w:rPr>
                <w:rFonts w:ascii="Arial" w:hAnsi="Arial" w:cs="Arial"/>
              </w:rPr>
              <w:t>e</w:t>
            </w:r>
            <w:r w:rsidRPr="00400B47">
              <w:rPr>
                <w:rFonts w:ascii="Arial" w:hAnsi="Arial" w:cs="Arial"/>
                <w:spacing w:val="1"/>
              </w:rPr>
              <w:t>f</w:t>
            </w:r>
            <w:r w:rsidRPr="00400B47">
              <w:rPr>
                <w:rFonts w:ascii="Arial" w:hAnsi="Arial" w:cs="Arial"/>
              </w:rPr>
              <w:t>i</w:t>
            </w:r>
            <w:r w:rsidRPr="00400B47">
              <w:rPr>
                <w:rFonts w:ascii="Arial" w:hAnsi="Arial" w:cs="Arial"/>
                <w:spacing w:val="1"/>
              </w:rPr>
              <w:t>n</w:t>
            </w:r>
            <w:r w:rsidRPr="00400B47">
              <w:rPr>
                <w:rFonts w:ascii="Arial" w:hAnsi="Arial" w:cs="Arial"/>
              </w:rPr>
              <w:t>itio</w:t>
            </w:r>
            <w:r w:rsidRPr="00400B47">
              <w:rPr>
                <w:rFonts w:ascii="Arial" w:hAnsi="Arial" w:cs="Arial"/>
                <w:spacing w:val="1"/>
              </w:rPr>
              <w:t>n</w:t>
            </w:r>
            <w:r w:rsidRPr="00400B47">
              <w:rPr>
                <w:rFonts w:ascii="Arial" w:hAnsi="Arial" w:cs="Arial"/>
              </w:rPr>
              <w:t>s</w:t>
            </w:r>
            <w:r w:rsidR="0077305C" w:rsidRPr="00400B47">
              <w:rPr>
                <w:rFonts w:ascii="Arial" w:hAnsi="Arial" w:cs="Arial"/>
              </w:rPr>
              <w:t>.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8AEBCE0" w14:textId="77777777" w:rsidR="00DB69B5" w:rsidRPr="00400B47" w:rsidRDefault="00DB69B5">
            <w:pPr>
              <w:rPr>
                <w:rFonts w:ascii="Arial" w:hAnsi="Arial" w:cs="Arial"/>
              </w:rPr>
            </w:pPr>
          </w:p>
          <w:p w14:paraId="737C0174" w14:textId="3148BCBA" w:rsidR="00C65FDC" w:rsidRPr="00400B47" w:rsidRDefault="00C65FDC">
            <w:pPr>
              <w:rPr>
                <w:rFonts w:ascii="Arial" w:hAnsi="Arial" w:cs="Arial"/>
              </w:rPr>
            </w:pPr>
            <w:r w:rsidRPr="00400B47">
              <w:rPr>
                <w:rFonts w:ascii="Arial" w:hAnsi="Arial" w:cs="Arial"/>
              </w:rPr>
              <w:t xml:space="preserve"> Done </w:t>
            </w:r>
          </w:p>
        </w:tc>
      </w:tr>
    </w:tbl>
    <w:p w14:paraId="70A3DAE2" w14:textId="77777777" w:rsidR="00DB69B5" w:rsidRPr="00400B47" w:rsidRDefault="00DB69B5">
      <w:pPr>
        <w:rPr>
          <w:rFonts w:ascii="Arial" w:hAnsi="Arial" w:cs="Arial"/>
        </w:rPr>
        <w:sectPr w:rsidR="00DB69B5" w:rsidRPr="00400B47">
          <w:headerReference w:type="default" r:id="rId8"/>
          <w:footerReference w:type="default" r:id="rId9"/>
          <w:pgSz w:w="23820" w:h="16840" w:orient="landscape"/>
          <w:pgMar w:top="1540" w:right="1220" w:bottom="280" w:left="1220" w:header="1308" w:footer="681" w:gutter="0"/>
          <w:cols w:space="72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05"/>
        <w:gridCol w:w="7244"/>
        <w:gridCol w:w="7231"/>
      </w:tblGrid>
      <w:tr w:rsidR="007B01BE" w:rsidRPr="00400B47" w14:paraId="4692778D" w14:textId="77777777" w:rsidTr="007B01BE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11109A" w14:textId="77777777" w:rsidR="007B01BE" w:rsidRPr="00400B47" w:rsidRDefault="007B01BE">
            <w:pPr>
              <w:spacing w:line="276" w:lineRule="auto"/>
              <w:rPr>
                <w:rFonts w:ascii="Arial" w:eastAsia="Arial Unicode MS" w:hAnsi="Arial" w:cs="Arial"/>
                <w:b/>
                <w:u w:val="single"/>
                <w:lang w:val="en-GB"/>
              </w:rPr>
            </w:pPr>
            <w:bookmarkStart w:id="0" w:name="_Hlk156057883"/>
            <w:bookmarkStart w:id="1" w:name="_Hlk156057704"/>
            <w:bookmarkStart w:id="2" w:name="_Hlk209632241"/>
            <w:bookmarkStart w:id="3" w:name="_Hlk209784699"/>
            <w:r w:rsidRPr="00400B47">
              <w:rPr>
                <w:rFonts w:ascii="Arial" w:eastAsia="Arial Unicode MS" w:hAnsi="Arial" w:cs="Arial"/>
                <w:b/>
                <w:highlight w:val="yellow"/>
                <w:u w:val="single"/>
                <w:lang w:val="en-GB"/>
              </w:rPr>
              <w:lastRenderedPageBreak/>
              <w:t>PART  2:</w:t>
            </w:r>
            <w:r w:rsidRPr="00400B47">
              <w:rPr>
                <w:rFonts w:ascii="Arial" w:eastAsia="Arial Unicode MS" w:hAnsi="Arial" w:cs="Arial"/>
                <w:b/>
                <w:u w:val="single"/>
                <w:lang w:val="en-GB"/>
              </w:rPr>
              <w:t xml:space="preserve"> </w:t>
            </w:r>
          </w:p>
          <w:p w14:paraId="7EB6D190" w14:textId="77777777" w:rsidR="007B01BE" w:rsidRPr="00400B47" w:rsidRDefault="007B01BE">
            <w:pPr>
              <w:spacing w:line="276" w:lineRule="auto"/>
              <w:rPr>
                <w:rFonts w:ascii="Arial" w:eastAsia="Arial Unicode MS" w:hAnsi="Arial" w:cs="Arial"/>
                <w:b/>
                <w:u w:val="single"/>
                <w:lang w:val="en-GB"/>
              </w:rPr>
            </w:pPr>
          </w:p>
        </w:tc>
      </w:tr>
      <w:tr w:rsidR="007B01BE" w:rsidRPr="00400B47" w14:paraId="22808C2C" w14:textId="77777777" w:rsidTr="007B01BE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0127F9" w14:textId="77777777" w:rsidR="007B01BE" w:rsidRPr="00400B47" w:rsidRDefault="007B01BE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676DCC" w14:textId="77777777" w:rsidR="007B01BE" w:rsidRPr="00400B47" w:rsidRDefault="007B01BE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lang w:val="en-GB"/>
              </w:rPr>
            </w:pPr>
            <w:r w:rsidRPr="00400B47">
              <w:rPr>
                <w:rFonts w:ascii="Arial" w:eastAsia="MS Mincho" w:hAnsi="Arial" w:cs="Arial"/>
                <w:b/>
                <w:bCs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C0C24" w14:textId="77777777" w:rsidR="007B01BE" w:rsidRPr="00400B47" w:rsidRDefault="007B01BE">
            <w:pPr>
              <w:spacing w:after="160" w:line="252" w:lineRule="auto"/>
              <w:rPr>
                <w:rFonts w:ascii="Arial" w:eastAsia="Calibri" w:hAnsi="Arial" w:cs="Arial"/>
                <w:kern w:val="2"/>
                <w:lang w:val="en-IN"/>
              </w:rPr>
            </w:pPr>
            <w:r w:rsidRPr="00400B47">
              <w:rPr>
                <w:rFonts w:ascii="Arial" w:eastAsia="Calibri" w:hAnsi="Arial" w:cs="Arial"/>
                <w:b/>
                <w:kern w:val="2"/>
                <w:lang w:val="en-IN"/>
              </w:rPr>
              <w:t>Author’s Feedback</w:t>
            </w:r>
            <w:r w:rsidRPr="00400B47">
              <w:rPr>
                <w:rFonts w:ascii="Arial" w:eastAsia="Calibri" w:hAnsi="Arial" w:cs="Arial"/>
                <w:kern w:val="2"/>
                <w:lang w:val="en-IN"/>
              </w:rPr>
              <w:t xml:space="preserve"> (It is mandatory that authors should write his/her feedback here)</w:t>
            </w:r>
          </w:p>
          <w:p w14:paraId="179AA389" w14:textId="77777777" w:rsidR="007B01BE" w:rsidRPr="00400B47" w:rsidRDefault="007B01BE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lang w:val="en-GB"/>
              </w:rPr>
            </w:pPr>
          </w:p>
        </w:tc>
      </w:tr>
      <w:tr w:rsidR="007B01BE" w:rsidRPr="00400B47" w14:paraId="4AF9AC4C" w14:textId="77777777" w:rsidTr="007B01BE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8E3FD0" w14:textId="77777777" w:rsidR="007B01BE" w:rsidRPr="00400B47" w:rsidRDefault="007B01BE">
            <w:pPr>
              <w:spacing w:line="276" w:lineRule="auto"/>
              <w:rPr>
                <w:rFonts w:ascii="Arial" w:eastAsia="Arial Unicode MS" w:hAnsi="Arial" w:cs="Arial"/>
                <w:b/>
                <w:lang w:val="en-GB"/>
              </w:rPr>
            </w:pPr>
            <w:r w:rsidRPr="00400B47">
              <w:rPr>
                <w:rFonts w:ascii="Arial" w:eastAsia="Arial Unicode MS" w:hAnsi="Arial" w:cs="Arial"/>
                <w:b/>
                <w:lang w:val="en-GB"/>
              </w:rPr>
              <w:t xml:space="preserve">Are there ethical issues in this manuscript? </w:t>
            </w:r>
          </w:p>
          <w:p w14:paraId="4432E182" w14:textId="77777777" w:rsidR="007B01BE" w:rsidRPr="00400B47" w:rsidRDefault="007B01BE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0214FC" w14:textId="77777777" w:rsidR="007B01BE" w:rsidRPr="00400B47" w:rsidRDefault="007B01BE">
            <w:pPr>
              <w:spacing w:line="276" w:lineRule="auto"/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</w:pPr>
            <w:r w:rsidRPr="00400B47"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  <w:t xml:space="preserve">(If yes, </w:t>
            </w:r>
            <w:proofErr w:type="gramStart"/>
            <w:r w:rsidRPr="00400B47"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  <w:t>Kindly</w:t>
            </w:r>
            <w:proofErr w:type="gramEnd"/>
            <w:r w:rsidRPr="00400B47"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  <w:t xml:space="preserve"> please write down the ethical issues here in details)</w:t>
            </w:r>
          </w:p>
          <w:p w14:paraId="3DEC02CE" w14:textId="77777777" w:rsidR="007B01BE" w:rsidRPr="00400B47" w:rsidRDefault="007B01BE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46B09" w14:textId="77777777" w:rsidR="007B01BE" w:rsidRPr="00400B47" w:rsidRDefault="007B01BE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  <w:p w14:paraId="4FFAF5B6" w14:textId="77777777" w:rsidR="007B01BE" w:rsidRPr="00400B47" w:rsidRDefault="007B01BE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  <w:p w14:paraId="69B11EDB" w14:textId="77777777" w:rsidR="007B01BE" w:rsidRPr="00400B47" w:rsidRDefault="007B01BE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</w:tc>
      </w:tr>
      <w:bookmarkEnd w:id="0"/>
    </w:tbl>
    <w:p w14:paraId="6753B94C" w14:textId="77777777" w:rsidR="007B01BE" w:rsidRPr="00400B47" w:rsidRDefault="007B01BE" w:rsidP="007B01BE">
      <w:pPr>
        <w:rPr>
          <w:rFonts w:ascii="Arial" w:hAnsi="Arial" w:cs="Arial"/>
        </w:rPr>
      </w:pPr>
    </w:p>
    <w:p w14:paraId="11F882B6" w14:textId="77777777" w:rsidR="007B01BE" w:rsidRPr="00400B47" w:rsidRDefault="007B01BE" w:rsidP="007B01BE">
      <w:pPr>
        <w:rPr>
          <w:rFonts w:ascii="Arial" w:hAnsi="Arial" w:cs="Arial"/>
        </w:rPr>
      </w:pPr>
    </w:p>
    <w:p w14:paraId="05BB3B64" w14:textId="77777777" w:rsidR="007B01BE" w:rsidRPr="00400B47" w:rsidRDefault="007B01BE" w:rsidP="007B01BE">
      <w:pPr>
        <w:rPr>
          <w:rFonts w:ascii="Arial" w:hAnsi="Arial" w:cs="Arial"/>
          <w:bCs/>
          <w:u w:val="single"/>
          <w:lang w:val="en-GB"/>
        </w:rPr>
      </w:pPr>
    </w:p>
    <w:p w14:paraId="7AE21270" w14:textId="77777777" w:rsidR="007B01BE" w:rsidRPr="00400B47" w:rsidRDefault="007B01BE" w:rsidP="007B01BE">
      <w:pPr>
        <w:rPr>
          <w:rFonts w:ascii="Arial" w:hAnsi="Arial" w:cs="Arial"/>
        </w:rPr>
      </w:pPr>
      <w:bookmarkStart w:id="4" w:name="_GoBack"/>
      <w:bookmarkEnd w:id="1"/>
      <w:bookmarkEnd w:id="4"/>
    </w:p>
    <w:bookmarkEnd w:id="2"/>
    <w:p w14:paraId="4DEA4BD9" w14:textId="77777777" w:rsidR="007B01BE" w:rsidRPr="00400B47" w:rsidRDefault="007B01BE" w:rsidP="007B01BE">
      <w:pPr>
        <w:rPr>
          <w:rFonts w:ascii="Arial" w:hAnsi="Arial" w:cs="Arial"/>
        </w:rPr>
      </w:pPr>
    </w:p>
    <w:bookmarkEnd w:id="3"/>
    <w:p w14:paraId="306C92BC" w14:textId="77777777" w:rsidR="007B01BE" w:rsidRPr="00400B47" w:rsidRDefault="007B01BE" w:rsidP="007B01BE">
      <w:pPr>
        <w:rPr>
          <w:rFonts w:ascii="Arial" w:hAnsi="Arial" w:cs="Arial"/>
        </w:rPr>
      </w:pPr>
    </w:p>
    <w:p w14:paraId="5045F40A" w14:textId="77777777" w:rsidR="00E83CD6" w:rsidRPr="00400B47" w:rsidRDefault="00E83CD6" w:rsidP="007B01BE">
      <w:pPr>
        <w:spacing w:before="10" w:line="160" w:lineRule="exact"/>
        <w:rPr>
          <w:rFonts w:ascii="Arial" w:hAnsi="Arial" w:cs="Arial"/>
        </w:rPr>
      </w:pPr>
    </w:p>
    <w:sectPr w:rsidR="00E83CD6" w:rsidRPr="00400B47">
      <w:pgSz w:w="23820" w:h="16840" w:orient="landscape"/>
      <w:pgMar w:top="1540" w:right="1220" w:bottom="280" w:left="1220" w:header="1308" w:footer="68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01175F" w14:textId="77777777" w:rsidR="00E138F8" w:rsidRDefault="00E138F8">
      <w:r>
        <w:separator/>
      </w:r>
    </w:p>
  </w:endnote>
  <w:endnote w:type="continuationSeparator" w:id="0">
    <w:p w14:paraId="5573593E" w14:textId="77777777" w:rsidR="00E138F8" w:rsidRDefault="00E138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2F1282" w14:textId="77777777" w:rsidR="00DB69B5" w:rsidRDefault="00E138F8">
    <w:pPr>
      <w:spacing w:line="200" w:lineRule="exact"/>
    </w:pPr>
    <w:r>
      <w:pict w14:anchorId="70A84DFD"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71pt;margin-top:796.9pt;width:52.2pt;height:10.05pt;z-index:-251659776;mso-position-horizontal-relative:page;mso-position-vertical-relative:page" filled="f" stroked="f">
          <v:textbox inset="0,0,0,0">
            <w:txbxContent>
              <w:p w14:paraId="62906E91" w14:textId="77777777" w:rsidR="00DB69B5" w:rsidRDefault="00E83CD6">
                <w:pPr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1"/>
                    <w:sz w:val="16"/>
                    <w:szCs w:val="16"/>
                  </w:rPr>
                  <w:t>C</w:t>
                </w:r>
                <w:r>
                  <w:rPr>
                    <w:spacing w:val="-1"/>
                    <w:sz w:val="16"/>
                    <w:szCs w:val="16"/>
                  </w:rPr>
                  <w:t>r</w:t>
                </w:r>
                <w:r>
                  <w:rPr>
                    <w:spacing w:val="1"/>
                    <w:sz w:val="16"/>
                    <w:szCs w:val="16"/>
                  </w:rPr>
                  <w:t>e</w:t>
                </w:r>
                <w:r>
                  <w:rPr>
                    <w:spacing w:val="-2"/>
                    <w:sz w:val="16"/>
                    <w:szCs w:val="16"/>
                  </w:rPr>
                  <w:t>a</w:t>
                </w:r>
                <w:r>
                  <w:rPr>
                    <w:spacing w:val="1"/>
                    <w:sz w:val="16"/>
                    <w:szCs w:val="16"/>
                  </w:rPr>
                  <w:t>t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>d</w:t>
                </w:r>
                <w:r>
                  <w:rPr>
                    <w:spacing w:val="-1"/>
                    <w:sz w:val="16"/>
                    <w:szCs w:val="16"/>
                  </w:rPr>
                  <w:t xml:space="preserve"> </w:t>
                </w:r>
                <w:r>
                  <w:rPr>
                    <w:spacing w:val="1"/>
                    <w:sz w:val="16"/>
                    <w:szCs w:val="16"/>
                  </w:rPr>
                  <w:t>b</w:t>
                </w:r>
                <w:r>
                  <w:rPr>
                    <w:spacing w:val="-1"/>
                    <w:sz w:val="16"/>
                    <w:szCs w:val="16"/>
                  </w:rPr>
                  <w:t>y</w:t>
                </w:r>
                <w:r>
                  <w:rPr>
                    <w:sz w:val="16"/>
                    <w:szCs w:val="16"/>
                  </w:rPr>
                  <w:t>:</w:t>
                </w:r>
                <w:r>
                  <w:rPr>
                    <w:spacing w:val="2"/>
                    <w:sz w:val="16"/>
                    <w:szCs w:val="16"/>
                  </w:rPr>
                  <w:t xml:space="preserve"> </w:t>
                </w:r>
                <w:r>
                  <w:rPr>
                    <w:spacing w:val="-3"/>
                    <w:sz w:val="16"/>
                    <w:szCs w:val="16"/>
                  </w:rPr>
                  <w:t>D</w:t>
                </w:r>
                <w:r>
                  <w:rPr>
                    <w:sz w:val="16"/>
                    <w:szCs w:val="16"/>
                  </w:rPr>
                  <w:t>R</w:t>
                </w:r>
              </w:p>
            </w:txbxContent>
          </v:textbox>
          <w10:wrap anchorx="page" anchory="page"/>
        </v:shape>
      </w:pict>
    </w:r>
    <w:r>
      <w:pict w14:anchorId="03C4E657">
        <v:shape id="_x0000_s2051" type="#_x0000_t202" style="position:absolute;margin-left:207.95pt;margin-top:796.9pt;width:55.7pt;height:10.05pt;z-index:-251658752;mso-position-horizontal-relative:page;mso-position-vertical-relative:page" filled="f" stroked="f">
          <v:textbox inset="0,0,0,0">
            <w:txbxContent>
              <w:p w14:paraId="30784DCA" w14:textId="77777777" w:rsidR="00DB69B5" w:rsidRDefault="00E83CD6">
                <w:pPr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-2"/>
                    <w:sz w:val="16"/>
                    <w:szCs w:val="16"/>
                  </w:rPr>
                  <w:t>C</w:t>
                </w:r>
                <w:r>
                  <w:rPr>
                    <w:spacing w:val="1"/>
                    <w:sz w:val="16"/>
                    <w:szCs w:val="16"/>
                  </w:rPr>
                  <w:t>h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pacing w:val="1"/>
                    <w:sz w:val="16"/>
                    <w:szCs w:val="16"/>
                  </w:rPr>
                  <w:t>c</w:t>
                </w:r>
                <w:r>
                  <w:rPr>
                    <w:spacing w:val="-1"/>
                    <w:sz w:val="16"/>
                    <w:szCs w:val="16"/>
                  </w:rPr>
                  <w:t>k</w:t>
                </w:r>
                <w:r>
                  <w:rPr>
                    <w:spacing w:val="1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 xml:space="preserve">d </w:t>
                </w:r>
                <w:r>
                  <w:rPr>
                    <w:spacing w:val="-1"/>
                    <w:sz w:val="16"/>
                    <w:szCs w:val="16"/>
                  </w:rPr>
                  <w:t>by</w:t>
                </w:r>
                <w:r>
                  <w:rPr>
                    <w:sz w:val="16"/>
                    <w:szCs w:val="16"/>
                  </w:rPr>
                  <w:t>:</w:t>
                </w:r>
                <w:r>
                  <w:rPr>
                    <w:spacing w:val="2"/>
                    <w:sz w:val="16"/>
                    <w:szCs w:val="16"/>
                  </w:rPr>
                  <w:t xml:space="preserve"> </w:t>
                </w:r>
                <w:r>
                  <w:rPr>
                    <w:spacing w:val="-3"/>
                    <w:sz w:val="16"/>
                    <w:szCs w:val="16"/>
                  </w:rPr>
                  <w:t>P</w:t>
                </w:r>
                <w:r>
                  <w:rPr>
                    <w:sz w:val="16"/>
                    <w:szCs w:val="16"/>
                  </w:rPr>
                  <w:t>M</w:t>
                </w:r>
              </w:p>
            </w:txbxContent>
          </v:textbox>
          <w10:wrap anchorx="page" anchory="page"/>
        </v:shape>
      </w:pict>
    </w:r>
    <w:r>
      <w:pict w14:anchorId="33C53BCC">
        <v:shape id="_x0000_s2050" type="#_x0000_t202" style="position:absolute;margin-left:347.75pt;margin-top:796.9pt;width:67.8pt;height:10.05pt;z-index:-251657728;mso-position-horizontal-relative:page;mso-position-vertical-relative:page" filled="f" stroked="f">
          <v:textbox inset="0,0,0,0">
            <w:txbxContent>
              <w:p w14:paraId="2FBE95E0" w14:textId="77777777" w:rsidR="00DB69B5" w:rsidRDefault="00E83CD6">
                <w:pPr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-1"/>
                    <w:sz w:val="16"/>
                    <w:szCs w:val="16"/>
                  </w:rPr>
                  <w:t>Ap</w:t>
                </w:r>
                <w:r>
                  <w:rPr>
                    <w:spacing w:val="1"/>
                    <w:sz w:val="16"/>
                    <w:szCs w:val="16"/>
                  </w:rPr>
                  <w:t>p</w:t>
                </w:r>
                <w:r>
                  <w:rPr>
                    <w:spacing w:val="-1"/>
                    <w:sz w:val="16"/>
                    <w:szCs w:val="16"/>
                  </w:rPr>
                  <w:t>ro</w:t>
                </w:r>
                <w:r>
                  <w:rPr>
                    <w:spacing w:val="1"/>
                    <w:sz w:val="16"/>
                    <w:szCs w:val="16"/>
                  </w:rPr>
                  <w:t>v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>d</w:t>
                </w:r>
                <w:r>
                  <w:rPr>
                    <w:spacing w:val="-1"/>
                    <w:sz w:val="16"/>
                    <w:szCs w:val="16"/>
                  </w:rPr>
                  <w:t xml:space="preserve"> b</w:t>
                </w:r>
                <w:r>
                  <w:rPr>
                    <w:spacing w:val="1"/>
                    <w:sz w:val="16"/>
                    <w:szCs w:val="16"/>
                  </w:rPr>
                  <w:t>y</w:t>
                </w:r>
                <w:r>
                  <w:rPr>
                    <w:sz w:val="16"/>
                    <w:szCs w:val="16"/>
                  </w:rPr>
                  <w:t>:</w:t>
                </w:r>
                <w:r>
                  <w:rPr>
                    <w:spacing w:val="-1"/>
                    <w:sz w:val="16"/>
                    <w:szCs w:val="16"/>
                  </w:rPr>
                  <w:t xml:space="preserve"> M</w:t>
                </w:r>
                <w:r>
                  <w:rPr>
                    <w:spacing w:val="1"/>
                    <w:sz w:val="16"/>
                    <w:szCs w:val="16"/>
                  </w:rPr>
                  <w:t>B</w:t>
                </w:r>
                <w:r>
                  <w:rPr>
                    <w:sz w:val="16"/>
                    <w:szCs w:val="16"/>
                  </w:rPr>
                  <w:t>M</w:t>
                </w:r>
              </w:p>
            </w:txbxContent>
          </v:textbox>
          <w10:wrap anchorx="page" anchory="page"/>
        </v:shape>
      </w:pict>
    </w:r>
    <w:r>
      <w:pict w14:anchorId="3093D0AF">
        <v:shape id="_x0000_s2049" type="#_x0000_t202" style="position:absolute;margin-left:539.05pt;margin-top:796.9pt;width:80.4pt;height:10.05pt;z-index:-251656704;mso-position-horizontal-relative:page;mso-position-vertical-relative:page" filled="f" stroked="f">
          <v:textbox inset="0,0,0,0">
            <w:txbxContent>
              <w:p w14:paraId="39611833" w14:textId="77777777" w:rsidR="00DB69B5" w:rsidRDefault="00E83CD6">
                <w:pPr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-1"/>
                    <w:sz w:val="16"/>
                    <w:szCs w:val="16"/>
                  </w:rPr>
                  <w:t>V</w:t>
                </w:r>
                <w:r>
                  <w:rPr>
                    <w:spacing w:val="1"/>
                    <w:sz w:val="16"/>
                    <w:szCs w:val="16"/>
                  </w:rPr>
                  <w:t>e</w:t>
                </w:r>
                <w:r>
                  <w:rPr>
                    <w:spacing w:val="-1"/>
                    <w:sz w:val="16"/>
                    <w:szCs w:val="16"/>
                  </w:rPr>
                  <w:t>r</w:t>
                </w:r>
                <w:r>
                  <w:rPr>
                    <w:sz w:val="16"/>
                    <w:szCs w:val="16"/>
                  </w:rPr>
                  <w:t>s</w:t>
                </w:r>
                <w:r>
                  <w:rPr>
                    <w:spacing w:val="1"/>
                    <w:sz w:val="16"/>
                    <w:szCs w:val="16"/>
                  </w:rPr>
                  <w:t>i</w:t>
                </w:r>
                <w:r>
                  <w:rPr>
                    <w:spacing w:val="-1"/>
                    <w:sz w:val="16"/>
                    <w:szCs w:val="16"/>
                  </w:rPr>
                  <w:t>o</w:t>
                </w:r>
                <w:r>
                  <w:rPr>
                    <w:spacing w:val="1"/>
                    <w:sz w:val="16"/>
                    <w:szCs w:val="16"/>
                  </w:rPr>
                  <w:t>n</w:t>
                </w:r>
                <w:r>
                  <w:rPr>
                    <w:sz w:val="16"/>
                    <w:szCs w:val="16"/>
                  </w:rPr>
                  <w:t xml:space="preserve">: 3 </w:t>
                </w:r>
                <w:r>
                  <w:rPr>
                    <w:spacing w:val="-1"/>
                    <w:sz w:val="16"/>
                    <w:szCs w:val="16"/>
                  </w:rPr>
                  <w:t>(0</w:t>
                </w:r>
                <w:r>
                  <w:rPr>
                    <w:spacing w:val="1"/>
                    <w:sz w:val="16"/>
                    <w:szCs w:val="16"/>
                  </w:rPr>
                  <w:t>7</w:t>
                </w:r>
                <w:r>
                  <w:rPr>
                    <w:sz w:val="16"/>
                    <w:szCs w:val="16"/>
                  </w:rPr>
                  <w:t>-</w:t>
                </w:r>
                <w:r>
                  <w:rPr>
                    <w:spacing w:val="-1"/>
                    <w:sz w:val="16"/>
                    <w:szCs w:val="16"/>
                  </w:rPr>
                  <w:t>0</w:t>
                </w:r>
                <w:r>
                  <w:rPr>
                    <w:spacing w:val="1"/>
                    <w:sz w:val="16"/>
                    <w:szCs w:val="16"/>
                  </w:rPr>
                  <w:t>7</w:t>
                </w:r>
                <w:r>
                  <w:rPr>
                    <w:spacing w:val="-1"/>
                    <w:sz w:val="16"/>
                    <w:szCs w:val="16"/>
                  </w:rPr>
                  <w:t>-20</w:t>
                </w:r>
                <w:r>
                  <w:rPr>
                    <w:spacing w:val="1"/>
                    <w:sz w:val="16"/>
                    <w:szCs w:val="16"/>
                  </w:rPr>
                  <w:t>24</w:t>
                </w:r>
                <w:r>
                  <w:rPr>
                    <w:sz w:val="16"/>
                    <w:szCs w:val="16"/>
                  </w:rPr>
                  <w:t>)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9AF085" w14:textId="77777777" w:rsidR="00E138F8" w:rsidRDefault="00E138F8">
      <w:r>
        <w:separator/>
      </w:r>
    </w:p>
  </w:footnote>
  <w:footnote w:type="continuationSeparator" w:id="0">
    <w:p w14:paraId="02AFE623" w14:textId="77777777" w:rsidR="00E138F8" w:rsidRDefault="00E138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A602CC" w14:textId="77777777" w:rsidR="00DB69B5" w:rsidRDefault="00E138F8">
    <w:pPr>
      <w:spacing w:line="200" w:lineRule="exact"/>
    </w:pPr>
    <w:r>
      <w:pict w14:anchorId="3D39E238"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71pt;margin-top:64.4pt;width:86.8pt;height:14pt;z-index:-251660800;mso-position-horizontal-relative:page;mso-position-vertical-relative:page" filled="f" stroked="f">
          <v:textbox inset="0,0,0,0">
            <w:txbxContent>
              <w:p w14:paraId="31B99FAB" w14:textId="77777777" w:rsidR="00DB69B5" w:rsidRDefault="00E83CD6">
                <w:pPr>
                  <w:spacing w:line="260" w:lineRule="exact"/>
                  <w:ind w:left="20" w:right="-36"/>
                  <w:rPr>
                    <w:rFonts w:ascii="Arial" w:eastAsia="Arial" w:hAnsi="Arial" w:cs="Arial"/>
                    <w:sz w:val="24"/>
                    <w:szCs w:val="24"/>
                  </w:rPr>
                </w:pP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Re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1"/>
                    <w:sz w:val="24"/>
                    <w:szCs w:val="24"/>
                    <w:u w:val="thick" w:color="003399"/>
                  </w:rPr>
                  <w:t>v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i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1"/>
                    <w:sz w:val="24"/>
                    <w:szCs w:val="24"/>
                    <w:u w:val="thick" w:color="003399"/>
                  </w:rPr>
                  <w:t>e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w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-2"/>
                    <w:sz w:val="24"/>
                    <w:szCs w:val="24"/>
                    <w:u w:val="thick" w:color="003399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Form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2"/>
                    <w:sz w:val="24"/>
                    <w:szCs w:val="24"/>
                    <w:u w:val="thick" w:color="003399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3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A73019"/>
    <w:multiLevelType w:val="multilevel"/>
    <w:tmpl w:val="D4E2701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69B5"/>
    <w:rsid w:val="00271185"/>
    <w:rsid w:val="00354214"/>
    <w:rsid w:val="00400B47"/>
    <w:rsid w:val="00717F1A"/>
    <w:rsid w:val="0077305C"/>
    <w:rsid w:val="007B01BE"/>
    <w:rsid w:val="008E0A74"/>
    <w:rsid w:val="00A748CE"/>
    <w:rsid w:val="00BA6121"/>
    <w:rsid w:val="00C65FDC"/>
    <w:rsid w:val="00DB69B5"/>
    <w:rsid w:val="00E138F8"/>
    <w:rsid w:val="00E83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1"/>
    </o:shapelayout>
  </w:shapeDefaults>
  <w:decimalSymbol w:val="."/>
  <w:listSeparator w:val=","/>
  <w14:docId w14:val="02F82161"/>
  <w15:docId w15:val="{78C5344B-BFE6-4CE4-A579-FB59EEC4BE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35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jabb.com/index.php/JABB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635</Words>
  <Characters>3620</Characters>
  <Application>Microsoft Office Word</Application>
  <DocSecurity>0</DocSecurity>
  <Lines>30</Lines>
  <Paragraphs>8</Paragraphs>
  <ScaleCrop>false</ScaleCrop>
  <Company/>
  <LinksUpToDate>false</LinksUpToDate>
  <CharactersWithSpaces>4247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SDI 1137</cp:lastModifiedBy>
  <cp:revision>7</cp:revision>
  <dcterms:created xsi:type="dcterms:W3CDTF">2025-09-22T12:10:00Z</dcterms:created>
  <dcterms:modified xsi:type="dcterms:W3CDTF">2025-10-03T06:16:00Z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2dbc29a8-49a7-492a-b17a-142e6142e8da</vt:lpwstr>
  </property>
</Properties>
</file>