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B05AA" w14:textId="77777777" w:rsidR="00F80D89" w:rsidRPr="006E6212" w:rsidRDefault="00F80D89">
      <w:pPr>
        <w:spacing w:line="200" w:lineRule="exact"/>
        <w:rPr>
          <w:rFonts w:ascii="Arial" w:hAnsi="Arial" w:cs="Arial"/>
        </w:rPr>
      </w:pPr>
    </w:p>
    <w:p w14:paraId="7EE53D2B" w14:textId="77777777" w:rsidR="00F80D89" w:rsidRPr="006E6212" w:rsidRDefault="00F80D89">
      <w:pPr>
        <w:spacing w:line="200" w:lineRule="exact"/>
        <w:rPr>
          <w:rFonts w:ascii="Arial" w:hAnsi="Arial" w:cs="Arial"/>
        </w:rPr>
      </w:pPr>
    </w:p>
    <w:p w14:paraId="3B68A8D6" w14:textId="77777777" w:rsidR="00F80D89" w:rsidRPr="006E6212" w:rsidRDefault="00F80D89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F80D89" w:rsidRPr="006E6212" w14:paraId="7D61836B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21EA4A" w14:textId="77777777" w:rsidR="00F80D89" w:rsidRPr="006E6212" w:rsidRDefault="00E13EC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  <w:spacing w:val="1"/>
              </w:rPr>
              <w:t>J</w:t>
            </w:r>
            <w:r w:rsidRPr="006E6212">
              <w:rPr>
                <w:rFonts w:ascii="Arial" w:eastAsia="Arial" w:hAnsi="Arial" w:cs="Arial"/>
              </w:rPr>
              <w:t>o</w:t>
            </w:r>
            <w:r w:rsidRPr="006E6212">
              <w:rPr>
                <w:rFonts w:ascii="Arial" w:eastAsia="Arial" w:hAnsi="Arial" w:cs="Arial"/>
                <w:spacing w:val="-1"/>
              </w:rPr>
              <w:t>u</w:t>
            </w:r>
            <w:r w:rsidRPr="006E6212">
              <w:rPr>
                <w:rFonts w:ascii="Arial" w:eastAsia="Arial" w:hAnsi="Arial" w:cs="Arial"/>
                <w:spacing w:val="1"/>
              </w:rPr>
              <w:t>r</w:t>
            </w:r>
            <w:r w:rsidRPr="006E6212">
              <w:rPr>
                <w:rFonts w:ascii="Arial" w:eastAsia="Arial" w:hAnsi="Arial" w:cs="Arial"/>
              </w:rPr>
              <w:t>n</w:t>
            </w:r>
            <w:r w:rsidRPr="006E6212">
              <w:rPr>
                <w:rFonts w:ascii="Arial" w:eastAsia="Arial" w:hAnsi="Arial" w:cs="Arial"/>
                <w:spacing w:val="-1"/>
              </w:rPr>
              <w:t>a</w:t>
            </w:r>
            <w:r w:rsidRPr="006E6212">
              <w:rPr>
                <w:rFonts w:ascii="Arial" w:eastAsia="Arial" w:hAnsi="Arial" w:cs="Arial"/>
              </w:rPr>
              <w:t>l</w:t>
            </w:r>
            <w:r w:rsidRPr="006E6212">
              <w:rPr>
                <w:rFonts w:ascii="Arial" w:eastAsia="Arial" w:hAnsi="Arial" w:cs="Arial"/>
                <w:spacing w:val="-6"/>
              </w:rPr>
              <w:t xml:space="preserve"> </w:t>
            </w:r>
            <w:r w:rsidRPr="006E6212">
              <w:rPr>
                <w:rFonts w:ascii="Arial" w:eastAsia="Arial" w:hAnsi="Arial" w:cs="Arial"/>
              </w:rPr>
              <w:t>Na</w:t>
            </w:r>
            <w:r w:rsidRPr="006E6212">
              <w:rPr>
                <w:rFonts w:ascii="Arial" w:eastAsia="Arial" w:hAnsi="Arial" w:cs="Arial"/>
                <w:spacing w:val="4"/>
              </w:rPr>
              <w:t>m</w:t>
            </w:r>
            <w:r w:rsidRPr="006E6212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5FCD6" w14:textId="77777777" w:rsidR="00F80D89" w:rsidRPr="006E6212" w:rsidRDefault="00BF2F9E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olo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Bio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hnolo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E13EC7" w:rsidRPr="006E6212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F80D89" w:rsidRPr="006E6212" w14:paraId="0369798D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FB8C5F" w14:textId="77777777" w:rsidR="00F80D89" w:rsidRPr="006E6212" w:rsidRDefault="00E13EC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</w:rPr>
              <w:t>M</w:t>
            </w:r>
            <w:r w:rsidRPr="006E6212">
              <w:rPr>
                <w:rFonts w:ascii="Arial" w:eastAsia="Arial" w:hAnsi="Arial" w:cs="Arial"/>
                <w:spacing w:val="-1"/>
              </w:rPr>
              <w:t>a</w:t>
            </w:r>
            <w:r w:rsidRPr="006E6212">
              <w:rPr>
                <w:rFonts w:ascii="Arial" w:eastAsia="Arial" w:hAnsi="Arial" w:cs="Arial"/>
              </w:rPr>
              <w:t>n</w:t>
            </w:r>
            <w:r w:rsidRPr="006E6212">
              <w:rPr>
                <w:rFonts w:ascii="Arial" w:eastAsia="Arial" w:hAnsi="Arial" w:cs="Arial"/>
                <w:spacing w:val="-1"/>
              </w:rPr>
              <w:t>u</w:t>
            </w:r>
            <w:r w:rsidRPr="006E6212">
              <w:rPr>
                <w:rFonts w:ascii="Arial" w:eastAsia="Arial" w:hAnsi="Arial" w:cs="Arial"/>
                <w:spacing w:val="1"/>
              </w:rPr>
              <w:t>scr</w:t>
            </w:r>
            <w:r w:rsidRPr="006E6212">
              <w:rPr>
                <w:rFonts w:ascii="Arial" w:eastAsia="Arial" w:hAnsi="Arial" w:cs="Arial"/>
                <w:spacing w:val="-1"/>
              </w:rPr>
              <w:t>i</w:t>
            </w:r>
            <w:r w:rsidRPr="006E6212">
              <w:rPr>
                <w:rFonts w:ascii="Arial" w:eastAsia="Arial" w:hAnsi="Arial" w:cs="Arial"/>
                <w:spacing w:val="2"/>
              </w:rPr>
              <w:t>p</w:t>
            </w:r>
            <w:r w:rsidRPr="006E6212">
              <w:rPr>
                <w:rFonts w:ascii="Arial" w:eastAsia="Arial" w:hAnsi="Arial" w:cs="Arial"/>
              </w:rPr>
              <w:t>t</w:t>
            </w:r>
            <w:r w:rsidRPr="006E6212">
              <w:rPr>
                <w:rFonts w:ascii="Arial" w:eastAsia="Arial" w:hAnsi="Arial" w:cs="Arial"/>
                <w:spacing w:val="-10"/>
              </w:rPr>
              <w:t xml:space="preserve"> </w:t>
            </w:r>
            <w:r w:rsidRPr="006E6212">
              <w:rPr>
                <w:rFonts w:ascii="Arial" w:eastAsia="Arial" w:hAnsi="Arial" w:cs="Arial"/>
              </w:rPr>
              <w:t>Nu</w:t>
            </w:r>
            <w:r w:rsidRPr="006E6212">
              <w:rPr>
                <w:rFonts w:ascii="Arial" w:eastAsia="Arial" w:hAnsi="Arial" w:cs="Arial"/>
                <w:spacing w:val="4"/>
              </w:rPr>
              <w:t>m</w:t>
            </w:r>
            <w:r w:rsidRPr="006E6212">
              <w:rPr>
                <w:rFonts w:ascii="Arial" w:eastAsia="Arial" w:hAnsi="Arial" w:cs="Arial"/>
              </w:rPr>
              <w:t>b</w:t>
            </w:r>
            <w:r w:rsidRPr="006E6212">
              <w:rPr>
                <w:rFonts w:ascii="Arial" w:eastAsia="Arial" w:hAnsi="Arial" w:cs="Arial"/>
                <w:spacing w:val="-1"/>
              </w:rPr>
              <w:t>e</w:t>
            </w:r>
            <w:r w:rsidRPr="006E6212">
              <w:rPr>
                <w:rFonts w:ascii="Arial" w:eastAsia="Arial" w:hAnsi="Arial" w:cs="Arial"/>
                <w:spacing w:val="1"/>
              </w:rPr>
              <w:t>r</w:t>
            </w:r>
            <w:r w:rsidRPr="006E6212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4CC96" w14:textId="77777777" w:rsidR="00F80D89" w:rsidRPr="006E6212" w:rsidRDefault="00E13EC7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  <w:b/>
                <w:spacing w:val="4"/>
              </w:rPr>
              <w:t>M</w:t>
            </w:r>
            <w:r w:rsidRPr="006E6212">
              <w:rPr>
                <w:rFonts w:ascii="Arial" w:eastAsia="Arial" w:hAnsi="Arial" w:cs="Arial"/>
                <w:b/>
              </w:rPr>
              <w:t>s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_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J</w:t>
            </w:r>
            <w:r w:rsidRPr="006E621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E6212">
              <w:rPr>
                <w:rFonts w:ascii="Arial" w:eastAsia="Arial" w:hAnsi="Arial" w:cs="Arial"/>
                <w:b/>
              </w:rPr>
              <w:t>BB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_</w:t>
            </w:r>
            <w:r w:rsidRPr="006E6212">
              <w:rPr>
                <w:rFonts w:ascii="Arial" w:eastAsia="Arial" w:hAnsi="Arial" w:cs="Arial"/>
                <w:b/>
              </w:rPr>
              <w:t>1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4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4</w:t>
            </w:r>
            <w:r w:rsidRPr="006E6212">
              <w:rPr>
                <w:rFonts w:ascii="Arial" w:eastAsia="Arial" w:hAnsi="Arial" w:cs="Arial"/>
                <w:b/>
              </w:rPr>
              <w:t>4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8</w:t>
            </w:r>
            <w:r w:rsidRPr="006E6212">
              <w:rPr>
                <w:rFonts w:ascii="Arial" w:eastAsia="Arial" w:hAnsi="Arial" w:cs="Arial"/>
                <w:b/>
              </w:rPr>
              <w:t>4</w:t>
            </w:r>
          </w:p>
        </w:tc>
      </w:tr>
      <w:tr w:rsidR="00F80D89" w:rsidRPr="006E6212" w14:paraId="389B6045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8CECC" w14:textId="77777777" w:rsidR="00F80D89" w:rsidRPr="006E6212" w:rsidRDefault="00E13EC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  <w:spacing w:val="3"/>
              </w:rPr>
              <w:t>T</w:t>
            </w:r>
            <w:r w:rsidRPr="006E6212">
              <w:rPr>
                <w:rFonts w:ascii="Arial" w:eastAsia="Arial" w:hAnsi="Arial" w:cs="Arial"/>
                <w:spacing w:val="-1"/>
              </w:rPr>
              <w:t>i</w:t>
            </w:r>
            <w:r w:rsidRPr="006E6212">
              <w:rPr>
                <w:rFonts w:ascii="Arial" w:eastAsia="Arial" w:hAnsi="Arial" w:cs="Arial"/>
              </w:rPr>
              <w:t>t</w:t>
            </w:r>
            <w:r w:rsidRPr="006E6212">
              <w:rPr>
                <w:rFonts w:ascii="Arial" w:eastAsia="Arial" w:hAnsi="Arial" w:cs="Arial"/>
                <w:spacing w:val="-1"/>
              </w:rPr>
              <w:t>l</w:t>
            </w:r>
            <w:r w:rsidRPr="006E6212">
              <w:rPr>
                <w:rFonts w:ascii="Arial" w:eastAsia="Arial" w:hAnsi="Arial" w:cs="Arial"/>
              </w:rPr>
              <w:t>e</w:t>
            </w:r>
            <w:r w:rsidRPr="006E6212">
              <w:rPr>
                <w:rFonts w:ascii="Arial" w:eastAsia="Arial" w:hAnsi="Arial" w:cs="Arial"/>
                <w:spacing w:val="-4"/>
              </w:rPr>
              <w:t xml:space="preserve"> </w:t>
            </w:r>
            <w:r w:rsidRPr="006E6212">
              <w:rPr>
                <w:rFonts w:ascii="Arial" w:eastAsia="Arial" w:hAnsi="Arial" w:cs="Arial"/>
                <w:spacing w:val="-1"/>
              </w:rPr>
              <w:t>o</w:t>
            </w:r>
            <w:r w:rsidRPr="006E6212">
              <w:rPr>
                <w:rFonts w:ascii="Arial" w:eastAsia="Arial" w:hAnsi="Arial" w:cs="Arial"/>
              </w:rPr>
              <w:t>f t</w:t>
            </w:r>
            <w:r w:rsidRPr="006E6212">
              <w:rPr>
                <w:rFonts w:ascii="Arial" w:eastAsia="Arial" w:hAnsi="Arial" w:cs="Arial"/>
                <w:spacing w:val="-1"/>
              </w:rPr>
              <w:t>h</w:t>
            </w:r>
            <w:r w:rsidRPr="006E6212">
              <w:rPr>
                <w:rFonts w:ascii="Arial" w:eastAsia="Arial" w:hAnsi="Arial" w:cs="Arial"/>
              </w:rPr>
              <w:t>e</w:t>
            </w:r>
            <w:r w:rsidRPr="006E6212">
              <w:rPr>
                <w:rFonts w:ascii="Arial" w:eastAsia="Arial" w:hAnsi="Arial" w:cs="Arial"/>
                <w:spacing w:val="-1"/>
              </w:rPr>
              <w:t xml:space="preserve"> </w:t>
            </w:r>
            <w:r w:rsidRPr="006E6212">
              <w:rPr>
                <w:rFonts w:ascii="Arial" w:eastAsia="Arial" w:hAnsi="Arial" w:cs="Arial"/>
              </w:rPr>
              <w:t>M</w:t>
            </w:r>
            <w:r w:rsidRPr="006E6212">
              <w:rPr>
                <w:rFonts w:ascii="Arial" w:eastAsia="Arial" w:hAnsi="Arial" w:cs="Arial"/>
                <w:spacing w:val="-1"/>
              </w:rPr>
              <w:t>a</w:t>
            </w:r>
            <w:r w:rsidRPr="006E6212">
              <w:rPr>
                <w:rFonts w:ascii="Arial" w:eastAsia="Arial" w:hAnsi="Arial" w:cs="Arial"/>
                <w:spacing w:val="2"/>
              </w:rPr>
              <w:t>n</w:t>
            </w:r>
            <w:r w:rsidRPr="006E6212">
              <w:rPr>
                <w:rFonts w:ascii="Arial" w:eastAsia="Arial" w:hAnsi="Arial" w:cs="Arial"/>
              </w:rPr>
              <w:t>u</w:t>
            </w:r>
            <w:r w:rsidRPr="006E6212">
              <w:rPr>
                <w:rFonts w:ascii="Arial" w:eastAsia="Arial" w:hAnsi="Arial" w:cs="Arial"/>
                <w:spacing w:val="1"/>
              </w:rPr>
              <w:t>scr</w:t>
            </w:r>
            <w:r w:rsidRPr="006E6212">
              <w:rPr>
                <w:rFonts w:ascii="Arial" w:eastAsia="Arial" w:hAnsi="Arial" w:cs="Arial"/>
                <w:spacing w:val="-1"/>
              </w:rPr>
              <w:t>i</w:t>
            </w:r>
            <w:r w:rsidRPr="006E6212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D220E8" w14:textId="77777777" w:rsidR="00F80D89" w:rsidRPr="006E6212" w:rsidRDefault="00F80D89">
            <w:pPr>
              <w:spacing w:before="5" w:line="200" w:lineRule="exact"/>
              <w:rPr>
                <w:rFonts w:ascii="Arial" w:hAnsi="Arial" w:cs="Arial"/>
              </w:rPr>
            </w:pPr>
          </w:p>
          <w:p w14:paraId="4B4531FC" w14:textId="77777777" w:rsidR="00F80D89" w:rsidRPr="006E6212" w:rsidRDefault="00E13EC7">
            <w:pPr>
              <w:ind w:left="102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  <w:b/>
                <w:spacing w:val="2"/>
              </w:rPr>
              <w:t>M</w:t>
            </w:r>
            <w:r w:rsidRPr="006E6212">
              <w:rPr>
                <w:rFonts w:ascii="Arial" w:eastAsia="Arial" w:hAnsi="Arial" w:cs="Arial"/>
                <w:b/>
              </w:rPr>
              <w:t>o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pholo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g</w:t>
            </w:r>
            <w:r w:rsidRPr="006E6212">
              <w:rPr>
                <w:rFonts w:ascii="Arial" w:eastAsia="Arial" w:hAnsi="Arial" w:cs="Arial"/>
                <w:b/>
              </w:rPr>
              <w:t>ic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a</w:t>
            </w:r>
            <w:r w:rsidRPr="006E6212">
              <w:rPr>
                <w:rFonts w:ascii="Arial" w:eastAsia="Arial" w:hAnsi="Arial" w:cs="Arial"/>
                <w:b/>
              </w:rPr>
              <w:t>l</w:t>
            </w:r>
            <w:r w:rsidRPr="006E6212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Cha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a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c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e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i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z</w:t>
            </w:r>
            <w:r w:rsidRPr="006E6212">
              <w:rPr>
                <w:rFonts w:ascii="Arial" w:eastAsia="Arial" w:hAnsi="Arial" w:cs="Arial"/>
                <w:b/>
              </w:rPr>
              <w:t>ati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o</w:t>
            </w:r>
            <w:r w:rsidRPr="006E6212">
              <w:rPr>
                <w:rFonts w:ascii="Arial" w:eastAsia="Arial" w:hAnsi="Arial" w:cs="Arial"/>
                <w:b/>
              </w:rPr>
              <w:t>n</w:t>
            </w:r>
            <w:r w:rsidRPr="006E6212"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of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Coo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g</w:t>
            </w:r>
            <w:r w:rsidRPr="006E621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4"/>
              </w:rPr>
              <w:t>M</w:t>
            </w:r>
            <w:r w:rsidRPr="006E6212">
              <w:rPr>
                <w:rFonts w:ascii="Arial" w:eastAsia="Arial" w:hAnsi="Arial" w:cs="Arial"/>
                <w:b/>
              </w:rPr>
              <w:t>an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d</w:t>
            </w:r>
            <w:r w:rsidRPr="006E6212">
              <w:rPr>
                <w:rFonts w:ascii="Arial" w:eastAsia="Arial" w:hAnsi="Arial" w:cs="Arial"/>
                <w:b/>
              </w:rPr>
              <w:t>a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in</w:t>
            </w:r>
            <w:r w:rsidRPr="006E6212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(</w:t>
            </w:r>
            <w:r w:rsidRPr="006E6212">
              <w:rPr>
                <w:rFonts w:ascii="Arial" w:eastAsia="Arial" w:hAnsi="Arial" w:cs="Arial"/>
                <w:b/>
              </w:rPr>
              <w:t>Ci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us</w:t>
            </w:r>
            <w:r w:rsidRPr="006E621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eticulata</w:t>
            </w:r>
            <w:r w:rsidRPr="006E6212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Blanco)</w:t>
            </w:r>
            <w:r w:rsidRPr="006E6212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Bas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E6212">
              <w:rPr>
                <w:rFonts w:ascii="Arial" w:eastAsia="Arial" w:hAnsi="Arial" w:cs="Arial"/>
                <w:b/>
              </w:rPr>
              <w:t>d</w:t>
            </w:r>
            <w:r w:rsidRPr="006E6212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on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DUS</w:t>
            </w:r>
            <w:r w:rsidRPr="006E6212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(Disti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n</w:t>
            </w:r>
            <w:r w:rsidRPr="006E6212">
              <w:rPr>
                <w:rFonts w:ascii="Arial" w:eastAsia="Arial" w:hAnsi="Arial" w:cs="Arial"/>
                <w:b/>
              </w:rPr>
              <w:t>ct</w:t>
            </w:r>
            <w:r w:rsidRPr="006E6212">
              <w:rPr>
                <w:rFonts w:ascii="Arial" w:eastAsia="Arial" w:hAnsi="Arial" w:cs="Arial"/>
                <w:b/>
                <w:spacing w:val="3"/>
              </w:rPr>
              <w:t>n</w:t>
            </w:r>
            <w:r w:rsidRPr="006E6212">
              <w:rPr>
                <w:rFonts w:ascii="Arial" w:eastAsia="Arial" w:hAnsi="Arial" w:cs="Arial"/>
                <w:b/>
              </w:rPr>
              <w:t>e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6212">
              <w:rPr>
                <w:rFonts w:ascii="Arial" w:eastAsia="Arial" w:hAnsi="Arial" w:cs="Arial"/>
                <w:b/>
              </w:rPr>
              <w:t>s,</w:t>
            </w:r>
            <w:r w:rsidRPr="006E6212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U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n</w:t>
            </w:r>
            <w:r w:rsidRPr="006E6212">
              <w:rPr>
                <w:rFonts w:ascii="Arial" w:eastAsia="Arial" w:hAnsi="Arial" w:cs="Arial"/>
                <w:b/>
              </w:rPr>
              <w:t>ifo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mi</w:t>
            </w:r>
            <w:r w:rsidRPr="006E6212">
              <w:rPr>
                <w:rFonts w:ascii="Arial" w:eastAsia="Arial" w:hAnsi="Arial" w:cs="Arial"/>
                <w:b/>
                <w:spacing w:val="3"/>
              </w:rPr>
              <w:t>t</w:t>
            </w:r>
            <w:r w:rsidRPr="006E6212">
              <w:rPr>
                <w:rFonts w:ascii="Arial" w:eastAsia="Arial" w:hAnsi="Arial" w:cs="Arial"/>
                <w:b/>
              </w:rPr>
              <w:t>y</w:t>
            </w:r>
            <w:r w:rsidRPr="006E6212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</w:rPr>
              <w:t>and</w:t>
            </w:r>
            <w:r w:rsidRPr="006E6212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6212">
              <w:rPr>
                <w:rFonts w:ascii="Arial" w:eastAsia="Arial" w:hAnsi="Arial" w:cs="Arial"/>
                <w:b/>
              </w:rPr>
              <w:t>abi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l</w:t>
            </w:r>
            <w:r w:rsidRPr="006E6212">
              <w:rPr>
                <w:rFonts w:ascii="Arial" w:eastAsia="Arial" w:hAnsi="Arial" w:cs="Arial"/>
                <w:b/>
              </w:rPr>
              <w:t>it</w:t>
            </w:r>
            <w:r w:rsidRPr="006E6212">
              <w:rPr>
                <w:rFonts w:ascii="Arial" w:eastAsia="Arial" w:hAnsi="Arial" w:cs="Arial"/>
                <w:b/>
                <w:spacing w:val="-3"/>
              </w:rPr>
              <w:t>y</w:t>
            </w:r>
            <w:r w:rsidRPr="006E6212">
              <w:rPr>
                <w:rFonts w:ascii="Arial" w:eastAsia="Arial" w:hAnsi="Arial" w:cs="Arial"/>
                <w:b/>
              </w:rPr>
              <w:t>)</w:t>
            </w:r>
            <w:r w:rsidRPr="006E6212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D</w:t>
            </w:r>
            <w:r w:rsidRPr="006E6212">
              <w:rPr>
                <w:rFonts w:ascii="Arial" w:eastAsia="Arial" w:hAnsi="Arial" w:cs="Arial"/>
                <w:b/>
              </w:rPr>
              <w:t>e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c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ip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6212">
              <w:rPr>
                <w:rFonts w:ascii="Arial" w:eastAsia="Arial" w:hAnsi="Arial" w:cs="Arial"/>
                <w:b/>
              </w:rPr>
              <w:t>o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s</w:t>
            </w:r>
          </w:p>
        </w:tc>
      </w:tr>
      <w:tr w:rsidR="00F80D89" w:rsidRPr="006E6212" w14:paraId="72AE5C28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91B19" w14:textId="77777777" w:rsidR="00F80D89" w:rsidRPr="006E6212" w:rsidRDefault="00E13EC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  <w:spacing w:val="5"/>
              </w:rPr>
              <w:t>T</w:t>
            </w:r>
            <w:r w:rsidRPr="006E6212">
              <w:rPr>
                <w:rFonts w:ascii="Arial" w:eastAsia="Arial" w:hAnsi="Arial" w:cs="Arial"/>
                <w:spacing w:val="-6"/>
              </w:rPr>
              <w:t>y</w:t>
            </w:r>
            <w:r w:rsidRPr="006E6212">
              <w:rPr>
                <w:rFonts w:ascii="Arial" w:eastAsia="Arial" w:hAnsi="Arial" w:cs="Arial"/>
              </w:rPr>
              <w:t>pe</w:t>
            </w:r>
            <w:r w:rsidRPr="006E6212">
              <w:rPr>
                <w:rFonts w:ascii="Arial" w:eastAsia="Arial" w:hAnsi="Arial" w:cs="Arial"/>
                <w:spacing w:val="-3"/>
              </w:rPr>
              <w:t xml:space="preserve"> </w:t>
            </w:r>
            <w:r w:rsidRPr="006E6212">
              <w:rPr>
                <w:rFonts w:ascii="Arial" w:eastAsia="Arial" w:hAnsi="Arial" w:cs="Arial"/>
              </w:rPr>
              <w:t>of t</w:t>
            </w:r>
            <w:r w:rsidRPr="006E6212">
              <w:rPr>
                <w:rFonts w:ascii="Arial" w:eastAsia="Arial" w:hAnsi="Arial" w:cs="Arial"/>
                <w:spacing w:val="-1"/>
              </w:rPr>
              <w:t>h</w:t>
            </w:r>
            <w:r w:rsidRPr="006E6212">
              <w:rPr>
                <w:rFonts w:ascii="Arial" w:eastAsia="Arial" w:hAnsi="Arial" w:cs="Arial"/>
              </w:rPr>
              <w:t>e</w:t>
            </w:r>
            <w:r w:rsidRPr="006E6212">
              <w:rPr>
                <w:rFonts w:ascii="Arial" w:eastAsia="Arial" w:hAnsi="Arial" w:cs="Arial"/>
                <w:spacing w:val="-1"/>
              </w:rPr>
              <w:t xml:space="preserve"> A</w:t>
            </w:r>
            <w:r w:rsidRPr="006E6212">
              <w:rPr>
                <w:rFonts w:ascii="Arial" w:eastAsia="Arial" w:hAnsi="Arial" w:cs="Arial"/>
                <w:spacing w:val="1"/>
              </w:rPr>
              <w:t>r</w:t>
            </w:r>
            <w:r w:rsidRPr="006E6212">
              <w:rPr>
                <w:rFonts w:ascii="Arial" w:eastAsia="Arial" w:hAnsi="Arial" w:cs="Arial"/>
              </w:rPr>
              <w:t>t</w:t>
            </w:r>
            <w:r w:rsidRPr="006E6212">
              <w:rPr>
                <w:rFonts w:ascii="Arial" w:eastAsia="Arial" w:hAnsi="Arial" w:cs="Arial"/>
                <w:spacing w:val="-1"/>
              </w:rPr>
              <w:t>i</w:t>
            </w:r>
            <w:r w:rsidRPr="006E6212">
              <w:rPr>
                <w:rFonts w:ascii="Arial" w:eastAsia="Arial" w:hAnsi="Arial" w:cs="Arial"/>
                <w:spacing w:val="1"/>
              </w:rPr>
              <w:t>cl</w:t>
            </w:r>
            <w:r w:rsidRPr="006E6212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1545E" w14:textId="77777777" w:rsidR="00F80D89" w:rsidRPr="006E6212" w:rsidRDefault="00E13EC7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6E6212">
              <w:rPr>
                <w:rFonts w:ascii="Arial" w:eastAsia="Arial" w:hAnsi="Arial" w:cs="Arial"/>
                <w:b/>
                <w:spacing w:val="1"/>
              </w:rPr>
              <w:t>O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igi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n</w:t>
            </w:r>
            <w:r w:rsidRPr="006E6212">
              <w:rPr>
                <w:rFonts w:ascii="Arial" w:eastAsia="Arial" w:hAnsi="Arial" w:cs="Arial"/>
                <w:b/>
              </w:rPr>
              <w:t>al</w:t>
            </w:r>
            <w:r w:rsidRPr="006E6212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e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e</w:t>
            </w:r>
            <w:r w:rsidRPr="006E6212">
              <w:rPr>
                <w:rFonts w:ascii="Arial" w:eastAsia="Arial" w:hAnsi="Arial" w:cs="Arial"/>
                <w:b/>
              </w:rPr>
              <w:t>a</w:t>
            </w:r>
            <w:r w:rsidRPr="006E6212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E6212">
              <w:rPr>
                <w:rFonts w:ascii="Arial" w:eastAsia="Arial" w:hAnsi="Arial" w:cs="Arial"/>
                <w:b/>
              </w:rPr>
              <w:t>ch</w:t>
            </w:r>
            <w:r w:rsidRPr="006E6212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E6212">
              <w:rPr>
                <w:rFonts w:ascii="Arial" w:eastAsia="Arial" w:hAnsi="Arial" w:cs="Arial"/>
                <w:b/>
                <w:spacing w:val="2"/>
              </w:rPr>
              <w:t>r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t</w:t>
            </w:r>
            <w:r w:rsidRPr="006E6212">
              <w:rPr>
                <w:rFonts w:ascii="Arial" w:eastAsia="Arial" w:hAnsi="Arial" w:cs="Arial"/>
                <w:b/>
              </w:rPr>
              <w:t>ic</w:t>
            </w:r>
            <w:r w:rsidRPr="006E6212">
              <w:rPr>
                <w:rFonts w:ascii="Arial" w:eastAsia="Arial" w:hAnsi="Arial" w:cs="Arial"/>
                <w:b/>
                <w:spacing w:val="1"/>
              </w:rPr>
              <w:t>l</w:t>
            </w:r>
            <w:r w:rsidRPr="006E6212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26126BB6" w14:textId="77777777" w:rsidR="00F80D89" w:rsidRPr="006E6212" w:rsidRDefault="00F80D89">
      <w:pPr>
        <w:spacing w:line="200" w:lineRule="exact"/>
        <w:rPr>
          <w:rFonts w:ascii="Arial" w:hAnsi="Arial" w:cs="Arial"/>
        </w:rPr>
      </w:pPr>
    </w:p>
    <w:p w14:paraId="3AEE8710" w14:textId="77777777" w:rsidR="00F80D89" w:rsidRPr="006E6212" w:rsidRDefault="00BF2F9E">
      <w:pPr>
        <w:spacing w:before="33" w:line="220" w:lineRule="exact"/>
        <w:ind w:left="220"/>
        <w:rPr>
          <w:rFonts w:ascii="Arial" w:hAnsi="Arial" w:cs="Arial"/>
        </w:rPr>
      </w:pPr>
      <w:r w:rsidRPr="006E6212">
        <w:rPr>
          <w:rFonts w:ascii="Arial" w:hAnsi="Arial" w:cs="Arial"/>
        </w:rPr>
        <w:pict w14:anchorId="138AE941">
          <v:group id="_x0000_s1054" style="position:absolute;left:0;text-align:left;margin-left:339.1pt;margin-top:36.3pt;width:429.7pt;height:23.9pt;z-index:-251658240;mso-position-horizontal-relative:page" coordorigin="6782,726" coordsize="8594,478">
            <v:shape id="_x0000_s1056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55" style="position:absolute;left:6792;top:966;width:617;height:228" coordorigin="6792,966" coordsize="617,228" path="m6792,1194r617,l7409,966r-617,l6792,1194xe" fillcolor="yellow" stroked="f">
              <v:path arrowok="t"/>
            </v:shape>
            <w10:wrap anchorx="page"/>
          </v:group>
        </w:pict>
      </w:r>
      <w:r w:rsidR="00E13EC7" w:rsidRPr="006E6212">
        <w:rPr>
          <w:rFonts w:ascii="Arial" w:hAnsi="Arial" w:cs="Arial"/>
          <w:b/>
          <w:position w:val="-1"/>
          <w:highlight w:val="yellow"/>
        </w:rPr>
        <w:t>PART</w:t>
      </w:r>
      <w:r w:rsidR="00E13EC7" w:rsidRPr="006E6212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E13EC7" w:rsidRPr="006E6212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E13EC7" w:rsidRPr="006E6212">
        <w:rPr>
          <w:rFonts w:ascii="Arial" w:hAnsi="Arial" w:cs="Arial"/>
          <w:b/>
          <w:position w:val="-1"/>
          <w:highlight w:val="yellow"/>
        </w:rPr>
        <w:t>:</w:t>
      </w:r>
      <w:r w:rsidR="00E13EC7" w:rsidRPr="006E6212">
        <w:rPr>
          <w:rFonts w:ascii="Arial" w:hAnsi="Arial" w:cs="Arial"/>
          <w:b/>
          <w:position w:val="-1"/>
        </w:rPr>
        <w:t xml:space="preserve"> C</w:t>
      </w:r>
      <w:r w:rsidR="00E13EC7" w:rsidRPr="006E6212">
        <w:rPr>
          <w:rFonts w:ascii="Arial" w:hAnsi="Arial" w:cs="Arial"/>
          <w:b/>
          <w:spacing w:val="4"/>
          <w:position w:val="-1"/>
        </w:rPr>
        <w:t>o</w:t>
      </w:r>
      <w:r w:rsidR="00E13EC7" w:rsidRPr="006E6212">
        <w:rPr>
          <w:rFonts w:ascii="Arial" w:hAnsi="Arial" w:cs="Arial"/>
          <w:b/>
          <w:spacing w:val="-3"/>
          <w:position w:val="-1"/>
        </w:rPr>
        <w:t>mm</w:t>
      </w:r>
      <w:r w:rsidR="00E13EC7" w:rsidRPr="006E6212">
        <w:rPr>
          <w:rFonts w:ascii="Arial" w:hAnsi="Arial" w:cs="Arial"/>
          <w:b/>
          <w:spacing w:val="3"/>
          <w:position w:val="-1"/>
        </w:rPr>
        <w:t>e</w:t>
      </w:r>
      <w:r w:rsidR="00E13EC7" w:rsidRPr="006E6212">
        <w:rPr>
          <w:rFonts w:ascii="Arial" w:hAnsi="Arial" w:cs="Arial"/>
          <w:b/>
          <w:position w:val="-1"/>
        </w:rPr>
        <w:t>nts</w:t>
      </w:r>
    </w:p>
    <w:p w14:paraId="6BC043E8" w14:textId="77777777" w:rsidR="00F80D89" w:rsidRPr="006E6212" w:rsidRDefault="00F80D89">
      <w:pPr>
        <w:spacing w:before="11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F80D89" w:rsidRPr="006E6212" w14:paraId="05B974A8" w14:textId="77777777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FA05FB" w14:textId="77777777" w:rsidR="00F80D89" w:rsidRPr="006E6212" w:rsidRDefault="00F80D89">
            <w:pPr>
              <w:rPr>
                <w:rFonts w:ascii="Arial" w:hAnsi="Arial" w:cs="Arial"/>
              </w:rPr>
            </w:pP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43AD7" w14:textId="77777777" w:rsidR="00F80D89" w:rsidRPr="006E6212" w:rsidRDefault="00E13EC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Re</w:t>
            </w:r>
            <w:r w:rsidRPr="006E6212">
              <w:rPr>
                <w:rFonts w:ascii="Arial" w:hAnsi="Arial" w:cs="Arial"/>
                <w:b/>
                <w:spacing w:val="2"/>
              </w:rPr>
              <w:t>v</w:t>
            </w:r>
            <w:r w:rsidRPr="006E6212">
              <w:rPr>
                <w:rFonts w:ascii="Arial" w:hAnsi="Arial" w:cs="Arial"/>
                <w:b/>
              </w:rPr>
              <w:t>ie</w:t>
            </w:r>
            <w:r w:rsidRPr="006E6212">
              <w:rPr>
                <w:rFonts w:ascii="Arial" w:hAnsi="Arial" w:cs="Arial"/>
                <w:b/>
                <w:spacing w:val="3"/>
              </w:rPr>
              <w:t>w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1"/>
              </w:rPr>
              <w:t>r’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m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</w:rPr>
              <w:t>ent</w:t>
            </w:r>
          </w:p>
          <w:p w14:paraId="5E11F69D" w14:textId="77777777" w:rsidR="00F80D89" w:rsidRPr="006E6212" w:rsidRDefault="00E13EC7">
            <w:pPr>
              <w:ind w:left="102" w:right="643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Ar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ifici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l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-1"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elli</w:t>
            </w:r>
            <w:r w:rsidRPr="006E6212">
              <w:rPr>
                <w:rFonts w:ascii="Arial" w:hAnsi="Arial" w:cs="Arial"/>
                <w:b/>
                <w:spacing w:val="1"/>
              </w:rPr>
              <w:t>g</w:t>
            </w:r>
            <w:r w:rsidRPr="006E6212">
              <w:rPr>
                <w:rFonts w:ascii="Arial" w:hAnsi="Arial" w:cs="Arial"/>
                <w:b/>
              </w:rPr>
              <w:t>ence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(</w:t>
            </w:r>
            <w:r w:rsidRPr="006E6212">
              <w:rPr>
                <w:rFonts w:ascii="Arial" w:hAnsi="Arial" w:cs="Arial"/>
                <w:b/>
              </w:rPr>
              <w:t>AI)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g</w:t>
            </w:r>
            <w:r w:rsidRPr="006E6212">
              <w:rPr>
                <w:rFonts w:ascii="Arial" w:hAnsi="Arial" w:cs="Arial"/>
                <w:b/>
              </w:rPr>
              <w:t>ene</w:t>
            </w:r>
            <w:r w:rsidRPr="006E6212">
              <w:rPr>
                <w:rFonts w:ascii="Arial" w:hAnsi="Arial" w:cs="Arial"/>
                <w:b/>
                <w:spacing w:val="1"/>
              </w:rPr>
              <w:t>rat</w:t>
            </w:r>
            <w:r w:rsidRPr="006E6212">
              <w:rPr>
                <w:rFonts w:ascii="Arial" w:hAnsi="Arial" w:cs="Arial"/>
                <w:b/>
              </w:rPr>
              <w:t>ed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-1"/>
              </w:rPr>
              <w:t>ss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ed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ev</w:t>
            </w:r>
            <w:r w:rsidRPr="006E6212">
              <w:rPr>
                <w:rFonts w:ascii="Arial" w:hAnsi="Arial" w:cs="Arial"/>
                <w:b/>
              </w:rPr>
              <w:t>iew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2"/>
              </w:rPr>
              <w:t>c</w:t>
            </w:r>
            <w:r w:rsidRPr="006E6212">
              <w:rPr>
                <w:rFonts w:ascii="Arial" w:hAnsi="Arial" w:cs="Arial"/>
                <w:b/>
                <w:spacing w:val="3"/>
              </w:rPr>
              <w:t>o</w:t>
            </w:r>
            <w:r w:rsidRPr="006E6212">
              <w:rPr>
                <w:rFonts w:ascii="Arial" w:hAnsi="Arial" w:cs="Arial"/>
                <w:b/>
              </w:rPr>
              <w:t>m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</w:rPr>
              <w:t>en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re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ric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ly</w:t>
            </w:r>
            <w:r w:rsidRPr="006E621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pr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hi</w:t>
            </w:r>
            <w:r w:rsidRPr="006E6212">
              <w:rPr>
                <w:rFonts w:ascii="Arial" w:hAnsi="Arial" w:cs="Arial"/>
                <w:b/>
                <w:spacing w:val="-1"/>
              </w:rPr>
              <w:t>b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ed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d</w:t>
            </w:r>
            <w:r w:rsidRPr="006E6212">
              <w:rPr>
                <w:rFonts w:ascii="Arial" w:hAnsi="Arial" w:cs="Arial"/>
                <w:b/>
                <w:spacing w:val="-1"/>
              </w:rPr>
              <w:t>u</w:t>
            </w:r>
            <w:r w:rsidRPr="006E6212">
              <w:rPr>
                <w:rFonts w:ascii="Arial" w:hAnsi="Arial" w:cs="Arial"/>
                <w:b/>
              </w:rPr>
              <w:t>ring</w:t>
            </w:r>
            <w:r w:rsidRPr="006E621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peer r</w:t>
            </w:r>
            <w:r w:rsidRPr="006E6212">
              <w:rPr>
                <w:rFonts w:ascii="Arial" w:hAnsi="Arial" w:cs="Arial"/>
                <w:b/>
                <w:spacing w:val="1"/>
              </w:rPr>
              <w:t>ev</w:t>
            </w:r>
            <w:r w:rsidRPr="006E6212">
              <w:rPr>
                <w:rFonts w:ascii="Arial" w:hAnsi="Arial" w:cs="Arial"/>
                <w:b/>
              </w:rPr>
              <w:t>ie</w:t>
            </w:r>
            <w:r w:rsidRPr="006E6212">
              <w:rPr>
                <w:rFonts w:ascii="Arial" w:hAnsi="Arial" w:cs="Arial"/>
                <w:b/>
                <w:spacing w:val="3"/>
              </w:rPr>
              <w:t>w</w:t>
            </w:r>
            <w:r w:rsidRPr="006E621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EBAD3" w14:textId="77777777" w:rsidR="00F80D89" w:rsidRPr="006E6212" w:rsidRDefault="00E13EC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Auth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  <w:spacing w:val="5"/>
              </w:rPr>
              <w:t>r</w:t>
            </w:r>
            <w:r w:rsidRPr="006E6212">
              <w:rPr>
                <w:rFonts w:ascii="Arial" w:hAnsi="Arial" w:cs="Arial"/>
                <w:b/>
                <w:spacing w:val="-6"/>
              </w:rPr>
              <w:t>’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Fe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d</w:t>
            </w:r>
            <w:r w:rsidRPr="006E6212">
              <w:rPr>
                <w:rFonts w:ascii="Arial" w:hAnsi="Arial" w:cs="Arial"/>
                <w:b/>
                <w:spacing w:val="-1"/>
              </w:rPr>
              <w:t>b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ck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(I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m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nd</w:t>
            </w:r>
            <w:r w:rsidRPr="006E6212">
              <w:rPr>
                <w:rFonts w:ascii="Arial" w:hAnsi="Arial" w:cs="Arial"/>
              </w:rPr>
              <w:t>at</w:t>
            </w:r>
            <w:r w:rsidRPr="006E6212">
              <w:rPr>
                <w:rFonts w:ascii="Arial" w:hAnsi="Arial" w:cs="Arial"/>
                <w:spacing w:val="1"/>
              </w:rPr>
              <w:t>or</w:t>
            </w:r>
            <w:r w:rsidRPr="006E6212">
              <w:rPr>
                <w:rFonts w:ascii="Arial" w:hAnsi="Arial" w:cs="Arial"/>
              </w:rPr>
              <w:t>y</w:t>
            </w:r>
            <w:r w:rsidRPr="006E6212">
              <w:rPr>
                <w:rFonts w:ascii="Arial" w:hAnsi="Arial" w:cs="Arial"/>
                <w:spacing w:val="-12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at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  <w:spacing w:val="1"/>
              </w:rPr>
              <w:t>or</w:t>
            </w:r>
            <w:r w:rsidRPr="006E6212">
              <w:rPr>
                <w:rFonts w:ascii="Arial" w:hAnsi="Arial" w:cs="Arial"/>
              </w:rPr>
              <w:t>s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s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</w:rPr>
              <w:t>ld</w:t>
            </w:r>
            <w:r w:rsidRPr="006E6212">
              <w:rPr>
                <w:rFonts w:ascii="Arial" w:hAnsi="Arial" w:cs="Arial"/>
                <w:spacing w:val="-2"/>
              </w:rPr>
              <w:t xml:space="preserve"> w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  <w:spacing w:val="5"/>
              </w:rPr>
              <w:t>i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  <w:spacing w:val="2"/>
              </w:rPr>
              <w:t>/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er</w:t>
            </w:r>
          </w:p>
          <w:p w14:paraId="05C23009" w14:textId="77777777" w:rsidR="00F80D89" w:rsidRPr="006E6212" w:rsidRDefault="00E13EC7">
            <w:pPr>
              <w:spacing w:before="12"/>
              <w:ind w:left="10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spacing w:val="-2"/>
              </w:rPr>
              <w:t>f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edb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k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e)</w:t>
            </w:r>
          </w:p>
        </w:tc>
      </w:tr>
      <w:tr w:rsidR="00F80D89" w:rsidRPr="006E6212" w14:paraId="06C55639" w14:textId="77777777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D0B07" w14:textId="77777777" w:rsidR="00F80D89" w:rsidRPr="006E6212" w:rsidRDefault="00E13EC7">
            <w:pPr>
              <w:ind w:left="460" w:right="23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Ple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2"/>
              </w:rPr>
              <w:t>w</w:t>
            </w:r>
            <w:r w:rsidRPr="006E6212">
              <w:rPr>
                <w:rFonts w:ascii="Arial" w:hAnsi="Arial" w:cs="Arial"/>
                <w:b/>
              </w:rPr>
              <w:t>ri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a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f</w:t>
            </w:r>
            <w:r w:rsidRPr="006E6212">
              <w:rPr>
                <w:rFonts w:ascii="Arial" w:hAnsi="Arial" w:cs="Arial"/>
                <w:b/>
                <w:spacing w:val="-2"/>
              </w:rPr>
              <w:t>e</w:t>
            </w:r>
            <w:r w:rsidRPr="006E6212">
              <w:rPr>
                <w:rFonts w:ascii="Arial" w:hAnsi="Arial" w:cs="Arial"/>
                <w:b/>
              </w:rPr>
              <w:t xml:space="preserve">w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en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enc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ega</w:t>
            </w:r>
            <w:r w:rsidRPr="006E6212">
              <w:rPr>
                <w:rFonts w:ascii="Arial" w:hAnsi="Arial" w:cs="Arial"/>
                <w:b/>
              </w:rPr>
              <w:t>rding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</w:rPr>
              <w:t>p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ta</w:t>
            </w:r>
            <w:r w:rsidRPr="006E6212">
              <w:rPr>
                <w:rFonts w:ascii="Arial" w:hAnsi="Arial" w:cs="Arial"/>
                <w:b/>
              </w:rPr>
              <w:t xml:space="preserve">nce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his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5"/>
              </w:rPr>
              <w:t>m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2"/>
              </w:rPr>
              <w:t>n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1"/>
              </w:rPr>
              <w:t>r</w:t>
            </w:r>
            <w:r w:rsidRPr="006E6212">
              <w:rPr>
                <w:rFonts w:ascii="Arial" w:hAnsi="Arial" w:cs="Arial"/>
                <w:b/>
              </w:rPr>
              <w:t>ipt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fo</w:t>
            </w:r>
            <w:r w:rsidRPr="006E6212">
              <w:rPr>
                <w:rFonts w:ascii="Arial" w:hAnsi="Arial" w:cs="Arial"/>
                <w:b/>
              </w:rPr>
              <w:t xml:space="preserve">r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</w:rPr>
              <w:t>en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ific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4"/>
              </w:rPr>
              <w:t>o</w:t>
            </w:r>
            <w:r w:rsidRPr="006E6212">
              <w:rPr>
                <w:rFonts w:ascii="Arial" w:hAnsi="Arial" w:cs="Arial"/>
                <w:b/>
                <w:spacing w:val="-3"/>
              </w:rPr>
              <w:t>mm</w:t>
            </w:r>
            <w:r w:rsidRPr="006E6212">
              <w:rPr>
                <w:rFonts w:ascii="Arial" w:hAnsi="Arial" w:cs="Arial"/>
                <w:b/>
                <w:spacing w:val="2"/>
              </w:rPr>
              <w:t>u</w:t>
            </w:r>
            <w:r w:rsidRPr="006E6212">
              <w:rPr>
                <w:rFonts w:ascii="Arial" w:hAnsi="Arial" w:cs="Arial"/>
                <w:b/>
              </w:rPr>
              <w:t>nit</w:t>
            </w:r>
            <w:r w:rsidRPr="006E6212">
              <w:rPr>
                <w:rFonts w:ascii="Arial" w:hAnsi="Arial" w:cs="Arial"/>
                <w:b/>
                <w:spacing w:val="1"/>
              </w:rPr>
              <w:t>y</w:t>
            </w:r>
            <w:r w:rsidRPr="006E6212">
              <w:rPr>
                <w:rFonts w:ascii="Arial" w:hAnsi="Arial" w:cs="Arial"/>
                <w:b/>
              </w:rPr>
              <w:t>.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 xml:space="preserve">A 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4"/>
              </w:rPr>
              <w:t>i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  <w:spacing w:val="2"/>
              </w:rPr>
              <w:t>u</w:t>
            </w:r>
            <w:r w:rsidRPr="006E6212">
              <w:rPr>
                <w:rFonts w:ascii="Arial" w:hAnsi="Arial" w:cs="Arial"/>
                <w:b/>
              </w:rPr>
              <w:t>m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3-</w:t>
            </w:r>
            <w:r w:rsidRPr="006E6212">
              <w:rPr>
                <w:rFonts w:ascii="Arial" w:hAnsi="Arial" w:cs="Arial"/>
                <w:b/>
              </w:rPr>
              <w:t>4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en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enc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m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y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be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q</w:t>
            </w:r>
            <w:r w:rsidRPr="006E6212">
              <w:rPr>
                <w:rFonts w:ascii="Arial" w:hAnsi="Arial" w:cs="Arial"/>
                <w:b/>
                <w:spacing w:val="-1"/>
              </w:rPr>
              <w:t>u</w:t>
            </w:r>
            <w:r w:rsidRPr="006E6212">
              <w:rPr>
                <w:rFonts w:ascii="Arial" w:hAnsi="Arial" w:cs="Arial"/>
                <w:b/>
              </w:rPr>
              <w:t>ired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fo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his</w:t>
            </w:r>
          </w:p>
          <w:p w14:paraId="0D5CD5A7" w14:textId="77777777" w:rsidR="00F80D89" w:rsidRPr="006E6212" w:rsidRDefault="00E13EC7">
            <w:pPr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p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D0D6F" w14:textId="77777777" w:rsidR="00F80D89" w:rsidRPr="006E6212" w:rsidRDefault="00E13EC7">
            <w:pPr>
              <w:spacing w:line="220" w:lineRule="exact"/>
              <w:ind w:left="421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spacing w:val="-4"/>
              </w:rPr>
              <w:t>m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n</w:t>
            </w:r>
            <w:r w:rsidRPr="006E6212">
              <w:rPr>
                <w:rFonts w:ascii="Arial" w:hAnsi="Arial" w:cs="Arial"/>
                <w:spacing w:val="-1"/>
              </w:rPr>
              <w:t>us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p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te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est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n</w:t>
            </w:r>
            <w:r w:rsidRPr="006E6212">
              <w:rPr>
                <w:rFonts w:ascii="Arial" w:hAnsi="Arial" w:cs="Arial"/>
              </w:rPr>
              <w:t>g.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es</w:t>
            </w:r>
            <w:r w:rsidRPr="006E6212">
              <w:rPr>
                <w:rFonts w:ascii="Arial" w:hAnsi="Arial" w:cs="Arial"/>
                <w:spacing w:val="-2"/>
              </w:rPr>
              <w:t>u</w:t>
            </w:r>
            <w:r w:rsidRPr="006E6212">
              <w:rPr>
                <w:rFonts w:ascii="Arial" w:hAnsi="Arial" w:cs="Arial"/>
              </w:rPr>
              <w:t>lts</w:t>
            </w:r>
            <w:r w:rsidRPr="006E6212">
              <w:rPr>
                <w:rFonts w:ascii="Arial" w:hAnsi="Arial" w:cs="Arial"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f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  <w:spacing w:val="3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ar</w:t>
            </w:r>
            <w:r w:rsidRPr="006E6212">
              <w:rPr>
                <w:rFonts w:ascii="Arial" w:hAnsi="Arial" w:cs="Arial"/>
              </w:rPr>
              <w:t>ch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ns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</w:rPr>
              <w:t>te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</w:rPr>
              <w:t>n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2"/>
              </w:rPr>
              <w:t>s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</w:rPr>
              <w:t>ial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</w:rPr>
              <w:t xml:space="preserve">asis </w:t>
            </w:r>
            <w:r w:rsidRPr="006E6212">
              <w:rPr>
                <w:rFonts w:ascii="Arial" w:hAnsi="Arial" w:cs="Arial"/>
                <w:spacing w:val="-2"/>
              </w:rPr>
              <w:t>f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r 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ns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3"/>
              </w:rPr>
              <w:t>r</w:t>
            </w:r>
            <w:r w:rsidRPr="006E6212">
              <w:rPr>
                <w:rFonts w:ascii="Arial" w:hAnsi="Arial" w:cs="Arial"/>
                <w:spacing w:val="-1"/>
              </w:rPr>
              <w:t>v</w:t>
            </w:r>
            <w:r w:rsidRPr="006E6212">
              <w:rPr>
                <w:rFonts w:ascii="Arial" w:hAnsi="Arial" w:cs="Arial"/>
              </w:rPr>
              <w:t>ati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,</w:t>
            </w:r>
          </w:p>
          <w:p w14:paraId="017923C9" w14:textId="77777777" w:rsidR="00F80D89" w:rsidRPr="006E6212" w:rsidRDefault="00E13EC7">
            <w:pPr>
              <w:spacing w:line="220" w:lineRule="exact"/>
              <w:ind w:left="421" w:right="329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spacing w:val="1"/>
              </w:rPr>
              <w:t>br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ed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g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  <w:spacing w:val="-4"/>
              </w:rPr>
              <w:t>m</w:t>
            </w:r>
            <w:r w:rsidRPr="006E6212">
              <w:rPr>
                <w:rFonts w:ascii="Arial" w:hAnsi="Arial" w:cs="Arial"/>
                <w:spacing w:val="1"/>
              </w:rPr>
              <w:t>pro</w:t>
            </w:r>
            <w:r w:rsidRPr="006E6212">
              <w:rPr>
                <w:rFonts w:ascii="Arial" w:hAnsi="Arial" w:cs="Arial"/>
                <w:spacing w:val="-1"/>
              </w:rPr>
              <w:t>v</w:t>
            </w:r>
            <w:r w:rsidRPr="006E6212">
              <w:rPr>
                <w:rFonts w:ascii="Arial" w:hAnsi="Arial" w:cs="Arial"/>
                <w:spacing w:val="4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m</w:t>
            </w:r>
            <w:r w:rsidRPr="006E6212">
              <w:rPr>
                <w:rFonts w:ascii="Arial" w:hAnsi="Arial" w:cs="Arial"/>
                <w:spacing w:val="3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f</w:t>
            </w:r>
            <w:r w:rsidRPr="006E6212">
              <w:rPr>
                <w:rFonts w:ascii="Arial" w:hAnsi="Arial" w:cs="Arial"/>
                <w:spacing w:val="-1"/>
              </w:rPr>
              <w:t xml:space="preserve"> C</w:t>
            </w:r>
            <w:r w:rsidRPr="006E6212">
              <w:rPr>
                <w:rFonts w:ascii="Arial" w:hAnsi="Arial" w:cs="Arial"/>
                <w:spacing w:val="1"/>
              </w:rPr>
              <w:t>oor</w:t>
            </w:r>
            <w:r w:rsidRPr="006E6212">
              <w:rPr>
                <w:rFonts w:ascii="Arial" w:hAnsi="Arial" w:cs="Arial"/>
              </w:rPr>
              <w:t>g</w:t>
            </w:r>
            <w:r w:rsidRPr="006E6212">
              <w:rPr>
                <w:rFonts w:ascii="Arial" w:hAnsi="Arial" w:cs="Arial"/>
                <w:spacing w:val="-4"/>
              </w:rPr>
              <w:t xml:space="preserve"> m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in</w:t>
            </w:r>
            <w:r w:rsidRPr="006E6212">
              <w:rPr>
                <w:rFonts w:ascii="Arial" w:hAnsi="Arial" w:cs="Arial"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v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ie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</w:rPr>
              <w:t>ies.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la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  <w:spacing w:val="1"/>
              </w:rPr>
              <w:t>g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g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cle</w:t>
            </w:r>
            <w:r w:rsidRPr="006E6212">
              <w:rPr>
                <w:rFonts w:ascii="Arial" w:hAnsi="Arial" w:cs="Arial"/>
                <w:spacing w:val="1"/>
              </w:rPr>
              <w:t>a</w:t>
            </w:r>
            <w:r w:rsidRPr="006E6212">
              <w:rPr>
                <w:rFonts w:ascii="Arial" w:hAnsi="Arial" w:cs="Arial"/>
              </w:rPr>
              <w:t>r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q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-2"/>
              </w:rPr>
              <w:t>f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r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 xml:space="preserve">a 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cie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  <w:spacing w:val="-2"/>
              </w:rPr>
              <w:t>f</w:t>
            </w:r>
            <w:r w:rsidRPr="006E6212">
              <w:rPr>
                <w:rFonts w:ascii="Arial" w:hAnsi="Arial" w:cs="Arial"/>
              </w:rPr>
              <w:t xml:space="preserve">ic </w:t>
            </w:r>
            <w:r w:rsidRPr="006E6212">
              <w:rPr>
                <w:rFonts w:ascii="Arial" w:hAnsi="Arial" w:cs="Arial"/>
                <w:spacing w:val="1"/>
              </w:rPr>
              <w:t>p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</w:rPr>
              <w:t>licati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.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ta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</w:rPr>
              <w:t>les</w:t>
            </w:r>
            <w:r w:rsidRPr="006E6212">
              <w:rPr>
                <w:rFonts w:ascii="Arial" w:hAnsi="Arial" w:cs="Arial"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2"/>
              </w:rPr>
              <w:t xml:space="preserve"> f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g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es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pr</w:t>
            </w:r>
            <w:r w:rsidRPr="006E6212">
              <w:rPr>
                <w:rFonts w:ascii="Arial" w:hAnsi="Arial" w:cs="Arial"/>
              </w:rPr>
              <w:t>ese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ted</w:t>
            </w:r>
            <w:r w:rsidRPr="006E6212">
              <w:rPr>
                <w:rFonts w:ascii="Arial" w:hAnsi="Arial" w:cs="Arial"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orr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E7BF0" w14:textId="5AB2D4A4" w:rsidR="00F80D89" w:rsidRPr="006E6212" w:rsidRDefault="00D85C9D">
            <w:pPr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Thank you for the positive feedback.</w:t>
            </w:r>
          </w:p>
        </w:tc>
      </w:tr>
      <w:tr w:rsidR="00F80D89" w:rsidRPr="006E6212" w14:paraId="4881A8FB" w14:textId="77777777" w:rsidTr="006E6212">
        <w:trPr>
          <w:trHeight w:hRule="exact" w:val="69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971E1" w14:textId="77777777" w:rsidR="00F80D89" w:rsidRPr="006E6212" w:rsidRDefault="00E13EC7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-1"/>
              </w:rPr>
              <w:t>I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itle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icle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ui</w:t>
            </w:r>
            <w:r w:rsidRPr="006E6212">
              <w:rPr>
                <w:rFonts w:ascii="Arial" w:hAnsi="Arial" w:cs="Arial"/>
                <w:b/>
                <w:spacing w:val="4"/>
              </w:rPr>
              <w:t>t</w:t>
            </w:r>
            <w:r w:rsidRPr="006E6212">
              <w:rPr>
                <w:rFonts w:ascii="Arial" w:hAnsi="Arial" w:cs="Arial"/>
                <w:b/>
                <w:spacing w:val="-1"/>
              </w:rPr>
              <w:t>a</w:t>
            </w:r>
            <w:r w:rsidRPr="006E6212">
              <w:rPr>
                <w:rFonts w:ascii="Arial" w:hAnsi="Arial" w:cs="Arial"/>
                <w:b/>
              </w:rPr>
              <w:t>ble?</w:t>
            </w:r>
          </w:p>
          <w:p w14:paraId="42E2AA87" w14:textId="77777777" w:rsidR="00F80D89" w:rsidRPr="006E6212" w:rsidRDefault="00E13EC7">
            <w:pPr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1"/>
              </w:rPr>
              <w:t>(</w:t>
            </w:r>
            <w:r w:rsidRPr="006E6212">
              <w:rPr>
                <w:rFonts w:ascii="Arial" w:hAnsi="Arial" w:cs="Arial"/>
                <w:b/>
                <w:spacing w:val="-1"/>
              </w:rPr>
              <w:t>I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t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ple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gg</w:t>
            </w:r>
            <w:r w:rsidRPr="006E6212">
              <w:rPr>
                <w:rFonts w:ascii="Arial" w:hAnsi="Arial" w:cs="Arial"/>
                <w:b/>
              </w:rPr>
              <w:t>est</w:t>
            </w:r>
            <w:r w:rsidRPr="006E621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lt</w:t>
            </w:r>
            <w:r w:rsidRPr="006E6212">
              <w:rPr>
                <w:rFonts w:ascii="Arial" w:hAnsi="Arial" w:cs="Arial"/>
                <w:b/>
                <w:spacing w:val="-2"/>
              </w:rPr>
              <w:t>e</w:t>
            </w:r>
            <w:r w:rsidRPr="006E6212">
              <w:rPr>
                <w:rFonts w:ascii="Arial" w:hAnsi="Arial" w:cs="Arial"/>
                <w:b/>
              </w:rPr>
              <w:t>rn</w:t>
            </w:r>
            <w:r w:rsidRPr="006E6212">
              <w:rPr>
                <w:rFonts w:ascii="Arial" w:hAnsi="Arial" w:cs="Arial"/>
                <w:b/>
                <w:spacing w:val="1"/>
              </w:rPr>
              <w:t>at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1"/>
              </w:rPr>
              <w:t>v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B4E0DA" w14:textId="77777777" w:rsidR="00F80D89" w:rsidRPr="006E6212" w:rsidRDefault="00E13EC7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tit</w:t>
            </w:r>
            <w:r w:rsidRPr="006E6212">
              <w:rPr>
                <w:rFonts w:ascii="Arial" w:hAnsi="Arial" w:cs="Arial"/>
                <w:spacing w:val="-1"/>
              </w:rPr>
              <w:t>l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q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</w:rPr>
              <w:t>ate.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I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esc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</w:rPr>
              <w:t>es</w:t>
            </w:r>
            <w:r w:rsidRPr="006E6212">
              <w:rPr>
                <w:rFonts w:ascii="Arial" w:hAnsi="Arial" w:cs="Arial"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  <w:spacing w:val="-4"/>
              </w:rPr>
              <w:t>m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</w:rPr>
              <w:t>tter</w:t>
            </w:r>
            <w:r w:rsidRPr="006E6212">
              <w:rPr>
                <w:rFonts w:ascii="Arial" w:hAnsi="Arial" w:cs="Arial"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f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  <w:spacing w:val="3"/>
              </w:rPr>
              <w:t>d</w:t>
            </w:r>
            <w:r w:rsidRPr="006E6212">
              <w:rPr>
                <w:rFonts w:ascii="Arial" w:hAnsi="Arial" w:cs="Arial"/>
              </w:rPr>
              <w:t>y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</w:rPr>
              <w:t>n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a c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cise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cle</w:t>
            </w:r>
            <w:r w:rsidRPr="006E6212">
              <w:rPr>
                <w:rFonts w:ascii="Arial" w:hAnsi="Arial" w:cs="Arial"/>
                <w:spacing w:val="1"/>
              </w:rPr>
              <w:t>a</w:t>
            </w:r>
            <w:r w:rsidRPr="006E6212">
              <w:rPr>
                <w:rFonts w:ascii="Arial" w:hAnsi="Arial" w:cs="Arial"/>
              </w:rPr>
              <w:t>r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-5"/>
              </w:rPr>
              <w:t>w</w:t>
            </w:r>
            <w:r w:rsidRPr="006E6212">
              <w:rPr>
                <w:rFonts w:ascii="Arial" w:hAnsi="Arial" w:cs="Arial"/>
                <w:spacing w:val="3"/>
              </w:rPr>
              <w:t>ay</w:t>
            </w:r>
            <w:r w:rsidRPr="006E6212">
              <w:rPr>
                <w:rFonts w:ascii="Arial" w:hAnsi="Arial" w:cs="Arial"/>
              </w:rPr>
              <w:t>.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</w:rPr>
              <w:t>esides,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2"/>
              </w:rPr>
              <w:t>i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</w:rPr>
              <w:t>l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a</w:t>
            </w:r>
            <w:r w:rsidRPr="006E6212">
              <w:rPr>
                <w:rFonts w:ascii="Arial" w:hAnsi="Arial" w:cs="Arial"/>
              </w:rPr>
              <w:t>tes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ad</w:t>
            </w:r>
            <w:r w:rsidRPr="006E6212">
              <w:rPr>
                <w:rFonts w:ascii="Arial" w:hAnsi="Arial" w:cs="Arial"/>
              </w:rPr>
              <w:t>er</w:t>
            </w:r>
          </w:p>
          <w:p w14:paraId="1222BC94" w14:textId="77777777" w:rsidR="00F80D89" w:rsidRPr="006E6212" w:rsidRDefault="00E13EC7">
            <w:pPr>
              <w:ind w:left="46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x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2"/>
              </w:rPr>
              <w:t>l</w:t>
            </w:r>
            <w:r w:rsidRPr="006E6212">
              <w:rPr>
                <w:rFonts w:ascii="Arial" w:hAnsi="Arial" w:cs="Arial"/>
              </w:rPr>
              <w:t>y</w:t>
            </w:r>
            <w:r w:rsidRPr="006E6212">
              <w:rPr>
                <w:rFonts w:ascii="Arial" w:hAnsi="Arial" w:cs="Arial"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o</w:t>
            </w:r>
            <w:r w:rsidRPr="006E6212">
              <w:rPr>
                <w:rFonts w:ascii="Arial" w:hAnsi="Arial" w:cs="Arial"/>
              </w:rPr>
              <w:t>n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su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  <w:spacing w:val="2"/>
              </w:rPr>
              <w:t>j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A921C7" w14:textId="7DDF4FD4" w:rsidR="00F80D89" w:rsidRPr="006E6212" w:rsidRDefault="00D85C9D">
            <w:pPr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Thank you for justifying the title.</w:t>
            </w:r>
          </w:p>
        </w:tc>
      </w:tr>
      <w:tr w:rsidR="00F80D89" w:rsidRPr="006E6212" w14:paraId="3BEFBB69" w14:textId="77777777" w:rsidTr="006E6212">
        <w:trPr>
          <w:trHeight w:hRule="exact" w:val="95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C8F49" w14:textId="77777777" w:rsidR="00F80D89" w:rsidRPr="006E6212" w:rsidRDefault="00E13EC7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-1"/>
              </w:rPr>
              <w:t>I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b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ct</w:t>
            </w:r>
            <w:r w:rsidRPr="006E621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icle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4"/>
              </w:rPr>
              <w:t>o</w:t>
            </w:r>
            <w:r w:rsidRPr="006E6212">
              <w:rPr>
                <w:rFonts w:ascii="Arial" w:hAnsi="Arial" w:cs="Arial"/>
                <w:b/>
                <w:spacing w:val="-5"/>
              </w:rPr>
              <w:t>m</w:t>
            </w:r>
            <w:r w:rsidRPr="006E6212">
              <w:rPr>
                <w:rFonts w:ascii="Arial" w:hAnsi="Arial" w:cs="Arial"/>
                <w:b/>
              </w:rPr>
              <w:t>pr</w:t>
            </w:r>
            <w:r w:rsidRPr="006E6212">
              <w:rPr>
                <w:rFonts w:ascii="Arial" w:hAnsi="Arial" w:cs="Arial"/>
                <w:b/>
                <w:spacing w:val="3"/>
              </w:rPr>
              <w:t>e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2"/>
              </w:rPr>
              <w:t>n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1"/>
              </w:rPr>
              <w:t>v</w:t>
            </w:r>
            <w:r w:rsidRPr="006E6212">
              <w:rPr>
                <w:rFonts w:ascii="Arial" w:hAnsi="Arial" w:cs="Arial"/>
                <w:b/>
              </w:rPr>
              <w:t>e?</w:t>
            </w:r>
            <w:r w:rsidRPr="006E6212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Do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yo</w:t>
            </w:r>
            <w:r w:rsidRPr="006E6212">
              <w:rPr>
                <w:rFonts w:ascii="Arial" w:hAnsi="Arial" w:cs="Arial"/>
                <w:b/>
              </w:rPr>
              <w:t>u</w:t>
            </w:r>
          </w:p>
          <w:p w14:paraId="7B519EC9" w14:textId="77777777" w:rsidR="00F80D89" w:rsidRPr="006E6212" w:rsidRDefault="00E13EC7">
            <w:pPr>
              <w:ind w:left="460" w:right="198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gg</w:t>
            </w:r>
            <w:r w:rsidRPr="006E6212">
              <w:rPr>
                <w:rFonts w:ascii="Arial" w:hAnsi="Arial" w:cs="Arial"/>
                <w:b/>
              </w:rPr>
              <w:t>est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d</w:t>
            </w:r>
            <w:r w:rsidRPr="006E6212">
              <w:rPr>
                <w:rFonts w:ascii="Arial" w:hAnsi="Arial" w:cs="Arial"/>
                <w:b/>
                <w:spacing w:val="-1"/>
              </w:rPr>
              <w:t>d</w:t>
            </w:r>
            <w:r w:rsidRPr="006E6212">
              <w:rPr>
                <w:rFonts w:ascii="Arial" w:hAnsi="Arial" w:cs="Arial"/>
                <w:b/>
              </w:rPr>
              <w:t>iti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(o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dele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n)</w:t>
            </w:r>
            <w:r w:rsidRPr="006E621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  <w:spacing w:val="-5"/>
              </w:rPr>
              <w:t>m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</w:rPr>
              <w:t>nts</w:t>
            </w:r>
            <w:r w:rsidRPr="006E621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in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</w:rPr>
              <w:t xml:space="preserve">s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1"/>
              </w:rPr>
              <w:t>ct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n?</w:t>
            </w:r>
            <w:r w:rsidRPr="006E621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Ple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2"/>
              </w:rPr>
              <w:t>w</w:t>
            </w:r>
            <w:r w:rsidRPr="006E6212">
              <w:rPr>
                <w:rFonts w:ascii="Arial" w:hAnsi="Arial" w:cs="Arial"/>
                <w:b/>
              </w:rPr>
              <w:t>ri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yo</w:t>
            </w:r>
            <w:r w:rsidRPr="006E6212">
              <w:rPr>
                <w:rFonts w:ascii="Arial" w:hAnsi="Arial" w:cs="Arial"/>
                <w:b/>
              </w:rPr>
              <w:t>ur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gg</w:t>
            </w:r>
            <w:r w:rsidRPr="006E6212">
              <w:rPr>
                <w:rFonts w:ascii="Arial" w:hAnsi="Arial" w:cs="Arial"/>
                <w:b/>
              </w:rPr>
              <w:t>esti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ns</w:t>
            </w:r>
            <w:r w:rsidRPr="006E6212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her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578DD" w14:textId="77777777" w:rsidR="00F80D89" w:rsidRPr="006E6212" w:rsidRDefault="00E13EC7">
            <w:pPr>
              <w:spacing w:line="220" w:lineRule="exact"/>
              <w:ind w:left="46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tra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f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ticle</w:t>
            </w:r>
            <w:r w:rsidRPr="006E6212">
              <w:rPr>
                <w:rFonts w:ascii="Arial" w:hAnsi="Arial" w:cs="Arial"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4"/>
              </w:rPr>
              <w:t>m</w:t>
            </w:r>
            <w:r w:rsidRPr="006E6212">
              <w:rPr>
                <w:rFonts w:ascii="Arial" w:hAnsi="Arial" w:cs="Arial"/>
                <w:spacing w:val="1"/>
              </w:rPr>
              <w:t>pr</w:t>
            </w:r>
            <w:r w:rsidRPr="006E6212">
              <w:rPr>
                <w:rFonts w:ascii="Arial" w:hAnsi="Arial" w:cs="Arial"/>
                <w:spacing w:val="3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n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v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pr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  <w:spacing w:val="1"/>
              </w:rPr>
              <w:t>e</w:t>
            </w:r>
            <w:r w:rsidRPr="006E6212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A62DE" w14:textId="574C3016" w:rsidR="00F80D89" w:rsidRPr="006E6212" w:rsidRDefault="00D85C9D">
            <w:pPr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Thank you for the feedback.</w:t>
            </w:r>
          </w:p>
        </w:tc>
      </w:tr>
      <w:tr w:rsidR="00F80D89" w:rsidRPr="006E6212" w14:paraId="013BE27B" w14:textId="77777777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58009" w14:textId="77777777" w:rsidR="00F80D89" w:rsidRPr="006E6212" w:rsidRDefault="00E13EC7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-1"/>
              </w:rPr>
              <w:t>I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 xml:space="preserve">he 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</w:rPr>
              <w:t>u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1"/>
              </w:rPr>
              <w:t>r</w:t>
            </w:r>
            <w:r w:rsidRPr="006E6212">
              <w:rPr>
                <w:rFonts w:ascii="Arial" w:hAnsi="Arial" w:cs="Arial"/>
                <w:b/>
              </w:rPr>
              <w:t>ipt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  <w:spacing w:val="3"/>
              </w:rPr>
              <w:t>c</w:t>
            </w:r>
            <w:r w:rsidRPr="006E6212">
              <w:rPr>
                <w:rFonts w:ascii="Arial" w:hAnsi="Arial" w:cs="Arial"/>
                <w:b/>
              </w:rPr>
              <w:t>ientific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ll</w:t>
            </w:r>
            <w:r w:rsidRPr="006E6212">
              <w:rPr>
                <w:rFonts w:ascii="Arial" w:hAnsi="Arial" w:cs="Arial"/>
                <w:b/>
                <w:spacing w:val="1"/>
              </w:rPr>
              <w:t>y</w:t>
            </w:r>
            <w:r w:rsidRPr="006E6212">
              <w:rPr>
                <w:rFonts w:ascii="Arial" w:hAnsi="Arial" w:cs="Arial"/>
                <w:b/>
              </w:rPr>
              <w:t>,</w:t>
            </w:r>
            <w:r w:rsidRPr="006E621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r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1"/>
              </w:rPr>
              <w:t>ct</w:t>
            </w:r>
            <w:r w:rsidRPr="006E6212">
              <w:rPr>
                <w:rFonts w:ascii="Arial" w:hAnsi="Arial" w:cs="Arial"/>
                <w:b/>
              </w:rPr>
              <w:t>?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Ple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2"/>
              </w:rPr>
              <w:t>w</w:t>
            </w:r>
            <w:r w:rsidRPr="006E6212">
              <w:rPr>
                <w:rFonts w:ascii="Arial" w:hAnsi="Arial" w:cs="Arial"/>
                <w:b/>
              </w:rPr>
              <w:t>ri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e</w:t>
            </w:r>
          </w:p>
          <w:p w14:paraId="433DD1C1" w14:textId="77777777" w:rsidR="00F80D89" w:rsidRPr="006E6212" w:rsidRDefault="00E13EC7">
            <w:pPr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her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4B5F3" w14:textId="77777777" w:rsidR="00F80D89" w:rsidRPr="006E6212" w:rsidRDefault="00E13EC7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Yes,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m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nu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p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</w:rPr>
              <w:t>is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ns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  <w:spacing w:val="3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ed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p</w:t>
            </w:r>
            <w:r w:rsidRPr="006E6212">
              <w:rPr>
                <w:rFonts w:ascii="Arial" w:hAnsi="Arial" w:cs="Arial"/>
                <w:spacing w:val="-1"/>
              </w:rPr>
              <w:t>p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  <w:spacing w:val="2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p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iat</w:t>
            </w:r>
            <w:r w:rsidRPr="006E6212">
              <w:rPr>
                <w:rFonts w:ascii="Arial" w:hAnsi="Arial" w:cs="Arial"/>
                <w:spacing w:val="1"/>
              </w:rPr>
              <w:t>e</w:t>
            </w:r>
            <w:r w:rsidRPr="006E6212">
              <w:rPr>
                <w:rFonts w:ascii="Arial" w:hAnsi="Arial" w:cs="Arial"/>
              </w:rPr>
              <w:t>.</w:t>
            </w:r>
            <w:r w:rsidRPr="006E6212">
              <w:rPr>
                <w:rFonts w:ascii="Arial" w:hAnsi="Arial" w:cs="Arial"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I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cl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es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b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tra</w:t>
            </w:r>
            <w:r w:rsidRPr="006E6212">
              <w:rPr>
                <w:rFonts w:ascii="Arial" w:hAnsi="Arial" w:cs="Arial"/>
                <w:spacing w:val="1"/>
              </w:rPr>
              <w:t>c</w:t>
            </w:r>
            <w:r w:rsidRPr="006E6212">
              <w:rPr>
                <w:rFonts w:ascii="Arial" w:hAnsi="Arial" w:cs="Arial"/>
              </w:rPr>
              <w:t>t,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tr</w:t>
            </w:r>
            <w:r w:rsidRPr="006E6212">
              <w:rPr>
                <w:rFonts w:ascii="Arial" w:hAnsi="Arial" w:cs="Arial"/>
                <w:spacing w:val="1"/>
              </w:rPr>
              <w:t>od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</w:rPr>
              <w:t>cti</w:t>
            </w:r>
            <w:r w:rsidRPr="006E6212">
              <w:rPr>
                <w:rFonts w:ascii="Arial" w:hAnsi="Arial" w:cs="Arial"/>
                <w:spacing w:val="3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,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-4"/>
              </w:rPr>
              <w:t>m</w:t>
            </w:r>
            <w:r w:rsidRPr="006E6212">
              <w:rPr>
                <w:rFonts w:ascii="Arial" w:hAnsi="Arial" w:cs="Arial"/>
              </w:rPr>
              <w:t>ate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ia</w:t>
            </w:r>
            <w:r w:rsidRPr="006E6212">
              <w:rPr>
                <w:rFonts w:ascii="Arial" w:hAnsi="Arial" w:cs="Arial"/>
                <w:spacing w:val="2"/>
              </w:rPr>
              <w:t>l</w:t>
            </w:r>
            <w:r w:rsidRPr="006E6212">
              <w:rPr>
                <w:rFonts w:ascii="Arial" w:hAnsi="Arial" w:cs="Arial"/>
              </w:rPr>
              <w:t>s</w:t>
            </w:r>
            <w:r w:rsidRPr="006E6212">
              <w:rPr>
                <w:rFonts w:ascii="Arial" w:hAnsi="Arial" w:cs="Arial"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1"/>
              </w:rPr>
              <w:t xml:space="preserve"> </w:t>
            </w:r>
            <w:r w:rsidRPr="006E6212">
              <w:rPr>
                <w:rFonts w:ascii="Arial" w:hAnsi="Arial" w:cs="Arial"/>
                <w:spacing w:val="-4"/>
              </w:rPr>
              <w:t>m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  <w:spacing w:val="1"/>
              </w:rPr>
              <w:t>od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,</w:t>
            </w:r>
            <w:r w:rsidRPr="006E6212">
              <w:rPr>
                <w:rFonts w:ascii="Arial" w:hAnsi="Arial" w:cs="Arial"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es</w:t>
            </w:r>
            <w:r w:rsidRPr="006E6212">
              <w:rPr>
                <w:rFonts w:ascii="Arial" w:hAnsi="Arial" w:cs="Arial"/>
                <w:spacing w:val="-2"/>
              </w:rPr>
              <w:t>u</w:t>
            </w:r>
            <w:r w:rsidRPr="006E6212">
              <w:rPr>
                <w:rFonts w:ascii="Arial" w:hAnsi="Arial" w:cs="Arial"/>
              </w:rPr>
              <w:t>l</w:t>
            </w:r>
            <w:r w:rsidRPr="006E6212">
              <w:rPr>
                <w:rFonts w:ascii="Arial" w:hAnsi="Arial" w:cs="Arial"/>
                <w:spacing w:val="2"/>
              </w:rPr>
              <w:t>t</w:t>
            </w:r>
            <w:r w:rsidRPr="006E6212">
              <w:rPr>
                <w:rFonts w:ascii="Arial" w:hAnsi="Arial" w:cs="Arial"/>
              </w:rPr>
              <w:t>s</w:t>
            </w:r>
          </w:p>
          <w:p w14:paraId="0AE50725" w14:textId="77777777" w:rsidR="00F80D89" w:rsidRPr="006E6212" w:rsidRDefault="00E13EC7">
            <w:pPr>
              <w:ind w:left="102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u</w:t>
            </w:r>
            <w:r w:rsidRPr="006E6212">
              <w:rPr>
                <w:rFonts w:ascii="Arial" w:hAnsi="Arial" w:cs="Arial"/>
                <w:spacing w:val="-1"/>
              </w:rPr>
              <w:t>ss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,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  <w:spacing w:val="3"/>
              </w:rPr>
              <w:t>c</w:t>
            </w:r>
            <w:r w:rsidRPr="006E6212">
              <w:rPr>
                <w:rFonts w:ascii="Arial" w:hAnsi="Arial" w:cs="Arial"/>
              </w:rPr>
              <w:t>l</w:t>
            </w:r>
            <w:r w:rsidRPr="006E6212">
              <w:rPr>
                <w:rFonts w:ascii="Arial" w:hAnsi="Arial" w:cs="Arial"/>
                <w:spacing w:val="1"/>
              </w:rPr>
              <w:t>u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1"/>
              </w:rPr>
              <w:t>o</w:t>
            </w:r>
            <w:r w:rsidRPr="006E6212">
              <w:rPr>
                <w:rFonts w:ascii="Arial" w:hAnsi="Arial" w:cs="Arial"/>
              </w:rPr>
              <w:t>n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f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4FBE15" w14:textId="5C649E4B" w:rsidR="00F80D89" w:rsidRPr="006E6212" w:rsidRDefault="00D85C9D">
            <w:pPr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Thank you.</w:t>
            </w:r>
          </w:p>
        </w:tc>
      </w:tr>
      <w:tr w:rsidR="00F80D89" w:rsidRPr="006E6212" w14:paraId="5DD9D86E" w14:textId="77777777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C3AA8" w14:textId="77777777" w:rsidR="00F80D89" w:rsidRPr="006E6212" w:rsidRDefault="00E13EC7">
            <w:pPr>
              <w:spacing w:line="220" w:lineRule="exact"/>
              <w:ind w:left="460" w:right="38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</w:rPr>
              <w:t>Are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ef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1"/>
              </w:rPr>
              <w:t>r</w:t>
            </w:r>
            <w:r w:rsidRPr="006E6212">
              <w:rPr>
                <w:rFonts w:ascii="Arial" w:hAnsi="Arial" w:cs="Arial"/>
                <w:b/>
              </w:rPr>
              <w:t>enc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uf</w:t>
            </w:r>
            <w:r w:rsidRPr="006E6212">
              <w:rPr>
                <w:rFonts w:ascii="Arial" w:hAnsi="Arial" w:cs="Arial"/>
                <w:b/>
                <w:spacing w:val="1"/>
              </w:rPr>
              <w:t>f</w:t>
            </w:r>
            <w:r w:rsidRPr="006E6212">
              <w:rPr>
                <w:rFonts w:ascii="Arial" w:hAnsi="Arial" w:cs="Arial"/>
                <w:b/>
              </w:rPr>
              <w:t>icient</w:t>
            </w:r>
            <w:r w:rsidRPr="006E6212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nd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</w:rPr>
              <w:t>nt?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I</w:t>
            </w:r>
            <w:r w:rsidRPr="006E6212">
              <w:rPr>
                <w:rFonts w:ascii="Arial" w:hAnsi="Arial" w:cs="Arial"/>
                <w:b/>
              </w:rPr>
              <w:t xml:space="preserve">f </w:t>
            </w:r>
            <w:r w:rsidRPr="006E6212">
              <w:rPr>
                <w:rFonts w:ascii="Arial" w:hAnsi="Arial" w:cs="Arial"/>
                <w:b/>
                <w:spacing w:val="1"/>
              </w:rPr>
              <w:t>yo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h</w:t>
            </w:r>
            <w:r w:rsidRPr="006E6212">
              <w:rPr>
                <w:rFonts w:ascii="Arial" w:hAnsi="Arial" w:cs="Arial"/>
                <w:b/>
                <w:spacing w:val="1"/>
              </w:rPr>
              <w:t>av</w:t>
            </w:r>
            <w:r w:rsidRPr="006E6212">
              <w:rPr>
                <w:rFonts w:ascii="Arial" w:hAnsi="Arial" w:cs="Arial"/>
                <w:b/>
              </w:rPr>
              <w:t xml:space="preserve">e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gg</w:t>
            </w:r>
            <w:r w:rsidRPr="006E6212">
              <w:rPr>
                <w:rFonts w:ascii="Arial" w:hAnsi="Arial" w:cs="Arial"/>
                <w:b/>
              </w:rPr>
              <w:t>esti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ns</w:t>
            </w:r>
            <w:r w:rsidRPr="006E6212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d</w:t>
            </w:r>
            <w:r w:rsidRPr="006E6212">
              <w:rPr>
                <w:rFonts w:ascii="Arial" w:hAnsi="Arial" w:cs="Arial"/>
                <w:b/>
                <w:spacing w:val="-1"/>
              </w:rPr>
              <w:t>d</w:t>
            </w:r>
            <w:r w:rsidRPr="006E6212">
              <w:rPr>
                <w:rFonts w:ascii="Arial" w:hAnsi="Arial" w:cs="Arial"/>
                <w:b/>
              </w:rPr>
              <w:t>iti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l</w:t>
            </w:r>
            <w:r w:rsidRPr="006E6212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r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1"/>
              </w:rPr>
              <w:t>f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1"/>
              </w:rPr>
              <w:t>r</w:t>
            </w:r>
            <w:r w:rsidRPr="006E6212">
              <w:rPr>
                <w:rFonts w:ascii="Arial" w:hAnsi="Arial" w:cs="Arial"/>
                <w:b/>
              </w:rPr>
              <w:t>enc</w:t>
            </w:r>
            <w:r w:rsidRPr="006E6212">
              <w:rPr>
                <w:rFonts w:ascii="Arial" w:hAnsi="Arial" w:cs="Arial"/>
                <w:b/>
                <w:spacing w:val="1"/>
              </w:rPr>
              <w:t>e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,</w:t>
            </w:r>
            <w:r w:rsidRPr="006E6212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ple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  <w:spacing w:val="3"/>
              </w:rPr>
              <w:t>e</w:t>
            </w:r>
            <w:r w:rsidRPr="006E6212">
              <w:rPr>
                <w:rFonts w:ascii="Arial" w:hAnsi="Arial" w:cs="Arial"/>
                <w:b/>
              </w:rPr>
              <w:t>nti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 xml:space="preserve">n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</w:t>
            </w:r>
            <w:r w:rsidRPr="006E6212">
              <w:rPr>
                <w:rFonts w:ascii="Arial" w:hAnsi="Arial" w:cs="Arial"/>
                <w:b/>
                <w:spacing w:val="2"/>
              </w:rPr>
              <w:t>e</w:t>
            </w:r>
            <w:r w:rsidRPr="006E6212">
              <w:rPr>
                <w:rFonts w:ascii="Arial" w:hAnsi="Arial" w:cs="Arial"/>
                <w:b/>
              </w:rPr>
              <w:t>m</w:t>
            </w:r>
            <w:r w:rsidRPr="006E6212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in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ev</w:t>
            </w:r>
            <w:r w:rsidRPr="006E6212">
              <w:rPr>
                <w:rFonts w:ascii="Arial" w:hAnsi="Arial" w:cs="Arial"/>
                <w:b/>
              </w:rPr>
              <w:t>iew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fo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-5"/>
              </w:rPr>
              <w:t>m</w:t>
            </w:r>
            <w:r w:rsidRPr="006E621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34527" w14:textId="77777777" w:rsidR="00F80D89" w:rsidRPr="006E6212" w:rsidRDefault="00E13EC7">
            <w:pPr>
              <w:spacing w:line="220" w:lineRule="exact"/>
              <w:ind w:left="503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spacing w:val="3"/>
              </w:rPr>
              <w:t>T</w:t>
            </w:r>
            <w:r w:rsidRPr="006E6212">
              <w:rPr>
                <w:rFonts w:ascii="Arial" w:hAnsi="Arial" w:cs="Arial"/>
                <w:spacing w:val="-1"/>
              </w:rPr>
              <w:t>h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f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1"/>
              </w:rPr>
              <w:t>e</w:t>
            </w:r>
            <w:r w:rsidRPr="006E6212">
              <w:rPr>
                <w:rFonts w:ascii="Arial" w:hAnsi="Arial" w:cs="Arial"/>
              </w:rPr>
              <w:t>s</w:t>
            </w:r>
            <w:r w:rsidRPr="006E6212">
              <w:rPr>
                <w:rFonts w:ascii="Arial" w:hAnsi="Arial" w:cs="Arial"/>
                <w:spacing w:val="-8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1"/>
              </w:rPr>
              <w:t>d</w:t>
            </w:r>
            <w:r w:rsidRPr="006E6212">
              <w:rPr>
                <w:rFonts w:ascii="Arial" w:hAnsi="Arial" w:cs="Arial"/>
              </w:rPr>
              <w:t>e</w:t>
            </w:r>
            <w:r w:rsidRPr="006E6212">
              <w:rPr>
                <w:rFonts w:ascii="Arial" w:hAnsi="Arial" w:cs="Arial"/>
                <w:spacing w:val="1"/>
              </w:rPr>
              <w:t>q</w:t>
            </w:r>
            <w:r w:rsidRPr="006E6212">
              <w:rPr>
                <w:rFonts w:ascii="Arial" w:hAnsi="Arial" w:cs="Arial"/>
                <w:spacing w:val="-1"/>
              </w:rPr>
              <w:t>u</w:t>
            </w:r>
            <w:r w:rsidRPr="006E6212">
              <w:rPr>
                <w:rFonts w:ascii="Arial" w:hAnsi="Arial" w:cs="Arial"/>
              </w:rPr>
              <w:t>at</w:t>
            </w:r>
            <w:r w:rsidRPr="006E6212">
              <w:rPr>
                <w:rFonts w:ascii="Arial" w:hAnsi="Arial" w:cs="Arial"/>
                <w:spacing w:val="3"/>
              </w:rPr>
              <w:t>e</w:t>
            </w:r>
            <w:r w:rsidRPr="006E6212">
              <w:rPr>
                <w:rFonts w:ascii="Arial" w:hAnsi="Arial" w:cs="Arial"/>
              </w:rPr>
              <w:t>,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  <w:spacing w:val="1"/>
              </w:rPr>
              <w:t>u</w:t>
            </w:r>
            <w:r w:rsidRPr="006E6212">
              <w:rPr>
                <w:rFonts w:ascii="Arial" w:hAnsi="Arial" w:cs="Arial"/>
                <w:spacing w:val="-2"/>
              </w:rPr>
              <w:t>f</w:t>
            </w:r>
            <w:r w:rsidRPr="006E6212">
              <w:rPr>
                <w:rFonts w:ascii="Arial" w:hAnsi="Arial" w:cs="Arial"/>
                <w:spacing w:val="1"/>
              </w:rPr>
              <w:t>f</w:t>
            </w:r>
            <w:r w:rsidRPr="006E6212">
              <w:rPr>
                <w:rFonts w:ascii="Arial" w:hAnsi="Arial" w:cs="Arial"/>
              </w:rPr>
              <w:t>icie</w:t>
            </w:r>
            <w:r w:rsidRPr="006E6212">
              <w:rPr>
                <w:rFonts w:ascii="Arial" w:hAnsi="Arial" w:cs="Arial"/>
                <w:spacing w:val="1"/>
              </w:rPr>
              <w:t>n</w:t>
            </w:r>
            <w:r w:rsidRPr="006E6212">
              <w:rPr>
                <w:rFonts w:ascii="Arial" w:hAnsi="Arial" w:cs="Arial"/>
              </w:rPr>
              <w:t>t</w:t>
            </w:r>
            <w:r w:rsidRPr="006E6212">
              <w:rPr>
                <w:rFonts w:ascii="Arial" w:hAnsi="Arial" w:cs="Arial"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d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  <w:spacing w:val="1"/>
              </w:rPr>
              <w:t>r</w:t>
            </w:r>
            <w:r w:rsidRPr="006E6212">
              <w:rPr>
                <w:rFonts w:ascii="Arial" w:hAnsi="Arial" w:cs="Arial"/>
              </w:rPr>
              <w:t>ele</w:t>
            </w:r>
            <w:r w:rsidRPr="006E6212">
              <w:rPr>
                <w:rFonts w:ascii="Arial" w:hAnsi="Arial" w:cs="Arial"/>
                <w:spacing w:val="-1"/>
              </w:rPr>
              <w:t>v</w:t>
            </w:r>
            <w:r w:rsidRPr="006E6212">
              <w:rPr>
                <w:rFonts w:ascii="Arial" w:hAnsi="Arial" w:cs="Arial"/>
                <w:spacing w:val="3"/>
              </w:rPr>
              <w:t>a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0D3CA" w14:textId="7CD93E90" w:rsidR="00F80D89" w:rsidRPr="006E6212" w:rsidRDefault="00D85C9D">
            <w:pPr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We thank the reviewer for the valuable time in evaluating this manuscript.</w:t>
            </w:r>
          </w:p>
        </w:tc>
      </w:tr>
      <w:tr w:rsidR="00F80D89" w:rsidRPr="006E6212" w14:paraId="1A5CB5FD" w14:textId="77777777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0CAF5" w14:textId="77777777" w:rsidR="00F80D89" w:rsidRPr="006E6212" w:rsidRDefault="00E13EC7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-1"/>
              </w:rPr>
              <w:t>I</w:t>
            </w:r>
            <w:r w:rsidRPr="006E6212">
              <w:rPr>
                <w:rFonts w:ascii="Arial" w:hAnsi="Arial" w:cs="Arial"/>
                <w:b/>
              </w:rPr>
              <w:t>s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l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</w:rPr>
              <w:t>g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ag</w:t>
            </w:r>
            <w:r w:rsidRPr="006E6212">
              <w:rPr>
                <w:rFonts w:ascii="Arial" w:hAnsi="Arial" w:cs="Arial"/>
                <w:b/>
              </w:rPr>
              <w:t>e/</w:t>
            </w:r>
            <w:r w:rsidRPr="006E6212">
              <w:rPr>
                <w:rFonts w:ascii="Arial" w:hAnsi="Arial" w:cs="Arial"/>
                <w:b/>
                <w:spacing w:val="-1"/>
              </w:rPr>
              <w:t>E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</w:rPr>
              <w:t>g</w:t>
            </w:r>
            <w:r w:rsidRPr="006E6212">
              <w:rPr>
                <w:rFonts w:ascii="Arial" w:hAnsi="Arial" w:cs="Arial"/>
                <w:b/>
              </w:rPr>
              <w:t>l</w:t>
            </w:r>
            <w:r w:rsidRPr="006E6212">
              <w:rPr>
                <w:rFonts w:ascii="Arial" w:hAnsi="Arial" w:cs="Arial"/>
                <w:b/>
                <w:spacing w:val="2"/>
              </w:rPr>
              <w:t>i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h</w:t>
            </w:r>
            <w:r w:rsidRPr="006E6212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2"/>
              </w:rPr>
              <w:t>q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lity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f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he</w:t>
            </w:r>
            <w:r w:rsidRPr="006E6212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1"/>
              </w:rPr>
              <w:t>t</w:t>
            </w:r>
            <w:r w:rsidRPr="006E6212">
              <w:rPr>
                <w:rFonts w:ascii="Arial" w:hAnsi="Arial" w:cs="Arial"/>
                <w:b/>
              </w:rPr>
              <w:t>icle</w:t>
            </w:r>
            <w:r w:rsidRPr="006E6212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uit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ble</w:t>
            </w:r>
          </w:p>
          <w:p w14:paraId="7B86C80E" w14:textId="77777777" w:rsidR="00F80D89" w:rsidRPr="006E6212" w:rsidRDefault="00E13EC7">
            <w:pPr>
              <w:ind w:left="46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1"/>
              </w:rPr>
              <w:t>fo</w:t>
            </w:r>
            <w:r w:rsidRPr="006E6212">
              <w:rPr>
                <w:rFonts w:ascii="Arial" w:hAnsi="Arial" w:cs="Arial"/>
                <w:b/>
              </w:rPr>
              <w:t>r</w:t>
            </w:r>
            <w:r w:rsidRPr="006E621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ch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l</w:t>
            </w:r>
            <w:r w:rsidRPr="006E6212">
              <w:rPr>
                <w:rFonts w:ascii="Arial" w:hAnsi="Arial" w:cs="Arial"/>
                <w:b/>
                <w:spacing w:val="1"/>
              </w:rPr>
              <w:t>a</w:t>
            </w:r>
            <w:r w:rsidRPr="006E6212">
              <w:rPr>
                <w:rFonts w:ascii="Arial" w:hAnsi="Arial" w:cs="Arial"/>
                <w:b/>
              </w:rPr>
              <w:t>rly</w:t>
            </w:r>
            <w:r w:rsidRPr="006E6212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E6212">
              <w:rPr>
                <w:rFonts w:ascii="Arial" w:hAnsi="Arial" w:cs="Arial"/>
                <w:b/>
              </w:rPr>
              <w:t>c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m</w:t>
            </w:r>
            <w:r w:rsidRPr="006E6212">
              <w:rPr>
                <w:rFonts w:ascii="Arial" w:hAnsi="Arial" w:cs="Arial"/>
                <w:b/>
                <w:spacing w:val="-3"/>
              </w:rPr>
              <w:t>m</w:t>
            </w:r>
            <w:r w:rsidRPr="006E6212">
              <w:rPr>
                <w:rFonts w:ascii="Arial" w:hAnsi="Arial" w:cs="Arial"/>
                <w:b/>
              </w:rPr>
              <w:t>u</w:t>
            </w:r>
            <w:r w:rsidRPr="006E6212">
              <w:rPr>
                <w:rFonts w:ascii="Arial" w:hAnsi="Arial" w:cs="Arial"/>
                <w:b/>
                <w:spacing w:val="1"/>
              </w:rPr>
              <w:t>n</w:t>
            </w:r>
            <w:r w:rsidRPr="006E6212">
              <w:rPr>
                <w:rFonts w:ascii="Arial" w:hAnsi="Arial" w:cs="Arial"/>
                <w:b/>
              </w:rPr>
              <w:t>ic</w:t>
            </w:r>
            <w:r w:rsidRPr="006E6212">
              <w:rPr>
                <w:rFonts w:ascii="Arial" w:hAnsi="Arial" w:cs="Arial"/>
                <w:b/>
                <w:spacing w:val="1"/>
              </w:rPr>
              <w:t>at</w:t>
            </w:r>
            <w:r w:rsidRPr="006E6212">
              <w:rPr>
                <w:rFonts w:ascii="Arial" w:hAnsi="Arial" w:cs="Arial"/>
                <w:b/>
              </w:rPr>
              <w:t>i</w:t>
            </w:r>
            <w:r w:rsidRPr="006E6212">
              <w:rPr>
                <w:rFonts w:ascii="Arial" w:hAnsi="Arial" w:cs="Arial"/>
                <w:b/>
                <w:spacing w:val="1"/>
              </w:rPr>
              <w:t>o</w:t>
            </w:r>
            <w:r w:rsidRPr="006E6212">
              <w:rPr>
                <w:rFonts w:ascii="Arial" w:hAnsi="Arial" w:cs="Arial"/>
                <w:b/>
              </w:rPr>
              <w:t>n</w:t>
            </w:r>
            <w:r w:rsidRPr="006E6212">
              <w:rPr>
                <w:rFonts w:ascii="Arial" w:hAnsi="Arial" w:cs="Arial"/>
                <w:b/>
                <w:spacing w:val="-1"/>
              </w:rPr>
              <w:t>s</w:t>
            </w:r>
            <w:r w:rsidRPr="006E6212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5C3FB" w14:textId="77777777" w:rsidR="00F80D89" w:rsidRPr="006E6212" w:rsidRDefault="00E13EC7">
            <w:pPr>
              <w:spacing w:line="220" w:lineRule="exact"/>
              <w:ind w:left="51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Yes,</w:t>
            </w:r>
            <w:r w:rsidRPr="006E6212">
              <w:rPr>
                <w:rFonts w:ascii="Arial" w:hAnsi="Arial" w:cs="Arial"/>
                <w:spacing w:val="-3"/>
              </w:rPr>
              <w:t xml:space="preserve"> </w:t>
            </w:r>
            <w:r w:rsidRPr="006E6212">
              <w:rPr>
                <w:rFonts w:ascii="Arial" w:hAnsi="Arial" w:cs="Arial"/>
              </w:rPr>
              <w:t>it</w:t>
            </w:r>
            <w:r w:rsidRPr="006E6212">
              <w:rPr>
                <w:rFonts w:ascii="Arial" w:hAnsi="Arial" w:cs="Arial"/>
                <w:spacing w:val="-1"/>
              </w:rPr>
              <w:t xml:space="preserve"> </w:t>
            </w:r>
            <w:r w:rsidRPr="006E6212">
              <w:rPr>
                <w:rFonts w:ascii="Arial" w:hAnsi="Arial" w:cs="Arial"/>
              </w:rPr>
              <w:t>i</w:t>
            </w:r>
            <w:r w:rsidRPr="006E6212">
              <w:rPr>
                <w:rFonts w:ascii="Arial" w:hAnsi="Arial" w:cs="Arial"/>
                <w:spacing w:val="-1"/>
              </w:rPr>
              <w:t>s</w:t>
            </w:r>
            <w:r w:rsidRPr="006E6212">
              <w:rPr>
                <w:rFonts w:ascii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C80F9" w14:textId="7029B487" w:rsidR="00F80D89" w:rsidRPr="006E6212" w:rsidRDefault="00D85C9D">
            <w:pPr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</w:rPr>
              <w:t>Thank you</w:t>
            </w:r>
          </w:p>
        </w:tc>
      </w:tr>
      <w:tr w:rsidR="00F80D89" w:rsidRPr="006E6212" w14:paraId="0806082F" w14:textId="77777777" w:rsidTr="006E6212">
        <w:trPr>
          <w:trHeight w:hRule="exact" w:val="26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E631B" w14:textId="77777777" w:rsidR="00F80D89" w:rsidRPr="006E6212" w:rsidRDefault="00E13EC7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6E621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E6212">
              <w:rPr>
                <w:rFonts w:ascii="Arial" w:hAnsi="Arial" w:cs="Arial"/>
                <w:b/>
                <w:u w:val="thick" w:color="000000"/>
              </w:rPr>
              <w:t>pti</w:t>
            </w:r>
            <w:r w:rsidRPr="006E6212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E6212">
              <w:rPr>
                <w:rFonts w:ascii="Arial" w:hAnsi="Arial" w:cs="Arial"/>
                <w:b/>
                <w:u w:val="thick" w:color="000000"/>
              </w:rPr>
              <w:t>n</w:t>
            </w:r>
            <w:r w:rsidRPr="006E6212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E6212">
              <w:rPr>
                <w:rFonts w:ascii="Arial" w:hAnsi="Arial" w:cs="Arial"/>
                <w:b/>
                <w:u w:val="thick" w:color="000000"/>
              </w:rPr>
              <w:t>l/</w:t>
            </w:r>
            <w:r w:rsidRPr="006E6212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6E6212">
              <w:rPr>
                <w:rFonts w:ascii="Arial" w:hAnsi="Arial" w:cs="Arial"/>
                <w:b/>
                <w:u w:val="thick" w:color="000000"/>
              </w:rPr>
              <w:t>ene</w:t>
            </w:r>
            <w:r w:rsidRPr="006E6212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E6212">
              <w:rPr>
                <w:rFonts w:ascii="Arial" w:hAnsi="Arial" w:cs="Arial"/>
                <w:b/>
                <w:u w:val="thick" w:color="000000"/>
              </w:rPr>
              <w:t>l</w:t>
            </w:r>
            <w:r w:rsidRPr="006E6212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E6212">
              <w:rPr>
                <w:rFonts w:ascii="Arial" w:hAnsi="Arial" w:cs="Arial"/>
              </w:rPr>
              <w:t>c</w:t>
            </w:r>
            <w:r w:rsidRPr="006E6212">
              <w:rPr>
                <w:rFonts w:ascii="Arial" w:hAnsi="Arial" w:cs="Arial"/>
                <w:spacing w:val="4"/>
              </w:rPr>
              <w:t>o</w:t>
            </w:r>
            <w:r w:rsidRPr="006E6212">
              <w:rPr>
                <w:rFonts w:ascii="Arial" w:hAnsi="Arial" w:cs="Arial"/>
                <w:spacing w:val="-1"/>
              </w:rPr>
              <w:t>mm</w:t>
            </w:r>
            <w:r w:rsidRPr="006E6212">
              <w:rPr>
                <w:rFonts w:ascii="Arial" w:hAnsi="Arial" w:cs="Arial"/>
                <w:spacing w:val="3"/>
              </w:rPr>
              <w:t>e</w:t>
            </w:r>
            <w:r w:rsidRPr="006E6212">
              <w:rPr>
                <w:rFonts w:ascii="Arial" w:hAnsi="Arial" w:cs="Arial"/>
                <w:spacing w:val="-1"/>
              </w:rPr>
              <w:t>n</w:t>
            </w:r>
            <w:r w:rsidRPr="006E6212">
              <w:rPr>
                <w:rFonts w:ascii="Arial" w:hAnsi="Arial" w:cs="Arial"/>
              </w:rP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CE57E" w14:textId="77777777" w:rsidR="00F80D89" w:rsidRPr="006E6212" w:rsidRDefault="00F80D89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CCECB" w14:textId="77777777" w:rsidR="00F80D89" w:rsidRPr="006E6212" w:rsidRDefault="00F80D89">
            <w:pPr>
              <w:rPr>
                <w:rFonts w:ascii="Arial" w:hAnsi="Arial" w:cs="Arial"/>
              </w:rPr>
            </w:pPr>
          </w:p>
        </w:tc>
      </w:tr>
    </w:tbl>
    <w:p w14:paraId="6A749CA8" w14:textId="77777777" w:rsidR="00F80D89" w:rsidRPr="006E6212" w:rsidRDefault="00F80D89">
      <w:pPr>
        <w:spacing w:before="7" w:line="140" w:lineRule="exact"/>
        <w:rPr>
          <w:rFonts w:ascii="Arial" w:hAnsi="Arial" w:cs="Arial"/>
        </w:rPr>
      </w:pPr>
    </w:p>
    <w:p w14:paraId="5DC3F61A" w14:textId="77777777" w:rsidR="00F80D89" w:rsidRPr="006E6212" w:rsidRDefault="00F80D89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972A84" w:rsidRPr="006E6212" w14:paraId="3C523020" w14:textId="77777777" w:rsidTr="002F4B3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531E4" w14:textId="77777777" w:rsidR="00972A84" w:rsidRPr="006E6212" w:rsidRDefault="00972A84" w:rsidP="00972A84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E6212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6E6212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517C7A0" w14:textId="77777777" w:rsidR="00972A84" w:rsidRPr="006E6212" w:rsidRDefault="00972A84" w:rsidP="00972A84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72A84" w:rsidRPr="006E6212" w14:paraId="0A7BDD40" w14:textId="77777777" w:rsidTr="002F4B3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CFDCA" w14:textId="77777777" w:rsidR="00972A84" w:rsidRPr="006E6212" w:rsidRDefault="00972A84" w:rsidP="00972A84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F0C4" w14:textId="77777777" w:rsidR="00972A84" w:rsidRPr="006E6212" w:rsidRDefault="00972A84" w:rsidP="00972A84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6E6212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8D18CDC" w14:textId="77777777" w:rsidR="00972A84" w:rsidRPr="006E6212" w:rsidRDefault="00972A84" w:rsidP="00972A84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6E6212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6E6212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A159ED9" w14:textId="77777777" w:rsidR="00972A84" w:rsidRPr="006E6212" w:rsidRDefault="00972A84" w:rsidP="00972A84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972A84" w:rsidRPr="006E6212" w14:paraId="5EA50248" w14:textId="77777777" w:rsidTr="002F4B3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3A1BD" w14:textId="77777777" w:rsidR="00972A84" w:rsidRPr="006E6212" w:rsidRDefault="00972A84" w:rsidP="00972A84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6E6212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53C0A00F" w14:textId="77777777" w:rsidR="00972A84" w:rsidRPr="006E6212" w:rsidRDefault="00972A84" w:rsidP="00972A84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93578" w14:textId="77777777" w:rsidR="00972A84" w:rsidRPr="006E6212" w:rsidRDefault="00972A84" w:rsidP="00972A84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6E621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6E621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6E6212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05150427" w14:textId="77777777" w:rsidR="00972A84" w:rsidRPr="006E6212" w:rsidRDefault="00972A84" w:rsidP="00972A84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24D118E" w14:textId="77777777" w:rsidR="00972A84" w:rsidRPr="006E6212" w:rsidRDefault="00972A84" w:rsidP="00972A84">
            <w:pPr>
              <w:rPr>
                <w:rFonts w:ascii="Arial" w:eastAsia="Arial Unicode MS" w:hAnsi="Arial" w:cs="Arial"/>
                <w:lang w:val="en-GB"/>
              </w:rPr>
            </w:pPr>
          </w:p>
          <w:p w14:paraId="31A72FB5" w14:textId="3C8A1F09" w:rsidR="00972A84" w:rsidRPr="006E6212" w:rsidRDefault="00D85C9D" w:rsidP="00972A84">
            <w:pPr>
              <w:rPr>
                <w:rFonts w:ascii="Arial" w:eastAsia="Arial Unicode MS" w:hAnsi="Arial" w:cs="Arial"/>
                <w:lang w:val="en-GB"/>
              </w:rPr>
            </w:pPr>
            <w:r w:rsidRPr="006E6212">
              <w:rPr>
                <w:rFonts w:ascii="Arial" w:eastAsia="Arial Unicode MS" w:hAnsi="Arial" w:cs="Arial"/>
                <w:lang w:val="en-GB"/>
              </w:rPr>
              <w:t>no</w:t>
            </w:r>
          </w:p>
          <w:p w14:paraId="75DDF24A" w14:textId="77777777" w:rsidR="00972A84" w:rsidRPr="006E6212" w:rsidRDefault="00972A84" w:rsidP="00972A84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7B5578AB" w14:textId="77777777" w:rsidR="00972A84" w:rsidRPr="006E6212" w:rsidRDefault="00972A84" w:rsidP="00972A84">
      <w:pPr>
        <w:rPr>
          <w:rFonts w:ascii="Arial" w:hAnsi="Arial" w:cs="Arial"/>
        </w:rPr>
      </w:pPr>
    </w:p>
    <w:p w14:paraId="19032345" w14:textId="77777777" w:rsidR="00972A84" w:rsidRPr="006E6212" w:rsidRDefault="00972A84" w:rsidP="00972A84">
      <w:pPr>
        <w:rPr>
          <w:rFonts w:ascii="Arial" w:hAnsi="Arial" w:cs="Arial"/>
        </w:rPr>
      </w:pPr>
      <w:bookmarkStart w:id="2" w:name="_GoBack"/>
      <w:bookmarkEnd w:id="2"/>
    </w:p>
    <w:bookmarkEnd w:id="1"/>
    <w:p w14:paraId="73999181" w14:textId="77777777" w:rsidR="00972A84" w:rsidRPr="006E6212" w:rsidRDefault="00972A84" w:rsidP="00972A84">
      <w:pPr>
        <w:rPr>
          <w:rFonts w:ascii="Arial" w:hAnsi="Arial" w:cs="Arial"/>
        </w:rPr>
      </w:pPr>
    </w:p>
    <w:p w14:paraId="656FF806" w14:textId="77777777" w:rsidR="00F80D89" w:rsidRPr="006E6212" w:rsidRDefault="00F80D89">
      <w:pPr>
        <w:spacing w:line="200" w:lineRule="exact"/>
        <w:rPr>
          <w:rFonts w:ascii="Arial" w:hAnsi="Arial" w:cs="Arial"/>
        </w:rPr>
      </w:pPr>
    </w:p>
    <w:sectPr w:rsidR="00F80D89" w:rsidRPr="006E6212" w:rsidSect="00972A84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52A23" w14:textId="77777777" w:rsidR="00BF2F9E" w:rsidRDefault="00BF2F9E">
      <w:r>
        <w:separator/>
      </w:r>
    </w:p>
  </w:endnote>
  <w:endnote w:type="continuationSeparator" w:id="0">
    <w:p w14:paraId="0882722C" w14:textId="77777777" w:rsidR="00BF2F9E" w:rsidRDefault="00BF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8650B" w14:textId="77777777" w:rsidR="00BF2F9E" w:rsidRDefault="00BF2F9E">
      <w:r>
        <w:separator/>
      </w:r>
    </w:p>
  </w:footnote>
  <w:footnote w:type="continuationSeparator" w:id="0">
    <w:p w14:paraId="0B79F2DC" w14:textId="77777777" w:rsidR="00BF2F9E" w:rsidRDefault="00BF2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C785F"/>
    <w:multiLevelType w:val="multilevel"/>
    <w:tmpl w:val="4BAC7F9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D89"/>
    <w:rsid w:val="000078F7"/>
    <w:rsid w:val="006E6212"/>
    <w:rsid w:val="008B776C"/>
    <w:rsid w:val="00972A84"/>
    <w:rsid w:val="00BF2F9E"/>
    <w:rsid w:val="00CC5049"/>
    <w:rsid w:val="00D85C9D"/>
    <w:rsid w:val="00E13EC7"/>
    <w:rsid w:val="00E53C59"/>
    <w:rsid w:val="00EA020E"/>
    <w:rsid w:val="00F8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D0D97"/>
  <w15:docId w15:val="{02D7044F-D3EF-4052-813D-094B7818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C50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2025-09-13T06:14:00Z</dcterms:created>
  <dcterms:modified xsi:type="dcterms:W3CDTF">2025-09-25T09:30:00Z</dcterms:modified>
</cp:coreProperties>
</file>