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CED68" w14:textId="77777777" w:rsidR="007E6B4D" w:rsidRDefault="007E6B4D">
      <w:pPr>
        <w:spacing w:line="200" w:lineRule="exact"/>
      </w:pPr>
      <w:bookmarkStart w:id="0" w:name="_GoBack"/>
      <w:bookmarkEnd w:id="0"/>
    </w:p>
    <w:p w14:paraId="3F9CAF22" w14:textId="77777777" w:rsidR="007E6B4D" w:rsidRDefault="007E6B4D">
      <w:pPr>
        <w:spacing w:line="200" w:lineRule="exact"/>
      </w:pPr>
    </w:p>
    <w:p w14:paraId="78F78B08" w14:textId="77777777" w:rsidR="007E6B4D" w:rsidRDefault="007E6B4D">
      <w:pPr>
        <w:spacing w:before="4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7E6B4D" w14:paraId="27B48D60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DB063" w14:textId="77777777" w:rsidR="007E6B4D" w:rsidRDefault="008E17C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490D1" w14:textId="77777777" w:rsidR="007E6B4D" w:rsidRDefault="00FB036B">
            <w:pPr>
              <w:spacing w:before="25"/>
              <w:ind w:left="103"/>
              <w:rPr>
                <w:rFonts w:ascii="Arial" w:eastAsia="Arial" w:hAnsi="Arial" w:cs="Arial"/>
              </w:rPr>
            </w:pPr>
            <w:hyperlink r:id="rId7"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nati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E</w:t>
              </w:r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onme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Climate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h</w:t>
              </w:r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</w:t>
              </w:r>
              <w:r w:rsidR="008E17C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8E17C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</w:hyperlink>
          </w:p>
        </w:tc>
      </w:tr>
      <w:tr w:rsidR="007E6B4D" w14:paraId="338B39DC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A061A2" w14:textId="77777777" w:rsidR="007E6B4D" w:rsidRDefault="008E17C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CE61D0" w14:textId="77777777" w:rsidR="007E6B4D" w:rsidRDefault="008E17C6">
            <w:pPr>
              <w:spacing w:before="25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_</w:t>
            </w:r>
            <w:r>
              <w:rPr>
                <w:rFonts w:ascii="Arial" w:eastAsia="Arial" w:hAnsi="Arial" w:cs="Arial"/>
                <w:b/>
              </w:rPr>
              <w:t>IJ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CC_</w:t>
            </w:r>
            <w:r>
              <w:rPr>
                <w:rFonts w:ascii="Arial" w:eastAsia="Arial" w:hAnsi="Arial" w:cs="Arial"/>
                <w:b/>
                <w:spacing w:val="2"/>
              </w:rPr>
              <w:t>1</w:t>
            </w:r>
            <w:r>
              <w:rPr>
                <w:rFonts w:ascii="Arial" w:eastAsia="Arial" w:hAnsi="Arial" w:cs="Arial"/>
                <w:b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</w:rPr>
              <w:t>4</w:t>
            </w:r>
            <w:r>
              <w:rPr>
                <w:rFonts w:ascii="Arial" w:eastAsia="Arial" w:hAnsi="Arial" w:cs="Arial"/>
                <w:b/>
                <w:spacing w:val="2"/>
              </w:rPr>
              <w:t>9</w:t>
            </w:r>
            <w:r>
              <w:rPr>
                <w:rFonts w:ascii="Arial" w:eastAsia="Arial" w:hAnsi="Arial" w:cs="Arial"/>
                <w:b/>
              </w:rPr>
              <w:t>04</w:t>
            </w:r>
          </w:p>
        </w:tc>
      </w:tr>
      <w:tr w:rsidR="007E6B4D" w14:paraId="717FED97" w14:textId="77777777" w:rsidTr="00325FFE">
        <w:trPr>
          <w:trHeight w:hRule="exact" w:val="368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3789D4" w14:textId="77777777" w:rsidR="007E6B4D" w:rsidRDefault="008E17C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AF4892" w14:textId="77777777" w:rsidR="007E6B4D" w:rsidRDefault="008E17C6">
            <w:pPr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ff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P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ial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tz</w:t>
            </w:r>
            <w:r>
              <w:rPr>
                <w:rFonts w:ascii="Arial" w:eastAsia="Arial" w:hAnsi="Arial" w:cs="Arial"/>
                <w:b/>
              </w:rPr>
              <w:t>one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3"/>
              </w:rPr>
              <w:t>y</w:t>
            </w:r>
            <w:r>
              <w:rPr>
                <w:rFonts w:ascii="Arial" w:eastAsia="Arial" w:hAnsi="Arial" w:cs="Arial"/>
                <w:b/>
              </w:rPr>
              <w:t>ing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rr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g</w:t>
            </w:r>
            <w:r>
              <w:rPr>
                <w:rFonts w:ascii="Arial" w:eastAsia="Arial" w:hAnsi="Arial" w:cs="Arial"/>
                <w:b/>
              </w:rPr>
              <w:t>ati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wt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and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Y</w:t>
            </w:r>
            <w:r>
              <w:rPr>
                <w:rFonts w:ascii="Arial" w:eastAsia="Arial" w:hAnsi="Arial" w:cs="Arial"/>
                <w:b/>
              </w:rPr>
              <w:t>ie</w:t>
            </w:r>
            <w:r>
              <w:rPr>
                <w:rFonts w:ascii="Arial" w:eastAsia="Arial" w:hAnsi="Arial" w:cs="Arial"/>
                <w:b/>
                <w:spacing w:val="6"/>
              </w:rPr>
              <w:t>l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oma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(</w:t>
            </w:r>
            <w:proofErr w:type="spellStart"/>
            <w:r>
              <w:rPr>
                <w:rFonts w:ascii="Arial" w:eastAsia="Arial" w:hAnsi="Arial" w:cs="Arial"/>
                <w:b/>
                <w:spacing w:val="-2"/>
              </w:rPr>
              <w:t>L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ope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si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on</w:t>
            </w:r>
            <w:proofErr w:type="spellEnd"/>
            <w:r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3"/>
              </w:rPr>
              <w:t>L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ope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si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proofErr w:type="spellEnd"/>
            <w:r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L.)</w:t>
            </w:r>
          </w:p>
        </w:tc>
      </w:tr>
      <w:tr w:rsidR="007E6B4D" w14:paraId="5A031EDC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CAB0EA" w14:textId="77777777" w:rsidR="007E6B4D" w:rsidRDefault="008E17C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1F2FA" w14:textId="77777777" w:rsidR="007E6B4D" w:rsidRDefault="007E6B4D"/>
        </w:tc>
      </w:tr>
    </w:tbl>
    <w:p w14:paraId="25B7EB22" w14:textId="77777777" w:rsidR="007E6B4D" w:rsidRDefault="007E6B4D">
      <w:pPr>
        <w:spacing w:line="200" w:lineRule="exact"/>
      </w:pPr>
    </w:p>
    <w:p w14:paraId="1BC42DAD" w14:textId="77777777" w:rsidR="007E6B4D" w:rsidRDefault="00FB036B">
      <w:pPr>
        <w:spacing w:before="33"/>
        <w:ind w:left="220"/>
      </w:pPr>
      <w:r>
        <w:pict w14:anchorId="26B644B5">
          <v:group id="_x0000_s1043" style="position:absolute;left:0;text-align:left;margin-left:339.15pt;margin-top:36.3pt;width:429.65pt;height:23.9pt;z-index:-251658240;mso-position-horizontal-relative:page" coordorigin="6783,726" coordsize="8593,478">
            <v:shape id="_x0000_s1045" style="position:absolute;left:6793;top:736;width:8573;height:230" coordorigin="6793,736" coordsize="8573,230" path="m6793,966r8573,l15366,736r-8573,l6793,966xe" fillcolor="yellow" stroked="f">
              <v:path arrowok="t"/>
            </v:shape>
            <v:shape id="_x0000_s1044" style="position:absolute;left:6793;top:966;width:617;height:228" coordorigin="6793,966" coordsize="617,228" path="m6793,1194r617,l7410,966r-617,l6793,1194xe" fillcolor="yellow" stroked="f">
              <v:path arrowok="t"/>
            </v:shape>
            <w10:wrap anchorx="page"/>
          </v:group>
        </w:pict>
      </w:r>
      <w:r w:rsidR="008E17C6">
        <w:rPr>
          <w:b/>
          <w:spacing w:val="1"/>
          <w:highlight w:val="yellow"/>
        </w:rPr>
        <w:t>P</w:t>
      </w:r>
      <w:r w:rsidR="008E17C6">
        <w:rPr>
          <w:b/>
          <w:highlight w:val="yellow"/>
        </w:rPr>
        <w:t>ART</w:t>
      </w:r>
      <w:r w:rsidR="008E17C6">
        <w:rPr>
          <w:b/>
          <w:spacing w:val="44"/>
          <w:highlight w:val="yellow"/>
        </w:rPr>
        <w:t xml:space="preserve"> </w:t>
      </w:r>
      <w:r w:rsidR="008E17C6">
        <w:rPr>
          <w:b/>
          <w:spacing w:val="1"/>
          <w:highlight w:val="yellow"/>
        </w:rPr>
        <w:t>1</w:t>
      </w:r>
      <w:r w:rsidR="008E17C6">
        <w:rPr>
          <w:b/>
          <w:highlight w:val="yellow"/>
        </w:rPr>
        <w:t>:</w:t>
      </w:r>
      <w:r w:rsidR="008E17C6">
        <w:rPr>
          <w:b/>
        </w:rPr>
        <w:t xml:space="preserve"> C</w:t>
      </w:r>
      <w:r w:rsidR="008E17C6">
        <w:rPr>
          <w:b/>
          <w:spacing w:val="4"/>
        </w:rPr>
        <w:t>o</w:t>
      </w:r>
      <w:r w:rsidR="008E17C6">
        <w:rPr>
          <w:b/>
          <w:spacing w:val="-3"/>
        </w:rPr>
        <w:t>mm</w:t>
      </w:r>
      <w:r w:rsidR="008E17C6">
        <w:rPr>
          <w:b/>
          <w:spacing w:val="3"/>
        </w:rPr>
        <w:t>e</w:t>
      </w:r>
      <w:r w:rsidR="008E17C6">
        <w:rPr>
          <w:b/>
        </w:rPr>
        <w:t>nts</w:t>
      </w:r>
    </w:p>
    <w:p w14:paraId="501913C6" w14:textId="77777777" w:rsidR="007E6B4D" w:rsidRDefault="007E6B4D">
      <w:pPr>
        <w:spacing w:before="7" w:line="220" w:lineRule="exact"/>
        <w:rPr>
          <w:sz w:val="22"/>
          <w:szCs w:val="22"/>
        </w:rPr>
      </w:pPr>
    </w:p>
    <w:tbl>
      <w:tblPr>
        <w:tblW w:w="0" w:type="auto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8"/>
        <w:gridCol w:w="9356"/>
        <w:gridCol w:w="6444"/>
      </w:tblGrid>
      <w:tr w:rsidR="007E6B4D" w14:paraId="332B6848" w14:textId="77777777" w:rsidTr="003676D2">
        <w:trPr>
          <w:trHeight w:hRule="exact" w:val="798"/>
        </w:trPr>
        <w:tc>
          <w:tcPr>
            <w:tcW w:w="5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8692B" w14:textId="77777777" w:rsidR="007E6B4D" w:rsidRDefault="007E6B4D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79972" w14:textId="77777777" w:rsidR="007E6B4D" w:rsidRDefault="008E17C6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  <w:p w14:paraId="591689F2" w14:textId="77777777" w:rsidR="007E6B4D" w:rsidRDefault="008E17C6">
            <w:pPr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B6F975" w14:textId="77777777" w:rsidR="007E6B4D" w:rsidRDefault="008E17C6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-1"/>
              </w:rPr>
              <w:t>h</w:t>
            </w:r>
            <w:r>
              <w:t>er</w:t>
            </w:r>
          </w:p>
          <w:p w14:paraId="168CD09A" w14:textId="77777777" w:rsidR="007E6B4D" w:rsidRDefault="008E17C6">
            <w:pPr>
              <w:spacing w:before="12"/>
              <w:ind w:left="102"/>
            </w:pP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7E6B4D" w14:paraId="09F801F1" w14:textId="77777777" w:rsidTr="003676D2">
        <w:trPr>
          <w:trHeight w:hRule="exact" w:val="994"/>
        </w:trPr>
        <w:tc>
          <w:tcPr>
            <w:tcW w:w="5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4C5ECF" w14:textId="77777777" w:rsidR="007E6B4D" w:rsidRDefault="008E17C6">
            <w:pPr>
              <w:ind w:left="460" w:right="232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w sen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</w:p>
          <w:p w14:paraId="43DDFE12" w14:textId="77777777" w:rsidR="007E6B4D" w:rsidRDefault="008E17C6">
            <w:pPr>
              <w:ind w:left="460"/>
            </w:pP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8CE55" w14:textId="77777777" w:rsidR="007E6B4D" w:rsidRDefault="008E17C6">
            <w:pPr>
              <w:spacing w:line="220" w:lineRule="exact"/>
              <w:ind w:left="102"/>
            </w:pPr>
            <w:r>
              <w:rPr>
                <w:b/>
              </w:rPr>
              <w:t>Study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C06BE4" w14:textId="01B1DC43" w:rsidR="007E6B4D" w:rsidRDefault="002E53BB">
            <w:r>
              <w:t xml:space="preserve"> Action taken is incorporated </w:t>
            </w:r>
          </w:p>
        </w:tc>
      </w:tr>
      <w:tr w:rsidR="002E53BB" w14:paraId="1447BBE3" w14:textId="77777777" w:rsidTr="003676D2">
        <w:trPr>
          <w:trHeight w:hRule="exact" w:val="569"/>
        </w:trPr>
        <w:tc>
          <w:tcPr>
            <w:tcW w:w="5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F34A0" w14:textId="77777777" w:rsidR="002E53BB" w:rsidRDefault="002E53BB" w:rsidP="002E53BB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14:paraId="674288D5" w14:textId="77777777" w:rsidR="002E53BB" w:rsidRDefault="002E53BB" w:rsidP="002E53BB">
            <w:pPr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4"/>
              </w:rPr>
              <w:t>a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8841BF" w14:textId="77777777" w:rsidR="002E53BB" w:rsidRDefault="002E53BB" w:rsidP="002E53BB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 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OK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nclu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le.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4F2B94" w14:textId="5CA35E8E" w:rsidR="002E53BB" w:rsidRDefault="00325FFE" w:rsidP="002E53BB">
            <w:r>
              <w:t xml:space="preserve"> Ok</w:t>
            </w:r>
            <w:r w:rsidR="002E53BB" w:rsidRPr="00AB647E">
              <w:t xml:space="preserve"> </w:t>
            </w:r>
          </w:p>
        </w:tc>
      </w:tr>
      <w:tr w:rsidR="002E53BB" w14:paraId="2BD74002" w14:textId="77777777" w:rsidTr="003676D2">
        <w:trPr>
          <w:trHeight w:hRule="exact" w:val="718"/>
        </w:trPr>
        <w:tc>
          <w:tcPr>
            <w:tcW w:w="5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FB541" w14:textId="77777777" w:rsidR="002E53BB" w:rsidRDefault="002E53BB" w:rsidP="002E53BB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</w:p>
          <w:p w14:paraId="52D94485" w14:textId="77777777" w:rsidR="002E53BB" w:rsidRDefault="002E53BB" w:rsidP="002E53BB">
            <w:pPr>
              <w:ind w:left="460" w:right="199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268E36" w14:textId="77777777" w:rsidR="002E53BB" w:rsidRDefault="002E53BB" w:rsidP="002E53BB">
            <w:pPr>
              <w:spacing w:line="220" w:lineRule="exact"/>
              <w:ind w:left="102"/>
            </w:pPr>
            <w:r>
              <w:rPr>
                <w:b/>
              </w:rPr>
              <w:t>Ne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2A9D0A" w14:textId="570DFDBB" w:rsidR="002E53BB" w:rsidRDefault="00325FFE" w:rsidP="002E53BB">
            <w:r>
              <w:t xml:space="preserve"> Done</w:t>
            </w:r>
            <w:r w:rsidR="002E53BB" w:rsidRPr="00AB647E">
              <w:t xml:space="preserve"> </w:t>
            </w:r>
          </w:p>
        </w:tc>
      </w:tr>
      <w:tr w:rsidR="002E53BB" w14:paraId="1DDA0BD3" w14:textId="77777777" w:rsidTr="003676D2">
        <w:trPr>
          <w:trHeight w:hRule="exact" w:val="715"/>
        </w:trPr>
        <w:tc>
          <w:tcPr>
            <w:tcW w:w="5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BF491E" w14:textId="77777777" w:rsidR="002E53BB" w:rsidRDefault="002E53BB" w:rsidP="002E53BB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</w:p>
          <w:p w14:paraId="7464ED2B" w14:textId="77777777" w:rsidR="002E53BB" w:rsidRDefault="002E53BB" w:rsidP="002E53BB">
            <w:pPr>
              <w:ind w:left="460"/>
            </w:pP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EB92C4" w14:textId="77777777" w:rsidR="002E53BB" w:rsidRDefault="002E53BB" w:rsidP="002E53BB">
            <w:pPr>
              <w:spacing w:line="220" w:lineRule="exact"/>
              <w:ind w:left="102"/>
            </w:pPr>
            <w:r>
              <w:t>N</w:t>
            </w:r>
            <w:r>
              <w:rPr>
                <w:spacing w:val="1"/>
              </w:rPr>
              <w:t>o</w:t>
            </w:r>
            <w:r>
              <w:t>.</w:t>
            </w:r>
            <w:r>
              <w:rPr>
                <w:spacing w:val="-2"/>
              </w:rPr>
              <w:t xml:space="preserve"> </w:t>
            </w:r>
            <w:r>
              <w:t>Ne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pr</w:t>
            </w:r>
            <w:r>
              <w:rPr>
                <w:spacing w:val="3"/>
              </w:rPr>
              <w:t>o</w:t>
            </w:r>
            <w:r>
              <w:rPr>
                <w:spacing w:val="-1"/>
              </w:rPr>
              <w:t>v</w:t>
            </w:r>
            <w:r>
              <w:rPr>
                <w:spacing w:val="3"/>
              </w:rPr>
              <w:t>e</w:t>
            </w:r>
            <w:r>
              <w:rPr>
                <w:spacing w:val="-4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i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t xml:space="preserve">all 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>c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ns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t>Ne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3"/>
              </w:rPr>
              <w:t>c</w:t>
            </w:r>
            <w:r>
              <w:t>k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tat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t</w:t>
            </w:r>
            <w:r>
              <w:t>i</w:t>
            </w:r>
            <w:r>
              <w:rPr>
                <w:spacing w:val="8"/>
              </w:rPr>
              <w:t>c</w:t>
            </w:r>
            <w:r>
              <w:t>al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a</w:t>
            </w:r>
            <w:r>
              <w:rPr>
                <w:spacing w:val="2"/>
              </w:rPr>
              <w:t>l</w:t>
            </w:r>
            <w:r>
              <w:rPr>
                <w:spacing w:val="-1"/>
              </w:rPr>
              <w:t>ys</w:t>
            </w:r>
            <w:r>
              <w:rPr>
                <w:spacing w:val="2"/>
              </w:rPr>
              <w:t>i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ta</w:t>
            </w:r>
            <w:r>
              <w:rPr>
                <w:spacing w:val="1"/>
              </w:rPr>
              <w:t>b</w:t>
            </w:r>
            <w:r>
              <w:t>le 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t>all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us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rPr>
                <w:spacing w:val="2"/>
              </w:rPr>
              <w:t>t</w:t>
            </w:r>
            <w: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6A44B2" w14:textId="5213638C" w:rsidR="002E53BB" w:rsidRDefault="00325FFE" w:rsidP="002E53BB">
            <w:r>
              <w:t xml:space="preserve"> Done </w:t>
            </w:r>
            <w:r w:rsidR="002E53BB" w:rsidRPr="00AB647E">
              <w:t xml:space="preserve"> </w:t>
            </w:r>
          </w:p>
        </w:tc>
      </w:tr>
      <w:tr w:rsidR="002E53BB" w14:paraId="172C07B8" w14:textId="77777777" w:rsidTr="003676D2">
        <w:trPr>
          <w:trHeight w:hRule="exact" w:val="713"/>
        </w:trPr>
        <w:tc>
          <w:tcPr>
            <w:tcW w:w="5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4691B" w14:textId="77777777" w:rsidR="002E53BB" w:rsidRDefault="002E53BB" w:rsidP="002E53BB">
            <w:pPr>
              <w:spacing w:line="220" w:lineRule="exact"/>
              <w:ind w:left="46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</w:t>
            </w:r>
          </w:p>
          <w:p w14:paraId="31410747" w14:textId="77777777" w:rsidR="002E53BB" w:rsidRDefault="002E53BB" w:rsidP="002E53BB">
            <w:pPr>
              <w:ind w:left="460" w:right="448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0F9CC" w14:textId="77777777" w:rsidR="002E53BB" w:rsidRDefault="002E53BB" w:rsidP="002E53BB">
            <w:pPr>
              <w:spacing w:line="220" w:lineRule="exact"/>
              <w:ind w:left="102"/>
            </w:pPr>
            <w:r>
              <w:t>Need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1"/>
              </w:rPr>
              <w:t>dd</w:t>
            </w:r>
            <w:r>
              <w:t>itio</w:t>
            </w:r>
            <w:r>
              <w:rPr>
                <w:spacing w:val="-1"/>
              </w:rPr>
              <w:t>n</w:t>
            </w:r>
            <w:r>
              <w:t>al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i</w:t>
            </w:r>
            <w:r>
              <w:rPr>
                <w:spacing w:val="2"/>
              </w:rPr>
              <w:t>t</w:t>
            </w:r>
            <w:r>
              <w:t>h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j</w:t>
            </w:r>
            <w:r>
              <w:rPr>
                <w:spacing w:val="-1"/>
              </w:rPr>
              <w:t>us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f</w:t>
            </w:r>
            <w:r>
              <w:t>icati</w:t>
            </w:r>
            <w:r>
              <w:rPr>
                <w:spacing w:val="4"/>
              </w:rPr>
              <w:t>o</w:t>
            </w:r>
            <w:r>
              <w:t>n</w:t>
            </w:r>
            <w:r>
              <w:rPr>
                <w:spacing w:val="-1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3"/>
              </w:rPr>
              <w:t>c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3BDA21" w14:textId="70A3EA9F" w:rsidR="002E53BB" w:rsidRDefault="00325FFE" w:rsidP="002E53BB">
            <w:r>
              <w:t xml:space="preserve"> We don’t have more references </w:t>
            </w:r>
          </w:p>
        </w:tc>
      </w:tr>
      <w:tr w:rsidR="002E53BB" w14:paraId="4E5021EC" w14:textId="77777777" w:rsidTr="003676D2">
        <w:trPr>
          <w:trHeight w:hRule="exact" w:val="699"/>
        </w:trPr>
        <w:tc>
          <w:tcPr>
            <w:tcW w:w="5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0EE9F" w14:textId="77777777" w:rsidR="002E53BB" w:rsidRDefault="002E53BB" w:rsidP="002E53BB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</w:p>
          <w:p w14:paraId="633EF5E5" w14:textId="77777777" w:rsidR="002E53BB" w:rsidRDefault="002E53BB" w:rsidP="002E53BB">
            <w:pPr>
              <w:spacing w:before="1"/>
              <w:ind w:left="460"/>
            </w:pP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6C2B83" w14:textId="77777777" w:rsidR="002E53BB" w:rsidRDefault="002E53BB" w:rsidP="002E53BB">
            <w:pPr>
              <w:spacing w:line="220" w:lineRule="exact"/>
              <w:ind w:left="102"/>
            </w:pPr>
            <w:r>
              <w:t>Ne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3"/>
              </w:rPr>
              <w:t>e</w:t>
            </w:r>
            <w:r>
              <w:rPr>
                <w:spacing w:val="-4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CDE17C" w14:textId="5B6CC2EE" w:rsidR="002E53BB" w:rsidRDefault="00325FFE" w:rsidP="002E53BB">
            <w:r>
              <w:t xml:space="preserve"> </w:t>
            </w:r>
            <w:r w:rsidR="002E53BB" w:rsidRPr="00AB647E">
              <w:t xml:space="preserve">Action taken is incorporated </w:t>
            </w:r>
          </w:p>
        </w:tc>
      </w:tr>
      <w:tr w:rsidR="002E53BB" w14:paraId="211876B2" w14:textId="77777777" w:rsidTr="003676D2">
        <w:trPr>
          <w:trHeight w:hRule="exact" w:val="1190"/>
        </w:trPr>
        <w:tc>
          <w:tcPr>
            <w:tcW w:w="5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231D6" w14:textId="77777777" w:rsidR="002E53BB" w:rsidRDefault="002E53BB" w:rsidP="002E53BB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-2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ED1D4" w14:textId="77777777" w:rsidR="002E53BB" w:rsidRDefault="002E53BB" w:rsidP="002E53BB">
            <w:pPr>
              <w:ind w:left="102" w:right="339"/>
              <w:rPr>
                <w:b/>
              </w:rPr>
            </w:pPr>
            <w:r>
              <w:rPr>
                <w:b/>
                <w:spacing w:val="1"/>
              </w:rPr>
              <w:t>Ma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it is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pres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hi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u</w:t>
            </w:r>
            <w:r>
              <w:rPr>
                <w:b/>
              </w:rPr>
              <w:t>plo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3"/>
              </w:rPr>
              <w:t>r</w:t>
            </w:r>
            <w:r>
              <w:rPr>
                <w:b/>
              </w:rPr>
              <w:t>ipt.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 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j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ults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uld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 di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ed.</w:t>
            </w:r>
            <w:r>
              <w:rPr>
                <w:b/>
                <w:spacing w:val="-7"/>
              </w:rPr>
              <w:t xml:space="preserve"> </w:t>
            </w:r>
            <w:proofErr w:type="gramStart"/>
            <w:r>
              <w:rPr>
                <w:b/>
              </w:rPr>
              <w:t>A</w:t>
            </w:r>
            <w:r>
              <w:rPr>
                <w:b/>
                <w:spacing w:val="2"/>
              </w:rPr>
              <w:t>l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o</w:t>
            </w:r>
            <w:proofErr w:type="gram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nclu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uld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per.</w:t>
            </w:r>
          </w:p>
          <w:p w14:paraId="38B4B238" w14:textId="77777777" w:rsidR="002E53BB" w:rsidRDefault="002E53BB" w:rsidP="002E53BB">
            <w:pPr>
              <w:ind w:left="102" w:right="339"/>
            </w:pPr>
          </w:p>
          <w:p w14:paraId="0725E005" w14:textId="77777777" w:rsidR="002E53BB" w:rsidRDefault="002E53BB" w:rsidP="002E53BB">
            <w:pPr>
              <w:ind w:left="102" w:right="339"/>
            </w:pPr>
            <w:r>
              <w:rPr>
                <w:b/>
              </w:rPr>
              <w:t>Ne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FD2D7" w14:textId="767F1753" w:rsidR="002E53BB" w:rsidRDefault="00325FFE" w:rsidP="002E53BB">
            <w:r>
              <w:t xml:space="preserve"> </w:t>
            </w:r>
            <w:r w:rsidR="002E53BB" w:rsidRPr="00AB647E">
              <w:t xml:space="preserve">Action taken is incorporated </w:t>
            </w:r>
          </w:p>
        </w:tc>
      </w:tr>
    </w:tbl>
    <w:p w14:paraId="428E566B" w14:textId="77777777" w:rsidR="007E6B4D" w:rsidRDefault="007E6B4D">
      <w:pPr>
        <w:sectPr w:rsidR="007E6B4D">
          <w:headerReference w:type="default" r:id="rId8"/>
          <w:footerReference w:type="default" r:id="rId9"/>
          <w:pgSz w:w="23820" w:h="16840" w:orient="landscape"/>
          <w:pgMar w:top="1540" w:right="1220" w:bottom="280" w:left="1220" w:header="1303" w:footer="686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7091"/>
        <w:gridCol w:w="7079"/>
      </w:tblGrid>
      <w:tr w:rsidR="00CE4095" w:rsidRPr="00340561" w14:paraId="57C21400" w14:textId="77777777" w:rsidTr="00DC164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612D9" w14:textId="77777777" w:rsidR="00CE4095" w:rsidRPr="00340561" w:rsidRDefault="00CE4095" w:rsidP="00DC164B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3D5DEFB7" w14:textId="77777777" w:rsidR="00CE4095" w:rsidRPr="00340561" w:rsidRDefault="00CE4095" w:rsidP="00DC164B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CE4095" w:rsidRPr="00340561" w14:paraId="1A07EF82" w14:textId="77777777" w:rsidTr="00DC164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619A5" w14:textId="77777777" w:rsidR="00CE4095" w:rsidRPr="00340561" w:rsidRDefault="00CE4095" w:rsidP="00DC164B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9A04" w14:textId="77777777" w:rsidR="00CE4095" w:rsidRPr="00340561" w:rsidRDefault="00CE4095" w:rsidP="00DC164B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D2B8BCD" w14:textId="77777777" w:rsidR="00CE4095" w:rsidRPr="008608EB" w:rsidRDefault="00CE4095" w:rsidP="00DC164B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0A9F3D86" w14:textId="77777777" w:rsidR="00CE4095" w:rsidRPr="00340561" w:rsidRDefault="00CE4095" w:rsidP="00DC164B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CE4095" w:rsidRPr="00340561" w14:paraId="176F6F08" w14:textId="77777777" w:rsidTr="00DC164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C200C" w14:textId="77777777" w:rsidR="00CE4095" w:rsidRPr="00340561" w:rsidRDefault="00CE4095" w:rsidP="00DC164B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5DE653AF" w14:textId="77777777" w:rsidR="00CE4095" w:rsidRPr="00340561" w:rsidRDefault="00CE4095" w:rsidP="00DC164B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54CEB" w14:textId="77777777" w:rsidR="00CE4095" w:rsidRPr="00340561" w:rsidRDefault="00CE4095" w:rsidP="00DC164B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7A04C63C" w14:textId="77777777" w:rsidR="00CE4095" w:rsidRPr="00340561" w:rsidRDefault="00CE4095" w:rsidP="00DC164B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435D719" w14:textId="77777777" w:rsidR="00CE4095" w:rsidRPr="00340561" w:rsidRDefault="00CE4095" w:rsidP="00DC164B">
            <w:pPr>
              <w:rPr>
                <w:rFonts w:ascii="Arial" w:eastAsia="Arial Unicode MS" w:hAnsi="Arial" w:cs="Arial"/>
                <w:lang w:val="en-GB"/>
              </w:rPr>
            </w:pPr>
          </w:p>
          <w:p w14:paraId="408991C1" w14:textId="77777777" w:rsidR="00CE4095" w:rsidRPr="00340561" w:rsidRDefault="00CE4095" w:rsidP="00DC164B">
            <w:pPr>
              <w:rPr>
                <w:rFonts w:ascii="Arial" w:eastAsia="Arial Unicode MS" w:hAnsi="Arial" w:cs="Arial"/>
                <w:lang w:val="en-GB"/>
              </w:rPr>
            </w:pPr>
          </w:p>
          <w:p w14:paraId="78A97160" w14:textId="77777777" w:rsidR="00CE4095" w:rsidRPr="00340561" w:rsidRDefault="00CE4095" w:rsidP="00DC164B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290342D3" w14:textId="77777777" w:rsidR="00CE4095" w:rsidRDefault="00CE4095" w:rsidP="00CE4095"/>
    <w:p w14:paraId="7D2765FA" w14:textId="77777777" w:rsidR="00CE4095" w:rsidRDefault="00CE4095" w:rsidP="00CE4095"/>
    <w:p w14:paraId="6B80130A" w14:textId="77777777" w:rsidR="00CE4095" w:rsidRPr="00375011" w:rsidRDefault="00CE4095" w:rsidP="00CE4095">
      <w:pPr>
        <w:rPr>
          <w:bCs/>
          <w:u w:val="single"/>
          <w:lang w:val="en-GB"/>
        </w:rPr>
      </w:pPr>
    </w:p>
    <w:bookmarkEnd w:id="2"/>
    <w:p w14:paraId="2B676424" w14:textId="77777777" w:rsidR="00CE4095" w:rsidRDefault="00CE4095" w:rsidP="00CE4095"/>
    <w:p w14:paraId="38797625" w14:textId="77777777" w:rsidR="008E17C6" w:rsidRDefault="008E17C6" w:rsidP="00CE4095">
      <w:pPr>
        <w:spacing w:before="13" w:line="240" w:lineRule="exact"/>
      </w:pPr>
    </w:p>
    <w:sectPr w:rsidR="008E17C6" w:rsidSect="00123C27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84D8D" w14:textId="77777777" w:rsidR="00FB036B" w:rsidRDefault="00FB036B">
      <w:r>
        <w:separator/>
      </w:r>
    </w:p>
  </w:endnote>
  <w:endnote w:type="continuationSeparator" w:id="0">
    <w:p w14:paraId="314FB569" w14:textId="77777777" w:rsidR="00FB036B" w:rsidRDefault="00FB0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90DAD" w14:textId="77777777" w:rsidR="007E6B4D" w:rsidRDefault="00FB036B">
    <w:pPr>
      <w:spacing w:line="200" w:lineRule="exact"/>
    </w:pPr>
    <w:r>
      <w:pict w14:anchorId="3E17CB20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14:paraId="764E9238" w14:textId="77777777" w:rsidR="007E6B4D" w:rsidRDefault="008E17C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31D86AD6"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14:paraId="6E658EC7" w14:textId="77777777" w:rsidR="007E6B4D" w:rsidRDefault="008E17C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56874FE9">
        <v:shape id="_x0000_s2050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14:paraId="6E52C31F" w14:textId="77777777" w:rsidR="007E6B4D" w:rsidRDefault="008E17C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20117204"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14:paraId="410C8030" w14:textId="77777777" w:rsidR="007E6B4D" w:rsidRDefault="008E17C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5792B" w14:textId="77777777" w:rsidR="00FB036B" w:rsidRDefault="00FB036B">
      <w:r>
        <w:separator/>
      </w:r>
    </w:p>
  </w:footnote>
  <w:footnote w:type="continuationSeparator" w:id="0">
    <w:p w14:paraId="4C474226" w14:textId="77777777" w:rsidR="00FB036B" w:rsidRDefault="00FB0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AE4BE" w14:textId="77777777" w:rsidR="007E6B4D" w:rsidRDefault="00FB036B">
    <w:pPr>
      <w:spacing w:line="200" w:lineRule="exact"/>
    </w:pPr>
    <w:r>
      <w:pict w14:anchorId="5DB684F6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14:paraId="584FCB29" w14:textId="77777777" w:rsidR="007E6B4D" w:rsidRDefault="008E17C6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F66178"/>
    <w:multiLevelType w:val="multilevel"/>
    <w:tmpl w:val="F7C0064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B4D"/>
    <w:rsid w:val="00122168"/>
    <w:rsid w:val="002C1430"/>
    <w:rsid w:val="002E53BB"/>
    <w:rsid w:val="002E75C0"/>
    <w:rsid w:val="00325FFE"/>
    <w:rsid w:val="003676D2"/>
    <w:rsid w:val="00513F96"/>
    <w:rsid w:val="007B6684"/>
    <w:rsid w:val="007E6B4D"/>
    <w:rsid w:val="008E17C6"/>
    <w:rsid w:val="009A2129"/>
    <w:rsid w:val="00CE4095"/>
    <w:rsid w:val="00CF1D52"/>
    <w:rsid w:val="00D112C6"/>
    <w:rsid w:val="00EE16CE"/>
    <w:rsid w:val="00FB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0C15BC4"/>
  <w15:docId w15:val="{94AD8A47-6213-41E6-A5FD-2B089D5C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7</cp:revision>
  <dcterms:created xsi:type="dcterms:W3CDTF">2025-09-19T10:56:00Z</dcterms:created>
  <dcterms:modified xsi:type="dcterms:W3CDTF">2025-09-27T06:53:00Z</dcterms:modified>
</cp:coreProperties>
</file>