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2AF" w:rsidRDefault="008A72AF">
      <w:pPr>
        <w:spacing w:line="200" w:lineRule="exact"/>
      </w:pPr>
    </w:p>
    <w:p w:rsidR="008A72AF" w:rsidRDefault="008A72AF">
      <w:pPr>
        <w:spacing w:line="200" w:lineRule="exact"/>
      </w:pPr>
    </w:p>
    <w:p w:rsidR="008A72AF" w:rsidRDefault="008A72AF">
      <w:pPr>
        <w:spacing w:before="3" w:line="200" w:lineRule="exact"/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8A72AF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nal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30"/>
              <w:ind w:left="103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Rese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S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8A72AF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3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s_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46</w:t>
            </w: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54</w:t>
            </w:r>
          </w:p>
        </w:tc>
      </w:tr>
      <w:tr w:rsidR="008A72AF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>
            <w:pPr>
              <w:spacing w:before="11" w:line="200" w:lineRule="exact"/>
            </w:pPr>
          </w:p>
          <w:p w:rsidR="008A72AF" w:rsidRDefault="00936869">
            <w:pPr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si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Cell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</w:rPr>
              <w:t>mphom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se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as Ile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ntu</w:t>
            </w:r>
            <w:r>
              <w:rPr>
                <w:rFonts w:ascii="Arial" w:eastAsia="Arial" w:hAnsi="Arial" w:cs="Arial"/>
                <w:b/>
              </w:rPr>
              <w:t>ss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sc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pt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</w:rPr>
              <w:t>ou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Case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Re</w:t>
            </w:r>
            <w:r>
              <w:rPr>
                <w:rFonts w:ascii="Arial" w:eastAsia="Arial" w:hAnsi="Arial" w:cs="Arial"/>
                <w:b/>
                <w:spacing w:val="1"/>
              </w:rPr>
              <w:t>po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</w:tr>
      <w:tr w:rsidR="008A72AF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y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5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Case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po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</w:tr>
    </w:tbl>
    <w:p w:rsidR="008A72AF" w:rsidRDefault="008A72AF">
      <w:pPr>
        <w:spacing w:before="2" w:line="220" w:lineRule="exact"/>
        <w:rPr>
          <w:sz w:val="22"/>
          <w:szCs w:val="22"/>
        </w:rPr>
      </w:pPr>
      <w:bookmarkStart w:id="0" w:name="_GoBack"/>
      <w:bookmarkEnd w:id="0"/>
    </w:p>
    <w:p w:rsidR="008A72AF" w:rsidRDefault="00936869">
      <w:pPr>
        <w:spacing w:before="33"/>
        <w:ind w:left="220"/>
      </w:pPr>
      <w:r>
        <w:pict>
          <v:group id="_x0000_s1063" style="position:absolute;left:0;text-align:left;margin-left:71.5pt;margin-top:.35pt;width:41.55pt;height:14.05pt;z-index:-251660800;mso-position-horizontal-relative:page" coordorigin="1430,7" coordsize="831,281">
            <v:shape id="_x0000_s1067" style="position:absolute;left:1440;top:33;width:544;height:229" coordorigin="1440,33" coordsize="544,229" path="m1440,33r544,l1984,262r-544,l1440,33xe" fillcolor="yellow" stroked="f">
              <v:path arrowok="t"/>
            </v:shape>
            <v:shape id="_x0000_s1066" style="position:absolute;left:1983;top:33;width:52;height:229" coordorigin="1983,33" coordsize="52,229" path="m1983,33r52,l2035,262r-52,l1983,33xe" fillcolor="yellow" stroked="f">
              <v:path arrowok="t"/>
            </v:shape>
            <v:shape id="_x0000_s1065" style="position:absolute;left:2033;top:33;width:52;height:229" coordorigin="2033,33" coordsize="52,229" path="m2033,33r52,l2085,262r-52,l2033,33xe" fillcolor="yellow" stroked="f">
              <v:path arrowok="t"/>
            </v:shape>
            <v:shape id="_x0000_s1064" style="position:absolute;left:2084;top:33;width:167;height:229" coordorigin="2084,33" coordsize="167,229" path="m2084,33r167,l2251,262r-167,l2084,33xe" fillcolor="yellow" stroked="f">
              <v:path arrowok="t"/>
            </v:shape>
            <w10:wrap anchorx="page"/>
          </v:group>
        </w:pict>
      </w:r>
      <w:r>
        <w:pict>
          <v:group id="_x0000_s1043" style="position:absolute;left:0;text-align:left;margin-left:495.25pt;margin-top:35.3pt;width:275.6pt;height:14.1pt;z-index:-251659776;mso-position-horizontal-relative:page" coordorigin="9905,706" coordsize="5512,282">
            <v:shape id="_x0000_s1062" style="position:absolute;left:9931;top:732;width:0;height:230" coordorigin="9931,732" coordsize="0,230" path="m9931,962r,-230e" filled="f" strokecolor="yellow" strokeweight="2.6pt">
              <v:path arrowok="t"/>
            </v:shape>
            <v:shape id="_x0000_s1061" style="position:absolute;left:9956;top:732;width:189;height:230" coordorigin="9956,732" coordsize="189,230" path="m9956,732r189,l10145,962r-189,l9956,732xe" fillcolor="yellow" stroked="f">
              <v:path arrowok="t"/>
            </v:shape>
            <v:shape id="_x0000_s1060" style="position:absolute;left:10170;top:732;width:0;height:230" coordorigin="10170,732" coordsize="0,230" path="m10170,962r,-230e" filled="f" strokecolor="yellow" strokeweight="2.6pt">
              <v:path arrowok="t"/>
            </v:shape>
            <v:shape id="_x0000_s1059" style="position:absolute;left:10195;top:732;width:656;height:230" coordorigin="10195,732" coordsize="656,230" path="m10195,732r656,l10851,962r-656,l10195,732xe" fillcolor="yellow" stroked="f">
              <v:path arrowok="t"/>
            </v:shape>
            <v:shape id="_x0000_s1058" style="position:absolute;left:10876;top:732;width:0;height:230" coordorigin="10876,732" coordsize="0,230" path="m10876,962r,-230e" filled="f" strokecolor="yellow" strokeweight="2.6pt">
              <v:path arrowok="t"/>
            </v:shape>
            <v:shape id="_x0000_s1057" style="position:absolute;left:10901;top:732;width:566;height:230" coordorigin="10901,732" coordsize="566,230" path="m10901,732r566,l11467,962r-566,l10901,732xe" fillcolor="yellow" stroked="f">
              <v:path arrowok="t"/>
            </v:shape>
            <v:shape id="_x0000_s1056" style="position:absolute;left:11492;top:732;width:0;height:230" coordorigin="11492,732" coordsize="0,230" path="m11492,962r,-230e" filled="f" strokecolor="yellow" strokeweight="2.6pt">
              <v:path arrowok="t"/>
            </v:shape>
            <v:shape id="_x0000_s1055" style="position:absolute;left:11517;top:732;width:866;height:230" coordorigin="11517,732" coordsize="866,230" path="m11517,732r866,l12383,962r-866,l11517,732xe" fillcolor="yellow" stroked="f">
              <v:path arrowok="t"/>
            </v:shape>
            <v:shape id="_x0000_s1054" style="position:absolute;left:12408;top:732;width:0;height:230" coordorigin="12408,732" coordsize="0,230" path="m12408,962r,-230e" filled="f" strokecolor="yellow" strokeweight="2.6pt">
              <v:path arrowok="t"/>
            </v:shape>
            <v:shape id="_x0000_s1053" style="position:absolute;left:12433;top:732;width:278;height:230" coordorigin="12433,732" coordsize="278,230" path="m12433,732r278,l12711,962r-278,l12433,732xe" fillcolor="yellow" stroked="f">
              <v:path arrowok="t"/>
            </v:shape>
            <v:shape id="_x0000_s1052" style="position:absolute;left:12736;top:732;width:0;height:230" coordorigin="12736,732" coordsize="0,230" path="m12736,962r,-230e" filled="f" strokecolor="yellow" strokeweight="2.6pt">
              <v:path arrowok="t"/>
            </v:shape>
            <v:shape id="_x0000_s1051" style="position:absolute;left:12761;top:732;width:600;height:230" coordorigin="12761,732" coordsize="600,230" path="m12761,732r600,l13361,962r-600,l12761,732xe" fillcolor="yellow" stroked="f">
              <v:path arrowok="t"/>
            </v:shape>
            <v:shape id="_x0000_s1050" style="position:absolute;left:13386;top:732;width:0;height:230" coordorigin="13386,732" coordsize="0,230" path="m13386,962r,-230e" filled="f" strokecolor="yellow" strokeweight="2.6pt">
              <v:path arrowok="t"/>
            </v:shape>
            <v:shape id="_x0000_s1049" style="position:absolute;left:13411;top:732;width:900;height:230" coordorigin="13411,732" coordsize="900,230" path="m13411,732r900,l14311,962r-900,l13411,732xe" fillcolor="yellow" stroked="f">
              <v:path arrowok="t"/>
            </v:shape>
            <v:shape id="_x0000_s1048" style="position:absolute;left:14336;top:732;width:0;height:230" coordorigin="14336,732" coordsize="0,230" path="m14336,962r,-230e" filled="f" strokecolor="yellow" strokeweight="2.6pt">
              <v:path arrowok="t"/>
            </v:shape>
            <v:shape id="_x0000_s1047" style="position:absolute;left:14361;top:732;width:578;height:230" coordorigin="14361,732" coordsize="578,230" path="m14361,732r578,l14939,962r-578,l14361,732xe" fillcolor="yellow" stroked="f">
              <v:path arrowok="t"/>
            </v:shape>
            <v:shape id="_x0000_s1046" style="position:absolute;left:14964;top:732;width:0;height:230" coordorigin="14964,732" coordsize="0,230" path="m14964,962r,-230e" filled="f" strokecolor="yellow" strokeweight="2.6pt">
              <v:path arrowok="t"/>
            </v:shape>
            <v:shape id="_x0000_s1045" style="position:absolute;left:14989;top:732;width:377;height:230" coordorigin="14989,732" coordsize="377,230" path="m14989,732r377,l15366,962r-377,l14989,732xe" fillcolor="yellow" stroked="f">
              <v:path arrowok="t"/>
            </v:shape>
            <v:shape id="_x0000_s1044" style="position:absolute;left:15391;top:732;width:0;height:230" coordorigin="15391,732" coordsize="0,230" path="m15391,962r,-230e" filled="f" strokecolor="yellow" strokeweight="2.6pt">
              <v:path arrowok="t"/>
            </v:shape>
            <w10:wrap anchorx="page"/>
          </v:group>
        </w:pict>
      </w:r>
      <w:r>
        <w:pict>
          <v:group id="_x0000_s1033" style="position:absolute;left:0;text-align:left;margin-left:471.75pt;margin-top:107.1pt;width:190pt;height:14.1pt;z-index:-251658752;mso-position-horizontal-relative:page" coordorigin="9435,2142" coordsize="3800,282">
            <v:shape id="_x0000_s1042" style="position:absolute;left:9435;top:2168;width:433;height:230" coordorigin="9435,2168" coordsize="433,230" path="m9435,2168r433,l9868,2398r-433,l9435,2168xe" fillcolor="yellow" stroked="f">
              <v:path arrowok="t"/>
            </v:shape>
            <v:shape id="_x0000_s1041" style="position:absolute;left:9893;top:2168;width:0;height:230" coordorigin="9893,2168" coordsize="0,230" path="m9893,2398r,-230e" filled="f" strokecolor="yellow" strokeweight="2.6pt">
              <v:path arrowok="t"/>
            </v:shape>
            <v:shape id="_x0000_s1040" style="position:absolute;left:9918;top:2168;width:1089;height:230" coordorigin="9918,2168" coordsize="1089,230" path="m9918,2168r1089,l11007,2398r-1089,l9918,2168xe" fillcolor="yellow" stroked="f">
              <v:path arrowok="t"/>
            </v:shape>
            <v:shape id="_x0000_s1039" style="position:absolute;left:11032;top:2168;width:0;height:230" coordorigin="11032,2168" coordsize="0,230" path="m11032,2398r,-230e" filled="f" strokecolor="yellow" strokeweight="2.6pt">
              <v:path arrowok="t"/>
            </v:shape>
            <v:shape id="_x0000_s1038" style="position:absolute;left:11057;top:2168;width:1022;height:230" coordorigin="11057,2168" coordsize="1022,230" path="m11057,2168r1022,l12079,2398r-1022,l11057,2168xe" fillcolor="yellow" stroked="f">
              <v:path arrowok="t"/>
            </v:shape>
            <v:shape id="_x0000_s1037" style="position:absolute;left:12104;top:2168;width:0;height:230" coordorigin="12104,2168" coordsize="0,230" path="m12104,2398r,-230e" filled="f" strokecolor="yellow" strokeweight="2.6pt">
              <v:path arrowok="t"/>
            </v:shape>
            <v:shape id="_x0000_s1036" style="position:absolute;left:12129;top:2168;width:278;height:230" coordorigin="12129,2168" coordsize="278,230" path="m12129,2168r278,l12407,2398r-278,l12129,2168xe" fillcolor="yellow" stroked="f">
              <v:path arrowok="t"/>
            </v:shape>
            <v:shape id="_x0000_s1035" style="position:absolute;left:12432;top:2168;width:0;height:230" coordorigin="12432,2168" coordsize="0,230" path="m12432,2398r,-230e" filled="f" strokecolor="yellow" strokeweight="2.6pt">
              <v:path arrowok="t"/>
            </v:shape>
            <v:shape id="_x0000_s1034" style="position:absolute;left:12457;top:2168;width:777;height:230" coordorigin="12457,2168" coordsize="777,230" path="m12457,2168r777,l13234,2398r-777,l12457,2168xe" fillcolor="yellow" stroked="f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39.55pt;margin-top:36.6pt;width:155.75pt;height:23pt;z-index:-2516577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6"/>
                    <w:gridCol w:w="186"/>
                    <w:gridCol w:w="1039"/>
                    <w:gridCol w:w="405"/>
                    <w:gridCol w:w="869"/>
                  </w:tblGrid>
                  <w:tr w:rsidR="008A72AF">
                    <w:trPr>
                      <w:trHeight w:hRule="exact" w:val="230"/>
                    </w:trPr>
                    <w:tc>
                      <w:tcPr>
                        <w:tcW w:w="80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8A72AF" w:rsidRDefault="008A72AF"/>
                    </w:tc>
                    <w:tc>
                      <w:tcPr>
                        <w:tcW w:w="103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8A72AF" w:rsidRDefault="008A72AF"/>
                    </w:tc>
                    <w:tc>
                      <w:tcPr>
                        <w:tcW w:w="405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8A72AF" w:rsidRDefault="008A72AF"/>
                    </w:tc>
                    <w:tc>
                      <w:tcPr>
                        <w:tcW w:w="86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8A72AF" w:rsidRDefault="008A72AF"/>
                    </w:tc>
                  </w:tr>
                  <w:tr w:rsidR="008A72AF">
                    <w:trPr>
                      <w:trHeight w:hRule="exact" w:val="230"/>
                    </w:trPr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8A72AF" w:rsidRDefault="008A72AF"/>
                    </w:tc>
                    <w:tc>
                      <w:tcPr>
                        <w:tcW w:w="249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A72AF" w:rsidRDefault="008A72AF"/>
                    </w:tc>
                  </w:tr>
                </w:tbl>
                <w:p w:rsidR="008A72AF" w:rsidRDefault="008A72AF"/>
              </w:txbxContent>
            </v:textbox>
            <w10:wrap anchorx="page"/>
          </v:shape>
        </w:pict>
      </w:r>
      <w:r>
        <w:rPr>
          <w:b/>
          <w:spacing w:val="1"/>
        </w:rPr>
        <w:t>P</w:t>
      </w:r>
      <w:r>
        <w:rPr>
          <w:b/>
        </w:rPr>
        <w:t>ART</w:t>
      </w:r>
      <w:r>
        <w:rPr>
          <w:b/>
          <w:spacing w:val="45"/>
        </w:rPr>
        <w:t xml:space="preserve"> </w:t>
      </w:r>
      <w:r>
        <w:rPr>
          <w:b/>
          <w:spacing w:val="1"/>
        </w:rPr>
        <w:t>1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  <w:spacing w:val="-3"/>
        </w:rPr>
        <w:t>m</w:t>
      </w:r>
      <w:r>
        <w:rPr>
          <w:b/>
        </w:rPr>
        <w:t>m</w:t>
      </w:r>
      <w:r>
        <w:rPr>
          <w:b/>
          <w:spacing w:val="3"/>
        </w:rPr>
        <w:t>e</w:t>
      </w:r>
      <w:r>
        <w:rPr>
          <w:b/>
        </w:rPr>
        <w:t>n</w:t>
      </w:r>
      <w:r>
        <w:rPr>
          <w:b/>
          <w:spacing w:val="1"/>
        </w:rPr>
        <w:t>t</w:t>
      </w:r>
      <w:r>
        <w:rPr>
          <w:b/>
        </w:rPr>
        <w:t>s</w:t>
      </w:r>
    </w:p>
    <w:p w:rsidR="008A72AF" w:rsidRDefault="008A72AF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4"/>
        <w:gridCol w:w="9357"/>
        <w:gridCol w:w="6442"/>
      </w:tblGrid>
      <w:tr w:rsidR="008A72AF" w:rsidTr="008337C3">
        <w:trPr>
          <w:trHeight w:hRule="exact" w:val="976"/>
        </w:trPr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</w:p>
          <w:p w:rsidR="008A72AF" w:rsidRDefault="00936869">
            <w:pPr>
              <w:spacing w:line="220" w:lineRule="exact"/>
              <w:ind w:left="104" w:right="637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lli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erate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hibi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/>
        </w:tc>
      </w:tr>
      <w:tr w:rsidR="008A72AF" w:rsidTr="008337C3">
        <w:trPr>
          <w:trHeight w:hRule="exact" w:val="1274"/>
        </w:trPr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1" w:line="220" w:lineRule="exact"/>
              <w:ind w:left="463" w:right="232"/>
            </w:pP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regar</w:t>
            </w:r>
            <w:r>
              <w:rPr>
                <w:b/>
              </w:rPr>
              <w:t>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qui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8A72AF" w:rsidRDefault="00936869">
            <w:pPr>
              <w:spacing w:line="220" w:lineRule="exact"/>
              <w:ind w:left="463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1" w:line="220" w:lineRule="exact"/>
              <w:ind w:left="104" w:right="9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nd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o</w:t>
            </w:r>
            <w:r>
              <w:rPr>
                <w:b/>
              </w:rPr>
              <w:t>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orte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ma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but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,</w:t>
            </w:r>
            <w:proofErr w:type="gramEnd"/>
            <w:r>
              <w:rPr>
                <w:b/>
              </w:rPr>
              <w:t>, 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und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rgeo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 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or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.</w:t>
            </w:r>
            <w:r>
              <w:rPr>
                <w:b/>
              </w:rPr>
              <w:t xml:space="preserve">. 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>recte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rg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pp</w:t>
            </w:r>
            <w:r>
              <w:rPr>
                <w:b/>
                <w:spacing w:val="1"/>
              </w:rPr>
              <w:t>roac</w:t>
            </w:r>
            <w:r>
              <w:rPr>
                <w:b/>
              </w:rPr>
              <w:t>h</w:t>
            </w:r>
            <w:proofErr w:type="gramStart"/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.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no </w:t>
            </w:r>
            <w:proofErr w:type="spellStart"/>
            <w:r>
              <w:rPr>
                <w:b/>
              </w:rPr>
              <w:t>h</w:t>
            </w:r>
            <w:r>
              <w:rPr>
                <w:b/>
                <w:spacing w:val="1"/>
              </w:rPr>
              <w:t>ae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1"/>
              </w:rPr>
              <w:t>to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g</w:t>
            </w:r>
            <w:r>
              <w:rPr>
                <w:b/>
              </w:rPr>
              <w:t>y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eta</w:t>
            </w:r>
            <w:r>
              <w:rPr>
                <w:b/>
              </w:rPr>
              <w:t>ils</w:t>
            </w:r>
            <w:proofErr w:type="gramStart"/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..</w:t>
            </w:r>
            <w:proofErr w:type="gramEnd"/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it d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nt 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1"/>
              </w:rPr>
              <w:t xml:space="preserve"> ev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lu</w:t>
            </w:r>
            <w:r>
              <w:rPr>
                <w:b/>
                <w:spacing w:val="1"/>
              </w:rPr>
              <w:t>ate</w:t>
            </w:r>
            <w:r>
              <w:rPr>
                <w:b/>
              </w:rPr>
              <w:t>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king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h</w:t>
            </w:r>
            <w:r>
              <w:rPr>
                <w:b/>
                <w:spacing w:val="1"/>
              </w:rPr>
              <w:t>ae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1"/>
              </w:rPr>
              <w:t>to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g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.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it 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ette</w:t>
            </w:r>
            <w:r>
              <w:rPr>
                <w:b/>
              </w:rPr>
              <w:t>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</w:p>
          <w:p w:rsidR="008A72AF" w:rsidRDefault="00936869">
            <w:pPr>
              <w:spacing w:line="220" w:lineRule="exact"/>
              <w:ind w:left="104"/>
            </w:pPr>
            <w:proofErr w:type="spellStart"/>
            <w:r>
              <w:rPr>
                <w:b/>
              </w:rPr>
              <w:t>h</w:t>
            </w:r>
            <w:r>
              <w:rPr>
                <w:b/>
                <w:spacing w:val="1"/>
              </w:rPr>
              <w:t>ae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ato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proofErr w:type="spellEnd"/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o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ill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ps</w:t>
            </w:r>
            <w:proofErr w:type="gramStart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.</w:t>
            </w:r>
            <w:r>
              <w:rPr>
                <w:b/>
              </w:rPr>
              <w:t>.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  <w:color w:val="FF0000"/>
                <w:spacing w:val="-1"/>
              </w:rPr>
              <w:t>s</w:t>
            </w:r>
            <w:r>
              <w:rPr>
                <w:b/>
                <w:color w:val="FF0000"/>
                <w:spacing w:val="1"/>
              </w:rPr>
              <w:t>o</w:t>
            </w:r>
            <w:r>
              <w:rPr>
                <w:b/>
                <w:color w:val="FF0000"/>
                <w:spacing w:val="-3"/>
              </w:rPr>
              <w:t>m</w:t>
            </w:r>
            <w:r>
              <w:rPr>
                <w:b/>
                <w:color w:val="FF0000"/>
              </w:rPr>
              <w:t>e</w:t>
            </w:r>
            <w:r>
              <w:rPr>
                <w:b/>
                <w:color w:val="FF0000"/>
                <w:spacing w:val="-1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spacing w:val="1"/>
              </w:rPr>
              <w:t>ae</w:t>
            </w:r>
            <w:r>
              <w:rPr>
                <w:b/>
                <w:color w:val="FF0000"/>
                <w:spacing w:val="-3"/>
              </w:rPr>
              <w:t>m</w:t>
            </w:r>
            <w:r>
              <w:rPr>
                <w:b/>
                <w:color w:val="FF0000"/>
                <w:spacing w:val="4"/>
              </w:rPr>
              <w:t>a</w:t>
            </w:r>
            <w:r>
              <w:rPr>
                <w:b/>
                <w:color w:val="FF0000"/>
                <w:spacing w:val="1"/>
              </w:rPr>
              <w:t>to</w:t>
            </w:r>
            <w:r>
              <w:rPr>
                <w:b/>
                <w:color w:val="FF0000"/>
              </w:rPr>
              <w:t>l</w:t>
            </w:r>
            <w:r>
              <w:rPr>
                <w:b/>
                <w:color w:val="FF0000"/>
                <w:spacing w:val="1"/>
              </w:rPr>
              <w:t>o</w:t>
            </w:r>
            <w:r>
              <w:rPr>
                <w:b/>
                <w:color w:val="FF0000"/>
                <w:spacing w:val="-1"/>
              </w:rPr>
              <w:t>g</w:t>
            </w:r>
            <w:r>
              <w:rPr>
                <w:b/>
                <w:color w:val="FF0000"/>
              </w:rPr>
              <w:t>y</w:t>
            </w:r>
            <w:proofErr w:type="spellEnd"/>
            <w:r>
              <w:rPr>
                <w:b/>
                <w:color w:val="FF0000"/>
                <w:spacing w:val="-9"/>
              </w:rPr>
              <w:t xml:space="preserve"> </w:t>
            </w:r>
            <w:r>
              <w:rPr>
                <w:b/>
                <w:color w:val="FF0000"/>
              </w:rPr>
              <w:t>in</w:t>
            </w:r>
            <w:r>
              <w:rPr>
                <w:b/>
                <w:color w:val="FF0000"/>
                <w:spacing w:val="1"/>
              </w:rPr>
              <w:t>for</w:t>
            </w:r>
            <w:r>
              <w:rPr>
                <w:b/>
                <w:color w:val="FF0000"/>
                <w:spacing w:val="-3"/>
              </w:rPr>
              <w:t>m</w:t>
            </w:r>
            <w:r>
              <w:rPr>
                <w:b/>
                <w:color w:val="FF0000"/>
                <w:spacing w:val="1"/>
              </w:rPr>
              <w:t>at</w:t>
            </w:r>
            <w:r>
              <w:rPr>
                <w:b/>
                <w:color w:val="FF0000"/>
              </w:rPr>
              <w:t>i</w:t>
            </w:r>
            <w:r>
              <w:rPr>
                <w:b/>
                <w:color w:val="FF0000"/>
                <w:spacing w:val="1"/>
              </w:rPr>
              <w:t>o</w:t>
            </w:r>
            <w:r>
              <w:rPr>
                <w:b/>
                <w:color w:val="FF0000"/>
              </w:rPr>
              <w:t>n</w:t>
            </w:r>
            <w:r>
              <w:rPr>
                <w:b/>
                <w:color w:val="FF0000"/>
                <w:spacing w:val="-7"/>
              </w:rPr>
              <w:t xml:space="preserve"> </w:t>
            </w:r>
            <w:r>
              <w:rPr>
                <w:b/>
                <w:color w:val="FF0000"/>
                <w:spacing w:val="1"/>
              </w:rPr>
              <w:t>ar</w:t>
            </w:r>
            <w:r>
              <w:rPr>
                <w:b/>
                <w:color w:val="FF0000"/>
              </w:rPr>
              <w:t>e</w:t>
            </w:r>
            <w:r>
              <w:rPr>
                <w:b/>
                <w:color w:val="FF0000"/>
                <w:spacing w:val="-4"/>
              </w:rPr>
              <w:t xml:space="preserve"> </w:t>
            </w:r>
            <w:r>
              <w:rPr>
                <w:b/>
                <w:color w:val="FF0000"/>
              </w:rPr>
              <w:t>in</w:t>
            </w:r>
            <w:r>
              <w:rPr>
                <w:b/>
                <w:color w:val="FF0000"/>
                <w:spacing w:val="1"/>
              </w:rPr>
              <w:t>correc</w:t>
            </w:r>
            <w:r>
              <w:rPr>
                <w:b/>
                <w:color w:val="FF0000"/>
              </w:rPr>
              <w:t>t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1" w:line="220" w:lineRule="exact"/>
              <w:ind w:left="102" w:right="2070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o</w:t>
            </w:r>
            <w:r>
              <w:t>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ll t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k</w:t>
            </w:r>
            <w:r>
              <w:t>e 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1"/>
              </w:rPr>
              <w:t>dera</w:t>
            </w:r>
            <w:r>
              <w:t>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accor</w:t>
            </w:r>
            <w:r>
              <w:rPr>
                <w:spacing w:val="-1"/>
              </w:rPr>
              <w:t>d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ly</w:t>
            </w:r>
          </w:p>
        </w:tc>
      </w:tr>
      <w:tr w:rsidR="008A72AF" w:rsidTr="008337C3">
        <w:trPr>
          <w:trHeight w:hRule="exact" w:val="1272"/>
        </w:trPr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:rsidR="008A72AF" w:rsidRDefault="00936869">
            <w:pPr>
              <w:ind w:left="463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ter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20" w:lineRule="exact"/>
              <w:ind w:left="4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O</w:t>
            </w:r>
            <w:r>
              <w:rPr>
                <w:b/>
              </w:rPr>
              <w:t>k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/>
        </w:tc>
      </w:tr>
      <w:tr w:rsidR="008A72AF" w:rsidTr="008337C3">
        <w:trPr>
          <w:trHeight w:hRule="exact" w:val="1272"/>
        </w:trPr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1" w:line="220" w:lineRule="exact"/>
              <w:ind w:left="463" w:right="19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?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proofErr w:type="gramEnd"/>
          </w:p>
          <w:p w:rsidR="008A72AF" w:rsidRDefault="00936869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20" w:lineRule="exact"/>
              <w:ind w:left="464"/>
            </w:pPr>
            <w:r>
              <w:rPr>
                <w:b/>
                <w:spacing w:val="1"/>
              </w:rPr>
              <w:t>O</w:t>
            </w:r>
            <w:r>
              <w:rPr>
                <w:b/>
              </w:rPr>
              <w:t>K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/>
        </w:tc>
      </w:tr>
      <w:tr w:rsidR="008A72AF" w:rsidTr="008337C3">
        <w:trPr>
          <w:trHeight w:hRule="exact" w:val="714"/>
        </w:trPr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1" w:line="220" w:lineRule="exact"/>
              <w:ind w:left="463" w:right="34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correct</w:t>
            </w:r>
            <w:r>
              <w:rPr>
                <w:b/>
              </w:rPr>
              <w:t>?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1" w:line="220" w:lineRule="exact"/>
              <w:ind w:left="104" w:right="559"/>
            </w:pPr>
            <w:r>
              <w:rPr>
                <w:spacing w:val="2"/>
              </w:rPr>
              <w:t>B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ic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no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l</w:t>
            </w:r>
            <w:r>
              <w:rPr>
                <w:spacing w:val="1"/>
              </w:rPr>
              <w:t>ed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f</w:t>
            </w:r>
            <w:r>
              <w:t>ic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en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ro</w:t>
            </w:r>
            <w:r>
              <w:t>m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t>t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1"/>
              </w:rPr>
              <w:t>g</w:t>
            </w:r>
            <w:r>
              <w:t>y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1"/>
              </w:rPr>
              <w:t xml:space="preserve"> 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ur</w:t>
            </w:r>
            <w:r>
              <w:rPr>
                <w:spacing w:val="-1"/>
              </w:rPr>
              <w:t>g</w:t>
            </w:r>
            <w: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p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t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t xml:space="preserve">w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cer</w:t>
            </w:r>
            <w:r>
              <w:rPr>
                <w:spacing w:val="-1"/>
              </w:rPr>
              <w:t>n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car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reco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enda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1" w:line="220" w:lineRule="exact"/>
              <w:ind w:left="102" w:right="2070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o</w:t>
            </w:r>
            <w:r>
              <w:t>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ll t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k</w:t>
            </w:r>
            <w:r>
              <w:t>e 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1"/>
              </w:rPr>
              <w:t>dera</w:t>
            </w:r>
            <w:r>
              <w:t>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accor</w:t>
            </w:r>
            <w:r>
              <w:rPr>
                <w:spacing w:val="-1"/>
              </w:rPr>
              <w:t>d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ly</w:t>
            </w:r>
          </w:p>
        </w:tc>
      </w:tr>
      <w:tr w:rsidR="008A72AF" w:rsidTr="008337C3">
        <w:trPr>
          <w:trHeight w:hRule="exact" w:val="713"/>
        </w:trPr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1"/>
              <w:ind w:left="463" w:right="378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ind w:left="104"/>
            </w:pPr>
            <w:r>
              <w:t>V</w:t>
            </w:r>
            <w:r>
              <w:rPr>
                <w:spacing w:val="1"/>
              </w:rPr>
              <w:t>er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n</w:t>
            </w:r>
            <w:r>
              <w:rPr>
                <w:spacing w:val="1"/>
              </w:rPr>
              <w:t>o</w:t>
            </w:r>
            <w:r>
              <w:t xml:space="preserve">t </w:t>
            </w:r>
            <w:r>
              <w:rPr>
                <w:spacing w:val="-1"/>
              </w:rPr>
              <w:t>su</w:t>
            </w:r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1"/>
              </w:rPr>
              <w:t>ab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ll</w:t>
            </w:r>
            <w:proofErr w:type="gramStart"/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.</w:t>
            </w:r>
            <w:r>
              <w:t>.</w:t>
            </w:r>
            <w:proofErr w:type="gramEnd"/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o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ub</w:t>
            </w:r>
            <w:r>
              <w:t>j</w:t>
            </w:r>
            <w:r>
              <w:rPr>
                <w:spacing w:val="1"/>
              </w:rPr>
              <w:t>ec</w:t>
            </w:r>
            <w:r>
              <w:t>t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/>
        </w:tc>
      </w:tr>
      <w:tr w:rsidR="008A72AF" w:rsidTr="008337C3">
        <w:trPr>
          <w:trHeight w:hRule="exact" w:val="700"/>
        </w:trPr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before="4" w:line="220" w:lineRule="exact"/>
              <w:ind w:left="463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age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qu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ind w:left="104"/>
            </w:pPr>
            <w:r>
              <w:rPr>
                <w:spacing w:val="1"/>
              </w:rPr>
              <w:t>E</w:t>
            </w:r>
            <w:r>
              <w:rPr>
                <w:spacing w:val="-1"/>
              </w:rPr>
              <w:t>ng</w:t>
            </w:r>
            <w:r>
              <w:t>l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t>l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gua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4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ec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/>
        </w:tc>
      </w:tr>
      <w:tr w:rsidR="008A72AF" w:rsidTr="008337C3">
        <w:trPr>
          <w:trHeight w:hRule="exact" w:val="1188"/>
        </w:trPr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20" w:lineRule="exact"/>
              <w:ind w:left="103"/>
            </w:pP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p</w:t>
            </w:r>
            <w:r>
              <w:rPr>
                <w:b/>
                <w:spacing w:val="1"/>
                <w:u w:val="single" w:color="000000"/>
              </w:rPr>
              <w:t>t</w:t>
            </w:r>
            <w:r>
              <w:rPr>
                <w:b/>
                <w:u w:val="single" w:color="000000"/>
              </w:rPr>
              <w:t>i</w:t>
            </w: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a</w:t>
            </w:r>
            <w:r>
              <w:rPr>
                <w:b/>
                <w:u w:val="single" w:color="000000"/>
              </w:rPr>
              <w:t>l/</w:t>
            </w:r>
            <w:r>
              <w:rPr>
                <w:b/>
                <w:spacing w:val="-1"/>
                <w:u w:val="single" w:color="000000"/>
              </w:rPr>
              <w:t>G</w:t>
            </w:r>
            <w:r>
              <w:rPr>
                <w:b/>
                <w:spacing w:val="1"/>
                <w:u w:val="single" w:color="000000"/>
              </w:rPr>
              <w:t>e</w:t>
            </w:r>
            <w:r>
              <w:rPr>
                <w:b/>
                <w:spacing w:val="2"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era</w:t>
            </w:r>
            <w:r>
              <w:rPr>
                <w:b/>
                <w:u w:val="single" w:color="000000"/>
              </w:rPr>
              <w:t>l</w:t>
            </w:r>
            <w:r>
              <w:rPr>
                <w:b/>
                <w:spacing w:val="-14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20" w:lineRule="exact"/>
              <w:ind w:left="10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upd</w:t>
            </w:r>
            <w:r>
              <w:rPr>
                <w:b/>
                <w:spacing w:val="1"/>
              </w:rPr>
              <w:t>ate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attr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at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wi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proofErr w:type="gramStart"/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.</w:t>
            </w:r>
            <w:r>
              <w:rPr>
                <w:b/>
              </w:rPr>
              <w:t>.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o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ul</w:t>
            </w:r>
          </w:p>
          <w:p w:rsidR="008A72AF" w:rsidRDefault="00936869">
            <w:pPr>
              <w:ind w:left="104" w:right="174"/>
            </w:pPr>
            <w:r>
              <w:t>N</w:t>
            </w:r>
            <w:r>
              <w:rPr>
                <w:spacing w:val="1"/>
              </w:rPr>
              <w:t>eed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a l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pda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no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l</w:t>
            </w:r>
            <w:r>
              <w:rPr>
                <w:spacing w:val="1"/>
              </w:rPr>
              <w:t>ed</w:t>
            </w:r>
            <w:r>
              <w:rPr>
                <w:spacing w:val="-1"/>
              </w:rPr>
              <w:t>g</w:t>
            </w:r>
            <w:r>
              <w:t>e</w:t>
            </w:r>
            <w:proofErr w:type="gramStart"/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.</w:t>
            </w:r>
            <w:r>
              <w:t>.</w:t>
            </w:r>
            <w:proofErr w:type="gramEnd"/>
            <w:r>
              <w:t xml:space="preserve"> </w:t>
            </w:r>
            <w:r>
              <w:rPr>
                <w:spacing w:val="1"/>
              </w:rPr>
              <w:t>cor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ed</w:t>
            </w:r>
            <w: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3"/>
              </w:rPr>
              <w:t xml:space="preserve"> </w:t>
            </w:r>
            <w:proofErr w:type="gramStart"/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on.</w:t>
            </w:r>
            <w:r>
              <w:t>.</w:t>
            </w:r>
            <w:proofErr w:type="gramEnd"/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1"/>
              </w:rPr>
              <w:t>h</w:t>
            </w:r>
            <w:r>
              <w:rPr>
                <w:spacing w:val="1"/>
              </w:rPr>
              <w:t>ae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t>t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g</w:t>
            </w:r>
            <w:r>
              <w:t>i</w:t>
            </w:r>
            <w:r>
              <w:rPr>
                <w:spacing w:val="2"/>
              </w:rPr>
              <w:t>s</w:t>
            </w:r>
            <w:r>
              <w:t>t</w:t>
            </w:r>
            <w:proofErr w:type="spellEnd"/>
            <w:r>
              <w:rPr>
                <w:spacing w:val="40"/>
              </w:rPr>
              <w:t xml:space="preserve"> </w:t>
            </w:r>
            <w:r>
              <w:rPr>
                <w:spacing w:val="1"/>
              </w:rPr>
              <w:t>prec</w:t>
            </w:r>
            <w:r>
              <w:t>i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rea</w:t>
            </w:r>
            <w:r>
              <w:t>t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appr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ac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x</w:t>
            </w:r>
            <w:r>
              <w:rPr>
                <w:spacing w:val="1"/>
              </w:rPr>
              <w:t>per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rgeo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cer</w:t>
            </w:r>
            <w:r>
              <w:rPr>
                <w:spacing w:val="-1"/>
              </w:rPr>
              <w:t>n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appr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ac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1"/>
              </w:rPr>
              <w:t xml:space="preserve"> rec</w:t>
            </w:r>
            <w:r>
              <w:rPr>
                <w:spacing w:val="-1"/>
              </w:rPr>
              <w:t>omm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nda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repo</w:t>
            </w:r>
            <w:r>
              <w:rPr>
                <w:spacing w:val="-1"/>
              </w:rPr>
              <w:t>r</w:t>
            </w:r>
            <w:r>
              <w:t>t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/>
        </w:tc>
      </w:tr>
    </w:tbl>
    <w:p w:rsidR="008A72AF" w:rsidRDefault="008A72AF">
      <w:pPr>
        <w:sectPr w:rsidR="008A72AF">
          <w:headerReference w:type="default" r:id="rId8"/>
          <w:footerReference w:type="default" r:id="rId9"/>
          <w:pgSz w:w="23820" w:h="16840" w:orient="landscape"/>
          <w:pgMar w:top="1540" w:right="1220" w:bottom="280" w:left="1220" w:header="1307" w:footer="685" w:gutter="0"/>
          <w:cols w:space="720"/>
        </w:sectPr>
      </w:pPr>
    </w:p>
    <w:p w:rsidR="008A72AF" w:rsidRDefault="008A72AF">
      <w:pPr>
        <w:spacing w:before="1" w:line="100" w:lineRule="exact"/>
        <w:rPr>
          <w:sz w:val="11"/>
          <w:szCs w:val="11"/>
        </w:rPr>
      </w:pPr>
    </w:p>
    <w:p w:rsidR="008A72AF" w:rsidRDefault="008A72AF">
      <w:pPr>
        <w:spacing w:line="200" w:lineRule="exact"/>
      </w:pPr>
    </w:p>
    <w:p w:rsidR="008A72AF" w:rsidRDefault="008A72AF">
      <w:pPr>
        <w:spacing w:line="200" w:lineRule="exact"/>
      </w:pPr>
    </w:p>
    <w:p w:rsidR="008A72AF" w:rsidRDefault="008A72AF">
      <w:pPr>
        <w:spacing w:line="200" w:lineRule="exact"/>
      </w:pPr>
    </w:p>
    <w:p w:rsidR="008A72AF" w:rsidRDefault="00936869">
      <w:pPr>
        <w:spacing w:before="33"/>
        <w:ind w:left="220"/>
      </w:pPr>
      <w:r>
        <w:pict>
          <v:group id="_x0000_s1026" style="position:absolute;left:0;text-align:left;margin-left:71.5pt;margin-top:.35pt;width:41.55pt;height:14.05pt;z-index:-251656704;mso-position-horizontal-relative:page" coordorigin="1430,7" coordsize="831,281">
            <v:shape id="_x0000_s1031" style="position:absolute;left:1440;top:33;width:544;height:229" coordorigin="1440,33" coordsize="544,229" path="m1440,33r544,l1984,262r-544,l1440,33xe" fillcolor="yellow" stroked="f">
              <v:path arrowok="t"/>
            </v:shape>
            <v:shape id="_x0000_s1030" style="position:absolute;left:1983;top:33;width:52;height:229" coordorigin="1983,33" coordsize="52,229" path="m1983,33r52,l2035,262r-52,l1983,33xe" fillcolor="yellow" stroked="f">
              <v:path arrowok="t"/>
            </v:shape>
            <v:shape id="_x0000_s1029" style="position:absolute;left:2033;top:33;width:52;height:229" coordorigin="2033,33" coordsize="52,229" path="m2033,33r52,l2085,262r-52,l2033,33xe" fillcolor="yellow" stroked="f">
              <v:path arrowok="t"/>
            </v:shape>
            <v:shape id="_x0000_s1028" style="position:absolute;left:2084;top:33;width:167;height:229" coordorigin="2084,33" coordsize="167,229" path="m2084,33r167,l2251,262r-167,l2084,33xe" fillcolor="yellow" stroked="f">
              <v:path arrowok="t"/>
            </v:shape>
            <v:shape id="_x0000_s1027" style="position:absolute;left:1440;top:250;width:811;height:0" coordorigin="1440,250" coordsize="811,0" path="m1440,250r811,e" filled="f" strokeweight=".96pt">
              <v:path arrowok="t"/>
            </v:shape>
            <w10:wrap anchorx="page"/>
          </v:group>
        </w:pict>
      </w:r>
      <w:r>
        <w:rPr>
          <w:b/>
          <w:spacing w:val="1"/>
        </w:rPr>
        <w:t>P</w:t>
      </w:r>
      <w:r>
        <w:rPr>
          <w:b/>
        </w:rPr>
        <w:t>ART</w:t>
      </w:r>
      <w:r>
        <w:rPr>
          <w:b/>
          <w:spacing w:val="45"/>
        </w:rPr>
        <w:t xml:space="preserve"> </w:t>
      </w:r>
      <w:r>
        <w:rPr>
          <w:b/>
          <w:spacing w:val="1"/>
        </w:rPr>
        <w:t>2</w:t>
      </w:r>
      <w:r>
        <w:rPr>
          <w:b/>
        </w:rPr>
        <w:t>:</w:t>
      </w:r>
    </w:p>
    <w:p w:rsidR="008A72AF" w:rsidRDefault="008A72AF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3"/>
        <w:gridCol w:w="8642"/>
        <w:gridCol w:w="5685"/>
      </w:tblGrid>
      <w:tr w:rsidR="008A72AF">
        <w:trPr>
          <w:trHeight w:hRule="exact" w:val="945"/>
        </w:trPr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/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ind w:left="103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936869">
            <w:pPr>
              <w:spacing w:line="252" w:lineRule="auto"/>
              <w:ind w:left="1" w:right="54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  <w:r>
              <w:rPr>
                <w:b/>
                <w:spacing w:val="-5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anda</w:t>
            </w:r>
            <w:r>
              <w:t>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eedbac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ere</w:t>
            </w:r>
            <w:r>
              <w:t>)</w:t>
            </w:r>
          </w:p>
        </w:tc>
      </w:tr>
      <w:tr w:rsidR="008A72AF">
        <w:trPr>
          <w:trHeight w:hRule="exact" w:val="930"/>
        </w:trPr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>
            <w:pPr>
              <w:spacing w:before="8" w:line="220" w:lineRule="exact"/>
              <w:rPr>
                <w:sz w:val="22"/>
                <w:szCs w:val="22"/>
              </w:rPr>
            </w:pPr>
          </w:p>
          <w:p w:rsidR="008A72AF" w:rsidRDefault="00936869">
            <w:pPr>
              <w:ind w:left="103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>
            <w:pPr>
              <w:spacing w:before="3" w:line="100" w:lineRule="exact"/>
              <w:rPr>
                <w:sz w:val="11"/>
                <w:szCs w:val="11"/>
              </w:rPr>
            </w:pPr>
          </w:p>
          <w:p w:rsidR="008A72AF" w:rsidRDefault="00936869">
            <w:pPr>
              <w:ind w:left="103"/>
            </w:pPr>
            <w:r>
              <w:rPr>
                <w:i/>
                <w:spacing w:val="-1"/>
                <w:u w:val="single" w:color="000000"/>
              </w:rPr>
              <w:t>(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ye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,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proofErr w:type="gramStart"/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proofErr w:type="gramEnd"/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1"/>
                <w:u w:val="single" w:color="000000"/>
              </w:rPr>
              <w:t>ea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spacing w:val="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e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ca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-1"/>
                <w:u w:val="single" w:color="000000"/>
              </w:rPr>
              <w:t>ss</w:t>
            </w:r>
            <w:r>
              <w:rPr>
                <w:i/>
                <w:spacing w:val="1"/>
                <w:u w:val="single" w:color="000000"/>
              </w:rPr>
              <w:t>ue</w:t>
            </w:r>
            <w:r>
              <w:rPr>
                <w:i/>
                <w:u w:val="single" w:color="000000"/>
              </w:rPr>
              <w:t>s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he</w:t>
            </w:r>
            <w:r>
              <w:rPr>
                <w:i/>
                <w:spacing w:val="-1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de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:rsidR="008A72AF" w:rsidRDefault="008A72AF">
            <w:pPr>
              <w:spacing w:before="8" w:line="220" w:lineRule="exact"/>
              <w:rPr>
                <w:sz w:val="22"/>
                <w:szCs w:val="22"/>
              </w:rPr>
            </w:pPr>
          </w:p>
          <w:p w:rsidR="008A72AF" w:rsidRDefault="00936869">
            <w:pPr>
              <w:ind w:left="103"/>
            </w:pPr>
            <w:r>
              <w:rPr>
                <w:spacing w:val="1"/>
              </w:rPr>
              <w:t>o</w:t>
            </w:r>
            <w:r>
              <w:t>k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AF" w:rsidRDefault="008A72AF">
            <w:pPr>
              <w:spacing w:before="8" w:line="220" w:lineRule="exact"/>
              <w:rPr>
                <w:sz w:val="22"/>
                <w:szCs w:val="22"/>
              </w:rPr>
            </w:pPr>
          </w:p>
          <w:p w:rsidR="008A72AF" w:rsidRDefault="00936869">
            <w:pPr>
              <w:ind w:left="200"/>
            </w:pPr>
            <w:r>
              <w:rPr>
                <w:b/>
              </w:rPr>
              <w:t xml:space="preserve">no 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t</w:t>
            </w:r>
          </w:p>
        </w:tc>
      </w:tr>
    </w:tbl>
    <w:p w:rsidR="00936869" w:rsidRDefault="00936869"/>
    <w:sectPr w:rsidR="00936869">
      <w:pgSz w:w="23820" w:h="16840" w:orient="landscape"/>
      <w:pgMar w:top="1540" w:right="1220" w:bottom="280" w:left="1220" w:header="1307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869" w:rsidRDefault="00936869">
      <w:r>
        <w:separator/>
      </w:r>
    </w:p>
  </w:endnote>
  <w:endnote w:type="continuationSeparator" w:id="0">
    <w:p w:rsidR="00936869" w:rsidRDefault="0093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72AF" w:rsidRDefault="00936869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7pt;width:52.1pt;height:10.05pt;z-index:-251659776;mso-position-horizontal-relative:page;mso-position-vertical-relative:page" filled="f" stroked="f">
          <v:textbox inset="0,0,0,0">
            <w:txbxContent>
              <w:p w:rsidR="008A72AF" w:rsidRDefault="0093686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pt;margin-top:796.7pt;width:55.7pt;height:10.05pt;z-index:-251658752;mso-position-horizontal-relative:page;mso-position-vertical-relative:page" filled="f" stroked="f">
          <v:textbox inset="0,0,0,0">
            <w:txbxContent>
              <w:p w:rsidR="008A72AF" w:rsidRDefault="0093686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6pt;margin-top:796.7pt;width:67.85pt;height:10.05pt;z-index:-251657728;mso-position-horizontal-relative:page;mso-position-vertical-relative:page" filled="f" stroked="f">
          <v:textbox inset="0,0,0,0">
            <w:txbxContent>
              <w:p w:rsidR="008A72AF" w:rsidRDefault="0093686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prov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pt;margin-top:796.7pt;width:80.3pt;height:10.05pt;z-index:-251656704;mso-position-horizontal-relative:page;mso-position-vertical-relative:page" filled="f" stroked="f">
          <v:textbox inset="0,0,0,0">
            <w:txbxContent>
              <w:p w:rsidR="008A72AF" w:rsidRDefault="0093686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869" w:rsidRDefault="00936869">
      <w:r>
        <w:separator/>
      </w:r>
    </w:p>
  </w:footnote>
  <w:footnote w:type="continuationSeparator" w:id="0">
    <w:p w:rsidR="00936869" w:rsidRDefault="00936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72AF" w:rsidRDefault="00936869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6.65pt;height:14pt;z-index:-251660800;mso-position-horizontal-relative:page;mso-position-vertical-relative:page" filled="f" stroked="f">
          <v:textbox inset="0,0,0,0">
            <w:txbxContent>
              <w:p w:rsidR="008A72AF" w:rsidRDefault="00936869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542BB9"/>
    <w:multiLevelType w:val="multilevel"/>
    <w:tmpl w:val="137CD1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2AF"/>
    <w:rsid w:val="008337C3"/>
    <w:rsid w:val="008A72AF"/>
    <w:rsid w:val="0093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F65B17C5-E252-4420-9E24-61B70C2B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s.com/index.php/AJ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2025-10-21T06:11:00Z</dcterms:created>
  <dcterms:modified xsi:type="dcterms:W3CDTF">2025-10-21T06:15:00Z</dcterms:modified>
</cp:coreProperties>
</file>