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1651" w:rsidRPr="00B2078C" w:rsidRDefault="00BF1651">
      <w:pPr>
        <w:spacing w:line="200" w:lineRule="exact"/>
        <w:rPr>
          <w:rFonts w:ascii="Arial" w:hAnsi="Arial" w:cs="Arial"/>
        </w:rPr>
      </w:pPr>
    </w:p>
    <w:p w:rsidR="00BF1651" w:rsidRPr="00B2078C" w:rsidRDefault="00BF1651">
      <w:pPr>
        <w:spacing w:line="200" w:lineRule="exact"/>
        <w:rPr>
          <w:rFonts w:ascii="Arial" w:hAnsi="Arial" w:cs="Arial"/>
        </w:rPr>
      </w:pPr>
    </w:p>
    <w:p w:rsidR="00BF1651" w:rsidRPr="00B2078C" w:rsidRDefault="00BF1651">
      <w:pPr>
        <w:spacing w:before="1" w:line="200" w:lineRule="exact"/>
        <w:rPr>
          <w:rFonts w:ascii="Arial" w:hAnsi="Arial" w:cs="Arial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71"/>
      </w:tblGrid>
      <w:tr w:rsidR="00BF1651" w:rsidRPr="00B2078C">
        <w:trPr>
          <w:trHeight w:hRule="exact" w:val="30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51" w:rsidRPr="00B2078C" w:rsidRDefault="00CA3D79">
            <w:pPr>
              <w:spacing w:before="5"/>
              <w:ind w:left="90"/>
              <w:rPr>
                <w:rFonts w:ascii="Arial" w:eastAsia="Arial" w:hAnsi="Arial" w:cs="Arial"/>
              </w:rPr>
            </w:pPr>
            <w:r w:rsidRPr="00B2078C">
              <w:rPr>
                <w:rFonts w:ascii="Arial" w:eastAsia="Arial" w:hAnsi="Arial" w:cs="Arial"/>
              </w:rPr>
              <w:t>J</w:t>
            </w:r>
            <w:r w:rsidRPr="00B2078C">
              <w:rPr>
                <w:rFonts w:ascii="Arial" w:eastAsia="Arial" w:hAnsi="Arial" w:cs="Arial"/>
                <w:spacing w:val="1"/>
              </w:rPr>
              <w:t>ourna</w:t>
            </w:r>
            <w:r w:rsidRPr="00B2078C">
              <w:rPr>
                <w:rFonts w:ascii="Arial" w:eastAsia="Arial" w:hAnsi="Arial" w:cs="Arial"/>
              </w:rPr>
              <w:t>l N</w:t>
            </w:r>
            <w:r w:rsidRPr="00B2078C">
              <w:rPr>
                <w:rFonts w:ascii="Arial" w:eastAsia="Arial" w:hAnsi="Arial" w:cs="Arial"/>
                <w:spacing w:val="-4"/>
              </w:rPr>
              <w:t>a</w:t>
            </w:r>
            <w:r w:rsidRPr="00B2078C">
              <w:rPr>
                <w:rFonts w:ascii="Arial" w:eastAsia="Arial" w:hAnsi="Arial" w:cs="Arial"/>
                <w:spacing w:val="1"/>
              </w:rPr>
              <w:t>me</w:t>
            </w:r>
            <w:r w:rsidRPr="00B2078C"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51" w:rsidRPr="00B2078C" w:rsidRDefault="007125D1">
            <w:pPr>
              <w:spacing w:before="33"/>
              <w:ind w:left="103"/>
              <w:rPr>
                <w:rFonts w:ascii="Arial" w:eastAsia="Arial" w:hAnsi="Arial" w:cs="Arial"/>
              </w:rPr>
            </w:pPr>
            <w:hyperlink r:id="rId7">
              <w:r w:rsidR="00CA3D79" w:rsidRPr="00B2078C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As</w:t>
              </w:r>
              <w:r w:rsidR="00CA3D79" w:rsidRPr="00B2078C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ia</w:t>
              </w:r>
              <w:r w:rsidR="00CA3D79" w:rsidRPr="00B2078C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 w:rsidR="00CA3D79" w:rsidRPr="00B2078C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 xml:space="preserve"> </w:t>
              </w:r>
              <w:r w:rsidR="00CA3D79" w:rsidRPr="00B2078C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>J</w:t>
              </w:r>
              <w:r w:rsidR="00CA3D79" w:rsidRPr="00B2078C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ou</w:t>
              </w:r>
              <w:r w:rsidR="00CA3D79" w:rsidRPr="00B2078C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r</w:t>
              </w:r>
              <w:r w:rsidR="00CA3D79" w:rsidRPr="00B2078C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n</w:t>
              </w:r>
              <w:r w:rsidR="00CA3D79" w:rsidRPr="00B2078C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a</w:t>
              </w:r>
              <w:r w:rsidR="00CA3D79" w:rsidRPr="00B2078C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r w:rsidR="00CA3D79" w:rsidRPr="00B2078C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 xml:space="preserve"> </w:t>
              </w:r>
              <w:r w:rsidR="00CA3D79" w:rsidRPr="00B2078C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o</w:t>
              </w:r>
              <w:r w:rsidR="00CA3D79" w:rsidRPr="00B2078C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f</w:t>
              </w:r>
              <w:r w:rsidR="00CA3D79" w:rsidRPr="00B2078C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 xml:space="preserve"> </w:t>
              </w:r>
              <w:r w:rsidR="00CA3D79" w:rsidRPr="00B2078C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B</w:t>
              </w:r>
              <w:r w:rsidR="00CA3D79" w:rsidRPr="00B2078C">
                <w:rPr>
                  <w:rFonts w:ascii="Arial" w:eastAsia="Arial" w:hAnsi="Arial" w:cs="Arial"/>
                  <w:b/>
                  <w:color w:val="0000FF"/>
                  <w:spacing w:val="-4"/>
                  <w:u w:val="thick" w:color="0000FF"/>
                </w:rPr>
                <w:t>i</w:t>
              </w:r>
              <w:r w:rsidR="00CA3D79" w:rsidRPr="00B2078C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o</w:t>
              </w:r>
              <w:r w:rsidR="00CA3D79" w:rsidRPr="00B2078C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 w:rsidR="00CA3D79" w:rsidRPr="00B2078C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>e</w:t>
              </w:r>
              <w:r w:rsidR="00CA3D79" w:rsidRPr="00B2078C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c</w:t>
              </w:r>
              <w:r w:rsidR="00CA3D79" w:rsidRPr="00B2078C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h</w:t>
              </w:r>
              <w:r w:rsidR="00CA3D79" w:rsidRPr="00B2078C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n</w:t>
              </w:r>
              <w:r w:rsidR="00CA3D79" w:rsidRPr="00B2078C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o</w:t>
              </w:r>
              <w:r w:rsidR="00CA3D79" w:rsidRPr="00B2078C">
                <w:rPr>
                  <w:rFonts w:ascii="Arial" w:eastAsia="Arial" w:hAnsi="Arial" w:cs="Arial"/>
                  <w:b/>
                  <w:color w:val="0000FF"/>
                  <w:spacing w:val="-4"/>
                  <w:u w:val="thick" w:color="0000FF"/>
                </w:rPr>
                <w:t>l</w:t>
              </w:r>
              <w:r w:rsidR="00CA3D79" w:rsidRPr="00B2078C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og</w:t>
              </w:r>
              <w:r w:rsidR="00CA3D79" w:rsidRPr="00B2078C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y</w:t>
              </w:r>
              <w:r w:rsidR="00CA3D79" w:rsidRPr="00B2078C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 xml:space="preserve"> </w:t>
              </w:r>
              <w:r w:rsidR="00CA3D79" w:rsidRPr="00B2078C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a</w:t>
              </w:r>
              <w:r w:rsidR="00CA3D79" w:rsidRPr="00B2078C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n</w:t>
              </w:r>
              <w:r w:rsidR="00CA3D79" w:rsidRPr="00B2078C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d</w:t>
              </w:r>
              <w:r w:rsidR="00CA3D79" w:rsidRPr="00B2078C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 xml:space="preserve"> </w:t>
              </w:r>
              <w:r w:rsidR="00CA3D79" w:rsidRPr="00B2078C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B</w:t>
              </w:r>
              <w:r w:rsidR="00CA3D79" w:rsidRPr="00B2078C">
                <w:rPr>
                  <w:rFonts w:ascii="Arial" w:eastAsia="Arial" w:hAnsi="Arial" w:cs="Arial"/>
                  <w:b/>
                  <w:color w:val="0000FF"/>
                  <w:spacing w:val="-4"/>
                  <w:u w:val="thick" w:color="0000FF"/>
                </w:rPr>
                <w:t>i</w:t>
              </w:r>
              <w:r w:rsidR="00CA3D79" w:rsidRPr="00B2078C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o</w:t>
              </w:r>
              <w:r w:rsidR="00CA3D79" w:rsidRPr="00B2078C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r</w:t>
              </w:r>
              <w:r w:rsidR="00CA3D79" w:rsidRPr="00B2078C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>e</w:t>
              </w:r>
              <w:r w:rsidR="00CA3D79" w:rsidRPr="00B2078C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s</w:t>
              </w:r>
              <w:r w:rsidR="00CA3D79" w:rsidRPr="00B2078C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ou</w:t>
              </w:r>
              <w:r w:rsidR="00CA3D79" w:rsidRPr="00B2078C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r</w:t>
              </w:r>
              <w:r w:rsidR="00CA3D79" w:rsidRPr="00B2078C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c</w:t>
              </w:r>
              <w:r w:rsidR="00CA3D79" w:rsidRPr="00B2078C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  <w:r w:rsidR="00CA3D79" w:rsidRPr="00B2078C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 xml:space="preserve"> </w:t>
              </w:r>
              <w:r w:rsidR="00CA3D79" w:rsidRPr="00B2078C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T</w:t>
              </w:r>
              <w:r w:rsidR="00CA3D79" w:rsidRPr="00B2078C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ec</w:t>
              </w:r>
              <w:r w:rsidR="00CA3D79" w:rsidRPr="00B2078C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h</w:t>
              </w:r>
              <w:r w:rsidR="00CA3D79" w:rsidRPr="00B2078C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no</w:t>
              </w:r>
              <w:r w:rsidR="00CA3D79" w:rsidRPr="00B2078C">
                <w:rPr>
                  <w:rFonts w:ascii="Arial" w:eastAsia="Arial" w:hAnsi="Arial" w:cs="Arial"/>
                  <w:b/>
                  <w:color w:val="0000FF"/>
                  <w:spacing w:val="-4"/>
                  <w:u w:val="thick" w:color="0000FF"/>
                </w:rPr>
                <w:t>l</w:t>
              </w:r>
              <w:r w:rsidR="00CA3D79" w:rsidRPr="00B2078C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og</w:t>
              </w:r>
              <w:r w:rsidR="00CA3D79" w:rsidRPr="00B2078C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y</w:t>
              </w:r>
            </w:hyperlink>
          </w:p>
        </w:tc>
      </w:tr>
      <w:tr w:rsidR="00BF1651" w:rsidRPr="00B2078C">
        <w:trPr>
          <w:trHeight w:hRule="exact" w:val="302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51" w:rsidRPr="00B2078C" w:rsidRDefault="00CA3D79">
            <w:pPr>
              <w:spacing w:before="5"/>
              <w:ind w:left="90"/>
              <w:rPr>
                <w:rFonts w:ascii="Arial" w:eastAsia="Arial" w:hAnsi="Arial" w:cs="Arial"/>
              </w:rPr>
            </w:pPr>
            <w:r w:rsidRPr="00B2078C">
              <w:rPr>
                <w:rFonts w:ascii="Arial" w:eastAsia="Arial" w:hAnsi="Arial" w:cs="Arial"/>
                <w:spacing w:val="1"/>
              </w:rPr>
              <w:t>Manu</w:t>
            </w:r>
            <w:r w:rsidRPr="00B2078C">
              <w:rPr>
                <w:rFonts w:ascii="Arial" w:eastAsia="Arial" w:hAnsi="Arial" w:cs="Arial"/>
              </w:rPr>
              <w:t>sc</w:t>
            </w:r>
            <w:r w:rsidRPr="00B2078C">
              <w:rPr>
                <w:rFonts w:ascii="Arial" w:eastAsia="Arial" w:hAnsi="Arial" w:cs="Arial"/>
                <w:spacing w:val="1"/>
              </w:rPr>
              <w:t>r</w:t>
            </w:r>
            <w:r w:rsidRPr="00B2078C">
              <w:rPr>
                <w:rFonts w:ascii="Arial" w:eastAsia="Arial" w:hAnsi="Arial" w:cs="Arial"/>
              </w:rPr>
              <w:t>ipt</w:t>
            </w:r>
            <w:r w:rsidRPr="00B2078C">
              <w:rPr>
                <w:rFonts w:ascii="Arial" w:eastAsia="Arial" w:hAnsi="Arial" w:cs="Arial"/>
                <w:spacing w:val="-3"/>
              </w:rPr>
              <w:t xml:space="preserve"> </w:t>
            </w:r>
            <w:r w:rsidRPr="00B2078C">
              <w:rPr>
                <w:rFonts w:ascii="Arial" w:eastAsia="Arial" w:hAnsi="Arial" w:cs="Arial"/>
              </w:rPr>
              <w:t>N</w:t>
            </w:r>
            <w:r w:rsidRPr="00B2078C">
              <w:rPr>
                <w:rFonts w:ascii="Arial" w:eastAsia="Arial" w:hAnsi="Arial" w:cs="Arial"/>
                <w:spacing w:val="1"/>
              </w:rPr>
              <w:t>umb</w:t>
            </w:r>
            <w:r w:rsidRPr="00B2078C">
              <w:rPr>
                <w:rFonts w:ascii="Arial" w:eastAsia="Arial" w:hAnsi="Arial" w:cs="Arial"/>
                <w:spacing w:val="-3"/>
              </w:rPr>
              <w:t>e</w:t>
            </w:r>
            <w:r w:rsidRPr="00B2078C">
              <w:rPr>
                <w:rFonts w:ascii="Arial" w:eastAsia="Arial" w:hAnsi="Arial" w:cs="Arial"/>
                <w:spacing w:val="1"/>
              </w:rPr>
              <w:t>r</w:t>
            </w:r>
            <w:r w:rsidRPr="00B2078C"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51" w:rsidRPr="00B2078C" w:rsidRDefault="00CA3D79">
            <w:pPr>
              <w:spacing w:before="33"/>
              <w:ind w:left="103"/>
              <w:rPr>
                <w:rFonts w:ascii="Arial" w:eastAsia="Arial" w:hAnsi="Arial" w:cs="Arial"/>
              </w:rPr>
            </w:pPr>
            <w:r w:rsidRPr="00B2078C">
              <w:rPr>
                <w:rFonts w:ascii="Arial" w:eastAsia="Arial" w:hAnsi="Arial" w:cs="Arial"/>
                <w:b/>
                <w:spacing w:val="-3"/>
              </w:rPr>
              <w:t>M</w:t>
            </w:r>
            <w:r w:rsidRPr="00B2078C">
              <w:rPr>
                <w:rFonts w:ascii="Arial" w:eastAsia="Arial" w:hAnsi="Arial" w:cs="Arial"/>
                <w:b/>
                <w:spacing w:val="1"/>
              </w:rPr>
              <w:t>s_</w:t>
            </w:r>
            <w:r w:rsidRPr="00B2078C">
              <w:rPr>
                <w:rFonts w:ascii="Arial" w:eastAsia="Arial" w:hAnsi="Arial" w:cs="Arial"/>
                <w:b/>
              </w:rPr>
              <w:t>AJB2</w:t>
            </w:r>
            <w:r w:rsidRPr="00B2078C">
              <w:rPr>
                <w:rFonts w:ascii="Arial" w:eastAsia="Arial" w:hAnsi="Arial" w:cs="Arial"/>
                <w:b/>
                <w:spacing w:val="2"/>
              </w:rPr>
              <w:t>T</w:t>
            </w:r>
            <w:r w:rsidRPr="00B2078C">
              <w:rPr>
                <w:rFonts w:ascii="Arial" w:eastAsia="Arial" w:hAnsi="Arial" w:cs="Arial"/>
                <w:b/>
                <w:spacing w:val="1"/>
              </w:rPr>
              <w:t>_145</w:t>
            </w:r>
            <w:r w:rsidRPr="00B2078C">
              <w:rPr>
                <w:rFonts w:ascii="Arial" w:eastAsia="Arial" w:hAnsi="Arial" w:cs="Arial"/>
                <w:b/>
                <w:spacing w:val="-3"/>
              </w:rPr>
              <w:t>5</w:t>
            </w:r>
            <w:r w:rsidRPr="00B2078C">
              <w:rPr>
                <w:rFonts w:ascii="Arial" w:eastAsia="Arial" w:hAnsi="Arial" w:cs="Arial"/>
                <w:b/>
                <w:spacing w:val="1"/>
              </w:rPr>
              <w:t>7</w:t>
            </w:r>
            <w:r w:rsidRPr="00B2078C">
              <w:rPr>
                <w:rFonts w:ascii="Arial" w:eastAsia="Arial" w:hAnsi="Arial" w:cs="Arial"/>
                <w:b/>
              </w:rPr>
              <w:t>0</w:t>
            </w:r>
          </w:p>
        </w:tc>
      </w:tr>
      <w:tr w:rsidR="00BF1651" w:rsidRPr="00B2078C">
        <w:trPr>
          <w:trHeight w:hRule="exact" w:val="66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51" w:rsidRPr="00B2078C" w:rsidRDefault="00CA3D79">
            <w:pPr>
              <w:spacing w:before="3"/>
              <w:ind w:left="90"/>
              <w:rPr>
                <w:rFonts w:ascii="Arial" w:eastAsia="Arial" w:hAnsi="Arial" w:cs="Arial"/>
              </w:rPr>
            </w:pPr>
            <w:r w:rsidRPr="00B2078C">
              <w:rPr>
                <w:rFonts w:ascii="Arial" w:eastAsia="Arial" w:hAnsi="Arial" w:cs="Arial"/>
                <w:spacing w:val="2"/>
              </w:rPr>
              <w:t>T</w:t>
            </w:r>
            <w:r w:rsidRPr="00B2078C">
              <w:rPr>
                <w:rFonts w:ascii="Arial" w:eastAsia="Arial" w:hAnsi="Arial" w:cs="Arial"/>
              </w:rPr>
              <w:t>itle</w:t>
            </w:r>
            <w:r w:rsidRPr="00B2078C">
              <w:rPr>
                <w:rFonts w:ascii="Arial" w:eastAsia="Arial" w:hAnsi="Arial" w:cs="Arial"/>
                <w:spacing w:val="1"/>
              </w:rPr>
              <w:t xml:space="preserve"> o</w:t>
            </w:r>
            <w:r w:rsidRPr="00B2078C">
              <w:rPr>
                <w:rFonts w:ascii="Arial" w:eastAsia="Arial" w:hAnsi="Arial" w:cs="Arial"/>
              </w:rPr>
              <w:t>f</w:t>
            </w:r>
            <w:r w:rsidRPr="00B2078C">
              <w:rPr>
                <w:rFonts w:ascii="Arial" w:eastAsia="Arial" w:hAnsi="Arial" w:cs="Arial"/>
                <w:spacing w:val="1"/>
              </w:rPr>
              <w:t xml:space="preserve"> </w:t>
            </w:r>
            <w:r w:rsidRPr="00B2078C">
              <w:rPr>
                <w:rFonts w:ascii="Arial" w:eastAsia="Arial" w:hAnsi="Arial" w:cs="Arial"/>
              </w:rPr>
              <w:t>t</w:t>
            </w:r>
            <w:r w:rsidRPr="00B2078C">
              <w:rPr>
                <w:rFonts w:ascii="Arial" w:eastAsia="Arial" w:hAnsi="Arial" w:cs="Arial"/>
                <w:spacing w:val="-3"/>
              </w:rPr>
              <w:t>h</w:t>
            </w:r>
            <w:r w:rsidRPr="00B2078C">
              <w:rPr>
                <w:rFonts w:ascii="Arial" w:eastAsia="Arial" w:hAnsi="Arial" w:cs="Arial"/>
              </w:rPr>
              <w:t>e</w:t>
            </w:r>
            <w:r w:rsidRPr="00B2078C">
              <w:rPr>
                <w:rFonts w:ascii="Arial" w:eastAsia="Arial" w:hAnsi="Arial" w:cs="Arial"/>
                <w:spacing w:val="1"/>
              </w:rPr>
              <w:t xml:space="preserve"> </w:t>
            </w:r>
            <w:r w:rsidRPr="00B2078C">
              <w:rPr>
                <w:rFonts w:ascii="Arial" w:eastAsia="Arial" w:hAnsi="Arial" w:cs="Arial"/>
                <w:spacing w:val="2"/>
              </w:rPr>
              <w:t>M</w:t>
            </w:r>
            <w:r w:rsidRPr="00B2078C">
              <w:rPr>
                <w:rFonts w:ascii="Arial" w:eastAsia="Arial" w:hAnsi="Arial" w:cs="Arial"/>
                <w:spacing w:val="1"/>
              </w:rPr>
              <w:t>a</w:t>
            </w:r>
            <w:r w:rsidRPr="00B2078C">
              <w:rPr>
                <w:rFonts w:ascii="Arial" w:eastAsia="Arial" w:hAnsi="Arial" w:cs="Arial"/>
                <w:spacing w:val="-3"/>
              </w:rPr>
              <w:t>n</w:t>
            </w:r>
            <w:r w:rsidRPr="00B2078C">
              <w:rPr>
                <w:rFonts w:ascii="Arial" w:eastAsia="Arial" w:hAnsi="Arial" w:cs="Arial"/>
                <w:spacing w:val="1"/>
              </w:rPr>
              <w:t>u</w:t>
            </w:r>
            <w:r w:rsidRPr="00B2078C">
              <w:rPr>
                <w:rFonts w:ascii="Arial" w:eastAsia="Arial" w:hAnsi="Arial" w:cs="Arial"/>
              </w:rPr>
              <w:t>sc</w:t>
            </w:r>
            <w:r w:rsidRPr="00B2078C">
              <w:rPr>
                <w:rFonts w:ascii="Arial" w:eastAsia="Arial" w:hAnsi="Arial" w:cs="Arial"/>
                <w:spacing w:val="1"/>
              </w:rPr>
              <w:t>r</w:t>
            </w:r>
            <w:r w:rsidRPr="00B2078C">
              <w:rPr>
                <w:rFonts w:ascii="Arial" w:eastAsia="Arial" w:hAnsi="Arial" w:cs="Arial"/>
              </w:rPr>
              <w:t>ip</w:t>
            </w:r>
            <w:r w:rsidRPr="00B2078C">
              <w:rPr>
                <w:rFonts w:ascii="Arial" w:eastAsia="Arial" w:hAnsi="Arial" w:cs="Arial"/>
                <w:spacing w:val="1"/>
              </w:rPr>
              <w:t>t</w:t>
            </w:r>
            <w:r w:rsidRPr="00B2078C"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51" w:rsidRPr="00B2078C" w:rsidRDefault="00BF1651">
            <w:pPr>
              <w:spacing w:before="11" w:line="200" w:lineRule="exact"/>
              <w:rPr>
                <w:rFonts w:ascii="Arial" w:hAnsi="Arial" w:cs="Arial"/>
              </w:rPr>
            </w:pPr>
          </w:p>
          <w:p w:rsidR="00BF1651" w:rsidRPr="00B2078C" w:rsidRDefault="00CA3D79">
            <w:pPr>
              <w:ind w:left="103"/>
              <w:rPr>
                <w:rFonts w:ascii="Arial" w:eastAsia="Arial" w:hAnsi="Arial" w:cs="Arial"/>
                <w:b/>
              </w:rPr>
            </w:pPr>
            <w:r w:rsidRPr="00B2078C">
              <w:rPr>
                <w:rFonts w:ascii="Arial" w:eastAsia="Arial" w:hAnsi="Arial" w:cs="Arial"/>
                <w:b/>
              </w:rPr>
              <w:t>O</w:t>
            </w:r>
            <w:r w:rsidRPr="00B2078C">
              <w:rPr>
                <w:rFonts w:ascii="Arial" w:eastAsia="Arial" w:hAnsi="Arial" w:cs="Arial"/>
                <w:b/>
                <w:spacing w:val="2"/>
              </w:rPr>
              <w:t>p</w:t>
            </w:r>
            <w:r w:rsidRPr="00B2078C">
              <w:rPr>
                <w:rFonts w:ascii="Arial" w:eastAsia="Arial" w:hAnsi="Arial" w:cs="Arial"/>
                <w:b/>
                <w:spacing w:val="1"/>
              </w:rPr>
              <w:t>t</w:t>
            </w:r>
            <w:r w:rsidRPr="00B2078C">
              <w:rPr>
                <w:rFonts w:ascii="Arial" w:eastAsia="Arial" w:hAnsi="Arial" w:cs="Arial"/>
                <w:b/>
              </w:rPr>
              <w:t>i</w:t>
            </w:r>
            <w:r w:rsidRPr="00B2078C">
              <w:rPr>
                <w:rFonts w:ascii="Arial" w:eastAsia="Arial" w:hAnsi="Arial" w:cs="Arial"/>
                <w:b/>
                <w:spacing w:val="-1"/>
              </w:rPr>
              <w:t>m</w:t>
            </w:r>
            <w:r w:rsidRPr="00B2078C">
              <w:rPr>
                <w:rFonts w:ascii="Arial" w:eastAsia="Arial" w:hAnsi="Arial" w:cs="Arial"/>
                <w:b/>
              </w:rPr>
              <w:t>iz</w:t>
            </w:r>
            <w:r w:rsidRPr="00B2078C">
              <w:rPr>
                <w:rFonts w:ascii="Arial" w:eastAsia="Arial" w:hAnsi="Arial" w:cs="Arial"/>
                <w:b/>
                <w:spacing w:val="1"/>
              </w:rPr>
              <w:t>at</w:t>
            </w:r>
            <w:r w:rsidRPr="00B2078C">
              <w:rPr>
                <w:rFonts w:ascii="Arial" w:eastAsia="Arial" w:hAnsi="Arial" w:cs="Arial"/>
                <w:b/>
                <w:spacing w:val="-4"/>
              </w:rPr>
              <w:t>i</w:t>
            </w:r>
            <w:r w:rsidRPr="00B2078C">
              <w:rPr>
                <w:rFonts w:ascii="Arial" w:eastAsia="Arial" w:hAnsi="Arial" w:cs="Arial"/>
                <w:b/>
                <w:spacing w:val="2"/>
              </w:rPr>
              <w:t>o</w:t>
            </w:r>
            <w:r w:rsidRPr="00B2078C">
              <w:rPr>
                <w:rFonts w:ascii="Arial" w:eastAsia="Arial" w:hAnsi="Arial" w:cs="Arial"/>
                <w:b/>
              </w:rPr>
              <w:t>n</w:t>
            </w:r>
            <w:r w:rsidRPr="00B2078C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B2078C">
              <w:rPr>
                <w:rFonts w:ascii="Arial" w:eastAsia="Arial" w:hAnsi="Arial" w:cs="Arial"/>
                <w:b/>
                <w:spacing w:val="2"/>
              </w:rPr>
              <w:t>o</w:t>
            </w:r>
            <w:r w:rsidRPr="00B2078C">
              <w:rPr>
                <w:rFonts w:ascii="Arial" w:eastAsia="Arial" w:hAnsi="Arial" w:cs="Arial"/>
                <w:b/>
              </w:rPr>
              <w:t>f</w:t>
            </w:r>
            <w:r w:rsidRPr="00B2078C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B2078C">
              <w:rPr>
                <w:rFonts w:ascii="Arial" w:eastAsia="Arial" w:hAnsi="Arial" w:cs="Arial"/>
                <w:b/>
                <w:spacing w:val="-3"/>
              </w:rPr>
              <w:t>c</w:t>
            </w:r>
            <w:r w:rsidRPr="00B2078C">
              <w:rPr>
                <w:rFonts w:ascii="Arial" w:eastAsia="Arial" w:hAnsi="Arial" w:cs="Arial"/>
                <w:b/>
                <w:spacing w:val="2"/>
              </w:rPr>
              <w:t>u</w:t>
            </w:r>
            <w:r w:rsidRPr="00B2078C">
              <w:rPr>
                <w:rFonts w:ascii="Arial" w:eastAsia="Arial" w:hAnsi="Arial" w:cs="Arial"/>
                <w:b/>
              </w:rPr>
              <w:t>l</w:t>
            </w:r>
            <w:r w:rsidRPr="00B2078C">
              <w:rPr>
                <w:rFonts w:ascii="Arial" w:eastAsia="Arial" w:hAnsi="Arial" w:cs="Arial"/>
                <w:b/>
                <w:spacing w:val="-2"/>
              </w:rPr>
              <w:t>t</w:t>
            </w:r>
            <w:r w:rsidRPr="00B2078C">
              <w:rPr>
                <w:rFonts w:ascii="Arial" w:eastAsia="Arial" w:hAnsi="Arial" w:cs="Arial"/>
                <w:b/>
                <w:spacing w:val="2"/>
              </w:rPr>
              <w:t>u</w:t>
            </w:r>
            <w:r w:rsidRPr="00B2078C">
              <w:rPr>
                <w:rFonts w:ascii="Arial" w:eastAsia="Arial" w:hAnsi="Arial" w:cs="Arial"/>
                <w:b/>
                <w:spacing w:val="-2"/>
              </w:rPr>
              <w:t>r</w:t>
            </w:r>
            <w:r w:rsidRPr="00B2078C">
              <w:rPr>
                <w:rFonts w:ascii="Arial" w:eastAsia="Arial" w:hAnsi="Arial" w:cs="Arial"/>
                <w:b/>
                <w:spacing w:val="1"/>
              </w:rPr>
              <w:t>a</w:t>
            </w:r>
            <w:r w:rsidRPr="00B2078C">
              <w:rPr>
                <w:rFonts w:ascii="Arial" w:eastAsia="Arial" w:hAnsi="Arial" w:cs="Arial"/>
                <w:b/>
              </w:rPr>
              <w:t>l</w:t>
            </w:r>
            <w:r w:rsidRPr="00B2078C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B2078C">
              <w:rPr>
                <w:rFonts w:ascii="Arial" w:eastAsia="Arial" w:hAnsi="Arial" w:cs="Arial"/>
                <w:b/>
                <w:spacing w:val="2"/>
              </w:rPr>
              <w:t>p</w:t>
            </w:r>
            <w:r w:rsidRPr="00B2078C">
              <w:rPr>
                <w:rFonts w:ascii="Arial" w:eastAsia="Arial" w:hAnsi="Arial" w:cs="Arial"/>
                <w:b/>
                <w:spacing w:val="-2"/>
              </w:rPr>
              <w:t>r</w:t>
            </w:r>
            <w:r w:rsidRPr="00B2078C">
              <w:rPr>
                <w:rFonts w:ascii="Arial" w:eastAsia="Arial" w:hAnsi="Arial" w:cs="Arial"/>
                <w:b/>
                <w:spacing w:val="1"/>
              </w:rPr>
              <w:t>a</w:t>
            </w:r>
            <w:r w:rsidRPr="00B2078C">
              <w:rPr>
                <w:rFonts w:ascii="Arial" w:eastAsia="Arial" w:hAnsi="Arial" w:cs="Arial"/>
                <w:b/>
                <w:spacing w:val="-3"/>
              </w:rPr>
              <w:t>c</w:t>
            </w:r>
            <w:r w:rsidRPr="00B2078C">
              <w:rPr>
                <w:rFonts w:ascii="Arial" w:eastAsia="Arial" w:hAnsi="Arial" w:cs="Arial"/>
                <w:b/>
                <w:spacing w:val="1"/>
              </w:rPr>
              <w:t>t</w:t>
            </w:r>
            <w:r w:rsidRPr="00B2078C">
              <w:rPr>
                <w:rFonts w:ascii="Arial" w:eastAsia="Arial" w:hAnsi="Arial" w:cs="Arial"/>
                <w:b/>
              </w:rPr>
              <w:t>i</w:t>
            </w:r>
            <w:r w:rsidRPr="00B2078C">
              <w:rPr>
                <w:rFonts w:ascii="Arial" w:eastAsia="Arial" w:hAnsi="Arial" w:cs="Arial"/>
                <w:b/>
                <w:spacing w:val="1"/>
              </w:rPr>
              <w:t>ce</w:t>
            </w:r>
            <w:r w:rsidRPr="00B2078C">
              <w:rPr>
                <w:rFonts w:ascii="Arial" w:eastAsia="Arial" w:hAnsi="Arial" w:cs="Arial"/>
                <w:b/>
              </w:rPr>
              <w:t>s</w:t>
            </w:r>
            <w:r w:rsidRPr="00B2078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B2078C">
              <w:rPr>
                <w:rFonts w:ascii="Arial" w:eastAsia="Arial" w:hAnsi="Arial" w:cs="Arial"/>
                <w:b/>
                <w:spacing w:val="1"/>
              </w:rPr>
              <w:t>t</w:t>
            </w:r>
            <w:r w:rsidRPr="00B2078C">
              <w:rPr>
                <w:rFonts w:ascii="Arial" w:eastAsia="Arial" w:hAnsi="Arial" w:cs="Arial"/>
                <w:b/>
              </w:rPr>
              <w:t>o</w:t>
            </w:r>
            <w:r w:rsidRPr="00B2078C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B2078C">
              <w:rPr>
                <w:rFonts w:ascii="Arial" w:eastAsia="Arial" w:hAnsi="Arial" w:cs="Arial"/>
                <w:b/>
                <w:spacing w:val="1"/>
              </w:rPr>
              <w:t>i</w:t>
            </w:r>
            <w:r w:rsidRPr="00B2078C">
              <w:rPr>
                <w:rFonts w:ascii="Arial" w:eastAsia="Arial" w:hAnsi="Arial" w:cs="Arial"/>
                <w:b/>
                <w:spacing w:val="-2"/>
              </w:rPr>
              <w:t>m</w:t>
            </w:r>
            <w:r w:rsidRPr="00B2078C">
              <w:rPr>
                <w:rFonts w:ascii="Arial" w:eastAsia="Arial" w:hAnsi="Arial" w:cs="Arial"/>
                <w:b/>
                <w:spacing w:val="2"/>
              </w:rPr>
              <w:t>p</w:t>
            </w:r>
            <w:r w:rsidRPr="00B2078C">
              <w:rPr>
                <w:rFonts w:ascii="Arial" w:eastAsia="Arial" w:hAnsi="Arial" w:cs="Arial"/>
                <w:b/>
                <w:spacing w:val="-2"/>
              </w:rPr>
              <w:t>ro</w:t>
            </w:r>
            <w:r w:rsidRPr="00B2078C">
              <w:rPr>
                <w:rFonts w:ascii="Arial" w:eastAsia="Arial" w:hAnsi="Arial" w:cs="Arial"/>
                <w:b/>
                <w:spacing w:val="1"/>
              </w:rPr>
              <w:t>v</w:t>
            </w:r>
            <w:r w:rsidRPr="00B2078C">
              <w:rPr>
                <w:rFonts w:ascii="Arial" w:eastAsia="Arial" w:hAnsi="Arial" w:cs="Arial"/>
                <w:b/>
              </w:rPr>
              <w:t>e</w:t>
            </w:r>
            <w:r w:rsidRPr="00B2078C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B2078C">
              <w:rPr>
                <w:rFonts w:ascii="Arial" w:eastAsia="Arial" w:hAnsi="Arial" w:cs="Arial"/>
                <w:b/>
                <w:spacing w:val="2"/>
              </w:rPr>
              <w:t>th</w:t>
            </w:r>
            <w:r w:rsidRPr="00B2078C">
              <w:rPr>
                <w:rFonts w:ascii="Arial" w:eastAsia="Arial" w:hAnsi="Arial" w:cs="Arial"/>
                <w:b/>
              </w:rPr>
              <w:t>e</w:t>
            </w:r>
            <w:r w:rsidRPr="00B2078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B2078C">
              <w:rPr>
                <w:rFonts w:ascii="Arial" w:eastAsia="Arial" w:hAnsi="Arial" w:cs="Arial"/>
                <w:b/>
                <w:spacing w:val="2"/>
              </w:rPr>
              <w:t>g</w:t>
            </w:r>
            <w:r w:rsidRPr="00B2078C">
              <w:rPr>
                <w:rFonts w:ascii="Arial" w:eastAsia="Arial" w:hAnsi="Arial" w:cs="Arial"/>
                <w:b/>
                <w:spacing w:val="-2"/>
              </w:rPr>
              <w:t>r</w:t>
            </w:r>
            <w:r w:rsidRPr="00B2078C">
              <w:rPr>
                <w:rFonts w:ascii="Arial" w:eastAsia="Arial" w:hAnsi="Arial" w:cs="Arial"/>
                <w:b/>
                <w:spacing w:val="2"/>
              </w:rPr>
              <w:t>o</w:t>
            </w:r>
            <w:r w:rsidRPr="00B2078C">
              <w:rPr>
                <w:rFonts w:ascii="Arial" w:eastAsia="Arial" w:hAnsi="Arial" w:cs="Arial"/>
                <w:b/>
                <w:spacing w:val="-4"/>
              </w:rPr>
              <w:t>w</w:t>
            </w:r>
            <w:r w:rsidRPr="00B2078C">
              <w:rPr>
                <w:rFonts w:ascii="Arial" w:eastAsia="Arial" w:hAnsi="Arial" w:cs="Arial"/>
                <w:b/>
                <w:spacing w:val="1"/>
              </w:rPr>
              <w:t>t</w:t>
            </w:r>
            <w:r w:rsidRPr="00B2078C">
              <w:rPr>
                <w:rFonts w:ascii="Arial" w:eastAsia="Arial" w:hAnsi="Arial" w:cs="Arial"/>
                <w:b/>
              </w:rPr>
              <w:t>h</w:t>
            </w:r>
            <w:r w:rsidRPr="00B2078C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B2078C">
              <w:rPr>
                <w:rFonts w:ascii="Arial" w:eastAsia="Arial" w:hAnsi="Arial" w:cs="Arial"/>
                <w:b/>
                <w:spacing w:val="-3"/>
              </w:rPr>
              <w:t>a</w:t>
            </w:r>
            <w:r w:rsidRPr="00B2078C">
              <w:rPr>
                <w:rFonts w:ascii="Arial" w:eastAsia="Arial" w:hAnsi="Arial" w:cs="Arial"/>
                <w:b/>
                <w:spacing w:val="2"/>
              </w:rPr>
              <w:t>n</w:t>
            </w:r>
            <w:r w:rsidRPr="00B2078C">
              <w:rPr>
                <w:rFonts w:ascii="Arial" w:eastAsia="Arial" w:hAnsi="Arial" w:cs="Arial"/>
                <w:b/>
              </w:rPr>
              <w:t>d</w:t>
            </w:r>
            <w:r w:rsidRPr="00B2078C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B2078C">
              <w:rPr>
                <w:rFonts w:ascii="Arial" w:eastAsia="Arial" w:hAnsi="Arial" w:cs="Arial"/>
                <w:b/>
                <w:spacing w:val="-3"/>
              </w:rPr>
              <w:t>y</w:t>
            </w:r>
            <w:r w:rsidRPr="00B2078C">
              <w:rPr>
                <w:rFonts w:ascii="Arial" w:eastAsia="Arial" w:hAnsi="Arial" w:cs="Arial"/>
                <w:b/>
              </w:rPr>
              <w:t>i</w:t>
            </w:r>
            <w:r w:rsidRPr="00B2078C">
              <w:rPr>
                <w:rFonts w:ascii="Arial" w:eastAsia="Arial" w:hAnsi="Arial" w:cs="Arial"/>
                <w:b/>
                <w:spacing w:val="1"/>
              </w:rPr>
              <w:t>e</w:t>
            </w:r>
            <w:r w:rsidRPr="00B2078C">
              <w:rPr>
                <w:rFonts w:ascii="Arial" w:eastAsia="Arial" w:hAnsi="Arial" w:cs="Arial"/>
                <w:b/>
              </w:rPr>
              <w:t>ld</w:t>
            </w:r>
            <w:r w:rsidRPr="00B2078C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B2078C">
              <w:rPr>
                <w:rFonts w:ascii="Arial" w:eastAsia="Arial" w:hAnsi="Arial" w:cs="Arial"/>
                <w:b/>
                <w:spacing w:val="2"/>
              </w:rPr>
              <w:t>o</w:t>
            </w:r>
            <w:r w:rsidRPr="00B2078C">
              <w:rPr>
                <w:rFonts w:ascii="Arial" w:eastAsia="Arial" w:hAnsi="Arial" w:cs="Arial"/>
                <w:b/>
              </w:rPr>
              <w:t>f</w:t>
            </w:r>
            <w:r w:rsidRPr="00B2078C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B2078C">
              <w:rPr>
                <w:rFonts w:ascii="Arial" w:eastAsia="Arial" w:hAnsi="Arial" w:cs="Arial"/>
                <w:b/>
                <w:spacing w:val="1"/>
              </w:rPr>
              <w:t>t</w:t>
            </w:r>
            <w:r w:rsidRPr="00B2078C">
              <w:rPr>
                <w:rFonts w:ascii="Arial" w:eastAsia="Arial" w:hAnsi="Arial" w:cs="Arial"/>
                <w:b/>
                <w:spacing w:val="2"/>
              </w:rPr>
              <w:t>h</w:t>
            </w:r>
            <w:r w:rsidRPr="00B2078C">
              <w:rPr>
                <w:rFonts w:ascii="Arial" w:eastAsia="Arial" w:hAnsi="Arial" w:cs="Arial"/>
                <w:b/>
              </w:rPr>
              <w:t>e</w:t>
            </w:r>
            <w:r w:rsidRPr="00B2078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B2078C">
              <w:rPr>
                <w:rFonts w:ascii="Arial" w:eastAsia="Arial" w:hAnsi="Arial" w:cs="Arial"/>
                <w:b/>
                <w:spacing w:val="1"/>
              </w:rPr>
              <w:t>ve</w:t>
            </w:r>
            <w:r w:rsidRPr="00B2078C">
              <w:rPr>
                <w:rFonts w:ascii="Arial" w:eastAsia="Arial" w:hAnsi="Arial" w:cs="Arial"/>
                <w:b/>
                <w:spacing w:val="-2"/>
              </w:rPr>
              <w:t>g</w:t>
            </w:r>
            <w:r w:rsidRPr="00B2078C">
              <w:rPr>
                <w:rFonts w:ascii="Arial" w:eastAsia="Arial" w:hAnsi="Arial" w:cs="Arial"/>
                <w:b/>
                <w:spacing w:val="1"/>
              </w:rPr>
              <w:t>et</w:t>
            </w:r>
            <w:r w:rsidRPr="00B2078C">
              <w:rPr>
                <w:rFonts w:ascii="Arial" w:eastAsia="Arial" w:hAnsi="Arial" w:cs="Arial"/>
                <w:b/>
                <w:spacing w:val="-3"/>
              </w:rPr>
              <w:t>a</w:t>
            </w:r>
            <w:r w:rsidRPr="00B2078C">
              <w:rPr>
                <w:rFonts w:ascii="Arial" w:eastAsia="Arial" w:hAnsi="Arial" w:cs="Arial"/>
                <w:b/>
                <w:spacing w:val="2"/>
              </w:rPr>
              <w:t>b</w:t>
            </w:r>
            <w:r w:rsidRPr="00B2078C">
              <w:rPr>
                <w:rFonts w:ascii="Arial" w:eastAsia="Arial" w:hAnsi="Arial" w:cs="Arial"/>
                <w:b/>
              </w:rPr>
              <w:t>le</w:t>
            </w:r>
            <w:r w:rsidRPr="00B2078C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proofErr w:type="spellStart"/>
            <w:r w:rsidRPr="00B2078C">
              <w:rPr>
                <w:rFonts w:ascii="Arial" w:eastAsia="Arial" w:hAnsi="Arial" w:cs="Arial"/>
                <w:b/>
                <w:spacing w:val="-4"/>
              </w:rPr>
              <w:t>C</w:t>
            </w:r>
            <w:r w:rsidRPr="00B2078C">
              <w:rPr>
                <w:rFonts w:ascii="Arial" w:eastAsia="Arial" w:hAnsi="Arial" w:cs="Arial"/>
                <w:b/>
                <w:spacing w:val="2"/>
              </w:rPr>
              <w:t>o</w:t>
            </w:r>
            <w:r w:rsidRPr="00B2078C">
              <w:rPr>
                <w:rFonts w:ascii="Arial" w:eastAsia="Arial" w:hAnsi="Arial" w:cs="Arial"/>
                <w:b/>
                <w:spacing w:val="-2"/>
              </w:rPr>
              <w:t>r</w:t>
            </w:r>
            <w:r w:rsidRPr="00B2078C">
              <w:rPr>
                <w:rFonts w:ascii="Arial" w:eastAsia="Arial" w:hAnsi="Arial" w:cs="Arial"/>
                <w:b/>
                <w:spacing w:val="1"/>
              </w:rPr>
              <w:t>e</w:t>
            </w:r>
            <w:r w:rsidRPr="00B2078C">
              <w:rPr>
                <w:rFonts w:ascii="Arial" w:eastAsia="Arial" w:hAnsi="Arial" w:cs="Arial"/>
                <w:b/>
              </w:rPr>
              <w:t>t</w:t>
            </w:r>
            <w:proofErr w:type="spellEnd"/>
            <w:r w:rsidRPr="00B2078C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B2078C">
              <w:rPr>
                <w:rFonts w:ascii="Arial" w:eastAsia="Arial" w:hAnsi="Arial" w:cs="Arial"/>
                <w:b/>
                <w:spacing w:val="2"/>
              </w:rPr>
              <w:t>(</w:t>
            </w:r>
            <w:r w:rsidRPr="00B2078C">
              <w:rPr>
                <w:rFonts w:ascii="Arial" w:eastAsia="Arial" w:hAnsi="Arial" w:cs="Arial"/>
                <w:b/>
              </w:rPr>
              <w:t>C</w:t>
            </w:r>
            <w:r w:rsidRPr="00B2078C">
              <w:rPr>
                <w:rFonts w:ascii="Arial" w:eastAsia="Arial" w:hAnsi="Arial" w:cs="Arial"/>
                <w:b/>
                <w:spacing w:val="1"/>
              </w:rPr>
              <w:t>o</w:t>
            </w:r>
            <w:r w:rsidRPr="00B2078C">
              <w:rPr>
                <w:rFonts w:ascii="Arial" w:eastAsia="Arial" w:hAnsi="Arial" w:cs="Arial"/>
                <w:b/>
                <w:spacing w:val="-2"/>
              </w:rPr>
              <w:t>r</w:t>
            </w:r>
            <w:r w:rsidRPr="00B2078C">
              <w:rPr>
                <w:rFonts w:ascii="Arial" w:eastAsia="Arial" w:hAnsi="Arial" w:cs="Arial"/>
                <w:b/>
                <w:spacing w:val="-3"/>
              </w:rPr>
              <w:t>c</w:t>
            </w:r>
            <w:r w:rsidRPr="00B2078C">
              <w:rPr>
                <w:rFonts w:ascii="Arial" w:eastAsia="Arial" w:hAnsi="Arial" w:cs="Arial"/>
                <w:b/>
                <w:spacing w:val="2"/>
              </w:rPr>
              <w:t>ho</w:t>
            </w:r>
            <w:r w:rsidRPr="00B2078C">
              <w:rPr>
                <w:rFonts w:ascii="Arial" w:eastAsia="Arial" w:hAnsi="Arial" w:cs="Arial"/>
                <w:b/>
                <w:spacing w:val="-2"/>
              </w:rPr>
              <w:t>r</w:t>
            </w:r>
            <w:r w:rsidRPr="00B2078C">
              <w:rPr>
                <w:rFonts w:ascii="Arial" w:eastAsia="Arial" w:hAnsi="Arial" w:cs="Arial"/>
                <w:b/>
                <w:spacing w:val="2"/>
              </w:rPr>
              <w:t>u</w:t>
            </w:r>
            <w:r w:rsidRPr="00B2078C">
              <w:rPr>
                <w:rFonts w:ascii="Arial" w:eastAsia="Arial" w:hAnsi="Arial" w:cs="Arial"/>
                <w:b/>
              </w:rPr>
              <w:t>s</w:t>
            </w:r>
            <w:r w:rsidRPr="00B2078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proofErr w:type="spellStart"/>
            <w:r w:rsidRPr="00B2078C">
              <w:rPr>
                <w:rFonts w:ascii="Arial" w:eastAsia="Arial" w:hAnsi="Arial" w:cs="Arial"/>
                <w:b/>
                <w:spacing w:val="2"/>
              </w:rPr>
              <w:t>o</w:t>
            </w:r>
            <w:r w:rsidRPr="00B2078C">
              <w:rPr>
                <w:rFonts w:ascii="Arial" w:eastAsia="Arial" w:hAnsi="Arial" w:cs="Arial"/>
                <w:b/>
              </w:rPr>
              <w:t>l</w:t>
            </w:r>
            <w:r w:rsidRPr="00B2078C">
              <w:rPr>
                <w:rFonts w:ascii="Arial" w:eastAsia="Arial" w:hAnsi="Arial" w:cs="Arial"/>
                <w:b/>
                <w:spacing w:val="1"/>
              </w:rPr>
              <w:t>i</w:t>
            </w:r>
            <w:r w:rsidRPr="00B2078C">
              <w:rPr>
                <w:rFonts w:ascii="Arial" w:eastAsia="Arial" w:hAnsi="Arial" w:cs="Arial"/>
                <w:b/>
                <w:spacing w:val="-3"/>
              </w:rPr>
              <w:t>t</w:t>
            </w:r>
            <w:r w:rsidRPr="00B2078C">
              <w:rPr>
                <w:rFonts w:ascii="Arial" w:eastAsia="Arial" w:hAnsi="Arial" w:cs="Arial"/>
                <w:b/>
                <w:spacing w:val="2"/>
              </w:rPr>
              <w:t>o</w:t>
            </w:r>
            <w:r w:rsidRPr="00B2078C">
              <w:rPr>
                <w:rFonts w:ascii="Arial" w:eastAsia="Arial" w:hAnsi="Arial" w:cs="Arial"/>
                <w:b/>
                <w:spacing w:val="-2"/>
              </w:rPr>
              <w:t>r</w:t>
            </w:r>
            <w:r w:rsidRPr="00B2078C">
              <w:rPr>
                <w:rFonts w:ascii="Arial" w:eastAsia="Arial" w:hAnsi="Arial" w:cs="Arial"/>
                <w:b/>
              </w:rPr>
              <w:t>i</w:t>
            </w:r>
            <w:r w:rsidRPr="00B2078C">
              <w:rPr>
                <w:rFonts w:ascii="Arial" w:eastAsia="Arial" w:hAnsi="Arial" w:cs="Arial"/>
                <w:b/>
                <w:spacing w:val="2"/>
              </w:rPr>
              <w:t>u</w:t>
            </w:r>
            <w:r w:rsidRPr="00B2078C">
              <w:rPr>
                <w:rFonts w:ascii="Arial" w:eastAsia="Arial" w:hAnsi="Arial" w:cs="Arial"/>
                <w:b/>
                <w:spacing w:val="1"/>
              </w:rPr>
              <w:t>s</w:t>
            </w:r>
            <w:proofErr w:type="spellEnd"/>
            <w:r w:rsidRPr="00B2078C">
              <w:rPr>
                <w:rFonts w:ascii="Arial" w:eastAsia="Arial" w:hAnsi="Arial" w:cs="Arial"/>
                <w:b/>
              </w:rPr>
              <w:t>)</w:t>
            </w:r>
            <w:r w:rsidRPr="00B2078C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B2078C">
              <w:rPr>
                <w:rFonts w:ascii="Arial" w:eastAsia="Arial" w:hAnsi="Arial" w:cs="Arial"/>
                <w:b/>
                <w:spacing w:val="1"/>
              </w:rPr>
              <w:t>i</w:t>
            </w:r>
            <w:r w:rsidRPr="00B2078C">
              <w:rPr>
                <w:rFonts w:ascii="Arial" w:eastAsia="Arial" w:hAnsi="Arial" w:cs="Arial"/>
                <w:b/>
              </w:rPr>
              <w:t>n</w:t>
            </w:r>
            <w:r w:rsidRPr="00B2078C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B2078C">
              <w:rPr>
                <w:rFonts w:ascii="Arial" w:eastAsia="Arial" w:hAnsi="Arial" w:cs="Arial"/>
                <w:b/>
                <w:spacing w:val="-4"/>
              </w:rPr>
              <w:t>C</w:t>
            </w:r>
            <w:r w:rsidRPr="00B2078C">
              <w:rPr>
                <w:rFonts w:ascii="Arial" w:eastAsia="Arial" w:hAnsi="Arial" w:cs="Arial"/>
                <w:b/>
                <w:spacing w:val="2"/>
              </w:rPr>
              <w:t>ô</w:t>
            </w:r>
            <w:r w:rsidRPr="00B2078C">
              <w:rPr>
                <w:rFonts w:ascii="Arial" w:eastAsia="Arial" w:hAnsi="Arial" w:cs="Arial"/>
                <w:b/>
                <w:spacing w:val="1"/>
              </w:rPr>
              <w:t>t</w:t>
            </w:r>
            <w:r w:rsidRPr="00B2078C">
              <w:rPr>
                <w:rFonts w:ascii="Arial" w:eastAsia="Arial" w:hAnsi="Arial" w:cs="Arial"/>
                <w:b/>
              </w:rPr>
              <w:t>e</w:t>
            </w:r>
            <w:r w:rsidRPr="00B2078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proofErr w:type="spellStart"/>
            <w:r w:rsidRPr="00B2078C">
              <w:rPr>
                <w:rFonts w:ascii="Arial" w:eastAsia="Arial" w:hAnsi="Arial" w:cs="Arial"/>
                <w:b/>
                <w:spacing w:val="2"/>
              </w:rPr>
              <w:t>d</w:t>
            </w:r>
            <w:r w:rsidRPr="00B2078C">
              <w:rPr>
                <w:rFonts w:ascii="Arial" w:eastAsia="Arial" w:hAnsi="Arial" w:cs="Arial"/>
                <w:b/>
              </w:rPr>
              <w:t>'</w:t>
            </w:r>
            <w:r w:rsidRPr="00B2078C">
              <w:rPr>
                <w:rFonts w:ascii="Arial" w:eastAsia="Arial" w:hAnsi="Arial" w:cs="Arial"/>
                <w:b/>
                <w:spacing w:val="1"/>
              </w:rPr>
              <w:t>I</w:t>
            </w:r>
            <w:r w:rsidRPr="00B2078C">
              <w:rPr>
                <w:rFonts w:ascii="Arial" w:eastAsia="Arial" w:hAnsi="Arial" w:cs="Arial"/>
                <w:b/>
                <w:spacing w:val="-3"/>
              </w:rPr>
              <w:t>v</w:t>
            </w:r>
            <w:r w:rsidRPr="00B2078C">
              <w:rPr>
                <w:rFonts w:ascii="Arial" w:eastAsia="Arial" w:hAnsi="Arial" w:cs="Arial"/>
                <w:b/>
              </w:rPr>
              <w:t>o</w:t>
            </w:r>
            <w:proofErr w:type="spellEnd"/>
            <w:r w:rsidRPr="00B2078C">
              <w:rPr>
                <w:rFonts w:ascii="Arial" w:eastAsia="Arial" w:hAnsi="Arial" w:cs="Arial"/>
                <w:b/>
                <w:spacing w:val="-38"/>
              </w:rPr>
              <w:t xml:space="preserve"> </w:t>
            </w:r>
            <w:r w:rsidRPr="00B2078C">
              <w:rPr>
                <w:rFonts w:ascii="Arial" w:eastAsia="Arial" w:hAnsi="Arial" w:cs="Arial"/>
                <w:b/>
              </w:rPr>
              <w:t>i</w:t>
            </w:r>
            <w:r w:rsidRPr="00B2078C">
              <w:rPr>
                <w:rFonts w:ascii="Arial" w:eastAsia="Arial" w:hAnsi="Arial" w:cs="Arial"/>
                <w:b/>
                <w:spacing w:val="-1"/>
              </w:rPr>
              <w:t>r</w:t>
            </w:r>
            <w:r w:rsidRPr="00B2078C">
              <w:rPr>
                <w:rFonts w:ascii="Arial" w:eastAsia="Arial" w:hAnsi="Arial" w:cs="Arial"/>
                <w:b/>
              </w:rPr>
              <w:t>e</w:t>
            </w:r>
          </w:p>
          <w:p w:rsidR="00D12E23" w:rsidRPr="00B2078C" w:rsidRDefault="00D12E23">
            <w:pPr>
              <w:ind w:left="103"/>
              <w:rPr>
                <w:rFonts w:ascii="Arial" w:eastAsia="Arial" w:hAnsi="Arial" w:cs="Arial"/>
              </w:rPr>
            </w:pPr>
          </w:p>
        </w:tc>
      </w:tr>
      <w:tr w:rsidR="00BF1651" w:rsidRPr="00B2078C">
        <w:trPr>
          <w:trHeight w:hRule="exact" w:val="34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51" w:rsidRPr="00B2078C" w:rsidRDefault="00CA3D79">
            <w:pPr>
              <w:spacing w:before="3"/>
              <w:ind w:left="90"/>
              <w:rPr>
                <w:rFonts w:ascii="Arial" w:eastAsia="Arial" w:hAnsi="Arial" w:cs="Arial"/>
              </w:rPr>
            </w:pPr>
            <w:r w:rsidRPr="00B2078C">
              <w:rPr>
                <w:rFonts w:ascii="Arial" w:eastAsia="Arial" w:hAnsi="Arial" w:cs="Arial"/>
                <w:spacing w:val="2"/>
              </w:rPr>
              <w:t>T</w:t>
            </w:r>
            <w:r w:rsidRPr="00B2078C">
              <w:rPr>
                <w:rFonts w:ascii="Arial" w:eastAsia="Arial" w:hAnsi="Arial" w:cs="Arial"/>
              </w:rPr>
              <w:t>y</w:t>
            </w:r>
            <w:r w:rsidRPr="00B2078C">
              <w:rPr>
                <w:rFonts w:ascii="Arial" w:eastAsia="Arial" w:hAnsi="Arial" w:cs="Arial"/>
                <w:spacing w:val="1"/>
              </w:rPr>
              <w:t>p</w:t>
            </w:r>
            <w:r w:rsidRPr="00B2078C">
              <w:rPr>
                <w:rFonts w:ascii="Arial" w:eastAsia="Arial" w:hAnsi="Arial" w:cs="Arial"/>
              </w:rPr>
              <w:t>e</w:t>
            </w:r>
            <w:r w:rsidRPr="00B2078C">
              <w:rPr>
                <w:rFonts w:ascii="Arial" w:eastAsia="Arial" w:hAnsi="Arial" w:cs="Arial"/>
                <w:spacing w:val="1"/>
              </w:rPr>
              <w:t xml:space="preserve"> o</w:t>
            </w:r>
            <w:r w:rsidRPr="00B2078C">
              <w:rPr>
                <w:rFonts w:ascii="Arial" w:eastAsia="Arial" w:hAnsi="Arial" w:cs="Arial"/>
              </w:rPr>
              <w:t>f</w:t>
            </w:r>
            <w:r w:rsidRPr="00B2078C">
              <w:rPr>
                <w:rFonts w:ascii="Arial" w:eastAsia="Arial" w:hAnsi="Arial" w:cs="Arial"/>
                <w:spacing w:val="1"/>
              </w:rPr>
              <w:t xml:space="preserve"> </w:t>
            </w:r>
            <w:r w:rsidRPr="00B2078C">
              <w:rPr>
                <w:rFonts w:ascii="Arial" w:eastAsia="Arial" w:hAnsi="Arial" w:cs="Arial"/>
                <w:spacing w:val="-4"/>
              </w:rPr>
              <w:t>t</w:t>
            </w:r>
            <w:r w:rsidRPr="00B2078C">
              <w:rPr>
                <w:rFonts w:ascii="Arial" w:eastAsia="Arial" w:hAnsi="Arial" w:cs="Arial"/>
                <w:spacing w:val="1"/>
              </w:rPr>
              <w:t>h</w:t>
            </w:r>
            <w:r w:rsidRPr="00B2078C">
              <w:rPr>
                <w:rFonts w:ascii="Arial" w:eastAsia="Arial" w:hAnsi="Arial" w:cs="Arial"/>
              </w:rPr>
              <w:t>e</w:t>
            </w:r>
            <w:r w:rsidRPr="00B2078C">
              <w:rPr>
                <w:rFonts w:ascii="Arial" w:eastAsia="Arial" w:hAnsi="Arial" w:cs="Arial"/>
                <w:spacing w:val="1"/>
              </w:rPr>
              <w:t xml:space="preserve"> </w:t>
            </w:r>
            <w:r w:rsidRPr="00B2078C">
              <w:rPr>
                <w:rFonts w:ascii="Arial" w:eastAsia="Arial" w:hAnsi="Arial" w:cs="Arial"/>
                <w:spacing w:val="-1"/>
              </w:rPr>
              <w:t>A</w:t>
            </w:r>
            <w:r w:rsidRPr="00B2078C">
              <w:rPr>
                <w:rFonts w:ascii="Arial" w:eastAsia="Arial" w:hAnsi="Arial" w:cs="Arial"/>
                <w:spacing w:val="1"/>
              </w:rPr>
              <w:t>r</w:t>
            </w:r>
            <w:r w:rsidRPr="00B2078C">
              <w:rPr>
                <w:rFonts w:ascii="Arial" w:eastAsia="Arial" w:hAnsi="Arial" w:cs="Arial"/>
              </w:rPr>
              <w:t>ticle</w:t>
            </w:r>
          </w:p>
        </w:tc>
        <w:tc>
          <w:tcPr>
            <w:tcW w:w="1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51" w:rsidRPr="00B2078C" w:rsidRDefault="00CA3D79">
            <w:pPr>
              <w:spacing w:before="55"/>
              <w:ind w:left="103"/>
              <w:rPr>
                <w:rFonts w:ascii="Arial" w:eastAsia="Arial" w:hAnsi="Arial" w:cs="Arial"/>
              </w:rPr>
            </w:pPr>
            <w:r w:rsidRPr="00B2078C">
              <w:rPr>
                <w:rFonts w:ascii="Arial" w:eastAsia="Arial" w:hAnsi="Arial" w:cs="Arial"/>
                <w:b/>
              </w:rPr>
              <w:t>O</w:t>
            </w:r>
            <w:r w:rsidRPr="00B2078C">
              <w:rPr>
                <w:rFonts w:ascii="Arial" w:eastAsia="Arial" w:hAnsi="Arial" w:cs="Arial"/>
                <w:b/>
                <w:spacing w:val="-1"/>
              </w:rPr>
              <w:t>r</w:t>
            </w:r>
            <w:r w:rsidRPr="00B2078C">
              <w:rPr>
                <w:rFonts w:ascii="Arial" w:eastAsia="Arial" w:hAnsi="Arial" w:cs="Arial"/>
                <w:b/>
              </w:rPr>
              <w:t>i</w:t>
            </w:r>
            <w:r w:rsidRPr="00B2078C">
              <w:rPr>
                <w:rFonts w:ascii="Arial" w:eastAsia="Arial" w:hAnsi="Arial" w:cs="Arial"/>
                <w:b/>
                <w:spacing w:val="2"/>
              </w:rPr>
              <w:t>g</w:t>
            </w:r>
            <w:r w:rsidRPr="00B2078C">
              <w:rPr>
                <w:rFonts w:ascii="Arial" w:eastAsia="Arial" w:hAnsi="Arial" w:cs="Arial"/>
                <w:b/>
              </w:rPr>
              <w:t>i</w:t>
            </w:r>
            <w:r w:rsidRPr="00B2078C">
              <w:rPr>
                <w:rFonts w:ascii="Arial" w:eastAsia="Arial" w:hAnsi="Arial" w:cs="Arial"/>
                <w:b/>
                <w:spacing w:val="2"/>
              </w:rPr>
              <w:t>n</w:t>
            </w:r>
            <w:r w:rsidRPr="00B2078C">
              <w:rPr>
                <w:rFonts w:ascii="Arial" w:eastAsia="Arial" w:hAnsi="Arial" w:cs="Arial"/>
                <w:b/>
                <w:spacing w:val="1"/>
              </w:rPr>
              <w:t>a</w:t>
            </w:r>
            <w:r w:rsidRPr="00B2078C">
              <w:rPr>
                <w:rFonts w:ascii="Arial" w:eastAsia="Arial" w:hAnsi="Arial" w:cs="Arial"/>
                <w:b/>
              </w:rPr>
              <w:t>l</w:t>
            </w:r>
            <w:r w:rsidRPr="00B2078C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B2078C">
              <w:rPr>
                <w:rFonts w:ascii="Arial" w:eastAsia="Arial" w:hAnsi="Arial" w:cs="Arial"/>
                <w:b/>
              </w:rPr>
              <w:t>Re</w:t>
            </w:r>
            <w:r w:rsidRPr="00B2078C">
              <w:rPr>
                <w:rFonts w:ascii="Arial" w:eastAsia="Arial" w:hAnsi="Arial" w:cs="Arial"/>
                <w:b/>
                <w:spacing w:val="-3"/>
              </w:rPr>
              <w:t>s</w:t>
            </w:r>
            <w:r w:rsidRPr="00B2078C">
              <w:rPr>
                <w:rFonts w:ascii="Arial" w:eastAsia="Arial" w:hAnsi="Arial" w:cs="Arial"/>
                <w:b/>
                <w:spacing w:val="1"/>
              </w:rPr>
              <w:t>ea</w:t>
            </w:r>
            <w:r w:rsidRPr="00B2078C">
              <w:rPr>
                <w:rFonts w:ascii="Arial" w:eastAsia="Arial" w:hAnsi="Arial" w:cs="Arial"/>
                <w:b/>
                <w:spacing w:val="-2"/>
              </w:rPr>
              <w:t>r</w:t>
            </w:r>
            <w:r w:rsidRPr="00B2078C">
              <w:rPr>
                <w:rFonts w:ascii="Arial" w:eastAsia="Arial" w:hAnsi="Arial" w:cs="Arial"/>
                <w:b/>
                <w:spacing w:val="1"/>
              </w:rPr>
              <w:t>c</w:t>
            </w:r>
            <w:r w:rsidRPr="00B2078C">
              <w:rPr>
                <w:rFonts w:ascii="Arial" w:eastAsia="Arial" w:hAnsi="Arial" w:cs="Arial"/>
                <w:b/>
              </w:rPr>
              <w:t>h</w:t>
            </w:r>
            <w:r w:rsidRPr="00B2078C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B2078C">
              <w:rPr>
                <w:rFonts w:ascii="Arial" w:eastAsia="Arial" w:hAnsi="Arial" w:cs="Arial"/>
                <w:b/>
              </w:rPr>
              <w:t>A</w:t>
            </w:r>
            <w:r w:rsidRPr="00B2078C">
              <w:rPr>
                <w:rFonts w:ascii="Arial" w:eastAsia="Arial" w:hAnsi="Arial" w:cs="Arial"/>
                <w:b/>
                <w:spacing w:val="-2"/>
              </w:rPr>
              <w:t>r</w:t>
            </w:r>
            <w:r w:rsidRPr="00B2078C">
              <w:rPr>
                <w:rFonts w:ascii="Arial" w:eastAsia="Arial" w:hAnsi="Arial" w:cs="Arial"/>
                <w:b/>
                <w:spacing w:val="1"/>
              </w:rPr>
              <w:t>t</w:t>
            </w:r>
            <w:r w:rsidRPr="00B2078C">
              <w:rPr>
                <w:rFonts w:ascii="Arial" w:eastAsia="Arial" w:hAnsi="Arial" w:cs="Arial"/>
                <w:b/>
              </w:rPr>
              <w:t>i</w:t>
            </w:r>
            <w:r w:rsidRPr="00B2078C">
              <w:rPr>
                <w:rFonts w:ascii="Arial" w:eastAsia="Arial" w:hAnsi="Arial" w:cs="Arial"/>
                <w:b/>
                <w:spacing w:val="1"/>
              </w:rPr>
              <w:t>c</w:t>
            </w:r>
            <w:r w:rsidRPr="00B2078C">
              <w:rPr>
                <w:rFonts w:ascii="Arial" w:eastAsia="Arial" w:hAnsi="Arial" w:cs="Arial"/>
                <w:b/>
                <w:spacing w:val="-4"/>
              </w:rPr>
              <w:t>l</w:t>
            </w:r>
            <w:r w:rsidRPr="00B2078C">
              <w:rPr>
                <w:rFonts w:ascii="Arial" w:eastAsia="Arial" w:hAnsi="Arial" w:cs="Arial"/>
                <w:b/>
              </w:rPr>
              <w:t>e</w:t>
            </w:r>
          </w:p>
        </w:tc>
      </w:tr>
    </w:tbl>
    <w:p w:rsidR="00BF1651" w:rsidRPr="00B2078C" w:rsidRDefault="00BF1651">
      <w:pPr>
        <w:spacing w:line="200" w:lineRule="exact"/>
        <w:rPr>
          <w:rFonts w:ascii="Arial" w:hAnsi="Arial" w:cs="Arial"/>
        </w:rPr>
      </w:pPr>
    </w:p>
    <w:p w:rsidR="00BF1651" w:rsidRPr="00B2078C" w:rsidRDefault="00BF1651">
      <w:pPr>
        <w:spacing w:line="200" w:lineRule="exact"/>
        <w:rPr>
          <w:rFonts w:ascii="Arial" w:hAnsi="Arial" w:cs="Arial"/>
        </w:rPr>
      </w:pPr>
    </w:p>
    <w:p w:rsidR="00BF1651" w:rsidRPr="00B2078C" w:rsidRDefault="00BF1651">
      <w:pPr>
        <w:spacing w:line="200" w:lineRule="exact"/>
        <w:rPr>
          <w:rFonts w:ascii="Arial" w:hAnsi="Arial" w:cs="Arial"/>
        </w:rPr>
      </w:pPr>
    </w:p>
    <w:p w:rsidR="00BF1651" w:rsidRPr="00B2078C" w:rsidRDefault="00BF1651">
      <w:pPr>
        <w:spacing w:before="17" w:line="260" w:lineRule="exact"/>
        <w:rPr>
          <w:rFonts w:ascii="Arial" w:hAnsi="Arial" w:cs="Arial"/>
        </w:rPr>
      </w:pPr>
    </w:p>
    <w:p w:rsidR="00BF1651" w:rsidRPr="00B2078C" w:rsidRDefault="007125D1">
      <w:pPr>
        <w:spacing w:before="34" w:line="220" w:lineRule="exact"/>
        <w:ind w:left="220"/>
        <w:rPr>
          <w:rFonts w:ascii="Arial" w:hAnsi="Arial" w:cs="Arial"/>
        </w:rPr>
      </w:pPr>
      <w:r w:rsidRPr="00B2078C">
        <w:rPr>
          <w:rFonts w:ascii="Arial" w:hAnsi="Arial" w:cs="Arial"/>
          <w:noProof/>
        </w:rPr>
        <w:pict>
          <v:group id="_x0000_s1026" alt="" style="position:absolute;left:0;text-align:left;margin-left:339.15pt;margin-top:36.35pt;width:429.9pt;height:24pt;z-index:-251658240;mso-position-horizontal-relative:page" coordorigin="6783,727" coordsize="8598,480">
            <v:shape id="_x0000_s1028" alt="" style="position:absolute;left:6793;top:737;width:8578;height:232" coordorigin="6793,737" coordsize="8578,232" path="m6793,969r8578,l15371,737r-8578,l6793,969xe" fillcolor="yellow" stroked="f">
              <v:path arrowok="t"/>
            </v:shape>
            <v:shape id="_x0000_s1027" alt="" style="position:absolute;left:6793;top:969;width:616;height:228" coordorigin="6793,969" coordsize="616,228" path="m6793,1197r616,l7409,969r-616,l6793,1197xe" fillcolor="yellow" stroked="f">
              <v:path arrowok="t"/>
            </v:shape>
            <w10:wrap anchorx="page"/>
          </v:group>
        </w:pict>
      </w:r>
      <w:r w:rsidR="00CA3D79" w:rsidRPr="00B2078C">
        <w:rPr>
          <w:rFonts w:ascii="Arial" w:hAnsi="Arial" w:cs="Arial"/>
          <w:b/>
          <w:spacing w:val="2"/>
          <w:position w:val="-1"/>
          <w:highlight w:val="yellow"/>
        </w:rPr>
        <w:t>P</w:t>
      </w:r>
      <w:r w:rsidR="00CA3D79" w:rsidRPr="00B2078C">
        <w:rPr>
          <w:rFonts w:ascii="Arial" w:hAnsi="Arial" w:cs="Arial"/>
          <w:b/>
          <w:position w:val="-1"/>
          <w:highlight w:val="yellow"/>
        </w:rPr>
        <w:t>A</w:t>
      </w:r>
      <w:r w:rsidR="00CA3D79" w:rsidRPr="00B2078C">
        <w:rPr>
          <w:rFonts w:ascii="Arial" w:hAnsi="Arial" w:cs="Arial"/>
          <w:b/>
          <w:spacing w:val="-1"/>
          <w:position w:val="-1"/>
          <w:highlight w:val="yellow"/>
        </w:rPr>
        <w:t>R</w:t>
      </w:r>
      <w:r w:rsidR="00CA3D79" w:rsidRPr="00B2078C">
        <w:rPr>
          <w:rFonts w:ascii="Arial" w:hAnsi="Arial" w:cs="Arial"/>
          <w:b/>
          <w:position w:val="-1"/>
          <w:highlight w:val="yellow"/>
        </w:rPr>
        <w:t xml:space="preserve">T </w:t>
      </w:r>
      <w:r w:rsidR="00CA3D79" w:rsidRPr="00B2078C">
        <w:rPr>
          <w:rFonts w:ascii="Arial" w:hAnsi="Arial" w:cs="Arial"/>
          <w:b/>
          <w:spacing w:val="2"/>
          <w:position w:val="-1"/>
          <w:highlight w:val="yellow"/>
        </w:rPr>
        <w:t xml:space="preserve"> </w:t>
      </w:r>
      <w:r w:rsidR="00CA3D79" w:rsidRPr="00B2078C">
        <w:rPr>
          <w:rFonts w:ascii="Arial" w:hAnsi="Arial" w:cs="Arial"/>
          <w:b/>
          <w:position w:val="-1"/>
          <w:highlight w:val="yellow"/>
        </w:rPr>
        <w:t>1:</w:t>
      </w:r>
      <w:r w:rsidR="00CA3D79" w:rsidRPr="00B2078C">
        <w:rPr>
          <w:rFonts w:ascii="Arial" w:hAnsi="Arial" w:cs="Arial"/>
          <w:b/>
          <w:spacing w:val="1"/>
          <w:position w:val="-1"/>
        </w:rPr>
        <w:t xml:space="preserve"> </w:t>
      </w:r>
      <w:r w:rsidR="00CA3D79" w:rsidRPr="00B2078C">
        <w:rPr>
          <w:rFonts w:ascii="Arial" w:hAnsi="Arial" w:cs="Arial"/>
          <w:b/>
          <w:position w:val="-1"/>
        </w:rPr>
        <w:t>Co</w:t>
      </w:r>
      <w:r w:rsidR="00CA3D79" w:rsidRPr="00B2078C">
        <w:rPr>
          <w:rFonts w:ascii="Arial" w:hAnsi="Arial" w:cs="Arial"/>
          <w:b/>
          <w:spacing w:val="1"/>
          <w:position w:val="-1"/>
        </w:rPr>
        <w:t>mm</w:t>
      </w:r>
      <w:r w:rsidR="00CA3D79" w:rsidRPr="00B2078C">
        <w:rPr>
          <w:rFonts w:ascii="Arial" w:hAnsi="Arial" w:cs="Arial"/>
          <w:b/>
          <w:spacing w:val="-1"/>
          <w:position w:val="-1"/>
        </w:rPr>
        <w:t>e</w:t>
      </w:r>
      <w:r w:rsidR="00CA3D79" w:rsidRPr="00B2078C">
        <w:rPr>
          <w:rFonts w:ascii="Arial" w:hAnsi="Arial" w:cs="Arial"/>
          <w:b/>
          <w:spacing w:val="-3"/>
          <w:position w:val="-1"/>
        </w:rPr>
        <w:t>n</w:t>
      </w:r>
      <w:bookmarkStart w:id="0" w:name="_GoBack"/>
      <w:bookmarkEnd w:id="0"/>
      <w:r w:rsidR="00CA3D79" w:rsidRPr="00B2078C">
        <w:rPr>
          <w:rFonts w:ascii="Arial" w:hAnsi="Arial" w:cs="Arial"/>
          <w:b/>
          <w:spacing w:val="1"/>
          <w:position w:val="-1"/>
        </w:rPr>
        <w:t>t</w:t>
      </w:r>
      <w:r w:rsidR="00CA3D79" w:rsidRPr="00B2078C">
        <w:rPr>
          <w:rFonts w:ascii="Arial" w:hAnsi="Arial" w:cs="Arial"/>
          <w:b/>
          <w:position w:val="-1"/>
        </w:rPr>
        <w:t>s</w:t>
      </w:r>
    </w:p>
    <w:p w:rsidR="00BF1651" w:rsidRPr="00B2078C" w:rsidRDefault="00BF1651">
      <w:pPr>
        <w:spacing w:before="12" w:line="220" w:lineRule="exact"/>
        <w:rPr>
          <w:rFonts w:ascii="Arial" w:hAnsi="Arial" w:cs="Arial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7"/>
        <w:gridCol w:w="6446"/>
      </w:tblGrid>
      <w:tr w:rsidR="00BF1651" w:rsidRPr="00B2078C">
        <w:trPr>
          <w:trHeight w:hRule="exact" w:val="976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51" w:rsidRPr="00B2078C" w:rsidRDefault="00BF1651">
            <w:pPr>
              <w:rPr>
                <w:rFonts w:ascii="Arial" w:hAnsi="Arial" w:cs="Arial"/>
              </w:rPr>
            </w:pP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51" w:rsidRPr="00B2078C" w:rsidRDefault="00CA3D79">
            <w:pPr>
              <w:ind w:left="103"/>
              <w:rPr>
                <w:rFonts w:ascii="Arial" w:hAnsi="Arial" w:cs="Arial"/>
              </w:rPr>
            </w:pPr>
            <w:r w:rsidRPr="00B2078C">
              <w:rPr>
                <w:rFonts w:ascii="Arial" w:hAnsi="Arial" w:cs="Arial"/>
                <w:b/>
              </w:rPr>
              <w:t>R</w:t>
            </w:r>
            <w:r w:rsidRPr="00B2078C">
              <w:rPr>
                <w:rFonts w:ascii="Arial" w:hAnsi="Arial" w:cs="Arial"/>
                <w:b/>
                <w:spacing w:val="-1"/>
              </w:rPr>
              <w:t>e</w:t>
            </w:r>
            <w:r w:rsidRPr="00B2078C">
              <w:rPr>
                <w:rFonts w:ascii="Arial" w:hAnsi="Arial" w:cs="Arial"/>
                <w:b/>
              </w:rPr>
              <w:t>vie</w:t>
            </w:r>
            <w:r w:rsidRPr="00B2078C">
              <w:rPr>
                <w:rFonts w:ascii="Arial" w:hAnsi="Arial" w:cs="Arial"/>
                <w:b/>
                <w:spacing w:val="-1"/>
              </w:rPr>
              <w:t>wer</w:t>
            </w:r>
            <w:r w:rsidRPr="00B2078C">
              <w:rPr>
                <w:rFonts w:ascii="Arial" w:hAnsi="Arial" w:cs="Arial"/>
                <w:b/>
                <w:spacing w:val="1"/>
              </w:rPr>
              <w:t>’</w:t>
            </w:r>
            <w:r w:rsidRPr="00B2078C">
              <w:rPr>
                <w:rFonts w:ascii="Arial" w:hAnsi="Arial" w:cs="Arial"/>
                <w:b/>
              </w:rPr>
              <w:t xml:space="preserve">s </w:t>
            </w:r>
            <w:r w:rsidRPr="00B2078C">
              <w:rPr>
                <w:rFonts w:ascii="Arial" w:hAnsi="Arial" w:cs="Arial"/>
                <w:b/>
                <w:spacing w:val="-1"/>
              </w:rPr>
              <w:t>c</w:t>
            </w:r>
            <w:r w:rsidRPr="00B2078C">
              <w:rPr>
                <w:rFonts w:ascii="Arial" w:hAnsi="Arial" w:cs="Arial"/>
                <w:b/>
              </w:rPr>
              <w:t>o</w:t>
            </w:r>
            <w:r w:rsidRPr="00B2078C">
              <w:rPr>
                <w:rFonts w:ascii="Arial" w:hAnsi="Arial" w:cs="Arial"/>
                <w:b/>
                <w:spacing w:val="1"/>
              </w:rPr>
              <w:t>mm</w:t>
            </w:r>
            <w:r w:rsidRPr="00B2078C">
              <w:rPr>
                <w:rFonts w:ascii="Arial" w:hAnsi="Arial" w:cs="Arial"/>
                <w:b/>
                <w:spacing w:val="-1"/>
              </w:rPr>
              <w:t>e</w:t>
            </w:r>
            <w:r w:rsidRPr="00B2078C">
              <w:rPr>
                <w:rFonts w:ascii="Arial" w:hAnsi="Arial" w:cs="Arial"/>
                <w:b/>
                <w:spacing w:val="1"/>
              </w:rPr>
              <w:t>n</w:t>
            </w:r>
            <w:r w:rsidRPr="00B2078C">
              <w:rPr>
                <w:rFonts w:ascii="Arial" w:hAnsi="Arial" w:cs="Arial"/>
                <w:b/>
              </w:rPr>
              <w:t>t</w:t>
            </w:r>
          </w:p>
          <w:p w:rsidR="00BF1651" w:rsidRPr="00B2078C" w:rsidRDefault="00CA3D79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B2078C">
              <w:rPr>
                <w:rFonts w:ascii="Arial" w:hAnsi="Arial" w:cs="Arial"/>
                <w:b/>
              </w:rPr>
              <w:t>A</w:t>
            </w:r>
            <w:r w:rsidRPr="00B2078C">
              <w:rPr>
                <w:rFonts w:ascii="Arial" w:hAnsi="Arial" w:cs="Arial"/>
                <w:b/>
                <w:spacing w:val="-1"/>
              </w:rPr>
              <w:t>r</w:t>
            </w:r>
            <w:r w:rsidRPr="00B2078C">
              <w:rPr>
                <w:rFonts w:ascii="Arial" w:hAnsi="Arial" w:cs="Arial"/>
                <w:b/>
                <w:spacing w:val="1"/>
              </w:rPr>
              <w:t>t</w:t>
            </w:r>
            <w:r w:rsidRPr="00B2078C">
              <w:rPr>
                <w:rFonts w:ascii="Arial" w:hAnsi="Arial" w:cs="Arial"/>
                <w:b/>
              </w:rPr>
              <w:t>i</w:t>
            </w:r>
            <w:r w:rsidRPr="00B2078C">
              <w:rPr>
                <w:rFonts w:ascii="Arial" w:hAnsi="Arial" w:cs="Arial"/>
                <w:b/>
                <w:spacing w:val="2"/>
              </w:rPr>
              <w:t>f</w:t>
            </w:r>
            <w:r w:rsidRPr="00B2078C">
              <w:rPr>
                <w:rFonts w:ascii="Arial" w:hAnsi="Arial" w:cs="Arial"/>
                <w:b/>
              </w:rPr>
              <w:t>icial</w:t>
            </w:r>
            <w:r w:rsidRPr="00B2078C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-2"/>
              </w:rPr>
              <w:t>I</w:t>
            </w:r>
            <w:r w:rsidRPr="00B2078C">
              <w:rPr>
                <w:rFonts w:ascii="Arial" w:hAnsi="Arial" w:cs="Arial"/>
                <w:b/>
                <w:spacing w:val="1"/>
              </w:rPr>
              <w:t>nt</w:t>
            </w:r>
            <w:r w:rsidRPr="00B2078C">
              <w:rPr>
                <w:rFonts w:ascii="Arial" w:hAnsi="Arial" w:cs="Arial"/>
                <w:b/>
                <w:spacing w:val="-1"/>
              </w:rPr>
              <w:t>e</w:t>
            </w:r>
            <w:r w:rsidRPr="00B2078C">
              <w:rPr>
                <w:rFonts w:ascii="Arial" w:hAnsi="Arial" w:cs="Arial"/>
                <w:b/>
              </w:rPr>
              <w:t>l</w:t>
            </w:r>
            <w:r w:rsidRPr="00B2078C">
              <w:rPr>
                <w:rFonts w:ascii="Arial" w:hAnsi="Arial" w:cs="Arial"/>
                <w:b/>
                <w:spacing w:val="1"/>
              </w:rPr>
              <w:t>l</w:t>
            </w:r>
            <w:r w:rsidRPr="00B2078C">
              <w:rPr>
                <w:rFonts w:ascii="Arial" w:hAnsi="Arial" w:cs="Arial"/>
                <w:b/>
              </w:rPr>
              <w:t>igence</w:t>
            </w:r>
            <w:r w:rsidRPr="00B2078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1"/>
              </w:rPr>
              <w:t>(</w:t>
            </w:r>
            <w:r w:rsidRPr="00B2078C">
              <w:rPr>
                <w:rFonts w:ascii="Arial" w:hAnsi="Arial" w:cs="Arial"/>
                <w:b/>
              </w:rPr>
              <w:t>A</w:t>
            </w:r>
            <w:r w:rsidRPr="00B2078C">
              <w:rPr>
                <w:rFonts w:ascii="Arial" w:hAnsi="Arial" w:cs="Arial"/>
                <w:b/>
                <w:spacing w:val="-2"/>
              </w:rPr>
              <w:t>I</w:t>
            </w:r>
            <w:r w:rsidRPr="00B2078C">
              <w:rPr>
                <w:rFonts w:ascii="Arial" w:hAnsi="Arial" w:cs="Arial"/>
                <w:b/>
              </w:rPr>
              <w:t>)</w:t>
            </w:r>
            <w:r w:rsidRPr="00B2078C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g</w:t>
            </w:r>
            <w:r w:rsidRPr="00B2078C">
              <w:rPr>
                <w:rFonts w:ascii="Arial" w:hAnsi="Arial" w:cs="Arial"/>
                <w:b/>
                <w:spacing w:val="-1"/>
              </w:rPr>
              <w:t>e</w:t>
            </w:r>
            <w:r w:rsidRPr="00B2078C">
              <w:rPr>
                <w:rFonts w:ascii="Arial" w:hAnsi="Arial" w:cs="Arial"/>
                <w:b/>
                <w:spacing w:val="1"/>
              </w:rPr>
              <w:t>n</w:t>
            </w:r>
            <w:r w:rsidRPr="00B2078C">
              <w:rPr>
                <w:rFonts w:ascii="Arial" w:hAnsi="Arial" w:cs="Arial"/>
                <w:b/>
                <w:spacing w:val="-1"/>
              </w:rPr>
              <w:t>er</w:t>
            </w:r>
            <w:r w:rsidRPr="00B2078C">
              <w:rPr>
                <w:rFonts w:ascii="Arial" w:hAnsi="Arial" w:cs="Arial"/>
                <w:b/>
              </w:rPr>
              <w:t>a</w:t>
            </w:r>
            <w:r w:rsidRPr="00B2078C">
              <w:rPr>
                <w:rFonts w:ascii="Arial" w:hAnsi="Arial" w:cs="Arial"/>
                <w:b/>
                <w:spacing w:val="1"/>
              </w:rPr>
              <w:t>t</w:t>
            </w:r>
            <w:r w:rsidRPr="00B2078C">
              <w:rPr>
                <w:rFonts w:ascii="Arial" w:hAnsi="Arial" w:cs="Arial"/>
                <w:b/>
                <w:spacing w:val="-1"/>
              </w:rPr>
              <w:t>e</w:t>
            </w:r>
            <w:r w:rsidRPr="00B2078C">
              <w:rPr>
                <w:rFonts w:ascii="Arial" w:hAnsi="Arial" w:cs="Arial"/>
                <w:b/>
              </w:rPr>
              <w:t>d</w:t>
            </w:r>
            <w:r w:rsidRPr="00B2078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or</w:t>
            </w:r>
            <w:r w:rsidRPr="00B2078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a</w:t>
            </w:r>
            <w:r w:rsidRPr="00B2078C">
              <w:rPr>
                <w:rFonts w:ascii="Arial" w:hAnsi="Arial" w:cs="Arial"/>
                <w:b/>
                <w:spacing w:val="-2"/>
              </w:rPr>
              <w:t>ss</w:t>
            </w:r>
            <w:r w:rsidRPr="00B2078C">
              <w:rPr>
                <w:rFonts w:ascii="Arial" w:hAnsi="Arial" w:cs="Arial"/>
                <w:b/>
              </w:rPr>
              <w:t>i</w:t>
            </w:r>
            <w:r w:rsidRPr="00B2078C">
              <w:rPr>
                <w:rFonts w:ascii="Arial" w:hAnsi="Arial" w:cs="Arial"/>
                <w:b/>
                <w:spacing w:val="-1"/>
              </w:rPr>
              <w:t>s</w:t>
            </w:r>
            <w:r w:rsidRPr="00B2078C">
              <w:rPr>
                <w:rFonts w:ascii="Arial" w:hAnsi="Arial" w:cs="Arial"/>
                <w:b/>
                <w:spacing w:val="1"/>
              </w:rPr>
              <w:t>t</w:t>
            </w:r>
            <w:r w:rsidRPr="00B2078C">
              <w:rPr>
                <w:rFonts w:ascii="Arial" w:hAnsi="Arial" w:cs="Arial"/>
                <w:b/>
                <w:spacing w:val="-1"/>
              </w:rPr>
              <w:t>e</w:t>
            </w:r>
            <w:r w:rsidRPr="00B2078C">
              <w:rPr>
                <w:rFonts w:ascii="Arial" w:hAnsi="Arial" w:cs="Arial"/>
                <w:b/>
              </w:rPr>
              <w:t>d</w:t>
            </w:r>
            <w:r w:rsidRPr="00B2078C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-1"/>
              </w:rPr>
              <w:t>re</w:t>
            </w:r>
            <w:r w:rsidRPr="00B2078C">
              <w:rPr>
                <w:rFonts w:ascii="Arial" w:hAnsi="Arial" w:cs="Arial"/>
                <w:b/>
              </w:rPr>
              <w:t>view</w:t>
            </w:r>
            <w:r w:rsidRPr="00B2078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-1"/>
              </w:rPr>
              <w:t>c</w:t>
            </w:r>
            <w:r w:rsidRPr="00B2078C">
              <w:rPr>
                <w:rFonts w:ascii="Arial" w:hAnsi="Arial" w:cs="Arial"/>
                <w:b/>
              </w:rPr>
              <w:t>o</w:t>
            </w:r>
            <w:r w:rsidRPr="00B2078C">
              <w:rPr>
                <w:rFonts w:ascii="Arial" w:hAnsi="Arial" w:cs="Arial"/>
                <w:b/>
                <w:spacing w:val="1"/>
              </w:rPr>
              <w:t>mm</w:t>
            </w:r>
            <w:r w:rsidRPr="00B2078C">
              <w:rPr>
                <w:rFonts w:ascii="Arial" w:hAnsi="Arial" w:cs="Arial"/>
                <w:b/>
                <w:spacing w:val="-1"/>
              </w:rPr>
              <w:t>e</w:t>
            </w:r>
            <w:r w:rsidRPr="00B2078C">
              <w:rPr>
                <w:rFonts w:ascii="Arial" w:hAnsi="Arial" w:cs="Arial"/>
                <w:b/>
                <w:spacing w:val="1"/>
              </w:rPr>
              <w:t>nt</w:t>
            </w:r>
            <w:r w:rsidRPr="00B2078C">
              <w:rPr>
                <w:rFonts w:ascii="Arial" w:hAnsi="Arial" w:cs="Arial"/>
                <w:b/>
              </w:rPr>
              <w:t>s a</w:t>
            </w:r>
            <w:r w:rsidRPr="00B2078C">
              <w:rPr>
                <w:rFonts w:ascii="Arial" w:hAnsi="Arial" w:cs="Arial"/>
                <w:b/>
                <w:spacing w:val="-1"/>
              </w:rPr>
              <w:t>r</w:t>
            </w:r>
            <w:r w:rsidRPr="00B2078C">
              <w:rPr>
                <w:rFonts w:ascii="Arial" w:hAnsi="Arial" w:cs="Arial"/>
                <w:b/>
              </w:rPr>
              <w:t>e</w:t>
            </w:r>
            <w:r w:rsidRPr="00B2078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  <w:spacing w:val="1"/>
              </w:rPr>
              <w:t>t</w:t>
            </w:r>
            <w:r w:rsidRPr="00B2078C">
              <w:rPr>
                <w:rFonts w:ascii="Arial" w:hAnsi="Arial" w:cs="Arial"/>
                <w:b/>
                <w:spacing w:val="-1"/>
              </w:rPr>
              <w:t>r</w:t>
            </w:r>
            <w:r w:rsidRPr="00B2078C">
              <w:rPr>
                <w:rFonts w:ascii="Arial" w:hAnsi="Arial" w:cs="Arial"/>
                <w:b/>
              </w:rPr>
              <w:t>ic</w:t>
            </w:r>
            <w:r w:rsidRPr="00B2078C">
              <w:rPr>
                <w:rFonts w:ascii="Arial" w:hAnsi="Arial" w:cs="Arial"/>
                <w:b/>
                <w:spacing w:val="-3"/>
              </w:rPr>
              <w:t>t</w:t>
            </w:r>
            <w:r w:rsidRPr="00B2078C">
              <w:rPr>
                <w:rFonts w:ascii="Arial" w:hAnsi="Arial" w:cs="Arial"/>
                <w:b/>
              </w:rPr>
              <w:t>ly</w:t>
            </w:r>
            <w:r w:rsidRPr="00B2078C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1"/>
              </w:rPr>
              <w:t>p</w:t>
            </w:r>
            <w:r w:rsidRPr="00B2078C">
              <w:rPr>
                <w:rFonts w:ascii="Arial" w:hAnsi="Arial" w:cs="Arial"/>
                <w:b/>
                <w:spacing w:val="-1"/>
              </w:rPr>
              <w:t>r</w:t>
            </w:r>
            <w:r w:rsidRPr="00B2078C">
              <w:rPr>
                <w:rFonts w:ascii="Arial" w:hAnsi="Arial" w:cs="Arial"/>
                <w:b/>
              </w:rPr>
              <w:t>o</w:t>
            </w:r>
            <w:r w:rsidRPr="00B2078C">
              <w:rPr>
                <w:rFonts w:ascii="Arial" w:hAnsi="Arial" w:cs="Arial"/>
                <w:b/>
                <w:spacing w:val="1"/>
              </w:rPr>
              <w:t>h</w:t>
            </w:r>
            <w:r w:rsidRPr="00B2078C">
              <w:rPr>
                <w:rFonts w:ascii="Arial" w:hAnsi="Arial" w:cs="Arial"/>
                <w:b/>
                <w:spacing w:val="-4"/>
              </w:rPr>
              <w:t>i</w:t>
            </w:r>
            <w:r w:rsidRPr="00B2078C">
              <w:rPr>
                <w:rFonts w:ascii="Arial" w:hAnsi="Arial" w:cs="Arial"/>
                <w:b/>
                <w:spacing w:val="1"/>
              </w:rPr>
              <w:t>b</w:t>
            </w:r>
            <w:r w:rsidRPr="00B2078C">
              <w:rPr>
                <w:rFonts w:ascii="Arial" w:hAnsi="Arial" w:cs="Arial"/>
                <w:b/>
              </w:rPr>
              <w:t>i</w:t>
            </w:r>
            <w:r w:rsidRPr="00B2078C">
              <w:rPr>
                <w:rFonts w:ascii="Arial" w:hAnsi="Arial" w:cs="Arial"/>
                <w:b/>
                <w:spacing w:val="2"/>
              </w:rPr>
              <w:t>t</w:t>
            </w:r>
            <w:r w:rsidRPr="00B2078C">
              <w:rPr>
                <w:rFonts w:ascii="Arial" w:hAnsi="Arial" w:cs="Arial"/>
                <w:b/>
                <w:spacing w:val="-1"/>
              </w:rPr>
              <w:t>e</w:t>
            </w:r>
            <w:r w:rsidRPr="00B2078C">
              <w:rPr>
                <w:rFonts w:ascii="Arial" w:hAnsi="Arial" w:cs="Arial"/>
                <w:b/>
              </w:rPr>
              <w:t>d</w:t>
            </w:r>
            <w:r w:rsidRPr="00B2078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1"/>
              </w:rPr>
              <w:t>du</w:t>
            </w:r>
            <w:r w:rsidRPr="00B2078C">
              <w:rPr>
                <w:rFonts w:ascii="Arial" w:hAnsi="Arial" w:cs="Arial"/>
                <w:b/>
                <w:spacing w:val="-1"/>
              </w:rPr>
              <w:t>r</w:t>
            </w:r>
            <w:r w:rsidRPr="00B2078C">
              <w:rPr>
                <w:rFonts w:ascii="Arial" w:hAnsi="Arial" w:cs="Arial"/>
                <w:b/>
              </w:rPr>
              <w:t>i</w:t>
            </w:r>
            <w:r w:rsidRPr="00B2078C">
              <w:rPr>
                <w:rFonts w:ascii="Arial" w:hAnsi="Arial" w:cs="Arial"/>
                <w:b/>
                <w:spacing w:val="1"/>
              </w:rPr>
              <w:t>n</w:t>
            </w:r>
            <w:r w:rsidRPr="00B2078C">
              <w:rPr>
                <w:rFonts w:ascii="Arial" w:hAnsi="Arial" w:cs="Arial"/>
                <w:b/>
              </w:rPr>
              <w:t>g</w:t>
            </w:r>
            <w:r w:rsidRPr="00B2078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1"/>
              </w:rPr>
              <w:t>p</w:t>
            </w:r>
            <w:r w:rsidRPr="00B2078C">
              <w:rPr>
                <w:rFonts w:ascii="Arial" w:hAnsi="Arial" w:cs="Arial"/>
                <w:b/>
                <w:spacing w:val="-1"/>
              </w:rPr>
              <w:t>ee</w:t>
            </w:r>
            <w:r w:rsidRPr="00B2078C">
              <w:rPr>
                <w:rFonts w:ascii="Arial" w:hAnsi="Arial" w:cs="Arial"/>
                <w:b/>
              </w:rPr>
              <w:t>r</w:t>
            </w:r>
          </w:p>
          <w:p w:rsidR="00BF1651" w:rsidRPr="00B2078C" w:rsidRDefault="00CA3D79">
            <w:pPr>
              <w:spacing w:before="2"/>
              <w:ind w:left="103"/>
              <w:rPr>
                <w:rFonts w:ascii="Arial" w:hAnsi="Arial" w:cs="Arial"/>
              </w:rPr>
            </w:pPr>
            <w:r w:rsidRPr="00B2078C">
              <w:rPr>
                <w:rFonts w:ascii="Arial" w:hAnsi="Arial" w:cs="Arial"/>
                <w:b/>
                <w:spacing w:val="-1"/>
              </w:rPr>
              <w:t>re</w:t>
            </w:r>
            <w:r w:rsidRPr="00B2078C">
              <w:rPr>
                <w:rFonts w:ascii="Arial" w:hAnsi="Arial" w:cs="Arial"/>
                <w:b/>
              </w:rPr>
              <w:t>vie</w:t>
            </w:r>
            <w:r w:rsidRPr="00B2078C">
              <w:rPr>
                <w:rFonts w:ascii="Arial" w:hAnsi="Arial" w:cs="Arial"/>
                <w:b/>
                <w:spacing w:val="-1"/>
              </w:rPr>
              <w:t>w</w:t>
            </w:r>
            <w:r w:rsidRPr="00B2078C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51" w:rsidRPr="00B2078C" w:rsidRDefault="00CA3D79">
            <w:pPr>
              <w:spacing w:before="4" w:line="254" w:lineRule="auto"/>
              <w:ind w:left="103" w:right="705"/>
              <w:rPr>
                <w:rFonts w:ascii="Arial" w:hAnsi="Arial" w:cs="Arial"/>
              </w:rPr>
            </w:pPr>
            <w:r w:rsidRPr="00B2078C">
              <w:rPr>
                <w:rFonts w:ascii="Arial" w:hAnsi="Arial" w:cs="Arial"/>
                <w:b/>
              </w:rPr>
              <w:t>Au</w:t>
            </w:r>
            <w:r w:rsidRPr="00B2078C">
              <w:rPr>
                <w:rFonts w:ascii="Arial" w:hAnsi="Arial" w:cs="Arial"/>
                <w:b/>
                <w:spacing w:val="2"/>
              </w:rPr>
              <w:t>t</w:t>
            </w:r>
            <w:r w:rsidRPr="00B2078C">
              <w:rPr>
                <w:rFonts w:ascii="Arial" w:hAnsi="Arial" w:cs="Arial"/>
                <w:b/>
                <w:spacing w:val="1"/>
              </w:rPr>
              <w:t>h</w:t>
            </w:r>
            <w:r w:rsidRPr="00B2078C">
              <w:rPr>
                <w:rFonts w:ascii="Arial" w:hAnsi="Arial" w:cs="Arial"/>
                <w:b/>
              </w:rPr>
              <w:t>o</w:t>
            </w:r>
            <w:r w:rsidRPr="00B2078C">
              <w:rPr>
                <w:rFonts w:ascii="Arial" w:hAnsi="Arial" w:cs="Arial"/>
                <w:b/>
                <w:spacing w:val="3"/>
              </w:rPr>
              <w:t>r</w:t>
            </w:r>
            <w:r w:rsidRPr="00B2078C">
              <w:rPr>
                <w:rFonts w:ascii="Arial" w:hAnsi="Arial" w:cs="Arial"/>
                <w:b/>
                <w:spacing w:val="-7"/>
              </w:rPr>
              <w:t>’</w:t>
            </w:r>
            <w:r w:rsidRPr="00B2078C">
              <w:rPr>
                <w:rFonts w:ascii="Arial" w:hAnsi="Arial" w:cs="Arial"/>
                <w:b/>
              </w:rPr>
              <w:t xml:space="preserve">s </w:t>
            </w:r>
            <w:r w:rsidRPr="00B2078C">
              <w:rPr>
                <w:rFonts w:ascii="Arial" w:hAnsi="Arial" w:cs="Arial"/>
                <w:b/>
                <w:spacing w:val="2"/>
              </w:rPr>
              <w:t>F</w:t>
            </w:r>
            <w:r w:rsidRPr="00B2078C">
              <w:rPr>
                <w:rFonts w:ascii="Arial" w:hAnsi="Arial" w:cs="Arial"/>
                <w:b/>
                <w:spacing w:val="-1"/>
              </w:rPr>
              <w:t>ee</w:t>
            </w:r>
            <w:r w:rsidRPr="00B2078C">
              <w:rPr>
                <w:rFonts w:ascii="Arial" w:hAnsi="Arial" w:cs="Arial"/>
                <w:b/>
                <w:spacing w:val="1"/>
              </w:rPr>
              <w:t>db</w:t>
            </w:r>
            <w:r w:rsidRPr="00B2078C">
              <w:rPr>
                <w:rFonts w:ascii="Arial" w:hAnsi="Arial" w:cs="Arial"/>
                <w:b/>
              </w:rPr>
              <w:t>a</w:t>
            </w:r>
            <w:r w:rsidRPr="00B2078C">
              <w:rPr>
                <w:rFonts w:ascii="Arial" w:hAnsi="Arial" w:cs="Arial"/>
                <w:b/>
                <w:spacing w:val="-1"/>
              </w:rPr>
              <w:t>c</w:t>
            </w:r>
            <w:r w:rsidRPr="00B2078C">
              <w:rPr>
                <w:rFonts w:ascii="Arial" w:hAnsi="Arial" w:cs="Arial"/>
                <w:b/>
              </w:rPr>
              <w:t>k</w:t>
            </w:r>
            <w:r w:rsidRPr="00B2078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2078C">
              <w:rPr>
                <w:rFonts w:ascii="Arial" w:hAnsi="Arial" w:cs="Arial"/>
                <w:spacing w:val="1"/>
              </w:rPr>
              <w:t>(</w:t>
            </w:r>
            <w:r w:rsidRPr="00B2078C">
              <w:rPr>
                <w:rFonts w:ascii="Arial" w:hAnsi="Arial" w:cs="Arial"/>
                <w:spacing w:val="-3"/>
              </w:rPr>
              <w:t>I</w:t>
            </w:r>
            <w:r w:rsidRPr="00B2078C">
              <w:rPr>
                <w:rFonts w:ascii="Arial" w:hAnsi="Arial" w:cs="Arial"/>
              </w:rPr>
              <w:t>t</w:t>
            </w:r>
            <w:r w:rsidRPr="00B2078C">
              <w:rPr>
                <w:rFonts w:ascii="Arial" w:hAnsi="Arial" w:cs="Arial"/>
                <w:spacing w:val="2"/>
              </w:rPr>
              <w:t xml:space="preserve"> </w:t>
            </w:r>
            <w:r w:rsidRPr="00B2078C">
              <w:rPr>
                <w:rFonts w:ascii="Arial" w:hAnsi="Arial" w:cs="Arial"/>
              </w:rPr>
              <w:t>is mand</w:t>
            </w:r>
            <w:r w:rsidRPr="00B2078C">
              <w:rPr>
                <w:rFonts w:ascii="Arial" w:hAnsi="Arial" w:cs="Arial"/>
                <w:spacing w:val="-1"/>
              </w:rPr>
              <w:t>a</w:t>
            </w:r>
            <w:r w:rsidRPr="00B2078C">
              <w:rPr>
                <w:rFonts w:ascii="Arial" w:hAnsi="Arial" w:cs="Arial"/>
              </w:rPr>
              <w:t>to</w:t>
            </w:r>
            <w:r w:rsidRPr="00B2078C">
              <w:rPr>
                <w:rFonts w:ascii="Arial" w:hAnsi="Arial" w:cs="Arial"/>
                <w:spacing w:val="2"/>
              </w:rPr>
              <w:t>r</w:t>
            </w:r>
            <w:r w:rsidRPr="00B2078C">
              <w:rPr>
                <w:rFonts w:ascii="Arial" w:hAnsi="Arial" w:cs="Arial"/>
              </w:rPr>
              <w:t>y</w:t>
            </w:r>
            <w:r w:rsidRPr="00B2078C">
              <w:rPr>
                <w:rFonts w:ascii="Arial" w:hAnsi="Arial" w:cs="Arial"/>
                <w:spacing w:val="-2"/>
              </w:rPr>
              <w:t xml:space="preserve"> </w:t>
            </w:r>
            <w:r w:rsidRPr="00B2078C">
              <w:rPr>
                <w:rFonts w:ascii="Arial" w:hAnsi="Arial" w:cs="Arial"/>
              </w:rPr>
              <w:t>that</w:t>
            </w:r>
            <w:r w:rsidRPr="00B2078C">
              <w:rPr>
                <w:rFonts w:ascii="Arial" w:hAnsi="Arial" w:cs="Arial"/>
                <w:spacing w:val="2"/>
              </w:rPr>
              <w:t xml:space="preserve"> </w:t>
            </w:r>
            <w:r w:rsidRPr="00B2078C">
              <w:rPr>
                <w:rFonts w:ascii="Arial" w:hAnsi="Arial" w:cs="Arial"/>
                <w:spacing w:val="-1"/>
              </w:rPr>
              <w:t>a</w:t>
            </w:r>
            <w:r w:rsidRPr="00B2078C">
              <w:rPr>
                <w:rFonts w:ascii="Arial" w:hAnsi="Arial" w:cs="Arial"/>
              </w:rPr>
              <w:t>uth</w:t>
            </w:r>
            <w:r w:rsidRPr="00B2078C">
              <w:rPr>
                <w:rFonts w:ascii="Arial" w:hAnsi="Arial" w:cs="Arial"/>
                <w:spacing w:val="-4"/>
              </w:rPr>
              <w:t>o</w:t>
            </w:r>
            <w:r w:rsidRPr="00B2078C">
              <w:rPr>
                <w:rFonts w:ascii="Arial" w:hAnsi="Arial" w:cs="Arial"/>
                <w:spacing w:val="1"/>
              </w:rPr>
              <w:t>r</w:t>
            </w:r>
            <w:r w:rsidRPr="00B2078C">
              <w:rPr>
                <w:rFonts w:ascii="Arial" w:hAnsi="Arial" w:cs="Arial"/>
              </w:rPr>
              <w:t xml:space="preserve">s </w:t>
            </w:r>
            <w:r w:rsidRPr="00B2078C">
              <w:rPr>
                <w:rFonts w:ascii="Arial" w:hAnsi="Arial" w:cs="Arial"/>
                <w:spacing w:val="-2"/>
              </w:rPr>
              <w:t>s</w:t>
            </w:r>
            <w:r w:rsidRPr="00B2078C">
              <w:rPr>
                <w:rFonts w:ascii="Arial" w:hAnsi="Arial" w:cs="Arial"/>
              </w:rPr>
              <w:t>hould</w:t>
            </w:r>
            <w:r w:rsidRPr="00B2078C">
              <w:rPr>
                <w:rFonts w:ascii="Arial" w:hAnsi="Arial" w:cs="Arial"/>
                <w:spacing w:val="2"/>
              </w:rPr>
              <w:t xml:space="preserve"> </w:t>
            </w:r>
            <w:r w:rsidRPr="00B2078C">
              <w:rPr>
                <w:rFonts w:ascii="Arial" w:hAnsi="Arial" w:cs="Arial"/>
              </w:rPr>
              <w:t>w</w:t>
            </w:r>
            <w:r w:rsidRPr="00B2078C">
              <w:rPr>
                <w:rFonts w:ascii="Arial" w:hAnsi="Arial" w:cs="Arial"/>
                <w:spacing w:val="1"/>
              </w:rPr>
              <w:t>r</w:t>
            </w:r>
            <w:r w:rsidRPr="00B2078C">
              <w:rPr>
                <w:rFonts w:ascii="Arial" w:hAnsi="Arial" w:cs="Arial"/>
              </w:rPr>
              <w:t>i</w:t>
            </w:r>
            <w:r w:rsidRPr="00B2078C">
              <w:rPr>
                <w:rFonts w:ascii="Arial" w:hAnsi="Arial" w:cs="Arial"/>
                <w:spacing w:val="1"/>
              </w:rPr>
              <w:t>t</w:t>
            </w:r>
            <w:r w:rsidRPr="00B2078C">
              <w:rPr>
                <w:rFonts w:ascii="Arial" w:hAnsi="Arial" w:cs="Arial"/>
              </w:rPr>
              <w:t>e</w:t>
            </w:r>
            <w:r w:rsidRPr="00B2078C">
              <w:rPr>
                <w:rFonts w:ascii="Arial" w:hAnsi="Arial" w:cs="Arial"/>
                <w:spacing w:val="1"/>
              </w:rPr>
              <w:t xml:space="preserve"> </w:t>
            </w:r>
            <w:r w:rsidRPr="00B2078C">
              <w:rPr>
                <w:rFonts w:ascii="Arial" w:hAnsi="Arial" w:cs="Arial"/>
              </w:rPr>
              <w:t>hi</w:t>
            </w:r>
            <w:r w:rsidRPr="00B2078C">
              <w:rPr>
                <w:rFonts w:ascii="Arial" w:hAnsi="Arial" w:cs="Arial"/>
                <w:spacing w:val="-1"/>
              </w:rPr>
              <w:t>s</w:t>
            </w:r>
            <w:r w:rsidRPr="00B2078C">
              <w:rPr>
                <w:rFonts w:ascii="Arial" w:hAnsi="Arial" w:cs="Arial"/>
              </w:rPr>
              <w:t xml:space="preserve">/her </w:t>
            </w:r>
            <w:r w:rsidRPr="00B2078C">
              <w:rPr>
                <w:rFonts w:ascii="Arial" w:hAnsi="Arial" w:cs="Arial"/>
                <w:spacing w:val="1"/>
              </w:rPr>
              <w:t>f</w:t>
            </w:r>
            <w:r w:rsidRPr="00B2078C">
              <w:rPr>
                <w:rFonts w:ascii="Arial" w:hAnsi="Arial" w:cs="Arial"/>
                <w:spacing w:val="-1"/>
              </w:rPr>
              <w:t>ee</w:t>
            </w:r>
            <w:r w:rsidRPr="00B2078C">
              <w:rPr>
                <w:rFonts w:ascii="Arial" w:hAnsi="Arial" w:cs="Arial"/>
              </w:rPr>
              <w:t>db</w:t>
            </w:r>
            <w:r w:rsidRPr="00B2078C">
              <w:rPr>
                <w:rFonts w:ascii="Arial" w:hAnsi="Arial" w:cs="Arial"/>
                <w:spacing w:val="-1"/>
              </w:rPr>
              <w:t>ac</w:t>
            </w:r>
            <w:r w:rsidRPr="00B2078C">
              <w:rPr>
                <w:rFonts w:ascii="Arial" w:hAnsi="Arial" w:cs="Arial"/>
              </w:rPr>
              <w:t>k</w:t>
            </w:r>
            <w:r w:rsidRPr="00B2078C">
              <w:rPr>
                <w:rFonts w:ascii="Arial" w:hAnsi="Arial" w:cs="Arial"/>
                <w:spacing w:val="2"/>
              </w:rPr>
              <w:t xml:space="preserve"> </w:t>
            </w:r>
            <w:r w:rsidRPr="00B2078C">
              <w:rPr>
                <w:rFonts w:ascii="Arial" w:hAnsi="Arial" w:cs="Arial"/>
              </w:rPr>
              <w:t>h</w:t>
            </w:r>
            <w:r w:rsidRPr="00B2078C">
              <w:rPr>
                <w:rFonts w:ascii="Arial" w:hAnsi="Arial" w:cs="Arial"/>
                <w:spacing w:val="-1"/>
              </w:rPr>
              <w:t>e</w:t>
            </w:r>
            <w:r w:rsidRPr="00B2078C">
              <w:rPr>
                <w:rFonts w:ascii="Arial" w:hAnsi="Arial" w:cs="Arial"/>
                <w:spacing w:val="1"/>
              </w:rPr>
              <w:t>r</w:t>
            </w:r>
            <w:r w:rsidRPr="00B2078C">
              <w:rPr>
                <w:rFonts w:ascii="Arial" w:hAnsi="Arial" w:cs="Arial"/>
                <w:spacing w:val="-1"/>
              </w:rPr>
              <w:t>e</w:t>
            </w:r>
            <w:r w:rsidRPr="00B2078C">
              <w:rPr>
                <w:rFonts w:ascii="Arial" w:hAnsi="Arial" w:cs="Arial"/>
              </w:rPr>
              <w:t>)</w:t>
            </w:r>
          </w:p>
        </w:tc>
      </w:tr>
      <w:tr w:rsidR="00BF1651" w:rsidRPr="00B2078C">
        <w:trPr>
          <w:trHeight w:hRule="exact" w:val="1276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51" w:rsidRPr="00B2078C" w:rsidRDefault="00CA3D79">
            <w:pPr>
              <w:spacing w:before="1"/>
              <w:ind w:left="462" w:right="231"/>
              <w:rPr>
                <w:rFonts w:ascii="Arial" w:hAnsi="Arial" w:cs="Arial"/>
              </w:rPr>
            </w:pPr>
            <w:r w:rsidRPr="00B2078C">
              <w:rPr>
                <w:rFonts w:ascii="Arial" w:hAnsi="Arial" w:cs="Arial"/>
                <w:b/>
                <w:spacing w:val="2"/>
              </w:rPr>
              <w:t>P</w:t>
            </w:r>
            <w:r w:rsidRPr="00B2078C">
              <w:rPr>
                <w:rFonts w:ascii="Arial" w:hAnsi="Arial" w:cs="Arial"/>
                <w:b/>
              </w:rPr>
              <w:t>lea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</w:rPr>
              <w:t>e</w:t>
            </w:r>
            <w:r w:rsidRPr="00B2078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w</w:t>
            </w:r>
            <w:r w:rsidRPr="00B2078C">
              <w:rPr>
                <w:rFonts w:ascii="Arial" w:hAnsi="Arial" w:cs="Arial"/>
                <w:b/>
                <w:spacing w:val="-1"/>
              </w:rPr>
              <w:t>r</w:t>
            </w:r>
            <w:r w:rsidRPr="00B2078C">
              <w:rPr>
                <w:rFonts w:ascii="Arial" w:hAnsi="Arial" w:cs="Arial"/>
                <w:b/>
              </w:rPr>
              <w:t>i</w:t>
            </w:r>
            <w:r w:rsidRPr="00B2078C">
              <w:rPr>
                <w:rFonts w:ascii="Arial" w:hAnsi="Arial" w:cs="Arial"/>
                <w:b/>
                <w:spacing w:val="2"/>
              </w:rPr>
              <w:t>t</w:t>
            </w:r>
            <w:r w:rsidRPr="00B2078C">
              <w:rPr>
                <w:rFonts w:ascii="Arial" w:hAnsi="Arial" w:cs="Arial"/>
                <w:b/>
              </w:rPr>
              <w:t>e</w:t>
            </w:r>
            <w:r w:rsidRPr="00B2078C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a</w:t>
            </w:r>
            <w:r w:rsidRPr="00B2078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1"/>
              </w:rPr>
              <w:t>f</w:t>
            </w:r>
            <w:r w:rsidRPr="00B2078C">
              <w:rPr>
                <w:rFonts w:ascii="Arial" w:hAnsi="Arial" w:cs="Arial"/>
                <w:b/>
                <w:spacing w:val="-1"/>
              </w:rPr>
              <w:t>e</w:t>
            </w:r>
            <w:r w:rsidRPr="00B2078C">
              <w:rPr>
                <w:rFonts w:ascii="Arial" w:hAnsi="Arial" w:cs="Arial"/>
                <w:b/>
              </w:rPr>
              <w:t>w</w:t>
            </w:r>
            <w:r w:rsidRPr="00B2078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  <w:spacing w:val="-1"/>
              </w:rPr>
              <w:t>e</w:t>
            </w:r>
            <w:r w:rsidRPr="00B2078C">
              <w:rPr>
                <w:rFonts w:ascii="Arial" w:hAnsi="Arial" w:cs="Arial"/>
                <w:b/>
                <w:spacing w:val="1"/>
              </w:rPr>
              <w:t>nt</w:t>
            </w:r>
            <w:r w:rsidRPr="00B2078C">
              <w:rPr>
                <w:rFonts w:ascii="Arial" w:hAnsi="Arial" w:cs="Arial"/>
                <w:b/>
                <w:spacing w:val="-1"/>
              </w:rPr>
              <w:t>e</w:t>
            </w:r>
            <w:r w:rsidRPr="00B2078C">
              <w:rPr>
                <w:rFonts w:ascii="Arial" w:hAnsi="Arial" w:cs="Arial"/>
                <w:b/>
                <w:spacing w:val="1"/>
              </w:rPr>
              <w:t>n</w:t>
            </w:r>
            <w:r w:rsidRPr="00B2078C">
              <w:rPr>
                <w:rFonts w:ascii="Arial" w:hAnsi="Arial" w:cs="Arial"/>
                <w:b/>
                <w:spacing w:val="-1"/>
              </w:rPr>
              <w:t>ce</w:t>
            </w:r>
            <w:r w:rsidRPr="00B2078C">
              <w:rPr>
                <w:rFonts w:ascii="Arial" w:hAnsi="Arial" w:cs="Arial"/>
                <w:b/>
              </w:rPr>
              <w:t xml:space="preserve">s </w:t>
            </w:r>
            <w:r w:rsidRPr="00B2078C">
              <w:rPr>
                <w:rFonts w:ascii="Arial" w:hAnsi="Arial" w:cs="Arial"/>
                <w:b/>
                <w:spacing w:val="-1"/>
              </w:rPr>
              <w:t>re</w:t>
            </w:r>
            <w:r w:rsidRPr="00B2078C">
              <w:rPr>
                <w:rFonts w:ascii="Arial" w:hAnsi="Arial" w:cs="Arial"/>
                <w:b/>
              </w:rPr>
              <w:t>ga</w:t>
            </w:r>
            <w:r w:rsidRPr="00B2078C">
              <w:rPr>
                <w:rFonts w:ascii="Arial" w:hAnsi="Arial" w:cs="Arial"/>
                <w:b/>
                <w:spacing w:val="-1"/>
              </w:rPr>
              <w:t>r</w:t>
            </w:r>
            <w:r w:rsidRPr="00B2078C">
              <w:rPr>
                <w:rFonts w:ascii="Arial" w:hAnsi="Arial" w:cs="Arial"/>
                <w:b/>
                <w:spacing w:val="1"/>
              </w:rPr>
              <w:t>d</w:t>
            </w:r>
            <w:r w:rsidRPr="00B2078C">
              <w:rPr>
                <w:rFonts w:ascii="Arial" w:hAnsi="Arial" w:cs="Arial"/>
                <w:b/>
              </w:rPr>
              <w:t>i</w:t>
            </w:r>
            <w:r w:rsidRPr="00B2078C">
              <w:rPr>
                <w:rFonts w:ascii="Arial" w:hAnsi="Arial" w:cs="Arial"/>
                <w:b/>
                <w:spacing w:val="1"/>
              </w:rPr>
              <w:t>n</w:t>
            </w:r>
            <w:r w:rsidRPr="00B2078C">
              <w:rPr>
                <w:rFonts w:ascii="Arial" w:hAnsi="Arial" w:cs="Arial"/>
                <w:b/>
              </w:rPr>
              <w:t>g</w:t>
            </w:r>
            <w:r w:rsidRPr="00B2078C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1"/>
              </w:rPr>
              <w:t>th</w:t>
            </w:r>
            <w:r w:rsidRPr="00B2078C">
              <w:rPr>
                <w:rFonts w:ascii="Arial" w:hAnsi="Arial" w:cs="Arial"/>
                <w:b/>
              </w:rPr>
              <w:t>e</w:t>
            </w:r>
            <w:r w:rsidRPr="00B2078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i</w:t>
            </w:r>
            <w:r w:rsidRPr="00B2078C">
              <w:rPr>
                <w:rFonts w:ascii="Arial" w:hAnsi="Arial" w:cs="Arial"/>
                <w:b/>
                <w:spacing w:val="2"/>
              </w:rPr>
              <w:t>m</w:t>
            </w:r>
            <w:r w:rsidRPr="00B2078C">
              <w:rPr>
                <w:rFonts w:ascii="Arial" w:hAnsi="Arial" w:cs="Arial"/>
                <w:b/>
                <w:spacing w:val="1"/>
              </w:rPr>
              <w:t>p</w:t>
            </w:r>
            <w:r w:rsidRPr="00B2078C">
              <w:rPr>
                <w:rFonts w:ascii="Arial" w:hAnsi="Arial" w:cs="Arial"/>
                <w:b/>
                <w:spacing w:val="-4"/>
              </w:rPr>
              <w:t>o</w:t>
            </w:r>
            <w:r w:rsidRPr="00B2078C">
              <w:rPr>
                <w:rFonts w:ascii="Arial" w:hAnsi="Arial" w:cs="Arial"/>
                <w:b/>
                <w:spacing w:val="-1"/>
              </w:rPr>
              <w:t>r</w:t>
            </w:r>
            <w:r w:rsidRPr="00B2078C">
              <w:rPr>
                <w:rFonts w:ascii="Arial" w:hAnsi="Arial" w:cs="Arial"/>
                <w:b/>
                <w:spacing w:val="1"/>
              </w:rPr>
              <w:t>t</w:t>
            </w:r>
            <w:r w:rsidRPr="00B2078C">
              <w:rPr>
                <w:rFonts w:ascii="Arial" w:hAnsi="Arial" w:cs="Arial"/>
                <w:b/>
              </w:rPr>
              <w:t>a</w:t>
            </w:r>
            <w:r w:rsidRPr="00B2078C">
              <w:rPr>
                <w:rFonts w:ascii="Arial" w:hAnsi="Arial" w:cs="Arial"/>
                <w:b/>
                <w:spacing w:val="1"/>
              </w:rPr>
              <w:t>n</w:t>
            </w:r>
            <w:r w:rsidRPr="00B2078C">
              <w:rPr>
                <w:rFonts w:ascii="Arial" w:hAnsi="Arial" w:cs="Arial"/>
                <w:b/>
                <w:spacing w:val="-1"/>
              </w:rPr>
              <w:t>c</w:t>
            </w:r>
            <w:r w:rsidRPr="00B2078C">
              <w:rPr>
                <w:rFonts w:ascii="Arial" w:hAnsi="Arial" w:cs="Arial"/>
                <w:b/>
              </w:rPr>
              <w:t>e of</w:t>
            </w:r>
            <w:r w:rsidRPr="00B2078C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1"/>
              </w:rPr>
              <w:t>th</w:t>
            </w:r>
            <w:r w:rsidRPr="00B2078C">
              <w:rPr>
                <w:rFonts w:ascii="Arial" w:hAnsi="Arial" w:cs="Arial"/>
                <w:b/>
              </w:rPr>
              <w:t>is</w:t>
            </w:r>
            <w:r w:rsidRPr="00B2078C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1"/>
              </w:rPr>
              <w:t>m</w:t>
            </w:r>
            <w:r w:rsidRPr="00B2078C">
              <w:rPr>
                <w:rFonts w:ascii="Arial" w:hAnsi="Arial" w:cs="Arial"/>
                <w:b/>
              </w:rPr>
              <w:t>a</w:t>
            </w:r>
            <w:r w:rsidRPr="00B2078C">
              <w:rPr>
                <w:rFonts w:ascii="Arial" w:hAnsi="Arial" w:cs="Arial"/>
                <w:b/>
                <w:spacing w:val="1"/>
              </w:rPr>
              <w:t>nu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  <w:spacing w:val="-1"/>
              </w:rPr>
              <w:t>cr</w:t>
            </w:r>
            <w:r w:rsidRPr="00B2078C">
              <w:rPr>
                <w:rFonts w:ascii="Arial" w:hAnsi="Arial" w:cs="Arial"/>
                <w:b/>
              </w:rPr>
              <w:t>i</w:t>
            </w:r>
            <w:r w:rsidRPr="00B2078C">
              <w:rPr>
                <w:rFonts w:ascii="Arial" w:hAnsi="Arial" w:cs="Arial"/>
                <w:b/>
                <w:spacing w:val="1"/>
              </w:rPr>
              <w:t>p</w:t>
            </w:r>
            <w:r w:rsidRPr="00B2078C">
              <w:rPr>
                <w:rFonts w:ascii="Arial" w:hAnsi="Arial" w:cs="Arial"/>
                <w:b/>
              </w:rPr>
              <w:t>t</w:t>
            </w:r>
            <w:r w:rsidRPr="00B2078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1"/>
              </w:rPr>
              <w:t>f</w:t>
            </w:r>
            <w:r w:rsidRPr="00B2078C">
              <w:rPr>
                <w:rFonts w:ascii="Arial" w:hAnsi="Arial" w:cs="Arial"/>
                <w:b/>
              </w:rPr>
              <w:t>or</w:t>
            </w:r>
            <w:r w:rsidRPr="00B2078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1"/>
              </w:rPr>
              <w:t>th</w:t>
            </w:r>
            <w:r w:rsidRPr="00B2078C">
              <w:rPr>
                <w:rFonts w:ascii="Arial" w:hAnsi="Arial" w:cs="Arial"/>
                <w:b/>
              </w:rPr>
              <w:t>e</w:t>
            </w:r>
            <w:r w:rsidRPr="00B2078C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  <w:spacing w:val="-1"/>
              </w:rPr>
              <w:t>c</w:t>
            </w:r>
            <w:r w:rsidRPr="00B2078C">
              <w:rPr>
                <w:rFonts w:ascii="Arial" w:hAnsi="Arial" w:cs="Arial"/>
                <w:b/>
              </w:rPr>
              <w:t>ien</w:t>
            </w:r>
            <w:r w:rsidRPr="00B2078C">
              <w:rPr>
                <w:rFonts w:ascii="Arial" w:hAnsi="Arial" w:cs="Arial"/>
                <w:b/>
                <w:spacing w:val="2"/>
              </w:rPr>
              <w:t>t</w:t>
            </w:r>
            <w:r w:rsidRPr="00B2078C">
              <w:rPr>
                <w:rFonts w:ascii="Arial" w:hAnsi="Arial" w:cs="Arial"/>
                <w:b/>
              </w:rPr>
              <w:t>i</w:t>
            </w:r>
            <w:r w:rsidRPr="00B2078C">
              <w:rPr>
                <w:rFonts w:ascii="Arial" w:hAnsi="Arial" w:cs="Arial"/>
                <w:b/>
                <w:spacing w:val="2"/>
              </w:rPr>
              <w:t>f</w:t>
            </w:r>
            <w:r w:rsidRPr="00B2078C">
              <w:rPr>
                <w:rFonts w:ascii="Arial" w:hAnsi="Arial" w:cs="Arial"/>
                <w:b/>
              </w:rPr>
              <w:t>ic</w:t>
            </w:r>
            <w:r w:rsidRPr="00B2078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-1"/>
              </w:rPr>
              <w:t>c</w:t>
            </w:r>
            <w:r w:rsidRPr="00B2078C">
              <w:rPr>
                <w:rFonts w:ascii="Arial" w:hAnsi="Arial" w:cs="Arial"/>
                <w:b/>
              </w:rPr>
              <w:t>o</w:t>
            </w:r>
            <w:r w:rsidRPr="00B2078C">
              <w:rPr>
                <w:rFonts w:ascii="Arial" w:hAnsi="Arial" w:cs="Arial"/>
                <w:b/>
                <w:spacing w:val="1"/>
              </w:rPr>
              <w:t>mm</w:t>
            </w:r>
            <w:r w:rsidRPr="00B2078C">
              <w:rPr>
                <w:rFonts w:ascii="Arial" w:hAnsi="Arial" w:cs="Arial"/>
                <w:b/>
                <w:spacing w:val="-3"/>
              </w:rPr>
              <w:t>u</w:t>
            </w:r>
            <w:r w:rsidRPr="00B2078C">
              <w:rPr>
                <w:rFonts w:ascii="Arial" w:hAnsi="Arial" w:cs="Arial"/>
                <w:b/>
                <w:spacing w:val="1"/>
              </w:rPr>
              <w:t>n</w:t>
            </w:r>
            <w:r w:rsidRPr="00B2078C">
              <w:rPr>
                <w:rFonts w:ascii="Arial" w:hAnsi="Arial" w:cs="Arial"/>
                <w:b/>
              </w:rPr>
              <w:t>i</w:t>
            </w:r>
            <w:r w:rsidRPr="00B2078C">
              <w:rPr>
                <w:rFonts w:ascii="Arial" w:hAnsi="Arial" w:cs="Arial"/>
                <w:b/>
                <w:spacing w:val="2"/>
              </w:rPr>
              <w:t>t</w:t>
            </w:r>
            <w:r w:rsidRPr="00B2078C">
              <w:rPr>
                <w:rFonts w:ascii="Arial" w:hAnsi="Arial" w:cs="Arial"/>
                <w:b/>
                <w:spacing w:val="-4"/>
              </w:rPr>
              <w:t>y</w:t>
            </w:r>
            <w:r w:rsidRPr="00B2078C">
              <w:rPr>
                <w:rFonts w:ascii="Arial" w:hAnsi="Arial" w:cs="Arial"/>
                <w:b/>
              </w:rPr>
              <w:t>.</w:t>
            </w:r>
            <w:r w:rsidRPr="00B2078C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 xml:space="preserve">A </w:t>
            </w:r>
            <w:r w:rsidRPr="00B2078C">
              <w:rPr>
                <w:rFonts w:ascii="Arial" w:hAnsi="Arial" w:cs="Arial"/>
                <w:b/>
                <w:spacing w:val="1"/>
              </w:rPr>
              <w:t>m</w:t>
            </w:r>
            <w:r w:rsidRPr="00B2078C">
              <w:rPr>
                <w:rFonts w:ascii="Arial" w:hAnsi="Arial" w:cs="Arial"/>
                <w:b/>
              </w:rPr>
              <w:t>i</w:t>
            </w:r>
            <w:r w:rsidRPr="00B2078C">
              <w:rPr>
                <w:rFonts w:ascii="Arial" w:hAnsi="Arial" w:cs="Arial"/>
                <w:b/>
                <w:spacing w:val="1"/>
              </w:rPr>
              <w:t>n</w:t>
            </w:r>
            <w:r w:rsidRPr="00B2078C">
              <w:rPr>
                <w:rFonts w:ascii="Arial" w:hAnsi="Arial" w:cs="Arial"/>
                <w:b/>
              </w:rPr>
              <w:t>i</w:t>
            </w:r>
            <w:r w:rsidRPr="00B2078C">
              <w:rPr>
                <w:rFonts w:ascii="Arial" w:hAnsi="Arial" w:cs="Arial"/>
                <w:b/>
                <w:spacing w:val="2"/>
              </w:rPr>
              <w:t>m</w:t>
            </w:r>
            <w:r w:rsidRPr="00B2078C">
              <w:rPr>
                <w:rFonts w:ascii="Arial" w:hAnsi="Arial" w:cs="Arial"/>
                <w:b/>
                <w:spacing w:val="-3"/>
              </w:rPr>
              <w:t>u</w:t>
            </w:r>
            <w:r w:rsidRPr="00B2078C">
              <w:rPr>
                <w:rFonts w:ascii="Arial" w:hAnsi="Arial" w:cs="Arial"/>
                <w:b/>
              </w:rPr>
              <w:t>m</w:t>
            </w:r>
            <w:r w:rsidRPr="00B2078C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of</w:t>
            </w:r>
            <w:r w:rsidRPr="00B2078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3</w:t>
            </w:r>
            <w:r w:rsidRPr="00B2078C">
              <w:rPr>
                <w:rFonts w:ascii="Arial" w:hAnsi="Arial" w:cs="Arial"/>
                <w:b/>
                <w:spacing w:val="1"/>
              </w:rPr>
              <w:t>-</w:t>
            </w:r>
            <w:r w:rsidRPr="00B2078C">
              <w:rPr>
                <w:rFonts w:ascii="Arial" w:hAnsi="Arial" w:cs="Arial"/>
                <w:b/>
              </w:rPr>
              <w:t>4</w:t>
            </w:r>
            <w:r w:rsidRPr="00B2078C">
              <w:rPr>
                <w:rFonts w:ascii="Arial" w:hAnsi="Arial" w:cs="Arial"/>
                <w:b/>
                <w:spacing w:val="-2"/>
              </w:rPr>
              <w:t xml:space="preserve"> s</w:t>
            </w:r>
            <w:r w:rsidRPr="00B2078C">
              <w:rPr>
                <w:rFonts w:ascii="Arial" w:hAnsi="Arial" w:cs="Arial"/>
                <w:b/>
                <w:spacing w:val="-1"/>
              </w:rPr>
              <w:t>e</w:t>
            </w:r>
            <w:r w:rsidRPr="00B2078C">
              <w:rPr>
                <w:rFonts w:ascii="Arial" w:hAnsi="Arial" w:cs="Arial"/>
                <w:b/>
                <w:spacing w:val="1"/>
              </w:rPr>
              <w:t>nt</w:t>
            </w:r>
            <w:r w:rsidRPr="00B2078C">
              <w:rPr>
                <w:rFonts w:ascii="Arial" w:hAnsi="Arial" w:cs="Arial"/>
                <w:b/>
                <w:spacing w:val="-1"/>
              </w:rPr>
              <w:t>e</w:t>
            </w:r>
            <w:r w:rsidRPr="00B2078C">
              <w:rPr>
                <w:rFonts w:ascii="Arial" w:hAnsi="Arial" w:cs="Arial"/>
                <w:b/>
                <w:spacing w:val="1"/>
              </w:rPr>
              <w:t>n</w:t>
            </w:r>
            <w:r w:rsidRPr="00B2078C">
              <w:rPr>
                <w:rFonts w:ascii="Arial" w:hAnsi="Arial" w:cs="Arial"/>
                <w:b/>
                <w:spacing w:val="-1"/>
              </w:rPr>
              <w:t>ce</w:t>
            </w:r>
            <w:r w:rsidRPr="00B2078C">
              <w:rPr>
                <w:rFonts w:ascii="Arial" w:hAnsi="Arial" w:cs="Arial"/>
                <w:b/>
              </w:rPr>
              <w:t xml:space="preserve">s </w:t>
            </w:r>
            <w:r w:rsidRPr="00B2078C">
              <w:rPr>
                <w:rFonts w:ascii="Arial" w:hAnsi="Arial" w:cs="Arial"/>
                <w:b/>
                <w:spacing w:val="1"/>
              </w:rPr>
              <w:t>m</w:t>
            </w:r>
            <w:r w:rsidRPr="00B2078C">
              <w:rPr>
                <w:rFonts w:ascii="Arial" w:hAnsi="Arial" w:cs="Arial"/>
                <w:b/>
              </w:rPr>
              <w:t>ay</w:t>
            </w:r>
            <w:r w:rsidRPr="00B2078C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1"/>
              </w:rPr>
              <w:t>b</w:t>
            </w:r>
            <w:r w:rsidRPr="00B2078C">
              <w:rPr>
                <w:rFonts w:ascii="Arial" w:hAnsi="Arial" w:cs="Arial"/>
                <w:b/>
              </w:rPr>
              <w:t>e</w:t>
            </w:r>
            <w:r w:rsidRPr="00B2078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-1"/>
              </w:rPr>
              <w:t>re</w:t>
            </w:r>
            <w:r w:rsidRPr="00B2078C">
              <w:rPr>
                <w:rFonts w:ascii="Arial" w:hAnsi="Arial" w:cs="Arial"/>
                <w:b/>
                <w:spacing w:val="1"/>
              </w:rPr>
              <w:t>qu</w:t>
            </w:r>
            <w:r w:rsidRPr="00B2078C">
              <w:rPr>
                <w:rFonts w:ascii="Arial" w:hAnsi="Arial" w:cs="Arial"/>
                <w:b/>
              </w:rPr>
              <w:t>ir</w:t>
            </w:r>
            <w:r w:rsidRPr="00B2078C">
              <w:rPr>
                <w:rFonts w:ascii="Arial" w:hAnsi="Arial" w:cs="Arial"/>
                <w:b/>
                <w:spacing w:val="-1"/>
              </w:rPr>
              <w:t>e</w:t>
            </w:r>
            <w:r w:rsidRPr="00B2078C">
              <w:rPr>
                <w:rFonts w:ascii="Arial" w:hAnsi="Arial" w:cs="Arial"/>
                <w:b/>
              </w:rPr>
              <w:t>d</w:t>
            </w:r>
            <w:r w:rsidRPr="00B2078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1"/>
              </w:rPr>
              <w:t>f</w:t>
            </w:r>
            <w:r w:rsidRPr="00B2078C">
              <w:rPr>
                <w:rFonts w:ascii="Arial" w:hAnsi="Arial" w:cs="Arial"/>
                <w:b/>
              </w:rPr>
              <w:t>or</w:t>
            </w:r>
            <w:r w:rsidRPr="00B2078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1"/>
              </w:rPr>
              <w:t>th</w:t>
            </w:r>
            <w:r w:rsidRPr="00B2078C">
              <w:rPr>
                <w:rFonts w:ascii="Arial" w:hAnsi="Arial" w:cs="Arial"/>
                <w:b/>
              </w:rPr>
              <w:t xml:space="preserve">is </w:t>
            </w:r>
            <w:r w:rsidRPr="00B2078C">
              <w:rPr>
                <w:rFonts w:ascii="Arial" w:hAnsi="Arial" w:cs="Arial"/>
                <w:b/>
                <w:spacing w:val="1"/>
              </w:rPr>
              <w:t>p</w:t>
            </w:r>
            <w:r w:rsidRPr="00B2078C">
              <w:rPr>
                <w:rFonts w:ascii="Arial" w:hAnsi="Arial" w:cs="Arial"/>
                <w:b/>
              </w:rPr>
              <w:t>a</w:t>
            </w:r>
            <w:r w:rsidRPr="00B2078C">
              <w:rPr>
                <w:rFonts w:ascii="Arial" w:hAnsi="Arial" w:cs="Arial"/>
                <w:b/>
                <w:spacing w:val="-1"/>
              </w:rPr>
              <w:t>r</w:t>
            </w:r>
            <w:r w:rsidRPr="00B2078C">
              <w:rPr>
                <w:rFonts w:ascii="Arial" w:hAnsi="Arial" w:cs="Arial"/>
                <w:b/>
                <w:spacing w:val="1"/>
              </w:rPr>
              <w:t>t</w:t>
            </w:r>
            <w:r w:rsidRPr="00B2078C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51" w:rsidRPr="00B2078C" w:rsidRDefault="00CA3D79">
            <w:pPr>
              <w:ind w:left="103" w:right="82"/>
              <w:rPr>
                <w:rFonts w:ascii="Arial" w:hAnsi="Arial" w:cs="Arial"/>
              </w:rPr>
            </w:pPr>
            <w:r w:rsidRPr="00B2078C">
              <w:rPr>
                <w:rFonts w:ascii="Arial" w:hAnsi="Arial" w:cs="Arial"/>
                <w:b/>
                <w:spacing w:val="-1"/>
              </w:rPr>
              <w:t>T</w:t>
            </w:r>
            <w:r w:rsidRPr="00B2078C">
              <w:rPr>
                <w:rFonts w:ascii="Arial" w:hAnsi="Arial" w:cs="Arial"/>
                <w:b/>
                <w:spacing w:val="1"/>
              </w:rPr>
              <w:t>h</w:t>
            </w:r>
            <w:r w:rsidRPr="00B2078C">
              <w:rPr>
                <w:rFonts w:ascii="Arial" w:hAnsi="Arial" w:cs="Arial"/>
                <w:b/>
              </w:rPr>
              <w:t xml:space="preserve">is </w:t>
            </w:r>
            <w:r w:rsidRPr="00B2078C">
              <w:rPr>
                <w:rFonts w:ascii="Arial" w:hAnsi="Arial" w:cs="Arial"/>
                <w:b/>
                <w:spacing w:val="-1"/>
              </w:rPr>
              <w:t>re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  <w:spacing w:val="-1"/>
              </w:rPr>
              <w:t>e</w:t>
            </w:r>
            <w:r w:rsidRPr="00B2078C">
              <w:rPr>
                <w:rFonts w:ascii="Arial" w:hAnsi="Arial" w:cs="Arial"/>
                <w:b/>
              </w:rPr>
              <w:t>a</w:t>
            </w:r>
            <w:r w:rsidRPr="00B2078C">
              <w:rPr>
                <w:rFonts w:ascii="Arial" w:hAnsi="Arial" w:cs="Arial"/>
                <w:b/>
                <w:spacing w:val="-1"/>
              </w:rPr>
              <w:t>rc</w:t>
            </w:r>
            <w:r w:rsidRPr="00B2078C">
              <w:rPr>
                <w:rFonts w:ascii="Arial" w:hAnsi="Arial" w:cs="Arial"/>
                <w:b/>
              </w:rPr>
              <w:t>h</w:t>
            </w:r>
            <w:r w:rsidRPr="00B2078C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 xml:space="preserve">is </w:t>
            </w:r>
            <w:r w:rsidRPr="00B2078C">
              <w:rPr>
                <w:rFonts w:ascii="Arial" w:hAnsi="Arial" w:cs="Arial"/>
                <w:b/>
                <w:spacing w:val="-1"/>
              </w:rPr>
              <w:t>cr</w:t>
            </w:r>
            <w:r w:rsidRPr="00B2078C">
              <w:rPr>
                <w:rFonts w:ascii="Arial" w:hAnsi="Arial" w:cs="Arial"/>
                <w:b/>
                <w:spacing w:val="1"/>
              </w:rPr>
              <w:t>u</w:t>
            </w:r>
            <w:r w:rsidRPr="00B2078C">
              <w:rPr>
                <w:rFonts w:ascii="Arial" w:hAnsi="Arial" w:cs="Arial"/>
                <w:b/>
                <w:spacing w:val="-1"/>
              </w:rPr>
              <w:t>c</w:t>
            </w:r>
            <w:r w:rsidRPr="00B2078C">
              <w:rPr>
                <w:rFonts w:ascii="Arial" w:hAnsi="Arial" w:cs="Arial"/>
                <w:b/>
              </w:rPr>
              <w:t>ial</w:t>
            </w:r>
            <w:r w:rsidRPr="00B2078C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1"/>
              </w:rPr>
              <w:t>b</w:t>
            </w:r>
            <w:r w:rsidRPr="00B2078C">
              <w:rPr>
                <w:rFonts w:ascii="Arial" w:hAnsi="Arial" w:cs="Arial"/>
                <w:b/>
                <w:spacing w:val="-1"/>
              </w:rPr>
              <w:t>ec</w:t>
            </w:r>
            <w:r w:rsidRPr="00B2078C">
              <w:rPr>
                <w:rFonts w:ascii="Arial" w:hAnsi="Arial" w:cs="Arial"/>
                <w:b/>
              </w:rPr>
              <w:t>a</w:t>
            </w:r>
            <w:r w:rsidRPr="00B2078C">
              <w:rPr>
                <w:rFonts w:ascii="Arial" w:hAnsi="Arial" w:cs="Arial"/>
                <w:b/>
                <w:spacing w:val="1"/>
              </w:rPr>
              <w:t>u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</w:rPr>
              <w:t>e</w:t>
            </w:r>
            <w:r w:rsidRPr="00B2078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it</w:t>
            </w:r>
            <w:r w:rsidRPr="00B2078C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1"/>
              </w:rPr>
              <w:t>p</w:t>
            </w:r>
            <w:r w:rsidRPr="00B2078C">
              <w:rPr>
                <w:rFonts w:ascii="Arial" w:hAnsi="Arial" w:cs="Arial"/>
                <w:b/>
                <w:spacing w:val="-1"/>
              </w:rPr>
              <w:t>r</w:t>
            </w:r>
            <w:r w:rsidRPr="00B2078C">
              <w:rPr>
                <w:rFonts w:ascii="Arial" w:hAnsi="Arial" w:cs="Arial"/>
                <w:b/>
              </w:rPr>
              <w:t>ovi</w:t>
            </w:r>
            <w:r w:rsidRPr="00B2078C">
              <w:rPr>
                <w:rFonts w:ascii="Arial" w:hAnsi="Arial" w:cs="Arial"/>
                <w:b/>
                <w:spacing w:val="1"/>
              </w:rPr>
              <w:t>d</w:t>
            </w:r>
            <w:r w:rsidRPr="00B2078C">
              <w:rPr>
                <w:rFonts w:ascii="Arial" w:hAnsi="Arial" w:cs="Arial"/>
                <w:b/>
                <w:spacing w:val="-1"/>
              </w:rPr>
              <w:t>e</w:t>
            </w:r>
            <w:r w:rsidRPr="00B2078C">
              <w:rPr>
                <w:rFonts w:ascii="Arial" w:hAnsi="Arial" w:cs="Arial"/>
                <w:b/>
              </w:rPr>
              <w:t xml:space="preserve">s </w:t>
            </w:r>
            <w:r w:rsidRPr="00B2078C">
              <w:rPr>
                <w:rFonts w:ascii="Arial" w:hAnsi="Arial" w:cs="Arial"/>
                <w:b/>
                <w:spacing w:val="1"/>
              </w:rPr>
              <w:t>p</w:t>
            </w:r>
            <w:r w:rsidRPr="00B2078C">
              <w:rPr>
                <w:rFonts w:ascii="Arial" w:hAnsi="Arial" w:cs="Arial"/>
                <w:b/>
                <w:spacing w:val="-1"/>
              </w:rPr>
              <w:t>rec</w:t>
            </w:r>
            <w:r w:rsidRPr="00B2078C">
              <w:rPr>
                <w:rFonts w:ascii="Arial" w:hAnsi="Arial" w:cs="Arial"/>
                <w:b/>
              </w:rPr>
              <w:t>i</w:t>
            </w:r>
            <w:r w:rsidRPr="00B2078C">
              <w:rPr>
                <w:rFonts w:ascii="Arial" w:hAnsi="Arial" w:cs="Arial"/>
                <w:b/>
                <w:spacing w:val="-1"/>
              </w:rPr>
              <w:t>s</w:t>
            </w:r>
            <w:r w:rsidRPr="00B2078C">
              <w:rPr>
                <w:rFonts w:ascii="Arial" w:hAnsi="Arial" w:cs="Arial"/>
                <w:b/>
              </w:rPr>
              <w:t>e</w:t>
            </w:r>
            <w:r w:rsidRPr="00B2078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-1"/>
              </w:rPr>
              <w:t>e</w:t>
            </w:r>
            <w:r w:rsidRPr="00B2078C">
              <w:rPr>
                <w:rFonts w:ascii="Arial" w:hAnsi="Arial" w:cs="Arial"/>
                <w:b/>
                <w:spacing w:val="1"/>
              </w:rPr>
              <w:t>mp</w:t>
            </w:r>
            <w:r w:rsidRPr="00B2078C">
              <w:rPr>
                <w:rFonts w:ascii="Arial" w:hAnsi="Arial" w:cs="Arial"/>
                <w:b/>
              </w:rPr>
              <w:t>iri</w:t>
            </w:r>
            <w:r w:rsidRPr="00B2078C">
              <w:rPr>
                <w:rFonts w:ascii="Arial" w:hAnsi="Arial" w:cs="Arial"/>
                <w:b/>
                <w:spacing w:val="-1"/>
              </w:rPr>
              <w:t>c</w:t>
            </w:r>
            <w:r w:rsidRPr="00B2078C">
              <w:rPr>
                <w:rFonts w:ascii="Arial" w:hAnsi="Arial" w:cs="Arial"/>
                <w:b/>
              </w:rPr>
              <w:t>al</w:t>
            </w:r>
            <w:r w:rsidRPr="00B2078C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1"/>
              </w:rPr>
              <w:t>d</w:t>
            </w:r>
            <w:r w:rsidRPr="00B2078C">
              <w:rPr>
                <w:rFonts w:ascii="Arial" w:hAnsi="Arial" w:cs="Arial"/>
                <w:b/>
              </w:rPr>
              <w:t>a</w:t>
            </w:r>
            <w:r w:rsidRPr="00B2078C">
              <w:rPr>
                <w:rFonts w:ascii="Arial" w:hAnsi="Arial" w:cs="Arial"/>
                <w:b/>
                <w:spacing w:val="1"/>
              </w:rPr>
              <w:t>t</w:t>
            </w:r>
            <w:r w:rsidRPr="00B2078C">
              <w:rPr>
                <w:rFonts w:ascii="Arial" w:hAnsi="Arial" w:cs="Arial"/>
                <w:b/>
              </w:rPr>
              <w:t>a</w:t>
            </w:r>
            <w:r w:rsidRPr="00B2078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1"/>
              </w:rPr>
              <w:t>t</w:t>
            </w:r>
            <w:r w:rsidRPr="00B2078C">
              <w:rPr>
                <w:rFonts w:ascii="Arial" w:hAnsi="Arial" w:cs="Arial"/>
                <w:b/>
              </w:rPr>
              <w:t>o</w:t>
            </w:r>
            <w:r w:rsidRPr="00B2078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o</w:t>
            </w:r>
            <w:r w:rsidRPr="00B2078C">
              <w:rPr>
                <w:rFonts w:ascii="Arial" w:hAnsi="Arial" w:cs="Arial"/>
                <w:b/>
                <w:spacing w:val="1"/>
              </w:rPr>
              <w:t>pt</w:t>
            </w:r>
            <w:r w:rsidRPr="00B2078C">
              <w:rPr>
                <w:rFonts w:ascii="Arial" w:hAnsi="Arial" w:cs="Arial"/>
                <w:b/>
                <w:spacing w:val="-4"/>
              </w:rPr>
              <w:t>i</w:t>
            </w:r>
            <w:r w:rsidRPr="00B2078C">
              <w:rPr>
                <w:rFonts w:ascii="Arial" w:hAnsi="Arial" w:cs="Arial"/>
                <w:b/>
                <w:spacing w:val="1"/>
              </w:rPr>
              <w:t>m</w:t>
            </w:r>
            <w:r w:rsidRPr="00B2078C">
              <w:rPr>
                <w:rFonts w:ascii="Arial" w:hAnsi="Arial" w:cs="Arial"/>
                <w:b/>
              </w:rPr>
              <w:t>ize</w:t>
            </w:r>
            <w:r w:rsidRPr="00B2078C">
              <w:rPr>
                <w:rFonts w:ascii="Arial" w:hAnsi="Arial" w:cs="Arial"/>
                <w:b/>
                <w:spacing w:val="1"/>
              </w:rPr>
              <w:t xml:space="preserve"> th</w:t>
            </w:r>
            <w:r w:rsidRPr="00B2078C">
              <w:rPr>
                <w:rFonts w:ascii="Arial" w:hAnsi="Arial" w:cs="Arial"/>
                <w:b/>
              </w:rPr>
              <w:t>e</w:t>
            </w:r>
            <w:r w:rsidRPr="00B2078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-1"/>
              </w:rPr>
              <w:t>c</w:t>
            </w:r>
            <w:r w:rsidRPr="00B2078C">
              <w:rPr>
                <w:rFonts w:ascii="Arial" w:hAnsi="Arial" w:cs="Arial"/>
                <w:b/>
                <w:spacing w:val="1"/>
              </w:rPr>
              <w:t>u</w:t>
            </w:r>
            <w:r w:rsidRPr="00B2078C">
              <w:rPr>
                <w:rFonts w:ascii="Arial" w:hAnsi="Arial" w:cs="Arial"/>
                <w:b/>
              </w:rPr>
              <w:t>l</w:t>
            </w:r>
            <w:r w:rsidRPr="00B2078C">
              <w:rPr>
                <w:rFonts w:ascii="Arial" w:hAnsi="Arial" w:cs="Arial"/>
                <w:b/>
                <w:spacing w:val="2"/>
              </w:rPr>
              <w:t>t</w:t>
            </w:r>
            <w:r w:rsidRPr="00B2078C">
              <w:rPr>
                <w:rFonts w:ascii="Arial" w:hAnsi="Arial" w:cs="Arial"/>
                <w:b/>
              </w:rPr>
              <w:t>iv</w:t>
            </w:r>
            <w:r w:rsidRPr="00B2078C">
              <w:rPr>
                <w:rFonts w:ascii="Arial" w:hAnsi="Arial" w:cs="Arial"/>
                <w:b/>
                <w:spacing w:val="-4"/>
              </w:rPr>
              <w:t>a</w:t>
            </w:r>
            <w:r w:rsidRPr="00B2078C">
              <w:rPr>
                <w:rFonts w:ascii="Arial" w:hAnsi="Arial" w:cs="Arial"/>
                <w:b/>
                <w:spacing w:val="1"/>
              </w:rPr>
              <w:t>t</w:t>
            </w:r>
            <w:r w:rsidRPr="00B2078C">
              <w:rPr>
                <w:rFonts w:ascii="Arial" w:hAnsi="Arial" w:cs="Arial"/>
                <w:b/>
              </w:rPr>
              <w:t>ion</w:t>
            </w:r>
            <w:r w:rsidRPr="00B2078C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-4"/>
              </w:rPr>
              <w:t>o</w:t>
            </w:r>
            <w:r w:rsidRPr="00B2078C">
              <w:rPr>
                <w:rFonts w:ascii="Arial" w:hAnsi="Arial" w:cs="Arial"/>
                <w:b/>
              </w:rPr>
              <w:t>f</w:t>
            </w:r>
            <w:r w:rsidRPr="00B2078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Co</w:t>
            </w:r>
            <w:r w:rsidRPr="00B2078C">
              <w:rPr>
                <w:rFonts w:ascii="Arial" w:hAnsi="Arial" w:cs="Arial"/>
                <w:b/>
                <w:spacing w:val="-1"/>
              </w:rPr>
              <w:t>rc</w:t>
            </w:r>
            <w:r w:rsidRPr="00B2078C">
              <w:rPr>
                <w:rFonts w:ascii="Arial" w:hAnsi="Arial" w:cs="Arial"/>
                <w:b/>
                <w:spacing w:val="1"/>
              </w:rPr>
              <w:t>h</w:t>
            </w:r>
            <w:r w:rsidRPr="00B2078C">
              <w:rPr>
                <w:rFonts w:ascii="Arial" w:hAnsi="Arial" w:cs="Arial"/>
                <w:b/>
              </w:rPr>
              <w:t>o</w:t>
            </w:r>
            <w:r w:rsidRPr="00B2078C">
              <w:rPr>
                <w:rFonts w:ascii="Arial" w:hAnsi="Arial" w:cs="Arial"/>
                <w:b/>
                <w:spacing w:val="-1"/>
              </w:rPr>
              <w:t>r</w:t>
            </w:r>
            <w:r w:rsidRPr="00B2078C">
              <w:rPr>
                <w:rFonts w:ascii="Arial" w:hAnsi="Arial" w:cs="Arial"/>
                <w:b/>
                <w:spacing w:val="1"/>
              </w:rPr>
              <w:t>u</w:t>
            </w:r>
            <w:r w:rsidRPr="00B2078C">
              <w:rPr>
                <w:rFonts w:ascii="Arial" w:hAnsi="Arial" w:cs="Arial"/>
                <w:b/>
              </w:rPr>
              <w:t xml:space="preserve">s </w:t>
            </w:r>
            <w:proofErr w:type="spellStart"/>
            <w:r w:rsidRPr="00B2078C">
              <w:rPr>
                <w:rFonts w:ascii="Arial" w:hAnsi="Arial" w:cs="Arial"/>
                <w:b/>
              </w:rPr>
              <w:t>ol</w:t>
            </w:r>
            <w:r w:rsidRPr="00B2078C">
              <w:rPr>
                <w:rFonts w:ascii="Arial" w:hAnsi="Arial" w:cs="Arial"/>
                <w:b/>
                <w:spacing w:val="1"/>
              </w:rPr>
              <w:t>it</w:t>
            </w:r>
            <w:r w:rsidRPr="00B2078C">
              <w:rPr>
                <w:rFonts w:ascii="Arial" w:hAnsi="Arial" w:cs="Arial"/>
                <w:b/>
              </w:rPr>
              <w:t>o</w:t>
            </w:r>
            <w:r w:rsidRPr="00B2078C">
              <w:rPr>
                <w:rFonts w:ascii="Arial" w:hAnsi="Arial" w:cs="Arial"/>
                <w:b/>
                <w:spacing w:val="-1"/>
              </w:rPr>
              <w:t>r</w:t>
            </w:r>
            <w:r w:rsidRPr="00B2078C">
              <w:rPr>
                <w:rFonts w:ascii="Arial" w:hAnsi="Arial" w:cs="Arial"/>
                <w:b/>
              </w:rPr>
              <w:t>i</w:t>
            </w:r>
            <w:r w:rsidRPr="00B2078C">
              <w:rPr>
                <w:rFonts w:ascii="Arial" w:hAnsi="Arial" w:cs="Arial"/>
                <w:b/>
                <w:spacing w:val="1"/>
              </w:rPr>
              <w:t>u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proofErr w:type="spellEnd"/>
            <w:r w:rsidRPr="00B2078C">
              <w:rPr>
                <w:rFonts w:ascii="Arial" w:hAnsi="Arial" w:cs="Arial"/>
                <w:b/>
              </w:rPr>
              <w:t>,</w:t>
            </w:r>
            <w:r w:rsidRPr="00B2078C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a</w:t>
            </w:r>
            <w:r w:rsidRPr="00B2078C">
              <w:rPr>
                <w:rFonts w:ascii="Arial" w:hAnsi="Arial" w:cs="Arial"/>
                <w:b/>
                <w:spacing w:val="-2"/>
              </w:rPr>
              <w:t xml:space="preserve"> s</w:t>
            </w:r>
            <w:r w:rsidRPr="00B2078C">
              <w:rPr>
                <w:rFonts w:ascii="Arial" w:hAnsi="Arial" w:cs="Arial"/>
                <w:b/>
                <w:spacing w:val="1"/>
              </w:rPr>
              <w:t>p</w:t>
            </w:r>
            <w:r w:rsidRPr="00B2078C">
              <w:rPr>
                <w:rFonts w:ascii="Arial" w:hAnsi="Arial" w:cs="Arial"/>
                <w:b/>
                <w:spacing w:val="-1"/>
              </w:rPr>
              <w:t>ec</w:t>
            </w:r>
            <w:r w:rsidRPr="00B2078C">
              <w:rPr>
                <w:rFonts w:ascii="Arial" w:hAnsi="Arial" w:cs="Arial"/>
                <w:b/>
              </w:rPr>
              <w:t xml:space="preserve">ies </w:t>
            </w:r>
            <w:r w:rsidRPr="00B2078C">
              <w:rPr>
                <w:rFonts w:ascii="Arial" w:hAnsi="Arial" w:cs="Arial"/>
                <w:b/>
                <w:spacing w:val="-1"/>
              </w:rPr>
              <w:t>e</w:t>
            </w:r>
            <w:r w:rsidRPr="00B2078C">
              <w:rPr>
                <w:rFonts w:ascii="Arial" w:hAnsi="Arial" w:cs="Arial"/>
                <w:b/>
                <w:spacing w:val="-2"/>
              </w:rPr>
              <w:t>ss</w:t>
            </w:r>
            <w:r w:rsidRPr="00B2078C">
              <w:rPr>
                <w:rFonts w:ascii="Arial" w:hAnsi="Arial" w:cs="Arial"/>
                <w:b/>
                <w:spacing w:val="-1"/>
              </w:rPr>
              <w:t>e</w:t>
            </w:r>
            <w:r w:rsidRPr="00B2078C">
              <w:rPr>
                <w:rFonts w:ascii="Arial" w:hAnsi="Arial" w:cs="Arial"/>
                <w:b/>
                <w:spacing w:val="1"/>
              </w:rPr>
              <w:t>nt</w:t>
            </w:r>
            <w:r w:rsidRPr="00B2078C">
              <w:rPr>
                <w:rFonts w:ascii="Arial" w:hAnsi="Arial" w:cs="Arial"/>
                <w:b/>
              </w:rPr>
              <w:t>ial</w:t>
            </w:r>
            <w:r w:rsidRPr="00B2078C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1"/>
              </w:rPr>
              <w:t>t</w:t>
            </w:r>
            <w:r w:rsidRPr="00B2078C">
              <w:rPr>
                <w:rFonts w:ascii="Arial" w:hAnsi="Arial" w:cs="Arial"/>
                <w:b/>
              </w:rPr>
              <w:t>o</w:t>
            </w:r>
            <w:r w:rsidRPr="00B2078C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1"/>
              </w:rPr>
              <w:t>f</w:t>
            </w:r>
            <w:r w:rsidRPr="00B2078C">
              <w:rPr>
                <w:rFonts w:ascii="Arial" w:hAnsi="Arial" w:cs="Arial"/>
                <w:b/>
              </w:rPr>
              <w:t>ood</w:t>
            </w:r>
            <w:r w:rsidRPr="00B2078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  <w:spacing w:val="-1"/>
              </w:rPr>
              <w:t>ec</w:t>
            </w:r>
            <w:r w:rsidRPr="00B2078C">
              <w:rPr>
                <w:rFonts w:ascii="Arial" w:hAnsi="Arial" w:cs="Arial"/>
                <w:b/>
                <w:spacing w:val="1"/>
              </w:rPr>
              <w:t>u</w:t>
            </w:r>
            <w:r w:rsidRPr="00B2078C">
              <w:rPr>
                <w:rFonts w:ascii="Arial" w:hAnsi="Arial" w:cs="Arial"/>
                <w:b/>
                <w:spacing w:val="-1"/>
              </w:rPr>
              <w:t>r</w:t>
            </w:r>
            <w:r w:rsidRPr="00B2078C">
              <w:rPr>
                <w:rFonts w:ascii="Arial" w:hAnsi="Arial" w:cs="Arial"/>
                <w:b/>
              </w:rPr>
              <w:t>i</w:t>
            </w:r>
            <w:r w:rsidRPr="00B2078C">
              <w:rPr>
                <w:rFonts w:ascii="Arial" w:hAnsi="Arial" w:cs="Arial"/>
                <w:b/>
                <w:spacing w:val="2"/>
              </w:rPr>
              <w:t>t</w:t>
            </w:r>
            <w:r w:rsidRPr="00B2078C">
              <w:rPr>
                <w:rFonts w:ascii="Arial" w:hAnsi="Arial" w:cs="Arial"/>
                <w:b/>
              </w:rPr>
              <w:t>y</w:t>
            </w:r>
            <w:r w:rsidRPr="00B2078C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in</w:t>
            </w:r>
            <w:r w:rsidRPr="00B2078C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A</w:t>
            </w:r>
            <w:r w:rsidRPr="00B2078C">
              <w:rPr>
                <w:rFonts w:ascii="Arial" w:hAnsi="Arial" w:cs="Arial"/>
                <w:b/>
                <w:spacing w:val="1"/>
              </w:rPr>
              <w:t>f</w:t>
            </w:r>
            <w:r w:rsidRPr="00B2078C">
              <w:rPr>
                <w:rFonts w:ascii="Arial" w:hAnsi="Arial" w:cs="Arial"/>
                <w:b/>
                <w:spacing w:val="-1"/>
              </w:rPr>
              <w:t>r</w:t>
            </w:r>
            <w:r w:rsidRPr="00B2078C">
              <w:rPr>
                <w:rFonts w:ascii="Arial" w:hAnsi="Arial" w:cs="Arial"/>
                <w:b/>
              </w:rPr>
              <w:t>ica.</w:t>
            </w:r>
            <w:r w:rsidRPr="00B2078C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-2"/>
              </w:rPr>
              <w:t>I</w:t>
            </w:r>
            <w:r w:rsidRPr="00B2078C">
              <w:rPr>
                <w:rFonts w:ascii="Arial" w:hAnsi="Arial" w:cs="Arial"/>
                <w:b/>
              </w:rPr>
              <w:t>t</w:t>
            </w:r>
            <w:r w:rsidRPr="00B2078C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-1"/>
              </w:rPr>
              <w:t>r</w:t>
            </w:r>
            <w:r w:rsidRPr="00B2078C">
              <w:rPr>
                <w:rFonts w:ascii="Arial" w:hAnsi="Arial" w:cs="Arial"/>
                <w:b/>
              </w:rPr>
              <w:t>igorou</w:t>
            </w:r>
            <w:r w:rsidRPr="00B2078C">
              <w:rPr>
                <w:rFonts w:ascii="Arial" w:hAnsi="Arial" w:cs="Arial"/>
                <w:b/>
                <w:spacing w:val="-1"/>
              </w:rPr>
              <w:t>s</w:t>
            </w:r>
            <w:r w:rsidRPr="00B2078C">
              <w:rPr>
                <w:rFonts w:ascii="Arial" w:hAnsi="Arial" w:cs="Arial"/>
                <w:b/>
              </w:rPr>
              <w:t>ly</w:t>
            </w:r>
            <w:r w:rsidRPr="00B2078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1"/>
              </w:rPr>
              <w:t>d</w:t>
            </w:r>
            <w:r w:rsidRPr="00B2078C">
              <w:rPr>
                <w:rFonts w:ascii="Arial" w:hAnsi="Arial" w:cs="Arial"/>
                <w:b/>
                <w:spacing w:val="-1"/>
              </w:rPr>
              <w:t>e</w:t>
            </w:r>
            <w:r w:rsidRPr="00B2078C">
              <w:rPr>
                <w:rFonts w:ascii="Arial" w:hAnsi="Arial" w:cs="Arial"/>
                <w:b/>
                <w:spacing w:val="1"/>
              </w:rPr>
              <w:t>m</w:t>
            </w:r>
            <w:r w:rsidRPr="00B2078C">
              <w:rPr>
                <w:rFonts w:ascii="Arial" w:hAnsi="Arial" w:cs="Arial"/>
                <w:b/>
              </w:rPr>
              <w:t>o</w:t>
            </w:r>
            <w:r w:rsidRPr="00B2078C">
              <w:rPr>
                <w:rFonts w:ascii="Arial" w:hAnsi="Arial" w:cs="Arial"/>
                <w:b/>
                <w:spacing w:val="1"/>
              </w:rPr>
              <w:t>n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  <w:spacing w:val="1"/>
              </w:rPr>
              <w:t>t</w:t>
            </w:r>
            <w:r w:rsidRPr="00B2078C">
              <w:rPr>
                <w:rFonts w:ascii="Arial" w:hAnsi="Arial" w:cs="Arial"/>
                <w:b/>
                <w:spacing w:val="-1"/>
              </w:rPr>
              <w:t>r</w:t>
            </w:r>
            <w:r w:rsidRPr="00B2078C">
              <w:rPr>
                <w:rFonts w:ascii="Arial" w:hAnsi="Arial" w:cs="Arial"/>
                <w:b/>
              </w:rPr>
              <w:t>a</w:t>
            </w:r>
            <w:r w:rsidRPr="00B2078C">
              <w:rPr>
                <w:rFonts w:ascii="Arial" w:hAnsi="Arial" w:cs="Arial"/>
                <w:b/>
                <w:spacing w:val="1"/>
              </w:rPr>
              <w:t>t</w:t>
            </w:r>
            <w:r w:rsidRPr="00B2078C">
              <w:rPr>
                <w:rFonts w:ascii="Arial" w:hAnsi="Arial" w:cs="Arial"/>
                <w:b/>
                <w:spacing w:val="-1"/>
              </w:rPr>
              <w:t>e</w:t>
            </w:r>
            <w:r w:rsidRPr="00B2078C">
              <w:rPr>
                <w:rFonts w:ascii="Arial" w:hAnsi="Arial" w:cs="Arial"/>
                <w:b/>
              </w:rPr>
              <w:t xml:space="preserve">s </w:t>
            </w:r>
            <w:r w:rsidRPr="00B2078C">
              <w:rPr>
                <w:rFonts w:ascii="Arial" w:hAnsi="Arial" w:cs="Arial"/>
                <w:b/>
                <w:spacing w:val="1"/>
              </w:rPr>
              <w:t>th</w:t>
            </w:r>
            <w:r w:rsidRPr="00B2078C">
              <w:rPr>
                <w:rFonts w:ascii="Arial" w:hAnsi="Arial" w:cs="Arial"/>
                <w:b/>
                <w:spacing w:val="-4"/>
              </w:rPr>
              <w:t>a</w:t>
            </w:r>
            <w:r w:rsidRPr="00B2078C">
              <w:rPr>
                <w:rFonts w:ascii="Arial" w:hAnsi="Arial" w:cs="Arial"/>
                <w:b/>
              </w:rPr>
              <w:t>t</w:t>
            </w:r>
            <w:r w:rsidRPr="00B2078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1"/>
              </w:rPr>
              <w:t>t</w:t>
            </w:r>
            <w:r w:rsidRPr="00B2078C">
              <w:rPr>
                <w:rFonts w:ascii="Arial" w:hAnsi="Arial" w:cs="Arial"/>
                <w:b/>
                <w:spacing w:val="-1"/>
              </w:rPr>
              <w:t>r</w:t>
            </w:r>
            <w:r w:rsidRPr="00B2078C">
              <w:rPr>
                <w:rFonts w:ascii="Arial" w:hAnsi="Arial" w:cs="Arial"/>
                <w:b/>
              </w:rPr>
              <w:t>a</w:t>
            </w:r>
            <w:r w:rsidRPr="00B2078C">
              <w:rPr>
                <w:rFonts w:ascii="Arial" w:hAnsi="Arial" w:cs="Arial"/>
                <w:b/>
                <w:spacing w:val="1"/>
              </w:rPr>
              <w:t>n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  <w:spacing w:val="1"/>
              </w:rPr>
              <w:t>p</w:t>
            </w:r>
            <w:r w:rsidRPr="00B2078C">
              <w:rPr>
                <w:rFonts w:ascii="Arial" w:hAnsi="Arial" w:cs="Arial"/>
                <w:b/>
              </w:rPr>
              <w:t>la</w:t>
            </w:r>
            <w:r w:rsidRPr="00B2078C">
              <w:rPr>
                <w:rFonts w:ascii="Arial" w:hAnsi="Arial" w:cs="Arial"/>
                <w:b/>
                <w:spacing w:val="1"/>
              </w:rPr>
              <w:t>nt</w:t>
            </w:r>
            <w:r w:rsidRPr="00B2078C">
              <w:rPr>
                <w:rFonts w:ascii="Arial" w:hAnsi="Arial" w:cs="Arial"/>
                <w:b/>
              </w:rPr>
              <w:t>i</w:t>
            </w:r>
            <w:r w:rsidRPr="00B2078C">
              <w:rPr>
                <w:rFonts w:ascii="Arial" w:hAnsi="Arial" w:cs="Arial"/>
                <w:b/>
                <w:spacing w:val="1"/>
              </w:rPr>
              <w:t>n</w:t>
            </w:r>
            <w:r w:rsidRPr="00B2078C">
              <w:rPr>
                <w:rFonts w:ascii="Arial" w:hAnsi="Arial" w:cs="Arial"/>
                <w:b/>
              </w:rPr>
              <w:t>g</w:t>
            </w:r>
            <w:r w:rsidRPr="00B2078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1"/>
              </w:rPr>
              <w:t>d</w:t>
            </w:r>
            <w:r w:rsidRPr="00B2078C">
              <w:rPr>
                <w:rFonts w:ascii="Arial" w:hAnsi="Arial" w:cs="Arial"/>
                <w:b/>
                <w:spacing w:val="-1"/>
              </w:rPr>
              <w:t>e</w:t>
            </w:r>
            <w:r w:rsidRPr="00B2078C">
              <w:rPr>
                <w:rFonts w:ascii="Arial" w:hAnsi="Arial" w:cs="Arial"/>
                <w:b/>
                <w:spacing w:val="1"/>
              </w:rPr>
              <w:t>n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</w:rPr>
              <w:t>i</w:t>
            </w:r>
            <w:r w:rsidRPr="00B2078C">
              <w:rPr>
                <w:rFonts w:ascii="Arial" w:hAnsi="Arial" w:cs="Arial"/>
                <w:b/>
                <w:spacing w:val="2"/>
              </w:rPr>
              <w:t>t</w:t>
            </w:r>
            <w:r w:rsidRPr="00B2078C">
              <w:rPr>
                <w:rFonts w:ascii="Arial" w:hAnsi="Arial" w:cs="Arial"/>
                <w:b/>
              </w:rPr>
              <w:t>y is a</w:t>
            </w:r>
            <w:r w:rsidRPr="00B2078C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1"/>
              </w:rPr>
              <w:t>m</w:t>
            </w:r>
            <w:r w:rsidRPr="00B2078C">
              <w:rPr>
                <w:rFonts w:ascii="Arial" w:hAnsi="Arial" w:cs="Arial"/>
                <w:b/>
              </w:rPr>
              <w:t>o</w:t>
            </w:r>
            <w:r w:rsidRPr="00B2078C">
              <w:rPr>
                <w:rFonts w:ascii="Arial" w:hAnsi="Arial" w:cs="Arial"/>
                <w:b/>
                <w:spacing w:val="-1"/>
              </w:rPr>
              <w:t>r</w:t>
            </w:r>
            <w:r w:rsidRPr="00B2078C">
              <w:rPr>
                <w:rFonts w:ascii="Arial" w:hAnsi="Arial" w:cs="Arial"/>
                <w:b/>
              </w:rPr>
              <w:t>e</w:t>
            </w:r>
            <w:r w:rsidRPr="00B2078C">
              <w:rPr>
                <w:rFonts w:ascii="Arial" w:hAnsi="Arial" w:cs="Arial"/>
                <w:b/>
                <w:spacing w:val="1"/>
              </w:rPr>
              <w:t xml:space="preserve"> d</w:t>
            </w:r>
            <w:r w:rsidRPr="00B2078C">
              <w:rPr>
                <w:rFonts w:ascii="Arial" w:hAnsi="Arial" w:cs="Arial"/>
                <w:b/>
                <w:spacing w:val="-1"/>
              </w:rPr>
              <w:t>ec</w:t>
            </w:r>
            <w:r w:rsidRPr="00B2078C">
              <w:rPr>
                <w:rFonts w:ascii="Arial" w:hAnsi="Arial" w:cs="Arial"/>
                <w:b/>
              </w:rPr>
              <w:t>i</w:t>
            </w:r>
            <w:r w:rsidRPr="00B2078C">
              <w:rPr>
                <w:rFonts w:ascii="Arial" w:hAnsi="Arial" w:cs="Arial"/>
                <w:b/>
                <w:spacing w:val="-1"/>
              </w:rPr>
              <w:t>s</w:t>
            </w:r>
            <w:r w:rsidRPr="00B2078C">
              <w:rPr>
                <w:rFonts w:ascii="Arial" w:hAnsi="Arial" w:cs="Arial"/>
                <w:b/>
              </w:rPr>
              <w:t>ive</w:t>
            </w:r>
            <w:r w:rsidRPr="00B2078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ag</w:t>
            </w:r>
            <w:r w:rsidRPr="00B2078C">
              <w:rPr>
                <w:rFonts w:ascii="Arial" w:hAnsi="Arial" w:cs="Arial"/>
                <w:b/>
                <w:spacing w:val="-1"/>
              </w:rPr>
              <w:t>r</w:t>
            </w:r>
            <w:r w:rsidRPr="00B2078C">
              <w:rPr>
                <w:rFonts w:ascii="Arial" w:hAnsi="Arial" w:cs="Arial"/>
                <w:b/>
              </w:rPr>
              <w:t>o</w:t>
            </w:r>
            <w:r w:rsidRPr="00B2078C">
              <w:rPr>
                <w:rFonts w:ascii="Arial" w:hAnsi="Arial" w:cs="Arial"/>
                <w:b/>
                <w:spacing w:val="1"/>
              </w:rPr>
              <w:t>n</w:t>
            </w:r>
            <w:r w:rsidRPr="00B2078C">
              <w:rPr>
                <w:rFonts w:ascii="Arial" w:hAnsi="Arial" w:cs="Arial"/>
                <w:b/>
              </w:rPr>
              <w:t>o</w:t>
            </w:r>
            <w:r w:rsidRPr="00B2078C">
              <w:rPr>
                <w:rFonts w:ascii="Arial" w:hAnsi="Arial" w:cs="Arial"/>
                <w:b/>
                <w:spacing w:val="1"/>
              </w:rPr>
              <w:t>m</w:t>
            </w:r>
            <w:r w:rsidRPr="00B2078C">
              <w:rPr>
                <w:rFonts w:ascii="Arial" w:hAnsi="Arial" w:cs="Arial"/>
                <w:b/>
              </w:rPr>
              <w:t>ic</w:t>
            </w:r>
            <w:r w:rsidRPr="00B2078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1"/>
              </w:rPr>
              <w:t>f</w:t>
            </w:r>
            <w:r w:rsidRPr="00B2078C">
              <w:rPr>
                <w:rFonts w:ascii="Arial" w:hAnsi="Arial" w:cs="Arial"/>
                <w:b/>
              </w:rPr>
              <w:t>a</w:t>
            </w:r>
            <w:r w:rsidRPr="00B2078C">
              <w:rPr>
                <w:rFonts w:ascii="Arial" w:hAnsi="Arial" w:cs="Arial"/>
                <w:b/>
                <w:spacing w:val="-1"/>
              </w:rPr>
              <w:t>c</w:t>
            </w:r>
            <w:r w:rsidRPr="00B2078C">
              <w:rPr>
                <w:rFonts w:ascii="Arial" w:hAnsi="Arial" w:cs="Arial"/>
                <w:b/>
                <w:spacing w:val="1"/>
              </w:rPr>
              <w:t>t</w:t>
            </w:r>
            <w:r w:rsidRPr="00B2078C">
              <w:rPr>
                <w:rFonts w:ascii="Arial" w:hAnsi="Arial" w:cs="Arial"/>
                <w:b/>
              </w:rPr>
              <w:t>or</w:t>
            </w:r>
            <w:r w:rsidRPr="00B2078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1"/>
              </w:rPr>
              <w:t>th</w:t>
            </w:r>
            <w:r w:rsidRPr="00B2078C">
              <w:rPr>
                <w:rFonts w:ascii="Arial" w:hAnsi="Arial" w:cs="Arial"/>
                <w:b/>
              </w:rPr>
              <w:t>an</w:t>
            </w:r>
            <w:r w:rsidRPr="00B2078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1"/>
              </w:rPr>
              <w:t>f</w:t>
            </w:r>
            <w:r w:rsidRPr="00B2078C">
              <w:rPr>
                <w:rFonts w:ascii="Arial" w:hAnsi="Arial" w:cs="Arial"/>
                <w:b/>
                <w:spacing w:val="-1"/>
              </w:rPr>
              <w:t>er</w:t>
            </w:r>
            <w:r w:rsidRPr="00B2078C">
              <w:rPr>
                <w:rFonts w:ascii="Arial" w:hAnsi="Arial" w:cs="Arial"/>
                <w:b/>
                <w:spacing w:val="1"/>
              </w:rPr>
              <w:t>t</w:t>
            </w:r>
            <w:r w:rsidRPr="00B2078C">
              <w:rPr>
                <w:rFonts w:ascii="Arial" w:hAnsi="Arial" w:cs="Arial"/>
                <w:b/>
              </w:rPr>
              <w:t>i</w:t>
            </w:r>
            <w:r w:rsidRPr="00B2078C">
              <w:rPr>
                <w:rFonts w:ascii="Arial" w:hAnsi="Arial" w:cs="Arial"/>
                <w:b/>
                <w:spacing w:val="1"/>
              </w:rPr>
              <w:t>l</w:t>
            </w:r>
            <w:r w:rsidRPr="00B2078C">
              <w:rPr>
                <w:rFonts w:ascii="Arial" w:hAnsi="Arial" w:cs="Arial"/>
                <w:b/>
              </w:rPr>
              <w:t>i</w:t>
            </w:r>
            <w:r w:rsidRPr="00B2078C">
              <w:rPr>
                <w:rFonts w:ascii="Arial" w:hAnsi="Arial" w:cs="Arial"/>
                <w:b/>
                <w:spacing w:val="-4"/>
              </w:rPr>
              <w:t>z</w:t>
            </w:r>
            <w:r w:rsidRPr="00B2078C">
              <w:rPr>
                <w:rFonts w:ascii="Arial" w:hAnsi="Arial" w:cs="Arial"/>
                <w:b/>
              </w:rPr>
              <w:t>a</w:t>
            </w:r>
            <w:r w:rsidRPr="00B2078C">
              <w:rPr>
                <w:rFonts w:ascii="Arial" w:hAnsi="Arial" w:cs="Arial"/>
                <w:b/>
                <w:spacing w:val="1"/>
              </w:rPr>
              <w:t>t</w:t>
            </w:r>
            <w:r w:rsidRPr="00B2078C">
              <w:rPr>
                <w:rFonts w:ascii="Arial" w:hAnsi="Arial" w:cs="Arial"/>
                <w:b/>
              </w:rPr>
              <w:t>ion</w:t>
            </w:r>
            <w:r w:rsidRPr="00B2078C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1"/>
              </w:rPr>
              <w:t>f</w:t>
            </w:r>
            <w:r w:rsidRPr="00B2078C">
              <w:rPr>
                <w:rFonts w:ascii="Arial" w:hAnsi="Arial" w:cs="Arial"/>
                <w:b/>
              </w:rPr>
              <w:t>or</w:t>
            </w:r>
            <w:r w:rsidRPr="00B2078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leaf</w:t>
            </w:r>
            <w:r w:rsidRPr="00B2078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yiel</w:t>
            </w:r>
            <w:r w:rsidRPr="00B2078C">
              <w:rPr>
                <w:rFonts w:ascii="Arial" w:hAnsi="Arial" w:cs="Arial"/>
                <w:b/>
                <w:spacing w:val="1"/>
              </w:rPr>
              <w:t>d</w:t>
            </w:r>
            <w:r w:rsidRPr="00B2078C">
              <w:rPr>
                <w:rFonts w:ascii="Arial" w:hAnsi="Arial" w:cs="Arial"/>
                <w:b/>
              </w:rPr>
              <w:t>, a</w:t>
            </w:r>
            <w:r w:rsidRPr="00B2078C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-1"/>
              </w:rPr>
              <w:t>re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  <w:spacing w:val="1"/>
              </w:rPr>
              <w:t>u</w:t>
            </w:r>
            <w:r w:rsidRPr="00B2078C">
              <w:rPr>
                <w:rFonts w:ascii="Arial" w:hAnsi="Arial" w:cs="Arial"/>
                <w:b/>
              </w:rPr>
              <w:t xml:space="preserve">lt </w:t>
            </w:r>
            <w:r w:rsidRPr="00B2078C">
              <w:rPr>
                <w:rFonts w:ascii="Arial" w:hAnsi="Arial" w:cs="Arial"/>
                <w:b/>
                <w:spacing w:val="1"/>
              </w:rPr>
              <w:t>th</w:t>
            </w:r>
            <w:r w:rsidRPr="00B2078C">
              <w:rPr>
                <w:rFonts w:ascii="Arial" w:hAnsi="Arial" w:cs="Arial"/>
                <w:b/>
              </w:rPr>
              <w:t>at</w:t>
            </w:r>
            <w:r w:rsidRPr="00B2078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1"/>
              </w:rPr>
              <w:t>m</w:t>
            </w:r>
            <w:r w:rsidRPr="00B2078C">
              <w:rPr>
                <w:rFonts w:ascii="Arial" w:hAnsi="Arial" w:cs="Arial"/>
                <w:b/>
              </w:rPr>
              <w:t>ay</w:t>
            </w:r>
            <w:r w:rsidRPr="00B2078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-1"/>
              </w:rPr>
              <w:t>c</w:t>
            </w:r>
            <w:r w:rsidRPr="00B2078C">
              <w:rPr>
                <w:rFonts w:ascii="Arial" w:hAnsi="Arial" w:cs="Arial"/>
                <w:b/>
                <w:spacing w:val="1"/>
              </w:rPr>
              <w:t>h</w:t>
            </w:r>
            <w:r w:rsidRPr="00B2078C">
              <w:rPr>
                <w:rFonts w:ascii="Arial" w:hAnsi="Arial" w:cs="Arial"/>
                <w:b/>
              </w:rPr>
              <w:t>al</w:t>
            </w:r>
            <w:r w:rsidRPr="00B2078C">
              <w:rPr>
                <w:rFonts w:ascii="Arial" w:hAnsi="Arial" w:cs="Arial"/>
                <w:b/>
                <w:spacing w:val="1"/>
              </w:rPr>
              <w:t>l</w:t>
            </w:r>
            <w:r w:rsidRPr="00B2078C">
              <w:rPr>
                <w:rFonts w:ascii="Arial" w:hAnsi="Arial" w:cs="Arial"/>
                <w:b/>
                <w:spacing w:val="-1"/>
              </w:rPr>
              <w:t>e</w:t>
            </w:r>
            <w:r w:rsidRPr="00B2078C">
              <w:rPr>
                <w:rFonts w:ascii="Arial" w:hAnsi="Arial" w:cs="Arial"/>
                <w:b/>
                <w:spacing w:val="1"/>
              </w:rPr>
              <w:t>n</w:t>
            </w:r>
            <w:r w:rsidRPr="00B2078C">
              <w:rPr>
                <w:rFonts w:ascii="Arial" w:hAnsi="Arial" w:cs="Arial"/>
                <w:b/>
              </w:rPr>
              <w:t>ge</w:t>
            </w:r>
          </w:p>
          <w:p w:rsidR="00BF1651" w:rsidRPr="00B2078C" w:rsidRDefault="00CA3D79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B2078C">
              <w:rPr>
                <w:rFonts w:ascii="Arial" w:hAnsi="Arial" w:cs="Arial"/>
                <w:b/>
                <w:spacing w:val="-1"/>
              </w:rPr>
              <w:t>c</w:t>
            </w:r>
            <w:r w:rsidRPr="00B2078C">
              <w:rPr>
                <w:rFonts w:ascii="Arial" w:hAnsi="Arial" w:cs="Arial"/>
                <w:b/>
              </w:rPr>
              <w:t>o</w:t>
            </w:r>
            <w:r w:rsidRPr="00B2078C">
              <w:rPr>
                <w:rFonts w:ascii="Arial" w:hAnsi="Arial" w:cs="Arial"/>
                <w:b/>
                <w:spacing w:val="1"/>
              </w:rPr>
              <w:t>n</w:t>
            </w:r>
            <w:r w:rsidRPr="00B2078C">
              <w:rPr>
                <w:rFonts w:ascii="Arial" w:hAnsi="Arial" w:cs="Arial"/>
                <w:b/>
              </w:rPr>
              <w:t>v</w:t>
            </w:r>
            <w:r w:rsidRPr="00B2078C">
              <w:rPr>
                <w:rFonts w:ascii="Arial" w:hAnsi="Arial" w:cs="Arial"/>
                <w:b/>
                <w:spacing w:val="-1"/>
              </w:rPr>
              <w:t>e</w:t>
            </w:r>
            <w:r w:rsidRPr="00B2078C">
              <w:rPr>
                <w:rFonts w:ascii="Arial" w:hAnsi="Arial" w:cs="Arial"/>
                <w:b/>
                <w:spacing w:val="1"/>
              </w:rPr>
              <w:t>nt</w:t>
            </w:r>
            <w:r w:rsidRPr="00B2078C">
              <w:rPr>
                <w:rFonts w:ascii="Arial" w:hAnsi="Arial" w:cs="Arial"/>
                <w:b/>
              </w:rPr>
              <w:t>io</w:t>
            </w:r>
            <w:r w:rsidRPr="00B2078C">
              <w:rPr>
                <w:rFonts w:ascii="Arial" w:hAnsi="Arial" w:cs="Arial"/>
                <w:b/>
                <w:spacing w:val="1"/>
              </w:rPr>
              <w:t>n</w:t>
            </w:r>
            <w:r w:rsidRPr="00B2078C">
              <w:rPr>
                <w:rFonts w:ascii="Arial" w:hAnsi="Arial" w:cs="Arial"/>
                <w:b/>
              </w:rPr>
              <w:t>al</w:t>
            </w:r>
            <w:r w:rsidRPr="00B2078C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1"/>
              </w:rPr>
              <w:t>p</w:t>
            </w:r>
            <w:r w:rsidRPr="00B2078C">
              <w:rPr>
                <w:rFonts w:ascii="Arial" w:hAnsi="Arial" w:cs="Arial"/>
                <w:b/>
                <w:spacing w:val="-1"/>
              </w:rPr>
              <w:t>r</w:t>
            </w:r>
            <w:r w:rsidRPr="00B2078C">
              <w:rPr>
                <w:rFonts w:ascii="Arial" w:hAnsi="Arial" w:cs="Arial"/>
                <w:b/>
              </w:rPr>
              <w:t>a</w:t>
            </w:r>
            <w:r w:rsidRPr="00B2078C">
              <w:rPr>
                <w:rFonts w:ascii="Arial" w:hAnsi="Arial" w:cs="Arial"/>
                <w:b/>
                <w:spacing w:val="-1"/>
              </w:rPr>
              <w:t>c</w:t>
            </w:r>
            <w:r w:rsidRPr="00B2078C">
              <w:rPr>
                <w:rFonts w:ascii="Arial" w:hAnsi="Arial" w:cs="Arial"/>
                <w:b/>
                <w:spacing w:val="-3"/>
              </w:rPr>
              <w:t>t</w:t>
            </w:r>
            <w:r w:rsidRPr="00B2078C">
              <w:rPr>
                <w:rFonts w:ascii="Arial" w:hAnsi="Arial" w:cs="Arial"/>
                <w:b/>
              </w:rPr>
              <w:t>ic</w:t>
            </w:r>
            <w:r w:rsidRPr="00B2078C">
              <w:rPr>
                <w:rFonts w:ascii="Arial" w:hAnsi="Arial" w:cs="Arial"/>
                <w:b/>
                <w:spacing w:val="-1"/>
              </w:rPr>
              <w:t>e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</w:rPr>
              <w:t>.</w:t>
            </w:r>
            <w:r w:rsidRPr="00B2078C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-1"/>
              </w:rPr>
              <w:t>T</w:t>
            </w:r>
            <w:r w:rsidRPr="00B2078C">
              <w:rPr>
                <w:rFonts w:ascii="Arial" w:hAnsi="Arial" w:cs="Arial"/>
                <w:b/>
                <w:spacing w:val="1"/>
              </w:rPr>
              <w:t>h</w:t>
            </w:r>
            <w:r w:rsidRPr="00B2078C">
              <w:rPr>
                <w:rFonts w:ascii="Arial" w:hAnsi="Arial" w:cs="Arial"/>
                <w:b/>
              </w:rPr>
              <w:t>e</w:t>
            </w:r>
            <w:r w:rsidRPr="00B2078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i</w:t>
            </w:r>
            <w:r w:rsidRPr="00B2078C">
              <w:rPr>
                <w:rFonts w:ascii="Arial" w:hAnsi="Arial" w:cs="Arial"/>
                <w:b/>
                <w:spacing w:val="1"/>
              </w:rPr>
              <w:t>d</w:t>
            </w:r>
            <w:r w:rsidRPr="00B2078C">
              <w:rPr>
                <w:rFonts w:ascii="Arial" w:hAnsi="Arial" w:cs="Arial"/>
                <w:b/>
                <w:spacing w:val="-1"/>
              </w:rPr>
              <w:t>e</w:t>
            </w:r>
            <w:r w:rsidRPr="00B2078C">
              <w:rPr>
                <w:rFonts w:ascii="Arial" w:hAnsi="Arial" w:cs="Arial"/>
                <w:b/>
                <w:spacing w:val="1"/>
              </w:rPr>
              <w:t>n</w:t>
            </w:r>
            <w:r w:rsidRPr="00B2078C">
              <w:rPr>
                <w:rFonts w:ascii="Arial" w:hAnsi="Arial" w:cs="Arial"/>
                <w:b/>
                <w:spacing w:val="-3"/>
              </w:rPr>
              <w:t>t</w:t>
            </w:r>
            <w:r w:rsidRPr="00B2078C">
              <w:rPr>
                <w:rFonts w:ascii="Arial" w:hAnsi="Arial" w:cs="Arial"/>
                <w:b/>
              </w:rPr>
              <w:t>i</w:t>
            </w:r>
            <w:r w:rsidRPr="00B2078C">
              <w:rPr>
                <w:rFonts w:ascii="Arial" w:hAnsi="Arial" w:cs="Arial"/>
                <w:b/>
                <w:spacing w:val="2"/>
              </w:rPr>
              <w:t>f</w:t>
            </w:r>
            <w:r w:rsidRPr="00B2078C">
              <w:rPr>
                <w:rFonts w:ascii="Arial" w:hAnsi="Arial" w:cs="Arial"/>
                <w:b/>
              </w:rPr>
              <w:t>ica</w:t>
            </w:r>
            <w:r w:rsidRPr="00B2078C">
              <w:rPr>
                <w:rFonts w:ascii="Arial" w:hAnsi="Arial" w:cs="Arial"/>
                <w:b/>
                <w:spacing w:val="1"/>
              </w:rPr>
              <w:t>t</w:t>
            </w:r>
            <w:r w:rsidRPr="00B2078C">
              <w:rPr>
                <w:rFonts w:ascii="Arial" w:hAnsi="Arial" w:cs="Arial"/>
                <w:b/>
              </w:rPr>
              <w:t>i</w:t>
            </w:r>
            <w:r w:rsidRPr="00B2078C">
              <w:rPr>
                <w:rFonts w:ascii="Arial" w:hAnsi="Arial" w:cs="Arial"/>
                <w:b/>
                <w:spacing w:val="-4"/>
              </w:rPr>
              <w:t>o</w:t>
            </w:r>
            <w:r w:rsidRPr="00B2078C">
              <w:rPr>
                <w:rFonts w:ascii="Arial" w:hAnsi="Arial" w:cs="Arial"/>
                <w:b/>
              </w:rPr>
              <w:t>n</w:t>
            </w:r>
            <w:r w:rsidRPr="00B2078C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of</w:t>
            </w:r>
            <w:r w:rsidRPr="00B2078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an</w:t>
            </w:r>
            <w:r w:rsidRPr="00B2078C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o</w:t>
            </w:r>
            <w:r w:rsidRPr="00B2078C">
              <w:rPr>
                <w:rFonts w:ascii="Arial" w:hAnsi="Arial" w:cs="Arial"/>
                <w:b/>
                <w:spacing w:val="1"/>
              </w:rPr>
              <w:t>pt</w:t>
            </w:r>
            <w:r w:rsidRPr="00B2078C">
              <w:rPr>
                <w:rFonts w:ascii="Arial" w:hAnsi="Arial" w:cs="Arial"/>
                <w:b/>
              </w:rPr>
              <w:t>i</w:t>
            </w:r>
            <w:r w:rsidRPr="00B2078C">
              <w:rPr>
                <w:rFonts w:ascii="Arial" w:hAnsi="Arial" w:cs="Arial"/>
                <w:b/>
                <w:spacing w:val="2"/>
              </w:rPr>
              <w:t>m</w:t>
            </w:r>
            <w:r w:rsidRPr="00B2078C">
              <w:rPr>
                <w:rFonts w:ascii="Arial" w:hAnsi="Arial" w:cs="Arial"/>
                <w:b/>
              </w:rPr>
              <w:t>al</w:t>
            </w:r>
            <w:r w:rsidRPr="00B2078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-1"/>
              </w:rPr>
              <w:t>c</w:t>
            </w:r>
            <w:r w:rsidRPr="00B2078C">
              <w:rPr>
                <w:rFonts w:ascii="Arial" w:hAnsi="Arial" w:cs="Arial"/>
                <w:b/>
              </w:rPr>
              <w:t>o</w:t>
            </w:r>
            <w:r w:rsidRPr="00B2078C">
              <w:rPr>
                <w:rFonts w:ascii="Arial" w:hAnsi="Arial" w:cs="Arial"/>
                <w:b/>
                <w:spacing w:val="1"/>
              </w:rPr>
              <w:t>mb</w:t>
            </w:r>
            <w:r w:rsidRPr="00B2078C">
              <w:rPr>
                <w:rFonts w:ascii="Arial" w:hAnsi="Arial" w:cs="Arial"/>
                <w:b/>
              </w:rPr>
              <w:t>i</w:t>
            </w:r>
            <w:r w:rsidRPr="00B2078C">
              <w:rPr>
                <w:rFonts w:ascii="Arial" w:hAnsi="Arial" w:cs="Arial"/>
                <w:b/>
                <w:spacing w:val="1"/>
              </w:rPr>
              <w:t>n</w:t>
            </w:r>
            <w:r w:rsidRPr="00B2078C">
              <w:rPr>
                <w:rFonts w:ascii="Arial" w:hAnsi="Arial" w:cs="Arial"/>
                <w:b/>
                <w:spacing w:val="-4"/>
              </w:rPr>
              <w:t>a</w:t>
            </w:r>
            <w:r w:rsidRPr="00B2078C">
              <w:rPr>
                <w:rFonts w:ascii="Arial" w:hAnsi="Arial" w:cs="Arial"/>
                <w:b/>
                <w:spacing w:val="1"/>
              </w:rPr>
              <w:t>t</w:t>
            </w:r>
            <w:r w:rsidRPr="00B2078C">
              <w:rPr>
                <w:rFonts w:ascii="Arial" w:hAnsi="Arial" w:cs="Arial"/>
                <w:b/>
              </w:rPr>
              <w:t>ion</w:t>
            </w:r>
            <w:r w:rsidRPr="00B2078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1"/>
              </w:rPr>
              <w:t>(h</w:t>
            </w:r>
            <w:r w:rsidRPr="00B2078C">
              <w:rPr>
                <w:rFonts w:ascii="Arial" w:hAnsi="Arial" w:cs="Arial"/>
                <w:b/>
              </w:rPr>
              <w:t>igh</w:t>
            </w:r>
            <w:r w:rsidRPr="00B2078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1"/>
              </w:rPr>
              <w:t>d</w:t>
            </w:r>
            <w:r w:rsidRPr="00B2078C">
              <w:rPr>
                <w:rFonts w:ascii="Arial" w:hAnsi="Arial" w:cs="Arial"/>
                <w:b/>
                <w:spacing w:val="-1"/>
              </w:rPr>
              <w:t>e</w:t>
            </w:r>
            <w:r w:rsidRPr="00B2078C">
              <w:rPr>
                <w:rFonts w:ascii="Arial" w:hAnsi="Arial" w:cs="Arial"/>
                <w:b/>
                <w:spacing w:val="1"/>
              </w:rPr>
              <w:t>n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</w:rPr>
              <w:t>i</w:t>
            </w:r>
            <w:r w:rsidRPr="00B2078C">
              <w:rPr>
                <w:rFonts w:ascii="Arial" w:hAnsi="Arial" w:cs="Arial"/>
                <w:b/>
                <w:spacing w:val="2"/>
              </w:rPr>
              <w:t>t</w:t>
            </w:r>
            <w:r w:rsidRPr="00B2078C">
              <w:rPr>
                <w:rFonts w:ascii="Arial" w:hAnsi="Arial" w:cs="Arial"/>
                <w:b/>
              </w:rPr>
              <w:t>y</w:t>
            </w:r>
            <w:r w:rsidRPr="00B2078C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-4"/>
              </w:rPr>
              <w:t>a</w:t>
            </w:r>
            <w:r w:rsidRPr="00B2078C">
              <w:rPr>
                <w:rFonts w:ascii="Arial" w:hAnsi="Arial" w:cs="Arial"/>
                <w:b/>
                <w:spacing w:val="1"/>
              </w:rPr>
              <w:t>n</w:t>
            </w:r>
            <w:r w:rsidRPr="00B2078C">
              <w:rPr>
                <w:rFonts w:ascii="Arial" w:hAnsi="Arial" w:cs="Arial"/>
                <w:b/>
              </w:rPr>
              <w:t>d</w:t>
            </w:r>
            <w:r w:rsidRPr="00B2078C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o</w:t>
            </w:r>
            <w:r w:rsidRPr="00B2078C">
              <w:rPr>
                <w:rFonts w:ascii="Arial" w:hAnsi="Arial" w:cs="Arial"/>
                <w:b/>
                <w:spacing w:val="-1"/>
              </w:rPr>
              <w:t>r</w:t>
            </w:r>
            <w:r w:rsidRPr="00B2078C">
              <w:rPr>
                <w:rFonts w:ascii="Arial" w:hAnsi="Arial" w:cs="Arial"/>
                <w:b/>
              </w:rPr>
              <w:t>ga</w:t>
            </w:r>
            <w:r w:rsidRPr="00B2078C">
              <w:rPr>
                <w:rFonts w:ascii="Arial" w:hAnsi="Arial" w:cs="Arial"/>
                <w:b/>
                <w:spacing w:val="1"/>
              </w:rPr>
              <w:t>n</w:t>
            </w:r>
            <w:r w:rsidRPr="00B2078C">
              <w:rPr>
                <w:rFonts w:ascii="Arial" w:hAnsi="Arial" w:cs="Arial"/>
                <w:b/>
                <w:spacing w:val="5"/>
              </w:rPr>
              <w:t>o</w:t>
            </w:r>
            <w:r w:rsidRPr="00B2078C">
              <w:rPr>
                <w:rFonts w:ascii="Arial" w:hAnsi="Arial" w:cs="Arial"/>
                <w:b/>
                <w:spacing w:val="-2"/>
              </w:rPr>
              <w:t>-</w:t>
            </w:r>
            <w:r w:rsidRPr="00B2078C">
              <w:rPr>
                <w:rFonts w:ascii="Arial" w:hAnsi="Arial" w:cs="Arial"/>
                <w:b/>
                <w:spacing w:val="1"/>
              </w:rPr>
              <w:t>m</w:t>
            </w:r>
            <w:r w:rsidRPr="00B2078C">
              <w:rPr>
                <w:rFonts w:ascii="Arial" w:hAnsi="Arial" w:cs="Arial"/>
                <w:b/>
              </w:rPr>
              <w:t>i</w:t>
            </w:r>
            <w:r w:rsidRPr="00B2078C">
              <w:rPr>
                <w:rFonts w:ascii="Arial" w:hAnsi="Arial" w:cs="Arial"/>
                <w:b/>
                <w:spacing w:val="1"/>
              </w:rPr>
              <w:t>n</w:t>
            </w:r>
            <w:r w:rsidRPr="00B2078C">
              <w:rPr>
                <w:rFonts w:ascii="Arial" w:hAnsi="Arial" w:cs="Arial"/>
                <w:b/>
                <w:spacing w:val="-1"/>
              </w:rPr>
              <w:t>er</w:t>
            </w:r>
            <w:r w:rsidRPr="00B2078C">
              <w:rPr>
                <w:rFonts w:ascii="Arial" w:hAnsi="Arial" w:cs="Arial"/>
                <w:b/>
              </w:rPr>
              <w:t>al</w:t>
            </w:r>
          </w:p>
          <w:p w:rsidR="00BF1651" w:rsidRPr="00B2078C" w:rsidRDefault="00CA3D79">
            <w:pPr>
              <w:spacing w:before="2"/>
              <w:ind w:left="103"/>
              <w:rPr>
                <w:rFonts w:ascii="Arial" w:hAnsi="Arial" w:cs="Arial"/>
              </w:rPr>
            </w:pPr>
            <w:r w:rsidRPr="00B2078C">
              <w:rPr>
                <w:rFonts w:ascii="Arial" w:hAnsi="Arial" w:cs="Arial"/>
                <w:b/>
                <w:spacing w:val="1"/>
              </w:rPr>
              <w:t>f</w:t>
            </w:r>
            <w:r w:rsidRPr="00B2078C">
              <w:rPr>
                <w:rFonts w:ascii="Arial" w:hAnsi="Arial" w:cs="Arial"/>
                <w:b/>
                <w:spacing w:val="-1"/>
              </w:rPr>
              <w:t>er</w:t>
            </w:r>
            <w:r w:rsidRPr="00B2078C">
              <w:rPr>
                <w:rFonts w:ascii="Arial" w:hAnsi="Arial" w:cs="Arial"/>
                <w:b/>
                <w:spacing w:val="1"/>
              </w:rPr>
              <w:t>t</w:t>
            </w:r>
            <w:r w:rsidRPr="00B2078C">
              <w:rPr>
                <w:rFonts w:ascii="Arial" w:hAnsi="Arial" w:cs="Arial"/>
                <w:b/>
              </w:rPr>
              <w:t>i</w:t>
            </w:r>
            <w:r w:rsidRPr="00B2078C">
              <w:rPr>
                <w:rFonts w:ascii="Arial" w:hAnsi="Arial" w:cs="Arial"/>
                <w:b/>
                <w:spacing w:val="1"/>
              </w:rPr>
              <w:t>l</w:t>
            </w:r>
            <w:r w:rsidRPr="00B2078C">
              <w:rPr>
                <w:rFonts w:ascii="Arial" w:hAnsi="Arial" w:cs="Arial"/>
                <w:b/>
              </w:rPr>
              <w:t>iza</w:t>
            </w:r>
            <w:r w:rsidRPr="00B2078C">
              <w:rPr>
                <w:rFonts w:ascii="Arial" w:hAnsi="Arial" w:cs="Arial"/>
                <w:b/>
                <w:spacing w:val="1"/>
              </w:rPr>
              <w:t>t</w:t>
            </w:r>
            <w:r w:rsidRPr="00B2078C">
              <w:rPr>
                <w:rFonts w:ascii="Arial" w:hAnsi="Arial" w:cs="Arial"/>
                <w:b/>
              </w:rPr>
              <w:t>io</w:t>
            </w:r>
            <w:r w:rsidRPr="00B2078C">
              <w:rPr>
                <w:rFonts w:ascii="Arial" w:hAnsi="Arial" w:cs="Arial"/>
                <w:b/>
                <w:spacing w:val="1"/>
              </w:rPr>
              <w:t>n</w:t>
            </w:r>
            <w:r w:rsidRPr="00B2078C">
              <w:rPr>
                <w:rFonts w:ascii="Arial" w:hAnsi="Arial" w:cs="Arial"/>
                <w:b/>
              </w:rPr>
              <w:t>)</w:t>
            </w:r>
            <w:r w:rsidRPr="00B2078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o</w:t>
            </w:r>
            <w:r w:rsidRPr="00B2078C">
              <w:rPr>
                <w:rFonts w:ascii="Arial" w:hAnsi="Arial" w:cs="Arial"/>
                <w:b/>
                <w:spacing w:val="-3"/>
              </w:rPr>
              <w:t>f</w:t>
            </w:r>
            <w:r w:rsidRPr="00B2078C">
              <w:rPr>
                <w:rFonts w:ascii="Arial" w:hAnsi="Arial" w:cs="Arial"/>
                <w:b/>
                <w:spacing w:val="1"/>
              </w:rPr>
              <w:t>f</w:t>
            </w:r>
            <w:r w:rsidRPr="00B2078C">
              <w:rPr>
                <w:rFonts w:ascii="Arial" w:hAnsi="Arial" w:cs="Arial"/>
                <w:b/>
                <w:spacing w:val="-1"/>
              </w:rPr>
              <w:t>er</w:t>
            </w:r>
            <w:r w:rsidRPr="00B2078C">
              <w:rPr>
                <w:rFonts w:ascii="Arial" w:hAnsi="Arial" w:cs="Arial"/>
                <w:b/>
              </w:rPr>
              <w:t>s a</w:t>
            </w:r>
            <w:r w:rsidRPr="00B2078C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-1"/>
              </w:rPr>
              <w:t>c</w:t>
            </w:r>
            <w:r w:rsidRPr="00B2078C">
              <w:rPr>
                <w:rFonts w:ascii="Arial" w:hAnsi="Arial" w:cs="Arial"/>
                <w:b/>
              </w:rPr>
              <w:t>o</w:t>
            </w:r>
            <w:r w:rsidRPr="00B2078C">
              <w:rPr>
                <w:rFonts w:ascii="Arial" w:hAnsi="Arial" w:cs="Arial"/>
                <w:b/>
                <w:spacing w:val="1"/>
              </w:rPr>
              <w:t>n</w:t>
            </w:r>
            <w:r w:rsidRPr="00B2078C">
              <w:rPr>
                <w:rFonts w:ascii="Arial" w:hAnsi="Arial" w:cs="Arial"/>
                <w:b/>
                <w:spacing w:val="-1"/>
              </w:rPr>
              <w:t>cre</w:t>
            </w:r>
            <w:r w:rsidRPr="00B2078C">
              <w:rPr>
                <w:rFonts w:ascii="Arial" w:hAnsi="Arial" w:cs="Arial"/>
                <w:b/>
                <w:spacing w:val="1"/>
              </w:rPr>
              <w:t>t</w:t>
            </w:r>
            <w:r w:rsidRPr="00B2078C">
              <w:rPr>
                <w:rFonts w:ascii="Arial" w:hAnsi="Arial" w:cs="Arial"/>
                <w:b/>
              </w:rPr>
              <w:t>e</w:t>
            </w:r>
            <w:r w:rsidRPr="00B2078C">
              <w:rPr>
                <w:rFonts w:ascii="Arial" w:hAnsi="Arial" w:cs="Arial"/>
                <w:b/>
                <w:spacing w:val="1"/>
              </w:rPr>
              <w:t xml:space="preserve"> m</w:t>
            </w:r>
            <w:r w:rsidRPr="00B2078C">
              <w:rPr>
                <w:rFonts w:ascii="Arial" w:hAnsi="Arial" w:cs="Arial"/>
                <w:b/>
              </w:rPr>
              <w:t>o</w:t>
            </w:r>
            <w:r w:rsidRPr="00B2078C">
              <w:rPr>
                <w:rFonts w:ascii="Arial" w:hAnsi="Arial" w:cs="Arial"/>
                <w:b/>
                <w:spacing w:val="1"/>
              </w:rPr>
              <w:t>d</w:t>
            </w:r>
            <w:r w:rsidRPr="00B2078C">
              <w:rPr>
                <w:rFonts w:ascii="Arial" w:hAnsi="Arial" w:cs="Arial"/>
                <w:b/>
                <w:spacing w:val="-1"/>
              </w:rPr>
              <w:t>e</w:t>
            </w:r>
            <w:r w:rsidRPr="00B2078C">
              <w:rPr>
                <w:rFonts w:ascii="Arial" w:hAnsi="Arial" w:cs="Arial"/>
                <w:b/>
              </w:rPr>
              <w:t>l</w:t>
            </w:r>
            <w:r w:rsidRPr="00B2078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1"/>
              </w:rPr>
              <w:t>f</w:t>
            </w:r>
            <w:r w:rsidRPr="00B2078C">
              <w:rPr>
                <w:rFonts w:ascii="Arial" w:hAnsi="Arial" w:cs="Arial"/>
                <w:b/>
              </w:rPr>
              <w:t>or</w:t>
            </w:r>
            <w:r w:rsidRPr="00B2078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  <w:spacing w:val="1"/>
              </w:rPr>
              <w:t>u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  <w:spacing w:val="1"/>
              </w:rPr>
              <w:t>t</w:t>
            </w:r>
            <w:r w:rsidRPr="00B2078C">
              <w:rPr>
                <w:rFonts w:ascii="Arial" w:hAnsi="Arial" w:cs="Arial"/>
                <w:b/>
              </w:rPr>
              <w:t>ai</w:t>
            </w:r>
            <w:r w:rsidRPr="00B2078C">
              <w:rPr>
                <w:rFonts w:ascii="Arial" w:hAnsi="Arial" w:cs="Arial"/>
                <w:b/>
                <w:spacing w:val="-3"/>
              </w:rPr>
              <w:t>n</w:t>
            </w:r>
            <w:r w:rsidRPr="00B2078C">
              <w:rPr>
                <w:rFonts w:ascii="Arial" w:hAnsi="Arial" w:cs="Arial"/>
                <w:b/>
              </w:rPr>
              <w:t>a</w:t>
            </w:r>
            <w:r w:rsidRPr="00B2078C">
              <w:rPr>
                <w:rFonts w:ascii="Arial" w:hAnsi="Arial" w:cs="Arial"/>
                <w:b/>
                <w:spacing w:val="1"/>
              </w:rPr>
              <w:t>b</w:t>
            </w:r>
            <w:r w:rsidRPr="00B2078C">
              <w:rPr>
                <w:rFonts w:ascii="Arial" w:hAnsi="Arial" w:cs="Arial"/>
                <w:b/>
              </w:rPr>
              <w:t>le</w:t>
            </w:r>
            <w:r w:rsidRPr="00B2078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i</w:t>
            </w:r>
            <w:r w:rsidRPr="00B2078C">
              <w:rPr>
                <w:rFonts w:ascii="Arial" w:hAnsi="Arial" w:cs="Arial"/>
                <w:b/>
                <w:spacing w:val="1"/>
              </w:rPr>
              <w:t>nt</w:t>
            </w:r>
            <w:r w:rsidRPr="00B2078C">
              <w:rPr>
                <w:rFonts w:ascii="Arial" w:hAnsi="Arial" w:cs="Arial"/>
                <w:b/>
                <w:spacing w:val="-1"/>
              </w:rPr>
              <w:t>e</w:t>
            </w:r>
            <w:r w:rsidRPr="00B2078C">
              <w:rPr>
                <w:rFonts w:ascii="Arial" w:hAnsi="Arial" w:cs="Arial"/>
                <w:b/>
                <w:spacing w:val="1"/>
              </w:rPr>
              <w:t>n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</w:rPr>
              <w:t>i</w:t>
            </w:r>
            <w:r w:rsidRPr="00B2078C">
              <w:rPr>
                <w:rFonts w:ascii="Arial" w:hAnsi="Arial" w:cs="Arial"/>
                <w:b/>
                <w:spacing w:val="2"/>
              </w:rPr>
              <w:t>f</w:t>
            </w:r>
            <w:r w:rsidRPr="00B2078C">
              <w:rPr>
                <w:rFonts w:ascii="Arial" w:hAnsi="Arial" w:cs="Arial"/>
                <w:b/>
              </w:rPr>
              <w:t>ic</w:t>
            </w:r>
            <w:r w:rsidRPr="00B2078C">
              <w:rPr>
                <w:rFonts w:ascii="Arial" w:hAnsi="Arial" w:cs="Arial"/>
                <w:b/>
                <w:spacing w:val="-4"/>
              </w:rPr>
              <w:t>a</w:t>
            </w:r>
            <w:r w:rsidRPr="00B2078C">
              <w:rPr>
                <w:rFonts w:ascii="Arial" w:hAnsi="Arial" w:cs="Arial"/>
                <w:b/>
                <w:spacing w:val="1"/>
              </w:rPr>
              <w:t>t</w:t>
            </w:r>
            <w:r w:rsidRPr="00B2078C">
              <w:rPr>
                <w:rFonts w:ascii="Arial" w:hAnsi="Arial" w:cs="Arial"/>
                <w:b/>
              </w:rPr>
              <w:t>ion</w:t>
            </w:r>
            <w:r w:rsidRPr="00B2078C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-4"/>
              </w:rPr>
              <w:t>o</w:t>
            </w:r>
            <w:r w:rsidRPr="00B2078C">
              <w:rPr>
                <w:rFonts w:ascii="Arial" w:hAnsi="Arial" w:cs="Arial"/>
                <w:b/>
              </w:rPr>
              <w:t>f</w:t>
            </w:r>
            <w:r w:rsidRPr="00B2078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1"/>
              </w:rPr>
              <w:t>m</w:t>
            </w:r>
            <w:r w:rsidRPr="00B2078C">
              <w:rPr>
                <w:rFonts w:ascii="Arial" w:hAnsi="Arial" w:cs="Arial"/>
                <w:b/>
              </w:rPr>
              <w:t>a</w:t>
            </w:r>
            <w:r w:rsidRPr="00B2078C">
              <w:rPr>
                <w:rFonts w:ascii="Arial" w:hAnsi="Arial" w:cs="Arial"/>
                <w:b/>
                <w:spacing w:val="-1"/>
              </w:rPr>
              <w:t>r</w:t>
            </w:r>
            <w:r w:rsidRPr="00B2078C">
              <w:rPr>
                <w:rFonts w:ascii="Arial" w:hAnsi="Arial" w:cs="Arial"/>
                <w:b/>
                <w:spacing w:val="1"/>
              </w:rPr>
              <w:t>k</w:t>
            </w:r>
            <w:r w:rsidRPr="00B2078C">
              <w:rPr>
                <w:rFonts w:ascii="Arial" w:hAnsi="Arial" w:cs="Arial"/>
                <w:b/>
                <w:spacing w:val="-1"/>
              </w:rPr>
              <w:t>e</w:t>
            </w:r>
            <w:r w:rsidRPr="00B2078C">
              <w:rPr>
                <w:rFonts w:ascii="Arial" w:hAnsi="Arial" w:cs="Arial"/>
                <w:b/>
              </w:rPr>
              <w:t>t</w:t>
            </w:r>
            <w:r w:rsidRPr="00B2078C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ga</w:t>
            </w:r>
            <w:r w:rsidRPr="00B2078C">
              <w:rPr>
                <w:rFonts w:ascii="Arial" w:hAnsi="Arial" w:cs="Arial"/>
                <w:b/>
                <w:spacing w:val="-1"/>
              </w:rPr>
              <w:t>r</w:t>
            </w:r>
            <w:r w:rsidRPr="00B2078C">
              <w:rPr>
                <w:rFonts w:ascii="Arial" w:hAnsi="Arial" w:cs="Arial"/>
                <w:b/>
                <w:spacing w:val="1"/>
              </w:rPr>
              <w:t>d</w:t>
            </w:r>
            <w:r w:rsidRPr="00B2078C">
              <w:rPr>
                <w:rFonts w:ascii="Arial" w:hAnsi="Arial" w:cs="Arial"/>
                <w:b/>
                <w:spacing w:val="-1"/>
              </w:rPr>
              <w:t>e</w:t>
            </w:r>
            <w:r w:rsidRPr="00B2078C">
              <w:rPr>
                <w:rFonts w:ascii="Arial" w:hAnsi="Arial" w:cs="Arial"/>
                <w:b/>
                <w:spacing w:val="1"/>
              </w:rPr>
              <w:t>n</w:t>
            </w:r>
            <w:r w:rsidRPr="00B2078C">
              <w:rPr>
                <w:rFonts w:ascii="Arial" w:hAnsi="Arial" w:cs="Arial"/>
                <w:b/>
              </w:rPr>
              <w:t>i</w:t>
            </w:r>
            <w:r w:rsidRPr="00B2078C">
              <w:rPr>
                <w:rFonts w:ascii="Arial" w:hAnsi="Arial" w:cs="Arial"/>
                <w:b/>
                <w:spacing w:val="1"/>
              </w:rPr>
              <w:t>n</w:t>
            </w:r>
            <w:r w:rsidRPr="00B2078C">
              <w:rPr>
                <w:rFonts w:ascii="Arial" w:hAnsi="Arial" w:cs="Arial"/>
                <w:b/>
              </w:rPr>
              <w:t>g</w:t>
            </w:r>
            <w:r w:rsidRPr="00B2078C">
              <w:rPr>
                <w:rFonts w:ascii="Arial" w:hAnsi="Arial" w:cs="Arial"/>
                <w:b/>
                <w:spacing w:val="-2"/>
              </w:rPr>
              <w:t xml:space="preserve"> s</w:t>
            </w:r>
            <w:r w:rsidRPr="00B2078C">
              <w:rPr>
                <w:rFonts w:ascii="Arial" w:hAnsi="Arial" w:cs="Arial"/>
                <w:b/>
              </w:rPr>
              <w:t>y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  <w:spacing w:val="1"/>
              </w:rPr>
              <w:t>t</w:t>
            </w:r>
            <w:r w:rsidRPr="00B2078C">
              <w:rPr>
                <w:rFonts w:ascii="Arial" w:hAnsi="Arial" w:cs="Arial"/>
                <w:b/>
                <w:spacing w:val="-1"/>
              </w:rPr>
              <w:t>e</w:t>
            </w:r>
            <w:r w:rsidRPr="00B2078C">
              <w:rPr>
                <w:rFonts w:ascii="Arial" w:hAnsi="Arial" w:cs="Arial"/>
                <w:b/>
                <w:spacing w:val="-3"/>
              </w:rPr>
              <w:t>m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51" w:rsidRPr="00B2078C" w:rsidRDefault="000F30A2">
            <w:pPr>
              <w:rPr>
                <w:rFonts w:ascii="Arial" w:hAnsi="Arial" w:cs="Arial"/>
              </w:rPr>
            </w:pPr>
            <w:r w:rsidRPr="00B2078C">
              <w:rPr>
                <w:rFonts w:ascii="Arial" w:hAnsi="Arial" w:cs="Arial"/>
              </w:rPr>
              <w:t>OK</w:t>
            </w:r>
          </w:p>
          <w:p w:rsidR="000F30A2" w:rsidRPr="00B2078C" w:rsidRDefault="000F30A2">
            <w:pPr>
              <w:rPr>
                <w:rFonts w:ascii="Arial" w:hAnsi="Arial" w:cs="Arial"/>
              </w:rPr>
            </w:pPr>
            <w:r w:rsidRPr="00B2078C">
              <w:rPr>
                <w:rFonts w:ascii="Arial" w:hAnsi="Arial" w:cs="Arial"/>
              </w:rPr>
              <w:t>Thank you</w:t>
            </w:r>
          </w:p>
        </w:tc>
      </w:tr>
      <w:tr w:rsidR="00BF1651" w:rsidRPr="00B2078C">
        <w:trPr>
          <w:trHeight w:hRule="exact" w:val="1273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51" w:rsidRPr="00B2078C" w:rsidRDefault="00CA3D79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B2078C">
              <w:rPr>
                <w:rFonts w:ascii="Arial" w:hAnsi="Arial" w:cs="Arial"/>
                <w:b/>
                <w:spacing w:val="-2"/>
              </w:rPr>
              <w:t>I</w:t>
            </w:r>
            <w:r w:rsidRPr="00B2078C">
              <w:rPr>
                <w:rFonts w:ascii="Arial" w:hAnsi="Arial" w:cs="Arial"/>
                <w:b/>
              </w:rPr>
              <w:t xml:space="preserve">s </w:t>
            </w:r>
            <w:r w:rsidRPr="00B2078C">
              <w:rPr>
                <w:rFonts w:ascii="Arial" w:hAnsi="Arial" w:cs="Arial"/>
                <w:b/>
                <w:spacing w:val="1"/>
              </w:rPr>
              <w:t>th</w:t>
            </w:r>
            <w:r w:rsidRPr="00B2078C">
              <w:rPr>
                <w:rFonts w:ascii="Arial" w:hAnsi="Arial" w:cs="Arial"/>
                <w:b/>
              </w:rPr>
              <w:t>e</w:t>
            </w:r>
            <w:r w:rsidRPr="00B2078C">
              <w:rPr>
                <w:rFonts w:ascii="Arial" w:hAnsi="Arial" w:cs="Arial"/>
                <w:b/>
                <w:spacing w:val="1"/>
              </w:rPr>
              <w:t xml:space="preserve"> t</w:t>
            </w:r>
            <w:r w:rsidRPr="00B2078C">
              <w:rPr>
                <w:rFonts w:ascii="Arial" w:hAnsi="Arial" w:cs="Arial"/>
                <w:b/>
              </w:rPr>
              <w:t>i</w:t>
            </w:r>
            <w:r w:rsidRPr="00B2078C">
              <w:rPr>
                <w:rFonts w:ascii="Arial" w:hAnsi="Arial" w:cs="Arial"/>
                <w:b/>
                <w:spacing w:val="2"/>
              </w:rPr>
              <w:t>t</w:t>
            </w:r>
            <w:r w:rsidRPr="00B2078C">
              <w:rPr>
                <w:rFonts w:ascii="Arial" w:hAnsi="Arial" w:cs="Arial"/>
                <w:b/>
              </w:rPr>
              <w:t>le</w:t>
            </w:r>
            <w:r w:rsidRPr="00B2078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of</w:t>
            </w:r>
            <w:r w:rsidRPr="00B2078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1"/>
              </w:rPr>
              <w:t>th</w:t>
            </w:r>
            <w:r w:rsidRPr="00B2078C">
              <w:rPr>
                <w:rFonts w:ascii="Arial" w:hAnsi="Arial" w:cs="Arial"/>
                <w:b/>
              </w:rPr>
              <w:t>e</w:t>
            </w:r>
            <w:r w:rsidRPr="00B2078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a</w:t>
            </w:r>
            <w:r w:rsidRPr="00B2078C">
              <w:rPr>
                <w:rFonts w:ascii="Arial" w:hAnsi="Arial" w:cs="Arial"/>
                <w:b/>
                <w:spacing w:val="-5"/>
              </w:rPr>
              <w:t>r</w:t>
            </w:r>
            <w:r w:rsidRPr="00B2078C">
              <w:rPr>
                <w:rFonts w:ascii="Arial" w:hAnsi="Arial" w:cs="Arial"/>
                <w:b/>
                <w:spacing w:val="1"/>
              </w:rPr>
              <w:t>t</w:t>
            </w:r>
            <w:r w:rsidRPr="00B2078C">
              <w:rPr>
                <w:rFonts w:ascii="Arial" w:hAnsi="Arial" w:cs="Arial"/>
                <w:b/>
              </w:rPr>
              <w:t>icle</w:t>
            </w:r>
            <w:r w:rsidRPr="00B2078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  <w:spacing w:val="1"/>
              </w:rPr>
              <w:t>u</w:t>
            </w:r>
            <w:r w:rsidRPr="00B2078C">
              <w:rPr>
                <w:rFonts w:ascii="Arial" w:hAnsi="Arial" w:cs="Arial"/>
                <w:b/>
              </w:rPr>
              <w:t>i</w:t>
            </w:r>
            <w:r w:rsidRPr="00B2078C">
              <w:rPr>
                <w:rFonts w:ascii="Arial" w:hAnsi="Arial" w:cs="Arial"/>
                <w:b/>
                <w:spacing w:val="2"/>
              </w:rPr>
              <w:t>t</w:t>
            </w:r>
            <w:r w:rsidRPr="00B2078C">
              <w:rPr>
                <w:rFonts w:ascii="Arial" w:hAnsi="Arial" w:cs="Arial"/>
                <w:b/>
              </w:rPr>
              <w:t>a</w:t>
            </w:r>
            <w:r w:rsidRPr="00B2078C">
              <w:rPr>
                <w:rFonts w:ascii="Arial" w:hAnsi="Arial" w:cs="Arial"/>
                <w:b/>
                <w:spacing w:val="1"/>
              </w:rPr>
              <w:t>b</w:t>
            </w:r>
            <w:r w:rsidRPr="00B2078C">
              <w:rPr>
                <w:rFonts w:ascii="Arial" w:hAnsi="Arial" w:cs="Arial"/>
                <w:b/>
              </w:rPr>
              <w:t>le?</w:t>
            </w:r>
          </w:p>
          <w:p w:rsidR="00BF1651" w:rsidRPr="00B2078C" w:rsidRDefault="00CA3D79">
            <w:pPr>
              <w:spacing w:before="2"/>
              <w:ind w:left="462"/>
              <w:rPr>
                <w:rFonts w:ascii="Arial" w:hAnsi="Arial" w:cs="Arial"/>
              </w:rPr>
            </w:pPr>
            <w:r w:rsidRPr="00B2078C">
              <w:rPr>
                <w:rFonts w:ascii="Arial" w:hAnsi="Arial" w:cs="Arial"/>
                <w:b/>
                <w:spacing w:val="1"/>
              </w:rPr>
              <w:t>(</w:t>
            </w:r>
            <w:r w:rsidRPr="00B2078C">
              <w:rPr>
                <w:rFonts w:ascii="Arial" w:hAnsi="Arial" w:cs="Arial"/>
                <w:b/>
                <w:spacing w:val="-2"/>
              </w:rPr>
              <w:t>I</w:t>
            </w:r>
            <w:r w:rsidRPr="00B2078C">
              <w:rPr>
                <w:rFonts w:ascii="Arial" w:hAnsi="Arial" w:cs="Arial"/>
                <w:b/>
              </w:rPr>
              <w:t>f</w:t>
            </w:r>
            <w:r w:rsidRPr="00B2078C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1"/>
              </w:rPr>
              <w:t>n</w:t>
            </w:r>
            <w:r w:rsidRPr="00B2078C">
              <w:rPr>
                <w:rFonts w:ascii="Arial" w:hAnsi="Arial" w:cs="Arial"/>
                <w:b/>
              </w:rPr>
              <w:t>ot</w:t>
            </w:r>
            <w:r w:rsidRPr="00B2078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1"/>
              </w:rPr>
              <w:t>p</w:t>
            </w:r>
            <w:r w:rsidRPr="00B2078C">
              <w:rPr>
                <w:rFonts w:ascii="Arial" w:hAnsi="Arial" w:cs="Arial"/>
                <w:b/>
              </w:rPr>
              <w:t>lea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</w:rPr>
              <w:t>e</w:t>
            </w:r>
            <w:r w:rsidRPr="00B2078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  <w:spacing w:val="1"/>
              </w:rPr>
              <w:t>u</w:t>
            </w:r>
            <w:r w:rsidRPr="00B2078C">
              <w:rPr>
                <w:rFonts w:ascii="Arial" w:hAnsi="Arial" w:cs="Arial"/>
                <w:b/>
              </w:rPr>
              <w:t>gg</w:t>
            </w:r>
            <w:r w:rsidRPr="00B2078C">
              <w:rPr>
                <w:rFonts w:ascii="Arial" w:hAnsi="Arial" w:cs="Arial"/>
                <w:b/>
                <w:spacing w:val="-1"/>
              </w:rPr>
              <w:t>e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</w:rPr>
              <w:t>t</w:t>
            </w:r>
            <w:r w:rsidRPr="00B2078C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an</w:t>
            </w:r>
            <w:r w:rsidRPr="00B2078C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a</w:t>
            </w:r>
            <w:r w:rsidRPr="00B2078C">
              <w:rPr>
                <w:rFonts w:ascii="Arial" w:hAnsi="Arial" w:cs="Arial"/>
                <w:b/>
                <w:spacing w:val="-4"/>
              </w:rPr>
              <w:t>l</w:t>
            </w:r>
            <w:r w:rsidRPr="00B2078C">
              <w:rPr>
                <w:rFonts w:ascii="Arial" w:hAnsi="Arial" w:cs="Arial"/>
                <w:b/>
                <w:spacing w:val="1"/>
              </w:rPr>
              <w:t>t</w:t>
            </w:r>
            <w:r w:rsidRPr="00B2078C">
              <w:rPr>
                <w:rFonts w:ascii="Arial" w:hAnsi="Arial" w:cs="Arial"/>
                <w:b/>
                <w:spacing w:val="-1"/>
              </w:rPr>
              <w:t>er</w:t>
            </w:r>
            <w:r w:rsidRPr="00B2078C">
              <w:rPr>
                <w:rFonts w:ascii="Arial" w:hAnsi="Arial" w:cs="Arial"/>
                <w:b/>
                <w:spacing w:val="1"/>
              </w:rPr>
              <w:t>n</w:t>
            </w:r>
            <w:r w:rsidRPr="00B2078C">
              <w:rPr>
                <w:rFonts w:ascii="Arial" w:hAnsi="Arial" w:cs="Arial"/>
                <w:b/>
              </w:rPr>
              <w:t>a</w:t>
            </w:r>
            <w:r w:rsidRPr="00B2078C">
              <w:rPr>
                <w:rFonts w:ascii="Arial" w:hAnsi="Arial" w:cs="Arial"/>
                <w:b/>
                <w:spacing w:val="1"/>
              </w:rPr>
              <w:t>t</w:t>
            </w:r>
            <w:r w:rsidRPr="00B2078C">
              <w:rPr>
                <w:rFonts w:ascii="Arial" w:hAnsi="Arial" w:cs="Arial"/>
                <w:b/>
              </w:rPr>
              <w:t>ive</w:t>
            </w:r>
            <w:r w:rsidRPr="00B2078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1"/>
              </w:rPr>
              <w:t>t</w:t>
            </w:r>
            <w:r w:rsidRPr="00B2078C">
              <w:rPr>
                <w:rFonts w:ascii="Arial" w:hAnsi="Arial" w:cs="Arial"/>
                <w:b/>
              </w:rPr>
              <w:t>i</w:t>
            </w:r>
            <w:r w:rsidRPr="00B2078C">
              <w:rPr>
                <w:rFonts w:ascii="Arial" w:hAnsi="Arial" w:cs="Arial"/>
                <w:b/>
                <w:spacing w:val="2"/>
              </w:rPr>
              <w:t>t</w:t>
            </w:r>
            <w:r w:rsidRPr="00B2078C">
              <w:rPr>
                <w:rFonts w:ascii="Arial" w:hAnsi="Arial" w:cs="Arial"/>
                <w:b/>
              </w:rPr>
              <w:t>le)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51" w:rsidRPr="00B2078C" w:rsidRDefault="00CA3D79">
            <w:pPr>
              <w:spacing w:line="260" w:lineRule="exact"/>
              <w:ind w:left="103"/>
              <w:rPr>
                <w:rFonts w:ascii="Arial" w:hAnsi="Arial" w:cs="Arial"/>
              </w:rPr>
            </w:pPr>
            <w:r w:rsidRPr="00B2078C">
              <w:rPr>
                <w:rFonts w:ascii="Arial" w:hAnsi="Arial" w:cs="Arial"/>
                <w:b/>
              </w:rPr>
              <w:t>Y</w:t>
            </w:r>
            <w:r w:rsidRPr="00B2078C">
              <w:rPr>
                <w:rFonts w:ascii="Arial" w:hAnsi="Arial" w:cs="Arial"/>
                <w:b/>
                <w:spacing w:val="-1"/>
              </w:rPr>
              <w:t>e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</w:rPr>
              <w:t>, it</w:t>
            </w:r>
            <w:r w:rsidRPr="00B2078C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 xml:space="preserve">is </w:t>
            </w:r>
            <w:r w:rsidRPr="00B2078C">
              <w:rPr>
                <w:rFonts w:ascii="Arial" w:hAnsi="Arial" w:cs="Arial"/>
                <w:b/>
                <w:spacing w:val="-1"/>
              </w:rPr>
              <w:t>c</w:t>
            </w:r>
            <w:r w:rsidRPr="00B2078C">
              <w:rPr>
                <w:rFonts w:ascii="Arial" w:hAnsi="Arial" w:cs="Arial"/>
                <w:b/>
              </w:rPr>
              <w:t>lea</w:t>
            </w:r>
            <w:r w:rsidRPr="00B2078C">
              <w:rPr>
                <w:rFonts w:ascii="Arial" w:hAnsi="Arial" w:cs="Arial"/>
                <w:b/>
                <w:spacing w:val="-1"/>
              </w:rPr>
              <w:t>r</w:t>
            </w:r>
            <w:r w:rsidRPr="00B2078C">
              <w:rPr>
                <w:rFonts w:ascii="Arial" w:hAnsi="Arial" w:cs="Arial"/>
                <w:b/>
              </w:rPr>
              <w:t>,</w:t>
            </w:r>
            <w:r w:rsidRPr="00B2078C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1"/>
              </w:rPr>
              <w:t>und</w:t>
            </w:r>
            <w:r w:rsidRPr="00B2078C">
              <w:rPr>
                <w:rFonts w:ascii="Arial" w:hAnsi="Arial" w:cs="Arial"/>
                <w:b/>
                <w:spacing w:val="-1"/>
              </w:rPr>
              <w:t>er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  <w:spacing w:val="1"/>
              </w:rPr>
              <w:t>t</w:t>
            </w:r>
            <w:r w:rsidRPr="00B2078C">
              <w:rPr>
                <w:rFonts w:ascii="Arial" w:hAnsi="Arial" w:cs="Arial"/>
                <w:b/>
              </w:rPr>
              <w:t>a</w:t>
            </w:r>
            <w:r w:rsidRPr="00B2078C">
              <w:rPr>
                <w:rFonts w:ascii="Arial" w:hAnsi="Arial" w:cs="Arial"/>
                <w:b/>
                <w:spacing w:val="1"/>
              </w:rPr>
              <w:t>nd</w:t>
            </w:r>
            <w:r w:rsidRPr="00B2078C">
              <w:rPr>
                <w:rFonts w:ascii="Arial" w:hAnsi="Arial" w:cs="Arial"/>
                <w:b/>
                <w:spacing w:val="-4"/>
              </w:rPr>
              <w:t>a</w:t>
            </w:r>
            <w:r w:rsidRPr="00B2078C">
              <w:rPr>
                <w:rFonts w:ascii="Arial" w:hAnsi="Arial" w:cs="Arial"/>
                <w:b/>
                <w:spacing w:val="1"/>
              </w:rPr>
              <w:t>b</w:t>
            </w:r>
            <w:r w:rsidRPr="00B2078C">
              <w:rPr>
                <w:rFonts w:ascii="Arial" w:hAnsi="Arial" w:cs="Arial"/>
                <w:b/>
              </w:rPr>
              <w:t>l</w:t>
            </w:r>
            <w:r w:rsidRPr="00B2078C">
              <w:rPr>
                <w:rFonts w:ascii="Arial" w:hAnsi="Arial" w:cs="Arial"/>
                <w:b/>
                <w:spacing w:val="1"/>
              </w:rPr>
              <w:t>e</w:t>
            </w:r>
            <w:r w:rsidRPr="00B2078C">
              <w:rPr>
                <w:rFonts w:ascii="Arial" w:hAnsi="Arial" w:cs="Arial"/>
                <w:b/>
              </w:rPr>
              <w:t xml:space="preserve">, </w:t>
            </w:r>
            <w:r w:rsidRPr="00B2078C">
              <w:rPr>
                <w:rFonts w:ascii="Arial" w:hAnsi="Arial" w:cs="Arial"/>
                <w:b/>
                <w:spacing w:val="1"/>
              </w:rPr>
              <w:t>bu</w:t>
            </w:r>
            <w:r w:rsidRPr="00B2078C">
              <w:rPr>
                <w:rFonts w:ascii="Arial" w:hAnsi="Arial" w:cs="Arial"/>
                <w:b/>
                <w:spacing w:val="-3"/>
              </w:rPr>
              <w:t>t</w:t>
            </w:r>
            <w:r w:rsidRPr="00B2078C">
              <w:rPr>
                <w:rFonts w:ascii="Arial" w:hAnsi="Arial" w:cs="Arial"/>
                <w:b/>
              </w:rPr>
              <w:t>,</w:t>
            </w:r>
            <w:r w:rsidRPr="00B2078C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-2"/>
              </w:rPr>
              <w:t>I</w:t>
            </w:r>
            <w:r w:rsidRPr="00B2078C">
              <w:rPr>
                <w:rFonts w:ascii="Arial" w:hAnsi="Arial" w:cs="Arial"/>
                <w:b/>
                <w:spacing w:val="1"/>
              </w:rPr>
              <w:t>t’</w:t>
            </w:r>
            <w:r w:rsidRPr="00B2078C">
              <w:rPr>
                <w:rFonts w:ascii="Arial" w:hAnsi="Arial" w:cs="Arial"/>
                <w:b/>
              </w:rPr>
              <w:t>s</w:t>
            </w:r>
            <w:r w:rsidRPr="00B2078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a</w:t>
            </w:r>
            <w:r w:rsidRPr="00B2078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1"/>
              </w:rPr>
              <w:t>b</w:t>
            </w:r>
            <w:r w:rsidRPr="00B2078C">
              <w:rPr>
                <w:rFonts w:ascii="Arial" w:hAnsi="Arial" w:cs="Arial"/>
                <w:b/>
                <w:spacing w:val="-4"/>
              </w:rPr>
              <w:t>i</w:t>
            </w:r>
            <w:r w:rsidRPr="00B2078C">
              <w:rPr>
                <w:rFonts w:ascii="Arial" w:hAnsi="Arial" w:cs="Arial"/>
                <w:b/>
              </w:rPr>
              <w:t>t</w:t>
            </w:r>
            <w:r w:rsidRPr="00B2078C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g</w:t>
            </w:r>
            <w:r w:rsidRPr="00B2078C">
              <w:rPr>
                <w:rFonts w:ascii="Arial" w:hAnsi="Arial" w:cs="Arial"/>
                <w:b/>
                <w:spacing w:val="-5"/>
              </w:rPr>
              <w:t>e</w:t>
            </w:r>
            <w:r w:rsidRPr="00B2078C">
              <w:rPr>
                <w:rFonts w:ascii="Arial" w:hAnsi="Arial" w:cs="Arial"/>
                <w:b/>
                <w:spacing w:val="1"/>
              </w:rPr>
              <w:t>n</w:t>
            </w:r>
            <w:r w:rsidRPr="00B2078C">
              <w:rPr>
                <w:rFonts w:ascii="Arial" w:hAnsi="Arial" w:cs="Arial"/>
                <w:b/>
                <w:spacing w:val="-1"/>
              </w:rPr>
              <w:t>er</w:t>
            </w:r>
            <w:r w:rsidRPr="00B2078C">
              <w:rPr>
                <w:rFonts w:ascii="Arial" w:hAnsi="Arial" w:cs="Arial"/>
                <w:b/>
              </w:rPr>
              <w:t>al.</w:t>
            </w:r>
            <w:r w:rsidRPr="00B2078C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-1"/>
              </w:rPr>
              <w:t>T</w:t>
            </w:r>
            <w:r w:rsidRPr="00B2078C">
              <w:rPr>
                <w:rFonts w:ascii="Arial" w:hAnsi="Arial" w:cs="Arial"/>
                <w:b/>
                <w:spacing w:val="1"/>
              </w:rPr>
              <w:t>h</w:t>
            </w:r>
            <w:r w:rsidRPr="00B2078C">
              <w:rPr>
                <w:rFonts w:ascii="Arial" w:hAnsi="Arial" w:cs="Arial"/>
                <w:b/>
              </w:rPr>
              <w:t>e</w:t>
            </w:r>
            <w:r w:rsidRPr="00B2078C">
              <w:rPr>
                <w:rFonts w:ascii="Arial" w:hAnsi="Arial" w:cs="Arial"/>
                <w:b/>
                <w:spacing w:val="1"/>
              </w:rPr>
              <w:t xml:space="preserve"> t</w:t>
            </w:r>
            <w:r w:rsidRPr="00B2078C">
              <w:rPr>
                <w:rFonts w:ascii="Arial" w:hAnsi="Arial" w:cs="Arial"/>
                <w:b/>
                <w:spacing w:val="-1"/>
              </w:rPr>
              <w:t>er</w:t>
            </w:r>
            <w:r w:rsidRPr="00B2078C">
              <w:rPr>
                <w:rFonts w:ascii="Arial" w:hAnsi="Arial" w:cs="Arial"/>
                <w:b/>
              </w:rPr>
              <w:t>m</w:t>
            </w:r>
            <w:r w:rsidRPr="00B2078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1"/>
              </w:rPr>
              <w:t>"</w:t>
            </w:r>
            <w:r w:rsidRPr="00B2078C">
              <w:rPr>
                <w:rFonts w:ascii="Arial" w:hAnsi="Arial" w:cs="Arial"/>
                <w:b/>
                <w:spacing w:val="-1"/>
              </w:rPr>
              <w:t>c</w:t>
            </w:r>
            <w:r w:rsidRPr="00B2078C">
              <w:rPr>
                <w:rFonts w:ascii="Arial" w:hAnsi="Arial" w:cs="Arial"/>
                <w:b/>
                <w:spacing w:val="1"/>
              </w:rPr>
              <w:t>u</w:t>
            </w:r>
            <w:r w:rsidRPr="00B2078C">
              <w:rPr>
                <w:rFonts w:ascii="Arial" w:hAnsi="Arial" w:cs="Arial"/>
                <w:b/>
                <w:spacing w:val="-4"/>
              </w:rPr>
              <w:t>l</w:t>
            </w:r>
            <w:r w:rsidRPr="00B2078C">
              <w:rPr>
                <w:rFonts w:ascii="Arial" w:hAnsi="Arial" w:cs="Arial"/>
                <w:b/>
                <w:spacing w:val="1"/>
              </w:rPr>
              <w:t>tu</w:t>
            </w:r>
            <w:r w:rsidRPr="00B2078C">
              <w:rPr>
                <w:rFonts w:ascii="Arial" w:hAnsi="Arial" w:cs="Arial"/>
                <w:b/>
                <w:spacing w:val="-1"/>
              </w:rPr>
              <w:t>r</w:t>
            </w:r>
            <w:r w:rsidRPr="00B2078C">
              <w:rPr>
                <w:rFonts w:ascii="Arial" w:hAnsi="Arial" w:cs="Arial"/>
                <w:b/>
              </w:rPr>
              <w:t>al</w:t>
            </w:r>
            <w:r w:rsidRPr="00B2078C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1"/>
              </w:rPr>
              <w:t>p</w:t>
            </w:r>
            <w:r w:rsidRPr="00B2078C">
              <w:rPr>
                <w:rFonts w:ascii="Arial" w:hAnsi="Arial" w:cs="Arial"/>
                <w:b/>
                <w:spacing w:val="-1"/>
              </w:rPr>
              <w:t>r</w:t>
            </w:r>
            <w:r w:rsidRPr="00B2078C">
              <w:rPr>
                <w:rFonts w:ascii="Arial" w:hAnsi="Arial" w:cs="Arial"/>
                <w:b/>
              </w:rPr>
              <w:t>a</w:t>
            </w:r>
            <w:r w:rsidRPr="00B2078C">
              <w:rPr>
                <w:rFonts w:ascii="Arial" w:hAnsi="Arial" w:cs="Arial"/>
                <w:b/>
                <w:spacing w:val="-1"/>
              </w:rPr>
              <w:t>c</w:t>
            </w:r>
            <w:r w:rsidRPr="00B2078C">
              <w:rPr>
                <w:rFonts w:ascii="Arial" w:hAnsi="Arial" w:cs="Arial"/>
                <w:b/>
                <w:spacing w:val="1"/>
              </w:rPr>
              <w:t>t</w:t>
            </w:r>
            <w:r w:rsidRPr="00B2078C">
              <w:rPr>
                <w:rFonts w:ascii="Arial" w:hAnsi="Arial" w:cs="Arial"/>
                <w:b/>
              </w:rPr>
              <w:t>ic</w:t>
            </w:r>
            <w:r w:rsidRPr="00B2078C">
              <w:rPr>
                <w:rFonts w:ascii="Arial" w:hAnsi="Arial" w:cs="Arial"/>
                <w:b/>
                <w:spacing w:val="-1"/>
              </w:rPr>
              <w:t>e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</w:rPr>
              <w:t>"</w:t>
            </w:r>
            <w:r w:rsidRPr="00B2078C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is</w:t>
            </w:r>
            <w:r w:rsidRPr="00B2078C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1"/>
              </w:rPr>
              <w:t>b</w:t>
            </w:r>
            <w:r w:rsidRPr="00B2078C">
              <w:rPr>
                <w:rFonts w:ascii="Arial" w:hAnsi="Arial" w:cs="Arial"/>
                <w:b/>
                <w:spacing w:val="-1"/>
              </w:rPr>
              <w:t>r</w:t>
            </w:r>
            <w:r w:rsidRPr="00B2078C">
              <w:rPr>
                <w:rFonts w:ascii="Arial" w:hAnsi="Arial" w:cs="Arial"/>
                <w:b/>
              </w:rPr>
              <w:t>oa</w:t>
            </w:r>
            <w:r w:rsidRPr="00B2078C">
              <w:rPr>
                <w:rFonts w:ascii="Arial" w:hAnsi="Arial" w:cs="Arial"/>
                <w:b/>
                <w:spacing w:val="1"/>
              </w:rPr>
              <w:t>d</w:t>
            </w:r>
            <w:r w:rsidRPr="00B2078C">
              <w:rPr>
                <w:rFonts w:ascii="Arial" w:hAnsi="Arial" w:cs="Arial"/>
                <w:b/>
              </w:rPr>
              <w:t>.</w:t>
            </w:r>
          </w:p>
          <w:p w:rsidR="00BF1651" w:rsidRPr="00B2078C" w:rsidRDefault="00CA3D79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B2078C">
              <w:rPr>
                <w:rFonts w:ascii="Arial" w:hAnsi="Arial" w:cs="Arial"/>
                <w:b/>
                <w:spacing w:val="1"/>
              </w:rPr>
              <w:t>Su</w:t>
            </w:r>
            <w:r w:rsidRPr="00B2078C">
              <w:rPr>
                <w:rFonts w:ascii="Arial" w:hAnsi="Arial" w:cs="Arial"/>
                <w:b/>
              </w:rPr>
              <w:t>gg</w:t>
            </w:r>
            <w:r w:rsidRPr="00B2078C">
              <w:rPr>
                <w:rFonts w:ascii="Arial" w:hAnsi="Arial" w:cs="Arial"/>
                <w:b/>
                <w:spacing w:val="-1"/>
              </w:rPr>
              <w:t>e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</w:rPr>
              <w:t>t</w:t>
            </w:r>
            <w:r w:rsidRPr="00B2078C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1"/>
              </w:rPr>
              <w:t>t</w:t>
            </w:r>
            <w:r w:rsidRPr="00B2078C">
              <w:rPr>
                <w:rFonts w:ascii="Arial" w:hAnsi="Arial" w:cs="Arial"/>
                <w:b/>
              </w:rPr>
              <w:t>i</w:t>
            </w:r>
            <w:r w:rsidRPr="00B2078C">
              <w:rPr>
                <w:rFonts w:ascii="Arial" w:hAnsi="Arial" w:cs="Arial"/>
                <w:b/>
                <w:spacing w:val="2"/>
              </w:rPr>
              <w:t>t</w:t>
            </w:r>
            <w:r w:rsidRPr="00B2078C">
              <w:rPr>
                <w:rFonts w:ascii="Arial" w:hAnsi="Arial" w:cs="Arial"/>
                <w:b/>
              </w:rPr>
              <w:t>l</w:t>
            </w:r>
            <w:r w:rsidRPr="00B2078C">
              <w:rPr>
                <w:rFonts w:ascii="Arial" w:hAnsi="Arial" w:cs="Arial"/>
                <w:b/>
                <w:spacing w:val="-4"/>
              </w:rPr>
              <w:t>e</w:t>
            </w:r>
            <w:r w:rsidRPr="00B2078C">
              <w:rPr>
                <w:rFonts w:ascii="Arial" w:hAnsi="Arial" w:cs="Arial"/>
                <w:b/>
              </w:rPr>
              <w:t>:</w:t>
            </w:r>
            <w:r w:rsidRPr="00B2078C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1"/>
              </w:rPr>
              <w:t>S</w:t>
            </w:r>
            <w:r w:rsidRPr="00B2078C">
              <w:rPr>
                <w:rFonts w:ascii="Arial" w:hAnsi="Arial" w:cs="Arial"/>
                <w:b/>
                <w:spacing w:val="-4"/>
              </w:rPr>
              <w:t>y</w:t>
            </w:r>
            <w:r w:rsidRPr="00B2078C">
              <w:rPr>
                <w:rFonts w:ascii="Arial" w:hAnsi="Arial" w:cs="Arial"/>
                <w:b/>
                <w:spacing w:val="1"/>
              </w:rPr>
              <w:t>n</w:t>
            </w:r>
            <w:r w:rsidRPr="00B2078C">
              <w:rPr>
                <w:rFonts w:ascii="Arial" w:hAnsi="Arial" w:cs="Arial"/>
                <w:b/>
                <w:spacing w:val="-1"/>
              </w:rPr>
              <w:t>er</w:t>
            </w:r>
            <w:r w:rsidRPr="00B2078C">
              <w:rPr>
                <w:rFonts w:ascii="Arial" w:hAnsi="Arial" w:cs="Arial"/>
                <w:b/>
              </w:rPr>
              <w:t>gi</w:t>
            </w:r>
            <w:r w:rsidRPr="00B2078C">
              <w:rPr>
                <w:rFonts w:ascii="Arial" w:hAnsi="Arial" w:cs="Arial"/>
                <w:b/>
                <w:spacing w:val="-1"/>
              </w:rPr>
              <w:t>s</w:t>
            </w:r>
            <w:r w:rsidRPr="00B2078C">
              <w:rPr>
                <w:rFonts w:ascii="Arial" w:hAnsi="Arial" w:cs="Arial"/>
                <w:b/>
                <w:spacing w:val="1"/>
              </w:rPr>
              <w:t>t</w:t>
            </w:r>
            <w:r w:rsidRPr="00B2078C">
              <w:rPr>
                <w:rFonts w:ascii="Arial" w:hAnsi="Arial" w:cs="Arial"/>
                <w:b/>
              </w:rPr>
              <w:t>ic</w:t>
            </w:r>
            <w:r w:rsidRPr="00B2078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-1"/>
              </w:rPr>
              <w:t>E</w:t>
            </w:r>
            <w:r w:rsidRPr="00B2078C">
              <w:rPr>
                <w:rFonts w:ascii="Arial" w:hAnsi="Arial" w:cs="Arial"/>
                <w:b/>
                <w:spacing w:val="1"/>
              </w:rPr>
              <w:t>ff</w:t>
            </w:r>
            <w:r w:rsidRPr="00B2078C">
              <w:rPr>
                <w:rFonts w:ascii="Arial" w:hAnsi="Arial" w:cs="Arial"/>
                <w:b/>
                <w:spacing w:val="-1"/>
              </w:rPr>
              <w:t>ec</w:t>
            </w:r>
            <w:r w:rsidRPr="00B2078C">
              <w:rPr>
                <w:rFonts w:ascii="Arial" w:hAnsi="Arial" w:cs="Arial"/>
                <w:b/>
                <w:spacing w:val="1"/>
              </w:rPr>
              <w:t>t</w:t>
            </w:r>
            <w:r w:rsidRPr="00B2078C">
              <w:rPr>
                <w:rFonts w:ascii="Arial" w:hAnsi="Arial" w:cs="Arial"/>
                <w:b/>
              </w:rPr>
              <w:t>s of</w:t>
            </w:r>
            <w:r w:rsidRPr="00B2078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2"/>
              </w:rPr>
              <w:t>P</w:t>
            </w:r>
            <w:r w:rsidRPr="00B2078C">
              <w:rPr>
                <w:rFonts w:ascii="Arial" w:hAnsi="Arial" w:cs="Arial"/>
                <w:b/>
              </w:rPr>
              <w:t>l</w:t>
            </w:r>
            <w:r w:rsidRPr="00B2078C">
              <w:rPr>
                <w:rFonts w:ascii="Arial" w:hAnsi="Arial" w:cs="Arial"/>
                <w:b/>
                <w:spacing w:val="-4"/>
              </w:rPr>
              <w:t>a</w:t>
            </w:r>
            <w:r w:rsidRPr="00B2078C">
              <w:rPr>
                <w:rFonts w:ascii="Arial" w:hAnsi="Arial" w:cs="Arial"/>
                <w:b/>
                <w:spacing w:val="1"/>
              </w:rPr>
              <w:t>nt</w:t>
            </w:r>
            <w:r w:rsidRPr="00B2078C">
              <w:rPr>
                <w:rFonts w:ascii="Arial" w:hAnsi="Arial" w:cs="Arial"/>
                <w:b/>
              </w:rPr>
              <w:t>i</w:t>
            </w:r>
            <w:r w:rsidRPr="00B2078C">
              <w:rPr>
                <w:rFonts w:ascii="Arial" w:hAnsi="Arial" w:cs="Arial"/>
                <w:b/>
                <w:spacing w:val="1"/>
              </w:rPr>
              <w:t>n</w:t>
            </w:r>
            <w:r w:rsidRPr="00B2078C">
              <w:rPr>
                <w:rFonts w:ascii="Arial" w:hAnsi="Arial" w:cs="Arial"/>
                <w:b/>
              </w:rPr>
              <w:t>g</w:t>
            </w:r>
            <w:r w:rsidRPr="00B2078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D</w:t>
            </w:r>
            <w:r w:rsidRPr="00B2078C">
              <w:rPr>
                <w:rFonts w:ascii="Arial" w:hAnsi="Arial" w:cs="Arial"/>
                <w:b/>
                <w:spacing w:val="-1"/>
              </w:rPr>
              <w:t>e</w:t>
            </w:r>
            <w:r w:rsidRPr="00B2078C">
              <w:rPr>
                <w:rFonts w:ascii="Arial" w:hAnsi="Arial" w:cs="Arial"/>
                <w:b/>
                <w:spacing w:val="1"/>
              </w:rPr>
              <w:t>n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</w:rPr>
              <w:t>i</w:t>
            </w:r>
            <w:r w:rsidRPr="00B2078C">
              <w:rPr>
                <w:rFonts w:ascii="Arial" w:hAnsi="Arial" w:cs="Arial"/>
                <w:b/>
                <w:spacing w:val="2"/>
              </w:rPr>
              <w:t>t</w:t>
            </w:r>
            <w:r w:rsidRPr="00B2078C">
              <w:rPr>
                <w:rFonts w:ascii="Arial" w:hAnsi="Arial" w:cs="Arial"/>
                <w:b/>
              </w:rPr>
              <w:t>y</w:t>
            </w:r>
            <w:r w:rsidRPr="00B2078C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a</w:t>
            </w:r>
            <w:r w:rsidRPr="00B2078C">
              <w:rPr>
                <w:rFonts w:ascii="Arial" w:hAnsi="Arial" w:cs="Arial"/>
                <w:b/>
                <w:spacing w:val="1"/>
              </w:rPr>
              <w:t>n</w:t>
            </w:r>
            <w:r w:rsidRPr="00B2078C">
              <w:rPr>
                <w:rFonts w:ascii="Arial" w:hAnsi="Arial" w:cs="Arial"/>
                <w:b/>
              </w:rPr>
              <w:t>d</w:t>
            </w:r>
            <w:r w:rsidRPr="00B2078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Organ</w:t>
            </w:r>
            <w:r w:rsidRPr="00B2078C">
              <w:rPr>
                <w:rFonts w:ascii="Arial" w:hAnsi="Arial" w:cs="Arial"/>
                <w:b/>
                <w:spacing w:val="5"/>
              </w:rPr>
              <w:t>o</w:t>
            </w:r>
            <w:r w:rsidRPr="00B2078C">
              <w:rPr>
                <w:rFonts w:ascii="Arial" w:hAnsi="Arial" w:cs="Arial"/>
                <w:b/>
                <w:spacing w:val="1"/>
              </w:rPr>
              <w:t>-</w:t>
            </w:r>
            <w:r w:rsidRPr="00B2078C">
              <w:rPr>
                <w:rFonts w:ascii="Arial" w:hAnsi="Arial" w:cs="Arial"/>
                <w:b/>
                <w:spacing w:val="-1"/>
              </w:rPr>
              <w:t>M</w:t>
            </w:r>
            <w:r w:rsidRPr="00B2078C">
              <w:rPr>
                <w:rFonts w:ascii="Arial" w:hAnsi="Arial" w:cs="Arial"/>
                <w:b/>
              </w:rPr>
              <w:t>i</w:t>
            </w:r>
            <w:r w:rsidRPr="00B2078C">
              <w:rPr>
                <w:rFonts w:ascii="Arial" w:hAnsi="Arial" w:cs="Arial"/>
                <w:b/>
                <w:spacing w:val="1"/>
              </w:rPr>
              <w:t>n</w:t>
            </w:r>
            <w:r w:rsidRPr="00B2078C">
              <w:rPr>
                <w:rFonts w:ascii="Arial" w:hAnsi="Arial" w:cs="Arial"/>
                <w:b/>
                <w:spacing w:val="-1"/>
              </w:rPr>
              <w:t>er</w:t>
            </w:r>
            <w:r w:rsidRPr="00B2078C">
              <w:rPr>
                <w:rFonts w:ascii="Arial" w:hAnsi="Arial" w:cs="Arial"/>
                <w:b/>
              </w:rPr>
              <w:t>al</w:t>
            </w:r>
            <w:r w:rsidRPr="00B2078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2"/>
              </w:rPr>
              <w:t>F</w:t>
            </w:r>
            <w:r w:rsidRPr="00B2078C">
              <w:rPr>
                <w:rFonts w:ascii="Arial" w:hAnsi="Arial" w:cs="Arial"/>
                <w:b/>
                <w:spacing w:val="-1"/>
              </w:rPr>
              <w:t>er</w:t>
            </w:r>
            <w:r w:rsidRPr="00B2078C">
              <w:rPr>
                <w:rFonts w:ascii="Arial" w:hAnsi="Arial" w:cs="Arial"/>
                <w:b/>
                <w:spacing w:val="1"/>
              </w:rPr>
              <w:t>t</w:t>
            </w:r>
            <w:r w:rsidRPr="00B2078C">
              <w:rPr>
                <w:rFonts w:ascii="Arial" w:hAnsi="Arial" w:cs="Arial"/>
                <w:b/>
              </w:rPr>
              <w:t>i</w:t>
            </w:r>
            <w:r w:rsidRPr="00B2078C">
              <w:rPr>
                <w:rFonts w:ascii="Arial" w:hAnsi="Arial" w:cs="Arial"/>
                <w:b/>
                <w:spacing w:val="1"/>
              </w:rPr>
              <w:t>l</w:t>
            </w:r>
            <w:r w:rsidRPr="00B2078C">
              <w:rPr>
                <w:rFonts w:ascii="Arial" w:hAnsi="Arial" w:cs="Arial"/>
                <w:b/>
              </w:rPr>
              <w:t>iza</w:t>
            </w:r>
            <w:r w:rsidRPr="00B2078C">
              <w:rPr>
                <w:rFonts w:ascii="Arial" w:hAnsi="Arial" w:cs="Arial"/>
                <w:b/>
                <w:spacing w:val="1"/>
              </w:rPr>
              <w:t>t</w:t>
            </w:r>
            <w:r w:rsidRPr="00B2078C">
              <w:rPr>
                <w:rFonts w:ascii="Arial" w:hAnsi="Arial" w:cs="Arial"/>
                <w:b/>
              </w:rPr>
              <w:t>i</w:t>
            </w:r>
            <w:r w:rsidRPr="00B2078C">
              <w:rPr>
                <w:rFonts w:ascii="Arial" w:hAnsi="Arial" w:cs="Arial"/>
                <w:b/>
                <w:spacing w:val="-4"/>
              </w:rPr>
              <w:t>o</w:t>
            </w:r>
            <w:r w:rsidRPr="00B2078C">
              <w:rPr>
                <w:rFonts w:ascii="Arial" w:hAnsi="Arial" w:cs="Arial"/>
                <w:b/>
              </w:rPr>
              <w:t>n</w:t>
            </w:r>
            <w:r w:rsidRPr="00B2078C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on</w:t>
            </w:r>
            <w:r w:rsidRPr="00B2078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1"/>
              </w:rPr>
              <w:t>th</w:t>
            </w:r>
            <w:r w:rsidRPr="00B2078C">
              <w:rPr>
                <w:rFonts w:ascii="Arial" w:hAnsi="Arial" w:cs="Arial"/>
                <w:b/>
              </w:rPr>
              <w:t>e</w:t>
            </w:r>
            <w:r w:rsidRPr="00B2078C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Ag</w:t>
            </w:r>
            <w:r w:rsidRPr="00B2078C">
              <w:rPr>
                <w:rFonts w:ascii="Arial" w:hAnsi="Arial" w:cs="Arial"/>
                <w:b/>
                <w:spacing w:val="-1"/>
              </w:rPr>
              <w:t>r</w:t>
            </w:r>
            <w:r w:rsidRPr="00B2078C">
              <w:rPr>
                <w:rFonts w:ascii="Arial" w:hAnsi="Arial" w:cs="Arial"/>
                <w:b/>
              </w:rPr>
              <w:t>o</w:t>
            </w:r>
            <w:r w:rsidRPr="00B2078C">
              <w:rPr>
                <w:rFonts w:ascii="Arial" w:hAnsi="Arial" w:cs="Arial"/>
                <w:b/>
                <w:spacing w:val="1"/>
              </w:rPr>
              <w:t>n</w:t>
            </w:r>
            <w:r w:rsidRPr="00B2078C">
              <w:rPr>
                <w:rFonts w:ascii="Arial" w:hAnsi="Arial" w:cs="Arial"/>
                <w:b/>
              </w:rPr>
              <w:t>o</w:t>
            </w:r>
            <w:r w:rsidRPr="00B2078C">
              <w:rPr>
                <w:rFonts w:ascii="Arial" w:hAnsi="Arial" w:cs="Arial"/>
                <w:b/>
                <w:spacing w:val="1"/>
              </w:rPr>
              <w:t>m</w:t>
            </w:r>
            <w:r w:rsidRPr="00B2078C">
              <w:rPr>
                <w:rFonts w:ascii="Arial" w:hAnsi="Arial" w:cs="Arial"/>
                <w:b/>
              </w:rPr>
              <w:t>ic</w:t>
            </w:r>
          </w:p>
          <w:p w:rsidR="00BF1651" w:rsidRPr="00B2078C" w:rsidRDefault="00CA3D79">
            <w:pPr>
              <w:spacing w:before="2"/>
              <w:ind w:left="103"/>
              <w:rPr>
                <w:rFonts w:ascii="Arial" w:hAnsi="Arial" w:cs="Arial"/>
              </w:rPr>
            </w:pPr>
            <w:r w:rsidRPr="00B2078C">
              <w:rPr>
                <w:rFonts w:ascii="Arial" w:hAnsi="Arial" w:cs="Arial"/>
                <w:b/>
                <w:spacing w:val="2"/>
              </w:rPr>
              <w:t>P</w:t>
            </w:r>
            <w:r w:rsidRPr="00B2078C">
              <w:rPr>
                <w:rFonts w:ascii="Arial" w:hAnsi="Arial" w:cs="Arial"/>
                <w:b/>
                <w:spacing w:val="-1"/>
              </w:rPr>
              <w:t>er</w:t>
            </w:r>
            <w:r w:rsidRPr="00B2078C">
              <w:rPr>
                <w:rFonts w:ascii="Arial" w:hAnsi="Arial" w:cs="Arial"/>
                <w:b/>
                <w:spacing w:val="1"/>
              </w:rPr>
              <w:t>f</w:t>
            </w:r>
            <w:r w:rsidRPr="00B2078C">
              <w:rPr>
                <w:rFonts w:ascii="Arial" w:hAnsi="Arial" w:cs="Arial"/>
                <w:b/>
              </w:rPr>
              <w:t>o</w:t>
            </w:r>
            <w:r w:rsidRPr="00B2078C">
              <w:rPr>
                <w:rFonts w:ascii="Arial" w:hAnsi="Arial" w:cs="Arial"/>
                <w:b/>
                <w:spacing w:val="-1"/>
              </w:rPr>
              <w:t>r</w:t>
            </w:r>
            <w:r w:rsidRPr="00B2078C">
              <w:rPr>
                <w:rFonts w:ascii="Arial" w:hAnsi="Arial" w:cs="Arial"/>
                <w:b/>
                <w:spacing w:val="1"/>
              </w:rPr>
              <w:t>m</w:t>
            </w:r>
            <w:r w:rsidRPr="00B2078C">
              <w:rPr>
                <w:rFonts w:ascii="Arial" w:hAnsi="Arial" w:cs="Arial"/>
                <w:b/>
              </w:rPr>
              <w:t>a</w:t>
            </w:r>
            <w:r w:rsidRPr="00B2078C">
              <w:rPr>
                <w:rFonts w:ascii="Arial" w:hAnsi="Arial" w:cs="Arial"/>
                <w:b/>
                <w:spacing w:val="1"/>
              </w:rPr>
              <w:t>n</w:t>
            </w:r>
            <w:r w:rsidRPr="00B2078C">
              <w:rPr>
                <w:rFonts w:ascii="Arial" w:hAnsi="Arial" w:cs="Arial"/>
                <w:b/>
                <w:spacing w:val="-1"/>
              </w:rPr>
              <w:t>c</w:t>
            </w:r>
            <w:r w:rsidRPr="00B2078C">
              <w:rPr>
                <w:rFonts w:ascii="Arial" w:hAnsi="Arial" w:cs="Arial"/>
                <w:b/>
              </w:rPr>
              <w:t>e</w:t>
            </w:r>
            <w:r w:rsidRPr="00B2078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of</w:t>
            </w:r>
            <w:r w:rsidRPr="00B2078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Co</w:t>
            </w:r>
            <w:r w:rsidRPr="00B2078C">
              <w:rPr>
                <w:rFonts w:ascii="Arial" w:hAnsi="Arial" w:cs="Arial"/>
                <w:b/>
                <w:spacing w:val="-1"/>
              </w:rPr>
              <w:t>rc</w:t>
            </w:r>
            <w:r w:rsidRPr="00B2078C">
              <w:rPr>
                <w:rFonts w:ascii="Arial" w:hAnsi="Arial" w:cs="Arial"/>
                <w:b/>
                <w:spacing w:val="1"/>
              </w:rPr>
              <w:t>h</w:t>
            </w:r>
            <w:r w:rsidRPr="00B2078C">
              <w:rPr>
                <w:rFonts w:ascii="Arial" w:hAnsi="Arial" w:cs="Arial"/>
                <w:b/>
              </w:rPr>
              <w:t>o</w:t>
            </w:r>
            <w:r w:rsidRPr="00B2078C">
              <w:rPr>
                <w:rFonts w:ascii="Arial" w:hAnsi="Arial" w:cs="Arial"/>
                <w:b/>
                <w:spacing w:val="-1"/>
              </w:rPr>
              <w:t>r</w:t>
            </w:r>
            <w:r w:rsidRPr="00B2078C">
              <w:rPr>
                <w:rFonts w:ascii="Arial" w:hAnsi="Arial" w:cs="Arial"/>
                <w:b/>
                <w:spacing w:val="1"/>
              </w:rPr>
              <w:t>u</w:t>
            </w:r>
            <w:r w:rsidRPr="00B2078C">
              <w:rPr>
                <w:rFonts w:ascii="Arial" w:hAnsi="Arial" w:cs="Arial"/>
                <w:b/>
              </w:rPr>
              <w:t xml:space="preserve">s </w:t>
            </w:r>
            <w:proofErr w:type="spellStart"/>
            <w:r w:rsidRPr="00B2078C">
              <w:rPr>
                <w:rFonts w:ascii="Arial" w:hAnsi="Arial" w:cs="Arial"/>
                <w:b/>
              </w:rPr>
              <w:t>ol</w:t>
            </w:r>
            <w:r w:rsidRPr="00B2078C">
              <w:rPr>
                <w:rFonts w:ascii="Arial" w:hAnsi="Arial" w:cs="Arial"/>
                <w:b/>
                <w:spacing w:val="1"/>
              </w:rPr>
              <w:t>it</w:t>
            </w:r>
            <w:r w:rsidRPr="00B2078C">
              <w:rPr>
                <w:rFonts w:ascii="Arial" w:hAnsi="Arial" w:cs="Arial"/>
                <w:b/>
              </w:rPr>
              <w:t>o</w:t>
            </w:r>
            <w:r w:rsidRPr="00B2078C">
              <w:rPr>
                <w:rFonts w:ascii="Arial" w:hAnsi="Arial" w:cs="Arial"/>
                <w:b/>
                <w:spacing w:val="-1"/>
              </w:rPr>
              <w:t>r</w:t>
            </w:r>
            <w:r w:rsidRPr="00B2078C">
              <w:rPr>
                <w:rFonts w:ascii="Arial" w:hAnsi="Arial" w:cs="Arial"/>
                <w:b/>
              </w:rPr>
              <w:t>i</w:t>
            </w:r>
            <w:r w:rsidRPr="00B2078C">
              <w:rPr>
                <w:rFonts w:ascii="Arial" w:hAnsi="Arial" w:cs="Arial"/>
                <w:b/>
                <w:spacing w:val="1"/>
              </w:rPr>
              <w:t>u</w:t>
            </w:r>
            <w:r w:rsidRPr="00B2078C">
              <w:rPr>
                <w:rFonts w:ascii="Arial" w:hAnsi="Arial" w:cs="Arial"/>
                <w:b/>
              </w:rPr>
              <w:t>s</w:t>
            </w:r>
            <w:proofErr w:type="spellEnd"/>
            <w:r w:rsidRPr="00B2078C">
              <w:rPr>
                <w:rFonts w:ascii="Arial" w:hAnsi="Arial" w:cs="Arial"/>
                <w:b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-1"/>
              </w:rPr>
              <w:t>L</w:t>
            </w:r>
            <w:r w:rsidRPr="00B2078C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51" w:rsidRPr="00B2078C" w:rsidRDefault="000F30A2" w:rsidP="000F30A2">
            <w:pPr>
              <w:rPr>
                <w:rFonts w:ascii="Arial" w:hAnsi="Arial" w:cs="Arial"/>
              </w:rPr>
            </w:pPr>
            <w:r w:rsidRPr="00B2078C">
              <w:rPr>
                <w:rFonts w:ascii="Arial" w:hAnsi="Arial" w:cs="Arial"/>
              </w:rPr>
              <w:t xml:space="preserve">This observation has been </w:t>
            </w:r>
            <w:proofErr w:type="gramStart"/>
            <w:r w:rsidRPr="00B2078C">
              <w:rPr>
                <w:rFonts w:ascii="Arial" w:hAnsi="Arial" w:cs="Arial"/>
              </w:rPr>
              <w:t>taken into account</w:t>
            </w:r>
            <w:proofErr w:type="gramEnd"/>
            <w:r w:rsidRPr="00B2078C">
              <w:rPr>
                <w:rFonts w:ascii="Arial" w:hAnsi="Arial" w:cs="Arial"/>
              </w:rPr>
              <w:t xml:space="preserve"> in the manuscript.</w:t>
            </w:r>
          </w:p>
        </w:tc>
      </w:tr>
      <w:tr w:rsidR="00BF1651" w:rsidRPr="00B2078C">
        <w:trPr>
          <w:trHeight w:hRule="exact" w:val="127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51" w:rsidRPr="00B2078C" w:rsidRDefault="00CA3D79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B2078C">
              <w:rPr>
                <w:rFonts w:ascii="Arial" w:hAnsi="Arial" w:cs="Arial"/>
                <w:b/>
                <w:spacing w:val="-2"/>
              </w:rPr>
              <w:t>I</w:t>
            </w:r>
            <w:r w:rsidRPr="00B2078C">
              <w:rPr>
                <w:rFonts w:ascii="Arial" w:hAnsi="Arial" w:cs="Arial"/>
                <w:b/>
              </w:rPr>
              <w:t xml:space="preserve">s </w:t>
            </w:r>
            <w:r w:rsidRPr="00B2078C">
              <w:rPr>
                <w:rFonts w:ascii="Arial" w:hAnsi="Arial" w:cs="Arial"/>
                <w:b/>
                <w:spacing w:val="1"/>
              </w:rPr>
              <w:t>th</w:t>
            </w:r>
            <w:r w:rsidRPr="00B2078C">
              <w:rPr>
                <w:rFonts w:ascii="Arial" w:hAnsi="Arial" w:cs="Arial"/>
                <w:b/>
              </w:rPr>
              <w:t>e</w:t>
            </w:r>
            <w:r w:rsidRPr="00B2078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a</w:t>
            </w:r>
            <w:r w:rsidRPr="00B2078C">
              <w:rPr>
                <w:rFonts w:ascii="Arial" w:hAnsi="Arial" w:cs="Arial"/>
                <w:b/>
                <w:spacing w:val="1"/>
              </w:rPr>
              <w:t>b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  <w:spacing w:val="1"/>
              </w:rPr>
              <w:t>t</w:t>
            </w:r>
            <w:r w:rsidRPr="00B2078C">
              <w:rPr>
                <w:rFonts w:ascii="Arial" w:hAnsi="Arial" w:cs="Arial"/>
                <w:b/>
                <w:spacing w:val="-1"/>
              </w:rPr>
              <w:t>r</w:t>
            </w:r>
            <w:r w:rsidRPr="00B2078C">
              <w:rPr>
                <w:rFonts w:ascii="Arial" w:hAnsi="Arial" w:cs="Arial"/>
                <w:b/>
              </w:rPr>
              <w:t>a</w:t>
            </w:r>
            <w:r w:rsidRPr="00B2078C">
              <w:rPr>
                <w:rFonts w:ascii="Arial" w:hAnsi="Arial" w:cs="Arial"/>
                <w:b/>
                <w:spacing w:val="-1"/>
              </w:rPr>
              <w:t>c</w:t>
            </w:r>
            <w:r w:rsidRPr="00B2078C">
              <w:rPr>
                <w:rFonts w:ascii="Arial" w:hAnsi="Arial" w:cs="Arial"/>
                <w:b/>
              </w:rPr>
              <w:t>t</w:t>
            </w:r>
            <w:r w:rsidRPr="00B2078C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of</w:t>
            </w:r>
            <w:r w:rsidRPr="00B2078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1"/>
              </w:rPr>
              <w:t>th</w:t>
            </w:r>
            <w:r w:rsidRPr="00B2078C">
              <w:rPr>
                <w:rFonts w:ascii="Arial" w:hAnsi="Arial" w:cs="Arial"/>
                <w:b/>
              </w:rPr>
              <w:t>e</w:t>
            </w:r>
            <w:r w:rsidRPr="00B2078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a</w:t>
            </w:r>
            <w:r w:rsidRPr="00B2078C">
              <w:rPr>
                <w:rFonts w:ascii="Arial" w:hAnsi="Arial" w:cs="Arial"/>
                <w:b/>
                <w:spacing w:val="-1"/>
              </w:rPr>
              <w:t>r</w:t>
            </w:r>
            <w:r w:rsidRPr="00B2078C">
              <w:rPr>
                <w:rFonts w:ascii="Arial" w:hAnsi="Arial" w:cs="Arial"/>
                <w:b/>
                <w:spacing w:val="1"/>
              </w:rPr>
              <w:t>t</w:t>
            </w:r>
            <w:r w:rsidRPr="00B2078C">
              <w:rPr>
                <w:rFonts w:ascii="Arial" w:hAnsi="Arial" w:cs="Arial"/>
                <w:b/>
              </w:rPr>
              <w:t>icle</w:t>
            </w:r>
            <w:r w:rsidRPr="00B2078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-1"/>
              </w:rPr>
              <w:t>c</w:t>
            </w:r>
            <w:r w:rsidRPr="00B2078C">
              <w:rPr>
                <w:rFonts w:ascii="Arial" w:hAnsi="Arial" w:cs="Arial"/>
                <w:b/>
              </w:rPr>
              <w:t>o</w:t>
            </w:r>
            <w:r w:rsidRPr="00B2078C">
              <w:rPr>
                <w:rFonts w:ascii="Arial" w:hAnsi="Arial" w:cs="Arial"/>
                <w:b/>
                <w:spacing w:val="-3"/>
              </w:rPr>
              <w:t>m</w:t>
            </w:r>
            <w:r w:rsidRPr="00B2078C">
              <w:rPr>
                <w:rFonts w:ascii="Arial" w:hAnsi="Arial" w:cs="Arial"/>
                <w:b/>
                <w:spacing w:val="1"/>
              </w:rPr>
              <w:t>p</w:t>
            </w:r>
            <w:r w:rsidRPr="00B2078C">
              <w:rPr>
                <w:rFonts w:ascii="Arial" w:hAnsi="Arial" w:cs="Arial"/>
                <w:b/>
                <w:spacing w:val="-1"/>
              </w:rPr>
              <w:t>re</w:t>
            </w:r>
            <w:r w:rsidRPr="00B2078C">
              <w:rPr>
                <w:rFonts w:ascii="Arial" w:hAnsi="Arial" w:cs="Arial"/>
                <w:b/>
                <w:spacing w:val="1"/>
              </w:rPr>
              <w:t>h</w:t>
            </w:r>
            <w:r w:rsidRPr="00B2078C">
              <w:rPr>
                <w:rFonts w:ascii="Arial" w:hAnsi="Arial" w:cs="Arial"/>
                <w:b/>
                <w:spacing w:val="-1"/>
              </w:rPr>
              <w:t>e</w:t>
            </w:r>
            <w:r w:rsidRPr="00B2078C">
              <w:rPr>
                <w:rFonts w:ascii="Arial" w:hAnsi="Arial" w:cs="Arial"/>
                <w:b/>
                <w:spacing w:val="1"/>
              </w:rPr>
              <w:t>n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</w:rPr>
              <w:t>ive?</w:t>
            </w:r>
            <w:r w:rsidRPr="00B2078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Do</w:t>
            </w:r>
            <w:r w:rsidRPr="00B2078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you</w:t>
            </w:r>
          </w:p>
          <w:p w:rsidR="00BF1651" w:rsidRPr="00B2078C" w:rsidRDefault="00CA3D79">
            <w:pPr>
              <w:spacing w:before="6" w:line="220" w:lineRule="exact"/>
              <w:ind w:left="462" w:right="196"/>
              <w:rPr>
                <w:rFonts w:ascii="Arial" w:hAnsi="Arial" w:cs="Arial"/>
              </w:rPr>
            </w:pP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  <w:spacing w:val="1"/>
              </w:rPr>
              <w:t>u</w:t>
            </w:r>
            <w:r w:rsidRPr="00B2078C">
              <w:rPr>
                <w:rFonts w:ascii="Arial" w:hAnsi="Arial" w:cs="Arial"/>
                <w:b/>
              </w:rPr>
              <w:t>gg</w:t>
            </w:r>
            <w:r w:rsidRPr="00B2078C">
              <w:rPr>
                <w:rFonts w:ascii="Arial" w:hAnsi="Arial" w:cs="Arial"/>
                <w:b/>
                <w:spacing w:val="-1"/>
              </w:rPr>
              <w:t>e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</w:rPr>
              <w:t>t</w:t>
            </w:r>
            <w:r w:rsidRPr="00B2078C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1"/>
              </w:rPr>
              <w:t>th</w:t>
            </w:r>
            <w:r w:rsidRPr="00B2078C">
              <w:rPr>
                <w:rFonts w:ascii="Arial" w:hAnsi="Arial" w:cs="Arial"/>
                <w:b/>
              </w:rPr>
              <w:t>e</w:t>
            </w:r>
            <w:r w:rsidRPr="00B2078C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a</w:t>
            </w:r>
            <w:r w:rsidRPr="00B2078C">
              <w:rPr>
                <w:rFonts w:ascii="Arial" w:hAnsi="Arial" w:cs="Arial"/>
                <w:b/>
                <w:spacing w:val="1"/>
              </w:rPr>
              <w:t>dd</w:t>
            </w:r>
            <w:r w:rsidRPr="00B2078C">
              <w:rPr>
                <w:rFonts w:ascii="Arial" w:hAnsi="Arial" w:cs="Arial"/>
                <w:b/>
                <w:spacing w:val="-4"/>
              </w:rPr>
              <w:t>i</w:t>
            </w:r>
            <w:r w:rsidRPr="00B2078C">
              <w:rPr>
                <w:rFonts w:ascii="Arial" w:hAnsi="Arial" w:cs="Arial"/>
                <w:b/>
                <w:spacing w:val="1"/>
              </w:rPr>
              <w:t>t</w:t>
            </w:r>
            <w:r w:rsidRPr="00B2078C">
              <w:rPr>
                <w:rFonts w:ascii="Arial" w:hAnsi="Arial" w:cs="Arial"/>
                <w:b/>
              </w:rPr>
              <w:t>ion</w:t>
            </w:r>
            <w:r w:rsidRPr="00B2078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1"/>
              </w:rPr>
              <w:t>(</w:t>
            </w:r>
            <w:r w:rsidRPr="00B2078C">
              <w:rPr>
                <w:rFonts w:ascii="Arial" w:hAnsi="Arial" w:cs="Arial"/>
                <w:b/>
              </w:rPr>
              <w:t>or</w:t>
            </w:r>
            <w:r w:rsidRPr="00B2078C">
              <w:rPr>
                <w:rFonts w:ascii="Arial" w:hAnsi="Arial" w:cs="Arial"/>
                <w:b/>
                <w:spacing w:val="1"/>
              </w:rPr>
              <w:t xml:space="preserve"> d</w:t>
            </w:r>
            <w:r w:rsidRPr="00B2078C">
              <w:rPr>
                <w:rFonts w:ascii="Arial" w:hAnsi="Arial" w:cs="Arial"/>
                <w:b/>
                <w:spacing w:val="-1"/>
              </w:rPr>
              <w:t>e</w:t>
            </w:r>
            <w:r w:rsidRPr="00B2078C">
              <w:rPr>
                <w:rFonts w:ascii="Arial" w:hAnsi="Arial" w:cs="Arial"/>
                <w:b/>
              </w:rPr>
              <w:t>le</w:t>
            </w:r>
            <w:r w:rsidRPr="00B2078C">
              <w:rPr>
                <w:rFonts w:ascii="Arial" w:hAnsi="Arial" w:cs="Arial"/>
                <w:b/>
                <w:spacing w:val="1"/>
              </w:rPr>
              <w:t>t</w:t>
            </w:r>
            <w:r w:rsidRPr="00B2078C">
              <w:rPr>
                <w:rFonts w:ascii="Arial" w:hAnsi="Arial" w:cs="Arial"/>
                <w:b/>
              </w:rPr>
              <w:t>i</w:t>
            </w:r>
            <w:r w:rsidRPr="00B2078C">
              <w:rPr>
                <w:rFonts w:ascii="Arial" w:hAnsi="Arial" w:cs="Arial"/>
                <w:b/>
                <w:spacing w:val="-4"/>
              </w:rPr>
              <w:t>o</w:t>
            </w:r>
            <w:r w:rsidRPr="00B2078C">
              <w:rPr>
                <w:rFonts w:ascii="Arial" w:hAnsi="Arial" w:cs="Arial"/>
                <w:b/>
                <w:spacing w:val="1"/>
              </w:rPr>
              <w:t>n</w:t>
            </w:r>
            <w:r w:rsidRPr="00B2078C">
              <w:rPr>
                <w:rFonts w:ascii="Arial" w:hAnsi="Arial" w:cs="Arial"/>
                <w:b/>
              </w:rPr>
              <w:t>)</w:t>
            </w:r>
            <w:r w:rsidRPr="00B2078C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-4"/>
              </w:rPr>
              <w:t>o</w:t>
            </w:r>
            <w:r w:rsidRPr="00B2078C">
              <w:rPr>
                <w:rFonts w:ascii="Arial" w:hAnsi="Arial" w:cs="Arial"/>
                <w:b/>
              </w:rPr>
              <w:t>f</w:t>
            </w:r>
            <w:r w:rsidRPr="00B2078C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</w:rPr>
              <w:t>o</w:t>
            </w:r>
            <w:r w:rsidRPr="00B2078C">
              <w:rPr>
                <w:rFonts w:ascii="Arial" w:hAnsi="Arial" w:cs="Arial"/>
                <w:b/>
                <w:spacing w:val="1"/>
              </w:rPr>
              <w:t>m</w:t>
            </w:r>
            <w:r w:rsidRPr="00B2078C">
              <w:rPr>
                <w:rFonts w:ascii="Arial" w:hAnsi="Arial" w:cs="Arial"/>
                <w:b/>
              </w:rPr>
              <w:t>e</w:t>
            </w:r>
            <w:r w:rsidRPr="00B2078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1"/>
              </w:rPr>
              <w:t>p</w:t>
            </w:r>
            <w:r w:rsidRPr="00B2078C">
              <w:rPr>
                <w:rFonts w:ascii="Arial" w:hAnsi="Arial" w:cs="Arial"/>
                <w:b/>
              </w:rPr>
              <w:t>oi</w:t>
            </w:r>
            <w:r w:rsidRPr="00B2078C">
              <w:rPr>
                <w:rFonts w:ascii="Arial" w:hAnsi="Arial" w:cs="Arial"/>
                <w:b/>
                <w:spacing w:val="1"/>
              </w:rPr>
              <w:t>nt</w:t>
            </w:r>
            <w:r w:rsidRPr="00B2078C">
              <w:rPr>
                <w:rFonts w:ascii="Arial" w:hAnsi="Arial" w:cs="Arial"/>
                <w:b/>
              </w:rPr>
              <w:t>s</w:t>
            </w:r>
            <w:r w:rsidRPr="00B2078C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in</w:t>
            </w:r>
            <w:r w:rsidRPr="00B2078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1"/>
              </w:rPr>
              <w:t>th</w:t>
            </w:r>
            <w:r w:rsidRPr="00B2078C">
              <w:rPr>
                <w:rFonts w:ascii="Arial" w:hAnsi="Arial" w:cs="Arial"/>
                <w:b/>
              </w:rPr>
              <w:t xml:space="preserve">is 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  <w:spacing w:val="-1"/>
              </w:rPr>
              <w:t>ec</w:t>
            </w:r>
            <w:r w:rsidRPr="00B2078C">
              <w:rPr>
                <w:rFonts w:ascii="Arial" w:hAnsi="Arial" w:cs="Arial"/>
                <w:b/>
                <w:spacing w:val="1"/>
              </w:rPr>
              <w:t>t</w:t>
            </w:r>
            <w:r w:rsidRPr="00B2078C">
              <w:rPr>
                <w:rFonts w:ascii="Arial" w:hAnsi="Arial" w:cs="Arial"/>
                <w:b/>
              </w:rPr>
              <w:t>io</w:t>
            </w:r>
            <w:r w:rsidRPr="00B2078C">
              <w:rPr>
                <w:rFonts w:ascii="Arial" w:hAnsi="Arial" w:cs="Arial"/>
                <w:b/>
                <w:spacing w:val="1"/>
              </w:rPr>
              <w:t>n</w:t>
            </w:r>
            <w:r w:rsidRPr="00B2078C">
              <w:rPr>
                <w:rFonts w:ascii="Arial" w:hAnsi="Arial" w:cs="Arial"/>
                <w:b/>
              </w:rPr>
              <w:t>?</w:t>
            </w:r>
            <w:r w:rsidRPr="00B2078C">
              <w:rPr>
                <w:rFonts w:ascii="Arial" w:hAnsi="Arial" w:cs="Arial"/>
                <w:b/>
                <w:spacing w:val="2"/>
              </w:rPr>
              <w:t xml:space="preserve"> P</w:t>
            </w:r>
            <w:r w:rsidRPr="00B2078C">
              <w:rPr>
                <w:rFonts w:ascii="Arial" w:hAnsi="Arial" w:cs="Arial"/>
                <w:b/>
              </w:rPr>
              <w:t>lea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</w:rPr>
              <w:t>e</w:t>
            </w:r>
            <w:r w:rsidRPr="00B2078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w</w:t>
            </w:r>
            <w:r w:rsidRPr="00B2078C">
              <w:rPr>
                <w:rFonts w:ascii="Arial" w:hAnsi="Arial" w:cs="Arial"/>
                <w:b/>
                <w:spacing w:val="-1"/>
              </w:rPr>
              <w:t>r</w:t>
            </w:r>
            <w:r w:rsidRPr="00B2078C">
              <w:rPr>
                <w:rFonts w:ascii="Arial" w:hAnsi="Arial" w:cs="Arial"/>
                <w:b/>
              </w:rPr>
              <w:t>i</w:t>
            </w:r>
            <w:r w:rsidRPr="00B2078C">
              <w:rPr>
                <w:rFonts w:ascii="Arial" w:hAnsi="Arial" w:cs="Arial"/>
                <w:b/>
                <w:spacing w:val="2"/>
              </w:rPr>
              <w:t>t</w:t>
            </w:r>
            <w:r w:rsidRPr="00B2078C">
              <w:rPr>
                <w:rFonts w:ascii="Arial" w:hAnsi="Arial" w:cs="Arial"/>
                <w:b/>
              </w:rPr>
              <w:t>e</w:t>
            </w:r>
            <w:r w:rsidRPr="00B2078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yo</w:t>
            </w:r>
            <w:r w:rsidRPr="00B2078C">
              <w:rPr>
                <w:rFonts w:ascii="Arial" w:hAnsi="Arial" w:cs="Arial"/>
                <w:b/>
                <w:spacing w:val="1"/>
              </w:rPr>
              <w:t>u</w:t>
            </w:r>
            <w:r w:rsidRPr="00B2078C">
              <w:rPr>
                <w:rFonts w:ascii="Arial" w:hAnsi="Arial" w:cs="Arial"/>
                <w:b/>
              </w:rPr>
              <w:t>r</w:t>
            </w:r>
            <w:r w:rsidRPr="00B2078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  <w:spacing w:val="1"/>
              </w:rPr>
              <w:t>u</w:t>
            </w:r>
            <w:r w:rsidRPr="00B2078C">
              <w:rPr>
                <w:rFonts w:ascii="Arial" w:hAnsi="Arial" w:cs="Arial"/>
                <w:b/>
              </w:rPr>
              <w:t>gg</w:t>
            </w:r>
            <w:r w:rsidRPr="00B2078C">
              <w:rPr>
                <w:rFonts w:ascii="Arial" w:hAnsi="Arial" w:cs="Arial"/>
                <w:b/>
                <w:spacing w:val="-1"/>
              </w:rPr>
              <w:t>e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  <w:spacing w:val="1"/>
              </w:rPr>
              <w:t>t</w:t>
            </w:r>
            <w:r w:rsidRPr="00B2078C">
              <w:rPr>
                <w:rFonts w:ascii="Arial" w:hAnsi="Arial" w:cs="Arial"/>
                <w:b/>
              </w:rPr>
              <w:t>io</w:t>
            </w:r>
            <w:r w:rsidRPr="00B2078C">
              <w:rPr>
                <w:rFonts w:ascii="Arial" w:hAnsi="Arial" w:cs="Arial"/>
                <w:b/>
                <w:spacing w:val="1"/>
              </w:rPr>
              <w:t>n</w:t>
            </w:r>
            <w:r w:rsidRPr="00B2078C">
              <w:rPr>
                <w:rFonts w:ascii="Arial" w:hAnsi="Arial" w:cs="Arial"/>
                <w:b/>
              </w:rPr>
              <w:t xml:space="preserve">s </w:t>
            </w:r>
            <w:r w:rsidRPr="00B2078C">
              <w:rPr>
                <w:rFonts w:ascii="Arial" w:hAnsi="Arial" w:cs="Arial"/>
                <w:b/>
                <w:spacing w:val="1"/>
              </w:rPr>
              <w:t>h</w:t>
            </w:r>
            <w:r w:rsidRPr="00B2078C">
              <w:rPr>
                <w:rFonts w:ascii="Arial" w:hAnsi="Arial" w:cs="Arial"/>
                <w:b/>
                <w:spacing w:val="-1"/>
              </w:rPr>
              <w:t>ere</w:t>
            </w:r>
            <w:r w:rsidRPr="00B2078C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51" w:rsidRPr="00B2078C" w:rsidRDefault="00CA3D79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B2078C">
              <w:rPr>
                <w:rFonts w:ascii="Arial" w:hAnsi="Arial" w:cs="Arial"/>
                <w:b/>
              </w:rPr>
              <w:t>Y</w:t>
            </w:r>
            <w:r w:rsidRPr="00B2078C">
              <w:rPr>
                <w:rFonts w:ascii="Arial" w:hAnsi="Arial" w:cs="Arial"/>
                <w:b/>
                <w:spacing w:val="-1"/>
              </w:rPr>
              <w:t>e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</w:rPr>
              <w:t>,</w:t>
            </w:r>
            <w:r w:rsidRPr="00B2078C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v</w:t>
            </w:r>
            <w:r w:rsidRPr="00B2078C">
              <w:rPr>
                <w:rFonts w:ascii="Arial" w:hAnsi="Arial" w:cs="Arial"/>
                <w:b/>
                <w:spacing w:val="-1"/>
              </w:rPr>
              <w:t>er</w:t>
            </w:r>
            <w:r w:rsidRPr="00B2078C">
              <w:rPr>
                <w:rFonts w:ascii="Arial" w:hAnsi="Arial" w:cs="Arial"/>
                <w:b/>
              </w:rPr>
              <w:t>y</w:t>
            </w:r>
            <w:r w:rsidRPr="00B2078C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-1"/>
              </w:rPr>
              <w:t>c</w:t>
            </w:r>
            <w:r w:rsidRPr="00B2078C">
              <w:rPr>
                <w:rFonts w:ascii="Arial" w:hAnsi="Arial" w:cs="Arial"/>
                <w:b/>
              </w:rPr>
              <w:t>lea</w:t>
            </w:r>
            <w:r w:rsidRPr="00B2078C">
              <w:rPr>
                <w:rFonts w:ascii="Arial" w:hAnsi="Arial" w:cs="Arial"/>
                <w:b/>
                <w:spacing w:val="-1"/>
              </w:rPr>
              <w:t>r</w:t>
            </w:r>
            <w:r w:rsidRPr="00B2078C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51" w:rsidRPr="00B2078C" w:rsidRDefault="000F30A2">
            <w:pPr>
              <w:rPr>
                <w:rFonts w:ascii="Arial" w:hAnsi="Arial" w:cs="Arial"/>
              </w:rPr>
            </w:pPr>
            <w:r w:rsidRPr="00B2078C">
              <w:rPr>
                <w:rFonts w:ascii="Arial" w:hAnsi="Arial" w:cs="Arial"/>
              </w:rPr>
              <w:t>Thank you</w:t>
            </w:r>
          </w:p>
        </w:tc>
      </w:tr>
      <w:tr w:rsidR="00BF1651" w:rsidRPr="00B2078C">
        <w:trPr>
          <w:trHeight w:hRule="exact" w:val="713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51" w:rsidRPr="00B2078C" w:rsidRDefault="00CA3D79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B2078C">
              <w:rPr>
                <w:rFonts w:ascii="Arial" w:hAnsi="Arial" w:cs="Arial"/>
                <w:b/>
                <w:spacing w:val="-2"/>
              </w:rPr>
              <w:t>I</w:t>
            </w:r>
            <w:r w:rsidRPr="00B2078C">
              <w:rPr>
                <w:rFonts w:ascii="Arial" w:hAnsi="Arial" w:cs="Arial"/>
                <w:b/>
              </w:rPr>
              <w:t xml:space="preserve">s </w:t>
            </w:r>
            <w:r w:rsidRPr="00B2078C">
              <w:rPr>
                <w:rFonts w:ascii="Arial" w:hAnsi="Arial" w:cs="Arial"/>
                <w:b/>
                <w:spacing w:val="1"/>
              </w:rPr>
              <w:t>th</w:t>
            </w:r>
            <w:r w:rsidRPr="00B2078C">
              <w:rPr>
                <w:rFonts w:ascii="Arial" w:hAnsi="Arial" w:cs="Arial"/>
                <w:b/>
              </w:rPr>
              <w:t>e</w:t>
            </w:r>
            <w:r w:rsidRPr="00B2078C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1"/>
              </w:rPr>
              <w:t>m</w:t>
            </w:r>
            <w:r w:rsidRPr="00B2078C">
              <w:rPr>
                <w:rFonts w:ascii="Arial" w:hAnsi="Arial" w:cs="Arial"/>
                <w:b/>
              </w:rPr>
              <w:t>a</w:t>
            </w:r>
            <w:r w:rsidRPr="00B2078C">
              <w:rPr>
                <w:rFonts w:ascii="Arial" w:hAnsi="Arial" w:cs="Arial"/>
                <w:b/>
                <w:spacing w:val="1"/>
              </w:rPr>
              <w:t>nu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  <w:spacing w:val="-1"/>
              </w:rPr>
              <w:t>cr</w:t>
            </w:r>
            <w:r w:rsidRPr="00B2078C">
              <w:rPr>
                <w:rFonts w:ascii="Arial" w:hAnsi="Arial" w:cs="Arial"/>
                <w:b/>
              </w:rPr>
              <w:t>i</w:t>
            </w:r>
            <w:r w:rsidRPr="00B2078C">
              <w:rPr>
                <w:rFonts w:ascii="Arial" w:hAnsi="Arial" w:cs="Arial"/>
                <w:b/>
                <w:spacing w:val="1"/>
              </w:rPr>
              <w:t>p</w:t>
            </w:r>
            <w:r w:rsidRPr="00B2078C">
              <w:rPr>
                <w:rFonts w:ascii="Arial" w:hAnsi="Arial" w:cs="Arial"/>
                <w:b/>
              </w:rPr>
              <w:t>t</w:t>
            </w:r>
            <w:r w:rsidRPr="00B2078C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  <w:spacing w:val="-1"/>
              </w:rPr>
              <w:t>c</w:t>
            </w:r>
            <w:r w:rsidRPr="00B2078C">
              <w:rPr>
                <w:rFonts w:ascii="Arial" w:hAnsi="Arial" w:cs="Arial"/>
                <w:b/>
              </w:rPr>
              <w:t>ien</w:t>
            </w:r>
            <w:r w:rsidRPr="00B2078C">
              <w:rPr>
                <w:rFonts w:ascii="Arial" w:hAnsi="Arial" w:cs="Arial"/>
                <w:b/>
                <w:spacing w:val="2"/>
              </w:rPr>
              <w:t>t</w:t>
            </w:r>
            <w:r w:rsidRPr="00B2078C">
              <w:rPr>
                <w:rFonts w:ascii="Arial" w:hAnsi="Arial" w:cs="Arial"/>
                <w:b/>
                <w:spacing w:val="-4"/>
              </w:rPr>
              <w:t>i</w:t>
            </w:r>
            <w:r w:rsidRPr="00B2078C">
              <w:rPr>
                <w:rFonts w:ascii="Arial" w:hAnsi="Arial" w:cs="Arial"/>
                <w:b/>
                <w:spacing w:val="1"/>
              </w:rPr>
              <w:t>f</w:t>
            </w:r>
            <w:r w:rsidRPr="00B2078C">
              <w:rPr>
                <w:rFonts w:ascii="Arial" w:hAnsi="Arial" w:cs="Arial"/>
                <w:b/>
              </w:rPr>
              <w:t xml:space="preserve">ically, </w:t>
            </w:r>
            <w:r w:rsidRPr="00B2078C">
              <w:rPr>
                <w:rFonts w:ascii="Arial" w:hAnsi="Arial" w:cs="Arial"/>
                <w:b/>
                <w:spacing w:val="-1"/>
              </w:rPr>
              <w:t>c</w:t>
            </w:r>
            <w:r w:rsidRPr="00B2078C">
              <w:rPr>
                <w:rFonts w:ascii="Arial" w:hAnsi="Arial" w:cs="Arial"/>
                <w:b/>
              </w:rPr>
              <w:t>o</w:t>
            </w:r>
            <w:r w:rsidRPr="00B2078C">
              <w:rPr>
                <w:rFonts w:ascii="Arial" w:hAnsi="Arial" w:cs="Arial"/>
                <w:b/>
                <w:spacing w:val="-1"/>
              </w:rPr>
              <w:t>rrec</w:t>
            </w:r>
            <w:r w:rsidRPr="00B2078C">
              <w:rPr>
                <w:rFonts w:ascii="Arial" w:hAnsi="Arial" w:cs="Arial"/>
                <w:b/>
                <w:spacing w:val="1"/>
              </w:rPr>
              <w:t>t</w:t>
            </w:r>
            <w:r w:rsidRPr="00B2078C">
              <w:rPr>
                <w:rFonts w:ascii="Arial" w:hAnsi="Arial" w:cs="Arial"/>
                <w:b/>
              </w:rPr>
              <w:t>?</w:t>
            </w:r>
            <w:r w:rsidRPr="00B2078C">
              <w:rPr>
                <w:rFonts w:ascii="Arial" w:hAnsi="Arial" w:cs="Arial"/>
                <w:b/>
                <w:spacing w:val="2"/>
              </w:rPr>
              <w:t xml:space="preserve"> P</w:t>
            </w:r>
            <w:r w:rsidRPr="00B2078C">
              <w:rPr>
                <w:rFonts w:ascii="Arial" w:hAnsi="Arial" w:cs="Arial"/>
                <w:b/>
              </w:rPr>
              <w:t>lea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</w:rPr>
              <w:t>e</w:t>
            </w:r>
            <w:r w:rsidRPr="00B2078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w</w:t>
            </w:r>
            <w:r w:rsidRPr="00B2078C">
              <w:rPr>
                <w:rFonts w:ascii="Arial" w:hAnsi="Arial" w:cs="Arial"/>
                <w:b/>
                <w:spacing w:val="-1"/>
              </w:rPr>
              <w:t>r</w:t>
            </w:r>
            <w:r w:rsidRPr="00B2078C">
              <w:rPr>
                <w:rFonts w:ascii="Arial" w:hAnsi="Arial" w:cs="Arial"/>
                <w:b/>
              </w:rPr>
              <w:t>i</w:t>
            </w:r>
            <w:r w:rsidRPr="00B2078C">
              <w:rPr>
                <w:rFonts w:ascii="Arial" w:hAnsi="Arial" w:cs="Arial"/>
                <w:b/>
                <w:spacing w:val="2"/>
              </w:rPr>
              <w:t>t</w:t>
            </w:r>
            <w:r w:rsidRPr="00B2078C">
              <w:rPr>
                <w:rFonts w:ascii="Arial" w:hAnsi="Arial" w:cs="Arial"/>
                <w:b/>
              </w:rPr>
              <w:t>e</w:t>
            </w:r>
          </w:p>
          <w:p w:rsidR="00BF1651" w:rsidRPr="00B2078C" w:rsidRDefault="00CA3D79">
            <w:pPr>
              <w:spacing w:before="2"/>
              <w:ind w:left="462"/>
              <w:rPr>
                <w:rFonts w:ascii="Arial" w:hAnsi="Arial" w:cs="Arial"/>
              </w:rPr>
            </w:pPr>
            <w:r w:rsidRPr="00B2078C">
              <w:rPr>
                <w:rFonts w:ascii="Arial" w:hAnsi="Arial" w:cs="Arial"/>
                <w:b/>
                <w:spacing w:val="1"/>
              </w:rPr>
              <w:t>h</w:t>
            </w:r>
            <w:r w:rsidRPr="00B2078C">
              <w:rPr>
                <w:rFonts w:ascii="Arial" w:hAnsi="Arial" w:cs="Arial"/>
                <w:b/>
                <w:spacing w:val="-1"/>
              </w:rPr>
              <w:t>ere</w:t>
            </w:r>
            <w:r w:rsidRPr="00B2078C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51" w:rsidRPr="00B2078C" w:rsidRDefault="00CA3D79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B2078C">
              <w:rPr>
                <w:rFonts w:ascii="Arial" w:hAnsi="Arial" w:cs="Arial"/>
              </w:rPr>
              <w:t>Y</w:t>
            </w:r>
            <w:r w:rsidRPr="00B2078C">
              <w:rPr>
                <w:rFonts w:ascii="Arial" w:hAnsi="Arial" w:cs="Arial"/>
                <w:spacing w:val="-1"/>
              </w:rPr>
              <w:t>e</w:t>
            </w:r>
            <w:r w:rsidRPr="00B2078C">
              <w:rPr>
                <w:rFonts w:ascii="Arial" w:hAnsi="Arial" w:cs="Arial"/>
              </w:rPr>
              <w:t>s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51" w:rsidRPr="00B2078C" w:rsidRDefault="000F30A2">
            <w:pPr>
              <w:rPr>
                <w:rFonts w:ascii="Arial" w:hAnsi="Arial" w:cs="Arial"/>
              </w:rPr>
            </w:pPr>
            <w:r w:rsidRPr="00B2078C">
              <w:rPr>
                <w:rFonts w:ascii="Arial" w:hAnsi="Arial" w:cs="Arial"/>
              </w:rPr>
              <w:t>Ok</w:t>
            </w:r>
          </w:p>
        </w:tc>
      </w:tr>
      <w:tr w:rsidR="00BF1651" w:rsidRPr="00B2078C">
        <w:trPr>
          <w:trHeight w:hRule="exact" w:val="716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51" w:rsidRPr="00B2078C" w:rsidRDefault="00CA3D79">
            <w:pPr>
              <w:ind w:left="462" w:right="385"/>
              <w:rPr>
                <w:rFonts w:ascii="Arial" w:hAnsi="Arial" w:cs="Arial"/>
              </w:rPr>
            </w:pPr>
            <w:r w:rsidRPr="00B2078C">
              <w:rPr>
                <w:rFonts w:ascii="Arial" w:hAnsi="Arial" w:cs="Arial"/>
                <w:b/>
              </w:rPr>
              <w:t>A</w:t>
            </w:r>
            <w:r w:rsidRPr="00B2078C">
              <w:rPr>
                <w:rFonts w:ascii="Arial" w:hAnsi="Arial" w:cs="Arial"/>
                <w:b/>
                <w:spacing w:val="-1"/>
              </w:rPr>
              <w:t>r</w:t>
            </w:r>
            <w:r w:rsidRPr="00B2078C">
              <w:rPr>
                <w:rFonts w:ascii="Arial" w:hAnsi="Arial" w:cs="Arial"/>
                <w:b/>
              </w:rPr>
              <w:t>e</w:t>
            </w:r>
            <w:r w:rsidRPr="00B2078C">
              <w:rPr>
                <w:rFonts w:ascii="Arial" w:hAnsi="Arial" w:cs="Arial"/>
                <w:b/>
                <w:spacing w:val="1"/>
              </w:rPr>
              <w:t xml:space="preserve"> th</w:t>
            </w:r>
            <w:r w:rsidRPr="00B2078C">
              <w:rPr>
                <w:rFonts w:ascii="Arial" w:hAnsi="Arial" w:cs="Arial"/>
                <w:b/>
              </w:rPr>
              <w:t>e</w:t>
            </w:r>
            <w:r w:rsidRPr="00B2078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-1"/>
              </w:rPr>
              <w:t>re</w:t>
            </w:r>
            <w:r w:rsidRPr="00B2078C">
              <w:rPr>
                <w:rFonts w:ascii="Arial" w:hAnsi="Arial" w:cs="Arial"/>
                <w:b/>
                <w:spacing w:val="1"/>
              </w:rPr>
              <w:t>f</w:t>
            </w:r>
            <w:r w:rsidRPr="00B2078C">
              <w:rPr>
                <w:rFonts w:ascii="Arial" w:hAnsi="Arial" w:cs="Arial"/>
                <w:b/>
                <w:spacing w:val="-1"/>
              </w:rPr>
              <w:t>ere</w:t>
            </w:r>
            <w:r w:rsidRPr="00B2078C">
              <w:rPr>
                <w:rFonts w:ascii="Arial" w:hAnsi="Arial" w:cs="Arial"/>
                <w:b/>
                <w:spacing w:val="1"/>
              </w:rPr>
              <w:t>n</w:t>
            </w:r>
            <w:r w:rsidRPr="00B2078C">
              <w:rPr>
                <w:rFonts w:ascii="Arial" w:hAnsi="Arial" w:cs="Arial"/>
                <w:b/>
                <w:spacing w:val="-1"/>
              </w:rPr>
              <w:t>ce</w:t>
            </w:r>
            <w:r w:rsidRPr="00B2078C">
              <w:rPr>
                <w:rFonts w:ascii="Arial" w:hAnsi="Arial" w:cs="Arial"/>
                <w:b/>
              </w:rPr>
              <w:t xml:space="preserve">s 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  <w:spacing w:val="1"/>
              </w:rPr>
              <w:t>uff</w:t>
            </w:r>
            <w:r w:rsidRPr="00B2078C">
              <w:rPr>
                <w:rFonts w:ascii="Arial" w:hAnsi="Arial" w:cs="Arial"/>
                <w:b/>
              </w:rPr>
              <w:t>ici</w:t>
            </w:r>
            <w:r w:rsidRPr="00B2078C">
              <w:rPr>
                <w:rFonts w:ascii="Arial" w:hAnsi="Arial" w:cs="Arial"/>
                <w:b/>
                <w:spacing w:val="-1"/>
              </w:rPr>
              <w:t>e</w:t>
            </w:r>
            <w:r w:rsidRPr="00B2078C">
              <w:rPr>
                <w:rFonts w:ascii="Arial" w:hAnsi="Arial" w:cs="Arial"/>
                <w:b/>
                <w:spacing w:val="1"/>
              </w:rPr>
              <w:t>n</w:t>
            </w:r>
            <w:r w:rsidRPr="00B2078C">
              <w:rPr>
                <w:rFonts w:ascii="Arial" w:hAnsi="Arial" w:cs="Arial"/>
                <w:b/>
              </w:rPr>
              <w:t>t</w:t>
            </w:r>
            <w:r w:rsidRPr="00B2078C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-4"/>
              </w:rPr>
              <w:t>a</w:t>
            </w:r>
            <w:r w:rsidRPr="00B2078C">
              <w:rPr>
                <w:rFonts w:ascii="Arial" w:hAnsi="Arial" w:cs="Arial"/>
                <w:b/>
                <w:spacing w:val="1"/>
              </w:rPr>
              <w:t>n</w:t>
            </w:r>
            <w:r w:rsidRPr="00B2078C">
              <w:rPr>
                <w:rFonts w:ascii="Arial" w:hAnsi="Arial" w:cs="Arial"/>
                <w:b/>
              </w:rPr>
              <w:t>d</w:t>
            </w:r>
            <w:r w:rsidRPr="00B2078C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-1"/>
              </w:rPr>
              <w:t>rece</w:t>
            </w:r>
            <w:r w:rsidRPr="00B2078C">
              <w:rPr>
                <w:rFonts w:ascii="Arial" w:hAnsi="Arial" w:cs="Arial"/>
                <w:b/>
                <w:spacing w:val="1"/>
              </w:rPr>
              <w:t>nt</w:t>
            </w:r>
            <w:r w:rsidRPr="00B2078C">
              <w:rPr>
                <w:rFonts w:ascii="Arial" w:hAnsi="Arial" w:cs="Arial"/>
                <w:b/>
              </w:rPr>
              <w:t>?</w:t>
            </w:r>
            <w:r w:rsidRPr="00B2078C">
              <w:rPr>
                <w:rFonts w:ascii="Arial" w:hAnsi="Arial" w:cs="Arial"/>
                <w:b/>
                <w:spacing w:val="-2"/>
              </w:rPr>
              <w:t xml:space="preserve"> I</w:t>
            </w:r>
            <w:r w:rsidRPr="00B2078C">
              <w:rPr>
                <w:rFonts w:ascii="Arial" w:hAnsi="Arial" w:cs="Arial"/>
                <w:b/>
              </w:rPr>
              <w:t>f</w:t>
            </w:r>
            <w:r w:rsidRPr="00B2078C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you</w:t>
            </w:r>
            <w:r w:rsidRPr="00B2078C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1"/>
              </w:rPr>
              <w:t>h</w:t>
            </w:r>
            <w:r w:rsidRPr="00B2078C">
              <w:rPr>
                <w:rFonts w:ascii="Arial" w:hAnsi="Arial" w:cs="Arial"/>
                <w:b/>
              </w:rPr>
              <w:t xml:space="preserve">ave 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  <w:spacing w:val="1"/>
              </w:rPr>
              <w:t>u</w:t>
            </w:r>
            <w:r w:rsidRPr="00B2078C">
              <w:rPr>
                <w:rFonts w:ascii="Arial" w:hAnsi="Arial" w:cs="Arial"/>
                <w:b/>
              </w:rPr>
              <w:t>gg</w:t>
            </w:r>
            <w:r w:rsidRPr="00B2078C">
              <w:rPr>
                <w:rFonts w:ascii="Arial" w:hAnsi="Arial" w:cs="Arial"/>
                <w:b/>
                <w:spacing w:val="-1"/>
              </w:rPr>
              <w:t>e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  <w:spacing w:val="1"/>
              </w:rPr>
              <w:t>t</w:t>
            </w:r>
            <w:r w:rsidRPr="00B2078C">
              <w:rPr>
                <w:rFonts w:ascii="Arial" w:hAnsi="Arial" w:cs="Arial"/>
                <w:b/>
              </w:rPr>
              <w:t>io</w:t>
            </w:r>
            <w:r w:rsidRPr="00B2078C">
              <w:rPr>
                <w:rFonts w:ascii="Arial" w:hAnsi="Arial" w:cs="Arial"/>
                <w:b/>
                <w:spacing w:val="1"/>
              </w:rPr>
              <w:t>n</w:t>
            </w:r>
            <w:r w:rsidRPr="00B2078C">
              <w:rPr>
                <w:rFonts w:ascii="Arial" w:hAnsi="Arial" w:cs="Arial"/>
                <w:b/>
              </w:rPr>
              <w:t>s</w:t>
            </w:r>
            <w:r w:rsidRPr="00B2078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of</w:t>
            </w:r>
            <w:r w:rsidRPr="00B2078C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a</w:t>
            </w:r>
            <w:r w:rsidRPr="00B2078C">
              <w:rPr>
                <w:rFonts w:ascii="Arial" w:hAnsi="Arial" w:cs="Arial"/>
                <w:b/>
                <w:spacing w:val="1"/>
              </w:rPr>
              <w:t>dd</w:t>
            </w:r>
            <w:r w:rsidRPr="00B2078C">
              <w:rPr>
                <w:rFonts w:ascii="Arial" w:hAnsi="Arial" w:cs="Arial"/>
                <w:b/>
              </w:rPr>
              <w:t>i</w:t>
            </w:r>
            <w:r w:rsidRPr="00B2078C">
              <w:rPr>
                <w:rFonts w:ascii="Arial" w:hAnsi="Arial" w:cs="Arial"/>
                <w:b/>
                <w:spacing w:val="-2"/>
              </w:rPr>
              <w:t>t</w:t>
            </w:r>
            <w:r w:rsidRPr="00B2078C">
              <w:rPr>
                <w:rFonts w:ascii="Arial" w:hAnsi="Arial" w:cs="Arial"/>
                <w:b/>
              </w:rPr>
              <w:t>io</w:t>
            </w:r>
            <w:r w:rsidRPr="00B2078C">
              <w:rPr>
                <w:rFonts w:ascii="Arial" w:hAnsi="Arial" w:cs="Arial"/>
                <w:b/>
                <w:spacing w:val="1"/>
              </w:rPr>
              <w:t>n</w:t>
            </w:r>
            <w:r w:rsidRPr="00B2078C">
              <w:rPr>
                <w:rFonts w:ascii="Arial" w:hAnsi="Arial" w:cs="Arial"/>
                <w:b/>
              </w:rPr>
              <w:t>al</w:t>
            </w:r>
            <w:r w:rsidRPr="00B2078C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-1"/>
              </w:rPr>
              <w:t>re</w:t>
            </w:r>
            <w:r w:rsidRPr="00B2078C">
              <w:rPr>
                <w:rFonts w:ascii="Arial" w:hAnsi="Arial" w:cs="Arial"/>
                <w:b/>
                <w:spacing w:val="1"/>
              </w:rPr>
              <w:t>f</w:t>
            </w:r>
            <w:r w:rsidRPr="00B2078C">
              <w:rPr>
                <w:rFonts w:ascii="Arial" w:hAnsi="Arial" w:cs="Arial"/>
                <w:b/>
                <w:spacing w:val="-1"/>
              </w:rPr>
              <w:t>ere</w:t>
            </w:r>
            <w:r w:rsidRPr="00B2078C">
              <w:rPr>
                <w:rFonts w:ascii="Arial" w:hAnsi="Arial" w:cs="Arial"/>
                <w:b/>
                <w:spacing w:val="1"/>
              </w:rPr>
              <w:t>n</w:t>
            </w:r>
            <w:r w:rsidRPr="00B2078C">
              <w:rPr>
                <w:rFonts w:ascii="Arial" w:hAnsi="Arial" w:cs="Arial"/>
                <w:b/>
                <w:spacing w:val="-1"/>
              </w:rPr>
              <w:t>ce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</w:rPr>
              <w:t>,</w:t>
            </w:r>
            <w:r w:rsidRPr="00B2078C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1"/>
              </w:rPr>
              <w:t>p</w:t>
            </w:r>
            <w:r w:rsidRPr="00B2078C">
              <w:rPr>
                <w:rFonts w:ascii="Arial" w:hAnsi="Arial" w:cs="Arial"/>
                <w:b/>
              </w:rPr>
              <w:t>lea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</w:rPr>
              <w:t>e</w:t>
            </w:r>
            <w:r w:rsidRPr="00B2078C">
              <w:rPr>
                <w:rFonts w:ascii="Arial" w:hAnsi="Arial" w:cs="Arial"/>
                <w:b/>
                <w:spacing w:val="1"/>
              </w:rPr>
              <w:t xml:space="preserve"> m</w:t>
            </w:r>
            <w:r w:rsidRPr="00B2078C">
              <w:rPr>
                <w:rFonts w:ascii="Arial" w:hAnsi="Arial" w:cs="Arial"/>
                <w:b/>
                <w:spacing w:val="-1"/>
              </w:rPr>
              <w:t>e</w:t>
            </w:r>
            <w:r w:rsidRPr="00B2078C">
              <w:rPr>
                <w:rFonts w:ascii="Arial" w:hAnsi="Arial" w:cs="Arial"/>
                <w:b/>
                <w:spacing w:val="-3"/>
              </w:rPr>
              <w:t>n</w:t>
            </w:r>
            <w:r w:rsidRPr="00B2078C">
              <w:rPr>
                <w:rFonts w:ascii="Arial" w:hAnsi="Arial" w:cs="Arial"/>
                <w:b/>
                <w:spacing w:val="1"/>
              </w:rPr>
              <w:t>t</w:t>
            </w:r>
            <w:r w:rsidRPr="00B2078C">
              <w:rPr>
                <w:rFonts w:ascii="Arial" w:hAnsi="Arial" w:cs="Arial"/>
                <w:b/>
              </w:rPr>
              <w:t xml:space="preserve">ion </w:t>
            </w:r>
            <w:r w:rsidRPr="00B2078C">
              <w:rPr>
                <w:rFonts w:ascii="Arial" w:hAnsi="Arial" w:cs="Arial"/>
                <w:b/>
                <w:spacing w:val="1"/>
              </w:rPr>
              <w:t>th</w:t>
            </w:r>
            <w:r w:rsidRPr="00B2078C">
              <w:rPr>
                <w:rFonts w:ascii="Arial" w:hAnsi="Arial" w:cs="Arial"/>
                <w:b/>
                <w:spacing w:val="-1"/>
              </w:rPr>
              <w:t>e</w:t>
            </w:r>
            <w:r w:rsidRPr="00B2078C">
              <w:rPr>
                <w:rFonts w:ascii="Arial" w:hAnsi="Arial" w:cs="Arial"/>
                <w:b/>
              </w:rPr>
              <w:t>m</w:t>
            </w:r>
            <w:r w:rsidRPr="00B2078C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in</w:t>
            </w:r>
            <w:r w:rsidRPr="00B2078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-3"/>
              </w:rPr>
              <w:t>t</w:t>
            </w:r>
            <w:r w:rsidRPr="00B2078C">
              <w:rPr>
                <w:rFonts w:ascii="Arial" w:hAnsi="Arial" w:cs="Arial"/>
                <w:b/>
                <w:spacing w:val="1"/>
              </w:rPr>
              <w:t>h</w:t>
            </w:r>
            <w:r w:rsidRPr="00B2078C">
              <w:rPr>
                <w:rFonts w:ascii="Arial" w:hAnsi="Arial" w:cs="Arial"/>
                <w:b/>
              </w:rPr>
              <w:t>e</w:t>
            </w:r>
            <w:r w:rsidRPr="00B2078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-1"/>
              </w:rPr>
              <w:t>re</w:t>
            </w:r>
            <w:r w:rsidRPr="00B2078C">
              <w:rPr>
                <w:rFonts w:ascii="Arial" w:hAnsi="Arial" w:cs="Arial"/>
                <w:b/>
              </w:rPr>
              <w:t>view</w:t>
            </w:r>
            <w:r w:rsidRPr="00B2078C">
              <w:rPr>
                <w:rFonts w:ascii="Arial" w:hAnsi="Arial" w:cs="Arial"/>
                <w:b/>
                <w:spacing w:val="1"/>
              </w:rPr>
              <w:t xml:space="preserve"> f</w:t>
            </w:r>
            <w:r w:rsidRPr="00B2078C">
              <w:rPr>
                <w:rFonts w:ascii="Arial" w:hAnsi="Arial" w:cs="Arial"/>
                <w:b/>
              </w:rPr>
              <w:t>o</w:t>
            </w:r>
            <w:r w:rsidRPr="00B2078C">
              <w:rPr>
                <w:rFonts w:ascii="Arial" w:hAnsi="Arial" w:cs="Arial"/>
                <w:b/>
                <w:spacing w:val="-1"/>
              </w:rPr>
              <w:t>r</w:t>
            </w:r>
            <w:r w:rsidRPr="00B2078C">
              <w:rPr>
                <w:rFonts w:ascii="Arial" w:hAnsi="Arial" w:cs="Arial"/>
                <w:b/>
                <w:spacing w:val="-3"/>
              </w:rPr>
              <w:t>m</w:t>
            </w:r>
            <w:r w:rsidRPr="00B2078C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51" w:rsidRPr="00B2078C" w:rsidRDefault="00CA3D79">
            <w:pPr>
              <w:ind w:left="103"/>
              <w:rPr>
                <w:rFonts w:ascii="Arial" w:hAnsi="Arial" w:cs="Arial"/>
              </w:rPr>
            </w:pPr>
            <w:r w:rsidRPr="00B2078C">
              <w:rPr>
                <w:rFonts w:ascii="Arial" w:hAnsi="Arial" w:cs="Arial"/>
              </w:rPr>
              <w:t>Y</w:t>
            </w:r>
            <w:r w:rsidRPr="00B2078C">
              <w:rPr>
                <w:rFonts w:ascii="Arial" w:hAnsi="Arial" w:cs="Arial"/>
                <w:spacing w:val="-1"/>
              </w:rPr>
              <w:t>e</w:t>
            </w:r>
            <w:r w:rsidRPr="00B2078C">
              <w:rPr>
                <w:rFonts w:ascii="Arial" w:hAnsi="Arial" w:cs="Arial"/>
              </w:rPr>
              <w:t>s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51" w:rsidRPr="00B2078C" w:rsidRDefault="000F30A2">
            <w:pPr>
              <w:rPr>
                <w:rFonts w:ascii="Arial" w:hAnsi="Arial" w:cs="Arial"/>
              </w:rPr>
            </w:pPr>
            <w:r w:rsidRPr="00B2078C">
              <w:rPr>
                <w:rFonts w:ascii="Arial" w:hAnsi="Arial" w:cs="Arial"/>
              </w:rPr>
              <w:t>Ok</w:t>
            </w:r>
          </w:p>
        </w:tc>
      </w:tr>
      <w:tr w:rsidR="00BF1651" w:rsidRPr="00B2078C">
        <w:trPr>
          <w:trHeight w:hRule="exact" w:val="700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51" w:rsidRPr="00B2078C" w:rsidRDefault="00CA3D79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B2078C">
              <w:rPr>
                <w:rFonts w:ascii="Arial" w:hAnsi="Arial" w:cs="Arial"/>
                <w:b/>
                <w:spacing w:val="-2"/>
              </w:rPr>
              <w:t>I</w:t>
            </w:r>
            <w:r w:rsidRPr="00B2078C">
              <w:rPr>
                <w:rFonts w:ascii="Arial" w:hAnsi="Arial" w:cs="Arial"/>
                <w:b/>
              </w:rPr>
              <w:t xml:space="preserve">s </w:t>
            </w:r>
            <w:r w:rsidRPr="00B2078C">
              <w:rPr>
                <w:rFonts w:ascii="Arial" w:hAnsi="Arial" w:cs="Arial"/>
                <w:b/>
                <w:spacing w:val="1"/>
              </w:rPr>
              <w:t>th</w:t>
            </w:r>
            <w:r w:rsidRPr="00B2078C">
              <w:rPr>
                <w:rFonts w:ascii="Arial" w:hAnsi="Arial" w:cs="Arial"/>
                <w:b/>
              </w:rPr>
              <w:t>e</w:t>
            </w:r>
            <w:r w:rsidRPr="00B2078C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la</w:t>
            </w:r>
            <w:r w:rsidRPr="00B2078C">
              <w:rPr>
                <w:rFonts w:ascii="Arial" w:hAnsi="Arial" w:cs="Arial"/>
                <w:b/>
                <w:spacing w:val="1"/>
              </w:rPr>
              <w:t>n</w:t>
            </w:r>
            <w:r w:rsidRPr="00B2078C">
              <w:rPr>
                <w:rFonts w:ascii="Arial" w:hAnsi="Arial" w:cs="Arial"/>
                <w:b/>
              </w:rPr>
              <w:t>g</w:t>
            </w:r>
            <w:r w:rsidRPr="00B2078C">
              <w:rPr>
                <w:rFonts w:ascii="Arial" w:hAnsi="Arial" w:cs="Arial"/>
                <w:b/>
                <w:spacing w:val="1"/>
              </w:rPr>
              <w:t>u</w:t>
            </w:r>
            <w:r w:rsidRPr="00B2078C">
              <w:rPr>
                <w:rFonts w:ascii="Arial" w:hAnsi="Arial" w:cs="Arial"/>
                <w:b/>
              </w:rPr>
              <w:t>ag</w:t>
            </w:r>
            <w:r w:rsidRPr="00B2078C">
              <w:rPr>
                <w:rFonts w:ascii="Arial" w:hAnsi="Arial" w:cs="Arial"/>
                <w:b/>
                <w:spacing w:val="-1"/>
              </w:rPr>
              <w:t>e</w:t>
            </w:r>
            <w:r w:rsidRPr="00B2078C">
              <w:rPr>
                <w:rFonts w:ascii="Arial" w:hAnsi="Arial" w:cs="Arial"/>
                <w:b/>
              </w:rPr>
              <w:t>/</w:t>
            </w:r>
            <w:r w:rsidRPr="00B2078C">
              <w:rPr>
                <w:rFonts w:ascii="Arial" w:hAnsi="Arial" w:cs="Arial"/>
                <w:b/>
                <w:spacing w:val="-1"/>
              </w:rPr>
              <w:t>E</w:t>
            </w:r>
            <w:r w:rsidRPr="00B2078C">
              <w:rPr>
                <w:rFonts w:ascii="Arial" w:hAnsi="Arial" w:cs="Arial"/>
                <w:b/>
                <w:spacing w:val="1"/>
              </w:rPr>
              <w:t>n</w:t>
            </w:r>
            <w:r w:rsidRPr="00B2078C">
              <w:rPr>
                <w:rFonts w:ascii="Arial" w:hAnsi="Arial" w:cs="Arial"/>
                <w:b/>
              </w:rPr>
              <w:t>gl</w:t>
            </w:r>
            <w:r w:rsidRPr="00B2078C">
              <w:rPr>
                <w:rFonts w:ascii="Arial" w:hAnsi="Arial" w:cs="Arial"/>
                <w:b/>
                <w:spacing w:val="1"/>
              </w:rPr>
              <w:t>i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</w:rPr>
              <w:t>h</w:t>
            </w:r>
            <w:r w:rsidRPr="00B2078C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-3"/>
              </w:rPr>
              <w:t>q</w:t>
            </w:r>
            <w:r w:rsidRPr="00B2078C">
              <w:rPr>
                <w:rFonts w:ascii="Arial" w:hAnsi="Arial" w:cs="Arial"/>
                <w:b/>
                <w:spacing w:val="1"/>
              </w:rPr>
              <w:t>u</w:t>
            </w:r>
            <w:r w:rsidRPr="00B2078C">
              <w:rPr>
                <w:rFonts w:ascii="Arial" w:hAnsi="Arial" w:cs="Arial"/>
                <w:b/>
              </w:rPr>
              <w:t>al</w:t>
            </w:r>
            <w:r w:rsidRPr="00B2078C">
              <w:rPr>
                <w:rFonts w:ascii="Arial" w:hAnsi="Arial" w:cs="Arial"/>
                <w:b/>
                <w:spacing w:val="1"/>
              </w:rPr>
              <w:t>it</w:t>
            </w:r>
            <w:r w:rsidRPr="00B2078C">
              <w:rPr>
                <w:rFonts w:ascii="Arial" w:hAnsi="Arial" w:cs="Arial"/>
                <w:b/>
              </w:rPr>
              <w:t>y</w:t>
            </w:r>
            <w:r w:rsidRPr="00B2078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of</w:t>
            </w:r>
            <w:r w:rsidRPr="00B2078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1"/>
              </w:rPr>
              <w:t>th</w:t>
            </w:r>
            <w:r w:rsidRPr="00B2078C">
              <w:rPr>
                <w:rFonts w:ascii="Arial" w:hAnsi="Arial" w:cs="Arial"/>
                <w:b/>
              </w:rPr>
              <w:t>e</w:t>
            </w:r>
            <w:r w:rsidRPr="00B2078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a</w:t>
            </w:r>
            <w:r w:rsidRPr="00B2078C">
              <w:rPr>
                <w:rFonts w:ascii="Arial" w:hAnsi="Arial" w:cs="Arial"/>
                <w:b/>
                <w:spacing w:val="-1"/>
              </w:rPr>
              <w:t>r</w:t>
            </w:r>
            <w:r w:rsidRPr="00B2078C">
              <w:rPr>
                <w:rFonts w:ascii="Arial" w:hAnsi="Arial" w:cs="Arial"/>
                <w:b/>
                <w:spacing w:val="-3"/>
              </w:rPr>
              <w:t>t</w:t>
            </w:r>
            <w:r w:rsidRPr="00B2078C">
              <w:rPr>
                <w:rFonts w:ascii="Arial" w:hAnsi="Arial" w:cs="Arial"/>
                <w:b/>
              </w:rPr>
              <w:t>icle</w:t>
            </w:r>
            <w:r w:rsidRPr="00B2078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  <w:spacing w:val="1"/>
              </w:rPr>
              <w:t>u</w:t>
            </w:r>
            <w:r w:rsidRPr="00B2078C">
              <w:rPr>
                <w:rFonts w:ascii="Arial" w:hAnsi="Arial" w:cs="Arial"/>
                <w:b/>
                <w:spacing w:val="-4"/>
              </w:rPr>
              <w:t>i</w:t>
            </w:r>
            <w:r w:rsidRPr="00B2078C">
              <w:rPr>
                <w:rFonts w:ascii="Arial" w:hAnsi="Arial" w:cs="Arial"/>
                <w:b/>
                <w:spacing w:val="1"/>
              </w:rPr>
              <w:t>t</w:t>
            </w:r>
            <w:r w:rsidRPr="00B2078C">
              <w:rPr>
                <w:rFonts w:ascii="Arial" w:hAnsi="Arial" w:cs="Arial"/>
                <w:b/>
              </w:rPr>
              <w:t>a</w:t>
            </w:r>
            <w:r w:rsidRPr="00B2078C">
              <w:rPr>
                <w:rFonts w:ascii="Arial" w:hAnsi="Arial" w:cs="Arial"/>
                <w:b/>
                <w:spacing w:val="1"/>
              </w:rPr>
              <w:t>b</w:t>
            </w:r>
            <w:r w:rsidRPr="00B2078C">
              <w:rPr>
                <w:rFonts w:ascii="Arial" w:hAnsi="Arial" w:cs="Arial"/>
                <w:b/>
              </w:rPr>
              <w:t>le</w:t>
            </w:r>
          </w:p>
          <w:p w:rsidR="00BF1651" w:rsidRPr="00B2078C" w:rsidRDefault="00CA3D79">
            <w:pPr>
              <w:spacing w:before="2"/>
              <w:ind w:left="462"/>
              <w:rPr>
                <w:rFonts w:ascii="Arial" w:hAnsi="Arial" w:cs="Arial"/>
              </w:rPr>
            </w:pPr>
            <w:r w:rsidRPr="00B2078C">
              <w:rPr>
                <w:rFonts w:ascii="Arial" w:hAnsi="Arial" w:cs="Arial"/>
                <w:b/>
                <w:spacing w:val="1"/>
              </w:rPr>
              <w:t>f</w:t>
            </w:r>
            <w:r w:rsidRPr="00B2078C">
              <w:rPr>
                <w:rFonts w:ascii="Arial" w:hAnsi="Arial" w:cs="Arial"/>
                <w:b/>
              </w:rPr>
              <w:t>or</w:t>
            </w:r>
            <w:r w:rsidRPr="00B2078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  <w:spacing w:val="-1"/>
              </w:rPr>
              <w:t>c</w:t>
            </w:r>
            <w:r w:rsidRPr="00B2078C">
              <w:rPr>
                <w:rFonts w:ascii="Arial" w:hAnsi="Arial" w:cs="Arial"/>
                <w:b/>
                <w:spacing w:val="1"/>
              </w:rPr>
              <w:t>h</w:t>
            </w:r>
            <w:r w:rsidRPr="00B2078C">
              <w:rPr>
                <w:rFonts w:ascii="Arial" w:hAnsi="Arial" w:cs="Arial"/>
                <w:b/>
              </w:rPr>
              <w:t>olarly</w:t>
            </w:r>
            <w:r w:rsidRPr="00B2078C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-1"/>
              </w:rPr>
              <w:t>c</w:t>
            </w:r>
            <w:r w:rsidRPr="00B2078C">
              <w:rPr>
                <w:rFonts w:ascii="Arial" w:hAnsi="Arial" w:cs="Arial"/>
                <w:b/>
              </w:rPr>
              <w:t>o</w:t>
            </w:r>
            <w:r w:rsidRPr="00B2078C">
              <w:rPr>
                <w:rFonts w:ascii="Arial" w:hAnsi="Arial" w:cs="Arial"/>
                <w:b/>
                <w:spacing w:val="1"/>
              </w:rPr>
              <w:t>mm</w:t>
            </w:r>
            <w:r w:rsidRPr="00B2078C">
              <w:rPr>
                <w:rFonts w:ascii="Arial" w:hAnsi="Arial" w:cs="Arial"/>
                <w:b/>
                <w:spacing w:val="-3"/>
              </w:rPr>
              <w:t>u</w:t>
            </w:r>
            <w:r w:rsidRPr="00B2078C">
              <w:rPr>
                <w:rFonts w:ascii="Arial" w:hAnsi="Arial" w:cs="Arial"/>
                <w:b/>
                <w:spacing w:val="1"/>
              </w:rPr>
              <w:t>n</w:t>
            </w:r>
            <w:r w:rsidRPr="00B2078C">
              <w:rPr>
                <w:rFonts w:ascii="Arial" w:hAnsi="Arial" w:cs="Arial"/>
                <w:b/>
              </w:rPr>
              <w:t>ica</w:t>
            </w:r>
            <w:r w:rsidRPr="00B2078C">
              <w:rPr>
                <w:rFonts w:ascii="Arial" w:hAnsi="Arial" w:cs="Arial"/>
                <w:b/>
                <w:spacing w:val="1"/>
              </w:rPr>
              <w:t>t</w:t>
            </w:r>
            <w:r w:rsidRPr="00B2078C">
              <w:rPr>
                <w:rFonts w:ascii="Arial" w:hAnsi="Arial" w:cs="Arial"/>
                <w:b/>
              </w:rPr>
              <w:t>io</w:t>
            </w:r>
            <w:r w:rsidRPr="00B2078C">
              <w:rPr>
                <w:rFonts w:ascii="Arial" w:hAnsi="Arial" w:cs="Arial"/>
                <w:b/>
                <w:spacing w:val="1"/>
              </w:rPr>
              <w:t>n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51" w:rsidRPr="00B2078C" w:rsidRDefault="00CA3D79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B2078C">
              <w:rPr>
                <w:rFonts w:ascii="Arial" w:hAnsi="Arial" w:cs="Arial"/>
              </w:rPr>
              <w:t>Y</w:t>
            </w:r>
            <w:r w:rsidRPr="00B2078C">
              <w:rPr>
                <w:rFonts w:ascii="Arial" w:hAnsi="Arial" w:cs="Arial"/>
                <w:spacing w:val="-1"/>
              </w:rPr>
              <w:t>e</w:t>
            </w:r>
            <w:r w:rsidRPr="00B2078C">
              <w:rPr>
                <w:rFonts w:ascii="Arial" w:hAnsi="Arial" w:cs="Arial"/>
              </w:rPr>
              <w:t>s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51" w:rsidRPr="00B2078C" w:rsidRDefault="000F30A2">
            <w:pPr>
              <w:rPr>
                <w:rFonts w:ascii="Arial" w:hAnsi="Arial" w:cs="Arial"/>
              </w:rPr>
            </w:pPr>
            <w:r w:rsidRPr="00B2078C">
              <w:rPr>
                <w:rFonts w:ascii="Arial" w:hAnsi="Arial" w:cs="Arial"/>
              </w:rPr>
              <w:t>Ok</w:t>
            </w:r>
          </w:p>
        </w:tc>
      </w:tr>
      <w:tr w:rsidR="00BF1651" w:rsidRPr="00B2078C">
        <w:trPr>
          <w:trHeight w:hRule="exact" w:val="1184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51" w:rsidRPr="00B2078C" w:rsidRDefault="00CA3D79">
            <w:pPr>
              <w:spacing w:line="220" w:lineRule="exact"/>
              <w:ind w:left="101"/>
              <w:rPr>
                <w:rFonts w:ascii="Arial" w:hAnsi="Arial" w:cs="Arial"/>
              </w:rPr>
            </w:pPr>
            <w:r w:rsidRPr="00B2078C">
              <w:rPr>
                <w:rFonts w:ascii="Arial" w:hAnsi="Arial" w:cs="Arial"/>
                <w:b/>
                <w:u w:val="thick" w:color="000000"/>
              </w:rPr>
              <w:t>O</w:t>
            </w:r>
            <w:r w:rsidRPr="00B2078C">
              <w:rPr>
                <w:rFonts w:ascii="Arial" w:hAnsi="Arial" w:cs="Arial"/>
                <w:b/>
                <w:spacing w:val="1"/>
                <w:u w:val="thick" w:color="000000"/>
              </w:rPr>
              <w:t>pt</w:t>
            </w:r>
            <w:r w:rsidRPr="00B2078C">
              <w:rPr>
                <w:rFonts w:ascii="Arial" w:hAnsi="Arial" w:cs="Arial"/>
                <w:b/>
                <w:u w:val="thick" w:color="000000"/>
              </w:rPr>
              <w:t>io</w:t>
            </w:r>
            <w:r w:rsidRPr="00B2078C">
              <w:rPr>
                <w:rFonts w:ascii="Arial" w:hAnsi="Arial" w:cs="Arial"/>
                <w:b/>
                <w:spacing w:val="1"/>
                <w:u w:val="thick" w:color="000000"/>
              </w:rPr>
              <w:t>n</w:t>
            </w:r>
            <w:r w:rsidRPr="00B2078C">
              <w:rPr>
                <w:rFonts w:ascii="Arial" w:hAnsi="Arial" w:cs="Arial"/>
                <w:b/>
                <w:u w:val="thick" w:color="000000"/>
              </w:rPr>
              <w:t>al</w:t>
            </w:r>
            <w:r w:rsidRPr="00B2078C">
              <w:rPr>
                <w:rFonts w:ascii="Arial" w:hAnsi="Arial" w:cs="Arial"/>
                <w:b/>
                <w:spacing w:val="1"/>
                <w:u w:val="thick" w:color="000000"/>
              </w:rPr>
              <w:t>/</w:t>
            </w:r>
            <w:r w:rsidRPr="00B2078C">
              <w:rPr>
                <w:rFonts w:ascii="Arial" w:hAnsi="Arial" w:cs="Arial"/>
                <w:b/>
                <w:u w:val="thick" w:color="000000"/>
              </w:rPr>
              <w:t>Gene</w:t>
            </w:r>
            <w:r w:rsidRPr="00B2078C">
              <w:rPr>
                <w:rFonts w:ascii="Arial" w:hAnsi="Arial" w:cs="Arial"/>
                <w:b/>
                <w:spacing w:val="-1"/>
                <w:u w:val="thick" w:color="000000"/>
              </w:rPr>
              <w:t>r</w:t>
            </w:r>
            <w:r w:rsidRPr="00B2078C">
              <w:rPr>
                <w:rFonts w:ascii="Arial" w:hAnsi="Arial" w:cs="Arial"/>
                <w:b/>
                <w:u w:val="thick" w:color="000000"/>
              </w:rPr>
              <w:t>al</w:t>
            </w:r>
            <w:r w:rsidRPr="00B2078C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B2078C">
              <w:rPr>
                <w:rFonts w:ascii="Arial" w:hAnsi="Arial" w:cs="Arial"/>
                <w:spacing w:val="-1"/>
              </w:rPr>
              <w:t>c</w:t>
            </w:r>
            <w:r w:rsidRPr="00B2078C">
              <w:rPr>
                <w:rFonts w:ascii="Arial" w:hAnsi="Arial" w:cs="Arial"/>
              </w:rPr>
              <w:t>o</w:t>
            </w:r>
            <w:r w:rsidRPr="00B2078C">
              <w:rPr>
                <w:rFonts w:ascii="Arial" w:hAnsi="Arial" w:cs="Arial"/>
                <w:spacing w:val="-4"/>
              </w:rPr>
              <w:t>m</w:t>
            </w:r>
            <w:r w:rsidRPr="00B2078C">
              <w:rPr>
                <w:rFonts w:ascii="Arial" w:hAnsi="Arial" w:cs="Arial"/>
              </w:rPr>
              <w:t>ments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51" w:rsidRPr="00B2078C" w:rsidRDefault="00CA3D79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B2078C">
              <w:rPr>
                <w:rFonts w:ascii="Arial" w:hAnsi="Arial" w:cs="Arial"/>
                <w:b/>
                <w:spacing w:val="-1"/>
              </w:rPr>
              <w:t>T</w:t>
            </w:r>
            <w:r w:rsidRPr="00B2078C">
              <w:rPr>
                <w:rFonts w:ascii="Arial" w:hAnsi="Arial" w:cs="Arial"/>
                <w:b/>
                <w:spacing w:val="1"/>
              </w:rPr>
              <w:t>h</w:t>
            </w:r>
            <w:r w:rsidRPr="00B2078C">
              <w:rPr>
                <w:rFonts w:ascii="Arial" w:hAnsi="Arial" w:cs="Arial"/>
                <w:b/>
              </w:rPr>
              <w:t>is is a</w:t>
            </w:r>
            <w:r w:rsidRPr="00B2078C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</w:rPr>
              <w:t>ol</w:t>
            </w:r>
            <w:r w:rsidRPr="00B2078C">
              <w:rPr>
                <w:rFonts w:ascii="Arial" w:hAnsi="Arial" w:cs="Arial"/>
                <w:b/>
                <w:spacing w:val="1"/>
              </w:rPr>
              <w:t>id</w:t>
            </w:r>
            <w:r w:rsidRPr="00B2078C">
              <w:rPr>
                <w:rFonts w:ascii="Arial" w:hAnsi="Arial" w:cs="Arial"/>
                <w:b/>
              </w:rPr>
              <w:t>, w</w:t>
            </w:r>
            <w:r w:rsidRPr="00B2078C">
              <w:rPr>
                <w:rFonts w:ascii="Arial" w:hAnsi="Arial" w:cs="Arial"/>
                <w:b/>
                <w:spacing w:val="-1"/>
              </w:rPr>
              <w:t>e</w:t>
            </w:r>
            <w:r w:rsidRPr="00B2078C">
              <w:rPr>
                <w:rFonts w:ascii="Arial" w:hAnsi="Arial" w:cs="Arial"/>
                <w:b/>
              </w:rPr>
              <w:t>l</w:t>
            </w:r>
            <w:r w:rsidRPr="00B2078C">
              <w:rPr>
                <w:rFonts w:ascii="Arial" w:hAnsi="Arial" w:cs="Arial"/>
                <w:b/>
                <w:spacing w:val="3"/>
              </w:rPr>
              <w:t>l</w:t>
            </w:r>
            <w:r w:rsidRPr="00B2078C">
              <w:rPr>
                <w:rFonts w:ascii="Arial" w:hAnsi="Arial" w:cs="Arial"/>
                <w:b/>
                <w:spacing w:val="1"/>
              </w:rPr>
              <w:t>-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  <w:spacing w:val="1"/>
              </w:rPr>
              <w:t>t</w:t>
            </w:r>
            <w:r w:rsidRPr="00B2078C">
              <w:rPr>
                <w:rFonts w:ascii="Arial" w:hAnsi="Arial" w:cs="Arial"/>
                <w:b/>
                <w:spacing w:val="-1"/>
              </w:rPr>
              <w:t>r</w:t>
            </w:r>
            <w:r w:rsidRPr="00B2078C">
              <w:rPr>
                <w:rFonts w:ascii="Arial" w:hAnsi="Arial" w:cs="Arial"/>
                <w:b/>
                <w:spacing w:val="1"/>
              </w:rPr>
              <w:t>u</w:t>
            </w:r>
            <w:r w:rsidRPr="00B2078C">
              <w:rPr>
                <w:rFonts w:ascii="Arial" w:hAnsi="Arial" w:cs="Arial"/>
                <w:b/>
                <w:spacing w:val="-1"/>
              </w:rPr>
              <w:t>c</w:t>
            </w:r>
            <w:r w:rsidRPr="00B2078C">
              <w:rPr>
                <w:rFonts w:ascii="Arial" w:hAnsi="Arial" w:cs="Arial"/>
                <w:b/>
                <w:spacing w:val="1"/>
              </w:rPr>
              <w:t>tu</w:t>
            </w:r>
            <w:r w:rsidRPr="00B2078C">
              <w:rPr>
                <w:rFonts w:ascii="Arial" w:hAnsi="Arial" w:cs="Arial"/>
                <w:b/>
                <w:spacing w:val="-1"/>
              </w:rPr>
              <w:t>re</w:t>
            </w:r>
            <w:r w:rsidRPr="00B2078C">
              <w:rPr>
                <w:rFonts w:ascii="Arial" w:hAnsi="Arial" w:cs="Arial"/>
                <w:b/>
              </w:rPr>
              <w:t>d</w:t>
            </w:r>
            <w:r w:rsidRPr="00B2078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1"/>
              </w:rPr>
              <w:t>m</w:t>
            </w:r>
            <w:r w:rsidRPr="00B2078C">
              <w:rPr>
                <w:rFonts w:ascii="Arial" w:hAnsi="Arial" w:cs="Arial"/>
                <w:b/>
              </w:rPr>
              <w:t>a</w:t>
            </w:r>
            <w:r w:rsidRPr="00B2078C">
              <w:rPr>
                <w:rFonts w:ascii="Arial" w:hAnsi="Arial" w:cs="Arial"/>
                <w:b/>
                <w:spacing w:val="1"/>
              </w:rPr>
              <w:t>nu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  <w:spacing w:val="-1"/>
              </w:rPr>
              <w:t>cr</w:t>
            </w:r>
            <w:r w:rsidRPr="00B2078C">
              <w:rPr>
                <w:rFonts w:ascii="Arial" w:hAnsi="Arial" w:cs="Arial"/>
                <w:b/>
              </w:rPr>
              <w:t>i</w:t>
            </w:r>
            <w:r w:rsidRPr="00B2078C">
              <w:rPr>
                <w:rFonts w:ascii="Arial" w:hAnsi="Arial" w:cs="Arial"/>
                <w:b/>
                <w:spacing w:val="1"/>
              </w:rPr>
              <w:t>p</w:t>
            </w:r>
            <w:r w:rsidRPr="00B2078C">
              <w:rPr>
                <w:rFonts w:ascii="Arial" w:hAnsi="Arial" w:cs="Arial"/>
                <w:b/>
              </w:rPr>
              <w:t>t</w:t>
            </w:r>
            <w:r w:rsidRPr="00B2078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1"/>
              </w:rPr>
              <w:t>th</w:t>
            </w:r>
            <w:r w:rsidRPr="00B2078C">
              <w:rPr>
                <w:rFonts w:ascii="Arial" w:hAnsi="Arial" w:cs="Arial"/>
                <w:b/>
              </w:rPr>
              <w:t>at</w:t>
            </w:r>
            <w:r w:rsidRPr="00B2078C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o</w:t>
            </w:r>
            <w:r w:rsidRPr="00B2078C">
              <w:rPr>
                <w:rFonts w:ascii="Arial" w:hAnsi="Arial" w:cs="Arial"/>
                <w:b/>
                <w:spacing w:val="1"/>
              </w:rPr>
              <w:t>ff</w:t>
            </w:r>
            <w:r w:rsidRPr="00B2078C">
              <w:rPr>
                <w:rFonts w:ascii="Arial" w:hAnsi="Arial" w:cs="Arial"/>
                <w:b/>
                <w:spacing w:val="-1"/>
              </w:rPr>
              <w:t>er</w:t>
            </w:r>
            <w:r w:rsidRPr="00B2078C">
              <w:rPr>
                <w:rFonts w:ascii="Arial" w:hAnsi="Arial" w:cs="Arial"/>
                <w:b/>
              </w:rPr>
              <w:t xml:space="preserve">s </w:t>
            </w:r>
            <w:r w:rsidRPr="00B2078C">
              <w:rPr>
                <w:rFonts w:ascii="Arial" w:hAnsi="Arial" w:cs="Arial"/>
                <w:b/>
                <w:spacing w:val="-1"/>
              </w:rPr>
              <w:t>re</w:t>
            </w:r>
            <w:r w:rsidRPr="00B2078C">
              <w:rPr>
                <w:rFonts w:ascii="Arial" w:hAnsi="Arial" w:cs="Arial"/>
                <w:b/>
              </w:rPr>
              <w:t>al</w:t>
            </w:r>
            <w:r w:rsidRPr="00B2078C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a</w:t>
            </w:r>
            <w:r w:rsidRPr="00B2078C">
              <w:rPr>
                <w:rFonts w:ascii="Arial" w:hAnsi="Arial" w:cs="Arial"/>
                <w:b/>
                <w:spacing w:val="1"/>
              </w:rPr>
              <w:t>dd</w:t>
            </w:r>
            <w:r w:rsidRPr="00B2078C">
              <w:rPr>
                <w:rFonts w:ascii="Arial" w:hAnsi="Arial" w:cs="Arial"/>
                <w:b/>
                <w:spacing w:val="-1"/>
              </w:rPr>
              <w:t>e</w:t>
            </w:r>
            <w:r w:rsidRPr="00B2078C">
              <w:rPr>
                <w:rFonts w:ascii="Arial" w:hAnsi="Arial" w:cs="Arial"/>
                <w:b/>
              </w:rPr>
              <w:t>d</w:t>
            </w:r>
            <w:r w:rsidRPr="00B2078C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v</w:t>
            </w:r>
            <w:r w:rsidRPr="00B2078C">
              <w:rPr>
                <w:rFonts w:ascii="Arial" w:hAnsi="Arial" w:cs="Arial"/>
                <w:b/>
                <w:spacing w:val="-4"/>
              </w:rPr>
              <w:t>a</w:t>
            </w:r>
            <w:r w:rsidRPr="00B2078C">
              <w:rPr>
                <w:rFonts w:ascii="Arial" w:hAnsi="Arial" w:cs="Arial"/>
                <w:b/>
              </w:rPr>
              <w:t>l</w:t>
            </w:r>
            <w:r w:rsidRPr="00B2078C">
              <w:rPr>
                <w:rFonts w:ascii="Arial" w:hAnsi="Arial" w:cs="Arial"/>
                <w:b/>
                <w:spacing w:val="1"/>
              </w:rPr>
              <w:t>u</w:t>
            </w:r>
            <w:r w:rsidRPr="00B2078C">
              <w:rPr>
                <w:rFonts w:ascii="Arial" w:hAnsi="Arial" w:cs="Arial"/>
                <w:b/>
              </w:rPr>
              <w:t>e</w:t>
            </w:r>
            <w:r w:rsidRPr="00B2078C">
              <w:rPr>
                <w:rFonts w:ascii="Arial" w:hAnsi="Arial" w:cs="Arial"/>
                <w:b/>
                <w:spacing w:val="1"/>
              </w:rPr>
              <w:t xml:space="preserve"> f</w:t>
            </w:r>
            <w:r w:rsidRPr="00B2078C">
              <w:rPr>
                <w:rFonts w:ascii="Arial" w:hAnsi="Arial" w:cs="Arial"/>
                <w:b/>
              </w:rPr>
              <w:t>or</w:t>
            </w:r>
            <w:r w:rsidRPr="00B2078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ag</w:t>
            </w:r>
            <w:r w:rsidRPr="00B2078C">
              <w:rPr>
                <w:rFonts w:ascii="Arial" w:hAnsi="Arial" w:cs="Arial"/>
                <w:b/>
                <w:spacing w:val="-1"/>
              </w:rPr>
              <w:t>r</w:t>
            </w:r>
            <w:r w:rsidRPr="00B2078C">
              <w:rPr>
                <w:rFonts w:ascii="Arial" w:hAnsi="Arial" w:cs="Arial"/>
                <w:b/>
              </w:rPr>
              <w:t>icu</w:t>
            </w:r>
            <w:r w:rsidRPr="00B2078C">
              <w:rPr>
                <w:rFonts w:ascii="Arial" w:hAnsi="Arial" w:cs="Arial"/>
                <w:b/>
                <w:spacing w:val="1"/>
              </w:rPr>
              <w:t>ltu</w:t>
            </w:r>
            <w:r w:rsidRPr="00B2078C">
              <w:rPr>
                <w:rFonts w:ascii="Arial" w:hAnsi="Arial" w:cs="Arial"/>
                <w:b/>
                <w:spacing w:val="-1"/>
              </w:rPr>
              <w:t>r</w:t>
            </w:r>
            <w:r w:rsidRPr="00B2078C">
              <w:rPr>
                <w:rFonts w:ascii="Arial" w:hAnsi="Arial" w:cs="Arial"/>
                <w:b/>
              </w:rPr>
              <w:t>al</w:t>
            </w:r>
            <w:r w:rsidRPr="00B2078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-1"/>
              </w:rPr>
              <w:t>re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  <w:spacing w:val="-1"/>
              </w:rPr>
              <w:t>e</w:t>
            </w:r>
            <w:r w:rsidRPr="00B2078C">
              <w:rPr>
                <w:rFonts w:ascii="Arial" w:hAnsi="Arial" w:cs="Arial"/>
                <w:b/>
              </w:rPr>
              <w:t>a</w:t>
            </w:r>
            <w:r w:rsidRPr="00B2078C">
              <w:rPr>
                <w:rFonts w:ascii="Arial" w:hAnsi="Arial" w:cs="Arial"/>
                <w:b/>
                <w:spacing w:val="-1"/>
              </w:rPr>
              <w:t>r</w:t>
            </w:r>
            <w:r w:rsidRPr="00B2078C">
              <w:rPr>
                <w:rFonts w:ascii="Arial" w:hAnsi="Arial" w:cs="Arial"/>
                <w:b/>
                <w:spacing w:val="3"/>
              </w:rPr>
              <w:t>c</w:t>
            </w:r>
            <w:r w:rsidRPr="00B2078C">
              <w:rPr>
                <w:rFonts w:ascii="Arial" w:hAnsi="Arial" w:cs="Arial"/>
                <w:b/>
              </w:rPr>
              <w:t>h</w:t>
            </w:r>
            <w:r w:rsidRPr="00B2078C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in</w:t>
            </w:r>
            <w:r w:rsidRPr="00B2078C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W</w:t>
            </w:r>
            <w:r w:rsidRPr="00B2078C">
              <w:rPr>
                <w:rFonts w:ascii="Arial" w:hAnsi="Arial" w:cs="Arial"/>
                <w:b/>
                <w:spacing w:val="-1"/>
              </w:rPr>
              <w:t>e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</w:rPr>
              <w:t>t</w:t>
            </w:r>
          </w:p>
          <w:p w:rsidR="00BF1651" w:rsidRPr="00B2078C" w:rsidRDefault="00CA3D79">
            <w:pPr>
              <w:spacing w:before="2"/>
              <w:ind w:left="103" w:right="156"/>
              <w:rPr>
                <w:rFonts w:ascii="Arial" w:hAnsi="Arial" w:cs="Arial"/>
              </w:rPr>
            </w:pPr>
            <w:r w:rsidRPr="00B2078C">
              <w:rPr>
                <w:rFonts w:ascii="Arial" w:hAnsi="Arial" w:cs="Arial"/>
                <w:b/>
              </w:rPr>
              <w:t>A</w:t>
            </w:r>
            <w:r w:rsidRPr="00B2078C">
              <w:rPr>
                <w:rFonts w:ascii="Arial" w:hAnsi="Arial" w:cs="Arial"/>
                <w:b/>
                <w:spacing w:val="1"/>
              </w:rPr>
              <w:t>f</w:t>
            </w:r>
            <w:r w:rsidRPr="00B2078C">
              <w:rPr>
                <w:rFonts w:ascii="Arial" w:hAnsi="Arial" w:cs="Arial"/>
                <w:b/>
                <w:spacing w:val="-1"/>
              </w:rPr>
              <w:t>r</w:t>
            </w:r>
            <w:r w:rsidRPr="00B2078C">
              <w:rPr>
                <w:rFonts w:ascii="Arial" w:hAnsi="Arial" w:cs="Arial"/>
                <w:b/>
              </w:rPr>
              <w:t>ica.</w:t>
            </w:r>
            <w:r w:rsidRPr="00B2078C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-1"/>
              </w:rPr>
              <w:t>T</w:t>
            </w:r>
            <w:r w:rsidRPr="00B2078C">
              <w:rPr>
                <w:rFonts w:ascii="Arial" w:hAnsi="Arial" w:cs="Arial"/>
                <w:b/>
                <w:spacing w:val="1"/>
              </w:rPr>
              <w:t>h</w:t>
            </w:r>
            <w:r w:rsidRPr="00B2078C">
              <w:rPr>
                <w:rFonts w:ascii="Arial" w:hAnsi="Arial" w:cs="Arial"/>
                <w:b/>
              </w:rPr>
              <w:t>e</w:t>
            </w:r>
            <w:r w:rsidRPr="00B2078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  <w:spacing w:val="1"/>
              </w:rPr>
              <w:t>tud</w:t>
            </w:r>
            <w:r w:rsidRPr="00B2078C">
              <w:rPr>
                <w:rFonts w:ascii="Arial" w:hAnsi="Arial" w:cs="Arial"/>
                <w:b/>
              </w:rPr>
              <w:t>y</w:t>
            </w:r>
            <w:r w:rsidRPr="00B2078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a</w:t>
            </w:r>
            <w:r w:rsidRPr="00B2078C">
              <w:rPr>
                <w:rFonts w:ascii="Arial" w:hAnsi="Arial" w:cs="Arial"/>
                <w:b/>
                <w:spacing w:val="1"/>
              </w:rPr>
              <w:t>dd</w:t>
            </w:r>
            <w:r w:rsidRPr="00B2078C">
              <w:rPr>
                <w:rFonts w:ascii="Arial" w:hAnsi="Arial" w:cs="Arial"/>
                <w:b/>
                <w:spacing w:val="-1"/>
              </w:rPr>
              <w:t>re</w:t>
            </w:r>
            <w:r w:rsidRPr="00B2078C">
              <w:rPr>
                <w:rFonts w:ascii="Arial" w:hAnsi="Arial" w:cs="Arial"/>
                <w:b/>
                <w:spacing w:val="-2"/>
              </w:rPr>
              <w:t>ss</w:t>
            </w:r>
            <w:r w:rsidRPr="00B2078C">
              <w:rPr>
                <w:rFonts w:ascii="Arial" w:hAnsi="Arial" w:cs="Arial"/>
                <w:b/>
                <w:spacing w:val="-1"/>
              </w:rPr>
              <w:t>e</w:t>
            </w:r>
            <w:r w:rsidRPr="00B2078C">
              <w:rPr>
                <w:rFonts w:ascii="Arial" w:hAnsi="Arial" w:cs="Arial"/>
                <w:b/>
              </w:rPr>
              <w:t>s a</w:t>
            </w:r>
            <w:r w:rsidRPr="00B2078C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1"/>
              </w:rPr>
              <w:t>p</w:t>
            </w:r>
            <w:r w:rsidRPr="00B2078C">
              <w:rPr>
                <w:rFonts w:ascii="Arial" w:hAnsi="Arial" w:cs="Arial"/>
                <w:b/>
                <w:spacing w:val="-1"/>
              </w:rPr>
              <w:t>r</w:t>
            </w:r>
            <w:r w:rsidRPr="00B2078C">
              <w:rPr>
                <w:rFonts w:ascii="Arial" w:hAnsi="Arial" w:cs="Arial"/>
                <w:b/>
              </w:rPr>
              <w:t>a</w:t>
            </w:r>
            <w:r w:rsidRPr="00B2078C">
              <w:rPr>
                <w:rFonts w:ascii="Arial" w:hAnsi="Arial" w:cs="Arial"/>
                <w:b/>
                <w:spacing w:val="-1"/>
              </w:rPr>
              <w:t>c</w:t>
            </w:r>
            <w:r w:rsidRPr="00B2078C">
              <w:rPr>
                <w:rFonts w:ascii="Arial" w:hAnsi="Arial" w:cs="Arial"/>
                <w:b/>
                <w:spacing w:val="1"/>
              </w:rPr>
              <w:t>t</w:t>
            </w:r>
            <w:r w:rsidRPr="00B2078C">
              <w:rPr>
                <w:rFonts w:ascii="Arial" w:hAnsi="Arial" w:cs="Arial"/>
                <w:b/>
              </w:rPr>
              <w:t>ical</w:t>
            </w:r>
            <w:r w:rsidRPr="00B2078C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a</w:t>
            </w:r>
            <w:r w:rsidRPr="00B2078C">
              <w:rPr>
                <w:rFonts w:ascii="Arial" w:hAnsi="Arial" w:cs="Arial"/>
                <w:b/>
                <w:spacing w:val="1"/>
              </w:rPr>
              <w:t>n</w:t>
            </w:r>
            <w:r w:rsidRPr="00B2078C">
              <w:rPr>
                <w:rFonts w:ascii="Arial" w:hAnsi="Arial" w:cs="Arial"/>
                <w:b/>
              </w:rPr>
              <w:t>d</w:t>
            </w:r>
            <w:r w:rsidRPr="00B2078C">
              <w:rPr>
                <w:rFonts w:ascii="Arial" w:hAnsi="Arial" w:cs="Arial"/>
                <w:b/>
                <w:spacing w:val="-1"/>
              </w:rPr>
              <w:t xml:space="preserve"> cr</w:t>
            </w:r>
            <w:r w:rsidRPr="00B2078C">
              <w:rPr>
                <w:rFonts w:ascii="Arial" w:hAnsi="Arial" w:cs="Arial"/>
                <w:b/>
                <w:spacing w:val="-3"/>
              </w:rPr>
              <w:t>u</w:t>
            </w:r>
            <w:r w:rsidRPr="00B2078C">
              <w:rPr>
                <w:rFonts w:ascii="Arial" w:hAnsi="Arial" w:cs="Arial"/>
                <w:b/>
                <w:spacing w:val="-1"/>
              </w:rPr>
              <w:t>c</w:t>
            </w:r>
            <w:r w:rsidRPr="00B2078C">
              <w:rPr>
                <w:rFonts w:ascii="Arial" w:hAnsi="Arial" w:cs="Arial"/>
                <w:b/>
              </w:rPr>
              <w:t>ial</w:t>
            </w:r>
            <w:r w:rsidRPr="00B2078C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i</w:t>
            </w:r>
            <w:r w:rsidRPr="00B2078C">
              <w:rPr>
                <w:rFonts w:ascii="Arial" w:hAnsi="Arial" w:cs="Arial"/>
                <w:b/>
                <w:spacing w:val="-1"/>
              </w:rPr>
              <w:t>s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  <w:spacing w:val="1"/>
              </w:rPr>
              <w:t>u</w:t>
            </w:r>
            <w:r w:rsidRPr="00B2078C">
              <w:rPr>
                <w:rFonts w:ascii="Arial" w:hAnsi="Arial" w:cs="Arial"/>
                <w:b/>
              </w:rPr>
              <w:t>e</w:t>
            </w:r>
            <w:r w:rsidRPr="00B2078C">
              <w:rPr>
                <w:rFonts w:ascii="Arial" w:hAnsi="Arial" w:cs="Arial"/>
                <w:b/>
                <w:spacing w:val="1"/>
              </w:rPr>
              <w:t xml:space="preserve"> f</w:t>
            </w:r>
            <w:r w:rsidRPr="00B2078C">
              <w:rPr>
                <w:rFonts w:ascii="Arial" w:hAnsi="Arial" w:cs="Arial"/>
                <w:b/>
              </w:rPr>
              <w:t>or</w:t>
            </w:r>
            <w:r w:rsidRPr="00B2078C">
              <w:rPr>
                <w:rFonts w:ascii="Arial" w:hAnsi="Arial" w:cs="Arial"/>
                <w:b/>
                <w:spacing w:val="1"/>
              </w:rPr>
              <w:t xml:space="preserve"> f</w:t>
            </w:r>
            <w:r w:rsidRPr="00B2078C">
              <w:rPr>
                <w:rFonts w:ascii="Arial" w:hAnsi="Arial" w:cs="Arial"/>
                <w:b/>
              </w:rPr>
              <w:t>ood</w:t>
            </w:r>
            <w:r w:rsidRPr="00B2078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  <w:spacing w:val="-1"/>
              </w:rPr>
              <w:t>ec</w:t>
            </w:r>
            <w:r w:rsidRPr="00B2078C">
              <w:rPr>
                <w:rFonts w:ascii="Arial" w:hAnsi="Arial" w:cs="Arial"/>
                <w:b/>
                <w:spacing w:val="1"/>
              </w:rPr>
              <w:t>u</w:t>
            </w:r>
            <w:r w:rsidRPr="00B2078C">
              <w:rPr>
                <w:rFonts w:ascii="Arial" w:hAnsi="Arial" w:cs="Arial"/>
                <w:b/>
                <w:spacing w:val="-1"/>
              </w:rPr>
              <w:t>r</w:t>
            </w:r>
            <w:r w:rsidRPr="00B2078C">
              <w:rPr>
                <w:rFonts w:ascii="Arial" w:hAnsi="Arial" w:cs="Arial"/>
                <w:b/>
              </w:rPr>
              <w:t>i</w:t>
            </w:r>
            <w:r w:rsidRPr="00B2078C">
              <w:rPr>
                <w:rFonts w:ascii="Arial" w:hAnsi="Arial" w:cs="Arial"/>
                <w:b/>
                <w:spacing w:val="2"/>
              </w:rPr>
              <w:t>t</w:t>
            </w:r>
            <w:r w:rsidRPr="00B2078C">
              <w:rPr>
                <w:rFonts w:ascii="Arial" w:hAnsi="Arial" w:cs="Arial"/>
                <w:b/>
              </w:rPr>
              <w:t>y:</w:t>
            </w:r>
            <w:r w:rsidRPr="00B2078C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-4"/>
              </w:rPr>
              <w:t>o</w:t>
            </w:r>
            <w:r w:rsidRPr="00B2078C">
              <w:rPr>
                <w:rFonts w:ascii="Arial" w:hAnsi="Arial" w:cs="Arial"/>
                <w:b/>
                <w:spacing w:val="1"/>
              </w:rPr>
              <w:t>pt</w:t>
            </w:r>
            <w:r w:rsidRPr="00B2078C">
              <w:rPr>
                <w:rFonts w:ascii="Arial" w:hAnsi="Arial" w:cs="Arial"/>
                <w:b/>
              </w:rPr>
              <w:t>i</w:t>
            </w:r>
            <w:r w:rsidRPr="00B2078C">
              <w:rPr>
                <w:rFonts w:ascii="Arial" w:hAnsi="Arial" w:cs="Arial"/>
                <w:b/>
                <w:spacing w:val="2"/>
              </w:rPr>
              <w:t>m</w:t>
            </w:r>
            <w:r w:rsidRPr="00B2078C">
              <w:rPr>
                <w:rFonts w:ascii="Arial" w:hAnsi="Arial" w:cs="Arial"/>
                <w:b/>
              </w:rPr>
              <w:t>iz</w:t>
            </w:r>
            <w:r w:rsidRPr="00B2078C">
              <w:rPr>
                <w:rFonts w:ascii="Arial" w:hAnsi="Arial" w:cs="Arial"/>
                <w:b/>
                <w:spacing w:val="-4"/>
              </w:rPr>
              <w:t>i</w:t>
            </w:r>
            <w:r w:rsidRPr="00B2078C">
              <w:rPr>
                <w:rFonts w:ascii="Arial" w:hAnsi="Arial" w:cs="Arial"/>
                <w:b/>
                <w:spacing w:val="1"/>
              </w:rPr>
              <w:t>n</w:t>
            </w:r>
            <w:r w:rsidRPr="00B2078C">
              <w:rPr>
                <w:rFonts w:ascii="Arial" w:hAnsi="Arial" w:cs="Arial"/>
                <w:b/>
              </w:rPr>
              <w:t>g</w:t>
            </w:r>
            <w:r w:rsidRPr="00B2078C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-1"/>
              </w:rPr>
              <w:t>c</w:t>
            </w:r>
            <w:r w:rsidRPr="00B2078C">
              <w:rPr>
                <w:rFonts w:ascii="Arial" w:hAnsi="Arial" w:cs="Arial"/>
                <w:b/>
                <w:spacing w:val="1"/>
              </w:rPr>
              <w:t>u</w:t>
            </w:r>
            <w:r w:rsidRPr="00B2078C">
              <w:rPr>
                <w:rFonts w:ascii="Arial" w:hAnsi="Arial" w:cs="Arial"/>
                <w:b/>
                <w:spacing w:val="-4"/>
              </w:rPr>
              <w:t>l</w:t>
            </w:r>
            <w:r w:rsidRPr="00B2078C">
              <w:rPr>
                <w:rFonts w:ascii="Arial" w:hAnsi="Arial" w:cs="Arial"/>
                <w:b/>
                <w:spacing w:val="1"/>
              </w:rPr>
              <w:t>t</w:t>
            </w:r>
            <w:r w:rsidRPr="00B2078C">
              <w:rPr>
                <w:rFonts w:ascii="Arial" w:hAnsi="Arial" w:cs="Arial"/>
                <w:b/>
              </w:rPr>
              <w:t>iva</w:t>
            </w:r>
            <w:r w:rsidRPr="00B2078C">
              <w:rPr>
                <w:rFonts w:ascii="Arial" w:hAnsi="Arial" w:cs="Arial"/>
                <w:b/>
                <w:spacing w:val="2"/>
              </w:rPr>
              <w:t>t</w:t>
            </w:r>
            <w:r w:rsidRPr="00B2078C">
              <w:rPr>
                <w:rFonts w:ascii="Arial" w:hAnsi="Arial" w:cs="Arial"/>
                <w:b/>
                <w:spacing w:val="-4"/>
              </w:rPr>
              <w:t>i</w:t>
            </w:r>
            <w:r w:rsidRPr="00B2078C">
              <w:rPr>
                <w:rFonts w:ascii="Arial" w:hAnsi="Arial" w:cs="Arial"/>
                <w:b/>
              </w:rPr>
              <w:t>on</w:t>
            </w:r>
            <w:r w:rsidRPr="00B2078C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1"/>
              </w:rPr>
              <w:t>p</w:t>
            </w:r>
            <w:r w:rsidRPr="00B2078C">
              <w:rPr>
                <w:rFonts w:ascii="Arial" w:hAnsi="Arial" w:cs="Arial"/>
                <w:b/>
                <w:spacing w:val="-1"/>
              </w:rPr>
              <w:t>r</w:t>
            </w:r>
            <w:r w:rsidRPr="00B2078C">
              <w:rPr>
                <w:rFonts w:ascii="Arial" w:hAnsi="Arial" w:cs="Arial"/>
                <w:b/>
              </w:rPr>
              <w:t>a</w:t>
            </w:r>
            <w:r w:rsidRPr="00B2078C">
              <w:rPr>
                <w:rFonts w:ascii="Arial" w:hAnsi="Arial" w:cs="Arial"/>
                <w:b/>
                <w:spacing w:val="-1"/>
              </w:rPr>
              <w:t>c</w:t>
            </w:r>
            <w:r w:rsidRPr="00B2078C">
              <w:rPr>
                <w:rFonts w:ascii="Arial" w:hAnsi="Arial" w:cs="Arial"/>
                <w:b/>
                <w:spacing w:val="1"/>
              </w:rPr>
              <w:t>t</w:t>
            </w:r>
            <w:r w:rsidRPr="00B2078C">
              <w:rPr>
                <w:rFonts w:ascii="Arial" w:hAnsi="Arial" w:cs="Arial"/>
                <w:b/>
              </w:rPr>
              <w:t>ic</w:t>
            </w:r>
            <w:r w:rsidRPr="00B2078C">
              <w:rPr>
                <w:rFonts w:ascii="Arial" w:hAnsi="Arial" w:cs="Arial"/>
                <w:b/>
                <w:spacing w:val="-1"/>
              </w:rPr>
              <w:t>e</w:t>
            </w:r>
            <w:r w:rsidRPr="00B2078C">
              <w:rPr>
                <w:rFonts w:ascii="Arial" w:hAnsi="Arial" w:cs="Arial"/>
                <w:b/>
              </w:rPr>
              <w:t xml:space="preserve">s </w:t>
            </w:r>
            <w:r w:rsidRPr="00B2078C">
              <w:rPr>
                <w:rFonts w:ascii="Arial" w:hAnsi="Arial" w:cs="Arial"/>
                <w:b/>
                <w:spacing w:val="1"/>
              </w:rPr>
              <w:t>f</w:t>
            </w:r>
            <w:r w:rsidRPr="00B2078C">
              <w:rPr>
                <w:rFonts w:ascii="Arial" w:hAnsi="Arial" w:cs="Arial"/>
                <w:b/>
              </w:rPr>
              <w:t>or</w:t>
            </w:r>
            <w:r w:rsidRPr="00B2078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a</w:t>
            </w:r>
            <w:r w:rsidRPr="00B2078C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wi</w:t>
            </w:r>
            <w:r w:rsidRPr="00B2078C">
              <w:rPr>
                <w:rFonts w:ascii="Arial" w:hAnsi="Arial" w:cs="Arial"/>
                <w:b/>
                <w:spacing w:val="1"/>
              </w:rPr>
              <w:t>d</w:t>
            </w:r>
            <w:r w:rsidRPr="00B2078C">
              <w:rPr>
                <w:rFonts w:ascii="Arial" w:hAnsi="Arial" w:cs="Arial"/>
                <w:b/>
                <w:spacing w:val="-1"/>
              </w:rPr>
              <w:t>e</w:t>
            </w:r>
            <w:r w:rsidRPr="00B2078C">
              <w:rPr>
                <w:rFonts w:ascii="Arial" w:hAnsi="Arial" w:cs="Arial"/>
                <w:b/>
              </w:rPr>
              <w:t>ly</w:t>
            </w:r>
            <w:r w:rsidRPr="00B2078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-1"/>
              </w:rPr>
              <w:t>c</w:t>
            </w:r>
            <w:r w:rsidRPr="00B2078C">
              <w:rPr>
                <w:rFonts w:ascii="Arial" w:hAnsi="Arial" w:cs="Arial"/>
                <w:b/>
              </w:rPr>
              <w:t>o</w:t>
            </w:r>
            <w:r w:rsidRPr="00B2078C">
              <w:rPr>
                <w:rFonts w:ascii="Arial" w:hAnsi="Arial" w:cs="Arial"/>
                <w:b/>
                <w:spacing w:val="1"/>
              </w:rPr>
              <w:t>n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  <w:spacing w:val="1"/>
              </w:rPr>
              <w:t>um</w:t>
            </w:r>
            <w:r w:rsidRPr="00B2078C">
              <w:rPr>
                <w:rFonts w:ascii="Arial" w:hAnsi="Arial" w:cs="Arial"/>
                <w:b/>
                <w:spacing w:val="-1"/>
              </w:rPr>
              <w:t>e</w:t>
            </w:r>
            <w:r w:rsidRPr="00B2078C">
              <w:rPr>
                <w:rFonts w:ascii="Arial" w:hAnsi="Arial" w:cs="Arial"/>
                <w:b/>
              </w:rPr>
              <w:t>d</w:t>
            </w:r>
            <w:r w:rsidRPr="00B2078C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-4"/>
              </w:rPr>
              <w:t>i</w:t>
            </w:r>
            <w:r w:rsidRPr="00B2078C">
              <w:rPr>
                <w:rFonts w:ascii="Arial" w:hAnsi="Arial" w:cs="Arial"/>
                <w:b/>
                <w:spacing w:val="1"/>
              </w:rPr>
              <w:t>nd</w:t>
            </w:r>
            <w:r w:rsidRPr="00B2078C">
              <w:rPr>
                <w:rFonts w:ascii="Arial" w:hAnsi="Arial" w:cs="Arial"/>
                <w:b/>
              </w:rPr>
              <w:t>igeno</w:t>
            </w:r>
            <w:r w:rsidRPr="00B2078C">
              <w:rPr>
                <w:rFonts w:ascii="Arial" w:hAnsi="Arial" w:cs="Arial"/>
                <w:b/>
                <w:spacing w:val="1"/>
              </w:rPr>
              <w:t>u</w:t>
            </w:r>
            <w:r w:rsidRPr="00B2078C">
              <w:rPr>
                <w:rFonts w:ascii="Arial" w:hAnsi="Arial" w:cs="Arial"/>
                <w:b/>
              </w:rPr>
              <w:t>s lea</w:t>
            </w:r>
            <w:r w:rsidRPr="00B2078C">
              <w:rPr>
                <w:rFonts w:ascii="Arial" w:hAnsi="Arial" w:cs="Arial"/>
                <w:b/>
                <w:spacing w:val="1"/>
              </w:rPr>
              <w:t>f</w:t>
            </w:r>
            <w:r w:rsidRPr="00B2078C">
              <w:rPr>
                <w:rFonts w:ascii="Arial" w:hAnsi="Arial" w:cs="Arial"/>
                <w:b/>
              </w:rPr>
              <w:t>y</w:t>
            </w:r>
            <w:r w:rsidRPr="00B2078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v</w:t>
            </w:r>
            <w:r w:rsidRPr="00B2078C">
              <w:rPr>
                <w:rFonts w:ascii="Arial" w:hAnsi="Arial" w:cs="Arial"/>
                <w:b/>
                <w:spacing w:val="-1"/>
              </w:rPr>
              <w:t>e</w:t>
            </w:r>
            <w:r w:rsidRPr="00B2078C">
              <w:rPr>
                <w:rFonts w:ascii="Arial" w:hAnsi="Arial" w:cs="Arial"/>
                <w:b/>
              </w:rPr>
              <w:t>g</w:t>
            </w:r>
            <w:r w:rsidRPr="00B2078C">
              <w:rPr>
                <w:rFonts w:ascii="Arial" w:hAnsi="Arial" w:cs="Arial"/>
                <w:b/>
                <w:spacing w:val="-1"/>
              </w:rPr>
              <w:t>e</w:t>
            </w:r>
            <w:r w:rsidRPr="00B2078C">
              <w:rPr>
                <w:rFonts w:ascii="Arial" w:hAnsi="Arial" w:cs="Arial"/>
                <w:b/>
                <w:spacing w:val="1"/>
              </w:rPr>
              <w:t>t</w:t>
            </w:r>
            <w:r w:rsidRPr="00B2078C">
              <w:rPr>
                <w:rFonts w:ascii="Arial" w:hAnsi="Arial" w:cs="Arial"/>
                <w:b/>
              </w:rPr>
              <w:t>a</w:t>
            </w:r>
            <w:r w:rsidRPr="00B2078C">
              <w:rPr>
                <w:rFonts w:ascii="Arial" w:hAnsi="Arial" w:cs="Arial"/>
                <w:b/>
                <w:spacing w:val="-3"/>
              </w:rPr>
              <w:t>b</w:t>
            </w:r>
            <w:r w:rsidRPr="00B2078C">
              <w:rPr>
                <w:rFonts w:ascii="Arial" w:hAnsi="Arial" w:cs="Arial"/>
                <w:b/>
              </w:rPr>
              <w:t>le.</w:t>
            </w:r>
            <w:r w:rsidRPr="00B2078C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-1"/>
              </w:rPr>
              <w:t>T</w:t>
            </w:r>
            <w:r w:rsidRPr="00B2078C">
              <w:rPr>
                <w:rFonts w:ascii="Arial" w:hAnsi="Arial" w:cs="Arial"/>
                <w:b/>
                <w:spacing w:val="1"/>
              </w:rPr>
              <w:t>h</w:t>
            </w:r>
            <w:r w:rsidRPr="00B2078C">
              <w:rPr>
                <w:rFonts w:ascii="Arial" w:hAnsi="Arial" w:cs="Arial"/>
                <w:b/>
              </w:rPr>
              <w:t>e</w:t>
            </w:r>
            <w:r w:rsidRPr="00B2078C">
              <w:rPr>
                <w:rFonts w:ascii="Arial" w:hAnsi="Arial" w:cs="Arial"/>
                <w:b/>
                <w:spacing w:val="1"/>
              </w:rPr>
              <w:t xml:space="preserve"> m</w:t>
            </w:r>
            <w:r w:rsidRPr="00B2078C">
              <w:rPr>
                <w:rFonts w:ascii="Arial" w:hAnsi="Arial" w:cs="Arial"/>
                <w:b/>
                <w:spacing w:val="-5"/>
              </w:rPr>
              <w:t>e</w:t>
            </w:r>
            <w:r w:rsidRPr="00B2078C">
              <w:rPr>
                <w:rFonts w:ascii="Arial" w:hAnsi="Arial" w:cs="Arial"/>
                <w:b/>
                <w:spacing w:val="1"/>
              </w:rPr>
              <w:t>th</w:t>
            </w:r>
            <w:r w:rsidRPr="00B2078C">
              <w:rPr>
                <w:rFonts w:ascii="Arial" w:hAnsi="Arial" w:cs="Arial"/>
                <w:b/>
              </w:rPr>
              <w:t>o</w:t>
            </w:r>
            <w:r w:rsidRPr="00B2078C">
              <w:rPr>
                <w:rFonts w:ascii="Arial" w:hAnsi="Arial" w:cs="Arial"/>
                <w:b/>
                <w:spacing w:val="1"/>
              </w:rPr>
              <w:t>d</w:t>
            </w:r>
            <w:r w:rsidRPr="00B2078C">
              <w:rPr>
                <w:rFonts w:ascii="Arial" w:hAnsi="Arial" w:cs="Arial"/>
                <w:b/>
              </w:rPr>
              <w:t>ology</w:t>
            </w:r>
            <w:r w:rsidRPr="00B2078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 xml:space="preserve">is </w:t>
            </w:r>
            <w:r w:rsidRPr="00B2078C">
              <w:rPr>
                <w:rFonts w:ascii="Arial" w:hAnsi="Arial" w:cs="Arial"/>
                <w:b/>
                <w:spacing w:val="-1"/>
              </w:rPr>
              <w:t>r</w:t>
            </w:r>
            <w:r w:rsidRPr="00B2078C">
              <w:rPr>
                <w:rFonts w:ascii="Arial" w:hAnsi="Arial" w:cs="Arial"/>
                <w:b/>
              </w:rPr>
              <w:t>igorou</w:t>
            </w:r>
            <w:r w:rsidRPr="00B2078C">
              <w:rPr>
                <w:rFonts w:ascii="Arial" w:hAnsi="Arial" w:cs="Arial"/>
                <w:b/>
                <w:spacing w:val="-1"/>
              </w:rPr>
              <w:t>s</w:t>
            </w:r>
            <w:r w:rsidRPr="00B2078C">
              <w:rPr>
                <w:rFonts w:ascii="Arial" w:hAnsi="Arial" w:cs="Arial"/>
                <w:b/>
              </w:rPr>
              <w:t>,</w:t>
            </w:r>
            <w:r w:rsidRPr="00B2078C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a</w:t>
            </w:r>
            <w:r w:rsidRPr="00B2078C">
              <w:rPr>
                <w:rFonts w:ascii="Arial" w:hAnsi="Arial" w:cs="Arial"/>
                <w:b/>
                <w:spacing w:val="-3"/>
              </w:rPr>
              <w:t>n</w:t>
            </w:r>
            <w:r w:rsidRPr="00B2078C">
              <w:rPr>
                <w:rFonts w:ascii="Arial" w:hAnsi="Arial" w:cs="Arial"/>
                <w:b/>
              </w:rPr>
              <w:t>d</w:t>
            </w:r>
            <w:r w:rsidRPr="00B2078C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-3"/>
              </w:rPr>
              <w:t>t</w:t>
            </w:r>
            <w:r w:rsidRPr="00B2078C">
              <w:rPr>
                <w:rFonts w:ascii="Arial" w:hAnsi="Arial" w:cs="Arial"/>
                <w:b/>
                <w:spacing w:val="1"/>
              </w:rPr>
              <w:t>h</w:t>
            </w:r>
            <w:r w:rsidRPr="00B2078C">
              <w:rPr>
                <w:rFonts w:ascii="Arial" w:hAnsi="Arial" w:cs="Arial"/>
                <w:b/>
              </w:rPr>
              <w:t>e</w:t>
            </w:r>
            <w:r w:rsidRPr="00B2078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-1"/>
              </w:rPr>
              <w:t>re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  <w:spacing w:val="1"/>
              </w:rPr>
              <w:t>u</w:t>
            </w:r>
            <w:r w:rsidRPr="00B2078C">
              <w:rPr>
                <w:rFonts w:ascii="Arial" w:hAnsi="Arial" w:cs="Arial"/>
                <w:b/>
              </w:rPr>
              <w:t>l</w:t>
            </w:r>
            <w:r w:rsidRPr="00B2078C">
              <w:rPr>
                <w:rFonts w:ascii="Arial" w:hAnsi="Arial" w:cs="Arial"/>
                <w:b/>
                <w:spacing w:val="2"/>
              </w:rPr>
              <w:t>t</w:t>
            </w:r>
            <w:r w:rsidRPr="00B2078C">
              <w:rPr>
                <w:rFonts w:ascii="Arial" w:hAnsi="Arial" w:cs="Arial"/>
                <w:b/>
              </w:rPr>
              <w:t>s</w:t>
            </w:r>
            <w:r w:rsidRPr="00B2078C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a</w:t>
            </w:r>
            <w:r w:rsidRPr="00B2078C">
              <w:rPr>
                <w:rFonts w:ascii="Arial" w:hAnsi="Arial" w:cs="Arial"/>
                <w:b/>
                <w:spacing w:val="-1"/>
              </w:rPr>
              <w:t>r</w:t>
            </w:r>
            <w:r w:rsidRPr="00B2078C">
              <w:rPr>
                <w:rFonts w:ascii="Arial" w:hAnsi="Arial" w:cs="Arial"/>
                <w:b/>
              </w:rPr>
              <w:t>e</w:t>
            </w:r>
            <w:r w:rsidRPr="00B2078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-1"/>
              </w:rPr>
              <w:t>c</w:t>
            </w:r>
            <w:r w:rsidRPr="00B2078C">
              <w:rPr>
                <w:rFonts w:ascii="Arial" w:hAnsi="Arial" w:cs="Arial"/>
                <w:b/>
              </w:rPr>
              <w:t>lea</w:t>
            </w:r>
            <w:r w:rsidRPr="00B2078C">
              <w:rPr>
                <w:rFonts w:ascii="Arial" w:hAnsi="Arial" w:cs="Arial"/>
                <w:b/>
                <w:spacing w:val="-1"/>
              </w:rPr>
              <w:t>r</w:t>
            </w:r>
            <w:r w:rsidRPr="00B2078C">
              <w:rPr>
                <w:rFonts w:ascii="Arial" w:hAnsi="Arial" w:cs="Arial"/>
                <w:b/>
              </w:rPr>
              <w:t xml:space="preserve">, </w:t>
            </w:r>
            <w:r w:rsidRPr="00B2078C">
              <w:rPr>
                <w:rFonts w:ascii="Arial" w:hAnsi="Arial" w:cs="Arial"/>
                <w:b/>
                <w:spacing w:val="-1"/>
              </w:rPr>
              <w:t>re</w:t>
            </w:r>
            <w:r w:rsidRPr="00B2078C">
              <w:rPr>
                <w:rFonts w:ascii="Arial" w:hAnsi="Arial" w:cs="Arial"/>
                <w:b/>
              </w:rPr>
              <w:t>levan</w:t>
            </w:r>
            <w:r w:rsidRPr="00B2078C">
              <w:rPr>
                <w:rFonts w:ascii="Arial" w:hAnsi="Arial" w:cs="Arial"/>
                <w:b/>
                <w:spacing w:val="2"/>
              </w:rPr>
              <w:t>t</w:t>
            </w:r>
            <w:r w:rsidRPr="00B2078C">
              <w:rPr>
                <w:rFonts w:ascii="Arial" w:hAnsi="Arial" w:cs="Arial"/>
                <w:b/>
              </w:rPr>
              <w:t>,</w:t>
            </w:r>
            <w:r w:rsidRPr="00B2078C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B2078C">
              <w:rPr>
                <w:rFonts w:ascii="Arial" w:hAnsi="Arial" w:cs="Arial"/>
                <w:b/>
              </w:rPr>
              <w:t>a</w:t>
            </w:r>
            <w:r w:rsidRPr="00B2078C">
              <w:rPr>
                <w:rFonts w:ascii="Arial" w:hAnsi="Arial" w:cs="Arial"/>
                <w:b/>
                <w:spacing w:val="1"/>
              </w:rPr>
              <w:t>n</w:t>
            </w:r>
            <w:r w:rsidRPr="00B2078C">
              <w:rPr>
                <w:rFonts w:ascii="Arial" w:hAnsi="Arial" w:cs="Arial"/>
                <w:b/>
              </w:rPr>
              <w:t>d</w:t>
            </w:r>
            <w:r w:rsidRPr="00B2078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1"/>
              </w:rPr>
              <w:t>d</w:t>
            </w:r>
            <w:r w:rsidRPr="00B2078C">
              <w:rPr>
                <w:rFonts w:ascii="Arial" w:hAnsi="Arial" w:cs="Arial"/>
                <w:b/>
              </w:rPr>
              <w:t>ir</w:t>
            </w:r>
            <w:r w:rsidRPr="00B2078C">
              <w:rPr>
                <w:rFonts w:ascii="Arial" w:hAnsi="Arial" w:cs="Arial"/>
                <w:b/>
                <w:spacing w:val="-1"/>
              </w:rPr>
              <w:t>ec</w:t>
            </w:r>
            <w:r w:rsidRPr="00B2078C">
              <w:rPr>
                <w:rFonts w:ascii="Arial" w:hAnsi="Arial" w:cs="Arial"/>
                <w:b/>
                <w:spacing w:val="1"/>
              </w:rPr>
              <w:t>t</w:t>
            </w:r>
            <w:r w:rsidRPr="00B2078C">
              <w:rPr>
                <w:rFonts w:ascii="Arial" w:hAnsi="Arial" w:cs="Arial"/>
                <w:b/>
              </w:rPr>
              <w:t>ly</w:t>
            </w:r>
            <w:r w:rsidRPr="00B2078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2078C">
              <w:rPr>
                <w:rFonts w:ascii="Arial" w:hAnsi="Arial" w:cs="Arial"/>
                <w:b/>
                <w:spacing w:val="1"/>
              </w:rPr>
              <w:t>u</w:t>
            </w:r>
            <w:r w:rsidRPr="00B2078C">
              <w:rPr>
                <w:rFonts w:ascii="Arial" w:hAnsi="Arial" w:cs="Arial"/>
                <w:b/>
                <w:spacing w:val="-2"/>
              </w:rPr>
              <w:t>s</w:t>
            </w:r>
            <w:r w:rsidRPr="00B2078C">
              <w:rPr>
                <w:rFonts w:ascii="Arial" w:hAnsi="Arial" w:cs="Arial"/>
                <w:b/>
              </w:rPr>
              <w:t>a</w:t>
            </w:r>
            <w:r w:rsidRPr="00B2078C">
              <w:rPr>
                <w:rFonts w:ascii="Arial" w:hAnsi="Arial" w:cs="Arial"/>
                <w:b/>
                <w:spacing w:val="1"/>
              </w:rPr>
              <w:t>b</w:t>
            </w:r>
            <w:r w:rsidRPr="00B2078C">
              <w:rPr>
                <w:rFonts w:ascii="Arial" w:hAnsi="Arial" w:cs="Arial"/>
                <w:b/>
              </w:rPr>
              <w:t>le.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51" w:rsidRPr="00B2078C" w:rsidRDefault="000F30A2">
            <w:pPr>
              <w:rPr>
                <w:rFonts w:ascii="Arial" w:hAnsi="Arial" w:cs="Arial"/>
              </w:rPr>
            </w:pPr>
            <w:r w:rsidRPr="00B2078C">
              <w:rPr>
                <w:rFonts w:ascii="Arial" w:hAnsi="Arial" w:cs="Arial"/>
              </w:rPr>
              <w:t>Ok</w:t>
            </w:r>
          </w:p>
          <w:p w:rsidR="000F30A2" w:rsidRPr="00B2078C" w:rsidRDefault="000F30A2">
            <w:pPr>
              <w:rPr>
                <w:rFonts w:ascii="Arial" w:hAnsi="Arial" w:cs="Arial"/>
              </w:rPr>
            </w:pPr>
            <w:r w:rsidRPr="00B2078C">
              <w:rPr>
                <w:rFonts w:ascii="Arial" w:hAnsi="Arial" w:cs="Arial"/>
              </w:rPr>
              <w:t>Thank you</w:t>
            </w:r>
          </w:p>
        </w:tc>
      </w:tr>
    </w:tbl>
    <w:p w:rsidR="00BF1651" w:rsidRPr="00B2078C" w:rsidRDefault="00BF1651">
      <w:pPr>
        <w:spacing w:before="5" w:line="140" w:lineRule="exact"/>
        <w:rPr>
          <w:rFonts w:ascii="Arial" w:hAnsi="Arial" w:cs="Arial"/>
        </w:rPr>
      </w:pPr>
    </w:p>
    <w:p w:rsidR="00BF1651" w:rsidRPr="00B2078C" w:rsidRDefault="00BF1651">
      <w:pPr>
        <w:spacing w:line="200" w:lineRule="exact"/>
        <w:rPr>
          <w:rFonts w:ascii="Arial" w:hAnsi="Arial" w:cs="Arial"/>
        </w:rPr>
      </w:pPr>
    </w:p>
    <w:p w:rsidR="00BF1651" w:rsidRPr="00B2078C" w:rsidRDefault="00BF1651">
      <w:pPr>
        <w:spacing w:line="200" w:lineRule="exact"/>
        <w:rPr>
          <w:rFonts w:ascii="Arial" w:hAnsi="Arial" w:cs="Arial"/>
        </w:rPr>
      </w:pPr>
    </w:p>
    <w:p w:rsidR="00BF1651" w:rsidRPr="00B2078C" w:rsidRDefault="00BF1651">
      <w:pPr>
        <w:spacing w:line="200" w:lineRule="exact"/>
        <w:rPr>
          <w:rFonts w:ascii="Arial" w:hAnsi="Arial" w:cs="Arial"/>
        </w:rPr>
      </w:pPr>
    </w:p>
    <w:p w:rsidR="00BF1651" w:rsidRPr="00B2078C" w:rsidRDefault="00BF1651">
      <w:pPr>
        <w:spacing w:line="200" w:lineRule="exact"/>
        <w:rPr>
          <w:rFonts w:ascii="Arial" w:hAnsi="Arial" w:cs="Arial"/>
        </w:rPr>
      </w:pPr>
    </w:p>
    <w:p w:rsidR="00BF1651" w:rsidRPr="00B2078C" w:rsidRDefault="00BF1651">
      <w:pPr>
        <w:spacing w:line="200" w:lineRule="exact"/>
        <w:rPr>
          <w:rFonts w:ascii="Arial" w:hAnsi="Arial" w:cs="Arial"/>
        </w:rPr>
      </w:pPr>
    </w:p>
    <w:p w:rsidR="00BF1651" w:rsidRPr="00B2078C" w:rsidRDefault="00BF1651">
      <w:pPr>
        <w:spacing w:line="200" w:lineRule="exact"/>
        <w:rPr>
          <w:rFonts w:ascii="Arial" w:hAnsi="Arial" w:cs="Arial"/>
        </w:rPr>
      </w:pPr>
    </w:p>
    <w:p w:rsidR="00BF1651" w:rsidRPr="00B2078C" w:rsidRDefault="00BF1651">
      <w:pPr>
        <w:spacing w:line="200" w:lineRule="exact"/>
        <w:rPr>
          <w:rFonts w:ascii="Arial" w:hAnsi="Arial" w:cs="Arial"/>
        </w:rPr>
      </w:pPr>
    </w:p>
    <w:p w:rsidR="00BF1651" w:rsidRPr="00B2078C" w:rsidRDefault="00BF1651">
      <w:pPr>
        <w:spacing w:line="200" w:lineRule="exact"/>
        <w:rPr>
          <w:rFonts w:ascii="Arial" w:hAnsi="Arial" w:cs="Arial"/>
        </w:rPr>
      </w:pPr>
    </w:p>
    <w:p w:rsidR="00BF1651" w:rsidRPr="00B2078C" w:rsidRDefault="00BF1651">
      <w:pPr>
        <w:spacing w:line="200" w:lineRule="exact"/>
        <w:rPr>
          <w:rFonts w:ascii="Arial" w:hAnsi="Arial" w:cs="Arial"/>
        </w:rPr>
      </w:pPr>
    </w:p>
    <w:p w:rsidR="00BF1651" w:rsidRPr="00B2078C" w:rsidRDefault="00BF1651">
      <w:pPr>
        <w:spacing w:line="200" w:lineRule="exact"/>
        <w:rPr>
          <w:rFonts w:ascii="Arial" w:hAnsi="Arial" w:cs="Arial"/>
        </w:rPr>
      </w:pPr>
    </w:p>
    <w:p w:rsidR="00BF1651" w:rsidRPr="00B2078C" w:rsidRDefault="00BF1651">
      <w:pPr>
        <w:spacing w:line="200" w:lineRule="exact"/>
        <w:rPr>
          <w:rFonts w:ascii="Arial" w:hAnsi="Arial" w:cs="Arial"/>
        </w:rPr>
      </w:pPr>
    </w:p>
    <w:p w:rsidR="00BF1651" w:rsidRPr="00B2078C" w:rsidRDefault="00BF1651">
      <w:pPr>
        <w:spacing w:line="200" w:lineRule="exact"/>
        <w:rPr>
          <w:rFonts w:ascii="Arial" w:hAnsi="Arial" w:cs="Arial"/>
        </w:rPr>
      </w:pPr>
    </w:p>
    <w:p w:rsidR="00BF1651" w:rsidRPr="00B2078C" w:rsidRDefault="00BF1651">
      <w:pPr>
        <w:spacing w:line="200" w:lineRule="exac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5"/>
        <w:gridCol w:w="7244"/>
        <w:gridCol w:w="7231"/>
      </w:tblGrid>
      <w:tr w:rsidR="00D12E23" w:rsidRPr="00B2078C" w:rsidTr="00D12E23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E23" w:rsidRPr="00B2078C" w:rsidRDefault="00D12E23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B2078C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B2078C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:rsidR="00D12E23" w:rsidRPr="00B2078C" w:rsidRDefault="00D12E23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D12E23" w:rsidRPr="00B2078C" w:rsidTr="00D12E23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E23" w:rsidRPr="00B2078C" w:rsidRDefault="00D12E23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E23" w:rsidRPr="00B2078C" w:rsidRDefault="00D12E2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B2078C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23" w:rsidRPr="00B2078C" w:rsidRDefault="00D12E23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B2078C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B2078C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:rsidR="00D12E23" w:rsidRPr="00B2078C" w:rsidRDefault="00D12E2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D12E23" w:rsidRPr="00B2078C" w:rsidTr="00D12E23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E23" w:rsidRPr="00B2078C" w:rsidRDefault="00D12E23">
            <w:pPr>
              <w:spacing w:line="276" w:lineRule="auto"/>
              <w:rPr>
                <w:rFonts w:ascii="Arial" w:eastAsia="Arial Unicode MS" w:hAnsi="Arial" w:cs="Arial"/>
                <w:b/>
                <w:lang w:val="en-GB"/>
              </w:rPr>
            </w:pPr>
            <w:r w:rsidRPr="00B2078C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:rsidR="00D12E23" w:rsidRPr="00B2078C" w:rsidRDefault="00D12E23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E23" w:rsidRPr="00B2078C" w:rsidRDefault="00D12E23">
            <w:pPr>
              <w:spacing w:line="276" w:lineRule="auto"/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B2078C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B2078C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B2078C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:rsidR="00D12E23" w:rsidRPr="00B2078C" w:rsidRDefault="00D12E23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:rsidR="00D12E23" w:rsidRPr="00B2078C" w:rsidRDefault="00D12E23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E23" w:rsidRPr="00B2078C" w:rsidRDefault="00D12E23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:rsidR="00D12E23" w:rsidRPr="00B2078C" w:rsidRDefault="00D12E23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:rsidR="00D12E23" w:rsidRPr="00B2078C" w:rsidRDefault="00D12E23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1"/>
    </w:tbl>
    <w:p w:rsidR="00D12E23" w:rsidRPr="00B2078C" w:rsidRDefault="00D12E23" w:rsidP="00D12E23">
      <w:pPr>
        <w:rPr>
          <w:rFonts w:ascii="Arial" w:hAnsi="Arial" w:cs="Arial"/>
        </w:rPr>
      </w:pPr>
    </w:p>
    <w:p w:rsidR="00D12E23" w:rsidRPr="00B2078C" w:rsidRDefault="00D12E23" w:rsidP="00D12E23">
      <w:pPr>
        <w:rPr>
          <w:rFonts w:ascii="Arial" w:hAnsi="Arial" w:cs="Arial"/>
        </w:rPr>
      </w:pPr>
    </w:p>
    <w:p w:rsidR="00D12E23" w:rsidRPr="00B2078C" w:rsidRDefault="00D12E23" w:rsidP="00D12E23">
      <w:pPr>
        <w:rPr>
          <w:rFonts w:ascii="Arial" w:hAnsi="Arial" w:cs="Arial"/>
          <w:bCs/>
          <w:u w:val="single"/>
          <w:lang w:val="en-GB"/>
        </w:rPr>
      </w:pPr>
    </w:p>
    <w:bookmarkEnd w:id="2"/>
    <w:p w:rsidR="00D12E23" w:rsidRPr="00B2078C" w:rsidRDefault="00D12E23" w:rsidP="00D12E23">
      <w:pPr>
        <w:rPr>
          <w:rFonts w:ascii="Arial" w:hAnsi="Arial" w:cs="Arial"/>
        </w:rPr>
      </w:pPr>
    </w:p>
    <w:p w:rsidR="00BF1651" w:rsidRPr="00B2078C" w:rsidRDefault="00BF1651">
      <w:pPr>
        <w:spacing w:line="200" w:lineRule="exact"/>
        <w:rPr>
          <w:rFonts w:ascii="Arial" w:hAnsi="Arial" w:cs="Arial"/>
        </w:rPr>
      </w:pPr>
    </w:p>
    <w:sectPr w:rsidR="00BF1651" w:rsidRPr="00B2078C">
      <w:headerReference w:type="default" r:id="rId8"/>
      <w:footerReference w:type="default" r:id="rId9"/>
      <w:pgSz w:w="23820" w:h="16840" w:orient="landscape"/>
      <w:pgMar w:top="1540" w:right="1220" w:bottom="280" w:left="1220" w:header="1306" w:footer="6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25D1" w:rsidRDefault="007125D1">
      <w:r>
        <w:separator/>
      </w:r>
    </w:p>
  </w:endnote>
  <w:endnote w:type="continuationSeparator" w:id="0">
    <w:p w:rsidR="007125D1" w:rsidRDefault="00712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1651" w:rsidRDefault="007125D1">
    <w:pPr>
      <w:spacing w:line="20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alt="" style="position:absolute;margin-left:71pt;margin-top:796.95pt;width:52.3pt;height:10pt;z-index:-251659776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:rsidR="00BF1651" w:rsidRDefault="00CA3D79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pacing w:val="1"/>
                    <w:sz w:val="16"/>
                    <w:szCs w:val="16"/>
                  </w:rPr>
                  <w:t>ea</w:t>
                </w:r>
                <w:r>
                  <w:rPr>
                    <w:sz w:val="16"/>
                    <w:szCs w:val="16"/>
                  </w:rPr>
                  <w:t>ted by: DR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51" type="#_x0000_t202" alt="" style="position:absolute;margin-left:207.85pt;margin-top:796.95pt;width:55.9pt;height:10pt;z-index:-251658752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:rsidR="00BF1651" w:rsidRDefault="00CA3D79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z w:val="16"/>
                    <w:szCs w:val="16"/>
                  </w:rPr>
                  <w:t>h</w:t>
                </w:r>
                <w:r>
                  <w:rPr>
                    <w:spacing w:val="1"/>
                    <w:sz w:val="16"/>
                    <w:szCs w:val="16"/>
                  </w:rPr>
                  <w:t>ec</w:t>
                </w:r>
                <w:r>
                  <w:rPr>
                    <w:sz w:val="16"/>
                    <w:szCs w:val="16"/>
                  </w:rPr>
                  <w:t>k</w:t>
                </w:r>
                <w:r>
                  <w:rPr>
                    <w:spacing w:val="1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 xml:space="preserve">d by: </w:t>
                </w:r>
                <w:r>
                  <w:rPr>
                    <w:spacing w:val="-1"/>
                    <w:sz w:val="16"/>
                    <w:szCs w:val="16"/>
                  </w:rPr>
                  <w:t>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50" type="#_x0000_t202" alt="" style="position:absolute;margin-left:347.85pt;margin-top:796.95pt;width:67.7pt;height:10pt;z-index:-251657728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:rsidR="00BF1651" w:rsidRDefault="00CA3D79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App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ov</w:t>
                </w:r>
                <w:r>
                  <w:rPr>
                    <w:spacing w:val="1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 xml:space="preserve">by: </w:t>
                </w:r>
                <w:r>
                  <w:rPr>
                    <w:spacing w:val="2"/>
                    <w:sz w:val="16"/>
                    <w:szCs w:val="16"/>
                  </w:rPr>
                  <w:t>M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49" type="#_x0000_t202" alt="" style="position:absolute;margin-left:539.1pt;margin-top:796.95pt;width:80.05pt;height:10pt;z-index:-251656704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:rsidR="00BF1651" w:rsidRDefault="00CA3D79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V</w:t>
                </w:r>
                <w:r>
                  <w:rPr>
                    <w:spacing w:val="1"/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pacing w:val="2"/>
                    <w:sz w:val="16"/>
                    <w:szCs w:val="16"/>
                  </w:rPr>
                  <w:t>s</w:t>
                </w:r>
                <w:r>
                  <w:rPr>
                    <w:sz w:val="16"/>
                    <w:szCs w:val="16"/>
                  </w:rPr>
                  <w:t xml:space="preserve">ion: 3 </w:t>
                </w:r>
                <w:r>
                  <w:rPr>
                    <w:spacing w:val="-1"/>
                    <w:sz w:val="16"/>
                    <w:szCs w:val="16"/>
                  </w:rPr>
                  <w:t>(</w:t>
                </w:r>
                <w:r>
                  <w:rPr>
                    <w:sz w:val="16"/>
                    <w:szCs w:val="16"/>
                  </w:rPr>
                  <w:t>07</w:t>
                </w:r>
                <w:r>
                  <w:rPr>
                    <w:spacing w:val="-1"/>
                    <w:sz w:val="16"/>
                    <w:szCs w:val="16"/>
                  </w:rPr>
                  <w:t>-</w:t>
                </w:r>
                <w:r>
                  <w:rPr>
                    <w:sz w:val="16"/>
                    <w:szCs w:val="16"/>
                  </w:rPr>
                  <w:t>07</w:t>
                </w:r>
                <w:r>
                  <w:rPr>
                    <w:spacing w:val="-1"/>
                    <w:sz w:val="16"/>
                    <w:szCs w:val="16"/>
                  </w:rPr>
                  <w:t>-</w:t>
                </w:r>
                <w:r>
                  <w:rPr>
                    <w:sz w:val="16"/>
                    <w:szCs w:val="16"/>
                  </w:rPr>
                  <w:t>2024)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25D1" w:rsidRDefault="007125D1">
      <w:r>
        <w:separator/>
      </w:r>
    </w:p>
  </w:footnote>
  <w:footnote w:type="continuationSeparator" w:id="0">
    <w:p w:rsidR="007125D1" w:rsidRDefault="007125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1651" w:rsidRDefault="007125D1">
    <w:pPr>
      <w:spacing w:line="20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alt="" style="position:absolute;margin-left:71pt;margin-top:64.3pt;width:86.7pt;height:14pt;z-index:-251660800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:rsidR="00BF1651" w:rsidRDefault="00CA3D79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pacing w:val="-1"/>
                    <w:sz w:val="24"/>
                    <w:szCs w:val="24"/>
                    <w:u w:val="thick" w:color="003399"/>
                  </w:rPr>
                  <w:t>Rev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Fo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1"/>
                    <w:sz w:val="24"/>
                    <w:szCs w:val="24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E65B8D"/>
    <w:multiLevelType w:val="multilevel"/>
    <w:tmpl w:val="0C9C185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651"/>
    <w:rsid w:val="000F30A2"/>
    <w:rsid w:val="005348E8"/>
    <w:rsid w:val="005B2C29"/>
    <w:rsid w:val="00632F4C"/>
    <w:rsid w:val="00673E4D"/>
    <w:rsid w:val="007125D1"/>
    <w:rsid w:val="00B2078C"/>
    <w:rsid w:val="00BF1651"/>
    <w:rsid w:val="00C12F99"/>
    <w:rsid w:val="00C23767"/>
    <w:rsid w:val="00CA3D79"/>
    <w:rsid w:val="00D12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5:docId w15:val="{AE02F561-E60F-462B-8108-32165D727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4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b2t.com/index.php/AJB2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424</Words>
  <Characters>2423</Characters>
  <Application>Microsoft Office Word</Application>
  <DocSecurity>0</DocSecurity>
  <Lines>20</Lines>
  <Paragraphs>5</Paragraphs>
  <ScaleCrop>false</ScaleCrop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6</cp:revision>
  <dcterms:created xsi:type="dcterms:W3CDTF">2025-10-06T11:18:00Z</dcterms:created>
  <dcterms:modified xsi:type="dcterms:W3CDTF">2025-10-13T06:23:00Z</dcterms:modified>
</cp:coreProperties>
</file>