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058F" w:rsidRDefault="0071058F">
      <w:pPr>
        <w:spacing w:line="200" w:lineRule="exact"/>
      </w:pPr>
    </w:p>
    <w:p w:rsidR="0071058F" w:rsidRDefault="0071058F">
      <w:pPr>
        <w:spacing w:line="200" w:lineRule="exact"/>
      </w:pPr>
    </w:p>
    <w:p w:rsidR="0071058F" w:rsidRDefault="0071058F">
      <w:pPr>
        <w:spacing w:before="4"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71058F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436E5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 w:rsidR="009C1645">
                <w:rPr>
                  <w:rFonts w:ascii="Arial" w:eastAsia="Arial" w:hAnsi="Arial" w:cs="Arial"/>
                  <w:b/>
                  <w:color w:val="0000FF"/>
                  <w:spacing w:val="-2"/>
                </w:rPr>
                <w:t>A</w:t>
              </w:r>
              <w:r w:rsidR="009C1645">
                <w:rPr>
                  <w:rFonts w:ascii="Arial" w:eastAsia="Arial" w:hAnsi="Arial" w:cs="Arial"/>
                  <w:b/>
                  <w:color w:val="0000FF"/>
                  <w:spacing w:val="2"/>
                </w:rPr>
                <w:t>r</w:t>
              </w:r>
              <w:r w:rsidR="009C1645">
                <w:rPr>
                  <w:rFonts w:ascii="Arial" w:eastAsia="Arial" w:hAnsi="Arial" w:cs="Arial"/>
                  <w:b/>
                  <w:color w:val="0000FF"/>
                </w:rPr>
                <w:t>chi</w:t>
              </w:r>
              <w:r w:rsidR="009C1645">
                <w:rPr>
                  <w:rFonts w:ascii="Arial" w:eastAsia="Arial" w:hAnsi="Arial" w:cs="Arial"/>
                  <w:b/>
                  <w:color w:val="0000FF"/>
                  <w:spacing w:val="2"/>
                </w:rPr>
                <w:t>v</w:t>
              </w:r>
              <w:r w:rsidR="009C1645">
                <w:rPr>
                  <w:rFonts w:ascii="Arial" w:eastAsia="Arial" w:hAnsi="Arial" w:cs="Arial"/>
                  <w:b/>
                  <w:color w:val="0000FF"/>
                </w:rPr>
                <w:t>es</w:t>
              </w:r>
              <w:r w:rsidR="009C1645">
                <w:rPr>
                  <w:rFonts w:ascii="Arial" w:eastAsia="Arial" w:hAnsi="Arial" w:cs="Arial"/>
                  <w:b/>
                  <w:color w:val="0000FF"/>
                  <w:spacing w:val="-9"/>
                </w:rPr>
                <w:t xml:space="preserve"> </w:t>
              </w:r>
              <w:r w:rsidR="009C1645">
                <w:rPr>
                  <w:rFonts w:ascii="Arial" w:eastAsia="Arial" w:hAnsi="Arial" w:cs="Arial"/>
                  <w:b/>
                  <w:color w:val="0000FF"/>
                </w:rPr>
                <w:t>of</w:t>
              </w:r>
              <w:r w:rsidR="009C1645">
                <w:rPr>
                  <w:rFonts w:ascii="Arial" w:eastAsia="Arial" w:hAnsi="Arial" w:cs="Arial"/>
                  <w:b/>
                  <w:color w:val="0000FF"/>
                  <w:spacing w:val="-1"/>
                </w:rPr>
                <w:t xml:space="preserve"> </w:t>
              </w:r>
              <w:r w:rsidR="009C1645">
                <w:rPr>
                  <w:rFonts w:ascii="Arial" w:eastAsia="Arial" w:hAnsi="Arial" w:cs="Arial"/>
                  <w:b/>
                  <w:color w:val="0000FF"/>
                </w:rPr>
                <w:t>C</w:t>
              </w:r>
              <w:r w:rsidR="009C1645">
                <w:rPr>
                  <w:rFonts w:ascii="Arial" w:eastAsia="Arial" w:hAnsi="Arial" w:cs="Arial"/>
                  <w:b/>
                  <w:color w:val="0000FF"/>
                  <w:spacing w:val="3"/>
                </w:rPr>
                <w:t>u</w:t>
              </w:r>
              <w:r w:rsidR="009C1645">
                <w:rPr>
                  <w:rFonts w:ascii="Arial" w:eastAsia="Arial" w:hAnsi="Arial" w:cs="Arial"/>
                  <w:b/>
                  <w:color w:val="0000FF"/>
                  <w:spacing w:val="-1"/>
                </w:rPr>
                <w:t>rr</w:t>
              </w:r>
              <w:r w:rsidR="009C1645">
                <w:rPr>
                  <w:rFonts w:ascii="Arial" w:eastAsia="Arial" w:hAnsi="Arial" w:cs="Arial"/>
                  <w:b/>
                  <w:color w:val="0000FF"/>
                </w:rPr>
                <w:t>ent</w:t>
              </w:r>
              <w:r w:rsidR="009C1645">
                <w:rPr>
                  <w:rFonts w:ascii="Arial" w:eastAsia="Arial" w:hAnsi="Arial" w:cs="Arial"/>
                  <w:b/>
                  <w:color w:val="0000FF"/>
                  <w:spacing w:val="-6"/>
                </w:rPr>
                <w:t xml:space="preserve"> </w:t>
              </w:r>
              <w:r w:rsidR="009C1645">
                <w:rPr>
                  <w:rFonts w:ascii="Arial" w:eastAsia="Arial" w:hAnsi="Arial" w:cs="Arial"/>
                  <w:b/>
                  <w:color w:val="0000FF"/>
                  <w:spacing w:val="2"/>
                </w:rPr>
                <w:t>R</w:t>
              </w:r>
              <w:r w:rsidR="009C1645">
                <w:rPr>
                  <w:rFonts w:ascii="Arial" w:eastAsia="Arial" w:hAnsi="Arial" w:cs="Arial"/>
                  <w:b/>
                  <w:color w:val="0000FF"/>
                </w:rPr>
                <w:t>e</w:t>
              </w:r>
              <w:r w:rsidR="009C1645">
                <w:rPr>
                  <w:rFonts w:ascii="Arial" w:eastAsia="Arial" w:hAnsi="Arial" w:cs="Arial"/>
                  <w:b/>
                  <w:color w:val="0000FF"/>
                  <w:spacing w:val="-1"/>
                </w:rPr>
                <w:t>s</w:t>
              </w:r>
              <w:r w:rsidR="009C1645">
                <w:rPr>
                  <w:rFonts w:ascii="Arial" w:eastAsia="Arial" w:hAnsi="Arial" w:cs="Arial"/>
                  <w:b/>
                  <w:color w:val="0000FF"/>
                  <w:spacing w:val="2"/>
                </w:rPr>
                <w:t>e</w:t>
              </w:r>
              <w:r w:rsidR="009C1645">
                <w:rPr>
                  <w:rFonts w:ascii="Arial" w:eastAsia="Arial" w:hAnsi="Arial" w:cs="Arial"/>
                  <w:b/>
                  <w:color w:val="0000FF"/>
                </w:rPr>
                <w:t>a</w:t>
              </w:r>
              <w:r w:rsidR="009C1645">
                <w:rPr>
                  <w:rFonts w:ascii="Arial" w:eastAsia="Arial" w:hAnsi="Arial" w:cs="Arial"/>
                  <w:b/>
                  <w:color w:val="0000FF"/>
                  <w:spacing w:val="-1"/>
                </w:rPr>
                <w:t>r</w:t>
              </w:r>
              <w:r w:rsidR="009C1645">
                <w:rPr>
                  <w:rFonts w:ascii="Arial" w:eastAsia="Arial" w:hAnsi="Arial" w:cs="Arial"/>
                  <w:b/>
                  <w:color w:val="0000FF"/>
                </w:rPr>
                <w:t>ch</w:t>
              </w:r>
              <w:r w:rsidR="009C1645">
                <w:rPr>
                  <w:rFonts w:ascii="Arial" w:eastAsia="Arial" w:hAnsi="Arial" w:cs="Arial"/>
                  <w:b/>
                  <w:color w:val="0000FF"/>
                  <w:spacing w:val="-9"/>
                </w:rPr>
                <w:t xml:space="preserve"> </w:t>
              </w:r>
              <w:r w:rsidR="009C1645">
                <w:rPr>
                  <w:rFonts w:ascii="Arial" w:eastAsia="Arial" w:hAnsi="Arial" w:cs="Arial"/>
                  <w:b/>
                  <w:color w:val="0000FF"/>
                </w:rPr>
                <w:t>In</w:t>
              </w:r>
              <w:r w:rsidR="009C1645">
                <w:rPr>
                  <w:rFonts w:ascii="Arial" w:eastAsia="Arial" w:hAnsi="Arial" w:cs="Arial"/>
                  <w:b/>
                  <w:color w:val="0000FF"/>
                  <w:spacing w:val="1"/>
                </w:rPr>
                <w:t>t</w:t>
              </w:r>
              <w:r w:rsidR="009C1645">
                <w:rPr>
                  <w:rFonts w:ascii="Arial" w:eastAsia="Arial" w:hAnsi="Arial" w:cs="Arial"/>
                  <w:b/>
                  <w:color w:val="0000FF"/>
                  <w:spacing w:val="2"/>
                </w:rPr>
                <w:t>e</w:t>
              </w:r>
              <w:r w:rsidR="009C1645">
                <w:rPr>
                  <w:rFonts w:ascii="Arial" w:eastAsia="Arial" w:hAnsi="Arial" w:cs="Arial"/>
                  <w:b/>
                  <w:color w:val="0000FF"/>
                  <w:spacing w:val="-1"/>
                </w:rPr>
                <w:t>r</w:t>
              </w:r>
              <w:r w:rsidR="009C1645">
                <w:rPr>
                  <w:rFonts w:ascii="Arial" w:eastAsia="Arial" w:hAnsi="Arial" w:cs="Arial"/>
                  <w:b/>
                  <w:color w:val="0000FF"/>
                </w:rPr>
                <w:t>nati</w:t>
              </w:r>
              <w:r w:rsidR="009C1645">
                <w:rPr>
                  <w:rFonts w:ascii="Arial" w:eastAsia="Arial" w:hAnsi="Arial" w:cs="Arial"/>
                  <w:b/>
                  <w:color w:val="0000FF"/>
                  <w:spacing w:val="1"/>
                </w:rPr>
                <w:t>o</w:t>
              </w:r>
              <w:r w:rsidR="009C1645">
                <w:rPr>
                  <w:rFonts w:ascii="Arial" w:eastAsia="Arial" w:hAnsi="Arial" w:cs="Arial"/>
                  <w:b/>
                  <w:color w:val="0000FF"/>
                </w:rPr>
                <w:t>nal</w:t>
              </w:r>
            </w:hyperlink>
          </w:p>
        </w:tc>
      </w:tr>
      <w:tr w:rsidR="0071058F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spacing w:before="25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_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RI</w:t>
            </w:r>
            <w:r>
              <w:rPr>
                <w:rFonts w:ascii="Arial" w:eastAsia="Arial" w:hAnsi="Arial" w:cs="Arial"/>
                <w:b/>
                <w:spacing w:val="2"/>
              </w:rPr>
              <w:t>_</w:t>
            </w:r>
            <w:r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</w:rPr>
              <w:t>4</w:t>
            </w:r>
            <w:r>
              <w:rPr>
                <w:rFonts w:ascii="Arial" w:eastAsia="Arial" w:hAnsi="Arial" w:cs="Arial"/>
                <w:b/>
                <w:spacing w:val="2"/>
              </w:rPr>
              <w:t>6</w:t>
            </w:r>
            <w:r>
              <w:rPr>
                <w:rFonts w:ascii="Arial" w:eastAsia="Arial" w:hAnsi="Arial" w:cs="Arial"/>
                <w:b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</w:rPr>
              <w:t>7</w:t>
            </w:r>
            <w:r>
              <w:rPr>
                <w:rFonts w:ascii="Arial" w:eastAsia="Arial" w:hAnsi="Arial" w:cs="Arial"/>
                <w:b/>
              </w:rPr>
              <w:t>7</w:t>
            </w:r>
          </w:p>
        </w:tc>
      </w:tr>
      <w:tr w:rsidR="0071058F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71058F">
            <w:pPr>
              <w:spacing w:before="5" w:line="200" w:lineRule="exact"/>
            </w:pPr>
          </w:p>
          <w:p w:rsidR="0071058F" w:rsidRDefault="009C1645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</w:rPr>
              <w:t>eospatial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</w:rPr>
              <w:t>m</w:t>
            </w:r>
            <w:r>
              <w:rPr>
                <w:rFonts w:ascii="Arial" w:eastAsia="Arial" w:hAnsi="Arial" w:cs="Arial"/>
                <w:b/>
              </w:rPr>
              <w:t>ent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nd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ap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ing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S</w:t>
            </w:r>
            <w:r>
              <w:rPr>
                <w:rFonts w:ascii="Arial" w:eastAsia="Arial" w:hAnsi="Arial" w:cs="Arial"/>
                <w:b/>
              </w:rPr>
              <w:t>oil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Fe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ili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at</w:t>
            </w:r>
            <w:r>
              <w:rPr>
                <w:rFonts w:ascii="Arial" w:eastAsia="Arial" w:hAnsi="Arial" w:cs="Arial"/>
                <w:b/>
                <w:spacing w:val="1"/>
              </w:rPr>
              <w:t>u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he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B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</w:rPr>
              <w:t>la</w:t>
            </w:r>
            <w:r>
              <w:rPr>
                <w:rFonts w:ascii="Arial" w:eastAsia="Arial" w:hAnsi="Arial" w:cs="Arial"/>
                <w:b/>
                <w:spacing w:val="1"/>
              </w:rPr>
              <w:t>k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proofErr w:type="spellEnd"/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6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o-W</w:t>
            </w:r>
            <w:r>
              <w:rPr>
                <w:rFonts w:ascii="Arial" w:eastAsia="Arial" w:hAnsi="Arial" w:cs="Arial"/>
                <w:b/>
              </w:rPr>
              <w:t>ater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hed</w:t>
            </w:r>
            <w:r>
              <w:rPr>
                <w:rFonts w:ascii="Arial" w:eastAsia="Arial" w:hAnsi="Arial" w:cs="Arial"/>
                <w:b/>
                <w:spacing w:val="-1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pacing w:val="-1"/>
              </w:rPr>
              <w:t>V</w:t>
            </w:r>
            <w:r>
              <w:rPr>
                <w:rFonts w:ascii="Arial" w:eastAsia="Arial" w:hAnsi="Arial" w:cs="Arial"/>
                <w:b/>
              </w:rPr>
              <w:t>ital</w:t>
            </w:r>
            <w:r>
              <w:rPr>
                <w:rFonts w:ascii="Arial" w:eastAsia="Arial" w:hAnsi="Arial" w:cs="Arial"/>
                <w:b/>
                <w:spacing w:val="1"/>
              </w:rPr>
              <w:t>a</w:t>
            </w:r>
            <w:r>
              <w:rPr>
                <w:rFonts w:ascii="Arial" w:eastAsia="Arial" w:hAnsi="Arial" w:cs="Arial"/>
                <w:b/>
              </w:rPr>
              <w:t>pu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u</w:t>
            </w:r>
            <w:r>
              <w:rPr>
                <w:rFonts w:ascii="Arial" w:eastAsia="Arial" w:hAnsi="Arial" w:cs="Arial"/>
                <w:b/>
                <w:spacing w:val="3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</w:rPr>
              <w:t>-W</w:t>
            </w:r>
            <w:r>
              <w:rPr>
                <w:rFonts w:ascii="Arial" w:eastAsia="Arial" w:hAnsi="Arial" w:cs="Arial"/>
                <w:b/>
              </w:rPr>
              <w:t>ate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shed</w:t>
            </w:r>
          </w:p>
        </w:tc>
      </w:tr>
      <w:tr w:rsidR="0071058F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5"/>
              </w:rPr>
              <w:t>T</w:t>
            </w:r>
            <w:r>
              <w:rPr>
                <w:rFonts w:ascii="Arial" w:eastAsia="Arial" w:hAnsi="Arial" w:cs="Arial"/>
                <w:spacing w:val="-6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of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spacing w:before="46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ci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if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c</w:t>
            </w:r>
          </w:p>
        </w:tc>
      </w:tr>
    </w:tbl>
    <w:p w:rsidR="0071058F" w:rsidRDefault="0071058F">
      <w:pPr>
        <w:spacing w:before="3" w:line="280" w:lineRule="exact"/>
        <w:rPr>
          <w:sz w:val="28"/>
          <w:szCs w:val="28"/>
        </w:rPr>
      </w:pPr>
    </w:p>
    <w:p w:rsidR="0071058F" w:rsidRDefault="009436E5">
      <w:pPr>
        <w:spacing w:before="33"/>
        <w:ind w:left="220"/>
      </w:pPr>
      <w:r>
        <w:pict>
          <v:group id="_x0000_s1043" style="position:absolute;left:0;text-align:left;margin-left:339.1pt;margin-top:50.1pt;width:429.7pt;height:23.9pt;z-index:-251658240;mso-position-horizontal-relative:page" coordorigin="6782,1002" coordsize="8594,478">
            <v:shape id="_x0000_s1045" style="position:absolute;left:6792;top:1012;width:8574;height:230" coordorigin="6792,1012" coordsize="8574,230" path="m6792,1242r8574,l15366,1012r-8574,l6792,1242xe" fillcolor="yellow" stroked="f">
              <v:path arrowok="t"/>
            </v:shape>
            <v:shape id="_x0000_s1044" style="position:absolute;left:6792;top:1242;width:617;height:228" coordorigin="6792,1242" coordsize="617,228" path="m6792,1470r618,l7410,1242r-618,l6792,1470xe" fillcolor="yellow" stroked="f">
              <v:path arrowok="t"/>
            </v:shape>
            <w10:wrap anchorx="page"/>
          </v:group>
        </w:pict>
      </w:r>
      <w:r w:rsidR="009C1645">
        <w:rPr>
          <w:b/>
          <w:highlight w:val="yellow"/>
        </w:rPr>
        <w:t>PART</w:t>
      </w:r>
      <w:r w:rsidR="009C1645">
        <w:rPr>
          <w:b/>
          <w:spacing w:val="44"/>
          <w:highlight w:val="yellow"/>
        </w:rPr>
        <w:t xml:space="preserve"> </w:t>
      </w:r>
      <w:r w:rsidR="009C1645">
        <w:rPr>
          <w:b/>
          <w:spacing w:val="1"/>
          <w:highlight w:val="yellow"/>
        </w:rPr>
        <w:t>1</w:t>
      </w:r>
      <w:r w:rsidR="009C1645">
        <w:rPr>
          <w:b/>
          <w:highlight w:val="yellow"/>
        </w:rPr>
        <w:t>:</w:t>
      </w:r>
      <w:r w:rsidR="009C1645">
        <w:rPr>
          <w:b/>
        </w:rPr>
        <w:t xml:space="preserve"> C</w:t>
      </w:r>
      <w:r w:rsidR="009C1645">
        <w:rPr>
          <w:b/>
          <w:spacing w:val="4"/>
        </w:rPr>
        <w:t>o</w:t>
      </w:r>
      <w:r w:rsidR="009C1645">
        <w:rPr>
          <w:b/>
          <w:spacing w:val="-3"/>
        </w:rPr>
        <w:t>mm</w:t>
      </w:r>
      <w:r w:rsidR="009C1645">
        <w:rPr>
          <w:b/>
          <w:spacing w:val="3"/>
        </w:rPr>
        <w:t>e</w:t>
      </w:r>
      <w:r w:rsidR="009C1645">
        <w:rPr>
          <w:b/>
        </w:rPr>
        <w:t>nts</w:t>
      </w:r>
    </w:p>
    <w:p w:rsidR="0071058F" w:rsidRDefault="0071058F">
      <w:pPr>
        <w:spacing w:before="7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71058F">
        <w:trPr>
          <w:trHeight w:hRule="exact" w:val="125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71058F"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ent</w:t>
            </w:r>
          </w:p>
          <w:p w:rsidR="0071058F" w:rsidRDefault="0071058F">
            <w:pPr>
              <w:spacing w:before="16" w:line="260" w:lineRule="exact"/>
              <w:rPr>
                <w:sz w:val="26"/>
                <w:szCs w:val="26"/>
              </w:rPr>
            </w:pPr>
          </w:p>
          <w:p w:rsidR="0071058F" w:rsidRDefault="009C1645">
            <w:pPr>
              <w:ind w:left="102" w:right="643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k</w:t>
            </w:r>
            <w:r>
              <w:rPr>
                <w:b/>
                <w:spacing w:val="-6"/>
              </w:rPr>
              <w:t xml:space="preserve"> </w:t>
            </w:r>
            <w:r>
              <w:rPr>
                <w:i/>
                <w:spacing w:val="-2"/>
              </w:rPr>
              <w:t>(</w:t>
            </w:r>
            <w:r>
              <w:rPr>
                <w:i/>
                <w:spacing w:val="1"/>
              </w:rPr>
              <w:t>I</w:t>
            </w:r>
            <w:r>
              <w:rPr>
                <w:i/>
              </w:rPr>
              <w:t>t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is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</w:t>
            </w:r>
            <w:r>
              <w:rPr>
                <w:i/>
                <w:spacing w:val="1"/>
              </w:rPr>
              <w:t>anda</w:t>
            </w:r>
            <w:r>
              <w:rPr>
                <w:i/>
              </w:rPr>
              <w:t>t</w:t>
            </w:r>
            <w:r>
              <w:rPr>
                <w:i/>
                <w:spacing w:val="1"/>
              </w:rPr>
              <w:t>o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y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t</w:t>
            </w:r>
            <w:r>
              <w:rPr>
                <w:i/>
                <w:spacing w:val="1"/>
              </w:rPr>
              <w:t>ha</w:t>
            </w:r>
            <w:r>
              <w:rPr>
                <w:i/>
              </w:rPr>
              <w:t>t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1"/>
              </w:rPr>
              <w:t>a</w:t>
            </w:r>
            <w:r>
              <w:rPr>
                <w:i/>
                <w:spacing w:val="1"/>
              </w:rPr>
              <w:t>u</w:t>
            </w:r>
            <w:r>
              <w:rPr>
                <w:i/>
              </w:rPr>
              <w:t>t</w:t>
            </w:r>
            <w:r>
              <w:rPr>
                <w:i/>
                <w:spacing w:val="1"/>
              </w:rPr>
              <w:t>ho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s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  <w:spacing w:val="-1"/>
              </w:rPr>
              <w:t>s</w:t>
            </w:r>
            <w:r>
              <w:rPr>
                <w:i/>
                <w:spacing w:val="1"/>
              </w:rPr>
              <w:t>hou</w:t>
            </w:r>
            <w:r>
              <w:rPr>
                <w:i/>
              </w:rPr>
              <w:t>ld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1"/>
              </w:rPr>
              <w:t>wr</w:t>
            </w:r>
            <w:r>
              <w:rPr>
                <w:i/>
              </w:rPr>
              <w:t>ite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i</w:t>
            </w:r>
            <w:r>
              <w:rPr>
                <w:i/>
                <w:spacing w:val="-1"/>
              </w:rPr>
              <w:t>s</w:t>
            </w:r>
            <w:r>
              <w:rPr>
                <w:i/>
              </w:rPr>
              <w:t>/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er</w:t>
            </w:r>
          </w:p>
          <w:p w:rsidR="0071058F" w:rsidRDefault="009C1645">
            <w:pPr>
              <w:ind w:left="102"/>
            </w:pPr>
            <w:r>
              <w:rPr>
                <w:i/>
              </w:rPr>
              <w:t>fee</w:t>
            </w:r>
            <w:r>
              <w:rPr>
                <w:i/>
                <w:spacing w:val="2"/>
              </w:rPr>
              <w:t>d</w:t>
            </w:r>
            <w:r>
              <w:rPr>
                <w:i/>
                <w:spacing w:val="1"/>
              </w:rPr>
              <w:t>ba</w:t>
            </w:r>
            <w:r>
              <w:rPr>
                <w:i/>
              </w:rPr>
              <w:t>ck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ere)</w:t>
            </w:r>
          </w:p>
        </w:tc>
      </w:tr>
      <w:tr w:rsidR="0071058F">
        <w:trPr>
          <w:trHeight w:hRule="exact" w:val="497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ind w:left="460" w:right="232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3-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</w:p>
          <w:p w:rsidR="0071058F" w:rsidRDefault="009C1645">
            <w:pPr>
              <w:ind w:left="460"/>
            </w:pP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spacing w:line="260" w:lineRule="exact"/>
              <w:ind w:left="102" w:right="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This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is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stu</w:t>
            </w:r>
            <w:r>
              <w:rPr>
                <w:spacing w:val="3"/>
                <w:sz w:val="24"/>
                <w:szCs w:val="24"/>
              </w:rPr>
              <w:t>d</w:t>
            </w:r>
            <w:r>
              <w:rPr>
                <w:spacing w:val="-3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uthors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ll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sum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1"/>
                <w:sz w:val="24"/>
                <w:szCs w:val="24"/>
              </w:rPr>
              <w:t>z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ted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unique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</w:p>
          <w:p w:rsidR="0071058F" w:rsidRDefault="009C1645">
            <w:pPr>
              <w:ind w:left="102" w:right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rdi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“</w:t>
            </w:r>
            <w:r>
              <w:rPr>
                <w:spacing w:val="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ospatial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ss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 and 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ppi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g 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 xml:space="preserve">f Soil </w:t>
            </w:r>
            <w:r>
              <w:rPr>
                <w:spacing w:val="-1"/>
                <w:sz w:val="24"/>
                <w:szCs w:val="24"/>
              </w:rPr>
              <w:t>Fe</w:t>
            </w:r>
            <w:r>
              <w:rPr>
                <w:sz w:val="24"/>
                <w:szCs w:val="24"/>
              </w:rPr>
              <w:t>rtil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tus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 the </w:t>
            </w:r>
            <w:proofErr w:type="spellStart"/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Mi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shed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Vital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2"/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shed</w:t>
            </w:r>
            <w:r>
              <w:rPr>
                <w:spacing w:val="-1"/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>.</w:t>
            </w:r>
          </w:p>
          <w:p w:rsidR="0071058F" w:rsidRDefault="009C1645">
            <w:pPr>
              <w:ind w:left="102" w:right="5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ospatial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ssessment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mapping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soil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rtil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status uses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hnol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ke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G</w:t>
            </w:r>
            <w:r>
              <w:rPr>
                <w:spacing w:val="-6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GPS to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showi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g 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spati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stribu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ion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soil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nutri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nts,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soil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rties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soil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rtil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 statu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ospatial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ss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mappi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soil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rtil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 invo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4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step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ro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ss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ke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ol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ntative soil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mp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e via a </w:t>
            </w:r>
            <w:r>
              <w:rPr>
                <w:spacing w:val="5"/>
                <w:sz w:val="24"/>
                <w:szCs w:val="24"/>
              </w:rPr>
              <w:t>s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matic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rid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om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 </w:t>
            </w:r>
            <w:r>
              <w:rPr>
                <w:spacing w:val="6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ic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2"/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</w:t>
            </w:r>
            <w:r>
              <w:rPr>
                <w:spacing w:val="3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shed, 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l</w:t>
            </w:r>
            <w:r>
              <w:rPr>
                <w:spacing w:val="-7"/>
                <w:sz w:val="24"/>
                <w:szCs w:val="24"/>
              </w:rPr>
              <w:t>y</w:t>
            </w:r>
            <w:r>
              <w:rPr>
                <w:spacing w:val="1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these 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mp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for 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4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y  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met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rs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ke 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pH,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Ele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tric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l 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ondu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, 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nic 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rbon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ontent,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ro 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>
              <w:rPr>
                <w:spacing w:val="-1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 xml:space="preserve">K)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nutri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>
              <w:rPr>
                <w:spacing w:val="-2"/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Cu,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Mn,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Zn,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Mo,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Ni) status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mappi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 the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sul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using </w:t>
            </w:r>
            <w:r>
              <w:rPr>
                <w:spacing w:val="4"/>
                <w:sz w:val="24"/>
                <w:szCs w:val="24"/>
              </w:rPr>
              <w:t>G</w:t>
            </w:r>
            <w:r>
              <w:rPr>
                <w:spacing w:val="-6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vis</w:t>
            </w:r>
            <w:r>
              <w:rPr>
                <w:spacing w:val="3"/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iz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spati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rtil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This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ows for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ted </w:t>
            </w:r>
            <w:r>
              <w:rPr>
                <w:spacing w:val="2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nt,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1"/>
                <w:sz w:val="24"/>
                <w:szCs w:val="24"/>
              </w:rPr>
              <w:t>if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 sp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if</w:t>
            </w:r>
            <w:r>
              <w:rPr>
                <w:spacing w:val="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 that a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low in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in 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utri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nts and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qui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 in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ove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ul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bi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od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This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ppro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1"/>
                <w:sz w:val="24"/>
                <w:szCs w:val="24"/>
              </w:rPr>
              <w:t>te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 </w:t>
            </w:r>
            <w:proofErr w:type="gramStart"/>
            <w:r>
              <w:rPr>
                <w:sz w:val="24"/>
                <w:szCs w:val="24"/>
              </w:rPr>
              <w:t xml:space="preserve">soil 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mp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3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 xml:space="preserve">sis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with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loc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on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ta 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to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id</w:t>
            </w:r>
            <w:r>
              <w:rPr>
                <w:spacing w:val="-3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1"/>
                <w:sz w:val="24"/>
                <w:szCs w:val="24"/>
              </w:rPr>
              <w:t>if</w:t>
            </w:r>
            <w:r>
              <w:rPr>
                <w:sz w:val="24"/>
                <w:szCs w:val="24"/>
              </w:rPr>
              <w:t>y  nutri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ient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or 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surplus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s,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rs to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plem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spe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ific nu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ment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ie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opt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iz</w:t>
            </w:r>
            <w:r>
              <w:rPr>
                <w:sz w:val="24"/>
                <w:szCs w:val="24"/>
              </w:rPr>
              <w:t>e f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rtil</w:t>
            </w:r>
            <w:r>
              <w:rPr>
                <w:spacing w:val="-1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z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 use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ma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e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ici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, 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rop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7"/>
                <w:sz w:val="24"/>
                <w:szCs w:val="24"/>
              </w:rPr>
              <w:t>y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ld,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omo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inable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icultur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.</w:t>
            </w:r>
          </w:p>
          <w:p w:rsidR="0071058F" w:rsidRDefault="009C1645">
            <w:pPr>
              <w:ind w:left="102" w:right="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ing</w:t>
            </w:r>
            <w:r>
              <w:rPr>
                <w:spacing w:val="4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</w:t>
            </w:r>
            <w:r>
              <w:rPr>
                <w:spacing w:val="4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bove</w:t>
            </w:r>
            <w:r>
              <w:rPr>
                <w:spacing w:val="4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4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port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4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4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4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ield</w:t>
            </w:r>
            <w:r>
              <w:rPr>
                <w:spacing w:val="4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4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43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tur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4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more</w:t>
            </w:r>
            <w:r>
              <w:rPr>
                <w:spacing w:val="4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rch wo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k fo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 ne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in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nsions.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71058F"/>
          <w:p w:rsidR="00EB450C" w:rsidRDefault="00EB450C"/>
          <w:p w:rsidR="00EB450C" w:rsidRDefault="00EB450C"/>
          <w:p w:rsidR="00EB450C" w:rsidRDefault="00EB450C"/>
          <w:p w:rsidR="00EB450C" w:rsidRDefault="00EB450C">
            <w:r>
              <w:t xml:space="preserve">Noted </w:t>
            </w:r>
          </w:p>
        </w:tc>
      </w:tr>
      <w:tr w:rsidR="0071058F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:rsidR="0071058F" w:rsidRDefault="009C1645">
            <w:pPr>
              <w:spacing w:line="220" w:lineRule="exact"/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s, the tit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 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 is</w:t>
            </w:r>
            <w:r>
              <w:rPr>
                <w:spacing w:val="1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ppro</w:t>
            </w:r>
            <w:r>
              <w:rPr>
                <w:spacing w:val="-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ble.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FB5383">
            <w:r>
              <w:t>ok</w:t>
            </w:r>
          </w:p>
        </w:tc>
      </w:tr>
      <w:tr w:rsidR="0071058F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ind w:left="460" w:right="198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s, the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bst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ac</w:t>
            </w:r>
            <w:r>
              <w:rPr>
                <w:sz w:val="24"/>
                <w:szCs w:val="24"/>
              </w:rPr>
              <w:t>t of 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nusc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ipt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is 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ten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stru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tur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omp</w:t>
            </w:r>
            <w:r>
              <w:rPr>
                <w:spacing w:val="3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h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nsive</w:t>
            </w:r>
            <w:r>
              <w:rPr>
                <w:spacing w:val="2"/>
                <w:sz w:val="24"/>
                <w:szCs w:val="24"/>
              </w:rPr>
              <w:t>l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FB5383">
            <w:r>
              <w:t xml:space="preserve">Thanks </w:t>
            </w:r>
          </w:p>
        </w:tc>
      </w:tr>
      <w:tr w:rsidR="0071058F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spacing w:before="3" w:line="220" w:lineRule="exact"/>
              <w:ind w:left="460" w:right="341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 is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sci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fi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t and no</w:t>
            </w:r>
            <w:r>
              <w:rPr>
                <w:spacing w:val="2"/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F70E28">
            <w:r>
              <w:t xml:space="preserve">Thanks </w:t>
            </w:r>
          </w:p>
        </w:tc>
      </w:tr>
      <w:tr w:rsidR="0071058F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spacing w:line="220" w:lineRule="exact"/>
              <w:ind w:left="46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>e</w:t>
            </w:r>
          </w:p>
          <w:p w:rsidR="0071058F" w:rsidRDefault="009C1645">
            <w:pPr>
              <w:ind w:left="460" w:right="447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-1"/>
                <w:sz w:val="24"/>
                <w:szCs w:val="24"/>
              </w:rPr>
              <w:t xml:space="preserve"> re</w:t>
            </w:r>
            <w:r>
              <w:rPr>
                <w:sz w:val="24"/>
                <w:szCs w:val="24"/>
              </w:rPr>
              <w:t>vi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w of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tu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/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fer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 </w:t>
            </w:r>
            <w:proofErr w:type="gramStart"/>
            <w:r>
              <w:rPr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proofErr w:type="gramEnd"/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suf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ient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567A3D">
            <w:r>
              <w:t>ok</w:t>
            </w:r>
            <w:bookmarkStart w:id="0" w:name="_GoBack"/>
            <w:bookmarkEnd w:id="0"/>
          </w:p>
        </w:tc>
      </w:tr>
      <w:tr w:rsidR="0071058F">
        <w:trPr>
          <w:trHeight w:hRule="exact" w:val="70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</w:p>
          <w:p w:rsidR="0071058F" w:rsidRDefault="009C1645">
            <w:pPr>
              <w:ind w:left="460"/>
            </w:pP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f 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who</w:t>
            </w:r>
            <w:r>
              <w:rPr>
                <w:spacing w:val="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 is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ood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suitable</w:t>
            </w:r>
            <w:r>
              <w:rPr>
                <w:spacing w:val="-1"/>
                <w:sz w:val="24"/>
                <w:szCs w:val="24"/>
              </w:rPr>
              <w:t xml:space="preserve"> f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-1"/>
                <w:sz w:val="24"/>
                <w:szCs w:val="24"/>
              </w:rPr>
              <w:t xml:space="preserve"> e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2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ola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</w:p>
          <w:p w:rsidR="0071058F" w:rsidRDefault="009C1645">
            <w:pPr>
              <w:ind w:left="10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unic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71058F"/>
        </w:tc>
      </w:tr>
      <w:tr w:rsidR="0071058F">
        <w:trPr>
          <w:trHeight w:hRule="exact" w:val="13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lastRenderedPageBreak/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</w:t>
            </w:r>
            <w:r>
              <w:rPr>
                <w:b/>
                <w:spacing w:val="-2"/>
                <w:u w:val="thick" w:color="000000"/>
              </w:rPr>
              <w:t>G</w:t>
            </w:r>
            <w:r>
              <w:rPr>
                <w:b/>
                <w:u w:val="thick" w:color="000000"/>
              </w:rPr>
              <w:t>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9C164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is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ll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ten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stru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tur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d, 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proofErr w:type="gramEnd"/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ms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rime</w:t>
            </w:r>
            <w:r>
              <w:rPr>
                <w:spacing w:val="1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tal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hniques/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</w:t>
            </w:r>
          </w:p>
          <w:p w:rsidR="0071058F" w:rsidRDefault="009C1645">
            <w:pPr>
              <w:ind w:left="102" w:right="3506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l</w:t>
            </w:r>
            <w:r>
              <w:rPr>
                <w:spacing w:val="-7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si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view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f lit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d, methods used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l. Map</w:t>
            </w:r>
            <w:r>
              <w:rPr>
                <w:spacing w:val="-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 xml:space="preserve">ing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re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 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d too novel.</w:t>
            </w:r>
          </w:p>
          <w:p w:rsidR="0071058F" w:rsidRDefault="009C1645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1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fe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l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his unique 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 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 has b</w:t>
            </w:r>
            <w:r>
              <w:rPr>
                <w:spacing w:val="-1"/>
                <w:sz w:val="24"/>
                <w:szCs w:val="24"/>
              </w:rPr>
              <w:t>ee</w:t>
            </w:r>
            <w:r>
              <w:rPr>
                <w:sz w:val="24"/>
                <w:szCs w:val="24"/>
              </w:rPr>
              <w:t>n ut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iz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to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ts full</w:t>
            </w:r>
            <w:r>
              <w:rPr>
                <w:spacing w:val="-1"/>
                <w:sz w:val="24"/>
                <w:szCs w:val="24"/>
              </w:rPr>
              <w:t xml:space="preserve"> 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tent.</w:t>
            </w:r>
          </w:p>
          <w:p w:rsidR="0071058F" w:rsidRDefault="009C1645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nd that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 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 be</w:t>
            </w:r>
            <w:r>
              <w:rPr>
                <w:spacing w:val="-1"/>
                <w:sz w:val="24"/>
                <w:szCs w:val="24"/>
              </w:rPr>
              <w:t xml:space="preserve"> ac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 xml:space="preserve">ted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publ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on…</w:t>
            </w:r>
            <w:proofErr w:type="gramStart"/>
            <w:r>
              <w:rPr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58F" w:rsidRDefault="0071058F"/>
        </w:tc>
      </w:tr>
    </w:tbl>
    <w:p w:rsidR="0071058F" w:rsidRDefault="0071058F">
      <w:pPr>
        <w:spacing w:line="200" w:lineRule="exact"/>
      </w:pPr>
    </w:p>
    <w:p w:rsidR="0071058F" w:rsidRDefault="0071058F">
      <w:pPr>
        <w:spacing w:line="200" w:lineRule="exact"/>
      </w:pPr>
    </w:p>
    <w:p w:rsidR="0071058F" w:rsidRDefault="0071058F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E23795" w:rsidTr="00E2379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795" w:rsidRDefault="00E23795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E23795" w:rsidRDefault="00E23795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E23795" w:rsidTr="00E2379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795" w:rsidRDefault="00E2379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795" w:rsidRDefault="00E2379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795" w:rsidRDefault="00E23795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E23795" w:rsidRDefault="00E2379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E23795" w:rsidTr="00E2379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795" w:rsidRDefault="00E23795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E23795" w:rsidRDefault="00E2379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795" w:rsidRDefault="00E23795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E23795" w:rsidRDefault="00E2379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E23795" w:rsidRDefault="00E2379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795" w:rsidRDefault="00E2379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E23795" w:rsidRDefault="00E2379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E23795" w:rsidRDefault="00E2379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:rsidR="00E23795" w:rsidRDefault="00E23795" w:rsidP="00E23795">
      <w:pPr>
        <w:rPr>
          <w:sz w:val="24"/>
          <w:szCs w:val="24"/>
        </w:rPr>
      </w:pPr>
    </w:p>
    <w:p w:rsidR="00E23795" w:rsidRDefault="00E23795" w:rsidP="00E23795"/>
    <w:p w:rsidR="00E23795" w:rsidRDefault="00E23795" w:rsidP="00E23795">
      <w:pPr>
        <w:rPr>
          <w:bCs/>
          <w:u w:val="single"/>
          <w:lang w:val="en-GB"/>
        </w:rPr>
      </w:pPr>
    </w:p>
    <w:bookmarkEnd w:id="2"/>
    <w:p w:rsidR="00E23795" w:rsidRDefault="00E23795" w:rsidP="00E23795"/>
    <w:p w:rsidR="009C1645" w:rsidRDefault="009C1645" w:rsidP="00E23795">
      <w:pPr>
        <w:spacing w:line="200" w:lineRule="exact"/>
      </w:pPr>
    </w:p>
    <w:sectPr w:rsidR="009C1645" w:rsidSect="00E23795">
      <w:headerReference w:type="default" r:id="rId8"/>
      <w:footerReference w:type="default" r:id="rId9"/>
      <w:pgSz w:w="23820" w:h="16840" w:orient="landscape"/>
      <w:pgMar w:top="1540" w:right="1220" w:bottom="280" w:left="12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6E5" w:rsidRDefault="009436E5">
      <w:r>
        <w:separator/>
      </w:r>
    </w:p>
  </w:endnote>
  <w:endnote w:type="continuationSeparator" w:id="0">
    <w:p w:rsidR="009436E5" w:rsidRDefault="00943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058F" w:rsidRDefault="009436E5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65pt;width:52.1pt;height:10.05pt;z-index:-251659776;mso-position-horizontal-relative:page;mso-position-vertical-relative:page" filled="f" stroked="f">
          <v:textbox inset="0,0,0,0">
            <w:txbxContent>
              <w:p w:rsidR="0071058F" w:rsidRDefault="009C1645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5pt;margin-top:796.65pt;width:55.65pt;height:10.05pt;z-index:-251658752;mso-position-horizontal-relative:page;mso-position-vertical-relative:page" filled="f" stroked="f">
          <v:textbox inset="0,0,0,0">
            <w:txbxContent>
              <w:p w:rsidR="0071058F" w:rsidRDefault="009C1645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75pt;margin-top:796.65pt;width:67.75pt;height:10.05pt;z-index:-251657728;mso-position-horizontal-relative:page;mso-position-vertical-relative:page" filled="f" stroked="f">
          <v:textbox inset="0,0,0,0">
            <w:txbxContent>
              <w:p w:rsidR="0071058F" w:rsidRDefault="009C1645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65pt;width:80.4pt;height:10.05pt;z-index:-251656704;mso-position-horizontal-relative:page;mso-position-vertical-relative:page" filled="f" stroked="f">
          <v:textbox inset="0,0,0,0">
            <w:txbxContent>
              <w:p w:rsidR="0071058F" w:rsidRDefault="009C1645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2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6E5" w:rsidRDefault="009436E5">
      <w:r>
        <w:separator/>
      </w:r>
    </w:p>
  </w:footnote>
  <w:footnote w:type="continuationSeparator" w:id="0">
    <w:p w:rsidR="009436E5" w:rsidRDefault="00943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058F" w:rsidRDefault="009436E5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15pt;width:86.8pt;height:14pt;z-index:-251660800;mso-position-horizontal-relative:page;mso-position-vertical-relative:page" filled="f" stroked="f">
          <v:textbox inset="0,0,0,0">
            <w:txbxContent>
              <w:p w:rsidR="0071058F" w:rsidRDefault="009C1645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E40A7"/>
    <w:multiLevelType w:val="multilevel"/>
    <w:tmpl w:val="2C7C084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U1NDI2NDI1MDe0MDNW0lEKTi0uzszPAykwrAUAJ4wk6iwAAAA="/>
  </w:docVars>
  <w:rsids>
    <w:rsidRoot w:val="0071058F"/>
    <w:rsid w:val="00311A22"/>
    <w:rsid w:val="00567A3D"/>
    <w:rsid w:val="0071058F"/>
    <w:rsid w:val="0091168B"/>
    <w:rsid w:val="009436E5"/>
    <w:rsid w:val="009B61C8"/>
    <w:rsid w:val="009C1645"/>
    <w:rsid w:val="00B046B7"/>
    <w:rsid w:val="00E23795"/>
    <w:rsid w:val="00EB450C"/>
    <w:rsid w:val="00F70E28"/>
    <w:rsid w:val="00FB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FEB09CD"/>
  <w15:docId w15:val="{1F68FBE8-882E-44E4-8779-CA68B5F54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5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index.php/ACR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565</Words>
  <Characters>3222</Characters>
  <Application>Microsoft Office Word</Application>
  <DocSecurity>0</DocSecurity>
  <Lines>26</Lines>
  <Paragraphs>7</Paragraphs>
  <ScaleCrop>false</ScaleCrop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PC New 16</cp:lastModifiedBy>
  <cp:revision>9</cp:revision>
  <dcterms:created xsi:type="dcterms:W3CDTF">2025-10-15T07:16:00Z</dcterms:created>
  <dcterms:modified xsi:type="dcterms:W3CDTF">2025-10-21T09:25:00Z</dcterms:modified>
</cp:coreProperties>
</file>