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38E96" w14:textId="77777777" w:rsidR="006B4AA3" w:rsidRPr="00D246A0" w:rsidRDefault="006B4AA3">
      <w:pPr>
        <w:spacing w:line="200" w:lineRule="exact"/>
        <w:rPr>
          <w:rFonts w:ascii="Arial" w:hAnsi="Arial" w:cs="Arial"/>
        </w:rPr>
      </w:pPr>
    </w:p>
    <w:p w14:paraId="34B1ED41" w14:textId="77777777" w:rsidR="006B4AA3" w:rsidRPr="00D246A0" w:rsidRDefault="006B4AA3">
      <w:pPr>
        <w:spacing w:line="200" w:lineRule="exact"/>
        <w:rPr>
          <w:rFonts w:ascii="Arial" w:hAnsi="Arial" w:cs="Arial"/>
        </w:rPr>
      </w:pPr>
    </w:p>
    <w:p w14:paraId="28E7AB82" w14:textId="77777777" w:rsidR="006B4AA3" w:rsidRPr="00D246A0" w:rsidRDefault="006B4AA3">
      <w:pPr>
        <w:spacing w:before="14" w:line="220" w:lineRule="exact"/>
        <w:rPr>
          <w:rFonts w:ascii="Arial" w:hAnsi="Arial" w:cs="Arial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0"/>
      </w:tblGrid>
      <w:tr w:rsidR="006B4AA3" w:rsidRPr="00D246A0" w14:paraId="2A7DA07C" w14:textId="77777777">
        <w:trPr>
          <w:trHeight w:hRule="exact" w:val="289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AB6C59" w14:textId="77777777" w:rsidR="006B4AA3" w:rsidRPr="00D246A0" w:rsidRDefault="008F61B4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spacing w:val="-8"/>
              </w:rPr>
              <w:t>J</w:t>
            </w:r>
            <w:r w:rsidRPr="00D246A0">
              <w:rPr>
                <w:rFonts w:ascii="Arial" w:eastAsia="Arial" w:hAnsi="Arial" w:cs="Arial"/>
                <w:spacing w:val="-4"/>
              </w:rPr>
              <w:t>ou</w:t>
            </w:r>
            <w:r w:rsidRPr="00D246A0">
              <w:rPr>
                <w:rFonts w:ascii="Arial" w:eastAsia="Arial" w:hAnsi="Arial" w:cs="Arial"/>
                <w:spacing w:val="-5"/>
              </w:rPr>
              <w:t>r</w:t>
            </w:r>
            <w:r w:rsidRPr="00D246A0">
              <w:rPr>
                <w:rFonts w:ascii="Arial" w:eastAsia="Arial" w:hAnsi="Arial" w:cs="Arial"/>
                <w:spacing w:val="-4"/>
              </w:rPr>
              <w:t>na</w:t>
            </w:r>
            <w:r w:rsidRPr="00D246A0">
              <w:rPr>
                <w:rFonts w:ascii="Arial" w:eastAsia="Arial" w:hAnsi="Arial" w:cs="Arial"/>
              </w:rPr>
              <w:t>l</w:t>
            </w:r>
            <w:r w:rsidRPr="00D246A0">
              <w:rPr>
                <w:rFonts w:ascii="Arial" w:eastAsia="Arial" w:hAnsi="Arial" w:cs="Arial"/>
                <w:spacing w:val="30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-6"/>
                <w:w w:val="103"/>
              </w:rPr>
              <w:t>N</w:t>
            </w:r>
            <w:r w:rsidRPr="00D246A0">
              <w:rPr>
                <w:rFonts w:ascii="Arial" w:eastAsia="Arial" w:hAnsi="Arial" w:cs="Arial"/>
                <w:spacing w:val="-4"/>
                <w:w w:val="103"/>
              </w:rPr>
              <w:t>a</w:t>
            </w:r>
            <w:r w:rsidRPr="00D246A0">
              <w:rPr>
                <w:rFonts w:ascii="Arial" w:eastAsia="Arial" w:hAnsi="Arial" w:cs="Arial"/>
                <w:spacing w:val="2"/>
                <w:w w:val="103"/>
              </w:rPr>
              <w:t>m</w:t>
            </w:r>
            <w:r w:rsidRPr="00D246A0">
              <w:rPr>
                <w:rFonts w:ascii="Arial" w:eastAsia="Arial" w:hAnsi="Arial" w:cs="Arial"/>
                <w:spacing w:val="-20"/>
                <w:w w:val="103"/>
              </w:rPr>
              <w:t>e</w:t>
            </w:r>
            <w:r w:rsidRPr="00D246A0"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686F2A" w14:textId="77777777" w:rsidR="006B4AA3" w:rsidRPr="00D246A0" w:rsidRDefault="008F61B4">
            <w:pPr>
              <w:spacing w:before="3"/>
              <w:ind w:left="111"/>
              <w:rPr>
                <w:rFonts w:ascii="Arial" w:eastAsia="Arial" w:hAnsi="Arial" w:cs="Arial"/>
              </w:rPr>
            </w:pPr>
            <w:hyperlink r:id="rId7">
              <w:r w:rsidRPr="00D246A0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J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ou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r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15"/>
                  <w:u w:val="single" w:color="0000FF"/>
                </w:rPr>
                <w:t>n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Pr="00D246A0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l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24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D246A0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f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6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5"/>
                  <w:u w:val="single" w:color="0000FF"/>
                </w:rPr>
                <w:t>S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c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10"/>
                  <w:u w:val="single" w:color="0000FF"/>
                </w:rPr>
                <w:t>i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e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5"/>
                  <w:u w:val="single" w:color="0000FF"/>
                </w:rPr>
                <w:t>t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6"/>
                  <w:u w:val="single" w:color="0000FF"/>
                </w:rPr>
                <w:t>i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5"/>
                  <w:u w:val="single" w:color="0000FF"/>
                </w:rPr>
                <w:t>f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10"/>
                  <w:u w:val="single" w:color="0000FF"/>
                </w:rPr>
                <w:t>i</w:t>
              </w:r>
              <w:r w:rsidRPr="00D246A0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c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35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22"/>
                  <w:w w:val="103"/>
                  <w:u w:val="single" w:color="0000FF"/>
                </w:rPr>
                <w:t>R</w:t>
              </w:r>
              <w:r w:rsidRPr="00D246A0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e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20"/>
                  <w:w w:val="103"/>
                  <w:u w:val="single" w:color="0000FF"/>
                </w:rPr>
                <w:t>s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"/>
                  <w:w w:val="103"/>
                  <w:u w:val="single" w:color="0000FF"/>
                </w:rPr>
                <w:t>e</w:t>
              </w:r>
              <w:r w:rsidRPr="00D246A0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a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proofErr w:type="spellStart"/>
              <w:r w:rsidRPr="00D246A0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r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20"/>
                  <w:u w:val="single" w:color="0000FF"/>
                </w:rPr>
                <w:t>c</w:t>
              </w:r>
              <w:r w:rsidRPr="00D246A0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h</w:t>
              </w:r>
              <w:proofErr w:type="spellEnd"/>
              <w:r w:rsidRPr="00D246A0">
                <w:rPr>
                  <w:rFonts w:ascii="Arial" w:eastAsia="Arial" w:hAnsi="Arial" w:cs="Arial"/>
                  <w:b/>
                  <w:color w:val="0000FF"/>
                  <w:spacing w:val="4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 w:rsidRPr="00D246A0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d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6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22"/>
                  <w:w w:val="103"/>
                  <w:u w:val="single" w:color="0000FF"/>
                </w:rPr>
                <w:t>R</w:t>
              </w:r>
              <w:r w:rsidRPr="00D246A0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e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1"/>
                  <w:w w:val="104"/>
                  <w:u w:val="single" w:color="0000FF"/>
                </w:rPr>
                <w:t>po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1"/>
                  <w:w w:val="103"/>
                  <w:u w:val="single" w:color="0000FF"/>
                </w:rPr>
                <w:t>r</w:t>
              </w:r>
              <w:r w:rsidRPr="00D246A0">
                <w:rPr>
                  <w:rFonts w:ascii="Arial" w:eastAsia="Arial" w:hAnsi="Arial" w:cs="Arial"/>
                  <w:b/>
                  <w:color w:val="0000FF"/>
                  <w:spacing w:val="-5"/>
                  <w:w w:val="103"/>
                  <w:u w:val="single" w:color="0000FF"/>
                </w:rPr>
                <w:t>t</w:t>
              </w:r>
              <w:r w:rsidRPr="00D246A0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s</w:t>
              </w:r>
            </w:hyperlink>
          </w:p>
        </w:tc>
      </w:tr>
      <w:tr w:rsidR="006B4AA3" w:rsidRPr="00D246A0" w14:paraId="2748CD2A" w14:textId="77777777">
        <w:trPr>
          <w:trHeight w:hRule="exact" w:val="304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828333" w14:textId="77777777" w:rsidR="006B4AA3" w:rsidRPr="00D246A0" w:rsidRDefault="008F61B4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spacing w:val="2"/>
              </w:rPr>
              <w:t>M</w:t>
            </w:r>
            <w:r w:rsidRPr="00D246A0">
              <w:rPr>
                <w:rFonts w:ascii="Arial" w:eastAsia="Arial" w:hAnsi="Arial" w:cs="Arial"/>
                <w:spacing w:val="-4"/>
              </w:rPr>
              <w:t>anu</w:t>
            </w:r>
            <w:r w:rsidRPr="00D246A0">
              <w:rPr>
                <w:rFonts w:ascii="Arial" w:eastAsia="Arial" w:hAnsi="Arial" w:cs="Arial"/>
                <w:spacing w:val="-8"/>
              </w:rPr>
              <w:t>s</w:t>
            </w:r>
            <w:r w:rsidRPr="00D246A0">
              <w:rPr>
                <w:rFonts w:ascii="Arial" w:eastAsia="Arial" w:hAnsi="Arial" w:cs="Arial"/>
                <w:spacing w:val="8"/>
              </w:rPr>
              <w:t>c</w:t>
            </w:r>
            <w:r w:rsidRPr="00D246A0">
              <w:rPr>
                <w:rFonts w:ascii="Arial" w:eastAsia="Arial" w:hAnsi="Arial" w:cs="Arial"/>
                <w:spacing w:val="-5"/>
              </w:rPr>
              <w:t>r</w:t>
            </w:r>
            <w:r w:rsidRPr="00D246A0">
              <w:rPr>
                <w:rFonts w:ascii="Arial" w:eastAsia="Arial" w:hAnsi="Arial" w:cs="Arial"/>
                <w:spacing w:val="2"/>
              </w:rPr>
              <w:t>i</w:t>
            </w:r>
            <w:r w:rsidRPr="00D246A0">
              <w:rPr>
                <w:rFonts w:ascii="Arial" w:eastAsia="Arial" w:hAnsi="Arial" w:cs="Arial"/>
                <w:spacing w:val="-20"/>
              </w:rPr>
              <w:t>p</w:t>
            </w:r>
            <w:r w:rsidRPr="00D246A0">
              <w:rPr>
                <w:rFonts w:ascii="Arial" w:eastAsia="Arial" w:hAnsi="Arial" w:cs="Arial"/>
              </w:rPr>
              <w:t>t</w:t>
            </w:r>
            <w:r w:rsidRPr="00D246A0">
              <w:rPr>
                <w:rFonts w:ascii="Arial" w:eastAsia="Arial" w:hAnsi="Arial" w:cs="Arial"/>
                <w:spacing w:val="44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-6"/>
                <w:w w:val="103"/>
              </w:rPr>
              <w:t>N</w:t>
            </w:r>
            <w:r w:rsidRPr="00D246A0">
              <w:rPr>
                <w:rFonts w:ascii="Arial" w:eastAsia="Arial" w:hAnsi="Arial" w:cs="Arial"/>
                <w:spacing w:val="-20"/>
                <w:w w:val="103"/>
              </w:rPr>
              <w:t>u</w:t>
            </w:r>
            <w:r w:rsidRPr="00D246A0">
              <w:rPr>
                <w:rFonts w:ascii="Arial" w:eastAsia="Arial" w:hAnsi="Arial" w:cs="Arial"/>
                <w:spacing w:val="2"/>
                <w:w w:val="103"/>
              </w:rPr>
              <w:t>m</w:t>
            </w:r>
            <w:r w:rsidRPr="00D246A0">
              <w:rPr>
                <w:rFonts w:ascii="Arial" w:eastAsia="Arial" w:hAnsi="Arial" w:cs="Arial"/>
                <w:spacing w:val="-4"/>
                <w:w w:val="103"/>
              </w:rPr>
              <w:t>be</w:t>
            </w:r>
            <w:r w:rsidRPr="00D246A0">
              <w:rPr>
                <w:rFonts w:ascii="Arial" w:eastAsia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F00050" w14:textId="77777777" w:rsidR="006B4AA3" w:rsidRPr="00D246A0" w:rsidRDefault="008F61B4">
            <w:pPr>
              <w:spacing w:before="19"/>
              <w:ind w:left="111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b/>
                <w:spacing w:val="2"/>
                <w:w w:val="103"/>
              </w:rPr>
              <w:t>M</w:t>
            </w:r>
            <w:r w:rsidRPr="00D246A0">
              <w:rPr>
                <w:rFonts w:ascii="Arial" w:eastAsia="Arial" w:hAnsi="Arial" w:cs="Arial"/>
                <w:b/>
                <w:spacing w:val="-20"/>
                <w:w w:val="103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_J</w:t>
            </w:r>
            <w:r w:rsidRPr="00D246A0">
              <w:rPr>
                <w:rFonts w:ascii="Arial" w:eastAsia="Arial" w:hAnsi="Arial" w:cs="Arial"/>
                <w:b/>
                <w:spacing w:val="5"/>
                <w:w w:val="104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-6"/>
                <w:w w:val="103"/>
              </w:rPr>
              <w:t>RR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_14357</w:t>
            </w:r>
            <w:r w:rsidRPr="00D246A0">
              <w:rPr>
                <w:rFonts w:ascii="Arial" w:eastAsia="Arial" w:hAnsi="Arial" w:cs="Arial"/>
                <w:b/>
                <w:w w:val="103"/>
              </w:rPr>
              <w:t>8</w:t>
            </w:r>
          </w:p>
        </w:tc>
      </w:tr>
      <w:tr w:rsidR="006B4AA3" w:rsidRPr="00D246A0" w14:paraId="1BF55452" w14:textId="77777777">
        <w:trPr>
          <w:trHeight w:hRule="exact" w:val="65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37E67" w14:textId="77777777" w:rsidR="006B4AA3" w:rsidRPr="00D246A0" w:rsidRDefault="008F61B4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spacing w:val="-15"/>
              </w:rPr>
              <w:t>T</w:t>
            </w:r>
            <w:r w:rsidRPr="00D246A0">
              <w:rPr>
                <w:rFonts w:ascii="Arial" w:eastAsia="Arial" w:hAnsi="Arial" w:cs="Arial"/>
                <w:spacing w:val="2"/>
              </w:rPr>
              <w:t>i</w:t>
            </w:r>
            <w:r w:rsidRPr="00D246A0">
              <w:rPr>
                <w:rFonts w:ascii="Arial" w:eastAsia="Arial" w:hAnsi="Arial" w:cs="Arial"/>
                <w:spacing w:val="6"/>
              </w:rPr>
              <w:t>t</w:t>
            </w:r>
            <w:r w:rsidRPr="00D246A0">
              <w:rPr>
                <w:rFonts w:ascii="Arial" w:eastAsia="Arial" w:hAnsi="Arial" w:cs="Arial"/>
                <w:spacing w:val="2"/>
              </w:rPr>
              <w:t>l</w:t>
            </w:r>
            <w:r w:rsidRPr="00D246A0">
              <w:rPr>
                <w:rFonts w:ascii="Arial" w:eastAsia="Arial" w:hAnsi="Arial" w:cs="Arial"/>
              </w:rPr>
              <w:t>e</w:t>
            </w:r>
            <w:r w:rsidRPr="00D246A0">
              <w:rPr>
                <w:rFonts w:ascii="Arial" w:eastAsia="Arial" w:hAnsi="Arial" w:cs="Arial"/>
                <w:spacing w:val="18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-4"/>
              </w:rPr>
              <w:t>o</w:t>
            </w:r>
            <w:r w:rsidRPr="00D246A0">
              <w:rPr>
                <w:rFonts w:ascii="Arial" w:eastAsia="Arial" w:hAnsi="Arial" w:cs="Arial"/>
              </w:rPr>
              <w:t>f</w:t>
            </w:r>
            <w:r w:rsidRPr="00D246A0">
              <w:rPr>
                <w:rFonts w:ascii="Arial" w:eastAsia="Arial" w:hAnsi="Arial" w:cs="Arial"/>
                <w:spacing w:val="-11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6"/>
              </w:rPr>
              <w:t>t</w:t>
            </w:r>
            <w:r w:rsidRPr="00D246A0">
              <w:rPr>
                <w:rFonts w:ascii="Arial" w:eastAsia="Arial" w:hAnsi="Arial" w:cs="Arial"/>
                <w:spacing w:val="-4"/>
              </w:rPr>
              <w:t>h</w:t>
            </w:r>
            <w:r w:rsidRPr="00D246A0">
              <w:rPr>
                <w:rFonts w:ascii="Arial" w:eastAsia="Arial" w:hAnsi="Arial" w:cs="Arial"/>
              </w:rPr>
              <w:t>e</w:t>
            </w:r>
            <w:r w:rsidRPr="00D246A0">
              <w:rPr>
                <w:rFonts w:ascii="Arial" w:eastAsia="Arial" w:hAnsi="Arial" w:cs="Arial"/>
                <w:spacing w:val="-2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2"/>
                <w:w w:val="103"/>
              </w:rPr>
              <w:t>M</w:t>
            </w:r>
            <w:r w:rsidRPr="00D246A0">
              <w:rPr>
                <w:rFonts w:ascii="Arial" w:eastAsia="Arial" w:hAnsi="Arial" w:cs="Arial"/>
                <w:spacing w:val="-4"/>
                <w:w w:val="103"/>
              </w:rPr>
              <w:t>an</w:t>
            </w:r>
            <w:r w:rsidRPr="00D246A0">
              <w:rPr>
                <w:rFonts w:ascii="Arial" w:eastAsia="Arial" w:hAnsi="Arial" w:cs="Arial"/>
                <w:spacing w:val="-20"/>
                <w:w w:val="103"/>
              </w:rPr>
              <w:t>u</w:t>
            </w:r>
            <w:r w:rsidRPr="00D246A0">
              <w:rPr>
                <w:rFonts w:ascii="Arial" w:eastAsia="Arial" w:hAnsi="Arial" w:cs="Arial"/>
                <w:spacing w:val="8"/>
                <w:w w:val="103"/>
              </w:rPr>
              <w:t>sc</w:t>
            </w:r>
            <w:r w:rsidRPr="00D246A0">
              <w:rPr>
                <w:rFonts w:ascii="Arial" w:eastAsia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spacing w:val="-14"/>
                <w:w w:val="103"/>
              </w:rPr>
              <w:t>i</w:t>
            </w:r>
            <w:r w:rsidRPr="00D246A0">
              <w:rPr>
                <w:rFonts w:ascii="Arial" w:eastAsia="Arial" w:hAnsi="Arial" w:cs="Arial"/>
                <w:spacing w:val="-4"/>
                <w:w w:val="103"/>
              </w:rPr>
              <w:t>p</w:t>
            </w:r>
            <w:r w:rsidRPr="00D246A0">
              <w:rPr>
                <w:rFonts w:ascii="Arial" w:eastAsia="Arial" w:hAnsi="Arial" w:cs="Arial"/>
                <w:spacing w:val="-10"/>
                <w:w w:val="104"/>
              </w:rPr>
              <w:t>t</w:t>
            </w:r>
            <w:r w:rsidRPr="00D246A0"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450D75" w14:textId="77777777" w:rsidR="006B4AA3" w:rsidRPr="00D246A0" w:rsidRDefault="006B4AA3">
            <w:pPr>
              <w:spacing w:before="6" w:line="180" w:lineRule="exact"/>
              <w:rPr>
                <w:rFonts w:ascii="Arial" w:hAnsi="Arial" w:cs="Arial"/>
              </w:rPr>
            </w:pPr>
          </w:p>
          <w:p w14:paraId="4A222BC0" w14:textId="77777777" w:rsidR="006B4AA3" w:rsidRPr="00D246A0" w:rsidRDefault="008F61B4">
            <w:pPr>
              <w:ind w:left="111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b/>
                <w:spacing w:val="-11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v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-10"/>
              </w:rPr>
              <w:t>l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u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-5"/>
              </w:rPr>
              <w:t>t</w:t>
            </w:r>
            <w:r w:rsidRPr="00D246A0">
              <w:rPr>
                <w:rFonts w:ascii="Arial" w:eastAsia="Arial" w:hAnsi="Arial" w:cs="Arial"/>
                <w:b/>
                <w:spacing w:val="6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o</w:t>
            </w:r>
            <w:r w:rsidRPr="00D246A0">
              <w:rPr>
                <w:rFonts w:ascii="Arial" w:eastAsia="Arial" w:hAnsi="Arial" w:cs="Arial"/>
                <w:b/>
              </w:rPr>
              <w:t>n</w:t>
            </w:r>
            <w:r w:rsidRPr="00D246A0">
              <w:rPr>
                <w:rFonts w:ascii="Arial" w:eastAsia="Arial" w:hAnsi="Arial" w:cs="Arial"/>
                <w:b/>
                <w:spacing w:val="29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o</w:t>
            </w:r>
            <w:r w:rsidRPr="00D246A0">
              <w:rPr>
                <w:rFonts w:ascii="Arial" w:eastAsia="Arial" w:hAnsi="Arial" w:cs="Arial"/>
                <w:b/>
              </w:rPr>
              <w:t>f</w:t>
            </w:r>
            <w:r w:rsidRPr="00D246A0">
              <w:rPr>
                <w:rFonts w:ascii="Arial" w:eastAsia="Arial" w:hAnsi="Arial" w:cs="Arial"/>
                <w:b/>
                <w:spacing w:val="10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22"/>
              </w:rPr>
              <w:t>D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e</w:t>
            </w:r>
            <w:r w:rsidRPr="00D246A0">
              <w:rPr>
                <w:rFonts w:ascii="Arial" w:eastAsia="Arial" w:hAnsi="Arial" w:cs="Arial"/>
                <w:b/>
              </w:rPr>
              <w:t>p</w:t>
            </w:r>
            <w:r w:rsidRPr="00D246A0"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L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ea</w:t>
            </w:r>
            <w:r w:rsidRPr="00D246A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n</w:t>
            </w:r>
            <w:r w:rsidRPr="00D246A0">
              <w:rPr>
                <w:rFonts w:ascii="Arial" w:eastAsia="Arial" w:hAnsi="Arial" w:cs="Arial"/>
                <w:b/>
                <w:spacing w:val="-10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n</w:t>
            </w:r>
            <w:r w:rsidRPr="00D246A0">
              <w:rPr>
                <w:rFonts w:ascii="Arial" w:eastAsia="Arial" w:hAnsi="Arial" w:cs="Arial"/>
                <w:b/>
              </w:rPr>
              <w:t>g</w:t>
            </w:r>
            <w:r w:rsidRPr="00D246A0">
              <w:rPr>
                <w:rFonts w:ascii="Arial" w:eastAsia="Arial" w:hAnsi="Arial" w:cs="Arial"/>
                <w:b/>
                <w:spacing w:val="24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13"/>
              </w:rPr>
              <w:t>M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o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d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6"/>
              </w:rPr>
              <w:t>l</w:t>
            </w:r>
            <w:r w:rsidRPr="00D246A0">
              <w:rPr>
                <w:rFonts w:ascii="Arial" w:eastAsia="Arial" w:hAnsi="Arial" w:cs="Arial"/>
                <w:b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13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5"/>
              </w:rPr>
              <w:t>f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o</w:t>
            </w:r>
            <w:r w:rsidRPr="00D246A0">
              <w:rPr>
                <w:rFonts w:ascii="Arial" w:eastAsia="Arial" w:hAnsi="Arial" w:cs="Arial"/>
                <w:b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W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h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a</w:t>
            </w:r>
            <w:r w:rsidRPr="00D246A0">
              <w:rPr>
                <w:rFonts w:ascii="Arial" w:eastAsia="Arial" w:hAnsi="Arial" w:cs="Arial"/>
                <w:b/>
              </w:rPr>
              <w:t>t</w:t>
            </w:r>
            <w:r w:rsidRPr="00D246A0">
              <w:rPr>
                <w:rFonts w:ascii="Arial" w:eastAsia="Arial" w:hAnsi="Arial" w:cs="Arial"/>
                <w:b/>
                <w:spacing w:val="8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5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p</w:t>
            </w:r>
            <w:r w:rsidRPr="00D246A0">
              <w:rPr>
                <w:rFonts w:ascii="Arial" w:eastAsia="Arial" w:hAnsi="Arial" w:cs="Arial"/>
                <w:b/>
                <w:spacing w:val="6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-20"/>
              </w:rPr>
              <w:t>k</w:t>
            </w:r>
            <w:r w:rsidRPr="00D246A0">
              <w:rPr>
                <w:rFonts w:ascii="Arial" w:eastAsia="Arial" w:hAnsi="Arial" w:cs="Arial"/>
                <w:b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24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11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g</w:t>
            </w:r>
            <w:r w:rsidRPr="00D246A0">
              <w:rPr>
                <w:rFonts w:ascii="Arial" w:eastAsia="Arial" w:hAnsi="Arial" w:cs="Arial"/>
                <w:b/>
                <w:spacing w:val="-9"/>
              </w:rPr>
              <w:t>m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n</w:t>
            </w:r>
            <w:r w:rsidRPr="00D246A0">
              <w:rPr>
                <w:rFonts w:ascii="Arial" w:eastAsia="Arial" w:hAnsi="Arial" w:cs="Arial"/>
                <w:b/>
                <w:spacing w:val="-21"/>
              </w:rPr>
              <w:t>t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-5"/>
              </w:rPr>
              <w:t>t</w:t>
            </w:r>
            <w:r w:rsidRPr="00D246A0">
              <w:rPr>
                <w:rFonts w:ascii="Arial" w:eastAsia="Arial" w:hAnsi="Arial" w:cs="Arial"/>
                <w:b/>
                <w:spacing w:val="6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o</w:t>
            </w:r>
            <w:r w:rsidRPr="00D246A0">
              <w:rPr>
                <w:rFonts w:ascii="Arial" w:eastAsia="Arial" w:hAnsi="Arial" w:cs="Arial"/>
                <w:b/>
              </w:rPr>
              <w:t>n</w:t>
            </w:r>
            <w:r w:rsidRPr="00D246A0">
              <w:rPr>
                <w:rFonts w:ascii="Arial" w:eastAsia="Arial" w:hAnsi="Arial" w:cs="Arial"/>
                <w:b/>
                <w:spacing w:val="55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6"/>
              </w:rPr>
              <w:t>U</w:t>
            </w:r>
            <w:r w:rsidRPr="00D246A0">
              <w:rPr>
                <w:rFonts w:ascii="Arial" w:eastAsia="Arial" w:hAnsi="Arial" w:cs="Arial"/>
                <w:b/>
                <w:spacing w:val="-20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6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n</w:t>
            </w:r>
            <w:r w:rsidRPr="00D246A0">
              <w:rPr>
                <w:rFonts w:ascii="Arial" w:eastAsia="Arial" w:hAnsi="Arial" w:cs="Arial"/>
                <w:b/>
              </w:rPr>
              <w:t>g</w:t>
            </w:r>
            <w:r w:rsidRPr="00D246A0">
              <w:rPr>
                <w:rFonts w:ascii="Arial" w:eastAsia="Arial" w:hAnsi="Arial" w:cs="Arial"/>
                <w:b/>
                <w:spacing w:val="13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6"/>
                <w:w w:val="103"/>
              </w:rPr>
              <w:t>H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y</w:t>
            </w:r>
            <w:r w:rsidRPr="00D246A0">
              <w:rPr>
                <w:rFonts w:ascii="Arial" w:eastAsia="Arial" w:hAnsi="Arial" w:cs="Arial"/>
                <w:b/>
                <w:spacing w:val="-15"/>
                <w:w w:val="103"/>
              </w:rPr>
              <w:t>p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1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-21"/>
                <w:w w:val="103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1"/>
                <w:w w:val="103"/>
              </w:rPr>
              <w:t>p</w:t>
            </w:r>
            <w:r w:rsidRPr="00D246A0">
              <w:rPr>
                <w:rFonts w:ascii="Arial" w:eastAsia="Arial" w:hAnsi="Arial" w:cs="Arial"/>
                <w:b/>
                <w:spacing w:val="12"/>
                <w:w w:val="103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c</w:t>
            </w:r>
            <w:r w:rsidRPr="00D246A0">
              <w:rPr>
                <w:rFonts w:ascii="Arial" w:eastAsia="Arial" w:hAnsi="Arial" w:cs="Arial"/>
                <w:b/>
                <w:spacing w:val="8"/>
                <w:w w:val="103"/>
              </w:rPr>
              <w:t>t</w:t>
            </w:r>
            <w:r w:rsidRPr="00D246A0">
              <w:rPr>
                <w:rFonts w:ascii="Arial" w:eastAsia="Arial" w:hAnsi="Arial" w:cs="Arial"/>
                <w:b/>
                <w:spacing w:val="-18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6"/>
                <w:w w:val="103"/>
              </w:rPr>
              <w:t>l</w:t>
            </w:r>
            <w:r w:rsidRPr="00D246A0">
              <w:rPr>
                <w:rFonts w:ascii="Arial" w:eastAsia="Arial" w:hAnsi="Arial" w:cs="Arial"/>
                <w:b/>
                <w:spacing w:val="-5"/>
                <w:w w:val="103"/>
              </w:rPr>
              <w:t>-</w:t>
            </w:r>
            <w:r w:rsidRPr="00D246A0">
              <w:rPr>
                <w:rFonts w:ascii="Arial" w:eastAsia="Arial" w:hAnsi="Arial" w:cs="Arial"/>
                <w:b/>
                <w:spacing w:val="-6"/>
                <w:w w:val="103"/>
              </w:rPr>
              <w:t>D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1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6"/>
                <w:w w:val="103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-21"/>
                <w:w w:val="103"/>
              </w:rPr>
              <w:t>v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e</w:t>
            </w:r>
            <w:r w:rsidRPr="00D246A0">
              <w:rPr>
                <w:rFonts w:ascii="Arial" w:eastAsia="Arial" w:hAnsi="Arial" w:cs="Arial"/>
                <w:b/>
                <w:w w:val="103"/>
              </w:rPr>
              <w:t>d</w:t>
            </w:r>
            <w:r w:rsidRPr="00D246A0">
              <w:rPr>
                <w:rFonts w:ascii="Arial" w:eastAsia="Arial" w:hAnsi="Arial" w:cs="Arial"/>
                <w:b/>
                <w:spacing w:val="-1"/>
                <w:w w:val="103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5"/>
              </w:rPr>
              <w:t>P</w:t>
            </w:r>
            <w:r w:rsidRPr="00D246A0">
              <w:rPr>
                <w:rFonts w:ascii="Arial" w:eastAsia="Arial" w:hAnsi="Arial" w:cs="Arial"/>
                <w:b/>
                <w:spacing w:val="-20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15"/>
              </w:rPr>
              <w:t>u</w:t>
            </w:r>
            <w:r w:rsidRPr="00D246A0">
              <w:rPr>
                <w:rFonts w:ascii="Arial" w:eastAsia="Arial" w:hAnsi="Arial" w:cs="Arial"/>
                <w:b/>
                <w:spacing w:val="1"/>
              </w:rPr>
              <w:t>d</w:t>
            </w:r>
            <w:r w:rsidRPr="00D246A0">
              <w:rPr>
                <w:rFonts w:ascii="Arial" w:eastAsia="Arial" w:hAnsi="Arial" w:cs="Arial"/>
                <w:b/>
                <w:spacing w:val="3"/>
              </w:rPr>
              <w:t>o</w:t>
            </w:r>
            <w:r w:rsidRPr="00D246A0">
              <w:rPr>
                <w:rFonts w:ascii="Arial" w:eastAsia="Arial" w:hAnsi="Arial" w:cs="Arial"/>
                <w:b/>
                <w:spacing w:val="-5"/>
              </w:rPr>
              <w:t>-</w:t>
            </w:r>
            <w:r w:rsidRPr="00D246A0">
              <w:rPr>
                <w:rFonts w:ascii="Arial" w:eastAsia="Arial" w:hAnsi="Arial" w:cs="Arial"/>
                <w:b/>
                <w:spacing w:val="-22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-2"/>
              </w:rPr>
              <w:t>G</w:t>
            </w:r>
            <w:r w:rsidRPr="00D246A0">
              <w:rPr>
                <w:rFonts w:ascii="Arial" w:eastAsia="Arial" w:hAnsi="Arial" w:cs="Arial"/>
                <w:b/>
              </w:rPr>
              <w:t>B</w:t>
            </w:r>
            <w:r w:rsidRPr="00D246A0">
              <w:rPr>
                <w:rFonts w:ascii="Arial" w:eastAsia="Arial" w:hAnsi="Arial" w:cs="Arial"/>
                <w:b/>
                <w:spacing w:val="46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10"/>
                <w:w w:val="104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-9"/>
                <w:w w:val="103"/>
              </w:rPr>
              <w:t>m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-15"/>
                <w:w w:val="104"/>
              </w:rPr>
              <w:t>g</w:t>
            </w:r>
            <w:r w:rsidRPr="00D246A0">
              <w:rPr>
                <w:rFonts w:ascii="Arial" w:eastAsia="Arial" w:hAnsi="Arial" w:cs="Arial"/>
                <w:b/>
                <w:spacing w:val="12"/>
                <w:w w:val="103"/>
              </w:rPr>
              <w:t>e</w:t>
            </w:r>
            <w:r w:rsidRPr="00D246A0">
              <w:rPr>
                <w:rFonts w:ascii="Arial" w:eastAsia="Arial" w:hAnsi="Arial" w:cs="Arial"/>
                <w:b/>
                <w:w w:val="103"/>
              </w:rPr>
              <w:t>s</w:t>
            </w:r>
          </w:p>
        </w:tc>
      </w:tr>
      <w:tr w:rsidR="006B4AA3" w:rsidRPr="00D246A0" w14:paraId="61C5475A" w14:textId="77777777">
        <w:trPr>
          <w:trHeight w:hRule="exact" w:val="33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B09306" w14:textId="77777777" w:rsidR="006B4AA3" w:rsidRPr="00D246A0" w:rsidRDefault="008F61B4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spacing w:val="-15"/>
              </w:rPr>
              <w:t>T</w:t>
            </w:r>
            <w:r w:rsidRPr="00D246A0">
              <w:rPr>
                <w:rFonts w:ascii="Arial" w:eastAsia="Arial" w:hAnsi="Arial" w:cs="Arial"/>
                <w:spacing w:val="8"/>
              </w:rPr>
              <w:t>y</w:t>
            </w:r>
            <w:r w:rsidRPr="00D246A0">
              <w:rPr>
                <w:rFonts w:ascii="Arial" w:eastAsia="Arial" w:hAnsi="Arial" w:cs="Arial"/>
                <w:spacing w:val="-4"/>
              </w:rPr>
              <w:t>p</w:t>
            </w:r>
            <w:r w:rsidRPr="00D246A0">
              <w:rPr>
                <w:rFonts w:ascii="Arial" w:eastAsia="Arial" w:hAnsi="Arial" w:cs="Arial"/>
              </w:rPr>
              <w:t>e</w:t>
            </w:r>
            <w:r w:rsidRPr="00D246A0">
              <w:rPr>
                <w:rFonts w:ascii="Arial" w:eastAsia="Arial" w:hAnsi="Arial" w:cs="Arial"/>
                <w:spacing w:val="20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-4"/>
              </w:rPr>
              <w:t>o</w:t>
            </w:r>
            <w:r w:rsidRPr="00D246A0">
              <w:rPr>
                <w:rFonts w:ascii="Arial" w:eastAsia="Arial" w:hAnsi="Arial" w:cs="Arial"/>
              </w:rPr>
              <w:t>f</w:t>
            </w:r>
            <w:r w:rsidRPr="00D246A0">
              <w:rPr>
                <w:rFonts w:ascii="Arial" w:eastAsia="Arial" w:hAnsi="Arial" w:cs="Arial"/>
                <w:spacing w:val="5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6"/>
              </w:rPr>
              <w:t>t</w:t>
            </w:r>
            <w:r w:rsidRPr="00D246A0">
              <w:rPr>
                <w:rFonts w:ascii="Arial" w:eastAsia="Arial" w:hAnsi="Arial" w:cs="Arial"/>
                <w:spacing w:val="-4"/>
              </w:rPr>
              <w:t>h</w:t>
            </w:r>
            <w:r w:rsidRPr="00D246A0">
              <w:rPr>
                <w:rFonts w:ascii="Arial" w:eastAsia="Arial" w:hAnsi="Arial" w:cs="Arial"/>
              </w:rPr>
              <w:t>e</w:t>
            </w:r>
            <w:r w:rsidRPr="00D246A0">
              <w:rPr>
                <w:rFonts w:ascii="Arial" w:eastAsia="Arial" w:hAnsi="Arial" w:cs="Arial"/>
                <w:spacing w:val="-18"/>
              </w:rPr>
              <w:t xml:space="preserve"> </w:t>
            </w:r>
            <w:r w:rsidRPr="00D246A0">
              <w:rPr>
                <w:rFonts w:ascii="Arial" w:eastAsia="Arial" w:hAnsi="Arial" w:cs="Arial"/>
                <w:spacing w:val="5"/>
                <w:w w:val="104"/>
              </w:rPr>
              <w:t>A</w:t>
            </w:r>
            <w:r w:rsidRPr="00D246A0">
              <w:rPr>
                <w:rFonts w:ascii="Arial" w:eastAsia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eastAsia="Arial" w:hAnsi="Arial" w:cs="Arial"/>
                <w:spacing w:val="-14"/>
                <w:w w:val="103"/>
              </w:rPr>
              <w:t>i</w:t>
            </w:r>
            <w:r w:rsidRPr="00D246A0">
              <w:rPr>
                <w:rFonts w:ascii="Arial" w:eastAsia="Arial" w:hAnsi="Arial" w:cs="Arial"/>
                <w:spacing w:val="8"/>
                <w:w w:val="103"/>
              </w:rPr>
              <w:t>c</w:t>
            </w:r>
            <w:r w:rsidRPr="00D246A0">
              <w:rPr>
                <w:rFonts w:ascii="Arial" w:eastAsia="Arial" w:hAnsi="Arial" w:cs="Arial"/>
                <w:spacing w:val="2"/>
                <w:w w:val="103"/>
              </w:rPr>
              <w:t>l</w:t>
            </w:r>
            <w:r w:rsidRPr="00D246A0">
              <w:rPr>
                <w:rFonts w:ascii="Arial" w:eastAsia="Arial" w:hAnsi="Arial" w:cs="Arial"/>
                <w:w w:val="103"/>
              </w:rPr>
              <w:t>e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520B9" w14:textId="77777777" w:rsidR="006B4AA3" w:rsidRPr="00D246A0" w:rsidRDefault="008F61B4">
            <w:pPr>
              <w:spacing w:before="36"/>
              <w:ind w:left="111"/>
              <w:rPr>
                <w:rFonts w:ascii="Arial" w:eastAsia="Arial" w:hAnsi="Arial" w:cs="Arial"/>
              </w:rPr>
            </w:pPr>
            <w:r w:rsidRPr="00D246A0">
              <w:rPr>
                <w:rFonts w:ascii="Arial" w:eastAsia="Arial" w:hAnsi="Arial" w:cs="Arial"/>
                <w:b/>
                <w:spacing w:val="-6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-20"/>
              </w:rPr>
              <w:t>s</w:t>
            </w:r>
            <w:r w:rsidRPr="00D246A0">
              <w:rPr>
                <w:rFonts w:ascii="Arial" w:eastAsia="Arial" w:hAnsi="Arial" w:cs="Arial"/>
                <w:b/>
                <w:spacing w:val="-4"/>
              </w:rPr>
              <w:t>e</w:t>
            </w:r>
            <w:r w:rsidRPr="00D246A0">
              <w:rPr>
                <w:rFonts w:ascii="Arial" w:eastAsia="Arial" w:hAnsi="Arial" w:cs="Arial"/>
                <w:b/>
                <w:spacing w:val="12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-20"/>
              </w:rPr>
              <w:t>c</w:t>
            </w:r>
            <w:r w:rsidRPr="00D246A0">
              <w:rPr>
                <w:rFonts w:ascii="Arial" w:eastAsia="Arial" w:hAnsi="Arial" w:cs="Arial"/>
                <w:b/>
              </w:rPr>
              <w:t>h</w:t>
            </w:r>
            <w:r w:rsidRPr="00D246A0">
              <w:rPr>
                <w:rFonts w:ascii="Arial" w:eastAsia="Arial" w:hAnsi="Arial" w:cs="Arial"/>
                <w:b/>
                <w:spacing w:val="37"/>
              </w:rPr>
              <w:t xml:space="preserve"> </w:t>
            </w:r>
            <w:r w:rsidRPr="00D246A0">
              <w:rPr>
                <w:rFonts w:ascii="Arial" w:eastAsia="Arial" w:hAnsi="Arial" w:cs="Arial"/>
                <w:b/>
                <w:spacing w:val="-6"/>
                <w:w w:val="103"/>
              </w:rPr>
              <w:t>A</w:t>
            </w:r>
            <w:r w:rsidRPr="00D246A0">
              <w:rPr>
                <w:rFonts w:ascii="Arial" w:eastAsia="Arial" w:hAnsi="Arial" w:cs="Arial"/>
                <w:b/>
                <w:spacing w:val="-1"/>
                <w:w w:val="103"/>
              </w:rPr>
              <w:t>r</w:t>
            </w:r>
            <w:r w:rsidRPr="00D246A0">
              <w:rPr>
                <w:rFonts w:ascii="Arial" w:eastAsia="Arial" w:hAnsi="Arial" w:cs="Arial"/>
                <w:b/>
                <w:spacing w:val="-21"/>
                <w:w w:val="103"/>
              </w:rPr>
              <w:t>t</w:t>
            </w:r>
            <w:r w:rsidRPr="00D246A0">
              <w:rPr>
                <w:rFonts w:ascii="Arial" w:eastAsia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eastAsia="Arial" w:hAnsi="Arial" w:cs="Arial"/>
                <w:b/>
                <w:spacing w:val="-4"/>
                <w:w w:val="103"/>
              </w:rPr>
              <w:t>c</w:t>
            </w:r>
            <w:r w:rsidRPr="00D246A0">
              <w:rPr>
                <w:rFonts w:ascii="Arial" w:eastAsia="Arial" w:hAnsi="Arial" w:cs="Arial"/>
                <w:b/>
                <w:spacing w:val="-10"/>
                <w:w w:val="104"/>
              </w:rPr>
              <w:t>l</w:t>
            </w:r>
            <w:r w:rsidRPr="00D246A0">
              <w:rPr>
                <w:rFonts w:ascii="Arial" w:eastAsia="Arial" w:hAnsi="Arial" w:cs="Arial"/>
                <w:b/>
                <w:w w:val="103"/>
              </w:rPr>
              <w:t>e</w:t>
            </w:r>
          </w:p>
        </w:tc>
      </w:tr>
    </w:tbl>
    <w:p w14:paraId="684F21FB" w14:textId="77777777" w:rsidR="006B4AA3" w:rsidRPr="00D246A0" w:rsidRDefault="006B4AA3">
      <w:pPr>
        <w:spacing w:line="200" w:lineRule="exact"/>
        <w:rPr>
          <w:rFonts w:ascii="Arial" w:hAnsi="Arial" w:cs="Arial"/>
        </w:rPr>
      </w:pPr>
    </w:p>
    <w:p w14:paraId="3ED795AA" w14:textId="77777777" w:rsidR="006B4AA3" w:rsidRPr="00D246A0" w:rsidRDefault="006B4AA3">
      <w:pPr>
        <w:spacing w:before="16" w:line="280" w:lineRule="exact"/>
        <w:rPr>
          <w:rFonts w:ascii="Arial" w:hAnsi="Arial" w:cs="Arial"/>
        </w:rPr>
      </w:pPr>
    </w:p>
    <w:p w14:paraId="6F9581C8" w14:textId="77777777" w:rsidR="006B4AA3" w:rsidRPr="00D246A0" w:rsidRDefault="00000000">
      <w:pPr>
        <w:spacing w:before="40"/>
        <w:ind w:left="241"/>
        <w:rPr>
          <w:rFonts w:ascii="Arial" w:hAnsi="Arial" w:cs="Arial"/>
        </w:rPr>
      </w:pPr>
      <w:r>
        <w:rPr>
          <w:rFonts w:ascii="Arial" w:hAnsi="Arial" w:cs="Arial"/>
        </w:rPr>
        <w:pict w14:anchorId="0354F5F5">
          <v:group id="_x0000_s2067" style="position:absolute;left:0;text-align:left;margin-left:338.95pt;margin-top:37.25pt;width:430.9pt;height:23.45pt;z-index:-251658240;mso-position-horizontal-relative:page" coordorigin="6779,745" coordsize="8618,469">
            <v:shape id="_x0000_s2069" style="position:absolute;left:6789;top:755;width:8598;height:225" coordorigin="6789,755" coordsize="8598,225" path="m6789,980r8598,l15387,755r-8598,l6789,980xe" fillcolor="yellow" stroked="f">
              <v:path arrowok="t"/>
            </v:shape>
            <v:shape id="_x0000_s2068" style="position:absolute;left:6789;top:980;width:625;height:224" coordorigin="6789,980" coordsize="625,224" path="m6789,1204r624,l7413,980r-624,l6789,1204xe" fillcolor="yellow" stroked="f">
              <v:path arrowok="t"/>
            </v:shape>
            <w10:wrap anchorx="page"/>
          </v:group>
        </w:pict>
      </w:r>
      <w:r w:rsidR="008F61B4" w:rsidRPr="00D246A0">
        <w:rPr>
          <w:rFonts w:ascii="Arial" w:hAnsi="Arial" w:cs="Arial"/>
          <w:b/>
          <w:spacing w:val="1"/>
          <w:highlight w:val="yellow"/>
        </w:rPr>
        <w:t>P</w:t>
      </w:r>
      <w:r w:rsidR="008F61B4" w:rsidRPr="00D246A0">
        <w:rPr>
          <w:rFonts w:ascii="Arial" w:hAnsi="Arial" w:cs="Arial"/>
          <w:b/>
          <w:spacing w:val="-6"/>
          <w:highlight w:val="yellow"/>
        </w:rPr>
        <w:t>AR</w:t>
      </w:r>
      <w:r w:rsidR="008F61B4" w:rsidRPr="00D246A0">
        <w:rPr>
          <w:rFonts w:ascii="Arial" w:hAnsi="Arial" w:cs="Arial"/>
          <w:b/>
          <w:highlight w:val="yellow"/>
        </w:rPr>
        <w:t xml:space="preserve">T </w:t>
      </w:r>
      <w:r w:rsidR="008F61B4" w:rsidRPr="00D246A0">
        <w:rPr>
          <w:rFonts w:ascii="Arial" w:hAnsi="Arial" w:cs="Arial"/>
          <w:b/>
          <w:spacing w:val="3"/>
          <w:highlight w:val="yellow"/>
        </w:rPr>
        <w:t xml:space="preserve"> </w:t>
      </w:r>
      <w:r w:rsidR="008F61B4" w:rsidRPr="00D246A0">
        <w:rPr>
          <w:rFonts w:ascii="Arial" w:hAnsi="Arial" w:cs="Arial"/>
          <w:b/>
          <w:spacing w:val="8"/>
          <w:highlight w:val="yellow"/>
        </w:rPr>
        <w:t>1</w:t>
      </w:r>
      <w:r w:rsidR="008F61B4" w:rsidRPr="00D246A0">
        <w:rPr>
          <w:rFonts w:ascii="Arial" w:hAnsi="Arial" w:cs="Arial"/>
          <w:b/>
          <w:highlight w:val="yellow"/>
        </w:rPr>
        <w:t>:</w:t>
      </w:r>
      <w:r w:rsidR="008F61B4" w:rsidRPr="00D246A0">
        <w:rPr>
          <w:rFonts w:ascii="Arial" w:hAnsi="Arial" w:cs="Arial"/>
          <w:b/>
          <w:spacing w:val="-1"/>
        </w:rPr>
        <w:t xml:space="preserve"> </w:t>
      </w:r>
      <w:r w:rsidR="008F61B4" w:rsidRPr="00D246A0">
        <w:rPr>
          <w:rFonts w:ascii="Arial" w:hAnsi="Arial" w:cs="Arial"/>
          <w:b/>
          <w:spacing w:val="-6"/>
          <w:w w:val="103"/>
        </w:rPr>
        <w:t>C</w:t>
      </w:r>
      <w:r w:rsidR="008F61B4" w:rsidRPr="00D246A0">
        <w:rPr>
          <w:rFonts w:ascii="Arial" w:hAnsi="Arial" w:cs="Arial"/>
          <w:b/>
          <w:spacing w:val="-8"/>
          <w:w w:val="103"/>
        </w:rPr>
        <w:t>o</w:t>
      </w:r>
      <w:r w:rsidR="008F61B4" w:rsidRPr="00D246A0">
        <w:rPr>
          <w:rFonts w:ascii="Arial" w:hAnsi="Arial" w:cs="Arial"/>
          <w:b/>
          <w:spacing w:val="-13"/>
          <w:w w:val="103"/>
        </w:rPr>
        <w:t>mm</w:t>
      </w:r>
      <w:r w:rsidR="008F61B4" w:rsidRPr="00D246A0">
        <w:rPr>
          <w:rFonts w:ascii="Arial" w:hAnsi="Arial" w:cs="Arial"/>
          <w:b/>
          <w:spacing w:val="4"/>
          <w:w w:val="104"/>
        </w:rPr>
        <w:t>e</w:t>
      </w:r>
      <w:r w:rsidR="008F61B4" w:rsidRPr="00D246A0">
        <w:rPr>
          <w:rFonts w:ascii="Arial" w:hAnsi="Arial" w:cs="Arial"/>
          <w:b/>
          <w:spacing w:val="-4"/>
          <w:w w:val="103"/>
        </w:rPr>
        <w:t>n</w:t>
      </w:r>
      <w:r w:rsidR="008F61B4" w:rsidRPr="00D246A0">
        <w:rPr>
          <w:rFonts w:ascii="Arial" w:hAnsi="Arial" w:cs="Arial"/>
          <w:b/>
          <w:spacing w:val="-5"/>
          <w:w w:val="103"/>
        </w:rPr>
        <w:t>t</w:t>
      </w:r>
      <w:r w:rsidR="008F61B4" w:rsidRPr="00D246A0">
        <w:rPr>
          <w:rFonts w:ascii="Arial" w:hAnsi="Arial" w:cs="Arial"/>
          <w:b/>
          <w:w w:val="103"/>
        </w:rPr>
        <w:t>s</w:t>
      </w:r>
    </w:p>
    <w:p w14:paraId="55A0CC7E" w14:textId="77777777" w:rsidR="006B4AA3" w:rsidRPr="00D246A0" w:rsidRDefault="006B4AA3">
      <w:pPr>
        <w:spacing w:before="16" w:line="22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9366"/>
        <w:gridCol w:w="6436"/>
      </w:tblGrid>
      <w:tr w:rsidR="006B4AA3" w:rsidRPr="00D246A0" w14:paraId="19415D3D" w14:textId="77777777">
        <w:trPr>
          <w:trHeight w:hRule="exact" w:val="977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D1DAEA" w14:textId="77777777" w:rsidR="006B4AA3" w:rsidRPr="00D246A0" w:rsidRDefault="006B4AA3">
            <w:pPr>
              <w:rPr>
                <w:rFonts w:ascii="Arial" w:hAnsi="Arial" w:cs="Arial"/>
              </w:rPr>
            </w:pP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C7EE04" w14:textId="77777777" w:rsidR="006B4AA3" w:rsidRPr="00D246A0" w:rsidRDefault="008F61B4">
            <w:pPr>
              <w:spacing w:line="20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6"/>
              </w:rPr>
              <w:t>R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4"/>
              </w:rPr>
              <w:t>v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2"/>
              </w:rPr>
              <w:t>w</w:t>
            </w:r>
            <w:r w:rsidRPr="00D246A0">
              <w:rPr>
                <w:rFonts w:ascii="Arial" w:hAnsi="Arial" w:cs="Arial"/>
                <w:b/>
                <w:spacing w:val="4"/>
              </w:rPr>
              <w:t>er</w:t>
            </w:r>
            <w:r w:rsidRPr="00D246A0">
              <w:rPr>
                <w:rFonts w:ascii="Arial" w:hAnsi="Arial" w:cs="Arial"/>
                <w:b/>
                <w:spacing w:val="-5"/>
              </w:rPr>
              <w:t>’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b/>
                <w:spacing w:val="-13"/>
                <w:w w:val="103"/>
              </w:rPr>
              <w:t>mm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n</w:t>
            </w:r>
            <w:r w:rsidRPr="00D246A0">
              <w:rPr>
                <w:rFonts w:ascii="Arial" w:hAnsi="Arial" w:cs="Arial"/>
                <w:b/>
                <w:w w:val="103"/>
              </w:rPr>
              <w:t>t</w:t>
            </w:r>
          </w:p>
          <w:p w14:paraId="7E02F354" w14:textId="77777777" w:rsidR="006B4AA3" w:rsidRPr="00D246A0" w:rsidRDefault="008F61B4">
            <w:pPr>
              <w:spacing w:before="18" w:line="220" w:lineRule="exact"/>
              <w:ind w:left="95" w:right="633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6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</w:rPr>
              <w:t>l</w:t>
            </w:r>
            <w:r w:rsidRPr="00D246A0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10"/>
              </w:rPr>
              <w:t>l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g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(</w:t>
            </w:r>
            <w:r w:rsidRPr="00D246A0">
              <w:rPr>
                <w:rFonts w:ascii="Arial" w:hAnsi="Arial" w:cs="Arial"/>
                <w:b/>
                <w:spacing w:val="-6"/>
              </w:rPr>
              <w:t>A</w:t>
            </w: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)</w:t>
            </w:r>
            <w:r w:rsidRPr="00D246A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</w:rPr>
              <w:t>er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d</w:t>
            </w:r>
            <w:r w:rsidRPr="00D246A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r</w:t>
            </w:r>
            <w:r w:rsidRPr="00D246A0">
              <w:rPr>
                <w:rFonts w:ascii="Arial" w:hAnsi="Arial" w:cs="Arial"/>
                <w:b/>
                <w:spacing w:val="9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-1"/>
                <w:w w:val="103"/>
              </w:rPr>
              <w:t>ss</w:t>
            </w:r>
            <w:r w:rsidRPr="00D246A0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d</w:t>
            </w:r>
            <w:r w:rsidRPr="00D246A0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  <w:spacing w:val="-24"/>
              </w:rPr>
              <w:t>v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w</w:t>
            </w:r>
            <w:r w:rsidRPr="00D246A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13"/>
              </w:rPr>
              <w:t>mm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12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21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</w:rPr>
              <w:t>y</w:t>
            </w:r>
            <w:proofErr w:type="spellEnd"/>
            <w:r w:rsidRPr="00D246A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20"/>
              </w:rPr>
              <w:t>b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d</w:t>
            </w:r>
            <w:r w:rsidRPr="00D246A0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d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</w:rPr>
              <w:t>g</w:t>
            </w:r>
            <w:r w:rsidRPr="00D246A0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ee</w:t>
            </w:r>
            <w:r w:rsidRPr="00D246A0">
              <w:rPr>
                <w:rFonts w:ascii="Arial" w:hAnsi="Arial" w:cs="Arial"/>
                <w:b/>
                <w:w w:val="104"/>
              </w:rPr>
              <w:t xml:space="preserve">r 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re</w:t>
            </w:r>
            <w:r w:rsidRPr="00D246A0">
              <w:rPr>
                <w:rFonts w:ascii="Arial" w:hAnsi="Arial" w:cs="Arial"/>
                <w:b/>
                <w:spacing w:val="-24"/>
                <w:w w:val="103"/>
              </w:rPr>
              <w:t>v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b/>
                <w:spacing w:val="-22"/>
                <w:w w:val="103"/>
              </w:rPr>
              <w:t>w</w:t>
            </w:r>
            <w:r w:rsidRPr="00D246A0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3DE296" w14:textId="77777777" w:rsidR="006B4AA3" w:rsidRPr="00D246A0" w:rsidRDefault="008F61B4">
            <w:pPr>
              <w:spacing w:line="20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6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</w:rPr>
              <w:t>’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5"/>
              </w:rPr>
              <w:t>F</w:t>
            </w:r>
            <w:r w:rsidRPr="00D246A0">
              <w:rPr>
                <w:rFonts w:ascii="Arial" w:hAnsi="Arial" w:cs="Arial"/>
                <w:b/>
                <w:spacing w:val="4"/>
              </w:rPr>
              <w:t>ee</w:t>
            </w:r>
            <w:r w:rsidRPr="00D246A0">
              <w:rPr>
                <w:rFonts w:ascii="Arial" w:hAnsi="Arial" w:cs="Arial"/>
                <w:b/>
                <w:spacing w:val="-20"/>
              </w:rPr>
              <w:t>db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</w:rPr>
              <w:t>k</w:t>
            </w:r>
            <w:r w:rsidRPr="00D246A0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(I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10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3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1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8"/>
              </w:rPr>
              <w:t>ou</w:t>
            </w:r>
            <w:r w:rsidRPr="00D246A0">
              <w:rPr>
                <w:rFonts w:ascii="Arial" w:hAnsi="Arial" w:cs="Arial"/>
                <w:spacing w:val="-26"/>
              </w:rPr>
              <w:t>l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  <w:w w:val="103"/>
              </w:rPr>
              <w:t>h</w:t>
            </w:r>
            <w:r w:rsidRPr="00D246A0">
              <w:rPr>
                <w:rFonts w:ascii="Arial" w:hAnsi="Arial" w:cs="Arial"/>
                <w:spacing w:val="-26"/>
                <w:w w:val="104"/>
              </w:rPr>
              <w:t>i</w:t>
            </w:r>
            <w:r w:rsidRPr="00D246A0">
              <w:rPr>
                <w:rFonts w:ascii="Arial" w:hAnsi="Arial" w:cs="Arial"/>
                <w:spacing w:val="-1"/>
                <w:w w:val="103"/>
              </w:rPr>
              <w:t>s</w:t>
            </w:r>
            <w:r w:rsidRPr="00D246A0">
              <w:rPr>
                <w:rFonts w:ascii="Arial" w:hAnsi="Arial" w:cs="Arial"/>
                <w:spacing w:val="6"/>
                <w:w w:val="104"/>
              </w:rPr>
              <w:t>/</w:t>
            </w:r>
            <w:r w:rsidRPr="00D246A0">
              <w:rPr>
                <w:rFonts w:ascii="Arial" w:hAnsi="Arial" w:cs="Arial"/>
                <w:spacing w:val="-8"/>
                <w:w w:val="103"/>
              </w:rPr>
              <w:t>h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r</w:t>
            </w:r>
          </w:p>
          <w:p w14:paraId="2B2A851C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4"/>
              </w:rPr>
              <w:t>ee</w:t>
            </w:r>
            <w:r w:rsidRPr="00D246A0">
              <w:rPr>
                <w:rFonts w:ascii="Arial" w:hAnsi="Arial" w:cs="Arial"/>
                <w:spacing w:val="-8"/>
              </w:rPr>
              <w:t>db</w:t>
            </w:r>
            <w:r w:rsidRPr="00D246A0">
              <w:rPr>
                <w:rFonts w:ascii="Arial" w:hAnsi="Arial" w:cs="Arial"/>
                <w:spacing w:val="4"/>
              </w:rPr>
              <w:t>ac</w:t>
            </w:r>
            <w:r w:rsidRPr="00D246A0">
              <w:rPr>
                <w:rFonts w:ascii="Arial" w:hAnsi="Arial" w:cs="Arial"/>
              </w:rPr>
              <w:t>k</w:t>
            </w:r>
            <w:r w:rsidRPr="00D246A0">
              <w:rPr>
                <w:rFonts w:ascii="Arial" w:hAnsi="Arial" w:cs="Arial"/>
                <w:spacing w:val="-1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  <w:w w:val="103"/>
              </w:rPr>
              <w:t>h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)</w:t>
            </w:r>
          </w:p>
        </w:tc>
      </w:tr>
      <w:tr w:rsidR="006B4AA3" w:rsidRPr="00D246A0" w14:paraId="6694CE00" w14:textId="77777777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A2AD5F" w14:textId="77777777" w:rsidR="006B4AA3" w:rsidRPr="00D246A0" w:rsidRDefault="008F61B4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1"/>
              </w:rPr>
              <w:t>P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4"/>
              </w:rPr>
              <w:t>a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2"/>
              </w:rPr>
              <w:t>w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246A0">
              <w:rPr>
                <w:rFonts w:ascii="Arial" w:hAnsi="Arial" w:cs="Arial"/>
                <w:b/>
              </w:rPr>
              <w:t>a</w:t>
            </w:r>
            <w:r w:rsidRPr="00D246A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w</w:t>
            </w:r>
            <w:r w:rsidRPr="00D246A0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20"/>
              </w:rPr>
              <w:t>d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</w:rPr>
              <w:t>g</w:t>
            </w:r>
            <w:r w:rsidRPr="00D246A0">
              <w:rPr>
                <w:rFonts w:ascii="Arial" w:hAnsi="Arial" w:cs="Arial"/>
                <w:b/>
                <w:spacing w:val="3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c</w:t>
            </w:r>
            <w:r w:rsidRPr="00D246A0">
              <w:rPr>
                <w:rFonts w:ascii="Arial" w:hAnsi="Arial" w:cs="Arial"/>
                <w:b/>
                <w:w w:val="104"/>
              </w:rPr>
              <w:t>e</w:t>
            </w:r>
          </w:p>
          <w:p w14:paraId="2AE208E7" w14:textId="77777777" w:rsidR="006B4AA3" w:rsidRPr="00D246A0" w:rsidRDefault="008F61B4">
            <w:pPr>
              <w:spacing w:before="17" w:line="220" w:lineRule="exact"/>
              <w:ind w:left="476" w:right="4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</w:rPr>
              <w:t>nu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2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</w:rPr>
              <w:t>t</w:t>
            </w:r>
            <w:r w:rsidRPr="00D246A0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r</w:t>
            </w:r>
            <w:r w:rsidRPr="00D246A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12"/>
              </w:rPr>
              <w:t>c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21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</w:rPr>
              <w:t>c</w:t>
            </w:r>
            <w:proofErr w:type="spellEnd"/>
            <w:r w:rsidRPr="00D246A0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13"/>
              </w:rPr>
              <w:t>mm</w:t>
            </w:r>
            <w:r w:rsidRPr="00D246A0">
              <w:rPr>
                <w:rFonts w:ascii="Arial" w:hAnsi="Arial" w:cs="Arial"/>
                <w:b/>
                <w:spacing w:val="-4"/>
              </w:rPr>
              <w:t>un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8"/>
              </w:rPr>
              <w:t>y</w:t>
            </w:r>
            <w:r w:rsidRPr="00D246A0">
              <w:rPr>
                <w:rFonts w:ascii="Arial" w:hAnsi="Arial" w:cs="Arial"/>
                <w:b/>
              </w:rPr>
              <w:t>.</w:t>
            </w:r>
            <w:r w:rsidRPr="00D246A0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 xml:space="preserve">A 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</w:rPr>
              <w:t>m</w:t>
            </w:r>
            <w:r w:rsidRPr="00D246A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8"/>
              </w:rPr>
              <w:t>3</w:t>
            </w:r>
            <w:r w:rsidRPr="00D246A0">
              <w:rPr>
                <w:rFonts w:ascii="Arial" w:hAnsi="Arial" w:cs="Arial"/>
                <w:b/>
                <w:spacing w:val="-5"/>
              </w:rPr>
              <w:t>-</w:t>
            </w:r>
            <w:r w:rsidRPr="00D246A0">
              <w:rPr>
                <w:rFonts w:ascii="Arial" w:hAnsi="Arial" w:cs="Arial"/>
                <w:b/>
              </w:rPr>
              <w:t>4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3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</w:rPr>
              <w:t>y</w:t>
            </w:r>
            <w:r w:rsidRPr="00D246A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b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  <w:spacing w:val="-20"/>
              </w:rPr>
              <w:t>q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</w:rPr>
              <w:t>d</w:t>
            </w:r>
            <w:r w:rsidRPr="00D246A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r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D246A0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w w:val="103"/>
              </w:rPr>
              <w:t xml:space="preserve">s 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7C5544" w14:textId="77777777" w:rsidR="006B4AA3" w:rsidRPr="00D246A0" w:rsidRDefault="006B4AA3">
            <w:pPr>
              <w:spacing w:before="20" w:line="200" w:lineRule="exact"/>
              <w:rPr>
                <w:rFonts w:ascii="Arial" w:hAnsi="Arial" w:cs="Arial"/>
              </w:rPr>
            </w:pPr>
          </w:p>
          <w:p w14:paraId="08DFF942" w14:textId="77777777" w:rsidR="006B4AA3" w:rsidRPr="00D246A0" w:rsidRDefault="008F61B4">
            <w:pPr>
              <w:spacing w:line="220" w:lineRule="exact"/>
              <w:ind w:left="95" w:right="958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j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</w:rPr>
              <w:t>t</w:t>
            </w:r>
            <w:proofErr w:type="spellEnd"/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ud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4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8"/>
                <w:w w:val="103"/>
              </w:rPr>
              <w:t>p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proofErr w:type="spellEnd"/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b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3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g</w:t>
            </w:r>
            <w:r w:rsidRPr="00D246A0">
              <w:rPr>
                <w:rFonts w:ascii="Arial" w:hAnsi="Arial" w:cs="Arial"/>
                <w:spacing w:val="3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op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15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2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r w:rsidRPr="00D246A0">
              <w:rPr>
                <w:rFonts w:ascii="Arial" w:hAnsi="Arial" w:cs="Arial"/>
                <w:spacing w:val="26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  <w:w w:val="103"/>
              </w:rPr>
              <w:t>p</w:t>
            </w:r>
            <w:r w:rsidRPr="00D246A0">
              <w:rPr>
                <w:rFonts w:ascii="Arial" w:hAnsi="Arial" w:cs="Arial"/>
                <w:spacing w:val="-21"/>
                <w:w w:val="103"/>
              </w:rPr>
              <w:t>r</w:t>
            </w:r>
            <w:r w:rsidRPr="00D246A0">
              <w:rPr>
                <w:rFonts w:ascii="Arial" w:hAnsi="Arial" w:cs="Arial"/>
                <w:spacing w:val="4"/>
                <w:w w:val="104"/>
              </w:rPr>
              <w:t>a</w:t>
            </w:r>
            <w:r w:rsidRPr="00D246A0">
              <w:rPr>
                <w:rFonts w:ascii="Arial" w:hAnsi="Arial" w:cs="Arial"/>
                <w:spacing w:val="-12"/>
                <w:w w:val="104"/>
              </w:rPr>
              <w:t>c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4"/>
                <w:w w:val="104"/>
              </w:rPr>
              <w:t>ca</w:t>
            </w:r>
            <w:r w:rsidRPr="00D246A0">
              <w:rPr>
                <w:rFonts w:ascii="Arial" w:hAnsi="Arial" w:cs="Arial"/>
                <w:w w:val="104"/>
              </w:rPr>
              <w:t xml:space="preserve">l 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-18"/>
                <w:w w:val="104"/>
              </w:rPr>
              <w:t>m</w:t>
            </w:r>
            <w:r w:rsidRPr="00D246A0">
              <w:rPr>
                <w:rFonts w:ascii="Arial" w:hAnsi="Arial" w:cs="Arial"/>
                <w:spacing w:val="8"/>
                <w:w w:val="103"/>
              </w:rPr>
              <w:t>po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spacing w:val="8"/>
                <w:w w:val="103"/>
              </w:rPr>
              <w:t>n</w:t>
            </w:r>
            <w:r w:rsidRPr="00D246A0">
              <w:rPr>
                <w:rFonts w:ascii="Arial" w:hAnsi="Arial" w:cs="Arial"/>
                <w:spacing w:val="-12"/>
                <w:w w:val="104"/>
              </w:rPr>
              <w:t>c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A0D81" w14:textId="7D769007" w:rsidR="006B4AA3" w:rsidRPr="00D246A0" w:rsidRDefault="00913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6B4AA3" w:rsidRPr="00D246A0" w14:paraId="09357E25" w14:textId="77777777">
        <w:trPr>
          <w:trHeight w:hRule="exact" w:val="128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AFC26B" w14:textId="77777777" w:rsidR="006B4AA3" w:rsidRPr="00D246A0" w:rsidRDefault="008F61B4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10"/>
              </w:rPr>
              <w:t>l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12"/>
              </w:rPr>
              <w:t>c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20"/>
                <w:w w:val="103"/>
              </w:rPr>
              <w:t>u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b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</w:t>
            </w:r>
            <w:proofErr w:type="spellEnd"/>
            <w:r w:rsidRPr="00D246A0">
              <w:rPr>
                <w:rFonts w:ascii="Arial" w:hAnsi="Arial" w:cs="Arial"/>
                <w:b/>
                <w:w w:val="103"/>
              </w:rPr>
              <w:t>?</w:t>
            </w:r>
          </w:p>
          <w:p w14:paraId="72C27CB4" w14:textId="77777777" w:rsidR="006B4AA3" w:rsidRPr="00D246A0" w:rsidRDefault="008F61B4">
            <w:pPr>
              <w:spacing w:line="22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5"/>
              </w:rPr>
              <w:t>(</w:t>
            </w: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12"/>
              </w:rPr>
              <w:t>n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t</w:t>
            </w:r>
            <w:r w:rsidRPr="00D246A0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-8"/>
              </w:rPr>
              <w:t>gg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-20"/>
              </w:rPr>
              <w:t xml:space="preserve"> </w:t>
            </w:r>
            <w:r w:rsidRPr="00D246A0">
              <w:rPr>
                <w:rFonts w:ascii="Arial" w:hAnsi="Arial" w:cs="Arial"/>
                <w:b/>
              </w:rPr>
              <w:t>t</w:t>
            </w:r>
            <w:r w:rsidRPr="00D246A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</w:rPr>
              <w:t xml:space="preserve">n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er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24"/>
              </w:rPr>
              <w:t>v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-10"/>
                <w:w w:val="104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b/>
                <w:w w:val="103"/>
              </w:rPr>
              <w:t>)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36ECB8" w14:textId="77777777" w:rsidR="006B4AA3" w:rsidRPr="00D246A0" w:rsidRDefault="006B4AA3">
            <w:pPr>
              <w:spacing w:before="13" w:line="200" w:lineRule="exact"/>
              <w:rPr>
                <w:rFonts w:ascii="Arial" w:hAnsi="Arial" w:cs="Arial"/>
              </w:rPr>
            </w:pPr>
          </w:p>
          <w:p w14:paraId="182414E8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op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2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dd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d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2B564" w14:textId="7A91AB3D" w:rsidR="006B4AA3" w:rsidRPr="00D246A0" w:rsidRDefault="00913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6B4AA3" w:rsidRPr="00D246A0" w14:paraId="552607DB" w14:textId="77777777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35097C" w14:textId="77777777" w:rsidR="006B4AA3" w:rsidRPr="00D246A0" w:rsidRDefault="008F61B4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b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</w:rPr>
              <w:t>t</w:t>
            </w:r>
            <w:r w:rsidRPr="00D246A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2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12"/>
              </w:rPr>
              <w:t>c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24"/>
              </w:rPr>
              <w:t>v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 xml:space="preserve">? </w:t>
            </w:r>
            <w:r w:rsidRPr="00D246A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6"/>
              </w:rPr>
              <w:t>D</w:t>
            </w:r>
            <w:r w:rsidRPr="00D246A0">
              <w:rPr>
                <w:rFonts w:ascii="Arial" w:hAnsi="Arial" w:cs="Arial"/>
                <w:b/>
              </w:rPr>
              <w:t>o</w:t>
            </w:r>
            <w:r w:rsidRPr="00D246A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yo</w:t>
            </w:r>
            <w:r w:rsidRPr="00D246A0">
              <w:rPr>
                <w:rFonts w:ascii="Arial" w:hAnsi="Arial" w:cs="Arial"/>
                <w:b/>
                <w:w w:val="103"/>
              </w:rPr>
              <w:t>u</w:t>
            </w:r>
          </w:p>
          <w:p w14:paraId="61B9D527" w14:textId="77777777" w:rsidR="006B4AA3" w:rsidRPr="00D246A0" w:rsidRDefault="008F61B4">
            <w:pPr>
              <w:spacing w:before="17" w:line="220" w:lineRule="exact"/>
              <w:ind w:left="476" w:right="1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20"/>
              </w:rPr>
              <w:t>u</w:t>
            </w:r>
            <w:r w:rsidRPr="00D246A0">
              <w:rPr>
                <w:rFonts w:ascii="Arial" w:hAnsi="Arial" w:cs="Arial"/>
                <w:b/>
                <w:spacing w:val="-8"/>
              </w:rPr>
              <w:t>g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-20"/>
              </w:rPr>
              <w:t xml:space="preserve"> </w:t>
            </w:r>
            <w:r w:rsidRPr="00D246A0">
              <w:rPr>
                <w:rFonts w:ascii="Arial" w:hAnsi="Arial" w:cs="Arial"/>
                <w:b/>
              </w:rPr>
              <w:t>t</w:t>
            </w:r>
            <w:r w:rsidRPr="00D246A0">
              <w:rPr>
                <w:rFonts w:ascii="Arial" w:hAnsi="Arial" w:cs="Arial"/>
                <w:b/>
                <w:spacing w:val="-5"/>
              </w:rPr>
              <w:t xml:space="preserve"> 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20"/>
              </w:rPr>
              <w:t>dd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n</w:t>
            </w:r>
            <w:r w:rsidRPr="00D246A0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(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r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d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</w:rPr>
              <w:t>)</w:t>
            </w:r>
            <w:r w:rsidRPr="00D246A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</w:rPr>
              <w:t>e</w:t>
            </w:r>
            <w:proofErr w:type="spellEnd"/>
            <w:r w:rsidRPr="00D246A0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</w:rPr>
              <w:t xml:space="preserve">n 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D246A0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w w:val="103"/>
              </w:rPr>
              <w:t xml:space="preserve">s 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  <w:spacing w:val="4"/>
              </w:rPr>
              <w:t>ec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</w:rPr>
              <w:t>?</w:t>
            </w:r>
            <w:r w:rsidRPr="00D246A0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5"/>
              </w:rPr>
              <w:t>P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4"/>
              </w:rPr>
              <w:t>a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2"/>
              </w:rPr>
              <w:t>w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yo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</w:rPr>
              <w:t>r</w:t>
            </w:r>
            <w:r w:rsidRPr="00D246A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-8"/>
              </w:rPr>
              <w:t>gg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-20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D246A0">
              <w:rPr>
                <w:rFonts w:ascii="Arial" w:hAnsi="Arial" w:cs="Arial"/>
                <w:b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re</w:t>
            </w:r>
            <w:r w:rsidRPr="00D246A0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3323B8" w14:textId="77777777" w:rsidR="006B4AA3" w:rsidRPr="00D246A0" w:rsidRDefault="006B4AA3">
            <w:pPr>
              <w:spacing w:before="13" w:line="200" w:lineRule="exact"/>
              <w:rPr>
                <w:rFonts w:ascii="Arial" w:hAnsi="Arial" w:cs="Arial"/>
              </w:rPr>
            </w:pPr>
          </w:p>
          <w:p w14:paraId="11EE0890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5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  <w:w w:val="103"/>
              </w:rPr>
              <w:t>A</w:t>
            </w:r>
            <w:r w:rsidRPr="00D246A0">
              <w:rPr>
                <w:rFonts w:ascii="Arial" w:hAnsi="Arial" w:cs="Arial"/>
                <w:spacing w:val="-8"/>
                <w:w w:val="103"/>
              </w:rPr>
              <w:t>b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v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k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y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d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v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42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5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spacing w:val="8"/>
                <w:w w:val="103"/>
              </w:rPr>
              <w:t>p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w w:val="104"/>
              </w:rPr>
              <w:t>c</w:t>
            </w:r>
            <w:r w:rsidRPr="00D246A0">
              <w:rPr>
                <w:rFonts w:ascii="Arial" w:hAnsi="Arial" w:cs="Arial"/>
                <w:spacing w:val="-37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CB310F" w14:textId="583ECE55" w:rsidR="006B4AA3" w:rsidRPr="00D246A0" w:rsidRDefault="00913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6B4AA3" w:rsidRPr="00D246A0" w14:paraId="5DA0452E" w14:textId="77777777">
        <w:trPr>
          <w:trHeight w:hRule="exact" w:val="72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083CB1" w14:textId="77777777" w:rsidR="006B4AA3" w:rsidRPr="00D246A0" w:rsidRDefault="008F61B4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3"/>
              </w:rPr>
              <w:t>m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</w:rPr>
              <w:t>nu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-18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12"/>
              </w:rPr>
              <w:t>c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</w:rPr>
              <w:t>t</w:t>
            </w:r>
            <w:proofErr w:type="spellEnd"/>
            <w:r w:rsidRPr="00D246A0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10"/>
              </w:rPr>
              <w:t>l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-8"/>
              </w:rPr>
              <w:t>y</w:t>
            </w:r>
            <w:r w:rsidRPr="00D246A0">
              <w:rPr>
                <w:rFonts w:ascii="Arial" w:hAnsi="Arial" w:cs="Arial"/>
                <w:b/>
              </w:rPr>
              <w:t>,</w:t>
            </w:r>
            <w:r w:rsidRPr="00D246A0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12"/>
              </w:rPr>
              <w:t>r</w:t>
            </w:r>
            <w:r w:rsidRPr="00D246A0">
              <w:rPr>
                <w:rFonts w:ascii="Arial" w:hAnsi="Arial" w:cs="Arial"/>
                <w:b/>
                <w:spacing w:val="4"/>
              </w:rPr>
              <w:t>ec</w:t>
            </w:r>
            <w:r w:rsidRPr="00D246A0">
              <w:rPr>
                <w:rFonts w:ascii="Arial" w:hAnsi="Arial" w:cs="Arial"/>
                <w:b/>
                <w:spacing w:val="-21"/>
              </w:rPr>
              <w:t>t</w:t>
            </w:r>
            <w:r w:rsidRPr="00D246A0">
              <w:rPr>
                <w:rFonts w:ascii="Arial" w:hAnsi="Arial" w:cs="Arial"/>
                <w:b/>
              </w:rPr>
              <w:t>?</w:t>
            </w:r>
            <w:r w:rsidRPr="00D246A0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5"/>
              </w:rPr>
              <w:t>P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24"/>
              </w:rPr>
              <w:t>a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-19"/>
              </w:rPr>
              <w:t xml:space="preserve"> 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2"/>
                <w:w w:val="103"/>
              </w:rPr>
              <w:t>w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w w:val="104"/>
              </w:rPr>
              <w:t>e</w:t>
            </w:r>
          </w:p>
          <w:p w14:paraId="6A0D2DDC" w14:textId="77777777" w:rsidR="006B4AA3" w:rsidRPr="00D246A0" w:rsidRDefault="008F61B4">
            <w:pPr>
              <w:spacing w:line="22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ere</w:t>
            </w:r>
            <w:r w:rsidRPr="00D246A0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A54FC7" w14:textId="77777777" w:rsidR="006B4AA3" w:rsidRPr="00D246A0" w:rsidRDefault="006B4AA3">
            <w:pPr>
              <w:spacing w:before="13" w:line="200" w:lineRule="exact"/>
              <w:rPr>
                <w:rFonts w:ascii="Arial" w:hAnsi="Arial" w:cs="Arial"/>
              </w:rPr>
            </w:pPr>
          </w:p>
          <w:p w14:paraId="5EF24CA0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8"/>
              </w:rPr>
              <w:t>ub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on</w:t>
            </w:r>
            <w:r w:rsidRPr="00D246A0">
              <w:rPr>
                <w:rFonts w:ascii="Arial" w:hAnsi="Arial" w:cs="Arial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4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proofErr w:type="spellEnd"/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18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nu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19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34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0"/>
              </w:rPr>
              <w:t>it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2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G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</w:rPr>
              <w:t>l</w:t>
            </w:r>
            <w:r w:rsidRPr="00D246A0">
              <w:rPr>
                <w:rFonts w:ascii="Arial" w:hAnsi="Arial" w:cs="Arial"/>
                <w:spacing w:val="10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G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0"/>
              </w:rPr>
              <w:t>li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9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  <w:w w:val="103"/>
              </w:rPr>
              <w:t>f</w:t>
            </w:r>
            <w:r w:rsidRPr="00D246A0">
              <w:rPr>
                <w:rFonts w:ascii="Arial" w:hAnsi="Arial" w:cs="Arial"/>
                <w:spacing w:val="8"/>
                <w:w w:val="103"/>
              </w:rPr>
              <w:t>o</w:t>
            </w:r>
            <w:r w:rsidRPr="00D246A0">
              <w:rPr>
                <w:rFonts w:ascii="Arial" w:hAnsi="Arial" w:cs="Arial"/>
                <w:w w:val="103"/>
              </w:rPr>
              <w:t>r</w:t>
            </w:r>
          </w:p>
          <w:p w14:paraId="10726CF8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6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4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CB2D94" w14:textId="1C1B4A93" w:rsidR="006B4AA3" w:rsidRPr="00D246A0" w:rsidRDefault="00913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6B4AA3" w:rsidRPr="00D246A0" w14:paraId="5BD6AEDA" w14:textId="77777777">
        <w:trPr>
          <w:trHeight w:hRule="exact" w:val="70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8ADB50" w14:textId="77777777" w:rsidR="006B4AA3" w:rsidRPr="00D246A0" w:rsidRDefault="008F61B4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6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2"/>
              </w:rPr>
              <w:t>r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-5"/>
              </w:rPr>
              <w:t>ff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</w:rPr>
              <w:t>t</w:t>
            </w:r>
            <w:proofErr w:type="spellEnd"/>
            <w:r w:rsidRPr="00D246A0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</w:rPr>
              <w:t>d</w:t>
            </w:r>
            <w:r w:rsidRPr="00D246A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rece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21"/>
              </w:rPr>
              <w:t>t</w:t>
            </w:r>
            <w:r w:rsidRPr="00D246A0">
              <w:rPr>
                <w:rFonts w:ascii="Arial" w:hAnsi="Arial" w:cs="Arial"/>
                <w:b/>
              </w:rPr>
              <w:t>?</w:t>
            </w:r>
            <w:r w:rsidRPr="00D246A0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yo</w:t>
            </w:r>
            <w:r w:rsidRPr="00D246A0">
              <w:rPr>
                <w:rFonts w:ascii="Arial" w:hAnsi="Arial" w:cs="Arial"/>
                <w:b/>
              </w:rPr>
              <w:t>u</w:t>
            </w:r>
            <w:r w:rsidRPr="00D246A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D246A0">
              <w:rPr>
                <w:rFonts w:ascii="Arial" w:hAnsi="Arial" w:cs="Arial"/>
                <w:b/>
                <w:spacing w:val="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v</w:t>
            </w:r>
            <w:r w:rsidRPr="00D246A0">
              <w:rPr>
                <w:rFonts w:ascii="Arial" w:hAnsi="Arial" w:cs="Arial"/>
                <w:b/>
                <w:w w:val="104"/>
              </w:rPr>
              <w:t>e</w:t>
            </w:r>
          </w:p>
          <w:p w14:paraId="320C7197" w14:textId="77777777" w:rsidR="006B4AA3" w:rsidRPr="00D246A0" w:rsidRDefault="008F61B4">
            <w:pPr>
              <w:spacing w:before="18" w:line="220" w:lineRule="exact"/>
              <w:ind w:left="476" w:right="412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20"/>
              </w:rPr>
              <w:t>u</w:t>
            </w:r>
            <w:r w:rsidRPr="00D246A0">
              <w:rPr>
                <w:rFonts w:ascii="Arial" w:hAnsi="Arial" w:cs="Arial"/>
                <w:b/>
                <w:spacing w:val="-8"/>
              </w:rPr>
              <w:t>g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-20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21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</w:rPr>
              <w:t>s</w:t>
            </w:r>
            <w:proofErr w:type="spellEnd"/>
            <w:r w:rsidRPr="00D246A0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</w:rPr>
              <w:t>d</w:t>
            </w:r>
            <w:r w:rsidRPr="00D246A0">
              <w:rPr>
                <w:rFonts w:ascii="Arial" w:hAnsi="Arial" w:cs="Arial"/>
                <w:b/>
                <w:spacing w:val="-20"/>
              </w:rPr>
              <w:t>d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</w:rPr>
              <w:t>l</w:t>
            </w:r>
            <w:r w:rsidRPr="00D246A0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12"/>
              </w:rPr>
              <w:t>r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-12"/>
              </w:rPr>
              <w:t>ce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b/>
              </w:rPr>
              <w:t>,</w:t>
            </w:r>
            <w:r w:rsidRPr="00D246A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p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  <w:w w:val="103"/>
              </w:rPr>
              <w:t>n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b/>
                <w:w w:val="103"/>
              </w:rPr>
              <w:t xml:space="preserve">n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m</w:t>
            </w:r>
            <w:r w:rsidRPr="00D246A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</w:rPr>
              <w:t xml:space="preserve">n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re</w:t>
            </w:r>
            <w:r w:rsidRPr="00D246A0">
              <w:rPr>
                <w:rFonts w:ascii="Arial" w:hAnsi="Arial" w:cs="Arial"/>
                <w:b/>
                <w:spacing w:val="-24"/>
              </w:rPr>
              <w:t>v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e</w:t>
            </w:r>
            <w:r w:rsidRPr="00D246A0">
              <w:rPr>
                <w:rFonts w:ascii="Arial" w:hAnsi="Arial" w:cs="Arial"/>
                <w:b/>
              </w:rPr>
              <w:t>w</w:t>
            </w:r>
            <w:r w:rsidRPr="00D246A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f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D246A0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D246A0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6E8C6B" w14:textId="77777777" w:rsidR="006B4AA3" w:rsidRPr="00D246A0" w:rsidRDefault="006B4AA3">
            <w:pPr>
              <w:spacing w:before="13" w:line="200" w:lineRule="exact"/>
              <w:rPr>
                <w:rFonts w:ascii="Arial" w:hAnsi="Arial" w:cs="Arial"/>
              </w:rPr>
            </w:pPr>
          </w:p>
          <w:p w14:paraId="060DA131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proofErr w:type="spellEnd"/>
            <w:r w:rsidRPr="00D246A0">
              <w:rPr>
                <w:rFonts w:ascii="Arial" w:hAnsi="Arial" w:cs="Arial"/>
                <w:spacing w:val="2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li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6"/>
              </w:rPr>
              <w:t xml:space="preserve"> 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w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>g</w:t>
            </w:r>
            <w:r w:rsidRPr="00D246A0">
              <w:rPr>
                <w:rFonts w:ascii="Arial" w:hAnsi="Arial" w:cs="Arial"/>
                <w:spacing w:val="30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w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1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v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4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-19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ED90BE" w14:textId="0254D79A" w:rsidR="006B4AA3" w:rsidRPr="00D246A0" w:rsidRDefault="00913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</w:tbl>
    <w:p w14:paraId="55FEB544" w14:textId="77777777" w:rsidR="006B4AA3" w:rsidRPr="00D246A0" w:rsidRDefault="006B4AA3">
      <w:pPr>
        <w:rPr>
          <w:rFonts w:ascii="Arial" w:hAnsi="Arial" w:cs="Arial"/>
        </w:rPr>
        <w:sectPr w:rsidR="006B4AA3" w:rsidRPr="00D246A0">
          <w:headerReference w:type="default" r:id="rId8"/>
          <w:footerReference w:type="default" r:id="rId9"/>
          <w:pgSz w:w="23820" w:h="16840" w:orient="landscape"/>
          <w:pgMar w:top="1500" w:right="1220" w:bottom="280" w:left="1200" w:header="1279" w:footer="666" w:gutter="0"/>
          <w:cols w:space="720"/>
        </w:sectPr>
      </w:pPr>
    </w:p>
    <w:p w14:paraId="277CC3E7" w14:textId="77777777" w:rsidR="006B4AA3" w:rsidRPr="00D246A0" w:rsidRDefault="006B4AA3">
      <w:pPr>
        <w:spacing w:before="17" w:line="280" w:lineRule="exact"/>
        <w:rPr>
          <w:rFonts w:ascii="Arial" w:hAnsi="Arial" w:cs="Arial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6B4AA3" w:rsidRPr="00D246A0" w14:paraId="68A29944" w14:textId="77777777">
        <w:trPr>
          <w:trHeight w:hRule="exact" w:val="945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74325B" w14:textId="77777777" w:rsidR="006B4AA3" w:rsidRPr="00D246A0" w:rsidRDefault="008F61B4">
            <w:pPr>
              <w:spacing w:line="200" w:lineRule="exact"/>
              <w:ind w:left="479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17"/>
              </w:rPr>
              <w:t>I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-24"/>
              </w:rPr>
              <w:t>a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-12"/>
              </w:rPr>
              <w:t>e</w:t>
            </w:r>
            <w:r w:rsidRPr="00D246A0">
              <w:rPr>
                <w:rFonts w:ascii="Arial" w:hAnsi="Arial" w:cs="Arial"/>
                <w:b/>
                <w:spacing w:val="6"/>
              </w:rPr>
              <w:t>/</w:t>
            </w:r>
            <w:r w:rsidRPr="00D246A0">
              <w:rPr>
                <w:rFonts w:ascii="Arial" w:hAnsi="Arial" w:cs="Arial"/>
                <w:b/>
                <w:spacing w:val="-27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</w:rPr>
              <w:t>n</w:t>
            </w:r>
            <w:r w:rsidRPr="00D246A0">
              <w:rPr>
                <w:rFonts w:ascii="Arial" w:hAnsi="Arial" w:cs="Arial"/>
                <w:b/>
                <w:spacing w:val="8"/>
              </w:rPr>
              <w:t>g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-10"/>
              </w:rPr>
              <w:t>i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</w:rPr>
              <w:t>h</w:t>
            </w:r>
            <w:r w:rsidRPr="00D246A0">
              <w:rPr>
                <w:rFonts w:ascii="Arial" w:hAnsi="Arial" w:cs="Arial"/>
                <w:b/>
                <w:spacing w:val="4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20"/>
              </w:rPr>
              <w:t>q</w:t>
            </w:r>
            <w:r w:rsidRPr="00D246A0">
              <w:rPr>
                <w:rFonts w:ascii="Arial" w:hAnsi="Arial" w:cs="Arial"/>
                <w:b/>
                <w:spacing w:val="-4"/>
              </w:rPr>
              <w:t>u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6"/>
              </w:rPr>
              <w:t>li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</w:rPr>
              <w:t>y</w:t>
            </w:r>
            <w:r w:rsidRPr="00D246A0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f</w:t>
            </w:r>
            <w:r w:rsidRPr="00D246A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4"/>
              </w:rPr>
              <w:t>r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10"/>
              </w:rPr>
              <w:t>l</w:t>
            </w:r>
            <w:r w:rsidRPr="00D246A0">
              <w:rPr>
                <w:rFonts w:ascii="Arial" w:hAnsi="Arial" w:cs="Arial"/>
                <w:b/>
              </w:rPr>
              <w:t>e</w:t>
            </w:r>
            <w:r w:rsidRPr="00D246A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s</w:t>
            </w:r>
            <w:r w:rsidRPr="00D246A0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b/>
                <w:spacing w:val="-4"/>
                <w:w w:val="103"/>
              </w:rPr>
              <w:t>u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D246A0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D246A0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D246A0">
              <w:rPr>
                <w:rFonts w:ascii="Arial" w:hAnsi="Arial" w:cs="Arial"/>
                <w:b/>
                <w:spacing w:val="-20"/>
                <w:w w:val="103"/>
              </w:rPr>
              <w:t>b</w:t>
            </w:r>
            <w:r w:rsidRPr="00D246A0">
              <w:rPr>
                <w:rFonts w:ascii="Arial" w:hAnsi="Arial" w:cs="Arial"/>
                <w:b/>
                <w:spacing w:val="6"/>
                <w:w w:val="104"/>
              </w:rPr>
              <w:t>l</w:t>
            </w:r>
            <w:r w:rsidRPr="00D246A0">
              <w:rPr>
                <w:rFonts w:ascii="Arial" w:hAnsi="Arial" w:cs="Arial"/>
                <w:b/>
                <w:w w:val="104"/>
              </w:rPr>
              <w:t>e</w:t>
            </w:r>
            <w:proofErr w:type="spellEnd"/>
          </w:p>
          <w:p w14:paraId="1CBCCB2A" w14:textId="77777777" w:rsidR="006B4AA3" w:rsidRPr="00D246A0" w:rsidRDefault="008F61B4">
            <w:pPr>
              <w:spacing w:line="220" w:lineRule="exact"/>
              <w:ind w:left="479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5"/>
              </w:rPr>
              <w:t>f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</w:rPr>
              <w:t>r</w:t>
            </w:r>
            <w:r w:rsidRPr="00D246A0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-1"/>
              </w:rPr>
              <w:t>s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4"/>
              </w:rPr>
              <w:t>h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12"/>
              </w:rPr>
              <w:t>r</w:t>
            </w:r>
            <w:r w:rsidRPr="00D246A0">
              <w:rPr>
                <w:rFonts w:ascii="Arial" w:hAnsi="Arial" w:cs="Arial"/>
                <w:b/>
                <w:spacing w:val="6"/>
              </w:rPr>
              <w:t>l</w:t>
            </w:r>
            <w:r w:rsidRPr="00D246A0">
              <w:rPr>
                <w:rFonts w:ascii="Arial" w:hAnsi="Arial" w:cs="Arial"/>
                <w:b/>
              </w:rPr>
              <w:t>y</w:t>
            </w:r>
            <w:r w:rsidRPr="00D246A0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13"/>
              </w:rPr>
              <w:t>mm</w:t>
            </w:r>
            <w:r w:rsidRPr="00D246A0">
              <w:rPr>
                <w:rFonts w:ascii="Arial" w:hAnsi="Arial" w:cs="Arial"/>
                <w:b/>
                <w:spacing w:val="-4"/>
              </w:rPr>
              <w:t>un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4"/>
              </w:rPr>
              <w:t>c</w:t>
            </w:r>
            <w:r w:rsidRPr="00D246A0">
              <w:rPr>
                <w:rFonts w:ascii="Arial" w:hAnsi="Arial" w:cs="Arial"/>
                <w:b/>
                <w:spacing w:val="-8"/>
              </w:rPr>
              <w:t>a</w:t>
            </w:r>
            <w:r w:rsidRPr="00D246A0">
              <w:rPr>
                <w:rFonts w:ascii="Arial" w:hAnsi="Arial" w:cs="Arial"/>
                <w:b/>
                <w:spacing w:val="-5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</w:rPr>
              <w:t>o</w:t>
            </w:r>
            <w:r w:rsidRPr="00D246A0">
              <w:rPr>
                <w:rFonts w:ascii="Arial" w:hAnsi="Arial" w:cs="Arial"/>
                <w:b/>
                <w:spacing w:val="-20"/>
              </w:rPr>
              <w:t>n</w:t>
            </w:r>
            <w:r w:rsidRPr="00D246A0">
              <w:rPr>
                <w:rFonts w:ascii="Arial" w:hAnsi="Arial" w:cs="Arial"/>
                <w:b/>
              </w:rPr>
              <w:t>s</w:t>
            </w:r>
            <w:r w:rsidRPr="00D246A0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246A0">
              <w:rPr>
                <w:rFonts w:ascii="Arial" w:hAnsi="Arial" w:cs="Arial"/>
                <w:b/>
                <w:w w:val="103"/>
              </w:rPr>
              <w:t>?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AD8B6" w14:textId="77777777" w:rsidR="006B4AA3" w:rsidRPr="00D246A0" w:rsidRDefault="006B4AA3">
            <w:pPr>
              <w:spacing w:before="13" w:line="200" w:lineRule="exact"/>
              <w:rPr>
                <w:rFonts w:ascii="Arial" w:hAnsi="Arial" w:cs="Arial"/>
              </w:rPr>
            </w:pPr>
          </w:p>
          <w:p w14:paraId="2DE8786A" w14:textId="77777777" w:rsidR="006B4AA3" w:rsidRPr="00D246A0" w:rsidRDefault="008F61B4">
            <w:pPr>
              <w:spacing w:line="251" w:lineRule="auto"/>
              <w:ind w:left="95" w:right="343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-15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ng</w:t>
            </w:r>
            <w:r w:rsidRPr="00D246A0">
              <w:rPr>
                <w:rFonts w:ascii="Arial" w:hAnsi="Arial" w:cs="Arial"/>
                <w:spacing w:val="-10"/>
              </w:rPr>
              <w:t>li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q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lit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25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4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-16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ac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r w:rsidRPr="00D246A0">
              <w:rPr>
                <w:rFonts w:ascii="Arial" w:hAnsi="Arial" w:cs="Arial"/>
                <w:spacing w:val="3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mm</w:t>
            </w:r>
            <w:r w:rsidRPr="00D246A0">
              <w:rPr>
                <w:rFonts w:ascii="Arial" w:hAnsi="Arial" w:cs="Arial"/>
                <w:spacing w:val="8"/>
              </w:rPr>
              <w:t>un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on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2"/>
              </w:rPr>
              <w:t xml:space="preserve"> 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26"/>
                <w:w w:val="104"/>
              </w:rPr>
              <w:t>i</w:t>
            </w:r>
            <w:r w:rsidRPr="00D246A0">
              <w:rPr>
                <w:rFonts w:ascii="Arial" w:hAnsi="Arial" w:cs="Arial"/>
                <w:w w:val="103"/>
              </w:rPr>
              <w:t xml:space="preserve">s </w:t>
            </w:r>
            <w:r w:rsidRPr="00D246A0">
              <w:rPr>
                <w:rFonts w:ascii="Arial" w:hAnsi="Arial" w:cs="Arial"/>
                <w:spacing w:val="4"/>
              </w:rPr>
              <w:t>ac</w:t>
            </w:r>
            <w:r w:rsidRPr="00D246A0">
              <w:rPr>
                <w:rFonts w:ascii="Arial" w:hAnsi="Arial" w:cs="Arial"/>
                <w:spacing w:val="-12"/>
              </w:rPr>
              <w:t>ce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6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proofErr w:type="spellEnd"/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5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603A1F" w14:textId="77777777" w:rsidR="006B4AA3" w:rsidRPr="00D246A0" w:rsidRDefault="006B4AA3">
            <w:pPr>
              <w:rPr>
                <w:rFonts w:ascii="Arial" w:hAnsi="Arial" w:cs="Arial"/>
              </w:rPr>
            </w:pPr>
          </w:p>
        </w:tc>
      </w:tr>
      <w:tr w:rsidR="006B4AA3" w:rsidRPr="00D246A0" w14:paraId="49A7BDCA" w14:textId="77777777" w:rsidTr="00094880">
        <w:trPr>
          <w:trHeight w:hRule="exact" w:val="8692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DEB605" w14:textId="77777777" w:rsidR="006B4AA3" w:rsidRPr="00D246A0" w:rsidRDefault="008F61B4">
            <w:pPr>
              <w:spacing w:line="200" w:lineRule="exact"/>
              <w:ind w:left="111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b/>
                <w:spacing w:val="-2"/>
                <w:u w:val="single" w:color="000000"/>
              </w:rPr>
              <w:t>O</w:t>
            </w:r>
            <w:r w:rsidRPr="00D246A0">
              <w:rPr>
                <w:rFonts w:ascii="Arial" w:hAnsi="Arial" w:cs="Arial"/>
                <w:b/>
                <w:spacing w:val="-20"/>
                <w:u w:val="single" w:color="000000"/>
              </w:rPr>
              <w:t>p</w:t>
            </w:r>
            <w:r w:rsidRPr="00D246A0">
              <w:rPr>
                <w:rFonts w:ascii="Arial" w:hAnsi="Arial" w:cs="Arial"/>
                <w:b/>
                <w:spacing w:val="-5"/>
                <w:u w:val="single" w:color="000000"/>
              </w:rPr>
              <w:t>t</w:t>
            </w:r>
            <w:r w:rsidRPr="00D246A0">
              <w:rPr>
                <w:rFonts w:ascii="Arial" w:hAnsi="Arial" w:cs="Arial"/>
                <w:b/>
                <w:spacing w:val="6"/>
                <w:u w:val="single" w:color="000000"/>
              </w:rPr>
              <w:t>i</w:t>
            </w:r>
            <w:r w:rsidRPr="00D246A0">
              <w:rPr>
                <w:rFonts w:ascii="Arial" w:hAnsi="Arial" w:cs="Arial"/>
                <w:b/>
                <w:spacing w:val="-8"/>
                <w:u w:val="single" w:color="000000"/>
              </w:rPr>
              <w:t>o</w:t>
            </w:r>
            <w:r w:rsidRPr="00D246A0">
              <w:rPr>
                <w:rFonts w:ascii="Arial" w:hAnsi="Arial" w:cs="Arial"/>
                <w:b/>
                <w:spacing w:val="-4"/>
                <w:u w:val="single" w:color="000000"/>
              </w:rPr>
              <w:t>n</w:t>
            </w:r>
            <w:r w:rsidRPr="00D246A0">
              <w:rPr>
                <w:rFonts w:ascii="Arial" w:hAnsi="Arial" w:cs="Arial"/>
                <w:b/>
                <w:spacing w:val="-8"/>
                <w:u w:val="single" w:color="000000"/>
              </w:rPr>
              <w:t>a</w:t>
            </w:r>
            <w:r w:rsidRPr="00D246A0">
              <w:rPr>
                <w:rFonts w:ascii="Arial" w:hAnsi="Arial" w:cs="Arial"/>
                <w:b/>
                <w:spacing w:val="6"/>
                <w:u w:val="single" w:color="000000"/>
              </w:rPr>
              <w:t>l/</w:t>
            </w:r>
            <w:r w:rsidRPr="00D246A0">
              <w:rPr>
                <w:rFonts w:ascii="Arial" w:hAnsi="Arial" w:cs="Arial"/>
                <w:b/>
                <w:spacing w:val="-18"/>
                <w:u w:val="single" w:color="000000"/>
              </w:rPr>
              <w:t>G</w:t>
            </w:r>
            <w:r w:rsidRPr="00D246A0">
              <w:rPr>
                <w:rFonts w:ascii="Arial" w:hAnsi="Arial" w:cs="Arial"/>
                <w:b/>
                <w:spacing w:val="4"/>
                <w:u w:val="single" w:color="000000"/>
              </w:rPr>
              <w:t>e</w:t>
            </w:r>
            <w:r w:rsidRPr="00D246A0">
              <w:rPr>
                <w:rFonts w:ascii="Arial" w:hAnsi="Arial" w:cs="Arial"/>
                <w:b/>
                <w:spacing w:val="-4"/>
                <w:u w:val="single" w:color="000000"/>
              </w:rPr>
              <w:t>n</w:t>
            </w:r>
            <w:r w:rsidRPr="00D246A0">
              <w:rPr>
                <w:rFonts w:ascii="Arial" w:hAnsi="Arial" w:cs="Arial"/>
                <w:b/>
                <w:spacing w:val="4"/>
                <w:u w:val="single" w:color="000000"/>
              </w:rPr>
              <w:t>er</w:t>
            </w:r>
            <w:r w:rsidRPr="00D246A0">
              <w:rPr>
                <w:rFonts w:ascii="Arial" w:hAnsi="Arial" w:cs="Arial"/>
                <w:b/>
                <w:spacing w:val="-8"/>
                <w:u w:val="single" w:color="000000"/>
              </w:rPr>
              <w:t>a</w:t>
            </w:r>
            <w:r w:rsidRPr="00D246A0">
              <w:rPr>
                <w:rFonts w:ascii="Arial" w:hAnsi="Arial" w:cs="Arial"/>
                <w:b/>
                <w:u w:val="single" w:color="000000"/>
              </w:rPr>
              <w:t>l</w:t>
            </w:r>
            <w:r w:rsidRPr="00D246A0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  <w:w w:val="104"/>
              </w:rPr>
              <w:t>c</w:t>
            </w:r>
            <w:r w:rsidRPr="00D246A0">
              <w:rPr>
                <w:rFonts w:ascii="Arial" w:hAnsi="Arial" w:cs="Arial"/>
                <w:spacing w:val="8"/>
                <w:w w:val="103"/>
              </w:rPr>
              <w:t>o</w:t>
            </w:r>
            <w:r w:rsidRPr="00D246A0">
              <w:rPr>
                <w:rFonts w:ascii="Arial" w:hAnsi="Arial" w:cs="Arial"/>
                <w:spacing w:val="-18"/>
                <w:w w:val="104"/>
              </w:rPr>
              <w:t>mm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8"/>
                <w:w w:val="103"/>
              </w:rPr>
              <w:t>n</w:t>
            </w:r>
            <w:r w:rsidRPr="00D246A0">
              <w:rPr>
                <w:rFonts w:ascii="Arial" w:hAnsi="Arial" w:cs="Arial"/>
                <w:spacing w:val="-10"/>
                <w:w w:val="104"/>
              </w:rPr>
              <w:t>t</w:t>
            </w:r>
            <w:r w:rsidRPr="00D246A0">
              <w:rPr>
                <w:rFonts w:ascii="Arial" w:hAnsi="Arial" w:cs="Arial"/>
                <w:w w:val="103"/>
              </w:rPr>
              <w:t>s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F9C25F" w14:textId="77777777" w:rsidR="006B4AA3" w:rsidRPr="00D246A0" w:rsidRDefault="008F61B4">
            <w:pPr>
              <w:spacing w:line="20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w w:val="103"/>
              </w:rPr>
              <w:t>1</w:t>
            </w:r>
          </w:p>
          <w:p w14:paraId="1AA28736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4"/>
              </w:rPr>
              <w:t>“</w:t>
            </w:r>
            <w:r w:rsidRPr="00D246A0">
              <w:rPr>
                <w:rFonts w:ascii="Arial" w:hAnsi="Arial" w:cs="Arial"/>
                <w:i/>
                <w:spacing w:val="-4"/>
              </w:rPr>
              <w:t>T</w:t>
            </w:r>
            <w:r w:rsidRPr="00D246A0">
              <w:rPr>
                <w:rFonts w:ascii="Arial" w:hAnsi="Arial" w:cs="Arial"/>
                <w:i/>
                <w:spacing w:val="-1"/>
              </w:rPr>
              <w:t>r</w:t>
            </w:r>
            <w:r w:rsidRPr="00D246A0">
              <w:rPr>
                <w:rFonts w:ascii="Arial" w:hAnsi="Arial" w:cs="Arial"/>
                <w:i/>
                <w:spacing w:val="-10"/>
              </w:rPr>
              <w:t>i</w:t>
            </w:r>
            <w:r w:rsidRPr="00D246A0">
              <w:rPr>
                <w:rFonts w:ascii="Arial" w:hAnsi="Arial" w:cs="Arial"/>
                <w:i/>
                <w:spacing w:val="6"/>
              </w:rPr>
              <w:t>t</w:t>
            </w:r>
            <w:r w:rsidRPr="00D246A0">
              <w:rPr>
                <w:rFonts w:ascii="Arial" w:hAnsi="Arial" w:cs="Arial"/>
                <w:i/>
                <w:spacing w:val="-10"/>
              </w:rPr>
              <w:t>i</w:t>
            </w:r>
            <w:r w:rsidRPr="00D246A0">
              <w:rPr>
                <w:rFonts w:ascii="Arial" w:hAnsi="Arial" w:cs="Arial"/>
                <w:i/>
                <w:spacing w:val="4"/>
              </w:rPr>
              <w:t>c</w:t>
            </w:r>
            <w:r w:rsidRPr="00D246A0">
              <w:rPr>
                <w:rFonts w:ascii="Arial" w:hAnsi="Arial" w:cs="Arial"/>
                <w:i/>
                <w:spacing w:val="8"/>
              </w:rPr>
              <w:t>u</w:t>
            </w:r>
            <w:r w:rsidRPr="00D246A0">
              <w:rPr>
                <w:rFonts w:ascii="Arial" w:hAnsi="Arial" w:cs="Arial"/>
                <w:i/>
              </w:rPr>
              <w:t>m</w:t>
            </w:r>
            <w:r w:rsidRPr="00D246A0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D246A0">
              <w:rPr>
                <w:rFonts w:ascii="Arial" w:hAnsi="Arial" w:cs="Arial"/>
                <w:i/>
                <w:spacing w:val="8"/>
              </w:rPr>
              <w:t>a</w:t>
            </w:r>
            <w:r w:rsidRPr="00D246A0">
              <w:rPr>
                <w:rFonts w:ascii="Arial" w:hAnsi="Arial" w:cs="Arial"/>
                <w:i/>
                <w:spacing w:val="-12"/>
              </w:rPr>
              <w:t>e</w:t>
            </w:r>
            <w:r w:rsidRPr="00D246A0">
              <w:rPr>
                <w:rFonts w:ascii="Arial" w:hAnsi="Arial" w:cs="Arial"/>
                <w:i/>
                <w:spacing w:val="-1"/>
              </w:rPr>
              <w:t>s</w:t>
            </w:r>
            <w:r w:rsidRPr="00D246A0">
              <w:rPr>
                <w:rFonts w:ascii="Arial" w:hAnsi="Arial" w:cs="Arial"/>
                <w:i/>
                <w:spacing w:val="-10"/>
              </w:rPr>
              <w:t>t</w:t>
            </w:r>
            <w:r w:rsidRPr="00D246A0">
              <w:rPr>
                <w:rFonts w:ascii="Arial" w:hAnsi="Arial" w:cs="Arial"/>
                <w:i/>
                <w:spacing w:val="6"/>
              </w:rPr>
              <w:t>i</w:t>
            </w:r>
            <w:r w:rsidRPr="00D246A0">
              <w:rPr>
                <w:rFonts w:ascii="Arial" w:hAnsi="Arial" w:cs="Arial"/>
                <w:i/>
                <w:spacing w:val="-12"/>
              </w:rPr>
              <w:t>v</w:t>
            </w:r>
            <w:r w:rsidRPr="00D246A0">
              <w:rPr>
                <w:rFonts w:ascii="Arial" w:hAnsi="Arial" w:cs="Arial"/>
                <w:i/>
                <w:spacing w:val="8"/>
              </w:rPr>
              <w:t>u</w:t>
            </w:r>
            <w:r w:rsidRPr="00D246A0">
              <w:rPr>
                <w:rFonts w:ascii="Arial" w:hAnsi="Arial" w:cs="Arial"/>
                <w:i/>
              </w:rPr>
              <w:t>m</w:t>
            </w:r>
            <w:r w:rsidRPr="00D246A0">
              <w:rPr>
                <w:rFonts w:ascii="Arial" w:hAnsi="Arial" w:cs="Arial"/>
                <w:i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5"/>
              </w:rPr>
              <w:t>L</w:t>
            </w:r>
            <w:r w:rsidRPr="00D246A0">
              <w:rPr>
                <w:rFonts w:ascii="Arial" w:hAnsi="Arial" w:cs="Arial"/>
                <w:spacing w:val="-4"/>
              </w:rPr>
              <w:t>.</w:t>
            </w:r>
            <w:r w:rsidRPr="00D246A0">
              <w:rPr>
                <w:rFonts w:ascii="Arial" w:hAnsi="Arial" w:cs="Arial"/>
              </w:rPr>
              <w:t>”</w:t>
            </w:r>
            <w:r w:rsidRPr="00D246A0">
              <w:rPr>
                <w:rFonts w:ascii="Arial" w:hAnsi="Arial" w:cs="Arial"/>
                <w:spacing w:val="1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-8"/>
                <w:w w:val="103"/>
              </w:rPr>
              <w:t>n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d</w:t>
            </w:r>
            <w:proofErr w:type="spellEnd"/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18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“</w:t>
            </w: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</w:rPr>
              <w:t>m</w:t>
            </w:r>
            <w:r w:rsidRPr="00D246A0">
              <w:rPr>
                <w:rFonts w:ascii="Arial" w:hAnsi="Arial" w:cs="Arial"/>
                <w:spacing w:val="10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4"/>
                <w:w w:val="104"/>
              </w:rPr>
              <w:t>a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vu</w:t>
            </w:r>
            <w:r w:rsidRPr="00D246A0">
              <w:rPr>
                <w:rFonts w:ascii="Arial" w:hAnsi="Arial" w:cs="Arial"/>
              </w:rPr>
              <w:t>m</w:t>
            </w:r>
            <w:proofErr w:type="spellEnd"/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  <w:w w:val="104"/>
              </w:rPr>
              <w:t>L</w:t>
            </w:r>
            <w:r w:rsidRPr="00D246A0">
              <w:rPr>
                <w:rFonts w:ascii="Arial" w:hAnsi="Arial" w:cs="Arial"/>
                <w:spacing w:val="-4"/>
                <w:w w:val="104"/>
              </w:rPr>
              <w:t>.”</w:t>
            </w:r>
          </w:p>
          <w:p w14:paraId="6829EE25" w14:textId="77777777" w:rsidR="006B4AA3" w:rsidRPr="00D246A0" w:rsidRDefault="006B4AA3">
            <w:pPr>
              <w:spacing w:before="19" w:line="200" w:lineRule="exact"/>
              <w:rPr>
                <w:rFonts w:ascii="Arial" w:hAnsi="Arial" w:cs="Arial"/>
              </w:rPr>
            </w:pPr>
          </w:p>
          <w:p w14:paraId="2BA1DEE1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i/>
                <w:spacing w:val="-5"/>
              </w:rPr>
              <w:t>I</w:t>
            </w:r>
            <w:r w:rsidRPr="00D246A0">
              <w:rPr>
                <w:rFonts w:ascii="Arial" w:hAnsi="Arial" w:cs="Arial"/>
                <w:i/>
                <w:spacing w:val="6"/>
              </w:rPr>
              <w:t>t</w:t>
            </w:r>
            <w:r w:rsidRPr="00D246A0">
              <w:rPr>
                <w:rFonts w:ascii="Arial" w:hAnsi="Arial" w:cs="Arial"/>
                <w:i/>
                <w:spacing w:val="-8"/>
              </w:rPr>
              <w:t>a</w:t>
            </w:r>
            <w:r w:rsidRPr="00D246A0">
              <w:rPr>
                <w:rFonts w:ascii="Arial" w:hAnsi="Arial" w:cs="Arial"/>
                <w:i/>
                <w:spacing w:val="6"/>
              </w:rPr>
              <w:t>l</w:t>
            </w:r>
            <w:r w:rsidRPr="00D246A0">
              <w:rPr>
                <w:rFonts w:ascii="Arial" w:hAnsi="Arial" w:cs="Arial"/>
                <w:i/>
                <w:spacing w:val="-10"/>
              </w:rPr>
              <w:t>i</w:t>
            </w:r>
            <w:r w:rsidRPr="00D246A0">
              <w:rPr>
                <w:rFonts w:ascii="Arial" w:hAnsi="Arial" w:cs="Arial"/>
                <w:i/>
              </w:rPr>
              <w:t>c</w:t>
            </w:r>
            <w:r w:rsidRPr="00D246A0">
              <w:rPr>
                <w:rFonts w:ascii="Arial" w:hAnsi="Arial" w:cs="Arial"/>
                <w:i/>
                <w:spacing w:val="17"/>
              </w:rPr>
              <w:t xml:space="preserve"> </w:t>
            </w:r>
            <w:r w:rsidRPr="00D246A0">
              <w:rPr>
                <w:rFonts w:ascii="Arial" w:hAnsi="Arial" w:cs="Arial"/>
                <w:spacing w:val="-4"/>
              </w:rPr>
              <w:t>F</w:t>
            </w:r>
            <w:r w:rsidRPr="00D246A0">
              <w:rPr>
                <w:rFonts w:ascii="Arial" w:hAnsi="Arial" w:cs="Arial"/>
                <w:spacing w:val="-8"/>
              </w:rPr>
              <w:t>on</w:t>
            </w:r>
            <w:r w:rsidRPr="00D246A0">
              <w:rPr>
                <w:rFonts w:ascii="Arial" w:hAnsi="Arial" w:cs="Arial"/>
              </w:rPr>
              <w:t xml:space="preserve">t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y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4"/>
              </w:rPr>
              <w:t>ec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  <w:w w:val="103"/>
              </w:rPr>
              <w:t>n</w:t>
            </w:r>
            <w:r w:rsidRPr="00D246A0">
              <w:rPr>
                <w:rFonts w:ascii="Arial" w:hAnsi="Arial" w:cs="Arial"/>
                <w:spacing w:val="4"/>
                <w:w w:val="104"/>
              </w:rPr>
              <w:t>a</w:t>
            </w:r>
            <w:r w:rsidRPr="00D246A0">
              <w:rPr>
                <w:rFonts w:ascii="Arial" w:hAnsi="Arial" w:cs="Arial"/>
                <w:spacing w:val="-18"/>
                <w:w w:val="104"/>
              </w:rPr>
              <w:t>m</w:t>
            </w:r>
            <w:r w:rsidRPr="00D246A0">
              <w:rPr>
                <w:rFonts w:ascii="Arial" w:hAnsi="Arial" w:cs="Arial"/>
                <w:w w:val="104"/>
              </w:rPr>
              <w:t>e</w:t>
            </w:r>
          </w:p>
          <w:p w14:paraId="7BF0249E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5"/>
              </w:rPr>
              <w:t>I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mm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4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4"/>
              </w:rPr>
              <w:t>ec</w:t>
            </w:r>
            <w:r w:rsidRPr="00D246A0">
              <w:rPr>
                <w:rFonts w:ascii="Arial" w:hAnsi="Arial" w:cs="Arial"/>
              </w:rPr>
              <w:t>k</w:t>
            </w:r>
            <w:r w:rsidRPr="00D246A0">
              <w:rPr>
                <w:rFonts w:ascii="Arial" w:hAnsi="Arial" w:cs="Arial"/>
                <w:spacing w:val="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24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 xml:space="preserve">,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9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  <w:w w:val="103"/>
              </w:rPr>
              <w:t>n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12"/>
                <w:w w:val="104"/>
              </w:rPr>
              <w:t>ce</w:t>
            </w:r>
            <w:r w:rsidRPr="00D246A0">
              <w:rPr>
                <w:rFonts w:ascii="Arial" w:hAnsi="Arial" w:cs="Arial"/>
                <w:spacing w:val="-1"/>
                <w:w w:val="103"/>
              </w:rPr>
              <w:t>ss</w:t>
            </w:r>
            <w:r w:rsidRPr="00D246A0">
              <w:rPr>
                <w:rFonts w:ascii="Arial" w:hAnsi="Arial" w:cs="Arial"/>
                <w:spacing w:val="4"/>
                <w:w w:val="104"/>
              </w:rPr>
              <w:t>a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8"/>
                <w:w w:val="103"/>
              </w:rPr>
              <w:t>y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46B9BB28" w14:textId="77777777" w:rsidR="006B4AA3" w:rsidRPr="00D246A0" w:rsidRDefault="006B4AA3">
            <w:pPr>
              <w:spacing w:before="18" w:line="200" w:lineRule="exact"/>
              <w:rPr>
                <w:rFonts w:ascii="Arial" w:hAnsi="Arial" w:cs="Arial"/>
              </w:rPr>
            </w:pPr>
          </w:p>
          <w:p w14:paraId="5E4DCDD0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8"/>
                <w:w w:val="103"/>
              </w:rPr>
              <w:t>2.</w:t>
            </w:r>
          </w:p>
          <w:p w14:paraId="69DD8E0F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16"/>
              </w:rPr>
              <w:t>…</w:t>
            </w:r>
            <w:r w:rsidRPr="00D246A0">
              <w:rPr>
                <w:rFonts w:ascii="Arial" w:hAnsi="Arial" w:cs="Arial"/>
              </w:rPr>
              <w:t>“</w:t>
            </w:r>
            <w:r w:rsidRPr="00D246A0">
              <w:rPr>
                <w:rFonts w:ascii="Arial" w:hAnsi="Arial" w:cs="Arial"/>
                <w:spacing w:val="30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-</w:t>
            </w:r>
            <w:r w:rsidRPr="00D246A0">
              <w:rPr>
                <w:rFonts w:ascii="Arial" w:hAnsi="Arial" w:cs="Arial"/>
                <w:spacing w:val="-6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20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20"/>
                <w:w w:val="103"/>
              </w:rPr>
              <w:t>F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w w:val="103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22"/>
              </w:rPr>
              <w:t>V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T</w:t>
            </w:r>
            <w:proofErr w:type="spellEnd"/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8"/>
              </w:rPr>
              <w:t>od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33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  <w:w w:val="103"/>
              </w:rPr>
              <w:t>w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2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  <w:w w:val="104"/>
              </w:rPr>
              <w:t>”…</w:t>
            </w:r>
          </w:p>
          <w:p w14:paraId="739FCC0F" w14:textId="77777777" w:rsidR="006B4AA3" w:rsidRPr="00D246A0" w:rsidRDefault="008F6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mm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4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v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w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8"/>
              </w:rPr>
              <w:t>mm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ca</w:t>
            </w:r>
            <w:r w:rsidRPr="00D246A0">
              <w:rPr>
                <w:rFonts w:ascii="Arial" w:hAnsi="Arial" w:cs="Arial"/>
              </w:rPr>
              <w:t>l</w:t>
            </w:r>
            <w:r w:rsidRPr="00D246A0">
              <w:rPr>
                <w:rFonts w:ascii="Arial" w:hAnsi="Arial" w:cs="Arial"/>
                <w:spacing w:val="26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35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7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“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6"/>
              </w:rPr>
              <w:t>l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37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  <w:w w:val="103"/>
              </w:rPr>
              <w:t>w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spacing w:val="-1"/>
                <w:w w:val="103"/>
              </w:rPr>
              <w:t>s</w:t>
            </w:r>
            <w:r w:rsidRPr="00D246A0">
              <w:rPr>
                <w:rFonts w:ascii="Arial" w:hAnsi="Arial" w:cs="Arial"/>
                <w:w w:val="104"/>
              </w:rPr>
              <w:t>”</w:t>
            </w:r>
          </w:p>
          <w:p w14:paraId="546449E5" w14:textId="77777777" w:rsidR="006B4AA3" w:rsidRPr="00D246A0" w:rsidRDefault="006B4AA3">
            <w:pPr>
              <w:spacing w:before="14" w:line="220" w:lineRule="exact"/>
              <w:rPr>
                <w:rFonts w:ascii="Arial" w:hAnsi="Arial" w:cs="Arial"/>
              </w:rPr>
            </w:pPr>
          </w:p>
          <w:p w14:paraId="2673A624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8"/>
                <w:w w:val="103"/>
              </w:rPr>
              <w:t>3.</w:t>
            </w:r>
          </w:p>
          <w:p w14:paraId="3DB985A6" w14:textId="77777777" w:rsidR="006B4AA3" w:rsidRPr="00D246A0" w:rsidRDefault="008F6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6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g</w:t>
            </w:r>
            <w:r w:rsidRPr="00D246A0">
              <w:rPr>
                <w:rFonts w:ascii="Arial" w:hAnsi="Arial" w:cs="Arial"/>
                <w:spacing w:val="3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q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on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39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5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7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0"/>
              </w:rPr>
              <w:t>it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ac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20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q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4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32"/>
              </w:rPr>
              <w:t xml:space="preserve"> 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4"/>
              </w:rPr>
              <w:t>x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15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1"/>
              </w:rPr>
              <w:t>f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9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  <w:w w:val="104"/>
              </w:rPr>
              <w:t>it</w:t>
            </w:r>
            <w:r w:rsidRPr="00D246A0">
              <w:rPr>
                <w:rFonts w:ascii="Arial" w:hAnsi="Arial" w:cs="Arial"/>
                <w:w w:val="103"/>
              </w:rPr>
              <w:t>s</w:t>
            </w:r>
          </w:p>
          <w:p w14:paraId="11491197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8"/>
                <w:w w:val="103"/>
              </w:rPr>
              <w:t>p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spacing w:val="-1"/>
                <w:w w:val="103"/>
              </w:rPr>
              <w:t>s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8"/>
                <w:w w:val="103"/>
              </w:rPr>
              <w:t>n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spacing w:val="8"/>
                <w:w w:val="103"/>
              </w:rPr>
              <w:t>n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3B3490FE" w14:textId="77777777" w:rsidR="006B4AA3" w:rsidRPr="00D246A0" w:rsidRDefault="006B4AA3">
            <w:pPr>
              <w:spacing w:before="18" w:line="200" w:lineRule="exact"/>
              <w:rPr>
                <w:rFonts w:ascii="Arial" w:hAnsi="Arial" w:cs="Arial"/>
              </w:rPr>
            </w:pPr>
          </w:p>
          <w:p w14:paraId="6AAB3085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8"/>
                <w:w w:val="103"/>
              </w:rPr>
              <w:t>4.</w:t>
            </w:r>
          </w:p>
          <w:p w14:paraId="44714CC3" w14:textId="77777777" w:rsidR="006B4AA3" w:rsidRPr="00D246A0" w:rsidRDefault="008F61B4">
            <w:pPr>
              <w:spacing w:before="10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4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</w:rPr>
              <w:t>.</w:t>
            </w:r>
            <w:r w:rsidRPr="00D246A0">
              <w:rPr>
                <w:rFonts w:ascii="Arial" w:hAnsi="Arial" w:cs="Arial"/>
                <w:spacing w:val="4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-4"/>
                <w:w w:val="103"/>
              </w:rPr>
              <w:t>F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-8"/>
                <w:w w:val="103"/>
              </w:rPr>
              <w:t>g</w:t>
            </w:r>
            <w:r w:rsidRPr="00D246A0">
              <w:rPr>
                <w:rFonts w:ascii="Arial" w:hAnsi="Arial" w:cs="Arial"/>
                <w:spacing w:val="8"/>
                <w:w w:val="103"/>
              </w:rPr>
              <w:t>u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w w:val="104"/>
              </w:rPr>
              <w:t>e</w:t>
            </w:r>
          </w:p>
          <w:p w14:paraId="499AA4A3" w14:textId="77777777" w:rsidR="006B4AA3" w:rsidRPr="00D246A0" w:rsidRDefault="008F6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5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-15"/>
              </w:rPr>
              <w:t xml:space="preserve"> </w:t>
            </w:r>
            <w:r w:rsidRPr="00D246A0">
              <w:rPr>
                <w:rFonts w:ascii="Arial" w:hAnsi="Arial" w:cs="Arial"/>
                <w:w w:val="99"/>
              </w:rPr>
              <w:t>s</w:t>
            </w:r>
            <w:r w:rsidRPr="00D246A0">
              <w:rPr>
                <w:rFonts w:ascii="Arial" w:hAnsi="Arial" w:cs="Arial"/>
                <w:spacing w:val="-38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</w:rPr>
              <w:t>e</w:t>
            </w:r>
            <w:proofErr w:type="spellEnd"/>
            <w:r w:rsidRPr="00D246A0">
              <w:rPr>
                <w:rFonts w:ascii="Arial" w:hAnsi="Arial" w:cs="Arial"/>
                <w:spacing w:val="-21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2"/>
              </w:rPr>
              <w:t>ce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11"/>
              </w:rPr>
              <w:t>"</w:t>
            </w:r>
            <w:r w:rsidRPr="00D246A0">
              <w:rPr>
                <w:rFonts w:ascii="Arial" w:hAnsi="Arial" w:cs="Arial"/>
                <w:spacing w:val="-5"/>
              </w:rPr>
              <w:t>(</w:t>
            </w:r>
            <w:r w:rsidRPr="00D246A0">
              <w:rPr>
                <w:rFonts w:ascii="Arial" w:hAnsi="Arial" w:cs="Arial"/>
                <w:spacing w:val="-4"/>
              </w:rPr>
              <w:t>F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  <w:spacing w:val="-1"/>
              </w:rPr>
              <w:t>.</w:t>
            </w:r>
            <w:r w:rsidRPr="00D246A0">
              <w:rPr>
                <w:rFonts w:ascii="Arial" w:hAnsi="Arial" w:cs="Arial"/>
                <w:spacing w:val="-5"/>
              </w:rPr>
              <w:t>)</w:t>
            </w:r>
            <w:r w:rsidRPr="00D246A0">
              <w:rPr>
                <w:rFonts w:ascii="Arial" w:hAnsi="Arial" w:cs="Arial"/>
              </w:rPr>
              <w:t>"</w:t>
            </w:r>
            <w:r w:rsidRPr="00D246A0">
              <w:rPr>
                <w:rFonts w:ascii="Arial" w:hAnsi="Arial" w:cs="Arial"/>
                <w:spacing w:val="1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w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-12"/>
              </w:rPr>
              <w:t xml:space="preserve"> 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-14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0"/>
              </w:rPr>
              <w:t xml:space="preserve"> </w:t>
            </w:r>
            <w:r w:rsidRPr="00D246A0">
              <w:rPr>
                <w:rFonts w:ascii="Arial" w:hAnsi="Arial" w:cs="Arial"/>
                <w:spacing w:val="11"/>
              </w:rPr>
              <w:t>"</w:t>
            </w:r>
            <w:r w:rsidRPr="00D246A0">
              <w:rPr>
                <w:rFonts w:ascii="Arial" w:hAnsi="Arial" w:cs="Arial"/>
                <w:spacing w:val="-5"/>
              </w:rPr>
              <w:t>(</w:t>
            </w:r>
            <w:r w:rsidRPr="00D246A0">
              <w:rPr>
                <w:rFonts w:ascii="Arial" w:hAnsi="Arial" w:cs="Arial"/>
                <w:spacing w:val="-4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g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1"/>
              </w:rPr>
              <w:t>)</w:t>
            </w:r>
            <w:r w:rsidRPr="00D246A0">
              <w:rPr>
                <w:rFonts w:ascii="Arial" w:hAnsi="Arial" w:cs="Arial"/>
              </w:rPr>
              <w:t>"</w:t>
            </w:r>
          </w:p>
          <w:p w14:paraId="4CAAEC36" w14:textId="77777777" w:rsidR="006B4AA3" w:rsidRPr="00D246A0" w:rsidRDefault="008F61B4">
            <w:pPr>
              <w:spacing w:before="8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4"/>
              </w:rPr>
              <w:t>.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</w:rPr>
              <w:t>.</w:t>
            </w:r>
            <w:r w:rsidRPr="00D246A0">
              <w:rPr>
                <w:rFonts w:ascii="Arial" w:hAnsi="Arial" w:cs="Arial"/>
                <w:spacing w:val="4"/>
              </w:rPr>
              <w:t xml:space="preserve"> “</w:t>
            </w:r>
            <w:r w:rsidRPr="00D246A0">
              <w:rPr>
                <w:rFonts w:ascii="Arial" w:hAnsi="Arial" w:cs="Arial"/>
                <w:spacing w:val="-5"/>
              </w:rPr>
              <w:t>(</w:t>
            </w:r>
            <w:r w:rsidRPr="00D246A0">
              <w:rPr>
                <w:rFonts w:ascii="Arial" w:hAnsi="Arial" w:cs="Arial"/>
                <w:spacing w:val="-4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</w:rPr>
              <w:t>.</w:t>
            </w:r>
            <w:r w:rsidRPr="00D246A0">
              <w:rPr>
                <w:rFonts w:ascii="Arial" w:hAnsi="Arial" w:cs="Arial"/>
                <w:spacing w:val="10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1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4"/>
              </w:rPr>
              <w:t>”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“</w:t>
            </w:r>
            <w:r w:rsidRPr="00D246A0">
              <w:rPr>
                <w:rFonts w:ascii="Arial" w:hAnsi="Arial" w:cs="Arial"/>
                <w:spacing w:val="-5"/>
              </w:rPr>
              <w:t>(</w:t>
            </w:r>
            <w:r w:rsidRPr="00D246A0">
              <w:rPr>
                <w:rFonts w:ascii="Arial" w:hAnsi="Arial" w:cs="Arial"/>
                <w:spacing w:val="-4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g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  <w:w w:val="103"/>
              </w:rPr>
              <w:t>2</w:t>
            </w:r>
            <w:r w:rsidRPr="00D246A0">
              <w:rPr>
                <w:rFonts w:ascii="Arial" w:hAnsi="Arial" w:cs="Arial"/>
                <w:spacing w:val="-5"/>
                <w:w w:val="103"/>
              </w:rPr>
              <w:t>)</w:t>
            </w:r>
            <w:r w:rsidRPr="00D246A0">
              <w:rPr>
                <w:rFonts w:ascii="Arial" w:hAnsi="Arial" w:cs="Arial"/>
                <w:w w:val="104"/>
              </w:rPr>
              <w:t>”</w:t>
            </w:r>
          </w:p>
          <w:p w14:paraId="5434BC24" w14:textId="77777777" w:rsidR="006B4AA3" w:rsidRPr="00D246A0" w:rsidRDefault="006B4AA3">
            <w:pPr>
              <w:spacing w:before="18" w:line="200" w:lineRule="exact"/>
              <w:rPr>
                <w:rFonts w:ascii="Arial" w:hAnsi="Arial" w:cs="Arial"/>
              </w:rPr>
            </w:pPr>
          </w:p>
          <w:p w14:paraId="062299D5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5"/>
              </w:rPr>
              <w:t>I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mm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4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  <w:w w:val="103"/>
              </w:rPr>
              <w:t>u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10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m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8"/>
              </w:rPr>
              <w:t>y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ac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g</w:t>
            </w:r>
            <w:r w:rsidRPr="00D246A0">
              <w:rPr>
                <w:rFonts w:ascii="Arial" w:hAnsi="Arial" w:cs="Arial"/>
                <w:spacing w:val="33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on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44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 xml:space="preserve">r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6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7874314E" w14:textId="77777777" w:rsidR="006B4AA3" w:rsidRPr="00D246A0" w:rsidRDefault="006B4AA3">
            <w:pPr>
              <w:spacing w:before="15" w:line="220" w:lineRule="exact"/>
              <w:rPr>
                <w:rFonts w:ascii="Arial" w:hAnsi="Arial" w:cs="Arial"/>
              </w:rPr>
            </w:pPr>
          </w:p>
          <w:p w14:paraId="1C946EA1" w14:textId="77777777" w:rsidR="006B4AA3" w:rsidRPr="00D246A0" w:rsidRDefault="008F61B4">
            <w:pPr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-8"/>
                <w:w w:val="103"/>
              </w:rPr>
              <w:t>5.</w:t>
            </w:r>
          </w:p>
          <w:p w14:paraId="0564E28B" w14:textId="77777777" w:rsidR="006B4AA3" w:rsidRPr="00D246A0" w:rsidRDefault="008F61B4">
            <w:pPr>
              <w:spacing w:line="220" w:lineRule="exact"/>
              <w:ind w:left="95"/>
              <w:rPr>
                <w:rFonts w:ascii="Arial" w:hAnsi="Arial" w:cs="Arial"/>
                <w:w w:val="103"/>
              </w:rPr>
            </w:pPr>
            <w:r w:rsidRPr="00D246A0">
              <w:rPr>
                <w:rFonts w:ascii="Arial" w:hAnsi="Arial" w:cs="Arial"/>
                <w:spacing w:val="-5"/>
              </w:rPr>
              <w:t>I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mm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4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24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l</w:t>
            </w:r>
            <w:r w:rsidRPr="00D246A0">
              <w:rPr>
                <w:rFonts w:ascii="Arial" w:hAnsi="Arial" w:cs="Arial"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li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ph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r w:rsidRPr="00D246A0">
              <w:rPr>
                <w:rFonts w:ascii="Arial" w:hAnsi="Arial" w:cs="Arial"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9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1"/>
              </w:rPr>
              <w:t>f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2"/>
              </w:rPr>
              <w:t>ce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4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  <w:w w:val="104"/>
              </w:rPr>
              <w:t>c</w:t>
            </w:r>
            <w:r w:rsidRPr="00D246A0">
              <w:rPr>
                <w:rFonts w:ascii="Arial" w:hAnsi="Arial" w:cs="Arial"/>
                <w:spacing w:val="8"/>
                <w:w w:val="103"/>
              </w:rPr>
              <w:t>h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spacing w:val="-8"/>
                <w:w w:val="103"/>
              </w:rPr>
              <w:t>p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0A53AFFD" w14:textId="77777777" w:rsidR="0091084D" w:rsidRPr="00D246A0" w:rsidRDefault="0091084D">
            <w:pPr>
              <w:spacing w:line="220" w:lineRule="exact"/>
              <w:ind w:left="95"/>
              <w:rPr>
                <w:rFonts w:ascii="Arial" w:hAnsi="Arial" w:cs="Arial"/>
              </w:rPr>
            </w:pPr>
          </w:p>
          <w:p w14:paraId="479326F2" w14:textId="77777777" w:rsidR="0091084D" w:rsidRPr="00D246A0" w:rsidRDefault="0091084D" w:rsidP="0091084D">
            <w:pPr>
              <w:spacing w:line="250" w:lineRule="auto"/>
              <w:ind w:left="108" w:right="3718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j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</w:rPr>
              <w:t>t</w:t>
            </w:r>
            <w:proofErr w:type="spellEnd"/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ud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20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g</w:t>
            </w:r>
            <w:r w:rsidRPr="00D246A0">
              <w:rPr>
                <w:rFonts w:ascii="Arial" w:hAnsi="Arial" w:cs="Arial"/>
                <w:spacing w:val="3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op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15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g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1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r w:rsidRPr="00D246A0">
              <w:rPr>
                <w:rFonts w:ascii="Arial" w:hAnsi="Arial" w:cs="Arial"/>
                <w:spacing w:val="29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</w:rPr>
              <w:t>l</w:t>
            </w:r>
            <w:r w:rsidRPr="00D246A0">
              <w:rPr>
                <w:rFonts w:ascii="Arial" w:hAnsi="Arial" w:cs="Arial"/>
                <w:spacing w:val="14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-18"/>
                <w:w w:val="104"/>
              </w:rPr>
              <w:t>m</w:t>
            </w:r>
            <w:r w:rsidRPr="00D246A0">
              <w:rPr>
                <w:rFonts w:ascii="Arial" w:hAnsi="Arial" w:cs="Arial"/>
                <w:spacing w:val="8"/>
                <w:w w:val="103"/>
              </w:rPr>
              <w:t>po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spacing w:val="-12"/>
                <w:w w:val="104"/>
              </w:rPr>
              <w:t>a</w:t>
            </w:r>
            <w:r w:rsidRPr="00D246A0">
              <w:rPr>
                <w:rFonts w:ascii="Arial" w:hAnsi="Arial" w:cs="Arial"/>
                <w:spacing w:val="8"/>
                <w:w w:val="103"/>
              </w:rPr>
              <w:t>n</w:t>
            </w:r>
            <w:r w:rsidRPr="00D246A0">
              <w:rPr>
                <w:rFonts w:ascii="Arial" w:hAnsi="Arial" w:cs="Arial"/>
                <w:spacing w:val="-12"/>
                <w:w w:val="104"/>
              </w:rPr>
              <w:t>c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 xml:space="preserve">. </w:t>
            </w: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0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38"/>
              </w:rPr>
              <w:t xml:space="preserve"> 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8"/>
                <w:w w:val="103"/>
              </w:rPr>
              <w:t>p</w:t>
            </w:r>
            <w:r w:rsidRPr="00D246A0">
              <w:rPr>
                <w:rFonts w:ascii="Arial" w:hAnsi="Arial" w:cs="Arial"/>
                <w:spacing w:val="-5"/>
                <w:w w:val="103"/>
              </w:rPr>
              <w:t>r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proofErr w:type="spellEnd"/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8"/>
              </w:rPr>
              <w:t>y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34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0"/>
              </w:rPr>
              <w:t>it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1"/>
                <w:w w:val="103"/>
              </w:rPr>
              <w:t>s</w:t>
            </w:r>
            <w:r w:rsidRPr="00D246A0">
              <w:rPr>
                <w:rFonts w:ascii="Arial" w:hAnsi="Arial" w:cs="Arial"/>
                <w:spacing w:val="-8"/>
                <w:w w:val="103"/>
              </w:rPr>
              <w:t>u</w:t>
            </w:r>
            <w:r w:rsidRPr="00D246A0">
              <w:rPr>
                <w:rFonts w:ascii="Arial" w:hAnsi="Arial" w:cs="Arial"/>
                <w:spacing w:val="8"/>
                <w:w w:val="103"/>
              </w:rPr>
              <w:t>b</w:t>
            </w:r>
            <w:r w:rsidRPr="00D246A0">
              <w:rPr>
                <w:rFonts w:ascii="Arial" w:hAnsi="Arial" w:cs="Arial"/>
                <w:spacing w:val="-10"/>
                <w:w w:val="104"/>
              </w:rPr>
              <w:t>j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12"/>
                <w:w w:val="104"/>
              </w:rPr>
              <w:t>c</w:t>
            </w:r>
            <w:r w:rsidRPr="00D246A0">
              <w:rPr>
                <w:rFonts w:ascii="Arial" w:hAnsi="Arial" w:cs="Arial"/>
                <w:spacing w:val="6"/>
                <w:w w:val="104"/>
              </w:rPr>
              <w:t>t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7349E7EE" w14:textId="77777777" w:rsidR="0091084D" w:rsidRPr="00D246A0" w:rsidRDefault="0091084D" w:rsidP="0091084D">
            <w:pPr>
              <w:spacing w:line="200" w:lineRule="exact"/>
              <w:ind w:left="108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7"/>
              </w:rPr>
              <w:t>M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-8"/>
              </w:rPr>
              <w:t>od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-8"/>
              </w:rPr>
              <w:t>og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40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18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</w:rPr>
              <w:t>y</w:t>
            </w:r>
            <w:proofErr w:type="spellEnd"/>
            <w:r w:rsidRPr="00D246A0">
              <w:rPr>
                <w:rFonts w:ascii="Arial" w:hAnsi="Arial" w:cs="Arial"/>
                <w:spacing w:val="17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w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y</w:t>
            </w:r>
            <w:r w:rsidRPr="00D246A0">
              <w:rPr>
                <w:rFonts w:ascii="Arial" w:hAnsi="Arial" w:cs="Arial"/>
                <w:spacing w:val="26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8"/>
                <w:w w:val="103"/>
              </w:rPr>
              <w:t>p</w:t>
            </w:r>
            <w:r w:rsidRPr="00D246A0">
              <w:rPr>
                <w:rFonts w:ascii="Arial" w:hAnsi="Arial" w:cs="Arial"/>
                <w:spacing w:val="-21"/>
                <w:w w:val="103"/>
              </w:rPr>
              <w:t>r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proofErr w:type="spellEnd"/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pp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8"/>
              </w:rPr>
              <w:t>opo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j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v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6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75538361" w14:textId="77777777" w:rsidR="0091084D" w:rsidRPr="00D246A0" w:rsidRDefault="0091084D" w:rsidP="0091084D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30"/>
              </w:rPr>
              <w:t xml:space="preserve"> </w:t>
            </w:r>
            <w:r w:rsidRPr="00D246A0">
              <w:rPr>
                <w:rFonts w:ascii="Arial" w:hAnsi="Arial" w:cs="Arial"/>
                <w:spacing w:val="-21"/>
                <w:w w:val="103"/>
              </w:rPr>
              <w:t>r</w:t>
            </w:r>
            <w:r w:rsidRPr="00D246A0">
              <w:rPr>
                <w:rFonts w:ascii="Arial" w:hAnsi="Arial" w:cs="Arial"/>
                <w:spacing w:val="-12"/>
                <w:w w:val="104"/>
              </w:rPr>
              <w:t>e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26"/>
              </w:rPr>
              <w:t>l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8"/>
              </w:rPr>
              <w:t>po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3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 xml:space="preserve">d 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v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b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9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26"/>
              </w:rPr>
              <w:t>l</w:t>
            </w:r>
            <w:r w:rsidRPr="00D246A0">
              <w:rPr>
                <w:rFonts w:ascii="Arial" w:hAnsi="Arial" w:cs="Arial"/>
                <w:spacing w:val="8"/>
              </w:rPr>
              <w:t>y</w:t>
            </w:r>
            <w:r w:rsidRPr="00D246A0">
              <w:rPr>
                <w:rFonts w:ascii="Arial" w:hAnsi="Arial" w:cs="Arial"/>
                <w:spacing w:val="-12"/>
              </w:rPr>
              <w:t>z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36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  <w:spacing w:val="8"/>
              </w:rPr>
              <w:t>y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45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0"/>
              </w:rPr>
              <w:t>it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  <w:w w:val="104"/>
              </w:rPr>
              <w:t>m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10"/>
                <w:w w:val="104"/>
              </w:rPr>
              <w:t>t</w:t>
            </w:r>
            <w:r w:rsidRPr="00D246A0">
              <w:rPr>
                <w:rFonts w:ascii="Arial" w:hAnsi="Arial" w:cs="Arial"/>
                <w:spacing w:val="8"/>
                <w:w w:val="103"/>
              </w:rPr>
              <w:t>h</w:t>
            </w:r>
            <w:r w:rsidRPr="00D246A0">
              <w:rPr>
                <w:rFonts w:ascii="Arial" w:hAnsi="Arial" w:cs="Arial"/>
                <w:spacing w:val="-8"/>
                <w:w w:val="103"/>
              </w:rPr>
              <w:t>od</w:t>
            </w:r>
            <w:r w:rsidRPr="00D246A0">
              <w:rPr>
                <w:rFonts w:ascii="Arial" w:hAnsi="Arial" w:cs="Arial"/>
                <w:spacing w:val="8"/>
                <w:w w:val="103"/>
              </w:rPr>
              <w:t>o</w:t>
            </w:r>
            <w:r w:rsidRPr="00D246A0">
              <w:rPr>
                <w:rFonts w:ascii="Arial" w:hAnsi="Arial" w:cs="Arial"/>
                <w:spacing w:val="-10"/>
                <w:w w:val="104"/>
              </w:rPr>
              <w:t>l</w:t>
            </w:r>
            <w:r w:rsidRPr="00D246A0">
              <w:rPr>
                <w:rFonts w:ascii="Arial" w:hAnsi="Arial" w:cs="Arial"/>
                <w:spacing w:val="-8"/>
                <w:w w:val="103"/>
              </w:rPr>
              <w:t>o</w:t>
            </w:r>
            <w:r w:rsidRPr="00D246A0">
              <w:rPr>
                <w:rFonts w:ascii="Arial" w:hAnsi="Arial" w:cs="Arial"/>
                <w:spacing w:val="8"/>
                <w:w w:val="103"/>
              </w:rPr>
              <w:t>gy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1FE40C10" w14:textId="77777777" w:rsidR="0091084D" w:rsidRPr="00D246A0" w:rsidRDefault="0091084D" w:rsidP="0091084D">
            <w:pPr>
              <w:spacing w:before="18" w:line="220" w:lineRule="exact"/>
              <w:ind w:left="108" w:right="1877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3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  <w:w w:val="103"/>
              </w:rPr>
              <w:t>d</w:t>
            </w:r>
            <w:r w:rsidRPr="00D246A0">
              <w:rPr>
                <w:rFonts w:ascii="Arial" w:hAnsi="Arial" w:cs="Arial"/>
                <w:spacing w:val="-26"/>
                <w:w w:val="104"/>
              </w:rPr>
              <w:t>i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  <w:w w:val="104"/>
              </w:rPr>
              <w:t>c</w:t>
            </w:r>
            <w:r w:rsidRPr="00D246A0">
              <w:rPr>
                <w:rFonts w:ascii="Arial" w:hAnsi="Arial" w:cs="Arial"/>
                <w:spacing w:val="-8"/>
                <w:w w:val="103"/>
              </w:rPr>
              <w:t>u</w:t>
            </w:r>
            <w:r w:rsidRPr="00D246A0">
              <w:rPr>
                <w:rFonts w:ascii="Arial" w:hAnsi="Arial" w:cs="Arial"/>
                <w:spacing w:val="-1"/>
                <w:w w:val="103"/>
              </w:rPr>
              <w:t>s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8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8"/>
              </w:rPr>
              <w:t>op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27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24"/>
              </w:rPr>
              <w:t>x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24"/>
              </w:rPr>
              <w:t xml:space="preserve"> 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f</w:t>
            </w:r>
            <w:r w:rsidRPr="00D246A0">
              <w:rPr>
                <w:rFonts w:ascii="Arial" w:hAnsi="Arial" w:cs="Arial"/>
                <w:spacing w:val="-2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0"/>
              </w:rPr>
              <w:t>lt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17"/>
              </w:rPr>
              <w:t xml:space="preserve"> 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-4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6"/>
              </w:rPr>
              <w:t>w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7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8"/>
              </w:rPr>
              <w:t>ond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34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-8"/>
              </w:rPr>
              <w:t>o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-9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u</w:t>
            </w:r>
            <w:r w:rsidRPr="00D246A0">
              <w:rPr>
                <w:rFonts w:ascii="Arial" w:hAnsi="Arial" w:cs="Arial"/>
                <w:spacing w:val="8"/>
              </w:rPr>
              <w:t>d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s</w:t>
            </w:r>
            <w:proofErr w:type="spellEnd"/>
            <w:r w:rsidRPr="00D246A0">
              <w:rPr>
                <w:rFonts w:ascii="Arial" w:hAnsi="Arial" w:cs="Arial"/>
                <w:spacing w:val="29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  <w:w w:val="103"/>
              </w:rPr>
              <w:t>f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10"/>
                <w:w w:val="104"/>
              </w:rPr>
              <w:t>l</w:t>
            </w:r>
            <w:r w:rsidRPr="00D246A0">
              <w:rPr>
                <w:rFonts w:ascii="Arial" w:hAnsi="Arial" w:cs="Arial"/>
                <w:spacing w:val="8"/>
                <w:w w:val="103"/>
              </w:rPr>
              <w:t>d</w:t>
            </w:r>
            <w:r w:rsidRPr="00D246A0">
              <w:rPr>
                <w:rFonts w:ascii="Arial" w:hAnsi="Arial" w:cs="Arial"/>
                <w:w w:val="103"/>
              </w:rPr>
              <w:t xml:space="preserve">. </w:t>
            </w:r>
            <w:r w:rsidRPr="00D246A0">
              <w:rPr>
                <w:rFonts w:ascii="Arial" w:hAnsi="Arial" w:cs="Arial"/>
                <w:spacing w:val="1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3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s</w:t>
            </w:r>
            <w:r w:rsidRPr="00D246A0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c</w:t>
            </w:r>
            <w:proofErr w:type="spellEnd"/>
            <w:r w:rsidRPr="00D246A0">
              <w:rPr>
                <w:rFonts w:ascii="Arial" w:hAnsi="Arial" w:cs="Arial"/>
                <w:spacing w:val="2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li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u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6"/>
              </w:rPr>
              <w:t xml:space="preserve"> t</w:t>
            </w:r>
            <w:r w:rsidRPr="00D246A0">
              <w:rPr>
                <w:rFonts w:ascii="Arial" w:hAnsi="Arial" w:cs="Arial"/>
              </w:rPr>
              <w:t>o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w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</w:rPr>
              <w:t>h</w:t>
            </w:r>
            <w:r w:rsidRPr="00D246A0">
              <w:rPr>
                <w:rFonts w:ascii="Arial" w:hAnsi="Arial" w:cs="Arial"/>
                <w:spacing w:val="2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>g</w:t>
            </w:r>
            <w:r w:rsidRPr="00D246A0">
              <w:rPr>
                <w:rFonts w:ascii="Arial" w:hAnsi="Arial" w:cs="Arial"/>
                <w:spacing w:val="30"/>
              </w:rPr>
              <w:t xml:space="preserve"> </w:t>
            </w:r>
            <w:r w:rsidRPr="00D246A0">
              <w:rPr>
                <w:rFonts w:ascii="Arial" w:hAnsi="Arial" w:cs="Arial"/>
                <w:spacing w:val="-22"/>
              </w:rPr>
              <w:t>w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23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d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,</w:t>
            </w:r>
            <w:r w:rsidRPr="00D246A0">
              <w:rPr>
                <w:rFonts w:ascii="Arial" w:hAnsi="Arial" w:cs="Arial"/>
                <w:spacing w:val="1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18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n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-1"/>
              </w:rPr>
              <w:t>s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n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v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42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  <w:w w:val="103"/>
              </w:rPr>
              <w:t>f</w:t>
            </w:r>
            <w:r w:rsidRPr="00D246A0">
              <w:rPr>
                <w:rFonts w:ascii="Arial" w:hAnsi="Arial" w:cs="Arial"/>
                <w:spacing w:val="-10"/>
                <w:w w:val="104"/>
              </w:rPr>
              <w:t>i</w:t>
            </w:r>
            <w:r w:rsidRPr="00D246A0">
              <w:rPr>
                <w:rFonts w:ascii="Arial" w:hAnsi="Arial" w:cs="Arial"/>
                <w:spacing w:val="4"/>
                <w:w w:val="104"/>
              </w:rPr>
              <w:t>e</w:t>
            </w:r>
            <w:r w:rsidRPr="00D246A0">
              <w:rPr>
                <w:rFonts w:ascii="Arial" w:hAnsi="Arial" w:cs="Arial"/>
                <w:spacing w:val="-10"/>
                <w:w w:val="104"/>
              </w:rPr>
              <w:t>l</w:t>
            </w:r>
            <w:r w:rsidRPr="00D246A0">
              <w:rPr>
                <w:rFonts w:ascii="Arial" w:hAnsi="Arial" w:cs="Arial"/>
                <w:spacing w:val="8"/>
                <w:w w:val="103"/>
              </w:rPr>
              <w:t>d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  <w:p w14:paraId="0AAF83FA" w14:textId="77777777" w:rsidR="0091084D" w:rsidRPr="00D246A0" w:rsidRDefault="0091084D" w:rsidP="0091084D">
            <w:pPr>
              <w:spacing w:before="13" w:line="220" w:lineRule="exact"/>
              <w:rPr>
                <w:rFonts w:ascii="Arial" w:hAnsi="Arial" w:cs="Arial"/>
              </w:rPr>
            </w:pPr>
          </w:p>
          <w:p w14:paraId="0A66D036" w14:textId="77777777" w:rsidR="0091084D" w:rsidRPr="00D246A0" w:rsidRDefault="0091084D" w:rsidP="0091084D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246A0">
              <w:rPr>
                <w:rFonts w:ascii="Arial" w:hAnsi="Arial" w:cs="Arial"/>
              </w:rPr>
              <w:t>I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8"/>
              </w:rPr>
              <w:t>p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5"/>
              </w:rPr>
              <w:t>r</w:t>
            </w:r>
            <w:r w:rsidRPr="00D246A0">
              <w:rPr>
                <w:rFonts w:ascii="Arial" w:hAnsi="Arial" w:cs="Arial"/>
                <w:spacing w:val="4"/>
              </w:rPr>
              <w:t>ec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12"/>
              </w:rPr>
              <w:t>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6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</w:rPr>
              <w:t>t</w:t>
            </w:r>
            <w:r w:rsidRPr="00D246A0">
              <w:rPr>
                <w:rFonts w:ascii="Arial" w:hAnsi="Arial" w:cs="Arial"/>
                <w:spacing w:val="-1"/>
              </w:rPr>
              <w:t xml:space="preserve"> 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8"/>
              </w:rPr>
              <w:t>h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1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21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0"/>
              </w:rPr>
              <w:t>l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</w:rPr>
              <w:t xml:space="preserve">n 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</w:rPr>
              <w:t>e</w:t>
            </w:r>
            <w:r w:rsidRPr="00D246A0">
              <w:rPr>
                <w:rFonts w:ascii="Arial" w:hAnsi="Arial" w:cs="Arial"/>
                <w:spacing w:val="-7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4"/>
              </w:rPr>
              <w:t>c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  <w:spacing w:val="8"/>
              </w:rPr>
              <w:t>p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-12"/>
              </w:rPr>
              <w:t>e</w:t>
            </w:r>
            <w:r w:rsidRPr="00D246A0">
              <w:rPr>
                <w:rFonts w:ascii="Arial" w:hAnsi="Arial" w:cs="Arial"/>
              </w:rPr>
              <w:t>d</w:t>
            </w:r>
            <w:r w:rsidRPr="00D246A0">
              <w:rPr>
                <w:rFonts w:ascii="Arial" w:hAnsi="Arial" w:cs="Arial"/>
                <w:spacing w:val="32"/>
              </w:rPr>
              <w:t xml:space="preserve"> 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 xml:space="preserve">r </w:t>
            </w:r>
            <w:r w:rsidRPr="00D246A0">
              <w:rPr>
                <w:rFonts w:ascii="Arial" w:hAnsi="Arial" w:cs="Arial"/>
                <w:spacing w:val="-8"/>
              </w:rPr>
              <w:t>pu</w:t>
            </w:r>
            <w:r w:rsidRPr="00D246A0">
              <w:rPr>
                <w:rFonts w:ascii="Arial" w:hAnsi="Arial" w:cs="Arial"/>
                <w:spacing w:val="8"/>
              </w:rPr>
              <w:t>b</w:t>
            </w:r>
            <w:r w:rsidRPr="00D246A0">
              <w:rPr>
                <w:rFonts w:ascii="Arial" w:hAnsi="Arial" w:cs="Arial"/>
                <w:spacing w:val="-10"/>
              </w:rPr>
              <w:t>li</w:t>
            </w:r>
            <w:r w:rsidRPr="00D246A0">
              <w:rPr>
                <w:rFonts w:ascii="Arial" w:hAnsi="Arial" w:cs="Arial"/>
                <w:spacing w:val="4"/>
              </w:rPr>
              <w:t>ca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26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</w:rPr>
              <w:t>n</w:t>
            </w:r>
            <w:r w:rsidRPr="00D246A0">
              <w:rPr>
                <w:rFonts w:ascii="Arial" w:hAnsi="Arial" w:cs="Arial"/>
                <w:spacing w:val="21"/>
              </w:rPr>
              <w:t xml:space="preserve"> </w:t>
            </w:r>
            <w:r w:rsidRPr="00D246A0">
              <w:rPr>
                <w:rFonts w:ascii="Arial" w:hAnsi="Arial" w:cs="Arial"/>
                <w:spacing w:val="4"/>
              </w:rPr>
              <w:t>a</w:t>
            </w:r>
            <w:r w:rsidRPr="00D246A0">
              <w:rPr>
                <w:rFonts w:ascii="Arial" w:hAnsi="Arial" w:cs="Arial"/>
                <w:spacing w:val="-5"/>
              </w:rPr>
              <w:t>f</w:t>
            </w:r>
            <w:r w:rsidRPr="00D246A0">
              <w:rPr>
                <w:rFonts w:ascii="Arial" w:hAnsi="Arial" w:cs="Arial"/>
                <w:spacing w:val="-10"/>
              </w:rPr>
              <w:t>t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6"/>
              </w:rPr>
              <w:t xml:space="preserve"> </w:t>
            </w:r>
            <w:r w:rsidRPr="00D246A0">
              <w:rPr>
                <w:rFonts w:ascii="Arial" w:hAnsi="Arial" w:cs="Arial"/>
                <w:spacing w:val="-18"/>
              </w:rPr>
              <w:t>m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8"/>
              </w:rPr>
              <w:t>no</w:t>
            </w:r>
            <w:r w:rsidRPr="00D246A0">
              <w:rPr>
                <w:rFonts w:ascii="Arial" w:hAnsi="Arial" w:cs="Arial"/>
              </w:rPr>
              <w:t>r</w:t>
            </w:r>
            <w:r w:rsidRPr="00D246A0">
              <w:rPr>
                <w:rFonts w:ascii="Arial" w:hAnsi="Arial" w:cs="Arial"/>
                <w:spacing w:val="9"/>
              </w:rPr>
              <w:t xml:space="preserve"> 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8"/>
              </w:rPr>
              <w:t>o</w:t>
            </w:r>
            <w:r w:rsidRPr="00D246A0">
              <w:rPr>
                <w:rFonts w:ascii="Arial" w:hAnsi="Arial" w:cs="Arial"/>
                <w:spacing w:val="-5"/>
              </w:rPr>
              <w:t>rr</w:t>
            </w:r>
            <w:r w:rsidRPr="00D246A0">
              <w:rPr>
                <w:rFonts w:ascii="Arial" w:hAnsi="Arial" w:cs="Arial"/>
                <w:spacing w:val="4"/>
              </w:rPr>
              <w:t>e</w:t>
            </w:r>
            <w:r w:rsidRPr="00D246A0">
              <w:rPr>
                <w:rFonts w:ascii="Arial" w:hAnsi="Arial" w:cs="Arial"/>
                <w:spacing w:val="-12"/>
              </w:rPr>
              <w:t>c</w:t>
            </w:r>
            <w:r w:rsidRPr="00D246A0">
              <w:rPr>
                <w:rFonts w:ascii="Arial" w:hAnsi="Arial" w:cs="Arial"/>
                <w:spacing w:val="6"/>
              </w:rPr>
              <w:t>t</w:t>
            </w:r>
            <w:r w:rsidRPr="00D246A0">
              <w:rPr>
                <w:rFonts w:ascii="Arial" w:hAnsi="Arial" w:cs="Arial"/>
                <w:spacing w:val="-10"/>
              </w:rPr>
              <w:t>i</w:t>
            </w:r>
            <w:r w:rsidRPr="00D246A0">
              <w:rPr>
                <w:rFonts w:ascii="Arial" w:hAnsi="Arial" w:cs="Arial"/>
                <w:spacing w:val="-8"/>
              </w:rPr>
              <w:t>on</w:t>
            </w:r>
            <w:r w:rsidRPr="00D246A0">
              <w:rPr>
                <w:rFonts w:ascii="Arial" w:hAnsi="Arial" w:cs="Arial"/>
              </w:rPr>
              <w:t>s</w:t>
            </w:r>
            <w:r w:rsidRPr="00D246A0">
              <w:rPr>
                <w:rFonts w:ascii="Arial" w:hAnsi="Arial" w:cs="Arial"/>
                <w:spacing w:val="-5"/>
              </w:rPr>
              <w:t xml:space="preserve"> </w:t>
            </w:r>
            <w:r w:rsidRPr="00D246A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54AE0D" w14:textId="77777777" w:rsidR="006B4AA3" w:rsidRDefault="006B4AA3">
            <w:pPr>
              <w:rPr>
                <w:rFonts w:ascii="Arial" w:hAnsi="Arial" w:cs="Arial"/>
              </w:rPr>
            </w:pPr>
          </w:p>
          <w:p w14:paraId="44C8C606" w14:textId="77777777" w:rsidR="00913FAF" w:rsidRDefault="00913FAF">
            <w:pPr>
              <w:rPr>
                <w:rFonts w:ascii="Arial" w:hAnsi="Arial" w:cs="Arial"/>
              </w:rPr>
            </w:pPr>
          </w:p>
          <w:p w14:paraId="6E13365C" w14:textId="77777777" w:rsidR="00913FAF" w:rsidRDefault="00913FAF">
            <w:pPr>
              <w:rPr>
                <w:rFonts w:ascii="Arial" w:hAnsi="Arial" w:cs="Arial"/>
              </w:rPr>
            </w:pPr>
          </w:p>
          <w:p w14:paraId="4FE08287" w14:textId="77777777" w:rsidR="00913FAF" w:rsidRDefault="00913FAF">
            <w:pPr>
              <w:rPr>
                <w:rFonts w:ascii="Arial" w:hAnsi="Arial" w:cs="Arial"/>
              </w:rPr>
            </w:pPr>
          </w:p>
          <w:p w14:paraId="254E588C" w14:textId="3D4612BA" w:rsidR="00913FAF" w:rsidRPr="00D246A0" w:rsidRDefault="00913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Done as suggested </w:t>
            </w:r>
          </w:p>
        </w:tc>
      </w:tr>
    </w:tbl>
    <w:p w14:paraId="4328BA6F" w14:textId="77777777" w:rsidR="00E61A68" w:rsidRPr="00D246A0" w:rsidRDefault="00E61A68" w:rsidP="00E61A68">
      <w:pPr>
        <w:rPr>
          <w:rFonts w:ascii="Arial" w:hAnsi="Arial" w:cs="Arial"/>
        </w:rPr>
      </w:pPr>
    </w:p>
    <w:p w14:paraId="0C851C2E" w14:textId="77777777" w:rsidR="00221F4D" w:rsidRPr="00D246A0" w:rsidRDefault="008F61B4" w:rsidP="00221F4D">
      <w:pPr>
        <w:spacing w:before="39"/>
        <w:ind w:left="221"/>
        <w:rPr>
          <w:rFonts w:ascii="Arial" w:hAnsi="Arial" w:cs="Arial"/>
        </w:rPr>
      </w:pPr>
      <w:r w:rsidRPr="00D246A0">
        <w:rPr>
          <w:rFonts w:ascii="Arial" w:hAnsi="Arial" w:cs="Arial"/>
        </w:rPr>
        <w:t xml:space="preserve">                                  </w:t>
      </w:r>
      <w:r w:rsidRPr="00D246A0">
        <w:rPr>
          <w:rFonts w:ascii="Arial" w:hAnsi="Arial" w:cs="Arial"/>
          <w:spacing w:val="12"/>
        </w:rPr>
        <w:t xml:space="preserve"> </w:t>
      </w:r>
      <w:r w:rsidRPr="00D246A0">
        <w:rPr>
          <w:rFonts w:ascii="Arial" w:hAnsi="Arial" w:cs="Arial"/>
          <w:spacing w:val="-4"/>
        </w:rPr>
        <w:t>A</w:t>
      </w:r>
      <w:r w:rsidRPr="00D246A0">
        <w:rPr>
          <w:rFonts w:ascii="Arial" w:hAnsi="Arial" w:cs="Arial"/>
        </w:rPr>
        <w:t>pp</w:t>
      </w:r>
      <w:r w:rsidRPr="00D246A0">
        <w:rPr>
          <w:rFonts w:ascii="Arial" w:hAnsi="Arial" w:cs="Arial"/>
          <w:spacing w:val="-5"/>
        </w:rPr>
        <w:t>r</w:t>
      </w:r>
      <w:r w:rsidRPr="00D246A0">
        <w:rPr>
          <w:rFonts w:ascii="Arial" w:hAnsi="Arial" w:cs="Arial"/>
        </w:rPr>
        <w:t>ov</w:t>
      </w:r>
      <w:r w:rsidRPr="00D246A0">
        <w:rPr>
          <w:rFonts w:ascii="Arial" w:hAnsi="Arial" w:cs="Arial"/>
          <w:spacing w:val="-7"/>
        </w:rPr>
        <w:t>e</w:t>
      </w:r>
      <w:r w:rsidRPr="00D246A0">
        <w:rPr>
          <w:rFonts w:ascii="Arial" w:hAnsi="Arial" w:cs="Arial"/>
        </w:rPr>
        <w:t>d</w:t>
      </w:r>
      <w:r w:rsidRPr="00D246A0">
        <w:rPr>
          <w:rFonts w:ascii="Arial" w:hAnsi="Arial" w:cs="Arial"/>
          <w:spacing w:val="8"/>
        </w:rPr>
        <w:t xml:space="preserve"> </w:t>
      </w:r>
      <w:r w:rsidRPr="00D246A0">
        <w:rPr>
          <w:rFonts w:ascii="Arial" w:hAnsi="Arial" w:cs="Arial"/>
        </w:rPr>
        <w:t>by:</w:t>
      </w:r>
      <w:r w:rsidRPr="00D246A0">
        <w:rPr>
          <w:rFonts w:ascii="Arial" w:hAnsi="Arial" w:cs="Arial"/>
          <w:spacing w:val="-5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221F4D" w:rsidRPr="00D246A0" w14:paraId="1533E857" w14:textId="77777777" w:rsidTr="00221F4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6BABE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246A0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246A0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56870767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221F4D" w:rsidRPr="00D246A0" w14:paraId="6021F908" w14:textId="77777777" w:rsidTr="00221F4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16FE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FC964" w14:textId="77777777" w:rsidR="00221F4D" w:rsidRPr="00D246A0" w:rsidRDefault="00221F4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246A0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73B" w14:textId="77777777" w:rsidR="00221F4D" w:rsidRPr="00D246A0" w:rsidRDefault="00221F4D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D246A0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D246A0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13AC9D79" w14:textId="77777777" w:rsidR="00221F4D" w:rsidRPr="00D246A0" w:rsidRDefault="00221F4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221F4D" w:rsidRPr="00D246A0" w14:paraId="0FB34CD2" w14:textId="77777777" w:rsidTr="00221F4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B8C17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D246A0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5D19FC36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D83C0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246A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AE43850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0512D8F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67EB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5987937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56F08DA" w14:textId="77777777" w:rsidR="00221F4D" w:rsidRPr="00D246A0" w:rsidRDefault="00221F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6C96BB8D" w14:textId="77777777" w:rsidR="00221F4D" w:rsidRPr="00D246A0" w:rsidRDefault="00221F4D" w:rsidP="00221F4D">
      <w:pPr>
        <w:rPr>
          <w:rFonts w:ascii="Arial" w:hAnsi="Arial" w:cs="Arial"/>
        </w:rPr>
      </w:pPr>
    </w:p>
    <w:p w14:paraId="6DA5F0F4" w14:textId="77777777" w:rsidR="00221F4D" w:rsidRPr="00D246A0" w:rsidRDefault="00221F4D" w:rsidP="00221F4D">
      <w:pPr>
        <w:rPr>
          <w:rFonts w:ascii="Arial" w:hAnsi="Arial" w:cs="Arial"/>
        </w:rPr>
      </w:pPr>
    </w:p>
    <w:p w14:paraId="1219ADAA" w14:textId="77777777" w:rsidR="00221F4D" w:rsidRPr="00D246A0" w:rsidRDefault="00221F4D" w:rsidP="00221F4D">
      <w:pPr>
        <w:rPr>
          <w:rFonts w:ascii="Arial" w:hAnsi="Arial" w:cs="Arial"/>
          <w:bCs/>
          <w:u w:val="single"/>
          <w:lang w:val="en-GB"/>
        </w:rPr>
      </w:pPr>
    </w:p>
    <w:bookmarkEnd w:id="1"/>
    <w:p w14:paraId="7E281152" w14:textId="77777777" w:rsidR="00221F4D" w:rsidRPr="00D246A0" w:rsidRDefault="00221F4D" w:rsidP="00221F4D">
      <w:pPr>
        <w:rPr>
          <w:rFonts w:ascii="Arial" w:hAnsi="Arial" w:cs="Arial"/>
        </w:rPr>
      </w:pPr>
    </w:p>
    <w:p w14:paraId="622D6A54" w14:textId="77777777" w:rsidR="008F61B4" w:rsidRPr="00D246A0" w:rsidRDefault="008F61B4" w:rsidP="00221F4D">
      <w:pPr>
        <w:spacing w:before="39"/>
        <w:ind w:left="221"/>
        <w:rPr>
          <w:rFonts w:ascii="Arial" w:hAnsi="Arial" w:cs="Arial"/>
        </w:rPr>
      </w:pPr>
    </w:p>
    <w:sectPr w:rsidR="008F61B4" w:rsidRPr="00D246A0" w:rsidSect="00221F4D">
      <w:footerReference w:type="default" r:id="rId10"/>
      <w:pgSz w:w="23820" w:h="16840" w:orient="landscape"/>
      <w:pgMar w:top="1500" w:right="1220" w:bottom="280" w:left="1220" w:header="127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150F" w14:textId="77777777" w:rsidR="00224E7F" w:rsidRDefault="00224E7F">
      <w:r>
        <w:separator/>
      </w:r>
    </w:p>
  </w:endnote>
  <w:endnote w:type="continuationSeparator" w:id="0">
    <w:p w14:paraId="204B1B17" w14:textId="77777777" w:rsidR="00224E7F" w:rsidRDefault="0022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F8E83" w14:textId="77777777" w:rsidR="006B4AA3" w:rsidRDefault="00000000">
    <w:pPr>
      <w:spacing w:line="200" w:lineRule="exact"/>
    </w:pPr>
    <w:r>
      <w:pict w14:anchorId="5138B647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71.05pt;margin-top:797.3pt;width:52.15pt;height:10pt;z-index:-251662336;mso-position-horizontal-relative:page;mso-position-vertical-relative:page" filled="f" stroked="f">
          <v:textbox style="mso-next-textbox:#_x0000_s1033" inset="0,0,0,0">
            <w:txbxContent>
              <w:p w14:paraId="59AE9E5E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-7"/>
                    <w:sz w:val="16"/>
                    <w:szCs w:val="16"/>
                  </w:rPr>
                  <w:t>ea</w:t>
                </w:r>
                <w:r>
                  <w:rPr>
                    <w:spacing w:val="3"/>
                    <w:sz w:val="16"/>
                    <w:szCs w:val="16"/>
                  </w:rPr>
                  <w:t>t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y: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7B59544">
        <v:shape id="_x0000_s1032" type="#_x0000_t202" style="position:absolute;margin-left:208.75pt;margin-top:797.3pt;width:55.5pt;height:10pt;z-index:-251661312;mso-position-horizontal-relative:page;mso-position-vertical-relative:page" filled="f" stroked="f">
          <v:textbox style="mso-next-textbox:#_x0000_s1032" inset="0,0,0,0">
            <w:txbxContent>
              <w:p w14:paraId="2A9FF7CC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7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7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C2C1284">
        <v:shape id="_x0000_s1031" type="#_x0000_t202" style="position:absolute;margin-left:348.85pt;margin-top:797.3pt;width:67.5pt;height:10pt;z-index:-251660288;mso-position-horizontal-relative:page;mso-position-vertical-relative:page" filled="f" stroked="f">
          <v:textbox style="mso-next-textbox:#_x0000_s1031" inset="0,0,0,0">
            <w:txbxContent>
              <w:p w14:paraId="45E1290B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21CF305D">
        <v:shape id="_x0000_s1030" type="#_x0000_t202" style="position:absolute;margin-left:539.35pt;margin-top:797.3pt;width:79.9pt;height:10pt;z-index:-251659264;mso-position-horizontal-relative:page;mso-position-vertical-relative:page" filled="f" stroked="f">
          <v:textbox style="mso-next-textbox:#_x0000_s1030" inset="0,0,0,0">
            <w:txbxContent>
              <w:p w14:paraId="47B507C4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pacing w:val="3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-5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4D2F" w14:textId="77777777" w:rsidR="006B4AA3" w:rsidRDefault="00000000">
    <w:pPr>
      <w:spacing w:line="200" w:lineRule="exact"/>
    </w:pPr>
    <w:r>
      <w:pict w14:anchorId="247F3488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.05pt;margin-top:797.3pt;width:52.15pt;height:10pt;z-index:-251657216;mso-position-horizontal-relative:page;mso-position-vertical-relative:page" filled="f" stroked="f">
          <v:textbox style="mso-next-textbox:#_x0000_s1028" inset="0,0,0,0">
            <w:txbxContent>
              <w:p w14:paraId="6A1A4C50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-7"/>
                    <w:sz w:val="16"/>
                    <w:szCs w:val="16"/>
                  </w:rPr>
                  <w:t>ea</w:t>
                </w:r>
                <w:r>
                  <w:rPr>
                    <w:spacing w:val="3"/>
                    <w:sz w:val="16"/>
                    <w:szCs w:val="16"/>
                  </w:rPr>
                  <w:t>t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y: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F0F0997">
        <v:shape id="_x0000_s1027" type="#_x0000_t202" style="position:absolute;margin-left:208.75pt;margin-top:797.3pt;width:55.5pt;height:10pt;z-index:-251656192;mso-position-horizontal-relative:page;mso-position-vertical-relative:page" filled="f" stroked="f">
          <v:textbox style="mso-next-textbox:#_x0000_s1027" inset="0,0,0,0">
            <w:txbxContent>
              <w:p w14:paraId="12C016CE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7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7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EEFCAEF">
        <v:shape id="_x0000_s1026" type="#_x0000_t202" style="position:absolute;margin-left:348.85pt;margin-top:797.3pt;width:67.5pt;height:10pt;z-index:-251655168;mso-position-horizontal-relative:page;mso-position-vertical-relative:page" filled="f" stroked="f">
          <v:textbox style="mso-next-textbox:#_x0000_s1026" inset="0,0,0,0">
            <w:txbxContent>
              <w:p w14:paraId="652F38A7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0490DF1">
        <v:shape id="_x0000_s1025" type="#_x0000_t202" style="position:absolute;margin-left:539.35pt;margin-top:797.3pt;width:79.9pt;height:10pt;z-index:-251654144;mso-position-horizontal-relative:page;mso-position-vertical-relative:page" filled="f" stroked="f">
          <v:textbox style="mso-next-textbox:#_x0000_s1025" inset="0,0,0,0">
            <w:txbxContent>
              <w:p w14:paraId="32F72691" w14:textId="77777777" w:rsidR="006B4AA3" w:rsidRDefault="008F6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pacing w:val="3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-5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0AD1" w14:textId="77777777" w:rsidR="00224E7F" w:rsidRDefault="00224E7F">
      <w:r>
        <w:separator/>
      </w:r>
    </w:p>
  </w:footnote>
  <w:footnote w:type="continuationSeparator" w:id="0">
    <w:p w14:paraId="32089B56" w14:textId="77777777" w:rsidR="00224E7F" w:rsidRDefault="00224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3335" w14:textId="77777777" w:rsidR="006B4AA3" w:rsidRDefault="00000000">
    <w:pPr>
      <w:spacing w:line="200" w:lineRule="exact"/>
    </w:pPr>
    <w:r>
      <w:pict w14:anchorId="0FA53D98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71.05pt;margin-top:62.95pt;width:86.3pt;height:14pt;z-index:-251663360;mso-position-horizontal-relative:page;mso-position-vertical-relative:page" filled="f" stroked="f">
          <v:textbox style="mso-next-textbox:#_x0000_s1034" inset="0,0,0,0">
            <w:txbxContent>
              <w:p w14:paraId="5DA8853B" w14:textId="77777777" w:rsidR="006B4AA3" w:rsidRDefault="008F61B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568F"/>
    <w:multiLevelType w:val="multilevel"/>
    <w:tmpl w:val="E11A58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3449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AA3"/>
    <w:rsid w:val="0001772E"/>
    <w:rsid w:val="00094880"/>
    <w:rsid w:val="00221F4D"/>
    <w:rsid w:val="00224E7F"/>
    <w:rsid w:val="003022DD"/>
    <w:rsid w:val="00574665"/>
    <w:rsid w:val="005833CA"/>
    <w:rsid w:val="006605DE"/>
    <w:rsid w:val="006B4AA3"/>
    <w:rsid w:val="006C5B90"/>
    <w:rsid w:val="007E475A"/>
    <w:rsid w:val="007E6350"/>
    <w:rsid w:val="008F61B4"/>
    <w:rsid w:val="0091084D"/>
    <w:rsid w:val="00913FAF"/>
    <w:rsid w:val="009B1D4F"/>
    <w:rsid w:val="009C0FF4"/>
    <w:rsid w:val="00B3677F"/>
    <w:rsid w:val="00D246A0"/>
    <w:rsid w:val="00D400F2"/>
    <w:rsid w:val="00E61A68"/>
    <w:rsid w:val="00E7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  <w14:docId w14:val="124EB644"/>
  <w15:docId w15:val="{E438F80F-D3F7-40B9-BB5A-A810576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6C5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24</cp:revision>
  <dcterms:created xsi:type="dcterms:W3CDTF">2025-08-30T07:36:00Z</dcterms:created>
  <dcterms:modified xsi:type="dcterms:W3CDTF">2025-09-02T12:38:00Z</dcterms:modified>
</cp:coreProperties>
</file>