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D1AEC" w14:textId="77777777" w:rsidR="002F4F55" w:rsidRDefault="002F4F55">
      <w:pPr>
        <w:spacing w:before="9" w:line="180" w:lineRule="exact"/>
        <w:rPr>
          <w:sz w:val="19"/>
          <w:szCs w:val="19"/>
        </w:rPr>
      </w:pPr>
    </w:p>
    <w:p w14:paraId="193EA3F5" w14:textId="77777777" w:rsidR="002F4F55" w:rsidRDefault="002F4F55">
      <w:pPr>
        <w:spacing w:line="200" w:lineRule="exact"/>
      </w:pPr>
    </w:p>
    <w:p w14:paraId="1324A7C7" w14:textId="77777777" w:rsidR="002F4F55" w:rsidRDefault="002F4F55">
      <w:pPr>
        <w:spacing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2F4F55" w14:paraId="4577CC09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45327F" w14:textId="77777777" w:rsidR="002F4F55" w:rsidRDefault="00866F9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AEE443" w14:textId="77777777" w:rsidR="002F4F55" w:rsidRDefault="004C51CF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866F9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866F9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866F9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866F9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866F96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866F9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866F9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866F9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Ad</w:t>
              </w:r>
              <w:r w:rsidR="00866F96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 w:rsidR="00866F9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anc</w:t>
              </w:r>
              <w:r w:rsidR="00866F96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866F9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="00866F96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866F9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866F9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866F9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866F9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</w:t>
              </w:r>
              <w:r w:rsidR="00866F96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i</w:t>
              </w:r>
              <w:r w:rsidR="00866F9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olo</w:t>
              </w:r>
              <w:r w:rsidR="00866F9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="00866F9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 w:rsidR="00866F96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="00866F9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</w:t>
              </w:r>
              <w:r w:rsidR="00866F9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866F9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Bio</w:t>
              </w:r>
              <w:r w:rsidR="00866F9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866F9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866F9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</w:t>
              </w:r>
              <w:r w:rsidR="00866F9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hnolo</w:t>
              </w:r>
              <w:r w:rsidR="00866F9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="00866F9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2F4F55" w14:paraId="4E20353D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DB5A80" w14:textId="77777777" w:rsidR="002F4F55" w:rsidRDefault="00866F9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2BA330" w14:textId="77777777" w:rsidR="002F4F55" w:rsidRDefault="00866F96">
            <w:pPr>
              <w:spacing w:before="3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1"/>
              </w:rPr>
              <w:t>J</w:t>
            </w:r>
            <w:r>
              <w:rPr>
                <w:rFonts w:ascii="Arial" w:eastAsia="Arial" w:hAnsi="Arial" w:cs="Arial"/>
                <w:b/>
              </w:rPr>
              <w:t>ABB</w:t>
            </w:r>
            <w:r>
              <w:rPr>
                <w:rFonts w:ascii="Arial" w:eastAsia="Arial" w:hAnsi="Arial" w:cs="Arial"/>
                <w:b/>
                <w:spacing w:val="2"/>
              </w:rPr>
              <w:t>_</w:t>
            </w: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</w:rPr>
              <w:t>4</w:t>
            </w:r>
            <w:r>
              <w:rPr>
                <w:rFonts w:ascii="Arial" w:eastAsia="Arial" w:hAnsi="Arial" w:cs="Arial"/>
                <w:b/>
                <w:spacing w:val="2"/>
              </w:rPr>
              <w:t>3</w:t>
            </w: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</w:rPr>
              <w:t>8</w:t>
            </w:r>
            <w:r>
              <w:rPr>
                <w:rFonts w:ascii="Arial" w:eastAsia="Arial" w:hAnsi="Arial" w:cs="Arial"/>
                <w:b/>
              </w:rPr>
              <w:t>2</w:t>
            </w:r>
          </w:p>
        </w:tc>
      </w:tr>
      <w:tr w:rsidR="002F4F55" w14:paraId="76629974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A745F8" w14:textId="77777777" w:rsidR="002F4F55" w:rsidRDefault="00866F9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408A5" w14:textId="77777777" w:rsidR="002F4F55" w:rsidRDefault="002F4F55">
            <w:pPr>
              <w:spacing w:before="10" w:line="200" w:lineRule="exact"/>
            </w:pPr>
          </w:p>
          <w:p w14:paraId="473C7BB5" w14:textId="77777777" w:rsidR="002F4F55" w:rsidRDefault="00866F96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imi</w:t>
            </w:r>
            <w:r>
              <w:rPr>
                <w:rFonts w:ascii="Arial" w:eastAsia="Arial" w:hAnsi="Arial" w:cs="Arial"/>
                <w:b/>
                <w:spacing w:val="1"/>
              </w:rPr>
              <w:t>z</w:t>
            </w:r>
            <w:r>
              <w:rPr>
                <w:rFonts w:ascii="Arial" w:eastAsia="Arial" w:hAnsi="Arial" w:cs="Arial"/>
                <w:b/>
              </w:rPr>
              <w:t>ing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oil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Nu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ien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Mi</w:t>
            </w:r>
            <w:r>
              <w:rPr>
                <w:rFonts w:ascii="Arial" w:eastAsia="Arial" w:hAnsi="Arial" w:cs="Arial"/>
                <w:b/>
                <w:spacing w:val="-1"/>
              </w:rPr>
              <w:t>l</w:t>
            </w:r>
            <w:r>
              <w:rPr>
                <w:rFonts w:ascii="Arial" w:eastAsia="Arial" w:hAnsi="Arial" w:cs="Arial"/>
                <w:b/>
              </w:rPr>
              <w:t>let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ough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</w:rPr>
              <w:t>o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b</w:t>
            </w:r>
            <w:r>
              <w:rPr>
                <w:rFonts w:ascii="Arial" w:eastAsia="Arial" w:hAnsi="Arial" w:cs="Arial"/>
                <w:b/>
              </w:rPr>
              <w:t>ined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Use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ganic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Fe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ilize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nd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B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9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-</w:t>
            </w:r>
            <w:r>
              <w:rPr>
                <w:rFonts w:ascii="Arial" w:eastAsia="Arial" w:hAnsi="Arial" w:cs="Arial"/>
                <w:b/>
              </w:rPr>
              <w:t>Ame</w:t>
            </w:r>
            <w:r>
              <w:rPr>
                <w:rFonts w:ascii="Arial" w:eastAsia="Arial" w:hAnsi="Arial" w:cs="Arial"/>
                <w:b/>
                <w:spacing w:val="3"/>
              </w:rPr>
              <w:t>n</w:t>
            </w:r>
            <w:r>
              <w:rPr>
                <w:rFonts w:ascii="Arial" w:eastAsia="Arial" w:hAnsi="Arial" w:cs="Arial"/>
                <w:b/>
              </w:rPr>
              <w:t>dme</w:t>
            </w:r>
            <w:r>
              <w:rPr>
                <w:rFonts w:ascii="Arial" w:eastAsia="Arial" w:hAnsi="Arial" w:cs="Arial"/>
                <w:b/>
                <w:spacing w:val="1"/>
              </w:rPr>
              <w:t>nt</w:t>
            </w:r>
            <w:r>
              <w:rPr>
                <w:rFonts w:ascii="Arial" w:eastAsia="Arial" w:hAnsi="Arial" w:cs="Arial"/>
                <w:b/>
              </w:rPr>
              <w:t>s</w:t>
            </w:r>
          </w:p>
        </w:tc>
      </w:tr>
      <w:tr w:rsidR="002F4F55" w14:paraId="34E1FD9C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5FB04" w14:textId="77777777" w:rsidR="002F4F55" w:rsidRDefault="00866F9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9B964D" w14:textId="77777777" w:rsidR="002F4F55" w:rsidRDefault="002F4F55"/>
        </w:tc>
      </w:tr>
    </w:tbl>
    <w:p w14:paraId="53E1A709" w14:textId="77777777" w:rsidR="002F4F55" w:rsidRDefault="002F4F55">
      <w:pPr>
        <w:spacing w:before="1" w:line="280" w:lineRule="exact"/>
        <w:rPr>
          <w:sz w:val="28"/>
          <w:szCs w:val="28"/>
        </w:rPr>
      </w:pPr>
    </w:p>
    <w:p w14:paraId="12D1F63D" w14:textId="77777777" w:rsidR="002F4F55" w:rsidRDefault="004C51CF">
      <w:pPr>
        <w:spacing w:before="33" w:line="220" w:lineRule="exact"/>
        <w:ind w:left="220"/>
      </w:pPr>
      <w:r>
        <w:pict w14:anchorId="5CA0F196">
          <v:group id="_x0000_s1054" style="position:absolute;left:0;text-align:left;margin-left:339.1pt;margin-top:36.15pt;width:429.7pt;height:23.9pt;z-index:-251661312;mso-position-horizontal-relative:page" coordorigin="6782,723" coordsize="8594,478">
            <v:shape id="_x0000_s1056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55" style="position:absolute;left:6792;top:964;width:617;height:228" coordorigin="6792,964" coordsize="617,228" path="m6792,1192r618,l7410,964r-618,l6792,1192xe" fillcolor="yellow" stroked="f">
              <v:path arrowok="t"/>
            </v:shape>
            <w10:wrap anchorx="page"/>
          </v:group>
        </w:pict>
      </w:r>
      <w:r w:rsidR="00866F96">
        <w:rPr>
          <w:b/>
          <w:position w:val="-1"/>
          <w:highlight w:val="yellow"/>
        </w:rPr>
        <w:t>PART</w:t>
      </w:r>
      <w:r w:rsidR="00866F96">
        <w:rPr>
          <w:b/>
          <w:spacing w:val="44"/>
          <w:position w:val="-1"/>
          <w:highlight w:val="yellow"/>
        </w:rPr>
        <w:t xml:space="preserve"> </w:t>
      </w:r>
      <w:r w:rsidR="00866F96">
        <w:rPr>
          <w:b/>
          <w:spacing w:val="1"/>
          <w:position w:val="-1"/>
          <w:highlight w:val="yellow"/>
        </w:rPr>
        <w:t>1</w:t>
      </w:r>
      <w:r w:rsidR="00866F96">
        <w:rPr>
          <w:b/>
          <w:position w:val="-1"/>
          <w:highlight w:val="yellow"/>
        </w:rPr>
        <w:t>:</w:t>
      </w:r>
      <w:r w:rsidR="00866F96">
        <w:rPr>
          <w:b/>
          <w:position w:val="-1"/>
        </w:rPr>
        <w:t xml:space="preserve"> C</w:t>
      </w:r>
      <w:r w:rsidR="00866F96">
        <w:rPr>
          <w:b/>
          <w:spacing w:val="1"/>
          <w:position w:val="-1"/>
        </w:rPr>
        <w:t>o</w:t>
      </w:r>
      <w:r w:rsidR="00866F96">
        <w:rPr>
          <w:b/>
          <w:position w:val="-1"/>
        </w:rPr>
        <w:t>m</w:t>
      </w:r>
      <w:r w:rsidR="00866F96">
        <w:rPr>
          <w:b/>
          <w:spacing w:val="2"/>
          <w:position w:val="-1"/>
        </w:rPr>
        <w:t>m</w:t>
      </w:r>
      <w:r w:rsidR="00866F96">
        <w:rPr>
          <w:b/>
          <w:position w:val="-1"/>
        </w:rPr>
        <w:t>en</w:t>
      </w:r>
      <w:r w:rsidR="00866F96">
        <w:rPr>
          <w:b/>
          <w:spacing w:val="1"/>
          <w:position w:val="-1"/>
        </w:rPr>
        <w:t>t</w:t>
      </w:r>
      <w:r w:rsidR="00866F96">
        <w:rPr>
          <w:b/>
          <w:position w:val="-1"/>
        </w:rPr>
        <w:t>s</w:t>
      </w:r>
    </w:p>
    <w:p w14:paraId="1BE04034" w14:textId="77777777" w:rsidR="002F4F55" w:rsidRDefault="002F4F55">
      <w:pPr>
        <w:spacing w:before="9" w:line="220" w:lineRule="exact"/>
        <w:rPr>
          <w:sz w:val="22"/>
          <w:szCs w:val="22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6"/>
        <w:gridCol w:w="9356"/>
        <w:gridCol w:w="6445"/>
      </w:tblGrid>
      <w:tr w:rsidR="002F4F55" w14:paraId="1C698AF2" w14:textId="77777777" w:rsidTr="007A4F08">
        <w:trPr>
          <w:trHeight w:hRule="exact" w:val="974"/>
        </w:trPr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0BCDA8" w14:textId="77777777" w:rsidR="002F4F55" w:rsidRDefault="002F4F55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DD5370" w14:textId="77777777" w:rsidR="002F4F55" w:rsidRDefault="00866F96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  <w:p w14:paraId="35D6CC60" w14:textId="77777777" w:rsidR="002F4F55" w:rsidRDefault="00866F96">
            <w:pPr>
              <w:spacing w:before="4" w:line="220" w:lineRule="exact"/>
              <w:ind w:left="102" w:right="643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ited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6B4CCE" w14:textId="77777777" w:rsidR="002F4F55" w:rsidRDefault="00866F96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3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hou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3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t>/</w:t>
            </w:r>
            <w:r>
              <w:rPr>
                <w:spacing w:val="1"/>
              </w:rPr>
              <w:t>h</w:t>
            </w:r>
            <w:r>
              <w:t>er</w:t>
            </w:r>
          </w:p>
          <w:p w14:paraId="0B6E2AB8" w14:textId="77777777" w:rsidR="002F4F55" w:rsidRDefault="00866F96">
            <w:pPr>
              <w:spacing w:before="15"/>
              <w:ind w:left="102"/>
            </w:pP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2F4F55" w14:paraId="139309A3" w14:textId="77777777" w:rsidTr="007A4F08">
        <w:trPr>
          <w:trHeight w:hRule="exact" w:val="1274"/>
        </w:trPr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041EF0" w14:textId="77777777" w:rsidR="002F4F55" w:rsidRDefault="00866F96">
            <w:pPr>
              <w:spacing w:before="2" w:line="220" w:lineRule="exact"/>
              <w:ind w:left="460" w:right="230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f</w:t>
            </w:r>
            <w:r>
              <w:rPr>
                <w:b/>
              </w:rPr>
              <w:t>ew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3996D" w14:textId="77777777" w:rsidR="002F4F55" w:rsidRDefault="00866F96">
            <w:pPr>
              <w:spacing w:before="2" w:line="220" w:lineRule="exact"/>
              <w:ind w:left="102" w:right="1065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ll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ui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fa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1"/>
              </w:rPr>
              <w:t>tt</w:t>
            </w:r>
            <w:r>
              <w:rPr>
                <w:b/>
              </w:rPr>
              <w:t>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ht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to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rds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pting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nut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 xml:space="preserve">ient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ag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ent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ir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v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it</w:t>
            </w:r>
            <w:r>
              <w:rPr>
                <w:b/>
                <w:spacing w:val="4"/>
              </w:rPr>
              <w:t>y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1EC4C" w14:textId="5F4B6375" w:rsidR="002F4F55" w:rsidRDefault="0000042E">
            <w:r>
              <w:t>Thank you for great suggestion</w:t>
            </w:r>
          </w:p>
        </w:tc>
      </w:tr>
      <w:tr w:rsidR="002F4F55" w14:paraId="47B0A3A1" w14:textId="77777777" w:rsidTr="007A4F08">
        <w:trPr>
          <w:trHeight w:hRule="exact" w:val="1273"/>
        </w:trPr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56698" w14:textId="77777777" w:rsidR="002F4F55" w:rsidRDefault="00866F96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14:paraId="1D9D876C" w14:textId="77777777" w:rsidR="002F4F55" w:rsidRDefault="00866F96">
            <w:pPr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610889" w14:textId="77777777" w:rsidR="002F4F55" w:rsidRDefault="00866F96">
            <w:pPr>
              <w:spacing w:line="220" w:lineRule="exact"/>
              <w:ind w:left="463"/>
            </w:pPr>
            <w:r>
              <w:rPr>
                <w:b/>
              </w:rPr>
              <w:t>Yes,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tl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3"/>
              </w:rPr>
              <w:t>k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91427E" w14:textId="0E7B3671" w:rsidR="002F4F55" w:rsidRDefault="0000042E">
            <w:r>
              <w:t>Thank you for feedback</w:t>
            </w:r>
          </w:p>
        </w:tc>
      </w:tr>
      <w:tr w:rsidR="002F4F55" w14:paraId="4400D651" w14:textId="77777777" w:rsidTr="007A4F08">
        <w:trPr>
          <w:trHeight w:hRule="exact" w:val="1272"/>
        </w:trPr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238BE" w14:textId="77777777" w:rsidR="002F4F55" w:rsidRDefault="00866F96">
            <w:pPr>
              <w:spacing w:before="2" w:line="220" w:lineRule="exact"/>
              <w:ind w:left="460" w:right="197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his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C7C862" w14:textId="77777777" w:rsidR="002F4F55" w:rsidRDefault="00866F96">
            <w:pPr>
              <w:spacing w:line="220" w:lineRule="exact"/>
              <w:ind w:left="463"/>
            </w:pPr>
            <w:r>
              <w:rPr>
                <w:b/>
              </w:rPr>
              <w:t>Ye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k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3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Abbre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need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in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x</w:t>
            </w:r>
            <w:r>
              <w:rPr>
                <w:b/>
              </w:rPr>
              <w:t>pl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ci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5F3F01" w14:textId="4F401B34" w:rsidR="0000042E" w:rsidRDefault="0000042E">
            <w:r>
              <w:t>Author has added rectified corrections and suggestions made</w:t>
            </w:r>
          </w:p>
        </w:tc>
      </w:tr>
      <w:tr w:rsidR="002F4F55" w14:paraId="6CE9E48D" w14:textId="77777777" w:rsidTr="007A4F08">
        <w:trPr>
          <w:trHeight w:hRule="exact" w:val="715"/>
        </w:trPr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2AA9CE" w14:textId="77777777" w:rsidR="002F4F55" w:rsidRDefault="00866F96">
            <w:pPr>
              <w:spacing w:before="2" w:line="220" w:lineRule="exact"/>
              <w:ind w:left="460" w:right="34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12F82" w14:textId="77777777" w:rsidR="002F4F55" w:rsidRDefault="00866F96">
            <w:pPr>
              <w:spacing w:line="220" w:lineRule="exact"/>
              <w:ind w:left="102"/>
            </w:pPr>
            <w:r>
              <w:t>Yes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4868D0" w14:textId="6E4719A3" w:rsidR="002F4F55" w:rsidRDefault="0000042E">
            <w:r>
              <w:t>Thank you for feedback</w:t>
            </w:r>
          </w:p>
        </w:tc>
      </w:tr>
      <w:tr w:rsidR="002F4F55" w14:paraId="13A3CFB3" w14:textId="77777777" w:rsidTr="007A4F08">
        <w:trPr>
          <w:trHeight w:hRule="exact" w:val="713"/>
        </w:trPr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1F220" w14:textId="77777777" w:rsidR="002F4F55" w:rsidRDefault="00866F96">
            <w:pPr>
              <w:ind w:left="460" w:right="38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2AE09" w14:textId="77777777" w:rsidR="002F4F55" w:rsidRDefault="00866F96">
            <w:pPr>
              <w:spacing w:line="220" w:lineRule="exact"/>
              <w:ind w:left="102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bu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n</w:t>
            </w:r>
            <w:r>
              <w:t>e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itten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op</w:t>
            </w:r>
            <w:r>
              <w:t>e</w:t>
            </w:r>
            <w:r>
              <w:rPr>
                <w:spacing w:val="1"/>
              </w:rPr>
              <w:t>r</w:t>
            </w:r>
            <w:r>
              <w:t>l</w:t>
            </w:r>
            <w:r>
              <w:rPr>
                <w:spacing w:val="1"/>
              </w:rPr>
              <w:t>y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DDBE9F" w14:textId="176F49BC" w:rsidR="002F4F55" w:rsidRDefault="0000042E">
            <w:r>
              <w:t>Revised the it as per the journal guidelines</w:t>
            </w:r>
          </w:p>
          <w:p w14:paraId="3A3B6523" w14:textId="62199108" w:rsidR="0000042E" w:rsidRDefault="0000042E"/>
        </w:tc>
      </w:tr>
      <w:tr w:rsidR="002F4F55" w14:paraId="7768F9E2" w14:textId="77777777" w:rsidTr="007A4F08">
        <w:trPr>
          <w:trHeight w:hRule="exact" w:val="699"/>
        </w:trPr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63D3A8" w14:textId="77777777" w:rsidR="002F4F55" w:rsidRDefault="00866F96">
            <w:pPr>
              <w:ind w:left="460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BB8E67" w14:textId="77777777" w:rsidR="002F4F55" w:rsidRDefault="00866F96">
            <w:pPr>
              <w:ind w:left="102"/>
            </w:pPr>
            <w:r>
              <w:t>Yes.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52CC01" w14:textId="74D22BBF" w:rsidR="002F4F55" w:rsidRDefault="0000042E">
            <w:r>
              <w:t>Thank you for feedback</w:t>
            </w:r>
          </w:p>
        </w:tc>
      </w:tr>
      <w:tr w:rsidR="002F4F55" w14:paraId="0C3BF24E" w14:textId="77777777" w:rsidTr="007A4F08">
        <w:trPr>
          <w:trHeight w:hRule="exact" w:val="1190"/>
        </w:trPr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4743CC" w14:textId="77777777" w:rsidR="002F4F55" w:rsidRDefault="00866F96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l/Gene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00A3C6" w14:textId="77777777" w:rsidR="002F4F55" w:rsidRDefault="002F4F55"/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97EBC0" w14:textId="77777777" w:rsidR="002F4F55" w:rsidRDefault="002F4F55"/>
        </w:tc>
      </w:tr>
    </w:tbl>
    <w:p w14:paraId="72CB4DBC" w14:textId="77777777" w:rsidR="002F4F55" w:rsidRDefault="002F4F55">
      <w:pPr>
        <w:spacing w:before="10" w:line="140" w:lineRule="exact"/>
        <w:rPr>
          <w:sz w:val="14"/>
          <w:szCs w:val="14"/>
        </w:rPr>
      </w:pPr>
    </w:p>
    <w:p w14:paraId="7C72165C" w14:textId="77777777" w:rsidR="002F4F55" w:rsidRDefault="002F4F55">
      <w:pPr>
        <w:spacing w:line="200" w:lineRule="exact"/>
      </w:pPr>
    </w:p>
    <w:p w14:paraId="3FD0CB5F" w14:textId="77777777" w:rsidR="002F4F55" w:rsidRDefault="002F4F55">
      <w:pPr>
        <w:spacing w:line="200" w:lineRule="exact"/>
      </w:pPr>
    </w:p>
    <w:p w14:paraId="4816D068" w14:textId="77777777" w:rsidR="002F4F55" w:rsidRDefault="002F4F55">
      <w:pPr>
        <w:spacing w:line="200" w:lineRule="exact"/>
      </w:pPr>
    </w:p>
    <w:p w14:paraId="2E45F7E7" w14:textId="77777777" w:rsidR="002F4F55" w:rsidRDefault="002F4F55">
      <w:pPr>
        <w:spacing w:line="200" w:lineRule="exact"/>
      </w:pPr>
    </w:p>
    <w:p w14:paraId="4D4435C1" w14:textId="77777777" w:rsidR="002F4F55" w:rsidRDefault="002F4F55">
      <w:pPr>
        <w:spacing w:line="200" w:lineRule="exact"/>
      </w:pPr>
    </w:p>
    <w:p w14:paraId="4CCF08FA" w14:textId="77777777" w:rsidR="002F4F55" w:rsidRDefault="002F4F55">
      <w:pPr>
        <w:spacing w:line="200" w:lineRule="exact"/>
      </w:pPr>
    </w:p>
    <w:p w14:paraId="3D982CD2" w14:textId="77777777" w:rsidR="002F4F55" w:rsidRDefault="002F4F55">
      <w:pPr>
        <w:spacing w:line="200" w:lineRule="exact"/>
      </w:pPr>
    </w:p>
    <w:p w14:paraId="11FC5181" w14:textId="77777777" w:rsidR="002F4F55" w:rsidRDefault="002F4F55">
      <w:pPr>
        <w:spacing w:line="200" w:lineRule="exact"/>
      </w:pPr>
    </w:p>
    <w:p w14:paraId="17CF73D8" w14:textId="77777777" w:rsidR="002F4F55" w:rsidRDefault="002F4F55">
      <w:pPr>
        <w:spacing w:line="200" w:lineRule="exact"/>
      </w:pPr>
    </w:p>
    <w:p w14:paraId="0C9BDEDE" w14:textId="71CD93B9" w:rsidR="002F4F55" w:rsidRDefault="002F4F55">
      <w:pPr>
        <w:spacing w:line="200" w:lineRule="exact"/>
      </w:pPr>
    </w:p>
    <w:p w14:paraId="76A915B1" w14:textId="77777777" w:rsidR="007A4F08" w:rsidRDefault="007A4F08">
      <w:pPr>
        <w:spacing w:line="200" w:lineRule="exact"/>
      </w:pPr>
      <w:bookmarkStart w:id="0" w:name="_GoBack"/>
      <w:bookmarkEnd w:id="0"/>
    </w:p>
    <w:p w14:paraId="52C1A35E" w14:textId="77777777" w:rsidR="002F4F55" w:rsidRDefault="002F4F55">
      <w:pPr>
        <w:spacing w:line="200" w:lineRule="exact"/>
      </w:pPr>
    </w:p>
    <w:p w14:paraId="69A53A3E" w14:textId="77777777" w:rsidR="002F4F55" w:rsidRDefault="002F4F55">
      <w:pPr>
        <w:spacing w:line="200" w:lineRule="exact"/>
      </w:pPr>
    </w:p>
    <w:p w14:paraId="02B84859" w14:textId="77777777" w:rsidR="002F4F55" w:rsidRDefault="002F4F55">
      <w:pPr>
        <w:spacing w:line="200" w:lineRule="exact"/>
      </w:pPr>
    </w:p>
    <w:p w14:paraId="72BC406B" w14:textId="77777777" w:rsidR="002F4F55" w:rsidRDefault="002F4F55">
      <w:pPr>
        <w:spacing w:line="200" w:lineRule="exact"/>
      </w:pPr>
    </w:p>
    <w:p w14:paraId="3B002AA8" w14:textId="77777777" w:rsidR="002F4F55" w:rsidRDefault="004C51CF">
      <w:pPr>
        <w:spacing w:before="33" w:line="220" w:lineRule="exact"/>
        <w:ind w:left="220"/>
      </w:pPr>
      <w:r>
        <w:lastRenderedPageBreak/>
        <w:pict w14:anchorId="2560E5D4">
          <v:group id="_x0000_s1051" style="position:absolute;left:0;text-align:left;margin-left:71.45pt;margin-top:1.15pt;width:41.65pt;height:12.5pt;z-index:-251660288;mso-position-horizontal-relative:page" coordorigin="1429,23" coordsize="833,250">
            <v:shape id="_x0000_s1053" style="position:absolute;left:1440;top:33;width:812;height:230" coordorigin="1440,33" coordsize="812,230" path="m1440,263r812,l2252,33r-812,l1440,263xe" fillcolor="yellow" stroked="f">
              <v:path arrowok="t"/>
            </v:shape>
            <v:shape id="_x0000_s1052" style="position:absolute;left:1440;top:251;width:812;height:0" coordorigin="1440,251" coordsize="812,0" path="m1440,251r812,e" filled="f" strokeweight="1.06pt">
              <v:path arrowok="t"/>
            </v:shape>
            <w10:wrap anchorx="page"/>
          </v:group>
        </w:pict>
      </w:r>
      <w:r w:rsidR="00866F96">
        <w:rPr>
          <w:b/>
          <w:position w:val="-1"/>
        </w:rPr>
        <w:t>PART</w:t>
      </w:r>
      <w:r w:rsidR="00866F96">
        <w:rPr>
          <w:b/>
          <w:spacing w:val="45"/>
          <w:position w:val="-1"/>
        </w:rPr>
        <w:t xml:space="preserve"> </w:t>
      </w:r>
      <w:r w:rsidR="00866F96">
        <w:rPr>
          <w:b/>
          <w:spacing w:val="1"/>
          <w:position w:val="-1"/>
        </w:rPr>
        <w:t>2</w:t>
      </w:r>
      <w:r w:rsidR="00866F96">
        <w:rPr>
          <w:b/>
          <w:position w:val="-1"/>
        </w:rPr>
        <w:t>:</w:t>
      </w:r>
    </w:p>
    <w:p w14:paraId="10713B16" w14:textId="77777777" w:rsidR="002F4F55" w:rsidRDefault="002F4F55">
      <w:pPr>
        <w:spacing w:before="11" w:line="200" w:lineRule="exact"/>
      </w:pPr>
    </w:p>
    <w:p w14:paraId="62F47C7A" w14:textId="249753CA" w:rsidR="002F4F55" w:rsidRDefault="004C51CF">
      <w:pPr>
        <w:spacing w:before="33" w:line="255" w:lineRule="auto"/>
        <w:ind w:left="15592" w:right="161" w:hanging="8540"/>
        <w:sectPr w:rsidR="002F4F55">
          <w:headerReference w:type="default" r:id="rId8"/>
          <w:footerReference w:type="default" r:id="rId9"/>
          <w:pgSz w:w="23820" w:h="16840" w:orient="landscape"/>
          <w:pgMar w:top="1540" w:right="1220" w:bottom="280" w:left="1220" w:header="1308" w:footer="681" w:gutter="0"/>
          <w:cols w:space="720"/>
        </w:sectPr>
      </w:pPr>
      <w:r>
        <w:pict w14:anchorId="115DC3CB">
          <v:group id="_x0000_s1040" style="position:absolute;left:0;text-align:left;margin-left:66.4pt;margin-top:.85pt;width:1058.15pt;height:48.35pt;z-index:-251659264;mso-position-horizontal-relative:page" coordorigin="1328,17" coordsize="21163,967">
            <v:shape id="_x0000_s1050" style="position:absolute;left:1346;top:28;width:6812;height:0" coordorigin="1346,28" coordsize="6812,0" path="m1346,28r6813,e" filled="f" strokeweight=".58pt">
              <v:path arrowok="t"/>
            </v:shape>
            <v:shape id="_x0000_s1049" style="position:absolute;left:8168;top:28;width:8634;height:0" coordorigin="8168,28" coordsize="8634,0" path="m8168,28r8634,e" filled="f" strokeweight=".58pt">
              <v:path arrowok="t"/>
            </v:shape>
            <v:shape id="_x0000_s1048" style="position:absolute;left:16812;top:28;width:5669;height:0" coordorigin="16812,28" coordsize="5669,0" path="m16812,28r5669,e" filled="f" strokeweight=".58pt">
              <v:path arrowok="t"/>
            </v:shape>
            <v:shape id="_x0000_s1047" style="position:absolute;left:1334;top:23;width:0;height:955" coordorigin="1334,23" coordsize="0,955" path="m1334,23r,955e" filled="f" strokeweight=".58pt">
              <v:path arrowok="t"/>
            </v:shape>
            <v:shape id="_x0000_s1046" style="position:absolute;left:1337;top:973;width:6822;height:0" coordorigin="1337,973" coordsize="6822,0" path="m1337,973r6822,e" filled="f" strokeweight=".58pt">
              <v:path arrowok="t"/>
            </v:shape>
            <v:shape id="_x0000_s1045" style="position:absolute;left:8163;top:23;width:0;height:955" coordorigin="8163,23" coordsize="0,955" path="m8163,23r,955e" filled="f" strokeweight=".58pt">
              <v:path arrowok="t"/>
            </v:shape>
            <v:shape id="_x0000_s1044" style="position:absolute;left:8168;top:973;width:8634;height:0" coordorigin="8168,973" coordsize="8634,0" path="m8168,973r8634,e" filled="f" strokeweight=".58pt">
              <v:path arrowok="t"/>
            </v:shape>
            <v:shape id="_x0000_s1043" style="position:absolute;left:16807;top:23;width:0;height:955" coordorigin="16807,23" coordsize="0,955" path="m16807,23r,955e" filled="f" strokeweight=".58pt">
              <v:path arrowok="t"/>
            </v:shape>
            <v:shape id="_x0000_s1042" style="position:absolute;left:16812;top:973;width:5669;height:0" coordorigin="16812,973" coordsize="5669,0" path="m16812,973r5669,e" filled="f" strokeweight=".58pt">
              <v:path arrowok="t"/>
            </v:shape>
            <v:shape id="_x0000_s1041" style="position:absolute;left:22486;top:23;width:0;height:955" coordorigin="22486,23" coordsize="0,955" path="m22486,23r,955e" filled="f" strokeweight=".58pt">
              <v:path arrowok="t"/>
            </v:shape>
            <w10:wrap anchorx="page"/>
          </v:group>
        </w:pict>
      </w:r>
      <w:r w:rsidR="00866F96">
        <w:rPr>
          <w:b/>
        </w:rPr>
        <w:t>Re</w:t>
      </w:r>
      <w:r w:rsidR="00866F96">
        <w:rPr>
          <w:b/>
          <w:spacing w:val="2"/>
        </w:rPr>
        <w:t>v</w:t>
      </w:r>
      <w:r w:rsidR="00866F96">
        <w:rPr>
          <w:b/>
        </w:rPr>
        <w:t>iew</w:t>
      </w:r>
      <w:r w:rsidR="00866F96">
        <w:rPr>
          <w:b/>
          <w:spacing w:val="1"/>
        </w:rPr>
        <w:t>e</w:t>
      </w:r>
      <w:r w:rsidR="00866F96">
        <w:rPr>
          <w:b/>
        </w:rPr>
        <w:t>r</w:t>
      </w:r>
      <w:r w:rsidR="00866F96">
        <w:rPr>
          <w:b/>
          <w:spacing w:val="1"/>
        </w:rPr>
        <w:t>’</w:t>
      </w:r>
      <w:r w:rsidR="00866F96">
        <w:rPr>
          <w:b/>
        </w:rPr>
        <w:t>s</w:t>
      </w:r>
      <w:r w:rsidR="00866F96">
        <w:rPr>
          <w:b/>
          <w:spacing w:val="-9"/>
        </w:rPr>
        <w:t xml:space="preserve"> </w:t>
      </w:r>
      <w:r w:rsidR="00866F96">
        <w:rPr>
          <w:b/>
        </w:rPr>
        <w:t>c</w:t>
      </w:r>
      <w:r w:rsidR="00866F96">
        <w:rPr>
          <w:b/>
          <w:spacing w:val="1"/>
        </w:rPr>
        <w:t>o</w:t>
      </w:r>
      <w:r w:rsidR="00866F96">
        <w:rPr>
          <w:b/>
          <w:spacing w:val="2"/>
        </w:rPr>
        <w:t>mm</w:t>
      </w:r>
      <w:r w:rsidR="00866F96">
        <w:rPr>
          <w:b/>
        </w:rPr>
        <w:t xml:space="preserve">ent                                                                                                                                     </w:t>
      </w:r>
      <w:r w:rsidR="00866F96">
        <w:rPr>
          <w:b/>
          <w:spacing w:val="49"/>
        </w:rPr>
        <w:t xml:space="preserve"> </w:t>
      </w:r>
      <w:r w:rsidR="00866F96">
        <w:rPr>
          <w:b/>
        </w:rPr>
        <w:t>Auth</w:t>
      </w:r>
      <w:r w:rsidR="00866F96">
        <w:rPr>
          <w:b/>
          <w:spacing w:val="1"/>
        </w:rPr>
        <w:t>o</w:t>
      </w:r>
      <w:r w:rsidR="00866F96">
        <w:rPr>
          <w:b/>
          <w:spacing w:val="5"/>
        </w:rPr>
        <w:t>r</w:t>
      </w:r>
      <w:r w:rsidR="00866F96">
        <w:rPr>
          <w:b/>
          <w:spacing w:val="-6"/>
        </w:rPr>
        <w:t>’</w:t>
      </w:r>
      <w:r w:rsidR="00866F96">
        <w:rPr>
          <w:b/>
        </w:rPr>
        <w:t>s</w:t>
      </w:r>
      <w:r w:rsidR="00866F96">
        <w:rPr>
          <w:b/>
          <w:spacing w:val="-8"/>
        </w:rPr>
        <w:t xml:space="preserve"> </w:t>
      </w:r>
      <w:r w:rsidR="00866F96">
        <w:rPr>
          <w:b/>
        </w:rPr>
        <w:t>Fe</w:t>
      </w:r>
      <w:r w:rsidR="00866F96">
        <w:rPr>
          <w:b/>
          <w:spacing w:val="1"/>
        </w:rPr>
        <w:t>e</w:t>
      </w:r>
      <w:r w:rsidR="00866F96">
        <w:rPr>
          <w:b/>
        </w:rPr>
        <w:t>d</w:t>
      </w:r>
      <w:r w:rsidR="00866F96">
        <w:rPr>
          <w:b/>
          <w:spacing w:val="-1"/>
        </w:rPr>
        <w:t>b</w:t>
      </w:r>
      <w:r w:rsidR="00866F96">
        <w:rPr>
          <w:b/>
          <w:spacing w:val="1"/>
        </w:rPr>
        <w:t>a</w:t>
      </w:r>
      <w:r w:rsidR="00866F96">
        <w:rPr>
          <w:b/>
        </w:rPr>
        <w:t>ck</w:t>
      </w:r>
      <w:r w:rsidR="00866F96">
        <w:rPr>
          <w:b/>
          <w:spacing w:val="-4"/>
        </w:rPr>
        <w:t xml:space="preserve"> </w:t>
      </w:r>
      <w:r w:rsidR="00866F96">
        <w:rPr>
          <w:spacing w:val="1"/>
        </w:rPr>
        <w:t>(I</w:t>
      </w:r>
      <w:r w:rsidR="00866F96">
        <w:t>t</w:t>
      </w:r>
      <w:r w:rsidR="00866F96">
        <w:rPr>
          <w:spacing w:val="-2"/>
        </w:rPr>
        <w:t xml:space="preserve"> </w:t>
      </w:r>
      <w:r w:rsidR="00866F96">
        <w:t>is</w:t>
      </w:r>
      <w:r w:rsidR="00866F96">
        <w:rPr>
          <w:spacing w:val="-1"/>
        </w:rPr>
        <w:t xml:space="preserve"> </w:t>
      </w:r>
      <w:r w:rsidR="00866F96">
        <w:rPr>
          <w:spacing w:val="1"/>
        </w:rPr>
        <w:t>m</w:t>
      </w:r>
      <w:r w:rsidR="00866F96">
        <w:t>a</w:t>
      </w:r>
      <w:r w:rsidR="00866F96">
        <w:rPr>
          <w:spacing w:val="-1"/>
        </w:rPr>
        <w:t>n</w:t>
      </w:r>
      <w:r w:rsidR="00866F96">
        <w:rPr>
          <w:spacing w:val="1"/>
        </w:rPr>
        <w:t>d</w:t>
      </w:r>
      <w:r w:rsidR="00866F96">
        <w:t>at</w:t>
      </w:r>
      <w:r w:rsidR="00866F96">
        <w:rPr>
          <w:spacing w:val="1"/>
        </w:rPr>
        <w:t>or</w:t>
      </w:r>
      <w:r w:rsidR="00866F96">
        <w:t>y</w:t>
      </w:r>
      <w:r w:rsidR="00866F96">
        <w:rPr>
          <w:spacing w:val="-8"/>
        </w:rPr>
        <w:t xml:space="preserve"> </w:t>
      </w:r>
      <w:r w:rsidR="00866F96">
        <w:t>t</w:t>
      </w:r>
      <w:r w:rsidR="00866F96">
        <w:rPr>
          <w:spacing w:val="1"/>
        </w:rPr>
        <w:t>h</w:t>
      </w:r>
      <w:r w:rsidR="00866F96">
        <w:t>at</w:t>
      </w:r>
      <w:r w:rsidR="00866F96">
        <w:rPr>
          <w:spacing w:val="-3"/>
        </w:rPr>
        <w:t xml:space="preserve"> </w:t>
      </w:r>
      <w:r w:rsidR="00866F96">
        <w:rPr>
          <w:spacing w:val="-2"/>
        </w:rPr>
        <w:t>a</w:t>
      </w:r>
      <w:r w:rsidR="00866F96">
        <w:rPr>
          <w:spacing w:val="1"/>
        </w:rPr>
        <w:t>u</w:t>
      </w:r>
      <w:r w:rsidR="00866F96">
        <w:t>t</w:t>
      </w:r>
      <w:r w:rsidR="00866F96">
        <w:rPr>
          <w:spacing w:val="1"/>
        </w:rPr>
        <w:t>h</w:t>
      </w:r>
      <w:r w:rsidR="00866F96">
        <w:rPr>
          <w:spacing w:val="-1"/>
        </w:rPr>
        <w:t>o</w:t>
      </w:r>
      <w:r w:rsidR="00866F96">
        <w:rPr>
          <w:spacing w:val="1"/>
        </w:rPr>
        <w:t>r</w:t>
      </w:r>
      <w:r w:rsidR="00866F96">
        <w:t>s</w:t>
      </w:r>
      <w:r w:rsidR="00866F96">
        <w:rPr>
          <w:spacing w:val="-6"/>
        </w:rPr>
        <w:t xml:space="preserve"> </w:t>
      </w:r>
      <w:r w:rsidR="00866F96">
        <w:rPr>
          <w:spacing w:val="-1"/>
        </w:rPr>
        <w:t>s</w:t>
      </w:r>
      <w:r w:rsidR="00866F96">
        <w:rPr>
          <w:spacing w:val="1"/>
        </w:rPr>
        <w:t>hou</w:t>
      </w:r>
      <w:r w:rsidR="00866F96">
        <w:t>ld</w:t>
      </w:r>
      <w:r w:rsidR="00866F96">
        <w:rPr>
          <w:spacing w:val="-4"/>
        </w:rPr>
        <w:t xml:space="preserve"> </w:t>
      </w:r>
      <w:r w:rsidR="00866F96">
        <w:t>w</w:t>
      </w:r>
      <w:r w:rsidR="00866F96">
        <w:rPr>
          <w:spacing w:val="1"/>
        </w:rPr>
        <w:t>r</w:t>
      </w:r>
      <w:r w:rsidR="00866F96">
        <w:t>i</w:t>
      </w:r>
      <w:r w:rsidR="00866F96">
        <w:rPr>
          <w:spacing w:val="-3"/>
        </w:rPr>
        <w:t>t</w:t>
      </w:r>
      <w:r w:rsidR="00866F96">
        <w:t>e</w:t>
      </w:r>
      <w:r w:rsidR="00866F96">
        <w:rPr>
          <w:spacing w:val="-3"/>
        </w:rPr>
        <w:t xml:space="preserve"> </w:t>
      </w:r>
      <w:r w:rsidR="00866F96">
        <w:rPr>
          <w:spacing w:val="1"/>
        </w:rPr>
        <w:t>h</w:t>
      </w:r>
      <w:r w:rsidR="00866F96">
        <w:t>i</w:t>
      </w:r>
      <w:r w:rsidR="00866F96">
        <w:rPr>
          <w:spacing w:val="-1"/>
        </w:rPr>
        <w:t>s</w:t>
      </w:r>
      <w:r w:rsidR="00866F96">
        <w:t>/</w:t>
      </w:r>
      <w:r w:rsidR="00866F96">
        <w:rPr>
          <w:spacing w:val="1"/>
        </w:rPr>
        <w:t>h</w:t>
      </w:r>
      <w:r w:rsidR="00866F96">
        <w:t xml:space="preserve">er </w:t>
      </w:r>
      <w:r w:rsidR="00866F96">
        <w:rPr>
          <w:spacing w:val="1"/>
        </w:rPr>
        <w:t>f</w:t>
      </w:r>
      <w:r w:rsidR="00866F96">
        <w:t>e</w:t>
      </w:r>
      <w:r w:rsidR="00866F96">
        <w:rPr>
          <w:spacing w:val="1"/>
        </w:rPr>
        <w:t>edb</w:t>
      </w:r>
      <w:r w:rsidR="00866F96">
        <w:t>a</w:t>
      </w:r>
      <w:r w:rsidR="00866F96">
        <w:rPr>
          <w:spacing w:val="1"/>
        </w:rPr>
        <w:t>c</w:t>
      </w:r>
      <w:r w:rsidR="00866F96">
        <w:t>k</w:t>
      </w:r>
      <w:r w:rsidR="00866F96">
        <w:rPr>
          <w:spacing w:val="-8"/>
        </w:rPr>
        <w:t xml:space="preserve"> </w:t>
      </w:r>
      <w:r w:rsidR="00866F96">
        <w:rPr>
          <w:spacing w:val="1"/>
        </w:rPr>
        <w:t>h</w:t>
      </w:r>
      <w:r w:rsidR="00866F96">
        <w:t>e</w:t>
      </w:r>
      <w:r w:rsidR="00866F96">
        <w:rPr>
          <w:spacing w:val="1"/>
        </w:rPr>
        <w:t>r</w:t>
      </w:r>
      <w:r w:rsidR="00866F96">
        <w:t>e)</w:t>
      </w:r>
    </w:p>
    <w:p w14:paraId="58584B15" w14:textId="77777777" w:rsidR="002F4F55" w:rsidRDefault="002F4F55">
      <w:pPr>
        <w:spacing w:before="18" w:line="260" w:lineRule="exact"/>
        <w:rPr>
          <w:sz w:val="26"/>
          <w:szCs w:val="26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9"/>
      </w:tblGrid>
      <w:tr w:rsidR="002F4F55" w14:paraId="228D5A17" w14:textId="77777777">
        <w:trPr>
          <w:trHeight w:hRule="exact" w:val="931"/>
        </w:trPr>
        <w:tc>
          <w:tcPr>
            <w:tcW w:w="6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453AA5" w14:textId="77777777" w:rsidR="002F4F55" w:rsidRDefault="002F4F55">
            <w:pPr>
              <w:spacing w:before="10" w:line="220" w:lineRule="exact"/>
              <w:rPr>
                <w:sz w:val="22"/>
                <w:szCs w:val="22"/>
              </w:rPr>
            </w:pPr>
          </w:p>
          <w:p w14:paraId="50E7B9DC" w14:textId="77777777" w:rsidR="002F4F55" w:rsidRDefault="00866F96">
            <w:pPr>
              <w:ind w:left="102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ipt?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218AB" w14:textId="77777777" w:rsidR="002F4F55" w:rsidRDefault="002F4F55">
            <w:pPr>
              <w:spacing w:before="5" w:line="100" w:lineRule="exact"/>
              <w:rPr>
                <w:sz w:val="11"/>
                <w:szCs w:val="11"/>
              </w:rPr>
            </w:pPr>
          </w:p>
          <w:p w14:paraId="6B09399A" w14:textId="77777777" w:rsidR="002F4F55" w:rsidRDefault="00866F96">
            <w:pPr>
              <w:ind w:left="102"/>
            </w:pPr>
            <w:r>
              <w:rPr>
                <w:i/>
                <w:spacing w:val="1"/>
                <w:u w:val="single" w:color="000000"/>
              </w:rPr>
              <w:t>(I</w:t>
            </w:r>
            <w:r>
              <w:rPr>
                <w:i/>
                <w:u w:val="single" w:color="000000"/>
              </w:rPr>
              <w:t>f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y</w:t>
            </w:r>
            <w:r>
              <w:rPr>
                <w:i/>
                <w:u w:val="single" w:color="000000"/>
              </w:rPr>
              <w:t>es,</w:t>
            </w:r>
            <w:r>
              <w:rPr>
                <w:i/>
                <w:spacing w:val="-3"/>
                <w:u w:val="single" w:color="000000"/>
              </w:rPr>
              <w:t xml:space="preserve"> </w:t>
            </w:r>
            <w:proofErr w:type="gramStart"/>
            <w:r>
              <w:rPr>
                <w:i/>
                <w:spacing w:val="-1"/>
                <w:u w:val="single" w:color="000000"/>
              </w:rPr>
              <w:t>K</w:t>
            </w:r>
            <w:r>
              <w:rPr>
                <w:i/>
                <w:u w:val="single" w:color="000000"/>
              </w:rPr>
              <w:t>i</w:t>
            </w:r>
            <w:r>
              <w:rPr>
                <w:i/>
                <w:spacing w:val="1"/>
                <w:u w:val="single" w:color="000000"/>
              </w:rPr>
              <w:t>nd</w:t>
            </w:r>
            <w:r>
              <w:rPr>
                <w:i/>
                <w:u w:val="single" w:color="000000"/>
              </w:rPr>
              <w:t>ly</w:t>
            </w:r>
            <w:proofErr w:type="gramEnd"/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p</w:t>
            </w:r>
            <w:r>
              <w:rPr>
                <w:i/>
                <w:u w:val="single" w:color="000000"/>
              </w:rPr>
              <w:t>le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wr</w:t>
            </w:r>
            <w:r>
              <w:rPr>
                <w:i/>
                <w:u w:val="single" w:color="000000"/>
              </w:rPr>
              <w:t>ite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do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u w:val="single" w:color="000000"/>
              </w:rPr>
              <w:t>n</w:t>
            </w:r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et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ic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l</w:t>
            </w:r>
            <w:r>
              <w:rPr>
                <w:i/>
                <w:spacing w:val="-6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is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spacing w:val="1"/>
                <w:u w:val="single" w:color="000000"/>
              </w:rPr>
              <w:t>u</w:t>
            </w:r>
            <w:r>
              <w:rPr>
                <w:i/>
                <w:u w:val="single" w:color="000000"/>
              </w:rPr>
              <w:t>es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ere</w:t>
            </w:r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in</w:t>
            </w:r>
            <w:r>
              <w:rPr>
                <w:i/>
                <w:spacing w:val="4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</w:t>
            </w:r>
            <w:r>
              <w:rPr>
                <w:i/>
                <w:u w:val="single" w:color="000000"/>
              </w:rPr>
              <w:t>et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il)</w:t>
            </w:r>
          </w:p>
          <w:p w14:paraId="5BF3AED9" w14:textId="77777777" w:rsidR="002F4F55" w:rsidRDefault="00866F96">
            <w:pPr>
              <w:ind w:left="102"/>
            </w:pPr>
            <w:r>
              <w:t>No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8795DF" w14:textId="6E7C2D9E" w:rsidR="002F4F55" w:rsidRDefault="0000042E">
            <w:r>
              <w:t>No</w:t>
            </w:r>
          </w:p>
        </w:tc>
      </w:tr>
    </w:tbl>
    <w:p w14:paraId="74D3C0FE" w14:textId="77777777" w:rsidR="00866F96" w:rsidRDefault="00866F96"/>
    <w:sectPr w:rsidR="00866F96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6B78D" w14:textId="77777777" w:rsidR="004C51CF" w:rsidRDefault="004C51CF">
      <w:r>
        <w:separator/>
      </w:r>
    </w:p>
  </w:endnote>
  <w:endnote w:type="continuationSeparator" w:id="0">
    <w:p w14:paraId="17BA4540" w14:textId="77777777" w:rsidR="004C51CF" w:rsidRDefault="004C5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614F1" w14:textId="77777777" w:rsidR="002F4F55" w:rsidRDefault="004C51CF">
    <w:pPr>
      <w:spacing w:line="200" w:lineRule="exact"/>
    </w:pPr>
    <w:r>
      <w:pict w14:anchorId="018F523C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" filled="f" stroked="f">
          <v:textbox inset="0,0,0,0">
            <w:txbxContent>
              <w:p w14:paraId="2DC2AAB7" w14:textId="77777777" w:rsidR="002F4F55" w:rsidRDefault="00866F96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72527786">
        <v:shape id="_x0000_s2051" type="#_x0000_t202" style="position:absolute;margin-left:207.95pt;margin-top:796.9pt;width:55.7pt;height:10.05pt;z-index:-251658752;mso-position-horizontal-relative:page;mso-position-vertical-relative:page" filled="f" stroked="f">
          <v:textbox inset="0,0,0,0">
            <w:txbxContent>
              <w:p w14:paraId="6C335D95" w14:textId="77777777" w:rsidR="002F4F55" w:rsidRDefault="00866F96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60C04491">
        <v:shape id="_x0000_s2050" type="#_x0000_t202" style="position:absolute;margin-left:347.75pt;margin-top:796.9pt;width:67.8pt;height:10.05pt;z-index:-251657728;mso-position-horizontal-relative:page;mso-position-vertical-relative:page" filled="f" stroked="f">
          <v:textbox inset="0,0,0,0">
            <w:txbxContent>
              <w:p w14:paraId="76982C51" w14:textId="77777777" w:rsidR="002F4F55" w:rsidRDefault="00866F96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4B1361D7">
        <v:shape id="_x0000_s2049" type="#_x0000_t202" style="position:absolute;margin-left:539.05pt;margin-top:796.9pt;width:80.4pt;height:10.05pt;z-index:-251656704;mso-position-horizontal-relative:page;mso-position-vertical-relative:page" filled="f" stroked="f">
          <v:textbox inset="0,0,0,0">
            <w:txbxContent>
              <w:p w14:paraId="74BD7FDB" w14:textId="77777777" w:rsidR="002F4F55" w:rsidRDefault="00866F96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D8854" w14:textId="77777777" w:rsidR="004C51CF" w:rsidRDefault="004C51CF">
      <w:r>
        <w:separator/>
      </w:r>
    </w:p>
  </w:footnote>
  <w:footnote w:type="continuationSeparator" w:id="0">
    <w:p w14:paraId="72497AB2" w14:textId="77777777" w:rsidR="004C51CF" w:rsidRDefault="004C5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7491C" w14:textId="77777777" w:rsidR="002F4F55" w:rsidRDefault="004C51CF">
    <w:pPr>
      <w:spacing w:line="200" w:lineRule="exact"/>
    </w:pPr>
    <w:r>
      <w:pict w14:anchorId="135A12C9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8pt;height:14pt;z-index:-251660800;mso-position-horizontal-relative:page;mso-position-vertical-relative:page" filled="f" stroked="f">
          <v:textbox inset="0,0,0,0">
            <w:txbxContent>
              <w:p w14:paraId="419D55EA" w14:textId="77777777" w:rsidR="002F4F55" w:rsidRDefault="00866F96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B321F7"/>
    <w:multiLevelType w:val="multilevel"/>
    <w:tmpl w:val="800E1F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F55"/>
    <w:rsid w:val="0000042E"/>
    <w:rsid w:val="00160E97"/>
    <w:rsid w:val="00210532"/>
    <w:rsid w:val="00232CC8"/>
    <w:rsid w:val="002F4F55"/>
    <w:rsid w:val="004C51CF"/>
    <w:rsid w:val="0074599A"/>
    <w:rsid w:val="007A4F08"/>
    <w:rsid w:val="00837739"/>
    <w:rsid w:val="00866F96"/>
    <w:rsid w:val="008A433E"/>
    <w:rsid w:val="00937F4E"/>
    <w:rsid w:val="00B5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538FF5A"/>
  <w15:docId w15:val="{BC124F7C-8738-48CD-B3D5-693F0FD7E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160E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12</cp:revision>
  <dcterms:created xsi:type="dcterms:W3CDTF">2025-08-23T07:22:00Z</dcterms:created>
  <dcterms:modified xsi:type="dcterms:W3CDTF">2025-09-04T07:05:00Z</dcterms:modified>
</cp:coreProperties>
</file>