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460" w:rsidRPr="00151A69" w:rsidRDefault="00BA5460">
      <w:pPr>
        <w:spacing w:before="9" w:line="180" w:lineRule="exact"/>
        <w:rPr>
          <w:rFonts w:ascii="Arial" w:hAnsi="Arial" w:cs="Arial"/>
        </w:rPr>
      </w:pPr>
    </w:p>
    <w:p w:rsidR="00BA5460" w:rsidRPr="00151A69" w:rsidRDefault="00BA5460">
      <w:pPr>
        <w:spacing w:line="200" w:lineRule="exact"/>
        <w:rPr>
          <w:rFonts w:ascii="Arial" w:hAnsi="Arial" w:cs="Arial"/>
        </w:rPr>
      </w:pPr>
    </w:p>
    <w:p w:rsidR="00BA5460" w:rsidRPr="00151A69" w:rsidRDefault="00BA5460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BA5460" w:rsidRPr="00151A69">
        <w:trPr>
          <w:trHeight w:hRule="exact" w:val="37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spacing w:val="1"/>
              </w:rPr>
              <w:t>J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-1"/>
              </w:rPr>
              <w:t>u</w:t>
            </w:r>
            <w:r w:rsidRPr="00151A69">
              <w:rPr>
                <w:rFonts w:ascii="Arial" w:eastAsia="Arial" w:hAnsi="Arial" w:cs="Arial"/>
                <w:spacing w:val="1"/>
              </w:rPr>
              <w:t>r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-1"/>
              </w:rPr>
              <w:t>a</w:t>
            </w:r>
            <w:r w:rsidRPr="00151A69">
              <w:rPr>
                <w:rFonts w:ascii="Arial" w:eastAsia="Arial" w:hAnsi="Arial" w:cs="Arial"/>
              </w:rPr>
              <w:t>l</w:t>
            </w:r>
            <w:r w:rsidRPr="00151A69">
              <w:rPr>
                <w:rFonts w:ascii="Arial" w:eastAsia="Arial" w:hAnsi="Arial" w:cs="Arial"/>
                <w:spacing w:val="-6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Na</w:t>
            </w:r>
            <w:r w:rsidRPr="00151A69">
              <w:rPr>
                <w:rFonts w:ascii="Arial" w:eastAsia="Arial" w:hAnsi="Arial" w:cs="Arial"/>
                <w:spacing w:val="2"/>
              </w:rPr>
              <w:t>m</w:t>
            </w:r>
            <w:r w:rsidRPr="00151A69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63"/>
              <w:ind w:left="102"/>
              <w:rPr>
                <w:rFonts w:ascii="Arial" w:eastAsia="Arial" w:hAnsi="Arial" w:cs="Arial"/>
              </w:rPr>
            </w:pPr>
            <w:hyperlink r:id="rId7">
              <w:r w:rsidRPr="00151A6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ope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Nu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ition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od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afe</w:t>
              </w:r>
              <w:r w:rsidRPr="00151A6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151A6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BA5460" w:rsidRPr="00151A69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-1"/>
              </w:rPr>
              <w:t>a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-1"/>
              </w:rPr>
              <w:t>u</w:t>
            </w:r>
            <w:r w:rsidRPr="00151A69">
              <w:rPr>
                <w:rFonts w:ascii="Arial" w:eastAsia="Arial" w:hAnsi="Arial" w:cs="Arial"/>
                <w:spacing w:val="1"/>
              </w:rPr>
              <w:t>scr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2"/>
              </w:rPr>
              <w:t>p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10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2"/>
              </w:rPr>
              <w:t>u</w:t>
            </w: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-1"/>
              </w:rPr>
              <w:t>b</w:t>
            </w:r>
            <w:r w:rsidRPr="00151A69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b/>
              </w:rPr>
              <w:t>M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_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b/>
              </w:rPr>
              <w:t>JN</w:t>
            </w:r>
            <w:r w:rsidRPr="00151A69">
              <w:rPr>
                <w:rFonts w:ascii="Arial" w:eastAsia="Arial" w:hAnsi="Arial" w:cs="Arial"/>
                <w:b/>
                <w:spacing w:val="3"/>
              </w:rPr>
              <w:t>F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51A69">
              <w:rPr>
                <w:rFonts w:ascii="Arial" w:eastAsia="Arial" w:hAnsi="Arial" w:cs="Arial"/>
                <w:b/>
              </w:rPr>
              <w:t>_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1</w:t>
            </w:r>
            <w:r w:rsidRPr="00151A69">
              <w:rPr>
                <w:rFonts w:ascii="Arial" w:eastAsia="Arial" w:hAnsi="Arial" w:cs="Arial"/>
                <w:b/>
              </w:rPr>
              <w:t>4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3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0</w:t>
            </w:r>
            <w:r w:rsidRPr="00151A69">
              <w:rPr>
                <w:rFonts w:ascii="Arial" w:eastAsia="Arial" w:hAnsi="Arial" w:cs="Arial"/>
                <w:b/>
              </w:rPr>
              <w:t>09</w:t>
            </w:r>
          </w:p>
        </w:tc>
      </w:tr>
      <w:tr w:rsidR="00BA5460" w:rsidRPr="00151A69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-2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of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t</w:t>
            </w:r>
            <w:r w:rsidRPr="00151A69">
              <w:rPr>
                <w:rFonts w:ascii="Arial" w:eastAsia="Arial" w:hAnsi="Arial" w:cs="Arial"/>
              </w:rPr>
              <w:t>he</w:t>
            </w:r>
            <w:r w:rsidRPr="00151A69">
              <w:rPr>
                <w:rFonts w:ascii="Arial" w:eastAsia="Arial" w:hAnsi="Arial" w:cs="Arial"/>
                <w:spacing w:val="-2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spacing w:val="2"/>
              </w:rPr>
              <w:t>n</w:t>
            </w:r>
            <w:r w:rsidRPr="00151A69">
              <w:rPr>
                <w:rFonts w:ascii="Arial" w:eastAsia="Arial" w:hAnsi="Arial" w:cs="Arial"/>
              </w:rPr>
              <w:t>u</w:t>
            </w:r>
            <w:r w:rsidRPr="00151A69">
              <w:rPr>
                <w:rFonts w:ascii="Arial" w:eastAsia="Arial" w:hAnsi="Arial" w:cs="Arial"/>
                <w:spacing w:val="1"/>
              </w:rPr>
              <w:t>scr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BA5460">
            <w:pPr>
              <w:spacing w:before="10" w:line="200" w:lineRule="exact"/>
              <w:rPr>
                <w:rFonts w:ascii="Arial" w:hAnsi="Arial" w:cs="Arial"/>
              </w:rPr>
            </w:pPr>
          </w:p>
          <w:p w:rsidR="00BA5460" w:rsidRPr="00151A69" w:rsidRDefault="00556EE0">
            <w:pPr>
              <w:ind w:left="102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b/>
              </w:rPr>
              <w:t>ngine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ing</w:t>
            </w:r>
            <w:r w:rsidRPr="00151A6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Ch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a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a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t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i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z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a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t</w:t>
            </w:r>
            <w:r w:rsidRPr="00151A69">
              <w:rPr>
                <w:rFonts w:ascii="Arial" w:eastAsia="Arial" w:hAnsi="Arial" w:cs="Arial"/>
                <w:b/>
              </w:rPr>
              <w:t>ion</w:t>
            </w:r>
            <w:r w:rsidRPr="00151A69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of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H</w:t>
            </w:r>
            <w:r w:rsidRPr="00151A69">
              <w:rPr>
                <w:rFonts w:ascii="Arial" w:eastAsia="Arial" w:hAnsi="Arial" w:cs="Arial"/>
                <w:b/>
                <w:spacing w:val="4"/>
              </w:rPr>
              <w:t>A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-</w:t>
            </w:r>
            <w:r w:rsidRPr="00151A69">
              <w:rPr>
                <w:rFonts w:ascii="Arial" w:eastAsia="Arial" w:hAnsi="Arial" w:cs="Arial"/>
                <w:b/>
              </w:rPr>
              <w:t>4</w:t>
            </w:r>
            <w:r w:rsidRPr="00151A6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b/>
              </w:rPr>
              <w:t>nd</w:t>
            </w:r>
            <w:r w:rsidRPr="00151A6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L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o</w:t>
            </w:r>
            <w:r w:rsidRPr="00151A69">
              <w:rPr>
                <w:rFonts w:ascii="Arial" w:eastAsia="Arial" w:hAnsi="Arial" w:cs="Arial"/>
                <w:b/>
              </w:rPr>
              <w:t>c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b/>
              </w:rPr>
              <w:t>l</w:t>
            </w:r>
            <w:r w:rsidRPr="00151A6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3"/>
              </w:rPr>
              <w:t>F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i</w:t>
            </w:r>
            <w:r w:rsidRPr="00151A69">
              <w:rPr>
                <w:rFonts w:ascii="Arial" w:eastAsia="Arial" w:hAnsi="Arial" w:cs="Arial"/>
                <w:b/>
              </w:rPr>
              <w:t>eld</w:t>
            </w:r>
            <w:r w:rsidRPr="00151A6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Bean</w:t>
            </w:r>
            <w:r w:rsidRPr="00151A6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Dhal:</w:t>
            </w:r>
            <w:r w:rsidRPr="00151A6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151A69">
              <w:rPr>
                <w:rFonts w:ascii="Arial" w:eastAsia="Arial" w:hAnsi="Arial" w:cs="Arial"/>
                <w:b/>
              </w:rPr>
              <w:t>hy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i</w:t>
            </w:r>
            <w:r w:rsidRPr="00151A69">
              <w:rPr>
                <w:rFonts w:ascii="Arial" w:eastAsia="Arial" w:hAnsi="Arial" w:cs="Arial"/>
                <w:b/>
              </w:rPr>
              <w:t>c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b/>
              </w:rPr>
              <w:t>l,</w:t>
            </w:r>
            <w:r w:rsidRPr="00151A6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The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mal,</w:t>
            </w:r>
            <w:r w:rsidRPr="00151A6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and</w:t>
            </w:r>
            <w:r w:rsidRPr="00151A6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Bioc</w:t>
            </w:r>
            <w:r w:rsidRPr="00151A69">
              <w:rPr>
                <w:rFonts w:ascii="Arial" w:eastAsia="Arial" w:hAnsi="Arial" w:cs="Arial"/>
                <w:b/>
                <w:spacing w:val="3"/>
              </w:rPr>
              <w:t>h</w:t>
            </w:r>
            <w:r w:rsidRPr="00151A69">
              <w:rPr>
                <w:rFonts w:ascii="Arial" w:eastAsia="Arial" w:hAnsi="Arial" w:cs="Arial"/>
                <w:b/>
              </w:rPr>
              <w:t>emi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ca</w:t>
            </w:r>
            <w:r w:rsidRPr="00151A69">
              <w:rPr>
                <w:rFonts w:ascii="Arial" w:eastAsia="Arial" w:hAnsi="Arial" w:cs="Arial"/>
                <w:b/>
              </w:rPr>
              <w:t>l</w:t>
            </w:r>
            <w:r w:rsidRPr="00151A69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151A69">
              <w:rPr>
                <w:rFonts w:ascii="Arial" w:eastAsia="Arial" w:hAnsi="Arial" w:cs="Arial"/>
                <w:b/>
              </w:rPr>
              <w:t>op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t</w:t>
            </w:r>
            <w:r w:rsidRPr="00151A69">
              <w:rPr>
                <w:rFonts w:ascii="Arial" w:eastAsia="Arial" w:hAnsi="Arial" w:cs="Arial"/>
                <w:b/>
              </w:rPr>
              <w:t>i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e</w:t>
            </w:r>
            <w:r w:rsidRPr="00151A69">
              <w:rPr>
                <w:rFonts w:ascii="Arial" w:eastAsia="Arial" w:hAnsi="Arial" w:cs="Arial"/>
                <w:b/>
              </w:rPr>
              <w:t>s</w:t>
            </w:r>
            <w:r w:rsidRPr="00151A69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f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o</w:t>
            </w:r>
            <w:r w:rsidRPr="00151A69">
              <w:rPr>
                <w:rFonts w:ascii="Arial" w:eastAsia="Arial" w:hAnsi="Arial" w:cs="Arial"/>
                <w:b/>
              </w:rPr>
              <w:t>r</w:t>
            </w:r>
            <w:r w:rsidRPr="00151A6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Pr</w:t>
            </w:r>
            <w:r w:rsidRPr="00151A69">
              <w:rPr>
                <w:rFonts w:ascii="Arial" w:eastAsia="Arial" w:hAnsi="Arial" w:cs="Arial"/>
                <w:b/>
              </w:rPr>
              <w:t>o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c</w:t>
            </w:r>
            <w:r w:rsidRPr="00151A69">
              <w:rPr>
                <w:rFonts w:ascii="Arial" w:eastAsia="Arial" w:hAnsi="Arial" w:cs="Arial"/>
                <w:b/>
              </w:rPr>
              <w:t>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51A69">
              <w:rPr>
                <w:rFonts w:ascii="Arial" w:eastAsia="Arial" w:hAnsi="Arial" w:cs="Arial"/>
                <w:b/>
              </w:rPr>
              <w:t>si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n</w:t>
            </w:r>
            <w:r w:rsidRPr="00151A69">
              <w:rPr>
                <w:rFonts w:ascii="Arial" w:eastAsia="Arial" w:hAnsi="Arial" w:cs="Arial"/>
                <w:b/>
              </w:rPr>
              <w:t>g</w:t>
            </w:r>
            <w:r w:rsidRPr="00151A69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Appli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151A69">
              <w:rPr>
                <w:rFonts w:ascii="Arial" w:eastAsia="Arial" w:hAnsi="Arial" w:cs="Arial"/>
                <w:b/>
              </w:rPr>
              <w:t>ati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o</w:t>
            </w:r>
            <w:r w:rsidRPr="00151A69">
              <w:rPr>
                <w:rFonts w:ascii="Arial" w:eastAsia="Arial" w:hAnsi="Arial" w:cs="Arial"/>
                <w:b/>
              </w:rPr>
              <w:t>ns</w:t>
            </w:r>
          </w:p>
        </w:tc>
      </w:tr>
      <w:tr w:rsidR="00BA5460" w:rsidRPr="00151A69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1"/>
              </w:rPr>
              <w:t>y</w:t>
            </w:r>
            <w:r w:rsidRPr="00151A69">
              <w:rPr>
                <w:rFonts w:ascii="Arial" w:eastAsia="Arial" w:hAnsi="Arial" w:cs="Arial"/>
              </w:rPr>
              <w:t>pe</w:t>
            </w:r>
            <w:r w:rsidRPr="00151A69">
              <w:rPr>
                <w:rFonts w:ascii="Arial" w:eastAsia="Arial" w:hAnsi="Arial" w:cs="Arial"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of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t</w:t>
            </w:r>
            <w:r w:rsidRPr="00151A69">
              <w:rPr>
                <w:rFonts w:ascii="Arial" w:eastAsia="Arial" w:hAnsi="Arial" w:cs="Arial"/>
              </w:rPr>
              <w:t>he</w:t>
            </w:r>
            <w:r w:rsidRPr="00151A69">
              <w:rPr>
                <w:rFonts w:ascii="Arial" w:eastAsia="Arial" w:hAnsi="Arial" w:cs="Arial"/>
                <w:spacing w:val="-2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spacing w:val="1"/>
              </w:rPr>
              <w:t>r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cl</w:t>
            </w:r>
            <w:r w:rsidRPr="00151A6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49"/>
              <w:ind w:left="102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b/>
                <w:spacing w:val="1"/>
              </w:rPr>
              <w:t>O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igi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n</w:t>
            </w:r>
            <w:r w:rsidRPr="00151A69">
              <w:rPr>
                <w:rFonts w:ascii="Arial" w:eastAsia="Arial" w:hAnsi="Arial" w:cs="Arial"/>
                <w:b/>
              </w:rPr>
              <w:t>al</w:t>
            </w:r>
            <w:r w:rsidRPr="00151A6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e</w:t>
            </w:r>
            <w:r w:rsidRPr="00151A69">
              <w:rPr>
                <w:rFonts w:ascii="Arial" w:eastAsia="Arial" w:hAnsi="Arial" w:cs="Arial"/>
                <w:b/>
              </w:rPr>
              <w:t>a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</w:rPr>
              <w:t>ch</w:t>
            </w:r>
            <w:r w:rsidRPr="00151A6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Artic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l</w:t>
            </w:r>
            <w:r w:rsidRPr="00151A69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BA5460" w:rsidRPr="00151A69" w:rsidRDefault="00BA5460">
      <w:pPr>
        <w:spacing w:line="200" w:lineRule="exact"/>
        <w:rPr>
          <w:rFonts w:ascii="Arial" w:hAnsi="Arial" w:cs="Arial"/>
        </w:rPr>
      </w:pPr>
    </w:p>
    <w:p w:rsidR="00BA5460" w:rsidRPr="00151A69" w:rsidRDefault="00556EE0">
      <w:pPr>
        <w:spacing w:before="33"/>
        <w:ind w:left="220"/>
        <w:rPr>
          <w:rFonts w:ascii="Arial" w:hAnsi="Arial" w:cs="Arial"/>
        </w:rPr>
      </w:pPr>
      <w:r w:rsidRPr="00151A69">
        <w:rPr>
          <w:rFonts w:ascii="Arial" w:hAnsi="Arial" w:cs="Arial"/>
        </w:rPr>
        <w:pict>
          <v:group id="_x0000_s1029" style="position:absolute;left:0;text-align:left;margin-left:339.1pt;margin-top:36.15pt;width:429.7pt;height:24.05pt;z-index:-251659264;mso-position-horizontal-relative:page" coordorigin="6782,723" coordsize="8594,481">
            <v:shape id="_x0000_s1031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30" style="position:absolute;left:6792;top:964;width:617;height:231" coordorigin="6792,964" coordsize="617,231" path="m6792,1195r618,l7410,964r-618,l6792,1195xe" fillcolor="yellow" stroked="f">
              <v:path arrowok="t"/>
            </v:shape>
            <w10:wrap anchorx="page"/>
          </v:group>
        </w:pict>
      </w:r>
      <w:r w:rsidRPr="00151A69">
        <w:rPr>
          <w:rFonts w:ascii="Arial" w:hAnsi="Arial" w:cs="Arial"/>
          <w:b/>
          <w:highlight w:val="yellow"/>
        </w:rPr>
        <w:t>PART</w:t>
      </w:r>
      <w:r w:rsidRPr="00151A69">
        <w:rPr>
          <w:rFonts w:ascii="Arial" w:hAnsi="Arial" w:cs="Arial"/>
          <w:b/>
          <w:spacing w:val="-6"/>
          <w:highlight w:val="yellow"/>
        </w:rPr>
        <w:t xml:space="preserve"> </w:t>
      </w:r>
      <w:r w:rsidRPr="00151A69">
        <w:rPr>
          <w:rFonts w:ascii="Arial" w:hAnsi="Arial" w:cs="Arial"/>
          <w:b/>
          <w:spacing w:val="1"/>
          <w:highlight w:val="yellow"/>
        </w:rPr>
        <w:t>1</w:t>
      </w:r>
      <w:r w:rsidRPr="00151A69">
        <w:rPr>
          <w:rFonts w:ascii="Arial" w:hAnsi="Arial" w:cs="Arial"/>
          <w:b/>
          <w:highlight w:val="yellow"/>
        </w:rPr>
        <w:t>:</w:t>
      </w:r>
      <w:r w:rsidRPr="00151A69">
        <w:rPr>
          <w:rFonts w:ascii="Arial" w:hAnsi="Arial" w:cs="Arial"/>
          <w:b/>
        </w:rPr>
        <w:t xml:space="preserve"> C</w:t>
      </w:r>
      <w:r w:rsidRPr="00151A69">
        <w:rPr>
          <w:rFonts w:ascii="Arial" w:hAnsi="Arial" w:cs="Arial"/>
          <w:b/>
          <w:spacing w:val="1"/>
        </w:rPr>
        <w:t>o</w:t>
      </w:r>
      <w:r w:rsidRPr="00151A69">
        <w:rPr>
          <w:rFonts w:ascii="Arial" w:hAnsi="Arial" w:cs="Arial"/>
          <w:b/>
          <w:spacing w:val="2"/>
        </w:rPr>
        <w:t>mm</w:t>
      </w:r>
      <w:r w:rsidRPr="00151A69">
        <w:rPr>
          <w:rFonts w:ascii="Arial" w:hAnsi="Arial" w:cs="Arial"/>
          <w:b/>
        </w:rPr>
        <w:t>en</w:t>
      </w:r>
      <w:r w:rsidRPr="00151A69">
        <w:rPr>
          <w:rFonts w:ascii="Arial" w:hAnsi="Arial" w:cs="Arial"/>
          <w:b/>
          <w:spacing w:val="1"/>
        </w:rPr>
        <w:t>t</w:t>
      </w:r>
      <w:r w:rsidRPr="00151A69">
        <w:rPr>
          <w:rFonts w:ascii="Arial" w:hAnsi="Arial" w:cs="Arial"/>
          <w:b/>
        </w:rPr>
        <w:t>s</w:t>
      </w:r>
    </w:p>
    <w:p w:rsidR="00BA5460" w:rsidRPr="00151A69" w:rsidRDefault="00BA5460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BA5460" w:rsidRPr="00151A69">
        <w:trPr>
          <w:trHeight w:hRule="exact" w:val="97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BA5460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Re</w:t>
            </w:r>
            <w:r w:rsidRPr="00151A69">
              <w:rPr>
                <w:rFonts w:ascii="Arial" w:hAnsi="Arial" w:cs="Arial"/>
                <w:b/>
                <w:spacing w:val="2"/>
              </w:rPr>
              <w:t>v</w:t>
            </w:r>
            <w:r w:rsidRPr="00151A69">
              <w:rPr>
                <w:rFonts w:ascii="Arial" w:hAnsi="Arial" w:cs="Arial"/>
                <w:b/>
              </w:rPr>
              <w:t>iew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’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2"/>
              </w:rPr>
              <w:t>mm</w:t>
            </w:r>
            <w:r w:rsidRPr="00151A69">
              <w:rPr>
                <w:rFonts w:ascii="Arial" w:hAnsi="Arial" w:cs="Arial"/>
                <w:b/>
              </w:rPr>
              <w:t>ent</w:t>
            </w:r>
          </w:p>
          <w:p w:rsidR="00BA5460" w:rsidRPr="00151A69" w:rsidRDefault="00556EE0">
            <w:pPr>
              <w:ind w:left="102" w:right="643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Ar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ifici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-1"/>
              </w:rPr>
              <w:t>n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elli</w:t>
            </w:r>
            <w:r w:rsidRPr="00151A69">
              <w:rPr>
                <w:rFonts w:ascii="Arial" w:hAnsi="Arial" w:cs="Arial"/>
                <w:b/>
                <w:spacing w:val="1"/>
              </w:rPr>
              <w:t>g</w:t>
            </w:r>
            <w:r w:rsidRPr="00151A69">
              <w:rPr>
                <w:rFonts w:ascii="Arial" w:hAnsi="Arial" w:cs="Arial"/>
                <w:b/>
              </w:rPr>
              <w:t>ence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(</w:t>
            </w:r>
            <w:r w:rsidRPr="00151A69">
              <w:rPr>
                <w:rFonts w:ascii="Arial" w:hAnsi="Arial" w:cs="Arial"/>
                <w:b/>
              </w:rPr>
              <w:t>AI)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g</w:t>
            </w:r>
            <w:r w:rsidRPr="00151A69">
              <w:rPr>
                <w:rFonts w:ascii="Arial" w:hAnsi="Arial" w:cs="Arial"/>
                <w:b/>
              </w:rPr>
              <w:t>ene</w:t>
            </w:r>
            <w:r w:rsidRPr="00151A69">
              <w:rPr>
                <w:rFonts w:ascii="Arial" w:hAnsi="Arial" w:cs="Arial"/>
                <w:b/>
                <w:spacing w:val="1"/>
              </w:rPr>
              <w:t>rat</w:t>
            </w:r>
            <w:r w:rsidRPr="00151A69">
              <w:rPr>
                <w:rFonts w:ascii="Arial" w:hAnsi="Arial" w:cs="Arial"/>
                <w:b/>
              </w:rPr>
              <w:t>ed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  <w:spacing w:val="-1"/>
              </w:rPr>
              <w:t>ss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ed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ev</w:t>
            </w:r>
            <w:r w:rsidRPr="00151A69">
              <w:rPr>
                <w:rFonts w:ascii="Arial" w:hAnsi="Arial" w:cs="Arial"/>
                <w:b/>
              </w:rPr>
              <w:t>iew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2"/>
              </w:rPr>
              <w:t>mm</w:t>
            </w:r>
            <w:r w:rsidRPr="00151A69">
              <w:rPr>
                <w:rFonts w:ascii="Arial" w:hAnsi="Arial" w:cs="Arial"/>
                <w:b/>
              </w:rPr>
              <w:t>en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ric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ly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pr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hi</w:t>
            </w:r>
            <w:r w:rsidRPr="00151A69">
              <w:rPr>
                <w:rFonts w:ascii="Arial" w:hAnsi="Arial" w:cs="Arial"/>
                <w:b/>
                <w:spacing w:val="-1"/>
              </w:rPr>
              <w:t>b</w:t>
            </w:r>
            <w:r w:rsidRPr="00151A69">
              <w:rPr>
                <w:rFonts w:ascii="Arial" w:hAnsi="Arial" w:cs="Arial"/>
                <w:b/>
              </w:rPr>
              <w:t>ited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u</w:t>
            </w:r>
            <w:r w:rsidRPr="00151A69">
              <w:rPr>
                <w:rFonts w:ascii="Arial" w:hAnsi="Arial" w:cs="Arial"/>
                <w:b/>
              </w:rPr>
              <w:t>ring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peer r</w:t>
            </w:r>
            <w:r w:rsidRPr="00151A69">
              <w:rPr>
                <w:rFonts w:ascii="Arial" w:hAnsi="Arial" w:cs="Arial"/>
                <w:b/>
                <w:spacing w:val="1"/>
              </w:rPr>
              <w:t>ev</w:t>
            </w:r>
            <w:r w:rsidRPr="00151A69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Auth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5"/>
              </w:rPr>
              <w:t>r</w:t>
            </w:r>
            <w:r w:rsidRPr="00151A69">
              <w:rPr>
                <w:rFonts w:ascii="Arial" w:hAnsi="Arial" w:cs="Arial"/>
                <w:b/>
                <w:spacing w:val="-6"/>
              </w:rPr>
              <w:t>’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Fe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b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ck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(I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</w:rPr>
              <w:t>is</w:t>
            </w:r>
            <w:r w:rsidRPr="00151A69">
              <w:rPr>
                <w:rFonts w:ascii="Arial" w:hAnsi="Arial" w:cs="Arial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m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-1"/>
              </w:rPr>
              <w:t>n</w:t>
            </w:r>
            <w:r w:rsidRPr="00151A69">
              <w:rPr>
                <w:rFonts w:ascii="Arial" w:hAnsi="Arial" w:cs="Arial"/>
                <w:spacing w:val="1"/>
              </w:rPr>
              <w:t>d</w:t>
            </w:r>
            <w:r w:rsidRPr="00151A69">
              <w:rPr>
                <w:rFonts w:ascii="Arial" w:hAnsi="Arial" w:cs="Arial"/>
              </w:rPr>
              <w:t>at</w:t>
            </w:r>
            <w:r w:rsidRPr="00151A69">
              <w:rPr>
                <w:rFonts w:ascii="Arial" w:hAnsi="Arial" w:cs="Arial"/>
                <w:spacing w:val="1"/>
              </w:rPr>
              <w:t>or</w:t>
            </w:r>
            <w:r w:rsidRPr="00151A69">
              <w:rPr>
                <w:rFonts w:ascii="Arial" w:hAnsi="Arial" w:cs="Arial"/>
              </w:rPr>
              <w:t>y</w:t>
            </w:r>
            <w:r w:rsidRPr="00151A69">
              <w:rPr>
                <w:rFonts w:ascii="Arial" w:hAnsi="Arial" w:cs="Arial"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at</w:t>
            </w:r>
            <w:r w:rsidRPr="00151A69">
              <w:rPr>
                <w:rFonts w:ascii="Arial" w:hAnsi="Arial" w:cs="Arial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spacing w:val="-2"/>
              </w:rPr>
              <w:t>a</w:t>
            </w:r>
            <w:r w:rsidRPr="00151A69">
              <w:rPr>
                <w:rFonts w:ascii="Arial" w:hAnsi="Arial" w:cs="Arial"/>
                <w:spacing w:val="1"/>
              </w:rPr>
              <w:t>u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  <w:spacing w:val="-1"/>
              </w:rPr>
              <w:t>o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s</w:t>
            </w:r>
            <w:r w:rsidRPr="00151A69">
              <w:rPr>
                <w:rFonts w:ascii="Arial" w:hAnsi="Arial" w:cs="Arial"/>
                <w:spacing w:val="1"/>
              </w:rPr>
              <w:t>hou</w:t>
            </w:r>
            <w:r w:rsidRPr="00151A69">
              <w:rPr>
                <w:rFonts w:ascii="Arial" w:hAnsi="Arial" w:cs="Arial"/>
              </w:rPr>
              <w:t>ld</w:t>
            </w:r>
            <w:r w:rsidRPr="00151A69">
              <w:rPr>
                <w:rFonts w:ascii="Arial" w:hAnsi="Arial" w:cs="Arial"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</w:rPr>
              <w:t>w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i</w:t>
            </w:r>
            <w:r w:rsidRPr="00151A69">
              <w:rPr>
                <w:rFonts w:ascii="Arial" w:hAnsi="Arial" w:cs="Arial"/>
                <w:spacing w:val="-3"/>
              </w:rPr>
              <w:t>t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i</w:t>
            </w:r>
            <w:r w:rsidRPr="00151A69">
              <w:rPr>
                <w:rFonts w:ascii="Arial" w:hAnsi="Arial" w:cs="Arial"/>
                <w:spacing w:val="-1"/>
              </w:rPr>
              <w:t>s</w:t>
            </w:r>
            <w:r w:rsidRPr="00151A69">
              <w:rPr>
                <w:rFonts w:ascii="Arial" w:hAnsi="Arial" w:cs="Arial"/>
              </w:rPr>
              <w:t>/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er</w:t>
            </w:r>
          </w:p>
          <w:p w:rsidR="00BA5460" w:rsidRPr="00151A69" w:rsidRDefault="00556EE0">
            <w:pPr>
              <w:spacing w:before="15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spacing w:val="1"/>
              </w:rPr>
              <w:t>f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>edb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1"/>
              </w:rPr>
              <w:t>c</w:t>
            </w:r>
            <w:r w:rsidRPr="00151A69">
              <w:rPr>
                <w:rFonts w:ascii="Arial" w:hAnsi="Arial" w:cs="Arial"/>
              </w:rPr>
              <w:t>k</w:t>
            </w:r>
            <w:r w:rsidRPr="00151A69">
              <w:rPr>
                <w:rFonts w:ascii="Arial" w:hAnsi="Arial" w:cs="Arial"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e)</w:t>
            </w:r>
          </w:p>
        </w:tc>
      </w:tr>
      <w:tr w:rsidR="00BA5460" w:rsidRPr="00151A69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ind w:left="460" w:right="231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Ple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wri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 xml:space="preserve">a </w:t>
            </w:r>
            <w:r w:rsidRPr="00151A69">
              <w:rPr>
                <w:rFonts w:ascii="Arial" w:hAnsi="Arial" w:cs="Arial"/>
                <w:b/>
                <w:spacing w:val="1"/>
              </w:rPr>
              <w:t>f</w:t>
            </w:r>
            <w:r w:rsidRPr="00151A69">
              <w:rPr>
                <w:rFonts w:ascii="Arial" w:hAnsi="Arial" w:cs="Arial"/>
                <w:b/>
              </w:rPr>
              <w:t>ew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en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enc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ega</w:t>
            </w:r>
            <w:r w:rsidRPr="00151A69">
              <w:rPr>
                <w:rFonts w:ascii="Arial" w:hAnsi="Arial" w:cs="Arial"/>
                <w:b/>
              </w:rPr>
              <w:t>rding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p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ta</w:t>
            </w:r>
            <w:r w:rsidRPr="00151A69">
              <w:rPr>
                <w:rFonts w:ascii="Arial" w:hAnsi="Arial" w:cs="Arial"/>
                <w:b/>
              </w:rPr>
              <w:t xml:space="preserve">nce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his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1"/>
              </w:rPr>
              <w:t>us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ipt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cien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ific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m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-1"/>
              </w:rPr>
              <w:t>n</w:t>
            </w:r>
            <w:r w:rsidRPr="00151A69">
              <w:rPr>
                <w:rFonts w:ascii="Arial" w:hAnsi="Arial" w:cs="Arial"/>
                <w:b/>
              </w:rPr>
              <w:t>it</w:t>
            </w:r>
            <w:r w:rsidRPr="00151A69">
              <w:rPr>
                <w:rFonts w:ascii="Arial" w:hAnsi="Arial" w:cs="Arial"/>
                <w:b/>
                <w:spacing w:val="1"/>
              </w:rPr>
              <w:t>y</w:t>
            </w:r>
            <w:r w:rsidRPr="00151A69">
              <w:rPr>
                <w:rFonts w:ascii="Arial" w:hAnsi="Arial" w:cs="Arial"/>
                <w:b/>
              </w:rPr>
              <w:t>.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 xml:space="preserve">A 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in</w:t>
            </w: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um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3"/>
              </w:rPr>
              <w:t>3</w:t>
            </w:r>
            <w:r w:rsidRPr="00151A69">
              <w:rPr>
                <w:rFonts w:ascii="Arial" w:hAnsi="Arial" w:cs="Arial"/>
                <w:b/>
                <w:spacing w:val="-2"/>
              </w:rPr>
              <w:t>-</w:t>
            </w:r>
            <w:r w:rsidRPr="00151A69">
              <w:rPr>
                <w:rFonts w:ascii="Arial" w:hAnsi="Arial" w:cs="Arial"/>
                <w:b/>
              </w:rPr>
              <w:t>4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en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enc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y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be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q</w:t>
            </w:r>
            <w:r w:rsidRPr="00151A69">
              <w:rPr>
                <w:rFonts w:ascii="Arial" w:hAnsi="Arial" w:cs="Arial"/>
                <w:b/>
                <w:spacing w:val="-1"/>
              </w:rPr>
              <w:t>u</w:t>
            </w:r>
            <w:r w:rsidRPr="00151A69">
              <w:rPr>
                <w:rFonts w:ascii="Arial" w:hAnsi="Arial" w:cs="Arial"/>
                <w:b/>
              </w:rPr>
              <w:t>ired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his</w:t>
            </w:r>
          </w:p>
          <w:p w:rsidR="00BA5460" w:rsidRPr="00151A69" w:rsidRDefault="00556EE0">
            <w:pPr>
              <w:ind w:left="460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p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2" w:line="220" w:lineRule="exact"/>
              <w:ind w:left="102" w:right="74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t</w:t>
            </w:r>
            <w:r w:rsidRPr="00151A69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is</w:t>
            </w:r>
            <w:r w:rsidRPr="00151A69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a</w:t>
            </w:r>
            <w:r w:rsidRPr="00151A69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high</w:t>
            </w:r>
            <w:r w:rsidRPr="00151A69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pr</w:t>
            </w:r>
            <w:r w:rsidRPr="00151A69">
              <w:rPr>
                <w:rFonts w:ascii="Arial" w:hAnsi="Arial" w:cs="Arial"/>
                <w:b/>
                <w:spacing w:val="1"/>
              </w:rPr>
              <w:t>ot</w:t>
            </w:r>
            <w:r w:rsidRPr="00151A69">
              <w:rPr>
                <w:rFonts w:ascii="Arial" w:hAnsi="Arial" w:cs="Arial"/>
                <w:b/>
              </w:rPr>
              <w:t>ein</w:t>
            </w:r>
            <w:r w:rsidRPr="00151A69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urce</w:t>
            </w:r>
            <w:r w:rsidRPr="00151A69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le</w:t>
            </w:r>
            <w:r w:rsidRPr="00151A69">
              <w:rPr>
                <w:rFonts w:ascii="Arial" w:hAnsi="Arial" w:cs="Arial"/>
                <w:b/>
                <w:spacing w:val="1"/>
              </w:rPr>
              <w:t>g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e.</w:t>
            </w:r>
            <w:r w:rsidRPr="00151A69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T</w:t>
            </w:r>
            <w:r w:rsidRPr="00151A69">
              <w:rPr>
                <w:rFonts w:ascii="Arial" w:hAnsi="Arial" w:cs="Arial"/>
                <w:b/>
              </w:rPr>
              <w:t>her</w:t>
            </w:r>
            <w:r w:rsidRPr="00151A69">
              <w:rPr>
                <w:rFonts w:ascii="Arial" w:hAnsi="Arial" w:cs="Arial"/>
                <w:b/>
                <w:spacing w:val="1"/>
              </w:rPr>
              <w:t>efo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,</w:t>
            </w:r>
            <w:r w:rsidRPr="00151A69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3"/>
              </w:rPr>
              <w:t>i</w:t>
            </w:r>
            <w:r w:rsidRPr="00151A69">
              <w:rPr>
                <w:rFonts w:ascii="Arial" w:hAnsi="Arial" w:cs="Arial"/>
                <w:b/>
              </w:rPr>
              <w:t>t</w:t>
            </w:r>
            <w:r w:rsidRPr="00151A69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2"/>
              </w:rPr>
              <w:t>r</w:t>
            </w:r>
            <w:r w:rsidRPr="00151A69">
              <w:rPr>
                <w:rFonts w:ascii="Arial" w:hAnsi="Arial" w:cs="Arial"/>
                <w:b/>
              </w:rPr>
              <w:t>epl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ce</w:t>
            </w:r>
            <w:r w:rsidRPr="00151A69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ni</w:t>
            </w:r>
            <w:r w:rsidRPr="00151A69">
              <w:rPr>
                <w:rFonts w:ascii="Arial" w:hAnsi="Arial" w:cs="Arial"/>
                <w:b/>
                <w:spacing w:val="1"/>
              </w:rPr>
              <w:t>ma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urce</w:t>
            </w:r>
            <w:r w:rsidRPr="00151A69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foo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pr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u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.</w:t>
            </w:r>
            <w:r w:rsidRPr="00151A69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t</w:t>
            </w:r>
            <w:r w:rsidRPr="00151A69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is</w:t>
            </w:r>
            <w:r w:rsidRPr="00151A69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o</w:t>
            </w:r>
            <w:r w:rsidRPr="00151A69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 en</w:t>
            </w:r>
            <w:r w:rsidRPr="00151A69">
              <w:rPr>
                <w:rFonts w:ascii="Arial" w:hAnsi="Arial" w:cs="Arial"/>
                <w:b/>
                <w:spacing w:val="1"/>
              </w:rPr>
              <w:t>v</w:t>
            </w:r>
            <w:r w:rsidRPr="00151A69">
              <w:rPr>
                <w:rFonts w:ascii="Arial" w:hAnsi="Arial" w:cs="Arial"/>
                <w:b/>
              </w:rPr>
              <w:t>ir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en</w:t>
            </w:r>
            <w:r w:rsidRPr="00151A69">
              <w:rPr>
                <w:rFonts w:ascii="Arial" w:hAnsi="Arial" w:cs="Arial"/>
                <w:b/>
                <w:spacing w:val="1"/>
              </w:rPr>
              <w:t>ta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co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1"/>
              </w:rPr>
              <w:t>d</w:t>
            </w:r>
            <w:r w:rsidRPr="00151A69">
              <w:rPr>
                <w:rFonts w:ascii="Arial" w:hAnsi="Arial" w:cs="Arial"/>
                <w:b/>
              </w:rPr>
              <w:t>uci</w:t>
            </w:r>
            <w:r w:rsidRPr="00151A69">
              <w:rPr>
                <w:rFonts w:ascii="Arial" w:hAnsi="Arial" w:cs="Arial"/>
                <w:b/>
                <w:spacing w:val="1"/>
              </w:rPr>
              <w:t>v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li</w:t>
            </w:r>
            <w:r w:rsidRPr="00151A69">
              <w:rPr>
                <w:rFonts w:ascii="Arial" w:hAnsi="Arial" w:cs="Arial"/>
                <w:b/>
                <w:spacing w:val="-1"/>
              </w:rPr>
              <w:t>k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nitr</w:t>
            </w:r>
            <w:r w:rsidRPr="00151A69">
              <w:rPr>
                <w:rFonts w:ascii="Arial" w:hAnsi="Arial" w:cs="Arial"/>
                <w:b/>
                <w:spacing w:val="1"/>
              </w:rPr>
              <w:t>og</w:t>
            </w:r>
            <w:r w:rsidRPr="00151A69">
              <w:rPr>
                <w:rFonts w:ascii="Arial" w:hAnsi="Arial" w:cs="Arial"/>
                <w:b/>
              </w:rPr>
              <w:t>en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xat</w:t>
            </w:r>
            <w:r w:rsidRPr="00151A69">
              <w:rPr>
                <w:rFonts w:ascii="Arial" w:hAnsi="Arial" w:cs="Arial"/>
                <w:b/>
                <w:spacing w:val="-3"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n.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t is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ed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o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fa</w:t>
            </w:r>
            <w:r w:rsidRPr="00151A69">
              <w:rPr>
                <w:rFonts w:ascii="Arial" w:hAnsi="Arial" w:cs="Arial"/>
                <w:b/>
                <w:spacing w:val="-2"/>
              </w:rPr>
              <w:t>r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,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c</w:t>
            </w:r>
            <w:r w:rsidRPr="00151A69">
              <w:rPr>
                <w:rFonts w:ascii="Arial" w:hAnsi="Arial" w:cs="Arial"/>
                <w:b/>
              </w:rPr>
              <w:t>hers</w:t>
            </w:r>
            <w:r w:rsidRPr="00151A6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nd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foo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pr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  <w:spacing w:val="-1"/>
              </w:rPr>
              <w:t>ss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k</w:t>
            </w:r>
            <w:r w:rsidRPr="00151A69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yo</w:t>
            </w:r>
            <w:r w:rsidRPr="00151A69">
              <w:rPr>
                <w:rFonts w:ascii="Arial" w:hAnsi="Arial" w:cs="Arial"/>
                <w:color w:val="006FC0"/>
              </w:rPr>
              <w:t>u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fo</w:t>
            </w:r>
            <w:r w:rsidRPr="00151A69">
              <w:rPr>
                <w:rFonts w:ascii="Arial" w:hAnsi="Arial" w:cs="Arial"/>
                <w:color w:val="006FC0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yo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u</w:t>
            </w:r>
            <w:r w:rsidRPr="00151A69">
              <w:rPr>
                <w:rFonts w:ascii="Arial" w:hAnsi="Arial" w:cs="Arial"/>
                <w:color w:val="006FC0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ov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all</w:t>
            </w:r>
            <w:r w:rsidRPr="00151A69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ugg</w:t>
            </w:r>
            <w:r w:rsidRPr="00151A69">
              <w:rPr>
                <w:rFonts w:ascii="Arial" w:hAnsi="Arial" w:cs="Arial"/>
                <w:color w:val="006FC0"/>
              </w:rPr>
              <w:t>est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fo</w:t>
            </w:r>
            <w:r w:rsidRPr="00151A69">
              <w:rPr>
                <w:rFonts w:ascii="Arial" w:hAnsi="Arial" w:cs="Arial"/>
                <w:color w:val="006FC0"/>
              </w:rPr>
              <w:t>r i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m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pr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o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v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g</w:t>
            </w:r>
            <w:r w:rsidRPr="00151A69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m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nu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</w:rPr>
              <w:t>t.</w:t>
            </w:r>
          </w:p>
        </w:tc>
      </w:tr>
      <w:tr w:rsidR="00BA5460" w:rsidRPr="00151A69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itle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icle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uit</w:t>
            </w:r>
            <w:r w:rsidRPr="00151A69">
              <w:rPr>
                <w:rFonts w:ascii="Arial" w:hAnsi="Arial" w:cs="Arial"/>
                <w:b/>
                <w:spacing w:val="-1"/>
              </w:rPr>
              <w:t>a</w:t>
            </w:r>
            <w:r w:rsidRPr="00151A69">
              <w:rPr>
                <w:rFonts w:ascii="Arial" w:hAnsi="Arial" w:cs="Arial"/>
                <w:b/>
              </w:rPr>
              <w:t>ble?</w:t>
            </w:r>
          </w:p>
          <w:p w:rsidR="00BA5460" w:rsidRPr="00151A69" w:rsidRDefault="00556EE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1"/>
              </w:rPr>
              <w:t>(</w:t>
            </w: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t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ple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1"/>
              </w:rPr>
              <w:t>gg</w:t>
            </w:r>
            <w:r w:rsidRPr="00151A69">
              <w:rPr>
                <w:rFonts w:ascii="Arial" w:hAnsi="Arial" w:cs="Arial"/>
                <w:b/>
              </w:rPr>
              <w:t>est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lt</w:t>
            </w:r>
            <w:r w:rsidRPr="00151A69">
              <w:rPr>
                <w:rFonts w:ascii="Arial" w:hAnsi="Arial" w:cs="Arial"/>
                <w:b/>
                <w:spacing w:val="-2"/>
              </w:rPr>
              <w:t>e</w:t>
            </w:r>
            <w:r w:rsidRPr="00151A69">
              <w:rPr>
                <w:rFonts w:ascii="Arial" w:hAnsi="Arial" w:cs="Arial"/>
                <w:b/>
              </w:rPr>
              <w:t>rn</w:t>
            </w:r>
            <w:r w:rsidRPr="00151A69">
              <w:rPr>
                <w:rFonts w:ascii="Arial" w:hAnsi="Arial" w:cs="Arial"/>
                <w:b/>
                <w:spacing w:val="1"/>
              </w:rPr>
              <w:t>at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v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Nil</w:t>
            </w:r>
          </w:p>
        </w:tc>
      </w:tr>
      <w:tr w:rsidR="00BA5460" w:rsidRPr="00151A69">
        <w:trPr>
          <w:trHeight w:hRule="exact" w:val="290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ind w:left="460" w:right="198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b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ct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icle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prehen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v</w:t>
            </w:r>
            <w:r w:rsidRPr="00151A69">
              <w:rPr>
                <w:rFonts w:ascii="Arial" w:hAnsi="Arial" w:cs="Arial"/>
                <w:b/>
              </w:rPr>
              <w:t>e?</w:t>
            </w:r>
            <w:r w:rsidRPr="00151A6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Do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yo</w:t>
            </w:r>
            <w:r w:rsidRPr="00151A69">
              <w:rPr>
                <w:rFonts w:ascii="Arial" w:hAnsi="Arial" w:cs="Arial"/>
                <w:b/>
              </w:rPr>
              <w:t xml:space="preserve">u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1"/>
              </w:rPr>
              <w:t>gg</w:t>
            </w:r>
            <w:r w:rsidRPr="00151A69">
              <w:rPr>
                <w:rFonts w:ascii="Arial" w:hAnsi="Arial" w:cs="Arial"/>
                <w:b/>
              </w:rPr>
              <w:t>est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d</w:t>
            </w:r>
            <w:r w:rsidRPr="00151A69">
              <w:rPr>
                <w:rFonts w:ascii="Arial" w:hAnsi="Arial" w:cs="Arial"/>
                <w:b/>
              </w:rPr>
              <w:t>iti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(o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dele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n)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ints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in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 xml:space="preserve">his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ct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n?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Ple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wri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yo</w:t>
            </w:r>
            <w:r w:rsidRPr="00151A69">
              <w:rPr>
                <w:rFonts w:ascii="Arial" w:hAnsi="Arial" w:cs="Arial"/>
                <w:b/>
              </w:rPr>
              <w:t>ur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1"/>
              </w:rPr>
              <w:t>gg</w:t>
            </w:r>
            <w:r w:rsidRPr="00151A69">
              <w:rPr>
                <w:rFonts w:ascii="Arial" w:hAnsi="Arial" w:cs="Arial"/>
                <w:b/>
              </w:rPr>
              <w:t>esti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ns</w:t>
            </w:r>
            <w:r w:rsidRPr="00151A6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her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 w:right="5188"/>
              <w:jc w:val="both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T</w:t>
            </w:r>
            <w:r w:rsidRPr="00151A69">
              <w:rPr>
                <w:rFonts w:ascii="Arial" w:hAnsi="Arial" w:cs="Arial"/>
                <w:b/>
              </w:rPr>
              <w:t>h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t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h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2"/>
              </w:rPr>
              <w:t>l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be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inc</w:t>
            </w:r>
            <w:r w:rsidRPr="00151A69">
              <w:rPr>
                <w:rFonts w:ascii="Arial" w:hAnsi="Arial" w:cs="Arial"/>
                <w:b/>
                <w:spacing w:val="2"/>
              </w:rPr>
              <w:t>l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-1"/>
              </w:rPr>
              <w:t>d</w:t>
            </w:r>
            <w:r w:rsidRPr="00151A69">
              <w:rPr>
                <w:rFonts w:ascii="Arial" w:hAnsi="Arial" w:cs="Arial"/>
                <w:b/>
              </w:rPr>
              <w:t>ing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intr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u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.</w:t>
            </w:r>
          </w:p>
          <w:p w:rsidR="00BA5460" w:rsidRPr="00151A69" w:rsidRDefault="00556EE0">
            <w:pPr>
              <w:spacing w:before="2" w:line="260" w:lineRule="exact"/>
              <w:ind w:left="102" w:right="63"/>
              <w:jc w:val="both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nt</w:t>
            </w:r>
            <w:r w:rsidRPr="00151A69">
              <w:rPr>
                <w:rFonts w:ascii="Arial" w:hAnsi="Arial" w:cs="Arial"/>
                <w:b/>
                <w:spacing w:val="1"/>
              </w:rPr>
              <w:t>ro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u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 xml:space="preserve">n: </w:t>
            </w:r>
            <w:r w:rsidRPr="00151A69">
              <w:rPr>
                <w:rFonts w:ascii="Arial" w:eastAsia="Arial" w:hAnsi="Arial" w:cs="Arial"/>
                <w:spacing w:val="1"/>
              </w:rPr>
              <w:t>G</w:t>
            </w:r>
            <w:r w:rsidRPr="00151A69">
              <w:rPr>
                <w:rFonts w:ascii="Arial" w:hAnsi="Arial" w:cs="Arial"/>
              </w:rPr>
              <w:t>lobal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food</w:t>
            </w:r>
            <w:r w:rsidRPr="00151A69">
              <w:rPr>
                <w:rFonts w:ascii="Arial" w:hAnsi="Arial" w:cs="Arial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-1"/>
              </w:rPr>
              <w:t>ec</w:t>
            </w:r>
            <w:r w:rsidRPr="00151A69">
              <w:rPr>
                <w:rFonts w:ascii="Arial" w:hAnsi="Arial" w:cs="Arial"/>
              </w:rPr>
              <w:t>urity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</w:rPr>
              <w:t>fa</w:t>
            </w:r>
            <w:r w:rsidRPr="00151A69">
              <w:rPr>
                <w:rFonts w:ascii="Arial" w:hAnsi="Arial" w:cs="Arial"/>
                <w:spacing w:val="-1"/>
              </w:rPr>
              <w:t>ce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7"/>
              </w:rPr>
              <w:t xml:space="preserve"> 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triple</w:t>
            </w:r>
            <w:r w:rsidRPr="00151A69">
              <w:rPr>
                <w:rFonts w:ascii="Arial" w:hAnsi="Arial" w:cs="Arial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</w:rPr>
              <w:t>thr</w:t>
            </w:r>
            <w:r w:rsidRPr="00151A69">
              <w:rPr>
                <w:rFonts w:ascii="Arial" w:hAnsi="Arial" w:cs="Arial"/>
                <w:spacing w:val="-1"/>
              </w:rPr>
              <w:t>ea</w:t>
            </w:r>
            <w:r w:rsidRPr="00151A69">
              <w:rPr>
                <w:rFonts w:ascii="Arial" w:hAnsi="Arial" w:cs="Arial"/>
              </w:rPr>
              <w:t>t: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pid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</w:rPr>
              <w:t>y</w:t>
            </w:r>
            <w:r w:rsidRPr="00151A69">
              <w:rPr>
                <w:rFonts w:ascii="Arial" w:hAnsi="Arial" w:cs="Arial"/>
                <w:spacing w:val="4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xp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n</w:t>
            </w:r>
            <w:r w:rsidRPr="00151A69">
              <w:rPr>
                <w:rFonts w:ascii="Arial" w:hAnsi="Arial" w:cs="Arial"/>
                <w:spacing w:val="2"/>
              </w:rPr>
              <w:t>d</w:t>
            </w:r>
            <w:r w:rsidRPr="00151A69">
              <w:rPr>
                <w:rFonts w:ascii="Arial" w:hAnsi="Arial" w:cs="Arial"/>
              </w:rPr>
              <w:t>ing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</w:rPr>
              <w:t>population,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</w:rPr>
              <w:t>the disrupt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</w:rPr>
              <w:t xml:space="preserve">ve 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f</w:t>
            </w:r>
            <w:r w:rsidRPr="00151A69">
              <w:rPr>
                <w:rFonts w:ascii="Arial" w:hAnsi="Arial" w:cs="Arial"/>
                <w:spacing w:val="-1"/>
              </w:rPr>
              <w:t>fec</w:t>
            </w:r>
            <w:r w:rsidRPr="00151A69">
              <w:rPr>
                <w:rFonts w:ascii="Arial" w:hAnsi="Arial" w:cs="Arial"/>
              </w:rPr>
              <w:t>ts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 xml:space="preserve">of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l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</w:rPr>
              <w:t xml:space="preserve">mate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h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ng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,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nd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</w:rPr>
              <w:t>a shift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in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onsum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r d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mand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spacing w:val="-2"/>
              </w:rPr>
              <w:t>t</w:t>
            </w:r>
            <w:r w:rsidRPr="00151A69">
              <w:rPr>
                <w:rFonts w:ascii="Arial" w:hAnsi="Arial" w:cs="Arial"/>
              </w:rPr>
              <w:t>ow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rds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</w:rPr>
              <w:t>sus</w:t>
            </w:r>
            <w:r w:rsidRPr="00151A69">
              <w:rPr>
                <w:rFonts w:ascii="Arial" w:hAnsi="Arial" w:cs="Arial"/>
                <w:spacing w:val="1"/>
              </w:rPr>
              <w:t>t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inable prot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in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sour</w:t>
            </w:r>
            <w:r w:rsidRPr="00151A69">
              <w:rPr>
                <w:rFonts w:ascii="Arial" w:hAnsi="Arial" w:cs="Arial"/>
                <w:spacing w:val="1"/>
              </w:rPr>
              <w:t>c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s.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  <w:spacing w:val="-3"/>
              </w:rPr>
              <w:t>I</w:t>
            </w:r>
            <w:r w:rsidRPr="00151A69">
              <w:rPr>
                <w:rFonts w:ascii="Arial" w:hAnsi="Arial" w:cs="Arial"/>
              </w:rPr>
              <w:t>n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th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c</w:t>
            </w:r>
            <w:r w:rsidRPr="00151A69">
              <w:rPr>
                <w:rFonts w:ascii="Arial" w:hAnsi="Arial" w:cs="Arial"/>
              </w:rPr>
              <w:t>ontext,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dry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dib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</w:rPr>
              <w:t>legu</w:t>
            </w:r>
            <w:r w:rsidRPr="00151A69">
              <w:rPr>
                <w:rFonts w:ascii="Arial" w:hAnsi="Arial" w:cs="Arial"/>
                <w:spacing w:val="2"/>
              </w:rPr>
              <w:t>m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s,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oft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n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ca</w:t>
            </w:r>
            <w:r w:rsidRPr="00151A69">
              <w:rPr>
                <w:rFonts w:ascii="Arial" w:hAnsi="Arial" w:cs="Arial"/>
              </w:rPr>
              <w:t>l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d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pulses,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me</w:t>
            </w:r>
            <w:r w:rsidRPr="00151A69">
              <w:rPr>
                <w:rFonts w:ascii="Arial" w:hAnsi="Arial" w:cs="Arial"/>
                <w:spacing w:val="-1"/>
              </w:rPr>
              <w:t>r</w:t>
            </w:r>
            <w:r w:rsidRPr="00151A69">
              <w:rPr>
                <w:rFonts w:ascii="Arial" w:hAnsi="Arial" w:cs="Arial"/>
              </w:rPr>
              <w:t>ging</w:t>
            </w:r>
            <w:r w:rsidRPr="00151A69">
              <w:rPr>
                <w:rFonts w:ascii="Arial" w:hAnsi="Arial" w:cs="Arial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vi</w:t>
            </w:r>
            <w:r w:rsidRPr="00151A69">
              <w:rPr>
                <w:rFonts w:ascii="Arial" w:hAnsi="Arial" w:cs="Arial"/>
                <w:spacing w:val="1"/>
              </w:rPr>
              <w:t>t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l</w:t>
            </w:r>
          </w:p>
          <w:p w:rsidR="00BA5460" w:rsidRPr="00151A69" w:rsidRDefault="00556EE0">
            <w:pPr>
              <w:spacing w:line="260" w:lineRule="exact"/>
              <w:ind w:left="102" w:right="60"/>
              <w:jc w:val="both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omponent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of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r</w:t>
            </w:r>
            <w:r w:rsidRPr="00151A69">
              <w:rPr>
                <w:rFonts w:ascii="Arial" w:hAnsi="Arial" w:cs="Arial"/>
                <w:spacing w:val="-2"/>
              </w:rPr>
              <w:t>e</w:t>
            </w:r>
            <w:r w:rsidRPr="00151A69">
              <w:rPr>
                <w:rFonts w:ascii="Arial" w:hAnsi="Arial" w:cs="Arial"/>
              </w:rPr>
              <w:t>si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</w:rPr>
              <w:t>ient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food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sys</w:t>
            </w:r>
            <w:r w:rsidRPr="00151A69">
              <w:rPr>
                <w:rFonts w:ascii="Arial" w:hAnsi="Arial" w:cs="Arial"/>
                <w:spacing w:val="1"/>
              </w:rPr>
              <w:t>t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ms.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Among thes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,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fi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ld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b</w:t>
            </w:r>
            <w:r w:rsidRPr="00151A69">
              <w:rPr>
                <w:rFonts w:ascii="Arial" w:hAnsi="Arial" w:cs="Arial"/>
                <w:spacing w:val="-1"/>
              </w:rPr>
              <w:t>ea</w:t>
            </w:r>
            <w:r w:rsidRPr="00151A69">
              <w:rPr>
                <w:rFonts w:ascii="Arial" w:hAnsi="Arial" w:cs="Arial"/>
              </w:rPr>
              <w:t>ns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(</w:t>
            </w:r>
            <w:proofErr w:type="spellStart"/>
            <w:r w:rsidRPr="00151A69">
              <w:rPr>
                <w:rFonts w:ascii="Arial" w:hAnsi="Arial" w:cs="Arial"/>
                <w:spacing w:val="-1"/>
              </w:rPr>
              <w:t>D</w:t>
            </w:r>
            <w:r w:rsidRPr="00151A69">
              <w:rPr>
                <w:rFonts w:ascii="Arial" w:hAnsi="Arial" w:cs="Arial"/>
              </w:rPr>
              <w:t>ol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hos</w:t>
            </w:r>
            <w:proofErr w:type="spellEnd"/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labl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b)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re p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rti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ula</w:t>
            </w:r>
            <w:r w:rsidRPr="00151A69">
              <w:rPr>
                <w:rFonts w:ascii="Arial" w:hAnsi="Arial" w:cs="Arial"/>
                <w:spacing w:val="-1"/>
              </w:rPr>
              <w:t>r</w:t>
            </w:r>
            <w:r w:rsidRPr="00151A69">
              <w:rPr>
                <w:rFonts w:ascii="Arial" w:hAnsi="Arial" w:cs="Arial"/>
              </w:rPr>
              <w:t>ly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v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luable</w:t>
            </w:r>
            <w:r w:rsidRPr="00151A69">
              <w:rPr>
                <w:rFonts w:ascii="Arial" w:hAnsi="Arial" w:cs="Arial"/>
                <w:spacing w:val="13"/>
              </w:rPr>
              <w:t xml:space="preserve"> </w:t>
            </w:r>
            <w:r w:rsidRPr="00151A69">
              <w:rPr>
                <w:rFonts w:ascii="Arial" w:hAnsi="Arial" w:cs="Arial"/>
              </w:rPr>
              <w:t>due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to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their</w:t>
            </w:r>
            <w:r w:rsidRPr="00151A69">
              <w:rPr>
                <w:rFonts w:ascii="Arial" w:hAnsi="Arial" w:cs="Arial"/>
                <w:spacing w:val="13"/>
              </w:rPr>
              <w:t xml:space="preserve"> </w:t>
            </w:r>
            <w:r w:rsidRPr="00151A69">
              <w:rPr>
                <w:rFonts w:ascii="Arial" w:hAnsi="Arial" w:cs="Arial"/>
              </w:rPr>
              <w:t>high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prot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in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o</w:t>
            </w:r>
            <w:r w:rsidRPr="00151A69">
              <w:rPr>
                <w:rFonts w:ascii="Arial" w:hAnsi="Arial" w:cs="Arial"/>
                <w:spacing w:val="-2"/>
              </w:rPr>
              <w:t>n</w:t>
            </w:r>
            <w:r w:rsidRPr="00151A69">
              <w:rPr>
                <w:rFonts w:ascii="Arial" w:hAnsi="Arial" w:cs="Arial"/>
              </w:rPr>
              <w:t>tent</w:t>
            </w:r>
            <w:r w:rsidRPr="00151A69">
              <w:rPr>
                <w:rFonts w:ascii="Arial" w:hAnsi="Arial" w:cs="Arial"/>
                <w:spacing w:val="14"/>
              </w:rPr>
              <w:t xml:space="preserve"> </w:t>
            </w:r>
            <w:r w:rsidRPr="00151A69">
              <w:rPr>
                <w:rFonts w:ascii="Arial" w:hAnsi="Arial" w:cs="Arial"/>
              </w:rPr>
              <w:t>(3</w:t>
            </w:r>
            <w:r w:rsidRPr="00151A69">
              <w:rPr>
                <w:rFonts w:ascii="Arial" w:hAnsi="Arial" w:cs="Arial"/>
                <w:spacing w:val="2"/>
              </w:rPr>
              <w:t>6</w:t>
            </w:r>
            <w:r w:rsidRPr="00151A69">
              <w:rPr>
                <w:rFonts w:ascii="Arial" w:hAnsi="Arial" w:cs="Arial"/>
              </w:rPr>
              <w:t>–39</w:t>
            </w:r>
            <w:r w:rsidRPr="00151A69">
              <w:rPr>
                <w:rFonts w:ascii="Arial" w:hAnsi="Arial" w:cs="Arial"/>
                <w:spacing w:val="-1"/>
              </w:rPr>
              <w:t>%</w:t>
            </w:r>
            <w:r w:rsidRPr="00151A69">
              <w:rPr>
                <w:rFonts w:ascii="Arial" w:hAnsi="Arial" w:cs="Arial"/>
              </w:rPr>
              <w:t>),</w:t>
            </w:r>
            <w:r w:rsidRPr="00151A69">
              <w:rPr>
                <w:rFonts w:ascii="Arial" w:hAnsi="Arial" w:cs="Arial"/>
                <w:spacing w:val="13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long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with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sign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</w:rPr>
              <w:t>fi</w:t>
            </w:r>
            <w:r w:rsidRPr="00151A69">
              <w:rPr>
                <w:rFonts w:ascii="Arial" w:hAnsi="Arial" w:cs="Arial"/>
                <w:spacing w:val="-1"/>
              </w:rPr>
              <w:t>ca</w:t>
            </w:r>
            <w:r w:rsidRPr="00151A69">
              <w:rPr>
                <w:rFonts w:ascii="Arial" w:hAnsi="Arial" w:cs="Arial"/>
              </w:rPr>
              <w:t>nt</w:t>
            </w:r>
            <w:r w:rsidRPr="00151A69">
              <w:rPr>
                <w:rFonts w:ascii="Arial" w:hAnsi="Arial" w:cs="Arial"/>
                <w:spacing w:val="15"/>
              </w:rPr>
              <w:t xml:space="preserve"> </w:t>
            </w:r>
            <w:r w:rsidRPr="00151A69">
              <w:rPr>
                <w:rFonts w:ascii="Arial" w:hAnsi="Arial" w:cs="Arial"/>
              </w:rPr>
              <w:t>lev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 xml:space="preserve">ls of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omp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x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ca</w:t>
            </w:r>
            <w:r w:rsidRPr="00151A69">
              <w:rPr>
                <w:rFonts w:ascii="Arial" w:hAnsi="Arial" w:cs="Arial"/>
              </w:rPr>
              <w:t>rboh</w:t>
            </w:r>
            <w:r w:rsidRPr="00151A69">
              <w:rPr>
                <w:rFonts w:ascii="Arial" w:hAnsi="Arial" w:cs="Arial"/>
                <w:spacing w:val="-1"/>
              </w:rPr>
              <w:t>y</w:t>
            </w:r>
            <w:r w:rsidRPr="00151A69">
              <w:rPr>
                <w:rFonts w:ascii="Arial" w:hAnsi="Arial" w:cs="Arial"/>
                <w:spacing w:val="2"/>
              </w:rPr>
              <w:t>d</w:t>
            </w:r>
            <w:r w:rsidRPr="00151A69">
              <w:rPr>
                <w:rFonts w:ascii="Arial" w:hAnsi="Arial" w:cs="Arial"/>
              </w:rPr>
              <w:t>r</w:t>
            </w:r>
            <w:r w:rsidRPr="00151A69">
              <w:rPr>
                <w:rFonts w:ascii="Arial" w:hAnsi="Arial" w:cs="Arial"/>
                <w:spacing w:val="-2"/>
              </w:rPr>
              <w:t>a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2"/>
              </w:rPr>
              <w:t>e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nd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</w:rPr>
              <w:t>diet</w:t>
            </w:r>
            <w:r w:rsidRPr="00151A69">
              <w:rPr>
                <w:rFonts w:ascii="Arial" w:hAnsi="Arial" w:cs="Arial"/>
                <w:spacing w:val="1"/>
              </w:rPr>
              <w:t>a</w:t>
            </w:r>
            <w:r w:rsidRPr="00151A69">
              <w:rPr>
                <w:rFonts w:ascii="Arial" w:hAnsi="Arial" w:cs="Arial"/>
              </w:rPr>
              <w:t>ry fib</w:t>
            </w:r>
            <w:r w:rsidRPr="00151A69">
              <w:rPr>
                <w:rFonts w:ascii="Arial" w:hAnsi="Arial" w:cs="Arial"/>
                <w:spacing w:val="1"/>
              </w:rPr>
              <w:t>e</w:t>
            </w:r>
            <w:r w:rsidRPr="00151A69">
              <w:rPr>
                <w:rFonts w:ascii="Arial" w:hAnsi="Arial" w:cs="Arial"/>
              </w:rPr>
              <w:t>r, mak</w:t>
            </w:r>
            <w:r w:rsidRPr="00151A69">
              <w:rPr>
                <w:rFonts w:ascii="Arial" w:hAnsi="Arial" w:cs="Arial"/>
                <w:spacing w:val="2"/>
              </w:rPr>
              <w:t>i</w:t>
            </w:r>
            <w:r w:rsidRPr="00151A69">
              <w:rPr>
                <w:rFonts w:ascii="Arial" w:hAnsi="Arial" w:cs="Arial"/>
              </w:rPr>
              <w:t>ng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</w:rPr>
              <w:t>them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n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x</w:t>
            </w:r>
            <w:r w:rsidRPr="00151A69">
              <w:rPr>
                <w:rFonts w:ascii="Arial" w:hAnsi="Arial" w:cs="Arial"/>
                <w:spacing w:val="1"/>
              </w:rPr>
              <w:t>c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l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nt</w:t>
            </w:r>
            <w:r w:rsidRPr="00151A69">
              <w:rPr>
                <w:rFonts w:ascii="Arial" w:hAnsi="Arial" w:cs="Arial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2"/>
              </w:rPr>
              <w:t>o</w:t>
            </w:r>
            <w:r w:rsidRPr="00151A69">
              <w:rPr>
                <w:rFonts w:ascii="Arial" w:hAnsi="Arial" w:cs="Arial"/>
              </w:rPr>
              <w:t>ur</w:t>
            </w:r>
            <w:r w:rsidRPr="00151A69">
              <w:rPr>
                <w:rFonts w:ascii="Arial" w:hAnsi="Arial" w:cs="Arial"/>
                <w:spacing w:val="-2"/>
              </w:rPr>
              <w:t>c</w:t>
            </w:r>
            <w:r w:rsidRPr="00151A69">
              <w:rPr>
                <w:rFonts w:ascii="Arial" w:hAnsi="Arial" w:cs="Arial"/>
              </w:rPr>
              <w:t xml:space="preserve">e </w:t>
            </w:r>
            <w:r w:rsidRPr="00151A69">
              <w:rPr>
                <w:rFonts w:ascii="Arial" w:hAnsi="Arial" w:cs="Arial"/>
                <w:spacing w:val="2"/>
              </w:rPr>
              <w:t>o</w:t>
            </w:r>
            <w:r w:rsidRPr="00151A69">
              <w:rPr>
                <w:rFonts w:ascii="Arial" w:hAnsi="Arial" w:cs="Arial"/>
              </w:rPr>
              <w:t>f plan</w:t>
            </w:r>
            <w:r w:rsidRPr="00151A69">
              <w:rPr>
                <w:rFonts w:ascii="Arial" w:hAnsi="Arial" w:cs="Arial"/>
                <w:spacing w:val="6"/>
              </w:rPr>
              <w:t>t</w:t>
            </w:r>
            <w:r w:rsidRPr="00151A69">
              <w:rPr>
                <w:rFonts w:ascii="Arial" w:hAnsi="Arial" w:cs="Arial"/>
                <w:spacing w:val="-1"/>
              </w:rPr>
              <w:t>-</w:t>
            </w:r>
            <w:r w:rsidRPr="00151A69">
              <w:rPr>
                <w:rFonts w:ascii="Arial" w:hAnsi="Arial" w:cs="Arial"/>
                <w:spacing w:val="2"/>
              </w:rPr>
              <w:t>b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d nutrition.</w:t>
            </w:r>
            <w:r w:rsidRPr="00151A69">
              <w:rPr>
                <w:rFonts w:ascii="Arial" w:hAnsi="Arial" w:cs="Arial"/>
                <w:spacing w:val="4"/>
              </w:rPr>
              <w:t xml:space="preserve"> </w:t>
            </w:r>
            <w:r w:rsidRPr="00151A69">
              <w:rPr>
                <w:rFonts w:ascii="Arial" w:hAnsi="Arial" w:cs="Arial"/>
              </w:rPr>
              <w:t>Ho</w:t>
            </w:r>
            <w:r w:rsidRPr="00151A69">
              <w:rPr>
                <w:rFonts w:ascii="Arial" w:hAnsi="Arial" w:cs="Arial"/>
                <w:spacing w:val="-1"/>
              </w:rPr>
              <w:t>we</w:t>
            </w:r>
            <w:r w:rsidRPr="00151A69">
              <w:rPr>
                <w:rFonts w:ascii="Arial" w:hAnsi="Arial" w:cs="Arial"/>
              </w:rPr>
              <w:t>v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r,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ompr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h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nsive,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mu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3"/>
              </w:rPr>
              <w:t>i</w:t>
            </w:r>
            <w:r w:rsidRPr="00151A69">
              <w:rPr>
                <w:rFonts w:ascii="Arial" w:hAnsi="Arial" w:cs="Arial"/>
                <w:spacing w:val="-1"/>
              </w:rPr>
              <w:t>-</w:t>
            </w:r>
            <w:r w:rsidRPr="00151A69">
              <w:rPr>
                <w:rFonts w:ascii="Arial" w:hAnsi="Arial" w:cs="Arial"/>
              </w:rPr>
              <w:t>fa</w:t>
            </w:r>
            <w:r w:rsidRPr="00151A69">
              <w:rPr>
                <w:rFonts w:ascii="Arial" w:hAnsi="Arial" w:cs="Arial"/>
                <w:spacing w:val="-1"/>
              </w:rPr>
              <w:t>ce</w:t>
            </w:r>
            <w:r w:rsidRPr="00151A69">
              <w:rPr>
                <w:rFonts w:ascii="Arial" w:hAnsi="Arial" w:cs="Arial"/>
              </w:rPr>
              <w:t>ted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h</w:t>
            </w:r>
            <w:r w:rsidRPr="00151A69">
              <w:rPr>
                <w:rFonts w:ascii="Arial" w:hAnsi="Arial" w:cs="Arial"/>
                <w:spacing w:val="1"/>
              </w:rPr>
              <w:t>a</w:t>
            </w:r>
            <w:r w:rsidRPr="00151A69">
              <w:rPr>
                <w:rFonts w:ascii="Arial" w:hAnsi="Arial" w:cs="Arial"/>
              </w:rPr>
              <w:t>r</w:t>
            </w:r>
            <w:r w:rsidRPr="00151A69">
              <w:rPr>
                <w:rFonts w:ascii="Arial" w:hAnsi="Arial" w:cs="Arial"/>
                <w:spacing w:val="-2"/>
              </w:rPr>
              <w:t>a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2"/>
              </w:rPr>
              <w:t>e</w:t>
            </w:r>
            <w:r w:rsidRPr="00151A69">
              <w:rPr>
                <w:rFonts w:ascii="Arial" w:hAnsi="Arial" w:cs="Arial"/>
              </w:rPr>
              <w:t>ri</w:t>
            </w:r>
            <w:r w:rsidRPr="00151A69">
              <w:rPr>
                <w:rFonts w:ascii="Arial" w:hAnsi="Arial" w:cs="Arial"/>
                <w:spacing w:val="-1"/>
              </w:rPr>
              <w:t>za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</w:rPr>
              <w:t>on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of i</w:t>
            </w:r>
            <w:r w:rsidRPr="00151A69">
              <w:rPr>
                <w:rFonts w:ascii="Arial" w:hAnsi="Arial" w:cs="Arial"/>
                <w:spacing w:val="1"/>
              </w:rPr>
              <w:t>m</w:t>
            </w:r>
            <w:r w:rsidRPr="00151A69">
              <w:rPr>
                <w:rFonts w:ascii="Arial" w:hAnsi="Arial" w:cs="Arial"/>
              </w:rPr>
              <w:t>prov</w:t>
            </w:r>
            <w:r w:rsidRPr="00151A69">
              <w:rPr>
                <w:rFonts w:ascii="Arial" w:hAnsi="Arial" w:cs="Arial"/>
                <w:spacing w:val="-2"/>
              </w:rPr>
              <w:t>e</w:t>
            </w:r>
            <w:r w:rsidRPr="00151A69">
              <w:rPr>
                <w:rFonts w:ascii="Arial" w:hAnsi="Arial" w:cs="Arial"/>
              </w:rPr>
              <w:t>d</w:t>
            </w:r>
            <w:r w:rsidRPr="00151A69">
              <w:rPr>
                <w:rFonts w:ascii="Arial" w:hAnsi="Arial" w:cs="Arial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</w:rPr>
              <w:t>pulse v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ri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 xml:space="preserve">s, such 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s t</w:t>
            </w:r>
            <w:r w:rsidRPr="00151A69">
              <w:rPr>
                <w:rFonts w:ascii="Arial" w:hAnsi="Arial" w:cs="Arial"/>
                <w:spacing w:val="3"/>
              </w:rPr>
              <w:t>h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</w:rPr>
              <w:t>H</w:t>
            </w:r>
            <w:r w:rsidRPr="00151A69">
              <w:rPr>
                <w:rFonts w:ascii="Arial" w:hAnsi="Arial" w:cs="Arial"/>
                <w:spacing w:val="3"/>
              </w:rPr>
              <w:t>A</w:t>
            </w:r>
            <w:r w:rsidRPr="00151A69">
              <w:rPr>
                <w:rFonts w:ascii="Arial" w:hAnsi="Arial" w:cs="Arial"/>
                <w:spacing w:val="-1"/>
              </w:rPr>
              <w:t>-</w:t>
            </w:r>
            <w:r w:rsidRPr="00151A69">
              <w:rPr>
                <w:rFonts w:ascii="Arial" w:hAnsi="Arial" w:cs="Arial"/>
              </w:rPr>
              <w:t>4 fi</w:t>
            </w:r>
            <w:r w:rsidRPr="00151A69">
              <w:rPr>
                <w:rFonts w:ascii="Arial" w:hAnsi="Arial" w:cs="Arial"/>
                <w:spacing w:val="-1"/>
              </w:rPr>
              <w:t>e</w:t>
            </w:r>
            <w:r w:rsidRPr="00151A69">
              <w:rPr>
                <w:rFonts w:ascii="Arial" w:hAnsi="Arial" w:cs="Arial"/>
              </w:rPr>
              <w:t>ld be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n d</w:t>
            </w:r>
            <w:r w:rsidRPr="00151A69">
              <w:rPr>
                <w:rFonts w:ascii="Arial" w:hAnsi="Arial" w:cs="Arial"/>
                <w:spacing w:val="2"/>
              </w:rPr>
              <w:t>h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 xml:space="preserve">l, </w:t>
            </w:r>
            <w:r w:rsidRPr="00151A69">
              <w:rPr>
                <w:rFonts w:ascii="Arial" w:hAnsi="Arial" w:cs="Arial"/>
                <w:spacing w:val="1"/>
              </w:rPr>
              <w:t>i</w:t>
            </w:r>
            <w:r w:rsidRPr="00151A69">
              <w:rPr>
                <w:rFonts w:ascii="Arial" w:hAnsi="Arial" w:cs="Arial"/>
              </w:rPr>
              <w:t>s s</w:t>
            </w:r>
            <w:r w:rsidRPr="00151A69">
              <w:rPr>
                <w:rFonts w:ascii="Arial" w:hAnsi="Arial" w:cs="Arial"/>
                <w:spacing w:val="1"/>
              </w:rPr>
              <w:t>t</w:t>
            </w:r>
            <w:r w:rsidRPr="00151A69">
              <w:rPr>
                <w:rFonts w:ascii="Arial" w:hAnsi="Arial" w:cs="Arial"/>
              </w:rPr>
              <w:t>i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</w:rPr>
              <w:t>l</w:t>
            </w:r>
            <w:r w:rsidRPr="00151A69">
              <w:rPr>
                <w:rFonts w:ascii="Arial" w:hAnsi="Arial" w:cs="Arial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ritic</w:t>
            </w:r>
            <w:r w:rsidRPr="00151A69">
              <w:rPr>
                <w:rFonts w:ascii="Arial" w:hAnsi="Arial" w:cs="Arial"/>
                <w:spacing w:val="-1"/>
              </w:rPr>
              <w:t>a</w:t>
            </w:r>
            <w:r w:rsidRPr="00151A69">
              <w:rPr>
                <w:rFonts w:ascii="Arial" w:hAnsi="Arial" w:cs="Arial"/>
              </w:rPr>
              <w:t>l</w:t>
            </w:r>
            <w:r w:rsidRPr="00151A69">
              <w:rPr>
                <w:rFonts w:ascii="Arial" w:hAnsi="Arial" w:cs="Arial"/>
                <w:spacing w:val="1"/>
              </w:rPr>
              <w:t>l</w:t>
            </w:r>
            <w:r w:rsidRPr="00151A69">
              <w:rPr>
                <w:rFonts w:ascii="Arial" w:hAnsi="Arial" w:cs="Arial"/>
              </w:rPr>
              <w:t>y la</w:t>
            </w:r>
            <w:r w:rsidRPr="00151A69">
              <w:rPr>
                <w:rFonts w:ascii="Arial" w:hAnsi="Arial" w:cs="Arial"/>
                <w:spacing w:val="-1"/>
              </w:rPr>
              <w:t>c</w:t>
            </w:r>
            <w:r w:rsidRPr="00151A69">
              <w:rPr>
                <w:rFonts w:ascii="Arial" w:hAnsi="Arial" w:cs="Arial"/>
              </w:rPr>
              <w:t>king.</w:t>
            </w:r>
          </w:p>
          <w:p w:rsidR="00BA5460" w:rsidRPr="00151A69" w:rsidRDefault="00556EE0">
            <w:pPr>
              <w:spacing w:line="220" w:lineRule="exact"/>
              <w:ind w:left="463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b/>
              </w:rPr>
              <w:t>Aims:</w:t>
            </w:r>
            <w:r w:rsidRPr="00151A6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…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…</w:t>
            </w:r>
            <w:r w:rsidRPr="00151A69">
              <w:rPr>
                <w:rFonts w:ascii="Arial" w:eastAsia="Arial" w:hAnsi="Arial" w:cs="Arial"/>
                <w:b/>
              </w:rPr>
              <w:t>.</w:t>
            </w:r>
          </w:p>
          <w:p w:rsidR="00BA5460" w:rsidRPr="00151A69" w:rsidRDefault="00556EE0">
            <w:pPr>
              <w:ind w:left="463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b/>
              </w:rPr>
              <w:t>M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t</w:t>
            </w:r>
            <w:r w:rsidRPr="00151A69">
              <w:rPr>
                <w:rFonts w:ascii="Arial" w:eastAsia="Arial" w:hAnsi="Arial" w:cs="Arial"/>
                <w:b/>
              </w:rPr>
              <w:t>e</w:t>
            </w:r>
            <w:r w:rsidRPr="00151A6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i</w:t>
            </w:r>
            <w:r w:rsidRPr="00151A69">
              <w:rPr>
                <w:rFonts w:ascii="Arial" w:eastAsia="Arial" w:hAnsi="Arial" w:cs="Arial"/>
                <w:b/>
              </w:rPr>
              <w:t>als</w:t>
            </w:r>
            <w:r w:rsidRPr="00151A69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and</w:t>
            </w:r>
            <w:r w:rsidRPr="00151A6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  <w:spacing w:val="2"/>
              </w:rPr>
              <w:t>M</w:t>
            </w:r>
            <w:r w:rsidRPr="00151A69">
              <w:rPr>
                <w:rFonts w:ascii="Arial" w:eastAsia="Arial" w:hAnsi="Arial" w:cs="Arial"/>
                <w:b/>
              </w:rPr>
              <w:t>et</w:t>
            </w:r>
            <w:r w:rsidRPr="00151A69">
              <w:rPr>
                <w:rFonts w:ascii="Arial" w:eastAsia="Arial" w:hAnsi="Arial" w:cs="Arial"/>
                <w:b/>
                <w:spacing w:val="1"/>
              </w:rPr>
              <w:t>h</w:t>
            </w:r>
            <w:r w:rsidRPr="00151A69">
              <w:rPr>
                <w:rFonts w:ascii="Arial" w:eastAsia="Arial" w:hAnsi="Arial" w:cs="Arial"/>
                <w:b/>
              </w:rPr>
              <w:t>ods:</w:t>
            </w:r>
            <w:r w:rsidRPr="00151A6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eastAsia="Arial" w:hAnsi="Arial" w:cs="Arial"/>
                <w:b/>
              </w:rPr>
              <w:t>……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4" w:line="220" w:lineRule="exact"/>
              <w:ind w:left="102" w:right="106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As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ugg</w:t>
            </w:r>
            <w:r w:rsidRPr="00151A69">
              <w:rPr>
                <w:rFonts w:ascii="Arial" w:hAnsi="Arial" w:cs="Arial"/>
                <w:color w:val="006FC0"/>
              </w:rPr>
              <w:t>este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,</w:t>
            </w:r>
            <w:r w:rsidRPr="00151A69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som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mod</w:t>
            </w:r>
            <w:r w:rsidRPr="00151A69">
              <w:rPr>
                <w:rFonts w:ascii="Arial" w:hAnsi="Arial" w:cs="Arial"/>
                <w:color w:val="006FC0"/>
              </w:rPr>
              <w:t>ificat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on</w:t>
            </w:r>
            <w:r w:rsidRPr="00151A69">
              <w:rPr>
                <w:rFonts w:ascii="Arial" w:hAnsi="Arial" w:cs="Arial"/>
                <w:color w:val="006FC0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-1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in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b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tra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c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v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b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e</w:t>
            </w:r>
            <w:r w:rsidRPr="00151A69">
              <w:rPr>
                <w:rFonts w:ascii="Arial" w:hAnsi="Arial" w:cs="Arial"/>
                <w:color w:val="006FC0"/>
              </w:rPr>
              <w:t>n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d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on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c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ng</w:t>
            </w:r>
            <w:r w:rsidRPr="00151A69">
              <w:rPr>
                <w:rFonts w:ascii="Arial" w:hAnsi="Arial" w:cs="Arial"/>
                <w:color w:val="006FC0"/>
              </w:rPr>
              <w:t>ly 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d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g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li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gh</w:t>
            </w:r>
            <w:r w:rsidRPr="00151A69">
              <w:rPr>
                <w:rFonts w:ascii="Arial" w:hAnsi="Arial" w:cs="Arial"/>
                <w:color w:val="006FC0"/>
              </w:rPr>
              <w:t>ted</w:t>
            </w:r>
            <w:r w:rsidRPr="00151A69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>i</w:t>
            </w:r>
            <w:r w:rsidRPr="00151A69">
              <w:rPr>
                <w:rFonts w:ascii="Arial" w:hAnsi="Arial" w:cs="Arial"/>
                <w:color w:val="006FC0"/>
              </w:rPr>
              <w:t>n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ed</w:t>
            </w:r>
            <w:r w:rsidRPr="00151A69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fon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wi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in</w:t>
            </w:r>
            <w:r w:rsidRPr="00151A69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m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nu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>t</w:t>
            </w:r>
            <w:r w:rsidRPr="00151A69">
              <w:rPr>
                <w:rFonts w:ascii="Arial" w:hAnsi="Arial" w:cs="Arial"/>
                <w:color w:val="006FC0"/>
              </w:rPr>
              <w:t>.</w:t>
            </w:r>
          </w:p>
        </w:tc>
      </w:tr>
      <w:tr w:rsidR="00BA5460" w:rsidRPr="00151A69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1"/>
              </w:rPr>
              <w:t>us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ipt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  <w:spacing w:val="3"/>
              </w:rPr>
              <w:t>c</w:t>
            </w:r>
            <w:r w:rsidRPr="00151A69">
              <w:rPr>
                <w:rFonts w:ascii="Arial" w:hAnsi="Arial" w:cs="Arial"/>
                <w:b/>
              </w:rPr>
              <w:t>ientific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ll</w:t>
            </w:r>
            <w:r w:rsidRPr="00151A69">
              <w:rPr>
                <w:rFonts w:ascii="Arial" w:hAnsi="Arial" w:cs="Arial"/>
                <w:b/>
                <w:spacing w:val="1"/>
              </w:rPr>
              <w:t>y</w:t>
            </w:r>
            <w:r w:rsidRPr="00151A69">
              <w:rPr>
                <w:rFonts w:ascii="Arial" w:hAnsi="Arial" w:cs="Arial"/>
                <w:b/>
              </w:rPr>
              <w:t>,</w:t>
            </w:r>
            <w:r w:rsidRPr="00151A6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ct</w:t>
            </w:r>
            <w:r w:rsidRPr="00151A69">
              <w:rPr>
                <w:rFonts w:ascii="Arial" w:hAnsi="Arial" w:cs="Arial"/>
                <w:b/>
              </w:rPr>
              <w:t>?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Ple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wri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e her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Nil</w:t>
            </w:r>
          </w:p>
        </w:tc>
      </w:tr>
      <w:tr w:rsidR="00BA5460" w:rsidRPr="00151A69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ind w:left="460" w:right="380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Are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ef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enc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uf</w:t>
            </w:r>
            <w:r w:rsidRPr="00151A69">
              <w:rPr>
                <w:rFonts w:ascii="Arial" w:hAnsi="Arial" w:cs="Arial"/>
                <w:b/>
                <w:spacing w:val="1"/>
              </w:rPr>
              <w:t>f</w:t>
            </w:r>
            <w:r w:rsidRPr="00151A69">
              <w:rPr>
                <w:rFonts w:ascii="Arial" w:hAnsi="Arial" w:cs="Arial"/>
                <w:b/>
              </w:rPr>
              <w:t>icient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nd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nt?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 xml:space="preserve">f </w:t>
            </w:r>
            <w:r w:rsidRPr="00151A69">
              <w:rPr>
                <w:rFonts w:ascii="Arial" w:hAnsi="Arial" w:cs="Arial"/>
                <w:b/>
                <w:spacing w:val="1"/>
              </w:rPr>
              <w:t>yo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h</w:t>
            </w:r>
            <w:r w:rsidRPr="00151A69">
              <w:rPr>
                <w:rFonts w:ascii="Arial" w:hAnsi="Arial" w:cs="Arial"/>
                <w:b/>
                <w:spacing w:val="1"/>
              </w:rPr>
              <w:t>av</w:t>
            </w:r>
            <w:r w:rsidRPr="00151A69">
              <w:rPr>
                <w:rFonts w:ascii="Arial" w:hAnsi="Arial" w:cs="Arial"/>
                <w:b/>
              </w:rPr>
              <w:t xml:space="preserve">e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1"/>
              </w:rPr>
              <w:t>gg</w:t>
            </w:r>
            <w:r w:rsidRPr="00151A69">
              <w:rPr>
                <w:rFonts w:ascii="Arial" w:hAnsi="Arial" w:cs="Arial"/>
                <w:b/>
              </w:rPr>
              <w:t>esti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ns</w:t>
            </w:r>
            <w:r w:rsidRPr="00151A6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d</w:t>
            </w:r>
            <w:r w:rsidRPr="00151A69">
              <w:rPr>
                <w:rFonts w:ascii="Arial" w:hAnsi="Arial" w:cs="Arial"/>
                <w:b/>
              </w:rPr>
              <w:t>iti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f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enc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,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ple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en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 xml:space="preserve">n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hem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in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ev</w:t>
            </w:r>
            <w:r w:rsidRPr="00151A69">
              <w:rPr>
                <w:rFonts w:ascii="Arial" w:hAnsi="Arial" w:cs="Arial"/>
                <w:b/>
              </w:rPr>
              <w:t>iew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fo</w:t>
            </w:r>
            <w:r w:rsidRPr="00151A69">
              <w:rPr>
                <w:rFonts w:ascii="Arial" w:hAnsi="Arial" w:cs="Arial"/>
                <w:b/>
                <w:spacing w:val="-2"/>
              </w:rPr>
              <w:t>r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</w:rPr>
              <w:t>Yes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Nil</w:t>
            </w:r>
          </w:p>
        </w:tc>
      </w:tr>
    </w:tbl>
    <w:p w:rsidR="00BA5460" w:rsidRPr="00151A69" w:rsidRDefault="00BA5460">
      <w:pPr>
        <w:rPr>
          <w:rFonts w:ascii="Arial" w:hAnsi="Arial" w:cs="Arial"/>
        </w:rPr>
        <w:sectPr w:rsidR="00BA5460" w:rsidRPr="00151A69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:rsidR="00BA5460" w:rsidRPr="00151A69" w:rsidRDefault="00BA5460">
      <w:pPr>
        <w:spacing w:before="18" w:line="26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A5460" w:rsidRPr="00151A69">
        <w:trPr>
          <w:trHeight w:hRule="exact" w:val="701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2" w:line="220" w:lineRule="exact"/>
              <w:ind w:left="462" w:right="365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-1"/>
              </w:rPr>
              <w:t>I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1"/>
              </w:rPr>
              <w:t>g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1"/>
              </w:rPr>
              <w:t>ag</w:t>
            </w:r>
            <w:r w:rsidRPr="00151A69">
              <w:rPr>
                <w:rFonts w:ascii="Arial" w:hAnsi="Arial" w:cs="Arial"/>
                <w:b/>
              </w:rPr>
              <w:t>e/</w:t>
            </w:r>
            <w:r w:rsidRPr="00151A69">
              <w:rPr>
                <w:rFonts w:ascii="Arial" w:hAnsi="Arial" w:cs="Arial"/>
                <w:b/>
                <w:spacing w:val="-1"/>
              </w:rPr>
              <w:t>E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1"/>
              </w:rPr>
              <w:t>g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2"/>
              </w:rPr>
              <w:t>i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h</w:t>
            </w:r>
            <w:r w:rsidRPr="00151A6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2"/>
              </w:rPr>
              <w:t>q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lity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f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icle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uit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 xml:space="preserve">ble </w:t>
            </w:r>
            <w:r w:rsidRPr="00151A69">
              <w:rPr>
                <w:rFonts w:ascii="Arial" w:hAnsi="Arial" w:cs="Arial"/>
                <w:b/>
                <w:spacing w:val="1"/>
              </w:rPr>
              <w:t>fo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ch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rly</w:t>
            </w:r>
            <w:r w:rsidRPr="00151A6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-1"/>
              </w:rPr>
              <w:t>o</w:t>
            </w:r>
            <w:r w:rsidRPr="00151A69">
              <w:rPr>
                <w:rFonts w:ascii="Arial" w:hAnsi="Arial" w:cs="Arial"/>
                <w:b/>
                <w:spacing w:val="2"/>
              </w:rPr>
              <w:t>mm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-1"/>
              </w:rPr>
              <w:t>n</w:t>
            </w:r>
            <w:r w:rsidRPr="00151A69">
              <w:rPr>
                <w:rFonts w:ascii="Arial" w:hAnsi="Arial" w:cs="Arial"/>
                <w:b/>
              </w:rPr>
              <w:t>ic</w:t>
            </w:r>
            <w:r w:rsidRPr="00151A69">
              <w:rPr>
                <w:rFonts w:ascii="Arial" w:hAnsi="Arial" w:cs="Arial"/>
                <w:b/>
                <w:spacing w:val="1"/>
              </w:rPr>
              <w:t>at</w:t>
            </w:r>
            <w:r w:rsidRPr="00151A69">
              <w:rPr>
                <w:rFonts w:ascii="Arial" w:hAnsi="Arial" w:cs="Arial"/>
                <w:b/>
              </w:rPr>
              <w:t>i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-3"/>
              </w:rPr>
              <w:t>n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</w:rPr>
              <w:t>Yes.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Nil</w:t>
            </w:r>
          </w:p>
        </w:tc>
      </w:tr>
      <w:tr w:rsidR="00BA5460" w:rsidRPr="00151A69">
        <w:trPr>
          <w:trHeight w:hRule="exact" w:val="2093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51A69">
              <w:rPr>
                <w:rFonts w:ascii="Arial" w:hAnsi="Arial" w:cs="Arial"/>
                <w:b/>
                <w:u w:val="thick" w:color="000000"/>
              </w:rPr>
              <w:t>pti</w:t>
            </w:r>
            <w:r w:rsidRPr="00151A6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51A69">
              <w:rPr>
                <w:rFonts w:ascii="Arial" w:hAnsi="Arial" w:cs="Arial"/>
                <w:b/>
                <w:u w:val="thick" w:color="000000"/>
              </w:rPr>
              <w:t>n</w:t>
            </w:r>
            <w:r w:rsidRPr="00151A6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151A69">
              <w:rPr>
                <w:rFonts w:ascii="Arial" w:hAnsi="Arial" w:cs="Arial"/>
                <w:b/>
                <w:u w:val="thick" w:color="000000"/>
              </w:rPr>
              <w:t>l/Gene</w:t>
            </w:r>
            <w:r w:rsidRPr="00151A6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151A69">
              <w:rPr>
                <w:rFonts w:ascii="Arial" w:hAnsi="Arial" w:cs="Arial"/>
                <w:b/>
                <w:u w:val="thick" w:color="000000"/>
              </w:rPr>
              <w:t>l</w:t>
            </w:r>
            <w:r w:rsidRPr="00151A6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151A69">
              <w:rPr>
                <w:rFonts w:ascii="Arial" w:hAnsi="Arial" w:cs="Arial"/>
              </w:rPr>
              <w:t>c</w:t>
            </w:r>
            <w:r w:rsidRPr="00151A69">
              <w:rPr>
                <w:rFonts w:ascii="Arial" w:hAnsi="Arial" w:cs="Arial"/>
                <w:spacing w:val="1"/>
              </w:rPr>
              <w:t>omm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>n</w:t>
            </w:r>
            <w:r w:rsidRPr="00151A69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23"/>
              <w:ind w:left="463"/>
              <w:rPr>
                <w:rFonts w:ascii="Arial" w:eastAsia="Arial" w:hAnsi="Arial" w:cs="Arial"/>
              </w:rPr>
            </w:pPr>
            <w:r w:rsidRPr="00151A69">
              <w:rPr>
                <w:rFonts w:ascii="Segoe UI Symbol" w:eastAsia="MS UI Gothic" w:hAnsi="Segoe UI Symbol" w:cs="Segoe UI Symbol"/>
                <w:w w:val="79"/>
              </w:rPr>
              <w:t>➢</w:t>
            </w:r>
            <w:r w:rsidRPr="00151A69">
              <w:rPr>
                <w:rFonts w:ascii="Arial" w:eastAsia="MS UI Gothic" w:hAnsi="Arial" w:cs="Arial"/>
                <w:w w:val="79"/>
              </w:rPr>
              <w:t xml:space="preserve">   </w:t>
            </w:r>
            <w:r w:rsidRPr="00151A69">
              <w:rPr>
                <w:rFonts w:ascii="Arial" w:eastAsia="MS UI Gothic" w:hAnsi="Arial" w:cs="Arial"/>
                <w:spacing w:val="9"/>
                <w:w w:val="79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2"/>
              </w:rPr>
              <w:t>n</w:t>
            </w:r>
            <w:r w:rsidRPr="00151A69">
              <w:rPr>
                <w:rFonts w:ascii="Arial" w:eastAsia="Arial" w:hAnsi="Arial" w:cs="Arial"/>
              </w:rPr>
              <w:t>era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</w:rPr>
              <w:t>s</w:t>
            </w:r>
            <w:r w:rsidRPr="00151A69">
              <w:rPr>
                <w:rFonts w:ascii="Arial" w:eastAsia="Arial" w:hAnsi="Arial" w:cs="Arial"/>
                <w:spacing w:val="-7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</w:rPr>
              <w:t>nd</w:t>
            </w:r>
          </w:p>
          <w:p w:rsidR="00BA5460" w:rsidRPr="00151A69" w:rsidRDefault="00556EE0">
            <w:pPr>
              <w:tabs>
                <w:tab w:val="left" w:pos="820"/>
              </w:tabs>
              <w:spacing w:before="75" w:line="343" w:lineRule="auto"/>
              <w:ind w:left="823" w:right="77" w:hanging="360"/>
              <w:rPr>
                <w:rFonts w:ascii="Arial" w:eastAsia="Arial" w:hAnsi="Arial" w:cs="Arial"/>
              </w:rPr>
            </w:pPr>
            <w:r w:rsidRPr="00151A69">
              <w:rPr>
                <w:rFonts w:ascii="Segoe UI Symbol" w:eastAsia="MS UI Gothic" w:hAnsi="Segoe UI Symbol" w:cs="Segoe UI Symbol"/>
                <w:w w:val="79"/>
              </w:rPr>
              <w:t>➢</w:t>
            </w:r>
            <w:r w:rsidRPr="00151A69">
              <w:rPr>
                <w:rFonts w:ascii="Arial" w:eastAsia="MS UI Gothic" w:hAnsi="Arial" w:cs="Arial"/>
              </w:rPr>
              <w:tab/>
            </w:r>
            <w:proofErr w:type="spellStart"/>
            <w:r w:rsidRPr="00151A69">
              <w:rPr>
                <w:rFonts w:ascii="Arial" w:eastAsia="Arial" w:hAnsi="Arial" w:cs="Arial"/>
                <w:spacing w:val="-1"/>
              </w:rPr>
              <w:t>A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2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tu</w:t>
            </w:r>
            <w:r w:rsidRPr="00151A69">
              <w:rPr>
                <w:rFonts w:ascii="Arial" w:eastAsia="Arial" w:hAnsi="Arial" w:cs="Arial"/>
                <w:spacing w:val="-1"/>
              </w:rPr>
              <w:t>t</w:t>
            </w:r>
            <w:r w:rsidRPr="00151A69">
              <w:rPr>
                <w:rFonts w:ascii="Arial" w:eastAsia="Arial" w:hAnsi="Arial" w:cs="Arial"/>
                <w:spacing w:val="3"/>
              </w:rPr>
              <w:t>r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1"/>
              </w:rPr>
              <w:t>i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-1"/>
              </w:rPr>
              <w:t>n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</w:rPr>
              <w:t>l</w:t>
            </w:r>
            <w:proofErr w:type="spellEnd"/>
            <w:r w:rsidRPr="00151A69">
              <w:rPr>
                <w:rFonts w:ascii="Arial" w:eastAsia="Arial" w:hAnsi="Arial" w:cs="Arial"/>
                <w:spacing w:val="1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1"/>
              </w:rPr>
              <w:t>n</w:t>
            </w:r>
            <w:r w:rsidRPr="00151A69">
              <w:rPr>
                <w:rFonts w:ascii="Arial" w:eastAsia="Arial" w:hAnsi="Arial" w:cs="Arial"/>
              </w:rPr>
              <w:t>te</w:t>
            </w:r>
            <w:r w:rsidRPr="00151A69">
              <w:rPr>
                <w:rFonts w:ascii="Arial" w:eastAsia="Arial" w:hAnsi="Arial" w:cs="Arial"/>
                <w:spacing w:val="-1"/>
              </w:rPr>
              <w:t>n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22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-1"/>
              </w:rPr>
              <w:t>al</w:t>
            </w:r>
            <w:r w:rsidRPr="00151A69">
              <w:rPr>
                <w:rFonts w:ascii="Arial" w:eastAsia="Arial" w:hAnsi="Arial" w:cs="Arial"/>
                <w:spacing w:val="3"/>
              </w:rPr>
              <w:t>y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s</w:t>
            </w:r>
            <w:r w:rsidRPr="00151A69">
              <w:rPr>
                <w:rFonts w:ascii="Arial" w:eastAsia="Arial" w:hAnsi="Arial" w:cs="Arial"/>
                <w:spacing w:val="20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</w:rPr>
              <w:t>o</w:t>
            </w:r>
            <w:r w:rsidRPr="00151A69">
              <w:rPr>
                <w:rFonts w:ascii="Arial" w:eastAsia="Arial" w:hAnsi="Arial" w:cs="Arial"/>
              </w:rPr>
              <w:t>u</w:t>
            </w:r>
            <w:r w:rsidRPr="00151A69">
              <w:rPr>
                <w:rFonts w:ascii="Arial" w:eastAsia="Arial" w:hAnsi="Arial" w:cs="Arial"/>
                <w:spacing w:val="1"/>
              </w:rPr>
              <w:t>l</w:t>
            </w:r>
            <w:r w:rsidRPr="00151A69">
              <w:rPr>
                <w:rFonts w:ascii="Arial" w:eastAsia="Arial" w:hAnsi="Arial" w:cs="Arial"/>
              </w:rPr>
              <w:t>d</w:t>
            </w:r>
            <w:r w:rsidRPr="00151A69">
              <w:rPr>
                <w:rFonts w:ascii="Arial" w:eastAsia="Arial" w:hAnsi="Arial" w:cs="Arial"/>
                <w:spacing w:val="20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b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26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1"/>
              </w:rPr>
              <w:t>cl</w:t>
            </w:r>
            <w:r w:rsidRPr="00151A69">
              <w:rPr>
                <w:rFonts w:ascii="Arial" w:eastAsia="Arial" w:hAnsi="Arial" w:cs="Arial"/>
              </w:rPr>
              <w:t>u</w:t>
            </w:r>
            <w:r w:rsidRPr="00151A69">
              <w:rPr>
                <w:rFonts w:ascii="Arial" w:eastAsia="Arial" w:hAnsi="Arial" w:cs="Arial"/>
                <w:spacing w:val="-1"/>
              </w:rPr>
              <w:t>d</w:t>
            </w:r>
            <w:r w:rsidRPr="00151A69">
              <w:rPr>
                <w:rFonts w:ascii="Arial" w:eastAsia="Arial" w:hAnsi="Arial" w:cs="Arial"/>
                <w:spacing w:val="2"/>
              </w:rPr>
              <w:t>e</w:t>
            </w:r>
            <w:r w:rsidRPr="00151A69">
              <w:rPr>
                <w:rFonts w:ascii="Arial" w:eastAsia="Arial" w:hAnsi="Arial" w:cs="Arial"/>
              </w:rPr>
              <w:t>d;</w:t>
            </w:r>
            <w:r w:rsidRPr="00151A69">
              <w:rPr>
                <w:rFonts w:ascii="Arial" w:eastAsia="Arial" w:hAnsi="Arial" w:cs="Arial"/>
                <w:spacing w:val="17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be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u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18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of</w:t>
            </w:r>
            <w:r w:rsidRPr="00151A69">
              <w:rPr>
                <w:rFonts w:ascii="Arial" w:eastAsia="Arial" w:hAnsi="Arial" w:cs="Arial"/>
                <w:spacing w:val="26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  <w:spacing w:val="2"/>
              </w:rPr>
              <w:t>e</w:t>
            </w:r>
            <w:r w:rsidRPr="00151A69">
              <w:rPr>
                <w:rFonts w:ascii="Arial" w:eastAsia="Arial" w:hAnsi="Arial" w:cs="Arial"/>
              </w:rPr>
              <w:t>g</w:t>
            </w:r>
            <w:r w:rsidRPr="00151A69">
              <w:rPr>
                <w:rFonts w:ascii="Arial" w:eastAsia="Arial" w:hAnsi="Arial" w:cs="Arial"/>
                <w:spacing w:val="1"/>
              </w:rPr>
              <w:t>u</w:t>
            </w:r>
            <w:r w:rsidRPr="00151A69">
              <w:rPr>
                <w:rFonts w:ascii="Arial" w:eastAsia="Arial" w:hAnsi="Arial" w:cs="Arial"/>
              </w:rPr>
              <w:t>me</w:t>
            </w:r>
            <w:r w:rsidRPr="00151A69">
              <w:rPr>
                <w:rFonts w:ascii="Arial" w:eastAsia="Arial" w:hAnsi="Arial" w:cs="Arial"/>
                <w:spacing w:val="2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s</w:t>
            </w:r>
            <w:r w:rsidRPr="00151A69">
              <w:rPr>
                <w:rFonts w:ascii="Arial" w:eastAsia="Arial" w:hAnsi="Arial" w:cs="Arial"/>
                <w:spacing w:val="26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2"/>
              </w:rPr>
              <w:t>h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2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h</w:t>
            </w:r>
            <w:r w:rsidRPr="00151A69">
              <w:rPr>
                <w:rFonts w:ascii="Arial" w:eastAsia="Arial" w:hAnsi="Arial" w:cs="Arial"/>
                <w:spacing w:val="1"/>
              </w:rPr>
              <w:t>i</w:t>
            </w:r>
            <w:r w:rsidRPr="00151A69">
              <w:rPr>
                <w:rFonts w:ascii="Arial" w:eastAsia="Arial" w:hAnsi="Arial" w:cs="Arial"/>
              </w:rPr>
              <w:t>gh</w:t>
            </w:r>
            <w:r w:rsidRPr="00151A69">
              <w:rPr>
                <w:rFonts w:ascii="Arial" w:eastAsia="Arial" w:hAnsi="Arial" w:cs="Arial"/>
                <w:spacing w:val="2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1"/>
              </w:rPr>
              <w:t>n</w:t>
            </w:r>
            <w:r w:rsidRPr="00151A69">
              <w:rPr>
                <w:rFonts w:ascii="Arial" w:eastAsia="Arial" w:hAnsi="Arial" w:cs="Arial"/>
              </w:rPr>
              <w:t>te</w:t>
            </w:r>
            <w:r w:rsidRPr="00151A69">
              <w:rPr>
                <w:rFonts w:ascii="Arial" w:eastAsia="Arial" w:hAnsi="Arial" w:cs="Arial"/>
                <w:spacing w:val="-1"/>
              </w:rPr>
              <w:t>n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22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of ant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-</w:t>
            </w:r>
            <w:r w:rsidRPr="00151A69">
              <w:rPr>
                <w:rFonts w:ascii="Arial" w:eastAsia="Arial" w:hAnsi="Arial" w:cs="Arial"/>
                <w:spacing w:val="2"/>
              </w:rPr>
              <w:t>n</w:t>
            </w:r>
            <w:r w:rsidRPr="00151A69">
              <w:rPr>
                <w:rFonts w:ascii="Arial" w:eastAsia="Arial" w:hAnsi="Arial" w:cs="Arial"/>
              </w:rPr>
              <w:t>utr</w:t>
            </w:r>
            <w:r w:rsidRPr="00151A69">
              <w:rPr>
                <w:rFonts w:ascii="Arial" w:eastAsia="Arial" w:hAnsi="Arial" w:cs="Arial"/>
                <w:spacing w:val="2"/>
              </w:rPr>
              <w:t>i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-1"/>
              </w:rPr>
              <w:t>n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9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n</w:t>
            </w:r>
            <w:r w:rsidRPr="00151A69">
              <w:rPr>
                <w:rFonts w:ascii="Arial" w:eastAsia="Arial" w:hAnsi="Arial" w:cs="Arial"/>
              </w:rPr>
              <w:t>d</w:t>
            </w:r>
            <w:r w:rsidRPr="00151A69">
              <w:rPr>
                <w:rFonts w:ascii="Arial" w:eastAsia="Arial" w:hAnsi="Arial" w:cs="Arial"/>
                <w:spacing w:val="-1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1"/>
              </w:rPr>
              <w:t>i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r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</w:rPr>
              <w:t>l</w:t>
            </w:r>
            <w:r w:rsidRPr="00151A69">
              <w:rPr>
                <w:rFonts w:ascii="Arial" w:eastAsia="Arial" w:hAnsi="Arial" w:cs="Arial"/>
                <w:spacing w:val="-8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  <w:spacing w:val="2"/>
              </w:rPr>
              <w:t>o</w:t>
            </w:r>
            <w:r w:rsidRPr="00151A69">
              <w:rPr>
                <w:rFonts w:ascii="Arial" w:eastAsia="Arial" w:hAnsi="Arial" w:cs="Arial"/>
              </w:rPr>
              <w:t>nt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</w:rPr>
              <w:t>nt</w:t>
            </w:r>
            <w:r w:rsidRPr="00151A69">
              <w:rPr>
                <w:rFonts w:ascii="Arial" w:eastAsia="Arial" w:hAnsi="Arial" w:cs="Arial"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</w:rPr>
              <w:t>h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-4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cere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</w:rPr>
              <w:t>.</w:t>
            </w:r>
          </w:p>
          <w:p w:rsidR="00BA5460" w:rsidRPr="00151A69" w:rsidRDefault="00556EE0">
            <w:pPr>
              <w:spacing w:line="240" w:lineRule="exact"/>
              <w:ind w:left="463"/>
              <w:rPr>
                <w:rFonts w:ascii="Arial" w:eastAsia="Arial" w:hAnsi="Arial" w:cs="Arial"/>
              </w:rPr>
            </w:pPr>
            <w:r w:rsidRPr="00151A69">
              <w:rPr>
                <w:rFonts w:ascii="Segoe UI Symbol" w:eastAsia="MS UI Gothic" w:hAnsi="Segoe UI Symbol" w:cs="Segoe UI Symbol"/>
                <w:w w:val="79"/>
                <w:position w:val="-1"/>
              </w:rPr>
              <w:t>➢</w:t>
            </w:r>
            <w:r w:rsidRPr="00151A69">
              <w:rPr>
                <w:rFonts w:ascii="Arial" w:eastAsia="MS UI Gothic" w:hAnsi="Arial" w:cs="Arial"/>
                <w:w w:val="79"/>
                <w:position w:val="-1"/>
              </w:rPr>
              <w:t xml:space="preserve">   </w:t>
            </w:r>
            <w:r w:rsidRPr="00151A69">
              <w:rPr>
                <w:rFonts w:ascii="Arial" w:eastAsia="MS UI Gothic" w:hAnsi="Arial" w:cs="Arial"/>
                <w:spacing w:val="9"/>
                <w:w w:val="79"/>
                <w:position w:val="-1"/>
              </w:rPr>
              <w:t xml:space="preserve"> </w:t>
            </w:r>
            <w:proofErr w:type="gramStart"/>
            <w:r w:rsidRPr="00151A69">
              <w:rPr>
                <w:rFonts w:ascii="Arial" w:eastAsia="Arial" w:hAnsi="Arial" w:cs="Arial"/>
                <w:position w:val="-1"/>
              </w:rPr>
              <w:t>Th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r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e </w:t>
            </w:r>
            <w:r w:rsidRPr="00151A69">
              <w:rPr>
                <w:rFonts w:ascii="Arial" w:eastAsia="Arial" w:hAnsi="Arial" w:cs="Arial"/>
                <w:spacing w:val="4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i</w:t>
            </w:r>
            <w:r w:rsidRPr="00151A69">
              <w:rPr>
                <w:rFonts w:ascii="Arial" w:eastAsia="Arial" w:hAnsi="Arial" w:cs="Arial"/>
                <w:position w:val="-1"/>
              </w:rPr>
              <w:t>s</w:t>
            </w:r>
            <w:proofErr w:type="gramEnd"/>
            <w:r w:rsidRPr="00151A69">
              <w:rPr>
                <w:rFonts w:ascii="Arial" w:eastAsia="Arial" w:hAnsi="Arial" w:cs="Arial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7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n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o </w:t>
            </w:r>
            <w:r w:rsidRPr="00151A69">
              <w:rPr>
                <w:rFonts w:ascii="Arial" w:eastAsia="Arial" w:hAnsi="Arial" w:cs="Arial"/>
                <w:spacing w:val="7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position w:val="-1"/>
              </w:rPr>
              <w:t>m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e</w:t>
            </w:r>
            <w:r w:rsidRPr="00151A69">
              <w:rPr>
                <w:rFonts w:ascii="Arial" w:eastAsia="Arial" w:hAnsi="Arial" w:cs="Arial"/>
                <w:position w:val="-1"/>
              </w:rPr>
              <w:t>nt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i</w:t>
            </w:r>
            <w:r w:rsidRPr="00151A69">
              <w:rPr>
                <w:rFonts w:ascii="Arial" w:eastAsia="Arial" w:hAnsi="Arial" w:cs="Arial"/>
                <w:position w:val="-1"/>
              </w:rPr>
              <w:t>o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n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e</w:t>
            </w:r>
            <w:r w:rsidRPr="00151A69">
              <w:rPr>
                <w:rFonts w:ascii="Arial" w:eastAsia="Arial" w:hAnsi="Arial" w:cs="Arial"/>
                <w:position w:val="-1"/>
              </w:rPr>
              <w:t>d</w:t>
            </w:r>
            <w:r w:rsidRPr="00151A69">
              <w:rPr>
                <w:rFonts w:ascii="Arial" w:eastAsia="Arial" w:hAnsi="Arial" w:cs="Arial"/>
                <w:spacing w:val="52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t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he </w:t>
            </w:r>
            <w:r w:rsidRPr="00151A69">
              <w:rPr>
                <w:rFonts w:ascii="Arial" w:eastAsia="Arial" w:hAnsi="Arial" w:cs="Arial"/>
                <w:spacing w:val="5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position w:val="-1"/>
              </w:rPr>
              <w:t>ef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f</w:t>
            </w:r>
            <w:r w:rsidRPr="00151A69">
              <w:rPr>
                <w:rFonts w:ascii="Arial" w:eastAsia="Arial" w:hAnsi="Arial" w:cs="Arial"/>
                <w:position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c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ts </w:t>
            </w:r>
            <w:r w:rsidRPr="00151A69">
              <w:rPr>
                <w:rFonts w:ascii="Arial" w:eastAsia="Arial" w:hAnsi="Arial" w:cs="Arial"/>
                <w:spacing w:val="4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of </w:t>
            </w:r>
            <w:r w:rsidRPr="00151A69">
              <w:rPr>
                <w:rFonts w:ascii="Arial" w:eastAsia="Arial" w:hAnsi="Arial" w:cs="Arial"/>
                <w:spacing w:val="11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P</w:t>
            </w:r>
            <w:r w:rsidRPr="00151A69">
              <w:rPr>
                <w:rFonts w:ascii="Arial" w:eastAsia="Arial" w:hAnsi="Arial" w:cs="Arial"/>
                <w:position w:val="-1"/>
              </w:rPr>
              <w:t>h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ys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c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l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, 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3"/>
                <w:position w:val="-1"/>
              </w:rPr>
              <w:t>T</w:t>
            </w:r>
            <w:r w:rsidRPr="00151A69">
              <w:rPr>
                <w:rFonts w:ascii="Arial" w:eastAsia="Arial" w:hAnsi="Arial" w:cs="Arial"/>
                <w:position w:val="-1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r</w:t>
            </w:r>
            <w:r w:rsidRPr="00151A69">
              <w:rPr>
                <w:rFonts w:ascii="Arial" w:eastAsia="Arial" w:hAnsi="Arial" w:cs="Arial"/>
                <w:position w:val="-1"/>
              </w:rPr>
              <w:t>m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l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, 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position w:val="-1"/>
              </w:rPr>
              <w:t>a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n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d </w:t>
            </w:r>
            <w:r w:rsidRPr="00151A69">
              <w:rPr>
                <w:rFonts w:ascii="Arial" w:eastAsia="Arial" w:hAnsi="Arial" w:cs="Arial"/>
                <w:spacing w:val="6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B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i</w:t>
            </w:r>
            <w:r w:rsidRPr="00151A69">
              <w:rPr>
                <w:rFonts w:ascii="Arial" w:eastAsia="Arial" w:hAnsi="Arial" w:cs="Arial"/>
                <w:position w:val="-1"/>
              </w:rPr>
              <w:t>o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c</w:t>
            </w:r>
            <w:r w:rsidRPr="00151A69">
              <w:rPr>
                <w:rFonts w:ascii="Arial" w:eastAsia="Arial" w:hAnsi="Arial" w:cs="Arial"/>
                <w:position w:val="-1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e</w:t>
            </w:r>
            <w:r w:rsidRPr="00151A69">
              <w:rPr>
                <w:rFonts w:ascii="Arial" w:eastAsia="Arial" w:hAnsi="Arial" w:cs="Arial"/>
                <w:spacing w:val="2"/>
                <w:position w:val="-1"/>
              </w:rPr>
              <w:t>m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c</w:t>
            </w:r>
            <w:r w:rsidRPr="00151A69">
              <w:rPr>
                <w:rFonts w:ascii="Arial" w:eastAsia="Arial" w:hAnsi="Arial" w:cs="Arial"/>
                <w:position w:val="-1"/>
              </w:rPr>
              <w:t>al</w:t>
            </w:r>
            <w:r w:rsidRPr="00151A69">
              <w:rPr>
                <w:rFonts w:ascii="Arial" w:eastAsia="Arial" w:hAnsi="Arial" w:cs="Arial"/>
                <w:spacing w:val="55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P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>r</w:t>
            </w:r>
            <w:r w:rsidRPr="00151A69">
              <w:rPr>
                <w:rFonts w:ascii="Arial" w:eastAsia="Arial" w:hAnsi="Arial" w:cs="Arial"/>
                <w:position w:val="-1"/>
              </w:rPr>
              <w:t>o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p</w:t>
            </w:r>
            <w:r w:rsidRPr="00151A69">
              <w:rPr>
                <w:rFonts w:ascii="Arial" w:eastAsia="Arial" w:hAnsi="Arial" w:cs="Arial"/>
                <w:position w:val="-1"/>
              </w:rPr>
              <w:t>er</w:t>
            </w:r>
            <w:r w:rsidRPr="00151A69">
              <w:rPr>
                <w:rFonts w:ascii="Arial" w:eastAsia="Arial" w:hAnsi="Arial" w:cs="Arial"/>
                <w:spacing w:val="3"/>
                <w:position w:val="-1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  <w:position w:val="-1"/>
              </w:rPr>
              <w:t>i</w:t>
            </w:r>
            <w:r w:rsidRPr="00151A69">
              <w:rPr>
                <w:rFonts w:ascii="Arial" w:eastAsia="Arial" w:hAnsi="Arial" w:cs="Arial"/>
                <w:position w:val="-1"/>
              </w:rPr>
              <w:t xml:space="preserve">es </w:t>
            </w:r>
            <w:r w:rsidRPr="00151A69">
              <w:rPr>
                <w:rFonts w:ascii="Arial" w:eastAsia="Arial" w:hAnsi="Arial" w:cs="Arial"/>
                <w:spacing w:val="1"/>
                <w:position w:val="-1"/>
              </w:rPr>
              <w:t xml:space="preserve"> </w:t>
            </w:r>
            <w:r w:rsidRPr="00151A69">
              <w:rPr>
                <w:rFonts w:ascii="Arial" w:eastAsia="Arial" w:hAnsi="Arial" w:cs="Arial"/>
                <w:position w:val="-1"/>
              </w:rPr>
              <w:t>on</w:t>
            </w:r>
          </w:p>
          <w:p w:rsidR="00BA5460" w:rsidRPr="00151A69" w:rsidRDefault="00556EE0">
            <w:pPr>
              <w:spacing w:before="51"/>
              <w:ind w:left="823"/>
              <w:rPr>
                <w:rFonts w:ascii="Arial" w:eastAsia="Arial" w:hAnsi="Arial" w:cs="Arial"/>
              </w:rPr>
            </w:pPr>
            <w:r w:rsidRPr="00151A69">
              <w:rPr>
                <w:rFonts w:ascii="Arial" w:eastAsia="Arial" w:hAnsi="Arial" w:cs="Arial"/>
                <w:spacing w:val="-1"/>
              </w:rPr>
              <w:t>P</w:t>
            </w:r>
            <w:r w:rsidRPr="00151A69">
              <w:rPr>
                <w:rFonts w:ascii="Arial" w:eastAsia="Arial" w:hAnsi="Arial" w:cs="Arial"/>
                <w:spacing w:val="1"/>
              </w:rPr>
              <w:t>r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ss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ng</w:t>
            </w:r>
            <w:r w:rsidRPr="00151A69">
              <w:rPr>
                <w:rFonts w:ascii="Arial" w:eastAsia="Arial" w:hAnsi="Arial" w:cs="Arial"/>
                <w:spacing w:val="-9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A</w:t>
            </w:r>
            <w:r w:rsidRPr="00151A69">
              <w:rPr>
                <w:rFonts w:ascii="Arial" w:eastAsia="Arial" w:hAnsi="Arial" w:cs="Arial"/>
                <w:spacing w:val="2"/>
              </w:rPr>
              <w:t>p</w:t>
            </w:r>
            <w:r w:rsidRPr="00151A69">
              <w:rPr>
                <w:rFonts w:ascii="Arial" w:eastAsia="Arial" w:hAnsi="Arial" w:cs="Arial"/>
              </w:rPr>
              <w:t>p</w:t>
            </w:r>
            <w:r w:rsidRPr="00151A69">
              <w:rPr>
                <w:rFonts w:ascii="Arial" w:eastAsia="Arial" w:hAnsi="Arial" w:cs="Arial"/>
                <w:spacing w:val="1"/>
              </w:rPr>
              <w:t>l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at</w:t>
            </w:r>
            <w:r w:rsidRPr="00151A69">
              <w:rPr>
                <w:rFonts w:ascii="Arial" w:eastAsia="Arial" w:hAnsi="Arial" w:cs="Arial"/>
                <w:spacing w:val="1"/>
              </w:rPr>
              <w:t>i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-1"/>
              </w:rPr>
              <w:t>n</w:t>
            </w:r>
            <w:r w:rsidRPr="00151A69">
              <w:rPr>
                <w:rFonts w:ascii="Arial" w:eastAsia="Arial" w:hAnsi="Arial" w:cs="Arial"/>
              </w:rPr>
              <w:t>s</w:t>
            </w:r>
          </w:p>
          <w:p w:rsidR="00BA5460" w:rsidRPr="00151A69" w:rsidRDefault="00556EE0">
            <w:pPr>
              <w:spacing w:line="220" w:lineRule="exact"/>
              <w:ind w:left="463"/>
              <w:rPr>
                <w:rFonts w:ascii="Arial" w:eastAsia="Arial" w:hAnsi="Arial" w:cs="Arial"/>
              </w:rPr>
            </w:pPr>
            <w:r w:rsidRPr="00151A69">
              <w:rPr>
                <w:rFonts w:ascii="Segoe UI Symbol" w:eastAsia="MS UI Gothic" w:hAnsi="Segoe UI Symbol" w:cs="Segoe UI Symbol"/>
                <w:w w:val="79"/>
              </w:rPr>
              <w:t>➢</w:t>
            </w:r>
            <w:r w:rsidRPr="00151A69">
              <w:rPr>
                <w:rFonts w:ascii="Arial" w:eastAsia="MS UI Gothic" w:hAnsi="Arial" w:cs="Arial"/>
                <w:w w:val="79"/>
              </w:rPr>
              <w:t xml:space="preserve">   </w:t>
            </w:r>
            <w:r w:rsidRPr="00151A69">
              <w:rPr>
                <w:rFonts w:ascii="Arial" w:eastAsia="MS UI Gothic" w:hAnsi="Arial" w:cs="Arial"/>
                <w:spacing w:val="9"/>
                <w:w w:val="79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v</w:t>
            </w:r>
            <w:r w:rsidRPr="00151A69">
              <w:rPr>
                <w:rFonts w:ascii="Arial" w:eastAsia="Arial" w:hAnsi="Arial" w:cs="Arial"/>
              </w:rPr>
              <w:t>en</w:t>
            </w:r>
            <w:r w:rsidRPr="00151A69">
              <w:rPr>
                <w:rFonts w:ascii="Arial" w:eastAsia="Arial" w:hAnsi="Arial" w:cs="Arial"/>
                <w:spacing w:val="-6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t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r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s no</w:t>
            </w:r>
            <w:r w:rsidRPr="00151A69">
              <w:rPr>
                <w:rFonts w:ascii="Arial" w:eastAsia="Arial" w:hAnsi="Arial" w:cs="Arial"/>
                <w:spacing w:val="-1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2"/>
              </w:rPr>
              <w:t>e</w:t>
            </w:r>
            <w:r w:rsidRPr="00151A69">
              <w:rPr>
                <w:rFonts w:ascii="Arial" w:eastAsia="Arial" w:hAnsi="Arial" w:cs="Arial"/>
              </w:rPr>
              <w:t>nt</w:t>
            </w:r>
            <w:r w:rsidRPr="00151A69">
              <w:rPr>
                <w:rFonts w:ascii="Arial" w:eastAsia="Arial" w:hAnsi="Arial" w:cs="Arial"/>
                <w:spacing w:val="1"/>
              </w:rPr>
              <w:t>i</w:t>
            </w:r>
            <w:r w:rsidRPr="00151A69">
              <w:rPr>
                <w:rFonts w:ascii="Arial" w:eastAsia="Arial" w:hAnsi="Arial" w:cs="Arial"/>
              </w:rPr>
              <w:t>on</w:t>
            </w:r>
            <w:r w:rsidRPr="00151A69">
              <w:rPr>
                <w:rFonts w:ascii="Arial" w:eastAsia="Arial" w:hAnsi="Arial" w:cs="Arial"/>
                <w:spacing w:val="-8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w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t</w:t>
            </w:r>
            <w:r w:rsidRPr="00151A69">
              <w:rPr>
                <w:rFonts w:ascii="Arial" w:eastAsia="Arial" w:hAnsi="Arial" w:cs="Arial"/>
                <w:spacing w:val="1"/>
              </w:rPr>
              <w:t>y</w:t>
            </w:r>
            <w:r w:rsidRPr="00151A69">
              <w:rPr>
                <w:rFonts w:ascii="Arial" w:eastAsia="Arial" w:hAnsi="Arial" w:cs="Arial"/>
                <w:spacing w:val="2"/>
              </w:rPr>
              <w:t>p</w:t>
            </w:r>
            <w:r w:rsidRPr="00151A69">
              <w:rPr>
                <w:rFonts w:ascii="Arial" w:eastAsia="Arial" w:hAnsi="Arial" w:cs="Arial"/>
              </w:rPr>
              <w:t>es</w:t>
            </w:r>
            <w:r w:rsidRPr="00151A69">
              <w:rPr>
                <w:rFonts w:ascii="Arial" w:eastAsia="Arial" w:hAnsi="Arial" w:cs="Arial"/>
                <w:spacing w:val="-4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of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pro</w:t>
            </w:r>
            <w:r w:rsidRPr="00151A69">
              <w:rPr>
                <w:rFonts w:ascii="Arial" w:eastAsia="Arial" w:hAnsi="Arial" w:cs="Arial"/>
                <w:spacing w:val="3"/>
              </w:rPr>
              <w:t>c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ss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ng</w:t>
            </w:r>
            <w:r w:rsidRPr="00151A69">
              <w:rPr>
                <w:rFonts w:ascii="Arial" w:eastAsia="Arial" w:hAnsi="Arial" w:cs="Arial"/>
                <w:spacing w:val="-11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r</w:t>
            </w:r>
            <w:r w:rsidRPr="00151A69">
              <w:rPr>
                <w:rFonts w:ascii="Arial" w:eastAsia="Arial" w:hAnsi="Arial" w:cs="Arial"/>
                <w:spacing w:val="2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l</w:t>
            </w:r>
            <w:r w:rsidRPr="00151A69">
              <w:rPr>
                <w:rFonts w:ascii="Arial" w:eastAsia="Arial" w:hAnsi="Arial" w:cs="Arial"/>
              </w:rPr>
              <w:t>at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</w:rPr>
              <w:t>d</w:t>
            </w:r>
            <w:r w:rsidRPr="00151A69">
              <w:rPr>
                <w:rFonts w:ascii="Arial" w:eastAsia="Arial" w:hAnsi="Arial" w:cs="Arial"/>
                <w:spacing w:val="-4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to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y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-1"/>
              </w:rPr>
              <w:t>u</w:t>
            </w:r>
            <w:r w:rsidRPr="00151A69">
              <w:rPr>
                <w:rFonts w:ascii="Arial" w:eastAsia="Arial" w:hAnsi="Arial" w:cs="Arial"/>
              </w:rPr>
              <w:t>r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</w:rPr>
              <w:t>m</w:t>
            </w:r>
            <w:r w:rsidRPr="00151A69">
              <w:rPr>
                <w:rFonts w:ascii="Arial" w:eastAsia="Arial" w:hAnsi="Arial" w:cs="Arial"/>
                <w:spacing w:val="2"/>
              </w:rPr>
              <w:t>p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</w:rPr>
              <w:t>e.</w:t>
            </w:r>
          </w:p>
          <w:p w:rsidR="00BA5460" w:rsidRPr="00151A69" w:rsidRDefault="00556EE0">
            <w:pPr>
              <w:spacing w:line="220" w:lineRule="exact"/>
              <w:ind w:left="463"/>
              <w:rPr>
                <w:rFonts w:ascii="Arial" w:eastAsia="Arial" w:hAnsi="Arial" w:cs="Arial"/>
              </w:rPr>
            </w:pPr>
            <w:r w:rsidRPr="00151A69">
              <w:rPr>
                <w:rFonts w:ascii="Segoe UI Symbol" w:eastAsia="MS UI Gothic" w:hAnsi="Segoe UI Symbol" w:cs="Segoe UI Symbol"/>
                <w:w w:val="79"/>
              </w:rPr>
              <w:t>➢</w:t>
            </w:r>
            <w:r w:rsidRPr="00151A69">
              <w:rPr>
                <w:rFonts w:ascii="Arial" w:eastAsia="MS UI Gothic" w:hAnsi="Arial" w:cs="Arial"/>
                <w:w w:val="79"/>
              </w:rPr>
              <w:t xml:space="preserve">   </w:t>
            </w:r>
            <w:r w:rsidRPr="00151A69">
              <w:rPr>
                <w:rFonts w:ascii="Arial" w:eastAsia="MS UI Gothic" w:hAnsi="Arial" w:cs="Arial"/>
                <w:spacing w:val="9"/>
                <w:w w:val="79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F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1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ll</w:t>
            </w:r>
            <w:r w:rsidRPr="00151A69">
              <w:rPr>
                <w:rFonts w:ascii="Arial" w:eastAsia="Arial" w:hAnsi="Arial" w:cs="Arial"/>
                <w:spacing w:val="1"/>
              </w:rPr>
              <w:t>y</w:t>
            </w:r>
            <w:r w:rsidRPr="00151A69">
              <w:rPr>
                <w:rFonts w:ascii="Arial" w:eastAsia="Arial" w:hAnsi="Arial" w:cs="Arial"/>
              </w:rPr>
              <w:t>,</w:t>
            </w:r>
            <w:r w:rsidRPr="00151A69">
              <w:rPr>
                <w:rFonts w:ascii="Arial" w:eastAsia="Arial" w:hAnsi="Arial" w:cs="Arial"/>
                <w:spacing w:val="-6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t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</w:rPr>
              <w:t>o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</w:rPr>
              <w:t>e</w:t>
            </w:r>
            <w:r w:rsidRPr="00151A69">
              <w:rPr>
                <w:rFonts w:ascii="Arial" w:eastAsia="Arial" w:hAnsi="Arial" w:cs="Arial"/>
                <w:spacing w:val="-3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proper</w:t>
            </w:r>
            <w:r w:rsidRPr="00151A69">
              <w:rPr>
                <w:rFonts w:ascii="Arial" w:eastAsia="Arial" w:hAnsi="Arial" w:cs="Arial"/>
                <w:spacing w:val="2"/>
              </w:rPr>
              <w:t>t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</w:rPr>
              <w:t>es</w:t>
            </w:r>
            <w:r w:rsidRPr="00151A69">
              <w:rPr>
                <w:rFonts w:ascii="Arial" w:eastAsia="Arial" w:hAnsi="Arial" w:cs="Arial"/>
                <w:spacing w:val="-8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(</w:t>
            </w:r>
            <w:r w:rsidRPr="00151A69">
              <w:rPr>
                <w:rFonts w:ascii="Arial" w:eastAsia="Arial" w:hAnsi="Arial" w:cs="Arial"/>
                <w:spacing w:val="1"/>
              </w:rPr>
              <w:t>P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1"/>
              </w:rPr>
              <w:t>ys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</w:rPr>
              <w:t>,</w:t>
            </w:r>
            <w:r w:rsidRPr="00151A69">
              <w:rPr>
                <w:rFonts w:ascii="Arial" w:eastAsia="Arial" w:hAnsi="Arial" w:cs="Arial"/>
                <w:spacing w:val="-9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2"/>
              </w:rPr>
              <w:t>h</w:t>
            </w:r>
            <w:r w:rsidRPr="00151A69">
              <w:rPr>
                <w:rFonts w:ascii="Arial" w:eastAsia="Arial" w:hAnsi="Arial" w:cs="Arial"/>
              </w:rPr>
              <w:t>erm</w:t>
            </w:r>
            <w:r w:rsidRPr="00151A69">
              <w:rPr>
                <w:rFonts w:ascii="Arial" w:eastAsia="Arial" w:hAnsi="Arial" w:cs="Arial"/>
                <w:spacing w:val="2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</w:rPr>
              <w:t>,</w:t>
            </w:r>
            <w:r w:rsidRPr="00151A69">
              <w:rPr>
                <w:rFonts w:ascii="Arial" w:eastAsia="Arial" w:hAnsi="Arial" w:cs="Arial"/>
                <w:spacing w:val="-8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a</w:t>
            </w:r>
            <w:r w:rsidRPr="00151A69">
              <w:rPr>
                <w:rFonts w:ascii="Arial" w:eastAsia="Arial" w:hAnsi="Arial" w:cs="Arial"/>
              </w:rPr>
              <w:t>nd</w:t>
            </w:r>
            <w:r w:rsidRPr="00151A69">
              <w:rPr>
                <w:rFonts w:ascii="Arial" w:eastAsia="Arial" w:hAnsi="Arial" w:cs="Arial"/>
                <w:spacing w:val="-2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-1"/>
              </w:rPr>
              <w:t>B</w:t>
            </w:r>
            <w:r w:rsidRPr="00151A69">
              <w:rPr>
                <w:rFonts w:ascii="Arial" w:eastAsia="Arial" w:hAnsi="Arial" w:cs="Arial"/>
                <w:spacing w:val="1"/>
              </w:rPr>
              <w:t>i</w:t>
            </w:r>
            <w:r w:rsidRPr="00151A69">
              <w:rPr>
                <w:rFonts w:ascii="Arial" w:eastAsia="Arial" w:hAnsi="Arial" w:cs="Arial"/>
              </w:rPr>
              <w:t>o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spacing w:val="2"/>
              </w:rPr>
              <w:t>m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a</w:t>
            </w:r>
            <w:r w:rsidRPr="00151A69">
              <w:rPr>
                <w:rFonts w:ascii="Arial" w:eastAsia="Arial" w:hAnsi="Arial" w:cs="Arial"/>
                <w:spacing w:val="-1"/>
              </w:rPr>
              <w:t>l</w:t>
            </w:r>
            <w:r w:rsidRPr="00151A69">
              <w:rPr>
                <w:rFonts w:ascii="Arial" w:eastAsia="Arial" w:hAnsi="Arial" w:cs="Arial"/>
              </w:rPr>
              <w:t>)</w:t>
            </w:r>
            <w:r w:rsidRPr="00151A69">
              <w:rPr>
                <w:rFonts w:ascii="Arial" w:eastAsia="Arial" w:hAnsi="Arial" w:cs="Arial"/>
                <w:spacing w:val="-10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2"/>
              </w:rPr>
              <w:t>e</w:t>
            </w:r>
            <w:r w:rsidRPr="00151A69">
              <w:rPr>
                <w:rFonts w:ascii="Arial" w:eastAsia="Arial" w:hAnsi="Arial" w:cs="Arial"/>
              </w:rPr>
              <w:t>ff</w:t>
            </w:r>
            <w:r w:rsidRPr="00151A69">
              <w:rPr>
                <w:rFonts w:ascii="Arial" w:eastAsia="Arial" w:hAnsi="Arial" w:cs="Arial"/>
                <w:spacing w:val="-1"/>
              </w:rPr>
              <w:t>e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o</w:t>
            </w:r>
            <w:r w:rsidRPr="00151A69">
              <w:rPr>
                <w:rFonts w:ascii="Arial" w:eastAsia="Arial" w:hAnsi="Arial" w:cs="Arial"/>
              </w:rPr>
              <w:t>n</w:t>
            </w:r>
            <w:r w:rsidRPr="00151A69">
              <w:rPr>
                <w:rFonts w:ascii="Arial" w:eastAsia="Arial" w:hAnsi="Arial" w:cs="Arial"/>
                <w:spacing w:val="-2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w</w:t>
            </w:r>
            <w:r w:rsidRPr="00151A69">
              <w:rPr>
                <w:rFonts w:ascii="Arial" w:eastAsia="Arial" w:hAnsi="Arial" w:cs="Arial"/>
                <w:spacing w:val="1"/>
              </w:rPr>
              <w:t>h</w:t>
            </w:r>
            <w:r w:rsidRPr="00151A69">
              <w:rPr>
                <w:rFonts w:ascii="Arial" w:eastAsia="Arial" w:hAnsi="Arial" w:cs="Arial"/>
                <w:spacing w:val="-1"/>
              </w:rPr>
              <w:t>i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h</w:t>
            </w:r>
            <w:r w:rsidRPr="00151A69">
              <w:rPr>
                <w:rFonts w:ascii="Arial" w:eastAsia="Arial" w:hAnsi="Arial" w:cs="Arial"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  <w:spacing w:val="1"/>
              </w:rPr>
              <w:t>f</w:t>
            </w:r>
            <w:r w:rsidRPr="00151A69">
              <w:rPr>
                <w:rFonts w:ascii="Arial" w:eastAsia="Arial" w:hAnsi="Arial" w:cs="Arial"/>
                <w:spacing w:val="2"/>
              </w:rPr>
              <w:t>o</w:t>
            </w:r>
            <w:r w:rsidRPr="00151A69">
              <w:rPr>
                <w:rFonts w:ascii="Arial" w:eastAsia="Arial" w:hAnsi="Arial" w:cs="Arial"/>
              </w:rPr>
              <w:t>od</w:t>
            </w:r>
            <w:r w:rsidRPr="00151A69">
              <w:rPr>
                <w:rFonts w:ascii="Arial" w:eastAsia="Arial" w:hAnsi="Arial" w:cs="Arial"/>
                <w:spacing w:val="-5"/>
              </w:rPr>
              <w:t xml:space="preserve"> </w:t>
            </w:r>
            <w:r w:rsidRPr="00151A69">
              <w:rPr>
                <w:rFonts w:ascii="Arial" w:eastAsia="Arial" w:hAnsi="Arial" w:cs="Arial"/>
              </w:rPr>
              <w:t>pr</w:t>
            </w:r>
            <w:r w:rsidRPr="00151A69">
              <w:rPr>
                <w:rFonts w:ascii="Arial" w:eastAsia="Arial" w:hAnsi="Arial" w:cs="Arial"/>
                <w:spacing w:val="2"/>
              </w:rPr>
              <w:t>o</w:t>
            </w:r>
            <w:r w:rsidRPr="00151A69">
              <w:rPr>
                <w:rFonts w:ascii="Arial" w:eastAsia="Arial" w:hAnsi="Arial" w:cs="Arial"/>
              </w:rPr>
              <w:t>d</w:t>
            </w:r>
            <w:r w:rsidRPr="00151A69">
              <w:rPr>
                <w:rFonts w:ascii="Arial" w:eastAsia="Arial" w:hAnsi="Arial" w:cs="Arial"/>
                <w:spacing w:val="-1"/>
              </w:rPr>
              <w:t>u</w:t>
            </w:r>
            <w:r w:rsidRPr="00151A69">
              <w:rPr>
                <w:rFonts w:ascii="Arial" w:eastAsia="Arial" w:hAnsi="Arial" w:cs="Arial"/>
                <w:spacing w:val="1"/>
              </w:rPr>
              <w:t>c</w:t>
            </w:r>
            <w:r w:rsidRPr="00151A69">
              <w:rPr>
                <w:rFonts w:ascii="Arial" w:eastAsia="Arial" w:hAnsi="Arial" w:cs="Arial"/>
              </w:rPr>
              <w:t>t</w:t>
            </w:r>
            <w:r w:rsidRPr="00151A69">
              <w:rPr>
                <w:rFonts w:ascii="Arial" w:eastAsia="Arial" w:hAnsi="Arial" w:cs="Arial"/>
                <w:spacing w:val="1"/>
              </w:rPr>
              <w:t>s</w:t>
            </w:r>
            <w:r w:rsidRPr="00151A69">
              <w:rPr>
                <w:rFonts w:ascii="Arial" w:eastAsia="Arial" w:hAnsi="Arial" w:cs="Arial"/>
              </w:rPr>
              <w:t>?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before="2" w:line="220" w:lineRule="exact"/>
              <w:ind w:left="102" w:right="62"/>
              <w:jc w:val="both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  <w:spacing w:val="-1"/>
              </w:rPr>
              <w:t>W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ppr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c</w:t>
            </w:r>
            <w:r w:rsidRPr="00151A69">
              <w:rPr>
                <w:rFonts w:ascii="Arial" w:hAnsi="Arial" w:cs="Arial"/>
                <w:color w:val="006FC0"/>
              </w:rPr>
              <w:t>iate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v</w:t>
            </w:r>
            <w:r w:rsidRPr="00151A69">
              <w:rPr>
                <w:rFonts w:ascii="Arial" w:hAnsi="Arial" w:cs="Arial"/>
                <w:color w:val="006FC0"/>
              </w:rPr>
              <w:t>iew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er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'</w:t>
            </w:r>
            <w:r w:rsidRPr="00151A69">
              <w:rPr>
                <w:rFonts w:ascii="Arial" w:hAnsi="Arial" w:cs="Arial"/>
                <w:color w:val="006FC0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ugg</w:t>
            </w:r>
            <w:r w:rsidRPr="00151A69">
              <w:rPr>
                <w:rFonts w:ascii="Arial" w:hAnsi="Arial" w:cs="Arial"/>
                <w:color w:val="006FC0"/>
              </w:rPr>
              <w:t>est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on</w:t>
            </w:r>
            <w:r w:rsidRPr="00151A69">
              <w:rPr>
                <w:rFonts w:ascii="Arial" w:hAnsi="Arial" w:cs="Arial"/>
                <w:color w:val="006FC0"/>
              </w:rPr>
              <w:t xml:space="preserve">s.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W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v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on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d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</w:t>
            </w:r>
            <w:r w:rsidRPr="00151A69">
              <w:rPr>
                <w:rFonts w:ascii="Arial" w:hAnsi="Arial" w:cs="Arial"/>
                <w:color w:val="006FC0"/>
              </w:rPr>
              <w:t>cted</w:t>
            </w:r>
            <w:r w:rsidRPr="00151A69">
              <w:rPr>
                <w:rFonts w:ascii="Arial" w:hAnsi="Arial" w:cs="Arial"/>
                <w:color w:val="006FC0"/>
                <w:spacing w:val="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 xml:space="preserve">etailed </w:t>
            </w:r>
            <w:proofErr w:type="gramStart"/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al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y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 xml:space="preserve">is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 xml:space="preserve"> o</w:t>
            </w:r>
            <w:r w:rsidRPr="00151A69">
              <w:rPr>
                <w:rFonts w:ascii="Arial" w:hAnsi="Arial" w:cs="Arial"/>
                <w:color w:val="006FC0"/>
              </w:rPr>
              <w:t>f</w:t>
            </w:r>
            <w:proofErr w:type="gramEnd"/>
            <w:r w:rsidRPr="00151A69">
              <w:rPr>
                <w:rFonts w:ascii="Arial" w:hAnsi="Arial" w:cs="Arial"/>
                <w:color w:val="006FC0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8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 xml:space="preserve">e </w:t>
            </w:r>
            <w:r w:rsidRPr="00151A69">
              <w:rPr>
                <w:rFonts w:ascii="Arial" w:hAnsi="Arial" w:cs="Arial"/>
                <w:color w:val="006FC0"/>
                <w:spacing w:val="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ti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nu</w:t>
            </w:r>
            <w:r w:rsidRPr="00151A69">
              <w:rPr>
                <w:rFonts w:ascii="Arial" w:hAnsi="Arial" w:cs="Arial"/>
                <w:color w:val="006FC0"/>
              </w:rPr>
              <w:t>tritio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al</w:t>
            </w:r>
            <w:r w:rsidRPr="00151A69">
              <w:rPr>
                <w:rFonts w:ascii="Arial" w:hAnsi="Arial" w:cs="Arial"/>
                <w:color w:val="006FC0"/>
                <w:spacing w:val="4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o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ties  a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 xml:space="preserve">d </w:t>
            </w:r>
            <w:r w:rsidRPr="00151A69">
              <w:rPr>
                <w:rFonts w:ascii="Arial" w:hAnsi="Arial" w:cs="Arial"/>
                <w:color w:val="006FC0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m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al</w:t>
            </w:r>
            <w:r w:rsidRPr="00151A69">
              <w:rPr>
                <w:rFonts w:ascii="Arial" w:hAnsi="Arial" w:cs="Arial"/>
                <w:color w:val="006FC0"/>
                <w:spacing w:val="5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,  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 xml:space="preserve">is </w:t>
            </w:r>
            <w:r w:rsidRPr="00151A69">
              <w:rPr>
                <w:rFonts w:ascii="Arial" w:hAnsi="Arial" w:cs="Arial"/>
                <w:color w:val="006FC0"/>
                <w:spacing w:val="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 xml:space="preserve">ata </w:t>
            </w:r>
            <w:r w:rsidRPr="00151A69">
              <w:rPr>
                <w:rFonts w:ascii="Arial" w:hAnsi="Arial" w:cs="Arial"/>
                <w:color w:val="006FC0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 xml:space="preserve">will </w:t>
            </w:r>
            <w:r w:rsidRPr="00151A69">
              <w:rPr>
                <w:rFonts w:ascii="Arial" w:hAnsi="Arial" w:cs="Arial"/>
                <w:color w:val="006FC0"/>
                <w:spacing w:val="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b</w:t>
            </w:r>
            <w:r w:rsidRPr="00151A69">
              <w:rPr>
                <w:rFonts w:ascii="Arial" w:hAnsi="Arial" w:cs="Arial"/>
                <w:color w:val="006FC0"/>
              </w:rPr>
              <w:t xml:space="preserve">e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ubm</w:t>
            </w:r>
            <w:r w:rsidRPr="00151A69">
              <w:rPr>
                <w:rFonts w:ascii="Arial" w:hAnsi="Arial" w:cs="Arial"/>
                <w:color w:val="006FC0"/>
              </w:rPr>
              <w:t>itted</w:t>
            </w:r>
            <w:r w:rsidRPr="00151A69">
              <w:rPr>
                <w:rFonts w:ascii="Arial" w:hAnsi="Arial" w:cs="Arial"/>
                <w:color w:val="006FC0"/>
                <w:spacing w:val="1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as</w:t>
            </w:r>
            <w:r w:rsidRPr="00151A69">
              <w:rPr>
                <w:rFonts w:ascii="Arial" w:hAnsi="Arial" w:cs="Arial"/>
                <w:color w:val="006FC0"/>
                <w:spacing w:val="1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ate</w:t>
            </w:r>
            <w:r w:rsidRPr="00151A69">
              <w:rPr>
                <w:rFonts w:ascii="Arial" w:hAnsi="Arial" w:cs="Arial"/>
                <w:color w:val="006FC0"/>
                <w:spacing w:val="1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m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us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0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to</w:t>
            </w:r>
            <w:r w:rsidRPr="00151A69">
              <w:rPr>
                <w:rFonts w:ascii="Arial" w:hAnsi="Arial" w:cs="Arial"/>
                <w:color w:val="006FC0"/>
                <w:spacing w:val="18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all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</w:rPr>
              <w:t>w</w:t>
            </w:r>
            <w:r w:rsidRPr="00151A69">
              <w:rPr>
                <w:rFonts w:ascii="Arial" w:hAnsi="Arial" w:cs="Arial"/>
                <w:color w:val="006FC0"/>
                <w:spacing w:val="1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f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18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mor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7"/>
              </w:rPr>
              <w:t>n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-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</w:rPr>
              <w:t>th</w:t>
            </w:r>
            <w:r w:rsidRPr="00151A69">
              <w:rPr>
                <w:rFonts w:ascii="Arial" w:hAnsi="Arial" w:cs="Arial"/>
                <w:color w:val="006FC0"/>
                <w:spacing w:val="1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ss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on</w:t>
            </w:r>
            <w:r w:rsidRPr="00151A69">
              <w:rPr>
                <w:rFonts w:ascii="Arial" w:hAnsi="Arial" w:cs="Arial"/>
                <w:color w:val="006FC0"/>
              </w:rPr>
              <w:t>.</w:t>
            </w:r>
          </w:p>
          <w:p w:rsidR="00BA5460" w:rsidRPr="00151A69" w:rsidRDefault="00556EE0">
            <w:pPr>
              <w:spacing w:line="220" w:lineRule="exact"/>
              <w:ind w:left="102" w:right="62"/>
              <w:jc w:val="both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3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u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qu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2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h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y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ica</w:t>
            </w:r>
            <w:r w:rsidRPr="00151A69">
              <w:rPr>
                <w:rFonts w:ascii="Arial" w:hAnsi="Arial" w:cs="Arial"/>
                <w:color w:val="006FC0"/>
                <w:spacing w:val="3"/>
              </w:rPr>
              <w:t>l</w:t>
            </w:r>
            <w:r w:rsidRPr="00151A69">
              <w:rPr>
                <w:rFonts w:ascii="Arial" w:hAnsi="Arial" w:cs="Arial"/>
                <w:color w:val="006FC0"/>
              </w:rPr>
              <w:t>,</w:t>
            </w:r>
            <w:r w:rsidRPr="00151A69">
              <w:rPr>
                <w:rFonts w:ascii="Arial" w:hAnsi="Arial" w:cs="Arial"/>
                <w:color w:val="006FC0"/>
                <w:spacing w:val="30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rm</w:t>
            </w:r>
            <w:r w:rsidRPr="00151A69">
              <w:rPr>
                <w:rFonts w:ascii="Arial" w:hAnsi="Arial" w:cs="Arial"/>
                <w:color w:val="006FC0"/>
              </w:rPr>
              <w:t>al</w:t>
            </w:r>
            <w:r w:rsidRPr="00151A69">
              <w:rPr>
                <w:rFonts w:ascii="Arial" w:hAnsi="Arial" w:cs="Arial"/>
                <w:color w:val="006FC0"/>
                <w:spacing w:val="2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d</w:t>
            </w:r>
            <w:r w:rsidRPr="00151A69">
              <w:rPr>
                <w:rFonts w:ascii="Arial" w:hAnsi="Arial" w:cs="Arial"/>
                <w:color w:val="006FC0"/>
                <w:spacing w:val="3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b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m</w:t>
            </w:r>
            <w:r w:rsidRPr="00151A69">
              <w:rPr>
                <w:rFonts w:ascii="Arial" w:hAnsi="Arial" w:cs="Arial"/>
                <w:color w:val="006FC0"/>
              </w:rPr>
              <w:t>ical</w:t>
            </w:r>
            <w:r w:rsidRPr="00151A69">
              <w:rPr>
                <w:rFonts w:ascii="Arial" w:hAnsi="Arial" w:cs="Arial"/>
                <w:color w:val="006FC0"/>
                <w:spacing w:val="2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c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tics</w:t>
            </w:r>
            <w:r w:rsidRPr="00151A69">
              <w:rPr>
                <w:rFonts w:ascii="Arial" w:hAnsi="Arial" w:cs="Arial"/>
                <w:color w:val="006FC0"/>
                <w:spacing w:val="2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</w:rPr>
              <w:t>f</w:t>
            </w:r>
            <w:r w:rsidRPr="00151A69">
              <w:rPr>
                <w:rFonts w:ascii="Arial" w:hAnsi="Arial" w:cs="Arial"/>
                <w:color w:val="006FC0"/>
                <w:spacing w:val="3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3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H</w:t>
            </w:r>
            <w:r w:rsidRPr="00151A69">
              <w:rPr>
                <w:rFonts w:ascii="Arial" w:hAnsi="Arial" w:cs="Arial"/>
                <w:color w:val="006FC0"/>
                <w:spacing w:val="4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-</w:t>
            </w:r>
            <w:r w:rsidRPr="00151A69">
              <w:rPr>
                <w:rFonts w:ascii="Arial" w:hAnsi="Arial" w:cs="Arial"/>
                <w:color w:val="006FC0"/>
              </w:rPr>
              <w:t>4</w:t>
            </w:r>
          </w:p>
          <w:p w:rsidR="00BA5460" w:rsidRPr="00151A69" w:rsidRDefault="00556EE0">
            <w:pPr>
              <w:ind w:left="102" w:right="69"/>
              <w:jc w:val="both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  <w:spacing w:val="1"/>
              </w:rPr>
              <w:t>v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iety</w:t>
            </w:r>
            <w:r w:rsidRPr="00151A69">
              <w:rPr>
                <w:rFonts w:ascii="Arial" w:hAnsi="Arial" w:cs="Arial"/>
                <w:color w:val="006FC0"/>
                <w:spacing w:val="8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w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ile</w:t>
            </w:r>
            <w:r w:rsidRPr="00151A69">
              <w:rPr>
                <w:rFonts w:ascii="Arial" w:hAnsi="Arial" w:cs="Arial"/>
                <w:color w:val="006FC0"/>
                <w:spacing w:val="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less</w:t>
            </w:r>
            <w:r w:rsidRPr="00151A69">
              <w:rPr>
                <w:rFonts w:ascii="Arial" w:hAnsi="Arial" w:cs="Arial"/>
                <w:color w:val="006FC0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a</w:t>
            </w:r>
            <w:r w:rsidRPr="00151A69">
              <w:rPr>
                <w:rFonts w:ascii="Arial" w:hAnsi="Arial" w:cs="Arial"/>
                <w:color w:val="006FC0"/>
              </w:rPr>
              <w:t>l</w:t>
            </w:r>
            <w:r w:rsidRPr="00151A69">
              <w:rPr>
                <w:rFonts w:ascii="Arial" w:hAnsi="Arial" w:cs="Arial"/>
                <w:color w:val="006FC0"/>
                <w:spacing w:val="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o</w:t>
            </w:r>
            <w:r w:rsidRPr="00151A69">
              <w:rPr>
                <w:rFonts w:ascii="Arial" w:hAnsi="Arial" w:cs="Arial"/>
                <w:color w:val="006FC0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itio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 xml:space="preserve">al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dh</w:t>
            </w:r>
            <w:r w:rsidRPr="00151A69">
              <w:rPr>
                <w:rFonts w:ascii="Arial" w:hAnsi="Arial" w:cs="Arial"/>
                <w:color w:val="006FC0"/>
              </w:rPr>
              <w:t>al</w:t>
            </w:r>
            <w:r w:rsidRPr="00151A69">
              <w:rPr>
                <w:rFonts w:ascii="Arial" w:hAnsi="Arial" w:cs="Arial"/>
                <w:color w:val="006FC0"/>
                <w:spacing w:val="1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9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tic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</w:t>
            </w:r>
            <w:r w:rsidRPr="00151A69">
              <w:rPr>
                <w:rFonts w:ascii="Arial" w:hAnsi="Arial" w:cs="Arial"/>
                <w:color w:val="006FC0"/>
              </w:rPr>
              <w:t>la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>l</w:t>
            </w:r>
            <w:r w:rsidRPr="00151A69">
              <w:rPr>
                <w:rFonts w:ascii="Arial" w:hAnsi="Arial" w:cs="Arial"/>
                <w:color w:val="006FC0"/>
              </w:rPr>
              <w:t>y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wel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>l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-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</w:t>
            </w:r>
            <w:r w:rsidRPr="00151A69">
              <w:rPr>
                <w:rFonts w:ascii="Arial" w:hAnsi="Arial" w:cs="Arial"/>
                <w:color w:val="006FC0"/>
              </w:rPr>
              <w:t>ited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f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o</w:t>
            </w:r>
            <w:r w:rsidRPr="00151A69">
              <w:rPr>
                <w:rFonts w:ascii="Arial" w:hAnsi="Arial" w:cs="Arial"/>
                <w:color w:val="006FC0"/>
              </w:rPr>
              <w:t xml:space="preserve">r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pr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p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r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g</w:t>
            </w:r>
            <w:r w:rsidRPr="00151A69">
              <w:rPr>
                <w:rFonts w:ascii="Arial" w:hAnsi="Arial" w:cs="Arial"/>
                <w:color w:val="006FC0"/>
                <w:spacing w:val="-7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</w:t>
            </w:r>
            <w:r w:rsidRPr="00151A69">
              <w:rPr>
                <w:rFonts w:ascii="Arial" w:hAnsi="Arial" w:cs="Arial"/>
                <w:color w:val="006FC0"/>
              </w:rPr>
              <w:t>la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k</w:t>
            </w:r>
            <w:r w:rsidRPr="00151A69">
              <w:rPr>
                <w:rFonts w:ascii="Arial" w:hAnsi="Arial" w:cs="Arial"/>
                <w:color w:val="006FC0"/>
              </w:rPr>
              <w:t>es,</w:t>
            </w:r>
            <w:r w:rsidRPr="00151A69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a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nd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g</w:t>
            </w:r>
            <w:r w:rsidRPr="00151A69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</w:t>
            </w:r>
            <w:r w:rsidRPr="00151A69">
              <w:rPr>
                <w:rFonts w:ascii="Arial" w:hAnsi="Arial" w:cs="Arial"/>
                <w:color w:val="006FC0"/>
                <w:spacing w:val="-2"/>
              </w:rPr>
              <w:t>a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ho</w:t>
            </w:r>
            <w:r w:rsidRPr="00151A69">
              <w:rPr>
                <w:rFonts w:ascii="Arial" w:hAnsi="Arial" w:cs="Arial"/>
                <w:color w:val="006FC0"/>
              </w:rPr>
              <w:t>l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d</w:t>
            </w:r>
            <w:r w:rsidRPr="00151A69">
              <w:rPr>
                <w:rFonts w:ascii="Arial" w:hAnsi="Arial" w:cs="Arial"/>
                <w:color w:val="006FC0"/>
              </w:rPr>
              <w:t>s</w:t>
            </w:r>
            <w:r w:rsidRPr="00151A69">
              <w:rPr>
                <w:rFonts w:ascii="Arial" w:hAnsi="Arial" w:cs="Arial"/>
                <w:color w:val="006FC0"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gn</w:t>
            </w:r>
            <w:r w:rsidRPr="00151A69">
              <w:rPr>
                <w:rFonts w:ascii="Arial" w:hAnsi="Arial" w:cs="Arial"/>
                <w:color w:val="006FC0"/>
              </w:rPr>
              <w:t>ifica</w:t>
            </w:r>
            <w:r w:rsidRPr="00151A69">
              <w:rPr>
                <w:rFonts w:ascii="Arial" w:hAnsi="Arial" w:cs="Arial"/>
                <w:color w:val="006FC0"/>
                <w:spacing w:val="2"/>
              </w:rPr>
              <w:t>n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v</w:t>
            </w:r>
            <w:r w:rsidRPr="00151A69">
              <w:rPr>
                <w:rFonts w:ascii="Arial" w:hAnsi="Arial" w:cs="Arial"/>
                <w:color w:val="006FC0"/>
              </w:rPr>
              <w:t>al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u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fo</w:t>
            </w:r>
            <w:r w:rsidRPr="00151A69">
              <w:rPr>
                <w:rFonts w:ascii="Arial" w:hAnsi="Arial" w:cs="Arial"/>
                <w:color w:val="006FC0"/>
              </w:rPr>
              <w:t>r</w:t>
            </w:r>
            <w:r w:rsidRPr="00151A69">
              <w:rPr>
                <w:rFonts w:ascii="Arial" w:hAnsi="Arial" w:cs="Arial"/>
                <w:color w:val="006FC0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t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h</w:t>
            </w:r>
            <w:r w:rsidRPr="00151A69">
              <w:rPr>
                <w:rFonts w:ascii="Arial" w:hAnsi="Arial" w:cs="Arial"/>
                <w:color w:val="006FC0"/>
              </w:rPr>
              <w:t>e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foo</w:t>
            </w:r>
            <w:r w:rsidRPr="00151A69">
              <w:rPr>
                <w:rFonts w:ascii="Arial" w:hAnsi="Arial" w:cs="Arial"/>
                <w:color w:val="006FC0"/>
              </w:rPr>
              <w:t>d</w:t>
            </w:r>
            <w:r w:rsidRPr="00151A69">
              <w:rPr>
                <w:rFonts w:ascii="Arial" w:hAnsi="Arial" w:cs="Arial"/>
                <w:color w:val="006FC0"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color w:val="006FC0"/>
              </w:rPr>
              <w:t>i</w:t>
            </w:r>
            <w:r w:rsidRPr="00151A69">
              <w:rPr>
                <w:rFonts w:ascii="Arial" w:hAnsi="Arial" w:cs="Arial"/>
                <w:color w:val="006FC0"/>
                <w:spacing w:val="1"/>
              </w:rPr>
              <w:t>ndu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s</w:t>
            </w:r>
            <w:r w:rsidRPr="00151A69">
              <w:rPr>
                <w:rFonts w:ascii="Arial" w:hAnsi="Arial" w:cs="Arial"/>
                <w:color w:val="006FC0"/>
              </w:rPr>
              <w:t>tr</w:t>
            </w:r>
            <w:r w:rsidRPr="00151A69">
              <w:rPr>
                <w:rFonts w:ascii="Arial" w:hAnsi="Arial" w:cs="Arial"/>
                <w:color w:val="006FC0"/>
                <w:spacing w:val="-1"/>
              </w:rPr>
              <w:t>y</w:t>
            </w:r>
            <w:r w:rsidRPr="00151A69">
              <w:rPr>
                <w:rFonts w:ascii="Arial" w:hAnsi="Arial" w:cs="Arial"/>
                <w:color w:val="006FC0"/>
              </w:rPr>
              <w:t>.</w:t>
            </w:r>
          </w:p>
        </w:tc>
      </w:tr>
    </w:tbl>
    <w:p w:rsidR="00BA5460" w:rsidRPr="00151A69" w:rsidRDefault="00BA5460">
      <w:pPr>
        <w:spacing w:line="200" w:lineRule="exact"/>
        <w:rPr>
          <w:rFonts w:ascii="Arial" w:hAnsi="Arial" w:cs="Arial"/>
        </w:rPr>
      </w:pPr>
    </w:p>
    <w:p w:rsidR="00BA5460" w:rsidRPr="00151A69" w:rsidRDefault="00556EE0">
      <w:pPr>
        <w:spacing w:before="33"/>
        <w:ind w:left="220"/>
        <w:rPr>
          <w:rFonts w:ascii="Arial" w:hAnsi="Arial" w:cs="Arial"/>
        </w:rPr>
      </w:pPr>
      <w:r w:rsidRPr="00151A69">
        <w:rPr>
          <w:rFonts w:ascii="Arial" w:hAnsi="Arial" w:cs="Arial"/>
        </w:rPr>
        <w:pict>
          <v:group id="_x0000_s1026" style="position:absolute;left:0;text-align:left;margin-left:71.45pt;margin-top:1.15pt;width:41.65pt;height:12.5pt;z-index:-251658240;mso-position-horizontal-relative:page" coordorigin="1429,23" coordsize="833,250">
            <v:shape id="_x0000_s1028" style="position:absolute;left:1440;top:33;width:812;height:230" coordorigin="1440,33" coordsize="812,230" path="m1440,263r812,l2252,33r-812,l1440,263xe" fillcolor="yellow" stroked="f">
              <v:path arrowok="t"/>
            </v:shape>
            <v:shape id="_x0000_s1027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Pr="00151A69">
        <w:rPr>
          <w:rFonts w:ascii="Arial" w:hAnsi="Arial" w:cs="Arial"/>
          <w:b/>
        </w:rPr>
        <w:t>PART</w:t>
      </w:r>
      <w:r w:rsidRPr="00151A69">
        <w:rPr>
          <w:rFonts w:ascii="Arial" w:hAnsi="Arial" w:cs="Arial"/>
          <w:b/>
          <w:spacing w:val="45"/>
        </w:rPr>
        <w:t xml:space="preserve"> </w:t>
      </w:r>
      <w:r w:rsidRPr="00151A69">
        <w:rPr>
          <w:rFonts w:ascii="Arial" w:hAnsi="Arial" w:cs="Arial"/>
          <w:b/>
          <w:spacing w:val="1"/>
        </w:rPr>
        <w:t>2</w:t>
      </w:r>
      <w:r w:rsidRPr="00151A69">
        <w:rPr>
          <w:rFonts w:ascii="Arial" w:hAnsi="Arial" w:cs="Arial"/>
          <w:b/>
        </w:rPr>
        <w:t>:</w:t>
      </w:r>
    </w:p>
    <w:p w:rsidR="00BA5460" w:rsidRPr="00151A69" w:rsidRDefault="00BA5460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BA5460" w:rsidRPr="00151A69">
        <w:trPr>
          <w:trHeight w:hRule="exact" w:val="88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BA5460">
            <w:pPr>
              <w:rPr>
                <w:rFonts w:ascii="Arial" w:hAnsi="Arial" w:cs="Arial"/>
              </w:rPr>
            </w:pP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Re</w:t>
            </w:r>
            <w:r w:rsidRPr="00151A69">
              <w:rPr>
                <w:rFonts w:ascii="Arial" w:hAnsi="Arial" w:cs="Arial"/>
                <w:b/>
                <w:spacing w:val="2"/>
              </w:rPr>
              <w:t>v</w:t>
            </w:r>
            <w:r w:rsidRPr="00151A69">
              <w:rPr>
                <w:rFonts w:ascii="Arial" w:hAnsi="Arial" w:cs="Arial"/>
                <w:b/>
              </w:rPr>
              <w:t>iew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r</w:t>
            </w:r>
            <w:r w:rsidRPr="00151A69">
              <w:rPr>
                <w:rFonts w:ascii="Arial" w:hAnsi="Arial" w:cs="Arial"/>
                <w:b/>
                <w:spacing w:val="1"/>
              </w:rPr>
              <w:t>’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2"/>
              </w:rPr>
              <w:t>mm</w:t>
            </w:r>
            <w:r w:rsidRPr="00151A69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556EE0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Auth</w:t>
            </w:r>
            <w:r w:rsidRPr="00151A69">
              <w:rPr>
                <w:rFonts w:ascii="Arial" w:hAnsi="Arial" w:cs="Arial"/>
                <w:b/>
                <w:spacing w:val="1"/>
              </w:rPr>
              <w:t>o</w:t>
            </w:r>
            <w:r w:rsidRPr="00151A69">
              <w:rPr>
                <w:rFonts w:ascii="Arial" w:hAnsi="Arial" w:cs="Arial"/>
                <w:b/>
                <w:spacing w:val="5"/>
              </w:rPr>
              <w:t>r</w:t>
            </w:r>
            <w:r w:rsidRPr="00151A69">
              <w:rPr>
                <w:rFonts w:ascii="Arial" w:hAnsi="Arial" w:cs="Arial"/>
                <w:b/>
                <w:spacing w:val="-6"/>
              </w:rPr>
              <w:t>’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Fe</w:t>
            </w:r>
            <w:r w:rsidRPr="00151A69">
              <w:rPr>
                <w:rFonts w:ascii="Arial" w:hAnsi="Arial" w:cs="Arial"/>
                <w:b/>
                <w:spacing w:val="1"/>
              </w:rPr>
              <w:t>e</w:t>
            </w:r>
            <w:r w:rsidRPr="00151A69">
              <w:rPr>
                <w:rFonts w:ascii="Arial" w:hAnsi="Arial" w:cs="Arial"/>
                <w:b/>
              </w:rPr>
              <w:t>d</w:t>
            </w:r>
            <w:r w:rsidRPr="00151A69">
              <w:rPr>
                <w:rFonts w:ascii="Arial" w:hAnsi="Arial" w:cs="Arial"/>
                <w:b/>
                <w:spacing w:val="-1"/>
              </w:rPr>
              <w:t>b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ck</w:t>
            </w:r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(I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</w:rPr>
              <w:t>is</w:t>
            </w:r>
            <w:r w:rsidRPr="00151A69">
              <w:rPr>
                <w:rFonts w:ascii="Arial" w:hAnsi="Arial" w:cs="Arial"/>
                <w:spacing w:val="-1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m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-1"/>
              </w:rPr>
              <w:t>n</w:t>
            </w:r>
            <w:r w:rsidRPr="00151A69">
              <w:rPr>
                <w:rFonts w:ascii="Arial" w:hAnsi="Arial" w:cs="Arial"/>
                <w:spacing w:val="1"/>
              </w:rPr>
              <w:t>d</w:t>
            </w:r>
            <w:r w:rsidRPr="00151A69">
              <w:rPr>
                <w:rFonts w:ascii="Arial" w:hAnsi="Arial" w:cs="Arial"/>
              </w:rPr>
              <w:t>at</w:t>
            </w:r>
            <w:r w:rsidRPr="00151A69">
              <w:rPr>
                <w:rFonts w:ascii="Arial" w:hAnsi="Arial" w:cs="Arial"/>
                <w:spacing w:val="1"/>
              </w:rPr>
              <w:t>or</w:t>
            </w:r>
            <w:r w:rsidRPr="00151A69">
              <w:rPr>
                <w:rFonts w:ascii="Arial" w:hAnsi="Arial" w:cs="Arial"/>
              </w:rPr>
              <w:t>y</w:t>
            </w:r>
            <w:r w:rsidRPr="00151A69">
              <w:rPr>
                <w:rFonts w:ascii="Arial" w:hAnsi="Arial" w:cs="Arial"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at</w:t>
            </w:r>
            <w:r w:rsidRPr="00151A69">
              <w:rPr>
                <w:rFonts w:ascii="Arial" w:hAnsi="Arial" w:cs="Arial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spacing w:val="-2"/>
              </w:rPr>
              <w:t>a</w:t>
            </w:r>
            <w:r w:rsidRPr="00151A69">
              <w:rPr>
                <w:rFonts w:ascii="Arial" w:hAnsi="Arial" w:cs="Arial"/>
                <w:spacing w:val="1"/>
              </w:rPr>
              <w:t>u</w:t>
            </w:r>
            <w:r w:rsidRPr="00151A69">
              <w:rPr>
                <w:rFonts w:ascii="Arial" w:hAnsi="Arial" w:cs="Arial"/>
              </w:rPr>
              <w:t>t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  <w:spacing w:val="-1"/>
              </w:rPr>
              <w:t>o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s</w:t>
            </w:r>
            <w:r w:rsidRPr="00151A69">
              <w:rPr>
                <w:rFonts w:ascii="Arial" w:hAnsi="Arial" w:cs="Arial"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spacing w:val="-1"/>
              </w:rPr>
              <w:t>s</w:t>
            </w:r>
            <w:r w:rsidRPr="00151A69">
              <w:rPr>
                <w:rFonts w:ascii="Arial" w:hAnsi="Arial" w:cs="Arial"/>
                <w:spacing w:val="1"/>
              </w:rPr>
              <w:t>hou</w:t>
            </w:r>
            <w:r w:rsidRPr="00151A69">
              <w:rPr>
                <w:rFonts w:ascii="Arial" w:hAnsi="Arial" w:cs="Arial"/>
              </w:rPr>
              <w:t>ld</w:t>
            </w:r>
            <w:r w:rsidRPr="00151A69">
              <w:rPr>
                <w:rFonts w:ascii="Arial" w:hAnsi="Arial" w:cs="Arial"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</w:rPr>
              <w:t>w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i</w:t>
            </w:r>
            <w:r w:rsidRPr="00151A69">
              <w:rPr>
                <w:rFonts w:ascii="Arial" w:hAnsi="Arial" w:cs="Arial"/>
                <w:spacing w:val="-3"/>
              </w:rPr>
              <w:t>t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i</w:t>
            </w:r>
            <w:r w:rsidRPr="00151A69">
              <w:rPr>
                <w:rFonts w:ascii="Arial" w:hAnsi="Arial" w:cs="Arial"/>
                <w:spacing w:val="-1"/>
              </w:rPr>
              <w:t>s</w:t>
            </w:r>
            <w:r w:rsidRPr="00151A69">
              <w:rPr>
                <w:rFonts w:ascii="Arial" w:hAnsi="Arial" w:cs="Arial"/>
              </w:rPr>
              <w:t>/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er</w:t>
            </w:r>
          </w:p>
          <w:p w:rsidR="00BA5460" w:rsidRPr="00151A69" w:rsidRDefault="00556EE0">
            <w:pPr>
              <w:spacing w:before="12"/>
              <w:ind w:left="-1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spacing w:val="1"/>
              </w:rPr>
              <w:t>f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>edb</w:t>
            </w:r>
            <w:r w:rsidRPr="00151A69">
              <w:rPr>
                <w:rFonts w:ascii="Arial" w:hAnsi="Arial" w:cs="Arial"/>
              </w:rPr>
              <w:t>a</w:t>
            </w:r>
            <w:r w:rsidRPr="00151A69">
              <w:rPr>
                <w:rFonts w:ascii="Arial" w:hAnsi="Arial" w:cs="Arial"/>
                <w:spacing w:val="1"/>
              </w:rPr>
              <w:t>c</w:t>
            </w:r>
            <w:r w:rsidRPr="00151A69">
              <w:rPr>
                <w:rFonts w:ascii="Arial" w:hAnsi="Arial" w:cs="Arial"/>
              </w:rPr>
              <w:t>k</w:t>
            </w:r>
            <w:r w:rsidRPr="00151A69">
              <w:rPr>
                <w:rFonts w:ascii="Arial" w:hAnsi="Arial" w:cs="Arial"/>
                <w:spacing w:val="-8"/>
              </w:rPr>
              <w:t xml:space="preserve"> </w:t>
            </w:r>
            <w:r w:rsidRPr="00151A69">
              <w:rPr>
                <w:rFonts w:ascii="Arial" w:hAnsi="Arial" w:cs="Arial"/>
                <w:spacing w:val="1"/>
              </w:rPr>
              <w:t>h</w:t>
            </w:r>
            <w:r w:rsidRPr="00151A69">
              <w:rPr>
                <w:rFonts w:ascii="Arial" w:hAnsi="Arial" w:cs="Arial"/>
              </w:rPr>
              <w:t>e</w:t>
            </w:r>
            <w:r w:rsidRPr="00151A69">
              <w:rPr>
                <w:rFonts w:ascii="Arial" w:hAnsi="Arial" w:cs="Arial"/>
                <w:spacing w:val="1"/>
              </w:rPr>
              <w:t>r</w:t>
            </w:r>
            <w:r w:rsidRPr="00151A69">
              <w:rPr>
                <w:rFonts w:ascii="Arial" w:hAnsi="Arial" w:cs="Arial"/>
              </w:rPr>
              <w:t>e)</w:t>
            </w:r>
          </w:p>
        </w:tc>
      </w:tr>
      <w:tr w:rsidR="00BA5460" w:rsidRPr="00151A69">
        <w:trPr>
          <w:trHeight w:hRule="exact" w:val="932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BA5460">
            <w:pPr>
              <w:spacing w:before="10" w:line="220" w:lineRule="exact"/>
              <w:rPr>
                <w:rFonts w:ascii="Arial" w:hAnsi="Arial" w:cs="Arial"/>
              </w:rPr>
            </w:pPr>
          </w:p>
          <w:p w:rsidR="00BA5460" w:rsidRPr="00151A69" w:rsidRDefault="00556EE0">
            <w:pPr>
              <w:ind w:left="100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b/>
              </w:rPr>
              <w:t>Are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here</w:t>
            </w:r>
            <w:r w:rsidRPr="00151A6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e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</w:rPr>
              <w:t>hic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l</w:t>
            </w:r>
            <w:r w:rsidRPr="00151A6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is</w:t>
            </w:r>
            <w:r w:rsidRPr="00151A69">
              <w:rPr>
                <w:rFonts w:ascii="Arial" w:hAnsi="Arial" w:cs="Arial"/>
                <w:b/>
                <w:spacing w:val="-1"/>
              </w:rPr>
              <w:t>s</w:t>
            </w:r>
            <w:r w:rsidRPr="00151A69">
              <w:rPr>
                <w:rFonts w:ascii="Arial" w:hAnsi="Arial" w:cs="Arial"/>
                <w:b/>
              </w:rPr>
              <w:t>u</w:t>
            </w:r>
            <w:r w:rsidRPr="00151A69">
              <w:rPr>
                <w:rFonts w:ascii="Arial" w:hAnsi="Arial" w:cs="Arial"/>
                <w:b/>
                <w:spacing w:val="2"/>
              </w:rPr>
              <w:t>e</w:t>
            </w:r>
            <w:r w:rsidRPr="00151A69">
              <w:rPr>
                <w:rFonts w:ascii="Arial" w:hAnsi="Arial" w:cs="Arial"/>
                <w:b/>
              </w:rPr>
              <w:t>s</w:t>
            </w:r>
            <w:r w:rsidRPr="00151A6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51A69">
              <w:rPr>
                <w:rFonts w:ascii="Arial" w:hAnsi="Arial" w:cs="Arial"/>
                <w:b/>
              </w:rPr>
              <w:t>in</w:t>
            </w:r>
            <w:r w:rsidRPr="00151A6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1"/>
              </w:rPr>
              <w:t>t</w:t>
            </w:r>
            <w:r w:rsidRPr="00151A69">
              <w:rPr>
                <w:rFonts w:ascii="Arial" w:hAnsi="Arial" w:cs="Arial"/>
                <w:b/>
                <w:spacing w:val="2"/>
              </w:rPr>
              <w:t>h</w:t>
            </w:r>
            <w:r w:rsidRPr="00151A69">
              <w:rPr>
                <w:rFonts w:ascii="Arial" w:hAnsi="Arial" w:cs="Arial"/>
                <w:b/>
              </w:rPr>
              <w:t>is</w:t>
            </w:r>
            <w:bookmarkStart w:id="0" w:name="_GoBack"/>
            <w:bookmarkEnd w:id="0"/>
            <w:r w:rsidRPr="00151A6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51A69">
              <w:rPr>
                <w:rFonts w:ascii="Arial" w:hAnsi="Arial" w:cs="Arial"/>
                <w:b/>
                <w:spacing w:val="2"/>
              </w:rPr>
              <w:t>m</w:t>
            </w:r>
            <w:r w:rsidRPr="00151A69">
              <w:rPr>
                <w:rFonts w:ascii="Arial" w:hAnsi="Arial" w:cs="Arial"/>
                <w:b/>
                <w:spacing w:val="1"/>
              </w:rPr>
              <w:t>a</w:t>
            </w:r>
            <w:r w:rsidRPr="00151A69">
              <w:rPr>
                <w:rFonts w:ascii="Arial" w:hAnsi="Arial" w:cs="Arial"/>
                <w:b/>
              </w:rPr>
              <w:t>n</w:t>
            </w:r>
            <w:r w:rsidRPr="00151A69">
              <w:rPr>
                <w:rFonts w:ascii="Arial" w:hAnsi="Arial" w:cs="Arial"/>
                <w:b/>
                <w:spacing w:val="-1"/>
              </w:rPr>
              <w:t>us</w:t>
            </w:r>
            <w:r w:rsidRPr="00151A69">
              <w:rPr>
                <w:rFonts w:ascii="Arial" w:hAnsi="Arial" w:cs="Arial"/>
                <w:b/>
              </w:rPr>
              <w:t>c</w:t>
            </w:r>
            <w:r w:rsidRPr="00151A69">
              <w:rPr>
                <w:rFonts w:ascii="Arial" w:hAnsi="Arial" w:cs="Arial"/>
                <w:b/>
                <w:spacing w:val="1"/>
              </w:rPr>
              <w:t>r</w:t>
            </w:r>
            <w:r w:rsidRPr="00151A69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BA5460">
            <w:pPr>
              <w:spacing w:before="5" w:line="100" w:lineRule="exact"/>
              <w:rPr>
                <w:rFonts w:ascii="Arial" w:hAnsi="Arial" w:cs="Arial"/>
              </w:rPr>
            </w:pPr>
          </w:p>
          <w:p w:rsidR="00BA5460" w:rsidRPr="00151A69" w:rsidRDefault="00556EE0">
            <w:pPr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f</w:t>
            </w:r>
            <w:r w:rsidRPr="00151A69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es,</w:t>
            </w:r>
            <w:r w:rsidRPr="00151A69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151A69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i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151A6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le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151A69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</w:t>
            </w:r>
            <w:r w:rsidRPr="00151A6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ite</w:t>
            </w:r>
            <w:r w:rsidRPr="00151A6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151A69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n</w:t>
            </w:r>
            <w:r w:rsidRPr="00151A69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t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</w:t>
            </w:r>
            <w:r w:rsidRPr="00151A69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et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ic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l</w:t>
            </w:r>
            <w:r w:rsidRPr="00151A69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is</w:t>
            </w:r>
            <w:r w:rsidRPr="00151A69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es</w:t>
            </w:r>
            <w:r w:rsidRPr="00151A69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ere</w:t>
            </w:r>
            <w:r w:rsidRPr="00151A69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in</w:t>
            </w:r>
            <w:r w:rsidRPr="00151A69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et</w:t>
            </w:r>
            <w:r w:rsidRPr="00151A69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151A69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:rsidR="00BA5460" w:rsidRPr="00151A69" w:rsidRDefault="00BA5460">
            <w:pPr>
              <w:spacing w:before="11" w:line="220" w:lineRule="exact"/>
              <w:rPr>
                <w:rFonts w:ascii="Arial" w:hAnsi="Arial" w:cs="Arial"/>
              </w:rPr>
            </w:pPr>
          </w:p>
          <w:p w:rsidR="00BA5460" w:rsidRPr="00151A69" w:rsidRDefault="00556EE0">
            <w:pPr>
              <w:ind w:left="102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</w:rPr>
              <w:t>No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5460" w:rsidRPr="00151A69" w:rsidRDefault="00BA5460">
            <w:pPr>
              <w:spacing w:before="10" w:line="220" w:lineRule="exact"/>
              <w:rPr>
                <w:rFonts w:ascii="Arial" w:hAnsi="Arial" w:cs="Arial"/>
              </w:rPr>
            </w:pPr>
          </w:p>
          <w:p w:rsidR="00BA5460" w:rsidRPr="00151A69" w:rsidRDefault="00556EE0">
            <w:pPr>
              <w:ind w:left="49"/>
              <w:rPr>
                <w:rFonts w:ascii="Arial" w:hAnsi="Arial" w:cs="Arial"/>
              </w:rPr>
            </w:pPr>
            <w:r w:rsidRPr="00151A69">
              <w:rPr>
                <w:rFonts w:ascii="Arial" w:hAnsi="Arial" w:cs="Arial"/>
                <w:color w:val="006FC0"/>
              </w:rPr>
              <w:t>Nil</w:t>
            </w:r>
          </w:p>
        </w:tc>
      </w:tr>
    </w:tbl>
    <w:p w:rsidR="00556EE0" w:rsidRPr="00151A69" w:rsidRDefault="00556EE0">
      <w:pPr>
        <w:rPr>
          <w:rFonts w:ascii="Arial" w:hAnsi="Arial" w:cs="Arial"/>
        </w:rPr>
      </w:pPr>
    </w:p>
    <w:sectPr w:rsidR="00556EE0" w:rsidRPr="00151A69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EE0" w:rsidRDefault="00556EE0">
      <w:r>
        <w:separator/>
      </w:r>
    </w:p>
  </w:endnote>
  <w:endnote w:type="continuationSeparator" w:id="0">
    <w:p w:rsidR="00556EE0" w:rsidRDefault="0055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460" w:rsidRDefault="00556EE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BA5460" w:rsidRDefault="00556EE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BA5460" w:rsidRDefault="00556EE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55pt;margin-top:796.9pt;width:67.8pt;height:10.05pt;z-index:-251657728;mso-position-horizontal-relative:page;mso-position-vertical-relative:page" filled="f" stroked="f">
          <v:textbox inset="0,0,0,0">
            <w:txbxContent>
              <w:p w:rsidR="00BA5460" w:rsidRDefault="00556EE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BA5460" w:rsidRDefault="00556EE0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EE0" w:rsidRDefault="00556EE0">
      <w:r>
        <w:separator/>
      </w:r>
    </w:p>
  </w:footnote>
  <w:footnote w:type="continuationSeparator" w:id="0">
    <w:p w:rsidR="00556EE0" w:rsidRDefault="00556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460" w:rsidRDefault="00556EE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75pt;height:14pt;z-index:-251660800;mso-position-horizontal-relative:page;mso-position-vertical-relative:page" filled="f" stroked="f">
          <v:textbox inset="0,0,0,0">
            <w:txbxContent>
              <w:p w:rsidR="00BA5460" w:rsidRDefault="00556EE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043BD"/>
    <w:multiLevelType w:val="multilevel"/>
    <w:tmpl w:val="ED00A1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460"/>
    <w:rsid w:val="00151A69"/>
    <w:rsid w:val="00556EE0"/>
    <w:rsid w:val="00BA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E1B06987-79B7-468A-8E2E-E0F591B5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2025-08-29T07:12:00Z</dcterms:created>
  <dcterms:modified xsi:type="dcterms:W3CDTF">2025-08-29T07:12:00Z</dcterms:modified>
</cp:coreProperties>
</file>