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9A8" w:rsidRPr="0008733F" w:rsidRDefault="008359A8">
      <w:pPr>
        <w:spacing w:before="9" w:line="180" w:lineRule="exact"/>
        <w:rPr>
          <w:rFonts w:ascii="Arial" w:hAnsi="Arial" w:cs="Arial"/>
        </w:rPr>
      </w:pPr>
    </w:p>
    <w:p w:rsidR="008359A8" w:rsidRPr="0008733F" w:rsidRDefault="008359A8">
      <w:pPr>
        <w:spacing w:line="200" w:lineRule="exact"/>
        <w:rPr>
          <w:rFonts w:ascii="Arial" w:hAnsi="Arial" w:cs="Arial"/>
        </w:rPr>
      </w:pPr>
    </w:p>
    <w:p w:rsidR="008359A8" w:rsidRPr="0008733F" w:rsidRDefault="008359A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8359A8" w:rsidRPr="0008733F">
        <w:trPr>
          <w:trHeight w:hRule="exact" w:val="37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8733F">
              <w:rPr>
                <w:rFonts w:ascii="Arial" w:eastAsia="Arial" w:hAnsi="Arial" w:cs="Arial"/>
                <w:spacing w:val="1"/>
              </w:rPr>
              <w:t>J</w:t>
            </w:r>
            <w:r w:rsidRPr="0008733F">
              <w:rPr>
                <w:rFonts w:ascii="Arial" w:eastAsia="Arial" w:hAnsi="Arial" w:cs="Arial"/>
              </w:rPr>
              <w:t>o</w:t>
            </w:r>
            <w:r w:rsidRPr="0008733F">
              <w:rPr>
                <w:rFonts w:ascii="Arial" w:eastAsia="Arial" w:hAnsi="Arial" w:cs="Arial"/>
                <w:spacing w:val="-1"/>
              </w:rPr>
              <w:t>u</w:t>
            </w:r>
            <w:r w:rsidRPr="0008733F">
              <w:rPr>
                <w:rFonts w:ascii="Arial" w:eastAsia="Arial" w:hAnsi="Arial" w:cs="Arial"/>
                <w:spacing w:val="1"/>
              </w:rPr>
              <w:t>r</w:t>
            </w:r>
            <w:r w:rsidRPr="0008733F">
              <w:rPr>
                <w:rFonts w:ascii="Arial" w:eastAsia="Arial" w:hAnsi="Arial" w:cs="Arial"/>
              </w:rPr>
              <w:t>n</w:t>
            </w:r>
            <w:r w:rsidRPr="0008733F">
              <w:rPr>
                <w:rFonts w:ascii="Arial" w:eastAsia="Arial" w:hAnsi="Arial" w:cs="Arial"/>
                <w:spacing w:val="-1"/>
              </w:rPr>
              <w:t>a</w:t>
            </w:r>
            <w:r w:rsidRPr="0008733F">
              <w:rPr>
                <w:rFonts w:ascii="Arial" w:eastAsia="Arial" w:hAnsi="Arial" w:cs="Arial"/>
              </w:rPr>
              <w:t>l</w:t>
            </w:r>
            <w:r w:rsidRPr="0008733F">
              <w:rPr>
                <w:rFonts w:ascii="Arial" w:eastAsia="Arial" w:hAnsi="Arial" w:cs="Arial"/>
                <w:spacing w:val="-6"/>
              </w:rPr>
              <w:t xml:space="preserve"> </w:t>
            </w:r>
            <w:r w:rsidRPr="0008733F">
              <w:rPr>
                <w:rFonts w:ascii="Arial" w:eastAsia="Arial" w:hAnsi="Arial" w:cs="Arial"/>
              </w:rPr>
              <w:t>Na</w:t>
            </w:r>
            <w:r w:rsidRPr="0008733F">
              <w:rPr>
                <w:rFonts w:ascii="Arial" w:eastAsia="Arial" w:hAnsi="Arial" w:cs="Arial"/>
                <w:spacing w:val="2"/>
              </w:rPr>
              <w:t>m</w:t>
            </w:r>
            <w:r w:rsidRPr="0008733F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63"/>
              <w:ind w:left="102"/>
              <w:rPr>
                <w:rFonts w:ascii="Arial" w:eastAsia="Arial" w:hAnsi="Arial" w:cs="Arial"/>
              </w:rPr>
            </w:pPr>
            <w:hyperlink r:id="rId7">
              <w:r w:rsidRPr="0008733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ope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Nu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ition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od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afe</w:t>
              </w:r>
              <w:r w:rsidRPr="0008733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08733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8359A8" w:rsidRPr="0008733F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8733F">
              <w:rPr>
                <w:rFonts w:ascii="Arial" w:eastAsia="Arial" w:hAnsi="Arial" w:cs="Arial"/>
              </w:rPr>
              <w:t>M</w:t>
            </w:r>
            <w:r w:rsidRPr="0008733F">
              <w:rPr>
                <w:rFonts w:ascii="Arial" w:eastAsia="Arial" w:hAnsi="Arial" w:cs="Arial"/>
                <w:spacing w:val="-1"/>
              </w:rPr>
              <w:t>a</w:t>
            </w:r>
            <w:r w:rsidRPr="0008733F">
              <w:rPr>
                <w:rFonts w:ascii="Arial" w:eastAsia="Arial" w:hAnsi="Arial" w:cs="Arial"/>
              </w:rPr>
              <w:t>n</w:t>
            </w:r>
            <w:r w:rsidRPr="0008733F">
              <w:rPr>
                <w:rFonts w:ascii="Arial" w:eastAsia="Arial" w:hAnsi="Arial" w:cs="Arial"/>
                <w:spacing w:val="-1"/>
              </w:rPr>
              <w:t>u</w:t>
            </w:r>
            <w:r w:rsidRPr="0008733F">
              <w:rPr>
                <w:rFonts w:ascii="Arial" w:eastAsia="Arial" w:hAnsi="Arial" w:cs="Arial"/>
                <w:spacing w:val="1"/>
              </w:rPr>
              <w:t>scr</w:t>
            </w:r>
            <w:r w:rsidRPr="0008733F">
              <w:rPr>
                <w:rFonts w:ascii="Arial" w:eastAsia="Arial" w:hAnsi="Arial" w:cs="Arial"/>
                <w:spacing w:val="-1"/>
              </w:rPr>
              <w:t>i</w:t>
            </w:r>
            <w:r w:rsidRPr="0008733F">
              <w:rPr>
                <w:rFonts w:ascii="Arial" w:eastAsia="Arial" w:hAnsi="Arial" w:cs="Arial"/>
                <w:spacing w:val="2"/>
              </w:rPr>
              <w:t>p</w:t>
            </w:r>
            <w:r w:rsidRPr="0008733F">
              <w:rPr>
                <w:rFonts w:ascii="Arial" w:eastAsia="Arial" w:hAnsi="Arial" w:cs="Arial"/>
              </w:rPr>
              <w:t>t</w:t>
            </w:r>
            <w:r w:rsidRPr="0008733F">
              <w:rPr>
                <w:rFonts w:ascii="Arial" w:eastAsia="Arial" w:hAnsi="Arial" w:cs="Arial"/>
                <w:spacing w:val="-10"/>
              </w:rPr>
              <w:t xml:space="preserve"> </w:t>
            </w:r>
            <w:r w:rsidRPr="0008733F">
              <w:rPr>
                <w:rFonts w:ascii="Arial" w:eastAsia="Arial" w:hAnsi="Arial" w:cs="Arial"/>
              </w:rPr>
              <w:t>N</w:t>
            </w:r>
            <w:r w:rsidRPr="0008733F">
              <w:rPr>
                <w:rFonts w:ascii="Arial" w:eastAsia="Arial" w:hAnsi="Arial" w:cs="Arial"/>
                <w:spacing w:val="2"/>
              </w:rPr>
              <w:t>u</w:t>
            </w:r>
            <w:r w:rsidRPr="0008733F">
              <w:rPr>
                <w:rFonts w:ascii="Arial" w:eastAsia="Arial" w:hAnsi="Arial" w:cs="Arial"/>
              </w:rPr>
              <w:t>m</w:t>
            </w:r>
            <w:r w:rsidRPr="0008733F">
              <w:rPr>
                <w:rFonts w:ascii="Arial" w:eastAsia="Arial" w:hAnsi="Arial" w:cs="Arial"/>
                <w:spacing w:val="-1"/>
              </w:rPr>
              <w:t>b</w:t>
            </w:r>
            <w:r w:rsidRPr="0008733F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08733F">
              <w:rPr>
                <w:rFonts w:ascii="Arial" w:eastAsia="Arial" w:hAnsi="Arial" w:cs="Arial"/>
                <w:b/>
              </w:rPr>
              <w:t>M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_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8733F">
              <w:rPr>
                <w:rFonts w:ascii="Arial" w:eastAsia="Arial" w:hAnsi="Arial" w:cs="Arial"/>
                <w:b/>
              </w:rPr>
              <w:t>JN</w:t>
            </w:r>
            <w:r w:rsidRPr="0008733F">
              <w:rPr>
                <w:rFonts w:ascii="Arial" w:eastAsia="Arial" w:hAnsi="Arial" w:cs="Arial"/>
                <w:b/>
                <w:spacing w:val="3"/>
              </w:rPr>
              <w:t>F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8733F">
              <w:rPr>
                <w:rFonts w:ascii="Arial" w:eastAsia="Arial" w:hAnsi="Arial" w:cs="Arial"/>
                <w:b/>
              </w:rPr>
              <w:t>_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1</w:t>
            </w:r>
            <w:r w:rsidRPr="0008733F">
              <w:rPr>
                <w:rFonts w:ascii="Arial" w:eastAsia="Arial" w:hAnsi="Arial" w:cs="Arial"/>
                <w:b/>
              </w:rPr>
              <w:t>4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3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0</w:t>
            </w:r>
            <w:r w:rsidRPr="0008733F">
              <w:rPr>
                <w:rFonts w:ascii="Arial" w:eastAsia="Arial" w:hAnsi="Arial" w:cs="Arial"/>
                <w:b/>
              </w:rPr>
              <w:t>09</w:t>
            </w:r>
          </w:p>
        </w:tc>
      </w:tr>
      <w:tr w:rsidR="008359A8" w:rsidRPr="0008733F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8733F">
              <w:rPr>
                <w:rFonts w:ascii="Arial" w:eastAsia="Arial" w:hAnsi="Arial" w:cs="Arial"/>
              </w:rPr>
              <w:t>T</w:t>
            </w:r>
            <w:r w:rsidRPr="0008733F">
              <w:rPr>
                <w:rFonts w:ascii="Arial" w:eastAsia="Arial" w:hAnsi="Arial" w:cs="Arial"/>
                <w:spacing w:val="-1"/>
              </w:rPr>
              <w:t>i</w:t>
            </w:r>
            <w:r w:rsidRPr="0008733F">
              <w:rPr>
                <w:rFonts w:ascii="Arial" w:eastAsia="Arial" w:hAnsi="Arial" w:cs="Arial"/>
              </w:rPr>
              <w:t>t</w:t>
            </w:r>
            <w:r w:rsidRPr="0008733F">
              <w:rPr>
                <w:rFonts w:ascii="Arial" w:eastAsia="Arial" w:hAnsi="Arial" w:cs="Arial"/>
                <w:spacing w:val="-1"/>
              </w:rPr>
              <w:t>l</w:t>
            </w:r>
            <w:r w:rsidRPr="0008733F">
              <w:rPr>
                <w:rFonts w:ascii="Arial" w:eastAsia="Arial" w:hAnsi="Arial" w:cs="Arial"/>
              </w:rPr>
              <w:t>e</w:t>
            </w:r>
            <w:r w:rsidRPr="0008733F">
              <w:rPr>
                <w:rFonts w:ascii="Arial" w:eastAsia="Arial" w:hAnsi="Arial" w:cs="Arial"/>
                <w:spacing w:val="-2"/>
              </w:rPr>
              <w:t xml:space="preserve"> </w:t>
            </w:r>
            <w:r w:rsidRPr="0008733F">
              <w:rPr>
                <w:rFonts w:ascii="Arial" w:eastAsia="Arial" w:hAnsi="Arial" w:cs="Arial"/>
              </w:rPr>
              <w:t>of</w:t>
            </w:r>
            <w:r w:rsidRPr="0008733F">
              <w:rPr>
                <w:rFonts w:ascii="Arial" w:eastAsia="Arial" w:hAnsi="Arial" w:cs="Arial"/>
                <w:spacing w:val="-3"/>
              </w:rPr>
              <w:t xml:space="preserve"> </w:t>
            </w:r>
            <w:r w:rsidRPr="0008733F">
              <w:rPr>
                <w:rFonts w:ascii="Arial" w:eastAsia="Arial" w:hAnsi="Arial" w:cs="Arial"/>
                <w:spacing w:val="2"/>
              </w:rPr>
              <w:t>t</w:t>
            </w:r>
            <w:r w:rsidRPr="0008733F">
              <w:rPr>
                <w:rFonts w:ascii="Arial" w:eastAsia="Arial" w:hAnsi="Arial" w:cs="Arial"/>
              </w:rPr>
              <w:t>he</w:t>
            </w:r>
            <w:r w:rsidRPr="0008733F">
              <w:rPr>
                <w:rFonts w:ascii="Arial" w:eastAsia="Arial" w:hAnsi="Arial" w:cs="Arial"/>
                <w:spacing w:val="-2"/>
              </w:rPr>
              <w:t xml:space="preserve"> </w:t>
            </w:r>
            <w:r w:rsidRPr="0008733F">
              <w:rPr>
                <w:rFonts w:ascii="Arial" w:eastAsia="Arial" w:hAnsi="Arial" w:cs="Arial"/>
              </w:rPr>
              <w:t>M</w:t>
            </w:r>
            <w:r w:rsidRPr="0008733F">
              <w:rPr>
                <w:rFonts w:ascii="Arial" w:eastAsia="Arial" w:hAnsi="Arial" w:cs="Arial"/>
                <w:spacing w:val="-1"/>
              </w:rPr>
              <w:t>a</w:t>
            </w:r>
            <w:r w:rsidRPr="0008733F">
              <w:rPr>
                <w:rFonts w:ascii="Arial" w:eastAsia="Arial" w:hAnsi="Arial" w:cs="Arial"/>
                <w:spacing w:val="2"/>
              </w:rPr>
              <w:t>n</w:t>
            </w:r>
            <w:r w:rsidRPr="0008733F">
              <w:rPr>
                <w:rFonts w:ascii="Arial" w:eastAsia="Arial" w:hAnsi="Arial" w:cs="Arial"/>
              </w:rPr>
              <w:t>u</w:t>
            </w:r>
            <w:r w:rsidRPr="0008733F">
              <w:rPr>
                <w:rFonts w:ascii="Arial" w:eastAsia="Arial" w:hAnsi="Arial" w:cs="Arial"/>
                <w:spacing w:val="1"/>
              </w:rPr>
              <w:t>scr</w:t>
            </w:r>
            <w:r w:rsidRPr="0008733F">
              <w:rPr>
                <w:rFonts w:ascii="Arial" w:eastAsia="Arial" w:hAnsi="Arial" w:cs="Arial"/>
                <w:spacing w:val="-1"/>
              </w:rPr>
              <w:t>i</w:t>
            </w:r>
            <w:r w:rsidRPr="0008733F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8359A8">
            <w:pPr>
              <w:spacing w:before="10" w:line="200" w:lineRule="exact"/>
              <w:rPr>
                <w:rFonts w:ascii="Arial" w:hAnsi="Arial" w:cs="Arial"/>
              </w:rPr>
            </w:pPr>
          </w:p>
          <w:p w:rsidR="008359A8" w:rsidRPr="0008733F" w:rsidRDefault="004D6FE0">
            <w:pPr>
              <w:ind w:left="102"/>
              <w:rPr>
                <w:rFonts w:ascii="Arial" w:eastAsia="Arial" w:hAnsi="Arial" w:cs="Arial"/>
              </w:rPr>
            </w:pPr>
            <w:r w:rsidRPr="0008733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8733F">
              <w:rPr>
                <w:rFonts w:ascii="Arial" w:eastAsia="Arial" w:hAnsi="Arial" w:cs="Arial"/>
                <w:b/>
              </w:rPr>
              <w:t>ngine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e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8733F">
              <w:rPr>
                <w:rFonts w:ascii="Arial" w:eastAsia="Arial" w:hAnsi="Arial" w:cs="Arial"/>
                <w:b/>
              </w:rPr>
              <w:t>ing</w:t>
            </w:r>
            <w:r w:rsidRPr="0008733F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Ch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a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8733F">
              <w:rPr>
                <w:rFonts w:ascii="Arial" w:eastAsia="Arial" w:hAnsi="Arial" w:cs="Arial"/>
                <w:b/>
              </w:rPr>
              <w:t>a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t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e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8733F">
              <w:rPr>
                <w:rFonts w:ascii="Arial" w:eastAsia="Arial" w:hAnsi="Arial" w:cs="Arial"/>
                <w:b/>
              </w:rPr>
              <w:t>i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z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a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t</w:t>
            </w:r>
            <w:r w:rsidRPr="0008733F">
              <w:rPr>
                <w:rFonts w:ascii="Arial" w:eastAsia="Arial" w:hAnsi="Arial" w:cs="Arial"/>
                <w:b/>
              </w:rPr>
              <w:t>ion</w:t>
            </w:r>
            <w:r w:rsidRPr="0008733F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of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H</w:t>
            </w:r>
            <w:r w:rsidRPr="0008733F">
              <w:rPr>
                <w:rFonts w:ascii="Arial" w:eastAsia="Arial" w:hAnsi="Arial" w:cs="Arial"/>
                <w:b/>
                <w:spacing w:val="4"/>
              </w:rPr>
              <w:t>A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-</w:t>
            </w:r>
            <w:r w:rsidRPr="0008733F">
              <w:rPr>
                <w:rFonts w:ascii="Arial" w:eastAsia="Arial" w:hAnsi="Arial" w:cs="Arial"/>
                <w:b/>
              </w:rPr>
              <w:t>4</w:t>
            </w:r>
            <w:r w:rsidRPr="0008733F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8733F">
              <w:rPr>
                <w:rFonts w:ascii="Arial" w:eastAsia="Arial" w:hAnsi="Arial" w:cs="Arial"/>
                <w:b/>
              </w:rPr>
              <w:t>nd</w:t>
            </w:r>
            <w:r w:rsidRPr="0008733F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L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o</w:t>
            </w:r>
            <w:r w:rsidRPr="0008733F">
              <w:rPr>
                <w:rFonts w:ascii="Arial" w:eastAsia="Arial" w:hAnsi="Arial" w:cs="Arial"/>
                <w:b/>
              </w:rPr>
              <w:t>c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8733F">
              <w:rPr>
                <w:rFonts w:ascii="Arial" w:eastAsia="Arial" w:hAnsi="Arial" w:cs="Arial"/>
                <w:b/>
              </w:rPr>
              <w:t>l</w:t>
            </w:r>
            <w:r w:rsidRPr="0008733F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  <w:spacing w:val="3"/>
              </w:rPr>
              <w:t>F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i</w:t>
            </w:r>
            <w:r w:rsidRPr="0008733F">
              <w:rPr>
                <w:rFonts w:ascii="Arial" w:eastAsia="Arial" w:hAnsi="Arial" w:cs="Arial"/>
                <w:b/>
              </w:rPr>
              <w:t>eld</w:t>
            </w:r>
            <w:r w:rsidRPr="0008733F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Bean</w:t>
            </w:r>
            <w:r w:rsidRPr="0008733F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Dhal:</w:t>
            </w:r>
            <w:r w:rsidRPr="0008733F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P</w:t>
            </w:r>
            <w:r w:rsidRPr="0008733F">
              <w:rPr>
                <w:rFonts w:ascii="Arial" w:eastAsia="Arial" w:hAnsi="Arial" w:cs="Arial"/>
                <w:b/>
              </w:rPr>
              <w:t>hy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i</w:t>
            </w:r>
            <w:r w:rsidRPr="0008733F">
              <w:rPr>
                <w:rFonts w:ascii="Arial" w:eastAsia="Arial" w:hAnsi="Arial" w:cs="Arial"/>
                <w:b/>
              </w:rPr>
              <w:t>c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8733F">
              <w:rPr>
                <w:rFonts w:ascii="Arial" w:eastAsia="Arial" w:hAnsi="Arial" w:cs="Arial"/>
                <w:b/>
              </w:rPr>
              <w:t>l,</w:t>
            </w:r>
            <w:r w:rsidRPr="0008733F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The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8733F">
              <w:rPr>
                <w:rFonts w:ascii="Arial" w:eastAsia="Arial" w:hAnsi="Arial" w:cs="Arial"/>
                <w:b/>
              </w:rPr>
              <w:t>mal,</w:t>
            </w:r>
            <w:r w:rsidRPr="0008733F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and</w:t>
            </w:r>
            <w:r w:rsidRPr="0008733F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Bioc</w:t>
            </w:r>
            <w:r w:rsidRPr="0008733F">
              <w:rPr>
                <w:rFonts w:ascii="Arial" w:eastAsia="Arial" w:hAnsi="Arial" w:cs="Arial"/>
                <w:b/>
                <w:spacing w:val="3"/>
              </w:rPr>
              <w:t>h</w:t>
            </w:r>
            <w:r w:rsidRPr="0008733F">
              <w:rPr>
                <w:rFonts w:ascii="Arial" w:eastAsia="Arial" w:hAnsi="Arial" w:cs="Arial"/>
                <w:b/>
              </w:rPr>
              <w:t>emi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ca</w:t>
            </w:r>
            <w:r w:rsidRPr="0008733F">
              <w:rPr>
                <w:rFonts w:ascii="Arial" w:eastAsia="Arial" w:hAnsi="Arial" w:cs="Arial"/>
                <w:b/>
              </w:rPr>
              <w:t>l</w:t>
            </w:r>
            <w:r w:rsidRPr="0008733F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Pr</w:t>
            </w:r>
            <w:r w:rsidRPr="0008733F">
              <w:rPr>
                <w:rFonts w:ascii="Arial" w:eastAsia="Arial" w:hAnsi="Arial" w:cs="Arial"/>
                <w:b/>
              </w:rPr>
              <w:t>op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e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t</w:t>
            </w:r>
            <w:r w:rsidRPr="0008733F">
              <w:rPr>
                <w:rFonts w:ascii="Arial" w:eastAsia="Arial" w:hAnsi="Arial" w:cs="Arial"/>
                <w:b/>
              </w:rPr>
              <w:t>i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e</w:t>
            </w:r>
            <w:r w:rsidRPr="0008733F">
              <w:rPr>
                <w:rFonts w:ascii="Arial" w:eastAsia="Arial" w:hAnsi="Arial" w:cs="Arial"/>
                <w:b/>
              </w:rPr>
              <w:t>s</w:t>
            </w:r>
            <w:r w:rsidRPr="0008733F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f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o</w:t>
            </w:r>
            <w:r w:rsidRPr="0008733F">
              <w:rPr>
                <w:rFonts w:ascii="Arial" w:eastAsia="Arial" w:hAnsi="Arial" w:cs="Arial"/>
                <w:b/>
              </w:rPr>
              <w:t>r</w:t>
            </w:r>
            <w:r w:rsidRPr="0008733F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Pr</w:t>
            </w:r>
            <w:r w:rsidRPr="0008733F">
              <w:rPr>
                <w:rFonts w:ascii="Arial" w:eastAsia="Arial" w:hAnsi="Arial" w:cs="Arial"/>
                <w:b/>
              </w:rPr>
              <w:t>o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c</w:t>
            </w:r>
            <w:r w:rsidRPr="0008733F">
              <w:rPr>
                <w:rFonts w:ascii="Arial" w:eastAsia="Arial" w:hAnsi="Arial" w:cs="Arial"/>
                <w:b/>
              </w:rPr>
              <w:t>e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8733F">
              <w:rPr>
                <w:rFonts w:ascii="Arial" w:eastAsia="Arial" w:hAnsi="Arial" w:cs="Arial"/>
                <w:b/>
              </w:rPr>
              <w:t>si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n</w:t>
            </w:r>
            <w:r w:rsidRPr="0008733F">
              <w:rPr>
                <w:rFonts w:ascii="Arial" w:eastAsia="Arial" w:hAnsi="Arial" w:cs="Arial"/>
                <w:b/>
              </w:rPr>
              <w:t>g</w:t>
            </w:r>
            <w:r w:rsidRPr="0008733F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Appli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8733F">
              <w:rPr>
                <w:rFonts w:ascii="Arial" w:eastAsia="Arial" w:hAnsi="Arial" w:cs="Arial"/>
                <w:b/>
              </w:rPr>
              <w:t>ati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o</w:t>
            </w:r>
            <w:r w:rsidRPr="0008733F">
              <w:rPr>
                <w:rFonts w:ascii="Arial" w:eastAsia="Arial" w:hAnsi="Arial" w:cs="Arial"/>
                <w:b/>
              </w:rPr>
              <w:t>ns</w:t>
            </w:r>
          </w:p>
        </w:tc>
      </w:tr>
      <w:tr w:rsidR="008359A8" w:rsidRPr="0008733F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8733F">
              <w:rPr>
                <w:rFonts w:ascii="Arial" w:eastAsia="Arial" w:hAnsi="Arial" w:cs="Arial"/>
              </w:rPr>
              <w:t>T</w:t>
            </w:r>
            <w:r w:rsidRPr="0008733F">
              <w:rPr>
                <w:rFonts w:ascii="Arial" w:eastAsia="Arial" w:hAnsi="Arial" w:cs="Arial"/>
                <w:spacing w:val="1"/>
              </w:rPr>
              <w:t>y</w:t>
            </w:r>
            <w:r w:rsidRPr="0008733F">
              <w:rPr>
                <w:rFonts w:ascii="Arial" w:eastAsia="Arial" w:hAnsi="Arial" w:cs="Arial"/>
              </w:rPr>
              <w:t>pe</w:t>
            </w:r>
            <w:r w:rsidRPr="0008733F">
              <w:rPr>
                <w:rFonts w:ascii="Arial" w:eastAsia="Arial" w:hAnsi="Arial" w:cs="Arial"/>
                <w:spacing w:val="-5"/>
              </w:rPr>
              <w:t xml:space="preserve"> </w:t>
            </w:r>
            <w:r w:rsidRPr="0008733F">
              <w:rPr>
                <w:rFonts w:ascii="Arial" w:eastAsia="Arial" w:hAnsi="Arial" w:cs="Arial"/>
              </w:rPr>
              <w:t>of</w:t>
            </w:r>
            <w:r w:rsidRPr="0008733F">
              <w:rPr>
                <w:rFonts w:ascii="Arial" w:eastAsia="Arial" w:hAnsi="Arial" w:cs="Arial"/>
                <w:spacing w:val="-3"/>
              </w:rPr>
              <w:t xml:space="preserve"> </w:t>
            </w:r>
            <w:r w:rsidRPr="0008733F">
              <w:rPr>
                <w:rFonts w:ascii="Arial" w:eastAsia="Arial" w:hAnsi="Arial" w:cs="Arial"/>
                <w:spacing w:val="2"/>
              </w:rPr>
              <w:t>t</w:t>
            </w:r>
            <w:r w:rsidRPr="0008733F">
              <w:rPr>
                <w:rFonts w:ascii="Arial" w:eastAsia="Arial" w:hAnsi="Arial" w:cs="Arial"/>
              </w:rPr>
              <w:t>he</w:t>
            </w:r>
            <w:r w:rsidRPr="0008733F">
              <w:rPr>
                <w:rFonts w:ascii="Arial" w:eastAsia="Arial" w:hAnsi="Arial" w:cs="Arial"/>
                <w:spacing w:val="-2"/>
              </w:rPr>
              <w:t xml:space="preserve"> </w:t>
            </w:r>
            <w:r w:rsidRPr="0008733F">
              <w:rPr>
                <w:rFonts w:ascii="Arial" w:eastAsia="Arial" w:hAnsi="Arial" w:cs="Arial"/>
                <w:spacing w:val="-1"/>
              </w:rPr>
              <w:t>A</w:t>
            </w:r>
            <w:r w:rsidRPr="0008733F">
              <w:rPr>
                <w:rFonts w:ascii="Arial" w:eastAsia="Arial" w:hAnsi="Arial" w:cs="Arial"/>
                <w:spacing w:val="1"/>
              </w:rPr>
              <w:t>r</w:t>
            </w:r>
            <w:r w:rsidRPr="0008733F">
              <w:rPr>
                <w:rFonts w:ascii="Arial" w:eastAsia="Arial" w:hAnsi="Arial" w:cs="Arial"/>
              </w:rPr>
              <w:t>t</w:t>
            </w:r>
            <w:r w:rsidRPr="0008733F">
              <w:rPr>
                <w:rFonts w:ascii="Arial" w:eastAsia="Arial" w:hAnsi="Arial" w:cs="Arial"/>
                <w:spacing w:val="-1"/>
              </w:rPr>
              <w:t>i</w:t>
            </w:r>
            <w:r w:rsidRPr="0008733F">
              <w:rPr>
                <w:rFonts w:ascii="Arial" w:eastAsia="Arial" w:hAnsi="Arial" w:cs="Arial"/>
                <w:spacing w:val="1"/>
              </w:rPr>
              <w:t>cl</w:t>
            </w:r>
            <w:r w:rsidRPr="0008733F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49"/>
              <w:ind w:left="102"/>
              <w:rPr>
                <w:rFonts w:ascii="Arial" w:eastAsia="Arial" w:hAnsi="Arial" w:cs="Arial"/>
              </w:rPr>
            </w:pPr>
            <w:r w:rsidRPr="0008733F">
              <w:rPr>
                <w:rFonts w:ascii="Arial" w:eastAsia="Arial" w:hAnsi="Arial" w:cs="Arial"/>
                <w:b/>
                <w:spacing w:val="1"/>
              </w:rPr>
              <w:t>O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8733F">
              <w:rPr>
                <w:rFonts w:ascii="Arial" w:eastAsia="Arial" w:hAnsi="Arial" w:cs="Arial"/>
                <w:b/>
              </w:rPr>
              <w:t>igi</w:t>
            </w:r>
            <w:r w:rsidRPr="0008733F">
              <w:rPr>
                <w:rFonts w:ascii="Arial" w:eastAsia="Arial" w:hAnsi="Arial" w:cs="Arial"/>
                <w:b/>
                <w:spacing w:val="1"/>
              </w:rPr>
              <w:t>n</w:t>
            </w:r>
            <w:r w:rsidRPr="0008733F">
              <w:rPr>
                <w:rFonts w:ascii="Arial" w:eastAsia="Arial" w:hAnsi="Arial" w:cs="Arial"/>
                <w:b/>
              </w:rPr>
              <w:t>al</w:t>
            </w:r>
            <w:r w:rsidRPr="0008733F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R</w:t>
            </w:r>
            <w:r w:rsidRPr="0008733F">
              <w:rPr>
                <w:rFonts w:ascii="Arial" w:eastAsia="Arial" w:hAnsi="Arial" w:cs="Arial"/>
                <w:b/>
              </w:rPr>
              <w:t>e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e</w:t>
            </w:r>
            <w:r w:rsidRPr="0008733F">
              <w:rPr>
                <w:rFonts w:ascii="Arial" w:eastAsia="Arial" w:hAnsi="Arial" w:cs="Arial"/>
                <w:b/>
              </w:rPr>
              <w:t>a</w:t>
            </w:r>
            <w:r w:rsidRPr="0008733F">
              <w:rPr>
                <w:rFonts w:ascii="Arial" w:eastAsia="Arial" w:hAnsi="Arial" w:cs="Arial"/>
                <w:b/>
                <w:spacing w:val="-1"/>
              </w:rPr>
              <w:t>r</w:t>
            </w:r>
            <w:r w:rsidRPr="0008733F">
              <w:rPr>
                <w:rFonts w:ascii="Arial" w:eastAsia="Arial" w:hAnsi="Arial" w:cs="Arial"/>
                <w:b/>
              </w:rPr>
              <w:t>ch</w:t>
            </w:r>
            <w:r w:rsidRPr="0008733F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eastAsia="Arial" w:hAnsi="Arial" w:cs="Arial"/>
                <w:b/>
              </w:rPr>
              <w:t>Artic</w:t>
            </w:r>
            <w:r w:rsidRPr="0008733F">
              <w:rPr>
                <w:rFonts w:ascii="Arial" w:eastAsia="Arial" w:hAnsi="Arial" w:cs="Arial"/>
                <w:b/>
                <w:spacing w:val="2"/>
              </w:rPr>
              <w:t>l</w:t>
            </w:r>
            <w:r w:rsidRPr="0008733F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8359A8" w:rsidRPr="0008733F" w:rsidRDefault="008359A8">
      <w:pPr>
        <w:spacing w:before="20" w:line="200" w:lineRule="exact"/>
        <w:rPr>
          <w:rFonts w:ascii="Arial" w:hAnsi="Arial" w:cs="Arial"/>
        </w:rPr>
      </w:pPr>
    </w:p>
    <w:p w:rsidR="008359A8" w:rsidRPr="0008733F" w:rsidRDefault="004D6FE0">
      <w:pPr>
        <w:spacing w:before="33"/>
        <w:ind w:left="220"/>
        <w:rPr>
          <w:rFonts w:ascii="Arial" w:hAnsi="Arial" w:cs="Arial"/>
        </w:rPr>
      </w:pPr>
      <w:r w:rsidRPr="0008733F">
        <w:rPr>
          <w:rFonts w:ascii="Arial" w:hAnsi="Arial" w:cs="Arial"/>
        </w:rPr>
        <w:pict>
          <v:group id="_x0000_s1029" style="position:absolute;left:0;text-align:left;margin-left:339.1pt;margin-top:36.15pt;width:429.7pt;height:24.05pt;z-index:-251659264;mso-position-horizontal-relative:page" coordorigin="6782,723" coordsize="8594,481">
            <v:shape id="_x0000_s1031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30" style="position:absolute;left:6792;top:964;width:617;height:231" coordorigin="6792,964" coordsize="617,231" path="m6792,1195r618,l7410,964r-618,l6792,1195xe" fillcolor="yellow" stroked="f">
              <v:path arrowok="t"/>
            </v:shape>
            <w10:wrap anchorx="page"/>
          </v:group>
        </w:pict>
      </w:r>
      <w:r w:rsidRPr="0008733F">
        <w:rPr>
          <w:rFonts w:ascii="Arial" w:hAnsi="Arial" w:cs="Arial"/>
          <w:b/>
          <w:highlight w:val="yellow"/>
        </w:rPr>
        <w:t>PART</w:t>
      </w:r>
      <w:r w:rsidRPr="0008733F">
        <w:rPr>
          <w:rFonts w:ascii="Arial" w:hAnsi="Arial" w:cs="Arial"/>
          <w:b/>
          <w:spacing w:val="44"/>
          <w:highlight w:val="yellow"/>
        </w:rPr>
        <w:t xml:space="preserve"> </w:t>
      </w:r>
      <w:r w:rsidRPr="0008733F">
        <w:rPr>
          <w:rFonts w:ascii="Arial" w:hAnsi="Arial" w:cs="Arial"/>
          <w:b/>
          <w:spacing w:val="1"/>
          <w:highlight w:val="yellow"/>
        </w:rPr>
        <w:t>1</w:t>
      </w:r>
      <w:r w:rsidRPr="0008733F">
        <w:rPr>
          <w:rFonts w:ascii="Arial" w:hAnsi="Arial" w:cs="Arial"/>
          <w:b/>
          <w:highlight w:val="yellow"/>
        </w:rPr>
        <w:t>:</w:t>
      </w:r>
      <w:r w:rsidRPr="0008733F">
        <w:rPr>
          <w:rFonts w:ascii="Arial" w:hAnsi="Arial" w:cs="Arial"/>
          <w:b/>
        </w:rPr>
        <w:t xml:space="preserve"> C</w:t>
      </w:r>
      <w:r w:rsidRPr="0008733F">
        <w:rPr>
          <w:rFonts w:ascii="Arial" w:hAnsi="Arial" w:cs="Arial"/>
          <w:b/>
          <w:spacing w:val="1"/>
        </w:rPr>
        <w:t>o</w:t>
      </w:r>
      <w:r w:rsidRPr="0008733F">
        <w:rPr>
          <w:rFonts w:ascii="Arial" w:hAnsi="Arial" w:cs="Arial"/>
          <w:b/>
        </w:rPr>
        <w:t>m</w:t>
      </w:r>
      <w:r w:rsidRPr="0008733F">
        <w:rPr>
          <w:rFonts w:ascii="Arial" w:hAnsi="Arial" w:cs="Arial"/>
          <w:b/>
          <w:spacing w:val="2"/>
        </w:rPr>
        <w:t>m</w:t>
      </w:r>
      <w:r w:rsidRPr="0008733F">
        <w:rPr>
          <w:rFonts w:ascii="Arial" w:hAnsi="Arial" w:cs="Arial"/>
          <w:b/>
        </w:rPr>
        <w:t>en</w:t>
      </w:r>
      <w:r w:rsidRPr="0008733F">
        <w:rPr>
          <w:rFonts w:ascii="Arial" w:hAnsi="Arial" w:cs="Arial"/>
          <w:b/>
          <w:spacing w:val="1"/>
        </w:rPr>
        <w:t>t</w:t>
      </w:r>
      <w:r w:rsidRPr="0008733F">
        <w:rPr>
          <w:rFonts w:ascii="Arial" w:hAnsi="Arial" w:cs="Arial"/>
          <w:b/>
        </w:rPr>
        <w:t>s</w:t>
      </w:r>
    </w:p>
    <w:p w:rsidR="008359A8" w:rsidRPr="0008733F" w:rsidRDefault="008359A8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8359A8" w:rsidRPr="0008733F">
        <w:trPr>
          <w:trHeight w:hRule="exact" w:val="97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8359A8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Re</w:t>
            </w:r>
            <w:r w:rsidRPr="0008733F">
              <w:rPr>
                <w:rFonts w:ascii="Arial" w:hAnsi="Arial" w:cs="Arial"/>
                <w:b/>
                <w:spacing w:val="2"/>
              </w:rPr>
              <w:t>v</w:t>
            </w:r>
            <w:r w:rsidRPr="0008733F">
              <w:rPr>
                <w:rFonts w:ascii="Arial" w:hAnsi="Arial" w:cs="Arial"/>
                <w:b/>
              </w:rPr>
              <w:t>iew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’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2"/>
              </w:rPr>
              <w:t>mm</w:t>
            </w:r>
            <w:r w:rsidRPr="0008733F">
              <w:rPr>
                <w:rFonts w:ascii="Arial" w:hAnsi="Arial" w:cs="Arial"/>
                <w:b/>
              </w:rPr>
              <w:t>ent</w:t>
            </w:r>
          </w:p>
          <w:p w:rsidR="008359A8" w:rsidRPr="0008733F" w:rsidRDefault="004D6FE0">
            <w:pPr>
              <w:ind w:left="102" w:right="643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Ar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ifici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-1"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elli</w:t>
            </w:r>
            <w:r w:rsidRPr="0008733F">
              <w:rPr>
                <w:rFonts w:ascii="Arial" w:hAnsi="Arial" w:cs="Arial"/>
                <w:b/>
                <w:spacing w:val="1"/>
              </w:rPr>
              <w:t>g</w:t>
            </w:r>
            <w:r w:rsidRPr="0008733F">
              <w:rPr>
                <w:rFonts w:ascii="Arial" w:hAnsi="Arial" w:cs="Arial"/>
                <w:b/>
              </w:rPr>
              <w:t>ence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(</w:t>
            </w:r>
            <w:r w:rsidRPr="0008733F">
              <w:rPr>
                <w:rFonts w:ascii="Arial" w:hAnsi="Arial" w:cs="Arial"/>
                <w:b/>
              </w:rPr>
              <w:t>AI)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g</w:t>
            </w:r>
            <w:r w:rsidRPr="0008733F">
              <w:rPr>
                <w:rFonts w:ascii="Arial" w:hAnsi="Arial" w:cs="Arial"/>
                <w:b/>
              </w:rPr>
              <w:t>ene</w:t>
            </w:r>
            <w:r w:rsidRPr="0008733F">
              <w:rPr>
                <w:rFonts w:ascii="Arial" w:hAnsi="Arial" w:cs="Arial"/>
                <w:b/>
                <w:spacing w:val="1"/>
              </w:rPr>
              <w:t>rat</w:t>
            </w:r>
            <w:r w:rsidRPr="0008733F">
              <w:rPr>
                <w:rFonts w:ascii="Arial" w:hAnsi="Arial" w:cs="Arial"/>
                <w:b/>
              </w:rPr>
              <w:t>ed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  <w:spacing w:val="-1"/>
              </w:rPr>
              <w:t>ss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ed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ev</w:t>
            </w:r>
            <w:r w:rsidRPr="0008733F">
              <w:rPr>
                <w:rFonts w:ascii="Arial" w:hAnsi="Arial" w:cs="Arial"/>
                <w:b/>
              </w:rPr>
              <w:t>iew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2"/>
              </w:rPr>
              <w:t>mm</w:t>
            </w:r>
            <w:r w:rsidRPr="0008733F">
              <w:rPr>
                <w:rFonts w:ascii="Arial" w:hAnsi="Arial" w:cs="Arial"/>
                <w:b/>
              </w:rPr>
              <w:t>en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re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ric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ly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hi</w:t>
            </w:r>
            <w:r w:rsidRPr="0008733F">
              <w:rPr>
                <w:rFonts w:ascii="Arial" w:hAnsi="Arial" w:cs="Arial"/>
                <w:b/>
                <w:spacing w:val="-1"/>
              </w:rPr>
              <w:t>b</w:t>
            </w:r>
            <w:r w:rsidRPr="0008733F">
              <w:rPr>
                <w:rFonts w:ascii="Arial" w:hAnsi="Arial" w:cs="Arial"/>
                <w:b/>
              </w:rPr>
              <w:t>ited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1"/>
              </w:rPr>
              <w:t>u</w:t>
            </w:r>
            <w:r w:rsidRPr="0008733F">
              <w:rPr>
                <w:rFonts w:ascii="Arial" w:hAnsi="Arial" w:cs="Arial"/>
                <w:b/>
              </w:rPr>
              <w:t>ring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peer r</w:t>
            </w:r>
            <w:r w:rsidRPr="0008733F">
              <w:rPr>
                <w:rFonts w:ascii="Arial" w:hAnsi="Arial" w:cs="Arial"/>
                <w:b/>
                <w:spacing w:val="1"/>
              </w:rPr>
              <w:t>ev</w:t>
            </w:r>
            <w:r w:rsidRPr="0008733F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Auth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5"/>
              </w:rPr>
              <w:t>r</w:t>
            </w:r>
            <w:r w:rsidRPr="0008733F">
              <w:rPr>
                <w:rFonts w:ascii="Arial" w:hAnsi="Arial" w:cs="Arial"/>
                <w:b/>
                <w:spacing w:val="-6"/>
              </w:rPr>
              <w:t>’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Fe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1"/>
              </w:rPr>
              <w:t>b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ck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(I</w:t>
            </w:r>
            <w:r w:rsidRPr="0008733F">
              <w:rPr>
                <w:rFonts w:ascii="Arial" w:hAnsi="Arial" w:cs="Arial"/>
              </w:rPr>
              <w:t>t</w:t>
            </w:r>
            <w:r w:rsidRPr="0008733F">
              <w:rPr>
                <w:rFonts w:ascii="Arial" w:hAnsi="Arial" w:cs="Arial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</w:rPr>
              <w:t>is</w:t>
            </w:r>
            <w:r w:rsidRPr="0008733F">
              <w:rPr>
                <w:rFonts w:ascii="Arial" w:hAnsi="Arial" w:cs="Arial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m</w:t>
            </w:r>
            <w:r w:rsidRPr="0008733F">
              <w:rPr>
                <w:rFonts w:ascii="Arial" w:hAnsi="Arial" w:cs="Arial"/>
              </w:rPr>
              <w:t>a</w:t>
            </w:r>
            <w:r w:rsidRPr="0008733F">
              <w:rPr>
                <w:rFonts w:ascii="Arial" w:hAnsi="Arial" w:cs="Arial"/>
                <w:spacing w:val="-1"/>
              </w:rPr>
              <w:t>n</w:t>
            </w:r>
            <w:r w:rsidRPr="0008733F">
              <w:rPr>
                <w:rFonts w:ascii="Arial" w:hAnsi="Arial" w:cs="Arial"/>
                <w:spacing w:val="1"/>
              </w:rPr>
              <w:t>d</w:t>
            </w:r>
            <w:r w:rsidRPr="0008733F">
              <w:rPr>
                <w:rFonts w:ascii="Arial" w:hAnsi="Arial" w:cs="Arial"/>
              </w:rPr>
              <w:t>at</w:t>
            </w:r>
            <w:r w:rsidRPr="0008733F">
              <w:rPr>
                <w:rFonts w:ascii="Arial" w:hAnsi="Arial" w:cs="Arial"/>
                <w:spacing w:val="1"/>
              </w:rPr>
              <w:t>or</w:t>
            </w:r>
            <w:r w:rsidRPr="0008733F">
              <w:rPr>
                <w:rFonts w:ascii="Arial" w:hAnsi="Arial" w:cs="Arial"/>
              </w:rPr>
              <w:t>y</w:t>
            </w:r>
            <w:r w:rsidRPr="0008733F">
              <w:rPr>
                <w:rFonts w:ascii="Arial" w:hAnsi="Arial" w:cs="Arial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</w:rPr>
              <w:t>t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</w:rPr>
              <w:t>at</w:t>
            </w:r>
            <w:r w:rsidRPr="0008733F">
              <w:rPr>
                <w:rFonts w:ascii="Arial" w:hAnsi="Arial" w:cs="Arial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spacing w:val="-2"/>
              </w:rPr>
              <w:t>a</w:t>
            </w:r>
            <w:r w:rsidRPr="0008733F">
              <w:rPr>
                <w:rFonts w:ascii="Arial" w:hAnsi="Arial" w:cs="Arial"/>
                <w:spacing w:val="1"/>
              </w:rPr>
              <w:t>u</w:t>
            </w:r>
            <w:r w:rsidRPr="0008733F">
              <w:rPr>
                <w:rFonts w:ascii="Arial" w:hAnsi="Arial" w:cs="Arial"/>
              </w:rPr>
              <w:t>t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  <w:spacing w:val="-1"/>
              </w:rPr>
              <w:t>o</w:t>
            </w:r>
            <w:r w:rsidRPr="0008733F">
              <w:rPr>
                <w:rFonts w:ascii="Arial" w:hAnsi="Arial" w:cs="Arial"/>
                <w:spacing w:val="1"/>
              </w:rPr>
              <w:t>r</w:t>
            </w:r>
            <w:r w:rsidRPr="0008733F">
              <w:rPr>
                <w:rFonts w:ascii="Arial" w:hAnsi="Arial" w:cs="Arial"/>
              </w:rPr>
              <w:t>s</w:t>
            </w:r>
            <w:r w:rsidRPr="0008733F">
              <w:rPr>
                <w:rFonts w:ascii="Arial" w:hAnsi="Arial" w:cs="Arial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spacing w:val="-1"/>
              </w:rPr>
              <w:t>s</w:t>
            </w:r>
            <w:r w:rsidRPr="0008733F">
              <w:rPr>
                <w:rFonts w:ascii="Arial" w:hAnsi="Arial" w:cs="Arial"/>
                <w:spacing w:val="1"/>
              </w:rPr>
              <w:t>hou</w:t>
            </w:r>
            <w:r w:rsidRPr="0008733F">
              <w:rPr>
                <w:rFonts w:ascii="Arial" w:hAnsi="Arial" w:cs="Arial"/>
              </w:rPr>
              <w:t>ld</w:t>
            </w:r>
            <w:r w:rsidRPr="0008733F">
              <w:rPr>
                <w:rFonts w:ascii="Arial" w:hAnsi="Arial" w:cs="Arial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</w:rPr>
              <w:t>w</w:t>
            </w:r>
            <w:r w:rsidRPr="0008733F">
              <w:rPr>
                <w:rFonts w:ascii="Arial" w:hAnsi="Arial" w:cs="Arial"/>
                <w:spacing w:val="1"/>
              </w:rPr>
              <w:t>r</w:t>
            </w:r>
            <w:r w:rsidRPr="0008733F">
              <w:rPr>
                <w:rFonts w:ascii="Arial" w:hAnsi="Arial" w:cs="Arial"/>
              </w:rPr>
              <w:t>i</w:t>
            </w:r>
            <w:r w:rsidRPr="0008733F">
              <w:rPr>
                <w:rFonts w:ascii="Arial" w:hAnsi="Arial" w:cs="Arial"/>
                <w:spacing w:val="-3"/>
              </w:rPr>
              <w:t>t</w:t>
            </w:r>
            <w:r w:rsidRPr="0008733F">
              <w:rPr>
                <w:rFonts w:ascii="Arial" w:hAnsi="Arial" w:cs="Arial"/>
              </w:rPr>
              <w:t>e</w:t>
            </w:r>
            <w:r w:rsidRPr="0008733F">
              <w:rPr>
                <w:rFonts w:ascii="Arial" w:hAnsi="Arial" w:cs="Arial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</w:rPr>
              <w:t>i</w:t>
            </w:r>
            <w:r w:rsidRPr="0008733F">
              <w:rPr>
                <w:rFonts w:ascii="Arial" w:hAnsi="Arial" w:cs="Arial"/>
                <w:spacing w:val="-1"/>
              </w:rPr>
              <w:t>s</w:t>
            </w:r>
            <w:r w:rsidRPr="0008733F">
              <w:rPr>
                <w:rFonts w:ascii="Arial" w:hAnsi="Arial" w:cs="Arial"/>
              </w:rPr>
              <w:t>/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</w:rPr>
              <w:t>er</w:t>
            </w:r>
          </w:p>
          <w:p w:rsidR="008359A8" w:rsidRPr="0008733F" w:rsidRDefault="004D6FE0">
            <w:pPr>
              <w:spacing w:before="12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spacing w:val="1"/>
              </w:rPr>
              <w:t>f</w:t>
            </w:r>
            <w:r w:rsidRPr="0008733F">
              <w:rPr>
                <w:rFonts w:ascii="Arial" w:hAnsi="Arial" w:cs="Arial"/>
              </w:rPr>
              <w:t>e</w:t>
            </w:r>
            <w:r w:rsidRPr="0008733F">
              <w:rPr>
                <w:rFonts w:ascii="Arial" w:hAnsi="Arial" w:cs="Arial"/>
                <w:spacing w:val="1"/>
              </w:rPr>
              <w:t>edb</w:t>
            </w:r>
            <w:r w:rsidRPr="0008733F">
              <w:rPr>
                <w:rFonts w:ascii="Arial" w:hAnsi="Arial" w:cs="Arial"/>
              </w:rPr>
              <w:t>a</w:t>
            </w:r>
            <w:r w:rsidRPr="0008733F">
              <w:rPr>
                <w:rFonts w:ascii="Arial" w:hAnsi="Arial" w:cs="Arial"/>
                <w:spacing w:val="1"/>
              </w:rPr>
              <w:t>c</w:t>
            </w:r>
            <w:r w:rsidRPr="0008733F">
              <w:rPr>
                <w:rFonts w:ascii="Arial" w:hAnsi="Arial" w:cs="Arial"/>
              </w:rPr>
              <w:t>k</w:t>
            </w:r>
            <w:r w:rsidRPr="0008733F">
              <w:rPr>
                <w:rFonts w:ascii="Arial" w:hAnsi="Arial" w:cs="Arial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</w:rPr>
              <w:t>e</w:t>
            </w:r>
            <w:r w:rsidRPr="0008733F">
              <w:rPr>
                <w:rFonts w:ascii="Arial" w:hAnsi="Arial" w:cs="Arial"/>
                <w:spacing w:val="1"/>
              </w:rPr>
              <w:t>r</w:t>
            </w:r>
            <w:r w:rsidRPr="0008733F">
              <w:rPr>
                <w:rFonts w:ascii="Arial" w:hAnsi="Arial" w:cs="Arial"/>
              </w:rPr>
              <w:t>e)</w:t>
            </w:r>
          </w:p>
        </w:tc>
      </w:tr>
      <w:tr w:rsidR="008359A8" w:rsidRPr="0008733F">
        <w:trPr>
          <w:trHeight w:hRule="exact" w:val="142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ind w:left="460" w:right="231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Ple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wri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 xml:space="preserve">a </w:t>
            </w:r>
            <w:r w:rsidRPr="0008733F">
              <w:rPr>
                <w:rFonts w:ascii="Arial" w:hAnsi="Arial" w:cs="Arial"/>
                <w:b/>
                <w:spacing w:val="1"/>
              </w:rPr>
              <w:t>f</w:t>
            </w:r>
            <w:r w:rsidRPr="0008733F">
              <w:rPr>
                <w:rFonts w:ascii="Arial" w:hAnsi="Arial" w:cs="Arial"/>
                <w:b/>
              </w:rPr>
              <w:t>ew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enc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ega</w:t>
            </w:r>
            <w:r w:rsidRPr="0008733F">
              <w:rPr>
                <w:rFonts w:ascii="Arial" w:hAnsi="Arial" w:cs="Arial"/>
                <w:b/>
              </w:rPr>
              <w:t>rding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p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ta</w:t>
            </w:r>
            <w:r w:rsidRPr="0008733F">
              <w:rPr>
                <w:rFonts w:ascii="Arial" w:hAnsi="Arial" w:cs="Arial"/>
                <w:b/>
              </w:rPr>
              <w:t xml:space="preserve">nce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his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us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ipt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fo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cien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ific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m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n</w:t>
            </w:r>
            <w:r w:rsidRPr="0008733F">
              <w:rPr>
                <w:rFonts w:ascii="Arial" w:hAnsi="Arial" w:cs="Arial"/>
                <w:b/>
              </w:rPr>
              <w:t>it</w:t>
            </w:r>
            <w:r w:rsidRPr="0008733F">
              <w:rPr>
                <w:rFonts w:ascii="Arial" w:hAnsi="Arial" w:cs="Arial"/>
                <w:b/>
                <w:spacing w:val="1"/>
              </w:rPr>
              <w:t>y</w:t>
            </w:r>
            <w:r w:rsidRPr="0008733F">
              <w:rPr>
                <w:rFonts w:ascii="Arial" w:hAnsi="Arial" w:cs="Arial"/>
                <w:b/>
              </w:rPr>
              <w:t>.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 xml:space="preserve">A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in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um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3"/>
              </w:rPr>
              <w:t>3</w:t>
            </w:r>
            <w:r w:rsidRPr="0008733F">
              <w:rPr>
                <w:rFonts w:ascii="Arial" w:hAnsi="Arial" w:cs="Arial"/>
                <w:b/>
                <w:spacing w:val="-2"/>
              </w:rPr>
              <w:t>-</w:t>
            </w:r>
            <w:r w:rsidRPr="0008733F">
              <w:rPr>
                <w:rFonts w:ascii="Arial" w:hAnsi="Arial" w:cs="Arial"/>
                <w:b/>
              </w:rPr>
              <w:t>4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enc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y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be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q</w:t>
            </w:r>
            <w:r w:rsidRPr="0008733F">
              <w:rPr>
                <w:rFonts w:ascii="Arial" w:hAnsi="Arial" w:cs="Arial"/>
                <w:b/>
                <w:spacing w:val="-1"/>
              </w:rPr>
              <w:t>u</w:t>
            </w:r>
            <w:r w:rsidRPr="0008733F">
              <w:rPr>
                <w:rFonts w:ascii="Arial" w:hAnsi="Arial" w:cs="Arial"/>
                <w:b/>
              </w:rPr>
              <w:t>ired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fo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his</w:t>
            </w:r>
          </w:p>
          <w:p w:rsidR="008359A8" w:rsidRPr="0008733F" w:rsidRDefault="004D6FE0">
            <w:pPr>
              <w:ind w:left="460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p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ind w:left="102" w:right="236"/>
              <w:rPr>
                <w:rFonts w:ascii="Arial" w:eastAsia="Calibri" w:hAnsi="Arial" w:cs="Arial"/>
              </w:rPr>
            </w:pPr>
            <w:r w:rsidRPr="0008733F">
              <w:rPr>
                <w:rFonts w:ascii="Arial" w:eastAsia="Calibri" w:hAnsi="Arial" w:cs="Arial"/>
                <w:b/>
              </w:rPr>
              <w:t>T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h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m</w:t>
            </w:r>
            <w:r w:rsidRPr="0008733F">
              <w:rPr>
                <w:rFonts w:ascii="Arial" w:eastAsia="Calibri" w:hAnsi="Arial" w:cs="Arial"/>
                <w:b/>
              </w:rPr>
              <w:t>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nu</w:t>
            </w:r>
            <w:r w:rsidRPr="0008733F">
              <w:rPr>
                <w:rFonts w:ascii="Arial" w:eastAsia="Calibri" w:hAnsi="Arial" w:cs="Arial"/>
                <w:b/>
              </w:rPr>
              <w:t>sc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p</w:t>
            </w:r>
            <w:r w:rsidRPr="0008733F">
              <w:rPr>
                <w:rFonts w:ascii="Arial" w:eastAsia="Calibri" w:hAnsi="Arial" w:cs="Arial"/>
                <w:b/>
              </w:rPr>
              <w:t>t</w:t>
            </w:r>
            <w:r w:rsidRPr="0008733F">
              <w:rPr>
                <w:rFonts w:ascii="Arial" w:eastAsia="Calibri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 xml:space="preserve"> 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mpor</w:t>
            </w:r>
            <w:r w:rsidRPr="0008733F">
              <w:rPr>
                <w:rFonts w:ascii="Arial" w:eastAsia="Calibri" w:hAnsi="Arial" w:cs="Arial"/>
                <w:b/>
              </w:rPr>
              <w:t>ta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t</w:t>
            </w:r>
            <w:r w:rsidRPr="0008733F">
              <w:rPr>
                <w:rFonts w:ascii="Arial" w:eastAsia="Calibri" w:hAnsi="Arial" w:cs="Arial"/>
                <w:b/>
                <w:spacing w:val="-10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as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</w:rPr>
              <w:t xml:space="preserve">t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pro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vi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d</w:t>
            </w:r>
            <w:r w:rsidRPr="0008733F">
              <w:rPr>
                <w:rFonts w:ascii="Arial" w:eastAsia="Calibri" w:hAnsi="Arial" w:cs="Arial"/>
                <w:b/>
              </w:rPr>
              <w:t>es</w:t>
            </w:r>
            <w:r w:rsidRPr="0008733F">
              <w:rPr>
                <w:rFonts w:ascii="Arial" w:eastAsia="Calibri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th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2"/>
              </w:rPr>
              <w:t>r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l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v</w:t>
            </w:r>
            <w:r w:rsidRPr="0008733F">
              <w:rPr>
                <w:rFonts w:ascii="Arial" w:eastAsia="Calibri" w:hAnsi="Arial" w:cs="Arial"/>
                <w:b/>
              </w:rPr>
              <w:t>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t</w:t>
            </w:r>
            <w:r w:rsidRPr="0008733F">
              <w:rPr>
                <w:rFonts w:ascii="Arial" w:eastAsia="Calibri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fo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rm</w:t>
            </w:r>
            <w:r w:rsidRPr="0008733F">
              <w:rPr>
                <w:rFonts w:ascii="Arial" w:eastAsia="Calibri" w:hAnsi="Arial" w:cs="Arial"/>
                <w:b/>
              </w:rPr>
              <w:t>ation</w:t>
            </w:r>
            <w:r w:rsidRPr="0008733F">
              <w:rPr>
                <w:rFonts w:ascii="Arial" w:eastAsia="Calibri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9"/>
              </w:rPr>
              <w:t>a</w:t>
            </w:r>
            <w:r w:rsidRPr="0008733F">
              <w:rPr>
                <w:rFonts w:ascii="Arial" w:eastAsia="Calibri" w:hAnsi="Arial" w:cs="Arial"/>
                <w:b/>
              </w:rPr>
              <w:t>sso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</w:rPr>
              <w:t>at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e</w:t>
            </w:r>
            <w:r w:rsidRPr="0008733F">
              <w:rPr>
                <w:rFonts w:ascii="Arial" w:eastAsia="Calibri" w:hAnsi="Arial" w:cs="Arial"/>
                <w:b/>
              </w:rPr>
              <w:t>d</w:t>
            </w:r>
            <w:r w:rsidRPr="0008733F">
              <w:rPr>
                <w:rFonts w:ascii="Arial" w:eastAsia="Calibri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t</w:t>
            </w:r>
            <w:r w:rsidRPr="0008733F">
              <w:rPr>
                <w:rFonts w:ascii="Arial" w:eastAsia="Calibri" w:hAnsi="Arial" w:cs="Arial"/>
                <w:b/>
              </w:rPr>
              <w:t>o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th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-5"/>
              </w:rPr>
              <w:t xml:space="preserve"> </w:t>
            </w:r>
            <w:proofErr w:type="spellStart"/>
            <w:proofErr w:type="gramStart"/>
            <w:r w:rsidRPr="0008733F">
              <w:rPr>
                <w:rFonts w:ascii="Arial" w:eastAsia="Calibri" w:hAnsi="Arial" w:cs="Arial"/>
                <w:b/>
                <w:spacing w:val="-1"/>
              </w:rPr>
              <w:t>t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h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rm</w:t>
            </w:r>
            <w:r w:rsidRPr="0008733F">
              <w:rPr>
                <w:rFonts w:ascii="Arial" w:eastAsia="Calibri" w:hAnsi="Arial" w:cs="Arial"/>
                <w:b/>
              </w:rPr>
              <w:t>a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l,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ph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y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08733F">
              <w:rPr>
                <w:rFonts w:ascii="Arial" w:eastAsia="Calibri" w:hAnsi="Arial" w:cs="Arial"/>
                <w:b/>
              </w:rPr>
              <w:t>al</w:t>
            </w:r>
            <w:proofErr w:type="spellEnd"/>
            <w:proofErr w:type="gramEnd"/>
            <w:r w:rsidRPr="0008733F">
              <w:rPr>
                <w:rFonts w:ascii="Arial" w:eastAsia="Calibri" w:hAnsi="Arial" w:cs="Arial"/>
                <w:b/>
                <w:spacing w:val="-15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</w:t>
            </w:r>
            <w:r w:rsidRPr="0008733F">
              <w:rPr>
                <w:rFonts w:ascii="Arial" w:eastAsia="Calibri" w:hAnsi="Arial" w:cs="Arial"/>
                <w:b/>
                <w:spacing w:val="2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 xml:space="preserve">d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ph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y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coch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m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08733F">
              <w:rPr>
                <w:rFonts w:ascii="Arial" w:eastAsia="Calibri" w:hAnsi="Arial" w:cs="Arial"/>
                <w:b/>
              </w:rPr>
              <w:t>al</w:t>
            </w:r>
            <w:r w:rsidRPr="0008733F">
              <w:rPr>
                <w:rFonts w:ascii="Arial" w:eastAsia="Calibri" w:hAnsi="Arial" w:cs="Arial"/>
                <w:b/>
                <w:spacing w:val="-15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as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p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08733F">
              <w:rPr>
                <w:rFonts w:ascii="Arial" w:eastAsia="Calibri" w:hAnsi="Arial" w:cs="Arial"/>
                <w:b/>
              </w:rPr>
              <w:t>ts</w:t>
            </w:r>
            <w:r w:rsidRPr="0008733F">
              <w:rPr>
                <w:rFonts w:ascii="Arial" w:eastAsia="Calibri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o</w:t>
            </w:r>
            <w:r w:rsidRPr="0008733F">
              <w:rPr>
                <w:rFonts w:ascii="Arial" w:eastAsia="Calibri" w:hAnsi="Arial" w:cs="Arial"/>
                <w:b/>
              </w:rPr>
              <w:t>f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b</w:t>
            </w:r>
            <w:r w:rsidRPr="0008733F">
              <w:rPr>
                <w:rFonts w:ascii="Arial" w:eastAsia="Calibri" w:hAnsi="Arial" w:cs="Arial"/>
                <w:b/>
              </w:rPr>
              <w:t>ea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for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f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oo</w:t>
            </w:r>
            <w:r w:rsidRPr="0008733F">
              <w:rPr>
                <w:rFonts w:ascii="Arial" w:eastAsia="Calibri" w:hAnsi="Arial" w:cs="Arial"/>
                <w:b/>
              </w:rPr>
              <w:t>d</w:t>
            </w:r>
            <w:r w:rsidRPr="0008733F">
              <w:rPr>
                <w:rFonts w:ascii="Arial" w:eastAsia="Calibri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p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roc</w:t>
            </w:r>
            <w:r w:rsidRPr="0008733F">
              <w:rPr>
                <w:rFonts w:ascii="Arial" w:eastAsia="Calibri" w:hAnsi="Arial" w:cs="Arial"/>
                <w:b/>
              </w:rPr>
              <w:t>ess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g</w:t>
            </w:r>
            <w:r w:rsidRPr="0008733F">
              <w:rPr>
                <w:rFonts w:ascii="Arial" w:eastAsia="Calibri" w:hAnsi="Arial" w:cs="Arial"/>
                <w:b/>
                <w:spacing w:val="36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ndu</w:t>
            </w:r>
            <w:r w:rsidRPr="0008733F">
              <w:rPr>
                <w:rFonts w:ascii="Arial" w:eastAsia="Calibri" w:hAnsi="Arial" w:cs="Arial"/>
                <w:b/>
              </w:rPr>
              <w:t>st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y</w:t>
            </w:r>
            <w:r w:rsidRPr="0008733F">
              <w:rPr>
                <w:rFonts w:ascii="Arial" w:eastAsia="Calibri" w:hAnsi="Arial" w:cs="Arial"/>
                <w:b/>
              </w:rPr>
              <w:t>,</w:t>
            </w:r>
            <w:r w:rsidRPr="0008733F">
              <w:rPr>
                <w:rFonts w:ascii="Arial" w:eastAsia="Calibri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as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w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el</w:t>
            </w:r>
            <w:r w:rsidRPr="0008733F">
              <w:rPr>
                <w:rFonts w:ascii="Arial" w:eastAsia="Calibri" w:hAnsi="Arial" w:cs="Arial"/>
                <w:b/>
              </w:rPr>
              <w:t>l</w:t>
            </w:r>
            <w:r w:rsidRPr="0008733F">
              <w:rPr>
                <w:rFonts w:ascii="Arial" w:eastAsia="Calibri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as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y</w:t>
            </w:r>
            <w:r w:rsidRPr="0008733F">
              <w:rPr>
                <w:rFonts w:ascii="Arial" w:eastAsia="Calibri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o</w:t>
            </w:r>
            <w:r w:rsidRPr="0008733F">
              <w:rPr>
                <w:rFonts w:ascii="Arial" w:eastAsia="Calibri" w:hAnsi="Arial" w:cs="Arial"/>
                <w:b/>
              </w:rPr>
              <w:t>t</w:t>
            </w:r>
            <w:r w:rsidRPr="0008733F">
              <w:rPr>
                <w:rFonts w:ascii="Arial" w:eastAsia="Calibri" w:hAnsi="Arial" w:cs="Arial"/>
                <w:b/>
                <w:spacing w:val="2"/>
              </w:rPr>
              <w:t>h</w:t>
            </w:r>
            <w:r w:rsidRPr="0008733F">
              <w:rPr>
                <w:rFonts w:ascii="Arial" w:eastAsia="Calibri" w:hAnsi="Arial" w:cs="Arial"/>
                <w:b/>
              </w:rPr>
              <w:t>er</w:t>
            </w:r>
            <w:r w:rsidRPr="0008733F">
              <w:rPr>
                <w:rFonts w:ascii="Arial" w:eastAsia="Calibri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p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>o</w:t>
            </w:r>
            <w:r w:rsidRPr="0008733F">
              <w:rPr>
                <w:rFonts w:ascii="Arial" w:eastAsia="Calibri" w:hAnsi="Arial" w:cs="Arial"/>
                <w:b/>
              </w:rPr>
              <w:t>t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en</w:t>
            </w:r>
            <w:r w:rsidRPr="0008733F">
              <w:rPr>
                <w:rFonts w:ascii="Arial" w:eastAsia="Calibri" w:hAnsi="Arial" w:cs="Arial"/>
                <w:b/>
              </w:rPr>
              <w:t>tial</w:t>
            </w:r>
            <w:r w:rsidRPr="0008733F">
              <w:rPr>
                <w:rFonts w:ascii="Arial" w:eastAsia="Calibri" w:hAnsi="Arial" w:cs="Arial"/>
                <w:b/>
                <w:spacing w:val="37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stak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eho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l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d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</w:t>
            </w:r>
            <w:r w:rsidRPr="0008733F">
              <w:rPr>
                <w:rFonts w:ascii="Arial" w:eastAsia="Calibri" w:hAnsi="Arial" w:cs="Arial"/>
                <w:b/>
              </w:rPr>
              <w:t>s. T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h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2"/>
              </w:rPr>
              <w:t>r</w:t>
            </w:r>
            <w:r w:rsidRPr="0008733F">
              <w:rPr>
                <w:rFonts w:ascii="Arial" w:eastAsia="Calibri" w:hAnsi="Arial" w:cs="Arial"/>
                <w:b/>
              </w:rPr>
              <w:t>es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u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l</w:t>
            </w:r>
            <w:r w:rsidRPr="0008733F">
              <w:rPr>
                <w:rFonts w:ascii="Arial" w:eastAsia="Calibri" w:hAnsi="Arial" w:cs="Arial"/>
                <w:b/>
              </w:rPr>
              <w:t>ts</w:t>
            </w:r>
            <w:r w:rsidRPr="0008733F">
              <w:rPr>
                <w:rFonts w:ascii="Arial" w:eastAsia="Calibri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o</w:t>
            </w:r>
            <w:r w:rsidRPr="0008733F">
              <w:rPr>
                <w:rFonts w:ascii="Arial" w:eastAsia="Calibri" w:hAnsi="Arial" w:cs="Arial"/>
                <w:b/>
              </w:rPr>
              <w:t>f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gi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ee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g</w:t>
            </w:r>
            <w:r w:rsidRPr="0008733F">
              <w:rPr>
                <w:rFonts w:ascii="Arial" w:eastAsia="Calibri" w:hAnsi="Arial" w:cs="Arial"/>
                <w:b/>
              </w:rPr>
              <w:t>,</w:t>
            </w:r>
            <w:r w:rsidRPr="0008733F">
              <w:rPr>
                <w:rFonts w:ascii="Arial" w:eastAsia="Calibri" w:hAnsi="Arial" w:cs="Arial"/>
                <w:b/>
                <w:spacing w:val="35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ph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y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08733F">
              <w:rPr>
                <w:rFonts w:ascii="Arial" w:eastAsia="Calibri" w:hAnsi="Arial" w:cs="Arial"/>
                <w:b/>
              </w:rPr>
              <w:t>al</w:t>
            </w:r>
            <w:r w:rsidRPr="0008733F">
              <w:rPr>
                <w:rFonts w:ascii="Arial" w:eastAsia="Calibri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</w:t>
            </w:r>
            <w:r w:rsidRPr="0008733F">
              <w:rPr>
                <w:rFonts w:ascii="Arial" w:eastAsia="Calibri" w:hAnsi="Arial" w:cs="Arial"/>
                <w:b/>
                <w:spacing w:val="2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d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proofErr w:type="spellStart"/>
            <w:r w:rsidRPr="0008733F">
              <w:rPr>
                <w:rFonts w:ascii="Arial" w:eastAsia="Calibri" w:hAnsi="Arial" w:cs="Arial"/>
                <w:b/>
                <w:spacing w:val="1"/>
              </w:rPr>
              <w:t>ph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y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08733F">
              <w:rPr>
                <w:rFonts w:ascii="Arial" w:eastAsia="Calibri" w:hAnsi="Arial" w:cs="Arial"/>
                <w:b/>
                <w:spacing w:val="6"/>
              </w:rPr>
              <w:t>o</w:t>
            </w:r>
            <w:proofErr w:type="spellEnd"/>
            <w:r w:rsidRPr="0008733F">
              <w:rPr>
                <w:rFonts w:ascii="Arial" w:eastAsia="Calibri" w:hAnsi="Arial" w:cs="Arial"/>
                <w:b/>
                <w:spacing w:val="-1"/>
              </w:rPr>
              <w:t>-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ch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m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08733F">
              <w:rPr>
                <w:rFonts w:ascii="Arial" w:eastAsia="Calibri" w:hAnsi="Arial" w:cs="Arial"/>
                <w:b/>
                <w:spacing w:val="2"/>
              </w:rPr>
              <w:t>a</w:t>
            </w:r>
            <w:r w:rsidRPr="0008733F">
              <w:rPr>
                <w:rFonts w:ascii="Arial" w:eastAsia="Calibri" w:hAnsi="Arial" w:cs="Arial"/>
                <w:b/>
              </w:rPr>
              <w:t>l</w:t>
            </w:r>
            <w:r w:rsidRPr="0008733F">
              <w:rPr>
                <w:rFonts w:ascii="Arial" w:eastAsia="Calibri" w:hAnsi="Arial" w:cs="Arial"/>
                <w:b/>
                <w:spacing w:val="-1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prop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</w:t>
            </w:r>
            <w:r w:rsidRPr="0008733F">
              <w:rPr>
                <w:rFonts w:ascii="Arial" w:eastAsia="Calibri" w:hAnsi="Arial" w:cs="Arial"/>
                <w:b/>
              </w:rPr>
              <w:t>ties</w:t>
            </w:r>
            <w:r w:rsidRPr="0008733F">
              <w:rPr>
                <w:rFonts w:ascii="Arial" w:eastAsia="Calibri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o</w:t>
            </w:r>
            <w:r w:rsidRPr="0008733F">
              <w:rPr>
                <w:rFonts w:ascii="Arial" w:eastAsia="Calibri" w:hAnsi="Arial" w:cs="Arial"/>
                <w:b/>
              </w:rPr>
              <w:t>f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l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oc</w:t>
            </w:r>
            <w:r w:rsidRPr="0008733F">
              <w:rPr>
                <w:rFonts w:ascii="Arial" w:eastAsia="Calibri" w:hAnsi="Arial" w:cs="Arial"/>
                <w:b/>
              </w:rPr>
              <w:t>al</w:t>
            </w:r>
            <w:r w:rsidRPr="0008733F">
              <w:rPr>
                <w:rFonts w:ascii="Arial" w:eastAsia="Calibri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</w:t>
            </w:r>
            <w:r w:rsidRPr="0008733F">
              <w:rPr>
                <w:rFonts w:ascii="Arial" w:eastAsia="Calibri" w:hAnsi="Arial" w:cs="Arial"/>
                <w:b/>
                <w:spacing w:val="2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d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mpr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>o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v</w:t>
            </w:r>
            <w:r w:rsidRPr="0008733F">
              <w:rPr>
                <w:rFonts w:ascii="Arial" w:eastAsia="Calibri" w:hAnsi="Arial" w:cs="Arial"/>
                <w:b/>
              </w:rPr>
              <w:t>ed</w:t>
            </w:r>
            <w:r w:rsidRPr="0008733F">
              <w:rPr>
                <w:rFonts w:ascii="Arial" w:eastAsia="Calibri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b</w:t>
            </w:r>
            <w:r w:rsidRPr="0008733F">
              <w:rPr>
                <w:rFonts w:ascii="Arial" w:eastAsia="Calibri" w:hAnsi="Arial" w:cs="Arial"/>
                <w:b/>
              </w:rPr>
              <w:t>ean</w:t>
            </w:r>
            <w:r w:rsidRPr="0008733F">
              <w:rPr>
                <w:rFonts w:ascii="Arial" w:eastAsia="Calibri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va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</w:rPr>
              <w:t>eties</w:t>
            </w:r>
            <w:r w:rsidRPr="0008733F">
              <w:rPr>
                <w:rFonts w:ascii="Arial" w:eastAsia="Calibri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</w:rPr>
              <w:t>n t</w:t>
            </w:r>
            <w:r w:rsidRPr="0008733F">
              <w:rPr>
                <w:rFonts w:ascii="Arial" w:eastAsia="Calibri" w:hAnsi="Arial" w:cs="Arial"/>
                <w:b/>
                <w:spacing w:val="2"/>
              </w:rPr>
              <w:t>h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st</w:t>
            </w:r>
            <w:r w:rsidRPr="0008733F">
              <w:rPr>
                <w:rFonts w:ascii="Arial" w:eastAsia="Calibri" w:hAnsi="Arial" w:cs="Arial"/>
                <w:b/>
                <w:spacing w:val="2"/>
              </w:rPr>
              <w:t>u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d</w:t>
            </w:r>
            <w:r w:rsidRPr="0008733F">
              <w:rPr>
                <w:rFonts w:ascii="Arial" w:eastAsia="Calibri" w:hAnsi="Arial" w:cs="Arial"/>
                <w:b/>
              </w:rPr>
              <w:t>y</w:t>
            </w:r>
            <w:r w:rsidRPr="0008733F">
              <w:rPr>
                <w:rFonts w:ascii="Arial" w:eastAsia="Calibri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08733F">
              <w:rPr>
                <w:rFonts w:ascii="Arial" w:eastAsia="Calibri" w:hAnsi="Arial" w:cs="Arial"/>
                <w:b/>
              </w:rPr>
              <w:t>an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h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l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p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b</w:t>
            </w:r>
            <w:r w:rsidRPr="0008733F">
              <w:rPr>
                <w:rFonts w:ascii="Arial" w:eastAsia="Calibri" w:hAnsi="Arial" w:cs="Arial"/>
                <w:b/>
              </w:rPr>
              <w:t>ea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b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r</w:t>
            </w:r>
            <w:r w:rsidRPr="0008733F">
              <w:rPr>
                <w:rFonts w:ascii="Arial" w:eastAsia="Calibri" w:hAnsi="Arial" w:cs="Arial"/>
                <w:b/>
              </w:rPr>
              <w:t>ee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d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d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g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l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ob</w:t>
            </w:r>
            <w:r w:rsidRPr="0008733F">
              <w:rPr>
                <w:rFonts w:ascii="Arial" w:eastAsia="Calibri" w:hAnsi="Arial" w:cs="Arial"/>
                <w:b/>
              </w:rPr>
              <w:t>al</w:t>
            </w:r>
            <w:r w:rsidRPr="0008733F">
              <w:rPr>
                <w:rFonts w:ascii="Arial" w:eastAsia="Calibri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s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ti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fi</w:t>
            </w:r>
            <w:r w:rsidRPr="0008733F">
              <w:rPr>
                <w:rFonts w:ascii="Arial" w:eastAsia="Calibri" w:hAnsi="Arial" w:cs="Arial"/>
                <w:b/>
              </w:rPr>
              <w:t>c</w:t>
            </w:r>
            <w:r w:rsidRPr="0008733F">
              <w:rPr>
                <w:rFonts w:ascii="Arial" w:eastAsia="Calibri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3"/>
              </w:rPr>
              <w:t>c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ommun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</w:rPr>
              <w:t>ty</w:t>
            </w:r>
            <w:r w:rsidRPr="0008733F">
              <w:rPr>
                <w:rFonts w:ascii="Arial" w:eastAsia="Calibri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w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ho</w:t>
            </w:r>
            <w:r w:rsidRPr="0008733F">
              <w:rPr>
                <w:rFonts w:ascii="Arial" w:eastAsia="Calibri" w:hAnsi="Arial" w:cs="Arial"/>
                <w:b/>
              </w:rPr>
              <w:t>m</w:t>
            </w:r>
            <w:r w:rsidRPr="0008733F">
              <w:rPr>
                <w:rFonts w:ascii="Arial" w:eastAsia="Calibri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w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il</w:t>
            </w:r>
            <w:r w:rsidRPr="0008733F">
              <w:rPr>
                <w:rFonts w:ascii="Arial" w:eastAsia="Calibri" w:hAnsi="Arial" w:cs="Arial"/>
                <w:b/>
              </w:rPr>
              <w:t>l</w:t>
            </w:r>
            <w:r w:rsidRPr="0008733F">
              <w:rPr>
                <w:rFonts w:ascii="Arial" w:eastAsia="Calibri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condu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>c</w:t>
            </w:r>
            <w:r w:rsidRPr="0008733F">
              <w:rPr>
                <w:rFonts w:ascii="Arial" w:eastAsia="Calibri" w:hAnsi="Arial" w:cs="Arial"/>
                <w:b/>
              </w:rPr>
              <w:t>ts</w:t>
            </w:r>
            <w:r w:rsidRPr="0008733F">
              <w:rPr>
                <w:rFonts w:ascii="Arial" w:eastAsia="Calibri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</w:t>
            </w:r>
            <w:r w:rsidRPr="0008733F">
              <w:rPr>
                <w:rFonts w:ascii="Arial" w:eastAsia="Calibri" w:hAnsi="Arial" w:cs="Arial"/>
                <w:b/>
              </w:rPr>
              <w:t>esea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rc</w:t>
            </w:r>
            <w:r w:rsidRPr="0008733F">
              <w:rPr>
                <w:rFonts w:ascii="Arial" w:eastAsia="Calibri" w:hAnsi="Arial" w:cs="Arial"/>
                <w:b/>
              </w:rPr>
              <w:t>h</w:t>
            </w:r>
            <w:r w:rsidRPr="0008733F">
              <w:rPr>
                <w:rFonts w:ascii="Arial" w:eastAsia="Calibri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o</w:t>
            </w:r>
            <w:r w:rsidRPr="0008733F">
              <w:rPr>
                <w:rFonts w:ascii="Arial" w:eastAsia="Calibri" w:hAnsi="Arial" w:cs="Arial"/>
                <w:b/>
              </w:rPr>
              <w:t>n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b</w:t>
            </w:r>
            <w:r w:rsidRPr="0008733F">
              <w:rPr>
                <w:rFonts w:ascii="Arial" w:eastAsia="Calibri" w:hAnsi="Arial" w:cs="Arial"/>
                <w:b/>
              </w:rPr>
              <w:t>ea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 xml:space="preserve">s 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br</w:t>
            </w:r>
            <w:r w:rsidRPr="0008733F">
              <w:rPr>
                <w:rFonts w:ascii="Arial" w:eastAsia="Calibri" w:hAnsi="Arial" w:cs="Arial"/>
                <w:b/>
              </w:rPr>
              <w:t>ee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d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g</w:t>
            </w:r>
            <w:r w:rsidRPr="0008733F">
              <w:rPr>
                <w:rFonts w:ascii="Arial" w:eastAsia="Calibri" w:hAnsi="Arial" w:cs="Arial"/>
                <w:b/>
                <w:spacing w:val="38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a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d</w:t>
            </w:r>
            <w:r w:rsidRPr="0008733F">
              <w:rPr>
                <w:rFonts w:ascii="Arial" w:eastAsia="Calibri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eastAsia="Calibri" w:hAnsi="Arial" w:cs="Arial"/>
                <w:b/>
              </w:rPr>
              <w:t>i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m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p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ro</w:t>
            </w:r>
            <w:r w:rsidRPr="0008733F">
              <w:rPr>
                <w:rFonts w:ascii="Arial" w:eastAsia="Calibri" w:hAnsi="Arial" w:cs="Arial"/>
                <w:b/>
                <w:spacing w:val="-1"/>
              </w:rPr>
              <w:t>v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m</w:t>
            </w:r>
            <w:r w:rsidRPr="0008733F">
              <w:rPr>
                <w:rFonts w:ascii="Arial" w:eastAsia="Calibri" w:hAnsi="Arial" w:cs="Arial"/>
                <w:b/>
              </w:rPr>
              <w:t>e</w:t>
            </w:r>
            <w:r w:rsidRPr="0008733F">
              <w:rPr>
                <w:rFonts w:ascii="Arial" w:eastAsia="Calibri" w:hAnsi="Arial" w:cs="Arial"/>
                <w:b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  <w:b/>
              </w:rPr>
              <w:t>ts.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k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yo</w:t>
            </w:r>
            <w:r w:rsidRPr="0008733F">
              <w:rPr>
                <w:rFonts w:ascii="Arial" w:hAnsi="Arial" w:cs="Arial"/>
                <w:color w:val="006FC0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fo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omm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ts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in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mpr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g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</w:t>
            </w:r>
            <w:r w:rsidRPr="0008733F">
              <w:rPr>
                <w:rFonts w:ascii="Arial" w:hAnsi="Arial" w:cs="Arial"/>
                <w:color w:val="006FC0"/>
              </w:rPr>
              <w:t>t.</w:t>
            </w:r>
          </w:p>
        </w:tc>
      </w:tr>
      <w:tr w:rsidR="008359A8" w:rsidRPr="0008733F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itle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icle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uit</w:t>
            </w:r>
            <w:r w:rsidRPr="0008733F">
              <w:rPr>
                <w:rFonts w:ascii="Arial" w:hAnsi="Arial" w:cs="Arial"/>
                <w:b/>
                <w:spacing w:val="-1"/>
              </w:rPr>
              <w:t>a</w:t>
            </w:r>
            <w:r w:rsidRPr="0008733F">
              <w:rPr>
                <w:rFonts w:ascii="Arial" w:hAnsi="Arial" w:cs="Arial"/>
                <w:b/>
              </w:rPr>
              <w:t>ble?</w:t>
            </w:r>
          </w:p>
          <w:p w:rsidR="008359A8" w:rsidRPr="0008733F" w:rsidRDefault="004D6FE0">
            <w:pPr>
              <w:ind w:left="460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1"/>
              </w:rPr>
              <w:t>(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t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ple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1"/>
              </w:rPr>
              <w:t>gg</w:t>
            </w:r>
            <w:r w:rsidRPr="0008733F">
              <w:rPr>
                <w:rFonts w:ascii="Arial" w:hAnsi="Arial" w:cs="Arial"/>
                <w:b/>
              </w:rPr>
              <w:t>est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lt</w:t>
            </w:r>
            <w:r w:rsidRPr="0008733F">
              <w:rPr>
                <w:rFonts w:ascii="Arial" w:hAnsi="Arial" w:cs="Arial"/>
                <w:b/>
                <w:spacing w:val="-2"/>
              </w:rPr>
              <w:t>e</w:t>
            </w:r>
            <w:r w:rsidRPr="0008733F">
              <w:rPr>
                <w:rFonts w:ascii="Arial" w:hAnsi="Arial" w:cs="Arial"/>
                <w:b/>
              </w:rPr>
              <w:t>rn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v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t needs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s</w:t>
            </w:r>
            <w:r w:rsidRPr="0008733F">
              <w:rPr>
                <w:rFonts w:ascii="Arial" w:hAnsi="Arial" w:cs="Arial"/>
                <w:b/>
              </w:rPr>
              <w:t>li</w:t>
            </w:r>
            <w:r w:rsidRPr="0008733F">
              <w:rPr>
                <w:rFonts w:ascii="Arial" w:hAnsi="Arial" w:cs="Arial"/>
                <w:b/>
                <w:spacing w:val="1"/>
              </w:rPr>
              <w:t>g</w:t>
            </w:r>
            <w:r w:rsidRPr="0008733F">
              <w:rPr>
                <w:rFonts w:ascii="Arial" w:hAnsi="Arial" w:cs="Arial"/>
                <w:b/>
              </w:rPr>
              <w:t>ht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dific</w:t>
            </w:r>
            <w:r w:rsidRPr="0008733F">
              <w:rPr>
                <w:rFonts w:ascii="Arial" w:hAnsi="Arial" w:cs="Arial"/>
                <w:b/>
                <w:spacing w:val="2"/>
              </w:rPr>
              <w:t>a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 w:line="220" w:lineRule="exact"/>
              <w:ind w:left="102" w:right="640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As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ugg</w:t>
            </w:r>
            <w:r w:rsidRPr="0008733F">
              <w:rPr>
                <w:rFonts w:ascii="Arial" w:hAnsi="Arial" w:cs="Arial"/>
                <w:color w:val="006FC0"/>
              </w:rPr>
              <w:t>este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</w:rPr>
              <w:t>,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li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gh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mod</w:t>
            </w:r>
            <w:r w:rsidRPr="0008733F">
              <w:rPr>
                <w:rFonts w:ascii="Arial" w:hAnsi="Arial" w:cs="Arial"/>
                <w:color w:val="006FC0"/>
              </w:rPr>
              <w:t>ifica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t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as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e</w:t>
            </w:r>
            <w:r w:rsidRPr="0008733F">
              <w:rPr>
                <w:rFonts w:ascii="Arial" w:hAnsi="Arial" w:cs="Arial"/>
                <w:color w:val="006FC0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gh</w:t>
            </w:r>
            <w:r w:rsidRPr="0008733F">
              <w:rPr>
                <w:rFonts w:ascii="Arial" w:hAnsi="Arial" w:cs="Arial"/>
                <w:color w:val="006FC0"/>
              </w:rPr>
              <w:t>li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g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ted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in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 xml:space="preserve">e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nu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</w:t>
            </w:r>
            <w:r w:rsidRPr="0008733F">
              <w:rPr>
                <w:rFonts w:ascii="Arial" w:hAnsi="Arial" w:cs="Arial"/>
                <w:color w:val="006FC0"/>
              </w:rPr>
              <w:t>t.</w:t>
            </w:r>
          </w:p>
        </w:tc>
      </w:tr>
      <w:tr w:rsidR="008359A8" w:rsidRPr="0008733F">
        <w:trPr>
          <w:trHeight w:hRule="exact" w:val="13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 w:line="220" w:lineRule="exact"/>
              <w:ind w:left="460" w:right="198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b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ct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icle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prehen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v</w:t>
            </w:r>
            <w:r w:rsidRPr="0008733F">
              <w:rPr>
                <w:rFonts w:ascii="Arial" w:hAnsi="Arial" w:cs="Arial"/>
                <w:b/>
              </w:rPr>
              <w:t>e?</w:t>
            </w:r>
            <w:r w:rsidRPr="0008733F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Do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yo</w:t>
            </w:r>
            <w:r w:rsidRPr="0008733F">
              <w:rPr>
                <w:rFonts w:ascii="Arial" w:hAnsi="Arial" w:cs="Arial"/>
                <w:b/>
              </w:rPr>
              <w:t xml:space="preserve">u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1"/>
              </w:rPr>
              <w:t>gg</w:t>
            </w:r>
            <w:r w:rsidRPr="0008733F">
              <w:rPr>
                <w:rFonts w:ascii="Arial" w:hAnsi="Arial" w:cs="Arial"/>
                <w:b/>
              </w:rPr>
              <w:t>est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</w:rPr>
              <w:t>iti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(o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dele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n)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ints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in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 xml:space="preserve">his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ct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n?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Ple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wri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yo</w:t>
            </w:r>
            <w:r w:rsidRPr="0008733F">
              <w:rPr>
                <w:rFonts w:ascii="Arial" w:hAnsi="Arial" w:cs="Arial"/>
                <w:b/>
              </w:rPr>
              <w:t>ur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1"/>
              </w:rPr>
              <w:t>gg</w:t>
            </w:r>
            <w:r w:rsidRPr="0008733F">
              <w:rPr>
                <w:rFonts w:ascii="Arial" w:hAnsi="Arial" w:cs="Arial"/>
                <w:b/>
              </w:rPr>
              <w:t>esti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ns</w:t>
            </w:r>
            <w:r w:rsidRPr="0008733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her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 w:line="220" w:lineRule="exact"/>
              <w:ind w:left="463" w:right="104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Ab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ct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2"/>
              </w:rPr>
              <w:t>k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b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ck</w:t>
            </w:r>
            <w:r w:rsidRPr="0008733F">
              <w:rPr>
                <w:rFonts w:ascii="Arial" w:hAnsi="Arial" w:cs="Arial"/>
                <w:b/>
                <w:spacing w:val="1"/>
              </w:rPr>
              <w:t>g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-3"/>
              </w:rPr>
              <w:t>u</w:t>
            </w:r>
            <w:r w:rsidRPr="0008733F">
              <w:rPr>
                <w:rFonts w:ascii="Arial" w:hAnsi="Arial" w:cs="Arial"/>
                <w:b/>
              </w:rPr>
              <w:t>nd</w:t>
            </w:r>
            <w:r w:rsidRPr="0008733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  <w:spacing w:val="1"/>
              </w:rPr>
              <w:t>y</w:t>
            </w:r>
            <w:r w:rsidRPr="0008733F">
              <w:rPr>
                <w:rFonts w:ascii="Arial" w:hAnsi="Arial" w:cs="Arial"/>
                <w:b/>
              </w:rPr>
              <w:t>,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tat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ent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ble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,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cle</w:t>
            </w:r>
            <w:r w:rsidRPr="0008733F">
              <w:rPr>
                <w:rFonts w:ascii="Arial" w:hAnsi="Arial" w:cs="Arial"/>
                <w:b/>
                <w:spacing w:val="2"/>
              </w:rPr>
              <w:t>a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-1"/>
              </w:rPr>
              <w:t>og</w:t>
            </w:r>
            <w:r w:rsidRPr="0008733F">
              <w:rPr>
                <w:rFonts w:ascii="Arial" w:hAnsi="Arial" w:cs="Arial"/>
                <w:b/>
                <w:spacing w:val="1"/>
              </w:rPr>
              <w:t>y</w:t>
            </w:r>
            <w:r w:rsidRPr="0008733F">
              <w:rPr>
                <w:rFonts w:ascii="Arial" w:hAnsi="Arial" w:cs="Arial"/>
                <w:b/>
              </w:rPr>
              <w:t>,</w:t>
            </w:r>
            <w:r w:rsidRPr="00087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nd 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m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end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.</w:t>
            </w:r>
            <w:r w:rsidRPr="0008733F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t needs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3"/>
              </w:rPr>
              <w:t>r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v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nd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f</w:t>
            </w:r>
            <w:r w:rsidRPr="0008733F">
              <w:rPr>
                <w:rFonts w:ascii="Arial" w:hAnsi="Arial" w:cs="Arial"/>
                <w:b/>
              </w:rPr>
              <w:t>ur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her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pr</w:t>
            </w:r>
            <w:r w:rsidRPr="0008733F">
              <w:rPr>
                <w:rFonts w:ascii="Arial" w:hAnsi="Arial" w:cs="Arial"/>
                <w:b/>
                <w:spacing w:val="1"/>
              </w:rPr>
              <w:t>ov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.</w:t>
            </w:r>
            <w:r w:rsidRPr="0008733F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  <w:spacing w:val="2"/>
              </w:rPr>
              <w:t>i</w:t>
            </w:r>
            <w:r w:rsidRPr="0008733F">
              <w:rPr>
                <w:rFonts w:ascii="Arial" w:hAnsi="Arial" w:cs="Arial"/>
                <w:b/>
              </w:rPr>
              <w:t>pti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</w:rPr>
              <w:t>y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is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t nec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ss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rily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inc</w:t>
            </w:r>
            <w:r w:rsidRPr="0008733F">
              <w:rPr>
                <w:rFonts w:ascii="Arial" w:hAnsi="Arial" w:cs="Arial"/>
                <w:b/>
                <w:spacing w:val="2"/>
              </w:rPr>
              <w:t>l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</w:rPr>
              <w:t>ed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n</w:t>
            </w:r>
            <w:r w:rsidRPr="0008733F">
              <w:rPr>
                <w:rFonts w:ascii="Arial" w:hAnsi="Arial" w:cs="Arial"/>
                <w:b/>
              </w:rPr>
              <w:t>der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3"/>
              </w:rPr>
              <w:t>a</w:t>
            </w:r>
            <w:r w:rsidRPr="0008733F">
              <w:rPr>
                <w:rFonts w:ascii="Arial" w:hAnsi="Arial" w:cs="Arial"/>
                <w:b/>
              </w:rPr>
              <w:t>b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ct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ct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n.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t is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be</w:t>
            </w:r>
            <w:r w:rsidRPr="0008733F">
              <w:rPr>
                <w:rFonts w:ascii="Arial" w:hAnsi="Arial" w:cs="Arial"/>
                <w:b/>
                <w:spacing w:val="1"/>
              </w:rPr>
              <w:t>tt</w:t>
            </w:r>
            <w:r w:rsidRPr="0008733F">
              <w:rPr>
                <w:rFonts w:ascii="Arial" w:hAnsi="Arial" w:cs="Arial"/>
                <w:b/>
              </w:rPr>
              <w:t>er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o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ov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it u</w:t>
            </w:r>
            <w:r w:rsidRPr="0008733F">
              <w:rPr>
                <w:rFonts w:ascii="Arial" w:hAnsi="Arial" w:cs="Arial"/>
                <w:b/>
                <w:spacing w:val="-1"/>
              </w:rPr>
              <w:t>n</w:t>
            </w:r>
            <w:r w:rsidRPr="0008733F">
              <w:rPr>
                <w:rFonts w:ascii="Arial" w:hAnsi="Arial" w:cs="Arial"/>
                <w:b/>
              </w:rPr>
              <w:t>der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ls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  <w:spacing w:val="-3"/>
              </w:rPr>
              <w:t>n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ds</w:t>
            </w:r>
          </w:p>
          <w:p w:rsidR="008359A8" w:rsidRPr="0008733F" w:rsidRDefault="004D6FE0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ct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 w:line="220" w:lineRule="exact"/>
              <w:ind w:left="102" w:right="226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k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yo</w:t>
            </w:r>
            <w:r w:rsidRPr="0008733F">
              <w:rPr>
                <w:rFonts w:ascii="Arial" w:hAnsi="Arial" w:cs="Arial"/>
                <w:color w:val="006FC0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fo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</w:rPr>
              <w:t>etailed c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mm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t.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W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ed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tra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</w:rPr>
              <w:t>ased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 xml:space="preserve">n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you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omm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.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W</w:t>
            </w:r>
            <w:r w:rsidRPr="0008733F">
              <w:rPr>
                <w:rFonts w:ascii="Arial" w:hAnsi="Arial" w:cs="Arial"/>
                <w:color w:val="006FC0"/>
              </w:rPr>
              <w:t xml:space="preserve">e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d</w:t>
            </w:r>
            <w:r w:rsidRPr="0008733F">
              <w:rPr>
                <w:rFonts w:ascii="Arial" w:hAnsi="Arial" w:cs="Arial"/>
                <w:color w:val="006FC0"/>
              </w:rPr>
              <w:t>ed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 xml:space="preserve">a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k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gr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prob</w:t>
            </w:r>
            <w:r w:rsidRPr="0008733F">
              <w:rPr>
                <w:rFonts w:ascii="Arial" w:hAnsi="Arial" w:cs="Arial"/>
                <w:color w:val="006FC0"/>
              </w:rPr>
              <w:t>l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</w:rPr>
              <w:t>m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tate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t, cla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ified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</w:t>
            </w:r>
            <w:r w:rsidRPr="0008733F">
              <w:rPr>
                <w:rFonts w:ascii="Arial" w:hAnsi="Arial" w:cs="Arial"/>
                <w:color w:val="006FC0"/>
              </w:rPr>
              <w:t>et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h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odo</w:t>
            </w:r>
            <w:r w:rsidRPr="0008733F">
              <w:rPr>
                <w:rFonts w:ascii="Arial" w:hAnsi="Arial" w:cs="Arial"/>
                <w:color w:val="006FC0"/>
              </w:rPr>
              <w:t>l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gy</w:t>
            </w:r>
            <w:r w:rsidRPr="0008733F">
              <w:rPr>
                <w:rFonts w:ascii="Arial" w:hAnsi="Arial" w:cs="Arial"/>
                <w:color w:val="006FC0"/>
              </w:rPr>
              <w:t>,</w:t>
            </w:r>
            <w:r w:rsidRPr="0008733F">
              <w:rPr>
                <w:rFonts w:ascii="Arial" w:hAnsi="Arial" w:cs="Arial"/>
                <w:color w:val="006FC0"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cl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ud</w:t>
            </w:r>
            <w:r w:rsidRPr="0008733F">
              <w:rPr>
                <w:rFonts w:ascii="Arial" w:hAnsi="Arial" w:cs="Arial"/>
                <w:color w:val="006FC0"/>
              </w:rPr>
              <w:t>ed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</w:rPr>
              <w:t>ific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m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</w:rPr>
              <w:t>ati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on</w:t>
            </w:r>
            <w:r w:rsidRPr="0008733F">
              <w:rPr>
                <w:rFonts w:ascii="Arial" w:hAnsi="Arial" w:cs="Arial"/>
                <w:color w:val="006FC0"/>
              </w:rPr>
              <w:t>.</w:t>
            </w:r>
          </w:p>
          <w:p w:rsidR="008359A8" w:rsidRPr="0008733F" w:rsidRDefault="004D6FE0">
            <w:pPr>
              <w:spacing w:before="2" w:line="220" w:lineRule="exact"/>
              <w:ind w:left="102" w:right="128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dd</w:t>
            </w:r>
            <w:r w:rsidRPr="0008733F">
              <w:rPr>
                <w:rFonts w:ascii="Arial" w:hAnsi="Arial" w:cs="Arial"/>
                <w:color w:val="006FC0"/>
              </w:rPr>
              <w:t>itio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all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y</w:t>
            </w:r>
            <w:r w:rsidRPr="0008733F">
              <w:rPr>
                <w:rFonts w:ascii="Arial" w:hAnsi="Arial" w:cs="Arial"/>
                <w:color w:val="006FC0"/>
              </w:rPr>
              <w:t>,</w:t>
            </w:r>
            <w:r w:rsidRPr="0008733F">
              <w:rPr>
                <w:rFonts w:ascii="Arial" w:hAnsi="Arial" w:cs="Arial"/>
                <w:color w:val="006FC0"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as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y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ugg</w:t>
            </w:r>
            <w:r w:rsidRPr="0008733F">
              <w:rPr>
                <w:rFonts w:ascii="Arial" w:hAnsi="Arial" w:cs="Arial"/>
                <w:color w:val="006FC0"/>
              </w:rPr>
              <w:t>est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</w:rPr>
              <w:t>,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s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udy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'</w:t>
            </w:r>
            <w:r w:rsidRPr="0008733F">
              <w:rPr>
                <w:rFonts w:ascii="Arial" w:hAnsi="Arial" w:cs="Arial"/>
                <w:color w:val="006FC0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l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a</w:t>
            </w:r>
            <w:r w:rsidRPr="0008733F">
              <w:rPr>
                <w:rFonts w:ascii="Arial" w:hAnsi="Arial" w:cs="Arial"/>
                <w:color w:val="006FC0"/>
              </w:rPr>
              <w:t>ti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as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mov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f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m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 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tra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 xml:space="preserve"> m</w:t>
            </w:r>
            <w:r w:rsidRPr="0008733F">
              <w:rPr>
                <w:rFonts w:ascii="Arial" w:hAnsi="Arial" w:cs="Arial"/>
                <w:color w:val="006FC0"/>
              </w:rPr>
              <w:t>ate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ials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m</w:t>
            </w:r>
            <w:r w:rsidRPr="0008733F">
              <w:rPr>
                <w:rFonts w:ascii="Arial" w:hAnsi="Arial" w:cs="Arial"/>
                <w:color w:val="006FC0"/>
              </w:rPr>
              <w:t>et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hod</w:t>
            </w:r>
            <w:r w:rsidRPr="0008733F">
              <w:rPr>
                <w:rFonts w:ascii="Arial" w:hAnsi="Arial" w:cs="Arial"/>
                <w:color w:val="006FC0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</w:rPr>
              <w:t>ti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on</w:t>
            </w:r>
            <w:r w:rsidRPr="0008733F">
              <w:rPr>
                <w:rFonts w:ascii="Arial" w:hAnsi="Arial" w:cs="Arial"/>
                <w:color w:val="006FC0"/>
              </w:rPr>
              <w:t>.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W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</w:rPr>
              <w:t>elie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ng</w:t>
            </w:r>
            <w:r w:rsidRPr="0008733F">
              <w:rPr>
                <w:rFonts w:ascii="Arial" w:hAnsi="Arial" w:cs="Arial"/>
                <w:color w:val="006FC0"/>
              </w:rPr>
              <w:t>es</w:t>
            </w:r>
          </w:p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gn</w:t>
            </w:r>
            <w:r w:rsidRPr="0008733F">
              <w:rPr>
                <w:rFonts w:ascii="Arial" w:hAnsi="Arial" w:cs="Arial"/>
                <w:color w:val="006FC0"/>
              </w:rPr>
              <w:t>ifica</w:t>
            </w:r>
            <w:r w:rsidRPr="0008733F">
              <w:rPr>
                <w:rFonts w:ascii="Arial" w:hAnsi="Arial" w:cs="Arial"/>
                <w:color w:val="006FC0"/>
                <w:spacing w:val="2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tly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mpr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tra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</w:rPr>
              <w:t>t's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all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qu</w:t>
            </w:r>
            <w:r w:rsidRPr="0008733F">
              <w:rPr>
                <w:rFonts w:ascii="Arial" w:hAnsi="Arial" w:cs="Arial"/>
                <w:color w:val="006FC0"/>
              </w:rPr>
              <w:t>ality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cla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y</w:t>
            </w:r>
            <w:r w:rsidRPr="0008733F">
              <w:rPr>
                <w:rFonts w:ascii="Arial" w:hAnsi="Arial" w:cs="Arial"/>
                <w:color w:val="006FC0"/>
              </w:rPr>
              <w:t>.</w:t>
            </w:r>
          </w:p>
        </w:tc>
      </w:tr>
      <w:tr w:rsidR="008359A8" w:rsidRPr="0008733F">
        <w:trPr>
          <w:trHeight w:hRule="exact" w:val="60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 w:line="220" w:lineRule="exact"/>
              <w:ind w:left="460" w:right="344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us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ipt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3"/>
              </w:rPr>
              <w:t>c</w:t>
            </w:r>
            <w:r w:rsidRPr="0008733F">
              <w:rPr>
                <w:rFonts w:ascii="Arial" w:hAnsi="Arial" w:cs="Arial"/>
                <w:b/>
              </w:rPr>
              <w:t>ientific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ll</w:t>
            </w:r>
            <w:r w:rsidRPr="0008733F">
              <w:rPr>
                <w:rFonts w:ascii="Arial" w:hAnsi="Arial" w:cs="Arial"/>
                <w:b/>
                <w:spacing w:val="1"/>
              </w:rPr>
              <w:t>y</w:t>
            </w:r>
            <w:r w:rsidRPr="0008733F">
              <w:rPr>
                <w:rFonts w:ascii="Arial" w:hAnsi="Arial" w:cs="Arial"/>
                <w:b/>
              </w:rPr>
              <w:t>,</w:t>
            </w:r>
            <w:r w:rsidRPr="00087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ct</w:t>
            </w:r>
            <w:r w:rsidRPr="0008733F">
              <w:rPr>
                <w:rFonts w:ascii="Arial" w:hAnsi="Arial" w:cs="Arial"/>
                <w:b/>
              </w:rPr>
              <w:t>?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Ple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wri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 her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ind w:left="102"/>
              <w:rPr>
                <w:rFonts w:ascii="Arial" w:eastAsia="Calibri" w:hAnsi="Arial" w:cs="Arial"/>
              </w:rPr>
            </w:pPr>
            <w:r w:rsidRPr="0008733F">
              <w:rPr>
                <w:rFonts w:ascii="Arial" w:eastAsia="Calibri" w:hAnsi="Arial" w:cs="Arial"/>
                <w:spacing w:val="-1"/>
              </w:rPr>
              <w:t>Ye</w:t>
            </w:r>
            <w:r w:rsidRPr="0008733F">
              <w:rPr>
                <w:rFonts w:ascii="Arial" w:eastAsia="Calibri" w:hAnsi="Arial" w:cs="Arial"/>
              </w:rPr>
              <w:t>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Nil</w:t>
            </w:r>
          </w:p>
        </w:tc>
      </w:tr>
      <w:tr w:rsidR="008359A8" w:rsidRPr="0008733F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 w:line="220" w:lineRule="exact"/>
              <w:ind w:left="460" w:right="380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Are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ef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enc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uf</w:t>
            </w:r>
            <w:r w:rsidRPr="0008733F">
              <w:rPr>
                <w:rFonts w:ascii="Arial" w:hAnsi="Arial" w:cs="Arial"/>
                <w:b/>
                <w:spacing w:val="1"/>
              </w:rPr>
              <w:t>f</w:t>
            </w:r>
            <w:r w:rsidRPr="0008733F">
              <w:rPr>
                <w:rFonts w:ascii="Arial" w:hAnsi="Arial" w:cs="Arial"/>
                <w:b/>
              </w:rPr>
              <w:t>icient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nd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nt?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 xml:space="preserve">f </w:t>
            </w:r>
            <w:r w:rsidRPr="0008733F">
              <w:rPr>
                <w:rFonts w:ascii="Arial" w:hAnsi="Arial" w:cs="Arial"/>
                <w:b/>
                <w:spacing w:val="1"/>
              </w:rPr>
              <w:t>yo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h</w:t>
            </w:r>
            <w:r w:rsidRPr="0008733F">
              <w:rPr>
                <w:rFonts w:ascii="Arial" w:hAnsi="Arial" w:cs="Arial"/>
                <w:b/>
                <w:spacing w:val="1"/>
              </w:rPr>
              <w:t>av</w:t>
            </w:r>
            <w:r w:rsidRPr="0008733F">
              <w:rPr>
                <w:rFonts w:ascii="Arial" w:hAnsi="Arial" w:cs="Arial"/>
                <w:b/>
              </w:rPr>
              <w:t xml:space="preserve">e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1"/>
              </w:rPr>
              <w:t>gg</w:t>
            </w:r>
            <w:r w:rsidRPr="0008733F">
              <w:rPr>
                <w:rFonts w:ascii="Arial" w:hAnsi="Arial" w:cs="Arial"/>
                <w:b/>
              </w:rPr>
              <w:t>esti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ns</w:t>
            </w:r>
            <w:r w:rsidRPr="0008733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</w:rPr>
              <w:t>iti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f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enc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,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ple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 xml:space="preserve">n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hem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in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ev</w:t>
            </w:r>
            <w:r w:rsidRPr="0008733F">
              <w:rPr>
                <w:rFonts w:ascii="Arial" w:hAnsi="Arial" w:cs="Arial"/>
                <w:b/>
              </w:rPr>
              <w:t>iew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fo</w:t>
            </w:r>
            <w:r w:rsidRPr="0008733F">
              <w:rPr>
                <w:rFonts w:ascii="Arial" w:hAnsi="Arial" w:cs="Arial"/>
                <w:b/>
                <w:spacing w:val="-2"/>
              </w:rPr>
              <w:t>r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ind w:left="102"/>
              <w:rPr>
                <w:rFonts w:ascii="Arial" w:eastAsia="Calibri" w:hAnsi="Arial" w:cs="Arial"/>
              </w:rPr>
            </w:pPr>
            <w:r w:rsidRPr="0008733F">
              <w:rPr>
                <w:rFonts w:ascii="Arial" w:eastAsia="Calibri" w:hAnsi="Arial" w:cs="Arial"/>
              </w:rPr>
              <w:t>It</w:t>
            </w:r>
            <w:r w:rsidRPr="0008733F">
              <w:rPr>
                <w:rFonts w:ascii="Arial" w:eastAsia="Calibri" w:hAnsi="Arial" w:cs="Arial"/>
                <w:spacing w:val="-1"/>
              </w:rPr>
              <w:t xml:space="preserve"> </w:t>
            </w:r>
            <w:r w:rsidRPr="0008733F">
              <w:rPr>
                <w:rFonts w:ascii="Arial" w:eastAsia="Calibri" w:hAnsi="Arial" w:cs="Arial"/>
              </w:rPr>
              <w:t xml:space="preserve">is </w:t>
            </w:r>
            <w:r w:rsidRPr="0008733F">
              <w:rPr>
                <w:rFonts w:ascii="Arial" w:eastAsia="Calibri" w:hAnsi="Arial" w:cs="Arial"/>
                <w:spacing w:val="2"/>
              </w:rPr>
              <w:t>s</w:t>
            </w:r>
            <w:r w:rsidRPr="0008733F">
              <w:rPr>
                <w:rFonts w:ascii="Arial" w:eastAsia="Calibri" w:hAnsi="Arial" w:cs="Arial"/>
                <w:spacing w:val="1"/>
              </w:rPr>
              <w:t>u</w:t>
            </w:r>
            <w:r w:rsidRPr="0008733F">
              <w:rPr>
                <w:rFonts w:ascii="Arial" w:eastAsia="Calibri" w:hAnsi="Arial" w:cs="Arial"/>
                <w:spacing w:val="-1"/>
              </w:rPr>
              <w:t>ff</w:t>
            </w:r>
            <w:r w:rsidRPr="0008733F">
              <w:rPr>
                <w:rFonts w:ascii="Arial" w:eastAsia="Calibri" w:hAnsi="Arial" w:cs="Arial"/>
              </w:rPr>
              <w:t>ici</w:t>
            </w:r>
            <w:r w:rsidRPr="0008733F">
              <w:rPr>
                <w:rFonts w:ascii="Arial" w:eastAsia="Calibri" w:hAnsi="Arial" w:cs="Arial"/>
                <w:spacing w:val="-1"/>
              </w:rPr>
              <w:t>e</w:t>
            </w:r>
            <w:r w:rsidRPr="0008733F">
              <w:rPr>
                <w:rFonts w:ascii="Arial" w:eastAsia="Calibri" w:hAnsi="Arial" w:cs="Arial"/>
                <w:spacing w:val="1"/>
              </w:rPr>
              <w:t>n</w:t>
            </w:r>
            <w:r w:rsidRPr="0008733F">
              <w:rPr>
                <w:rFonts w:ascii="Arial" w:eastAsia="Calibri" w:hAnsi="Arial" w:cs="Arial"/>
              </w:rPr>
              <w:t>t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Nil</w:t>
            </w:r>
          </w:p>
        </w:tc>
      </w:tr>
      <w:tr w:rsidR="008359A8" w:rsidRPr="0008733F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 w:line="220" w:lineRule="exact"/>
              <w:ind w:left="460" w:right="365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</w:rPr>
              <w:t>g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1"/>
              </w:rPr>
              <w:t>ag</w:t>
            </w:r>
            <w:r w:rsidRPr="0008733F">
              <w:rPr>
                <w:rFonts w:ascii="Arial" w:hAnsi="Arial" w:cs="Arial"/>
                <w:b/>
              </w:rPr>
              <w:t>e/</w:t>
            </w:r>
            <w:r w:rsidRPr="0008733F">
              <w:rPr>
                <w:rFonts w:ascii="Arial" w:hAnsi="Arial" w:cs="Arial"/>
                <w:b/>
                <w:spacing w:val="-1"/>
              </w:rPr>
              <w:t>E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</w:rPr>
              <w:t>g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2"/>
              </w:rPr>
              <w:t>i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h</w:t>
            </w:r>
            <w:r w:rsidRPr="0008733F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q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lity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icle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uit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 xml:space="preserve">ble </w:t>
            </w:r>
            <w:r w:rsidRPr="0008733F">
              <w:rPr>
                <w:rFonts w:ascii="Arial" w:hAnsi="Arial" w:cs="Arial"/>
                <w:b/>
                <w:spacing w:val="1"/>
              </w:rPr>
              <w:t>fo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ch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rly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-1"/>
              </w:rPr>
              <w:t>o</w:t>
            </w:r>
            <w:r w:rsidRPr="0008733F">
              <w:rPr>
                <w:rFonts w:ascii="Arial" w:hAnsi="Arial" w:cs="Arial"/>
                <w:b/>
                <w:spacing w:val="2"/>
              </w:rPr>
              <w:t>mm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n</w:t>
            </w:r>
            <w:r w:rsidRPr="0008733F">
              <w:rPr>
                <w:rFonts w:ascii="Arial" w:hAnsi="Arial" w:cs="Arial"/>
                <w:b/>
              </w:rPr>
              <w:t>ic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-3"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spacing w:val="1"/>
              </w:rPr>
              <w:t>I</w:t>
            </w:r>
            <w:r w:rsidRPr="0008733F">
              <w:rPr>
                <w:rFonts w:ascii="Arial" w:hAnsi="Arial" w:cs="Arial"/>
              </w:rPr>
              <w:t>t</w:t>
            </w:r>
            <w:r w:rsidRPr="0008733F">
              <w:rPr>
                <w:rFonts w:ascii="Arial" w:hAnsi="Arial" w:cs="Arial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n</w:t>
            </w:r>
            <w:r w:rsidRPr="0008733F">
              <w:rPr>
                <w:rFonts w:ascii="Arial" w:hAnsi="Arial" w:cs="Arial"/>
              </w:rPr>
              <w:t>e</w:t>
            </w:r>
            <w:r w:rsidRPr="0008733F">
              <w:rPr>
                <w:rFonts w:ascii="Arial" w:hAnsi="Arial" w:cs="Arial"/>
                <w:spacing w:val="1"/>
              </w:rPr>
              <w:t>ed</w:t>
            </w:r>
            <w:r w:rsidRPr="0008733F">
              <w:rPr>
                <w:rFonts w:ascii="Arial" w:hAnsi="Arial" w:cs="Arial"/>
              </w:rPr>
              <w:t>s</w:t>
            </w:r>
            <w:r w:rsidRPr="0008733F">
              <w:rPr>
                <w:rFonts w:ascii="Arial" w:hAnsi="Arial" w:cs="Arial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fur</w:t>
            </w:r>
            <w:r w:rsidRPr="0008733F">
              <w:rPr>
                <w:rFonts w:ascii="Arial" w:hAnsi="Arial" w:cs="Arial"/>
                <w:spacing w:val="-3"/>
              </w:rPr>
              <w:t>t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</w:rPr>
              <w:t>er</w:t>
            </w:r>
            <w:r w:rsidRPr="0008733F">
              <w:rPr>
                <w:rFonts w:ascii="Arial" w:hAnsi="Arial" w:cs="Arial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</w:rPr>
              <w:t>e</w:t>
            </w:r>
            <w:r w:rsidRPr="0008733F">
              <w:rPr>
                <w:rFonts w:ascii="Arial" w:hAnsi="Arial" w:cs="Arial"/>
                <w:spacing w:val="1"/>
              </w:rPr>
              <w:t>d</w:t>
            </w:r>
            <w:r w:rsidRPr="0008733F">
              <w:rPr>
                <w:rFonts w:ascii="Arial" w:hAnsi="Arial" w:cs="Arial"/>
              </w:rPr>
              <w:t>iti</w:t>
            </w:r>
            <w:r w:rsidRPr="0008733F">
              <w:rPr>
                <w:rFonts w:ascii="Arial" w:hAnsi="Arial" w:cs="Arial"/>
                <w:spacing w:val="-2"/>
              </w:rPr>
              <w:t>o</w:t>
            </w:r>
            <w:r w:rsidRPr="0008733F">
              <w:rPr>
                <w:rFonts w:ascii="Arial" w:hAnsi="Arial" w:cs="Arial"/>
                <w:spacing w:val="1"/>
              </w:rPr>
              <w:t>n</w:t>
            </w:r>
            <w:r w:rsidRPr="0008733F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La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ngu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g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as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e</w:t>
            </w:r>
            <w:r w:rsidRPr="0008733F">
              <w:rPr>
                <w:rFonts w:ascii="Arial" w:hAnsi="Arial" w:cs="Arial"/>
                <w:color w:val="006FC0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mpr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</w:rPr>
              <w:t>.</w:t>
            </w:r>
          </w:p>
        </w:tc>
      </w:tr>
      <w:tr w:rsidR="008359A8" w:rsidRPr="0008733F">
        <w:trPr>
          <w:trHeight w:hRule="exact" w:val="266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08733F">
              <w:rPr>
                <w:rFonts w:ascii="Arial" w:hAnsi="Arial" w:cs="Arial"/>
                <w:b/>
                <w:u w:val="thick" w:color="000000"/>
              </w:rPr>
              <w:t>pti</w:t>
            </w:r>
            <w:r w:rsidRPr="0008733F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08733F">
              <w:rPr>
                <w:rFonts w:ascii="Arial" w:hAnsi="Arial" w:cs="Arial"/>
                <w:b/>
                <w:u w:val="thick" w:color="000000"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08733F">
              <w:rPr>
                <w:rFonts w:ascii="Arial" w:hAnsi="Arial" w:cs="Arial"/>
                <w:b/>
                <w:u w:val="thick" w:color="000000"/>
              </w:rPr>
              <w:t>l/Gene</w:t>
            </w:r>
            <w:r w:rsidRPr="0008733F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08733F">
              <w:rPr>
                <w:rFonts w:ascii="Arial" w:hAnsi="Arial" w:cs="Arial"/>
                <w:b/>
                <w:u w:val="thick" w:color="000000"/>
              </w:rPr>
              <w:t>l</w:t>
            </w:r>
            <w:r w:rsidRPr="0008733F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08733F">
              <w:rPr>
                <w:rFonts w:ascii="Arial" w:hAnsi="Arial" w:cs="Arial"/>
              </w:rPr>
              <w:t>c</w:t>
            </w:r>
            <w:r w:rsidRPr="0008733F">
              <w:rPr>
                <w:rFonts w:ascii="Arial" w:hAnsi="Arial" w:cs="Arial"/>
                <w:spacing w:val="1"/>
              </w:rPr>
              <w:t>omm</w:t>
            </w:r>
            <w:r w:rsidRPr="0008733F">
              <w:rPr>
                <w:rFonts w:ascii="Arial" w:hAnsi="Arial" w:cs="Arial"/>
              </w:rPr>
              <w:t>e</w:t>
            </w:r>
            <w:r w:rsidRPr="0008733F">
              <w:rPr>
                <w:rFonts w:ascii="Arial" w:hAnsi="Arial" w:cs="Arial"/>
                <w:spacing w:val="1"/>
              </w:rPr>
              <w:t>n</w:t>
            </w:r>
            <w:r w:rsidRPr="0008733F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 w:line="220" w:lineRule="exact"/>
              <w:ind w:left="102" w:right="96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-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uth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rs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ffo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fo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prep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us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ipt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is</w:t>
            </w:r>
            <w:r w:rsidRPr="0008733F">
              <w:rPr>
                <w:rFonts w:ascii="Arial" w:hAnsi="Arial" w:cs="Arial"/>
                <w:b/>
                <w:spacing w:val="1"/>
              </w:rPr>
              <w:t xml:space="preserve"> a</w:t>
            </w:r>
            <w:r w:rsidRPr="0008733F">
              <w:rPr>
                <w:rFonts w:ascii="Arial" w:hAnsi="Arial" w:cs="Arial"/>
                <w:b/>
              </w:rPr>
              <w:t>p</w:t>
            </w:r>
            <w:r w:rsidRPr="0008733F">
              <w:rPr>
                <w:rFonts w:ascii="Arial" w:hAnsi="Arial" w:cs="Arial"/>
                <w:b/>
                <w:spacing w:val="-1"/>
              </w:rPr>
              <w:t>p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ci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ed.</w:t>
            </w:r>
            <w:r w:rsidRPr="00087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Ho</w:t>
            </w:r>
            <w:r w:rsidRPr="0008733F">
              <w:rPr>
                <w:rFonts w:ascii="Arial" w:hAnsi="Arial" w:cs="Arial"/>
                <w:b/>
              </w:rPr>
              <w:t>we</w:t>
            </w:r>
            <w:r w:rsidRPr="0008733F">
              <w:rPr>
                <w:rFonts w:ascii="Arial" w:hAnsi="Arial" w:cs="Arial"/>
                <w:b/>
                <w:spacing w:val="2"/>
              </w:rPr>
              <w:t>v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,</w:t>
            </w:r>
            <w:r w:rsidRPr="0008733F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2"/>
              </w:rPr>
              <w:t>r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re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ea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 xml:space="preserve">t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re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ill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needed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f</w:t>
            </w:r>
            <w:r w:rsidRPr="0008733F">
              <w:rPr>
                <w:rFonts w:ascii="Arial" w:hAnsi="Arial" w:cs="Arial"/>
                <w:b/>
              </w:rPr>
              <w:t>ur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her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p</w:t>
            </w:r>
            <w:r w:rsidRPr="0008733F">
              <w:rPr>
                <w:rFonts w:ascii="Arial" w:hAnsi="Arial" w:cs="Arial"/>
                <w:b/>
                <w:spacing w:val="2"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ov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ent</w:t>
            </w:r>
            <w:r w:rsidRPr="0008733F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nd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cl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ri</w:t>
            </w:r>
            <w:r w:rsidRPr="0008733F">
              <w:rPr>
                <w:rFonts w:ascii="Arial" w:hAnsi="Arial" w:cs="Arial"/>
                <w:b/>
                <w:spacing w:val="1"/>
              </w:rPr>
              <w:t>f</w:t>
            </w:r>
            <w:r w:rsidRPr="0008733F">
              <w:rPr>
                <w:rFonts w:ascii="Arial" w:hAnsi="Arial" w:cs="Arial"/>
                <w:b/>
              </w:rPr>
              <w:t>ic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n.</w:t>
            </w:r>
            <w:r w:rsidRPr="0008733F">
              <w:rPr>
                <w:rFonts w:ascii="Arial" w:hAnsi="Arial" w:cs="Arial"/>
                <w:b/>
                <w:spacing w:val="40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2"/>
              </w:rPr>
              <w:t>F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in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ta</w:t>
            </w:r>
            <w:r w:rsidRPr="0008733F">
              <w:rPr>
                <w:rFonts w:ascii="Arial" w:hAnsi="Arial" w:cs="Arial"/>
                <w:b/>
              </w:rPr>
              <w:t>nces,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a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present</w:t>
            </w:r>
            <w:r w:rsidRPr="0008733F">
              <w:rPr>
                <w:rFonts w:ascii="Arial" w:hAnsi="Arial" w:cs="Arial"/>
                <w:b/>
                <w:spacing w:val="2"/>
              </w:rPr>
              <w:t>a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39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2"/>
              </w:rPr>
              <w:t>k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p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ipts</w:t>
            </w:r>
          </w:p>
          <w:p w:rsidR="008359A8" w:rsidRPr="0008733F" w:rsidRDefault="004D6FE0">
            <w:pPr>
              <w:spacing w:before="64" w:line="292" w:lineRule="auto"/>
              <w:ind w:left="102" w:right="126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1"/>
              </w:rPr>
              <w:t>(</w:t>
            </w:r>
            <w:r w:rsidRPr="0008733F">
              <w:rPr>
                <w:rFonts w:ascii="Arial" w:hAnsi="Arial" w:cs="Arial"/>
                <w:b/>
              </w:rPr>
              <w:t>le</w:t>
            </w:r>
            <w:r w:rsidRPr="0008733F">
              <w:rPr>
                <w:rFonts w:ascii="Arial" w:hAnsi="Arial" w:cs="Arial"/>
                <w:b/>
                <w:spacing w:val="1"/>
              </w:rPr>
              <w:t>tt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)</w:t>
            </w:r>
            <w:r w:rsidRPr="0008733F">
              <w:rPr>
                <w:rFonts w:ascii="Arial" w:hAnsi="Arial" w:cs="Arial"/>
                <w:b/>
              </w:rPr>
              <w:t>.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t is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1"/>
              </w:rPr>
              <w:t>v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ble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o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  <w:spacing w:val="-3"/>
              </w:rPr>
              <w:t>d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1"/>
              </w:rPr>
              <w:t>u</w:t>
            </w:r>
            <w:r w:rsidRPr="0008733F">
              <w:rPr>
                <w:rFonts w:ascii="Arial" w:hAnsi="Arial" w:cs="Arial"/>
                <w:b/>
              </w:rPr>
              <w:t>pe</w:t>
            </w:r>
            <w:r w:rsidRPr="0008733F">
              <w:rPr>
                <w:rFonts w:ascii="Arial" w:hAnsi="Arial" w:cs="Arial"/>
                <w:b/>
                <w:spacing w:val="3"/>
              </w:rPr>
              <w:t>r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ipts</w:t>
            </w:r>
            <w:r w:rsidRPr="00087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o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ch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proofErr w:type="gramStart"/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ul</w:t>
            </w:r>
            <w:r w:rsidRPr="0008733F">
              <w:rPr>
                <w:rFonts w:ascii="Arial" w:hAnsi="Arial" w:cs="Arial"/>
                <w:b/>
                <w:spacing w:val="3"/>
              </w:rPr>
              <w:t>t</w:t>
            </w:r>
            <w:r w:rsidRPr="0008733F">
              <w:rPr>
                <w:rFonts w:ascii="Arial" w:hAnsi="Arial" w:cs="Arial"/>
                <w:b/>
              </w:rPr>
              <w:t>s</w:t>
            </w:r>
            <w:proofErr w:type="gramEnd"/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o</w:t>
            </w:r>
            <w:r w:rsidRPr="0008733F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8733F">
              <w:rPr>
                <w:rFonts w:ascii="Arial" w:eastAsia="Arial" w:hAnsi="Arial" w:cs="Arial"/>
                <w:spacing w:val="2"/>
              </w:rPr>
              <w:t>m</w:t>
            </w:r>
            <w:r w:rsidRPr="0008733F">
              <w:rPr>
                <w:rFonts w:ascii="Arial" w:eastAsia="Arial" w:hAnsi="Arial" w:cs="Arial"/>
              </w:rPr>
              <w:t>a</w:t>
            </w:r>
            <w:r w:rsidRPr="0008733F">
              <w:rPr>
                <w:rFonts w:ascii="Arial" w:eastAsia="Arial" w:hAnsi="Arial" w:cs="Arial"/>
                <w:spacing w:val="1"/>
              </w:rPr>
              <w:t>k</w:t>
            </w:r>
            <w:r w:rsidRPr="0008733F">
              <w:rPr>
                <w:rFonts w:ascii="Arial" w:eastAsia="Arial" w:hAnsi="Arial" w:cs="Arial"/>
              </w:rPr>
              <w:t>e</w:t>
            </w:r>
            <w:r w:rsidRPr="0008733F">
              <w:rPr>
                <w:rFonts w:ascii="Arial" w:eastAsia="Arial" w:hAnsi="Arial" w:cs="Arial"/>
                <w:spacing w:val="4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y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n</w:t>
            </w:r>
            <w:r w:rsidRPr="0008733F">
              <w:rPr>
                <w:rFonts w:ascii="Arial" w:hAnsi="Arial" w:cs="Arial"/>
                <w:b/>
              </w:rPr>
              <w:t>derst</w:t>
            </w:r>
            <w:r w:rsidRPr="0008733F">
              <w:rPr>
                <w:rFonts w:ascii="Arial" w:hAnsi="Arial" w:cs="Arial"/>
                <w:b/>
                <w:spacing w:val="2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</w:rPr>
              <w:t>ing</w:t>
            </w:r>
            <w:r w:rsidRPr="0008733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presence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 xml:space="preserve">f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g</w:t>
            </w:r>
            <w:r w:rsidRPr="0008733F">
              <w:rPr>
                <w:rFonts w:ascii="Arial" w:hAnsi="Arial" w:cs="Arial"/>
                <w:b/>
              </w:rPr>
              <w:t>nific</w:t>
            </w:r>
            <w:r w:rsidRPr="0008733F">
              <w:rPr>
                <w:rFonts w:ascii="Arial" w:hAnsi="Arial" w:cs="Arial"/>
                <w:b/>
                <w:spacing w:val="2"/>
              </w:rPr>
              <w:t>a</w:t>
            </w:r>
            <w:r w:rsidRPr="0008733F">
              <w:rPr>
                <w:rFonts w:ascii="Arial" w:hAnsi="Arial" w:cs="Arial"/>
                <w:b/>
              </w:rPr>
              <w:t>nt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g</w:t>
            </w:r>
            <w:r w:rsidRPr="0008733F">
              <w:rPr>
                <w:rFonts w:ascii="Arial" w:hAnsi="Arial" w:cs="Arial"/>
                <w:b/>
              </w:rPr>
              <w:t>nific</w:t>
            </w:r>
            <w:r w:rsidRPr="0008733F">
              <w:rPr>
                <w:rFonts w:ascii="Arial" w:hAnsi="Arial" w:cs="Arial"/>
                <w:b/>
                <w:spacing w:val="2"/>
              </w:rPr>
              <w:t>a</w:t>
            </w:r>
            <w:r w:rsidRPr="0008733F">
              <w:rPr>
                <w:rFonts w:ascii="Arial" w:hAnsi="Arial" w:cs="Arial"/>
                <w:b/>
              </w:rPr>
              <w:t>nt</w:t>
            </w:r>
            <w:proofErr w:type="spellEnd"/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va</w:t>
            </w:r>
            <w:r w:rsidRPr="0008733F">
              <w:rPr>
                <w:rFonts w:ascii="Arial" w:hAnsi="Arial" w:cs="Arial"/>
                <w:b/>
              </w:rPr>
              <w:t>ri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n.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</w:rPr>
              <w:t>iti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n,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when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ing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proofErr w:type="gramStart"/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2"/>
              </w:rPr>
              <w:t>u</w:t>
            </w:r>
            <w:r w:rsidRPr="0008733F">
              <w:rPr>
                <w:rFonts w:ascii="Arial" w:hAnsi="Arial" w:cs="Arial"/>
                <w:b/>
              </w:rPr>
              <w:t>lt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,</w:t>
            </w:r>
            <w:proofErr w:type="gramEnd"/>
            <w:r w:rsidRPr="0008733F">
              <w:rPr>
                <w:rFonts w:ascii="Arial" w:hAnsi="Arial" w:cs="Arial"/>
                <w:b/>
              </w:rPr>
              <w:t xml:space="preserve"> it is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2"/>
              </w:rPr>
              <w:t>mm</w:t>
            </w:r>
            <w:r w:rsidRPr="0008733F">
              <w:rPr>
                <w:rFonts w:ascii="Arial" w:hAnsi="Arial" w:cs="Arial"/>
                <w:b/>
              </w:rPr>
              <w:t>ended</w:t>
            </w:r>
            <w:r w:rsidRPr="0008733F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o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-1"/>
              </w:rPr>
              <w:t>o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p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re</w:t>
            </w:r>
          </w:p>
          <w:p w:rsidR="008359A8" w:rsidRPr="0008733F" w:rsidRDefault="004D6FE0">
            <w:pPr>
              <w:spacing w:line="18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t</w:t>
            </w:r>
            <w:r w:rsidRPr="0008733F">
              <w:rPr>
                <w:rFonts w:ascii="Arial" w:hAnsi="Arial" w:cs="Arial"/>
                <w:b/>
                <w:position w:val="1"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position w:val="1"/>
              </w:rPr>
              <w:t>cur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r</w:t>
            </w:r>
            <w:r w:rsidRPr="0008733F">
              <w:rPr>
                <w:rFonts w:ascii="Arial" w:hAnsi="Arial" w:cs="Arial"/>
                <w:b/>
                <w:position w:val="1"/>
              </w:rPr>
              <w:t>ent</w:t>
            </w:r>
            <w:r w:rsidRPr="0008733F">
              <w:rPr>
                <w:rFonts w:ascii="Arial" w:hAnsi="Arial" w:cs="Arial"/>
                <w:b/>
                <w:spacing w:val="-5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position w:val="1"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  <w:position w:val="1"/>
              </w:rPr>
              <w:t>s</w:t>
            </w:r>
            <w:r w:rsidRPr="0008733F">
              <w:rPr>
                <w:rFonts w:ascii="Arial" w:hAnsi="Arial" w:cs="Arial"/>
                <w:b/>
                <w:position w:val="1"/>
              </w:rPr>
              <w:t>ults</w:t>
            </w:r>
            <w:r w:rsidRPr="0008733F">
              <w:rPr>
                <w:rFonts w:ascii="Arial" w:hAnsi="Arial" w:cs="Arial"/>
                <w:b/>
                <w:spacing w:val="-6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position w:val="1"/>
              </w:rPr>
              <w:t>wi</w:t>
            </w:r>
            <w:r w:rsidRPr="0008733F">
              <w:rPr>
                <w:rFonts w:ascii="Arial" w:hAnsi="Arial" w:cs="Arial"/>
                <w:b/>
                <w:spacing w:val="3"/>
                <w:position w:val="1"/>
              </w:rPr>
              <w:t>t</w:t>
            </w:r>
            <w:r w:rsidRPr="0008733F">
              <w:rPr>
                <w:rFonts w:ascii="Arial" w:hAnsi="Arial" w:cs="Arial"/>
                <w:b/>
                <w:position w:val="1"/>
              </w:rPr>
              <w:t>h</w:t>
            </w:r>
            <w:r w:rsidRPr="0008733F">
              <w:rPr>
                <w:rFonts w:ascii="Arial" w:hAnsi="Arial" w:cs="Arial"/>
                <w:b/>
                <w:spacing w:val="-4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position w:val="1"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x</w:t>
            </w:r>
            <w:r w:rsidRPr="0008733F">
              <w:rPr>
                <w:rFonts w:ascii="Arial" w:hAnsi="Arial" w:cs="Arial"/>
                <w:b/>
                <w:position w:val="1"/>
              </w:rPr>
              <w:t>i</w:t>
            </w:r>
            <w:r w:rsidRPr="0008733F">
              <w:rPr>
                <w:rFonts w:ascii="Arial" w:hAnsi="Arial" w:cs="Arial"/>
                <w:b/>
                <w:spacing w:val="-1"/>
                <w:position w:val="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t</w:t>
            </w:r>
            <w:r w:rsidRPr="0008733F">
              <w:rPr>
                <w:rFonts w:ascii="Arial" w:hAnsi="Arial" w:cs="Arial"/>
                <w:b/>
                <w:position w:val="1"/>
              </w:rPr>
              <w:t>ing</w:t>
            </w:r>
            <w:r w:rsidRPr="0008733F">
              <w:rPr>
                <w:rFonts w:ascii="Arial" w:hAnsi="Arial" w:cs="Arial"/>
                <w:b/>
                <w:spacing w:val="-6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position w:val="1"/>
              </w:rPr>
              <w:t>lit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08733F">
              <w:rPr>
                <w:rFonts w:ascii="Arial" w:hAnsi="Arial" w:cs="Arial"/>
                <w:b/>
                <w:position w:val="1"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at</w:t>
            </w:r>
            <w:r w:rsidRPr="0008733F">
              <w:rPr>
                <w:rFonts w:ascii="Arial" w:hAnsi="Arial" w:cs="Arial"/>
                <w:b/>
                <w:position w:val="1"/>
              </w:rPr>
              <w:t>ure,</w:t>
            </w:r>
            <w:r w:rsidRPr="0008733F">
              <w:rPr>
                <w:rFonts w:ascii="Arial" w:hAnsi="Arial" w:cs="Arial"/>
                <w:b/>
                <w:spacing w:val="-8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position w:val="1"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ea</w:t>
            </w:r>
            <w:r w:rsidRPr="0008733F">
              <w:rPr>
                <w:rFonts w:ascii="Arial" w:hAnsi="Arial" w:cs="Arial"/>
                <w:b/>
                <w:spacing w:val="-1"/>
                <w:position w:val="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o</w:t>
            </w:r>
            <w:r w:rsidRPr="0008733F">
              <w:rPr>
                <w:rFonts w:ascii="Arial" w:hAnsi="Arial" w:cs="Arial"/>
                <w:b/>
                <w:position w:val="1"/>
              </w:rPr>
              <w:t>ni</w:t>
            </w:r>
            <w:r w:rsidRPr="0008733F">
              <w:rPr>
                <w:rFonts w:ascii="Arial" w:hAnsi="Arial" w:cs="Arial"/>
                <w:b/>
                <w:spacing w:val="-1"/>
                <w:position w:val="1"/>
              </w:rPr>
              <w:t>n</w:t>
            </w:r>
            <w:r w:rsidRPr="0008733F">
              <w:rPr>
                <w:rFonts w:ascii="Arial" w:hAnsi="Arial" w:cs="Arial"/>
                <w:b/>
                <w:position w:val="1"/>
              </w:rPr>
              <w:t>g</w:t>
            </w:r>
            <w:r w:rsidRPr="0008733F">
              <w:rPr>
                <w:rFonts w:ascii="Arial" w:hAnsi="Arial" w:cs="Arial"/>
                <w:b/>
                <w:spacing w:val="-7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o</w:t>
            </w:r>
            <w:r w:rsidRPr="0008733F">
              <w:rPr>
                <w:rFonts w:ascii="Arial" w:hAnsi="Arial" w:cs="Arial"/>
                <w:b/>
                <w:position w:val="1"/>
              </w:rPr>
              <w:t>ut</w:t>
            </w:r>
            <w:r w:rsidRPr="0008733F">
              <w:rPr>
                <w:rFonts w:ascii="Arial" w:hAnsi="Arial" w:cs="Arial"/>
                <w:b/>
                <w:spacing w:val="-4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position w:val="1"/>
              </w:rPr>
              <w:t xml:space="preserve">if 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t</w:t>
            </w:r>
            <w:r w:rsidRPr="0008733F">
              <w:rPr>
                <w:rFonts w:ascii="Arial" w:hAnsi="Arial" w:cs="Arial"/>
                <w:b/>
                <w:position w:val="1"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  <w:position w:val="1"/>
              </w:rPr>
              <w:t>s</w:t>
            </w:r>
            <w:r w:rsidRPr="0008733F">
              <w:rPr>
                <w:rFonts w:ascii="Arial" w:hAnsi="Arial" w:cs="Arial"/>
                <w:b/>
                <w:position w:val="1"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g</w:t>
            </w:r>
            <w:r w:rsidRPr="0008733F">
              <w:rPr>
                <w:rFonts w:ascii="Arial" w:hAnsi="Arial" w:cs="Arial"/>
                <w:b/>
                <w:position w:val="1"/>
              </w:rPr>
              <w:t>nific</w:t>
            </w:r>
            <w:r w:rsidRPr="0008733F">
              <w:rPr>
                <w:rFonts w:ascii="Arial" w:hAnsi="Arial" w:cs="Arial"/>
                <w:b/>
                <w:spacing w:val="2"/>
                <w:position w:val="1"/>
              </w:rPr>
              <w:t>a</w:t>
            </w:r>
            <w:r w:rsidRPr="0008733F">
              <w:rPr>
                <w:rFonts w:ascii="Arial" w:hAnsi="Arial" w:cs="Arial"/>
                <w:b/>
                <w:position w:val="1"/>
              </w:rPr>
              <w:t>nt</w:t>
            </w:r>
            <w:r w:rsidRPr="0008733F">
              <w:rPr>
                <w:rFonts w:ascii="Arial" w:hAnsi="Arial" w:cs="Arial"/>
                <w:b/>
                <w:spacing w:val="-8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position w:val="1"/>
              </w:rPr>
              <w:t>dif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f</w:t>
            </w:r>
            <w:r w:rsidRPr="0008733F">
              <w:rPr>
                <w:rFonts w:ascii="Arial" w:hAnsi="Arial" w:cs="Arial"/>
                <w:b/>
                <w:position w:val="1"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r</w:t>
            </w:r>
            <w:r w:rsidRPr="0008733F">
              <w:rPr>
                <w:rFonts w:ascii="Arial" w:hAnsi="Arial" w:cs="Arial"/>
                <w:b/>
                <w:position w:val="1"/>
              </w:rPr>
              <w:t>enc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08733F">
              <w:rPr>
                <w:rFonts w:ascii="Arial" w:hAnsi="Arial" w:cs="Arial"/>
                <w:b/>
                <w:position w:val="1"/>
              </w:rPr>
              <w:t>s</w:t>
            </w:r>
            <w:r w:rsidRPr="0008733F">
              <w:rPr>
                <w:rFonts w:ascii="Arial" w:hAnsi="Arial" w:cs="Arial"/>
                <w:b/>
                <w:spacing w:val="-7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position w:val="1"/>
              </w:rPr>
              <w:t>we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r</w:t>
            </w:r>
            <w:r w:rsidRPr="0008733F">
              <w:rPr>
                <w:rFonts w:ascii="Arial" w:hAnsi="Arial" w:cs="Arial"/>
                <w:b/>
                <w:position w:val="1"/>
              </w:rPr>
              <w:t>e</w:t>
            </w:r>
            <w:r w:rsidRPr="0008733F">
              <w:rPr>
                <w:rFonts w:ascii="Arial" w:hAnsi="Arial" w:cs="Arial"/>
                <w:b/>
                <w:spacing w:val="-3"/>
                <w:position w:val="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o</w:t>
            </w:r>
            <w:r w:rsidRPr="0008733F">
              <w:rPr>
                <w:rFonts w:ascii="Arial" w:hAnsi="Arial" w:cs="Arial"/>
                <w:b/>
                <w:position w:val="1"/>
              </w:rPr>
              <w:t>b</w:t>
            </w:r>
            <w:r w:rsidRPr="0008733F">
              <w:rPr>
                <w:rFonts w:ascii="Arial" w:hAnsi="Arial" w:cs="Arial"/>
                <w:b/>
                <w:spacing w:val="-1"/>
                <w:position w:val="1"/>
              </w:rPr>
              <w:t>s</w:t>
            </w:r>
            <w:r w:rsidRPr="0008733F">
              <w:rPr>
                <w:rFonts w:ascii="Arial" w:hAnsi="Arial" w:cs="Arial"/>
                <w:b/>
                <w:position w:val="1"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  <w:position w:val="1"/>
              </w:rPr>
              <w:t>rv</w:t>
            </w:r>
            <w:r w:rsidRPr="0008733F">
              <w:rPr>
                <w:rFonts w:ascii="Arial" w:hAnsi="Arial" w:cs="Arial"/>
                <w:b/>
                <w:position w:val="1"/>
              </w:rPr>
              <w:t>ed.</w:t>
            </w:r>
          </w:p>
          <w:p w:rsidR="008359A8" w:rsidRPr="0008733F" w:rsidRDefault="004D6FE0">
            <w:pPr>
              <w:ind w:left="102" w:right="235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Add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ng</w:t>
            </w:r>
            <w:r w:rsidRPr="0008733F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pl</w:t>
            </w:r>
            <w:r w:rsidRPr="0008733F">
              <w:rPr>
                <w:rFonts w:ascii="Arial" w:hAnsi="Arial" w:cs="Arial"/>
                <w:b/>
                <w:spacing w:val="-1"/>
              </w:rPr>
              <w:t>i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at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ns</w:t>
            </w:r>
            <w:r w:rsidRPr="0008733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present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2"/>
              </w:rPr>
              <w:t>s</w:t>
            </w:r>
            <w:r w:rsidRPr="0008733F">
              <w:rPr>
                <w:rFonts w:ascii="Arial" w:hAnsi="Arial" w:cs="Arial"/>
                <w:b/>
              </w:rPr>
              <w:t>ults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2"/>
              </w:rPr>
              <w:t>l</w:t>
            </w:r>
            <w:r w:rsidRPr="0008733F">
              <w:rPr>
                <w:rFonts w:ascii="Arial" w:hAnsi="Arial" w:cs="Arial"/>
                <w:b/>
              </w:rPr>
              <w:t>ps</w:t>
            </w:r>
            <w:r w:rsidRPr="0008733F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o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enh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nce</w:t>
            </w:r>
            <w:r w:rsidRPr="0008733F">
              <w:rPr>
                <w:rFonts w:ascii="Arial" w:hAnsi="Arial" w:cs="Arial"/>
                <w:b/>
                <w:spacing w:val="4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ov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ra</w:t>
            </w:r>
            <w:r w:rsidRPr="0008733F">
              <w:rPr>
                <w:rFonts w:ascii="Arial" w:hAnsi="Arial" w:cs="Arial"/>
                <w:b/>
              </w:rPr>
              <w:t>ll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us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ipt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its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in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 xml:space="preserve">he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cien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ific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nt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ib</w:t>
            </w:r>
            <w:r w:rsidRPr="0008733F">
              <w:rPr>
                <w:rFonts w:ascii="Arial" w:hAnsi="Arial" w:cs="Arial"/>
                <w:b/>
                <w:spacing w:val="-1"/>
              </w:rPr>
              <w:t>u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n.</w:t>
            </w:r>
            <w:r w:rsidRPr="0008733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I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gramStart"/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</w:rPr>
              <w:t>iti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proofErr w:type="gramEnd"/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bt</w:t>
            </w:r>
            <w:r w:rsidRPr="0008733F">
              <w:rPr>
                <w:rFonts w:ascii="Arial" w:hAnsi="Arial" w:cs="Arial"/>
                <w:b/>
                <w:spacing w:val="2"/>
              </w:rPr>
              <w:t>a</w:t>
            </w:r>
            <w:r w:rsidRPr="0008733F">
              <w:rPr>
                <w:rFonts w:ascii="Arial" w:hAnsi="Arial" w:cs="Arial"/>
                <w:b/>
              </w:rPr>
              <w:t>ined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ults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f</w:t>
            </w:r>
            <w:r w:rsidRPr="0008733F">
              <w:rPr>
                <w:rFonts w:ascii="Arial" w:hAnsi="Arial" w:cs="Arial"/>
                <w:b/>
                <w:spacing w:val="3"/>
              </w:rPr>
              <w:t>o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ll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de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ined</w:t>
            </w:r>
            <w:r w:rsidRPr="00087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per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ies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were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t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li</w:t>
            </w:r>
            <w:r w:rsidRPr="0008733F">
              <w:rPr>
                <w:rFonts w:ascii="Arial" w:hAnsi="Arial" w:cs="Arial"/>
                <w:b/>
                <w:spacing w:val="-1"/>
              </w:rPr>
              <w:t>n</w:t>
            </w:r>
            <w:r w:rsidRPr="0008733F">
              <w:rPr>
                <w:rFonts w:ascii="Arial" w:hAnsi="Arial" w:cs="Arial"/>
                <w:b/>
                <w:spacing w:val="2"/>
              </w:rPr>
              <w:t>k</w:t>
            </w:r>
            <w:r w:rsidRPr="0008733F">
              <w:rPr>
                <w:rFonts w:ascii="Arial" w:hAnsi="Arial" w:cs="Arial"/>
                <w:b/>
              </w:rPr>
              <w:t>ed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wi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 xml:space="preserve">h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ss</w:t>
            </w:r>
            <w:r w:rsidRPr="0008733F">
              <w:rPr>
                <w:rFonts w:ascii="Arial" w:hAnsi="Arial" w:cs="Arial"/>
                <w:b/>
              </w:rPr>
              <w:t>ing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c</w:t>
            </w:r>
            <w:r w:rsidRPr="0008733F">
              <w:rPr>
                <w:rFonts w:ascii="Arial" w:hAnsi="Arial" w:cs="Arial"/>
                <w:b/>
              </w:rPr>
              <w:t>h</w:t>
            </w:r>
            <w:r w:rsidRPr="0008733F">
              <w:rPr>
                <w:rFonts w:ascii="Arial" w:hAnsi="Arial" w:cs="Arial"/>
                <w:b/>
                <w:spacing w:val="-1"/>
              </w:rPr>
              <w:t>n</w:t>
            </w:r>
            <w:r w:rsidRPr="0008733F">
              <w:rPr>
                <w:rFonts w:ascii="Arial" w:hAnsi="Arial" w:cs="Arial"/>
                <w:b/>
                <w:spacing w:val="2"/>
              </w:rPr>
              <w:t>i</w:t>
            </w:r>
            <w:r w:rsidRPr="0008733F">
              <w:rPr>
                <w:rFonts w:ascii="Arial" w:hAnsi="Arial" w:cs="Arial"/>
                <w:b/>
              </w:rPr>
              <w:t>q</w:t>
            </w:r>
            <w:r w:rsidRPr="0008733F">
              <w:rPr>
                <w:rFonts w:ascii="Arial" w:hAnsi="Arial" w:cs="Arial"/>
                <w:b/>
                <w:spacing w:val="-1"/>
              </w:rPr>
              <w:t>u</w:t>
            </w:r>
            <w:r w:rsidRPr="0008733F">
              <w:rPr>
                <w:rFonts w:ascii="Arial" w:hAnsi="Arial" w:cs="Arial"/>
                <w:b/>
                <w:spacing w:val="3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.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2"/>
              </w:rPr>
              <w:t>im</w:t>
            </w:r>
            <w:r w:rsidRPr="0008733F">
              <w:rPr>
                <w:rFonts w:ascii="Arial" w:hAnsi="Arial" w:cs="Arial"/>
                <w:b/>
              </w:rPr>
              <w:t>il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rl</w:t>
            </w:r>
            <w:r w:rsidRPr="0008733F">
              <w:rPr>
                <w:rFonts w:ascii="Arial" w:hAnsi="Arial" w:cs="Arial"/>
                <w:b/>
                <w:spacing w:val="1"/>
              </w:rPr>
              <w:t>y</w:t>
            </w:r>
            <w:r w:rsidRPr="0008733F">
              <w:rPr>
                <w:rFonts w:ascii="Arial" w:hAnsi="Arial" w:cs="Arial"/>
                <w:b/>
              </w:rPr>
              <w:t>,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x</w:t>
            </w:r>
            <w:r w:rsidRPr="0008733F">
              <w:rPr>
                <w:rFonts w:ascii="Arial" w:hAnsi="Arial" w:cs="Arial"/>
                <w:b/>
              </w:rPr>
              <w:t>pec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ed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proofErr w:type="spellStart"/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ut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</w:t>
            </w:r>
            <w:r w:rsidRPr="0008733F">
              <w:rPr>
                <w:rFonts w:ascii="Arial" w:hAnsi="Arial" w:cs="Arial"/>
                <w:b/>
                <w:spacing w:val="-1"/>
              </w:rPr>
              <w:t>u</w:t>
            </w:r>
            <w:r w:rsidRPr="0008733F">
              <w:rPr>
                <w:rFonts w:ascii="Arial" w:hAnsi="Arial" w:cs="Arial"/>
                <w:b/>
              </w:rPr>
              <w:t>t</w:t>
            </w:r>
            <w:proofErr w:type="spellEnd"/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</w:rPr>
              <w:t>y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we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t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well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ef</w:t>
            </w:r>
            <w:r w:rsidRPr="0008733F">
              <w:rPr>
                <w:rFonts w:ascii="Arial" w:hAnsi="Arial" w:cs="Arial"/>
                <w:b/>
              </w:rPr>
              <w:t>lec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itle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 xml:space="preserve">he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-1"/>
              </w:rPr>
              <w:t>d</w:t>
            </w:r>
            <w:r w:rsidRPr="0008733F">
              <w:rPr>
                <w:rFonts w:ascii="Arial" w:hAnsi="Arial" w:cs="Arial"/>
                <w:b/>
              </w:rPr>
              <w:t>y</w:t>
            </w:r>
            <w:r w:rsidRPr="0008733F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ib</w:t>
            </w:r>
            <w:r w:rsidRPr="0008733F">
              <w:rPr>
                <w:rFonts w:ascii="Arial" w:hAnsi="Arial" w:cs="Arial"/>
                <w:b/>
                <w:spacing w:val="2"/>
              </w:rPr>
              <w:t>e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2"/>
              </w:rPr>
              <w:t>n</w:t>
            </w:r>
            <w:r w:rsidRPr="0008733F">
              <w:rPr>
                <w:rFonts w:ascii="Arial" w:hAnsi="Arial" w:cs="Arial"/>
                <w:b/>
              </w:rPr>
              <w:t>der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2"/>
              </w:rPr>
              <w:t>i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cu</w:t>
            </w:r>
            <w:r w:rsidRPr="0008733F">
              <w:rPr>
                <w:rFonts w:ascii="Arial" w:hAnsi="Arial" w:cs="Arial"/>
                <w:b/>
                <w:spacing w:val="2"/>
              </w:rPr>
              <w:t>s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ns</w:t>
            </w:r>
            <w:r w:rsidRPr="0008733F">
              <w:rPr>
                <w:rFonts w:ascii="Arial" w:hAnsi="Arial" w:cs="Arial"/>
                <w:b/>
                <w:spacing w:val="40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ct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n.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G</w:t>
            </w:r>
            <w:r w:rsidRPr="0008733F">
              <w:rPr>
                <w:rFonts w:ascii="Arial" w:hAnsi="Arial" w:cs="Arial"/>
                <w:b/>
              </w:rPr>
              <w:t>ene</w:t>
            </w:r>
            <w:r w:rsidRPr="0008733F">
              <w:rPr>
                <w:rFonts w:ascii="Arial" w:hAnsi="Arial" w:cs="Arial"/>
                <w:b/>
                <w:spacing w:val="1"/>
              </w:rPr>
              <w:t>ra</w:t>
            </w:r>
            <w:r w:rsidRPr="0008733F">
              <w:rPr>
                <w:rFonts w:ascii="Arial" w:hAnsi="Arial" w:cs="Arial"/>
                <w:b/>
              </w:rPr>
              <w:t>ll</w:t>
            </w:r>
            <w:r w:rsidRPr="0008733F">
              <w:rPr>
                <w:rFonts w:ascii="Arial" w:hAnsi="Arial" w:cs="Arial"/>
                <w:b/>
                <w:spacing w:val="3"/>
              </w:rPr>
              <w:t>y</w:t>
            </w:r>
            <w:r w:rsidRPr="0008733F">
              <w:rPr>
                <w:rFonts w:ascii="Arial" w:hAnsi="Arial" w:cs="Arial"/>
                <w:b/>
              </w:rPr>
              <w:t>,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in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rder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o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pr</w:t>
            </w:r>
            <w:r w:rsidRPr="0008733F">
              <w:rPr>
                <w:rFonts w:ascii="Arial" w:hAnsi="Arial" w:cs="Arial"/>
                <w:b/>
                <w:spacing w:val="-1"/>
              </w:rPr>
              <w:t>o</w:t>
            </w:r>
            <w:r w:rsidRPr="0008733F">
              <w:rPr>
                <w:rFonts w:ascii="Arial" w:hAnsi="Arial" w:cs="Arial"/>
                <w:b/>
                <w:spacing w:val="1"/>
              </w:rPr>
              <w:t>v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4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cien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ific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</w:rPr>
              <w:t>p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ct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 xml:space="preserve">his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us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ipt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uth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rs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re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1"/>
              </w:rPr>
              <w:t>v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ed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o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ef</w:t>
            </w:r>
            <w:r w:rsidRPr="0008733F">
              <w:rPr>
                <w:rFonts w:ascii="Arial" w:hAnsi="Arial" w:cs="Arial"/>
                <w:b/>
              </w:rPr>
              <w:t>ul</w:t>
            </w:r>
            <w:r w:rsidRPr="0008733F">
              <w:rPr>
                <w:rFonts w:ascii="Arial" w:hAnsi="Arial" w:cs="Arial"/>
                <w:b/>
                <w:spacing w:val="-1"/>
              </w:rPr>
              <w:t>l</w:t>
            </w:r>
            <w:r w:rsidRPr="0008733F">
              <w:rPr>
                <w:rFonts w:ascii="Arial" w:hAnsi="Arial" w:cs="Arial"/>
                <w:b/>
              </w:rPr>
              <w:t>y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ev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e,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3"/>
              </w:rPr>
              <w:t>i</w:t>
            </w:r>
            <w:r w:rsidRPr="0008733F">
              <w:rPr>
                <w:rFonts w:ascii="Arial" w:hAnsi="Arial" w:cs="Arial"/>
                <w:b/>
              </w:rPr>
              <w:t>nt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rpr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t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ults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proofErr w:type="gramStart"/>
            <w:r w:rsidRPr="0008733F">
              <w:rPr>
                <w:rFonts w:ascii="Arial" w:hAnsi="Arial" w:cs="Arial"/>
                <w:b/>
              </w:rPr>
              <w:t>pr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perly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,li</w:t>
            </w:r>
            <w:r w:rsidRPr="0008733F">
              <w:rPr>
                <w:rFonts w:ascii="Arial" w:hAnsi="Arial" w:cs="Arial"/>
                <w:b/>
                <w:spacing w:val="-1"/>
              </w:rPr>
              <w:t>n</w:t>
            </w:r>
            <w:r w:rsidRPr="0008733F">
              <w:rPr>
                <w:rFonts w:ascii="Arial" w:hAnsi="Arial" w:cs="Arial"/>
                <w:b/>
              </w:rPr>
              <w:t>k</w:t>
            </w:r>
            <w:proofErr w:type="gramEnd"/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ults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wi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 xml:space="preserve">h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ele</w:t>
            </w:r>
            <w:r w:rsidRPr="0008733F">
              <w:rPr>
                <w:rFonts w:ascii="Arial" w:hAnsi="Arial" w:cs="Arial"/>
                <w:b/>
                <w:spacing w:val="1"/>
              </w:rPr>
              <w:t>ct</w:t>
            </w:r>
            <w:r w:rsidRPr="0008733F">
              <w:rPr>
                <w:rFonts w:ascii="Arial" w:hAnsi="Arial" w:cs="Arial"/>
                <w:b/>
              </w:rPr>
              <w:t>ed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pr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ss</w:t>
            </w:r>
            <w:r w:rsidRPr="0008733F">
              <w:rPr>
                <w:rFonts w:ascii="Arial" w:hAnsi="Arial" w:cs="Arial"/>
                <w:b/>
                <w:spacing w:val="2"/>
              </w:rPr>
              <w:t>i</w:t>
            </w:r>
            <w:r w:rsidRPr="0008733F">
              <w:rPr>
                <w:rFonts w:ascii="Arial" w:hAnsi="Arial" w:cs="Arial"/>
                <w:b/>
              </w:rPr>
              <w:t>ng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c</w:t>
            </w:r>
            <w:r w:rsidRPr="0008733F">
              <w:rPr>
                <w:rFonts w:ascii="Arial" w:hAnsi="Arial" w:cs="Arial"/>
                <w:b/>
              </w:rPr>
              <w:t>h</w:t>
            </w:r>
            <w:r w:rsidRPr="0008733F">
              <w:rPr>
                <w:rFonts w:ascii="Arial" w:hAnsi="Arial" w:cs="Arial"/>
                <w:b/>
                <w:spacing w:val="1"/>
              </w:rPr>
              <w:t>n</w:t>
            </w:r>
            <w:r w:rsidRPr="0008733F">
              <w:rPr>
                <w:rFonts w:ascii="Arial" w:hAnsi="Arial" w:cs="Arial"/>
                <w:b/>
              </w:rPr>
              <w:t>iq</w:t>
            </w:r>
            <w:r w:rsidRPr="0008733F">
              <w:rPr>
                <w:rFonts w:ascii="Arial" w:hAnsi="Arial" w:cs="Arial"/>
                <w:b/>
                <w:spacing w:val="-1"/>
              </w:rPr>
              <w:t>u</w:t>
            </w:r>
            <w:r w:rsidRPr="0008733F">
              <w:rPr>
                <w:rFonts w:ascii="Arial" w:hAnsi="Arial" w:cs="Arial"/>
                <w:b/>
              </w:rPr>
              <w:t>es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nd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i</w:t>
            </w:r>
            <w:r w:rsidRPr="0008733F">
              <w:rPr>
                <w:rFonts w:ascii="Arial" w:hAnsi="Arial" w:cs="Arial"/>
                <w:b/>
              </w:rPr>
              <w:t>ncl</w:t>
            </w:r>
            <w:r w:rsidRPr="0008733F">
              <w:rPr>
                <w:rFonts w:ascii="Arial" w:hAnsi="Arial" w:cs="Arial"/>
                <w:b/>
                <w:spacing w:val="2"/>
              </w:rPr>
              <w:t>u</w:t>
            </w:r>
            <w:r w:rsidRPr="0008733F">
              <w:rPr>
                <w:rFonts w:ascii="Arial" w:hAnsi="Arial" w:cs="Arial"/>
                <w:b/>
              </w:rPr>
              <w:t>de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de</w:t>
            </w:r>
            <w:r w:rsidRPr="0008733F">
              <w:rPr>
                <w:rFonts w:ascii="Arial" w:hAnsi="Arial" w:cs="Arial"/>
                <w:b/>
                <w:spacing w:val="1"/>
              </w:rPr>
              <w:t>ta</w:t>
            </w:r>
            <w:r w:rsidRPr="0008733F">
              <w:rPr>
                <w:rFonts w:ascii="Arial" w:hAnsi="Arial" w:cs="Arial"/>
                <w:b/>
              </w:rPr>
              <w:t>ils</w:t>
            </w:r>
            <w:r w:rsidRPr="00087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2"/>
              </w:rPr>
              <w:t>is</w:t>
            </w:r>
            <w:r w:rsidRPr="0008733F">
              <w:rPr>
                <w:rFonts w:ascii="Arial" w:hAnsi="Arial" w:cs="Arial"/>
                <w:b/>
              </w:rPr>
              <w:t>cu</w:t>
            </w:r>
            <w:r w:rsidRPr="0008733F">
              <w:rPr>
                <w:rFonts w:ascii="Arial" w:hAnsi="Arial" w:cs="Arial"/>
                <w:b/>
                <w:spacing w:val="-1"/>
              </w:rPr>
              <w:t>ss</w:t>
            </w:r>
            <w:r w:rsidRPr="0008733F">
              <w:rPr>
                <w:rFonts w:ascii="Arial" w:hAnsi="Arial" w:cs="Arial"/>
                <w:b/>
              </w:rPr>
              <w:t>i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</w:rPr>
              <w:t>f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47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ults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o</w:t>
            </w:r>
            <w:r w:rsidRPr="00087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us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ipt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 w:line="220" w:lineRule="exact"/>
              <w:ind w:left="102" w:right="15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  <w:spacing w:val="-1"/>
              </w:rPr>
              <w:t>W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ppr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</w:rPr>
              <w:t>iate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yo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u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al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</w:rPr>
              <w:t>le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ugg</w:t>
            </w:r>
            <w:r w:rsidRPr="0008733F">
              <w:rPr>
                <w:rFonts w:ascii="Arial" w:hAnsi="Arial" w:cs="Arial"/>
                <w:color w:val="006FC0"/>
              </w:rPr>
              <w:t>est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on</w:t>
            </w:r>
            <w:r w:rsidRPr="0008733F">
              <w:rPr>
                <w:rFonts w:ascii="Arial" w:hAnsi="Arial" w:cs="Arial"/>
                <w:color w:val="006FC0"/>
              </w:rPr>
              <w:t>s.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W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ed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nu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t</w:t>
            </w:r>
            <w:r w:rsidRPr="0008733F">
              <w:rPr>
                <w:rFonts w:ascii="Arial" w:hAnsi="Arial" w:cs="Arial"/>
                <w:color w:val="006FC0"/>
              </w:rPr>
              <w:t>o 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mprov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its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cla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ity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cie</w:t>
            </w:r>
            <w:r w:rsidRPr="0008733F">
              <w:rPr>
                <w:rFonts w:ascii="Arial" w:hAnsi="Arial" w:cs="Arial"/>
                <w:color w:val="006FC0"/>
                <w:spacing w:val="2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ti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f</w:t>
            </w:r>
            <w:r w:rsidRPr="0008733F">
              <w:rPr>
                <w:rFonts w:ascii="Arial" w:hAnsi="Arial" w:cs="Arial"/>
                <w:color w:val="006FC0"/>
              </w:rPr>
              <w:t>ic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mp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</w:rPr>
              <w:t>t.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dr</w:t>
            </w:r>
            <w:r w:rsidRPr="0008733F">
              <w:rPr>
                <w:rFonts w:ascii="Arial" w:hAnsi="Arial" w:cs="Arial"/>
                <w:color w:val="006FC0"/>
              </w:rPr>
              <w:t>ess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yo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u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mm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,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we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'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</w:p>
          <w:p w:rsidR="008359A8" w:rsidRPr="0008733F" w:rsidRDefault="004D6FE0">
            <w:pPr>
              <w:spacing w:before="1" w:line="220" w:lineRule="exact"/>
              <w:ind w:left="102" w:right="388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dd</w:t>
            </w:r>
            <w:r w:rsidRPr="0008733F">
              <w:rPr>
                <w:rFonts w:ascii="Arial" w:hAnsi="Arial" w:cs="Arial"/>
                <w:color w:val="006FC0"/>
              </w:rPr>
              <w:t>ed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up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lette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u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</w:rPr>
              <w:t>ata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</w:t>
            </w:r>
            <w:r w:rsidRPr="0008733F">
              <w:rPr>
                <w:rFonts w:ascii="Arial" w:hAnsi="Arial" w:cs="Arial"/>
                <w:color w:val="006FC0"/>
              </w:rPr>
              <w:t>les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fo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cla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ity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tati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 xml:space="preserve">tical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gn</w:t>
            </w:r>
            <w:r w:rsidRPr="0008733F">
              <w:rPr>
                <w:rFonts w:ascii="Arial" w:hAnsi="Arial" w:cs="Arial"/>
                <w:color w:val="006FC0"/>
              </w:rPr>
              <w:t>ifica</w:t>
            </w:r>
            <w:r w:rsidRPr="0008733F">
              <w:rPr>
                <w:rFonts w:ascii="Arial" w:hAnsi="Arial" w:cs="Arial"/>
                <w:color w:val="006FC0"/>
                <w:spacing w:val="2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e</w:t>
            </w:r>
            <w:r w:rsidRPr="0008733F">
              <w:rPr>
                <w:rFonts w:ascii="Arial" w:hAnsi="Arial" w:cs="Arial"/>
                <w:color w:val="006FC0"/>
              </w:rPr>
              <w:t>,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en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g</w:t>
            </w:r>
            <w:r w:rsidRPr="0008733F">
              <w:rPr>
                <w:rFonts w:ascii="Arial" w:hAnsi="Arial" w:cs="Arial"/>
                <w:color w:val="006FC0"/>
              </w:rPr>
              <w:t>h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we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pr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ou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ly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no</w:t>
            </w:r>
            <w:r w:rsidRPr="0008733F">
              <w:rPr>
                <w:rFonts w:ascii="Arial" w:hAnsi="Arial" w:cs="Arial"/>
                <w:color w:val="006FC0"/>
              </w:rPr>
              <w:t>ted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it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 xml:space="preserve">with p &gt;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0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.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0</w:t>
            </w:r>
            <w:r w:rsidRPr="0008733F">
              <w:rPr>
                <w:rFonts w:ascii="Arial" w:hAnsi="Arial" w:cs="Arial"/>
                <w:color w:val="006FC0"/>
              </w:rPr>
              <w:t>5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in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x</w:t>
            </w:r>
            <w:r w:rsidRPr="0008733F">
              <w:rPr>
                <w:rFonts w:ascii="Arial" w:hAnsi="Arial" w:cs="Arial"/>
                <w:color w:val="006FC0"/>
              </w:rPr>
              <w:t>t.</w:t>
            </w:r>
          </w:p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  <w:spacing w:val="-1"/>
              </w:rPr>
              <w:t>W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also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xp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</w:rPr>
              <w:t>ed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ss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cl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ud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m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m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ati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al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y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is</w:t>
            </w:r>
          </w:p>
          <w:p w:rsidR="008359A8" w:rsidRPr="0008733F" w:rsidRDefault="004D6FE0">
            <w:pPr>
              <w:ind w:left="102" w:right="231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with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x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ti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g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literat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ur</w:t>
            </w:r>
            <w:r w:rsidRPr="0008733F">
              <w:rPr>
                <w:rFonts w:ascii="Arial" w:hAnsi="Arial" w:cs="Arial"/>
                <w:color w:val="006FC0"/>
              </w:rPr>
              <w:t>e,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bu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>l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d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g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p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ou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x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ti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g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om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p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</w:rPr>
              <w:t>ti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on</w:t>
            </w:r>
            <w:r w:rsidRPr="0008733F">
              <w:rPr>
                <w:rFonts w:ascii="Arial" w:hAnsi="Arial" w:cs="Arial"/>
                <w:color w:val="006FC0"/>
              </w:rPr>
              <w:t>.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W</w:t>
            </w:r>
            <w:r w:rsidRPr="0008733F">
              <w:rPr>
                <w:rFonts w:ascii="Arial" w:hAnsi="Arial" w:cs="Arial"/>
                <w:color w:val="006FC0"/>
              </w:rPr>
              <w:t xml:space="preserve">e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n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w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cle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ar</w:t>
            </w:r>
            <w:r w:rsidRPr="0008733F">
              <w:rPr>
                <w:rFonts w:ascii="Arial" w:hAnsi="Arial" w:cs="Arial"/>
                <w:color w:val="006FC0"/>
              </w:rPr>
              <w:t>ly</w:t>
            </w:r>
            <w:r w:rsidRPr="0008733F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li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nk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u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</w:t>
            </w:r>
            <w:r w:rsidRPr="0008733F">
              <w:rPr>
                <w:rFonts w:ascii="Arial" w:hAnsi="Arial" w:cs="Arial"/>
                <w:color w:val="006FC0"/>
              </w:rPr>
              <w:t>lts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to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s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c</w:t>
            </w:r>
            <w:r w:rsidRPr="0008733F">
              <w:rPr>
                <w:rFonts w:ascii="Arial" w:hAnsi="Arial" w:cs="Arial"/>
                <w:color w:val="006FC0"/>
              </w:rPr>
              <w:t>ific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pro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ss</w:t>
            </w:r>
            <w:r w:rsidRPr="0008733F">
              <w:rPr>
                <w:rFonts w:ascii="Arial" w:hAnsi="Arial" w:cs="Arial"/>
                <w:color w:val="006FC0"/>
              </w:rPr>
              <w:t>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g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p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</w:t>
            </w:r>
            <w:r w:rsidRPr="0008733F">
              <w:rPr>
                <w:rFonts w:ascii="Arial" w:hAnsi="Arial" w:cs="Arial"/>
                <w:color w:val="006FC0"/>
              </w:rPr>
              <w:t>licati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on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,</w:t>
            </w:r>
            <w:r w:rsidRPr="0008733F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</w:t>
            </w:r>
            <w:r w:rsidRPr="0008733F">
              <w:rPr>
                <w:rFonts w:ascii="Arial" w:hAnsi="Arial" w:cs="Arial"/>
                <w:color w:val="006FC0"/>
              </w:rPr>
              <w:t>ch as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</w:t>
            </w:r>
            <w:r w:rsidRPr="0008733F">
              <w:rPr>
                <w:rFonts w:ascii="Arial" w:hAnsi="Arial" w:cs="Arial"/>
                <w:color w:val="006FC0"/>
              </w:rPr>
              <w:t>f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H</w:t>
            </w:r>
            <w:r w:rsidRPr="0008733F">
              <w:rPr>
                <w:rFonts w:ascii="Arial" w:hAnsi="Arial" w:cs="Arial"/>
                <w:color w:val="006FC0"/>
                <w:spacing w:val="3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-</w:t>
            </w:r>
            <w:r w:rsidRPr="0008733F">
              <w:rPr>
                <w:rFonts w:ascii="Arial" w:hAnsi="Arial" w:cs="Arial"/>
                <w:color w:val="006FC0"/>
              </w:rPr>
              <w:t>4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v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iety</w:t>
            </w:r>
            <w:r w:rsidRPr="0008733F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fo</w:t>
            </w:r>
            <w:r w:rsidRPr="0008733F">
              <w:rPr>
                <w:rFonts w:ascii="Arial" w:hAnsi="Arial" w:cs="Arial"/>
                <w:color w:val="006FC0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f</w:t>
            </w:r>
            <w:r w:rsidRPr="0008733F">
              <w:rPr>
                <w:rFonts w:ascii="Arial" w:hAnsi="Arial" w:cs="Arial"/>
                <w:color w:val="006FC0"/>
              </w:rPr>
              <w:t>la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k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p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r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odu</w:t>
            </w:r>
            <w:r w:rsidRPr="0008733F">
              <w:rPr>
                <w:rFonts w:ascii="Arial" w:hAnsi="Arial" w:cs="Arial"/>
                <w:color w:val="006FC0"/>
              </w:rPr>
              <w:t>cti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o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,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w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>ich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ei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nfor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e</w:t>
            </w:r>
            <w:r w:rsidRPr="0008733F">
              <w:rPr>
                <w:rFonts w:ascii="Arial" w:hAnsi="Arial" w:cs="Arial"/>
                <w:color w:val="006FC0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h</w:t>
            </w:r>
            <w:r w:rsidRPr="0008733F">
              <w:rPr>
                <w:rFonts w:ascii="Arial" w:hAnsi="Arial" w:cs="Arial"/>
                <w:color w:val="006FC0"/>
              </w:rPr>
              <w:t xml:space="preserve">e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t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udy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>'</w:t>
            </w:r>
            <w:r w:rsidRPr="0008733F">
              <w:rPr>
                <w:rFonts w:ascii="Arial" w:hAnsi="Arial" w:cs="Arial"/>
                <w:color w:val="006FC0"/>
              </w:rPr>
              <w:t>s</w:t>
            </w:r>
            <w:r w:rsidRPr="0008733F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tit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l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</w:rPr>
              <w:t>a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n</w:t>
            </w:r>
            <w:r w:rsidRPr="0008733F">
              <w:rPr>
                <w:rFonts w:ascii="Arial" w:hAnsi="Arial" w:cs="Arial"/>
                <w:color w:val="006FC0"/>
              </w:rPr>
              <w:t>d</w:t>
            </w:r>
            <w:r w:rsidRPr="0008733F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ov</w:t>
            </w:r>
            <w:r w:rsidRPr="0008733F">
              <w:rPr>
                <w:rFonts w:ascii="Arial" w:hAnsi="Arial" w:cs="Arial"/>
                <w:color w:val="006FC0"/>
              </w:rPr>
              <w:t>e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r</w:t>
            </w:r>
            <w:r w:rsidRPr="0008733F">
              <w:rPr>
                <w:rFonts w:ascii="Arial" w:hAnsi="Arial" w:cs="Arial"/>
                <w:color w:val="006FC0"/>
              </w:rPr>
              <w:t>all</w:t>
            </w:r>
            <w:r w:rsidRPr="0008733F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color w:val="006FC0"/>
                <w:spacing w:val="-1"/>
              </w:rPr>
              <w:t>s</w:t>
            </w:r>
            <w:r w:rsidRPr="0008733F">
              <w:rPr>
                <w:rFonts w:ascii="Arial" w:hAnsi="Arial" w:cs="Arial"/>
                <w:color w:val="006FC0"/>
              </w:rPr>
              <w:t>c</w:t>
            </w:r>
            <w:r w:rsidRPr="0008733F">
              <w:rPr>
                <w:rFonts w:ascii="Arial" w:hAnsi="Arial" w:cs="Arial"/>
                <w:color w:val="006FC0"/>
                <w:spacing w:val="1"/>
              </w:rPr>
              <w:t>op</w:t>
            </w:r>
            <w:r w:rsidRPr="0008733F">
              <w:rPr>
                <w:rFonts w:ascii="Arial" w:hAnsi="Arial" w:cs="Arial"/>
                <w:color w:val="006FC0"/>
              </w:rPr>
              <w:t>e.</w:t>
            </w:r>
          </w:p>
        </w:tc>
      </w:tr>
    </w:tbl>
    <w:p w:rsidR="008359A8" w:rsidRPr="0008733F" w:rsidRDefault="008359A8">
      <w:pPr>
        <w:rPr>
          <w:rFonts w:ascii="Arial" w:hAnsi="Arial" w:cs="Arial"/>
        </w:rPr>
        <w:sectPr w:rsidR="008359A8" w:rsidRPr="0008733F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:rsidR="008359A8" w:rsidRPr="0008733F" w:rsidRDefault="008359A8">
      <w:pPr>
        <w:spacing w:line="200" w:lineRule="exact"/>
        <w:rPr>
          <w:rFonts w:ascii="Arial" w:hAnsi="Arial" w:cs="Arial"/>
        </w:rPr>
      </w:pPr>
    </w:p>
    <w:p w:rsidR="008359A8" w:rsidRPr="0008733F" w:rsidRDefault="004D6FE0">
      <w:pPr>
        <w:spacing w:before="33"/>
        <w:ind w:left="220"/>
        <w:rPr>
          <w:rFonts w:ascii="Arial" w:hAnsi="Arial" w:cs="Arial"/>
        </w:rPr>
      </w:pPr>
      <w:r w:rsidRPr="0008733F">
        <w:rPr>
          <w:rFonts w:ascii="Arial" w:hAnsi="Arial" w:cs="Arial"/>
        </w:rPr>
        <w:pict>
          <v:group id="_x0000_s1026" style="position:absolute;left:0;text-align:left;margin-left:71.45pt;margin-top:1.25pt;width:41.65pt;height:12.4pt;z-index:-251658240;mso-position-horizontal-relative:page" coordorigin="1429,25" coordsize="833,248">
            <v:shape id="_x0000_s1028" style="position:absolute;left:1440;top:35;width:812;height:228" coordorigin="1440,35" coordsize="812,228" path="m1440,263r812,l2252,35r-812,l1440,263xe" fillcolor="yellow" stroked="f">
              <v:path arrowok="t"/>
            </v:shape>
            <v:shape id="_x0000_s1027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Pr="0008733F">
        <w:rPr>
          <w:rFonts w:ascii="Arial" w:hAnsi="Arial" w:cs="Arial"/>
          <w:b/>
        </w:rPr>
        <w:t>PART</w:t>
      </w:r>
      <w:r w:rsidRPr="0008733F">
        <w:rPr>
          <w:rFonts w:ascii="Arial" w:hAnsi="Arial" w:cs="Arial"/>
          <w:b/>
          <w:spacing w:val="45"/>
        </w:rPr>
        <w:t xml:space="preserve"> </w:t>
      </w:r>
      <w:r w:rsidRPr="0008733F">
        <w:rPr>
          <w:rFonts w:ascii="Arial" w:hAnsi="Arial" w:cs="Arial"/>
          <w:b/>
          <w:spacing w:val="1"/>
        </w:rPr>
        <w:t>2</w:t>
      </w:r>
      <w:r w:rsidRPr="0008733F">
        <w:rPr>
          <w:rFonts w:ascii="Arial" w:hAnsi="Arial" w:cs="Arial"/>
          <w:b/>
        </w:rPr>
        <w:t>:</w:t>
      </w:r>
    </w:p>
    <w:p w:rsidR="008359A8" w:rsidRPr="0008733F" w:rsidRDefault="008359A8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3"/>
        <w:gridCol w:w="5679"/>
      </w:tblGrid>
      <w:tr w:rsidR="008359A8" w:rsidRPr="0008733F">
        <w:trPr>
          <w:trHeight w:hRule="exact" w:val="94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8359A8">
            <w:pPr>
              <w:rPr>
                <w:rFonts w:ascii="Arial" w:hAnsi="Arial" w:cs="Arial"/>
              </w:rPr>
            </w:pP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Re</w:t>
            </w:r>
            <w:r w:rsidRPr="0008733F">
              <w:rPr>
                <w:rFonts w:ascii="Arial" w:hAnsi="Arial" w:cs="Arial"/>
                <w:b/>
                <w:spacing w:val="2"/>
              </w:rPr>
              <w:t>v</w:t>
            </w:r>
            <w:r w:rsidRPr="0008733F">
              <w:rPr>
                <w:rFonts w:ascii="Arial" w:hAnsi="Arial" w:cs="Arial"/>
                <w:b/>
              </w:rPr>
              <w:t>iew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r</w:t>
            </w:r>
            <w:r w:rsidRPr="0008733F">
              <w:rPr>
                <w:rFonts w:ascii="Arial" w:hAnsi="Arial" w:cs="Arial"/>
                <w:b/>
                <w:spacing w:val="1"/>
              </w:rPr>
              <w:t>’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2"/>
              </w:rPr>
              <w:t>mm</w:t>
            </w:r>
            <w:r w:rsidRPr="0008733F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Auth</w:t>
            </w:r>
            <w:r w:rsidRPr="0008733F">
              <w:rPr>
                <w:rFonts w:ascii="Arial" w:hAnsi="Arial" w:cs="Arial"/>
                <w:b/>
                <w:spacing w:val="1"/>
              </w:rPr>
              <w:t>o</w:t>
            </w:r>
            <w:r w:rsidRPr="0008733F">
              <w:rPr>
                <w:rFonts w:ascii="Arial" w:hAnsi="Arial" w:cs="Arial"/>
                <w:b/>
                <w:spacing w:val="5"/>
              </w:rPr>
              <w:t>r</w:t>
            </w:r>
            <w:r w:rsidRPr="0008733F">
              <w:rPr>
                <w:rFonts w:ascii="Arial" w:hAnsi="Arial" w:cs="Arial"/>
                <w:b/>
                <w:spacing w:val="-6"/>
              </w:rPr>
              <w:t>’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Fe</w:t>
            </w:r>
            <w:r w:rsidRPr="0008733F">
              <w:rPr>
                <w:rFonts w:ascii="Arial" w:hAnsi="Arial" w:cs="Arial"/>
                <w:b/>
                <w:spacing w:val="1"/>
              </w:rPr>
              <w:t>e</w:t>
            </w:r>
            <w:r w:rsidRPr="0008733F">
              <w:rPr>
                <w:rFonts w:ascii="Arial" w:hAnsi="Arial" w:cs="Arial"/>
                <w:b/>
              </w:rPr>
              <w:t>d</w:t>
            </w:r>
            <w:r w:rsidRPr="0008733F">
              <w:rPr>
                <w:rFonts w:ascii="Arial" w:hAnsi="Arial" w:cs="Arial"/>
                <w:b/>
                <w:spacing w:val="-1"/>
              </w:rPr>
              <w:t>b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ck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(I</w:t>
            </w:r>
            <w:r w:rsidRPr="0008733F">
              <w:rPr>
                <w:rFonts w:ascii="Arial" w:hAnsi="Arial" w:cs="Arial"/>
              </w:rPr>
              <w:t>t</w:t>
            </w:r>
            <w:r w:rsidRPr="0008733F">
              <w:rPr>
                <w:rFonts w:ascii="Arial" w:hAnsi="Arial" w:cs="Arial"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</w:rPr>
              <w:t>is</w:t>
            </w:r>
            <w:r w:rsidRPr="0008733F">
              <w:rPr>
                <w:rFonts w:ascii="Arial" w:hAnsi="Arial" w:cs="Arial"/>
                <w:spacing w:val="-1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m</w:t>
            </w:r>
            <w:r w:rsidRPr="0008733F">
              <w:rPr>
                <w:rFonts w:ascii="Arial" w:hAnsi="Arial" w:cs="Arial"/>
              </w:rPr>
              <w:t>a</w:t>
            </w:r>
            <w:r w:rsidRPr="0008733F">
              <w:rPr>
                <w:rFonts w:ascii="Arial" w:hAnsi="Arial" w:cs="Arial"/>
                <w:spacing w:val="-1"/>
              </w:rPr>
              <w:t>n</w:t>
            </w:r>
            <w:r w:rsidRPr="0008733F">
              <w:rPr>
                <w:rFonts w:ascii="Arial" w:hAnsi="Arial" w:cs="Arial"/>
                <w:spacing w:val="1"/>
              </w:rPr>
              <w:t>d</w:t>
            </w:r>
            <w:r w:rsidRPr="0008733F">
              <w:rPr>
                <w:rFonts w:ascii="Arial" w:hAnsi="Arial" w:cs="Arial"/>
              </w:rPr>
              <w:t>at</w:t>
            </w:r>
            <w:r w:rsidRPr="0008733F">
              <w:rPr>
                <w:rFonts w:ascii="Arial" w:hAnsi="Arial" w:cs="Arial"/>
                <w:spacing w:val="1"/>
              </w:rPr>
              <w:t>or</w:t>
            </w:r>
            <w:r w:rsidRPr="0008733F">
              <w:rPr>
                <w:rFonts w:ascii="Arial" w:hAnsi="Arial" w:cs="Arial"/>
              </w:rPr>
              <w:t>y</w:t>
            </w:r>
            <w:r w:rsidRPr="0008733F">
              <w:rPr>
                <w:rFonts w:ascii="Arial" w:hAnsi="Arial" w:cs="Arial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</w:rPr>
              <w:t>t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</w:rPr>
              <w:t>at</w:t>
            </w:r>
            <w:r w:rsidRPr="0008733F">
              <w:rPr>
                <w:rFonts w:ascii="Arial" w:hAnsi="Arial" w:cs="Arial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spacing w:val="-2"/>
              </w:rPr>
              <w:t>a</w:t>
            </w:r>
            <w:r w:rsidRPr="0008733F">
              <w:rPr>
                <w:rFonts w:ascii="Arial" w:hAnsi="Arial" w:cs="Arial"/>
                <w:spacing w:val="1"/>
              </w:rPr>
              <w:t>u</w:t>
            </w:r>
            <w:r w:rsidRPr="0008733F">
              <w:rPr>
                <w:rFonts w:ascii="Arial" w:hAnsi="Arial" w:cs="Arial"/>
              </w:rPr>
              <w:t>t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  <w:spacing w:val="-1"/>
              </w:rPr>
              <w:t>o</w:t>
            </w:r>
            <w:r w:rsidRPr="0008733F">
              <w:rPr>
                <w:rFonts w:ascii="Arial" w:hAnsi="Arial" w:cs="Arial"/>
                <w:spacing w:val="1"/>
              </w:rPr>
              <w:t>r</w:t>
            </w:r>
            <w:r w:rsidRPr="0008733F">
              <w:rPr>
                <w:rFonts w:ascii="Arial" w:hAnsi="Arial" w:cs="Arial"/>
              </w:rPr>
              <w:t>s</w:t>
            </w:r>
            <w:r w:rsidRPr="0008733F">
              <w:rPr>
                <w:rFonts w:ascii="Arial" w:hAnsi="Arial" w:cs="Arial"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spacing w:val="-1"/>
              </w:rPr>
              <w:t>s</w:t>
            </w:r>
            <w:r w:rsidRPr="0008733F">
              <w:rPr>
                <w:rFonts w:ascii="Arial" w:hAnsi="Arial" w:cs="Arial"/>
                <w:spacing w:val="1"/>
              </w:rPr>
              <w:t>hou</w:t>
            </w:r>
            <w:r w:rsidRPr="0008733F">
              <w:rPr>
                <w:rFonts w:ascii="Arial" w:hAnsi="Arial" w:cs="Arial"/>
              </w:rPr>
              <w:t>ld</w:t>
            </w:r>
            <w:r w:rsidRPr="0008733F">
              <w:rPr>
                <w:rFonts w:ascii="Arial" w:hAnsi="Arial" w:cs="Arial"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</w:rPr>
              <w:t>w</w:t>
            </w:r>
            <w:r w:rsidRPr="0008733F">
              <w:rPr>
                <w:rFonts w:ascii="Arial" w:hAnsi="Arial" w:cs="Arial"/>
                <w:spacing w:val="1"/>
              </w:rPr>
              <w:t>r</w:t>
            </w:r>
            <w:r w:rsidRPr="0008733F">
              <w:rPr>
                <w:rFonts w:ascii="Arial" w:hAnsi="Arial" w:cs="Arial"/>
              </w:rPr>
              <w:t>i</w:t>
            </w:r>
            <w:r w:rsidRPr="0008733F">
              <w:rPr>
                <w:rFonts w:ascii="Arial" w:hAnsi="Arial" w:cs="Arial"/>
                <w:spacing w:val="-3"/>
              </w:rPr>
              <w:t>t</w:t>
            </w:r>
            <w:r w:rsidRPr="0008733F">
              <w:rPr>
                <w:rFonts w:ascii="Arial" w:hAnsi="Arial" w:cs="Arial"/>
              </w:rPr>
              <w:t>e</w:t>
            </w:r>
            <w:r w:rsidRPr="0008733F">
              <w:rPr>
                <w:rFonts w:ascii="Arial" w:hAnsi="Arial" w:cs="Arial"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</w:rPr>
              <w:t>i</w:t>
            </w:r>
            <w:r w:rsidRPr="0008733F">
              <w:rPr>
                <w:rFonts w:ascii="Arial" w:hAnsi="Arial" w:cs="Arial"/>
                <w:spacing w:val="-1"/>
              </w:rPr>
              <w:t>s</w:t>
            </w:r>
            <w:r w:rsidRPr="0008733F">
              <w:rPr>
                <w:rFonts w:ascii="Arial" w:hAnsi="Arial" w:cs="Arial"/>
              </w:rPr>
              <w:t>/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</w:rPr>
              <w:t>er</w:t>
            </w:r>
          </w:p>
          <w:p w:rsidR="008359A8" w:rsidRPr="0008733F" w:rsidRDefault="004D6FE0">
            <w:pPr>
              <w:spacing w:before="12"/>
              <w:ind w:left="-1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spacing w:val="1"/>
              </w:rPr>
              <w:t>f</w:t>
            </w:r>
            <w:r w:rsidRPr="0008733F">
              <w:rPr>
                <w:rFonts w:ascii="Arial" w:hAnsi="Arial" w:cs="Arial"/>
              </w:rPr>
              <w:t>e</w:t>
            </w:r>
            <w:r w:rsidRPr="0008733F">
              <w:rPr>
                <w:rFonts w:ascii="Arial" w:hAnsi="Arial" w:cs="Arial"/>
                <w:spacing w:val="1"/>
              </w:rPr>
              <w:t>edb</w:t>
            </w:r>
            <w:r w:rsidRPr="0008733F">
              <w:rPr>
                <w:rFonts w:ascii="Arial" w:hAnsi="Arial" w:cs="Arial"/>
              </w:rPr>
              <w:t>a</w:t>
            </w:r>
            <w:r w:rsidRPr="0008733F">
              <w:rPr>
                <w:rFonts w:ascii="Arial" w:hAnsi="Arial" w:cs="Arial"/>
                <w:spacing w:val="1"/>
              </w:rPr>
              <w:t>c</w:t>
            </w:r>
            <w:r w:rsidRPr="0008733F">
              <w:rPr>
                <w:rFonts w:ascii="Arial" w:hAnsi="Arial" w:cs="Arial"/>
              </w:rPr>
              <w:t>k</w:t>
            </w:r>
            <w:r w:rsidRPr="0008733F">
              <w:rPr>
                <w:rFonts w:ascii="Arial" w:hAnsi="Arial" w:cs="Arial"/>
                <w:spacing w:val="-8"/>
              </w:rPr>
              <w:t xml:space="preserve"> </w:t>
            </w:r>
            <w:r w:rsidRPr="0008733F">
              <w:rPr>
                <w:rFonts w:ascii="Arial" w:hAnsi="Arial" w:cs="Arial"/>
                <w:spacing w:val="1"/>
              </w:rPr>
              <w:t>h</w:t>
            </w:r>
            <w:r w:rsidRPr="0008733F">
              <w:rPr>
                <w:rFonts w:ascii="Arial" w:hAnsi="Arial" w:cs="Arial"/>
              </w:rPr>
              <w:t>e</w:t>
            </w:r>
            <w:r w:rsidRPr="0008733F">
              <w:rPr>
                <w:rFonts w:ascii="Arial" w:hAnsi="Arial" w:cs="Arial"/>
                <w:spacing w:val="1"/>
              </w:rPr>
              <w:t>r</w:t>
            </w:r>
            <w:r w:rsidRPr="0008733F">
              <w:rPr>
                <w:rFonts w:ascii="Arial" w:hAnsi="Arial" w:cs="Arial"/>
              </w:rPr>
              <w:t>e)</w:t>
            </w:r>
          </w:p>
        </w:tc>
      </w:tr>
      <w:tr w:rsidR="008359A8" w:rsidRPr="0008733F">
        <w:trPr>
          <w:trHeight w:hRule="exact" w:val="708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8359A8">
            <w:pPr>
              <w:spacing w:before="7" w:line="100" w:lineRule="exact"/>
              <w:rPr>
                <w:rFonts w:ascii="Arial" w:hAnsi="Arial" w:cs="Arial"/>
              </w:rPr>
            </w:pPr>
          </w:p>
          <w:p w:rsidR="008359A8" w:rsidRPr="0008733F" w:rsidRDefault="004D6FE0">
            <w:pPr>
              <w:ind w:left="100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b/>
              </w:rPr>
              <w:t>Are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here</w:t>
            </w:r>
            <w:r w:rsidRPr="00087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e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</w:rPr>
              <w:t>hic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l</w:t>
            </w:r>
            <w:r w:rsidRPr="00087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is</w:t>
            </w:r>
            <w:r w:rsidRPr="0008733F">
              <w:rPr>
                <w:rFonts w:ascii="Arial" w:hAnsi="Arial" w:cs="Arial"/>
                <w:b/>
                <w:spacing w:val="-1"/>
              </w:rPr>
              <w:t>s</w:t>
            </w:r>
            <w:r w:rsidRPr="0008733F">
              <w:rPr>
                <w:rFonts w:ascii="Arial" w:hAnsi="Arial" w:cs="Arial"/>
                <w:b/>
              </w:rPr>
              <w:t>u</w:t>
            </w:r>
            <w:r w:rsidRPr="0008733F">
              <w:rPr>
                <w:rFonts w:ascii="Arial" w:hAnsi="Arial" w:cs="Arial"/>
                <w:b/>
                <w:spacing w:val="2"/>
              </w:rPr>
              <w:t>e</w:t>
            </w:r>
            <w:r w:rsidRPr="0008733F">
              <w:rPr>
                <w:rFonts w:ascii="Arial" w:hAnsi="Arial" w:cs="Arial"/>
                <w:b/>
              </w:rPr>
              <w:t>s</w:t>
            </w:r>
            <w:r w:rsidRPr="00087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8733F">
              <w:rPr>
                <w:rFonts w:ascii="Arial" w:hAnsi="Arial" w:cs="Arial"/>
                <w:b/>
              </w:rPr>
              <w:t>in</w:t>
            </w:r>
            <w:r w:rsidRPr="00087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1"/>
              </w:rPr>
              <w:t>t</w:t>
            </w:r>
            <w:r w:rsidRPr="0008733F">
              <w:rPr>
                <w:rFonts w:ascii="Arial" w:hAnsi="Arial" w:cs="Arial"/>
                <w:b/>
                <w:spacing w:val="2"/>
              </w:rPr>
              <w:t>h</w:t>
            </w:r>
            <w:r w:rsidRPr="0008733F">
              <w:rPr>
                <w:rFonts w:ascii="Arial" w:hAnsi="Arial" w:cs="Arial"/>
                <w:b/>
              </w:rPr>
              <w:t>is</w:t>
            </w:r>
            <w:r w:rsidRPr="00087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8733F">
              <w:rPr>
                <w:rFonts w:ascii="Arial" w:hAnsi="Arial" w:cs="Arial"/>
                <w:b/>
                <w:spacing w:val="2"/>
              </w:rPr>
              <w:t>m</w:t>
            </w:r>
            <w:r w:rsidRPr="0008733F">
              <w:rPr>
                <w:rFonts w:ascii="Arial" w:hAnsi="Arial" w:cs="Arial"/>
                <w:b/>
                <w:spacing w:val="1"/>
              </w:rPr>
              <w:t>a</w:t>
            </w:r>
            <w:r w:rsidRPr="0008733F">
              <w:rPr>
                <w:rFonts w:ascii="Arial" w:hAnsi="Arial" w:cs="Arial"/>
                <w:b/>
              </w:rPr>
              <w:t>n</w:t>
            </w:r>
            <w:r w:rsidRPr="0008733F">
              <w:rPr>
                <w:rFonts w:ascii="Arial" w:hAnsi="Arial" w:cs="Arial"/>
                <w:b/>
                <w:spacing w:val="-1"/>
              </w:rPr>
              <w:t>us</w:t>
            </w:r>
            <w:r w:rsidRPr="0008733F">
              <w:rPr>
                <w:rFonts w:ascii="Arial" w:hAnsi="Arial" w:cs="Arial"/>
                <w:b/>
              </w:rPr>
              <w:t>c</w:t>
            </w:r>
            <w:r w:rsidRPr="0008733F">
              <w:rPr>
                <w:rFonts w:ascii="Arial" w:hAnsi="Arial" w:cs="Arial"/>
                <w:b/>
                <w:spacing w:val="1"/>
              </w:rPr>
              <w:t>r</w:t>
            </w:r>
            <w:r w:rsidRPr="0008733F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4D6FE0">
            <w:pPr>
              <w:spacing w:before="2"/>
              <w:ind w:left="102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(I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f</w:t>
            </w:r>
            <w:r w:rsidRPr="0008733F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es,</w:t>
            </w:r>
            <w:r w:rsidRPr="0008733F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proofErr w:type="gramStart"/>
            <w:r w:rsidRPr="0008733F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i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ly</w:t>
            </w:r>
            <w:proofErr w:type="gramEnd"/>
            <w:r w:rsidRPr="0008733F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le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08733F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e</w:t>
            </w:r>
            <w:r w:rsidRPr="0008733F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spacing w:val="-1"/>
                <w:u w:val="single" w:color="000000"/>
              </w:rPr>
              <w:t>wr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ite</w:t>
            </w:r>
            <w:r w:rsidRPr="0008733F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08733F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n</w:t>
            </w:r>
            <w:r w:rsidRPr="0008733F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t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e</w:t>
            </w:r>
            <w:r w:rsidRPr="0008733F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et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ic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l</w:t>
            </w:r>
            <w:r w:rsidRPr="0008733F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is</w:t>
            </w:r>
            <w:r w:rsidRPr="0008733F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es</w:t>
            </w:r>
            <w:r w:rsidRPr="0008733F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ere</w:t>
            </w:r>
            <w:r w:rsidRPr="0008733F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in</w:t>
            </w:r>
            <w:r w:rsidRPr="0008733F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et</w:t>
            </w:r>
            <w:r w:rsidRPr="0008733F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08733F">
              <w:rPr>
                <w:rFonts w:ascii="Arial" w:hAnsi="Arial" w:cs="Arial"/>
                <w:i/>
                <w:u w:val="single" w:color="000000"/>
              </w:rPr>
              <w:t>il)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9A8" w:rsidRPr="0008733F" w:rsidRDefault="008359A8">
            <w:pPr>
              <w:spacing w:before="7" w:line="100" w:lineRule="exact"/>
              <w:rPr>
                <w:rFonts w:ascii="Arial" w:hAnsi="Arial" w:cs="Arial"/>
              </w:rPr>
            </w:pPr>
          </w:p>
          <w:p w:rsidR="008359A8" w:rsidRPr="0008733F" w:rsidRDefault="004D6FE0">
            <w:pPr>
              <w:ind w:left="-1"/>
              <w:rPr>
                <w:rFonts w:ascii="Arial" w:hAnsi="Arial" w:cs="Arial"/>
              </w:rPr>
            </w:pPr>
            <w:r w:rsidRPr="0008733F">
              <w:rPr>
                <w:rFonts w:ascii="Arial" w:hAnsi="Arial" w:cs="Arial"/>
                <w:color w:val="006FC0"/>
              </w:rPr>
              <w:t>Nil</w:t>
            </w:r>
          </w:p>
        </w:tc>
      </w:tr>
    </w:tbl>
    <w:p w:rsidR="004D6FE0" w:rsidRPr="0008733F" w:rsidRDefault="004D6FE0">
      <w:pPr>
        <w:rPr>
          <w:rFonts w:ascii="Arial" w:hAnsi="Arial" w:cs="Arial"/>
        </w:rPr>
      </w:pPr>
      <w:bookmarkStart w:id="0" w:name="_GoBack"/>
      <w:bookmarkEnd w:id="0"/>
    </w:p>
    <w:sectPr w:rsidR="004D6FE0" w:rsidRPr="0008733F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FE0" w:rsidRDefault="004D6FE0">
      <w:r>
        <w:separator/>
      </w:r>
    </w:p>
  </w:endnote>
  <w:endnote w:type="continuationSeparator" w:id="0">
    <w:p w:rsidR="004D6FE0" w:rsidRDefault="004D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9A8" w:rsidRDefault="004D6FE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85pt;width:50.5pt;height:10.05pt;z-index:-251659776;mso-position-horizontal-relative:page;mso-position-vertical-relative:page" filled="f" stroked="f">
          <v:textbox inset="0,0,0,0">
            <w:txbxContent>
              <w:p w:rsidR="008359A8" w:rsidRDefault="004D6FE0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re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te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d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b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y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 xml:space="preserve">: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12.5pt;margin-top:796.85pt;width:54.35pt;height:10.05pt;z-index:-251658752;mso-position-horizontal-relative:page;mso-position-vertical-relative:page" filled="f" stroked="f">
          <v:textbox inset="0,0,0,0">
            <w:txbxContent>
              <w:p w:rsidR="008359A8" w:rsidRDefault="004D6FE0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Ch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ecke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d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by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 xml:space="preserve">: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16"/>
                    <w:szCs w:val="16"/>
                  </w:rPr>
                  <w:t>P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2.45pt;margin-top:796.85pt;width:65.5pt;height:10.05pt;z-index:-251657728;mso-position-horizontal-relative:page;mso-position-vertical-relative:page" filled="f" stroked="f">
          <v:textbox inset="0,0,0,0">
            <w:txbxContent>
              <w:p w:rsidR="008359A8" w:rsidRDefault="004D6FE0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Ap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pro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16"/>
                    <w:szCs w:val="16"/>
                  </w:rPr>
                  <w:t>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d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b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y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 xml:space="preserve">: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MB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85pt;width:78.85pt;height:10.05pt;z-index:-251656704;mso-position-horizontal-relative:page;mso-position-vertical-relative:page" filled="f" stroked="f">
          <v:textbox inset="0,0,0,0">
            <w:txbxContent>
              <w:p w:rsidR="008359A8" w:rsidRDefault="004D6FE0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er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s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io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 xml:space="preserve">n: 3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(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07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16"/>
                    <w:szCs w:val="16"/>
                  </w:rPr>
                  <w:t>-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0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16"/>
                    <w:szCs w:val="16"/>
                  </w:rPr>
                  <w:t>7-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16"/>
                    <w:szCs w:val="16"/>
                  </w:rPr>
                  <w:t>2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FE0" w:rsidRDefault="004D6FE0">
      <w:r>
        <w:separator/>
      </w:r>
    </w:p>
  </w:footnote>
  <w:footnote w:type="continuationSeparator" w:id="0">
    <w:p w:rsidR="004D6FE0" w:rsidRDefault="004D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9A8" w:rsidRDefault="004D6FE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75pt;height:14pt;z-index:-251660800;mso-position-horizontal-relative:page;mso-position-vertical-relative:page" filled="f" stroked="f">
          <v:textbox inset="0,0,0,0">
            <w:txbxContent>
              <w:p w:rsidR="008359A8" w:rsidRDefault="004D6FE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66692"/>
    <w:multiLevelType w:val="multilevel"/>
    <w:tmpl w:val="6DCED1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9A8"/>
    <w:rsid w:val="0008733F"/>
    <w:rsid w:val="004D6FE0"/>
    <w:rsid w:val="0083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E1B06987-79B7-468A-8E2E-E0F591B5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index.php/EJNF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2025-08-29T07:12:00Z</dcterms:created>
  <dcterms:modified xsi:type="dcterms:W3CDTF">2025-08-29T07:12:00Z</dcterms:modified>
</cp:coreProperties>
</file>