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1B3F" w:rsidRPr="00DE4E6C" w:rsidRDefault="00AA1B3F">
      <w:pPr>
        <w:spacing w:before="1" w:line="260" w:lineRule="exact"/>
        <w:rPr>
          <w:rFonts w:ascii="Arial" w:hAnsi="Arial" w:cs="Arial"/>
        </w:rPr>
      </w:pPr>
    </w:p>
    <w:tbl>
      <w:tblPr>
        <w:tblW w:w="21152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8"/>
        <w:gridCol w:w="15934"/>
      </w:tblGrid>
      <w:tr w:rsidR="00DE4E6C" w:rsidRPr="00DE4E6C" w:rsidTr="00B90AEB">
        <w:trPr>
          <w:trHeight w:hRule="exact" w:val="302"/>
        </w:trPr>
        <w:tc>
          <w:tcPr>
            <w:tcW w:w="5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4E6C" w:rsidRPr="00F245A7" w:rsidRDefault="00DE4E6C" w:rsidP="00DE4E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59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E4E6C" w:rsidRPr="00E65EB7" w:rsidRDefault="0039281E" w:rsidP="00DE4E6C">
            <w:pPr>
              <w:rPr>
                <w:rFonts w:ascii="Arial" w:hAnsi="Arial" w:cs="Arial"/>
                <w:b/>
                <w:bCs/>
                <w:color w:val="0000FF"/>
              </w:rPr>
            </w:pPr>
            <w:hyperlink r:id="rId7" w:history="1">
              <w:r w:rsidR="00DE4E6C" w:rsidRPr="00162B1C">
                <w:rPr>
                  <w:rStyle w:val="Hyperlink"/>
                  <w:rFonts w:ascii="Arial" w:hAnsi="Arial" w:cs="Arial"/>
                  <w:b/>
                  <w:bCs/>
                </w:rPr>
                <w:t>Annual Research &amp; Review in Biology</w:t>
              </w:r>
            </w:hyperlink>
          </w:p>
        </w:tc>
      </w:tr>
      <w:tr w:rsidR="00DE4E6C" w:rsidRPr="00DE4E6C" w:rsidTr="00B90AEB">
        <w:trPr>
          <w:trHeight w:hRule="exact" w:val="298"/>
        </w:trPr>
        <w:tc>
          <w:tcPr>
            <w:tcW w:w="5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4E6C" w:rsidRPr="00F245A7" w:rsidRDefault="00DE4E6C" w:rsidP="00DE4E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59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E4E6C" w:rsidRPr="00F245A7" w:rsidRDefault="00DE4E6C" w:rsidP="00DE4E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E168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Ms_ARRB_143810</w:t>
            </w:r>
          </w:p>
        </w:tc>
      </w:tr>
      <w:tr w:rsidR="00DE4E6C" w:rsidRPr="00DE4E6C" w:rsidTr="00B90AEB">
        <w:trPr>
          <w:trHeight w:hRule="exact" w:val="662"/>
        </w:trPr>
        <w:tc>
          <w:tcPr>
            <w:tcW w:w="5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4E6C" w:rsidRPr="00F245A7" w:rsidRDefault="00DE4E6C" w:rsidP="00DE4E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59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E4E6C" w:rsidRPr="00F245A7" w:rsidRDefault="00DE4E6C" w:rsidP="00DE4E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E1682">
              <w:rPr>
                <w:rFonts w:ascii="Arial" w:hAnsi="Arial" w:cs="Arial"/>
                <w:b/>
                <w:sz w:val="20"/>
                <w:szCs w:val="28"/>
                <w:lang w:val="en-GB"/>
              </w:rPr>
              <w:t>Commonly Occurring Emerging and Re-Emerging Diseases and Their Prevalence Status in Indian Livestock</w:t>
            </w:r>
          </w:p>
        </w:tc>
      </w:tr>
      <w:tr w:rsidR="00DE4E6C" w:rsidRPr="00DE4E6C" w:rsidTr="00B90AEB">
        <w:trPr>
          <w:trHeight w:hRule="exact" w:val="341"/>
        </w:trPr>
        <w:tc>
          <w:tcPr>
            <w:tcW w:w="5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4E6C" w:rsidRPr="00F245A7" w:rsidRDefault="00DE4E6C" w:rsidP="00DE4E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59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E4E6C" w:rsidRPr="00F245A7" w:rsidRDefault="00DE4E6C" w:rsidP="00DE4E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E1682"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AA1B3F" w:rsidRPr="00DE4E6C" w:rsidRDefault="00AA1B3F">
      <w:pPr>
        <w:spacing w:line="200" w:lineRule="exact"/>
        <w:rPr>
          <w:rFonts w:ascii="Arial" w:hAnsi="Arial" w:cs="Arial"/>
        </w:rPr>
      </w:pPr>
    </w:p>
    <w:tbl>
      <w:tblPr>
        <w:tblpPr w:leftFromText="180" w:rightFromText="180" w:vertAnchor="text" w:horzAnchor="margin" w:tblpY="655"/>
        <w:tblW w:w="211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60"/>
        <w:gridCol w:w="6442"/>
      </w:tblGrid>
      <w:tr w:rsidR="00D942A5" w:rsidRPr="00DE4E6C" w:rsidTr="00902C18">
        <w:trPr>
          <w:trHeight w:hRule="exact" w:val="974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2A5" w:rsidRPr="00DE4E6C" w:rsidRDefault="00D942A5" w:rsidP="00D942A5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2A5" w:rsidRPr="00DE4E6C" w:rsidRDefault="00D942A5" w:rsidP="00D942A5">
            <w:pPr>
              <w:spacing w:before="4"/>
              <w:ind w:left="105"/>
              <w:rPr>
                <w:rFonts w:ascii="Arial" w:hAnsi="Arial" w:cs="Arial"/>
              </w:rPr>
            </w:pPr>
            <w:proofErr w:type="spellStart"/>
            <w:r w:rsidRPr="00DE4E6C">
              <w:rPr>
                <w:rFonts w:ascii="Arial" w:hAnsi="Arial" w:cs="Arial"/>
                <w:b/>
                <w:spacing w:val="2"/>
              </w:rPr>
              <w:t>R</w:t>
            </w:r>
            <w:r w:rsidRPr="00DE4E6C">
              <w:rPr>
                <w:rFonts w:ascii="Arial" w:hAnsi="Arial" w:cs="Arial"/>
                <w:b/>
                <w:spacing w:val="1"/>
              </w:rPr>
              <w:t>e</w:t>
            </w:r>
            <w:r w:rsidRPr="00DE4E6C">
              <w:rPr>
                <w:rFonts w:ascii="Arial" w:hAnsi="Arial" w:cs="Arial"/>
                <w:b/>
                <w:spacing w:val="2"/>
              </w:rPr>
              <w:t>v</w:t>
            </w:r>
            <w:r w:rsidRPr="00DE4E6C">
              <w:rPr>
                <w:rFonts w:ascii="Arial" w:hAnsi="Arial" w:cs="Arial"/>
                <w:b/>
                <w:spacing w:val="1"/>
              </w:rPr>
              <w:t>ie</w:t>
            </w:r>
            <w:r w:rsidRPr="00DE4E6C">
              <w:rPr>
                <w:rFonts w:ascii="Arial" w:hAnsi="Arial" w:cs="Arial"/>
                <w:b/>
                <w:spacing w:val="3"/>
              </w:rPr>
              <w:t>w</w:t>
            </w:r>
            <w:r w:rsidRPr="00DE4E6C">
              <w:rPr>
                <w:rFonts w:ascii="Arial" w:hAnsi="Arial" w:cs="Arial"/>
                <w:b/>
                <w:spacing w:val="1"/>
              </w:rPr>
              <w:t>er’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c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o</w:t>
            </w:r>
            <w:r w:rsidRPr="00DE4E6C">
              <w:rPr>
                <w:rFonts w:ascii="Arial" w:hAnsi="Arial" w:cs="Arial"/>
                <w:b/>
                <w:spacing w:val="3"/>
                <w:w w:val="103"/>
              </w:rPr>
              <w:t>mm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e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n</w:t>
            </w:r>
            <w:r w:rsidRPr="00DE4E6C">
              <w:rPr>
                <w:rFonts w:ascii="Arial" w:hAnsi="Arial" w:cs="Arial"/>
                <w:b/>
                <w:w w:val="103"/>
              </w:rPr>
              <w:t>t</w:t>
            </w:r>
            <w:proofErr w:type="spellEnd"/>
          </w:p>
          <w:p w:rsidR="00D942A5" w:rsidRPr="00DE4E6C" w:rsidRDefault="00D942A5" w:rsidP="00D942A5">
            <w:pPr>
              <w:spacing w:before="12" w:line="253" w:lineRule="auto"/>
              <w:ind w:left="105" w:right="638"/>
              <w:rPr>
                <w:rFonts w:ascii="Arial" w:hAnsi="Arial" w:cs="Arial"/>
              </w:rPr>
            </w:pPr>
            <w:proofErr w:type="gramStart"/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rtifici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</w:rPr>
              <w:t>l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telli</w:t>
            </w:r>
            <w:r w:rsidRPr="00DE4E6C">
              <w:rPr>
                <w:rFonts w:ascii="Arial" w:hAnsi="Arial" w:cs="Arial"/>
                <w:b/>
                <w:spacing w:val="2"/>
              </w:rPr>
              <w:t>g</w:t>
            </w:r>
            <w:r w:rsidRPr="00DE4E6C">
              <w:rPr>
                <w:rFonts w:ascii="Arial" w:hAnsi="Arial" w:cs="Arial"/>
                <w:b/>
                <w:spacing w:val="1"/>
              </w:rPr>
              <w:t>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c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"/>
              </w:rPr>
              <w:t>(</w:t>
            </w:r>
            <w:proofErr w:type="gramEnd"/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</w:rPr>
              <w:t>)</w:t>
            </w:r>
            <w:r w:rsidRPr="00DE4E6C">
              <w:rPr>
                <w:rFonts w:ascii="Arial" w:hAnsi="Arial" w:cs="Arial"/>
                <w:b/>
                <w:spacing w:val="2"/>
              </w:rPr>
              <w:t>g</w:t>
            </w:r>
            <w:r w:rsidRPr="00DE4E6C">
              <w:rPr>
                <w:rFonts w:ascii="Arial" w:hAnsi="Arial" w:cs="Arial"/>
                <w:b/>
                <w:spacing w:val="1"/>
              </w:rPr>
              <w:t>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er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te</w:t>
            </w:r>
            <w:r w:rsidRPr="00DE4E6C">
              <w:rPr>
                <w:rFonts w:ascii="Arial" w:hAnsi="Arial" w:cs="Arial"/>
                <w:b/>
              </w:rPr>
              <w:t>d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r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ssiste</w:t>
            </w:r>
            <w:r w:rsidRPr="00DE4E6C">
              <w:rPr>
                <w:rFonts w:ascii="Arial" w:hAnsi="Arial" w:cs="Arial"/>
                <w:b/>
              </w:rPr>
              <w:t>d</w:t>
            </w:r>
            <w:r w:rsidRPr="00DE4E6C">
              <w:rPr>
                <w:rFonts w:ascii="Arial" w:hAnsi="Arial" w:cs="Arial"/>
                <w:b/>
                <w:spacing w:val="1"/>
              </w:rPr>
              <w:t>re</w:t>
            </w:r>
            <w:r w:rsidRPr="00DE4E6C">
              <w:rPr>
                <w:rFonts w:ascii="Arial" w:hAnsi="Arial" w:cs="Arial"/>
                <w:b/>
                <w:spacing w:val="2"/>
              </w:rPr>
              <w:t>v</w:t>
            </w:r>
            <w:r w:rsidRPr="00DE4E6C">
              <w:rPr>
                <w:rFonts w:ascii="Arial" w:hAnsi="Arial" w:cs="Arial"/>
                <w:b/>
                <w:spacing w:val="1"/>
              </w:rPr>
              <w:t>ie</w:t>
            </w:r>
            <w:r w:rsidRPr="00DE4E6C">
              <w:rPr>
                <w:rFonts w:ascii="Arial" w:hAnsi="Arial" w:cs="Arial"/>
                <w:b/>
              </w:rPr>
              <w:t>w</w:t>
            </w:r>
            <w:r w:rsidRPr="00DE4E6C">
              <w:rPr>
                <w:rFonts w:ascii="Arial" w:hAnsi="Arial" w:cs="Arial"/>
                <w:b/>
                <w:spacing w:val="1"/>
              </w:rPr>
              <w:t>c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  <w:spacing w:val="3"/>
              </w:rPr>
              <w:t>mm</w:t>
            </w:r>
            <w:r w:rsidRPr="00DE4E6C">
              <w:rPr>
                <w:rFonts w:ascii="Arial" w:hAnsi="Arial" w:cs="Arial"/>
                <w:b/>
                <w:spacing w:val="1"/>
              </w:rPr>
              <w:t>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r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"/>
              </w:rPr>
              <w:t>strictl</w:t>
            </w:r>
            <w:r w:rsidRPr="00DE4E6C">
              <w:rPr>
                <w:rFonts w:ascii="Arial" w:hAnsi="Arial" w:cs="Arial"/>
                <w:b/>
              </w:rPr>
              <w:t>y</w:t>
            </w:r>
            <w:r w:rsidRPr="00DE4E6C">
              <w:rPr>
                <w:rFonts w:ascii="Arial" w:hAnsi="Arial" w:cs="Arial"/>
                <w:b/>
                <w:spacing w:val="2"/>
              </w:rPr>
              <w:t>p</w:t>
            </w:r>
            <w:r w:rsidRPr="00DE4E6C">
              <w:rPr>
                <w:rFonts w:ascii="Arial" w:hAnsi="Arial" w:cs="Arial"/>
                <w:b/>
                <w:spacing w:val="1"/>
              </w:rPr>
              <w:t>r</w:t>
            </w:r>
            <w:r w:rsidRPr="00DE4E6C">
              <w:rPr>
                <w:rFonts w:ascii="Arial" w:hAnsi="Arial" w:cs="Arial"/>
                <w:b/>
                <w:spacing w:val="2"/>
              </w:rPr>
              <w:t>oh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  <w:spacing w:val="2"/>
              </w:rPr>
              <w:t>b</w:t>
            </w:r>
            <w:r w:rsidRPr="00DE4E6C">
              <w:rPr>
                <w:rFonts w:ascii="Arial" w:hAnsi="Arial" w:cs="Arial"/>
                <w:b/>
                <w:spacing w:val="1"/>
              </w:rPr>
              <w:t>ite</w:t>
            </w:r>
            <w:r w:rsidRPr="00DE4E6C">
              <w:rPr>
                <w:rFonts w:ascii="Arial" w:hAnsi="Arial" w:cs="Arial"/>
                <w:b/>
              </w:rPr>
              <w:t>d</w:t>
            </w:r>
            <w:r w:rsidRPr="00DE4E6C">
              <w:rPr>
                <w:rFonts w:ascii="Arial" w:hAnsi="Arial" w:cs="Arial"/>
                <w:b/>
                <w:spacing w:val="2"/>
              </w:rPr>
              <w:t>du</w:t>
            </w:r>
            <w:r w:rsidRPr="00DE4E6C">
              <w:rPr>
                <w:rFonts w:ascii="Arial" w:hAnsi="Arial" w:cs="Arial"/>
                <w:b/>
                <w:spacing w:val="1"/>
              </w:rPr>
              <w:t>ri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</w:rPr>
              <w:t>g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p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ee</w:t>
            </w:r>
            <w:r w:rsidRPr="00DE4E6C">
              <w:rPr>
                <w:rFonts w:ascii="Arial" w:hAnsi="Arial" w:cs="Arial"/>
                <w:b/>
                <w:w w:val="103"/>
              </w:rPr>
              <w:t xml:space="preserve">r 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re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v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ie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w</w:t>
            </w:r>
            <w:r w:rsidRPr="00DE4E6C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2A5" w:rsidRPr="00DE4E6C" w:rsidRDefault="00D942A5" w:rsidP="00902C18">
            <w:pPr>
              <w:spacing w:before="4" w:line="274" w:lineRule="auto"/>
              <w:ind w:left="100" w:right="703"/>
              <w:rPr>
                <w:rFonts w:ascii="Arial" w:hAnsi="Arial" w:cs="Arial"/>
              </w:rPr>
            </w:pPr>
            <w:proofErr w:type="spellStart"/>
            <w:r w:rsidRPr="00DE4E6C">
              <w:rPr>
                <w:rFonts w:ascii="Arial" w:hAnsi="Arial" w:cs="Arial"/>
                <w:b/>
                <w:spacing w:val="2"/>
              </w:rPr>
              <w:t>Au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ho</w:t>
            </w:r>
            <w:r w:rsidRPr="00DE4E6C">
              <w:rPr>
                <w:rFonts w:ascii="Arial" w:hAnsi="Arial" w:cs="Arial"/>
                <w:b/>
                <w:spacing w:val="1"/>
              </w:rPr>
              <w:t>r’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</w:rPr>
              <w:t>F</w:t>
            </w:r>
            <w:r w:rsidRPr="00DE4E6C">
              <w:rPr>
                <w:rFonts w:ascii="Arial" w:hAnsi="Arial" w:cs="Arial"/>
                <w:b/>
                <w:spacing w:val="1"/>
              </w:rPr>
              <w:t>ee</w:t>
            </w:r>
            <w:r w:rsidRPr="00DE4E6C">
              <w:rPr>
                <w:rFonts w:ascii="Arial" w:hAnsi="Arial" w:cs="Arial"/>
                <w:b/>
                <w:spacing w:val="2"/>
              </w:rPr>
              <w:t>dba</w:t>
            </w:r>
            <w:r w:rsidRPr="00DE4E6C">
              <w:rPr>
                <w:rFonts w:ascii="Arial" w:hAnsi="Arial" w:cs="Arial"/>
                <w:b/>
                <w:spacing w:val="1"/>
              </w:rPr>
              <w:t>c</w:t>
            </w:r>
            <w:r w:rsidRPr="00DE4E6C">
              <w:rPr>
                <w:rFonts w:ascii="Arial" w:hAnsi="Arial" w:cs="Arial"/>
                <w:b/>
              </w:rPr>
              <w:t>k</w:t>
            </w:r>
            <w:proofErr w:type="spellEnd"/>
            <w:r w:rsidR="00902C18" w:rsidRPr="00DE4E6C">
              <w:rPr>
                <w:rFonts w:ascii="Arial" w:hAnsi="Arial" w:cs="Arial"/>
                <w:spacing w:val="1"/>
              </w:rPr>
              <w:t xml:space="preserve"> We have not used </w:t>
            </w:r>
            <w:r w:rsidR="00902C18" w:rsidRPr="00DE4E6C">
              <w:rPr>
                <w:rFonts w:ascii="Arial" w:hAnsi="Arial" w:cs="Arial"/>
                <w:b/>
                <w:spacing w:val="2"/>
              </w:rPr>
              <w:t>A</w:t>
            </w:r>
            <w:r w:rsidR="00902C18" w:rsidRPr="00DE4E6C">
              <w:rPr>
                <w:rFonts w:ascii="Arial" w:hAnsi="Arial" w:cs="Arial"/>
                <w:b/>
                <w:spacing w:val="1"/>
              </w:rPr>
              <w:t>I</w:t>
            </w:r>
            <w:r w:rsidR="00902C18" w:rsidRPr="00DE4E6C">
              <w:rPr>
                <w:rFonts w:ascii="Arial" w:hAnsi="Arial" w:cs="Arial"/>
                <w:b/>
              </w:rPr>
              <w:t xml:space="preserve"> </w:t>
            </w:r>
            <w:r w:rsidR="00902C18" w:rsidRPr="00DE4E6C">
              <w:rPr>
                <w:rFonts w:ascii="Arial" w:hAnsi="Arial" w:cs="Arial"/>
                <w:b/>
                <w:spacing w:val="2"/>
              </w:rPr>
              <w:t>g</w:t>
            </w:r>
            <w:r w:rsidR="00902C18" w:rsidRPr="00DE4E6C">
              <w:rPr>
                <w:rFonts w:ascii="Arial" w:hAnsi="Arial" w:cs="Arial"/>
                <w:b/>
                <w:spacing w:val="1"/>
              </w:rPr>
              <w:t>e</w:t>
            </w:r>
            <w:r w:rsidR="00902C18" w:rsidRPr="00DE4E6C">
              <w:rPr>
                <w:rFonts w:ascii="Arial" w:hAnsi="Arial" w:cs="Arial"/>
                <w:b/>
                <w:spacing w:val="2"/>
              </w:rPr>
              <w:t>n</w:t>
            </w:r>
            <w:r w:rsidR="00902C18" w:rsidRPr="00DE4E6C">
              <w:rPr>
                <w:rFonts w:ascii="Arial" w:hAnsi="Arial" w:cs="Arial"/>
                <w:b/>
                <w:spacing w:val="1"/>
              </w:rPr>
              <w:t>er</w:t>
            </w:r>
            <w:r w:rsidR="00902C18" w:rsidRPr="00DE4E6C">
              <w:rPr>
                <w:rFonts w:ascii="Arial" w:hAnsi="Arial" w:cs="Arial"/>
                <w:b/>
                <w:spacing w:val="2"/>
              </w:rPr>
              <w:t>a</w:t>
            </w:r>
            <w:r w:rsidR="00902C18" w:rsidRPr="00DE4E6C">
              <w:rPr>
                <w:rFonts w:ascii="Arial" w:hAnsi="Arial" w:cs="Arial"/>
                <w:b/>
                <w:spacing w:val="1"/>
              </w:rPr>
              <w:t>te</w:t>
            </w:r>
            <w:r w:rsidR="00902C18" w:rsidRPr="00DE4E6C">
              <w:rPr>
                <w:rFonts w:ascii="Arial" w:hAnsi="Arial" w:cs="Arial"/>
                <w:b/>
              </w:rPr>
              <w:t xml:space="preserve">d </w:t>
            </w:r>
            <w:r w:rsidR="00902C18" w:rsidRPr="00DE4E6C">
              <w:rPr>
                <w:rFonts w:ascii="Arial" w:hAnsi="Arial" w:cs="Arial"/>
                <w:b/>
                <w:spacing w:val="2"/>
              </w:rPr>
              <w:t>o</w:t>
            </w:r>
            <w:r w:rsidR="00902C18" w:rsidRPr="00DE4E6C">
              <w:rPr>
                <w:rFonts w:ascii="Arial" w:hAnsi="Arial" w:cs="Arial"/>
                <w:b/>
              </w:rPr>
              <w:t xml:space="preserve">r </w:t>
            </w:r>
            <w:r w:rsidR="00902C18" w:rsidRPr="00DE4E6C">
              <w:rPr>
                <w:rFonts w:ascii="Arial" w:hAnsi="Arial" w:cs="Arial"/>
                <w:b/>
                <w:spacing w:val="2"/>
              </w:rPr>
              <w:t>a</w:t>
            </w:r>
            <w:r w:rsidR="00902C18" w:rsidRPr="00DE4E6C">
              <w:rPr>
                <w:rFonts w:ascii="Arial" w:hAnsi="Arial" w:cs="Arial"/>
                <w:b/>
                <w:spacing w:val="1"/>
              </w:rPr>
              <w:t>ssiste</w:t>
            </w:r>
            <w:r w:rsidR="00902C18" w:rsidRPr="00DE4E6C">
              <w:rPr>
                <w:rFonts w:ascii="Arial" w:hAnsi="Arial" w:cs="Arial"/>
                <w:b/>
              </w:rPr>
              <w:t xml:space="preserve">d </w:t>
            </w:r>
            <w:r w:rsidR="00902C18" w:rsidRPr="00DE4E6C">
              <w:rPr>
                <w:rFonts w:ascii="Arial" w:hAnsi="Arial" w:cs="Arial"/>
              </w:rPr>
              <w:t>contents.</w:t>
            </w:r>
          </w:p>
        </w:tc>
      </w:tr>
      <w:tr w:rsidR="000C0E1B" w:rsidRPr="00DE4E6C" w:rsidTr="00AC3B52">
        <w:trPr>
          <w:trHeight w:hRule="exact" w:val="2095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 w:line="253" w:lineRule="auto"/>
              <w:ind w:left="463" w:right="229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b/>
                <w:spacing w:val="2"/>
              </w:rPr>
              <w:t>P</w:t>
            </w:r>
            <w:r w:rsidRPr="00DE4E6C">
              <w:rPr>
                <w:rFonts w:ascii="Arial" w:hAnsi="Arial" w:cs="Arial"/>
                <w:b/>
                <w:spacing w:val="1"/>
              </w:rPr>
              <w:t>le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w</w:t>
            </w:r>
            <w:r w:rsidRPr="00DE4E6C">
              <w:rPr>
                <w:rFonts w:ascii="Arial" w:hAnsi="Arial" w:cs="Arial"/>
                <w:b/>
                <w:spacing w:val="1"/>
              </w:rPr>
              <w:t>rit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DE4E6C">
              <w:rPr>
                <w:rFonts w:ascii="Arial" w:hAnsi="Arial" w:cs="Arial"/>
                <w:b/>
              </w:rPr>
              <w:t>a</w:t>
            </w:r>
            <w:r w:rsidRPr="00DE4E6C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fe</w:t>
            </w:r>
            <w:r w:rsidRPr="00DE4E6C">
              <w:rPr>
                <w:rFonts w:ascii="Arial" w:hAnsi="Arial" w:cs="Arial"/>
                <w:b/>
              </w:rPr>
              <w:t>w</w:t>
            </w:r>
            <w:r w:rsidRPr="00DE4E6C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te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ce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27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re</w:t>
            </w:r>
            <w:r w:rsidRPr="00DE4E6C">
              <w:rPr>
                <w:rFonts w:ascii="Arial" w:hAnsi="Arial" w:cs="Arial"/>
                <w:b/>
                <w:spacing w:val="2"/>
              </w:rPr>
              <w:t>ga</w:t>
            </w:r>
            <w:r w:rsidRPr="00DE4E6C">
              <w:rPr>
                <w:rFonts w:ascii="Arial" w:hAnsi="Arial" w:cs="Arial"/>
                <w:b/>
                <w:spacing w:val="1"/>
              </w:rPr>
              <w:t>r</w:t>
            </w:r>
            <w:r w:rsidRPr="00DE4E6C">
              <w:rPr>
                <w:rFonts w:ascii="Arial" w:hAnsi="Arial" w:cs="Arial"/>
                <w:b/>
                <w:spacing w:val="2"/>
              </w:rPr>
              <w:t>d</w:t>
            </w:r>
            <w:r w:rsidRPr="00DE4E6C">
              <w:rPr>
                <w:rFonts w:ascii="Arial" w:hAnsi="Arial" w:cs="Arial"/>
                <w:b/>
              </w:rPr>
              <w:t>i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</w:rPr>
              <w:t>g</w:t>
            </w:r>
            <w:r w:rsidRPr="00DE4E6C">
              <w:rPr>
                <w:rFonts w:ascii="Arial" w:hAnsi="Arial" w:cs="Arial"/>
                <w:b/>
                <w:spacing w:val="28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i</w:t>
            </w:r>
            <w:r w:rsidRPr="00DE4E6C">
              <w:rPr>
                <w:rFonts w:ascii="Arial" w:hAnsi="Arial" w:cs="Arial"/>
                <w:b/>
                <w:spacing w:val="3"/>
                <w:w w:val="103"/>
              </w:rPr>
              <w:t>m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po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rt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an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c</w:t>
            </w:r>
            <w:r w:rsidRPr="00DE4E6C">
              <w:rPr>
                <w:rFonts w:ascii="Arial" w:hAnsi="Arial" w:cs="Arial"/>
                <w:b/>
                <w:w w:val="103"/>
              </w:rPr>
              <w:t xml:space="preserve">e 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f</w:t>
            </w:r>
            <w:r w:rsidRPr="00DE4E6C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3"/>
              </w:rPr>
              <w:t>m</w:t>
            </w:r>
            <w:r w:rsidRPr="00DE4E6C">
              <w:rPr>
                <w:rFonts w:ascii="Arial" w:hAnsi="Arial" w:cs="Arial"/>
                <w:b/>
                <w:spacing w:val="2"/>
              </w:rPr>
              <w:t>anu</w:t>
            </w:r>
            <w:r w:rsidRPr="00DE4E6C">
              <w:rPr>
                <w:rFonts w:ascii="Arial" w:hAnsi="Arial" w:cs="Arial"/>
                <w:b/>
                <w:spacing w:val="1"/>
              </w:rPr>
              <w:t>scri</w:t>
            </w:r>
            <w:r w:rsidRPr="00DE4E6C">
              <w:rPr>
                <w:rFonts w:ascii="Arial" w:hAnsi="Arial" w:cs="Arial"/>
                <w:b/>
                <w:spacing w:val="2"/>
              </w:rPr>
              <w:t>p</w:t>
            </w:r>
            <w:r w:rsidRPr="00DE4E6C">
              <w:rPr>
                <w:rFonts w:ascii="Arial" w:hAnsi="Arial" w:cs="Arial"/>
                <w:b/>
              </w:rPr>
              <w:t>t</w:t>
            </w:r>
            <w:r w:rsidRPr="00DE4E6C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f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r</w:t>
            </w:r>
            <w:r w:rsidRPr="00DE4E6C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sci</w:t>
            </w:r>
            <w:r w:rsidRPr="00DE4E6C">
              <w:rPr>
                <w:rFonts w:ascii="Arial" w:hAnsi="Arial" w:cs="Arial"/>
                <w:b/>
                <w:spacing w:val="2"/>
              </w:rPr>
              <w:t>en</w:t>
            </w:r>
            <w:r w:rsidRPr="00DE4E6C">
              <w:rPr>
                <w:rFonts w:ascii="Arial" w:hAnsi="Arial" w:cs="Arial"/>
                <w:b/>
                <w:spacing w:val="1"/>
              </w:rPr>
              <w:t>tifi</w:t>
            </w:r>
            <w:r w:rsidRPr="00DE4E6C">
              <w:rPr>
                <w:rFonts w:ascii="Arial" w:hAnsi="Arial" w:cs="Arial"/>
                <w:b/>
              </w:rPr>
              <w:t>c</w:t>
            </w:r>
            <w:r w:rsidRPr="00DE4E6C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co</w:t>
            </w:r>
            <w:r w:rsidRPr="00DE4E6C">
              <w:rPr>
                <w:rFonts w:ascii="Arial" w:hAnsi="Arial" w:cs="Arial"/>
                <w:b/>
                <w:spacing w:val="3"/>
              </w:rPr>
              <w:t>mm</w:t>
            </w:r>
            <w:r w:rsidRPr="00DE4E6C">
              <w:rPr>
                <w:rFonts w:ascii="Arial" w:hAnsi="Arial" w:cs="Arial"/>
                <w:b/>
                <w:spacing w:val="2"/>
              </w:rPr>
              <w:t>un</w:t>
            </w:r>
            <w:r w:rsidRPr="00DE4E6C">
              <w:rPr>
                <w:rFonts w:ascii="Arial" w:hAnsi="Arial" w:cs="Arial"/>
                <w:b/>
                <w:spacing w:val="1"/>
              </w:rPr>
              <w:t>it</w:t>
            </w:r>
            <w:r w:rsidRPr="00DE4E6C">
              <w:rPr>
                <w:rFonts w:ascii="Arial" w:hAnsi="Arial" w:cs="Arial"/>
                <w:b/>
                <w:spacing w:val="2"/>
              </w:rPr>
              <w:t>y</w:t>
            </w:r>
            <w:r w:rsidRPr="00DE4E6C">
              <w:rPr>
                <w:rFonts w:ascii="Arial" w:hAnsi="Arial" w:cs="Arial"/>
                <w:b/>
              </w:rPr>
              <w:t>.</w:t>
            </w:r>
            <w:r w:rsidRPr="00DE4E6C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DE4E6C">
              <w:rPr>
                <w:rFonts w:ascii="Arial" w:hAnsi="Arial" w:cs="Arial"/>
                <w:b/>
                <w:w w:val="103"/>
              </w:rPr>
              <w:t xml:space="preserve">A </w:t>
            </w:r>
            <w:r w:rsidRPr="00DE4E6C">
              <w:rPr>
                <w:rFonts w:ascii="Arial" w:hAnsi="Arial" w:cs="Arial"/>
                <w:b/>
                <w:spacing w:val="3"/>
              </w:rPr>
              <w:t>m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  <w:spacing w:val="3"/>
              </w:rPr>
              <w:t>m</w:t>
            </w:r>
            <w:r w:rsidRPr="00DE4E6C">
              <w:rPr>
                <w:rFonts w:ascii="Arial" w:hAnsi="Arial" w:cs="Arial"/>
                <w:b/>
                <w:spacing w:val="2"/>
              </w:rPr>
              <w:t>u</w:t>
            </w:r>
            <w:r w:rsidRPr="00DE4E6C">
              <w:rPr>
                <w:rFonts w:ascii="Arial" w:hAnsi="Arial" w:cs="Arial"/>
                <w:b/>
              </w:rPr>
              <w:t>m</w:t>
            </w:r>
            <w:r w:rsidRPr="00DE4E6C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f</w:t>
            </w:r>
            <w:r w:rsidRPr="00DE4E6C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3</w:t>
            </w:r>
            <w:r w:rsidRPr="00DE4E6C">
              <w:rPr>
                <w:rFonts w:ascii="Arial" w:hAnsi="Arial" w:cs="Arial"/>
                <w:b/>
                <w:spacing w:val="1"/>
              </w:rPr>
              <w:t>-</w:t>
            </w:r>
            <w:r w:rsidRPr="00DE4E6C">
              <w:rPr>
                <w:rFonts w:ascii="Arial" w:hAnsi="Arial" w:cs="Arial"/>
                <w:b/>
              </w:rPr>
              <w:t>4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te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ce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27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3"/>
              </w:rPr>
              <w:t>m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</w:rPr>
              <w:t>y</w:t>
            </w:r>
            <w:r w:rsidRPr="00DE4E6C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b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re</w:t>
            </w:r>
            <w:r w:rsidRPr="00DE4E6C">
              <w:rPr>
                <w:rFonts w:ascii="Arial" w:hAnsi="Arial" w:cs="Arial"/>
                <w:b/>
                <w:spacing w:val="2"/>
              </w:rPr>
              <w:t>qu</w:t>
            </w:r>
            <w:r w:rsidRPr="00DE4E6C">
              <w:rPr>
                <w:rFonts w:ascii="Arial" w:hAnsi="Arial" w:cs="Arial"/>
                <w:b/>
                <w:spacing w:val="1"/>
              </w:rPr>
              <w:t>ire</w:t>
            </w:r>
            <w:r w:rsidRPr="00DE4E6C">
              <w:rPr>
                <w:rFonts w:ascii="Arial" w:hAnsi="Arial" w:cs="Arial"/>
                <w:b/>
              </w:rPr>
              <w:t>d</w:t>
            </w:r>
            <w:r w:rsidRPr="00DE4E6C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f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r</w:t>
            </w:r>
            <w:r w:rsidRPr="00DE4E6C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h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i</w:t>
            </w:r>
            <w:r w:rsidRPr="00DE4E6C">
              <w:rPr>
                <w:rFonts w:ascii="Arial" w:hAnsi="Arial" w:cs="Arial"/>
                <w:b/>
                <w:w w:val="103"/>
              </w:rPr>
              <w:t xml:space="preserve">s 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pa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rt</w:t>
            </w:r>
            <w:r w:rsidRPr="00DE4E6C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 w:line="253" w:lineRule="auto"/>
              <w:ind w:left="105" w:right="120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spacing w:val="2"/>
              </w:rPr>
              <w:t>S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udy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g</w:t>
            </w:r>
            <w:r w:rsidRPr="00DE4E6C">
              <w:rPr>
                <w:rFonts w:ascii="Arial" w:hAnsi="Arial" w:cs="Arial"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er</w:t>
            </w:r>
            <w:r w:rsidRPr="00DE4E6C">
              <w:rPr>
                <w:rFonts w:ascii="Arial" w:hAnsi="Arial" w:cs="Arial"/>
                <w:spacing w:val="2"/>
              </w:rPr>
              <w:t>g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g</w:t>
            </w:r>
            <w:r w:rsidRPr="00DE4E6C">
              <w:rPr>
                <w:rFonts w:ascii="Arial" w:hAnsi="Arial" w:cs="Arial"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ree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er</w:t>
            </w:r>
            <w:r w:rsidRPr="00DE4E6C">
              <w:rPr>
                <w:rFonts w:ascii="Arial" w:hAnsi="Arial" w:cs="Arial"/>
                <w:spacing w:val="2"/>
              </w:rPr>
              <w:t>g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g</w:t>
            </w:r>
            <w:r w:rsidRPr="00DE4E6C">
              <w:rPr>
                <w:rFonts w:ascii="Arial" w:hAnsi="Arial" w:cs="Arial"/>
                <w:spacing w:val="3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li</w:t>
            </w:r>
            <w:r w:rsidRPr="00DE4E6C">
              <w:rPr>
                <w:rFonts w:ascii="Arial" w:hAnsi="Arial" w:cs="Arial"/>
                <w:spacing w:val="2"/>
              </w:rPr>
              <w:t>v</w:t>
            </w:r>
            <w:r w:rsidRPr="00DE4E6C">
              <w:rPr>
                <w:rFonts w:ascii="Arial" w:hAnsi="Arial" w:cs="Arial"/>
                <w:spacing w:val="1"/>
              </w:rPr>
              <w:t>est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c</w:t>
            </w:r>
            <w:r w:rsidRPr="00DE4E6C">
              <w:rPr>
                <w:rFonts w:ascii="Arial" w:hAnsi="Arial" w:cs="Arial"/>
              </w:rPr>
              <w:t>k</w:t>
            </w:r>
            <w:r w:rsidRPr="00DE4E6C">
              <w:rPr>
                <w:rFonts w:ascii="Arial" w:hAnsi="Arial" w:cs="Arial"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isease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2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mpo</w:t>
            </w:r>
            <w:r w:rsidRPr="00DE4E6C">
              <w:rPr>
                <w:rFonts w:ascii="Arial" w:hAnsi="Arial" w:cs="Arial"/>
                <w:spacing w:val="1"/>
              </w:rPr>
              <w:t>rta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b</w:t>
            </w:r>
            <w:r w:rsidRPr="00DE4E6C">
              <w:rPr>
                <w:rFonts w:ascii="Arial" w:hAnsi="Arial" w:cs="Arial"/>
                <w:spacing w:val="1"/>
              </w:rPr>
              <w:t>eca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2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</w:rPr>
              <w:t>y</w:t>
            </w:r>
            <w:r w:rsidRPr="00DE4E6C">
              <w:rPr>
                <w:rFonts w:ascii="Arial" w:hAnsi="Arial" w:cs="Arial"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irectl</w:t>
            </w:r>
            <w:r w:rsidRPr="00DE4E6C">
              <w:rPr>
                <w:rFonts w:ascii="Arial" w:hAnsi="Arial" w:cs="Arial"/>
              </w:rPr>
              <w:t>y</w:t>
            </w:r>
            <w:r w:rsidRPr="00DE4E6C">
              <w:rPr>
                <w:rFonts w:ascii="Arial" w:hAnsi="Arial" w:cs="Arial"/>
                <w:spacing w:val="2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affec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</w:rPr>
              <w:t>l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  <w:w w:val="103"/>
              </w:rPr>
              <w:t>h</w:t>
            </w:r>
            <w:r w:rsidRPr="00DE4E6C">
              <w:rPr>
                <w:rFonts w:ascii="Arial" w:hAnsi="Arial" w:cs="Arial"/>
                <w:spacing w:val="1"/>
                <w:w w:val="103"/>
              </w:rPr>
              <w:t>ealt</w:t>
            </w:r>
            <w:r w:rsidRPr="00DE4E6C">
              <w:rPr>
                <w:rFonts w:ascii="Arial" w:hAnsi="Arial" w:cs="Arial"/>
                <w:spacing w:val="2"/>
                <w:w w:val="103"/>
              </w:rPr>
              <w:t>h</w:t>
            </w:r>
            <w:r w:rsidRPr="00DE4E6C">
              <w:rPr>
                <w:rFonts w:ascii="Arial" w:hAnsi="Arial" w:cs="Arial"/>
                <w:w w:val="103"/>
              </w:rPr>
              <w:t xml:space="preserve">, </w:t>
            </w:r>
            <w:r w:rsidRPr="00DE4E6C">
              <w:rPr>
                <w:rFonts w:ascii="Arial" w:hAnsi="Arial" w:cs="Arial"/>
                <w:spacing w:val="1"/>
              </w:rPr>
              <w:t>far</w:t>
            </w:r>
            <w:r w:rsidRPr="00DE4E6C">
              <w:rPr>
                <w:rFonts w:ascii="Arial" w:hAnsi="Arial" w:cs="Arial"/>
                <w:spacing w:val="3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ers</w:t>
            </w:r>
            <w:r w:rsidRPr="00DE4E6C">
              <w:rPr>
                <w:rFonts w:ascii="Arial" w:hAnsi="Arial" w:cs="Arial"/>
              </w:rPr>
              <w:t>’</w:t>
            </w:r>
            <w:r w:rsidRPr="00DE4E6C">
              <w:rPr>
                <w:rFonts w:ascii="Arial" w:hAnsi="Arial" w:cs="Arial"/>
                <w:spacing w:val="2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li</w:t>
            </w:r>
            <w:r w:rsidRPr="00DE4E6C">
              <w:rPr>
                <w:rFonts w:ascii="Arial" w:hAnsi="Arial" w:cs="Arial"/>
                <w:spacing w:val="2"/>
              </w:rPr>
              <w:t>v</w:t>
            </w:r>
            <w:r w:rsidRPr="00DE4E6C">
              <w:rPr>
                <w:rFonts w:ascii="Arial" w:hAnsi="Arial" w:cs="Arial"/>
                <w:spacing w:val="1"/>
              </w:rPr>
              <w:t>eli</w:t>
            </w:r>
            <w:r w:rsidRPr="00DE4E6C">
              <w:rPr>
                <w:rFonts w:ascii="Arial" w:hAnsi="Arial" w:cs="Arial"/>
                <w:spacing w:val="2"/>
              </w:rPr>
              <w:t>hood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3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f</w:t>
            </w:r>
            <w:r w:rsidRPr="00DE4E6C">
              <w:rPr>
                <w:rFonts w:ascii="Arial" w:hAnsi="Arial" w:cs="Arial"/>
                <w:spacing w:val="2"/>
              </w:rPr>
              <w:t>oo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sec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rit</w:t>
            </w:r>
            <w:r w:rsidRPr="00DE4E6C">
              <w:rPr>
                <w:rFonts w:ascii="Arial" w:hAnsi="Arial" w:cs="Arial"/>
                <w:spacing w:val="2"/>
              </w:rPr>
              <w:t>y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2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pub</w:t>
            </w:r>
            <w:r w:rsidRPr="00DE4E6C">
              <w:rPr>
                <w:rFonts w:ascii="Arial" w:hAnsi="Arial" w:cs="Arial"/>
                <w:spacing w:val="1"/>
              </w:rPr>
              <w:t>li</w:t>
            </w:r>
            <w:r w:rsidRPr="00DE4E6C">
              <w:rPr>
                <w:rFonts w:ascii="Arial" w:hAnsi="Arial" w:cs="Arial"/>
              </w:rPr>
              <w:t>c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ealt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.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Th</w:t>
            </w:r>
            <w:r w:rsidRPr="00DE4E6C">
              <w:rPr>
                <w:rFonts w:ascii="Arial" w:hAnsi="Arial" w:cs="Arial"/>
                <w:spacing w:val="1"/>
              </w:rPr>
              <w:t>es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isease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2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ca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ca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7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ea</w:t>
            </w:r>
            <w:r w:rsidRPr="00DE4E6C">
              <w:rPr>
                <w:rFonts w:ascii="Arial" w:hAnsi="Arial" w:cs="Arial"/>
                <w:spacing w:val="2"/>
              </w:rPr>
              <w:t>v</w:t>
            </w:r>
            <w:r w:rsidRPr="00DE4E6C">
              <w:rPr>
                <w:rFonts w:ascii="Arial" w:hAnsi="Arial" w:cs="Arial"/>
              </w:rPr>
              <w:t>y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ec</w:t>
            </w:r>
            <w:r w:rsidRPr="00DE4E6C">
              <w:rPr>
                <w:rFonts w:ascii="Arial" w:hAnsi="Arial" w:cs="Arial"/>
                <w:spacing w:val="2"/>
              </w:rPr>
              <w:t>ono</w:t>
            </w:r>
            <w:r w:rsidRPr="00DE4E6C">
              <w:rPr>
                <w:rFonts w:ascii="Arial" w:hAnsi="Arial" w:cs="Arial"/>
                <w:spacing w:val="3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c</w:t>
            </w:r>
            <w:r w:rsidRPr="00DE4E6C">
              <w:rPr>
                <w:rFonts w:ascii="Arial" w:hAnsi="Arial" w:cs="Arial"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sse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  <w:w w:val="103"/>
              </w:rPr>
              <w:t>t</w:t>
            </w:r>
            <w:r w:rsidRPr="00DE4E6C">
              <w:rPr>
                <w:rFonts w:ascii="Arial" w:hAnsi="Arial" w:cs="Arial"/>
                <w:spacing w:val="2"/>
                <w:w w:val="103"/>
              </w:rPr>
              <w:t>h</w:t>
            </w:r>
            <w:r w:rsidRPr="00DE4E6C">
              <w:rPr>
                <w:rFonts w:ascii="Arial" w:hAnsi="Arial" w:cs="Arial"/>
                <w:spacing w:val="1"/>
                <w:w w:val="103"/>
              </w:rPr>
              <w:t>r</w:t>
            </w:r>
            <w:r w:rsidRPr="00DE4E6C">
              <w:rPr>
                <w:rFonts w:ascii="Arial" w:hAnsi="Arial" w:cs="Arial"/>
                <w:spacing w:val="2"/>
                <w:w w:val="103"/>
              </w:rPr>
              <w:t>oug</w:t>
            </w:r>
            <w:r w:rsidRPr="00DE4E6C">
              <w:rPr>
                <w:rFonts w:ascii="Arial" w:hAnsi="Arial" w:cs="Arial"/>
                <w:w w:val="103"/>
              </w:rPr>
              <w:t xml:space="preserve">h </w:t>
            </w:r>
            <w:r w:rsidRPr="00DE4E6C">
              <w:rPr>
                <w:rFonts w:ascii="Arial" w:hAnsi="Arial" w:cs="Arial"/>
                <w:spacing w:val="1"/>
              </w:rPr>
              <w:t>re</w:t>
            </w:r>
            <w:r w:rsidRPr="00DE4E6C">
              <w:rPr>
                <w:rFonts w:ascii="Arial" w:hAnsi="Arial" w:cs="Arial"/>
                <w:spacing w:val="2"/>
              </w:rPr>
              <w:t>du</w:t>
            </w:r>
            <w:r w:rsidRPr="00DE4E6C">
              <w:rPr>
                <w:rFonts w:ascii="Arial" w:hAnsi="Arial" w:cs="Arial"/>
                <w:spacing w:val="1"/>
              </w:rPr>
              <w:t>ce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22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odu</w:t>
            </w:r>
            <w:r w:rsidRPr="00DE4E6C">
              <w:rPr>
                <w:rFonts w:ascii="Arial" w:hAnsi="Arial" w:cs="Arial"/>
                <w:spacing w:val="1"/>
              </w:rPr>
              <w:t>cti</w:t>
            </w:r>
            <w:r w:rsidRPr="00DE4E6C">
              <w:rPr>
                <w:rFonts w:ascii="Arial" w:hAnsi="Arial" w:cs="Arial"/>
                <w:spacing w:val="2"/>
              </w:rPr>
              <w:t>v</w:t>
            </w:r>
            <w:r w:rsidRPr="00DE4E6C">
              <w:rPr>
                <w:rFonts w:ascii="Arial" w:hAnsi="Arial" w:cs="Arial"/>
                <w:spacing w:val="1"/>
              </w:rPr>
              <w:t>it</w:t>
            </w:r>
            <w:r w:rsidRPr="00DE4E6C">
              <w:rPr>
                <w:rFonts w:ascii="Arial" w:hAnsi="Arial" w:cs="Arial"/>
                <w:spacing w:val="2"/>
              </w:rPr>
              <w:t>y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3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</w:rPr>
              <w:t>l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eat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tra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restricti</w:t>
            </w:r>
            <w:r w:rsidRPr="00DE4E6C">
              <w:rPr>
                <w:rFonts w:ascii="Arial" w:hAnsi="Arial" w:cs="Arial"/>
                <w:spacing w:val="2"/>
              </w:rPr>
              <w:t>on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30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wh</w:t>
            </w:r>
            <w:r w:rsidRPr="00DE4E6C">
              <w:rPr>
                <w:rFonts w:ascii="Arial" w:hAnsi="Arial" w:cs="Arial"/>
                <w:spacing w:val="1"/>
              </w:rPr>
              <w:t>il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7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  <w:spacing w:val="2"/>
              </w:rPr>
              <w:t>om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als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po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z</w:t>
            </w:r>
            <w:r w:rsidRPr="00DE4E6C">
              <w:rPr>
                <w:rFonts w:ascii="Arial" w:hAnsi="Arial" w:cs="Arial"/>
                <w:spacing w:val="2"/>
              </w:rPr>
              <w:t>oono</w:t>
            </w:r>
            <w:r w:rsidRPr="00DE4E6C">
              <w:rPr>
                <w:rFonts w:ascii="Arial" w:hAnsi="Arial" w:cs="Arial"/>
                <w:spacing w:val="1"/>
              </w:rPr>
              <w:t>ti</w:t>
            </w:r>
            <w:r w:rsidRPr="00DE4E6C">
              <w:rPr>
                <w:rFonts w:ascii="Arial" w:hAnsi="Arial" w:cs="Arial"/>
              </w:rPr>
              <w:t>c</w:t>
            </w:r>
            <w:r w:rsidRPr="00DE4E6C">
              <w:rPr>
                <w:rFonts w:ascii="Arial" w:hAnsi="Arial" w:cs="Arial"/>
                <w:spacing w:val="24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ris</w:t>
            </w:r>
            <w:r w:rsidRPr="00DE4E6C">
              <w:rPr>
                <w:rFonts w:ascii="Arial" w:hAnsi="Arial" w:cs="Arial"/>
                <w:spacing w:val="2"/>
              </w:rPr>
              <w:t>k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1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hum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.</w:t>
            </w:r>
            <w:r w:rsidRPr="00DE4E6C">
              <w:rPr>
                <w:rFonts w:ascii="Arial" w:hAnsi="Arial" w:cs="Arial"/>
                <w:spacing w:val="22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  <w:w w:val="103"/>
              </w:rPr>
              <w:t>B</w:t>
            </w:r>
            <w:r w:rsidRPr="00DE4E6C">
              <w:rPr>
                <w:rFonts w:ascii="Arial" w:hAnsi="Arial" w:cs="Arial"/>
                <w:w w:val="103"/>
              </w:rPr>
              <w:t xml:space="preserve">y </w:t>
            </w:r>
            <w:r w:rsidRPr="00DE4E6C">
              <w:rPr>
                <w:rFonts w:ascii="Arial" w:hAnsi="Arial" w:cs="Arial"/>
                <w:spacing w:val="2"/>
              </w:rPr>
              <w:t>und</w:t>
            </w:r>
            <w:r w:rsidRPr="00DE4E6C">
              <w:rPr>
                <w:rFonts w:ascii="Arial" w:hAnsi="Arial" w:cs="Arial"/>
                <w:spacing w:val="1"/>
              </w:rPr>
              <w:t>ersta</w:t>
            </w:r>
            <w:r w:rsidRPr="00DE4E6C">
              <w:rPr>
                <w:rFonts w:ascii="Arial" w:hAnsi="Arial" w:cs="Arial"/>
                <w:spacing w:val="2"/>
              </w:rPr>
              <w:t>nd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g</w:t>
            </w:r>
            <w:r w:rsidRPr="00DE4E6C">
              <w:rPr>
                <w:rFonts w:ascii="Arial" w:hAnsi="Arial" w:cs="Arial"/>
                <w:spacing w:val="3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ei</w:t>
            </w:r>
            <w:r w:rsidRPr="00DE4E6C">
              <w:rPr>
                <w:rFonts w:ascii="Arial" w:hAnsi="Arial" w:cs="Arial"/>
              </w:rPr>
              <w:t>r</w:t>
            </w:r>
            <w:r w:rsidRPr="00DE4E6C">
              <w:rPr>
                <w:rFonts w:ascii="Arial" w:hAnsi="Arial" w:cs="Arial"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ca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ses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tra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issi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33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  <w:spacing w:val="1"/>
              </w:rPr>
              <w:t>atter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2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mp</w:t>
            </w:r>
            <w:r w:rsidRPr="00DE4E6C">
              <w:rPr>
                <w:rFonts w:ascii="Arial" w:hAnsi="Arial" w:cs="Arial"/>
                <w:spacing w:val="1"/>
              </w:rPr>
              <w:t>acts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2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researc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er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3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po</w:t>
            </w:r>
            <w:r w:rsidRPr="00DE4E6C">
              <w:rPr>
                <w:rFonts w:ascii="Arial" w:hAnsi="Arial" w:cs="Arial"/>
                <w:spacing w:val="1"/>
              </w:rPr>
              <w:t>li</w:t>
            </w:r>
            <w:r w:rsidRPr="00DE4E6C">
              <w:rPr>
                <w:rFonts w:ascii="Arial" w:hAnsi="Arial" w:cs="Arial"/>
                <w:spacing w:val="2"/>
              </w:rPr>
              <w:t>cym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k</w:t>
            </w:r>
            <w:r w:rsidRPr="00DE4E6C">
              <w:rPr>
                <w:rFonts w:ascii="Arial" w:hAnsi="Arial" w:cs="Arial"/>
                <w:spacing w:val="1"/>
              </w:rPr>
              <w:t>er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3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ca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esi</w:t>
            </w:r>
            <w:r w:rsidRPr="00DE4E6C">
              <w:rPr>
                <w:rFonts w:ascii="Arial" w:hAnsi="Arial" w:cs="Arial"/>
                <w:spacing w:val="2"/>
              </w:rPr>
              <w:t>g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  <w:w w:val="103"/>
              </w:rPr>
              <w:t>effecti</w:t>
            </w:r>
            <w:r w:rsidRPr="00DE4E6C">
              <w:rPr>
                <w:rFonts w:ascii="Arial" w:hAnsi="Arial" w:cs="Arial"/>
                <w:spacing w:val="2"/>
                <w:w w:val="103"/>
              </w:rPr>
              <w:t>v</w:t>
            </w:r>
            <w:r w:rsidRPr="00DE4E6C">
              <w:rPr>
                <w:rFonts w:ascii="Arial" w:hAnsi="Arial" w:cs="Arial"/>
                <w:w w:val="103"/>
              </w:rPr>
              <w:t xml:space="preserve">e 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ve</w:t>
            </w:r>
            <w:r w:rsidRPr="00DE4E6C">
              <w:rPr>
                <w:rFonts w:ascii="Arial" w:hAnsi="Arial" w:cs="Arial"/>
                <w:spacing w:val="1"/>
              </w:rPr>
              <w:t>ill</w:t>
            </w:r>
            <w:r w:rsidRPr="00DE4E6C">
              <w:rPr>
                <w:rFonts w:ascii="Arial" w:hAnsi="Arial" w:cs="Arial"/>
                <w:spacing w:val="2"/>
              </w:rPr>
              <w:t>ance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32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even</w:t>
            </w:r>
            <w:r w:rsidRPr="00DE4E6C">
              <w:rPr>
                <w:rFonts w:ascii="Arial" w:hAnsi="Arial" w:cs="Arial"/>
                <w:spacing w:val="1"/>
              </w:rPr>
              <w:t>ti</w:t>
            </w:r>
            <w:r w:rsidRPr="00DE4E6C">
              <w:rPr>
                <w:rFonts w:ascii="Arial" w:hAnsi="Arial" w:cs="Arial"/>
                <w:spacing w:val="2"/>
              </w:rPr>
              <w:t>on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29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an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con</w:t>
            </w:r>
            <w:r w:rsidRPr="00DE4E6C">
              <w:rPr>
                <w:rFonts w:ascii="Arial" w:hAnsi="Arial" w:cs="Arial"/>
                <w:spacing w:val="1"/>
              </w:rPr>
              <w:t>tr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l</w:t>
            </w:r>
            <w:r w:rsidRPr="00DE4E6C">
              <w:rPr>
                <w:rFonts w:ascii="Arial" w:hAnsi="Arial" w:cs="Arial"/>
                <w:spacing w:val="2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str</w:t>
            </w:r>
            <w:r w:rsidRPr="00DE4E6C">
              <w:rPr>
                <w:rFonts w:ascii="Arial" w:hAnsi="Arial" w:cs="Arial"/>
                <w:spacing w:val="2"/>
              </w:rPr>
              <w:t>a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eg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e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.</w:t>
            </w:r>
            <w:r w:rsidRPr="00DE4E6C">
              <w:rPr>
                <w:rFonts w:ascii="Arial" w:hAnsi="Arial" w:cs="Arial"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Th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know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  <w:spacing w:val="2"/>
              </w:rPr>
              <w:t>edg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2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e</w:t>
            </w:r>
            <w:r w:rsidRPr="00DE4E6C">
              <w:rPr>
                <w:rFonts w:ascii="Arial" w:hAnsi="Arial" w:cs="Arial"/>
                <w:spacing w:val="1"/>
              </w:rPr>
              <w:t>sse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ti</w:t>
            </w:r>
            <w:r w:rsidRPr="00DE4E6C">
              <w:rPr>
                <w:rFonts w:ascii="Arial" w:hAnsi="Arial" w:cs="Arial"/>
                <w:spacing w:val="2"/>
              </w:rPr>
              <w:t>a</w:t>
            </w:r>
            <w:r w:rsidRPr="00DE4E6C">
              <w:rPr>
                <w:rFonts w:ascii="Arial" w:hAnsi="Arial" w:cs="Arial"/>
              </w:rPr>
              <w:t>l</w:t>
            </w:r>
            <w:r w:rsidRPr="00DE4E6C">
              <w:rPr>
                <w:rFonts w:ascii="Arial" w:hAnsi="Arial" w:cs="Arial"/>
                <w:spacing w:val="24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saf</w:t>
            </w:r>
            <w:r w:rsidRPr="00DE4E6C">
              <w:rPr>
                <w:rFonts w:ascii="Arial" w:hAnsi="Arial" w:cs="Arial"/>
                <w:spacing w:val="2"/>
              </w:rPr>
              <w:t>egua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a</w:t>
            </w:r>
            <w:r w:rsidRPr="00DE4E6C">
              <w:rPr>
                <w:rFonts w:ascii="Arial" w:hAnsi="Arial" w:cs="Arial"/>
              </w:rPr>
              <w:t>l</w:t>
            </w:r>
            <w:r w:rsidRPr="00DE4E6C">
              <w:rPr>
                <w:rFonts w:ascii="Arial" w:hAnsi="Arial" w:cs="Arial"/>
                <w:spacing w:val="1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ncome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23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en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w w:val="103"/>
              </w:rPr>
              <w:t xml:space="preserve">a </w:t>
            </w:r>
            <w:r w:rsidRPr="00DE4E6C">
              <w:rPr>
                <w:rFonts w:ascii="Arial" w:hAnsi="Arial" w:cs="Arial"/>
                <w:spacing w:val="1"/>
              </w:rPr>
              <w:t>st</w:t>
            </w:r>
            <w:r w:rsidRPr="00DE4E6C">
              <w:rPr>
                <w:rFonts w:ascii="Arial" w:hAnsi="Arial" w:cs="Arial"/>
                <w:spacing w:val="2"/>
              </w:rPr>
              <w:t>ab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7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  <w:spacing w:val="2"/>
              </w:rPr>
              <w:t>upp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</w:rPr>
              <w:t>y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f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an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ma</w:t>
            </w:r>
            <w:r w:rsidRPr="00DE4E6C">
              <w:rPr>
                <w:rFonts w:ascii="Arial" w:hAnsi="Arial" w:cs="Arial"/>
              </w:rPr>
              <w:t>l</w:t>
            </w:r>
            <w:r w:rsidRPr="00DE4E6C">
              <w:rPr>
                <w:rFonts w:ascii="Arial" w:hAnsi="Arial" w:cs="Arial"/>
                <w:spacing w:val="1"/>
              </w:rPr>
              <w:t>-</w:t>
            </w:r>
            <w:r w:rsidRPr="00DE4E6C">
              <w:rPr>
                <w:rFonts w:ascii="Arial" w:hAnsi="Arial" w:cs="Arial"/>
                <w:spacing w:val="2"/>
              </w:rPr>
              <w:t>b</w:t>
            </w:r>
            <w:r w:rsidRPr="00DE4E6C">
              <w:rPr>
                <w:rFonts w:ascii="Arial" w:hAnsi="Arial" w:cs="Arial"/>
                <w:spacing w:val="1"/>
              </w:rPr>
              <w:t>ase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34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f</w:t>
            </w:r>
            <w:r w:rsidRPr="00DE4E6C">
              <w:rPr>
                <w:rFonts w:ascii="Arial" w:hAnsi="Arial" w:cs="Arial"/>
                <w:spacing w:val="2"/>
              </w:rPr>
              <w:t>ood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15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tec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pub</w:t>
            </w:r>
            <w:r w:rsidRPr="00DE4E6C">
              <w:rPr>
                <w:rFonts w:ascii="Arial" w:hAnsi="Arial" w:cs="Arial"/>
                <w:spacing w:val="1"/>
              </w:rPr>
              <w:t>li</w:t>
            </w:r>
            <w:r w:rsidRPr="00DE4E6C">
              <w:rPr>
                <w:rFonts w:ascii="Arial" w:hAnsi="Arial" w:cs="Arial"/>
              </w:rPr>
              <w:t>c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ealt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  <w:spacing w:val="2"/>
              </w:rPr>
              <w:t>uppo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2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stai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b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30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g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ow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h</w:t>
            </w:r>
            <w:r w:rsidRPr="00DE4E6C">
              <w:rPr>
                <w:rFonts w:ascii="Arial" w:hAnsi="Arial" w:cs="Arial"/>
                <w:spacing w:val="20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f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li</w:t>
            </w:r>
            <w:r w:rsidRPr="00DE4E6C">
              <w:rPr>
                <w:rFonts w:ascii="Arial" w:hAnsi="Arial" w:cs="Arial"/>
                <w:spacing w:val="2"/>
              </w:rPr>
              <w:t>v</w:t>
            </w:r>
            <w:r w:rsidRPr="00DE4E6C">
              <w:rPr>
                <w:rFonts w:ascii="Arial" w:hAnsi="Arial" w:cs="Arial"/>
                <w:spacing w:val="1"/>
              </w:rPr>
              <w:t>est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c</w:t>
            </w:r>
            <w:r w:rsidRPr="00DE4E6C">
              <w:rPr>
                <w:rFonts w:ascii="Arial" w:hAnsi="Arial" w:cs="Arial"/>
              </w:rPr>
              <w:t>k</w:t>
            </w:r>
            <w:r w:rsidRPr="00DE4E6C">
              <w:rPr>
                <w:rFonts w:ascii="Arial" w:hAnsi="Arial" w:cs="Arial"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  <w:w w:val="103"/>
              </w:rPr>
              <w:t>sect</w:t>
            </w:r>
            <w:r w:rsidRPr="00DE4E6C">
              <w:rPr>
                <w:rFonts w:ascii="Arial" w:hAnsi="Arial" w:cs="Arial"/>
                <w:spacing w:val="2"/>
                <w:w w:val="103"/>
              </w:rPr>
              <w:t>or</w:t>
            </w:r>
          </w:p>
          <w:p w:rsidR="000C0E1B" w:rsidRPr="00DE4E6C" w:rsidRDefault="000C0E1B" w:rsidP="000C0E1B">
            <w:pPr>
              <w:ind w:left="105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nd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a</w:t>
            </w:r>
            <w:r w:rsidRPr="00DE4E6C">
              <w:rPr>
                <w:rFonts w:ascii="Arial" w:hAnsi="Arial" w:cs="Arial"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  <w:w w:val="103"/>
              </w:rPr>
              <w:t>b</w:t>
            </w:r>
            <w:r w:rsidRPr="00DE4E6C">
              <w:rPr>
                <w:rFonts w:ascii="Arial" w:hAnsi="Arial" w:cs="Arial"/>
                <w:spacing w:val="1"/>
                <w:w w:val="103"/>
              </w:rPr>
              <w:t>e</w:t>
            </w:r>
            <w:r w:rsidRPr="00DE4E6C">
              <w:rPr>
                <w:rFonts w:ascii="Arial" w:hAnsi="Arial" w:cs="Arial"/>
                <w:spacing w:val="2"/>
                <w:w w:val="103"/>
              </w:rPr>
              <w:t>yond</w:t>
            </w:r>
            <w:r w:rsidRPr="00DE4E6C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</w:rPr>
              <w:t xml:space="preserve">As farmers’ income mainly come from agriculture practices and animal husbandry too holds a huge part in that share, thus any disease or affections in the animal has significant impact on farmers’ economy. Emerging and re-emerging diseases are great threat due to their nature like antimicrobial resistance, mutation etc. </w:t>
            </w:r>
            <w:proofErr w:type="gramStart"/>
            <w:r w:rsidRPr="00DE4E6C">
              <w:rPr>
                <w:rFonts w:ascii="Arial" w:hAnsi="Arial" w:cs="Arial"/>
              </w:rPr>
              <w:t>So</w:t>
            </w:r>
            <w:proofErr w:type="gramEnd"/>
            <w:r w:rsidRPr="00DE4E6C">
              <w:rPr>
                <w:rFonts w:ascii="Arial" w:hAnsi="Arial" w:cs="Arial"/>
              </w:rPr>
              <w:t xml:space="preserve"> addressing and successfully tackling these diseases are utmost important in this globalized world.</w:t>
            </w:r>
          </w:p>
        </w:tc>
      </w:tr>
      <w:tr w:rsidR="000C0E1B" w:rsidRPr="00DE4E6C" w:rsidTr="00902C18">
        <w:trPr>
          <w:trHeight w:hRule="exact" w:val="127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/>
              <w:ind w:left="463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titl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f</w:t>
            </w:r>
            <w:r w:rsidRPr="00DE4E6C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ar</w:t>
            </w:r>
            <w:r w:rsidRPr="00DE4E6C">
              <w:rPr>
                <w:rFonts w:ascii="Arial" w:hAnsi="Arial" w:cs="Arial"/>
                <w:b/>
                <w:spacing w:val="1"/>
              </w:rPr>
              <w:t>ti</w:t>
            </w:r>
            <w:r w:rsidRPr="00DE4E6C">
              <w:rPr>
                <w:rFonts w:ascii="Arial" w:hAnsi="Arial" w:cs="Arial"/>
                <w:b/>
                <w:spacing w:val="2"/>
              </w:rPr>
              <w:t>c</w:t>
            </w:r>
            <w:r w:rsidRPr="00DE4E6C">
              <w:rPr>
                <w:rFonts w:ascii="Arial" w:hAnsi="Arial" w:cs="Arial"/>
                <w:b/>
                <w:spacing w:val="1"/>
              </w:rPr>
              <w:t>l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u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it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ab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l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e</w:t>
            </w:r>
            <w:r w:rsidRPr="00DE4E6C">
              <w:rPr>
                <w:rFonts w:ascii="Arial" w:hAnsi="Arial" w:cs="Arial"/>
                <w:b/>
                <w:w w:val="103"/>
              </w:rPr>
              <w:t>?</w:t>
            </w:r>
          </w:p>
          <w:p w:rsidR="000C0E1B" w:rsidRPr="00DE4E6C" w:rsidRDefault="000C0E1B" w:rsidP="000C0E1B">
            <w:pPr>
              <w:spacing w:before="12"/>
              <w:ind w:left="463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b/>
                <w:spacing w:val="1"/>
              </w:rPr>
              <w:t>(I</w:t>
            </w:r>
            <w:r w:rsidRPr="00DE4E6C">
              <w:rPr>
                <w:rFonts w:ascii="Arial" w:hAnsi="Arial" w:cs="Arial"/>
                <w:b/>
              </w:rPr>
              <w:t>f</w:t>
            </w:r>
            <w:r w:rsidRPr="00DE4E6C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no</w:t>
            </w:r>
            <w:r w:rsidRPr="00DE4E6C">
              <w:rPr>
                <w:rFonts w:ascii="Arial" w:hAnsi="Arial" w:cs="Arial"/>
                <w:b/>
              </w:rPr>
              <w:t>t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p</w:t>
            </w:r>
            <w:r w:rsidRPr="00DE4E6C">
              <w:rPr>
                <w:rFonts w:ascii="Arial" w:hAnsi="Arial" w:cs="Arial"/>
                <w:b/>
                <w:spacing w:val="1"/>
              </w:rPr>
              <w:t>le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</w:rPr>
              <w:t>ugg</w:t>
            </w:r>
            <w:r w:rsidRPr="00DE4E6C">
              <w:rPr>
                <w:rFonts w:ascii="Arial" w:hAnsi="Arial" w:cs="Arial"/>
                <w:b/>
                <w:spacing w:val="1"/>
              </w:rPr>
              <w:t>es</w:t>
            </w:r>
            <w:r w:rsidRPr="00DE4E6C">
              <w:rPr>
                <w:rFonts w:ascii="Arial" w:hAnsi="Arial" w:cs="Arial"/>
                <w:b/>
              </w:rPr>
              <w:t>t</w:t>
            </w:r>
            <w:r w:rsidRPr="00DE4E6C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</w:rPr>
              <w:t>n</w:t>
            </w:r>
            <w:r w:rsidRPr="00DE4E6C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lter</w:t>
            </w:r>
            <w:r w:rsidRPr="00DE4E6C">
              <w:rPr>
                <w:rFonts w:ascii="Arial" w:hAnsi="Arial" w:cs="Arial"/>
                <w:b/>
                <w:spacing w:val="2"/>
              </w:rPr>
              <w:t>na</w:t>
            </w:r>
            <w:r w:rsidRPr="00DE4E6C">
              <w:rPr>
                <w:rFonts w:ascii="Arial" w:hAnsi="Arial" w:cs="Arial"/>
                <w:b/>
                <w:spacing w:val="1"/>
              </w:rPr>
              <w:t>ti</w:t>
            </w:r>
            <w:r w:rsidRPr="00DE4E6C">
              <w:rPr>
                <w:rFonts w:ascii="Arial" w:hAnsi="Arial" w:cs="Arial"/>
                <w:b/>
                <w:spacing w:val="2"/>
              </w:rPr>
              <w:t>v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title</w:t>
            </w:r>
            <w:r w:rsidRPr="00DE4E6C">
              <w:rPr>
                <w:rFonts w:ascii="Arial" w:hAnsi="Arial" w:cs="Arial"/>
                <w:b/>
                <w:w w:val="103"/>
              </w:rPr>
              <w:t>)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/>
              <w:ind w:left="105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spacing w:val="2"/>
              </w:rPr>
              <w:t>Th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titl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i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ok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y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15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bu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</w:t>
            </w:r>
            <w:r w:rsidRPr="00DE4E6C">
              <w:rPr>
                <w:rFonts w:ascii="Arial" w:hAnsi="Arial" w:cs="Arial"/>
                <w:spacing w:val="2"/>
              </w:rPr>
              <w:t>on</w:t>
            </w:r>
            <w:r w:rsidRPr="00DE4E6C">
              <w:rPr>
                <w:rFonts w:ascii="Arial" w:hAnsi="Arial" w:cs="Arial"/>
                <w:spacing w:val="1"/>
              </w:rPr>
              <w:t>te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20"/>
              </w:rPr>
              <w:t xml:space="preserve"> </w:t>
            </w:r>
            <w:proofErr w:type="gramStart"/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ee</w:t>
            </w:r>
            <w:r w:rsidRPr="00DE4E6C">
              <w:rPr>
                <w:rFonts w:ascii="Arial" w:hAnsi="Arial" w:cs="Arial"/>
              </w:rPr>
              <w:t>d</w:t>
            </w:r>
            <w:proofErr w:type="gramEnd"/>
            <w:r w:rsidRPr="00DE4E6C">
              <w:rPr>
                <w:rFonts w:ascii="Arial" w:hAnsi="Arial" w:cs="Arial"/>
                <w:spacing w:val="1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isc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2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classif</w:t>
            </w:r>
            <w:r w:rsidRPr="00DE4E6C">
              <w:rPr>
                <w:rFonts w:ascii="Arial" w:hAnsi="Arial" w:cs="Arial"/>
              </w:rPr>
              <w:t>y</w:t>
            </w:r>
            <w:r w:rsidRPr="00DE4E6C">
              <w:rPr>
                <w:rFonts w:ascii="Arial" w:hAnsi="Arial" w:cs="Arial"/>
                <w:spacing w:val="2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isease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2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er</w:t>
            </w:r>
            <w:r w:rsidRPr="00DE4E6C">
              <w:rPr>
                <w:rFonts w:ascii="Arial" w:hAnsi="Arial" w:cs="Arial"/>
                <w:spacing w:val="2"/>
              </w:rPr>
              <w:t>g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g</w:t>
            </w:r>
            <w:r w:rsidRPr="00DE4E6C">
              <w:rPr>
                <w:rFonts w:ascii="Arial" w:hAnsi="Arial" w:cs="Arial"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  <w:w w:val="103"/>
              </w:rPr>
              <w:t>re</w:t>
            </w:r>
            <w:r w:rsidRPr="00DE4E6C">
              <w:rPr>
                <w:rFonts w:ascii="Arial" w:hAnsi="Arial" w:cs="Arial"/>
                <w:spacing w:val="2"/>
                <w:w w:val="103"/>
              </w:rPr>
              <w:t>m</w:t>
            </w:r>
            <w:r w:rsidRPr="00DE4E6C">
              <w:rPr>
                <w:rFonts w:ascii="Arial" w:hAnsi="Arial" w:cs="Arial"/>
                <w:spacing w:val="1"/>
                <w:w w:val="103"/>
              </w:rPr>
              <w:t>er</w:t>
            </w:r>
            <w:r w:rsidRPr="00DE4E6C">
              <w:rPr>
                <w:rFonts w:ascii="Arial" w:hAnsi="Arial" w:cs="Arial"/>
                <w:spacing w:val="2"/>
                <w:w w:val="103"/>
              </w:rPr>
              <w:t>g</w:t>
            </w:r>
            <w:r w:rsidRPr="00DE4E6C">
              <w:rPr>
                <w:rFonts w:ascii="Arial" w:hAnsi="Arial" w:cs="Arial"/>
                <w:spacing w:val="1"/>
                <w:w w:val="103"/>
              </w:rPr>
              <w:t>i</w:t>
            </w:r>
            <w:r w:rsidRPr="00DE4E6C">
              <w:rPr>
                <w:rFonts w:ascii="Arial" w:hAnsi="Arial" w:cs="Arial"/>
                <w:spacing w:val="2"/>
                <w:w w:val="103"/>
              </w:rPr>
              <w:t>n</w:t>
            </w:r>
            <w:r w:rsidRPr="00DE4E6C">
              <w:rPr>
                <w:rFonts w:ascii="Arial" w:hAnsi="Arial" w:cs="Arial"/>
                <w:spacing w:val="3"/>
                <w:w w:val="103"/>
              </w:rPr>
              <w:t>g</w:t>
            </w:r>
            <w:r w:rsidRPr="00DE4E6C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</w:rPr>
              <w:t>yes</w:t>
            </w:r>
          </w:p>
        </w:tc>
      </w:tr>
      <w:tr w:rsidR="000C0E1B" w:rsidRPr="00DE4E6C" w:rsidTr="00902C18">
        <w:trPr>
          <w:trHeight w:hRule="exact" w:val="127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 w:line="253" w:lineRule="auto"/>
              <w:ind w:left="463" w:right="195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ab</w:t>
            </w:r>
            <w:r w:rsidRPr="00DE4E6C">
              <w:rPr>
                <w:rFonts w:ascii="Arial" w:hAnsi="Arial" w:cs="Arial"/>
                <w:b/>
                <w:spacing w:val="1"/>
              </w:rPr>
              <w:t>str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c</w:t>
            </w:r>
            <w:r w:rsidRPr="00DE4E6C">
              <w:rPr>
                <w:rFonts w:ascii="Arial" w:hAnsi="Arial" w:cs="Arial"/>
                <w:b/>
              </w:rPr>
              <w:t>t</w:t>
            </w:r>
            <w:r w:rsidRPr="00DE4E6C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f</w:t>
            </w:r>
            <w:r w:rsidRPr="00DE4E6C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rticl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c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  <w:spacing w:val="3"/>
              </w:rPr>
              <w:t>m</w:t>
            </w:r>
            <w:r w:rsidRPr="00DE4E6C">
              <w:rPr>
                <w:rFonts w:ascii="Arial" w:hAnsi="Arial" w:cs="Arial"/>
                <w:b/>
                <w:spacing w:val="2"/>
              </w:rPr>
              <w:t>p</w:t>
            </w:r>
            <w:r w:rsidRPr="00DE4E6C">
              <w:rPr>
                <w:rFonts w:ascii="Arial" w:hAnsi="Arial" w:cs="Arial"/>
                <w:b/>
                <w:spacing w:val="1"/>
              </w:rPr>
              <w:t>re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  <w:spacing w:val="1"/>
              </w:rPr>
              <w:t>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si</w:t>
            </w:r>
            <w:r w:rsidRPr="00DE4E6C">
              <w:rPr>
                <w:rFonts w:ascii="Arial" w:hAnsi="Arial" w:cs="Arial"/>
                <w:b/>
                <w:spacing w:val="2"/>
              </w:rPr>
              <w:t>v</w:t>
            </w:r>
            <w:r w:rsidRPr="00DE4E6C">
              <w:rPr>
                <w:rFonts w:ascii="Arial" w:hAnsi="Arial" w:cs="Arial"/>
                <w:b/>
                <w:spacing w:val="1"/>
              </w:rPr>
              <w:t>e</w:t>
            </w:r>
            <w:r w:rsidRPr="00DE4E6C">
              <w:rPr>
                <w:rFonts w:ascii="Arial" w:hAnsi="Arial" w:cs="Arial"/>
                <w:b/>
              </w:rPr>
              <w:t>?</w:t>
            </w:r>
            <w:r w:rsidRPr="00DE4E6C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D</w:t>
            </w:r>
            <w:r w:rsidRPr="00DE4E6C">
              <w:rPr>
                <w:rFonts w:ascii="Arial" w:hAnsi="Arial" w:cs="Arial"/>
                <w:b/>
              </w:rPr>
              <w:t>o</w:t>
            </w:r>
            <w:r w:rsidRPr="00DE4E6C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 xml:space="preserve">you 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</w:rPr>
              <w:t>ugge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</w:rPr>
              <w:t>t</w:t>
            </w:r>
            <w:r w:rsidRPr="00DE4E6C">
              <w:rPr>
                <w:rFonts w:ascii="Arial" w:hAnsi="Arial" w:cs="Arial"/>
                <w:b/>
                <w:spacing w:val="21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add</w:t>
            </w:r>
            <w:r w:rsidRPr="00DE4E6C">
              <w:rPr>
                <w:rFonts w:ascii="Arial" w:hAnsi="Arial" w:cs="Arial"/>
                <w:b/>
                <w:spacing w:val="1"/>
              </w:rPr>
              <w:t>iti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n</w:t>
            </w:r>
            <w:r w:rsidRPr="00DE4E6C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(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r</w:t>
            </w:r>
            <w:r w:rsidRPr="00DE4E6C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d</w:t>
            </w:r>
            <w:r w:rsidRPr="00DE4E6C">
              <w:rPr>
                <w:rFonts w:ascii="Arial" w:hAnsi="Arial" w:cs="Arial"/>
                <w:b/>
                <w:spacing w:val="1"/>
              </w:rPr>
              <w:t>eleti</w:t>
            </w:r>
            <w:r w:rsidRPr="00DE4E6C">
              <w:rPr>
                <w:rFonts w:ascii="Arial" w:hAnsi="Arial" w:cs="Arial"/>
                <w:b/>
                <w:spacing w:val="2"/>
              </w:rPr>
              <w:t>on</w:t>
            </w:r>
            <w:r w:rsidRPr="00DE4E6C">
              <w:rPr>
                <w:rFonts w:ascii="Arial" w:hAnsi="Arial" w:cs="Arial"/>
                <w:b/>
              </w:rPr>
              <w:t>)</w:t>
            </w:r>
            <w:r w:rsidRPr="00DE4E6C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f</w:t>
            </w:r>
            <w:r w:rsidRPr="00DE4E6C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  <w:spacing w:val="3"/>
              </w:rPr>
              <w:t>m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po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</w:rPr>
              <w:t>n</w:t>
            </w:r>
            <w:r w:rsidRPr="00DE4E6C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h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i</w:t>
            </w:r>
            <w:r w:rsidRPr="00DE4E6C">
              <w:rPr>
                <w:rFonts w:ascii="Arial" w:hAnsi="Arial" w:cs="Arial"/>
                <w:b/>
                <w:w w:val="103"/>
              </w:rPr>
              <w:t xml:space="preserve">s </w:t>
            </w:r>
            <w:r w:rsidRPr="00DE4E6C">
              <w:rPr>
                <w:rFonts w:ascii="Arial" w:hAnsi="Arial" w:cs="Arial"/>
                <w:b/>
                <w:spacing w:val="1"/>
              </w:rPr>
              <w:t>se</w:t>
            </w:r>
            <w:r w:rsidRPr="00DE4E6C">
              <w:rPr>
                <w:rFonts w:ascii="Arial" w:hAnsi="Arial" w:cs="Arial"/>
                <w:b/>
                <w:spacing w:val="2"/>
              </w:rPr>
              <w:t>c</w:t>
            </w:r>
            <w:r w:rsidRPr="00DE4E6C">
              <w:rPr>
                <w:rFonts w:ascii="Arial" w:hAnsi="Arial" w:cs="Arial"/>
                <w:b/>
                <w:spacing w:val="1"/>
              </w:rPr>
              <w:t>ti</w:t>
            </w:r>
            <w:r w:rsidRPr="00DE4E6C">
              <w:rPr>
                <w:rFonts w:ascii="Arial" w:hAnsi="Arial" w:cs="Arial"/>
                <w:b/>
                <w:spacing w:val="2"/>
              </w:rPr>
              <w:t>on</w:t>
            </w:r>
            <w:r w:rsidRPr="00DE4E6C">
              <w:rPr>
                <w:rFonts w:ascii="Arial" w:hAnsi="Arial" w:cs="Arial"/>
                <w:b/>
              </w:rPr>
              <w:t>?</w:t>
            </w:r>
            <w:r w:rsidRPr="00DE4E6C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P</w:t>
            </w:r>
            <w:r w:rsidRPr="00DE4E6C">
              <w:rPr>
                <w:rFonts w:ascii="Arial" w:hAnsi="Arial" w:cs="Arial"/>
                <w:b/>
                <w:spacing w:val="1"/>
              </w:rPr>
              <w:t>l</w:t>
            </w:r>
            <w:r w:rsidRPr="00DE4E6C">
              <w:rPr>
                <w:rFonts w:ascii="Arial" w:hAnsi="Arial" w:cs="Arial"/>
                <w:b/>
                <w:spacing w:val="2"/>
              </w:rPr>
              <w:t>ea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wr</w:t>
            </w:r>
            <w:r w:rsidRPr="00DE4E6C">
              <w:rPr>
                <w:rFonts w:ascii="Arial" w:hAnsi="Arial" w:cs="Arial"/>
                <w:b/>
                <w:spacing w:val="1"/>
              </w:rPr>
              <w:t>it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you</w:t>
            </w:r>
            <w:r w:rsidRPr="00DE4E6C">
              <w:rPr>
                <w:rFonts w:ascii="Arial" w:hAnsi="Arial" w:cs="Arial"/>
                <w:b/>
              </w:rPr>
              <w:t>r</w:t>
            </w:r>
            <w:r w:rsidRPr="00DE4E6C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</w:rPr>
              <w:t>ugge</w:t>
            </w:r>
            <w:r w:rsidRPr="00DE4E6C">
              <w:rPr>
                <w:rFonts w:ascii="Arial" w:hAnsi="Arial" w:cs="Arial"/>
                <w:b/>
                <w:spacing w:val="1"/>
              </w:rPr>
              <w:t>sti</w:t>
            </w:r>
            <w:r w:rsidRPr="00DE4E6C">
              <w:rPr>
                <w:rFonts w:ascii="Arial" w:hAnsi="Arial" w:cs="Arial"/>
                <w:b/>
                <w:spacing w:val="2"/>
              </w:rPr>
              <w:t>on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here</w:t>
            </w:r>
            <w:r w:rsidRPr="00DE4E6C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 w:line="253" w:lineRule="auto"/>
              <w:ind w:left="465" w:right="180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spacing w:val="2"/>
              </w:rPr>
              <w:t>Th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rre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b</w:t>
            </w:r>
            <w:r w:rsidRPr="00DE4E6C">
              <w:rPr>
                <w:rFonts w:ascii="Arial" w:hAnsi="Arial" w:cs="Arial"/>
                <w:spacing w:val="1"/>
              </w:rPr>
              <w:t>strac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21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ta</w:t>
            </w:r>
            <w:r w:rsidRPr="00DE4E6C">
              <w:rPr>
                <w:rFonts w:ascii="Arial" w:hAnsi="Arial" w:cs="Arial"/>
              </w:rPr>
              <w:t>l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wo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f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296</w:t>
            </w:r>
            <w:r w:rsidRPr="00DE4E6C">
              <w:rPr>
                <w:rFonts w:ascii="Arial" w:hAnsi="Arial" w:cs="Arial"/>
              </w:rPr>
              <w:t xml:space="preserve">. </w:t>
            </w:r>
            <w:r w:rsidRPr="00DE4E6C">
              <w:rPr>
                <w:rFonts w:ascii="Arial" w:hAnsi="Arial" w:cs="Arial"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T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</w:rPr>
              <w:t>y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3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k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6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</w:rPr>
              <w:t>p</w:t>
            </w:r>
            <w:r w:rsidRPr="00DE4E6C">
              <w:rPr>
                <w:rFonts w:ascii="Arial" w:hAnsi="Arial" w:cs="Arial"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25</w:t>
            </w:r>
            <w:r w:rsidRPr="00DE4E6C">
              <w:rPr>
                <w:rFonts w:ascii="Arial" w:hAnsi="Arial" w:cs="Arial"/>
              </w:rPr>
              <w:t>0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wo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on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  <w:spacing w:val="2"/>
              </w:rPr>
              <w:t>y</w:t>
            </w:r>
            <w:r w:rsidRPr="00DE4E6C">
              <w:rPr>
                <w:rFonts w:ascii="Arial" w:hAnsi="Arial" w:cs="Arial"/>
              </w:rPr>
              <w:t>.</w:t>
            </w:r>
            <w:r w:rsidRPr="00DE4E6C">
              <w:rPr>
                <w:rFonts w:ascii="Arial" w:hAnsi="Arial" w:cs="Arial"/>
                <w:spacing w:val="15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Bu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f</w:t>
            </w:r>
            <w:r w:rsidRPr="00DE4E6C">
              <w:rPr>
                <w:rFonts w:ascii="Arial" w:hAnsi="Arial" w:cs="Arial"/>
                <w:spacing w:val="7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po</w:t>
            </w:r>
            <w:r w:rsidRPr="00DE4E6C">
              <w:rPr>
                <w:rFonts w:ascii="Arial" w:hAnsi="Arial" w:cs="Arial"/>
                <w:spacing w:val="1"/>
              </w:rPr>
              <w:t>lic</w:t>
            </w:r>
            <w:r w:rsidRPr="00DE4E6C">
              <w:rPr>
                <w:rFonts w:ascii="Arial" w:hAnsi="Arial" w:cs="Arial"/>
              </w:rPr>
              <w:t>y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f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  <w:w w:val="103"/>
              </w:rPr>
              <w:t>t</w:t>
            </w:r>
            <w:r w:rsidRPr="00DE4E6C">
              <w:rPr>
                <w:rFonts w:ascii="Arial" w:hAnsi="Arial" w:cs="Arial"/>
                <w:spacing w:val="2"/>
                <w:w w:val="103"/>
              </w:rPr>
              <w:t>h</w:t>
            </w:r>
            <w:r w:rsidRPr="00DE4E6C">
              <w:rPr>
                <w:rFonts w:ascii="Arial" w:hAnsi="Arial" w:cs="Arial"/>
                <w:w w:val="103"/>
              </w:rPr>
              <w:t xml:space="preserve">e </w:t>
            </w:r>
            <w:r w:rsidRPr="00DE4E6C">
              <w:rPr>
                <w:rFonts w:ascii="Arial" w:hAnsi="Arial" w:cs="Arial"/>
                <w:spacing w:val="1"/>
              </w:rPr>
              <w:t>j</w:t>
            </w:r>
            <w:r w:rsidRPr="00DE4E6C">
              <w:rPr>
                <w:rFonts w:ascii="Arial" w:hAnsi="Arial" w:cs="Arial"/>
                <w:spacing w:val="2"/>
              </w:rPr>
              <w:t>ou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</w:rPr>
              <w:t>l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</w:rPr>
              <w:t>y</w:t>
            </w:r>
            <w:r w:rsidRPr="00DE4E6C">
              <w:rPr>
                <w:rFonts w:ascii="Arial" w:hAnsi="Arial" w:cs="Arial"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ca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acce</w:t>
            </w: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</w:rPr>
              <w:t>p</w:t>
            </w:r>
            <w:r w:rsidRPr="00DE4E6C">
              <w:rPr>
                <w:rFonts w:ascii="Arial" w:hAnsi="Arial" w:cs="Arial"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30</w:t>
            </w:r>
            <w:r w:rsidRPr="00DE4E6C">
              <w:rPr>
                <w:rFonts w:ascii="Arial" w:hAnsi="Arial" w:cs="Arial"/>
              </w:rPr>
              <w:t>0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wo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  <w:spacing w:val="2"/>
              </w:rPr>
              <w:t>hou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b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  <w:w w:val="103"/>
              </w:rPr>
              <w:t>ok</w:t>
            </w:r>
            <w:r w:rsidRPr="00DE4E6C">
              <w:rPr>
                <w:rFonts w:ascii="Arial" w:hAnsi="Arial" w:cs="Arial"/>
                <w:spacing w:val="1"/>
                <w:w w:val="103"/>
              </w:rPr>
              <w:t>a</w:t>
            </w:r>
            <w:r w:rsidRPr="00DE4E6C">
              <w:rPr>
                <w:rFonts w:ascii="Arial" w:hAnsi="Arial" w:cs="Arial"/>
                <w:spacing w:val="2"/>
                <w:w w:val="103"/>
              </w:rPr>
              <w:t>y</w:t>
            </w:r>
            <w:r w:rsidRPr="00DE4E6C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</w:rPr>
              <w:t>yes</w:t>
            </w:r>
          </w:p>
        </w:tc>
      </w:tr>
      <w:tr w:rsidR="000C0E1B" w:rsidRPr="00DE4E6C" w:rsidTr="00902C18">
        <w:trPr>
          <w:trHeight w:hRule="exact" w:val="1387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 w:line="253" w:lineRule="auto"/>
              <w:ind w:left="463" w:right="341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3"/>
              </w:rPr>
              <w:t>m</w:t>
            </w:r>
            <w:r w:rsidRPr="00DE4E6C">
              <w:rPr>
                <w:rFonts w:ascii="Arial" w:hAnsi="Arial" w:cs="Arial"/>
                <w:b/>
                <w:spacing w:val="1"/>
              </w:rPr>
              <w:t>a</w:t>
            </w:r>
            <w:r w:rsidRPr="00DE4E6C">
              <w:rPr>
                <w:rFonts w:ascii="Arial" w:hAnsi="Arial" w:cs="Arial"/>
                <w:b/>
                <w:spacing w:val="2"/>
              </w:rPr>
              <w:t>nu</w:t>
            </w:r>
            <w:r w:rsidRPr="00DE4E6C">
              <w:rPr>
                <w:rFonts w:ascii="Arial" w:hAnsi="Arial" w:cs="Arial"/>
                <w:b/>
                <w:spacing w:val="1"/>
              </w:rPr>
              <w:t>scri</w:t>
            </w:r>
            <w:r w:rsidRPr="00DE4E6C">
              <w:rPr>
                <w:rFonts w:ascii="Arial" w:hAnsi="Arial" w:cs="Arial"/>
                <w:b/>
                <w:spacing w:val="2"/>
              </w:rPr>
              <w:t>p</w:t>
            </w:r>
            <w:r w:rsidRPr="00DE4E6C">
              <w:rPr>
                <w:rFonts w:ascii="Arial" w:hAnsi="Arial" w:cs="Arial"/>
                <w:b/>
              </w:rPr>
              <w:t>t</w:t>
            </w:r>
            <w:r w:rsidRPr="00DE4E6C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scie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tifically</w:t>
            </w:r>
            <w:r w:rsidRPr="00DE4E6C">
              <w:rPr>
                <w:rFonts w:ascii="Arial" w:hAnsi="Arial" w:cs="Arial"/>
                <w:b/>
              </w:rPr>
              <w:t>,</w:t>
            </w:r>
            <w:r w:rsidRPr="00DE4E6C">
              <w:rPr>
                <w:rFonts w:ascii="Arial" w:hAnsi="Arial" w:cs="Arial"/>
                <w:b/>
                <w:spacing w:val="35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correct</w:t>
            </w:r>
            <w:r w:rsidRPr="00DE4E6C">
              <w:rPr>
                <w:rFonts w:ascii="Arial" w:hAnsi="Arial" w:cs="Arial"/>
                <w:b/>
              </w:rPr>
              <w:t>?</w:t>
            </w:r>
            <w:r w:rsidRPr="00DE4E6C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P</w:t>
            </w:r>
            <w:r w:rsidRPr="00DE4E6C">
              <w:rPr>
                <w:rFonts w:ascii="Arial" w:hAnsi="Arial" w:cs="Arial"/>
                <w:b/>
                <w:spacing w:val="1"/>
              </w:rPr>
              <w:t>leas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w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rit</w:t>
            </w:r>
            <w:r w:rsidRPr="00DE4E6C">
              <w:rPr>
                <w:rFonts w:ascii="Arial" w:hAnsi="Arial" w:cs="Arial"/>
                <w:b/>
                <w:w w:val="103"/>
              </w:rPr>
              <w:t xml:space="preserve">e 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h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ere</w:t>
            </w:r>
            <w:r w:rsidRPr="00DE4E6C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 w:line="253" w:lineRule="auto"/>
              <w:ind w:left="105" w:right="192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  <w:spacing w:val="1"/>
              </w:rPr>
              <w:t>leas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b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</w:t>
            </w:r>
            <w:r w:rsidRPr="00DE4E6C">
              <w:rPr>
                <w:rFonts w:ascii="Arial" w:hAnsi="Arial" w:cs="Arial"/>
                <w:spacing w:val="2"/>
              </w:rPr>
              <w:t>on</w:t>
            </w:r>
            <w:r w:rsidRPr="00DE4E6C">
              <w:rPr>
                <w:rFonts w:ascii="Arial" w:hAnsi="Arial" w:cs="Arial"/>
                <w:spacing w:val="1"/>
              </w:rPr>
              <w:t>siste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w</w:t>
            </w:r>
            <w:r w:rsidRPr="00DE4E6C">
              <w:rPr>
                <w:rFonts w:ascii="Arial" w:hAnsi="Arial" w:cs="Arial"/>
                <w:spacing w:val="1"/>
              </w:rPr>
              <w:t>riti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g</w:t>
            </w:r>
            <w:r w:rsidRPr="00DE4E6C">
              <w:rPr>
                <w:rFonts w:ascii="Arial" w:hAnsi="Arial" w:cs="Arial"/>
                <w:spacing w:val="2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str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ct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re</w:t>
            </w:r>
            <w:r w:rsidRPr="00DE4E6C">
              <w:rPr>
                <w:rFonts w:ascii="Arial" w:hAnsi="Arial" w:cs="Arial"/>
              </w:rPr>
              <w:t>.</w:t>
            </w:r>
            <w:r w:rsidRPr="00DE4E6C">
              <w:rPr>
                <w:rFonts w:ascii="Arial" w:hAnsi="Arial" w:cs="Arial"/>
                <w:spacing w:val="24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PPR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15"/>
              </w:rPr>
              <w:t xml:space="preserve"> </w:t>
            </w:r>
            <w:proofErr w:type="gramStart"/>
            <w:r w:rsidRPr="00DE4E6C">
              <w:rPr>
                <w:rFonts w:ascii="Arial" w:hAnsi="Arial" w:cs="Arial"/>
                <w:spacing w:val="2"/>
              </w:rPr>
              <w:t>F</w:t>
            </w:r>
            <w:r w:rsidRPr="00DE4E6C">
              <w:rPr>
                <w:rFonts w:ascii="Arial" w:hAnsi="Arial" w:cs="Arial"/>
                <w:spacing w:val="3"/>
              </w:rPr>
              <w:t>M</w:t>
            </w:r>
            <w:r w:rsidRPr="00DE4E6C">
              <w:rPr>
                <w:rFonts w:ascii="Arial" w:hAnsi="Arial" w:cs="Arial"/>
              </w:rPr>
              <w:t xml:space="preserve">D 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f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r</w:t>
            </w:r>
            <w:proofErr w:type="gramEnd"/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  <w:spacing w:val="2"/>
              </w:rPr>
              <w:t>x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mp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2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str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ct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24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 xml:space="preserve">s </w:t>
            </w:r>
            <w:r w:rsidRPr="00DE4E6C">
              <w:rPr>
                <w:rFonts w:ascii="Arial" w:hAnsi="Arial" w:cs="Arial"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isc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ssi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g</w:t>
            </w:r>
            <w:r w:rsidRPr="00DE4E6C">
              <w:rPr>
                <w:rFonts w:ascii="Arial" w:hAnsi="Arial" w:cs="Arial"/>
                <w:spacing w:val="2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isease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2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  <w:w w:val="103"/>
              </w:rPr>
              <w:t>t</w:t>
            </w:r>
            <w:r w:rsidRPr="00DE4E6C">
              <w:rPr>
                <w:rFonts w:ascii="Arial" w:hAnsi="Arial" w:cs="Arial"/>
                <w:spacing w:val="2"/>
                <w:w w:val="103"/>
              </w:rPr>
              <w:t>h</w:t>
            </w:r>
            <w:r w:rsidRPr="00DE4E6C">
              <w:rPr>
                <w:rFonts w:ascii="Arial" w:hAnsi="Arial" w:cs="Arial"/>
                <w:spacing w:val="1"/>
                <w:w w:val="103"/>
              </w:rPr>
              <w:t>e</w:t>
            </w:r>
            <w:r w:rsidRPr="00DE4E6C">
              <w:rPr>
                <w:rFonts w:ascii="Arial" w:hAnsi="Arial" w:cs="Arial"/>
                <w:w w:val="103"/>
              </w:rPr>
              <w:t xml:space="preserve">n </w:t>
            </w:r>
            <w:r w:rsidRPr="00DE4E6C">
              <w:rPr>
                <w:rFonts w:ascii="Arial" w:hAnsi="Arial" w:cs="Arial"/>
                <w:spacing w:val="2"/>
              </w:rPr>
              <w:t>G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  <w:spacing w:val="2"/>
              </w:rPr>
              <w:t>og</w:t>
            </w:r>
            <w:r w:rsidRPr="00DE4E6C">
              <w:rPr>
                <w:rFonts w:ascii="Arial" w:hAnsi="Arial" w:cs="Arial"/>
                <w:spacing w:val="1"/>
              </w:rPr>
              <w:t>ra</w:t>
            </w:r>
            <w:r w:rsidRPr="00DE4E6C">
              <w:rPr>
                <w:rFonts w:ascii="Arial" w:hAnsi="Arial" w:cs="Arial"/>
                <w:spacing w:val="2"/>
              </w:rPr>
              <w:t>ph</w:t>
            </w:r>
            <w:r w:rsidRPr="00DE4E6C">
              <w:rPr>
                <w:rFonts w:ascii="Arial" w:hAnsi="Arial" w:cs="Arial"/>
                <w:spacing w:val="1"/>
              </w:rPr>
              <w:t>ica</w:t>
            </w:r>
            <w:r w:rsidRPr="00DE4E6C">
              <w:rPr>
                <w:rFonts w:ascii="Arial" w:hAnsi="Arial" w:cs="Arial"/>
              </w:rPr>
              <w:t>l</w:t>
            </w:r>
            <w:r w:rsidRPr="00DE4E6C">
              <w:rPr>
                <w:rFonts w:ascii="Arial" w:hAnsi="Arial" w:cs="Arial"/>
                <w:spacing w:val="34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istri</w:t>
            </w:r>
            <w:r w:rsidRPr="00DE4E6C">
              <w:rPr>
                <w:rFonts w:ascii="Arial" w:hAnsi="Arial" w:cs="Arial"/>
                <w:spacing w:val="2"/>
              </w:rPr>
              <w:t>bu</w:t>
            </w:r>
            <w:r w:rsidRPr="00DE4E6C">
              <w:rPr>
                <w:rFonts w:ascii="Arial" w:hAnsi="Arial" w:cs="Arial"/>
                <w:spacing w:val="1"/>
              </w:rPr>
              <w:t>ti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3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fl</w:t>
            </w:r>
            <w:r w:rsidRPr="00DE4E6C">
              <w:rPr>
                <w:rFonts w:ascii="Arial" w:hAnsi="Arial" w:cs="Arial"/>
                <w:spacing w:val="2"/>
              </w:rPr>
              <w:t>ow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20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b</w:t>
            </w:r>
            <w:r w:rsidRPr="00DE4E6C">
              <w:rPr>
                <w:rFonts w:ascii="Arial" w:hAnsi="Arial" w:cs="Arial"/>
              </w:rPr>
              <w:t>y</w:t>
            </w:r>
            <w:r w:rsidRPr="00DE4E6C">
              <w:rPr>
                <w:rFonts w:ascii="Arial" w:hAnsi="Arial" w:cs="Arial"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  <w:spacing w:val="1"/>
              </w:rPr>
              <w:t>re</w:t>
            </w:r>
            <w:r w:rsidRPr="00DE4E6C">
              <w:rPr>
                <w:rFonts w:ascii="Arial" w:hAnsi="Arial" w:cs="Arial"/>
                <w:spacing w:val="2"/>
              </w:rPr>
              <w:t>v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ti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2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</w:t>
            </w:r>
            <w:r w:rsidRPr="00DE4E6C">
              <w:rPr>
                <w:rFonts w:ascii="Arial" w:hAnsi="Arial" w:cs="Arial"/>
                <w:spacing w:val="2"/>
              </w:rPr>
              <w:t>on</w:t>
            </w:r>
            <w:r w:rsidRPr="00DE4E6C">
              <w:rPr>
                <w:rFonts w:ascii="Arial" w:hAnsi="Arial" w:cs="Arial"/>
                <w:spacing w:val="1"/>
              </w:rPr>
              <w:t>tr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</w:rPr>
              <w:t xml:space="preserve">. </w:t>
            </w:r>
            <w:r w:rsidRPr="00DE4E6C">
              <w:rPr>
                <w:rFonts w:ascii="Arial" w:hAnsi="Arial" w:cs="Arial"/>
                <w:spacing w:val="24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Bu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HPA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Sw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fl</w:t>
            </w:r>
            <w:r w:rsidRPr="00DE4E6C">
              <w:rPr>
                <w:rFonts w:ascii="Arial" w:hAnsi="Arial" w:cs="Arial"/>
              </w:rPr>
              <w:t>u</w:t>
            </w:r>
            <w:r w:rsidRPr="00DE4E6C">
              <w:rPr>
                <w:rFonts w:ascii="Arial" w:hAnsi="Arial" w:cs="Arial"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er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str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ct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24"/>
              </w:rPr>
              <w:t xml:space="preserve"> </w:t>
            </w:r>
            <w:r w:rsidRPr="00DE4E6C">
              <w:rPr>
                <w:rFonts w:ascii="Arial" w:hAnsi="Arial" w:cs="Arial"/>
                <w:w w:val="103"/>
              </w:rPr>
              <w:t xml:space="preserve">I </w:t>
            </w:r>
            <w:r w:rsidRPr="00DE4E6C">
              <w:rPr>
                <w:rFonts w:ascii="Arial" w:hAnsi="Arial" w:cs="Arial"/>
                <w:spacing w:val="1"/>
              </w:rPr>
              <w:t>c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ng</w:t>
            </w:r>
            <w:r w:rsidRPr="00DE4E6C">
              <w:rPr>
                <w:rFonts w:ascii="Arial" w:hAnsi="Arial" w:cs="Arial"/>
                <w:spacing w:val="1"/>
              </w:rPr>
              <w:t>es</w:t>
            </w:r>
            <w:r w:rsidRPr="00DE4E6C">
              <w:rPr>
                <w:rFonts w:ascii="Arial" w:hAnsi="Arial" w:cs="Arial"/>
              </w:rPr>
              <w:t xml:space="preserve">. </w:t>
            </w:r>
            <w:r w:rsidRPr="00DE4E6C">
              <w:rPr>
                <w:rFonts w:ascii="Arial" w:hAnsi="Arial" w:cs="Arial"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  <w:spacing w:val="1"/>
              </w:rPr>
              <w:t>leas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proofErr w:type="gramStart"/>
            <w:r w:rsidRPr="00DE4E6C">
              <w:rPr>
                <w:rFonts w:ascii="Arial" w:hAnsi="Arial" w:cs="Arial"/>
                <w:spacing w:val="1"/>
              </w:rPr>
              <w:t>f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ll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 xml:space="preserve">w </w:t>
            </w:r>
            <w:r w:rsidRPr="00DE4E6C">
              <w:rPr>
                <w:rFonts w:ascii="Arial" w:hAnsi="Arial" w:cs="Arial"/>
                <w:spacing w:val="2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proofErr w:type="gramEnd"/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f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ll</w:t>
            </w:r>
            <w:r w:rsidRPr="00DE4E6C">
              <w:rPr>
                <w:rFonts w:ascii="Arial" w:hAnsi="Arial" w:cs="Arial"/>
                <w:spacing w:val="2"/>
              </w:rPr>
              <w:t>ow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g</w:t>
            </w:r>
            <w:r w:rsidRPr="00DE4E6C">
              <w:rPr>
                <w:rFonts w:ascii="Arial" w:hAnsi="Arial" w:cs="Arial"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f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r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</w:rPr>
              <w:t xml:space="preserve">t </w:t>
            </w:r>
            <w:r w:rsidRPr="00DE4E6C">
              <w:rPr>
                <w:rFonts w:ascii="Arial" w:hAnsi="Arial" w:cs="Arial"/>
                <w:spacing w:val="2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“X</w:t>
            </w:r>
            <w:r w:rsidRPr="00DE4E6C">
              <w:rPr>
                <w:rFonts w:ascii="Arial" w:hAnsi="Arial" w:cs="Arial"/>
              </w:rPr>
              <w:t>”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iseas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20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yo</w:t>
            </w:r>
            <w:r w:rsidRPr="00DE4E6C">
              <w:rPr>
                <w:rFonts w:ascii="Arial" w:hAnsi="Arial" w:cs="Arial"/>
              </w:rPr>
              <w:t>u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ee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</w:t>
            </w:r>
            <w:r w:rsidRPr="00DE4E6C">
              <w:rPr>
                <w:rFonts w:ascii="Arial" w:hAnsi="Arial" w:cs="Arial"/>
                <w:spacing w:val="2"/>
              </w:rPr>
              <w:t>ov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</w:rPr>
              <w:t>r</w:t>
            </w:r>
            <w:r w:rsidRPr="00DE4E6C">
              <w:rPr>
                <w:rFonts w:ascii="Arial" w:hAnsi="Arial" w:cs="Arial"/>
                <w:spacing w:val="17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f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r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  <w:spacing w:val="2"/>
              </w:rPr>
              <w:t>x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mp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2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  <w:w w:val="103"/>
              </w:rPr>
              <w:t>C</w:t>
            </w:r>
            <w:r w:rsidRPr="00DE4E6C">
              <w:rPr>
                <w:rFonts w:ascii="Arial" w:hAnsi="Arial" w:cs="Arial"/>
                <w:spacing w:val="1"/>
                <w:w w:val="103"/>
              </w:rPr>
              <w:t>a</w:t>
            </w:r>
            <w:r w:rsidRPr="00DE4E6C">
              <w:rPr>
                <w:rFonts w:ascii="Arial" w:hAnsi="Arial" w:cs="Arial"/>
                <w:spacing w:val="2"/>
                <w:w w:val="103"/>
              </w:rPr>
              <w:t>u</w:t>
            </w:r>
            <w:r w:rsidRPr="00DE4E6C">
              <w:rPr>
                <w:rFonts w:ascii="Arial" w:hAnsi="Arial" w:cs="Arial"/>
                <w:spacing w:val="1"/>
                <w:w w:val="103"/>
              </w:rPr>
              <w:t xml:space="preserve">se, </w:t>
            </w:r>
            <w:r w:rsidRPr="00DE4E6C">
              <w:rPr>
                <w:rFonts w:ascii="Arial" w:hAnsi="Arial" w:cs="Arial"/>
                <w:spacing w:val="1"/>
              </w:rPr>
              <w:t>tra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issi</w:t>
            </w:r>
            <w:r w:rsidRPr="00DE4E6C">
              <w:rPr>
                <w:rFonts w:ascii="Arial" w:hAnsi="Arial" w:cs="Arial"/>
                <w:spacing w:val="2"/>
              </w:rPr>
              <w:t>on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3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cli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ica</w:t>
            </w:r>
            <w:r w:rsidRPr="00DE4E6C">
              <w:rPr>
                <w:rFonts w:ascii="Arial" w:hAnsi="Arial" w:cs="Arial"/>
              </w:rPr>
              <w:t>l</w:t>
            </w:r>
            <w:r w:rsidRPr="00DE4E6C">
              <w:rPr>
                <w:rFonts w:ascii="Arial" w:hAnsi="Arial" w:cs="Arial"/>
                <w:spacing w:val="2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si</w:t>
            </w:r>
            <w:r w:rsidRPr="00DE4E6C">
              <w:rPr>
                <w:rFonts w:ascii="Arial" w:hAnsi="Arial" w:cs="Arial"/>
                <w:spacing w:val="2"/>
              </w:rPr>
              <w:t>gn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ia</w:t>
            </w:r>
            <w:r w:rsidRPr="00DE4E6C">
              <w:rPr>
                <w:rFonts w:ascii="Arial" w:hAnsi="Arial" w:cs="Arial"/>
                <w:spacing w:val="2"/>
              </w:rPr>
              <w:t>gno</w:t>
            </w:r>
            <w:r w:rsidRPr="00DE4E6C">
              <w:rPr>
                <w:rFonts w:ascii="Arial" w:hAnsi="Arial" w:cs="Arial"/>
                <w:spacing w:val="1"/>
              </w:rPr>
              <w:t>sis</w:t>
            </w:r>
            <w:r w:rsidRPr="00DE4E6C">
              <w:rPr>
                <w:rFonts w:ascii="Arial" w:hAnsi="Arial" w:cs="Arial"/>
              </w:rPr>
              <w:t>,</w:t>
            </w:r>
            <w:r w:rsidRPr="00DE4E6C">
              <w:rPr>
                <w:rFonts w:ascii="Arial" w:hAnsi="Arial" w:cs="Arial"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treat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t,</w:t>
            </w:r>
            <w:r w:rsidRPr="00DE4E6C">
              <w:rPr>
                <w:rFonts w:ascii="Arial" w:hAnsi="Arial" w:cs="Arial"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  <w:spacing w:val="1"/>
              </w:rPr>
              <w:t>re</w:t>
            </w:r>
            <w:r w:rsidRPr="00DE4E6C">
              <w:rPr>
                <w:rFonts w:ascii="Arial" w:hAnsi="Arial" w:cs="Arial"/>
                <w:spacing w:val="2"/>
              </w:rPr>
              <w:t>v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ti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2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d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  <w:w w:val="103"/>
              </w:rPr>
              <w:t>c</w:t>
            </w:r>
            <w:r w:rsidRPr="00DE4E6C">
              <w:rPr>
                <w:rFonts w:ascii="Arial" w:hAnsi="Arial" w:cs="Arial"/>
                <w:spacing w:val="2"/>
                <w:w w:val="103"/>
              </w:rPr>
              <w:t>on</w:t>
            </w:r>
            <w:r w:rsidRPr="00DE4E6C">
              <w:rPr>
                <w:rFonts w:ascii="Arial" w:hAnsi="Arial" w:cs="Arial"/>
                <w:spacing w:val="1"/>
                <w:w w:val="103"/>
              </w:rPr>
              <w:t>tr</w:t>
            </w:r>
            <w:r w:rsidRPr="00DE4E6C">
              <w:rPr>
                <w:rFonts w:ascii="Arial" w:hAnsi="Arial" w:cs="Arial"/>
                <w:spacing w:val="2"/>
                <w:w w:val="103"/>
              </w:rPr>
              <w:t>o</w:t>
            </w:r>
            <w:r w:rsidRPr="00DE4E6C">
              <w:rPr>
                <w:rFonts w:ascii="Arial" w:hAnsi="Arial" w:cs="Arial"/>
                <w:spacing w:val="1"/>
                <w:w w:val="103"/>
              </w:rPr>
              <w:t>l</w:t>
            </w:r>
            <w:r w:rsidRPr="00DE4E6C">
              <w:rPr>
                <w:rFonts w:ascii="Arial" w:hAnsi="Arial" w:cs="Arial"/>
                <w:w w:val="103"/>
              </w:rPr>
              <w:t>.</w:t>
            </w:r>
          </w:p>
          <w:p w:rsidR="000C0E1B" w:rsidRPr="00DE4E6C" w:rsidRDefault="000C0E1B" w:rsidP="000C0E1B">
            <w:pPr>
              <w:spacing w:before="6" w:line="220" w:lineRule="exact"/>
              <w:rPr>
                <w:rFonts w:ascii="Arial" w:hAnsi="Arial" w:cs="Arial"/>
              </w:rPr>
            </w:pPr>
          </w:p>
          <w:p w:rsidR="000C0E1B" w:rsidRPr="00DE4E6C" w:rsidRDefault="000C0E1B" w:rsidP="000C0E1B">
            <w:pPr>
              <w:ind w:left="105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  <w:spacing w:val="1"/>
              </w:rPr>
              <w:t>leas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als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classif</w:t>
            </w:r>
            <w:r w:rsidRPr="00DE4E6C">
              <w:rPr>
                <w:rFonts w:ascii="Arial" w:hAnsi="Arial" w:cs="Arial"/>
              </w:rPr>
              <w:t>y</w:t>
            </w:r>
            <w:r w:rsidRPr="00DE4E6C">
              <w:rPr>
                <w:rFonts w:ascii="Arial" w:hAnsi="Arial" w:cs="Arial"/>
                <w:spacing w:val="2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eac</w:t>
            </w:r>
            <w:r w:rsidRPr="00DE4E6C">
              <w:rPr>
                <w:rFonts w:ascii="Arial" w:hAnsi="Arial" w:cs="Arial"/>
              </w:rPr>
              <w:t>h</w:t>
            </w:r>
            <w:r w:rsidRPr="00DE4E6C">
              <w:rPr>
                <w:rFonts w:ascii="Arial" w:hAnsi="Arial" w:cs="Arial"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f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isease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2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er</w:t>
            </w:r>
            <w:r w:rsidRPr="00DE4E6C">
              <w:rPr>
                <w:rFonts w:ascii="Arial" w:hAnsi="Arial" w:cs="Arial"/>
                <w:spacing w:val="2"/>
              </w:rPr>
              <w:t>g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g</w:t>
            </w:r>
            <w:r w:rsidRPr="00DE4E6C">
              <w:rPr>
                <w:rFonts w:ascii="Arial" w:hAnsi="Arial" w:cs="Arial"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r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re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er</w:t>
            </w:r>
            <w:r w:rsidRPr="00DE4E6C">
              <w:rPr>
                <w:rFonts w:ascii="Arial" w:hAnsi="Arial" w:cs="Arial"/>
                <w:spacing w:val="2"/>
              </w:rPr>
              <w:t>g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g</w:t>
            </w:r>
            <w:r w:rsidRPr="00DE4E6C">
              <w:rPr>
                <w:rFonts w:ascii="Arial" w:hAnsi="Arial" w:cs="Arial"/>
                <w:spacing w:val="27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s</w:t>
            </w:r>
            <w:r w:rsidRPr="00DE4E6C">
              <w:rPr>
                <w:rFonts w:ascii="Arial" w:hAnsi="Arial" w:cs="Arial"/>
                <w:spacing w:val="2"/>
              </w:rPr>
              <w:t>u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titl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</w:rPr>
              <w:t>f</w:t>
            </w:r>
            <w:r w:rsidRPr="00DE4E6C">
              <w:rPr>
                <w:rFonts w:ascii="Arial" w:hAnsi="Arial" w:cs="Arial"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  <w:w w:val="103"/>
              </w:rPr>
              <w:t>articl</w:t>
            </w:r>
            <w:r w:rsidRPr="00DE4E6C">
              <w:rPr>
                <w:rFonts w:ascii="Arial" w:hAnsi="Arial" w:cs="Arial"/>
                <w:w w:val="103"/>
              </w:rPr>
              <w:t>e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</w:rPr>
              <w:t>yes</w:t>
            </w:r>
          </w:p>
        </w:tc>
      </w:tr>
      <w:tr w:rsidR="000C0E1B" w:rsidRPr="00DE4E6C" w:rsidTr="00902C18">
        <w:trPr>
          <w:trHeight w:hRule="exact" w:val="715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 w:line="253" w:lineRule="auto"/>
              <w:ind w:left="463" w:right="380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r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refere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ce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</w:rPr>
              <w:t>u</w:t>
            </w:r>
            <w:r w:rsidRPr="00DE4E6C">
              <w:rPr>
                <w:rFonts w:ascii="Arial" w:hAnsi="Arial" w:cs="Arial"/>
                <w:b/>
                <w:spacing w:val="1"/>
              </w:rPr>
              <w:t>fficie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</w:rPr>
              <w:t>t</w:t>
            </w:r>
            <w:r w:rsidRPr="00DE4E6C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an</w:t>
            </w:r>
            <w:r w:rsidRPr="00DE4E6C">
              <w:rPr>
                <w:rFonts w:ascii="Arial" w:hAnsi="Arial" w:cs="Arial"/>
                <w:b/>
              </w:rPr>
              <w:t>d</w:t>
            </w:r>
            <w:r w:rsidRPr="00DE4E6C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rece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</w:rPr>
              <w:t>?</w:t>
            </w:r>
            <w:r w:rsidRPr="00DE4E6C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</w:rPr>
              <w:t>f</w:t>
            </w:r>
            <w:r w:rsidRPr="00DE4E6C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yo</w:t>
            </w:r>
            <w:r w:rsidRPr="00DE4E6C">
              <w:rPr>
                <w:rFonts w:ascii="Arial" w:hAnsi="Arial" w:cs="Arial"/>
                <w:b/>
              </w:rPr>
              <w:t>u</w:t>
            </w:r>
            <w:r w:rsidRPr="00DE4E6C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hav</w:t>
            </w:r>
            <w:r w:rsidRPr="00DE4E6C">
              <w:rPr>
                <w:rFonts w:ascii="Arial" w:hAnsi="Arial" w:cs="Arial"/>
                <w:b/>
                <w:w w:val="103"/>
              </w:rPr>
              <w:t xml:space="preserve">e 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</w:rPr>
              <w:t>ugge</w:t>
            </w:r>
            <w:r w:rsidRPr="00DE4E6C">
              <w:rPr>
                <w:rFonts w:ascii="Arial" w:hAnsi="Arial" w:cs="Arial"/>
                <w:b/>
                <w:spacing w:val="1"/>
              </w:rPr>
              <w:t>sti</w:t>
            </w:r>
            <w:r w:rsidRPr="00DE4E6C">
              <w:rPr>
                <w:rFonts w:ascii="Arial" w:hAnsi="Arial" w:cs="Arial"/>
                <w:b/>
                <w:spacing w:val="2"/>
              </w:rPr>
              <w:t>on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f</w:t>
            </w:r>
            <w:r w:rsidRPr="00DE4E6C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add</w:t>
            </w:r>
            <w:r w:rsidRPr="00DE4E6C">
              <w:rPr>
                <w:rFonts w:ascii="Arial" w:hAnsi="Arial" w:cs="Arial"/>
                <w:b/>
                <w:spacing w:val="1"/>
              </w:rPr>
              <w:t>iti</w:t>
            </w:r>
            <w:r w:rsidRPr="00DE4E6C">
              <w:rPr>
                <w:rFonts w:ascii="Arial" w:hAnsi="Arial" w:cs="Arial"/>
                <w:b/>
                <w:spacing w:val="2"/>
              </w:rPr>
              <w:t>ona</w:t>
            </w:r>
            <w:r w:rsidRPr="00DE4E6C">
              <w:rPr>
                <w:rFonts w:ascii="Arial" w:hAnsi="Arial" w:cs="Arial"/>
                <w:b/>
              </w:rPr>
              <w:t>l</w:t>
            </w:r>
            <w:r w:rsidRPr="00DE4E6C">
              <w:rPr>
                <w:rFonts w:ascii="Arial" w:hAnsi="Arial" w:cs="Arial"/>
                <w:b/>
                <w:spacing w:val="28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refere</w:t>
            </w:r>
            <w:r w:rsidRPr="00DE4E6C">
              <w:rPr>
                <w:rFonts w:ascii="Arial" w:hAnsi="Arial" w:cs="Arial"/>
                <w:b/>
                <w:spacing w:val="2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</w:rPr>
              <w:t>ces</w:t>
            </w:r>
            <w:r w:rsidRPr="00DE4E6C">
              <w:rPr>
                <w:rFonts w:ascii="Arial" w:hAnsi="Arial" w:cs="Arial"/>
                <w:b/>
              </w:rPr>
              <w:t>,</w:t>
            </w:r>
            <w:r w:rsidRPr="00DE4E6C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p</w:t>
            </w:r>
            <w:r w:rsidRPr="00DE4E6C">
              <w:rPr>
                <w:rFonts w:ascii="Arial" w:hAnsi="Arial" w:cs="Arial"/>
                <w:b/>
                <w:spacing w:val="1"/>
              </w:rPr>
              <w:t>le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3"/>
                <w:w w:val="103"/>
              </w:rPr>
              <w:t>m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e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ti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 xml:space="preserve">on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  <w:spacing w:val="1"/>
              </w:rPr>
              <w:t>e</w:t>
            </w:r>
            <w:r w:rsidRPr="00DE4E6C">
              <w:rPr>
                <w:rFonts w:ascii="Arial" w:hAnsi="Arial" w:cs="Arial"/>
                <w:b/>
              </w:rPr>
              <w:t>m</w:t>
            </w:r>
            <w:r w:rsidRPr="00DE4E6C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</w:rPr>
              <w:t>n</w:t>
            </w:r>
            <w:r w:rsidRPr="00DE4E6C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re</w:t>
            </w:r>
            <w:r w:rsidRPr="00DE4E6C">
              <w:rPr>
                <w:rFonts w:ascii="Arial" w:hAnsi="Arial" w:cs="Arial"/>
                <w:b/>
                <w:spacing w:val="2"/>
              </w:rPr>
              <w:t>v</w:t>
            </w:r>
            <w:r w:rsidRPr="00DE4E6C">
              <w:rPr>
                <w:rFonts w:ascii="Arial" w:hAnsi="Arial" w:cs="Arial"/>
                <w:b/>
                <w:spacing w:val="1"/>
              </w:rPr>
              <w:t>ie</w:t>
            </w:r>
            <w:r w:rsidRPr="00DE4E6C">
              <w:rPr>
                <w:rFonts w:ascii="Arial" w:hAnsi="Arial" w:cs="Arial"/>
                <w:b/>
              </w:rPr>
              <w:t>w</w:t>
            </w:r>
            <w:r w:rsidRPr="00DE4E6C">
              <w:rPr>
                <w:rFonts w:ascii="Arial" w:hAnsi="Arial" w:cs="Arial"/>
                <w:b/>
                <w:spacing w:val="21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f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o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r</w:t>
            </w:r>
            <w:r w:rsidRPr="00DE4E6C">
              <w:rPr>
                <w:rFonts w:ascii="Arial" w:hAnsi="Arial" w:cs="Arial"/>
                <w:b/>
                <w:spacing w:val="3"/>
                <w:w w:val="103"/>
              </w:rPr>
              <w:t>m</w:t>
            </w:r>
            <w:r w:rsidRPr="00DE4E6C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/>
              <w:ind w:left="105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spacing w:val="2"/>
              </w:rPr>
              <w:t>Som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7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refere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  <w:spacing w:val="1"/>
              </w:rPr>
              <w:t>ce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27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ar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o</w:t>
            </w:r>
            <w:r w:rsidRPr="00DE4E6C">
              <w:rPr>
                <w:rFonts w:ascii="Arial" w:hAnsi="Arial" w:cs="Arial"/>
                <w:spacing w:val="1"/>
              </w:rPr>
              <w:t>l</w:t>
            </w:r>
            <w:r w:rsidRPr="00DE4E6C">
              <w:rPr>
                <w:rFonts w:ascii="Arial" w:hAnsi="Arial" w:cs="Arial"/>
                <w:spacing w:val="2"/>
              </w:rPr>
              <w:t>d</w:t>
            </w:r>
            <w:r w:rsidRPr="00DE4E6C">
              <w:rPr>
                <w:rFonts w:ascii="Arial" w:hAnsi="Arial" w:cs="Arial"/>
                <w:spacing w:val="1"/>
              </w:rPr>
              <w:t>e</w:t>
            </w:r>
            <w:r w:rsidRPr="00DE4E6C">
              <w:rPr>
                <w:rFonts w:ascii="Arial" w:hAnsi="Arial" w:cs="Arial"/>
              </w:rPr>
              <w:t>r</w:t>
            </w:r>
            <w:r w:rsidRPr="00DE4E6C">
              <w:rPr>
                <w:rFonts w:ascii="Arial" w:hAnsi="Arial" w:cs="Arial"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</w:rPr>
              <w:t>n</w:t>
            </w:r>
            <w:r w:rsidRPr="00DE4E6C">
              <w:rPr>
                <w:rFonts w:ascii="Arial" w:hAnsi="Arial" w:cs="Arial"/>
                <w:spacing w:val="14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1</w:t>
            </w:r>
            <w:r w:rsidRPr="00DE4E6C">
              <w:rPr>
                <w:rFonts w:ascii="Arial" w:hAnsi="Arial" w:cs="Arial"/>
              </w:rPr>
              <w:t>0</w:t>
            </w:r>
            <w:r w:rsidRPr="00DE4E6C">
              <w:rPr>
                <w:rFonts w:ascii="Arial" w:hAnsi="Arial" w:cs="Arial"/>
                <w:spacing w:val="10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y</w:t>
            </w:r>
            <w:r w:rsidRPr="00DE4E6C">
              <w:rPr>
                <w:rFonts w:ascii="Arial" w:hAnsi="Arial" w:cs="Arial"/>
                <w:spacing w:val="1"/>
              </w:rPr>
              <w:t>ears</w:t>
            </w:r>
            <w:r w:rsidRPr="00DE4E6C">
              <w:rPr>
                <w:rFonts w:ascii="Arial" w:hAnsi="Arial" w:cs="Arial"/>
              </w:rPr>
              <w:t>.</w:t>
            </w:r>
            <w:r w:rsidRPr="00DE4E6C">
              <w:rPr>
                <w:rFonts w:ascii="Arial" w:hAnsi="Arial" w:cs="Arial"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P</w:t>
            </w:r>
            <w:r w:rsidRPr="00DE4E6C">
              <w:rPr>
                <w:rFonts w:ascii="Arial" w:hAnsi="Arial" w:cs="Arial"/>
                <w:spacing w:val="1"/>
              </w:rPr>
              <w:t>leas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c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ng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20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</w:rPr>
              <w:t>o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t</w:t>
            </w:r>
            <w:r w:rsidRPr="00DE4E6C">
              <w:rPr>
                <w:rFonts w:ascii="Arial" w:hAnsi="Arial" w:cs="Arial"/>
                <w:spacing w:val="2"/>
              </w:rPr>
              <w:t>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</w:rPr>
              <w:t>m</w:t>
            </w:r>
            <w:r w:rsidRPr="00DE4E6C">
              <w:rPr>
                <w:rFonts w:ascii="Arial" w:hAnsi="Arial" w:cs="Arial"/>
                <w:spacing w:val="1"/>
              </w:rPr>
              <w:t>or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rece</w:t>
            </w:r>
            <w:r w:rsidRPr="00DE4E6C">
              <w:rPr>
                <w:rFonts w:ascii="Arial" w:hAnsi="Arial" w:cs="Arial"/>
                <w:spacing w:val="2"/>
              </w:rPr>
              <w:t>n</w:t>
            </w:r>
            <w:r w:rsidRPr="00DE4E6C">
              <w:rPr>
                <w:rFonts w:ascii="Arial" w:hAnsi="Arial" w:cs="Arial"/>
              </w:rPr>
              <w:t>t</w:t>
            </w:r>
            <w:r w:rsidRPr="00DE4E6C">
              <w:rPr>
                <w:rFonts w:ascii="Arial" w:hAnsi="Arial" w:cs="Arial"/>
                <w:spacing w:val="17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  <w:w w:val="103"/>
              </w:rPr>
              <w:t>on</w:t>
            </w:r>
            <w:r w:rsidRPr="00DE4E6C">
              <w:rPr>
                <w:rFonts w:ascii="Arial" w:hAnsi="Arial" w:cs="Arial"/>
                <w:spacing w:val="1"/>
                <w:w w:val="103"/>
              </w:rPr>
              <w:t>e</w:t>
            </w:r>
            <w:r w:rsidRPr="00DE4E6C">
              <w:rPr>
                <w:rFonts w:ascii="Arial" w:hAnsi="Arial" w:cs="Arial"/>
                <w:w w:val="103"/>
              </w:rPr>
              <w:t>s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rPr>
                <w:rFonts w:ascii="Arial" w:hAnsi="Arial" w:cs="Arial"/>
              </w:rPr>
            </w:pPr>
            <w:proofErr w:type="spellStart"/>
            <w:r w:rsidRPr="00DE4E6C">
              <w:rPr>
                <w:rFonts w:ascii="Arial" w:hAnsi="Arial" w:cs="Arial"/>
              </w:rPr>
              <w:t>Yes.They</w:t>
            </w:r>
            <w:proofErr w:type="spellEnd"/>
            <w:r w:rsidRPr="00DE4E6C">
              <w:rPr>
                <w:rFonts w:ascii="Arial" w:hAnsi="Arial" w:cs="Arial"/>
              </w:rPr>
              <w:t xml:space="preserve"> are recent.</w:t>
            </w:r>
          </w:p>
        </w:tc>
      </w:tr>
      <w:tr w:rsidR="000C0E1B" w:rsidRPr="00DE4E6C" w:rsidTr="00902C18">
        <w:trPr>
          <w:trHeight w:hRule="exact" w:val="701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 w:line="253" w:lineRule="auto"/>
              <w:ind w:left="463" w:right="359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</w:rPr>
              <w:t>s</w:t>
            </w:r>
            <w:r w:rsidRPr="00DE4E6C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l</w:t>
            </w:r>
            <w:r w:rsidRPr="00DE4E6C">
              <w:rPr>
                <w:rFonts w:ascii="Arial" w:hAnsi="Arial" w:cs="Arial"/>
                <w:b/>
                <w:spacing w:val="2"/>
              </w:rPr>
              <w:t>anguag</w:t>
            </w:r>
            <w:r w:rsidRPr="00DE4E6C">
              <w:rPr>
                <w:rFonts w:ascii="Arial" w:hAnsi="Arial" w:cs="Arial"/>
                <w:b/>
                <w:spacing w:val="1"/>
              </w:rPr>
              <w:t>e/</w:t>
            </w:r>
            <w:r w:rsidRPr="00DE4E6C">
              <w:rPr>
                <w:rFonts w:ascii="Arial" w:hAnsi="Arial" w:cs="Arial"/>
                <w:b/>
                <w:spacing w:val="2"/>
              </w:rPr>
              <w:t>Eng</w:t>
            </w:r>
            <w:r w:rsidRPr="00DE4E6C">
              <w:rPr>
                <w:rFonts w:ascii="Arial" w:hAnsi="Arial" w:cs="Arial"/>
                <w:b/>
                <w:spacing w:val="1"/>
              </w:rPr>
              <w:t>lis</w:t>
            </w:r>
            <w:r w:rsidRPr="00DE4E6C">
              <w:rPr>
                <w:rFonts w:ascii="Arial" w:hAnsi="Arial" w:cs="Arial"/>
                <w:b/>
              </w:rPr>
              <w:t>h</w:t>
            </w:r>
            <w:r w:rsidRPr="00DE4E6C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qua</w:t>
            </w:r>
            <w:r w:rsidRPr="00DE4E6C">
              <w:rPr>
                <w:rFonts w:ascii="Arial" w:hAnsi="Arial" w:cs="Arial"/>
                <w:b/>
                <w:spacing w:val="1"/>
              </w:rPr>
              <w:t>lit</w:t>
            </w:r>
            <w:r w:rsidRPr="00DE4E6C">
              <w:rPr>
                <w:rFonts w:ascii="Arial" w:hAnsi="Arial" w:cs="Arial"/>
                <w:b/>
              </w:rPr>
              <w:t>y</w:t>
            </w:r>
            <w:r w:rsidRPr="00DE4E6C">
              <w:rPr>
                <w:rFonts w:ascii="Arial" w:hAnsi="Arial" w:cs="Arial"/>
                <w:b/>
                <w:spacing w:val="21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f</w:t>
            </w:r>
            <w:r w:rsidRPr="00DE4E6C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rticl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u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it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ab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 xml:space="preserve">le </w:t>
            </w:r>
            <w:r w:rsidRPr="00DE4E6C">
              <w:rPr>
                <w:rFonts w:ascii="Arial" w:hAnsi="Arial" w:cs="Arial"/>
                <w:b/>
                <w:spacing w:val="1"/>
              </w:rPr>
              <w:t>f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r</w:t>
            </w:r>
            <w:r w:rsidRPr="00DE4E6C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sc</w:t>
            </w:r>
            <w:r w:rsidRPr="00DE4E6C">
              <w:rPr>
                <w:rFonts w:ascii="Arial" w:hAnsi="Arial" w:cs="Arial"/>
                <w:b/>
                <w:spacing w:val="2"/>
              </w:rPr>
              <w:t>ho</w:t>
            </w:r>
            <w:r w:rsidRPr="00DE4E6C">
              <w:rPr>
                <w:rFonts w:ascii="Arial" w:hAnsi="Arial" w:cs="Arial"/>
                <w:b/>
                <w:spacing w:val="1"/>
              </w:rPr>
              <w:t>l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rl</w:t>
            </w:r>
            <w:r w:rsidRPr="00DE4E6C">
              <w:rPr>
                <w:rFonts w:ascii="Arial" w:hAnsi="Arial" w:cs="Arial"/>
                <w:b/>
              </w:rPr>
              <w:t>y</w:t>
            </w:r>
            <w:r w:rsidRPr="00DE4E6C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c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o</w:t>
            </w:r>
            <w:r w:rsidRPr="00DE4E6C">
              <w:rPr>
                <w:rFonts w:ascii="Arial" w:hAnsi="Arial" w:cs="Arial"/>
                <w:b/>
                <w:spacing w:val="3"/>
                <w:w w:val="103"/>
              </w:rPr>
              <w:t>mm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un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ic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ti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on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s</w:t>
            </w:r>
            <w:r w:rsidRPr="00DE4E6C">
              <w:rPr>
                <w:rFonts w:ascii="Arial" w:hAnsi="Arial" w:cs="Arial"/>
                <w:b/>
                <w:w w:val="103"/>
              </w:rPr>
              <w:t>?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/>
              <w:ind w:left="105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spacing w:val="2"/>
              </w:rPr>
              <w:t>Th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la</w:t>
            </w:r>
            <w:r w:rsidRPr="00DE4E6C">
              <w:rPr>
                <w:rFonts w:ascii="Arial" w:hAnsi="Arial" w:cs="Arial"/>
                <w:spacing w:val="2"/>
              </w:rPr>
              <w:t>ngu</w:t>
            </w:r>
            <w:r w:rsidRPr="00DE4E6C">
              <w:rPr>
                <w:rFonts w:ascii="Arial" w:hAnsi="Arial" w:cs="Arial"/>
                <w:spacing w:val="1"/>
              </w:rPr>
              <w:t>a</w:t>
            </w:r>
            <w:r w:rsidRPr="00DE4E6C">
              <w:rPr>
                <w:rFonts w:ascii="Arial" w:hAnsi="Arial" w:cs="Arial"/>
                <w:spacing w:val="2"/>
              </w:rPr>
              <w:t>g</w:t>
            </w:r>
            <w:r w:rsidRPr="00DE4E6C">
              <w:rPr>
                <w:rFonts w:ascii="Arial" w:hAnsi="Arial" w:cs="Arial"/>
              </w:rPr>
              <w:t>e</w:t>
            </w:r>
            <w:r w:rsidRPr="00DE4E6C">
              <w:rPr>
                <w:rFonts w:ascii="Arial" w:hAnsi="Arial" w:cs="Arial"/>
                <w:spacing w:val="25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</w:rPr>
              <w:t>i</w:t>
            </w:r>
            <w:r w:rsidRPr="00DE4E6C">
              <w:rPr>
                <w:rFonts w:ascii="Arial" w:hAnsi="Arial" w:cs="Arial"/>
              </w:rPr>
              <w:t>s</w:t>
            </w:r>
            <w:r w:rsidRPr="00DE4E6C">
              <w:rPr>
                <w:rFonts w:ascii="Arial" w:hAnsi="Arial" w:cs="Arial"/>
                <w:spacing w:val="8"/>
              </w:rPr>
              <w:t xml:space="preserve"> </w:t>
            </w:r>
            <w:r w:rsidRPr="00DE4E6C">
              <w:rPr>
                <w:rFonts w:ascii="Arial" w:hAnsi="Arial" w:cs="Arial"/>
                <w:spacing w:val="2"/>
                <w:w w:val="103"/>
              </w:rPr>
              <w:t>ok</w:t>
            </w:r>
            <w:r w:rsidRPr="00DE4E6C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</w:rPr>
              <w:t>yes</w:t>
            </w:r>
          </w:p>
        </w:tc>
      </w:tr>
      <w:tr w:rsidR="000C0E1B" w:rsidRPr="00DE4E6C" w:rsidTr="00DE4E6C">
        <w:trPr>
          <w:trHeight w:hRule="exact" w:val="341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/>
              <w:ind w:left="103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b/>
                <w:spacing w:val="2"/>
                <w:u w:val="single" w:color="000000"/>
              </w:rPr>
              <w:t>Op</w:t>
            </w:r>
            <w:r w:rsidRPr="00DE4E6C">
              <w:rPr>
                <w:rFonts w:ascii="Arial" w:hAnsi="Arial" w:cs="Arial"/>
                <w:b/>
                <w:spacing w:val="1"/>
                <w:u w:val="single" w:color="000000"/>
              </w:rPr>
              <w:t>ti</w:t>
            </w:r>
            <w:r w:rsidRPr="00DE4E6C">
              <w:rPr>
                <w:rFonts w:ascii="Arial" w:hAnsi="Arial" w:cs="Arial"/>
                <w:b/>
                <w:spacing w:val="2"/>
                <w:u w:val="single" w:color="000000"/>
              </w:rPr>
              <w:t>ona</w:t>
            </w:r>
            <w:r w:rsidRPr="00DE4E6C">
              <w:rPr>
                <w:rFonts w:ascii="Arial" w:hAnsi="Arial" w:cs="Arial"/>
                <w:b/>
                <w:spacing w:val="1"/>
                <w:u w:val="single" w:color="000000"/>
              </w:rPr>
              <w:t>l/</w:t>
            </w:r>
            <w:r w:rsidRPr="00DE4E6C">
              <w:rPr>
                <w:rFonts w:ascii="Arial" w:hAnsi="Arial" w:cs="Arial"/>
                <w:b/>
                <w:spacing w:val="2"/>
                <w:u w:val="single" w:color="000000"/>
              </w:rPr>
              <w:t>G</w:t>
            </w:r>
            <w:r w:rsidRPr="00DE4E6C">
              <w:rPr>
                <w:rFonts w:ascii="Arial" w:hAnsi="Arial" w:cs="Arial"/>
                <w:b/>
                <w:spacing w:val="1"/>
                <w:u w:val="single" w:color="000000"/>
              </w:rPr>
              <w:t>e</w:t>
            </w:r>
            <w:r w:rsidRPr="00DE4E6C">
              <w:rPr>
                <w:rFonts w:ascii="Arial" w:hAnsi="Arial" w:cs="Arial"/>
                <w:b/>
                <w:spacing w:val="2"/>
                <w:u w:val="single" w:color="000000"/>
              </w:rPr>
              <w:t>n</w:t>
            </w:r>
            <w:r w:rsidRPr="00DE4E6C">
              <w:rPr>
                <w:rFonts w:ascii="Arial" w:hAnsi="Arial" w:cs="Arial"/>
                <w:b/>
                <w:spacing w:val="1"/>
                <w:u w:val="single" w:color="000000"/>
              </w:rPr>
              <w:t>er</w:t>
            </w:r>
            <w:r w:rsidRPr="00DE4E6C">
              <w:rPr>
                <w:rFonts w:ascii="Arial" w:hAnsi="Arial" w:cs="Arial"/>
                <w:b/>
                <w:spacing w:val="2"/>
                <w:u w:val="single" w:color="000000"/>
              </w:rPr>
              <w:t>a</w:t>
            </w:r>
            <w:r w:rsidRPr="00DE4E6C">
              <w:rPr>
                <w:rFonts w:ascii="Arial" w:hAnsi="Arial" w:cs="Arial"/>
                <w:b/>
                <w:u w:val="single" w:color="000000"/>
              </w:rPr>
              <w:t>l</w:t>
            </w:r>
            <w:r w:rsidRPr="00DE4E6C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DE4E6C">
              <w:rPr>
                <w:rFonts w:ascii="Arial" w:hAnsi="Arial" w:cs="Arial"/>
                <w:spacing w:val="1"/>
                <w:w w:val="103"/>
              </w:rPr>
              <w:t>c</w:t>
            </w:r>
            <w:r w:rsidRPr="00DE4E6C">
              <w:rPr>
                <w:rFonts w:ascii="Arial" w:hAnsi="Arial" w:cs="Arial"/>
                <w:spacing w:val="2"/>
                <w:w w:val="103"/>
              </w:rPr>
              <w:t>omm</w:t>
            </w:r>
            <w:r w:rsidRPr="00DE4E6C">
              <w:rPr>
                <w:rFonts w:ascii="Arial" w:hAnsi="Arial" w:cs="Arial"/>
                <w:spacing w:val="1"/>
                <w:w w:val="103"/>
              </w:rPr>
              <w:t>e</w:t>
            </w:r>
            <w:r w:rsidRPr="00DE4E6C">
              <w:rPr>
                <w:rFonts w:ascii="Arial" w:hAnsi="Arial" w:cs="Arial"/>
                <w:spacing w:val="2"/>
                <w:w w:val="103"/>
              </w:rPr>
              <w:t>n</w:t>
            </w:r>
            <w:r w:rsidRPr="00DE4E6C">
              <w:rPr>
                <w:rFonts w:ascii="Arial" w:hAnsi="Arial" w:cs="Arial"/>
                <w:spacing w:val="1"/>
                <w:w w:val="103"/>
              </w:rPr>
              <w:t>t</w:t>
            </w:r>
            <w:r w:rsidRPr="00DE4E6C">
              <w:rPr>
                <w:rFonts w:ascii="Arial" w:hAnsi="Arial" w:cs="Arial"/>
                <w:w w:val="103"/>
              </w:rPr>
              <w:t>s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spacing w:before="4"/>
              <w:ind w:left="105"/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  <w:b/>
                <w:spacing w:val="2"/>
              </w:rPr>
              <w:t>P</w:t>
            </w:r>
            <w:r w:rsidRPr="00DE4E6C">
              <w:rPr>
                <w:rFonts w:ascii="Arial" w:hAnsi="Arial" w:cs="Arial"/>
                <w:b/>
                <w:spacing w:val="1"/>
              </w:rPr>
              <w:t>le</w:t>
            </w:r>
            <w:r w:rsidRPr="00DE4E6C">
              <w:rPr>
                <w:rFonts w:ascii="Arial" w:hAnsi="Arial" w:cs="Arial"/>
                <w:b/>
                <w:spacing w:val="2"/>
              </w:rPr>
              <w:t>a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f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x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str</w:t>
            </w:r>
            <w:r w:rsidRPr="00DE4E6C">
              <w:rPr>
                <w:rFonts w:ascii="Arial" w:hAnsi="Arial" w:cs="Arial"/>
                <w:b/>
                <w:spacing w:val="2"/>
              </w:rPr>
              <w:t>u</w:t>
            </w:r>
            <w:r w:rsidRPr="00DE4E6C">
              <w:rPr>
                <w:rFonts w:ascii="Arial" w:hAnsi="Arial" w:cs="Arial"/>
                <w:b/>
                <w:spacing w:val="1"/>
              </w:rPr>
              <w:t>ct</w:t>
            </w:r>
            <w:r w:rsidRPr="00DE4E6C">
              <w:rPr>
                <w:rFonts w:ascii="Arial" w:hAnsi="Arial" w:cs="Arial"/>
                <w:b/>
                <w:spacing w:val="2"/>
              </w:rPr>
              <w:t>u</w:t>
            </w:r>
            <w:r w:rsidRPr="00DE4E6C">
              <w:rPr>
                <w:rFonts w:ascii="Arial" w:hAnsi="Arial" w:cs="Arial"/>
                <w:b/>
                <w:spacing w:val="1"/>
              </w:rPr>
              <w:t>r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f</w:t>
            </w:r>
            <w:r w:rsidRPr="00DE4E6C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d</w:t>
            </w:r>
            <w:r w:rsidRPr="00DE4E6C">
              <w:rPr>
                <w:rFonts w:ascii="Arial" w:hAnsi="Arial" w:cs="Arial"/>
                <w:b/>
                <w:spacing w:val="1"/>
              </w:rPr>
              <w:t>isc</w:t>
            </w:r>
            <w:r w:rsidRPr="00DE4E6C">
              <w:rPr>
                <w:rFonts w:ascii="Arial" w:hAnsi="Arial" w:cs="Arial"/>
                <w:b/>
                <w:spacing w:val="2"/>
              </w:rPr>
              <w:t>u</w:t>
            </w:r>
            <w:r w:rsidRPr="00DE4E6C">
              <w:rPr>
                <w:rFonts w:ascii="Arial" w:hAnsi="Arial" w:cs="Arial"/>
                <w:b/>
                <w:spacing w:val="1"/>
              </w:rPr>
              <w:t>ssi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</w:rPr>
              <w:t>n</w:t>
            </w:r>
            <w:r w:rsidRPr="00DE4E6C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</w:rPr>
              <w:t>an</w:t>
            </w:r>
            <w:r w:rsidRPr="00DE4E6C">
              <w:rPr>
                <w:rFonts w:ascii="Arial" w:hAnsi="Arial" w:cs="Arial"/>
                <w:b/>
              </w:rPr>
              <w:t>d</w:t>
            </w:r>
            <w:r w:rsidRPr="00DE4E6C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i</w:t>
            </w:r>
            <w:r w:rsidRPr="00DE4E6C">
              <w:rPr>
                <w:rFonts w:ascii="Arial" w:hAnsi="Arial" w:cs="Arial"/>
                <w:b/>
              </w:rPr>
              <w:t>t</w:t>
            </w:r>
            <w:r w:rsidRPr="00DE4E6C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</w:rPr>
              <w:t>hou</w:t>
            </w:r>
            <w:r w:rsidRPr="00DE4E6C">
              <w:rPr>
                <w:rFonts w:ascii="Arial" w:hAnsi="Arial" w:cs="Arial"/>
                <w:b/>
                <w:spacing w:val="1"/>
              </w:rPr>
              <w:t>l</w:t>
            </w:r>
            <w:r w:rsidRPr="00DE4E6C">
              <w:rPr>
                <w:rFonts w:ascii="Arial" w:hAnsi="Arial" w:cs="Arial"/>
                <w:b/>
              </w:rPr>
              <w:t>d</w:t>
            </w:r>
            <w:r w:rsidRPr="00DE4E6C">
              <w:rPr>
                <w:rFonts w:ascii="Arial" w:hAnsi="Arial" w:cs="Arial"/>
                <w:b/>
                <w:spacing w:val="20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s</w:t>
            </w:r>
            <w:r w:rsidRPr="00DE4E6C">
              <w:rPr>
                <w:rFonts w:ascii="Arial" w:hAnsi="Arial" w:cs="Arial"/>
                <w:b/>
                <w:spacing w:val="2"/>
              </w:rPr>
              <w:t>o</w:t>
            </w:r>
            <w:r w:rsidRPr="00DE4E6C">
              <w:rPr>
                <w:rFonts w:ascii="Arial" w:hAnsi="Arial" w:cs="Arial"/>
                <w:b/>
                <w:spacing w:val="1"/>
              </w:rPr>
              <w:t>l</w:t>
            </w:r>
            <w:r w:rsidRPr="00DE4E6C">
              <w:rPr>
                <w:rFonts w:ascii="Arial" w:hAnsi="Arial" w:cs="Arial"/>
                <w:b/>
                <w:spacing w:val="2"/>
              </w:rPr>
              <w:t>v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1"/>
              </w:rPr>
              <w:t>t</w:t>
            </w:r>
            <w:r w:rsidRPr="00DE4E6C">
              <w:rPr>
                <w:rFonts w:ascii="Arial" w:hAnsi="Arial" w:cs="Arial"/>
                <w:b/>
                <w:spacing w:val="2"/>
              </w:rPr>
              <w:t>h</w:t>
            </w:r>
            <w:r w:rsidRPr="00DE4E6C">
              <w:rPr>
                <w:rFonts w:ascii="Arial" w:hAnsi="Arial" w:cs="Arial"/>
                <w:b/>
              </w:rPr>
              <w:t>e</w:t>
            </w:r>
            <w:r w:rsidRPr="00DE4E6C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p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r</w:t>
            </w:r>
            <w:r w:rsidRPr="00DE4E6C">
              <w:rPr>
                <w:rFonts w:ascii="Arial" w:hAnsi="Arial" w:cs="Arial"/>
                <w:b/>
                <w:spacing w:val="2"/>
                <w:w w:val="103"/>
              </w:rPr>
              <w:t>ob</w:t>
            </w:r>
            <w:r w:rsidRPr="00DE4E6C">
              <w:rPr>
                <w:rFonts w:ascii="Arial" w:hAnsi="Arial" w:cs="Arial"/>
                <w:b/>
                <w:spacing w:val="1"/>
                <w:w w:val="103"/>
              </w:rPr>
              <w:t>le</w:t>
            </w:r>
            <w:r w:rsidRPr="00DE4E6C">
              <w:rPr>
                <w:rFonts w:ascii="Arial" w:hAnsi="Arial" w:cs="Arial"/>
                <w:b/>
                <w:w w:val="103"/>
              </w:rPr>
              <w:t>m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0E1B" w:rsidRPr="00DE4E6C" w:rsidRDefault="000C0E1B" w:rsidP="000C0E1B">
            <w:pPr>
              <w:rPr>
                <w:rFonts w:ascii="Arial" w:hAnsi="Arial" w:cs="Arial"/>
              </w:rPr>
            </w:pPr>
            <w:r w:rsidRPr="00DE4E6C">
              <w:rPr>
                <w:rFonts w:ascii="Arial" w:hAnsi="Arial" w:cs="Arial"/>
              </w:rPr>
              <w:t>We have done some changes as per the requirement of journal and the suggestion.</w:t>
            </w:r>
          </w:p>
        </w:tc>
      </w:tr>
    </w:tbl>
    <w:p w:rsidR="00D942A5" w:rsidRPr="00DE4E6C" w:rsidRDefault="0039281E" w:rsidP="00D942A5">
      <w:pPr>
        <w:spacing w:line="200" w:lineRule="exact"/>
        <w:ind w:left="22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Group 1" o:spid="_x0000_s1026" style="position:absolute;left:0;text-align:left;margin-left:339.1pt;margin-top:34.3pt;width:429.9pt;height:24.05pt;z-index:-251658240;mso-position-horizontal-relative:page;mso-position-vertical-relative:text" coordorigin="6782,686" coordsize="8598,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">
            <v:shape id="Freeform 28" o:spid="_x0000_s1027" style="position:absolute;left:6792;top:696;width:8578;height:230;visibility:visible;mso-wrap-style:square;v-text-anchor:top" coordsize="8578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" path="m,l,230r8578,l8578,,,xe" fillcolor="yellow" stroked="f">
              <v:path arrowok="t" o:connecttype="custom" o:connectlocs="0,696;0,926;8578,926;8578,696;0,696" o:connectangles="0,0,0,0,0"/>
            </v:shape>
            <v:shape id="Freeform 29" o:spid="_x0000_s1028" style="position:absolute;left:6792;top:926;width:614;height:230;visibility:visible;mso-wrap-style:square;v-text-anchor:top" coordsize="614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" path="m,l,231r614,l614,,,xe" fillcolor="yellow" stroked="f">
              <v:path arrowok="t" o:connecttype="custom" o:connectlocs="0,926;0,1157;614,1157;614,926;0,926" o:connectangles="0,0,0,0,0"/>
            </v:shape>
            <w10:wrap anchorx="page"/>
          </v:group>
        </w:pict>
      </w:r>
      <w:r w:rsidR="00D942A5" w:rsidRPr="00DE4E6C">
        <w:rPr>
          <w:rFonts w:ascii="Arial" w:hAnsi="Arial" w:cs="Arial"/>
          <w:b/>
          <w:spacing w:val="2"/>
          <w:highlight w:val="yellow"/>
        </w:rPr>
        <w:t>PAR</w:t>
      </w:r>
      <w:r w:rsidR="00D942A5" w:rsidRPr="00DE4E6C">
        <w:rPr>
          <w:rFonts w:ascii="Arial" w:hAnsi="Arial" w:cs="Arial"/>
          <w:b/>
          <w:highlight w:val="yellow"/>
        </w:rPr>
        <w:t xml:space="preserve">T </w:t>
      </w:r>
      <w:proofErr w:type="gramStart"/>
      <w:r w:rsidR="00D942A5" w:rsidRPr="00DE4E6C">
        <w:rPr>
          <w:rFonts w:ascii="Arial" w:hAnsi="Arial" w:cs="Arial"/>
          <w:b/>
          <w:spacing w:val="2"/>
          <w:highlight w:val="yellow"/>
        </w:rPr>
        <w:t>1</w:t>
      </w:r>
      <w:r w:rsidR="00D942A5" w:rsidRPr="00DE4E6C">
        <w:rPr>
          <w:rFonts w:ascii="Arial" w:hAnsi="Arial" w:cs="Arial"/>
          <w:b/>
          <w:highlight w:val="yellow"/>
        </w:rPr>
        <w:t>:</w:t>
      </w:r>
      <w:r w:rsidR="00D942A5" w:rsidRPr="00DE4E6C">
        <w:rPr>
          <w:rFonts w:ascii="Arial" w:hAnsi="Arial" w:cs="Arial"/>
          <w:b/>
          <w:spacing w:val="2"/>
          <w:w w:val="103"/>
        </w:rPr>
        <w:t>Co</w:t>
      </w:r>
      <w:r w:rsidR="00D942A5" w:rsidRPr="00DE4E6C">
        <w:rPr>
          <w:rFonts w:ascii="Arial" w:hAnsi="Arial" w:cs="Arial"/>
          <w:b/>
          <w:spacing w:val="3"/>
          <w:w w:val="103"/>
        </w:rPr>
        <w:t>mm</w:t>
      </w:r>
      <w:r w:rsidR="00D942A5" w:rsidRPr="00DE4E6C">
        <w:rPr>
          <w:rFonts w:ascii="Arial" w:hAnsi="Arial" w:cs="Arial"/>
          <w:b/>
          <w:spacing w:val="1"/>
          <w:w w:val="103"/>
        </w:rPr>
        <w:t>e</w:t>
      </w:r>
      <w:r w:rsidR="00D942A5" w:rsidRPr="00DE4E6C">
        <w:rPr>
          <w:rFonts w:ascii="Arial" w:hAnsi="Arial" w:cs="Arial"/>
          <w:b/>
          <w:spacing w:val="2"/>
          <w:w w:val="103"/>
        </w:rPr>
        <w:t>n</w:t>
      </w:r>
      <w:r w:rsidR="00D942A5" w:rsidRPr="00DE4E6C">
        <w:rPr>
          <w:rFonts w:ascii="Arial" w:hAnsi="Arial" w:cs="Arial"/>
          <w:b/>
          <w:spacing w:val="1"/>
          <w:w w:val="103"/>
        </w:rPr>
        <w:t>t</w:t>
      </w:r>
      <w:r w:rsidR="00D942A5" w:rsidRPr="00DE4E6C">
        <w:rPr>
          <w:rFonts w:ascii="Arial" w:hAnsi="Arial" w:cs="Arial"/>
          <w:b/>
          <w:w w:val="103"/>
        </w:rPr>
        <w:t>s</w:t>
      </w:r>
      <w:proofErr w:type="gramEnd"/>
    </w:p>
    <w:p w:rsidR="00AA1B3F" w:rsidRPr="00DE4E6C" w:rsidRDefault="00AA1B3F">
      <w:pPr>
        <w:spacing w:line="200" w:lineRule="exact"/>
        <w:rPr>
          <w:rFonts w:ascii="Arial" w:hAnsi="Arial" w:cs="Arial"/>
        </w:rPr>
      </w:pPr>
    </w:p>
    <w:p w:rsidR="00AA1B3F" w:rsidRPr="00DE4E6C" w:rsidRDefault="00AA1B3F">
      <w:pPr>
        <w:spacing w:line="200" w:lineRule="exact"/>
        <w:rPr>
          <w:rFonts w:ascii="Arial" w:hAnsi="Arial" w:cs="Arial"/>
        </w:rPr>
      </w:pPr>
    </w:p>
    <w:p w:rsidR="00AA1B3F" w:rsidRPr="00DE4E6C" w:rsidRDefault="00AA1B3F">
      <w:pPr>
        <w:spacing w:line="200" w:lineRule="exact"/>
        <w:rPr>
          <w:rFonts w:ascii="Arial" w:hAnsi="Arial" w:cs="Arial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7"/>
        <w:gridCol w:w="7319"/>
        <w:gridCol w:w="7302"/>
      </w:tblGrid>
      <w:tr w:rsidR="00D942A5" w:rsidRPr="00DE4E6C" w:rsidTr="00DE4E6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42A5" w:rsidRPr="00DE4E6C" w:rsidRDefault="00D942A5" w:rsidP="004A1DC7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E4E6C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</w:p>
          <w:p w:rsidR="00D942A5" w:rsidRPr="00DE4E6C" w:rsidRDefault="00D942A5" w:rsidP="004A1DC7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D942A5" w:rsidRPr="00DE4E6C" w:rsidTr="00DE4E6C"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42A5" w:rsidRPr="00DE4E6C" w:rsidRDefault="00D942A5" w:rsidP="004A1DC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2A5" w:rsidRPr="00DE4E6C" w:rsidRDefault="00D942A5" w:rsidP="004A1DC7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DE4E6C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700" w:type="pct"/>
          </w:tcPr>
          <w:p w:rsidR="00D942A5" w:rsidRPr="00DE4E6C" w:rsidRDefault="00D942A5" w:rsidP="004A1DC7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DE4E6C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DE4E6C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D942A5" w:rsidRPr="00DE4E6C" w:rsidRDefault="00D942A5" w:rsidP="004A1DC7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D942A5" w:rsidRPr="00DE4E6C" w:rsidTr="00DE4E6C">
        <w:trPr>
          <w:trHeight w:val="890"/>
        </w:trPr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42A5" w:rsidRPr="00DE4E6C" w:rsidRDefault="00D942A5" w:rsidP="004A1DC7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DE4E6C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D942A5" w:rsidRPr="00DE4E6C" w:rsidRDefault="00D942A5" w:rsidP="004A1DC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42A5" w:rsidRPr="00DE4E6C" w:rsidRDefault="00D942A5" w:rsidP="004A1DC7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DE4E6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DE4E6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DE4E6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D942A5" w:rsidRPr="00DE4E6C" w:rsidRDefault="00D942A5" w:rsidP="004A1DC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0" w:type="pct"/>
            <w:vAlign w:val="center"/>
          </w:tcPr>
          <w:p w:rsidR="00D942A5" w:rsidRPr="00DE4E6C" w:rsidRDefault="00BC5F4D" w:rsidP="004A1DC7">
            <w:pPr>
              <w:rPr>
                <w:rFonts w:ascii="Arial" w:eastAsia="Arial Unicode MS" w:hAnsi="Arial" w:cs="Arial"/>
                <w:lang w:val="en-GB"/>
              </w:rPr>
            </w:pPr>
            <w:r w:rsidRPr="00DE4E6C">
              <w:rPr>
                <w:rFonts w:ascii="Arial" w:eastAsia="Arial Unicode MS" w:hAnsi="Arial" w:cs="Arial"/>
                <w:lang w:val="en-GB"/>
              </w:rPr>
              <w:t xml:space="preserve"> N</w:t>
            </w:r>
            <w:r w:rsidR="00013563" w:rsidRPr="00DE4E6C">
              <w:rPr>
                <w:rFonts w:ascii="Arial" w:eastAsia="Arial Unicode MS" w:hAnsi="Arial" w:cs="Arial"/>
                <w:lang w:val="en-GB"/>
              </w:rPr>
              <w:t>o</w:t>
            </w:r>
            <w:r w:rsidRPr="00DE4E6C">
              <w:rPr>
                <w:rFonts w:ascii="Arial" w:eastAsia="Arial Unicode MS" w:hAnsi="Arial" w:cs="Arial"/>
                <w:lang w:val="en-GB"/>
              </w:rPr>
              <w:t xml:space="preserve">, there is no </w:t>
            </w:r>
            <w:r w:rsidR="006D2476" w:rsidRPr="00DE4E6C">
              <w:rPr>
                <w:rFonts w:ascii="Arial" w:eastAsia="Arial Unicode MS" w:hAnsi="Arial" w:cs="Arial"/>
                <w:lang w:val="en-GB"/>
              </w:rPr>
              <w:t>ethical issue.</w:t>
            </w:r>
          </w:p>
          <w:p w:rsidR="00D942A5" w:rsidRPr="00DE4E6C" w:rsidRDefault="00D942A5" w:rsidP="004A1DC7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:rsidR="00D942A5" w:rsidRPr="00DE4E6C" w:rsidRDefault="00D942A5" w:rsidP="00D942A5">
      <w:pPr>
        <w:rPr>
          <w:rFonts w:ascii="Arial" w:hAnsi="Arial" w:cs="Arial"/>
        </w:rPr>
      </w:pPr>
    </w:p>
    <w:p w:rsidR="00D942A5" w:rsidRPr="00DE4E6C" w:rsidRDefault="00D942A5" w:rsidP="00D942A5">
      <w:pPr>
        <w:rPr>
          <w:rFonts w:ascii="Arial" w:hAnsi="Arial" w:cs="Arial"/>
        </w:rPr>
      </w:pPr>
    </w:p>
    <w:p w:rsidR="00D942A5" w:rsidRPr="00DE4E6C" w:rsidRDefault="00D942A5" w:rsidP="00D942A5">
      <w:pPr>
        <w:rPr>
          <w:rFonts w:ascii="Arial" w:hAnsi="Arial" w:cs="Arial"/>
          <w:bCs/>
          <w:u w:val="single"/>
          <w:lang w:val="en-GB"/>
        </w:rPr>
      </w:pPr>
    </w:p>
    <w:p w:rsidR="00AA1B3F" w:rsidRPr="00DE4E6C" w:rsidRDefault="00AA1B3F">
      <w:pPr>
        <w:spacing w:line="200" w:lineRule="exact"/>
        <w:rPr>
          <w:rFonts w:ascii="Arial" w:hAnsi="Arial" w:cs="Arial"/>
        </w:rPr>
      </w:pPr>
      <w:bookmarkStart w:id="2" w:name="_GoBack"/>
      <w:bookmarkEnd w:id="1"/>
      <w:bookmarkEnd w:id="2"/>
    </w:p>
    <w:sectPr w:rsidR="00AA1B3F" w:rsidRPr="00DE4E6C" w:rsidSect="00D942A5">
      <w:headerReference w:type="default" r:id="rId8"/>
      <w:pgSz w:w="23820" w:h="16840" w:orient="landscape"/>
      <w:pgMar w:top="1500" w:right="1220" w:bottom="280" w:left="1220" w:header="929" w:footer="6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281E" w:rsidRDefault="0039281E">
      <w:r>
        <w:separator/>
      </w:r>
    </w:p>
  </w:endnote>
  <w:endnote w:type="continuationSeparator" w:id="0">
    <w:p w:rsidR="0039281E" w:rsidRDefault="00392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281E" w:rsidRDefault="0039281E">
      <w:r>
        <w:separator/>
      </w:r>
    </w:p>
  </w:footnote>
  <w:footnote w:type="continuationSeparator" w:id="0">
    <w:p w:rsidR="0039281E" w:rsidRDefault="00392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B3F" w:rsidRDefault="0039281E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45.45pt;width:86.7pt;height:14pt;z-index:-251658752;mso-position-horizontal-relative:page;mso-position-vertical-relative:page" filled="f" stroked="f">
          <v:textbox inset="0,0,0,0">
            <w:txbxContent>
              <w:p w:rsidR="00AA1B3F" w:rsidRDefault="003A5D2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single" w:color="003399"/>
                  </w:rPr>
                  <w:t>Review 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1566A3"/>
    <w:multiLevelType w:val="multilevel"/>
    <w:tmpl w:val="6E38CD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1B3F"/>
    <w:rsid w:val="00013563"/>
    <w:rsid w:val="000C0E1B"/>
    <w:rsid w:val="000E6D1F"/>
    <w:rsid w:val="000F1F2E"/>
    <w:rsid w:val="00161EDF"/>
    <w:rsid w:val="001E6B2F"/>
    <w:rsid w:val="003134AB"/>
    <w:rsid w:val="00326923"/>
    <w:rsid w:val="0039281E"/>
    <w:rsid w:val="003A5D26"/>
    <w:rsid w:val="00410455"/>
    <w:rsid w:val="00430397"/>
    <w:rsid w:val="004B36A5"/>
    <w:rsid w:val="005265E5"/>
    <w:rsid w:val="00695A2A"/>
    <w:rsid w:val="006A0922"/>
    <w:rsid w:val="006A4360"/>
    <w:rsid w:val="006B7CD1"/>
    <w:rsid w:val="006D2476"/>
    <w:rsid w:val="007F6255"/>
    <w:rsid w:val="008254EF"/>
    <w:rsid w:val="0088760D"/>
    <w:rsid w:val="00902C18"/>
    <w:rsid w:val="009354FC"/>
    <w:rsid w:val="009A3E26"/>
    <w:rsid w:val="009C0D1E"/>
    <w:rsid w:val="00A54A0D"/>
    <w:rsid w:val="00AA1B3F"/>
    <w:rsid w:val="00AC3B52"/>
    <w:rsid w:val="00B71CC2"/>
    <w:rsid w:val="00B90B49"/>
    <w:rsid w:val="00B96F61"/>
    <w:rsid w:val="00BC5F4D"/>
    <w:rsid w:val="00C20BB0"/>
    <w:rsid w:val="00CA4D9D"/>
    <w:rsid w:val="00CE3A50"/>
    <w:rsid w:val="00CE6F69"/>
    <w:rsid w:val="00D942A5"/>
    <w:rsid w:val="00DC4D26"/>
    <w:rsid w:val="00DD158E"/>
    <w:rsid w:val="00DE4E6C"/>
    <w:rsid w:val="00EE407C"/>
    <w:rsid w:val="00F1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A37B2A5-51DD-4DE7-A71E-C444CDBA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71CC2"/>
    <w:rPr>
      <w:color w:val="0000FF"/>
      <w:u w:val="single"/>
    </w:rPr>
  </w:style>
  <w:style w:type="paragraph" w:styleId="BodyText">
    <w:name w:val="Body Text"/>
    <w:basedOn w:val="Normal"/>
    <w:link w:val="BodyTextChar"/>
    <w:rsid w:val="00DE4E6C"/>
    <w:pPr>
      <w:jc w:val="both"/>
    </w:pPr>
    <w:rPr>
      <w:rFonts w:ascii="Helvetica" w:eastAsia="MS Mincho" w:hAnsi="Helvetica"/>
      <w:sz w:val="24"/>
      <w:szCs w:val="24"/>
      <w:lang w:val="fr-FR" w:eastAsia="x-none"/>
    </w:rPr>
  </w:style>
  <w:style w:type="character" w:customStyle="1" w:styleId="BodyTextChar">
    <w:name w:val="Body Text Char"/>
    <w:basedOn w:val="DefaultParagraphFont"/>
    <w:link w:val="BodyText"/>
    <w:rsid w:val="00DE4E6C"/>
    <w:rPr>
      <w:rFonts w:ascii="Helvetica" w:eastAsia="MS Mincho" w:hAnsi="Helvetica"/>
      <w:sz w:val="24"/>
      <w:szCs w:val="24"/>
      <w:lang w:val="fr-FR" w:eastAsia="x-none"/>
    </w:rPr>
  </w:style>
  <w:style w:type="paragraph" w:styleId="NormalWeb">
    <w:name w:val="Normal (Web)"/>
    <w:basedOn w:val="Normal"/>
    <w:rsid w:val="00DE4E6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rb.com/index.php/AR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SDI 1137</cp:lastModifiedBy>
  <cp:revision>6</cp:revision>
  <dcterms:created xsi:type="dcterms:W3CDTF">2025-09-08T07:28:00Z</dcterms:created>
  <dcterms:modified xsi:type="dcterms:W3CDTF">2025-09-08T09:37:00Z</dcterms:modified>
</cp:coreProperties>
</file>