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803E2" w14:textId="77777777" w:rsidR="00BD701C" w:rsidRDefault="00BD701C">
      <w:pPr>
        <w:spacing w:line="200" w:lineRule="exact"/>
      </w:pPr>
    </w:p>
    <w:p w14:paraId="49C9B265" w14:textId="77777777" w:rsidR="00BD701C" w:rsidRDefault="00BD701C">
      <w:pPr>
        <w:spacing w:line="200" w:lineRule="exact"/>
      </w:pPr>
    </w:p>
    <w:p w14:paraId="59CD967F" w14:textId="77777777" w:rsidR="00BD701C" w:rsidRDefault="00BD701C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BD701C" w14:paraId="2198B0D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35CC1" w14:textId="77777777" w:rsidR="00BD701C" w:rsidRDefault="007927D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A310D" w14:textId="77777777" w:rsidR="00BD701C" w:rsidRDefault="004C1607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7927D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M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edical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Pr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iples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Clin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7927D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7927D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ice</w:t>
              </w:r>
            </w:hyperlink>
          </w:p>
        </w:tc>
      </w:tr>
      <w:tr w:rsidR="00BD701C" w14:paraId="09862A7A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5F2C3" w14:textId="77777777" w:rsidR="00BD701C" w:rsidRDefault="007927D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F12EF" w14:textId="77777777" w:rsidR="00BD701C" w:rsidRDefault="007927D1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_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J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4</w:t>
            </w:r>
            <w:r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</w:rPr>
              <w:t>5</w:t>
            </w:r>
            <w:r>
              <w:rPr>
                <w:rFonts w:ascii="Arial" w:eastAsia="Arial" w:hAnsi="Arial" w:cs="Arial"/>
                <w:b/>
              </w:rPr>
              <w:t>81</w:t>
            </w:r>
          </w:p>
        </w:tc>
      </w:tr>
      <w:tr w:rsidR="00BD701C" w14:paraId="3AE62940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84104" w14:textId="77777777" w:rsidR="00BD701C" w:rsidRDefault="007927D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32738" w14:textId="77777777" w:rsidR="00BD701C" w:rsidRDefault="00BD701C">
            <w:pPr>
              <w:spacing w:before="5" w:line="200" w:lineRule="exact"/>
            </w:pPr>
          </w:p>
          <w:p w14:paraId="7E84776A" w14:textId="77777777" w:rsidR="00BD701C" w:rsidRDefault="007927D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ot</w:t>
            </w:r>
            <w:r>
              <w:rPr>
                <w:rFonts w:ascii="Arial" w:eastAsia="Arial" w:hAnsi="Arial" w:cs="Arial"/>
                <w:b/>
              </w:rPr>
              <w:t>io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Distr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ss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lf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ng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9"/>
              </w:rPr>
              <w:t>i</w:t>
            </w:r>
            <w:r>
              <w:rPr>
                <w:rFonts w:ascii="Arial" w:eastAsia="Arial" w:hAnsi="Arial" w:cs="Arial"/>
                <w:b/>
              </w:rPr>
              <w:t>abe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atien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ond</w:t>
            </w:r>
            <w:r>
              <w:rPr>
                <w:rFonts w:ascii="Arial" w:eastAsia="Arial" w:hAnsi="Arial" w:cs="Arial"/>
                <w:b/>
                <w:spacing w:val="2"/>
              </w:rPr>
              <w:t>ar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lth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et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</w:rPr>
              <w:t>elta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ate</w:t>
            </w:r>
          </w:p>
        </w:tc>
      </w:tr>
      <w:tr w:rsidR="00BD701C" w14:paraId="3312A946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94CF3" w14:textId="77777777" w:rsidR="00BD701C" w:rsidRDefault="007927D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9D1CF" w14:textId="77777777" w:rsidR="00BD701C" w:rsidRDefault="007927D1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igi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378CAAE8" w14:textId="77777777" w:rsidR="00214B0D" w:rsidRDefault="00214B0D">
      <w:pPr>
        <w:spacing w:before="33" w:line="220" w:lineRule="exact"/>
        <w:ind w:left="220"/>
        <w:rPr>
          <w:b/>
          <w:position w:val="-1"/>
          <w:highlight w:val="yellow"/>
        </w:rPr>
      </w:pPr>
    </w:p>
    <w:p w14:paraId="61535790" w14:textId="1A9A9682" w:rsidR="00BD701C" w:rsidRDefault="004C1607">
      <w:pPr>
        <w:spacing w:before="33" w:line="220" w:lineRule="exact"/>
        <w:ind w:left="220"/>
      </w:pPr>
      <w:r>
        <w:pict w14:anchorId="56E31B1F">
          <v:group id="_x0000_s1054" style="position:absolute;left:0;text-align:left;margin-left:339.1pt;margin-top:36.3pt;width:429.7pt;height:23.9pt;z-index:-251658240;mso-position-horizontal-relative:page" coordorigin="6782,726" coordsize="8594,478">
            <v:shape id="_x0000_s1056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55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 w:rsidR="007927D1">
        <w:rPr>
          <w:b/>
          <w:position w:val="-1"/>
          <w:highlight w:val="yellow"/>
        </w:rPr>
        <w:t>PART</w:t>
      </w:r>
      <w:r w:rsidR="007927D1">
        <w:rPr>
          <w:b/>
          <w:spacing w:val="44"/>
          <w:position w:val="-1"/>
          <w:highlight w:val="yellow"/>
        </w:rPr>
        <w:t xml:space="preserve"> </w:t>
      </w:r>
      <w:r w:rsidR="007927D1">
        <w:rPr>
          <w:b/>
          <w:spacing w:val="1"/>
          <w:position w:val="-1"/>
          <w:highlight w:val="yellow"/>
        </w:rPr>
        <w:t>1</w:t>
      </w:r>
      <w:r w:rsidR="007927D1">
        <w:rPr>
          <w:b/>
          <w:position w:val="-1"/>
          <w:highlight w:val="yellow"/>
        </w:rPr>
        <w:t>:</w:t>
      </w:r>
      <w:r w:rsidR="007927D1">
        <w:rPr>
          <w:b/>
          <w:position w:val="-1"/>
        </w:rPr>
        <w:t xml:space="preserve"> C</w:t>
      </w:r>
      <w:r w:rsidR="007927D1">
        <w:rPr>
          <w:b/>
          <w:spacing w:val="4"/>
          <w:position w:val="-1"/>
        </w:rPr>
        <w:t>o</w:t>
      </w:r>
      <w:r w:rsidR="007927D1">
        <w:rPr>
          <w:b/>
          <w:spacing w:val="-3"/>
          <w:position w:val="-1"/>
        </w:rPr>
        <w:t>mm</w:t>
      </w:r>
      <w:r w:rsidR="007927D1">
        <w:rPr>
          <w:b/>
          <w:spacing w:val="3"/>
          <w:position w:val="-1"/>
        </w:rPr>
        <w:t>e</w:t>
      </w:r>
      <w:r w:rsidR="007927D1">
        <w:rPr>
          <w:b/>
          <w:position w:val="-1"/>
        </w:rPr>
        <w:t>nts</w:t>
      </w:r>
    </w:p>
    <w:p w14:paraId="55531DC1" w14:textId="77777777" w:rsidR="00BD701C" w:rsidRDefault="00BD701C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BD701C" w14:paraId="04EC0789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96B46" w14:textId="77777777" w:rsidR="00BD701C" w:rsidRDefault="00BD701C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5476E" w14:textId="77777777" w:rsidR="00BD701C" w:rsidRDefault="007927D1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14:paraId="4A12091F" w14:textId="77777777" w:rsidR="00BD701C" w:rsidRDefault="007927D1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4D303" w14:textId="77777777" w:rsidR="00BD701C" w:rsidRDefault="007927D1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6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14:paraId="3B4FF162" w14:textId="77777777" w:rsidR="00BD701C" w:rsidRDefault="007927D1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BD701C" w14:paraId="07494AF4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9B875" w14:textId="77777777" w:rsidR="00BD701C" w:rsidRDefault="007927D1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14:paraId="3A56485B" w14:textId="77777777" w:rsidR="00BD701C" w:rsidRDefault="007927D1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29B9C" w14:textId="77777777" w:rsidR="00BD701C" w:rsidRDefault="007927D1">
            <w:pPr>
              <w:ind w:left="102" w:right="508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itic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ence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sel</w:t>
            </w:r>
            <w:r>
              <w:rPr>
                <w:b/>
                <w:spacing w:val="4"/>
              </w:rPr>
              <w:t>f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  <w:w w:val="99"/>
              </w:rPr>
              <w:t>m</w:t>
            </w:r>
            <w:r>
              <w:rPr>
                <w:b/>
                <w:spacing w:val="1"/>
                <w:w w:val="99"/>
              </w:rPr>
              <w:t>a</w:t>
            </w:r>
            <w:r>
              <w:rPr>
                <w:b/>
                <w:w w:val="99"/>
              </w:rPr>
              <w:t>n</w:t>
            </w:r>
            <w:r>
              <w:rPr>
                <w:b/>
                <w:spacing w:val="1"/>
                <w:w w:val="99"/>
              </w:rPr>
              <w:t>ag</w:t>
            </w:r>
            <w:r>
              <w:rPr>
                <w:b/>
                <w:spacing w:val="3"/>
                <w:w w:val="99"/>
              </w:rPr>
              <w:t>e</w:t>
            </w:r>
            <w:r>
              <w:rPr>
                <w:b/>
                <w:spacing w:val="-3"/>
                <w:w w:val="99"/>
              </w:rPr>
              <w:t>m</w:t>
            </w:r>
            <w:r>
              <w:rPr>
                <w:b/>
                <w:spacing w:val="3"/>
                <w:w w:val="99"/>
              </w:rPr>
              <w:t>e</w:t>
            </w:r>
            <w:r>
              <w:rPr>
                <w:b/>
                <w:w w:val="99"/>
              </w:rPr>
              <w:t xml:space="preserve">nt </w:t>
            </w:r>
            <w:proofErr w:type="gramStart"/>
            <w:r>
              <w:rPr>
                <w:b/>
                <w:spacing w:val="-1"/>
                <w:w w:val="99"/>
              </w:rPr>
              <w:t>T</w:t>
            </w:r>
            <w:r>
              <w:rPr>
                <w:b/>
                <w:w w:val="99"/>
              </w:rPr>
              <w:t>he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ings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luable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inte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8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lthc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es.</w:t>
            </w:r>
          </w:p>
          <w:p w14:paraId="19B86D44" w14:textId="77777777" w:rsidR="00BD701C" w:rsidRDefault="007927D1">
            <w:pPr>
              <w:ind w:left="102" w:right="165" w:firstLine="50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3"/>
              </w:rPr>
              <w:t>t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5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ien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>tt</w:t>
            </w:r>
            <w:r>
              <w:rPr>
                <w:b/>
              </w:rPr>
              <w:t>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 life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id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diabe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48904" w14:textId="77777777" w:rsidR="00BD701C" w:rsidRDefault="00BD701C"/>
        </w:tc>
      </w:tr>
      <w:tr w:rsidR="00BD701C" w14:paraId="1AED3A25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D26B8" w14:textId="77777777" w:rsidR="00BD701C" w:rsidRDefault="007927D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56531D89" w14:textId="77777777" w:rsidR="00BD701C" w:rsidRDefault="007927D1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0EF8E" w14:textId="77777777" w:rsidR="00BD701C" w:rsidRDefault="007927D1">
            <w:pPr>
              <w:spacing w:line="220" w:lineRule="exact"/>
              <w:ind w:left="463"/>
            </w:pPr>
            <w:r>
              <w:rPr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2EBCF" w14:textId="77777777" w:rsidR="00BD701C" w:rsidRDefault="00BD701C"/>
        </w:tc>
      </w:tr>
      <w:tr w:rsidR="00BD701C" w14:paraId="04942522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C5E08" w14:textId="77777777" w:rsidR="00BD701C" w:rsidRDefault="007927D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14:paraId="36102269" w14:textId="77777777" w:rsidR="00BD701C" w:rsidRDefault="007927D1">
            <w:pPr>
              <w:ind w:left="460" w:right="198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4F741" w14:textId="77777777" w:rsidR="00BD701C" w:rsidRDefault="007927D1">
            <w:pPr>
              <w:spacing w:line="220" w:lineRule="exact"/>
              <w:ind w:left="463"/>
            </w:pPr>
            <w:r>
              <w:rPr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E3BAC" w14:textId="77777777" w:rsidR="00BD701C" w:rsidRDefault="00BD701C"/>
        </w:tc>
      </w:tr>
      <w:tr w:rsidR="00BD701C" w14:paraId="2C98D55C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12F57" w14:textId="77777777" w:rsidR="00BD701C" w:rsidRDefault="007927D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14:paraId="2561F9F8" w14:textId="77777777" w:rsidR="00BD701C" w:rsidRDefault="007927D1">
            <w:pPr>
              <w:ind w:left="460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F5F02" w14:textId="77777777" w:rsidR="00BD701C" w:rsidRDefault="007927D1">
            <w:pPr>
              <w:spacing w:line="220" w:lineRule="exact"/>
              <w:ind w:left="102"/>
            </w:pP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10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orre</w:t>
            </w:r>
            <w:r>
              <w:t>cti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tit</w:t>
            </w:r>
            <w:r>
              <w:rPr>
                <w:spacing w:val="-1"/>
              </w:rPr>
              <w:t>l</w:t>
            </w:r>
            <w:r>
              <w:t>e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CA73E" w14:textId="7292E62E" w:rsidR="00BD701C" w:rsidRDefault="00996104">
            <w:r>
              <w:t xml:space="preserve">Title has been corrected appropriately. </w:t>
            </w:r>
            <w:r w:rsidR="00171304">
              <w:t>All minor revisions pointed out has been clarified.</w:t>
            </w:r>
          </w:p>
        </w:tc>
      </w:tr>
      <w:tr w:rsidR="00BD701C" w14:paraId="7B8D8C81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DEA1C" w14:textId="77777777" w:rsidR="00BD701C" w:rsidRDefault="007927D1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14:paraId="284B1D26" w14:textId="77777777" w:rsidR="00BD701C" w:rsidRDefault="007927D1">
            <w:pPr>
              <w:ind w:left="460" w:right="447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A00B6" w14:textId="77777777" w:rsidR="00BD701C" w:rsidRDefault="007927D1">
            <w:pPr>
              <w:spacing w:line="220" w:lineRule="exact"/>
              <w:ind w:left="102"/>
            </w:pPr>
            <w: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A3203" w14:textId="77777777" w:rsidR="00BD701C" w:rsidRDefault="00BD701C"/>
        </w:tc>
      </w:tr>
      <w:tr w:rsidR="00BD701C" w14:paraId="5FEB5570" w14:textId="77777777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434E4" w14:textId="77777777" w:rsidR="00BD701C" w:rsidRDefault="007927D1">
            <w:pPr>
              <w:spacing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DC467" w14:textId="77777777" w:rsidR="00BD701C" w:rsidRDefault="007927D1">
            <w:pPr>
              <w:spacing w:line="220" w:lineRule="exact"/>
              <w:ind w:left="102"/>
            </w:pPr>
            <w: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47864" w14:textId="77777777" w:rsidR="00BD701C" w:rsidRDefault="00BD701C"/>
        </w:tc>
      </w:tr>
      <w:tr w:rsidR="00BD701C" w14:paraId="0066ED0A" w14:textId="77777777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9A3F8" w14:textId="77777777" w:rsidR="00BD701C" w:rsidRDefault="007927D1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44BB7" w14:textId="77777777" w:rsidR="00BD701C" w:rsidRDefault="00BD701C"/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99787" w14:textId="77777777" w:rsidR="00BD701C" w:rsidRDefault="00BD701C"/>
        </w:tc>
      </w:tr>
    </w:tbl>
    <w:p w14:paraId="07A047B1" w14:textId="77777777" w:rsidR="00BD701C" w:rsidRDefault="00BD701C">
      <w:pPr>
        <w:spacing w:before="7" w:line="140" w:lineRule="exact"/>
        <w:rPr>
          <w:sz w:val="14"/>
          <w:szCs w:val="14"/>
        </w:rPr>
      </w:pPr>
    </w:p>
    <w:p w14:paraId="2AEB077A" w14:textId="77777777" w:rsidR="00BD701C" w:rsidRDefault="00BD701C">
      <w:pPr>
        <w:spacing w:line="200" w:lineRule="exact"/>
      </w:pPr>
    </w:p>
    <w:p w14:paraId="158AA1B0" w14:textId="77777777" w:rsidR="00BD701C" w:rsidRDefault="00BD701C">
      <w:pPr>
        <w:spacing w:line="200" w:lineRule="exact"/>
      </w:pPr>
    </w:p>
    <w:p w14:paraId="0269A762" w14:textId="77777777" w:rsidR="00BD701C" w:rsidRDefault="00BD701C">
      <w:pPr>
        <w:spacing w:line="200" w:lineRule="exact"/>
      </w:pPr>
    </w:p>
    <w:p w14:paraId="2A470C8B" w14:textId="77777777" w:rsidR="00BD701C" w:rsidRDefault="00BD701C">
      <w:pPr>
        <w:spacing w:line="200" w:lineRule="exact"/>
      </w:pPr>
    </w:p>
    <w:p w14:paraId="02B8F998" w14:textId="77777777" w:rsidR="00BD701C" w:rsidRDefault="00BD701C">
      <w:pPr>
        <w:spacing w:line="200" w:lineRule="exact"/>
      </w:pPr>
    </w:p>
    <w:p w14:paraId="0D4BFAD3" w14:textId="77777777" w:rsidR="00BD701C" w:rsidRDefault="00BD701C">
      <w:pPr>
        <w:spacing w:line="200" w:lineRule="exact"/>
      </w:pPr>
    </w:p>
    <w:p w14:paraId="36E22E22" w14:textId="77777777" w:rsidR="00BD701C" w:rsidRDefault="00BD701C">
      <w:pPr>
        <w:spacing w:line="200" w:lineRule="exact"/>
      </w:pPr>
    </w:p>
    <w:p w14:paraId="1E10AD64" w14:textId="2A854A2B" w:rsidR="00BD701C" w:rsidRDefault="00BD701C">
      <w:pPr>
        <w:spacing w:line="200" w:lineRule="exact"/>
      </w:pPr>
    </w:p>
    <w:p w14:paraId="567B1CD3" w14:textId="4C0DB640" w:rsidR="00214B0D" w:rsidRDefault="00214B0D">
      <w:pPr>
        <w:spacing w:line="200" w:lineRule="exact"/>
      </w:pPr>
    </w:p>
    <w:p w14:paraId="451588CC" w14:textId="662DC1E4" w:rsidR="00214B0D" w:rsidRDefault="00214B0D">
      <w:pPr>
        <w:spacing w:line="200" w:lineRule="exact"/>
      </w:pPr>
    </w:p>
    <w:p w14:paraId="0474221F" w14:textId="764DAE04" w:rsidR="00214B0D" w:rsidRDefault="00214B0D">
      <w:pPr>
        <w:spacing w:line="200" w:lineRule="exact"/>
      </w:pPr>
    </w:p>
    <w:p w14:paraId="1D19B67B" w14:textId="7E7A5D3A" w:rsidR="00214B0D" w:rsidRDefault="00214B0D">
      <w:pPr>
        <w:spacing w:line="200" w:lineRule="exact"/>
      </w:pPr>
    </w:p>
    <w:p w14:paraId="37578464" w14:textId="337EAFCB" w:rsidR="00214B0D" w:rsidRDefault="00214B0D">
      <w:pPr>
        <w:spacing w:line="200" w:lineRule="exact"/>
      </w:pPr>
    </w:p>
    <w:p w14:paraId="1E2AD2D1" w14:textId="6BE66E1F" w:rsidR="00214B0D" w:rsidRDefault="00214B0D">
      <w:pPr>
        <w:spacing w:line="200" w:lineRule="exact"/>
      </w:pPr>
    </w:p>
    <w:p w14:paraId="021B7F12" w14:textId="77777777" w:rsidR="00214B0D" w:rsidRDefault="00214B0D">
      <w:pPr>
        <w:spacing w:line="200" w:lineRule="exact"/>
      </w:pPr>
      <w:bookmarkStart w:id="0" w:name="_GoBack"/>
      <w:bookmarkEnd w:id="0"/>
    </w:p>
    <w:p w14:paraId="00D89C84" w14:textId="77777777" w:rsidR="00BD701C" w:rsidRDefault="00BD701C">
      <w:pPr>
        <w:spacing w:line="200" w:lineRule="exact"/>
      </w:pPr>
    </w:p>
    <w:p w14:paraId="10F91680" w14:textId="77777777" w:rsidR="00BD701C" w:rsidRDefault="00BD701C">
      <w:pPr>
        <w:spacing w:line="200" w:lineRule="exact"/>
      </w:pPr>
    </w:p>
    <w:p w14:paraId="3EE0D5DD" w14:textId="77777777" w:rsidR="00BD701C" w:rsidRDefault="00BD701C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99630F" w:rsidRPr="00340561" w14:paraId="74968E42" w14:textId="77777777" w:rsidTr="002C54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4874" w14:textId="77777777" w:rsidR="0099630F" w:rsidRPr="00340561" w:rsidRDefault="0099630F" w:rsidP="002C546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1DD5F1D" w14:textId="77777777" w:rsidR="0099630F" w:rsidRPr="00340561" w:rsidRDefault="0099630F" w:rsidP="002C546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9630F" w:rsidRPr="00340561" w14:paraId="00D5B177" w14:textId="77777777" w:rsidTr="002C546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790E" w14:textId="77777777" w:rsidR="0099630F" w:rsidRPr="00340561" w:rsidRDefault="0099630F" w:rsidP="002C546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EA52" w14:textId="77777777" w:rsidR="0099630F" w:rsidRPr="00340561" w:rsidRDefault="0099630F" w:rsidP="002C546F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F563CA2" w14:textId="77777777" w:rsidR="0099630F" w:rsidRPr="008608EB" w:rsidRDefault="0099630F" w:rsidP="002C546F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A60DB9B" w14:textId="77777777" w:rsidR="0099630F" w:rsidRPr="00340561" w:rsidRDefault="0099630F" w:rsidP="002C546F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9630F" w:rsidRPr="00340561" w14:paraId="2C22941B" w14:textId="77777777" w:rsidTr="002C546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5C1C7" w14:textId="77777777" w:rsidR="0099630F" w:rsidRPr="00340561" w:rsidRDefault="0099630F" w:rsidP="002C546F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4E7B4D3" w14:textId="77777777" w:rsidR="0099630F" w:rsidRPr="00340561" w:rsidRDefault="0099630F" w:rsidP="002C546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0FD92" w14:textId="77777777" w:rsidR="0099630F" w:rsidRPr="00340561" w:rsidRDefault="0099630F" w:rsidP="002C546F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3EDCB676" w14:textId="77777777" w:rsidR="0099630F" w:rsidRPr="00340561" w:rsidRDefault="0099630F" w:rsidP="002C546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450A06A" w14:textId="77777777" w:rsidR="0099630F" w:rsidRPr="00340561" w:rsidRDefault="0099630F" w:rsidP="002C546F">
            <w:pPr>
              <w:rPr>
                <w:rFonts w:ascii="Arial" w:eastAsia="Arial Unicode MS" w:hAnsi="Arial" w:cs="Arial"/>
                <w:lang w:val="en-GB"/>
              </w:rPr>
            </w:pPr>
          </w:p>
          <w:p w14:paraId="1426CA4B" w14:textId="77777777" w:rsidR="0099630F" w:rsidRPr="00340561" w:rsidRDefault="0099630F" w:rsidP="002C546F">
            <w:pPr>
              <w:rPr>
                <w:rFonts w:ascii="Arial" w:eastAsia="Arial Unicode MS" w:hAnsi="Arial" w:cs="Arial"/>
                <w:lang w:val="en-GB"/>
              </w:rPr>
            </w:pPr>
          </w:p>
          <w:p w14:paraId="2F2B532C" w14:textId="77777777" w:rsidR="0099630F" w:rsidRPr="00340561" w:rsidRDefault="0099630F" w:rsidP="002C546F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45989079" w14:textId="77777777" w:rsidR="0099630F" w:rsidRDefault="0099630F" w:rsidP="0099630F"/>
    <w:p w14:paraId="08EB426F" w14:textId="77777777" w:rsidR="0099630F" w:rsidRDefault="0099630F" w:rsidP="0099630F"/>
    <w:p w14:paraId="446052F2" w14:textId="77777777" w:rsidR="0099630F" w:rsidRPr="00375011" w:rsidRDefault="0099630F" w:rsidP="0099630F">
      <w:pPr>
        <w:rPr>
          <w:bCs/>
          <w:u w:val="single"/>
          <w:lang w:val="en-GB"/>
        </w:rPr>
      </w:pPr>
    </w:p>
    <w:bookmarkEnd w:id="2"/>
    <w:p w14:paraId="3E5AF7B7" w14:textId="77777777" w:rsidR="0099630F" w:rsidRDefault="0099630F" w:rsidP="0099630F"/>
    <w:p w14:paraId="42DDED3D" w14:textId="77777777" w:rsidR="00BD701C" w:rsidRDefault="00BD701C">
      <w:pPr>
        <w:spacing w:line="200" w:lineRule="exact"/>
      </w:pPr>
    </w:p>
    <w:sectPr w:rsidR="00BD701C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78B54" w14:textId="77777777" w:rsidR="004C1607" w:rsidRDefault="004C1607">
      <w:r>
        <w:separator/>
      </w:r>
    </w:p>
  </w:endnote>
  <w:endnote w:type="continuationSeparator" w:id="0">
    <w:p w14:paraId="1705E123" w14:textId="77777777" w:rsidR="004C1607" w:rsidRDefault="004C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8133E" w14:textId="77777777" w:rsidR="004C1607" w:rsidRDefault="004C1607">
      <w:r>
        <w:separator/>
      </w:r>
    </w:p>
  </w:footnote>
  <w:footnote w:type="continuationSeparator" w:id="0">
    <w:p w14:paraId="158109F9" w14:textId="77777777" w:rsidR="004C1607" w:rsidRDefault="004C1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71355"/>
    <w:multiLevelType w:val="multilevel"/>
    <w:tmpl w:val="C42EA3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01C"/>
    <w:rsid w:val="00004C2E"/>
    <w:rsid w:val="00171304"/>
    <w:rsid w:val="00214B0D"/>
    <w:rsid w:val="004B0B60"/>
    <w:rsid w:val="004C1607"/>
    <w:rsid w:val="007605D5"/>
    <w:rsid w:val="007927D1"/>
    <w:rsid w:val="00996104"/>
    <w:rsid w:val="0099630F"/>
    <w:rsid w:val="00BD701C"/>
    <w:rsid w:val="00CE0410"/>
    <w:rsid w:val="00D9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DB4F1"/>
  <w15:docId w15:val="{DA5014FF-AD25-41A9-8524-275D4450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B0B6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0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2025-09-16T09:44:00Z</dcterms:created>
  <dcterms:modified xsi:type="dcterms:W3CDTF">2025-09-22T08:25:00Z</dcterms:modified>
</cp:coreProperties>
</file>