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E100F0" w14:textId="77777777" w:rsidR="00F85A2D" w:rsidRPr="00132CFB" w:rsidRDefault="00F85A2D">
      <w:pPr>
        <w:spacing w:line="200" w:lineRule="exact"/>
        <w:rPr>
          <w:rFonts w:ascii="Arial" w:hAnsi="Arial" w:cs="Arial"/>
        </w:rPr>
      </w:pPr>
      <w:bookmarkStart w:id="0" w:name="_GoBack"/>
      <w:bookmarkEnd w:id="0"/>
    </w:p>
    <w:p w14:paraId="5CEDC44A" w14:textId="77777777" w:rsidR="00F85A2D" w:rsidRPr="00132CFB" w:rsidRDefault="00F85A2D">
      <w:pPr>
        <w:spacing w:line="200" w:lineRule="exact"/>
        <w:rPr>
          <w:rFonts w:ascii="Arial" w:hAnsi="Arial" w:cs="Arial"/>
        </w:rPr>
      </w:pPr>
    </w:p>
    <w:p w14:paraId="28902134" w14:textId="77777777" w:rsidR="00F85A2D" w:rsidRPr="00132CFB" w:rsidRDefault="00F85A2D">
      <w:pPr>
        <w:spacing w:before="1" w:line="200" w:lineRule="exact"/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5"/>
        <w:gridCol w:w="15770"/>
      </w:tblGrid>
      <w:tr w:rsidR="00F85A2D" w:rsidRPr="00132CFB" w14:paraId="1326C1B0" w14:textId="77777777">
        <w:trPr>
          <w:trHeight w:hRule="exact" w:val="300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684F5" w14:textId="77777777" w:rsidR="00F85A2D" w:rsidRPr="00132CFB" w:rsidRDefault="00F919BF">
            <w:pPr>
              <w:spacing w:line="220" w:lineRule="exact"/>
              <w:ind w:left="92"/>
              <w:rPr>
                <w:rFonts w:ascii="Arial" w:eastAsia="Arial" w:hAnsi="Arial" w:cs="Arial"/>
              </w:rPr>
            </w:pPr>
            <w:r w:rsidRPr="00132CFB">
              <w:rPr>
                <w:rFonts w:ascii="Arial" w:eastAsia="Arial" w:hAnsi="Arial" w:cs="Arial"/>
              </w:rPr>
              <w:t xml:space="preserve">Journal </w:t>
            </w:r>
            <w:r w:rsidRPr="00132CFB">
              <w:rPr>
                <w:rFonts w:ascii="Arial" w:eastAsia="Arial" w:hAnsi="Arial" w:cs="Arial"/>
                <w:spacing w:val="1"/>
              </w:rPr>
              <w:t>N</w:t>
            </w:r>
            <w:r w:rsidRPr="00132CFB">
              <w:rPr>
                <w:rFonts w:ascii="Arial" w:eastAsia="Arial" w:hAnsi="Arial" w:cs="Arial"/>
              </w:rPr>
              <w:t>a</w:t>
            </w:r>
            <w:r w:rsidRPr="00132CFB">
              <w:rPr>
                <w:rFonts w:ascii="Arial" w:eastAsia="Arial" w:hAnsi="Arial" w:cs="Arial"/>
                <w:spacing w:val="2"/>
              </w:rPr>
              <w:t>m</w:t>
            </w:r>
            <w:r w:rsidRPr="00132CFB">
              <w:rPr>
                <w:rFonts w:ascii="Arial" w:eastAsia="Arial" w:hAnsi="Arial" w:cs="Arial"/>
              </w:rPr>
              <w:t>e: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78644" w14:textId="77777777" w:rsidR="00F85A2D" w:rsidRPr="00132CFB" w:rsidRDefault="00C9423B">
            <w:pPr>
              <w:spacing w:before="30"/>
              <w:ind w:left="105"/>
              <w:rPr>
                <w:rFonts w:ascii="Arial" w:eastAsia="Arial" w:hAnsi="Arial" w:cs="Arial"/>
              </w:rPr>
            </w:pPr>
            <w:hyperlink r:id="rId7">
              <w:r w:rsidR="00F919BF" w:rsidRPr="00132CFB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A</w:t>
              </w:r>
              <w:r w:rsidR="00F919BF" w:rsidRPr="00132CFB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s</w:t>
              </w:r>
              <w:r w:rsidR="00F919BF" w:rsidRPr="00132CFB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i</w:t>
              </w:r>
              <w:r w:rsidR="00F919BF" w:rsidRPr="00132CFB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an</w:t>
              </w:r>
              <w:r w:rsidR="00F919BF" w:rsidRPr="00132CFB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 xml:space="preserve"> </w:t>
              </w:r>
              <w:r w:rsidR="00F919BF" w:rsidRPr="00132CFB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J</w:t>
              </w:r>
              <w:r w:rsidR="00F919BF" w:rsidRPr="00132CFB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</w:t>
              </w:r>
              <w:r w:rsidR="00F919BF" w:rsidRPr="00132CFB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u</w:t>
              </w:r>
              <w:r w:rsidR="00F919BF" w:rsidRPr="00132CFB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F919BF" w:rsidRPr="00132CFB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nal</w:t>
              </w:r>
              <w:r w:rsidR="00F919BF" w:rsidRPr="00132CFB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 xml:space="preserve"> </w:t>
              </w:r>
              <w:r w:rsidR="00F919BF" w:rsidRPr="00132CFB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of</w:t>
              </w:r>
              <w:r w:rsidR="00F919BF" w:rsidRPr="00132CFB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 xml:space="preserve"> </w:t>
              </w:r>
              <w:r w:rsidR="00F919BF" w:rsidRPr="00132CFB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E</w:t>
              </w:r>
              <w:r w:rsidR="00F919BF" w:rsidRPr="00132CFB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ducat</w:t>
              </w:r>
              <w:r w:rsidR="00F919BF" w:rsidRPr="00132CFB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i</w:t>
              </w:r>
              <w:r w:rsidR="00F919BF" w:rsidRPr="00132CFB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on</w:t>
              </w:r>
              <w:r w:rsidR="00F919BF" w:rsidRPr="00132CFB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 xml:space="preserve"> </w:t>
              </w:r>
              <w:r w:rsidR="00F919BF" w:rsidRPr="00132CFB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</w:t>
              </w:r>
              <w:r w:rsidR="00F919BF" w:rsidRPr="00132CFB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n</w:t>
              </w:r>
              <w:r w:rsidR="00F919BF" w:rsidRPr="00132CFB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d</w:t>
              </w:r>
              <w:r w:rsidR="00F919BF" w:rsidRPr="00132CFB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 xml:space="preserve"> </w:t>
              </w:r>
              <w:r w:rsidR="00F919BF" w:rsidRPr="00132CFB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S</w:t>
              </w:r>
              <w:r w:rsidR="00F919BF" w:rsidRPr="00132CFB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oc</w:t>
              </w:r>
              <w:r w:rsidR="00F919BF" w:rsidRPr="00132CFB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i</w:t>
              </w:r>
              <w:r w:rsidR="00F919BF" w:rsidRPr="00132CFB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al</w:t>
              </w:r>
              <w:r w:rsidR="00F919BF" w:rsidRPr="00132CFB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 xml:space="preserve"> </w:t>
              </w:r>
              <w:r w:rsidR="00F919BF" w:rsidRPr="00132CFB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S</w:t>
              </w:r>
              <w:r w:rsidR="00F919BF" w:rsidRPr="00132CFB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t</w:t>
              </w:r>
              <w:r w:rsidR="00F919BF" w:rsidRPr="00132CFB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ud</w:t>
              </w:r>
              <w:r w:rsidR="00F919BF" w:rsidRPr="00132CFB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i</w:t>
              </w:r>
              <w:r w:rsidR="00F919BF" w:rsidRPr="00132CFB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es</w:t>
              </w:r>
            </w:hyperlink>
          </w:p>
        </w:tc>
      </w:tr>
      <w:tr w:rsidR="00F85A2D" w:rsidRPr="00132CFB" w14:paraId="270AA70E" w14:textId="77777777">
        <w:trPr>
          <w:trHeight w:hRule="exact" w:val="301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12E64" w14:textId="77777777" w:rsidR="00F85A2D" w:rsidRPr="00132CFB" w:rsidRDefault="00F919BF">
            <w:pPr>
              <w:spacing w:line="220" w:lineRule="exact"/>
              <w:ind w:left="92"/>
              <w:rPr>
                <w:rFonts w:ascii="Arial" w:eastAsia="Arial" w:hAnsi="Arial" w:cs="Arial"/>
              </w:rPr>
            </w:pPr>
            <w:r w:rsidRPr="00132CFB">
              <w:rPr>
                <w:rFonts w:ascii="Arial" w:eastAsia="Arial" w:hAnsi="Arial" w:cs="Arial"/>
                <w:spacing w:val="-1"/>
              </w:rPr>
              <w:t>M</w:t>
            </w:r>
            <w:r w:rsidRPr="00132CFB">
              <w:rPr>
                <w:rFonts w:ascii="Arial" w:eastAsia="Arial" w:hAnsi="Arial" w:cs="Arial"/>
              </w:rPr>
              <w:t>anusc</w:t>
            </w:r>
            <w:r w:rsidRPr="00132CFB">
              <w:rPr>
                <w:rFonts w:ascii="Arial" w:eastAsia="Arial" w:hAnsi="Arial" w:cs="Arial"/>
                <w:spacing w:val="-1"/>
              </w:rPr>
              <w:t>r</w:t>
            </w:r>
            <w:r w:rsidRPr="00132CFB">
              <w:rPr>
                <w:rFonts w:ascii="Arial" w:eastAsia="Arial" w:hAnsi="Arial" w:cs="Arial"/>
                <w:spacing w:val="1"/>
              </w:rPr>
              <w:t>i</w:t>
            </w:r>
            <w:r w:rsidRPr="00132CFB">
              <w:rPr>
                <w:rFonts w:ascii="Arial" w:eastAsia="Arial" w:hAnsi="Arial" w:cs="Arial"/>
              </w:rPr>
              <w:t>pt</w:t>
            </w:r>
            <w:r w:rsidRPr="00132CFB">
              <w:rPr>
                <w:rFonts w:ascii="Arial" w:eastAsia="Arial" w:hAnsi="Arial" w:cs="Arial"/>
                <w:spacing w:val="-2"/>
              </w:rPr>
              <w:t xml:space="preserve"> </w:t>
            </w:r>
            <w:r w:rsidRPr="00132CFB">
              <w:rPr>
                <w:rFonts w:ascii="Arial" w:eastAsia="Arial" w:hAnsi="Arial" w:cs="Arial"/>
                <w:spacing w:val="1"/>
              </w:rPr>
              <w:t>N</w:t>
            </w:r>
            <w:r w:rsidRPr="00132CFB">
              <w:rPr>
                <w:rFonts w:ascii="Arial" w:eastAsia="Arial" w:hAnsi="Arial" w:cs="Arial"/>
              </w:rPr>
              <w:t>u</w:t>
            </w:r>
            <w:r w:rsidRPr="00132CFB">
              <w:rPr>
                <w:rFonts w:ascii="Arial" w:eastAsia="Arial" w:hAnsi="Arial" w:cs="Arial"/>
                <w:spacing w:val="2"/>
              </w:rPr>
              <w:t>m</w:t>
            </w:r>
            <w:r w:rsidRPr="00132CFB">
              <w:rPr>
                <w:rFonts w:ascii="Arial" w:eastAsia="Arial" w:hAnsi="Arial" w:cs="Arial"/>
              </w:rPr>
              <w:t>ber: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D87AB" w14:textId="77777777" w:rsidR="00F85A2D" w:rsidRPr="00132CFB" w:rsidRDefault="00F919BF">
            <w:pPr>
              <w:spacing w:before="30"/>
              <w:ind w:left="105"/>
              <w:rPr>
                <w:rFonts w:ascii="Arial" w:eastAsia="Arial" w:hAnsi="Arial" w:cs="Arial"/>
              </w:rPr>
            </w:pPr>
            <w:r w:rsidRPr="00132CFB">
              <w:rPr>
                <w:rFonts w:ascii="Arial" w:eastAsia="Arial" w:hAnsi="Arial" w:cs="Arial"/>
                <w:b/>
                <w:spacing w:val="-1"/>
              </w:rPr>
              <w:t>M</w:t>
            </w:r>
            <w:r w:rsidRPr="00132CFB">
              <w:rPr>
                <w:rFonts w:ascii="Arial" w:eastAsia="Arial" w:hAnsi="Arial" w:cs="Arial"/>
                <w:b/>
              </w:rPr>
              <w:t>s_</w:t>
            </w:r>
            <w:r w:rsidRPr="00132CFB">
              <w:rPr>
                <w:rFonts w:ascii="Arial" w:eastAsia="Arial" w:hAnsi="Arial" w:cs="Arial"/>
                <w:b/>
                <w:spacing w:val="2"/>
              </w:rPr>
              <w:t>A</w:t>
            </w:r>
            <w:r w:rsidRPr="00132CFB">
              <w:rPr>
                <w:rFonts w:ascii="Arial" w:eastAsia="Arial" w:hAnsi="Arial" w:cs="Arial"/>
                <w:b/>
              </w:rPr>
              <w:t>J</w:t>
            </w:r>
            <w:r w:rsidRPr="00132CFB">
              <w:rPr>
                <w:rFonts w:ascii="Arial" w:eastAsia="Arial" w:hAnsi="Arial" w:cs="Arial"/>
                <w:b/>
                <w:spacing w:val="1"/>
              </w:rPr>
              <w:t>ESS</w:t>
            </w:r>
            <w:r w:rsidRPr="00132CFB">
              <w:rPr>
                <w:rFonts w:ascii="Arial" w:eastAsia="Arial" w:hAnsi="Arial" w:cs="Arial"/>
                <w:b/>
              </w:rPr>
              <w:t>_1</w:t>
            </w:r>
            <w:r w:rsidRPr="00132CFB">
              <w:rPr>
                <w:rFonts w:ascii="Arial" w:eastAsia="Arial" w:hAnsi="Arial" w:cs="Arial"/>
                <w:b/>
                <w:spacing w:val="-2"/>
              </w:rPr>
              <w:t>4</w:t>
            </w:r>
            <w:r w:rsidRPr="00132CFB">
              <w:rPr>
                <w:rFonts w:ascii="Arial" w:eastAsia="Arial" w:hAnsi="Arial" w:cs="Arial"/>
                <w:b/>
              </w:rPr>
              <w:t>3853</w:t>
            </w:r>
          </w:p>
        </w:tc>
      </w:tr>
      <w:tr w:rsidR="00F85A2D" w:rsidRPr="00132CFB" w14:paraId="2D089E6E" w14:textId="77777777">
        <w:trPr>
          <w:trHeight w:hRule="exact" w:val="660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78832" w14:textId="77777777" w:rsidR="00F85A2D" w:rsidRPr="00132CFB" w:rsidRDefault="00F919BF">
            <w:pPr>
              <w:spacing w:line="220" w:lineRule="exact"/>
              <w:ind w:left="92"/>
              <w:rPr>
                <w:rFonts w:ascii="Arial" w:eastAsia="Arial" w:hAnsi="Arial" w:cs="Arial"/>
              </w:rPr>
            </w:pPr>
            <w:r w:rsidRPr="00132CFB">
              <w:rPr>
                <w:rFonts w:ascii="Arial" w:eastAsia="Arial" w:hAnsi="Arial" w:cs="Arial"/>
              </w:rPr>
              <w:t>T</w:t>
            </w:r>
            <w:r w:rsidRPr="00132CFB">
              <w:rPr>
                <w:rFonts w:ascii="Arial" w:eastAsia="Arial" w:hAnsi="Arial" w:cs="Arial"/>
                <w:spacing w:val="1"/>
              </w:rPr>
              <w:t>i</w:t>
            </w:r>
            <w:r w:rsidRPr="00132CFB">
              <w:rPr>
                <w:rFonts w:ascii="Arial" w:eastAsia="Arial" w:hAnsi="Arial" w:cs="Arial"/>
                <w:spacing w:val="-1"/>
              </w:rPr>
              <w:t>t</w:t>
            </w:r>
            <w:r w:rsidRPr="00132CFB">
              <w:rPr>
                <w:rFonts w:ascii="Arial" w:eastAsia="Arial" w:hAnsi="Arial" w:cs="Arial"/>
                <w:spacing w:val="1"/>
              </w:rPr>
              <w:t>l</w:t>
            </w:r>
            <w:r w:rsidRPr="00132CFB">
              <w:rPr>
                <w:rFonts w:ascii="Arial" w:eastAsia="Arial" w:hAnsi="Arial" w:cs="Arial"/>
              </w:rPr>
              <w:t>e</w:t>
            </w:r>
            <w:r w:rsidRPr="00132CFB">
              <w:rPr>
                <w:rFonts w:ascii="Arial" w:eastAsia="Arial" w:hAnsi="Arial" w:cs="Arial"/>
                <w:spacing w:val="-1"/>
              </w:rPr>
              <w:t xml:space="preserve"> </w:t>
            </w:r>
            <w:r w:rsidRPr="00132CFB">
              <w:rPr>
                <w:rFonts w:ascii="Arial" w:eastAsia="Arial" w:hAnsi="Arial" w:cs="Arial"/>
              </w:rPr>
              <w:t>of</w:t>
            </w:r>
            <w:r w:rsidRPr="00132CFB">
              <w:rPr>
                <w:rFonts w:ascii="Arial" w:eastAsia="Arial" w:hAnsi="Arial" w:cs="Arial"/>
                <w:spacing w:val="-2"/>
              </w:rPr>
              <w:t xml:space="preserve"> </w:t>
            </w:r>
            <w:r w:rsidRPr="00132CFB">
              <w:rPr>
                <w:rFonts w:ascii="Arial" w:eastAsia="Arial" w:hAnsi="Arial" w:cs="Arial"/>
                <w:spacing w:val="-1"/>
              </w:rPr>
              <w:t>t</w:t>
            </w:r>
            <w:r w:rsidRPr="00132CFB">
              <w:rPr>
                <w:rFonts w:ascii="Arial" w:eastAsia="Arial" w:hAnsi="Arial" w:cs="Arial"/>
              </w:rPr>
              <w:t>he</w:t>
            </w:r>
            <w:r w:rsidRPr="00132CFB">
              <w:rPr>
                <w:rFonts w:ascii="Arial" w:eastAsia="Arial" w:hAnsi="Arial" w:cs="Arial"/>
                <w:spacing w:val="2"/>
              </w:rPr>
              <w:t xml:space="preserve"> </w:t>
            </w:r>
            <w:r w:rsidRPr="00132CFB">
              <w:rPr>
                <w:rFonts w:ascii="Arial" w:eastAsia="Arial" w:hAnsi="Arial" w:cs="Arial"/>
                <w:spacing w:val="-1"/>
              </w:rPr>
              <w:t>M</w:t>
            </w:r>
            <w:r w:rsidRPr="00132CFB">
              <w:rPr>
                <w:rFonts w:ascii="Arial" w:eastAsia="Arial" w:hAnsi="Arial" w:cs="Arial"/>
              </w:rPr>
              <w:t>anusc</w:t>
            </w:r>
            <w:r w:rsidRPr="00132CFB">
              <w:rPr>
                <w:rFonts w:ascii="Arial" w:eastAsia="Arial" w:hAnsi="Arial" w:cs="Arial"/>
                <w:spacing w:val="-1"/>
              </w:rPr>
              <w:t>r</w:t>
            </w:r>
            <w:r w:rsidRPr="00132CFB">
              <w:rPr>
                <w:rFonts w:ascii="Arial" w:eastAsia="Arial" w:hAnsi="Arial" w:cs="Arial"/>
                <w:spacing w:val="1"/>
              </w:rPr>
              <w:t>i</w:t>
            </w:r>
            <w:r w:rsidRPr="00132CFB">
              <w:rPr>
                <w:rFonts w:ascii="Arial" w:eastAsia="Arial" w:hAnsi="Arial" w:cs="Arial"/>
              </w:rPr>
              <w:t>p</w:t>
            </w:r>
            <w:r w:rsidRPr="00132CFB">
              <w:rPr>
                <w:rFonts w:ascii="Arial" w:eastAsia="Arial" w:hAnsi="Arial" w:cs="Arial"/>
                <w:spacing w:val="-1"/>
              </w:rPr>
              <w:t>t</w:t>
            </w:r>
            <w:r w:rsidRPr="00132CFB"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0C446" w14:textId="77777777" w:rsidR="00F85A2D" w:rsidRPr="00132CFB" w:rsidRDefault="00F919BF">
            <w:pPr>
              <w:spacing w:before="94"/>
              <w:ind w:left="105"/>
              <w:rPr>
                <w:rFonts w:ascii="Arial" w:eastAsia="Arial" w:hAnsi="Arial" w:cs="Arial"/>
              </w:rPr>
            </w:pPr>
            <w:r w:rsidRPr="00132CFB">
              <w:rPr>
                <w:rFonts w:ascii="Arial" w:eastAsia="Arial" w:hAnsi="Arial" w:cs="Arial"/>
                <w:b/>
                <w:spacing w:val="1"/>
              </w:rPr>
              <w:t>S</w:t>
            </w:r>
            <w:r w:rsidRPr="00132CFB">
              <w:rPr>
                <w:rFonts w:ascii="Arial" w:eastAsia="Arial" w:hAnsi="Arial" w:cs="Arial"/>
                <w:b/>
                <w:spacing w:val="-1"/>
              </w:rPr>
              <w:t>tr</w:t>
            </w:r>
            <w:r w:rsidRPr="00132CFB">
              <w:rPr>
                <w:rFonts w:ascii="Arial" w:eastAsia="Arial" w:hAnsi="Arial" w:cs="Arial"/>
                <w:b/>
              </w:rPr>
              <w:t>a</w:t>
            </w:r>
            <w:r w:rsidRPr="00132CFB">
              <w:rPr>
                <w:rFonts w:ascii="Arial" w:eastAsia="Arial" w:hAnsi="Arial" w:cs="Arial"/>
                <w:b/>
                <w:spacing w:val="-1"/>
              </w:rPr>
              <w:t>t</w:t>
            </w:r>
            <w:r w:rsidRPr="00132CFB">
              <w:rPr>
                <w:rFonts w:ascii="Arial" w:eastAsia="Arial" w:hAnsi="Arial" w:cs="Arial"/>
                <w:b/>
              </w:rPr>
              <w:t>e</w:t>
            </w:r>
            <w:r w:rsidRPr="00132CFB">
              <w:rPr>
                <w:rFonts w:ascii="Arial" w:eastAsia="Arial" w:hAnsi="Arial" w:cs="Arial"/>
                <w:b/>
                <w:spacing w:val="1"/>
              </w:rPr>
              <w:t>g</w:t>
            </w:r>
            <w:r w:rsidRPr="00132CFB">
              <w:rPr>
                <w:rFonts w:ascii="Arial" w:eastAsia="Arial" w:hAnsi="Arial" w:cs="Arial"/>
                <w:b/>
                <w:spacing w:val="-1"/>
              </w:rPr>
              <w:t>i</w:t>
            </w:r>
            <w:r w:rsidRPr="00132CFB">
              <w:rPr>
                <w:rFonts w:ascii="Arial" w:eastAsia="Arial" w:hAnsi="Arial" w:cs="Arial"/>
                <w:b/>
              </w:rPr>
              <w:t>c</w:t>
            </w:r>
            <w:r w:rsidRPr="00132CFB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132CFB">
              <w:rPr>
                <w:rFonts w:ascii="Arial" w:eastAsia="Arial" w:hAnsi="Arial" w:cs="Arial"/>
                <w:b/>
                <w:spacing w:val="1"/>
              </w:rPr>
              <w:t>I</w:t>
            </w:r>
            <w:r w:rsidRPr="00132CFB">
              <w:rPr>
                <w:rFonts w:ascii="Arial" w:eastAsia="Arial" w:hAnsi="Arial" w:cs="Arial"/>
                <w:b/>
                <w:spacing w:val="-1"/>
              </w:rPr>
              <w:t>m</w:t>
            </w:r>
            <w:r w:rsidRPr="00132CFB">
              <w:rPr>
                <w:rFonts w:ascii="Arial" w:eastAsia="Arial" w:hAnsi="Arial" w:cs="Arial"/>
                <w:b/>
              </w:rPr>
              <w:t>pact</w:t>
            </w:r>
            <w:r w:rsidRPr="00132CFB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132CFB">
              <w:rPr>
                <w:rFonts w:ascii="Arial" w:eastAsia="Arial" w:hAnsi="Arial" w:cs="Arial"/>
                <w:b/>
              </w:rPr>
              <w:t>of</w:t>
            </w:r>
            <w:r w:rsidRPr="00132CFB">
              <w:rPr>
                <w:rFonts w:ascii="Arial" w:eastAsia="Arial" w:hAnsi="Arial" w:cs="Arial"/>
                <w:b/>
                <w:spacing w:val="1"/>
              </w:rPr>
              <w:t xml:space="preserve"> B</w:t>
            </w:r>
            <w:r w:rsidRPr="00132CFB">
              <w:rPr>
                <w:rFonts w:ascii="Arial" w:eastAsia="Arial" w:hAnsi="Arial" w:cs="Arial"/>
                <w:b/>
              </w:rPr>
              <w:t>a</w:t>
            </w:r>
            <w:r w:rsidRPr="00132CFB">
              <w:rPr>
                <w:rFonts w:ascii="Arial" w:eastAsia="Arial" w:hAnsi="Arial" w:cs="Arial"/>
                <w:b/>
                <w:spacing w:val="-1"/>
              </w:rPr>
              <w:t>l</w:t>
            </w:r>
            <w:r w:rsidRPr="00132CFB">
              <w:rPr>
                <w:rFonts w:ascii="Arial" w:eastAsia="Arial" w:hAnsi="Arial" w:cs="Arial"/>
                <w:b/>
              </w:rPr>
              <w:t>a</w:t>
            </w:r>
            <w:r w:rsidRPr="00132CFB">
              <w:rPr>
                <w:rFonts w:ascii="Arial" w:eastAsia="Arial" w:hAnsi="Arial" w:cs="Arial"/>
                <w:b/>
                <w:spacing w:val="1"/>
              </w:rPr>
              <w:t>n</w:t>
            </w:r>
            <w:r w:rsidRPr="00132CFB">
              <w:rPr>
                <w:rFonts w:ascii="Arial" w:eastAsia="Arial" w:hAnsi="Arial" w:cs="Arial"/>
                <w:b/>
              </w:rPr>
              <w:t xml:space="preserve">ced </w:t>
            </w:r>
            <w:r w:rsidRPr="00132CFB">
              <w:rPr>
                <w:rFonts w:ascii="Arial" w:eastAsia="Arial" w:hAnsi="Arial" w:cs="Arial"/>
                <w:b/>
                <w:spacing w:val="1"/>
              </w:rPr>
              <w:t>S</w:t>
            </w:r>
            <w:r w:rsidRPr="00132CFB">
              <w:rPr>
                <w:rFonts w:ascii="Arial" w:eastAsia="Arial" w:hAnsi="Arial" w:cs="Arial"/>
                <w:b/>
              </w:rPr>
              <w:t>c</w:t>
            </w:r>
            <w:r w:rsidRPr="00132CFB">
              <w:rPr>
                <w:rFonts w:ascii="Arial" w:eastAsia="Arial" w:hAnsi="Arial" w:cs="Arial"/>
                <w:b/>
                <w:spacing w:val="1"/>
              </w:rPr>
              <w:t>o</w:t>
            </w:r>
            <w:r w:rsidRPr="00132CFB">
              <w:rPr>
                <w:rFonts w:ascii="Arial" w:eastAsia="Arial" w:hAnsi="Arial" w:cs="Arial"/>
                <w:b/>
                <w:spacing w:val="-1"/>
              </w:rPr>
              <w:t>r</w:t>
            </w:r>
            <w:r w:rsidRPr="00132CFB">
              <w:rPr>
                <w:rFonts w:ascii="Arial" w:eastAsia="Arial" w:hAnsi="Arial" w:cs="Arial"/>
                <w:b/>
              </w:rPr>
              <w:t>eca</w:t>
            </w:r>
            <w:r w:rsidRPr="00132CFB">
              <w:rPr>
                <w:rFonts w:ascii="Arial" w:eastAsia="Arial" w:hAnsi="Arial" w:cs="Arial"/>
                <w:b/>
                <w:spacing w:val="-1"/>
              </w:rPr>
              <w:t>r</w:t>
            </w:r>
            <w:r w:rsidRPr="00132CFB">
              <w:rPr>
                <w:rFonts w:ascii="Arial" w:eastAsia="Arial" w:hAnsi="Arial" w:cs="Arial"/>
                <w:b/>
                <w:spacing w:val="3"/>
              </w:rPr>
              <w:t>d</w:t>
            </w:r>
            <w:r w:rsidRPr="00132CFB">
              <w:rPr>
                <w:rFonts w:ascii="Arial" w:eastAsia="Arial" w:hAnsi="Arial" w:cs="Arial"/>
                <w:b/>
                <w:spacing w:val="-1"/>
              </w:rPr>
              <w:t>-</w:t>
            </w:r>
            <w:r w:rsidRPr="00132CFB">
              <w:rPr>
                <w:rFonts w:ascii="Arial" w:eastAsia="Arial" w:hAnsi="Arial" w:cs="Arial"/>
                <w:b/>
                <w:spacing w:val="1"/>
              </w:rPr>
              <w:t>B</w:t>
            </w:r>
            <w:r w:rsidRPr="00132CFB">
              <w:rPr>
                <w:rFonts w:ascii="Arial" w:eastAsia="Arial" w:hAnsi="Arial" w:cs="Arial"/>
                <w:b/>
              </w:rPr>
              <w:t>ased</w:t>
            </w:r>
            <w:r w:rsidRPr="00132CFB">
              <w:rPr>
                <w:rFonts w:ascii="Arial" w:eastAsia="Arial" w:hAnsi="Arial" w:cs="Arial"/>
                <w:b/>
                <w:spacing w:val="-1"/>
              </w:rPr>
              <w:t xml:space="preserve"> M</w:t>
            </w:r>
            <w:r w:rsidRPr="00132CFB">
              <w:rPr>
                <w:rFonts w:ascii="Arial" w:eastAsia="Arial" w:hAnsi="Arial" w:cs="Arial"/>
                <w:b/>
              </w:rPr>
              <w:t>a</w:t>
            </w:r>
            <w:r w:rsidRPr="00132CFB">
              <w:rPr>
                <w:rFonts w:ascii="Arial" w:eastAsia="Arial" w:hAnsi="Arial" w:cs="Arial"/>
                <w:b/>
                <w:spacing w:val="1"/>
              </w:rPr>
              <w:t>n</w:t>
            </w:r>
            <w:r w:rsidRPr="00132CFB">
              <w:rPr>
                <w:rFonts w:ascii="Arial" w:eastAsia="Arial" w:hAnsi="Arial" w:cs="Arial"/>
                <w:b/>
              </w:rPr>
              <w:t>a</w:t>
            </w:r>
            <w:r w:rsidRPr="00132CFB">
              <w:rPr>
                <w:rFonts w:ascii="Arial" w:eastAsia="Arial" w:hAnsi="Arial" w:cs="Arial"/>
                <w:b/>
                <w:spacing w:val="1"/>
              </w:rPr>
              <w:t>g</w:t>
            </w:r>
            <w:r w:rsidRPr="00132CFB">
              <w:rPr>
                <w:rFonts w:ascii="Arial" w:eastAsia="Arial" w:hAnsi="Arial" w:cs="Arial"/>
                <w:b/>
              </w:rPr>
              <w:t>ement</w:t>
            </w:r>
            <w:r w:rsidRPr="00132CFB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132CFB">
              <w:rPr>
                <w:rFonts w:ascii="Arial" w:eastAsia="Arial" w:hAnsi="Arial" w:cs="Arial"/>
                <w:b/>
                <w:spacing w:val="-1"/>
              </w:rPr>
              <w:t>I</w:t>
            </w:r>
            <w:r w:rsidRPr="00132CFB">
              <w:rPr>
                <w:rFonts w:ascii="Arial" w:eastAsia="Arial" w:hAnsi="Arial" w:cs="Arial"/>
                <w:b/>
              </w:rPr>
              <w:t>n</w:t>
            </w:r>
            <w:r w:rsidRPr="00132CFB">
              <w:rPr>
                <w:rFonts w:ascii="Arial" w:eastAsia="Arial" w:hAnsi="Arial" w:cs="Arial"/>
                <w:b/>
                <w:spacing w:val="-1"/>
              </w:rPr>
              <w:t>f</w:t>
            </w:r>
            <w:r w:rsidRPr="00132CFB">
              <w:rPr>
                <w:rFonts w:ascii="Arial" w:eastAsia="Arial" w:hAnsi="Arial" w:cs="Arial"/>
                <w:b/>
              </w:rPr>
              <w:t>o</w:t>
            </w:r>
            <w:r w:rsidRPr="00132CFB">
              <w:rPr>
                <w:rFonts w:ascii="Arial" w:eastAsia="Arial" w:hAnsi="Arial" w:cs="Arial"/>
                <w:b/>
                <w:spacing w:val="-1"/>
              </w:rPr>
              <w:t>rm</w:t>
            </w:r>
            <w:r w:rsidRPr="00132CFB">
              <w:rPr>
                <w:rFonts w:ascii="Arial" w:eastAsia="Arial" w:hAnsi="Arial" w:cs="Arial"/>
                <w:b/>
              </w:rPr>
              <w:t>a</w:t>
            </w:r>
            <w:r w:rsidRPr="00132CFB">
              <w:rPr>
                <w:rFonts w:ascii="Arial" w:eastAsia="Arial" w:hAnsi="Arial" w:cs="Arial"/>
                <w:b/>
                <w:spacing w:val="2"/>
              </w:rPr>
              <w:t>t</w:t>
            </w:r>
            <w:r w:rsidRPr="00132CFB">
              <w:rPr>
                <w:rFonts w:ascii="Arial" w:eastAsia="Arial" w:hAnsi="Arial" w:cs="Arial"/>
                <w:b/>
                <w:spacing w:val="-1"/>
              </w:rPr>
              <w:t>i</w:t>
            </w:r>
            <w:r w:rsidRPr="00132CFB">
              <w:rPr>
                <w:rFonts w:ascii="Arial" w:eastAsia="Arial" w:hAnsi="Arial" w:cs="Arial"/>
                <w:b/>
              </w:rPr>
              <w:t>on</w:t>
            </w:r>
            <w:r w:rsidRPr="00132CFB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132CFB">
              <w:rPr>
                <w:rFonts w:ascii="Arial" w:eastAsia="Arial" w:hAnsi="Arial" w:cs="Arial"/>
                <w:b/>
                <w:spacing w:val="1"/>
              </w:rPr>
              <w:t>S</w:t>
            </w:r>
            <w:r w:rsidRPr="00132CFB">
              <w:rPr>
                <w:rFonts w:ascii="Arial" w:eastAsia="Arial" w:hAnsi="Arial" w:cs="Arial"/>
                <w:b/>
              </w:rPr>
              <w:t>ystem</w:t>
            </w:r>
            <w:r w:rsidRPr="00132CFB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eastAsia="Arial" w:hAnsi="Arial" w:cs="Arial"/>
                <w:b/>
                <w:spacing w:val="-1"/>
              </w:rPr>
              <w:t>Im</w:t>
            </w:r>
            <w:r w:rsidRPr="00132CFB">
              <w:rPr>
                <w:rFonts w:ascii="Arial" w:eastAsia="Arial" w:hAnsi="Arial" w:cs="Arial"/>
                <w:b/>
              </w:rPr>
              <w:t>p</w:t>
            </w:r>
            <w:r w:rsidRPr="00132CFB">
              <w:rPr>
                <w:rFonts w:ascii="Arial" w:eastAsia="Arial" w:hAnsi="Arial" w:cs="Arial"/>
                <w:b/>
                <w:spacing w:val="-1"/>
              </w:rPr>
              <w:t>l</w:t>
            </w:r>
            <w:r w:rsidRPr="00132CFB">
              <w:rPr>
                <w:rFonts w:ascii="Arial" w:eastAsia="Arial" w:hAnsi="Arial" w:cs="Arial"/>
                <w:b/>
              </w:rPr>
              <w:t>eme</w:t>
            </w:r>
            <w:r w:rsidRPr="00132CFB">
              <w:rPr>
                <w:rFonts w:ascii="Arial" w:eastAsia="Arial" w:hAnsi="Arial" w:cs="Arial"/>
                <w:b/>
                <w:spacing w:val="3"/>
              </w:rPr>
              <w:t>n</w:t>
            </w:r>
            <w:r w:rsidRPr="00132CFB">
              <w:rPr>
                <w:rFonts w:ascii="Arial" w:eastAsia="Arial" w:hAnsi="Arial" w:cs="Arial"/>
                <w:b/>
                <w:spacing w:val="-1"/>
              </w:rPr>
              <w:t>t</w:t>
            </w:r>
            <w:r w:rsidRPr="00132CFB">
              <w:rPr>
                <w:rFonts w:ascii="Arial" w:eastAsia="Arial" w:hAnsi="Arial" w:cs="Arial"/>
                <w:b/>
              </w:rPr>
              <w:t>a</w:t>
            </w:r>
            <w:r w:rsidRPr="00132CFB">
              <w:rPr>
                <w:rFonts w:ascii="Arial" w:eastAsia="Arial" w:hAnsi="Arial" w:cs="Arial"/>
                <w:b/>
                <w:spacing w:val="-1"/>
              </w:rPr>
              <w:t>ti</w:t>
            </w:r>
            <w:r w:rsidRPr="00132CFB">
              <w:rPr>
                <w:rFonts w:ascii="Arial" w:eastAsia="Arial" w:hAnsi="Arial" w:cs="Arial"/>
                <w:b/>
              </w:rPr>
              <w:t>on</w:t>
            </w:r>
            <w:r w:rsidRPr="00132CFB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132CFB">
              <w:rPr>
                <w:rFonts w:ascii="Arial" w:eastAsia="Arial" w:hAnsi="Arial" w:cs="Arial"/>
                <w:b/>
              </w:rPr>
              <w:t>on</w:t>
            </w:r>
            <w:r w:rsidRPr="00132CFB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132CFB">
              <w:rPr>
                <w:rFonts w:ascii="Arial" w:eastAsia="Arial" w:hAnsi="Arial" w:cs="Arial"/>
                <w:b/>
                <w:spacing w:val="1"/>
              </w:rPr>
              <w:t>E</w:t>
            </w:r>
            <w:r w:rsidRPr="00132CFB">
              <w:rPr>
                <w:rFonts w:ascii="Arial" w:eastAsia="Arial" w:hAnsi="Arial" w:cs="Arial"/>
                <w:b/>
              </w:rPr>
              <w:t>ducat</w:t>
            </w:r>
            <w:r w:rsidRPr="00132CFB">
              <w:rPr>
                <w:rFonts w:ascii="Arial" w:eastAsia="Arial" w:hAnsi="Arial" w:cs="Arial"/>
                <w:b/>
                <w:spacing w:val="-2"/>
              </w:rPr>
              <w:t>i</w:t>
            </w:r>
            <w:r w:rsidRPr="00132CFB">
              <w:rPr>
                <w:rFonts w:ascii="Arial" w:eastAsia="Arial" w:hAnsi="Arial" w:cs="Arial"/>
                <w:b/>
              </w:rPr>
              <w:t>onal</w:t>
            </w:r>
            <w:r w:rsidRPr="00132CFB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eastAsia="Arial" w:hAnsi="Arial" w:cs="Arial"/>
                <w:b/>
                <w:spacing w:val="-1"/>
              </w:rPr>
              <w:t>Q</w:t>
            </w:r>
            <w:r w:rsidRPr="00132CFB">
              <w:rPr>
                <w:rFonts w:ascii="Arial" w:eastAsia="Arial" w:hAnsi="Arial" w:cs="Arial"/>
                <w:b/>
              </w:rPr>
              <w:t>ua</w:t>
            </w:r>
            <w:r w:rsidRPr="00132CFB">
              <w:rPr>
                <w:rFonts w:ascii="Arial" w:eastAsia="Arial" w:hAnsi="Arial" w:cs="Arial"/>
                <w:b/>
                <w:spacing w:val="-1"/>
              </w:rPr>
              <w:t>lit</w:t>
            </w:r>
            <w:r w:rsidRPr="00132CFB">
              <w:rPr>
                <w:rFonts w:ascii="Arial" w:eastAsia="Arial" w:hAnsi="Arial" w:cs="Arial"/>
                <w:b/>
                <w:spacing w:val="3"/>
              </w:rPr>
              <w:t>y</w:t>
            </w:r>
            <w:r w:rsidRPr="00132CFB">
              <w:rPr>
                <w:rFonts w:ascii="Arial" w:eastAsia="Arial" w:hAnsi="Arial" w:cs="Arial"/>
                <w:b/>
              </w:rPr>
              <w:t>:</w:t>
            </w:r>
            <w:r w:rsidRPr="00132CFB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eastAsia="Arial" w:hAnsi="Arial" w:cs="Arial"/>
                <w:b/>
              </w:rPr>
              <w:t xml:space="preserve">A </w:t>
            </w:r>
            <w:r w:rsidRPr="00132CFB">
              <w:rPr>
                <w:rFonts w:ascii="Arial" w:eastAsia="Arial" w:hAnsi="Arial" w:cs="Arial"/>
                <w:b/>
                <w:spacing w:val="1"/>
              </w:rPr>
              <w:t>C</w:t>
            </w:r>
            <w:r w:rsidRPr="00132CFB">
              <w:rPr>
                <w:rFonts w:ascii="Arial" w:eastAsia="Arial" w:hAnsi="Arial" w:cs="Arial"/>
                <w:b/>
              </w:rPr>
              <w:t>ase</w:t>
            </w:r>
            <w:r w:rsidRPr="00132CFB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132CFB">
              <w:rPr>
                <w:rFonts w:ascii="Arial" w:eastAsia="Arial" w:hAnsi="Arial" w:cs="Arial"/>
                <w:b/>
                <w:spacing w:val="1"/>
              </w:rPr>
              <w:t>S</w:t>
            </w:r>
            <w:r w:rsidRPr="00132CFB">
              <w:rPr>
                <w:rFonts w:ascii="Arial" w:eastAsia="Arial" w:hAnsi="Arial" w:cs="Arial"/>
                <w:b/>
                <w:spacing w:val="-1"/>
              </w:rPr>
              <w:t>t</w:t>
            </w:r>
            <w:r w:rsidRPr="00132CFB">
              <w:rPr>
                <w:rFonts w:ascii="Arial" w:eastAsia="Arial" w:hAnsi="Arial" w:cs="Arial"/>
                <w:b/>
              </w:rPr>
              <w:t>udy</w:t>
            </w:r>
            <w:r w:rsidRPr="00132CFB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132CFB">
              <w:rPr>
                <w:rFonts w:ascii="Arial" w:eastAsia="Arial" w:hAnsi="Arial" w:cs="Arial"/>
                <w:b/>
              </w:rPr>
              <w:t>at</w:t>
            </w:r>
            <w:r w:rsidRPr="00132CFB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proofErr w:type="spellStart"/>
            <w:r w:rsidRPr="00132CFB">
              <w:rPr>
                <w:rFonts w:ascii="Arial" w:eastAsia="Arial" w:hAnsi="Arial" w:cs="Arial"/>
                <w:b/>
                <w:spacing w:val="1"/>
              </w:rPr>
              <w:t>D</w:t>
            </w:r>
            <w:r w:rsidRPr="00132CFB">
              <w:rPr>
                <w:rFonts w:ascii="Arial" w:eastAsia="Arial" w:hAnsi="Arial" w:cs="Arial"/>
                <w:b/>
              </w:rPr>
              <w:t>arul</w:t>
            </w:r>
            <w:proofErr w:type="spellEnd"/>
            <w:r w:rsidRPr="00132CFB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proofErr w:type="spellStart"/>
            <w:r w:rsidRPr="00132CFB">
              <w:rPr>
                <w:rFonts w:ascii="Arial" w:eastAsia="Arial" w:hAnsi="Arial" w:cs="Arial"/>
                <w:b/>
                <w:spacing w:val="1"/>
              </w:rPr>
              <w:t>H</w:t>
            </w:r>
            <w:r w:rsidRPr="00132CFB">
              <w:rPr>
                <w:rFonts w:ascii="Arial" w:eastAsia="Arial" w:hAnsi="Arial" w:cs="Arial"/>
                <w:b/>
                <w:spacing w:val="-1"/>
              </w:rPr>
              <w:t>i</w:t>
            </w:r>
            <w:r w:rsidRPr="00132CFB">
              <w:rPr>
                <w:rFonts w:ascii="Arial" w:eastAsia="Arial" w:hAnsi="Arial" w:cs="Arial"/>
                <w:b/>
              </w:rPr>
              <w:t>kam</w:t>
            </w:r>
            <w:proofErr w:type="spellEnd"/>
            <w:r w:rsidRPr="00132CFB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132CFB">
              <w:rPr>
                <w:rFonts w:ascii="Arial" w:eastAsia="Arial" w:hAnsi="Arial" w:cs="Arial"/>
                <w:b/>
                <w:spacing w:val="3"/>
              </w:rPr>
              <w:t>F</w:t>
            </w:r>
            <w:r w:rsidRPr="00132CFB">
              <w:rPr>
                <w:rFonts w:ascii="Arial" w:eastAsia="Arial" w:hAnsi="Arial" w:cs="Arial"/>
                <w:b/>
              </w:rPr>
              <w:t>ounda</w:t>
            </w:r>
            <w:r w:rsidRPr="00132CFB">
              <w:rPr>
                <w:rFonts w:ascii="Arial" w:eastAsia="Arial" w:hAnsi="Arial" w:cs="Arial"/>
                <w:b/>
                <w:spacing w:val="-1"/>
              </w:rPr>
              <w:t>ti</w:t>
            </w:r>
            <w:r w:rsidRPr="00132CFB">
              <w:rPr>
                <w:rFonts w:ascii="Arial" w:eastAsia="Arial" w:hAnsi="Arial" w:cs="Arial"/>
                <w:b/>
              </w:rPr>
              <w:t>on</w:t>
            </w:r>
          </w:p>
          <w:p w14:paraId="4CA690AA" w14:textId="77777777" w:rsidR="00F85A2D" w:rsidRPr="00132CFB" w:rsidRDefault="00F919BF">
            <w:pPr>
              <w:spacing w:line="220" w:lineRule="exact"/>
              <w:ind w:left="105"/>
              <w:rPr>
                <w:rFonts w:ascii="Arial" w:eastAsia="Arial" w:hAnsi="Arial" w:cs="Arial"/>
              </w:rPr>
            </w:pPr>
            <w:r w:rsidRPr="00132CFB">
              <w:rPr>
                <w:rFonts w:ascii="Arial" w:eastAsia="Arial" w:hAnsi="Arial" w:cs="Arial"/>
                <w:b/>
                <w:spacing w:val="1"/>
              </w:rPr>
              <w:t>B</w:t>
            </w:r>
            <w:r w:rsidRPr="00132CFB">
              <w:rPr>
                <w:rFonts w:ascii="Arial" w:eastAsia="Arial" w:hAnsi="Arial" w:cs="Arial"/>
                <w:b/>
              </w:rPr>
              <w:t>a</w:t>
            </w:r>
            <w:r w:rsidRPr="00132CFB">
              <w:rPr>
                <w:rFonts w:ascii="Arial" w:eastAsia="Arial" w:hAnsi="Arial" w:cs="Arial"/>
                <w:b/>
                <w:spacing w:val="1"/>
              </w:rPr>
              <w:t>n</w:t>
            </w:r>
            <w:r w:rsidRPr="00132CFB">
              <w:rPr>
                <w:rFonts w:ascii="Arial" w:eastAsia="Arial" w:hAnsi="Arial" w:cs="Arial"/>
                <w:b/>
              </w:rPr>
              <w:t>du</w:t>
            </w:r>
            <w:r w:rsidRPr="00132CFB">
              <w:rPr>
                <w:rFonts w:ascii="Arial" w:eastAsia="Arial" w:hAnsi="Arial" w:cs="Arial"/>
                <w:b/>
                <w:spacing w:val="-2"/>
              </w:rPr>
              <w:t>n</w:t>
            </w:r>
            <w:r w:rsidRPr="00132CFB">
              <w:rPr>
                <w:rFonts w:ascii="Arial" w:eastAsia="Arial" w:hAnsi="Arial" w:cs="Arial"/>
                <w:b/>
              </w:rPr>
              <w:t>g</w:t>
            </w:r>
          </w:p>
        </w:tc>
      </w:tr>
      <w:tr w:rsidR="00F85A2D" w:rsidRPr="00132CFB" w14:paraId="16B1579A" w14:textId="77777777">
        <w:trPr>
          <w:trHeight w:hRule="exact" w:val="340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29F2E" w14:textId="77777777" w:rsidR="00F85A2D" w:rsidRPr="00132CFB" w:rsidRDefault="00F919BF">
            <w:pPr>
              <w:spacing w:line="220" w:lineRule="exact"/>
              <w:ind w:left="92"/>
              <w:rPr>
                <w:rFonts w:ascii="Arial" w:eastAsia="Arial" w:hAnsi="Arial" w:cs="Arial"/>
              </w:rPr>
            </w:pPr>
            <w:r w:rsidRPr="00132CFB">
              <w:rPr>
                <w:rFonts w:ascii="Arial" w:eastAsia="Arial" w:hAnsi="Arial" w:cs="Arial"/>
              </w:rPr>
              <w:t>Type</w:t>
            </w:r>
            <w:r w:rsidRPr="00132CFB">
              <w:rPr>
                <w:rFonts w:ascii="Arial" w:eastAsia="Arial" w:hAnsi="Arial" w:cs="Arial"/>
                <w:spacing w:val="-1"/>
              </w:rPr>
              <w:t xml:space="preserve"> </w:t>
            </w:r>
            <w:r w:rsidRPr="00132CFB">
              <w:rPr>
                <w:rFonts w:ascii="Arial" w:eastAsia="Arial" w:hAnsi="Arial" w:cs="Arial"/>
              </w:rPr>
              <w:t>of</w:t>
            </w:r>
            <w:r w:rsidRPr="00132CFB">
              <w:rPr>
                <w:rFonts w:ascii="Arial" w:eastAsia="Arial" w:hAnsi="Arial" w:cs="Arial"/>
                <w:spacing w:val="-2"/>
              </w:rPr>
              <w:t xml:space="preserve"> </w:t>
            </w:r>
            <w:r w:rsidRPr="00132CFB">
              <w:rPr>
                <w:rFonts w:ascii="Arial" w:eastAsia="Arial" w:hAnsi="Arial" w:cs="Arial"/>
                <w:spacing w:val="-1"/>
              </w:rPr>
              <w:t>t</w:t>
            </w:r>
            <w:r w:rsidRPr="00132CFB">
              <w:rPr>
                <w:rFonts w:ascii="Arial" w:eastAsia="Arial" w:hAnsi="Arial" w:cs="Arial"/>
              </w:rPr>
              <w:t>he</w:t>
            </w:r>
            <w:r w:rsidRPr="00132CFB">
              <w:rPr>
                <w:rFonts w:ascii="Arial" w:eastAsia="Arial" w:hAnsi="Arial" w:cs="Arial"/>
                <w:spacing w:val="2"/>
              </w:rPr>
              <w:t xml:space="preserve"> </w:t>
            </w:r>
            <w:r w:rsidRPr="00132CFB">
              <w:rPr>
                <w:rFonts w:ascii="Arial" w:eastAsia="Arial" w:hAnsi="Arial" w:cs="Arial"/>
                <w:spacing w:val="1"/>
              </w:rPr>
              <w:t>A</w:t>
            </w:r>
            <w:r w:rsidRPr="00132CFB">
              <w:rPr>
                <w:rFonts w:ascii="Arial" w:eastAsia="Arial" w:hAnsi="Arial" w:cs="Arial"/>
                <w:spacing w:val="-1"/>
              </w:rPr>
              <w:t>rt</w:t>
            </w:r>
            <w:r w:rsidRPr="00132CFB">
              <w:rPr>
                <w:rFonts w:ascii="Arial" w:eastAsia="Arial" w:hAnsi="Arial" w:cs="Arial"/>
                <w:spacing w:val="1"/>
              </w:rPr>
              <w:t>i</w:t>
            </w:r>
            <w:r w:rsidRPr="00132CFB">
              <w:rPr>
                <w:rFonts w:ascii="Arial" w:eastAsia="Arial" w:hAnsi="Arial" w:cs="Arial"/>
              </w:rPr>
              <w:t>c</w:t>
            </w:r>
            <w:r w:rsidRPr="00132CFB">
              <w:rPr>
                <w:rFonts w:ascii="Arial" w:eastAsia="Arial" w:hAnsi="Arial" w:cs="Arial"/>
                <w:spacing w:val="1"/>
              </w:rPr>
              <w:t>l</w:t>
            </w:r>
            <w:r w:rsidRPr="00132CFB">
              <w:rPr>
                <w:rFonts w:ascii="Arial" w:eastAsia="Arial" w:hAnsi="Arial" w:cs="Arial"/>
              </w:rPr>
              <w:t>e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16A8C" w14:textId="77777777" w:rsidR="00F85A2D" w:rsidRPr="00132CFB" w:rsidRDefault="00F85A2D">
            <w:pPr>
              <w:rPr>
                <w:rFonts w:ascii="Arial" w:hAnsi="Arial" w:cs="Arial"/>
              </w:rPr>
            </w:pPr>
          </w:p>
        </w:tc>
      </w:tr>
    </w:tbl>
    <w:p w14:paraId="70433351" w14:textId="77777777" w:rsidR="00F85A2D" w:rsidRPr="00132CFB" w:rsidRDefault="00F85A2D">
      <w:pPr>
        <w:spacing w:before="19" w:line="260" w:lineRule="exact"/>
        <w:rPr>
          <w:rFonts w:ascii="Arial" w:hAnsi="Arial" w:cs="Arial"/>
        </w:rPr>
      </w:pPr>
    </w:p>
    <w:p w14:paraId="5D14A9A7" w14:textId="77777777" w:rsidR="00F85A2D" w:rsidRPr="00132CFB" w:rsidRDefault="00C9423B">
      <w:pPr>
        <w:spacing w:before="34"/>
        <w:ind w:left="220"/>
        <w:rPr>
          <w:rFonts w:ascii="Arial" w:hAnsi="Arial" w:cs="Arial"/>
        </w:rPr>
      </w:pPr>
      <w:r>
        <w:rPr>
          <w:rFonts w:ascii="Arial" w:hAnsi="Arial" w:cs="Arial"/>
        </w:rPr>
        <w:pict w14:anchorId="0CEE92ED">
          <v:group id="_x0000_s1045" style="position:absolute;left:0;text-align:left;margin-left:339.1pt;margin-top:36.25pt;width:429.9pt;height:24pt;z-index:-251660800;mso-position-horizontal-relative:page" coordorigin="6782,725" coordsize="8598,480">
            <v:shape id="_x0000_s1047" style="position:absolute;left:6792;top:735;width:8578;height:229" coordorigin="6792,735" coordsize="8578,229" path="m6792,964r8578,l15370,735r-8578,l6792,964xe" fillcolor="yellow" stroked="f">
              <v:path arrowok="t"/>
            </v:shape>
            <v:shape id="_x0000_s1046" style="position:absolute;left:6792;top:964;width:617;height:231" coordorigin="6792,964" coordsize="617,231" path="m6792,1195r618,l7410,964r-618,l6792,1195xe" fillcolor="yellow" stroked="f">
              <v:path arrowok="t"/>
            </v:shape>
            <w10:wrap anchorx="page"/>
          </v:group>
        </w:pict>
      </w:r>
      <w:r w:rsidR="00F919BF" w:rsidRPr="00132CFB">
        <w:rPr>
          <w:rFonts w:ascii="Arial" w:hAnsi="Arial" w:cs="Arial"/>
          <w:b/>
          <w:highlight w:val="yellow"/>
        </w:rPr>
        <w:t>P</w:t>
      </w:r>
      <w:r w:rsidR="00F919BF" w:rsidRPr="00132CFB">
        <w:rPr>
          <w:rFonts w:ascii="Arial" w:hAnsi="Arial" w:cs="Arial"/>
          <w:b/>
          <w:spacing w:val="1"/>
          <w:highlight w:val="yellow"/>
        </w:rPr>
        <w:t>AR</w:t>
      </w:r>
      <w:r w:rsidR="00F919BF" w:rsidRPr="00132CFB">
        <w:rPr>
          <w:rFonts w:ascii="Arial" w:hAnsi="Arial" w:cs="Arial"/>
          <w:b/>
          <w:highlight w:val="yellow"/>
        </w:rPr>
        <w:t>T  1:</w:t>
      </w:r>
      <w:r w:rsidR="00F919BF" w:rsidRPr="00132CFB">
        <w:rPr>
          <w:rFonts w:ascii="Arial" w:hAnsi="Arial" w:cs="Arial"/>
          <w:b/>
          <w:spacing w:val="-1"/>
        </w:rPr>
        <w:t xml:space="preserve"> </w:t>
      </w:r>
      <w:r w:rsidR="00F919BF" w:rsidRPr="00132CFB">
        <w:rPr>
          <w:rFonts w:ascii="Arial" w:hAnsi="Arial" w:cs="Arial"/>
          <w:b/>
          <w:spacing w:val="1"/>
        </w:rPr>
        <w:t>C</w:t>
      </w:r>
      <w:r w:rsidR="00F919BF" w:rsidRPr="00132CFB">
        <w:rPr>
          <w:rFonts w:ascii="Arial" w:hAnsi="Arial" w:cs="Arial"/>
          <w:b/>
          <w:spacing w:val="-3"/>
        </w:rPr>
        <w:t>o</w:t>
      </w:r>
      <w:r w:rsidR="00F919BF" w:rsidRPr="00132CFB">
        <w:rPr>
          <w:rFonts w:ascii="Arial" w:hAnsi="Arial" w:cs="Arial"/>
          <w:b/>
          <w:spacing w:val="2"/>
        </w:rPr>
        <w:t>mm</w:t>
      </w:r>
      <w:r w:rsidR="00F919BF" w:rsidRPr="00132CFB">
        <w:rPr>
          <w:rFonts w:ascii="Arial" w:hAnsi="Arial" w:cs="Arial"/>
          <w:b/>
        </w:rPr>
        <w:t>en</w:t>
      </w:r>
      <w:r w:rsidR="00F919BF" w:rsidRPr="00132CFB">
        <w:rPr>
          <w:rFonts w:ascii="Arial" w:hAnsi="Arial" w:cs="Arial"/>
          <w:b/>
          <w:spacing w:val="-1"/>
        </w:rPr>
        <w:t>t</w:t>
      </w:r>
      <w:r w:rsidR="00F919BF" w:rsidRPr="00132CFB">
        <w:rPr>
          <w:rFonts w:ascii="Arial" w:hAnsi="Arial" w:cs="Arial"/>
          <w:b/>
        </w:rPr>
        <w:t>s</w:t>
      </w:r>
    </w:p>
    <w:p w14:paraId="7CBD55FD" w14:textId="77777777" w:rsidR="00F85A2D" w:rsidRPr="00132CFB" w:rsidRDefault="00F85A2D">
      <w:pPr>
        <w:spacing w:before="6" w:line="220" w:lineRule="exact"/>
        <w:rPr>
          <w:rFonts w:ascii="Arial" w:hAnsi="Arial" w:cs="Arial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8"/>
        <w:gridCol w:w="6443"/>
      </w:tblGrid>
      <w:tr w:rsidR="00F85A2D" w:rsidRPr="00132CFB" w14:paraId="5676E62D" w14:textId="77777777">
        <w:trPr>
          <w:trHeight w:hRule="exact" w:val="974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8C173" w14:textId="77777777" w:rsidR="00F85A2D" w:rsidRPr="00132CFB" w:rsidRDefault="00F85A2D">
            <w:pPr>
              <w:rPr>
                <w:rFonts w:ascii="Arial" w:hAnsi="Arial" w:cs="Arial"/>
              </w:rPr>
            </w:pP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21A0B" w14:textId="77777777" w:rsidR="00F85A2D" w:rsidRPr="00132CFB" w:rsidRDefault="00F919BF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132CFB">
              <w:rPr>
                <w:rFonts w:ascii="Arial" w:hAnsi="Arial" w:cs="Arial"/>
                <w:b/>
                <w:spacing w:val="1"/>
              </w:rPr>
              <w:t>R</w:t>
            </w:r>
            <w:r w:rsidRPr="00132CFB">
              <w:rPr>
                <w:rFonts w:ascii="Arial" w:hAnsi="Arial" w:cs="Arial"/>
                <w:b/>
              </w:rPr>
              <w:t>ev</w:t>
            </w:r>
            <w:r w:rsidRPr="00132CFB">
              <w:rPr>
                <w:rFonts w:ascii="Arial" w:hAnsi="Arial" w:cs="Arial"/>
                <w:b/>
                <w:spacing w:val="-2"/>
              </w:rPr>
              <w:t>i</w:t>
            </w:r>
            <w:r w:rsidRPr="00132CFB">
              <w:rPr>
                <w:rFonts w:ascii="Arial" w:hAnsi="Arial" w:cs="Arial"/>
                <w:b/>
              </w:rPr>
              <w:t>e</w:t>
            </w:r>
            <w:r w:rsidRPr="00132CFB">
              <w:rPr>
                <w:rFonts w:ascii="Arial" w:hAnsi="Arial" w:cs="Arial"/>
                <w:b/>
                <w:spacing w:val="1"/>
              </w:rPr>
              <w:t>w</w:t>
            </w:r>
            <w:r w:rsidRPr="00132CFB">
              <w:rPr>
                <w:rFonts w:ascii="Arial" w:hAnsi="Arial" w:cs="Arial"/>
                <w:b/>
              </w:rPr>
              <w:t>er</w:t>
            </w:r>
            <w:r w:rsidRPr="00132CFB">
              <w:rPr>
                <w:rFonts w:ascii="Arial" w:hAnsi="Arial" w:cs="Arial"/>
                <w:b/>
                <w:spacing w:val="-1"/>
              </w:rPr>
              <w:t>’</w:t>
            </w:r>
            <w:r w:rsidRPr="00132CFB">
              <w:rPr>
                <w:rFonts w:ascii="Arial" w:hAnsi="Arial" w:cs="Arial"/>
                <w:b/>
              </w:rPr>
              <w:t>s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co</w:t>
            </w:r>
            <w:r w:rsidRPr="00132CFB">
              <w:rPr>
                <w:rFonts w:ascii="Arial" w:hAnsi="Arial" w:cs="Arial"/>
                <w:b/>
                <w:spacing w:val="2"/>
              </w:rPr>
              <w:t>mm</w:t>
            </w:r>
            <w:r w:rsidRPr="00132CFB">
              <w:rPr>
                <w:rFonts w:ascii="Arial" w:hAnsi="Arial" w:cs="Arial"/>
                <w:b/>
              </w:rPr>
              <w:t>ent</w:t>
            </w:r>
          </w:p>
          <w:p w14:paraId="5BEDD37D" w14:textId="77777777" w:rsidR="00F85A2D" w:rsidRPr="00132CFB" w:rsidRDefault="00F919BF">
            <w:pPr>
              <w:spacing w:before="5" w:line="220" w:lineRule="exact"/>
              <w:ind w:left="105" w:right="635"/>
              <w:rPr>
                <w:rFonts w:ascii="Arial" w:hAnsi="Arial" w:cs="Arial"/>
              </w:rPr>
            </w:pPr>
            <w:r w:rsidRPr="00132CFB">
              <w:rPr>
                <w:rFonts w:ascii="Arial" w:hAnsi="Arial" w:cs="Arial"/>
                <w:b/>
                <w:spacing w:val="1"/>
              </w:rPr>
              <w:t>A</w:t>
            </w:r>
            <w:r w:rsidRPr="00132CFB">
              <w:rPr>
                <w:rFonts w:ascii="Arial" w:hAnsi="Arial" w:cs="Arial"/>
                <w:b/>
              </w:rPr>
              <w:t>r</w:t>
            </w:r>
            <w:r w:rsidRPr="00132CFB">
              <w:rPr>
                <w:rFonts w:ascii="Arial" w:hAnsi="Arial" w:cs="Arial"/>
                <w:b/>
                <w:spacing w:val="-1"/>
              </w:rPr>
              <w:t>tifi</w:t>
            </w:r>
            <w:r w:rsidRPr="00132CFB">
              <w:rPr>
                <w:rFonts w:ascii="Arial" w:hAnsi="Arial" w:cs="Arial"/>
                <w:b/>
                <w:spacing w:val="2"/>
              </w:rPr>
              <w:t>c</w:t>
            </w: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</w:rPr>
              <w:t xml:space="preserve">al </w:t>
            </w: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</w:rPr>
              <w:t>n</w:t>
            </w:r>
            <w:r w:rsidRPr="00132CFB">
              <w:rPr>
                <w:rFonts w:ascii="Arial" w:hAnsi="Arial" w:cs="Arial"/>
                <w:b/>
                <w:spacing w:val="-1"/>
              </w:rPr>
              <w:t>t</w:t>
            </w:r>
            <w:r w:rsidRPr="00132CFB">
              <w:rPr>
                <w:rFonts w:ascii="Arial" w:hAnsi="Arial" w:cs="Arial"/>
                <w:b/>
                <w:spacing w:val="2"/>
              </w:rPr>
              <w:t>e</w:t>
            </w:r>
            <w:r w:rsidRPr="00132CFB">
              <w:rPr>
                <w:rFonts w:ascii="Arial" w:hAnsi="Arial" w:cs="Arial"/>
                <w:b/>
                <w:spacing w:val="-1"/>
              </w:rPr>
              <w:t>l</w:t>
            </w:r>
            <w:r w:rsidRPr="00132CFB">
              <w:rPr>
                <w:rFonts w:ascii="Arial" w:hAnsi="Arial" w:cs="Arial"/>
                <w:b/>
                <w:spacing w:val="1"/>
              </w:rPr>
              <w:t>l</w:t>
            </w: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</w:rPr>
              <w:t>gence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(</w:t>
            </w:r>
            <w:r w:rsidRPr="00132CFB">
              <w:rPr>
                <w:rFonts w:ascii="Arial" w:hAnsi="Arial" w:cs="Arial"/>
                <w:b/>
                <w:spacing w:val="1"/>
              </w:rPr>
              <w:t>A</w:t>
            </w: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</w:rPr>
              <w:t>) genera</w:t>
            </w:r>
            <w:r w:rsidRPr="00132CFB">
              <w:rPr>
                <w:rFonts w:ascii="Arial" w:hAnsi="Arial" w:cs="Arial"/>
                <w:b/>
                <w:spacing w:val="1"/>
              </w:rPr>
              <w:t>t</w:t>
            </w:r>
            <w:r w:rsidRPr="00132CFB">
              <w:rPr>
                <w:rFonts w:ascii="Arial" w:hAnsi="Arial" w:cs="Arial"/>
                <w:b/>
              </w:rPr>
              <w:t>ed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or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a</w:t>
            </w:r>
            <w:r w:rsidRPr="00132CFB">
              <w:rPr>
                <w:rFonts w:ascii="Arial" w:hAnsi="Arial" w:cs="Arial"/>
                <w:b/>
                <w:spacing w:val="-1"/>
              </w:rPr>
              <w:t>ssist</w:t>
            </w:r>
            <w:r w:rsidRPr="00132CFB">
              <w:rPr>
                <w:rFonts w:ascii="Arial" w:hAnsi="Arial" w:cs="Arial"/>
                <w:b/>
              </w:rPr>
              <w:t>ed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rev</w:t>
            </w:r>
            <w:r w:rsidRPr="00132CFB">
              <w:rPr>
                <w:rFonts w:ascii="Arial" w:hAnsi="Arial" w:cs="Arial"/>
                <w:b/>
                <w:spacing w:val="-2"/>
              </w:rPr>
              <w:t>i</w:t>
            </w:r>
            <w:r w:rsidRPr="00132CFB">
              <w:rPr>
                <w:rFonts w:ascii="Arial" w:hAnsi="Arial" w:cs="Arial"/>
                <w:b/>
              </w:rPr>
              <w:t>ew</w:t>
            </w:r>
            <w:r w:rsidRPr="00132CFB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co</w:t>
            </w:r>
            <w:r w:rsidRPr="00132CFB">
              <w:rPr>
                <w:rFonts w:ascii="Arial" w:hAnsi="Arial" w:cs="Arial"/>
                <w:b/>
                <w:spacing w:val="-1"/>
              </w:rPr>
              <w:t>m</w:t>
            </w:r>
            <w:r w:rsidRPr="00132CFB">
              <w:rPr>
                <w:rFonts w:ascii="Arial" w:hAnsi="Arial" w:cs="Arial"/>
                <w:b/>
                <w:spacing w:val="2"/>
              </w:rPr>
              <w:t>m</w:t>
            </w:r>
            <w:r w:rsidRPr="00132CFB">
              <w:rPr>
                <w:rFonts w:ascii="Arial" w:hAnsi="Arial" w:cs="Arial"/>
                <w:b/>
              </w:rPr>
              <w:t>en</w:t>
            </w:r>
            <w:r w:rsidRPr="00132CFB">
              <w:rPr>
                <w:rFonts w:ascii="Arial" w:hAnsi="Arial" w:cs="Arial"/>
                <w:b/>
                <w:spacing w:val="-1"/>
              </w:rPr>
              <w:t>t</w:t>
            </w:r>
            <w:r w:rsidRPr="00132CFB">
              <w:rPr>
                <w:rFonts w:ascii="Arial" w:hAnsi="Arial" w:cs="Arial"/>
                <w:b/>
              </w:rPr>
              <w:t>s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are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st</w:t>
            </w:r>
            <w:r w:rsidRPr="00132CFB">
              <w:rPr>
                <w:rFonts w:ascii="Arial" w:hAnsi="Arial" w:cs="Arial"/>
                <w:b/>
              </w:rPr>
              <w:t>r</w:t>
            </w:r>
            <w:r w:rsidRPr="00132CFB">
              <w:rPr>
                <w:rFonts w:ascii="Arial" w:hAnsi="Arial" w:cs="Arial"/>
                <w:b/>
                <w:spacing w:val="-2"/>
              </w:rPr>
              <w:t>i</w:t>
            </w:r>
            <w:r w:rsidRPr="00132CFB">
              <w:rPr>
                <w:rFonts w:ascii="Arial" w:hAnsi="Arial" w:cs="Arial"/>
                <w:b/>
              </w:rPr>
              <w:t>c</w:t>
            </w:r>
            <w:r w:rsidRPr="00132CFB">
              <w:rPr>
                <w:rFonts w:ascii="Arial" w:hAnsi="Arial" w:cs="Arial"/>
                <w:b/>
                <w:spacing w:val="-1"/>
              </w:rPr>
              <w:t>tl</w:t>
            </w:r>
            <w:r w:rsidRPr="00132CFB">
              <w:rPr>
                <w:rFonts w:ascii="Arial" w:hAnsi="Arial" w:cs="Arial"/>
                <w:b/>
              </w:rPr>
              <w:t>y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proh</w:t>
            </w: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  <w:spacing w:val="3"/>
              </w:rPr>
              <w:t>b</w:t>
            </w:r>
            <w:r w:rsidRPr="00132CFB">
              <w:rPr>
                <w:rFonts w:ascii="Arial" w:hAnsi="Arial" w:cs="Arial"/>
                <w:b/>
                <w:spacing w:val="-1"/>
              </w:rPr>
              <w:t>it</w:t>
            </w:r>
            <w:r w:rsidRPr="00132CFB">
              <w:rPr>
                <w:rFonts w:ascii="Arial" w:hAnsi="Arial" w:cs="Arial"/>
                <w:b/>
              </w:rPr>
              <w:t>ed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dur</w:t>
            </w: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</w:rPr>
              <w:t>ng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peer rev</w:t>
            </w:r>
            <w:r w:rsidRPr="00132CFB">
              <w:rPr>
                <w:rFonts w:ascii="Arial" w:hAnsi="Arial" w:cs="Arial"/>
                <w:b/>
                <w:spacing w:val="-2"/>
              </w:rPr>
              <w:t>i</w:t>
            </w:r>
            <w:r w:rsidRPr="00132CFB">
              <w:rPr>
                <w:rFonts w:ascii="Arial" w:hAnsi="Arial" w:cs="Arial"/>
                <w:b/>
              </w:rPr>
              <w:t>e</w:t>
            </w:r>
            <w:r w:rsidRPr="00132CFB">
              <w:rPr>
                <w:rFonts w:ascii="Arial" w:hAnsi="Arial" w:cs="Arial"/>
                <w:b/>
                <w:spacing w:val="1"/>
              </w:rPr>
              <w:t>w</w:t>
            </w:r>
            <w:r w:rsidRPr="00132CFB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8BCDD" w14:textId="77777777" w:rsidR="00F85A2D" w:rsidRPr="00132CFB" w:rsidRDefault="00F919BF">
            <w:pPr>
              <w:spacing w:line="256" w:lineRule="auto"/>
              <w:ind w:left="105" w:right="707"/>
              <w:rPr>
                <w:rFonts w:ascii="Arial" w:hAnsi="Arial" w:cs="Arial"/>
              </w:rPr>
            </w:pPr>
            <w:r w:rsidRPr="00132CFB">
              <w:rPr>
                <w:rFonts w:ascii="Arial" w:hAnsi="Arial" w:cs="Arial"/>
                <w:b/>
                <w:spacing w:val="1"/>
              </w:rPr>
              <w:t>A</w:t>
            </w:r>
            <w:r w:rsidRPr="00132CFB">
              <w:rPr>
                <w:rFonts w:ascii="Arial" w:hAnsi="Arial" w:cs="Arial"/>
                <w:b/>
              </w:rPr>
              <w:t>u</w:t>
            </w:r>
            <w:r w:rsidRPr="00132CFB">
              <w:rPr>
                <w:rFonts w:ascii="Arial" w:hAnsi="Arial" w:cs="Arial"/>
                <w:b/>
                <w:spacing w:val="-1"/>
              </w:rPr>
              <w:t>t</w:t>
            </w:r>
            <w:r w:rsidRPr="00132CFB">
              <w:rPr>
                <w:rFonts w:ascii="Arial" w:hAnsi="Arial" w:cs="Arial"/>
                <w:b/>
              </w:rPr>
              <w:t>ho</w:t>
            </w:r>
            <w:r w:rsidRPr="00132CFB">
              <w:rPr>
                <w:rFonts w:ascii="Arial" w:hAnsi="Arial" w:cs="Arial"/>
                <w:b/>
                <w:spacing w:val="3"/>
              </w:rPr>
              <w:t>r</w:t>
            </w:r>
            <w:r w:rsidRPr="00132CFB">
              <w:rPr>
                <w:rFonts w:ascii="Arial" w:hAnsi="Arial" w:cs="Arial"/>
                <w:b/>
                <w:spacing w:val="-9"/>
              </w:rPr>
              <w:t>’</w:t>
            </w:r>
            <w:r w:rsidRPr="00132CFB">
              <w:rPr>
                <w:rFonts w:ascii="Arial" w:hAnsi="Arial" w:cs="Arial"/>
                <w:b/>
              </w:rPr>
              <w:t>s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Feedback</w:t>
            </w:r>
            <w:r w:rsidRPr="00132CFB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132CFB">
              <w:rPr>
                <w:rFonts w:ascii="Arial" w:hAnsi="Arial" w:cs="Arial"/>
                <w:spacing w:val="-1"/>
              </w:rPr>
              <w:t>(I</w:t>
            </w:r>
            <w:r w:rsidRPr="00132CFB">
              <w:rPr>
                <w:rFonts w:ascii="Arial" w:hAnsi="Arial" w:cs="Arial"/>
              </w:rPr>
              <w:t xml:space="preserve">t </w:t>
            </w:r>
            <w:r w:rsidRPr="00132CFB">
              <w:rPr>
                <w:rFonts w:ascii="Arial" w:hAnsi="Arial" w:cs="Arial"/>
                <w:spacing w:val="-1"/>
              </w:rPr>
              <w:t>i</w:t>
            </w:r>
            <w:r w:rsidRPr="00132CFB">
              <w:rPr>
                <w:rFonts w:ascii="Arial" w:hAnsi="Arial" w:cs="Arial"/>
              </w:rPr>
              <w:t>s</w:t>
            </w:r>
            <w:r w:rsidRPr="00132CFB">
              <w:rPr>
                <w:rFonts w:ascii="Arial" w:hAnsi="Arial" w:cs="Arial"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spacing w:val="-1"/>
              </w:rPr>
              <w:t>m</w:t>
            </w:r>
            <w:r w:rsidRPr="00132CFB">
              <w:rPr>
                <w:rFonts w:ascii="Arial" w:hAnsi="Arial" w:cs="Arial"/>
              </w:rPr>
              <w:t>and</w:t>
            </w:r>
            <w:r w:rsidRPr="00132CFB">
              <w:rPr>
                <w:rFonts w:ascii="Arial" w:hAnsi="Arial" w:cs="Arial"/>
                <w:spacing w:val="2"/>
              </w:rPr>
              <w:t>a</w:t>
            </w:r>
            <w:r w:rsidRPr="00132CFB">
              <w:rPr>
                <w:rFonts w:ascii="Arial" w:hAnsi="Arial" w:cs="Arial"/>
                <w:spacing w:val="-1"/>
              </w:rPr>
              <w:t>t</w:t>
            </w:r>
            <w:r w:rsidRPr="00132CFB">
              <w:rPr>
                <w:rFonts w:ascii="Arial" w:hAnsi="Arial" w:cs="Arial"/>
              </w:rPr>
              <w:t>o</w:t>
            </w:r>
            <w:r w:rsidRPr="00132CFB">
              <w:rPr>
                <w:rFonts w:ascii="Arial" w:hAnsi="Arial" w:cs="Arial"/>
                <w:spacing w:val="2"/>
              </w:rPr>
              <w:t>r</w:t>
            </w:r>
            <w:r w:rsidRPr="00132CFB">
              <w:rPr>
                <w:rFonts w:ascii="Arial" w:hAnsi="Arial" w:cs="Arial"/>
              </w:rPr>
              <w:t>y</w:t>
            </w:r>
            <w:r w:rsidRPr="00132CFB">
              <w:rPr>
                <w:rFonts w:ascii="Arial" w:hAnsi="Arial" w:cs="Arial"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spacing w:val="-1"/>
              </w:rPr>
              <w:t>t</w:t>
            </w:r>
            <w:r w:rsidRPr="00132CFB">
              <w:rPr>
                <w:rFonts w:ascii="Arial" w:hAnsi="Arial" w:cs="Arial"/>
              </w:rPr>
              <w:t>hat au</w:t>
            </w:r>
            <w:r w:rsidRPr="00132CFB">
              <w:rPr>
                <w:rFonts w:ascii="Arial" w:hAnsi="Arial" w:cs="Arial"/>
                <w:spacing w:val="-2"/>
              </w:rPr>
              <w:t>t</w:t>
            </w:r>
            <w:r w:rsidRPr="00132CFB">
              <w:rPr>
                <w:rFonts w:ascii="Arial" w:hAnsi="Arial" w:cs="Arial"/>
              </w:rPr>
              <w:t>ho</w:t>
            </w:r>
            <w:r w:rsidRPr="00132CFB">
              <w:rPr>
                <w:rFonts w:ascii="Arial" w:hAnsi="Arial" w:cs="Arial"/>
                <w:spacing w:val="-1"/>
              </w:rPr>
              <w:t>r</w:t>
            </w:r>
            <w:r w:rsidRPr="00132CFB">
              <w:rPr>
                <w:rFonts w:ascii="Arial" w:hAnsi="Arial" w:cs="Arial"/>
              </w:rPr>
              <w:t>s</w:t>
            </w:r>
            <w:r w:rsidRPr="00132CFB">
              <w:rPr>
                <w:rFonts w:ascii="Arial" w:hAnsi="Arial" w:cs="Arial"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spacing w:val="-1"/>
              </w:rPr>
              <w:t>s</w:t>
            </w:r>
            <w:r w:rsidRPr="00132CFB">
              <w:rPr>
                <w:rFonts w:ascii="Arial" w:hAnsi="Arial" w:cs="Arial"/>
              </w:rPr>
              <w:t>hou</w:t>
            </w:r>
            <w:r w:rsidRPr="00132CFB">
              <w:rPr>
                <w:rFonts w:ascii="Arial" w:hAnsi="Arial" w:cs="Arial"/>
                <w:spacing w:val="-1"/>
              </w:rPr>
              <w:t>l</w:t>
            </w:r>
            <w:r w:rsidRPr="00132CFB">
              <w:rPr>
                <w:rFonts w:ascii="Arial" w:hAnsi="Arial" w:cs="Arial"/>
              </w:rPr>
              <w:t>d</w:t>
            </w:r>
            <w:r w:rsidRPr="00132CFB">
              <w:rPr>
                <w:rFonts w:ascii="Arial" w:hAnsi="Arial" w:cs="Arial"/>
                <w:spacing w:val="1"/>
              </w:rPr>
              <w:t xml:space="preserve"> w</w:t>
            </w:r>
            <w:r w:rsidRPr="00132CFB">
              <w:rPr>
                <w:rFonts w:ascii="Arial" w:hAnsi="Arial" w:cs="Arial"/>
                <w:spacing w:val="-1"/>
              </w:rPr>
              <w:t>ri</w:t>
            </w:r>
            <w:r w:rsidRPr="00132CFB">
              <w:rPr>
                <w:rFonts w:ascii="Arial" w:hAnsi="Arial" w:cs="Arial"/>
                <w:spacing w:val="1"/>
              </w:rPr>
              <w:t>t</w:t>
            </w:r>
            <w:r w:rsidRPr="00132CFB">
              <w:rPr>
                <w:rFonts w:ascii="Arial" w:hAnsi="Arial" w:cs="Arial"/>
              </w:rPr>
              <w:t>e</w:t>
            </w:r>
            <w:r w:rsidRPr="00132CFB">
              <w:rPr>
                <w:rFonts w:ascii="Arial" w:hAnsi="Arial" w:cs="Arial"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</w:rPr>
              <w:t>h</w:t>
            </w:r>
            <w:r w:rsidRPr="00132CFB">
              <w:rPr>
                <w:rFonts w:ascii="Arial" w:hAnsi="Arial" w:cs="Arial"/>
                <w:spacing w:val="-1"/>
              </w:rPr>
              <w:t>is/</w:t>
            </w:r>
            <w:r w:rsidRPr="00132CFB">
              <w:rPr>
                <w:rFonts w:ascii="Arial" w:hAnsi="Arial" w:cs="Arial"/>
              </w:rPr>
              <w:t>h</w:t>
            </w:r>
            <w:r w:rsidRPr="00132CFB">
              <w:rPr>
                <w:rFonts w:ascii="Arial" w:hAnsi="Arial" w:cs="Arial"/>
                <w:spacing w:val="2"/>
              </w:rPr>
              <w:t>e</w:t>
            </w:r>
            <w:r w:rsidRPr="00132CFB">
              <w:rPr>
                <w:rFonts w:ascii="Arial" w:hAnsi="Arial" w:cs="Arial"/>
              </w:rPr>
              <w:t xml:space="preserve">r </w:t>
            </w:r>
            <w:r w:rsidRPr="00132CFB">
              <w:rPr>
                <w:rFonts w:ascii="Arial" w:hAnsi="Arial" w:cs="Arial"/>
                <w:spacing w:val="-1"/>
              </w:rPr>
              <w:t>f</w:t>
            </w:r>
            <w:r w:rsidRPr="00132CFB">
              <w:rPr>
                <w:rFonts w:ascii="Arial" w:hAnsi="Arial" w:cs="Arial"/>
              </w:rPr>
              <w:t>eedb</w:t>
            </w:r>
            <w:r w:rsidRPr="00132CFB">
              <w:rPr>
                <w:rFonts w:ascii="Arial" w:hAnsi="Arial" w:cs="Arial"/>
                <w:spacing w:val="-1"/>
              </w:rPr>
              <w:t>a</w:t>
            </w:r>
            <w:r w:rsidRPr="00132CFB">
              <w:rPr>
                <w:rFonts w:ascii="Arial" w:hAnsi="Arial" w:cs="Arial"/>
              </w:rPr>
              <w:t>ck</w:t>
            </w:r>
            <w:r w:rsidRPr="00132CFB">
              <w:rPr>
                <w:rFonts w:ascii="Arial" w:hAnsi="Arial" w:cs="Arial"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</w:rPr>
              <w:t>he</w:t>
            </w:r>
            <w:r w:rsidRPr="00132CFB">
              <w:rPr>
                <w:rFonts w:ascii="Arial" w:hAnsi="Arial" w:cs="Arial"/>
                <w:spacing w:val="-1"/>
              </w:rPr>
              <w:t>r</w:t>
            </w:r>
            <w:r w:rsidRPr="00132CFB">
              <w:rPr>
                <w:rFonts w:ascii="Arial" w:hAnsi="Arial" w:cs="Arial"/>
              </w:rPr>
              <w:t>e)</w:t>
            </w:r>
          </w:p>
          <w:p w14:paraId="0B324327" w14:textId="77777777" w:rsidR="009A1B9A" w:rsidRPr="00132CFB" w:rsidRDefault="009A1B9A" w:rsidP="009A1B9A">
            <w:pPr>
              <w:jc w:val="both"/>
              <w:rPr>
                <w:rFonts w:ascii="Arial" w:hAnsi="Arial" w:cs="Arial"/>
              </w:rPr>
            </w:pPr>
            <w:r w:rsidRPr="00132CFB">
              <w:rPr>
                <w:rFonts w:ascii="Arial" w:hAnsi="Arial" w:cs="Arial"/>
              </w:rPr>
              <w:t>Author(s) hereby declare that NO generative AI technologies such as Large Language Models (</w:t>
            </w:r>
            <w:proofErr w:type="spellStart"/>
            <w:r w:rsidRPr="00132CFB">
              <w:rPr>
                <w:rFonts w:ascii="Arial" w:hAnsi="Arial" w:cs="Arial"/>
              </w:rPr>
              <w:t>ChatGPT</w:t>
            </w:r>
            <w:proofErr w:type="spellEnd"/>
            <w:r w:rsidRPr="00132CFB">
              <w:rPr>
                <w:rFonts w:ascii="Arial" w:hAnsi="Arial" w:cs="Arial"/>
              </w:rPr>
              <w:t xml:space="preserve">, COPILOT, etc.) and text-to-image generators have been used during the writing or editing of this manuscript. </w:t>
            </w:r>
          </w:p>
          <w:p w14:paraId="4DD744CA" w14:textId="77777777" w:rsidR="009A1B9A" w:rsidRPr="00132CFB" w:rsidRDefault="009A1B9A">
            <w:pPr>
              <w:spacing w:line="256" w:lineRule="auto"/>
              <w:ind w:left="105" w:right="707"/>
              <w:rPr>
                <w:rFonts w:ascii="Arial" w:hAnsi="Arial" w:cs="Arial"/>
              </w:rPr>
            </w:pPr>
          </w:p>
        </w:tc>
      </w:tr>
      <w:tr w:rsidR="00F85A2D" w:rsidRPr="00132CFB" w14:paraId="6EE78796" w14:textId="77777777">
        <w:trPr>
          <w:trHeight w:hRule="exact" w:val="1620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942A9" w14:textId="77777777" w:rsidR="00F85A2D" w:rsidRPr="00132CFB" w:rsidRDefault="00F919BF">
            <w:pPr>
              <w:spacing w:before="1"/>
              <w:ind w:left="463" w:right="226"/>
              <w:rPr>
                <w:rFonts w:ascii="Arial" w:hAnsi="Arial" w:cs="Arial"/>
              </w:rPr>
            </w:pPr>
            <w:r w:rsidRPr="00132CFB">
              <w:rPr>
                <w:rFonts w:ascii="Arial" w:hAnsi="Arial" w:cs="Arial"/>
                <w:b/>
              </w:rPr>
              <w:t>P</w:t>
            </w:r>
            <w:r w:rsidRPr="00132CFB">
              <w:rPr>
                <w:rFonts w:ascii="Arial" w:hAnsi="Arial" w:cs="Arial"/>
                <w:b/>
                <w:spacing w:val="-1"/>
              </w:rPr>
              <w:t>l</w:t>
            </w:r>
            <w:r w:rsidRPr="00132CFB">
              <w:rPr>
                <w:rFonts w:ascii="Arial" w:hAnsi="Arial" w:cs="Arial"/>
                <w:b/>
              </w:rPr>
              <w:t>ea</w:t>
            </w:r>
            <w:r w:rsidRPr="00132CFB">
              <w:rPr>
                <w:rFonts w:ascii="Arial" w:hAnsi="Arial" w:cs="Arial"/>
                <w:b/>
                <w:spacing w:val="-1"/>
              </w:rPr>
              <w:t>s</w:t>
            </w:r>
            <w:r w:rsidRPr="00132CFB">
              <w:rPr>
                <w:rFonts w:ascii="Arial" w:hAnsi="Arial" w:cs="Arial"/>
                <w:b/>
              </w:rPr>
              <w:t>e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w</w:t>
            </w:r>
            <w:r w:rsidRPr="00132CFB">
              <w:rPr>
                <w:rFonts w:ascii="Arial" w:hAnsi="Arial" w:cs="Arial"/>
                <w:b/>
              </w:rPr>
              <w:t>r</w:t>
            </w:r>
            <w:r w:rsidRPr="00132CFB">
              <w:rPr>
                <w:rFonts w:ascii="Arial" w:hAnsi="Arial" w:cs="Arial"/>
                <w:b/>
                <w:spacing w:val="-2"/>
              </w:rPr>
              <w:t>i</w:t>
            </w:r>
            <w:r w:rsidRPr="00132CFB">
              <w:rPr>
                <w:rFonts w:ascii="Arial" w:hAnsi="Arial" w:cs="Arial"/>
                <w:b/>
                <w:spacing w:val="-1"/>
              </w:rPr>
              <w:t>t</w:t>
            </w:r>
            <w:r w:rsidRPr="00132CFB">
              <w:rPr>
                <w:rFonts w:ascii="Arial" w:hAnsi="Arial" w:cs="Arial"/>
                <w:b/>
              </w:rPr>
              <w:t>e</w:t>
            </w:r>
            <w:r w:rsidRPr="00132CFB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a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f</w:t>
            </w:r>
            <w:r w:rsidRPr="00132CFB">
              <w:rPr>
                <w:rFonts w:ascii="Arial" w:hAnsi="Arial" w:cs="Arial"/>
                <w:b/>
              </w:rPr>
              <w:t>ew</w:t>
            </w:r>
            <w:r w:rsidRPr="00132CFB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s</w:t>
            </w:r>
            <w:r w:rsidRPr="00132CFB">
              <w:rPr>
                <w:rFonts w:ascii="Arial" w:hAnsi="Arial" w:cs="Arial"/>
                <w:b/>
              </w:rPr>
              <w:t>en</w:t>
            </w:r>
            <w:r w:rsidRPr="00132CFB">
              <w:rPr>
                <w:rFonts w:ascii="Arial" w:hAnsi="Arial" w:cs="Arial"/>
                <w:b/>
                <w:spacing w:val="-1"/>
              </w:rPr>
              <w:t>t</w:t>
            </w:r>
            <w:r w:rsidRPr="00132CFB">
              <w:rPr>
                <w:rFonts w:ascii="Arial" w:hAnsi="Arial" w:cs="Arial"/>
                <w:b/>
              </w:rPr>
              <w:t>ences rega</w:t>
            </w:r>
            <w:r w:rsidRPr="00132CFB">
              <w:rPr>
                <w:rFonts w:ascii="Arial" w:hAnsi="Arial" w:cs="Arial"/>
                <w:b/>
                <w:spacing w:val="-1"/>
              </w:rPr>
              <w:t>r</w:t>
            </w:r>
            <w:r w:rsidRPr="00132CFB">
              <w:rPr>
                <w:rFonts w:ascii="Arial" w:hAnsi="Arial" w:cs="Arial"/>
                <w:b/>
              </w:rPr>
              <w:t>d</w:t>
            </w: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</w:rPr>
              <w:t>ng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t</w:t>
            </w:r>
            <w:r w:rsidRPr="00132CFB">
              <w:rPr>
                <w:rFonts w:ascii="Arial" w:hAnsi="Arial" w:cs="Arial"/>
                <w:b/>
              </w:rPr>
              <w:t>he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  <w:spacing w:val="2"/>
              </w:rPr>
              <w:t>m</w:t>
            </w:r>
            <w:r w:rsidRPr="00132CFB">
              <w:rPr>
                <w:rFonts w:ascii="Arial" w:hAnsi="Arial" w:cs="Arial"/>
                <w:b/>
              </w:rPr>
              <w:t>por</w:t>
            </w:r>
            <w:r w:rsidRPr="00132CFB">
              <w:rPr>
                <w:rFonts w:ascii="Arial" w:hAnsi="Arial" w:cs="Arial"/>
                <w:b/>
                <w:spacing w:val="-1"/>
              </w:rPr>
              <w:t>t</w:t>
            </w:r>
            <w:r w:rsidRPr="00132CFB">
              <w:rPr>
                <w:rFonts w:ascii="Arial" w:hAnsi="Arial" w:cs="Arial"/>
                <w:b/>
              </w:rPr>
              <w:t>ance of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t</w:t>
            </w:r>
            <w:r w:rsidRPr="00132CFB">
              <w:rPr>
                <w:rFonts w:ascii="Arial" w:hAnsi="Arial" w:cs="Arial"/>
                <w:b/>
              </w:rPr>
              <w:t>h</w:t>
            </w: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</w:rPr>
              <w:t>s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2"/>
              </w:rPr>
              <w:t>m</w:t>
            </w:r>
            <w:r w:rsidRPr="00132CFB">
              <w:rPr>
                <w:rFonts w:ascii="Arial" w:hAnsi="Arial" w:cs="Arial"/>
                <w:b/>
              </w:rPr>
              <w:t>anusc</w:t>
            </w:r>
            <w:r w:rsidRPr="00132CFB">
              <w:rPr>
                <w:rFonts w:ascii="Arial" w:hAnsi="Arial" w:cs="Arial"/>
                <w:b/>
                <w:spacing w:val="-1"/>
              </w:rPr>
              <w:t>ri</w:t>
            </w:r>
            <w:r w:rsidRPr="00132CFB">
              <w:rPr>
                <w:rFonts w:ascii="Arial" w:hAnsi="Arial" w:cs="Arial"/>
                <w:b/>
              </w:rPr>
              <w:t>pt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f</w:t>
            </w:r>
            <w:r w:rsidRPr="00132CFB">
              <w:rPr>
                <w:rFonts w:ascii="Arial" w:hAnsi="Arial" w:cs="Arial"/>
                <w:b/>
              </w:rPr>
              <w:t>or</w:t>
            </w:r>
            <w:r w:rsidRPr="00132CFB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t</w:t>
            </w:r>
            <w:r w:rsidRPr="00132CFB">
              <w:rPr>
                <w:rFonts w:ascii="Arial" w:hAnsi="Arial" w:cs="Arial"/>
                <w:b/>
              </w:rPr>
              <w:t>he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s</w:t>
            </w:r>
            <w:r w:rsidRPr="00132CFB">
              <w:rPr>
                <w:rFonts w:ascii="Arial" w:hAnsi="Arial" w:cs="Arial"/>
                <w:b/>
              </w:rPr>
              <w:t>c</w:t>
            </w:r>
            <w:r w:rsidRPr="00132CFB">
              <w:rPr>
                <w:rFonts w:ascii="Arial" w:hAnsi="Arial" w:cs="Arial"/>
                <w:b/>
                <w:spacing w:val="-2"/>
              </w:rPr>
              <w:t>i</w:t>
            </w:r>
            <w:r w:rsidRPr="00132CFB">
              <w:rPr>
                <w:rFonts w:ascii="Arial" w:hAnsi="Arial" w:cs="Arial"/>
                <w:b/>
              </w:rPr>
              <w:t>en</w:t>
            </w:r>
            <w:r w:rsidRPr="00132CFB">
              <w:rPr>
                <w:rFonts w:ascii="Arial" w:hAnsi="Arial" w:cs="Arial"/>
                <w:b/>
                <w:spacing w:val="-1"/>
              </w:rPr>
              <w:t>t</w:t>
            </w:r>
            <w:r w:rsidRPr="00132CFB">
              <w:rPr>
                <w:rFonts w:ascii="Arial" w:hAnsi="Arial" w:cs="Arial"/>
                <w:b/>
                <w:spacing w:val="1"/>
              </w:rPr>
              <w:t>i</w:t>
            </w:r>
            <w:r w:rsidRPr="00132CFB">
              <w:rPr>
                <w:rFonts w:ascii="Arial" w:hAnsi="Arial" w:cs="Arial"/>
                <w:b/>
                <w:spacing w:val="-1"/>
              </w:rPr>
              <w:t>f</w:t>
            </w:r>
            <w:r w:rsidRPr="00132CFB">
              <w:rPr>
                <w:rFonts w:ascii="Arial" w:hAnsi="Arial" w:cs="Arial"/>
                <w:b/>
                <w:spacing w:val="1"/>
              </w:rPr>
              <w:t>i</w:t>
            </w:r>
            <w:r w:rsidRPr="00132CFB">
              <w:rPr>
                <w:rFonts w:ascii="Arial" w:hAnsi="Arial" w:cs="Arial"/>
                <w:b/>
              </w:rPr>
              <w:t>c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co</w:t>
            </w:r>
            <w:r w:rsidRPr="00132CFB">
              <w:rPr>
                <w:rFonts w:ascii="Arial" w:hAnsi="Arial" w:cs="Arial"/>
                <w:b/>
                <w:spacing w:val="-1"/>
              </w:rPr>
              <w:t>m</w:t>
            </w:r>
            <w:r w:rsidRPr="00132CFB">
              <w:rPr>
                <w:rFonts w:ascii="Arial" w:hAnsi="Arial" w:cs="Arial"/>
                <w:b/>
                <w:spacing w:val="2"/>
              </w:rPr>
              <w:t>m</w:t>
            </w:r>
            <w:r w:rsidRPr="00132CFB">
              <w:rPr>
                <w:rFonts w:ascii="Arial" w:hAnsi="Arial" w:cs="Arial"/>
                <w:b/>
              </w:rPr>
              <w:t>un</w:t>
            </w:r>
            <w:r w:rsidRPr="00132CFB">
              <w:rPr>
                <w:rFonts w:ascii="Arial" w:hAnsi="Arial" w:cs="Arial"/>
                <w:b/>
                <w:spacing w:val="-1"/>
              </w:rPr>
              <w:t>it</w:t>
            </w:r>
            <w:r w:rsidRPr="00132CFB">
              <w:rPr>
                <w:rFonts w:ascii="Arial" w:hAnsi="Arial" w:cs="Arial"/>
                <w:b/>
              </w:rPr>
              <w:t xml:space="preserve">y. A </w:t>
            </w:r>
            <w:r w:rsidRPr="00132CFB">
              <w:rPr>
                <w:rFonts w:ascii="Arial" w:hAnsi="Arial" w:cs="Arial"/>
                <w:b/>
                <w:spacing w:val="2"/>
              </w:rPr>
              <w:t>m</w:t>
            </w: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</w:rPr>
              <w:t>n</w:t>
            </w: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  <w:spacing w:val="2"/>
              </w:rPr>
              <w:t>m</w:t>
            </w:r>
            <w:r w:rsidRPr="00132CFB">
              <w:rPr>
                <w:rFonts w:ascii="Arial" w:hAnsi="Arial" w:cs="Arial"/>
                <w:b/>
              </w:rPr>
              <w:t>um</w:t>
            </w:r>
            <w:r w:rsidRPr="00132CFB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of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3</w:t>
            </w:r>
            <w:r w:rsidRPr="00132CFB">
              <w:rPr>
                <w:rFonts w:ascii="Arial" w:hAnsi="Arial" w:cs="Arial"/>
                <w:b/>
                <w:spacing w:val="-1"/>
              </w:rPr>
              <w:t>-</w:t>
            </w:r>
            <w:r w:rsidRPr="00132CFB">
              <w:rPr>
                <w:rFonts w:ascii="Arial" w:hAnsi="Arial" w:cs="Arial"/>
                <w:b/>
              </w:rPr>
              <w:t>4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s</w:t>
            </w:r>
            <w:r w:rsidRPr="00132CFB">
              <w:rPr>
                <w:rFonts w:ascii="Arial" w:hAnsi="Arial" w:cs="Arial"/>
                <w:b/>
              </w:rPr>
              <w:t>en</w:t>
            </w:r>
            <w:r w:rsidRPr="00132CFB">
              <w:rPr>
                <w:rFonts w:ascii="Arial" w:hAnsi="Arial" w:cs="Arial"/>
                <w:b/>
                <w:spacing w:val="-1"/>
              </w:rPr>
              <w:t>t</w:t>
            </w:r>
            <w:r w:rsidRPr="00132CFB">
              <w:rPr>
                <w:rFonts w:ascii="Arial" w:hAnsi="Arial" w:cs="Arial"/>
                <w:b/>
              </w:rPr>
              <w:t xml:space="preserve">ences </w:t>
            </w:r>
            <w:r w:rsidRPr="00132CFB">
              <w:rPr>
                <w:rFonts w:ascii="Arial" w:hAnsi="Arial" w:cs="Arial"/>
                <w:b/>
                <w:spacing w:val="2"/>
              </w:rPr>
              <w:t>m</w:t>
            </w:r>
            <w:r w:rsidRPr="00132CFB">
              <w:rPr>
                <w:rFonts w:ascii="Arial" w:hAnsi="Arial" w:cs="Arial"/>
                <w:b/>
              </w:rPr>
              <w:t>ay</w:t>
            </w:r>
            <w:r w:rsidRPr="00132CF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be</w:t>
            </w:r>
            <w:r w:rsidRPr="00132CF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requ</w:t>
            </w: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</w:rPr>
              <w:t>red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f</w:t>
            </w:r>
            <w:r w:rsidRPr="00132CFB">
              <w:rPr>
                <w:rFonts w:ascii="Arial" w:hAnsi="Arial" w:cs="Arial"/>
                <w:b/>
              </w:rPr>
              <w:t>or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t</w:t>
            </w:r>
            <w:r w:rsidRPr="00132CFB">
              <w:rPr>
                <w:rFonts w:ascii="Arial" w:hAnsi="Arial" w:cs="Arial"/>
                <w:b/>
              </w:rPr>
              <w:t>h</w:t>
            </w: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</w:rPr>
              <w:t>s par</w:t>
            </w:r>
            <w:r w:rsidRPr="00132CFB">
              <w:rPr>
                <w:rFonts w:ascii="Arial" w:hAnsi="Arial" w:cs="Arial"/>
                <w:b/>
                <w:spacing w:val="-1"/>
              </w:rPr>
              <w:t>t</w:t>
            </w:r>
            <w:r w:rsidRPr="00132CFB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F1FF8" w14:textId="77777777" w:rsidR="00F85A2D" w:rsidRPr="00132CFB" w:rsidRDefault="00F919BF">
            <w:pPr>
              <w:spacing w:before="1"/>
              <w:ind w:left="105" w:right="66"/>
              <w:jc w:val="both"/>
              <w:rPr>
                <w:rFonts w:ascii="Arial" w:hAnsi="Arial" w:cs="Arial"/>
              </w:rPr>
            </w:pPr>
            <w:r w:rsidRPr="00132CFB">
              <w:rPr>
                <w:rFonts w:ascii="Arial" w:hAnsi="Arial" w:cs="Arial"/>
                <w:b/>
                <w:spacing w:val="1"/>
              </w:rPr>
              <w:t>T</w:t>
            </w:r>
            <w:r w:rsidRPr="00132CFB">
              <w:rPr>
                <w:rFonts w:ascii="Arial" w:hAnsi="Arial" w:cs="Arial"/>
                <w:b/>
              </w:rPr>
              <w:t>he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2"/>
              </w:rPr>
              <w:t>m</w:t>
            </w:r>
            <w:r w:rsidRPr="00132CFB">
              <w:rPr>
                <w:rFonts w:ascii="Arial" w:hAnsi="Arial" w:cs="Arial"/>
                <w:b/>
              </w:rPr>
              <w:t>anusc</w:t>
            </w:r>
            <w:r w:rsidRPr="00132CFB">
              <w:rPr>
                <w:rFonts w:ascii="Arial" w:hAnsi="Arial" w:cs="Arial"/>
                <w:b/>
                <w:spacing w:val="-1"/>
              </w:rPr>
              <w:t>ri</w:t>
            </w:r>
            <w:r w:rsidRPr="00132CFB">
              <w:rPr>
                <w:rFonts w:ascii="Arial" w:hAnsi="Arial" w:cs="Arial"/>
                <w:b/>
              </w:rPr>
              <w:t>pt prov</w:t>
            </w: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</w:rPr>
              <w:t>des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a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si</w:t>
            </w:r>
            <w:r w:rsidRPr="00132CFB">
              <w:rPr>
                <w:rFonts w:ascii="Arial" w:hAnsi="Arial" w:cs="Arial"/>
                <w:b/>
              </w:rPr>
              <w:t>gn</w:t>
            </w: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  <w:spacing w:val="2"/>
              </w:rPr>
              <w:t>f</w:t>
            </w:r>
            <w:r w:rsidRPr="00132CFB">
              <w:rPr>
                <w:rFonts w:ascii="Arial" w:hAnsi="Arial" w:cs="Arial"/>
                <w:b/>
                <w:spacing w:val="1"/>
              </w:rPr>
              <w:t>i</w:t>
            </w:r>
            <w:r w:rsidRPr="00132CFB">
              <w:rPr>
                <w:rFonts w:ascii="Arial" w:hAnsi="Arial" w:cs="Arial"/>
                <w:b/>
              </w:rPr>
              <w:t>cant and</w:t>
            </w:r>
            <w:r w:rsidRPr="00132CFB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ti</w:t>
            </w:r>
            <w:r w:rsidRPr="00132CFB">
              <w:rPr>
                <w:rFonts w:ascii="Arial" w:hAnsi="Arial" w:cs="Arial"/>
                <w:b/>
                <w:spacing w:val="2"/>
              </w:rPr>
              <w:t>m</w:t>
            </w:r>
            <w:r w:rsidRPr="00132CFB">
              <w:rPr>
                <w:rFonts w:ascii="Arial" w:hAnsi="Arial" w:cs="Arial"/>
                <w:b/>
              </w:rPr>
              <w:t>e</w:t>
            </w:r>
            <w:r w:rsidRPr="00132CFB">
              <w:rPr>
                <w:rFonts w:ascii="Arial" w:hAnsi="Arial" w:cs="Arial"/>
                <w:b/>
                <w:spacing w:val="-2"/>
              </w:rPr>
              <w:t>l</w:t>
            </w:r>
            <w:r w:rsidRPr="00132CFB">
              <w:rPr>
                <w:rFonts w:ascii="Arial" w:hAnsi="Arial" w:cs="Arial"/>
                <w:b/>
              </w:rPr>
              <w:t>y</w:t>
            </w:r>
            <w:r w:rsidRPr="00132CFB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con</w:t>
            </w:r>
            <w:r w:rsidRPr="00132CFB">
              <w:rPr>
                <w:rFonts w:ascii="Arial" w:hAnsi="Arial" w:cs="Arial"/>
                <w:b/>
                <w:spacing w:val="-1"/>
              </w:rPr>
              <w:t>t</w:t>
            </w:r>
            <w:r w:rsidRPr="00132CFB">
              <w:rPr>
                <w:rFonts w:ascii="Arial" w:hAnsi="Arial" w:cs="Arial"/>
                <w:b/>
              </w:rPr>
              <w:t>r</w:t>
            </w:r>
            <w:r w:rsidRPr="00132CFB">
              <w:rPr>
                <w:rFonts w:ascii="Arial" w:hAnsi="Arial" w:cs="Arial"/>
                <w:b/>
                <w:spacing w:val="-2"/>
              </w:rPr>
              <w:t>i</w:t>
            </w:r>
            <w:r w:rsidRPr="00132CFB">
              <w:rPr>
                <w:rFonts w:ascii="Arial" w:hAnsi="Arial" w:cs="Arial"/>
                <w:b/>
              </w:rPr>
              <w:t>bu</w:t>
            </w:r>
            <w:r w:rsidRPr="00132CFB">
              <w:rPr>
                <w:rFonts w:ascii="Arial" w:hAnsi="Arial" w:cs="Arial"/>
                <w:b/>
                <w:spacing w:val="2"/>
              </w:rPr>
              <w:t>t</w:t>
            </w: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</w:rPr>
              <w:t>on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t</w:t>
            </w:r>
            <w:r w:rsidRPr="00132CFB">
              <w:rPr>
                <w:rFonts w:ascii="Arial" w:hAnsi="Arial" w:cs="Arial"/>
                <w:b/>
              </w:rPr>
              <w:t>o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t</w:t>
            </w:r>
            <w:r w:rsidRPr="00132CFB">
              <w:rPr>
                <w:rFonts w:ascii="Arial" w:hAnsi="Arial" w:cs="Arial"/>
                <w:b/>
                <w:spacing w:val="3"/>
              </w:rPr>
              <w:t>h</w:t>
            </w:r>
            <w:r w:rsidRPr="00132CFB">
              <w:rPr>
                <w:rFonts w:ascii="Arial" w:hAnsi="Arial" w:cs="Arial"/>
                <w:b/>
              </w:rPr>
              <w:t>e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s</w:t>
            </w:r>
            <w:r w:rsidRPr="00132CFB">
              <w:rPr>
                <w:rFonts w:ascii="Arial" w:hAnsi="Arial" w:cs="Arial"/>
                <w:b/>
              </w:rPr>
              <w:t>c</w:t>
            </w:r>
            <w:r w:rsidRPr="00132CFB">
              <w:rPr>
                <w:rFonts w:ascii="Arial" w:hAnsi="Arial" w:cs="Arial"/>
                <w:b/>
                <w:spacing w:val="-2"/>
              </w:rPr>
              <w:t>i</w:t>
            </w:r>
            <w:r w:rsidRPr="00132CFB">
              <w:rPr>
                <w:rFonts w:ascii="Arial" w:hAnsi="Arial" w:cs="Arial"/>
                <w:b/>
              </w:rPr>
              <w:t>en</w:t>
            </w:r>
            <w:r w:rsidRPr="00132CFB">
              <w:rPr>
                <w:rFonts w:ascii="Arial" w:hAnsi="Arial" w:cs="Arial"/>
                <w:b/>
                <w:spacing w:val="-1"/>
              </w:rPr>
              <w:t>t</w:t>
            </w:r>
            <w:r w:rsidRPr="00132CFB">
              <w:rPr>
                <w:rFonts w:ascii="Arial" w:hAnsi="Arial" w:cs="Arial"/>
                <w:b/>
                <w:spacing w:val="1"/>
              </w:rPr>
              <w:t>i</w:t>
            </w:r>
            <w:r w:rsidRPr="00132CFB">
              <w:rPr>
                <w:rFonts w:ascii="Arial" w:hAnsi="Arial" w:cs="Arial"/>
                <w:b/>
                <w:spacing w:val="-1"/>
              </w:rPr>
              <w:t>fi</w:t>
            </w:r>
            <w:r w:rsidRPr="00132CFB">
              <w:rPr>
                <w:rFonts w:ascii="Arial" w:hAnsi="Arial" w:cs="Arial"/>
                <w:b/>
              </w:rPr>
              <w:t>c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co</w:t>
            </w:r>
            <w:r w:rsidRPr="00132CFB">
              <w:rPr>
                <w:rFonts w:ascii="Arial" w:hAnsi="Arial" w:cs="Arial"/>
                <w:b/>
                <w:spacing w:val="2"/>
              </w:rPr>
              <w:t>mm</w:t>
            </w:r>
            <w:r w:rsidRPr="00132CFB">
              <w:rPr>
                <w:rFonts w:ascii="Arial" w:hAnsi="Arial" w:cs="Arial"/>
                <w:b/>
              </w:rPr>
              <w:t>un</w:t>
            </w:r>
            <w:r w:rsidRPr="00132CFB">
              <w:rPr>
                <w:rFonts w:ascii="Arial" w:hAnsi="Arial" w:cs="Arial"/>
                <w:b/>
                <w:spacing w:val="-1"/>
              </w:rPr>
              <w:t>it</w:t>
            </w:r>
            <w:r w:rsidRPr="00132CFB">
              <w:rPr>
                <w:rFonts w:ascii="Arial" w:hAnsi="Arial" w:cs="Arial"/>
                <w:b/>
              </w:rPr>
              <w:t>y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b</w:t>
            </w:r>
            <w:r w:rsidRPr="00132CFB">
              <w:rPr>
                <w:rFonts w:ascii="Arial" w:hAnsi="Arial" w:cs="Arial"/>
                <w:b/>
                <w:spacing w:val="2"/>
              </w:rPr>
              <w:t>e</w:t>
            </w:r>
            <w:r w:rsidRPr="00132CFB">
              <w:rPr>
                <w:rFonts w:ascii="Arial" w:hAnsi="Arial" w:cs="Arial"/>
                <w:b/>
              </w:rPr>
              <w:t xml:space="preserve">cause </w:t>
            </w: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</w:rPr>
              <w:t>t</w:t>
            </w:r>
            <w:r w:rsidRPr="00132CFB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o</w:t>
            </w:r>
            <w:r w:rsidRPr="00132CFB">
              <w:rPr>
                <w:rFonts w:ascii="Arial" w:hAnsi="Arial" w:cs="Arial"/>
                <w:b/>
                <w:spacing w:val="-1"/>
              </w:rPr>
              <w:t>ff</w:t>
            </w:r>
            <w:r w:rsidRPr="00132CFB">
              <w:rPr>
                <w:rFonts w:ascii="Arial" w:hAnsi="Arial" w:cs="Arial"/>
                <w:b/>
              </w:rPr>
              <w:t>ers nece</w:t>
            </w:r>
            <w:r w:rsidRPr="00132CFB">
              <w:rPr>
                <w:rFonts w:ascii="Arial" w:hAnsi="Arial" w:cs="Arial"/>
                <w:b/>
                <w:spacing w:val="-1"/>
              </w:rPr>
              <w:t>ss</w:t>
            </w:r>
            <w:r w:rsidRPr="00132CFB">
              <w:rPr>
                <w:rFonts w:ascii="Arial" w:hAnsi="Arial" w:cs="Arial"/>
                <w:b/>
              </w:rPr>
              <w:t>ary</w:t>
            </w:r>
            <w:r w:rsidRPr="00132CFB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and</w:t>
            </w:r>
            <w:r w:rsidRPr="00132CFB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us</w:t>
            </w:r>
            <w:r w:rsidRPr="00132CFB">
              <w:rPr>
                <w:rFonts w:ascii="Arial" w:hAnsi="Arial" w:cs="Arial"/>
                <w:b/>
                <w:spacing w:val="-1"/>
              </w:rPr>
              <w:t>ef</w:t>
            </w:r>
            <w:r w:rsidRPr="00132CFB">
              <w:rPr>
                <w:rFonts w:ascii="Arial" w:hAnsi="Arial" w:cs="Arial"/>
                <w:b/>
              </w:rPr>
              <w:t>ul</w:t>
            </w:r>
            <w:r w:rsidRPr="00132CFB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ev</w:t>
            </w:r>
            <w:r w:rsidRPr="00132CFB">
              <w:rPr>
                <w:rFonts w:ascii="Arial" w:hAnsi="Arial" w:cs="Arial"/>
                <w:b/>
                <w:spacing w:val="-2"/>
              </w:rPr>
              <w:t>i</w:t>
            </w:r>
            <w:r w:rsidRPr="00132CFB">
              <w:rPr>
                <w:rFonts w:ascii="Arial" w:hAnsi="Arial" w:cs="Arial"/>
                <w:b/>
              </w:rPr>
              <w:t>dence</w:t>
            </w:r>
            <w:r w:rsidRPr="00132CFB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on</w:t>
            </w:r>
            <w:r w:rsidRPr="00132CFB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t</w:t>
            </w:r>
            <w:r w:rsidRPr="00132CFB">
              <w:rPr>
                <w:rFonts w:ascii="Arial" w:hAnsi="Arial" w:cs="Arial"/>
                <w:b/>
              </w:rPr>
              <w:t>he</w:t>
            </w:r>
            <w:r w:rsidRPr="00132CFB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st</w:t>
            </w:r>
            <w:r w:rsidRPr="00132CFB">
              <w:rPr>
                <w:rFonts w:ascii="Arial" w:hAnsi="Arial" w:cs="Arial"/>
                <w:b/>
              </w:rPr>
              <w:t>ra</w:t>
            </w:r>
            <w:r w:rsidRPr="00132CFB">
              <w:rPr>
                <w:rFonts w:ascii="Arial" w:hAnsi="Arial" w:cs="Arial"/>
                <w:b/>
                <w:spacing w:val="-1"/>
              </w:rPr>
              <w:t>t</w:t>
            </w:r>
            <w:r w:rsidRPr="00132CFB">
              <w:rPr>
                <w:rFonts w:ascii="Arial" w:hAnsi="Arial" w:cs="Arial"/>
                <w:b/>
              </w:rPr>
              <w:t>eg</w:t>
            </w:r>
            <w:r w:rsidRPr="00132CFB">
              <w:rPr>
                <w:rFonts w:ascii="Arial" w:hAnsi="Arial" w:cs="Arial"/>
                <w:b/>
                <w:spacing w:val="-2"/>
              </w:rPr>
              <w:t>i</w:t>
            </w:r>
            <w:r w:rsidRPr="00132CFB">
              <w:rPr>
                <w:rFonts w:ascii="Arial" w:hAnsi="Arial" w:cs="Arial"/>
                <w:b/>
              </w:rPr>
              <w:t>c</w:t>
            </w:r>
            <w:r w:rsidRPr="00132CFB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va</w:t>
            </w:r>
            <w:r w:rsidRPr="00132CFB">
              <w:rPr>
                <w:rFonts w:ascii="Arial" w:hAnsi="Arial" w:cs="Arial"/>
                <w:b/>
                <w:spacing w:val="-1"/>
              </w:rPr>
              <w:t>l</w:t>
            </w:r>
            <w:r w:rsidRPr="00132CFB">
              <w:rPr>
                <w:rFonts w:ascii="Arial" w:hAnsi="Arial" w:cs="Arial"/>
                <w:b/>
              </w:rPr>
              <w:t>ue</w:t>
            </w:r>
            <w:r w:rsidRPr="00132CFB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of</w:t>
            </w:r>
            <w:r w:rsidRPr="00132CFB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</w:rPr>
              <w:t>n</w:t>
            </w:r>
            <w:r w:rsidRPr="00132CFB">
              <w:rPr>
                <w:rFonts w:ascii="Arial" w:hAnsi="Arial" w:cs="Arial"/>
                <w:b/>
                <w:spacing w:val="-1"/>
              </w:rPr>
              <w:t>t</w:t>
            </w:r>
            <w:r w:rsidRPr="00132CFB">
              <w:rPr>
                <w:rFonts w:ascii="Arial" w:hAnsi="Arial" w:cs="Arial"/>
                <w:b/>
              </w:rPr>
              <w:t>e</w:t>
            </w:r>
            <w:r w:rsidRPr="00132CFB">
              <w:rPr>
                <w:rFonts w:ascii="Arial" w:hAnsi="Arial" w:cs="Arial"/>
                <w:b/>
                <w:spacing w:val="-3"/>
              </w:rPr>
              <w:t>g</w:t>
            </w:r>
            <w:r w:rsidRPr="00132CFB">
              <w:rPr>
                <w:rFonts w:ascii="Arial" w:hAnsi="Arial" w:cs="Arial"/>
                <w:b/>
              </w:rPr>
              <w:t>ra</w:t>
            </w:r>
            <w:r w:rsidRPr="00132CFB">
              <w:rPr>
                <w:rFonts w:ascii="Arial" w:hAnsi="Arial" w:cs="Arial"/>
                <w:b/>
                <w:spacing w:val="-1"/>
              </w:rPr>
              <w:t>ti</w:t>
            </w:r>
            <w:r w:rsidRPr="00132CFB">
              <w:rPr>
                <w:rFonts w:ascii="Arial" w:hAnsi="Arial" w:cs="Arial"/>
                <w:b/>
              </w:rPr>
              <w:t>ng</w:t>
            </w:r>
            <w:r w:rsidRPr="00132CFB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t</w:t>
            </w:r>
            <w:r w:rsidRPr="00132CFB">
              <w:rPr>
                <w:rFonts w:ascii="Arial" w:hAnsi="Arial" w:cs="Arial"/>
                <w:b/>
              </w:rPr>
              <w:t>he</w:t>
            </w:r>
            <w:r w:rsidRPr="00132CFB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1"/>
              </w:rPr>
              <w:t>B</w:t>
            </w:r>
            <w:r w:rsidRPr="00132CFB">
              <w:rPr>
                <w:rFonts w:ascii="Arial" w:hAnsi="Arial" w:cs="Arial"/>
                <w:b/>
              </w:rPr>
              <w:t>a</w:t>
            </w:r>
            <w:r w:rsidRPr="00132CFB">
              <w:rPr>
                <w:rFonts w:ascii="Arial" w:hAnsi="Arial" w:cs="Arial"/>
                <w:b/>
                <w:spacing w:val="-1"/>
              </w:rPr>
              <w:t>l</w:t>
            </w:r>
            <w:r w:rsidRPr="00132CFB">
              <w:rPr>
                <w:rFonts w:ascii="Arial" w:hAnsi="Arial" w:cs="Arial"/>
                <w:b/>
              </w:rPr>
              <w:t>anced</w:t>
            </w:r>
            <w:r w:rsidRPr="00132CFB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Score</w:t>
            </w:r>
            <w:r w:rsidRPr="00132CFB">
              <w:rPr>
                <w:rFonts w:ascii="Arial" w:hAnsi="Arial" w:cs="Arial"/>
                <w:b/>
                <w:spacing w:val="-1"/>
              </w:rPr>
              <w:t>c</w:t>
            </w:r>
            <w:r w:rsidRPr="00132CFB">
              <w:rPr>
                <w:rFonts w:ascii="Arial" w:hAnsi="Arial" w:cs="Arial"/>
                <w:b/>
              </w:rPr>
              <w:t xml:space="preserve">ard </w:t>
            </w:r>
            <w:r w:rsidRPr="00132CFB">
              <w:rPr>
                <w:rFonts w:ascii="Arial" w:hAnsi="Arial" w:cs="Arial"/>
                <w:b/>
                <w:spacing w:val="-1"/>
              </w:rPr>
              <w:t>(</w:t>
            </w:r>
            <w:r w:rsidRPr="00132CFB">
              <w:rPr>
                <w:rFonts w:ascii="Arial" w:hAnsi="Arial" w:cs="Arial"/>
                <w:b/>
                <w:spacing w:val="1"/>
              </w:rPr>
              <w:t>B</w:t>
            </w:r>
            <w:r w:rsidRPr="00132CFB">
              <w:rPr>
                <w:rFonts w:ascii="Arial" w:hAnsi="Arial" w:cs="Arial"/>
                <w:b/>
              </w:rPr>
              <w:t>S</w:t>
            </w:r>
            <w:r w:rsidRPr="00132CFB">
              <w:rPr>
                <w:rFonts w:ascii="Arial" w:hAnsi="Arial" w:cs="Arial"/>
                <w:b/>
                <w:spacing w:val="1"/>
              </w:rPr>
              <w:t>C</w:t>
            </w:r>
            <w:r w:rsidRPr="00132CFB">
              <w:rPr>
                <w:rFonts w:ascii="Arial" w:hAnsi="Arial" w:cs="Arial"/>
                <w:b/>
              </w:rPr>
              <w:t xml:space="preserve">) </w:t>
            </w:r>
            <w:r w:rsidRPr="00132CFB">
              <w:rPr>
                <w:rFonts w:ascii="Arial" w:hAnsi="Arial" w:cs="Arial"/>
                <w:b/>
                <w:spacing w:val="-1"/>
              </w:rPr>
              <w:t>f</w:t>
            </w:r>
            <w:r w:rsidRPr="00132CFB">
              <w:rPr>
                <w:rFonts w:ascii="Arial" w:hAnsi="Arial" w:cs="Arial"/>
                <w:b/>
              </w:rPr>
              <w:t>ra</w:t>
            </w:r>
            <w:r w:rsidRPr="00132CFB">
              <w:rPr>
                <w:rFonts w:ascii="Arial" w:hAnsi="Arial" w:cs="Arial"/>
                <w:b/>
                <w:spacing w:val="2"/>
              </w:rPr>
              <w:t>m</w:t>
            </w:r>
            <w:r w:rsidRPr="00132CFB">
              <w:rPr>
                <w:rFonts w:ascii="Arial" w:hAnsi="Arial" w:cs="Arial"/>
                <w:b/>
              </w:rPr>
              <w:t>e</w:t>
            </w:r>
            <w:r w:rsidRPr="00132CFB">
              <w:rPr>
                <w:rFonts w:ascii="Arial" w:hAnsi="Arial" w:cs="Arial"/>
                <w:b/>
                <w:spacing w:val="1"/>
              </w:rPr>
              <w:t>w</w:t>
            </w:r>
            <w:r w:rsidRPr="00132CFB">
              <w:rPr>
                <w:rFonts w:ascii="Arial" w:hAnsi="Arial" w:cs="Arial"/>
                <w:b/>
              </w:rPr>
              <w:t>ork</w:t>
            </w:r>
            <w:r w:rsidRPr="00132CFB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1"/>
              </w:rPr>
              <w:t>w</w:t>
            </w:r>
            <w:r w:rsidRPr="00132CFB">
              <w:rPr>
                <w:rFonts w:ascii="Arial" w:hAnsi="Arial" w:cs="Arial"/>
                <w:b/>
                <w:spacing w:val="-1"/>
              </w:rPr>
              <w:t>it</w:t>
            </w:r>
            <w:r w:rsidRPr="00132CFB">
              <w:rPr>
                <w:rFonts w:ascii="Arial" w:hAnsi="Arial" w:cs="Arial"/>
                <w:b/>
              </w:rPr>
              <w:t>h</w:t>
            </w:r>
            <w:r w:rsidRPr="00132CFB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a</w:t>
            </w:r>
            <w:r w:rsidRPr="00132CFB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Manag</w:t>
            </w:r>
            <w:r w:rsidRPr="00132CFB">
              <w:rPr>
                <w:rFonts w:ascii="Arial" w:hAnsi="Arial" w:cs="Arial"/>
                <w:b/>
                <w:spacing w:val="-3"/>
              </w:rPr>
              <w:t>e</w:t>
            </w:r>
            <w:r w:rsidRPr="00132CFB">
              <w:rPr>
                <w:rFonts w:ascii="Arial" w:hAnsi="Arial" w:cs="Arial"/>
                <w:b/>
                <w:spacing w:val="2"/>
              </w:rPr>
              <w:t>m</w:t>
            </w:r>
            <w:r w:rsidRPr="00132CFB">
              <w:rPr>
                <w:rFonts w:ascii="Arial" w:hAnsi="Arial" w:cs="Arial"/>
                <w:b/>
              </w:rPr>
              <w:t>ent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</w:rPr>
              <w:t>n</w:t>
            </w:r>
            <w:r w:rsidRPr="00132CFB">
              <w:rPr>
                <w:rFonts w:ascii="Arial" w:hAnsi="Arial" w:cs="Arial"/>
                <w:b/>
                <w:spacing w:val="-1"/>
              </w:rPr>
              <w:t>f</w:t>
            </w:r>
            <w:r w:rsidRPr="00132CFB">
              <w:rPr>
                <w:rFonts w:ascii="Arial" w:hAnsi="Arial" w:cs="Arial"/>
                <w:b/>
              </w:rPr>
              <w:t>or</w:t>
            </w:r>
            <w:r w:rsidRPr="00132CFB">
              <w:rPr>
                <w:rFonts w:ascii="Arial" w:hAnsi="Arial" w:cs="Arial"/>
                <w:b/>
                <w:spacing w:val="2"/>
              </w:rPr>
              <w:t>m</w:t>
            </w:r>
            <w:r w:rsidRPr="00132CFB">
              <w:rPr>
                <w:rFonts w:ascii="Arial" w:hAnsi="Arial" w:cs="Arial"/>
                <w:b/>
              </w:rPr>
              <w:t>a</w:t>
            </w:r>
            <w:r w:rsidRPr="00132CFB">
              <w:rPr>
                <w:rFonts w:ascii="Arial" w:hAnsi="Arial" w:cs="Arial"/>
                <w:b/>
                <w:spacing w:val="-1"/>
              </w:rPr>
              <w:t>ti</w:t>
            </w:r>
            <w:r w:rsidRPr="00132CFB">
              <w:rPr>
                <w:rFonts w:ascii="Arial" w:hAnsi="Arial" w:cs="Arial"/>
                <w:b/>
              </w:rPr>
              <w:t>on</w:t>
            </w:r>
            <w:r w:rsidRPr="00132CFB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Sys</w:t>
            </w:r>
            <w:r w:rsidRPr="00132CFB">
              <w:rPr>
                <w:rFonts w:ascii="Arial" w:hAnsi="Arial" w:cs="Arial"/>
                <w:b/>
                <w:spacing w:val="-1"/>
              </w:rPr>
              <w:t>t</w:t>
            </w:r>
            <w:r w:rsidRPr="00132CFB">
              <w:rPr>
                <w:rFonts w:ascii="Arial" w:hAnsi="Arial" w:cs="Arial"/>
                <w:b/>
              </w:rPr>
              <w:t>em</w:t>
            </w:r>
            <w:r w:rsidRPr="00132CFB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(</w:t>
            </w:r>
            <w:r w:rsidRPr="00132CFB">
              <w:rPr>
                <w:rFonts w:ascii="Arial" w:hAnsi="Arial" w:cs="Arial"/>
                <w:b/>
              </w:rPr>
              <w:t>M</w:t>
            </w: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</w:rPr>
              <w:t>S)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</w:rPr>
              <w:t>n</w:t>
            </w:r>
            <w:r w:rsidRPr="00132CFB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a</w:t>
            </w:r>
            <w:r w:rsidRPr="00132CFB">
              <w:rPr>
                <w:rFonts w:ascii="Arial" w:hAnsi="Arial" w:cs="Arial"/>
                <w:b/>
                <w:spacing w:val="2"/>
              </w:rPr>
              <w:t xml:space="preserve"> c</w:t>
            </w:r>
            <w:r w:rsidRPr="00132CFB">
              <w:rPr>
                <w:rFonts w:ascii="Arial" w:hAnsi="Arial" w:cs="Arial"/>
                <w:b/>
              </w:rPr>
              <w:t>o</w:t>
            </w:r>
            <w:r w:rsidRPr="00132CFB">
              <w:rPr>
                <w:rFonts w:ascii="Arial" w:hAnsi="Arial" w:cs="Arial"/>
                <w:b/>
                <w:spacing w:val="2"/>
              </w:rPr>
              <w:t>m</w:t>
            </w:r>
            <w:r w:rsidRPr="00132CFB">
              <w:rPr>
                <w:rFonts w:ascii="Arial" w:hAnsi="Arial" w:cs="Arial"/>
                <w:b/>
              </w:rPr>
              <w:t>p</w:t>
            </w:r>
            <w:r w:rsidRPr="00132CFB">
              <w:rPr>
                <w:rFonts w:ascii="Arial" w:hAnsi="Arial" w:cs="Arial"/>
                <w:b/>
                <w:spacing w:val="-1"/>
              </w:rPr>
              <w:t>l</w:t>
            </w:r>
            <w:r w:rsidRPr="00132CFB">
              <w:rPr>
                <w:rFonts w:ascii="Arial" w:hAnsi="Arial" w:cs="Arial"/>
                <w:b/>
              </w:rPr>
              <w:t xml:space="preserve">ex, </w:t>
            </w:r>
            <w:r w:rsidRPr="00132CFB">
              <w:rPr>
                <w:rFonts w:ascii="Arial" w:hAnsi="Arial" w:cs="Arial"/>
                <w:b/>
                <w:spacing w:val="2"/>
              </w:rPr>
              <w:t>m</w:t>
            </w:r>
            <w:r w:rsidRPr="00132CFB">
              <w:rPr>
                <w:rFonts w:ascii="Arial" w:hAnsi="Arial" w:cs="Arial"/>
                <w:b/>
              </w:rPr>
              <w:t>u</w:t>
            </w:r>
            <w:r w:rsidRPr="00132CFB">
              <w:rPr>
                <w:rFonts w:ascii="Arial" w:hAnsi="Arial" w:cs="Arial"/>
                <w:b/>
                <w:spacing w:val="-1"/>
              </w:rPr>
              <w:t>lt</w:t>
            </w:r>
            <w:r w:rsidRPr="00132CFB">
              <w:rPr>
                <w:rFonts w:ascii="Arial" w:hAnsi="Arial" w:cs="Arial"/>
                <w:b/>
                <w:spacing w:val="2"/>
              </w:rPr>
              <w:t>i</w:t>
            </w:r>
            <w:r w:rsidRPr="00132CFB">
              <w:rPr>
                <w:rFonts w:ascii="Arial" w:hAnsi="Arial" w:cs="Arial"/>
                <w:b/>
                <w:spacing w:val="-1"/>
              </w:rPr>
              <w:t>-</w:t>
            </w:r>
            <w:r w:rsidRPr="00132CFB">
              <w:rPr>
                <w:rFonts w:ascii="Arial" w:hAnsi="Arial" w:cs="Arial"/>
                <w:b/>
              </w:rPr>
              <w:t>un</w:t>
            </w: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</w:rPr>
              <w:t>t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educ</w:t>
            </w:r>
            <w:r w:rsidRPr="00132CFB">
              <w:rPr>
                <w:rFonts w:ascii="Arial" w:hAnsi="Arial" w:cs="Arial"/>
                <w:b/>
                <w:spacing w:val="3"/>
              </w:rPr>
              <w:t>a</w:t>
            </w:r>
            <w:r w:rsidRPr="00132CFB">
              <w:rPr>
                <w:rFonts w:ascii="Arial" w:hAnsi="Arial" w:cs="Arial"/>
                <w:b/>
                <w:spacing w:val="-1"/>
              </w:rPr>
              <w:t>ti</w:t>
            </w:r>
            <w:r w:rsidRPr="00132CFB">
              <w:rPr>
                <w:rFonts w:ascii="Arial" w:hAnsi="Arial" w:cs="Arial"/>
                <w:b/>
              </w:rPr>
              <w:t>onal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2"/>
              </w:rPr>
              <w:t>s</w:t>
            </w:r>
            <w:r w:rsidRPr="00132CFB">
              <w:rPr>
                <w:rFonts w:ascii="Arial" w:hAnsi="Arial" w:cs="Arial"/>
                <w:b/>
              </w:rPr>
              <w:t>e</w:t>
            </w:r>
            <w:r w:rsidRPr="00132CFB">
              <w:rPr>
                <w:rFonts w:ascii="Arial" w:hAnsi="Arial" w:cs="Arial"/>
                <w:b/>
                <w:spacing w:val="-1"/>
              </w:rPr>
              <w:t>tti</w:t>
            </w:r>
            <w:r w:rsidRPr="00132CFB">
              <w:rPr>
                <w:rFonts w:ascii="Arial" w:hAnsi="Arial" w:cs="Arial"/>
                <w:b/>
              </w:rPr>
              <w:t xml:space="preserve">ng, </w:t>
            </w:r>
            <w:r w:rsidRPr="00132CFB">
              <w:rPr>
                <w:rFonts w:ascii="Arial" w:hAnsi="Arial" w:cs="Arial"/>
                <w:b/>
                <w:spacing w:val="1"/>
              </w:rPr>
              <w:t>w</w:t>
            </w:r>
            <w:r w:rsidRPr="00132CFB">
              <w:rPr>
                <w:rFonts w:ascii="Arial" w:hAnsi="Arial" w:cs="Arial"/>
                <w:b/>
              </w:rPr>
              <w:t>h</w:t>
            </w: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</w:rPr>
              <w:t>ch</w:t>
            </w:r>
            <w:r w:rsidRPr="00132CFB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</w:rPr>
              <w:t>s</w:t>
            </w:r>
            <w:r w:rsidRPr="00132CFB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an</w:t>
            </w:r>
            <w:r w:rsidRPr="00132CFB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area</w:t>
            </w:r>
            <w:r w:rsidRPr="00132CFB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con</w:t>
            </w:r>
            <w:r w:rsidRPr="00132CFB">
              <w:rPr>
                <w:rFonts w:ascii="Arial" w:hAnsi="Arial" w:cs="Arial"/>
                <w:b/>
                <w:spacing w:val="-1"/>
              </w:rPr>
              <w:t>si</w:t>
            </w:r>
            <w:r w:rsidRPr="00132CFB">
              <w:rPr>
                <w:rFonts w:ascii="Arial" w:hAnsi="Arial" w:cs="Arial"/>
                <w:b/>
              </w:rPr>
              <w:t xml:space="preserve">dered </w:t>
            </w:r>
            <w:r w:rsidRPr="00132CFB">
              <w:rPr>
                <w:rFonts w:ascii="Arial" w:hAnsi="Arial" w:cs="Arial"/>
                <w:b/>
                <w:spacing w:val="1"/>
              </w:rPr>
              <w:t>w</w:t>
            </w:r>
            <w:r w:rsidRPr="00132CFB">
              <w:rPr>
                <w:rFonts w:ascii="Arial" w:hAnsi="Arial" w:cs="Arial"/>
                <w:b/>
                <w:spacing w:val="-1"/>
              </w:rPr>
              <w:t>it</w:t>
            </w:r>
            <w:r w:rsidRPr="00132CFB">
              <w:rPr>
                <w:rFonts w:ascii="Arial" w:hAnsi="Arial" w:cs="Arial"/>
                <w:b/>
              </w:rPr>
              <w:t>h</w:t>
            </w:r>
            <w:r w:rsidRPr="00132CFB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li</w:t>
            </w:r>
            <w:r w:rsidRPr="00132CFB">
              <w:rPr>
                <w:rFonts w:ascii="Arial" w:hAnsi="Arial" w:cs="Arial"/>
                <w:b/>
                <w:spacing w:val="2"/>
              </w:rPr>
              <w:t>m</w:t>
            </w:r>
            <w:r w:rsidRPr="00132CFB">
              <w:rPr>
                <w:rFonts w:ascii="Arial" w:hAnsi="Arial" w:cs="Arial"/>
                <w:b/>
                <w:spacing w:val="-1"/>
              </w:rPr>
              <w:t>it</w:t>
            </w:r>
            <w:r w:rsidRPr="00132CFB">
              <w:rPr>
                <w:rFonts w:ascii="Arial" w:hAnsi="Arial" w:cs="Arial"/>
                <w:b/>
              </w:rPr>
              <w:t>ed</w:t>
            </w:r>
            <w:r w:rsidRPr="00132CFB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ex</w:t>
            </w:r>
            <w:r w:rsidRPr="00132CFB">
              <w:rPr>
                <w:rFonts w:ascii="Arial" w:hAnsi="Arial" w:cs="Arial"/>
                <w:b/>
                <w:spacing w:val="-2"/>
              </w:rPr>
              <w:t>i</w:t>
            </w:r>
            <w:r w:rsidRPr="00132CFB">
              <w:rPr>
                <w:rFonts w:ascii="Arial" w:hAnsi="Arial" w:cs="Arial"/>
                <w:b/>
                <w:spacing w:val="-1"/>
              </w:rPr>
              <w:t>sti</w:t>
            </w:r>
            <w:r w:rsidRPr="00132CFB">
              <w:rPr>
                <w:rFonts w:ascii="Arial" w:hAnsi="Arial" w:cs="Arial"/>
                <w:b/>
              </w:rPr>
              <w:t>ng</w:t>
            </w:r>
            <w:r w:rsidRPr="00132CFB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re</w:t>
            </w:r>
            <w:r w:rsidRPr="00132CFB">
              <w:rPr>
                <w:rFonts w:ascii="Arial" w:hAnsi="Arial" w:cs="Arial"/>
                <w:b/>
                <w:spacing w:val="-1"/>
              </w:rPr>
              <w:t>s</w:t>
            </w:r>
            <w:r w:rsidRPr="00132CFB">
              <w:rPr>
                <w:rFonts w:ascii="Arial" w:hAnsi="Arial" w:cs="Arial"/>
                <w:b/>
              </w:rPr>
              <w:t>ear</w:t>
            </w:r>
            <w:r w:rsidRPr="00132CFB">
              <w:rPr>
                <w:rFonts w:ascii="Arial" w:hAnsi="Arial" w:cs="Arial"/>
                <w:b/>
                <w:spacing w:val="-1"/>
              </w:rPr>
              <w:t>c</w:t>
            </w:r>
            <w:r w:rsidRPr="00132CFB">
              <w:rPr>
                <w:rFonts w:ascii="Arial" w:hAnsi="Arial" w:cs="Arial"/>
                <w:b/>
              </w:rPr>
              <w:t>h.</w:t>
            </w:r>
            <w:r w:rsidRPr="00132CFB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</w:rPr>
              <w:t>t</w:t>
            </w:r>
            <w:r w:rsidRPr="00132CFB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a</w:t>
            </w:r>
            <w:r w:rsidRPr="00132CFB">
              <w:rPr>
                <w:rFonts w:ascii="Arial" w:hAnsi="Arial" w:cs="Arial"/>
                <w:b/>
                <w:spacing w:val="1"/>
              </w:rPr>
              <w:t>l</w:t>
            </w:r>
            <w:r w:rsidRPr="00132CFB">
              <w:rPr>
                <w:rFonts w:ascii="Arial" w:hAnsi="Arial" w:cs="Arial"/>
                <w:b/>
                <w:spacing w:val="-1"/>
              </w:rPr>
              <w:t>s</w:t>
            </w:r>
            <w:r w:rsidRPr="00132CFB">
              <w:rPr>
                <w:rFonts w:ascii="Arial" w:hAnsi="Arial" w:cs="Arial"/>
                <w:b/>
              </w:rPr>
              <w:t>o</w:t>
            </w:r>
            <w:r w:rsidRPr="00132CFB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br</w:t>
            </w: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</w:rPr>
              <w:t>dges</w:t>
            </w:r>
            <w:r w:rsidRPr="00132CFB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t</w:t>
            </w:r>
            <w:r w:rsidRPr="00132CFB">
              <w:rPr>
                <w:rFonts w:ascii="Arial" w:hAnsi="Arial" w:cs="Arial"/>
                <w:b/>
              </w:rPr>
              <w:t>he</w:t>
            </w:r>
            <w:r w:rsidRPr="00132CFB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gap</w:t>
            </w:r>
            <w:r w:rsidRPr="00132CFB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be</w:t>
            </w:r>
            <w:r w:rsidRPr="00132CFB">
              <w:rPr>
                <w:rFonts w:ascii="Arial" w:hAnsi="Arial" w:cs="Arial"/>
                <w:b/>
                <w:spacing w:val="-1"/>
              </w:rPr>
              <w:t>t</w:t>
            </w:r>
            <w:r w:rsidRPr="00132CFB">
              <w:rPr>
                <w:rFonts w:ascii="Arial" w:hAnsi="Arial" w:cs="Arial"/>
                <w:b/>
                <w:spacing w:val="1"/>
              </w:rPr>
              <w:t>w</w:t>
            </w:r>
            <w:r w:rsidRPr="00132CFB">
              <w:rPr>
                <w:rFonts w:ascii="Arial" w:hAnsi="Arial" w:cs="Arial"/>
                <w:b/>
              </w:rPr>
              <w:t>een</w:t>
            </w:r>
            <w:r w:rsidRPr="00132CFB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t</w:t>
            </w:r>
            <w:r w:rsidRPr="00132CFB">
              <w:rPr>
                <w:rFonts w:ascii="Arial" w:hAnsi="Arial" w:cs="Arial"/>
                <w:b/>
              </w:rPr>
              <w:t>he</w:t>
            </w:r>
            <w:r w:rsidRPr="00132CFB">
              <w:rPr>
                <w:rFonts w:ascii="Arial" w:hAnsi="Arial" w:cs="Arial"/>
                <w:b/>
                <w:spacing w:val="-3"/>
              </w:rPr>
              <w:t>o</w:t>
            </w:r>
            <w:r w:rsidRPr="00132CFB">
              <w:rPr>
                <w:rFonts w:ascii="Arial" w:hAnsi="Arial" w:cs="Arial"/>
                <w:b/>
              </w:rPr>
              <w:t>ry</w:t>
            </w:r>
            <w:r w:rsidRPr="00132CFB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and prac</w:t>
            </w:r>
            <w:r w:rsidRPr="00132CFB">
              <w:rPr>
                <w:rFonts w:ascii="Arial" w:hAnsi="Arial" w:cs="Arial"/>
                <w:b/>
                <w:spacing w:val="-1"/>
              </w:rPr>
              <w:t>ti</w:t>
            </w:r>
            <w:r w:rsidRPr="00132CFB">
              <w:rPr>
                <w:rFonts w:ascii="Arial" w:hAnsi="Arial" w:cs="Arial"/>
                <w:b/>
              </w:rPr>
              <w:t>ce,</w:t>
            </w:r>
            <w:r w:rsidRPr="00132CFB">
              <w:rPr>
                <w:rFonts w:ascii="Arial" w:hAnsi="Arial" w:cs="Arial"/>
                <w:b/>
                <w:spacing w:val="48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s</w:t>
            </w:r>
            <w:r w:rsidRPr="00132CFB">
              <w:rPr>
                <w:rFonts w:ascii="Arial" w:hAnsi="Arial" w:cs="Arial"/>
                <w:b/>
              </w:rPr>
              <w:t>erv</w:t>
            </w:r>
            <w:r w:rsidRPr="00132CFB">
              <w:rPr>
                <w:rFonts w:ascii="Arial" w:hAnsi="Arial" w:cs="Arial"/>
                <w:b/>
                <w:spacing w:val="-2"/>
              </w:rPr>
              <w:t>i</w:t>
            </w:r>
            <w:r w:rsidRPr="00132CFB">
              <w:rPr>
                <w:rFonts w:ascii="Arial" w:hAnsi="Arial" w:cs="Arial"/>
                <w:b/>
              </w:rPr>
              <w:t>ng</w:t>
            </w:r>
            <w:r w:rsidRPr="00132CFB">
              <w:rPr>
                <w:rFonts w:ascii="Arial" w:hAnsi="Arial" w:cs="Arial"/>
                <w:b/>
                <w:spacing w:val="47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as</w:t>
            </w:r>
            <w:r w:rsidRPr="00132CFB">
              <w:rPr>
                <w:rFonts w:ascii="Arial" w:hAnsi="Arial" w:cs="Arial"/>
                <w:b/>
                <w:spacing w:val="46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a</w:t>
            </w:r>
            <w:r w:rsidRPr="00132CFB">
              <w:rPr>
                <w:rFonts w:ascii="Arial" w:hAnsi="Arial" w:cs="Arial"/>
                <w:b/>
                <w:spacing w:val="44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va</w:t>
            </w:r>
            <w:r w:rsidRPr="00132CFB">
              <w:rPr>
                <w:rFonts w:ascii="Arial" w:hAnsi="Arial" w:cs="Arial"/>
                <w:b/>
                <w:spacing w:val="-1"/>
              </w:rPr>
              <w:t>l</w:t>
            </w:r>
            <w:r w:rsidRPr="00132CFB">
              <w:rPr>
                <w:rFonts w:ascii="Arial" w:hAnsi="Arial" w:cs="Arial"/>
                <w:b/>
              </w:rPr>
              <w:t>uab</w:t>
            </w:r>
            <w:r w:rsidRPr="00132CFB">
              <w:rPr>
                <w:rFonts w:ascii="Arial" w:hAnsi="Arial" w:cs="Arial"/>
                <w:b/>
                <w:spacing w:val="-1"/>
              </w:rPr>
              <w:t>l</w:t>
            </w:r>
            <w:r w:rsidRPr="00132CFB">
              <w:rPr>
                <w:rFonts w:ascii="Arial" w:hAnsi="Arial" w:cs="Arial"/>
                <w:b/>
              </w:rPr>
              <w:t>e</w:t>
            </w:r>
            <w:r w:rsidRPr="00132CFB">
              <w:rPr>
                <w:rFonts w:ascii="Arial" w:hAnsi="Arial" w:cs="Arial"/>
                <w:b/>
                <w:spacing w:val="44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he</w:t>
            </w:r>
            <w:r w:rsidRPr="00132CFB">
              <w:rPr>
                <w:rFonts w:ascii="Arial" w:hAnsi="Arial" w:cs="Arial"/>
                <w:b/>
                <w:spacing w:val="-1"/>
              </w:rPr>
              <w:t>l</w:t>
            </w:r>
            <w:r w:rsidRPr="00132CFB">
              <w:rPr>
                <w:rFonts w:ascii="Arial" w:hAnsi="Arial" w:cs="Arial"/>
                <w:b/>
              </w:rPr>
              <w:t>p</w:t>
            </w:r>
            <w:r w:rsidRPr="00132CFB">
              <w:rPr>
                <w:rFonts w:ascii="Arial" w:hAnsi="Arial" w:cs="Arial"/>
                <w:b/>
                <w:spacing w:val="-1"/>
              </w:rPr>
              <w:t>f</w:t>
            </w:r>
            <w:r w:rsidRPr="00132CFB">
              <w:rPr>
                <w:rFonts w:ascii="Arial" w:hAnsi="Arial" w:cs="Arial"/>
                <w:b/>
              </w:rPr>
              <w:t>ul</w:t>
            </w:r>
            <w:r w:rsidRPr="00132CFB">
              <w:rPr>
                <w:rFonts w:ascii="Arial" w:hAnsi="Arial" w:cs="Arial"/>
                <w:b/>
                <w:spacing w:val="46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gu</w:t>
            </w: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</w:rPr>
              <w:t>de</w:t>
            </w:r>
            <w:r w:rsidRPr="00132CFB">
              <w:rPr>
                <w:rFonts w:ascii="Arial" w:hAnsi="Arial" w:cs="Arial"/>
                <w:b/>
                <w:spacing w:val="47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f</w:t>
            </w:r>
            <w:r w:rsidRPr="00132CFB">
              <w:rPr>
                <w:rFonts w:ascii="Arial" w:hAnsi="Arial" w:cs="Arial"/>
                <w:b/>
              </w:rPr>
              <w:t>or</w:t>
            </w:r>
            <w:r w:rsidRPr="00132CFB">
              <w:rPr>
                <w:rFonts w:ascii="Arial" w:hAnsi="Arial" w:cs="Arial"/>
                <w:b/>
                <w:spacing w:val="47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educa</w:t>
            </w:r>
            <w:r w:rsidRPr="00132CFB">
              <w:rPr>
                <w:rFonts w:ascii="Arial" w:hAnsi="Arial" w:cs="Arial"/>
                <w:b/>
                <w:spacing w:val="-1"/>
              </w:rPr>
              <w:t>ti</w:t>
            </w:r>
            <w:r w:rsidRPr="00132CFB">
              <w:rPr>
                <w:rFonts w:ascii="Arial" w:hAnsi="Arial" w:cs="Arial"/>
                <w:b/>
              </w:rPr>
              <w:t>onal</w:t>
            </w:r>
            <w:r w:rsidRPr="00132CFB">
              <w:rPr>
                <w:rFonts w:ascii="Arial" w:hAnsi="Arial" w:cs="Arial"/>
                <w:b/>
                <w:spacing w:val="46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l</w:t>
            </w:r>
            <w:r w:rsidRPr="00132CFB">
              <w:rPr>
                <w:rFonts w:ascii="Arial" w:hAnsi="Arial" w:cs="Arial"/>
                <w:b/>
              </w:rPr>
              <w:t>eaders</w:t>
            </w:r>
            <w:r w:rsidRPr="00132CFB">
              <w:rPr>
                <w:rFonts w:ascii="Arial" w:hAnsi="Arial" w:cs="Arial"/>
                <w:b/>
                <w:spacing w:val="46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and</w:t>
            </w:r>
            <w:r w:rsidRPr="00132CFB">
              <w:rPr>
                <w:rFonts w:ascii="Arial" w:hAnsi="Arial" w:cs="Arial"/>
                <w:b/>
                <w:spacing w:val="45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po</w:t>
            </w:r>
            <w:r w:rsidRPr="00132CFB">
              <w:rPr>
                <w:rFonts w:ascii="Arial" w:hAnsi="Arial" w:cs="Arial"/>
                <w:b/>
                <w:spacing w:val="-1"/>
              </w:rPr>
              <w:t>li</w:t>
            </w:r>
            <w:r w:rsidRPr="00132CFB">
              <w:rPr>
                <w:rFonts w:ascii="Arial" w:hAnsi="Arial" w:cs="Arial"/>
                <w:b/>
              </w:rPr>
              <w:t>cy</w:t>
            </w:r>
            <w:r w:rsidRPr="00132CFB">
              <w:rPr>
                <w:rFonts w:ascii="Arial" w:hAnsi="Arial" w:cs="Arial"/>
                <w:b/>
                <w:spacing w:val="2"/>
              </w:rPr>
              <w:t>m</w:t>
            </w:r>
            <w:r w:rsidRPr="00132CFB">
              <w:rPr>
                <w:rFonts w:ascii="Arial" w:hAnsi="Arial" w:cs="Arial"/>
                <w:b/>
              </w:rPr>
              <w:t>aker</w:t>
            </w:r>
            <w:r w:rsidRPr="00132CFB">
              <w:rPr>
                <w:rFonts w:ascii="Arial" w:hAnsi="Arial" w:cs="Arial"/>
                <w:b/>
                <w:spacing w:val="-1"/>
              </w:rPr>
              <w:t>s</w:t>
            </w:r>
            <w:r w:rsidRPr="00132CFB">
              <w:rPr>
                <w:rFonts w:ascii="Arial" w:hAnsi="Arial" w:cs="Arial"/>
                <w:b/>
              </w:rPr>
              <w:t xml:space="preserve">.  </w:t>
            </w: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</w:rPr>
              <w:t>t</w:t>
            </w:r>
            <w:r w:rsidRPr="00132CFB">
              <w:rPr>
                <w:rFonts w:ascii="Arial" w:hAnsi="Arial" w:cs="Arial"/>
                <w:b/>
                <w:spacing w:val="43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con</w:t>
            </w:r>
            <w:r w:rsidRPr="00132CFB">
              <w:rPr>
                <w:rFonts w:ascii="Arial" w:hAnsi="Arial" w:cs="Arial"/>
                <w:b/>
                <w:spacing w:val="-1"/>
              </w:rPr>
              <w:t>t</w:t>
            </w:r>
            <w:r w:rsidRPr="00132CFB">
              <w:rPr>
                <w:rFonts w:ascii="Arial" w:hAnsi="Arial" w:cs="Arial"/>
                <w:b/>
              </w:rPr>
              <w:t>r</w:t>
            </w:r>
            <w:r w:rsidRPr="00132CFB">
              <w:rPr>
                <w:rFonts w:ascii="Arial" w:hAnsi="Arial" w:cs="Arial"/>
                <w:b/>
                <w:spacing w:val="-2"/>
              </w:rPr>
              <w:t>i</w:t>
            </w:r>
            <w:r w:rsidRPr="00132CFB">
              <w:rPr>
                <w:rFonts w:ascii="Arial" w:hAnsi="Arial" w:cs="Arial"/>
                <w:b/>
              </w:rPr>
              <w:t>but</w:t>
            </w:r>
            <w:r w:rsidRPr="00132CFB">
              <w:rPr>
                <w:rFonts w:ascii="Arial" w:hAnsi="Arial" w:cs="Arial"/>
                <w:b/>
                <w:spacing w:val="-1"/>
              </w:rPr>
              <w:t>e</w:t>
            </w:r>
            <w:r w:rsidRPr="00132CFB">
              <w:rPr>
                <w:rFonts w:ascii="Arial" w:hAnsi="Arial" w:cs="Arial"/>
                <w:b/>
              </w:rPr>
              <w:t xml:space="preserve">s </w:t>
            </w:r>
            <w:r w:rsidRPr="00132CFB">
              <w:rPr>
                <w:rFonts w:ascii="Arial" w:hAnsi="Arial" w:cs="Arial"/>
                <w:b/>
                <w:spacing w:val="-1"/>
              </w:rPr>
              <w:t>si</w:t>
            </w:r>
            <w:r w:rsidRPr="00132CFB">
              <w:rPr>
                <w:rFonts w:ascii="Arial" w:hAnsi="Arial" w:cs="Arial"/>
                <w:b/>
              </w:rPr>
              <w:t>gn</w:t>
            </w: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  <w:spacing w:val="2"/>
              </w:rPr>
              <w:t>f</w:t>
            </w: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</w:rPr>
              <w:t>can</w:t>
            </w:r>
            <w:r w:rsidRPr="00132CFB">
              <w:rPr>
                <w:rFonts w:ascii="Arial" w:hAnsi="Arial" w:cs="Arial"/>
                <w:b/>
                <w:spacing w:val="2"/>
              </w:rPr>
              <w:t>t</w:t>
            </w:r>
            <w:r w:rsidRPr="00132CFB">
              <w:rPr>
                <w:rFonts w:ascii="Arial" w:hAnsi="Arial" w:cs="Arial"/>
                <w:b/>
                <w:spacing w:val="-1"/>
              </w:rPr>
              <w:t>l</w:t>
            </w:r>
            <w:r w:rsidRPr="00132CFB">
              <w:rPr>
                <w:rFonts w:ascii="Arial" w:hAnsi="Arial" w:cs="Arial"/>
                <w:b/>
              </w:rPr>
              <w:t>y</w:t>
            </w:r>
            <w:r w:rsidRPr="00132CFB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t</w:t>
            </w:r>
            <w:r w:rsidRPr="00132CFB">
              <w:rPr>
                <w:rFonts w:ascii="Arial" w:hAnsi="Arial" w:cs="Arial"/>
                <w:b/>
              </w:rPr>
              <w:t>o</w:t>
            </w:r>
            <w:r w:rsidRPr="00132CFB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t</w:t>
            </w:r>
            <w:r w:rsidRPr="00132CFB">
              <w:rPr>
                <w:rFonts w:ascii="Arial" w:hAnsi="Arial" w:cs="Arial"/>
                <w:b/>
              </w:rPr>
              <w:t>he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fi</w:t>
            </w:r>
            <w:r w:rsidRPr="00132CFB">
              <w:rPr>
                <w:rFonts w:ascii="Arial" w:hAnsi="Arial" w:cs="Arial"/>
                <w:b/>
              </w:rPr>
              <w:t>e</w:t>
            </w:r>
            <w:r w:rsidRPr="00132CFB">
              <w:rPr>
                <w:rFonts w:ascii="Arial" w:hAnsi="Arial" w:cs="Arial"/>
                <w:b/>
                <w:spacing w:val="-1"/>
              </w:rPr>
              <w:t>l</w:t>
            </w:r>
            <w:r w:rsidRPr="00132CFB">
              <w:rPr>
                <w:rFonts w:ascii="Arial" w:hAnsi="Arial" w:cs="Arial"/>
                <w:b/>
              </w:rPr>
              <w:t>d</w:t>
            </w:r>
            <w:r w:rsidRPr="00132CFB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by</w:t>
            </w:r>
            <w:r w:rsidRPr="00132CFB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d</w:t>
            </w:r>
            <w:r w:rsidRPr="00132CFB">
              <w:rPr>
                <w:rFonts w:ascii="Arial" w:hAnsi="Arial" w:cs="Arial"/>
                <w:b/>
                <w:spacing w:val="-3"/>
              </w:rPr>
              <w:t>e</w:t>
            </w:r>
            <w:r w:rsidRPr="00132CFB">
              <w:rPr>
                <w:rFonts w:ascii="Arial" w:hAnsi="Arial" w:cs="Arial"/>
                <w:b/>
                <w:spacing w:val="-1"/>
              </w:rPr>
              <w:t>m</w:t>
            </w:r>
            <w:r w:rsidRPr="00132CFB">
              <w:rPr>
                <w:rFonts w:ascii="Arial" w:hAnsi="Arial" w:cs="Arial"/>
                <w:b/>
              </w:rPr>
              <w:t>ons</w:t>
            </w:r>
            <w:r w:rsidRPr="00132CFB">
              <w:rPr>
                <w:rFonts w:ascii="Arial" w:hAnsi="Arial" w:cs="Arial"/>
                <w:b/>
                <w:spacing w:val="-1"/>
              </w:rPr>
              <w:t>t</w:t>
            </w:r>
            <w:r w:rsidRPr="00132CFB">
              <w:rPr>
                <w:rFonts w:ascii="Arial" w:hAnsi="Arial" w:cs="Arial"/>
                <w:b/>
              </w:rPr>
              <w:t>ra</w:t>
            </w:r>
            <w:r w:rsidRPr="00132CFB">
              <w:rPr>
                <w:rFonts w:ascii="Arial" w:hAnsi="Arial" w:cs="Arial"/>
                <w:b/>
                <w:spacing w:val="-1"/>
              </w:rPr>
              <w:t>ti</w:t>
            </w:r>
            <w:r w:rsidRPr="00132CFB">
              <w:rPr>
                <w:rFonts w:ascii="Arial" w:hAnsi="Arial" w:cs="Arial"/>
                <w:b/>
              </w:rPr>
              <w:t>ng</w:t>
            </w:r>
            <w:r w:rsidRPr="00132CFB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how</w:t>
            </w:r>
            <w:r w:rsidRPr="00132CFB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a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da</w:t>
            </w:r>
            <w:r w:rsidRPr="00132CFB">
              <w:rPr>
                <w:rFonts w:ascii="Arial" w:hAnsi="Arial" w:cs="Arial"/>
                <w:b/>
                <w:spacing w:val="-1"/>
              </w:rPr>
              <w:t>t</w:t>
            </w:r>
            <w:r w:rsidRPr="00132CFB">
              <w:rPr>
                <w:rFonts w:ascii="Arial" w:hAnsi="Arial" w:cs="Arial"/>
                <w:b/>
                <w:spacing w:val="1"/>
              </w:rPr>
              <w:t>a</w:t>
            </w:r>
            <w:r w:rsidRPr="00132CFB">
              <w:rPr>
                <w:rFonts w:ascii="Arial" w:hAnsi="Arial" w:cs="Arial"/>
                <w:b/>
                <w:spacing w:val="-1"/>
              </w:rPr>
              <w:t>-</w:t>
            </w:r>
            <w:r w:rsidRPr="00132CFB">
              <w:rPr>
                <w:rFonts w:ascii="Arial" w:hAnsi="Arial" w:cs="Arial"/>
                <w:b/>
              </w:rPr>
              <w:t>dr</w:t>
            </w: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</w:rPr>
              <w:t>ven</w:t>
            </w:r>
            <w:r w:rsidRPr="00132CFB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p</w:t>
            </w:r>
            <w:r w:rsidRPr="00132CFB">
              <w:rPr>
                <w:rFonts w:ascii="Arial" w:hAnsi="Arial" w:cs="Arial"/>
                <w:b/>
                <w:spacing w:val="-3"/>
              </w:rPr>
              <w:t>e</w:t>
            </w:r>
            <w:r w:rsidRPr="00132CFB">
              <w:rPr>
                <w:rFonts w:ascii="Arial" w:hAnsi="Arial" w:cs="Arial"/>
                <w:b/>
              </w:rPr>
              <w:t>r</w:t>
            </w:r>
            <w:r w:rsidRPr="00132CFB">
              <w:rPr>
                <w:rFonts w:ascii="Arial" w:hAnsi="Arial" w:cs="Arial"/>
                <w:b/>
                <w:spacing w:val="-1"/>
              </w:rPr>
              <w:t>f</w:t>
            </w:r>
            <w:r w:rsidRPr="00132CFB">
              <w:rPr>
                <w:rFonts w:ascii="Arial" w:hAnsi="Arial" w:cs="Arial"/>
                <w:b/>
              </w:rPr>
              <w:t>or</w:t>
            </w:r>
            <w:r w:rsidRPr="00132CFB">
              <w:rPr>
                <w:rFonts w:ascii="Arial" w:hAnsi="Arial" w:cs="Arial"/>
                <w:b/>
                <w:spacing w:val="2"/>
              </w:rPr>
              <w:t>m</w:t>
            </w:r>
            <w:r w:rsidRPr="00132CFB">
              <w:rPr>
                <w:rFonts w:ascii="Arial" w:hAnsi="Arial" w:cs="Arial"/>
                <w:b/>
              </w:rPr>
              <w:t xml:space="preserve">ance </w:t>
            </w:r>
            <w:r w:rsidRPr="00132CFB">
              <w:rPr>
                <w:rFonts w:ascii="Arial" w:hAnsi="Arial" w:cs="Arial"/>
                <w:b/>
                <w:spacing w:val="2"/>
              </w:rPr>
              <w:t>m</w:t>
            </w:r>
            <w:r w:rsidRPr="00132CFB">
              <w:rPr>
                <w:rFonts w:ascii="Arial" w:hAnsi="Arial" w:cs="Arial"/>
                <w:b/>
              </w:rPr>
              <w:t>anage</w:t>
            </w:r>
            <w:r w:rsidRPr="00132CFB">
              <w:rPr>
                <w:rFonts w:ascii="Arial" w:hAnsi="Arial" w:cs="Arial"/>
                <w:b/>
                <w:spacing w:val="2"/>
              </w:rPr>
              <w:t>m</w:t>
            </w:r>
            <w:r w:rsidRPr="00132CFB">
              <w:rPr>
                <w:rFonts w:ascii="Arial" w:hAnsi="Arial" w:cs="Arial"/>
                <w:b/>
              </w:rPr>
              <w:t xml:space="preserve">ent </w:t>
            </w:r>
            <w:r w:rsidRPr="00132CFB">
              <w:rPr>
                <w:rFonts w:ascii="Arial" w:hAnsi="Arial" w:cs="Arial"/>
                <w:b/>
                <w:spacing w:val="-1"/>
              </w:rPr>
              <w:t>s</w:t>
            </w:r>
            <w:r w:rsidRPr="00132CFB">
              <w:rPr>
                <w:rFonts w:ascii="Arial" w:hAnsi="Arial" w:cs="Arial"/>
                <w:b/>
              </w:rPr>
              <w:t>y</w:t>
            </w:r>
            <w:r w:rsidRPr="00132CFB">
              <w:rPr>
                <w:rFonts w:ascii="Arial" w:hAnsi="Arial" w:cs="Arial"/>
                <w:b/>
                <w:spacing w:val="-1"/>
              </w:rPr>
              <w:t>st</w:t>
            </w:r>
            <w:r w:rsidRPr="00132CFB">
              <w:rPr>
                <w:rFonts w:ascii="Arial" w:hAnsi="Arial" w:cs="Arial"/>
                <w:b/>
              </w:rPr>
              <w:t>em</w:t>
            </w:r>
            <w:r w:rsidRPr="00132CFB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4"/>
              </w:rPr>
              <w:t>f</w:t>
            </w:r>
            <w:r w:rsidRPr="00132CFB">
              <w:rPr>
                <w:rFonts w:ascii="Arial" w:hAnsi="Arial" w:cs="Arial"/>
                <w:b/>
              </w:rPr>
              <w:t>o</w:t>
            </w:r>
            <w:r w:rsidRPr="00132CFB">
              <w:rPr>
                <w:rFonts w:ascii="Arial" w:hAnsi="Arial" w:cs="Arial"/>
                <w:b/>
                <w:spacing w:val="-1"/>
              </w:rPr>
              <w:t>st</w:t>
            </w:r>
            <w:r w:rsidRPr="00132CFB">
              <w:rPr>
                <w:rFonts w:ascii="Arial" w:hAnsi="Arial" w:cs="Arial"/>
                <w:b/>
              </w:rPr>
              <w:t xml:space="preserve">ers </w:t>
            </w:r>
            <w:r w:rsidRPr="00132CFB">
              <w:rPr>
                <w:rFonts w:ascii="Arial" w:hAnsi="Arial" w:cs="Arial"/>
                <w:b/>
                <w:spacing w:val="-1"/>
              </w:rPr>
              <w:t>st</w:t>
            </w:r>
            <w:r w:rsidRPr="00132CFB">
              <w:rPr>
                <w:rFonts w:ascii="Arial" w:hAnsi="Arial" w:cs="Arial"/>
                <w:b/>
              </w:rPr>
              <w:t>ra</w:t>
            </w:r>
            <w:r w:rsidRPr="00132CFB">
              <w:rPr>
                <w:rFonts w:ascii="Arial" w:hAnsi="Arial" w:cs="Arial"/>
                <w:b/>
                <w:spacing w:val="-1"/>
              </w:rPr>
              <w:t>t</w:t>
            </w:r>
            <w:r w:rsidRPr="00132CFB">
              <w:rPr>
                <w:rFonts w:ascii="Arial" w:hAnsi="Arial" w:cs="Arial"/>
                <w:b/>
              </w:rPr>
              <w:t>eg</w:t>
            </w:r>
            <w:r w:rsidRPr="00132CFB">
              <w:rPr>
                <w:rFonts w:ascii="Arial" w:hAnsi="Arial" w:cs="Arial"/>
                <w:b/>
                <w:spacing w:val="1"/>
              </w:rPr>
              <w:t>i</w:t>
            </w:r>
            <w:r w:rsidRPr="00132CFB">
              <w:rPr>
                <w:rFonts w:ascii="Arial" w:hAnsi="Arial" w:cs="Arial"/>
                <w:b/>
              </w:rPr>
              <w:t>c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a</w:t>
            </w:r>
            <w:r w:rsidRPr="00132CFB">
              <w:rPr>
                <w:rFonts w:ascii="Arial" w:hAnsi="Arial" w:cs="Arial"/>
                <w:b/>
                <w:spacing w:val="-1"/>
              </w:rPr>
              <w:t>li</w:t>
            </w:r>
            <w:r w:rsidRPr="00132CFB">
              <w:rPr>
                <w:rFonts w:ascii="Arial" w:hAnsi="Arial" w:cs="Arial"/>
                <w:b/>
              </w:rPr>
              <w:t>gn</w:t>
            </w:r>
            <w:r w:rsidRPr="00132CFB">
              <w:rPr>
                <w:rFonts w:ascii="Arial" w:hAnsi="Arial" w:cs="Arial"/>
                <w:b/>
                <w:spacing w:val="2"/>
              </w:rPr>
              <w:t>m</w:t>
            </w:r>
            <w:r w:rsidRPr="00132CFB">
              <w:rPr>
                <w:rFonts w:ascii="Arial" w:hAnsi="Arial" w:cs="Arial"/>
                <w:b/>
              </w:rPr>
              <w:t>en</w:t>
            </w:r>
            <w:r w:rsidRPr="00132CFB">
              <w:rPr>
                <w:rFonts w:ascii="Arial" w:hAnsi="Arial" w:cs="Arial"/>
                <w:b/>
                <w:spacing w:val="-1"/>
              </w:rPr>
              <w:t>t</w:t>
            </w:r>
            <w:r w:rsidRPr="00132CFB">
              <w:rPr>
                <w:rFonts w:ascii="Arial" w:hAnsi="Arial" w:cs="Arial"/>
                <w:b/>
              </w:rPr>
              <w:t>,</w:t>
            </w:r>
            <w:r w:rsidRPr="00132CFB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accoun</w:t>
            </w:r>
            <w:r w:rsidRPr="00132CFB">
              <w:rPr>
                <w:rFonts w:ascii="Arial" w:hAnsi="Arial" w:cs="Arial"/>
                <w:b/>
                <w:spacing w:val="-1"/>
              </w:rPr>
              <w:t>t</w:t>
            </w:r>
            <w:r w:rsidRPr="00132CFB">
              <w:rPr>
                <w:rFonts w:ascii="Arial" w:hAnsi="Arial" w:cs="Arial"/>
                <w:b/>
              </w:rPr>
              <w:t>ab</w:t>
            </w:r>
            <w:r w:rsidRPr="00132CFB">
              <w:rPr>
                <w:rFonts w:ascii="Arial" w:hAnsi="Arial" w:cs="Arial"/>
                <w:b/>
                <w:spacing w:val="-1"/>
              </w:rPr>
              <w:t>ili</w:t>
            </w:r>
            <w:r w:rsidRPr="00132CFB">
              <w:rPr>
                <w:rFonts w:ascii="Arial" w:hAnsi="Arial" w:cs="Arial"/>
                <w:b/>
                <w:spacing w:val="2"/>
              </w:rPr>
              <w:t>t</w:t>
            </w:r>
            <w:r w:rsidRPr="00132CFB">
              <w:rPr>
                <w:rFonts w:ascii="Arial" w:hAnsi="Arial" w:cs="Arial"/>
                <w:b/>
              </w:rPr>
              <w:t>y,</w:t>
            </w:r>
            <w:r w:rsidRPr="00132CFB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and</w:t>
            </w:r>
            <w:r w:rsidRPr="00132CFB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con</w:t>
            </w:r>
            <w:r w:rsidRPr="00132CFB">
              <w:rPr>
                <w:rFonts w:ascii="Arial" w:hAnsi="Arial" w:cs="Arial"/>
                <w:b/>
                <w:spacing w:val="-1"/>
              </w:rPr>
              <w:t>ti</w:t>
            </w:r>
            <w:r w:rsidRPr="00132CFB">
              <w:rPr>
                <w:rFonts w:ascii="Arial" w:hAnsi="Arial" w:cs="Arial"/>
                <w:b/>
              </w:rPr>
              <w:t>nuous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  <w:spacing w:val="2"/>
              </w:rPr>
              <w:t>m</w:t>
            </w:r>
            <w:r w:rsidRPr="00132CFB">
              <w:rPr>
                <w:rFonts w:ascii="Arial" w:hAnsi="Arial" w:cs="Arial"/>
                <w:b/>
              </w:rPr>
              <w:t>prove</w:t>
            </w:r>
            <w:r w:rsidRPr="00132CFB">
              <w:rPr>
                <w:rFonts w:ascii="Arial" w:hAnsi="Arial" w:cs="Arial"/>
                <w:b/>
                <w:spacing w:val="2"/>
              </w:rPr>
              <w:t>m</w:t>
            </w:r>
            <w:r w:rsidRPr="00132CFB">
              <w:rPr>
                <w:rFonts w:ascii="Arial" w:hAnsi="Arial" w:cs="Arial"/>
                <w:b/>
              </w:rPr>
              <w:t xml:space="preserve">ent </w:t>
            </w: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</w:rPr>
              <w:t>n</w:t>
            </w:r>
            <w:r w:rsidRPr="00132CFB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educa</w:t>
            </w:r>
            <w:r w:rsidRPr="00132CFB">
              <w:rPr>
                <w:rFonts w:ascii="Arial" w:hAnsi="Arial" w:cs="Arial"/>
                <w:b/>
                <w:spacing w:val="-1"/>
              </w:rPr>
              <w:t>ti</w:t>
            </w:r>
            <w:r w:rsidRPr="00132CFB">
              <w:rPr>
                <w:rFonts w:ascii="Arial" w:hAnsi="Arial" w:cs="Arial"/>
                <w:b/>
              </w:rPr>
              <w:t>on.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A2703" w14:textId="4DB5EB5A" w:rsidR="00F85A2D" w:rsidRPr="00132CFB" w:rsidRDefault="009A1B9A">
            <w:pPr>
              <w:rPr>
                <w:rFonts w:ascii="Arial" w:hAnsi="Arial" w:cs="Arial"/>
              </w:rPr>
            </w:pPr>
            <w:r w:rsidRPr="00132CFB">
              <w:rPr>
                <w:rFonts w:ascii="Arial" w:hAnsi="Arial" w:cs="Arial"/>
              </w:rPr>
              <w:t xml:space="preserve"> </w:t>
            </w:r>
            <w:r w:rsidR="00AC6A84" w:rsidRPr="00132CFB">
              <w:rPr>
                <w:rFonts w:ascii="Arial" w:hAnsi="Arial" w:cs="Arial"/>
              </w:rPr>
              <w:t xml:space="preserve"> Noted. </w:t>
            </w:r>
          </w:p>
        </w:tc>
      </w:tr>
      <w:tr w:rsidR="00F85A2D" w:rsidRPr="00132CFB" w14:paraId="6ABA0BBE" w14:textId="77777777" w:rsidTr="00F43139">
        <w:trPr>
          <w:trHeight w:hRule="exact" w:val="1719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97C1B" w14:textId="77777777" w:rsidR="00F85A2D" w:rsidRPr="00132CFB" w:rsidRDefault="00F919BF">
            <w:pPr>
              <w:spacing w:before="1"/>
              <w:ind w:left="463"/>
              <w:rPr>
                <w:rFonts w:ascii="Arial" w:hAnsi="Arial" w:cs="Arial"/>
              </w:rPr>
            </w:pP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</w:rPr>
              <w:t>s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t</w:t>
            </w:r>
            <w:r w:rsidRPr="00132CFB">
              <w:rPr>
                <w:rFonts w:ascii="Arial" w:hAnsi="Arial" w:cs="Arial"/>
                <w:b/>
              </w:rPr>
              <w:t>he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titl</w:t>
            </w:r>
            <w:r w:rsidRPr="00132CFB">
              <w:rPr>
                <w:rFonts w:ascii="Arial" w:hAnsi="Arial" w:cs="Arial"/>
                <w:b/>
              </w:rPr>
              <w:t>e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 xml:space="preserve">of </w:t>
            </w:r>
            <w:r w:rsidRPr="00132CFB">
              <w:rPr>
                <w:rFonts w:ascii="Arial" w:hAnsi="Arial" w:cs="Arial"/>
                <w:b/>
                <w:spacing w:val="-1"/>
              </w:rPr>
              <w:t>t</w:t>
            </w:r>
            <w:r w:rsidRPr="00132CFB">
              <w:rPr>
                <w:rFonts w:ascii="Arial" w:hAnsi="Arial" w:cs="Arial"/>
                <w:b/>
              </w:rPr>
              <w:t>he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ar</w:t>
            </w:r>
            <w:r w:rsidRPr="00132CFB">
              <w:rPr>
                <w:rFonts w:ascii="Arial" w:hAnsi="Arial" w:cs="Arial"/>
                <w:b/>
                <w:spacing w:val="-1"/>
              </w:rPr>
              <w:t>ti</w:t>
            </w:r>
            <w:r w:rsidRPr="00132CFB">
              <w:rPr>
                <w:rFonts w:ascii="Arial" w:hAnsi="Arial" w:cs="Arial"/>
                <w:b/>
                <w:spacing w:val="2"/>
              </w:rPr>
              <w:t>c</w:t>
            </w:r>
            <w:r w:rsidRPr="00132CFB">
              <w:rPr>
                <w:rFonts w:ascii="Arial" w:hAnsi="Arial" w:cs="Arial"/>
                <w:b/>
                <w:spacing w:val="-1"/>
              </w:rPr>
              <w:t>l</w:t>
            </w:r>
            <w:r w:rsidRPr="00132CFB">
              <w:rPr>
                <w:rFonts w:ascii="Arial" w:hAnsi="Arial" w:cs="Arial"/>
                <w:b/>
              </w:rPr>
              <w:t>e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s</w:t>
            </w:r>
            <w:r w:rsidRPr="00132CFB">
              <w:rPr>
                <w:rFonts w:ascii="Arial" w:hAnsi="Arial" w:cs="Arial"/>
                <w:b/>
              </w:rPr>
              <w:t>u</w:t>
            </w:r>
            <w:r w:rsidRPr="00132CFB">
              <w:rPr>
                <w:rFonts w:ascii="Arial" w:hAnsi="Arial" w:cs="Arial"/>
                <w:b/>
                <w:spacing w:val="-1"/>
              </w:rPr>
              <w:t>it</w:t>
            </w:r>
            <w:r w:rsidRPr="00132CFB">
              <w:rPr>
                <w:rFonts w:ascii="Arial" w:hAnsi="Arial" w:cs="Arial"/>
                <w:b/>
              </w:rPr>
              <w:t>a</w:t>
            </w:r>
            <w:r w:rsidRPr="00132CFB">
              <w:rPr>
                <w:rFonts w:ascii="Arial" w:hAnsi="Arial" w:cs="Arial"/>
                <w:b/>
                <w:spacing w:val="3"/>
              </w:rPr>
              <w:t>b</w:t>
            </w:r>
            <w:r w:rsidRPr="00132CFB">
              <w:rPr>
                <w:rFonts w:ascii="Arial" w:hAnsi="Arial" w:cs="Arial"/>
                <w:b/>
                <w:spacing w:val="-1"/>
              </w:rPr>
              <w:t>l</w:t>
            </w:r>
            <w:r w:rsidRPr="00132CFB">
              <w:rPr>
                <w:rFonts w:ascii="Arial" w:hAnsi="Arial" w:cs="Arial"/>
                <w:b/>
              </w:rPr>
              <w:t>e?</w:t>
            </w:r>
          </w:p>
          <w:p w14:paraId="752ADFF6" w14:textId="77777777" w:rsidR="00F85A2D" w:rsidRPr="00132CFB" w:rsidRDefault="00F919BF">
            <w:pPr>
              <w:spacing w:line="220" w:lineRule="exact"/>
              <w:ind w:left="463"/>
              <w:rPr>
                <w:rFonts w:ascii="Arial" w:hAnsi="Arial" w:cs="Arial"/>
              </w:rPr>
            </w:pPr>
            <w:r w:rsidRPr="00132CFB">
              <w:rPr>
                <w:rFonts w:ascii="Arial" w:hAnsi="Arial" w:cs="Arial"/>
                <w:b/>
                <w:spacing w:val="-1"/>
              </w:rPr>
              <w:t>(I</w:t>
            </w:r>
            <w:r w:rsidRPr="00132CFB">
              <w:rPr>
                <w:rFonts w:ascii="Arial" w:hAnsi="Arial" w:cs="Arial"/>
                <w:b/>
              </w:rPr>
              <w:t>f not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p</w:t>
            </w:r>
            <w:r w:rsidRPr="00132CFB">
              <w:rPr>
                <w:rFonts w:ascii="Arial" w:hAnsi="Arial" w:cs="Arial"/>
                <w:b/>
                <w:spacing w:val="-1"/>
              </w:rPr>
              <w:t>l</w:t>
            </w:r>
            <w:r w:rsidRPr="00132CFB">
              <w:rPr>
                <w:rFonts w:ascii="Arial" w:hAnsi="Arial" w:cs="Arial"/>
                <w:b/>
              </w:rPr>
              <w:t>ea</w:t>
            </w:r>
            <w:r w:rsidRPr="00132CFB">
              <w:rPr>
                <w:rFonts w:ascii="Arial" w:hAnsi="Arial" w:cs="Arial"/>
                <w:b/>
                <w:spacing w:val="-1"/>
              </w:rPr>
              <w:t>s</w:t>
            </w:r>
            <w:r w:rsidRPr="00132CFB">
              <w:rPr>
                <w:rFonts w:ascii="Arial" w:hAnsi="Arial" w:cs="Arial"/>
                <w:b/>
              </w:rPr>
              <w:t>e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s</w:t>
            </w:r>
            <w:r w:rsidRPr="00132CFB">
              <w:rPr>
                <w:rFonts w:ascii="Arial" w:hAnsi="Arial" w:cs="Arial"/>
                <w:b/>
              </w:rPr>
              <w:t>ugge</w:t>
            </w:r>
            <w:r w:rsidRPr="00132CFB">
              <w:rPr>
                <w:rFonts w:ascii="Arial" w:hAnsi="Arial" w:cs="Arial"/>
                <w:b/>
                <w:spacing w:val="-1"/>
              </w:rPr>
              <w:t>s</w:t>
            </w:r>
            <w:r w:rsidRPr="00132CFB">
              <w:rPr>
                <w:rFonts w:ascii="Arial" w:hAnsi="Arial" w:cs="Arial"/>
                <w:b/>
              </w:rPr>
              <w:t>t an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a</w:t>
            </w:r>
            <w:r w:rsidRPr="00132CFB">
              <w:rPr>
                <w:rFonts w:ascii="Arial" w:hAnsi="Arial" w:cs="Arial"/>
                <w:b/>
                <w:spacing w:val="-1"/>
              </w:rPr>
              <w:t>lt</w:t>
            </w:r>
            <w:r w:rsidRPr="00132CFB">
              <w:rPr>
                <w:rFonts w:ascii="Arial" w:hAnsi="Arial" w:cs="Arial"/>
                <w:b/>
              </w:rPr>
              <w:t>erna</w:t>
            </w:r>
            <w:r w:rsidRPr="00132CFB">
              <w:rPr>
                <w:rFonts w:ascii="Arial" w:hAnsi="Arial" w:cs="Arial"/>
                <w:b/>
                <w:spacing w:val="2"/>
              </w:rPr>
              <w:t>t</w:t>
            </w:r>
            <w:r w:rsidRPr="00132CFB">
              <w:rPr>
                <w:rFonts w:ascii="Arial" w:hAnsi="Arial" w:cs="Arial"/>
                <w:b/>
                <w:spacing w:val="1"/>
              </w:rPr>
              <w:t>i</w:t>
            </w:r>
            <w:r w:rsidRPr="00132CFB">
              <w:rPr>
                <w:rFonts w:ascii="Arial" w:hAnsi="Arial" w:cs="Arial"/>
                <w:b/>
              </w:rPr>
              <w:t>ve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titl</w:t>
            </w:r>
            <w:r w:rsidRPr="00132CFB">
              <w:rPr>
                <w:rFonts w:ascii="Arial" w:hAnsi="Arial" w:cs="Arial"/>
                <w:b/>
              </w:rPr>
              <w:t>e)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EDD80" w14:textId="77777777" w:rsidR="00F85A2D" w:rsidRPr="00132CFB" w:rsidRDefault="00F919BF">
            <w:pPr>
              <w:spacing w:before="5" w:line="220" w:lineRule="exact"/>
              <w:ind w:left="105" w:right="1040"/>
              <w:rPr>
                <w:rFonts w:ascii="Arial" w:hAnsi="Arial" w:cs="Arial"/>
              </w:rPr>
            </w:pPr>
            <w:r w:rsidRPr="00132CFB">
              <w:rPr>
                <w:rFonts w:ascii="Arial" w:hAnsi="Arial" w:cs="Arial"/>
                <w:b/>
                <w:spacing w:val="1"/>
              </w:rPr>
              <w:t>T</w:t>
            </w:r>
            <w:r w:rsidRPr="00132CFB">
              <w:rPr>
                <w:rFonts w:ascii="Arial" w:hAnsi="Arial" w:cs="Arial"/>
                <w:b/>
              </w:rPr>
              <w:t>he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titl</w:t>
            </w:r>
            <w:r w:rsidRPr="00132CFB">
              <w:rPr>
                <w:rFonts w:ascii="Arial" w:hAnsi="Arial" w:cs="Arial"/>
                <w:b/>
              </w:rPr>
              <w:t>e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</w:rPr>
              <w:t>s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good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and</w:t>
            </w:r>
            <w:r w:rsidRPr="00132CFB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de</w:t>
            </w:r>
            <w:r w:rsidRPr="00132CFB">
              <w:rPr>
                <w:rFonts w:ascii="Arial" w:hAnsi="Arial" w:cs="Arial"/>
                <w:b/>
                <w:spacing w:val="-1"/>
              </w:rPr>
              <w:t>s</w:t>
            </w:r>
            <w:r w:rsidRPr="00132CFB">
              <w:rPr>
                <w:rFonts w:ascii="Arial" w:hAnsi="Arial" w:cs="Arial"/>
                <w:b/>
              </w:rPr>
              <w:t>cr</w:t>
            </w:r>
            <w:r w:rsidRPr="00132CFB">
              <w:rPr>
                <w:rFonts w:ascii="Arial" w:hAnsi="Arial" w:cs="Arial"/>
                <w:b/>
                <w:spacing w:val="-2"/>
              </w:rPr>
              <w:t>i</w:t>
            </w:r>
            <w:r w:rsidRPr="00132CFB">
              <w:rPr>
                <w:rFonts w:ascii="Arial" w:hAnsi="Arial" w:cs="Arial"/>
                <w:b/>
              </w:rPr>
              <w:t>p</w:t>
            </w:r>
            <w:r w:rsidRPr="00132CFB">
              <w:rPr>
                <w:rFonts w:ascii="Arial" w:hAnsi="Arial" w:cs="Arial"/>
                <w:b/>
                <w:spacing w:val="-1"/>
              </w:rPr>
              <w:t>ti</w:t>
            </w:r>
            <w:r w:rsidRPr="00132CFB">
              <w:rPr>
                <w:rFonts w:ascii="Arial" w:hAnsi="Arial" w:cs="Arial"/>
                <w:b/>
              </w:rPr>
              <w:t>ve,</w:t>
            </w:r>
            <w:r w:rsidRPr="00132CFB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but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you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can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do</w:t>
            </w:r>
            <w:r w:rsidRPr="00132CFB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a</w:t>
            </w:r>
            <w:r w:rsidRPr="00132CFB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s</w:t>
            </w:r>
            <w:r w:rsidRPr="00132CFB">
              <w:rPr>
                <w:rFonts w:ascii="Arial" w:hAnsi="Arial" w:cs="Arial"/>
                <w:b/>
              </w:rPr>
              <w:t>hor</w:t>
            </w:r>
            <w:r w:rsidRPr="00132CFB">
              <w:rPr>
                <w:rFonts w:ascii="Arial" w:hAnsi="Arial" w:cs="Arial"/>
                <w:b/>
                <w:spacing w:val="-1"/>
              </w:rPr>
              <w:t>t</w:t>
            </w:r>
            <w:r w:rsidRPr="00132CFB">
              <w:rPr>
                <w:rFonts w:ascii="Arial" w:hAnsi="Arial" w:cs="Arial"/>
                <w:b/>
              </w:rPr>
              <w:t>er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titl</w:t>
            </w:r>
            <w:r w:rsidRPr="00132CFB">
              <w:rPr>
                <w:rFonts w:ascii="Arial" w:hAnsi="Arial" w:cs="Arial"/>
                <w:b/>
              </w:rPr>
              <w:t>e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w</w:t>
            </w:r>
            <w:r w:rsidRPr="00132CFB">
              <w:rPr>
                <w:rFonts w:ascii="Arial" w:hAnsi="Arial" w:cs="Arial"/>
                <w:b/>
              </w:rPr>
              <w:t>h</w:t>
            </w: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</w:rPr>
              <w:t>ch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us</w:t>
            </w:r>
            <w:r w:rsidRPr="00132CFB">
              <w:rPr>
                <w:rFonts w:ascii="Arial" w:hAnsi="Arial" w:cs="Arial"/>
                <w:b/>
                <w:spacing w:val="-1"/>
              </w:rPr>
              <w:t>e</w:t>
            </w:r>
            <w:r w:rsidRPr="00132CFB">
              <w:rPr>
                <w:rFonts w:ascii="Arial" w:hAnsi="Arial" w:cs="Arial"/>
                <w:b/>
              </w:rPr>
              <w:t>s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a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s</w:t>
            </w:r>
            <w:r w:rsidRPr="00132CFB">
              <w:rPr>
                <w:rFonts w:ascii="Arial" w:hAnsi="Arial" w:cs="Arial"/>
                <w:b/>
                <w:spacing w:val="-1"/>
              </w:rPr>
              <w:t>t</w:t>
            </w:r>
            <w:r w:rsidRPr="00132CFB">
              <w:rPr>
                <w:rFonts w:ascii="Arial" w:hAnsi="Arial" w:cs="Arial"/>
                <w:b/>
              </w:rPr>
              <w:t>ronger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 xml:space="preserve">verb, </w:t>
            </w:r>
            <w:r w:rsidRPr="00132CFB">
              <w:rPr>
                <w:rFonts w:ascii="Arial" w:hAnsi="Arial" w:cs="Arial"/>
                <w:b/>
                <w:spacing w:val="1"/>
              </w:rPr>
              <w:t>w</w:t>
            </w:r>
            <w:r w:rsidRPr="00132CFB">
              <w:rPr>
                <w:rFonts w:ascii="Arial" w:hAnsi="Arial" w:cs="Arial"/>
                <w:b/>
              </w:rPr>
              <w:t>h</w:t>
            </w:r>
            <w:r w:rsidRPr="00132CFB">
              <w:rPr>
                <w:rFonts w:ascii="Arial" w:hAnsi="Arial" w:cs="Arial"/>
                <w:b/>
                <w:spacing w:val="-1"/>
              </w:rPr>
              <w:t>il</w:t>
            </w:r>
            <w:r w:rsidRPr="00132CFB">
              <w:rPr>
                <w:rFonts w:ascii="Arial" w:hAnsi="Arial" w:cs="Arial"/>
                <w:b/>
              </w:rPr>
              <w:t xml:space="preserve">e </w:t>
            </w:r>
            <w:r w:rsidRPr="00132CFB">
              <w:rPr>
                <w:rFonts w:ascii="Arial" w:hAnsi="Arial" w:cs="Arial"/>
                <w:b/>
                <w:spacing w:val="2"/>
              </w:rPr>
              <w:t>m</w:t>
            </w:r>
            <w:r w:rsidRPr="00132CFB">
              <w:rPr>
                <w:rFonts w:ascii="Arial" w:hAnsi="Arial" w:cs="Arial"/>
                <w:b/>
              </w:rPr>
              <w:t>a</w:t>
            </w: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</w:rPr>
              <w:t>n</w:t>
            </w:r>
            <w:r w:rsidRPr="00132CFB">
              <w:rPr>
                <w:rFonts w:ascii="Arial" w:hAnsi="Arial" w:cs="Arial"/>
                <w:b/>
                <w:spacing w:val="-1"/>
              </w:rPr>
              <w:t>t</w:t>
            </w:r>
            <w:r w:rsidRPr="00132CFB">
              <w:rPr>
                <w:rFonts w:ascii="Arial" w:hAnsi="Arial" w:cs="Arial"/>
                <w:b/>
              </w:rPr>
              <w:t>a</w:t>
            </w: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</w:rPr>
              <w:t>n</w:t>
            </w: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</w:rPr>
              <w:t>ng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a</w:t>
            </w:r>
            <w:r w:rsidRPr="00132CFB">
              <w:rPr>
                <w:rFonts w:ascii="Arial" w:hAnsi="Arial" w:cs="Arial"/>
                <w:b/>
                <w:spacing w:val="-1"/>
              </w:rPr>
              <w:t>l</w:t>
            </w:r>
            <w:r w:rsidRPr="00132CFB">
              <w:rPr>
                <w:rFonts w:ascii="Arial" w:hAnsi="Arial" w:cs="Arial"/>
                <w:b/>
              </w:rPr>
              <w:t xml:space="preserve">l </w:t>
            </w:r>
            <w:r w:rsidRPr="00132CFB">
              <w:rPr>
                <w:rFonts w:ascii="Arial" w:hAnsi="Arial" w:cs="Arial"/>
                <w:b/>
                <w:spacing w:val="-1"/>
              </w:rPr>
              <w:t>t</w:t>
            </w:r>
            <w:r w:rsidRPr="00132CFB">
              <w:rPr>
                <w:rFonts w:ascii="Arial" w:hAnsi="Arial" w:cs="Arial"/>
                <w:b/>
              </w:rPr>
              <w:t>he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key</w:t>
            </w:r>
            <w:r w:rsidRPr="00132CFB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e</w:t>
            </w:r>
            <w:r w:rsidRPr="00132CFB">
              <w:rPr>
                <w:rFonts w:ascii="Arial" w:hAnsi="Arial" w:cs="Arial"/>
                <w:b/>
                <w:spacing w:val="-2"/>
              </w:rPr>
              <w:t>l</w:t>
            </w:r>
            <w:r w:rsidRPr="00132CFB">
              <w:rPr>
                <w:rFonts w:ascii="Arial" w:hAnsi="Arial" w:cs="Arial"/>
                <w:b/>
              </w:rPr>
              <w:t>e</w:t>
            </w:r>
            <w:r w:rsidRPr="00132CFB">
              <w:rPr>
                <w:rFonts w:ascii="Arial" w:hAnsi="Arial" w:cs="Arial"/>
                <w:b/>
                <w:spacing w:val="2"/>
              </w:rPr>
              <w:t>m</w:t>
            </w:r>
            <w:r w:rsidRPr="00132CFB">
              <w:rPr>
                <w:rFonts w:ascii="Arial" w:hAnsi="Arial" w:cs="Arial"/>
                <w:b/>
              </w:rPr>
              <w:t>en</w:t>
            </w:r>
            <w:r w:rsidRPr="00132CFB">
              <w:rPr>
                <w:rFonts w:ascii="Arial" w:hAnsi="Arial" w:cs="Arial"/>
                <w:b/>
                <w:spacing w:val="-1"/>
              </w:rPr>
              <w:t>ts</w:t>
            </w:r>
            <w:r w:rsidRPr="00132CFB">
              <w:rPr>
                <w:rFonts w:ascii="Arial" w:hAnsi="Arial" w:cs="Arial"/>
                <w:b/>
              </w:rPr>
              <w:t>:</w:t>
            </w:r>
          </w:p>
          <w:p w14:paraId="68E43829" w14:textId="77777777" w:rsidR="00F85A2D" w:rsidRPr="00132CFB" w:rsidRDefault="00F85A2D">
            <w:pPr>
              <w:spacing w:before="8" w:line="220" w:lineRule="exact"/>
              <w:rPr>
                <w:rFonts w:ascii="Arial" w:hAnsi="Arial" w:cs="Arial"/>
              </w:rPr>
            </w:pPr>
          </w:p>
          <w:p w14:paraId="164B73BC" w14:textId="77777777" w:rsidR="00F85A2D" w:rsidRPr="00132CFB" w:rsidRDefault="00F919BF">
            <w:pPr>
              <w:ind w:left="105"/>
              <w:rPr>
                <w:rFonts w:ascii="Arial" w:hAnsi="Arial" w:cs="Arial"/>
              </w:rPr>
            </w:pPr>
            <w:r w:rsidRPr="00132CFB">
              <w:rPr>
                <w:rFonts w:ascii="Arial" w:hAnsi="Arial" w:cs="Arial"/>
                <w:b/>
                <w:spacing w:val="1"/>
              </w:rPr>
              <w:t>T</w:t>
            </w:r>
            <w:r w:rsidRPr="00132CFB">
              <w:rPr>
                <w:rFonts w:ascii="Arial" w:hAnsi="Arial" w:cs="Arial"/>
                <w:b/>
              </w:rPr>
              <w:t>ran</w:t>
            </w:r>
            <w:r w:rsidRPr="00132CFB">
              <w:rPr>
                <w:rFonts w:ascii="Arial" w:hAnsi="Arial" w:cs="Arial"/>
                <w:b/>
                <w:spacing w:val="-1"/>
              </w:rPr>
              <w:t>sf</w:t>
            </w:r>
            <w:r w:rsidRPr="00132CFB">
              <w:rPr>
                <w:rFonts w:ascii="Arial" w:hAnsi="Arial" w:cs="Arial"/>
                <w:b/>
              </w:rPr>
              <w:t>or</w:t>
            </w:r>
            <w:r w:rsidRPr="00132CFB">
              <w:rPr>
                <w:rFonts w:ascii="Arial" w:hAnsi="Arial" w:cs="Arial"/>
                <w:b/>
                <w:spacing w:val="2"/>
              </w:rPr>
              <w:t>m</w:t>
            </w: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</w:rPr>
              <w:t>ng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E</w:t>
            </w:r>
            <w:r w:rsidRPr="00132CFB">
              <w:rPr>
                <w:rFonts w:ascii="Arial" w:hAnsi="Arial" w:cs="Arial"/>
                <w:b/>
              </w:rPr>
              <w:t>duca</w:t>
            </w:r>
            <w:r w:rsidRPr="00132CFB">
              <w:rPr>
                <w:rFonts w:ascii="Arial" w:hAnsi="Arial" w:cs="Arial"/>
                <w:b/>
                <w:spacing w:val="-1"/>
              </w:rPr>
              <w:t>ti</w:t>
            </w:r>
            <w:r w:rsidRPr="00132CFB">
              <w:rPr>
                <w:rFonts w:ascii="Arial" w:hAnsi="Arial" w:cs="Arial"/>
                <w:b/>
              </w:rPr>
              <w:t>on</w:t>
            </w:r>
            <w:r w:rsidRPr="00132CFB">
              <w:rPr>
                <w:rFonts w:ascii="Arial" w:hAnsi="Arial" w:cs="Arial"/>
                <w:b/>
                <w:spacing w:val="1"/>
              </w:rPr>
              <w:t>a</w:t>
            </w:r>
            <w:r w:rsidRPr="00132CFB">
              <w:rPr>
                <w:rFonts w:ascii="Arial" w:hAnsi="Arial" w:cs="Arial"/>
                <w:b/>
              </w:rPr>
              <w:t xml:space="preserve">l </w:t>
            </w:r>
            <w:r w:rsidRPr="00132CFB">
              <w:rPr>
                <w:rFonts w:ascii="Arial" w:hAnsi="Arial" w:cs="Arial"/>
                <w:b/>
                <w:spacing w:val="-1"/>
              </w:rPr>
              <w:t>Q</w:t>
            </w:r>
            <w:r w:rsidRPr="00132CFB">
              <w:rPr>
                <w:rFonts w:ascii="Arial" w:hAnsi="Arial" w:cs="Arial"/>
                <w:b/>
              </w:rPr>
              <w:t>ua</w:t>
            </w:r>
            <w:r w:rsidRPr="00132CFB">
              <w:rPr>
                <w:rFonts w:ascii="Arial" w:hAnsi="Arial" w:cs="Arial"/>
                <w:b/>
                <w:spacing w:val="-1"/>
              </w:rPr>
              <w:t>li</w:t>
            </w:r>
            <w:r w:rsidRPr="00132CFB">
              <w:rPr>
                <w:rFonts w:ascii="Arial" w:hAnsi="Arial" w:cs="Arial"/>
                <w:b/>
                <w:spacing w:val="2"/>
              </w:rPr>
              <w:t>t</w:t>
            </w:r>
            <w:r w:rsidRPr="00132CFB">
              <w:rPr>
                <w:rFonts w:ascii="Arial" w:hAnsi="Arial" w:cs="Arial"/>
                <w:b/>
              </w:rPr>
              <w:t>y: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 xml:space="preserve">A </w:t>
            </w:r>
            <w:r w:rsidRPr="00132CFB">
              <w:rPr>
                <w:rFonts w:ascii="Arial" w:hAnsi="Arial" w:cs="Arial"/>
                <w:b/>
                <w:spacing w:val="1"/>
              </w:rPr>
              <w:t>C</w:t>
            </w:r>
            <w:r w:rsidRPr="00132CFB">
              <w:rPr>
                <w:rFonts w:ascii="Arial" w:hAnsi="Arial" w:cs="Arial"/>
                <w:b/>
              </w:rPr>
              <w:t>a</w:t>
            </w:r>
            <w:r w:rsidRPr="00132CFB">
              <w:rPr>
                <w:rFonts w:ascii="Arial" w:hAnsi="Arial" w:cs="Arial"/>
                <w:b/>
                <w:spacing w:val="-1"/>
              </w:rPr>
              <w:t>s</w:t>
            </w:r>
            <w:r w:rsidRPr="00132CFB">
              <w:rPr>
                <w:rFonts w:ascii="Arial" w:hAnsi="Arial" w:cs="Arial"/>
                <w:b/>
              </w:rPr>
              <w:t>e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S</w:t>
            </w:r>
            <w:r w:rsidRPr="00132CFB">
              <w:rPr>
                <w:rFonts w:ascii="Arial" w:hAnsi="Arial" w:cs="Arial"/>
                <w:b/>
                <w:spacing w:val="-1"/>
              </w:rPr>
              <w:t>t</w:t>
            </w:r>
            <w:r w:rsidRPr="00132CFB">
              <w:rPr>
                <w:rFonts w:ascii="Arial" w:hAnsi="Arial" w:cs="Arial"/>
                <w:b/>
              </w:rPr>
              <w:t>udy</w:t>
            </w:r>
            <w:r w:rsidRPr="00132CFB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on</w:t>
            </w:r>
            <w:r w:rsidRPr="00132CFB">
              <w:rPr>
                <w:rFonts w:ascii="Arial" w:hAnsi="Arial" w:cs="Arial"/>
                <w:b/>
                <w:spacing w:val="-1"/>
              </w:rPr>
              <w:t xml:space="preserve"> I</w:t>
            </w:r>
            <w:r w:rsidRPr="00132CFB">
              <w:rPr>
                <w:rFonts w:ascii="Arial" w:hAnsi="Arial" w:cs="Arial"/>
                <w:b/>
                <w:spacing w:val="2"/>
              </w:rPr>
              <w:t>m</w:t>
            </w:r>
            <w:r w:rsidRPr="00132CFB">
              <w:rPr>
                <w:rFonts w:ascii="Arial" w:hAnsi="Arial" w:cs="Arial"/>
                <w:b/>
              </w:rPr>
              <w:t>p</w:t>
            </w:r>
            <w:r w:rsidRPr="00132CFB">
              <w:rPr>
                <w:rFonts w:ascii="Arial" w:hAnsi="Arial" w:cs="Arial"/>
                <w:b/>
                <w:spacing w:val="-1"/>
              </w:rPr>
              <w:t>l</w:t>
            </w:r>
            <w:r w:rsidRPr="00132CFB">
              <w:rPr>
                <w:rFonts w:ascii="Arial" w:hAnsi="Arial" w:cs="Arial"/>
                <w:b/>
              </w:rPr>
              <w:t>e</w:t>
            </w:r>
            <w:r w:rsidRPr="00132CFB">
              <w:rPr>
                <w:rFonts w:ascii="Arial" w:hAnsi="Arial" w:cs="Arial"/>
                <w:b/>
                <w:spacing w:val="2"/>
              </w:rPr>
              <w:t>m</w:t>
            </w:r>
            <w:r w:rsidRPr="00132CFB">
              <w:rPr>
                <w:rFonts w:ascii="Arial" w:hAnsi="Arial" w:cs="Arial"/>
                <w:b/>
              </w:rPr>
              <w:t>en</w:t>
            </w:r>
            <w:r w:rsidRPr="00132CFB">
              <w:rPr>
                <w:rFonts w:ascii="Arial" w:hAnsi="Arial" w:cs="Arial"/>
                <w:b/>
                <w:spacing w:val="-1"/>
              </w:rPr>
              <w:t>ti</w:t>
            </w:r>
            <w:r w:rsidRPr="00132CFB">
              <w:rPr>
                <w:rFonts w:ascii="Arial" w:hAnsi="Arial" w:cs="Arial"/>
                <w:b/>
              </w:rPr>
              <w:t>ng</w:t>
            </w:r>
            <w:r w:rsidRPr="00132CFB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a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B</w:t>
            </w:r>
            <w:r w:rsidRPr="00132CFB">
              <w:rPr>
                <w:rFonts w:ascii="Arial" w:hAnsi="Arial" w:cs="Arial"/>
                <w:b/>
              </w:rPr>
              <w:t>a</w:t>
            </w:r>
            <w:r w:rsidRPr="00132CFB">
              <w:rPr>
                <w:rFonts w:ascii="Arial" w:hAnsi="Arial" w:cs="Arial"/>
                <w:b/>
                <w:spacing w:val="-1"/>
              </w:rPr>
              <w:t>l</w:t>
            </w:r>
            <w:r w:rsidRPr="00132CFB">
              <w:rPr>
                <w:rFonts w:ascii="Arial" w:hAnsi="Arial" w:cs="Arial"/>
                <w:b/>
              </w:rPr>
              <w:t>anced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Score</w:t>
            </w:r>
            <w:r w:rsidRPr="00132CFB">
              <w:rPr>
                <w:rFonts w:ascii="Arial" w:hAnsi="Arial" w:cs="Arial"/>
                <w:b/>
                <w:spacing w:val="-1"/>
              </w:rPr>
              <w:t>c</w:t>
            </w:r>
            <w:r w:rsidRPr="00132CFB">
              <w:rPr>
                <w:rFonts w:ascii="Arial" w:hAnsi="Arial" w:cs="Arial"/>
                <w:b/>
              </w:rPr>
              <w:t>ar</w:t>
            </w:r>
            <w:r w:rsidRPr="00132CFB">
              <w:rPr>
                <w:rFonts w:ascii="Arial" w:hAnsi="Arial" w:cs="Arial"/>
                <w:b/>
                <w:spacing w:val="2"/>
              </w:rPr>
              <w:t>d</w:t>
            </w:r>
            <w:r w:rsidRPr="00132CFB">
              <w:rPr>
                <w:rFonts w:ascii="Arial" w:hAnsi="Arial" w:cs="Arial"/>
                <w:b/>
                <w:spacing w:val="-1"/>
              </w:rPr>
              <w:t>-</w:t>
            </w:r>
            <w:r w:rsidRPr="00132CFB">
              <w:rPr>
                <w:rFonts w:ascii="Arial" w:hAnsi="Arial" w:cs="Arial"/>
                <w:b/>
                <w:spacing w:val="1"/>
              </w:rPr>
              <w:t>B</w:t>
            </w:r>
            <w:r w:rsidRPr="00132CFB">
              <w:rPr>
                <w:rFonts w:ascii="Arial" w:hAnsi="Arial" w:cs="Arial"/>
                <w:b/>
              </w:rPr>
              <w:t>a</w:t>
            </w:r>
            <w:r w:rsidRPr="00132CFB">
              <w:rPr>
                <w:rFonts w:ascii="Arial" w:hAnsi="Arial" w:cs="Arial"/>
                <w:b/>
                <w:spacing w:val="-1"/>
              </w:rPr>
              <w:t>s</w:t>
            </w:r>
            <w:r w:rsidRPr="00132CFB">
              <w:rPr>
                <w:rFonts w:ascii="Arial" w:hAnsi="Arial" w:cs="Arial"/>
                <w:b/>
              </w:rPr>
              <w:t>ed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M</w:t>
            </w: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</w:rPr>
              <w:t>S</w:t>
            </w:r>
            <w:r w:rsidRPr="00132CFB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at</w:t>
            </w:r>
          </w:p>
          <w:p w14:paraId="67A3A9EB" w14:textId="77777777" w:rsidR="00F85A2D" w:rsidRPr="00132CFB" w:rsidRDefault="00F919BF">
            <w:pPr>
              <w:spacing w:before="1"/>
              <w:ind w:left="105"/>
              <w:rPr>
                <w:rFonts w:ascii="Arial" w:hAnsi="Arial" w:cs="Arial"/>
                <w:lang w:val="nl-BE"/>
              </w:rPr>
            </w:pPr>
            <w:r w:rsidRPr="00132CFB">
              <w:rPr>
                <w:rFonts w:ascii="Arial" w:hAnsi="Arial" w:cs="Arial"/>
                <w:b/>
                <w:lang w:val="nl-BE"/>
              </w:rPr>
              <w:t>Ma</w:t>
            </w:r>
            <w:r w:rsidRPr="00132CFB">
              <w:rPr>
                <w:rFonts w:ascii="Arial" w:hAnsi="Arial" w:cs="Arial"/>
                <w:b/>
                <w:spacing w:val="-1"/>
                <w:lang w:val="nl-BE"/>
              </w:rPr>
              <w:t>j</w:t>
            </w:r>
            <w:r w:rsidRPr="00132CFB">
              <w:rPr>
                <w:rFonts w:ascii="Arial" w:hAnsi="Arial" w:cs="Arial"/>
                <w:b/>
                <w:lang w:val="nl-BE"/>
              </w:rPr>
              <w:t>e</w:t>
            </w:r>
            <w:r w:rsidRPr="00132CFB">
              <w:rPr>
                <w:rFonts w:ascii="Arial" w:hAnsi="Arial" w:cs="Arial"/>
                <w:b/>
                <w:spacing w:val="-2"/>
                <w:lang w:val="nl-BE"/>
              </w:rPr>
              <w:t>l</w:t>
            </w:r>
            <w:r w:rsidRPr="00132CFB">
              <w:rPr>
                <w:rFonts w:ascii="Arial" w:hAnsi="Arial" w:cs="Arial"/>
                <w:b/>
                <w:spacing w:val="1"/>
                <w:lang w:val="nl-BE"/>
              </w:rPr>
              <w:t>i</w:t>
            </w:r>
            <w:r w:rsidRPr="00132CFB">
              <w:rPr>
                <w:rFonts w:ascii="Arial" w:hAnsi="Arial" w:cs="Arial"/>
                <w:b/>
                <w:lang w:val="nl-BE"/>
              </w:rPr>
              <w:t>s</w:t>
            </w:r>
            <w:r w:rsidRPr="00132CFB">
              <w:rPr>
                <w:rFonts w:ascii="Arial" w:hAnsi="Arial" w:cs="Arial"/>
                <w:b/>
                <w:spacing w:val="1"/>
                <w:lang w:val="nl-BE"/>
              </w:rPr>
              <w:t xml:space="preserve"> </w:t>
            </w:r>
            <w:r w:rsidRPr="00132CFB">
              <w:rPr>
                <w:rFonts w:ascii="Arial" w:hAnsi="Arial" w:cs="Arial"/>
                <w:b/>
                <w:lang w:val="nl-BE"/>
              </w:rPr>
              <w:t>Pend</w:t>
            </w:r>
            <w:r w:rsidRPr="00132CFB">
              <w:rPr>
                <w:rFonts w:ascii="Arial" w:hAnsi="Arial" w:cs="Arial"/>
                <w:b/>
                <w:spacing w:val="-1"/>
                <w:lang w:val="nl-BE"/>
              </w:rPr>
              <w:t>i</w:t>
            </w:r>
            <w:r w:rsidRPr="00132CFB">
              <w:rPr>
                <w:rFonts w:ascii="Arial" w:hAnsi="Arial" w:cs="Arial"/>
                <w:b/>
                <w:lang w:val="nl-BE"/>
              </w:rPr>
              <w:t>d</w:t>
            </w:r>
            <w:r w:rsidRPr="00132CFB">
              <w:rPr>
                <w:rFonts w:ascii="Arial" w:hAnsi="Arial" w:cs="Arial"/>
                <w:b/>
                <w:spacing w:val="-1"/>
                <w:lang w:val="nl-BE"/>
              </w:rPr>
              <w:t>i</w:t>
            </w:r>
            <w:r w:rsidRPr="00132CFB">
              <w:rPr>
                <w:rFonts w:ascii="Arial" w:hAnsi="Arial" w:cs="Arial"/>
                <w:b/>
                <w:lang w:val="nl-BE"/>
              </w:rPr>
              <w:t>kan</w:t>
            </w:r>
            <w:r w:rsidRPr="00132CFB">
              <w:rPr>
                <w:rFonts w:ascii="Arial" w:hAnsi="Arial" w:cs="Arial"/>
                <w:b/>
                <w:spacing w:val="2"/>
                <w:lang w:val="nl-BE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1"/>
                <w:lang w:val="nl-BE"/>
              </w:rPr>
              <w:t>D</w:t>
            </w:r>
            <w:r w:rsidRPr="00132CFB">
              <w:rPr>
                <w:rFonts w:ascii="Arial" w:hAnsi="Arial" w:cs="Arial"/>
                <w:b/>
                <w:lang w:val="nl-BE"/>
              </w:rPr>
              <w:t xml:space="preserve">arul </w:t>
            </w:r>
            <w:r w:rsidRPr="00132CFB">
              <w:rPr>
                <w:rFonts w:ascii="Arial" w:hAnsi="Arial" w:cs="Arial"/>
                <w:b/>
                <w:spacing w:val="-1"/>
                <w:lang w:val="nl-BE"/>
              </w:rPr>
              <w:t>Hi</w:t>
            </w:r>
            <w:r w:rsidRPr="00132CFB">
              <w:rPr>
                <w:rFonts w:ascii="Arial" w:hAnsi="Arial" w:cs="Arial"/>
                <w:b/>
                <w:lang w:val="nl-BE"/>
              </w:rPr>
              <w:t>kam</w:t>
            </w:r>
            <w:r w:rsidRPr="00132CFB">
              <w:rPr>
                <w:rFonts w:ascii="Arial" w:hAnsi="Arial" w:cs="Arial"/>
                <w:b/>
                <w:spacing w:val="1"/>
                <w:lang w:val="nl-BE"/>
              </w:rPr>
              <w:t xml:space="preserve"> B</w:t>
            </w:r>
            <w:r w:rsidRPr="00132CFB">
              <w:rPr>
                <w:rFonts w:ascii="Arial" w:hAnsi="Arial" w:cs="Arial"/>
                <w:b/>
                <w:lang w:val="nl-BE"/>
              </w:rPr>
              <w:t>andung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C87F6" w14:textId="77777777" w:rsidR="00AC6A84" w:rsidRPr="00132CFB" w:rsidRDefault="00F51372" w:rsidP="00AC6A84">
            <w:pPr>
              <w:rPr>
                <w:rFonts w:ascii="Arial" w:hAnsi="Arial" w:cs="Arial"/>
                <w:lang w:val="nl-BE"/>
              </w:rPr>
            </w:pPr>
            <w:r w:rsidRPr="00132CFB">
              <w:rPr>
                <w:rFonts w:ascii="Arial" w:hAnsi="Arial" w:cs="Arial"/>
                <w:lang w:val="nl-BE"/>
              </w:rPr>
              <w:t xml:space="preserve"> </w:t>
            </w:r>
            <w:r w:rsidR="00AC6A84" w:rsidRPr="00132CFB">
              <w:rPr>
                <w:rFonts w:ascii="Arial" w:hAnsi="Arial" w:cs="Arial"/>
                <w:lang w:val="nl-BE"/>
              </w:rPr>
              <w:t>The suggested title is very good, I will change the title of the article according to the suggestion given.</w:t>
            </w:r>
          </w:p>
          <w:p w14:paraId="2F58BB04" w14:textId="77777777" w:rsidR="00AC6A84" w:rsidRPr="00132CFB" w:rsidRDefault="00AC6A84" w:rsidP="00AC6A84">
            <w:pPr>
              <w:rPr>
                <w:rFonts w:ascii="Arial" w:hAnsi="Arial" w:cs="Arial"/>
                <w:lang w:val="nl-BE"/>
              </w:rPr>
            </w:pPr>
          </w:p>
          <w:p w14:paraId="0CBA862C" w14:textId="7A0B4956" w:rsidR="00F85A2D" w:rsidRPr="00132CFB" w:rsidRDefault="00AC6A84" w:rsidP="00AC6A84">
            <w:pPr>
              <w:rPr>
                <w:rFonts w:ascii="Arial" w:hAnsi="Arial" w:cs="Arial"/>
                <w:lang w:val="nl-BE"/>
              </w:rPr>
            </w:pPr>
            <w:r w:rsidRPr="00132CFB">
              <w:rPr>
                <w:rFonts w:ascii="Arial" w:hAnsi="Arial" w:cs="Arial"/>
                <w:lang w:val="nl-BE"/>
              </w:rPr>
              <w:t>Transforming Educational Quality: A Case Study on Implementing a Balanced Scorecard-Based MIS at Majelis Pendidikan Darul Hikam Bandung</w:t>
            </w:r>
          </w:p>
        </w:tc>
      </w:tr>
      <w:tr w:rsidR="00F85A2D" w:rsidRPr="00132CFB" w14:paraId="60979803" w14:textId="77777777" w:rsidTr="00132CFB">
        <w:trPr>
          <w:trHeight w:hRule="exact" w:val="981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155FB" w14:textId="77777777" w:rsidR="00F85A2D" w:rsidRPr="00132CFB" w:rsidRDefault="00F919BF">
            <w:pPr>
              <w:spacing w:before="1"/>
              <w:ind w:left="463" w:right="191"/>
              <w:rPr>
                <w:rFonts w:ascii="Arial" w:hAnsi="Arial" w:cs="Arial"/>
              </w:rPr>
            </w:pP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</w:rPr>
              <w:t>s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t</w:t>
            </w:r>
            <w:r w:rsidRPr="00132CFB">
              <w:rPr>
                <w:rFonts w:ascii="Arial" w:hAnsi="Arial" w:cs="Arial"/>
                <w:b/>
              </w:rPr>
              <w:t>he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abs</w:t>
            </w:r>
            <w:r w:rsidRPr="00132CFB">
              <w:rPr>
                <w:rFonts w:ascii="Arial" w:hAnsi="Arial" w:cs="Arial"/>
                <w:b/>
                <w:spacing w:val="-1"/>
              </w:rPr>
              <w:t>t</w:t>
            </w:r>
            <w:r w:rsidRPr="00132CFB">
              <w:rPr>
                <w:rFonts w:ascii="Arial" w:hAnsi="Arial" w:cs="Arial"/>
                <w:b/>
              </w:rPr>
              <w:t xml:space="preserve">ract of </w:t>
            </w:r>
            <w:r w:rsidRPr="00132CFB">
              <w:rPr>
                <w:rFonts w:ascii="Arial" w:hAnsi="Arial" w:cs="Arial"/>
                <w:b/>
                <w:spacing w:val="-1"/>
              </w:rPr>
              <w:t>t</w:t>
            </w:r>
            <w:r w:rsidRPr="00132CFB">
              <w:rPr>
                <w:rFonts w:ascii="Arial" w:hAnsi="Arial" w:cs="Arial"/>
                <w:b/>
              </w:rPr>
              <w:t>he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ar</w:t>
            </w:r>
            <w:r w:rsidRPr="00132CFB">
              <w:rPr>
                <w:rFonts w:ascii="Arial" w:hAnsi="Arial" w:cs="Arial"/>
                <w:b/>
                <w:spacing w:val="-1"/>
              </w:rPr>
              <w:t>ti</w:t>
            </w:r>
            <w:r w:rsidRPr="00132CFB">
              <w:rPr>
                <w:rFonts w:ascii="Arial" w:hAnsi="Arial" w:cs="Arial"/>
                <w:b/>
              </w:rPr>
              <w:t>c</w:t>
            </w:r>
            <w:r w:rsidRPr="00132CFB">
              <w:rPr>
                <w:rFonts w:ascii="Arial" w:hAnsi="Arial" w:cs="Arial"/>
                <w:b/>
                <w:spacing w:val="-2"/>
              </w:rPr>
              <w:t>l</w:t>
            </w:r>
            <w:r w:rsidRPr="00132CFB">
              <w:rPr>
                <w:rFonts w:ascii="Arial" w:hAnsi="Arial" w:cs="Arial"/>
                <w:b/>
              </w:rPr>
              <w:t>e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co</w:t>
            </w:r>
            <w:r w:rsidRPr="00132CFB">
              <w:rPr>
                <w:rFonts w:ascii="Arial" w:hAnsi="Arial" w:cs="Arial"/>
                <w:b/>
                <w:spacing w:val="2"/>
              </w:rPr>
              <w:t>m</w:t>
            </w:r>
            <w:r w:rsidRPr="00132CFB">
              <w:rPr>
                <w:rFonts w:ascii="Arial" w:hAnsi="Arial" w:cs="Arial"/>
                <w:b/>
              </w:rPr>
              <w:t>prehen</w:t>
            </w:r>
            <w:r w:rsidRPr="00132CFB">
              <w:rPr>
                <w:rFonts w:ascii="Arial" w:hAnsi="Arial" w:cs="Arial"/>
                <w:b/>
                <w:spacing w:val="-1"/>
              </w:rPr>
              <w:t>si</w:t>
            </w:r>
            <w:r w:rsidRPr="00132CFB">
              <w:rPr>
                <w:rFonts w:ascii="Arial" w:hAnsi="Arial" w:cs="Arial"/>
                <w:b/>
              </w:rPr>
              <w:t>ve?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D</w:t>
            </w:r>
            <w:r w:rsidRPr="00132CFB">
              <w:rPr>
                <w:rFonts w:ascii="Arial" w:hAnsi="Arial" w:cs="Arial"/>
                <w:b/>
              </w:rPr>
              <w:t>o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 xml:space="preserve">you </w:t>
            </w:r>
            <w:r w:rsidRPr="00132CFB">
              <w:rPr>
                <w:rFonts w:ascii="Arial" w:hAnsi="Arial" w:cs="Arial"/>
                <w:b/>
                <w:spacing w:val="-1"/>
              </w:rPr>
              <w:t>s</w:t>
            </w:r>
            <w:r w:rsidRPr="00132CFB">
              <w:rPr>
                <w:rFonts w:ascii="Arial" w:hAnsi="Arial" w:cs="Arial"/>
                <w:b/>
              </w:rPr>
              <w:t>ugge</w:t>
            </w:r>
            <w:r w:rsidRPr="00132CFB">
              <w:rPr>
                <w:rFonts w:ascii="Arial" w:hAnsi="Arial" w:cs="Arial"/>
                <w:b/>
                <w:spacing w:val="-1"/>
              </w:rPr>
              <w:t>s</w:t>
            </w:r>
            <w:r w:rsidRPr="00132CFB">
              <w:rPr>
                <w:rFonts w:ascii="Arial" w:hAnsi="Arial" w:cs="Arial"/>
                <w:b/>
              </w:rPr>
              <w:t>t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t</w:t>
            </w:r>
            <w:r w:rsidRPr="00132CFB">
              <w:rPr>
                <w:rFonts w:ascii="Arial" w:hAnsi="Arial" w:cs="Arial"/>
                <w:b/>
              </w:rPr>
              <w:t>he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add</w:t>
            </w:r>
            <w:r w:rsidRPr="00132CFB">
              <w:rPr>
                <w:rFonts w:ascii="Arial" w:hAnsi="Arial" w:cs="Arial"/>
                <w:b/>
                <w:spacing w:val="-1"/>
              </w:rPr>
              <w:t>iti</w:t>
            </w:r>
            <w:r w:rsidRPr="00132CFB">
              <w:rPr>
                <w:rFonts w:ascii="Arial" w:hAnsi="Arial" w:cs="Arial"/>
                <w:b/>
              </w:rPr>
              <w:t>on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(</w:t>
            </w:r>
            <w:r w:rsidRPr="00132CFB">
              <w:rPr>
                <w:rFonts w:ascii="Arial" w:hAnsi="Arial" w:cs="Arial"/>
                <w:b/>
              </w:rPr>
              <w:t>or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de</w:t>
            </w:r>
            <w:r w:rsidRPr="00132CFB">
              <w:rPr>
                <w:rFonts w:ascii="Arial" w:hAnsi="Arial" w:cs="Arial"/>
                <w:b/>
                <w:spacing w:val="-1"/>
              </w:rPr>
              <w:t>l</w:t>
            </w:r>
            <w:r w:rsidRPr="00132CFB">
              <w:rPr>
                <w:rFonts w:ascii="Arial" w:hAnsi="Arial" w:cs="Arial"/>
                <w:b/>
              </w:rPr>
              <w:t>e</w:t>
            </w:r>
            <w:r w:rsidRPr="00132CFB">
              <w:rPr>
                <w:rFonts w:ascii="Arial" w:hAnsi="Arial" w:cs="Arial"/>
                <w:b/>
                <w:spacing w:val="2"/>
              </w:rPr>
              <w:t>t</w:t>
            </w: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</w:rPr>
              <w:t>on)</w:t>
            </w:r>
            <w:r w:rsidRPr="00132CFB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 xml:space="preserve">of </w:t>
            </w:r>
            <w:r w:rsidRPr="00132CFB">
              <w:rPr>
                <w:rFonts w:ascii="Arial" w:hAnsi="Arial" w:cs="Arial"/>
                <w:b/>
                <w:spacing w:val="-1"/>
              </w:rPr>
              <w:t>s</w:t>
            </w:r>
            <w:r w:rsidRPr="00132CFB">
              <w:rPr>
                <w:rFonts w:ascii="Arial" w:hAnsi="Arial" w:cs="Arial"/>
                <w:b/>
              </w:rPr>
              <w:t>o</w:t>
            </w:r>
            <w:r w:rsidRPr="00132CFB">
              <w:rPr>
                <w:rFonts w:ascii="Arial" w:hAnsi="Arial" w:cs="Arial"/>
                <w:b/>
                <w:spacing w:val="2"/>
              </w:rPr>
              <w:t>m</w:t>
            </w:r>
            <w:r w:rsidRPr="00132CFB">
              <w:rPr>
                <w:rFonts w:ascii="Arial" w:hAnsi="Arial" w:cs="Arial"/>
                <w:b/>
              </w:rPr>
              <w:t>e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po</w:t>
            </w: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</w:rPr>
              <w:t>n</w:t>
            </w:r>
            <w:r w:rsidRPr="00132CFB">
              <w:rPr>
                <w:rFonts w:ascii="Arial" w:hAnsi="Arial" w:cs="Arial"/>
                <w:b/>
                <w:spacing w:val="-1"/>
              </w:rPr>
              <w:t>t</w:t>
            </w:r>
            <w:r w:rsidRPr="00132CFB">
              <w:rPr>
                <w:rFonts w:ascii="Arial" w:hAnsi="Arial" w:cs="Arial"/>
                <w:b/>
              </w:rPr>
              <w:t>s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</w:rPr>
              <w:t>n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t</w:t>
            </w:r>
            <w:r w:rsidRPr="00132CFB">
              <w:rPr>
                <w:rFonts w:ascii="Arial" w:hAnsi="Arial" w:cs="Arial"/>
                <w:b/>
              </w:rPr>
              <w:t>h</w:t>
            </w: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</w:rPr>
              <w:t xml:space="preserve">s </w:t>
            </w:r>
            <w:r w:rsidRPr="00132CFB">
              <w:rPr>
                <w:rFonts w:ascii="Arial" w:hAnsi="Arial" w:cs="Arial"/>
                <w:b/>
                <w:spacing w:val="-1"/>
              </w:rPr>
              <w:t>s</w:t>
            </w:r>
            <w:r w:rsidRPr="00132CFB">
              <w:rPr>
                <w:rFonts w:ascii="Arial" w:hAnsi="Arial" w:cs="Arial"/>
                <w:b/>
              </w:rPr>
              <w:t>ec</w:t>
            </w:r>
            <w:r w:rsidRPr="00132CFB">
              <w:rPr>
                <w:rFonts w:ascii="Arial" w:hAnsi="Arial" w:cs="Arial"/>
                <w:b/>
                <w:spacing w:val="-1"/>
              </w:rPr>
              <w:t>ti</w:t>
            </w:r>
            <w:r w:rsidRPr="00132CFB">
              <w:rPr>
                <w:rFonts w:ascii="Arial" w:hAnsi="Arial" w:cs="Arial"/>
                <w:b/>
              </w:rPr>
              <w:t>on?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P</w:t>
            </w:r>
            <w:r w:rsidRPr="00132CFB">
              <w:rPr>
                <w:rFonts w:ascii="Arial" w:hAnsi="Arial" w:cs="Arial"/>
                <w:b/>
                <w:spacing w:val="-1"/>
              </w:rPr>
              <w:t>l</w:t>
            </w:r>
            <w:r w:rsidRPr="00132CFB">
              <w:rPr>
                <w:rFonts w:ascii="Arial" w:hAnsi="Arial" w:cs="Arial"/>
                <w:b/>
              </w:rPr>
              <w:t>ea</w:t>
            </w:r>
            <w:r w:rsidRPr="00132CFB">
              <w:rPr>
                <w:rFonts w:ascii="Arial" w:hAnsi="Arial" w:cs="Arial"/>
                <w:b/>
                <w:spacing w:val="-1"/>
              </w:rPr>
              <w:t>s</w:t>
            </w:r>
            <w:r w:rsidRPr="00132CFB">
              <w:rPr>
                <w:rFonts w:ascii="Arial" w:hAnsi="Arial" w:cs="Arial"/>
                <w:b/>
              </w:rPr>
              <w:t>e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w</w:t>
            </w:r>
            <w:r w:rsidRPr="00132CFB">
              <w:rPr>
                <w:rFonts w:ascii="Arial" w:hAnsi="Arial" w:cs="Arial"/>
                <w:b/>
              </w:rPr>
              <w:t>r</w:t>
            </w:r>
            <w:r w:rsidRPr="00132CFB">
              <w:rPr>
                <w:rFonts w:ascii="Arial" w:hAnsi="Arial" w:cs="Arial"/>
                <w:b/>
                <w:spacing w:val="-2"/>
              </w:rPr>
              <w:t>i</w:t>
            </w:r>
            <w:r w:rsidRPr="00132CFB">
              <w:rPr>
                <w:rFonts w:ascii="Arial" w:hAnsi="Arial" w:cs="Arial"/>
                <w:b/>
                <w:spacing w:val="-1"/>
              </w:rPr>
              <w:t>t</w:t>
            </w:r>
            <w:r w:rsidRPr="00132CFB">
              <w:rPr>
                <w:rFonts w:ascii="Arial" w:hAnsi="Arial" w:cs="Arial"/>
                <w:b/>
              </w:rPr>
              <w:t>e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your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s</w:t>
            </w:r>
            <w:r w:rsidRPr="00132CFB">
              <w:rPr>
                <w:rFonts w:ascii="Arial" w:hAnsi="Arial" w:cs="Arial"/>
                <w:b/>
              </w:rPr>
              <w:t>ugge</w:t>
            </w:r>
            <w:r w:rsidRPr="00132CFB">
              <w:rPr>
                <w:rFonts w:ascii="Arial" w:hAnsi="Arial" w:cs="Arial"/>
                <w:b/>
                <w:spacing w:val="-1"/>
              </w:rPr>
              <w:t>s</w:t>
            </w:r>
            <w:r w:rsidRPr="00132CFB">
              <w:rPr>
                <w:rFonts w:ascii="Arial" w:hAnsi="Arial" w:cs="Arial"/>
                <w:b/>
                <w:spacing w:val="2"/>
              </w:rPr>
              <w:t>t</w:t>
            </w: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</w:rPr>
              <w:t>ons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here.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C75D7" w14:textId="77777777" w:rsidR="00F85A2D" w:rsidRPr="00132CFB" w:rsidRDefault="00F919BF">
            <w:pPr>
              <w:spacing w:before="5" w:line="220" w:lineRule="exact"/>
              <w:ind w:left="105" w:right="1097"/>
              <w:rPr>
                <w:rFonts w:ascii="Arial" w:hAnsi="Arial" w:cs="Arial"/>
              </w:rPr>
            </w:pPr>
            <w:r w:rsidRPr="00132CFB">
              <w:rPr>
                <w:rFonts w:ascii="Arial" w:hAnsi="Arial" w:cs="Arial"/>
                <w:b/>
                <w:spacing w:val="1"/>
              </w:rPr>
              <w:t>Y</w:t>
            </w:r>
            <w:r w:rsidRPr="00132CFB">
              <w:rPr>
                <w:rFonts w:ascii="Arial" w:hAnsi="Arial" w:cs="Arial"/>
                <w:b/>
              </w:rPr>
              <w:t>e</w:t>
            </w:r>
            <w:r w:rsidRPr="00132CFB">
              <w:rPr>
                <w:rFonts w:ascii="Arial" w:hAnsi="Arial" w:cs="Arial"/>
                <w:b/>
                <w:spacing w:val="-1"/>
              </w:rPr>
              <w:t>s</w:t>
            </w:r>
            <w:r w:rsidRPr="00132CFB">
              <w:rPr>
                <w:rFonts w:ascii="Arial" w:hAnsi="Arial" w:cs="Arial"/>
                <w:b/>
              </w:rPr>
              <w:t>.</w:t>
            </w:r>
            <w:r w:rsidRPr="00132CFB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2"/>
              </w:rPr>
              <w:t>T</w:t>
            </w:r>
            <w:r w:rsidRPr="00132CFB">
              <w:rPr>
                <w:rFonts w:ascii="Arial" w:hAnsi="Arial" w:cs="Arial"/>
                <w:b/>
              </w:rPr>
              <w:t>he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abs</w:t>
            </w:r>
            <w:r w:rsidRPr="00132CFB">
              <w:rPr>
                <w:rFonts w:ascii="Arial" w:hAnsi="Arial" w:cs="Arial"/>
                <w:b/>
                <w:spacing w:val="-1"/>
              </w:rPr>
              <w:t>t</w:t>
            </w:r>
            <w:r w:rsidRPr="00132CFB">
              <w:rPr>
                <w:rFonts w:ascii="Arial" w:hAnsi="Arial" w:cs="Arial"/>
                <w:b/>
              </w:rPr>
              <w:t xml:space="preserve">ract </w:t>
            </w: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</w:rPr>
              <w:t>s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co</w:t>
            </w:r>
            <w:r w:rsidRPr="00132CFB">
              <w:rPr>
                <w:rFonts w:ascii="Arial" w:hAnsi="Arial" w:cs="Arial"/>
                <w:b/>
                <w:spacing w:val="2"/>
              </w:rPr>
              <w:t>m</w:t>
            </w:r>
            <w:r w:rsidRPr="00132CFB">
              <w:rPr>
                <w:rFonts w:ascii="Arial" w:hAnsi="Arial" w:cs="Arial"/>
                <w:b/>
              </w:rPr>
              <w:t>prehen</w:t>
            </w:r>
            <w:r w:rsidRPr="00132CFB">
              <w:rPr>
                <w:rFonts w:ascii="Arial" w:hAnsi="Arial" w:cs="Arial"/>
                <w:b/>
                <w:spacing w:val="-1"/>
              </w:rPr>
              <w:t>si</w:t>
            </w:r>
            <w:r w:rsidRPr="00132CFB">
              <w:rPr>
                <w:rFonts w:ascii="Arial" w:hAnsi="Arial" w:cs="Arial"/>
                <w:b/>
              </w:rPr>
              <w:t>ve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and</w:t>
            </w:r>
            <w:r w:rsidRPr="00132CFB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1"/>
              </w:rPr>
              <w:t>w</w:t>
            </w:r>
            <w:r w:rsidRPr="00132CFB">
              <w:rPr>
                <w:rFonts w:ascii="Arial" w:hAnsi="Arial" w:cs="Arial"/>
                <w:b/>
              </w:rPr>
              <w:t>e</w:t>
            </w:r>
            <w:r w:rsidRPr="00132CFB">
              <w:rPr>
                <w:rFonts w:ascii="Arial" w:hAnsi="Arial" w:cs="Arial"/>
                <w:b/>
                <w:spacing w:val="-2"/>
              </w:rPr>
              <w:t>l</w:t>
            </w:r>
            <w:r w:rsidRPr="00132CFB">
              <w:rPr>
                <w:rFonts w:ascii="Arial" w:hAnsi="Arial" w:cs="Arial"/>
                <w:b/>
              </w:rPr>
              <w:t>l</w:t>
            </w:r>
            <w:r w:rsidRPr="00132CFB">
              <w:rPr>
                <w:rFonts w:ascii="Arial" w:hAnsi="Arial" w:cs="Arial"/>
                <w:b/>
                <w:spacing w:val="-1"/>
              </w:rPr>
              <w:t>-st</w:t>
            </w:r>
            <w:r w:rsidRPr="00132CFB">
              <w:rPr>
                <w:rFonts w:ascii="Arial" w:hAnsi="Arial" w:cs="Arial"/>
                <w:b/>
              </w:rPr>
              <w:t>ru</w:t>
            </w:r>
            <w:r w:rsidRPr="00132CFB">
              <w:rPr>
                <w:rFonts w:ascii="Arial" w:hAnsi="Arial" w:cs="Arial"/>
                <w:b/>
                <w:spacing w:val="2"/>
              </w:rPr>
              <w:t>c</w:t>
            </w:r>
            <w:r w:rsidRPr="00132CFB">
              <w:rPr>
                <w:rFonts w:ascii="Arial" w:hAnsi="Arial" w:cs="Arial"/>
                <w:b/>
                <w:spacing w:val="-1"/>
              </w:rPr>
              <w:t>t</w:t>
            </w:r>
            <w:r w:rsidRPr="00132CFB">
              <w:rPr>
                <w:rFonts w:ascii="Arial" w:hAnsi="Arial" w:cs="Arial"/>
                <w:b/>
              </w:rPr>
              <w:t>ured.</w:t>
            </w:r>
            <w:r w:rsidRPr="00132CFB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</w:rPr>
              <w:t>t e</w:t>
            </w:r>
            <w:r w:rsidRPr="00132CFB">
              <w:rPr>
                <w:rFonts w:ascii="Arial" w:hAnsi="Arial" w:cs="Arial"/>
                <w:b/>
                <w:spacing w:val="-1"/>
              </w:rPr>
              <w:t>ff</w:t>
            </w:r>
            <w:r w:rsidRPr="00132CFB">
              <w:rPr>
                <w:rFonts w:ascii="Arial" w:hAnsi="Arial" w:cs="Arial"/>
                <w:b/>
              </w:rPr>
              <w:t>ec</w:t>
            </w:r>
            <w:r w:rsidRPr="00132CFB">
              <w:rPr>
                <w:rFonts w:ascii="Arial" w:hAnsi="Arial" w:cs="Arial"/>
                <w:b/>
                <w:spacing w:val="-1"/>
              </w:rPr>
              <w:t>ti</w:t>
            </w:r>
            <w:r w:rsidRPr="00132CFB">
              <w:rPr>
                <w:rFonts w:ascii="Arial" w:hAnsi="Arial" w:cs="Arial"/>
                <w:b/>
              </w:rPr>
              <w:t>v</w:t>
            </w:r>
            <w:r w:rsidRPr="00132CFB">
              <w:rPr>
                <w:rFonts w:ascii="Arial" w:hAnsi="Arial" w:cs="Arial"/>
                <w:b/>
                <w:spacing w:val="2"/>
              </w:rPr>
              <w:t>e</w:t>
            </w:r>
            <w:r w:rsidRPr="00132CFB">
              <w:rPr>
                <w:rFonts w:ascii="Arial" w:hAnsi="Arial" w:cs="Arial"/>
                <w:b/>
                <w:spacing w:val="1"/>
              </w:rPr>
              <w:t>l</w:t>
            </w:r>
            <w:r w:rsidRPr="00132CFB">
              <w:rPr>
                <w:rFonts w:ascii="Arial" w:hAnsi="Arial" w:cs="Arial"/>
                <w:b/>
              </w:rPr>
              <w:t>y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s</w:t>
            </w:r>
            <w:r w:rsidRPr="00132CFB">
              <w:rPr>
                <w:rFonts w:ascii="Arial" w:hAnsi="Arial" w:cs="Arial"/>
                <w:b/>
              </w:rPr>
              <w:t>u</w:t>
            </w:r>
            <w:r w:rsidRPr="00132CFB">
              <w:rPr>
                <w:rFonts w:ascii="Arial" w:hAnsi="Arial" w:cs="Arial"/>
                <w:b/>
                <w:spacing w:val="-1"/>
              </w:rPr>
              <w:t>m</w:t>
            </w:r>
            <w:r w:rsidRPr="00132CFB">
              <w:rPr>
                <w:rFonts w:ascii="Arial" w:hAnsi="Arial" w:cs="Arial"/>
                <w:b/>
                <w:spacing w:val="2"/>
              </w:rPr>
              <w:t>m</w:t>
            </w:r>
            <w:r w:rsidRPr="00132CFB">
              <w:rPr>
                <w:rFonts w:ascii="Arial" w:hAnsi="Arial" w:cs="Arial"/>
                <w:b/>
              </w:rPr>
              <w:t>ar</w:t>
            </w:r>
            <w:r w:rsidRPr="00132CFB">
              <w:rPr>
                <w:rFonts w:ascii="Arial" w:hAnsi="Arial" w:cs="Arial"/>
                <w:b/>
                <w:spacing w:val="-2"/>
              </w:rPr>
              <w:t>i</w:t>
            </w:r>
            <w:r w:rsidRPr="00132CFB">
              <w:rPr>
                <w:rFonts w:ascii="Arial" w:hAnsi="Arial" w:cs="Arial"/>
                <w:b/>
              </w:rPr>
              <w:t xml:space="preserve">zes </w:t>
            </w:r>
            <w:r w:rsidRPr="00132CFB">
              <w:rPr>
                <w:rFonts w:ascii="Arial" w:hAnsi="Arial" w:cs="Arial"/>
                <w:b/>
                <w:spacing w:val="-1"/>
              </w:rPr>
              <w:t>t</w:t>
            </w:r>
            <w:r w:rsidRPr="00132CFB">
              <w:rPr>
                <w:rFonts w:ascii="Arial" w:hAnsi="Arial" w:cs="Arial"/>
                <w:b/>
              </w:rPr>
              <w:t>he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prob</w:t>
            </w:r>
            <w:r w:rsidRPr="00132CFB">
              <w:rPr>
                <w:rFonts w:ascii="Arial" w:hAnsi="Arial" w:cs="Arial"/>
                <w:b/>
                <w:spacing w:val="-1"/>
              </w:rPr>
              <w:t>l</w:t>
            </w:r>
            <w:r w:rsidRPr="00132CFB">
              <w:rPr>
                <w:rFonts w:ascii="Arial" w:hAnsi="Arial" w:cs="Arial"/>
                <w:b/>
              </w:rPr>
              <w:t>e</w:t>
            </w:r>
            <w:r w:rsidRPr="00132CFB">
              <w:rPr>
                <w:rFonts w:ascii="Arial" w:hAnsi="Arial" w:cs="Arial"/>
                <w:b/>
                <w:spacing w:val="2"/>
              </w:rPr>
              <w:t>m</w:t>
            </w:r>
            <w:r w:rsidRPr="00132CFB">
              <w:rPr>
                <w:rFonts w:ascii="Arial" w:hAnsi="Arial" w:cs="Arial"/>
                <w:b/>
              </w:rPr>
              <w:t xml:space="preserve">, </w:t>
            </w:r>
            <w:r w:rsidRPr="00132CFB">
              <w:rPr>
                <w:rFonts w:ascii="Arial" w:hAnsi="Arial" w:cs="Arial"/>
                <w:b/>
                <w:spacing w:val="2"/>
              </w:rPr>
              <w:t>m</w:t>
            </w:r>
            <w:r w:rsidRPr="00132CFB">
              <w:rPr>
                <w:rFonts w:ascii="Arial" w:hAnsi="Arial" w:cs="Arial"/>
                <w:b/>
              </w:rPr>
              <w:t>e</w:t>
            </w:r>
            <w:r w:rsidRPr="00132CFB">
              <w:rPr>
                <w:rFonts w:ascii="Arial" w:hAnsi="Arial" w:cs="Arial"/>
                <w:b/>
                <w:spacing w:val="-1"/>
              </w:rPr>
              <w:t>t</w:t>
            </w:r>
            <w:r w:rsidRPr="00132CFB">
              <w:rPr>
                <w:rFonts w:ascii="Arial" w:hAnsi="Arial" w:cs="Arial"/>
                <w:b/>
              </w:rPr>
              <w:t>hodo</w:t>
            </w:r>
            <w:r w:rsidRPr="00132CFB">
              <w:rPr>
                <w:rFonts w:ascii="Arial" w:hAnsi="Arial" w:cs="Arial"/>
                <w:b/>
                <w:spacing w:val="-1"/>
              </w:rPr>
              <w:t>l</w:t>
            </w:r>
            <w:r w:rsidRPr="00132CFB">
              <w:rPr>
                <w:rFonts w:ascii="Arial" w:hAnsi="Arial" w:cs="Arial"/>
                <w:b/>
              </w:rPr>
              <w:t>ogy,</w:t>
            </w:r>
            <w:r w:rsidRPr="00132CFB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key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fi</w:t>
            </w:r>
            <w:r w:rsidRPr="00132CFB">
              <w:rPr>
                <w:rFonts w:ascii="Arial" w:hAnsi="Arial" w:cs="Arial"/>
                <w:b/>
              </w:rPr>
              <w:t>nd</w:t>
            </w: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</w:rPr>
              <w:t>ngs,</w:t>
            </w:r>
            <w:r w:rsidRPr="00132CFB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and</w:t>
            </w:r>
            <w:r w:rsidRPr="00132CFB">
              <w:rPr>
                <w:rFonts w:ascii="Arial" w:hAnsi="Arial" w:cs="Arial"/>
                <w:b/>
                <w:spacing w:val="-1"/>
              </w:rPr>
              <w:t xml:space="preserve"> i</w:t>
            </w:r>
            <w:r w:rsidRPr="00132CFB">
              <w:rPr>
                <w:rFonts w:ascii="Arial" w:hAnsi="Arial" w:cs="Arial"/>
                <w:b/>
                <w:spacing w:val="2"/>
              </w:rPr>
              <w:t>m</w:t>
            </w:r>
            <w:r w:rsidRPr="00132CFB">
              <w:rPr>
                <w:rFonts w:ascii="Arial" w:hAnsi="Arial" w:cs="Arial"/>
                <w:b/>
              </w:rPr>
              <w:t>p</w:t>
            </w:r>
            <w:r w:rsidRPr="00132CFB">
              <w:rPr>
                <w:rFonts w:ascii="Arial" w:hAnsi="Arial" w:cs="Arial"/>
                <w:b/>
                <w:spacing w:val="-1"/>
              </w:rPr>
              <w:t>li</w:t>
            </w:r>
            <w:r w:rsidRPr="00132CFB">
              <w:rPr>
                <w:rFonts w:ascii="Arial" w:hAnsi="Arial" w:cs="Arial"/>
                <w:b/>
              </w:rPr>
              <w:t>ca</w:t>
            </w:r>
            <w:r w:rsidRPr="00132CFB">
              <w:rPr>
                <w:rFonts w:ascii="Arial" w:hAnsi="Arial" w:cs="Arial"/>
                <w:b/>
                <w:spacing w:val="-1"/>
              </w:rPr>
              <w:t>ti</w:t>
            </w:r>
            <w:r w:rsidRPr="00132CFB">
              <w:rPr>
                <w:rFonts w:ascii="Arial" w:hAnsi="Arial" w:cs="Arial"/>
                <w:b/>
              </w:rPr>
              <w:t>ons.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1BC74" w14:textId="246D0A5F" w:rsidR="00F85A2D" w:rsidRPr="00132CFB" w:rsidRDefault="004B6749">
            <w:pPr>
              <w:rPr>
                <w:rFonts w:ascii="Arial" w:hAnsi="Arial" w:cs="Arial"/>
              </w:rPr>
            </w:pPr>
            <w:r w:rsidRPr="00132CFB">
              <w:rPr>
                <w:rFonts w:ascii="Arial" w:hAnsi="Arial" w:cs="Arial"/>
              </w:rPr>
              <w:t>Noted.</w:t>
            </w:r>
          </w:p>
        </w:tc>
      </w:tr>
      <w:tr w:rsidR="00F85A2D" w:rsidRPr="00132CFB" w14:paraId="0E4123B9" w14:textId="77777777">
        <w:trPr>
          <w:trHeight w:hRule="exact" w:val="929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F9E41" w14:textId="77777777" w:rsidR="00F85A2D" w:rsidRPr="00132CFB" w:rsidRDefault="00F919BF">
            <w:pPr>
              <w:spacing w:line="220" w:lineRule="exact"/>
              <w:ind w:left="463"/>
              <w:rPr>
                <w:rFonts w:ascii="Arial" w:hAnsi="Arial" w:cs="Arial"/>
              </w:rPr>
            </w:pP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</w:rPr>
              <w:t>s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t</w:t>
            </w:r>
            <w:r w:rsidRPr="00132CFB">
              <w:rPr>
                <w:rFonts w:ascii="Arial" w:hAnsi="Arial" w:cs="Arial"/>
                <w:b/>
              </w:rPr>
              <w:t>he</w:t>
            </w:r>
            <w:r w:rsidRPr="00132CFB">
              <w:rPr>
                <w:rFonts w:ascii="Arial" w:hAnsi="Arial" w:cs="Arial"/>
                <w:b/>
                <w:spacing w:val="2"/>
              </w:rPr>
              <w:t xml:space="preserve"> m</w:t>
            </w:r>
            <w:r w:rsidRPr="00132CFB">
              <w:rPr>
                <w:rFonts w:ascii="Arial" w:hAnsi="Arial" w:cs="Arial"/>
                <w:b/>
              </w:rPr>
              <w:t>anusc</w:t>
            </w:r>
            <w:r w:rsidRPr="00132CFB">
              <w:rPr>
                <w:rFonts w:ascii="Arial" w:hAnsi="Arial" w:cs="Arial"/>
                <w:b/>
                <w:spacing w:val="-1"/>
              </w:rPr>
              <w:t>ri</w:t>
            </w:r>
            <w:r w:rsidRPr="00132CFB">
              <w:rPr>
                <w:rFonts w:ascii="Arial" w:hAnsi="Arial" w:cs="Arial"/>
                <w:b/>
              </w:rPr>
              <w:t>pt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s</w:t>
            </w:r>
            <w:r w:rsidRPr="00132CFB">
              <w:rPr>
                <w:rFonts w:ascii="Arial" w:hAnsi="Arial" w:cs="Arial"/>
                <w:b/>
              </w:rPr>
              <w:t>c</w:t>
            </w:r>
            <w:r w:rsidRPr="00132CFB">
              <w:rPr>
                <w:rFonts w:ascii="Arial" w:hAnsi="Arial" w:cs="Arial"/>
                <w:b/>
                <w:spacing w:val="-2"/>
              </w:rPr>
              <w:t>i</w:t>
            </w:r>
            <w:r w:rsidRPr="00132CFB">
              <w:rPr>
                <w:rFonts w:ascii="Arial" w:hAnsi="Arial" w:cs="Arial"/>
                <w:b/>
              </w:rPr>
              <w:t>en</w:t>
            </w:r>
            <w:r w:rsidRPr="00132CFB">
              <w:rPr>
                <w:rFonts w:ascii="Arial" w:hAnsi="Arial" w:cs="Arial"/>
                <w:b/>
                <w:spacing w:val="-1"/>
              </w:rPr>
              <w:t>ti</w:t>
            </w:r>
            <w:r w:rsidRPr="00132CFB">
              <w:rPr>
                <w:rFonts w:ascii="Arial" w:hAnsi="Arial" w:cs="Arial"/>
                <w:b/>
                <w:spacing w:val="2"/>
              </w:rPr>
              <w:t>f</w:t>
            </w: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</w:rPr>
              <w:t>ca</w:t>
            </w:r>
            <w:r w:rsidRPr="00132CFB">
              <w:rPr>
                <w:rFonts w:ascii="Arial" w:hAnsi="Arial" w:cs="Arial"/>
                <w:b/>
                <w:spacing w:val="1"/>
              </w:rPr>
              <w:t>l</w:t>
            </w:r>
            <w:r w:rsidRPr="00132CFB">
              <w:rPr>
                <w:rFonts w:ascii="Arial" w:hAnsi="Arial" w:cs="Arial"/>
                <w:b/>
                <w:spacing w:val="-1"/>
              </w:rPr>
              <w:t>l</w:t>
            </w:r>
            <w:r w:rsidRPr="00132CFB">
              <w:rPr>
                <w:rFonts w:ascii="Arial" w:hAnsi="Arial" w:cs="Arial"/>
                <w:b/>
              </w:rPr>
              <w:t>y,</w:t>
            </w:r>
            <w:r w:rsidRPr="00132CFB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cor</w:t>
            </w:r>
            <w:r w:rsidRPr="00132CFB">
              <w:rPr>
                <w:rFonts w:ascii="Arial" w:hAnsi="Arial" w:cs="Arial"/>
                <w:b/>
                <w:spacing w:val="-1"/>
              </w:rPr>
              <w:t>r</w:t>
            </w:r>
            <w:r w:rsidRPr="00132CFB">
              <w:rPr>
                <w:rFonts w:ascii="Arial" w:hAnsi="Arial" w:cs="Arial"/>
                <w:b/>
              </w:rPr>
              <w:t>ec</w:t>
            </w:r>
            <w:r w:rsidRPr="00132CFB">
              <w:rPr>
                <w:rFonts w:ascii="Arial" w:hAnsi="Arial" w:cs="Arial"/>
                <w:b/>
                <w:spacing w:val="-1"/>
              </w:rPr>
              <w:t>t</w:t>
            </w:r>
            <w:r w:rsidRPr="00132CFB">
              <w:rPr>
                <w:rFonts w:ascii="Arial" w:hAnsi="Arial" w:cs="Arial"/>
                <w:b/>
              </w:rPr>
              <w:t>?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P</w:t>
            </w:r>
            <w:r w:rsidRPr="00132CFB">
              <w:rPr>
                <w:rFonts w:ascii="Arial" w:hAnsi="Arial" w:cs="Arial"/>
                <w:b/>
                <w:spacing w:val="-1"/>
              </w:rPr>
              <w:t>l</w:t>
            </w:r>
            <w:r w:rsidRPr="00132CFB">
              <w:rPr>
                <w:rFonts w:ascii="Arial" w:hAnsi="Arial" w:cs="Arial"/>
                <w:b/>
              </w:rPr>
              <w:t>ea</w:t>
            </w:r>
            <w:r w:rsidRPr="00132CFB">
              <w:rPr>
                <w:rFonts w:ascii="Arial" w:hAnsi="Arial" w:cs="Arial"/>
                <w:b/>
                <w:spacing w:val="-1"/>
              </w:rPr>
              <w:t>s</w:t>
            </w:r>
            <w:r w:rsidRPr="00132CFB">
              <w:rPr>
                <w:rFonts w:ascii="Arial" w:hAnsi="Arial" w:cs="Arial"/>
                <w:b/>
              </w:rPr>
              <w:t>e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w</w:t>
            </w:r>
            <w:r w:rsidRPr="00132CFB">
              <w:rPr>
                <w:rFonts w:ascii="Arial" w:hAnsi="Arial" w:cs="Arial"/>
                <w:b/>
              </w:rPr>
              <w:t>r</w:t>
            </w:r>
            <w:r w:rsidRPr="00132CFB">
              <w:rPr>
                <w:rFonts w:ascii="Arial" w:hAnsi="Arial" w:cs="Arial"/>
                <w:b/>
                <w:spacing w:val="-2"/>
              </w:rPr>
              <w:t>i</w:t>
            </w:r>
            <w:r w:rsidRPr="00132CFB">
              <w:rPr>
                <w:rFonts w:ascii="Arial" w:hAnsi="Arial" w:cs="Arial"/>
                <w:b/>
                <w:spacing w:val="-1"/>
              </w:rPr>
              <w:t>t</w:t>
            </w:r>
            <w:r w:rsidRPr="00132CFB">
              <w:rPr>
                <w:rFonts w:ascii="Arial" w:hAnsi="Arial" w:cs="Arial"/>
                <w:b/>
              </w:rPr>
              <w:t>e</w:t>
            </w:r>
          </w:p>
          <w:p w14:paraId="1657046C" w14:textId="77777777" w:rsidR="00F85A2D" w:rsidRPr="00132CFB" w:rsidRDefault="00F919BF">
            <w:pPr>
              <w:spacing w:before="1"/>
              <w:ind w:left="463"/>
              <w:rPr>
                <w:rFonts w:ascii="Arial" w:hAnsi="Arial" w:cs="Arial"/>
              </w:rPr>
            </w:pPr>
            <w:r w:rsidRPr="00132CFB">
              <w:rPr>
                <w:rFonts w:ascii="Arial" w:hAnsi="Arial" w:cs="Arial"/>
                <w:b/>
              </w:rPr>
              <w:t>here.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170CA" w14:textId="77777777" w:rsidR="00F85A2D" w:rsidRPr="00132CFB" w:rsidRDefault="00F919BF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132CFB">
              <w:rPr>
                <w:rFonts w:ascii="Arial" w:hAnsi="Arial" w:cs="Arial"/>
                <w:b/>
                <w:spacing w:val="1"/>
              </w:rPr>
              <w:t>Y</w:t>
            </w:r>
            <w:r w:rsidRPr="00132CFB">
              <w:rPr>
                <w:rFonts w:ascii="Arial" w:hAnsi="Arial" w:cs="Arial"/>
                <w:b/>
              </w:rPr>
              <w:t>e</w:t>
            </w:r>
            <w:r w:rsidRPr="00132CFB">
              <w:rPr>
                <w:rFonts w:ascii="Arial" w:hAnsi="Arial" w:cs="Arial"/>
                <w:b/>
                <w:spacing w:val="-1"/>
              </w:rPr>
              <w:t>s</w:t>
            </w:r>
            <w:r w:rsidRPr="00132CFB">
              <w:rPr>
                <w:rFonts w:ascii="Arial" w:hAnsi="Arial" w:cs="Arial"/>
                <w:b/>
              </w:rPr>
              <w:t>.</w:t>
            </w:r>
            <w:r w:rsidRPr="00132CFB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2"/>
              </w:rPr>
              <w:t>T</w:t>
            </w:r>
            <w:r w:rsidRPr="00132CFB">
              <w:rPr>
                <w:rFonts w:ascii="Arial" w:hAnsi="Arial" w:cs="Arial"/>
                <w:b/>
              </w:rPr>
              <w:t>he</w:t>
            </w:r>
            <w:r w:rsidRPr="00132CFB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2"/>
              </w:rPr>
              <w:t>m</w:t>
            </w:r>
            <w:r w:rsidRPr="00132CFB">
              <w:rPr>
                <w:rFonts w:ascii="Arial" w:hAnsi="Arial" w:cs="Arial"/>
                <w:b/>
              </w:rPr>
              <w:t>anusc</w:t>
            </w:r>
            <w:r w:rsidRPr="00132CFB">
              <w:rPr>
                <w:rFonts w:ascii="Arial" w:hAnsi="Arial" w:cs="Arial"/>
                <w:b/>
                <w:spacing w:val="-1"/>
              </w:rPr>
              <w:t>ri</w:t>
            </w:r>
            <w:r w:rsidRPr="00132CFB">
              <w:rPr>
                <w:rFonts w:ascii="Arial" w:hAnsi="Arial" w:cs="Arial"/>
                <w:b/>
              </w:rPr>
              <w:t>pt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</w:rPr>
              <w:t>s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s</w:t>
            </w:r>
            <w:r w:rsidRPr="00132CFB">
              <w:rPr>
                <w:rFonts w:ascii="Arial" w:hAnsi="Arial" w:cs="Arial"/>
                <w:b/>
              </w:rPr>
              <w:t>c</w:t>
            </w:r>
            <w:r w:rsidRPr="00132CFB">
              <w:rPr>
                <w:rFonts w:ascii="Arial" w:hAnsi="Arial" w:cs="Arial"/>
                <w:b/>
                <w:spacing w:val="-2"/>
              </w:rPr>
              <w:t>i</w:t>
            </w:r>
            <w:r w:rsidRPr="00132CFB">
              <w:rPr>
                <w:rFonts w:ascii="Arial" w:hAnsi="Arial" w:cs="Arial"/>
                <w:b/>
              </w:rPr>
              <w:t>en</w:t>
            </w:r>
            <w:r w:rsidRPr="00132CFB">
              <w:rPr>
                <w:rFonts w:ascii="Arial" w:hAnsi="Arial" w:cs="Arial"/>
                <w:b/>
                <w:spacing w:val="2"/>
              </w:rPr>
              <w:t>t</w:t>
            </w:r>
            <w:r w:rsidRPr="00132CFB">
              <w:rPr>
                <w:rFonts w:ascii="Arial" w:hAnsi="Arial" w:cs="Arial"/>
                <w:b/>
                <w:spacing w:val="-1"/>
              </w:rPr>
              <w:t>ifi</w:t>
            </w:r>
            <w:r w:rsidRPr="00132CFB">
              <w:rPr>
                <w:rFonts w:ascii="Arial" w:hAnsi="Arial" w:cs="Arial"/>
                <w:b/>
              </w:rPr>
              <w:t>c</w:t>
            </w:r>
            <w:r w:rsidRPr="00132CFB">
              <w:rPr>
                <w:rFonts w:ascii="Arial" w:hAnsi="Arial" w:cs="Arial"/>
                <w:b/>
                <w:spacing w:val="2"/>
              </w:rPr>
              <w:t>a</w:t>
            </w:r>
            <w:r w:rsidRPr="00132CFB">
              <w:rPr>
                <w:rFonts w:ascii="Arial" w:hAnsi="Arial" w:cs="Arial"/>
                <w:b/>
                <w:spacing w:val="1"/>
              </w:rPr>
              <w:t>l</w:t>
            </w:r>
            <w:r w:rsidRPr="00132CFB">
              <w:rPr>
                <w:rFonts w:ascii="Arial" w:hAnsi="Arial" w:cs="Arial"/>
                <w:b/>
                <w:spacing w:val="-1"/>
              </w:rPr>
              <w:t>l</w:t>
            </w:r>
            <w:r w:rsidRPr="00132CFB">
              <w:rPr>
                <w:rFonts w:ascii="Arial" w:hAnsi="Arial" w:cs="Arial"/>
                <w:b/>
              </w:rPr>
              <w:t>y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cor</w:t>
            </w:r>
            <w:r w:rsidRPr="00132CFB">
              <w:rPr>
                <w:rFonts w:ascii="Arial" w:hAnsi="Arial" w:cs="Arial"/>
                <w:b/>
                <w:spacing w:val="-1"/>
              </w:rPr>
              <w:t>r</w:t>
            </w:r>
            <w:r w:rsidRPr="00132CFB">
              <w:rPr>
                <w:rFonts w:ascii="Arial" w:hAnsi="Arial" w:cs="Arial"/>
                <w:b/>
              </w:rPr>
              <w:t>ec</w:t>
            </w:r>
            <w:r w:rsidRPr="00132CFB">
              <w:rPr>
                <w:rFonts w:ascii="Arial" w:hAnsi="Arial" w:cs="Arial"/>
                <w:b/>
                <w:spacing w:val="-1"/>
              </w:rPr>
              <w:t>t</w:t>
            </w:r>
            <w:r w:rsidRPr="00132CFB">
              <w:rPr>
                <w:rFonts w:ascii="Arial" w:hAnsi="Arial" w:cs="Arial"/>
                <w:b/>
              </w:rPr>
              <w:t>.</w:t>
            </w:r>
            <w:r w:rsidRPr="00132CFB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It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e</w:t>
            </w:r>
            <w:r w:rsidRPr="00132CFB">
              <w:rPr>
                <w:rFonts w:ascii="Arial" w:hAnsi="Arial" w:cs="Arial"/>
                <w:b/>
                <w:spacing w:val="2"/>
              </w:rPr>
              <w:t>m</w:t>
            </w:r>
            <w:r w:rsidRPr="00132CFB">
              <w:rPr>
                <w:rFonts w:ascii="Arial" w:hAnsi="Arial" w:cs="Arial"/>
                <w:b/>
              </w:rPr>
              <w:t>p</w:t>
            </w:r>
            <w:r w:rsidRPr="00132CFB">
              <w:rPr>
                <w:rFonts w:ascii="Arial" w:hAnsi="Arial" w:cs="Arial"/>
                <w:b/>
                <w:spacing w:val="-1"/>
              </w:rPr>
              <w:t>l</w:t>
            </w:r>
            <w:r w:rsidRPr="00132CFB">
              <w:rPr>
                <w:rFonts w:ascii="Arial" w:hAnsi="Arial" w:cs="Arial"/>
                <w:b/>
              </w:rPr>
              <w:t>oys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a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r</w:t>
            </w:r>
            <w:r w:rsidRPr="00132CFB">
              <w:rPr>
                <w:rFonts w:ascii="Arial" w:hAnsi="Arial" w:cs="Arial"/>
                <w:b/>
                <w:spacing w:val="-2"/>
              </w:rPr>
              <w:t>i</w:t>
            </w:r>
            <w:r w:rsidRPr="00132CFB">
              <w:rPr>
                <w:rFonts w:ascii="Arial" w:hAnsi="Arial" w:cs="Arial"/>
                <w:b/>
              </w:rPr>
              <w:t>gorous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3"/>
              </w:rPr>
              <w:t>a</w:t>
            </w:r>
            <w:r w:rsidRPr="00132CFB">
              <w:rPr>
                <w:rFonts w:ascii="Arial" w:hAnsi="Arial" w:cs="Arial"/>
                <w:b/>
              </w:rPr>
              <w:t>nd</w:t>
            </w:r>
            <w:r w:rsidRPr="00132CFB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appropr</w:t>
            </w: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</w:rPr>
              <w:t>a</w:t>
            </w:r>
            <w:r w:rsidRPr="00132CFB">
              <w:rPr>
                <w:rFonts w:ascii="Arial" w:hAnsi="Arial" w:cs="Arial"/>
                <w:b/>
                <w:spacing w:val="-1"/>
              </w:rPr>
              <w:t>t</w:t>
            </w:r>
            <w:r w:rsidRPr="00132CFB">
              <w:rPr>
                <w:rFonts w:ascii="Arial" w:hAnsi="Arial" w:cs="Arial"/>
                <w:b/>
              </w:rPr>
              <w:t>e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2"/>
              </w:rPr>
              <w:t>m</w:t>
            </w:r>
            <w:r w:rsidRPr="00132CFB">
              <w:rPr>
                <w:rFonts w:ascii="Arial" w:hAnsi="Arial" w:cs="Arial"/>
                <w:b/>
              </w:rPr>
              <w:t>e</w:t>
            </w:r>
            <w:r w:rsidRPr="00132CFB">
              <w:rPr>
                <w:rFonts w:ascii="Arial" w:hAnsi="Arial" w:cs="Arial"/>
                <w:b/>
                <w:spacing w:val="-1"/>
              </w:rPr>
              <w:t>t</w:t>
            </w:r>
            <w:r w:rsidRPr="00132CFB">
              <w:rPr>
                <w:rFonts w:ascii="Arial" w:hAnsi="Arial" w:cs="Arial"/>
                <w:b/>
              </w:rPr>
              <w:t>hodo</w:t>
            </w:r>
            <w:r w:rsidRPr="00132CFB">
              <w:rPr>
                <w:rFonts w:ascii="Arial" w:hAnsi="Arial" w:cs="Arial"/>
                <w:b/>
                <w:spacing w:val="-1"/>
              </w:rPr>
              <w:t>l</w:t>
            </w:r>
            <w:r w:rsidRPr="00132CFB">
              <w:rPr>
                <w:rFonts w:ascii="Arial" w:hAnsi="Arial" w:cs="Arial"/>
                <w:b/>
              </w:rPr>
              <w:t xml:space="preserve">ogy, </w:t>
            </w:r>
            <w:r w:rsidRPr="00132CFB">
              <w:rPr>
                <w:rFonts w:ascii="Arial" w:hAnsi="Arial" w:cs="Arial"/>
                <w:b/>
                <w:spacing w:val="1"/>
              </w:rPr>
              <w:t>w</w:t>
            </w:r>
            <w:r w:rsidRPr="00132CFB">
              <w:rPr>
                <w:rFonts w:ascii="Arial" w:hAnsi="Arial" w:cs="Arial"/>
                <w:b/>
                <w:spacing w:val="-1"/>
              </w:rPr>
              <w:t>it</w:t>
            </w:r>
            <w:r w:rsidRPr="00132CFB">
              <w:rPr>
                <w:rFonts w:ascii="Arial" w:hAnsi="Arial" w:cs="Arial"/>
                <w:b/>
              </w:rPr>
              <w:t>h</w:t>
            </w:r>
          </w:p>
          <w:p w14:paraId="0660A8CA" w14:textId="77777777" w:rsidR="00F85A2D" w:rsidRPr="00132CFB" w:rsidRDefault="00F919BF">
            <w:pPr>
              <w:spacing w:before="1"/>
              <w:ind w:left="105" w:right="336"/>
              <w:rPr>
                <w:rFonts w:ascii="Arial" w:hAnsi="Arial" w:cs="Arial"/>
              </w:rPr>
            </w:pPr>
            <w:r w:rsidRPr="00132CFB">
              <w:rPr>
                <w:rFonts w:ascii="Arial" w:hAnsi="Arial" w:cs="Arial"/>
                <w:b/>
              </w:rPr>
              <w:t>c</w:t>
            </w:r>
            <w:r w:rsidRPr="00132CFB">
              <w:rPr>
                <w:rFonts w:ascii="Arial" w:hAnsi="Arial" w:cs="Arial"/>
                <w:b/>
                <w:spacing w:val="-2"/>
              </w:rPr>
              <w:t>l</w:t>
            </w:r>
            <w:r w:rsidRPr="00132CFB">
              <w:rPr>
                <w:rFonts w:ascii="Arial" w:hAnsi="Arial" w:cs="Arial"/>
                <w:b/>
              </w:rPr>
              <w:t>ear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de</w:t>
            </w:r>
            <w:r w:rsidRPr="00132CFB">
              <w:rPr>
                <w:rFonts w:ascii="Arial" w:hAnsi="Arial" w:cs="Arial"/>
                <w:b/>
                <w:spacing w:val="-1"/>
              </w:rPr>
              <w:t>s</w:t>
            </w:r>
            <w:r w:rsidRPr="00132CFB">
              <w:rPr>
                <w:rFonts w:ascii="Arial" w:hAnsi="Arial" w:cs="Arial"/>
                <w:b/>
              </w:rPr>
              <w:t>cr</w:t>
            </w:r>
            <w:r w:rsidRPr="00132CFB">
              <w:rPr>
                <w:rFonts w:ascii="Arial" w:hAnsi="Arial" w:cs="Arial"/>
                <w:b/>
                <w:spacing w:val="-2"/>
              </w:rPr>
              <w:t>i</w:t>
            </w:r>
            <w:r w:rsidRPr="00132CFB">
              <w:rPr>
                <w:rFonts w:ascii="Arial" w:hAnsi="Arial" w:cs="Arial"/>
                <w:b/>
              </w:rPr>
              <w:t>p</w:t>
            </w:r>
            <w:r w:rsidRPr="00132CFB">
              <w:rPr>
                <w:rFonts w:ascii="Arial" w:hAnsi="Arial" w:cs="Arial"/>
                <w:b/>
                <w:spacing w:val="2"/>
              </w:rPr>
              <w:t>t</w:t>
            </w: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</w:rPr>
              <w:t>ons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 xml:space="preserve">of </w:t>
            </w:r>
            <w:r w:rsidRPr="00132CFB">
              <w:rPr>
                <w:rFonts w:ascii="Arial" w:hAnsi="Arial" w:cs="Arial"/>
                <w:b/>
                <w:spacing w:val="-1"/>
              </w:rPr>
              <w:t>s</w:t>
            </w:r>
            <w:r w:rsidRPr="00132CFB">
              <w:rPr>
                <w:rFonts w:ascii="Arial" w:hAnsi="Arial" w:cs="Arial"/>
                <w:b/>
              </w:rPr>
              <w:t>a</w:t>
            </w:r>
            <w:r w:rsidRPr="00132CFB">
              <w:rPr>
                <w:rFonts w:ascii="Arial" w:hAnsi="Arial" w:cs="Arial"/>
                <w:b/>
                <w:spacing w:val="2"/>
              </w:rPr>
              <w:t>m</w:t>
            </w:r>
            <w:r w:rsidRPr="00132CFB">
              <w:rPr>
                <w:rFonts w:ascii="Arial" w:hAnsi="Arial" w:cs="Arial"/>
                <w:b/>
              </w:rPr>
              <w:t>p</w:t>
            </w:r>
            <w:r w:rsidRPr="00132CFB">
              <w:rPr>
                <w:rFonts w:ascii="Arial" w:hAnsi="Arial" w:cs="Arial"/>
                <w:b/>
                <w:spacing w:val="-1"/>
              </w:rPr>
              <w:t>li</w:t>
            </w:r>
            <w:r w:rsidRPr="00132CFB">
              <w:rPr>
                <w:rFonts w:ascii="Arial" w:hAnsi="Arial" w:cs="Arial"/>
                <w:b/>
              </w:rPr>
              <w:t>ng,</w:t>
            </w:r>
            <w:r w:rsidRPr="00132CFB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d</w:t>
            </w:r>
            <w:r w:rsidRPr="00132CFB">
              <w:rPr>
                <w:rFonts w:ascii="Arial" w:hAnsi="Arial" w:cs="Arial"/>
                <w:b/>
                <w:spacing w:val="-3"/>
              </w:rPr>
              <w:t>a</w:t>
            </w:r>
            <w:r w:rsidRPr="00132CFB">
              <w:rPr>
                <w:rFonts w:ascii="Arial" w:hAnsi="Arial" w:cs="Arial"/>
                <w:b/>
                <w:spacing w:val="-1"/>
              </w:rPr>
              <w:t>t</w:t>
            </w:r>
            <w:r w:rsidRPr="00132CFB">
              <w:rPr>
                <w:rFonts w:ascii="Arial" w:hAnsi="Arial" w:cs="Arial"/>
                <w:b/>
              </w:rPr>
              <w:t>a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co</w:t>
            </w:r>
            <w:r w:rsidRPr="00132CFB">
              <w:rPr>
                <w:rFonts w:ascii="Arial" w:hAnsi="Arial" w:cs="Arial"/>
                <w:b/>
                <w:spacing w:val="-2"/>
              </w:rPr>
              <w:t>l</w:t>
            </w:r>
            <w:r w:rsidRPr="00132CFB">
              <w:rPr>
                <w:rFonts w:ascii="Arial" w:hAnsi="Arial" w:cs="Arial"/>
                <w:b/>
                <w:spacing w:val="-1"/>
              </w:rPr>
              <w:t>l</w:t>
            </w:r>
            <w:r w:rsidRPr="00132CFB">
              <w:rPr>
                <w:rFonts w:ascii="Arial" w:hAnsi="Arial" w:cs="Arial"/>
                <w:b/>
              </w:rPr>
              <w:t>ec</w:t>
            </w:r>
            <w:r w:rsidRPr="00132CFB">
              <w:rPr>
                <w:rFonts w:ascii="Arial" w:hAnsi="Arial" w:cs="Arial"/>
                <w:b/>
                <w:spacing w:val="1"/>
              </w:rPr>
              <w:t>t</w:t>
            </w: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</w:rPr>
              <w:t>ons,</w:t>
            </w:r>
            <w:r w:rsidRPr="00132CFB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and</w:t>
            </w:r>
            <w:r w:rsidRPr="00132CFB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d</w:t>
            </w:r>
            <w:r w:rsidRPr="00132CFB">
              <w:rPr>
                <w:rFonts w:ascii="Arial" w:hAnsi="Arial" w:cs="Arial"/>
                <w:b/>
                <w:spacing w:val="3"/>
              </w:rPr>
              <w:t>a</w:t>
            </w:r>
            <w:r w:rsidRPr="00132CFB">
              <w:rPr>
                <w:rFonts w:ascii="Arial" w:hAnsi="Arial" w:cs="Arial"/>
                <w:b/>
                <w:spacing w:val="-1"/>
              </w:rPr>
              <w:t>t</w:t>
            </w:r>
            <w:r w:rsidRPr="00132CFB">
              <w:rPr>
                <w:rFonts w:ascii="Arial" w:hAnsi="Arial" w:cs="Arial"/>
                <w:b/>
              </w:rPr>
              <w:t>a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ana</w:t>
            </w:r>
            <w:r w:rsidRPr="00132CFB">
              <w:rPr>
                <w:rFonts w:ascii="Arial" w:hAnsi="Arial" w:cs="Arial"/>
                <w:b/>
                <w:spacing w:val="-1"/>
              </w:rPr>
              <w:t>l</w:t>
            </w:r>
            <w:r w:rsidRPr="00132CFB">
              <w:rPr>
                <w:rFonts w:ascii="Arial" w:hAnsi="Arial" w:cs="Arial"/>
                <w:b/>
              </w:rPr>
              <w:t>y</w:t>
            </w:r>
            <w:r w:rsidRPr="00132CFB">
              <w:rPr>
                <w:rFonts w:ascii="Arial" w:hAnsi="Arial" w:cs="Arial"/>
                <w:b/>
                <w:spacing w:val="-1"/>
              </w:rPr>
              <w:t>sis</w:t>
            </w:r>
            <w:r w:rsidRPr="00132CFB">
              <w:rPr>
                <w:rFonts w:ascii="Arial" w:hAnsi="Arial" w:cs="Arial"/>
                <w:b/>
              </w:rPr>
              <w:t>.</w:t>
            </w:r>
            <w:r w:rsidRPr="00132CFB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2"/>
              </w:rPr>
              <w:t>T</w:t>
            </w:r>
            <w:r w:rsidRPr="00132CFB">
              <w:rPr>
                <w:rFonts w:ascii="Arial" w:hAnsi="Arial" w:cs="Arial"/>
                <w:b/>
              </w:rPr>
              <w:t>he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fi</w:t>
            </w:r>
            <w:r w:rsidRPr="00132CFB">
              <w:rPr>
                <w:rFonts w:ascii="Arial" w:hAnsi="Arial" w:cs="Arial"/>
                <w:b/>
              </w:rPr>
              <w:t>nd</w:t>
            </w: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</w:rPr>
              <w:t>ngs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are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2"/>
              </w:rPr>
              <w:t>w</w:t>
            </w:r>
            <w:r w:rsidRPr="00132CFB">
              <w:rPr>
                <w:rFonts w:ascii="Arial" w:hAnsi="Arial" w:cs="Arial"/>
                <w:b/>
              </w:rPr>
              <w:t>e</w:t>
            </w:r>
            <w:r w:rsidRPr="00132CFB">
              <w:rPr>
                <w:rFonts w:ascii="Arial" w:hAnsi="Arial" w:cs="Arial"/>
                <w:b/>
                <w:spacing w:val="-2"/>
              </w:rPr>
              <w:t>l</w:t>
            </w:r>
            <w:r w:rsidRPr="00132CFB">
              <w:rPr>
                <w:rFonts w:ascii="Arial" w:hAnsi="Arial" w:cs="Arial"/>
                <w:b/>
              </w:rPr>
              <w:t xml:space="preserve">l </w:t>
            </w:r>
            <w:r w:rsidRPr="00132CFB">
              <w:rPr>
                <w:rFonts w:ascii="Arial" w:hAnsi="Arial" w:cs="Arial"/>
                <w:b/>
                <w:spacing w:val="-1"/>
              </w:rPr>
              <w:t>s</w:t>
            </w:r>
            <w:r w:rsidRPr="00132CFB">
              <w:rPr>
                <w:rFonts w:ascii="Arial" w:hAnsi="Arial" w:cs="Arial"/>
                <w:b/>
              </w:rPr>
              <w:t>uppor</w:t>
            </w:r>
            <w:r w:rsidRPr="00132CFB">
              <w:rPr>
                <w:rFonts w:ascii="Arial" w:hAnsi="Arial" w:cs="Arial"/>
                <w:b/>
                <w:spacing w:val="-1"/>
              </w:rPr>
              <w:t>t</w:t>
            </w:r>
            <w:r w:rsidRPr="00132CFB">
              <w:rPr>
                <w:rFonts w:ascii="Arial" w:hAnsi="Arial" w:cs="Arial"/>
                <w:b/>
              </w:rPr>
              <w:t>ed</w:t>
            </w:r>
            <w:r w:rsidRPr="00132CFB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by ev</w:t>
            </w:r>
            <w:r w:rsidRPr="00132CFB">
              <w:rPr>
                <w:rFonts w:ascii="Arial" w:hAnsi="Arial" w:cs="Arial"/>
                <w:b/>
                <w:spacing w:val="-2"/>
              </w:rPr>
              <w:t>i</w:t>
            </w:r>
            <w:r w:rsidRPr="00132CFB">
              <w:rPr>
                <w:rFonts w:ascii="Arial" w:hAnsi="Arial" w:cs="Arial"/>
                <w:b/>
              </w:rPr>
              <w:t>dence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and</w:t>
            </w:r>
            <w:r w:rsidRPr="00132CFB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are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d</w:t>
            </w:r>
            <w:r w:rsidRPr="00132CFB">
              <w:rPr>
                <w:rFonts w:ascii="Arial" w:hAnsi="Arial" w:cs="Arial"/>
                <w:b/>
                <w:spacing w:val="-1"/>
              </w:rPr>
              <w:t>is</w:t>
            </w:r>
            <w:r w:rsidRPr="00132CFB">
              <w:rPr>
                <w:rFonts w:ascii="Arial" w:hAnsi="Arial" w:cs="Arial"/>
                <w:b/>
              </w:rPr>
              <w:t>cu</w:t>
            </w:r>
            <w:r w:rsidRPr="00132CFB">
              <w:rPr>
                <w:rFonts w:ascii="Arial" w:hAnsi="Arial" w:cs="Arial"/>
                <w:b/>
                <w:spacing w:val="-1"/>
              </w:rPr>
              <w:t>s</w:t>
            </w:r>
            <w:r w:rsidRPr="00132CFB">
              <w:rPr>
                <w:rFonts w:ascii="Arial" w:hAnsi="Arial" w:cs="Arial"/>
                <w:b/>
              </w:rPr>
              <w:t>sed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</w:rPr>
              <w:t>n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t</w:t>
            </w:r>
            <w:r w:rsidRPr="00132CFB">
              <w:rPr>
                <w:rFonts w:ascii="Arial" w:hAnsi="Arial" w:cs="Arial"/>
                <w:b/>
              </w:rPr>
              <w:t>he</w:t>
            </w:r>
            <w:r w:rsidRPr="00132CFB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con</w:t>
            </w:r>
            <w:r w:rsidRPr="00132CFB">
              <w:rPr>
                <w:rFonts w:ascii="Arial" w:hAnsi="Arial" w:cs="Arial"/>
                <w:b/>
                <w:spacing w:val="-1"/>
              </w:rPr>
              <w:t>t</w:t>
            </w:r>
            <w:r w:rsidRPr="00132CFB">
              <w:rPr>
                <w:rFonts w:ascii="Arial" w:hAnsi="Arial" w:cs="Arial"/>
                <w:b/>
              </w:rPr>
              <w:t>ext of e</w:t>
            </w:r>
            <w:r w:rsidRPr="00132CFB">
              <w:rPr>
                <w:rFonts w:ascii="Arial" w:hAnsi="Arial" w:cs="Arial"/>
                <w:b/>
                <w:spacing w:val="-1"/>
              </w:rPr>
              <w:t>st</w:t>
            </w:r>
            <w:r w:rsidRPr="00132CFB">
              <w:rPr>
                <w:rFonts w:ascii="Arial" w:hAnsi="Arial" w:cs="Arial"/>
                <w:b/>
              </w:rPr>
              <w:t>ab</w:t>
            </w:r>
            <w:r w:rsidRPr="00132CFB">
              <w:rPr>
                <w:rFonts w:ascii="Arial" w:hAnsi="Arial" w:cs="Arial"/>
                <w:b/>
                <w:spacing w:val="-1"/>
              </w:rPr>
              <w:t>l</w:t>
            </w:r>
            <w:r w:rsidRPr="00132CFB">
              <w:rPr>
                <w:rFonts w:ascii="Arial" w:hAnsi="Arial" w:cs="Arial"/>
                <w:b/>
                <w:spacing w:val="3"/>
              </w:rPr>
              <w:t>i</w:t>
            </w:r>
            <w:r w:rsidRPr="00132CFB">
              <w:rPr>
                <w:rFonts w:ascii="Arial" w:hAnsi="Arial" w:cs="Arial"/>
                <w:b/>
                <w:spacing w:val="-1"/>
              </w:rPr>
              <w:t>s</w:t>
            </w:r>
            <w:r w:rsidRPr="00132CFB">
              <w:rPr>
                <w:rFonts w:ascii="Arial" w:hAnsi="Arial" w:cs="Arial"/>
                <w:b/>
              </w:rPr>
              <w:t>hed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t</w:t>
            </w:r>
            <w:r w:rsidRPr="00132CFB">
              <w:rPr>
                <w:rFonts w:ascii="Arial" w:hAnsi="Arial" w:cs="Arial"/>
                <w:b/>
              </w:rPr>
              <w:t>heore</w:t>
            </w:r>
            <w:r w:rsidRPr="00132CFB">
              <w:rPr>
                <w:rFonts w:ascii="Arial" w:hAnsi="Arial" w:cs="Arial"/>
                <w:b/>
                <w:spacing w:val="-1"/>
              </w:rPr>
              <w:t>ti</w:t>
            </w:r>
            <w:r w:rsidRPr="00132CFB">
              <w:rPr>
                <w:rFonts w:ascii="Arial" w:hAnsi="Arial" w:cs="Arial"/>
                <w:b/>
              </w:rPr>
              <w:t>c</w:t>
            </w:r>
            <w:r w:rsidRPr="00132CFB">
              <w:rPr>
                <w:rFonts w:ascii="Arial" w:hAnsi="Arial" w:cs="Arial"/>
                <w:b/>
                <w:spacing w:val="2"/>
              </w:rPr>
              <w:t>a</w:t>
            </w:r>
            <w:r w:rsidRPr="00132CFB">
              <w:rPr>
                <w:rFonts w:ascii="Arial" w:hAnsi="Arial" w:cs="Arial"/>
                <w:b/>
              </w:rPr>
              <w:t xml:space="preserve">l </w:t>
            </w:r>
            <w:r w:rsidRPr="00132CFB">
              <w:rPr>
                <w:rFonts w:ascii="Arial" w:hAnsi="Arial" w:cs="Arial"/>
                <w:b/>
                <w:spacing w:val="2"/>
              </w:rPr>
              <w:t>f</w:t>
            </w:r>
            <w:r w:rsidRPr="00132CFB">
              <w:rPr>
                <w:rFonts w:ascii="Arial" w:hAnsi="Arial" w:cs="Arial"/>
                <w:b/>
              </w:rPr>
              <w:t>ra</w:t>
            </w:r>
            <w:r w:rsidRPr="00132CFB">
              <w:rPr>
                <w:rFonts w:ascii="Arial" w:hAnsi="Arial" w:cs="Arial"/>
                <w:b/>
                <w:spacing w:val="2"/>
              </w:rPr>
              <w:t>m</w:t>
            </w:r>
            <w:r w:rsidRPr="00132CFB">
              <w:rPr>
                <w:rFonts w:ascii="Arial" w:hAnsi="Arial" w:cs="Arial"/>
                <w:b/>
                <w:spacing w:val="1"/>
              </w:rPr>
              <w:t>ew</w:t>
            </w:r>
            <w:r w:rsidRPr="00132CFB">
              <w:rPr>
                <w:rFonts w:ascii="Arial" w:hAnsi="Arial" w:cs="Arial"/>
                <w:b/>
              </w:rPr>
              <w:t>ork</w:t>
            </w:r>
            <w:r w:rsidRPr="00132CFB">
              <w:rPr>
                <w:rFonts w:ascii="Arial" w:hAnsi="Arial" w:cs="Arial"/>
                <w:b/>
                <w:spacing w:val="-1"/>
              </w:rPr>
              <w:t>s</w:t>
            </w:r>
            <w:r w:rsidRPr="00132CFB">
              <w:rPr>
                <w:rFonts w:ascii="Arial" w:hAnsi="Arial" w:cs="Arial"/>
                <w:b/>
              </w:rPr>
              <w:t>.</w:t>
            </w:r>
            <w:r w:rsidRPr="00132CFB">
              <w:rPr>
                <w:rFonts w:ascii="Arial" w:hAnsi="Arial" w:cs="Arial"/>
                <w:b/>
                <w:spacing w:val="49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1"/>
              </w:rPr>
              <w:t>L</w:t>
            </w: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  <w:spacing w:val="2"/>
              </w:rPr>
              <w:t>m</w:t>
            </w:r>
            <w:r w:rsidRPr="00132CFB">
              <w:rPr>
                <w:rFonts w:ascii="Arial" w:hAnsi="Arial" w:cs="Arial"/>
                <w:b/>
                <w:spacing w:val="-1"/>
              </w:rPr>
              <w:t>it</w:t>
            </w:r>
            <w:r w:rsidRPr="00132CFB">
              <w:rPr>
                <w:rFonts w:ascii="Arial" w:hAnsi="Arial" w:cs="Arial"/>
                <w:b/>
              </w:rPr>
              <w:t>a</w:t>
            </w:r>
            <w:r w:rsidRPr="00132CFB">
              <w:rPr>
                <w:rFonts w:ascii="Arial" w:hAnsi="Arial" w:cs="Arial"/>
                <w:b/>
                <w:spacing w:val="-1"/>
              </w:rPr>
              <w:t>ti</w:t>
            </w:r>
            <w:r w:rsidRPr="00132CFB">
              <w:rPr>
                <w:rFonts w:ascii="Arial" w:hAnsi="Arial" w:cs="Arial"/>
                <w:b/>
              </w:rPr>
              <w:t>ons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and</w:t>
            </w:r>
            <w:r w:rsidRPr="00132CFB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e</w:t>
            </w:r>
            <w:r w:rsidRPr="00132CFB">
              <w:rPr>
                <w:rFonts w:ascii="Arial" w:hAnsi="Arial" w:cs="Arial"/>
                <w:b/>
                <w:spacing w:val="-1"/>
              </w:rPr>
              <w:t>t</w:t>
            </w:r>
            <w:r w:rsidRPr="00132CFB">
              <w:rPr>
                <w:rFonts w:ascii="Arial" w:hAnsi="Arial" w:cs="Arial"/>
                <w:b/>
              </w:rPr>
              <w:t>h</w:t>
            </w:r>
            <w:r w:rsidRPr="00132CFB">
              <w:rPr>
                <w:rFonts w:ascii="Arial" w:hAnsi="Arial" w:cs="Arial"/>
                <w:b/>
                <w:spacing w:val="2"/>
              </w:rPr>
              <w:t>i</w:t>
            </w:r>
            <w:r w:rsidRPr="00132CFB">
              <w:rPr>
                <w:rFonts w:ascii="Arial" w:hAnsi="Arial" w:cs="Arial"/>
                <w:b/>
              </w:rPr>
              <w:t>cal con</w:t>
            </w:r>
            <w:r w:rsidRPr="00132CFB">
              <w:rPr>
                <w:rFonts w:ascii="Arial" w:hAnsi="Arial" w:cs="Arial"/>
                <w:b/>
                <w:spacing w:val="-1"/>
              </w:rPr>
              <w:t>si</w:t>
            </w:r>
            <w:r w:rsidRPr="00132CFB">
              <w:rPr>
                <w:rFonts w:ascii="Arial" w:hAnsi="Arial" w:cs="Arial"/>
                <w:b/>
              </w:rPr>
              <w:t>dera</w:t>
            </w:r>
            <w:r w:rsidRPr="00132CFB">
              <w:rPr>
                <w:rFonts w:ascii="Arial" w:hAnsi="Arial" w:cs="Arial"/>
                <w:b/>
                <w:spacing w:val="2"/>
              </w:rPr>
              <w:t>t</w:t>
            </w: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</w:rPr>
              <w:t>ons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are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a</w:t>
            </w:r>
            <w:r w:rsidRPr="00132CFB">
              <w:rPr>
                <w:rFonts w:ascii="Arial" w:hAnsi="Arial" w:cs="Arial"/>
                <w:b/>
                <w:spacing w:val="-1"/>
              </w:rPr>
              <w:t>ls</w:t>
            </w:r>
            <w:r w:rsidRPr="00132CFB">
              <w:rPr>
                <w:rFonts w:ascii="Arial" w:hAnsi="Arial" w:cs="Arial"/>
                <w:b/>
              </w:rPr>
              <w:t>o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addre</w:t>
            </w:r>
            <w:r w:rsidRPr="00132CFB">
              <w:rPr>
                <w:rFonts w:ascii="Arial" w:hAnsi="Arial" w:cs="Arial"/>
                <w:b/>
                <w:spacing w:val="-1"/>
              </w:rPr>
              <w:t>ss</w:t>
            </w:r>
            <w:r w:rsidRPr="00132CFB">
              <w:rPr>
                <w:rFonts w:ascii="Arial" w:hAnsi="Arial" w:cs="Arial"/>
                <w:b/>
              </w:rPr>
              <w:t>ed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pro</w:t>
            </w:r>
            <w:r w:rsidRPr="00132CFB">
              <w:rPr>
                <w:rFonts w:ascii="Arial" w:hAnsi="Arial" w:cs="Arial"/>
                <w:b/>
                <w:spacing w:val="1"/>
              </w:rPr>
              <w:t>p</w:t>
            </w:r>
            <w:r w:rsidRPr="00132CFB">
              <w:rPr>
                <w:rFonts w:ascii="Arial" w:hAnsi="Arial" w:cs="Arial"/>
                <w:b/>
              </w:rPr>
              <w:t>er</w:t>
            </w:r>
            <w:r w:rsidRPr="00132CFB">
              <w:rPr>
                <w:rFonts w:ascii="Arial" w:hAnsi="Arial" w:cs="Arial"/>
                <w:b/>
                <w:spacing w:val="-2"/>
              </w:rPr>
              <w:t>l</w:t>
            </w:r>
            <w:r w:rsidRPr="00132CFB">
              <w:rPr>
                <w:rFonts w:ascii="Arial" w:hAnsi="Arial" w:cs="Arial"/>
                <w:b/>
              </w:rPr>
              <w:t>y.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7F1B9" w14:textId="58A43299" w:rsidR="00F85A2D" w:rsidRPr="00132CFB" w:rsidRDefault="004B6749">
            <w:pPr>
              <w:rPr>
                <w:rFonts w:ascii="Arial" w:hAnsi="Arial" w:cs="Arial"/>
              </w:rPr>
            </w:pPr>
            <w:r w:rsidRPr="00132CFB">
              <w:rPr>
                <w:rFonts w:ascii="Arial" w:hAnsi="Arial" w:cs="Arial"/>
              </w:rPr>
              <w:t>Noted.</w:t>
            </w:r>
          </w:p>
        </w:tc>
      </w:tr>
      <w:tr w:rsidR="00F85A2D" w:rsidRPr="00132CFB" w14:paraId="63B34551" w14:textId="77777777">
        <w:trPr>
          <w:trHeight w:hRule="exact" w:val="714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417B1" w14:textId="77777777" w:rsidR="00F85A2D" w:rsidRPr="00132CFB" w:rsidRDefault="00F919BF">
            <w:pPr>
              <w:spacing w:before="1"/>
              <w:ind w:left="463" w:right="378"/>
              <w:rPr>
                <w:rFonts w:ascii="Arial" w:hAnsi="Arial" w:cs="Arial"/>
              </w:rPr>
            </w:pPr>
            <w:r w:rsidRPr="00132CFB">
              <w:rPr>
                <w:rFonts w:ascii="Arial" w:hAnsi="Arial" w:cs="Arial"/>
                <w:b/>
                <w:spacing w:val="1"/>
              </w:rPr>
              <w:t>A</w:t>
            </w:r>
            <w:r w:rsidRPr="00132CFB">
              <w:rPr>
                <w:rFonts w:ascii="Arial" w:hAnsi="Arial" w:cs="Arial"/>
                <w:b/>
              </w:rPr>
              <w:t>re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t</w:t>
            </w:r>
            <w:r w:rsidRPr="00132CFB">
              <w:rPr>
                <w:rFonts w:ascii="Arial" w:hAnsi="Arial" w:cs="Arial"/>
                <w:b/>
              </w:rPr>
              <w:t>he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re</w:t>
            </w:r>
            <w:r w:rsidRPr="00132CFB">
              <w:rPr>
                <w:rFonts w:ascii="Arial" w:hAnsi="Arial" w:cs="Arial"/>
                <w:b/>
                <w:spacing w:val="-1"/>
              </w:rPr>
              <w:t>f</w:t>
            </w:r>
            <w:r w:rsidRPr="00132CFB">
              <w:rPr>
                <w:rFonts w:ascii="Arial" w:hAnsi="Arial" w:cs="Arial"/>
                <w:b/>
              </w:rPr>
              <w:t>er</w:t>
            </w:r>
            <w:r w:rsidRPr="00132CFB">
              <w:rPr>
                <w:rFonts w:ascii="Arial" w:hAnsi="Arial" w:cs="Arial"/>
                <w:b/>
                <w:spacing w:val="-1"/>
              </w:rPr>
              <w:t>e</w:t>
            </w:r>
            <w:r w:rsidRPr="00132CFB">
              <w:rPr>
                <w:rFonts w:ascii="Arial" w:hAnsi="Arial" w:cs="Arial"/>
                <w:b/>
              </w:rPr>
              <w:t xml:space="preserve">nces </w:t>
            </w:r>
            <w:r w:rsidRPr="00132CFB">
              <w:rPr>
                <w:rFonts w:ascii="Arial" w:hAnsi="Arial" w:cs="Arial"/>
                <w:b/>
                <w:spacing w:val="-1"/>
              </w:rPr>
              <w:t>s</w:t>
            </w:r>
            <w:r w:rsidRPr="00132CFB">
              <w:rPr>
                <w:rFonts w:ascii="Arial" w:hAnsi="Arial" w:cs="Arial"/>
                <w:b/>
              </w:rPr>
              <w:t>u</w:t>
            </w:r>
            <w:r w:rsidRPr="00132CFB">
              <w:rPr>
                <w:rFonts w:ascii="Arial" w:hAnsi="Arial" w:cs="Arial"/>
                <w:b/>
                <w:spacing w:val="-1"/>
              </w:rPr>
              <w:t>ffi</w:t>
            </w:r>
            <w:r w:rsidRPr="00132CFB">
              <w:rPr>
                <w:rFonts w:ascii="Arial" w:hAnsi="Arial" w:cs="Arial"/>
                <w:b/>
              </w:rPr>
              <w:t>c</w:t>
            </w:r>
            <w:r w:rsidRPr="00132CFB">
              <w:rPr>
                <w:rFonts w:ascii="Arial" w:hAnsi="Arial" w:cs="Arial"/>
                <w:b/>
                <w:spacing w:val="-2"/>
              </w:rPr>
              <w:t>i</w:t>
            </w:r>
            <w:r w:rsidRPr="00132CFB">
              <w:rPr>
                <w:rFonts w:ascii="Arial" w:hAnsi="Arial" w:cs="Arial"/>
                <w:b/>
              </w:rPr>
              <w:t>e</w:t>
            </w:r>
            <w:r w:rsidRPr="00132CFB">
              <w:rPr>
                <w:rFonts w:ascii="Arial" w:hAnsi="Arial" w:cs="Arial"/>
                <w:b/>
                <w:spacing w:val="3"/>
              </w:rPr>
              <w:t>n</w:t>
            </w:r>
            <w:r w:rsidRPr="00132CFB">
              <w:rPr>
                <w:rFonts w:ascii="Arial" w:hAnsi="Arial" w:cs="Arial"/>
                <w:b/>
              </w:rPr>
              <w:t>t and</w:t>
            </w:r>
            <w:r w:rsidRPr="00132CFB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3"/>
              </w:rPr>
              <w:t>r</w:t>
            </w:r>
            <w:r w:rsidRPr="00132CFB">
              <w:rPr>
                <w:rFonts w:ascii="Arial" w:hAnsi="Arial" w:cs="Arial"/>
                <w:b/>
              </w:rPr>
              <w:t>ec</w:t>
            </w:r>
            <w:r w:rsidRPr="00132CFB">
              <w:rPr>
                <w:rFonts w:ascii="Arial" w:hAnsi="Arial" w:cs="Arial"/>
                <w:b/>
                <w:spacing w:val="-1"/>
              </w:rPr>
              <w:t>e</w:t>
            </w:r>
            <w:r w:rsidRPr="00132CFB">
              <w:rPr>
                <w:rFonts w:ascii="Arial" w:hAnsi="Arial" w:cs="Arial"/>
                <w:b/>
              </w:rPr>
              <w:t>n</w:t>
            </w:r>
            <w:r w:rsidRPr="00132CFB">
              <w:rPr>
                <w:rFonts w:ascii="Arial" w:hAnsi="Arial" w:cs="Arial"/>
                <w:b/>
                <w:spacing w:val="-1"/>
              </w:rPr>
              <w:t>t</w:t>
            </w:r>
            <w:r w:rsidRPr="00132CFB">
              <w:rPr>
                <w:rFonts w:ascii="Arial" w:hAnsi="Arial" w:cs="Arial"/>
                <w:b/>
              </w:rPr>
              <w:t>?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</w:rPr>
              <w:t>f you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 xml:space="preserve">have </w:t>
            </w:r>
            <w:r w:rsidRPr="00132CFB">
              <w:rPr>
                <w:rFonts w:ascii="Arial" w:hAnsi="Arial" w:cs="Arial"/>
                <w:b/>
                <w:spacing w:val="-1"/>
              </w:rPr>
              <w:t>s</w:t>
            </w:r>
            <w:r w:rsidRPr="00132CFB">
              <w:rPr>
                <w:rFonts w:ascii="Arial" w:hAnsi="Arial" w:cs="Arial"/>
                <w:b/>
              </w:rPr>
              <w:t>ugge</w:t>
            </w:r>
            <w:r w:rsidRPr="00132CFB">
              <w:rPr>
                <w:rFonts w:ascii="Arial" w:hAnsi="Arial" w:cs="Arial"/>
                <w:b/>
                <w:spacing w:val="-1"/>
              </w:rPr>
              <w:t>sti</w:t>
            </w:r>
            <w:r w:rsidRPr="00132CFB">
              <w:rPr>
                <w:rFonts w:ascii="Arial" w:hAnsi="Arial" w:cs="Arial"/>
                <w:b/>
              </w:rPr>
              <w:t>ons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of add</w:t>
            </w: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  <w:spacing w:val="2"/>
              </w:rPr>
              <w:t>t</w:t>
            </w: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</w:rPr>
              <w:t>onal re</w:t>
            </w:r>
            <w:r w:rsidRPr="00132CFB">
              <w:rPr>
                <w:rFonts w:ascii="Arial" w:hAnsi="Arial" w:cs="Arial"/>
                <w:b/>
                <w:spacing w:val="-1"/>
              </w:rPr>
              <w:t>f</w:t>
            </w:r>
            <w:r w:rsidRPr="00132CFB">
              <w:rPr>
                <w:rFonts w:ascii="Arial" w:hAnsi="Arial" w:cs="Arial"/>
                <w:b/>
              </w:rPr>
              <w:t>er</w:t>
            </w:r>
            <w:r w:rsidRPr="00132CFB">
              <w:rPr>
                <w:rFonts w:ascii="Arial" w:hAnsi="Arial" w:cs="Arial"/>
                <w:b/>
                <w:spacing w:val="-1"/>
              </w:rPr>
              <w:t>e</w:t>
            </w:r>
            <w:r w:rsidRPr="00132CFB">
              <w:rPr>
                <w:rFonts w:ascii="Arial" w:hAnsi="Arial" w:cs="Arial"/>
                <w:b/>
              </w:rPr>
              <w:t>n</w:t>
            </w:r>
            <w:r w:rsidRPr="00132CFB">
              <w:rPr>
                <w:rFonts w:ascii="Arial" w:hAnsi="Arial" w:cs="Arial"/>
                <w:b/>
                <w:spacing w:val="3"/>
              </w:rPr>
              <w:t>c</w:t>
            </w:r>
            <w:r w:rsidRPr="00132CFB">
              <w:rPr>
                <w:rFonts w:ascii="Arial" w:hAnsi="Arial" w:cs="Arial"/>
                <w:b/>
              </w:rPr>
              <w:t>e</w:t>
            </w:r>
            <w:r w:rsidRPr="00132CFB">
              <w:rPr>
                <w:rFonts w:ascii="Arial" w:hAnsi="Arial" w:cs="Arial"/>
                <w:b/>
                <w:spacing w:val="-1"/>
              </w:rPr>
              <w:t>s</w:t>
            </w:r>
            <w:r w:rsidRPr="00132CFB">
              <w:rPr>
                <w:rFonts w:ascii="Arial" w:hAnsi="Arial" w:cs="Arial"/>
                <w:b/>
              </w:rPr>
              <w:t>,</w:t>
            </w:r>
            <w:r w:rsidRPr="00132CFB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p</w:t>
            </w:r>
            <w:r w:rsidRPr="00132CFB">
              <w:rPr>
                <w:rFonts w:ascii="Arial" w:hAnsi="Arial" w:cs="Arial"/>
                <w:b/>
                <w:spacing w:val="-1"/>
              </w:rPr>
              <w:t>l</w:t>
            </w:r>
            <w:r w:rsidRPr="00132CFB">
              <w:rPr>
                <w:rFonts w:ascii="Arial" w:hAnsi="Arial" w:cs="Arial"/>
                <w:b/>
              </w:rPr>
              <w:t>ea</w:t>
            </w:r>
            <w:r w:rsidRPr="00132CFB">
              <w:rPr>
                <w:rFonts w:ascii="Arial" w:hAnsi="Arial" w:cs="Arial"/>
                <w:b/>
                <w:spacing w:val="-1"/>
              </w:rPr>
              <w:t>s</w:t>
            </w:r>
            <w:r w:rsidRPr="00132CFB">
              <w:rPr>
                <w:rFonts w:ascii="Arial" w:hAnsi="Arial" w:cs="Arial"/>
                <w:b/>
              </w:rPr>
              <w:t>e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2"/>
              </w:rPr>
              <w:t>m</w:t>
            </w:r>
            <w:r w:rsidRPr="00132CFB">
              <w:rPr>
                <w:rFonts w:ascii="Arial" w:hAnsi="Arial" w:cs="Arial"/>
                <w:b/>
              </w:rPr>
              <w:t>en</w:t>
            </w:r>
            <w:r w:rsidRPr="00132CFB">
              <w:rPr>
                <w:rFonts w:ascii="Arial" w:hAnsi="Arial" w:cs="Arial"/>
                <w:b/>
                <w:spacing w:val="-1"/>
              </w:rPr>
              <w:t>ti</w:t>
            </w:r>
            <w:r w:rsidRPr="00132CFB">
              <w:rPr>
                <w:rFonts w:ascii="Arial" w:hAnsi="Arial" w:cs="Arial"/>
                <w:b/>
              </w:rPr>
              <w:t xml:space="preserve">on </w:t>
            </w:r>
            <w:r w:rsidRPr="00132CFB">
              <w:rPr>
                <w:rFonts w:ascii="Arial" w:hAnsi="Arial" w:cs="Arial"/>
                <w:b/>
                <w:spacing w:val="-1"/>
              </w:rPr>
              <w:t>t</w:t>
            </w:r>
            <w:r w:rsidRPr="00132CFB">
              <w:rPr>
                <w:rFonts w:ascii="Arial" w:hAnsi="Arial" w:cs="Arial"/>
                <w:b/>
              </w:rPr>
              <w:t>hem</w:t>
            </w:r>
            <w:r w:rsidRPr="00132CFB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</w:rPr>
              <w:t>n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t</w:t>
            </w:r>
            <w:r w:rsidRPr="00132CFB">
              <w:rPr>
                <w:rFonts w:ascii="Arial" w:hAnsi="Arial" w:cs="Arial"/>
                <w:b/>
              </w:rPr>
              <w:t>he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rev</w:t>
            </w:r>
            <w:r w:rsidRPr="00132CFB">
              <w:rPr>
                <w:rFonts w:ascii="Arial" w:hAnsi="Arial" w:cs="Arial"/>
                <w:b/>
                <w:spacing w:val="-2"/>
              </w:rPr>
              <w:t>i</w:t>
            </w:r>
            <w:r w:rsidRPr="00132CFB">
              <w:rPr>
                <w:rFonts w:ascii="Arial" w:hAnsi="Arial" w:cs="Arial"/>
                <w:b/>
              </w:rPr>
              <w:t>ew</w:t>
            </w:r>
            <w:r w:rsidRPr="00132CFB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f</w:t>
            </w:r>
            <w:r w:rsidRPr="00132CFB">
              <w:rPr>
                <w:rFonts w:ascii="Arial" w:hAnsi="Arial" w:cs="Arial"/>
                <w:b/>
              </w:rPr>
              <w:t>o</w:t>
            </w:r>
            <w:r w:rsidRPr="00132CFB">
              <w:rPr>
                <w:rFonts w:ascii="Arial" w:hAnsi="Arial" w:cs="Arial"/>
                <w:b/>
                <w:spacing w:val="-3"/>
              </w:rPr>
              <w:t>r</w:t>
            </w:r>
            <w:r w:rsidRPr="00132CFB">
              <w:rPr>
                <w:rFonts w:ascii="Arial" w:hAnsi="Arial" w:cs="Arial"/>
                <w:b/>
                <w:spacing w:val="2"/>
              </w:rPr>
              <w:t>m</w:t>
            </w:r>
            <w:r w:rsidRPr="00132CFB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DD6F0" w14:textId="77777777" w:rsidR="00F85A2D" w:rsidRPr="00132CFB" w:rsidRDefault="00F919BF">
            <w:pPr>
              <w:spacing w:before="5" w:line="220" w:lineRule="exact"/>
              <w:ind w:left="105" w:right="281"/>
              <w:rPr>
                <w:rFonts w:ascii="Arial" w:hAnsi="Arial" w:cs="Arial"/>
              </w:rPr>
            </w:pPr>
            <w:r w:rsidRPr="00132CFB">
              <w:rPr>
                <w:rFonts w:ascii="Arial" w:hAnsi="Arial" w:cs="Arial"/>
                <w:b/>
                <w:spacing w:val="1"/>
              </w:rPr>
              <w:t>Y</w:t>
            </w:r>
            <w:r w:rsidRPr="00132CFB">
              <w:rPr>
                <w:rFonts w:ascii="Arial" w:hAnsi="Arial" w:cs="Arial"/>
                <w:b/>
              </w:rPr>
              <w:t>e</w:t>
            </w:r>
            <w:r w:rsidRPr="00132CFB">
              <w:rPr>
                <w:rFonts w:ascii="Arial" w:hAnsi="Arial" w:cs="Arial"/>
                <w:b/>
                <w:spacing w:val="-1"/>
              </w:rPr>
              <w:t>s</w:t>
            </w:r>
            <w:r w:rsidRPr="00132CFB">
              <w:rPr>
                <w:rFonts w:ascii="Arial" w:hAnsi="Arial" w:cs="Arial"/>
                <w:b/>
              </w:rPr>
              <w:t>.</w:t>
            </w:r>
            <w:r w:rsidRPr="00132CFB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2"/>
              </w:rPr>
              <w:t>T</w:t>
            </w:r>
            <w:r w:rsidRPr="00132CFB">
              <w:rPr>
                <w:rFonts w:ascii="Arial" w:hAnsi="Arial" w:cs="Arial"/>
                <w:b/>
              </w:rPr>
              <w:t>he</w:t>
            </w:r>
            <w:r w:rsidRPr="00132CFB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re</w:t>
            </w:r>
            <w:r w:rsidRPr="00132CFB">
              <w:rPr>
                <w:rFonts w:ascii="Arial" w:hAnsi="Arial" w:cs="Arial"/>
                <w:b/>
                <w:spacing w:val="-1"/>
              </w:rPr>
              <w:t>f</w:t>
            </w:r>
            <w:r w:rsidRPr="00132CFB">
              <w:rPr>
                <w:rFonts w:ascii="Arial" w:hAnsi="Arial" w:cs="Arial"/>
                <w:b/>
              </w:rPr>
              <w:t>er</w:t>
            </w:r>
            <w:r w:rsidRPr="00132CFB">
              <w:rPr>
                <w:rFonts w:ascii="Arial" w:hAnsi="Arial" w:cs="Arial"/>
                <w:b/>
                <w:spacing w:val="-1"/>
              </w:rPr>
              <w:t>e</w:t>
            </w:r>
            <w:r w:rsidRPr="00132CFB">
              <w:rPr>
                <w:rFonts w:ascii="Arial" w:hAnsi="Arial" w:cs="Arial"/>
                <w:b/>
              </w:rPr>
              <w:t>nces are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s</w:t>
            </w:r>
            <w:r w:rsidRPr="00132CFB">
              <w:rPr>
                <w:rFonts w:ascii="Arial" w:hAnsi="Arial" w:cs="Arial"/>
                <w:b/>
              </w:rPr>
              <w:t>u</w:t>
            </w:r>
            <w:r w:rsidRPr="00132CFB">
              <w:rPr>
                <w:rFonts w:ascii="Arial" w:hAnsi="Arial" w:cs="Arial"/>
                <w:b/>
                <w:spacing w:val="-1"/>
              </w:rPr>
              <w:t>ffi</w:t>
            </w:r>
            <w:r w:rsidRPr="00132CFB">
              <w:rPr>
                <w:rFonts w:ascii="Arial" w:hAnsi="Arial" w:cs="Arial"/>
                <w:b/>
              </w:rPr>
              <w:t>c</w:t>
            </w:r>
            <w:r w:rsidRPr="00132CFB">
              <w:rPr>
                <w:rFonts w:ascii="Arial" w:hAnsi="Arial" w:cs="Arial"/>
                <w:b/>
                <w:spacing w:val="-2"/>
              </w:rPr>
              <w:t>i</w:t>
            </w:r>
            <w:r w:rsidRPr="00132CFB">
              <w:rPr>
                <w:rFonts w:ascii="Arial" w:hAnsi="Arial" w:cs="Arial"/>
                <w:b/>
              </w:rPr>
              <w:t>ent</w:t>
            </w:r>
            <w:r w:rsidRPr="00132CFB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and</w:t>
            </w:r>
            <w:r w:rsidRPr="00132CFB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re</w:t>
            </w:r>
            <w:r w:rsidRPr="00132CFB">
              <w:rPr>
                <w:rFonts w:ascii="Arial" w:hAnsi="Arial" w:cs="Arial"/>
                <w:b/>
                <w:spacing w:val="-1"/>
              </w:rPr>
              <w:t>c</w:t>
            </w:r>
            <w:r w:rsidRPr="00132CFB">
              <w:rPr>
                <w:rFonts w:ascii="Arial" w:hAnsi="Arial" w:cs="Arial"/>
                <w:b/>
              </w:rPr>
              <w:t>ent and</w:t>
            </w:r>
            <w:r w:rsidRPr="00132CFB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</w:rPr>
              <w:t>nc</w:t>
            </w:r>
            <w:r w:rsidRPr="00132CFB">
              <w:rPr>
                <w:rFonts w:ascii="Arial" w:hAnsi="Arial" w:cs="Arial"/>
                <w:b/>
                <w:spacing w:val="-1"/>
              </w:rPr>
              <w:t>l</w:t>
            </w:r>
            <w:r w:rsidRPr="00132CFB">
              <w:rPr>
                <w:rFonts w:ascii="Arial" w:hAnsi="Arial" w:cs="Arial"/>
                <w:b/>
              </w:rPr>
              <w:t>udes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a</w:t>
            </w:r>
            <w:r w:rsidRPr="00132CFB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2"/>
              </w:rPr>
              <w:t>m</w:t>
            </w: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</w:rPr>
              <w:t>x</w:t>
            </w:r>
            <w:r w:rsidRPr="00132CFB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of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4"/>
              </w:rPr>
              <w:t>f</w:t>
            </w:r>
            <w:r w:rsidRPr="00132CFB">
              <w:rPr>
                <w:rFonts w:ascii="Arial" w:hAnsi="Arial" w:cs="Arial"/>
                <w:b/>
              </w:rPr>
              <w:t>ounda</w:t>
            </w:r>
            <w:r w:rsidRPr="00132CFB">
              <w:rPr>
                <w:rFonts w:ascii="Arial" w:hAnsi="Arial" w:cs="Arial"/>
                <w:b/>
                <w:spacing w:val="-1"/>
              </w:rPr>
              <w:t>ti</w:t>
            </w:r>
            <w:r w:rsidRPr="00132CFB">
              <w:rPr>
                <w:rFonts w:ascii="Arial" w:hAnsi="Arial" w:cs="Arial"/>
                <w:b/>
              </w:rPr>
              <w:t xml:space="preserve">onal </w:t>
            </w:r>
            <w:r w:rsidRPr="00132CFB">
              <w:rPr>
                <w:rFonts w:ascii="Arial" w:hAnsi="Arial" w:cs="Arial"/>
                <w:b/>
                <w:spacing w:val="-1"/>
              </w:rPr>
              <w:t>t</w:t>
            </w:r>
            <w:r w:rsidRPr="00132CFB">
              <w:rPr>
                <w:rFonts w:ascii="Arial" w:hAnsi="Arial" w:cs="Arial"/>
                <w:b/>
              </w:rPr>
              <w:t xml:space="preserve">ext </w:t>
            </w:r>
            <w:r w:rsidRPr="00132CFB">
              <w:rPr>
                <w:rFonts w:ascii="Arial" w:hAnsi="Arial" w:cs="Arial"/>
                <w:b/>
                <w:spacing w:val="1"/>
              </w:rPr>
              <w:t>a</w:t>
            </w:r>
            <w:r w:rsidRPr="00132CFB">
              <w:rPr>
                <w:rFonts w:ascii="Arial" w:hAnsi="Arial" w:cs="Arial"/>
                <w:b/>
              </w:rPr>
              <w:t>nd</w:t>
            </w:r>
            <w:r w:rsidRPr="00132CFB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re</w:t>
            </w:r>
            <w:r w:rsidRPr="00132CFB">
              <w:rPr>
                <w:rFonts w:ascii="Arial" w:hAnsi="Arial" w:cs="Arial"/>
                <w:b/>
                <w:spacing w:val="-2"/>
              </w:rPr>
              <w:t>l</w:t>
            </w:r>
            <w:r w:rsidRPr="00132CFB">
              <w:rPr>
                <w:rFonts w:ascii="Arial" w:hAnsi="Arial" w:cs="Arial"/>
                <w:b/>
              </w:rPr>
              <w:t xml:space="preserve">evant </w:t>
            </w:r>
            <w:r w:rsidRPr="00132CFB">
              <w:rPr>
                <w:rFonts w:ascii="Arial" w:hAnsi="Arial" w:cs="Arial"/>
                <w:b/>
                <w:spacing w:val="-1"/>
              </w:rPr>
              <w:t>st</w:t>
            </w:r>
            <w:r w:rsidRPr="00132CFB">
              <w:rPr>
                <w:rFonts w:ascii="Arial" w:hAnsi="Arial" w:cs="Arial"/>
                <w:b/>
                <w:spacing w:val="3"/>
              </w:rPr>
              <w:t>u</w:t>
            </w:r>
            <w:r w:rsidRPr="00132CFB">
              <w:rPr>
                <w:rFonts w:ascii="Arial" w:hAnsi="Arial" w:cs="Arial"/>
                <w:b/>
                <w:spacing w:val="1"/>
              </w:rPr>
              <w:t>d</w:t>
            </w: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</w:rPr>
              <w:t xml:space="preserve">es </w:t>
            </w:r>
            <w:r w:rsidRPr="00132CFB">
              <w:rPr>
                <w:rFonts w:ascii="Arial" w:hAnsi="Arial" w:cs="Arial"/>
                <w:b/>
                <w:spacing w:val="-1"/>
              </w:rPr>
              <w:t>l</w:t>
            </w:r>
            <w:r w:rsidRPr="00132CFB">
              <w:rPr>
                <w:rFonts w:ascii="Arial" w:hAnsi="Arial" w:cs="Arial"/>
                <w:b/>
              </w:rPr>
              <w:t>oca</w:t>
            </w:r>
            <w:r w:rsidRPr="00132CFB">
              <w:rPr>
                <w:rFonts w:ascii="Arial" w:hAnsi="Arial" w:cs="Arial"/>
                <w:b/>
                <w:spacing w:val="-2"/>
              </w:rPr>
              <w:t>l</w:t>
            </w:r>
            <w:r w:rsidRPr="00132CFB">
              <w:rPr>
                <w:rFonts w:ascii="Arial" w:hAnsi="Arial" w:cs="Arial"/>
                <w:b/>
                <w:spacing w:val="-1"/>
              </w:rPr>
              <w:t>l</w:t>
            </w:r>
            <w:r w:rsidRPr="00132CFB">
              <w:rPr>
                <w:rFonts w:ascii="Arial" w:hAnsi="Arial" w:cs="Arial"/>
                <w:b/>
              </w:rPr>
              <w:t>y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and</w:t>
            </w:r>
            <w:r w:rsidRPr="00132CFB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</w:rPr>
              <w:t>n</w:t>
            </w:r>
            <w:r w:rsidRPr="00132CFB">
              <w:rPr>
                <w:rFonts w:ascii="Arial" w:hAnsi="Arial" w:cs="Arial"/>
                <w:b/>
                <w:spacing w:val="-1"/>
              </w:rPr>
              <w:t>t</w:t>
            </w:r>
            <w:r w:rsidRPr="00132CFB">
              <w:rPr>
                <w:rFonts w:ascii="Arial" w:hAnsi="Arial" w:cs="Arial"/>
                <w:b/>
              </w:rPr>
              <w:t>erna</w:t>
            </w:r>
            <w:r w:rsidRPr="00132CFB">
              <w:rPr>
                <w:rFonts w:ascii="Arial" w:hAnsi="Arial" w:cs="Arial"/>
                <w:b/>
                <w:spacing w:val="2"/>
              </w:rPr>
              <w:t>t</w:t>
            </w: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</w:rPr>
              <w:t>ona</w:t>
            </w:r>
            <w:r w:rsidRPr="00132CFB">
              <w:rPr>
                <w:rFonts w:ascii="Arial" w:hAnsi="Arial" w:cs="Arial"/>
                <w:b/>
                <w:spacing w:val="2"/>
              </w:rPr>
              <w:t>l</w:t>
            </w:r>
            <w:r w:rsidRPr="00132CFB">
              <w:rPr>
                <w:rFonts w:ascii="Arial" w:hAnsi="Arial" w:cs="Arial"/>
                <w:b/>
                <w:spacing w:val="-1"/>
              </w:rPr>
              <w:t>l</w:t>
            </w:r>
            <w:r w:rsidRPr="00132CFB">
              <w:rPr>
                <w:rFonts w:ascii="Arial" w:hAnsi="Arial" w:cs="Arial"/>
                <w:b/>
              </w:rPr>
              <w:t>y</w:t>
            </w:r>
            <w:r w:rsidRPr="00132CFB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1"/>
              </w:rPr>
              <w:t>w</w:t>
            </w:r>
            <w:r w:rsidRPr="00132CFB">
              <w:rPr>
                <w:rFonts w:ascii="Arial" w:hAnsi="Arial" w:cs="Arial"/>
                <w:b/>
              </w:rPr>
              <w:t>h</w:t>
            </w: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</w:rPr>
              <w:t>ch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grounds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t</w:t>
            </w:r>
            <w:r w:rsidRPr="00132CFB">
              <w:rPr>
                <w:rFonts w:ascii="Arial" w:hAnsi="Arial" w:cs="Arial"/>
                <w:b/>
              </w:rPr>
              <w:t>he</w:t>
            </w:r>
            <w:r w:rsidRPr="00132CFB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re</w:t>
            </w:r>
            <w:r w:rsidRPr="00132CFB">
              <w:rPr>
                <w:rFonts w:ascii="Arial" w:hAnsi="Arial" w:cs="Arial"/>
                <w:b/>
                <w:spacing w:val="-1"/>
              </w:rPr>
              <w:t>s</w:t>
            </w:r>
            <w:r w:rsidRPr="00132CFB">
              <w:rPr>
                <w:rFonts w:ascii="Arial" w:hAnsi="Arial" w:cs="Arial"/>
                <w:b/>
              </w:rPr>
              <w:t>ear</w:t>
            </w:r>
            <w:r w:rsidRPr="00132CFB">
              <w:rPr>
                <w:rFonts w:ascii="Arial" w:hAnsi="Arial" w:cs="Arial"/>
                <w:b/>
                <w:spacing w:val="-1"/>
              </w:rPr>
              <w:t>c</w:t>
            </w:r>
            <w:r w:rsidRPr="00132CFB">
              <w:rPr>
                <w:rFonts w:ascii="Arial" w:hAnsi="Arial" w:cs="Arial"/>
                <w:b/>
              </w:rPr>
              <w:t>h</w:t>
            </w:r>
            <w:r w:rsidRPr="00132CFB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fi</w:t>
            </w:r>
            <w:r w:rsidRPr="00132CFB">
              <w:rPr>
                <w:rFonts w:ascii="Arial" w:hAnsi="Arial" w:cs="Arial"/>
                <w:b/>
              </w:rPr>
              <w:t>r</w:t>
            </w:r>
            <w:r w:rsidRPr="00132CFB">
              <w:rPr>
                <w:rFonts w:ascii="Arial" w:hAnsi="Arial" w:cs="Arial"/>
                <w:b/>
                <w:spacing w:val="2"/>
              </w:rPr>
              <w:t>m</w:t>
            </w:r>
            <w:r w:rsidRPr="00132CFB">
              <w:rPr>
                <w:rFonts w:ascii="Arial" w:hAnsi="Arial" w:cs="Arial"/>
                <w:b/>
                <w:spacing w:val="-1"/>
              </w:rPr>
              <w:t>l</w:t>
            </w:r>
            <w:r w:rsidRPr="00132CFB">
              <w:rPr>
                <w:rFonts w:ascii="Arial" w:hAnsi="Arial" w:cs="Arial"/>
                <w:b/>
              </w:rPr>
              <w:t>y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w</w:t>
            </w:r>
            <w:r w:rsidRPr="00132CFB">
              <w:rPr>
                <w:rFonts w:ascii="Arial" w:hAnsi="Arial" w:cs="Arial"/>
                <w:b/>
                <w:spacing w:val="-1"/>
              </w:rPr>
              <w:t>it</w:t>
            </w:r>
            <w:r w:rsidRPr="00132CFB">
              <w:rPr>
                <w:rFonts w:ascii="Arial" w:hAnsi="Arial" w:cs="Arial"/>
                <w:b/>
              </w:rPr>
              <w:t>h</w:t>
            </w:r>
            <w:r w:rsidRPr="00132CFB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ex</w:t>
            </w:r>
            <w:r w:rsidRPr="00132CFB">
              <w:rPr>
                <w:rFonts w:ascii="Arial" w:hAnsi="Arial" w:cs="Arial"/>
                <w:b/>
                <w:spacing w:val="-2"/>
              </w:rPr>
              <w:t>i</w:t>
            </w:r>
            <w:r w:rsidRPr="00132CFB">
              <w:rPr>
                <w:rFonts w:ascii="Arial" w:hAnsi="Arial" w:cs="Arial"/>
                <w:b/>
                <w:spacing w:val="-1"/>
              </w:rPr>
              <w:t>s</w:t>
            </w:r>
            <w:r w:rsidRPr="00132CFB">
              <w:rPr>
                <w:rFonts w:ascii="Arial" w:hAnsi="Arial" w:cs="Arial"/>
                <w:b/>
                <w:spacing w:val="2"/>
              </w:rPr>
              <w:t>t</w:t>
            </w: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</w:rPr>
              <w:t>ng</w:t>
            </w:r>
            <w:r w:rsidRPr="00132CFB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lit</w:t>
            </w:r>
            <w:r w:rsidRPr="00132CFB">
              <w:rPr>
                <w:rFonts w:ascii="Arial" w:hAnsi="Arial" w:cs="Arial"/>
                <w:b/>
              </w:rPr>
              <w:t>er</w:t>
            </w:r>
            <w:r w:rsidRPr="00132CFB">
              <w:rPr>
                <w:rFonts w:ascii="Arial" w:hAnsi="Arial" w:cs="Arial"/>
                <w:b/>
                <w:spacing w:val="2"/>
              </w:rPr>
              <w:t>a</w:t>
            </w:r>
            <w:r w:rsidRPr="00132CFB">
              <w:rPr>
                <w:rFonts w:ascii="Arial" w:hAnsi="Arial" w:cs="Arial"/>
                <w:b/>
                <w:spacing w:val="-1"/>
              </w:rPr>
              <w:t>t</w:t>
            </w:r>
            <w:r w:rsidRPr="00132CFB">
              <w:rPr>
                <w:rFonts w:ascii="Arial" w:hAnsi="Arial" w:cs="Arial"/>
                <w:b/>
              </w:rPr>
              <w:t>ure</w:t>
            </w:r>
            <w:r w:rsidRPr="00132CFB">
              <w:rPr>
                <w:rFonts w:ascii="Arial" w:hAnsi="Arial" w:cs="Arial"/>
                <w:b/>
                <w:spacing w:val="-1"/>
              </w:rPr>
              <w:t>s</w:t>
            </w:r>
            <w:r w:rsidRPr="00132CFB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B95EC" w14:textId="4F2624E4" w:rsidR="00F85A2D" w:rsidRPr="00132CFB" w:rsidRDefault="004B6749">
            <w:pPr>
              <w:rPr>
                <w:rFonts w:ascii="Arial" w:hAnsi="Arial" w:cs="Arial"/>
              </w:rPr>
            </w:pPr>
            <w:r w:rsidRPr="00132CFB">
              <w:rPr>
                <w:rFonts w:ascii="Arial" w:hAnsi="Arial" w:cs="Arial"/>
              </w:rPr>
              <w:t>Noted.</w:t>
            </w:r>
          </w:p>
        </w:tc>
      </w:tr>
      <w:tr w:rsidR="00F85A2D" w:rsidRPr="00132CFB" w14:paraId="38DDF6A6" w14:textId="77777777">
        <w:trPr>
          <w:trHeight w:hRule="exact" w:val="700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7124F" w14:textId="77777777" w:rsidR="00F85A2D" w:rsidRPr="00132CFB" w:rsidRDefault="00F919BF">
            <w:pPr>
              <w:spacing w:line="220" w:lineRule="exact"/>
              <w:ind w:left="463"/>
              <w:rPr>
                <w:rFonts w:ascii="Arial" w:hAnsi="Arial" w:cs="Arial"/>
              </w:rPr>
            </w:pP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</w:rPr>
              <w:t>s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t</w:t>
            </w:r>
            <w:r w:rsidRPr="00132CFB">
              <w:rPr>
                <w:rFonts w:ascii="Arial" w:hAnsi="Arial" w:cs="Arial"/>
                <w:b/>
              </w:rPr>
              <w:t>he</w:t>
            </w:r>
            <w:r w:rsidRPr="00132CFB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l</w:t>
            </w:r>
            <w:r w:rsidRPr="00132CFB">
              <w:rPr>
                <w:rFonts w:ascii="Arial" w:hAnsi="Arial" w:cs="Arial"/>
                <w:b/>
              </w:rPr>
              <w:t>anguage</w:t>
            </w:r>
            <w:r w:rsidRPr="00132CFB">
              <w:rPr>
                <w:rFonts w:ascii="Arial" w:hAnsi="Arial" w:cs="Arial"/>
                <w:b/>
                <w:spacing w:val="-1"/>
              </w:rPr>
              <w:t>/</w:t>
            </w:r>
            <w:r w:rsidRPr="00132CFB">
              <w:rPr>
                <w:rFonts w:ascii="Arial" w:hAnsi="Arial" w:cs="Arial"/>
                <w:b/>
                <w:spacing w:val="1"/>
              </w:rPr>
              <w:t>E</w:t>
            </w:r>
            <w:r w:rsidRPr="00132CFB">
              <w:rPr>
                <w:rFonts w:ascii="Arial" w:hAnsi="Arial" w:cs="Arial"/>
                <w:b/>
              </w:rPr>
              <w:t>ng</w:t>
            </w:r>
            <w:r w:rsidRPr="00132CFB">
              <w:rPr>
                <w:rFonts w:ascii="Arial" w:hAnsi="Arial" w:cs="Arial"/>
                <w:b/>
                <w:spacing w:val="-1"/>
              </w:rPr>
              <w:t>lis</w:t>
            </w:r>
            <w:r w:rsidRPr="00132CFB">
              <w:rPr>
                <w:rFonts w:ascii="Arial" w:hAnsi="Arial" w:cs="Arial"/>
                <w:b/>
              </w:rPr>
              <w:t>h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qua</w:t>
            </w:r>
            <w:r w:rsidRPr="00132CFB">
              <w:rPr>
                <w:rFonts w:ascii="Arial" w:hAnsi="Arial" w:cs="Arial"/>
                <w:b/>
                <w:spacing w:val="2"/>
              </w:rPr>
              <w:t>l</w:t>
            </w:r>
            <w:r w:rsidRPr="00132CFB">
              <w:rPr>
                <w:rFonts w:ascii="Arial" w:hAnsi="Arial" w:cs="Arial"/>
                <w:b/>
                <w:spacing w:val="-1"/>
              </w:rPr>
              <w:t>it</w:t>
            </w:r>
            <w:r w:rsidRPr="00132CFB">
              <w:rPr>
                <w:rFonts w:ascii="Arial" w:hAnsi="Arial" w:cs="Arial"/>
                <w:b/>
              </w:rPr>
              <w:t>y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 xml:space="preserve">of </w:t>
            </w:r>
            <w:r w:rsidRPr="00132CFB">
              <w:rPr>
                <w:rFonts w:ascii="Arial" w:hAnsi="Arial" w:cs="Arial"/>
                <w:b/>
                <w:spacing w:val="-1"/>
              </w:rPr>
              <w:t>t</w:t>
            </w:r>
            <w:r w:rsidRPr="00132CFB">
              <w:rPr>
                <w:rFonts w:ascii="Arial" w:hAnsi="Arial" w:cs="Arial"/>
                <w:b/>
              </w:rPr>
              <w:t>he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ar</w:t>
            </w:r>
            <w:r w:rsidRPr="00132CFB">
              <w:rPr>
                <w:rFonts w:ascii="Arial" w:hAnsi="Arial" w:cs="Arial"/>
                <w:b/>
                <w:spacing w:val="-1"/>
              </w:rPr>
              <w:t>ti</w:t>
            </w:r>
            <w:r w:rsidRPr="00132CFB">
              <w:rPr>
                <w:rFonts w:ascii="Arial" w:hAnsi="Arial" w:cs="Arial"/>
                <w:b/>
              </w:rPr>
              <w:t>c</w:t>
            </w:r>
            <w:r w:rsidRPr="00132CFB">
              <w:rPr>
                <w:rFonts w:ascii="Arial" w:hAnsi="Arial" w:cs="Arial"/>
                <w:b/>
                <w:spacing w:val="-2"/>
              </w:rPr>
              <w:t>l</w:t>
            </w:r>
            <w:r w:rsidRPr="00132CFB">
              <w:rPr>
                <w:rFonts w:ascii="Arial" w:hAnsi="Arial" w:cs="Arial"/>
                <w:b/>
              </w:rPr>
              <w:t>e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s</w:t>
            </w:r>
            <w:r w:rsidRPr="00132CFB">
              <w:rPr>
                <w:rFonts w:ascii="Arial" w:hAnsi="Arial" w:cs="Arial"/>
                <w:b/>
              </w:rPr>
              <w:t>u</w:t>
            </w:r>
            <w:r w:rsidRPr="00132CFB">
              <w:rPr>
                <w:rFonts w:ascii="Arial" w:hAnsi="Arial" w:cs="Arial"/>
                <w:b/>
                <w:spacing w:val="2"/>
              </w:rPr>
              <w:t>i</w:t>
            </w:r>
            <w:r w:rsidRPr="00132CFB">
              <w:rPr>
                <w:rFonts w:ascii="Arial" w:hAnsi="Arial" w:cs="Arial"/>
                <w:b/>
                <w:spacing w:val="-1"/>
              </w:rPr>
              <w:t>t</w:t>
            </w:r>
            <w:r w:rsidRPr="00132CFB">
              <w:rPr>
                <w:rFonts w:ascii="Arial" w:hAnsi="Arial" w:cs="Arial"/>
                <w:b/>
              </w:rPr>
              <w:t>ab</w:t>
            </w:r>
            <w:r w:rsidRPr="00132CFB">
              <w:rPr>
                <w:rFonts w:ascii="Arial" w:hAnsi="Arial" w:cs="Arial"/>
                <w:b/>
                <w:spacing w:val="-1"/>
              </w:rPr>
              <w:t>l</w:t>
            </w:r>
            <w:r w:rsidRPr="00132CFB">
              <w:rPr>
                <w:rFonts w:ascii="Arial" w:hAnsi="Arial" w:cs="Arial"/>
                <w:b/>
              </w:rPr>
              <w:t>e</w:t>
            </w:r>
          </w:p>
          <w:p w14:paraId="46065164" w14:textId="77777777" w:rsidR="00F85A2D" w:rsidRPr="00132CFB" w:rsidRDefault="00F919BF">
            <w:pPr>
              <w:spacing w:before="1"/>
              <w:ind w:left="463"/>
              <w:rPr>
                <w:rFonts w:ascii="Arial" w:hAnsi="Arial" w:cs="Arial"/>
              </w:rPr>
            </w:pPr>
            <w:r w:rsidRPr="00132CFB">
              <w:rPr>
                <w:rFonts w:ascii="Arial" w:hAnsi="Arial" w:cs="Arial"/>
                <w:b/>
                <w:spacing w:val="-1"/>
              </w:rPr>
              <w:t>f</w:t>
            </w:r>
            <w:r w:rsidRPr="00132CFB">
              <w:rPr>
                <w:rFonts w:ascii="Arial" w:hAnsi="Arial" w:cs="Arial"/>
                <w:b/>
              </w:rPr>
              <w:t>or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s</w:t>
            </w:r>
            <w:r w:rsidRPr="00132CFB">
              <w:rPr>
                <w:rFonts w:ascii="Arial" w:hAnsi="Arial" w:cs="Arial"/>
                <w:b/>
              </w:rPr>
              <w:t>cho</w:t>
            </w:r>
            <w:r w:rsidRPr="00132CFB">
              <w:rPr>
                <w:rFonts w:ascii="Arial" w:hAnsi="Arial" w:cs="Arial"/>
                <w:b/>
                <w:spacing w:val="-1"/>
              </w:rPr>
              <w:t>l</w:t>
            </w:r>
            <w:r w:rsidRPr="00132CFB">
              <w:rPr>
                <w:rFonts w:ascii="Arial" w:hAnsi="Arial" w:cs="Arial"/>
                <w:b/>
              </w:rPr>
              <w:t>ar</w:t>
            </w:r>
            <w:r w:rsidRPr="00132CFB">
              <w:rPr>
                <w:rFonts w:ascii="Arial" w:hAnsi="Arial" w:cs="Arial"/>
                <w:b/>
                <w:spacing w:val="-2"/>
              </w:rPr>
              <w:t>l</w:t>
            </w:r>
            <w:r w:rsidRPr="00132CFB">
              <w:rPr>
                <w:rFonts w:ascii="Arial" w:hAnsi="Arial" w:cs="Arial"/>
                <w:b/>
              </w:rPr>
              <w:t>y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co</w:t>
            </w:r>
            <w:r w:rsidRPr="00132CFB">
              <w:rPr>
                <w:rFonts w:ascii="Arial" w:hAnsi="Arial" w:cs="Arial"/>
                <w:b/>
                <w:spacing w:val="2"/>
              </w:rPr>
              <w:t>mm</w:t>
            </w:r>
            <w:r w:rsidRPr="00132CFB">
              <w:rPr>
                <w:rFonts w:ascii="Arial" w:hAnsi="Arial" w:cs="Arial"/>
                <w:b/>
              </w:rPr>
              <w:t>un</w:t>
            </w: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</w:rPr>
              <w:t>ca</w:t>
            </w:r>
            <w:r w:rsidRPr="00132CFB">
              <w:rPr>
                <w:rFonts w:ascii="Arial" w:hAnsi="Arial" w:cs="Arial"/>
                <w:b/>
                <w:spacing w:val="-1"/>
              </w:rPr>
              <w:t>ti</w:t>
            </w:r>
            <w:r w:rsidRPr="00132CFB">
              <w:rPr>
                <w:rFonts w:ascii="Arial" w:hAnsi="Arial" w:cs="Arial"/>
                <w:b/>
              </w:rPr>
              <w:t>ons?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D4A5B" w14:textId="77777777" w:rsidR="00F85A2D" w:rsidRPr="00132CFB" w:rsidRDefault="00F919BF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132CFB">
              <w:rPr>
                <w:rFonts w:ascii="Arial" w:hAnsi="Arial" w:cs="Arial"/>
                <w:b/>
                <w:spacing w:val="1"/>
              </w:rPr>
              <w:t>Y</w:t>
            </w:r>
            <w:r w:rsidRPr="00132CFB">
              <w:rPr>
                <w:rFonts w:ascii="Arial" w:hAnsi="Arial" w:cs="Arial"/>
                <w:b/>
              </w:rPr>
              <w:t>e</w:t>
            </w:r>
            <w:r w:rsidRPr="00132CFB">
              <w:rPr>
                <w:rFonts w:ascii="Arial" w:hAnsi="Arial" w:cs="Arial"/>
                <w:b/>
                <w:spacing w:val="-1"/>
              </w:rPr>
              <w:t>s</w:t>
            </w:r>
            <w:r w:rsidRPr="00132CFB">
              <w:rPr>
                <w:rFonts w:ascii="Arial" w:hAnsi="Arial" w:cs="Arial"/>
                <w:b/>
              </w:rPr>
              <w:t>.</w:t>
            </w:r>
            <w:r w:rsidRPr="00132CFB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2"/>
              </w:rPr>
              <w:t>T</w:t>
            </w:r>
            <w:r w:rsidRPr="00132CFB">
              <w:rPr>
                <w:rFonts w:ascii="Arial" w:hAnsi="Arial" w:cs="Arial"/>
                <w:b/>
              </w:rPr>
              <w:t>he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l</w:t>
            </w:r>
            <w:r w:rsidRPr="00132CFB">
              <w:rPr>
                <w:rFonts w:ascii="Arial" w:hAnsi="Arial" w:cs="Arial"/>
                <w:b/>
              </w:rPr>
              <w:t>anguage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</w:rPr>
              <w:t>s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genera</w:t>
            </w:r>
            <w:r w:rsidRPr="00132CFB">
              <w:rPr>
                <w:rFonts w:ascii="Arial" w:hAnsi="Arial" w:cs="Arial"/>
                <w:b/>
                <w:spacing w:val="-2"/>
              </w:rPr>
              <w:t>l</w:t>
            </w:r>
            <w:r w:rsidRPr="00132CFB">
              <w:rPr>
                <w:rFonts w:ascii="Arial" w:hAnsi="Arial" w:cs="Arial"/>
                <w:b/>
                <w:spacing w:val="-1"/>
              </w:rPr>
              <w:t>l</w:t>
            </w:r>
            <w:r w:rsidRPr="00132CFB">
              <w:rPr>
                <w:rFonts w:ascii="Arial" w:hAnsi="Arial" w:cs="Arial"/>
                <w:b/>
              </w:rPr>
              <w:t>y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very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good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and</w:t>
            </w:r>
            <w:r w:rsidRPr="00132CFB">
              <w:rPr>
                <w:rFonts w:ascii="Arial" w:hAnsi="Arial" w:cs="Arial"/>
                <w:b/>
                <w:spacing w:val="-1"/>
              </w:rPr>
              <w:t xml:space="preserve"> s</w:t>
            </w:r>
            <w:r w:rsidRPr="00132CFB">
              <w:rPr>
                <w:rFonts w:ascii="Arial" w:hAnsi="Arial" w:cs="Arial"/>
                <w:b/>
              </w:rPr>
              <w:t>u</w:t>
            </w:r>
            <w:r w:rsidRPr="00132CFB">
              <w:rPr>
                <w:rFonts w:ascii="Arial" w:hAnsi="Arial" w:cs="Arial"/>
                <w:b/>
                <w:spacing w:val="-1"/>
              </w:rPr>
              <w:t>it</w:t>
            </w:r>
            <w:r w:rsidRPr="00132CFB">
              <w:rPr>
                <w:rFonts w:ascii="Arial" w:hAnsi="Arial" w:cs="Arial"/>
                <w:b/>
              </w:rPr>
              <w:t>ab</w:t>
            </w:r>
            <w:r w:rsidRPr="00132CFB">
              <w:rPr>
                <w:rFonts w:ascii="Arial" w:hAnsi="Arial" w:cs="Arial"/>
                <w:b/>
                <w:spacing w:val="-1"/>
              </w:rPr>
              <w:t>l</w:t>
            </w:r>
            <w:r w:rsidRPr="00132CFB">
              <w:rPr>
                <w:rFonts w:ascii="Arial" w:hAnsi="Arial" w:cs="Arial"/>
                <w:b/>
              </w:rPr>
              <w:t>e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f</w:t>
            </w:r>
            <w:r w:rsidRPr="00132CFB">
              <w:rPr>
                <w:rFonts w:ascii="Arial" w:hAnsi="Arial" w:cs="Arial"/>
                <w:b/>
              </w:rPr>
              <w:t>or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s</w:t>
            </w:r>
            <w:r w:rsidRPr="00132CFB">
              <w:rPr>
                <w:rFonts w:ascii="Arial" w:hAnsi="Arial" w:cs="Arial"/>
                <w:b/>
              </w:rPr>
              <w:t>cho</w:t>
            </w:r>
            <w:r w:rsidRPr="00132CFB">
              <w:rPr>
                <w:rFonts w:ascii="Arial" w:hAnsi="Arial" w:cs="Arial"/>
                <w:b/>
                <w:spacing w:val="-1"/>
              </w:rPr>
              <w:t>l</w:t>
            </w:r>
            <w:r w:rsidRPr="00132CFB">
              <w:rPr>
                <w:rFonts w:ascii="Arial" w:hAnsi="Arial" w:cs="Arial"/>
                <w:b/>
              </w:rPr>
              <w:t>ar</w:t>
            </w:r>
            <w:r w:rsidRPr="00132CFB">
              <w:rPr>
                <w:rFonts w:ascii="Arial" w:hAnsi="Arial" w:cs="Arial"/>
                <w:b/>
                <w:spacing w:val="-2"/>
              </w:rPr>
              <w:t>l</w:t>
            </w:r>
            <w:r w:rsidRPr="00132CFB">
              <w:rPr>
                <w:rFonts w:ascii="Arial" w:hAnsi="Arial" w:cs="Arial"/>
                <w:b/>
              </w:rPr>
              <w:t>y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2"/>
              </w:rPr>
              <w:t>c</w:t>
            </w:r>
            <w:r w:rsidRPr="00132CFB">
              <w:rPr>
                <w:rFonts w:ascii="Arial" w:hAnsi="Arial" w:cs="Arial"/>
                <w:b/>
              </w:rPr>
              <w:t>o</w:t>
            </w:r>
            <w:r w:rsidRPr="00132CFB">
              <w:rPr>
                <w:rFonts w:ascii="Arial" w:hAnsi="Arial" w:cs="Arial"/>
                <w:b/>
                <w:spacing w:val="2"/>
              </w:rPr>
              <w:t>mm</w:t>
            </w:r>
            <w:r w:rsidRPr="00132CFB">
              <w:rPr>
                <w:rFonts w:ascii="Arial" w:hAnsi="Arial" w:cs="Arial"/>
                <w:b/>
                <w:spacing w:val="-3"/>
              </w:rPr>
              <w:t>u</w:t>
            </w:r>
            <w:r w:rsidRPr="00132CFB">
              <w:rPr>
                <w:rFonts w:ascii="Arial" w:hAnsi="Arial" w:cs="Arial"/>
                <w:b/>
              </w:rPr>
              <w:t>n</w:t>
            </w: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</w:rPr>
              <w:t>ca</w:t>
            </w:r>
            <w:r w:rsidRPr="00132CFB">
              <w:rPr>
                <w:rFonts w:ascii="Arial" w:hAnsi="Arial" w:cs="Arial"/>
                <w:b/>
                <w:spacing w:val="-1"/>
              </w:rPr>
              <w:t>ti</w:t>
            </w:r>
            <w:r w:rsidRPr="00132CFB">
              <w:rPr>
                <w:rFonts w:ascii="Arial" w:hAnsi="Arial" w:cs="Arial"/>
                <w:b/>
              </w:rPr>
              <w:t>on.</w:t>
            </w:r>
            <w:r w:rsidRPr="00132CFB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1"/>
              </w:rPr>
              <w:t>T</w:t>
            </w:r>
            <w:r w:rsidRPr="00132CFB">
              <w:rPr>
                <w:rFonts w:ascii="Arial" w:hAnsi="Arial" w:cs="Arial"/>
                <w:b/>
              </w:rPr>
              <w:t>he</w:t>
            </w:r>
            <w:r w:rsidRPr="00132CFB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2"/>
              </w:rPr>
              <w:t>m</w:t>
            </w:r>
            <w:r w:rsidRPr="00132CFB">
              <w:rPr>
                <w:rFonts w:ascii="Arial" w:hAnsi="Arial" w:cs="Arial"/>
                <w:b/>
              </w:rPr>
              <w:t>ean</w:t>
            </w: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</w:rPr>
              <w:t>ng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</w:rPr>
              <w:t>s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c</w:t>
            </w:r>
            <w:r w:rsidRPr="00132CFB">
              <w:rPr>
                <w:rFonts w:ascii="Arial" w:hAnsi="Arial" w:cs="Arial"/>
                <w:b/>
                <w:spacing w:val="-2"/>
              </w:rPr>
              <w:t>l</w:t>
            </w:r>
            <w:r w:rsidRPr="00132CFB">
              <w:rPr>
                <w:rFonts w:ascii="Arial" w:hAnsi="Arial" w:cs="Arial"/>
                <w:b/>
              </w:rPr>
              <w:t>ear,</w:t>
            </w:r>
          </w:p>
          <w:p w14:paraId="2ACA8DE1" w14:textId="77777777" w:rsidR="00F85A2D" w:rsidRPr="00132CFB" w:rsidRDefault="00F919BF">
            <w:pPr>
              <w:spacing w:before="1"/>
              <w:ind w:left="105"/>
              <w:rPr>
                <w:rFonts w:ascii="Arial" w:hAnsi="Arial" w:cs="Arial"/>
              </w:rPr>
            </w:pPr>
            <w:r w:rsidRPr="00132CFB">
              <w:rPr>
                <w:rFonts w:ascii="Arial" w:hAnsi="Arial" w:cs="Arial"/>
                <w:b/>
              </w:rPr>
              <w:t>and</w:t>
            </w:r>
            <w:r w:rsidRPr="00132CFB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t</w:t>
            </w:r>
            <w:r w:rsidRPr="00132CFB">
              <w:rPr>
                <w:rFonts w:ascii="Arial" w:hAnsi="Arial" w:cs="Arial"/>
                <w:b/>
              </w:rPr>
              <w:t>he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w</w:t>
            </w:r>
            <w:r w:rsidRPr="00132CFB">
              <w:rPr>
                <w:rFonts w:ascii="Arial" w:hAnsi="Arial" w:cs="Arial"/>
                <w:b/>
              </w:rPr>
              <w:t>r</w:t>
            </w:r>
            <w:r w:rsidRPr="00132CFB">
              <w:rPr>
                <w:rFonts w:ascii="Arial" w:hAnsi="Arial" w:cs="Arial"/>
                <w:b/>
                <w:spacing w:val="-2"/>
              </w:rPr>
              <w:t>i</w:t>
            </w:r>
            <w:r w:rsidRPr="00132CFB">
              <w:rPr>
                <w:rFonts w:ascii="Arial" w:hAnsi="Arial" w:cs="Arial"/>
                <w:b/>
                <w:spacing w:val="-1"/>
              </w:rPr>
              <w:t>ti</w:t>
            </w:r>
            <w:r w:rsidRPr="00132CFB">
              <w:rPr>
                <w:rFonts w:ascii="Arial" w:hAnsi="Arial" w:cs="Arial"/>
                <w:b/>
              </w:rPr>
              <w:t>ng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</w:rPr>
              <w:t>s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f</w:t>
            </w:r>
            <w:r w:rsidRPr="00132CFB">
              <w:rPr>
                <w:rFonts w:ascii="Arial" w:hAnsi="Arial" w:cs="Arial"/>
                <w:b/>
              </w:rPr>
              <w:t>or</w:t>
            </w:r>
            <w:r w:rsidRPr="00132CFB">
              <w:rPr>
                <w:rFonts w:ascii="Arial" w:hAnsi="Arial" w:cs="Arial"/>
                <w:b/>
                <w:spacing w:val="2"/>
              </w:rPr>
              <w:t>m</w:t>
            </w:r>
            <w:r w:rsidRPr="00132CFB">
              <w:rPr>
                <w:rFonts w:ascii="Arial" w:hAnsi="Arial" w:cs="Arial"/>
                <w:b/>
              </w:rPr>
              <w:t>al and</w:t>
            </w:r>
            <w:r w:rsidRPr="00132CFB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ac</w:t>
            </w:r>
            <w:r w:rsidRPr="00132CFB">
              <w:rPr>
                <w:rFonts w:ascii="Arial" w:hAnsi="Arial" w:cs="Arial"/>
                <w:b/>
                <w:spacing w:val="-3"/>
              </w:rPr>
              <w:t>a</w:t>
            </w:r>
            <w:r w:rsidRPr="00132CFB">
              <w:rPr>
                <w:rFonts w:ascii="Arial" w:hAnsi="Arial" w:cs="Arial"/>
                <w:b/>
              </w:rPr>
              <w:t>de</w:t>
            </w:r>
            <w:r w:rsidRPr="00132CFB">
              <w:rPr>
                <w:rFonts w:ascii="Arial" w:hAnsi="Arial" w:cs="Arial"/>
                <w:b/>
                <w:spacing w:val="2"/>
              </w:rPr>
              <w:t>m</w:t>
            </w: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</w:rPr>
              <w:t>c.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1BE4A" w14:textId="240786DF" w:rsidR="00F85A2D" w:rsidRPr="00132CFB" w:rsidRDefault="004B6749">
            <w:pPr>
              <w:rPr>
                <w:rFonts w:ascii="Arial" w:hAnsi="Arial" w:cs="Arial"/>
              </w:rPr>
            </w:pPr>
            <w:r w:rsidRPr="00132CFB">
              <w:rPr>
                <w:rFonts w:ascii="Arial" w:hAnsi="Arial" w:cs="Arial"/>
              </w:rPr>
              <w:t>Noted.</w:t>
            </w:r>
          </w:p>
        </w:tc>
      </w:tr>
      <w:tr w:rsidR="00F85A2D" w:rsidRPr="00132CFB" w14:paraId="60CE535D" w14:textId="77777777" w:rsidTr="00132CFB">
        <w:trPr>
          <w:trHeight w:hRule="exact" w:val="549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C0902" w14:textId="77777777" w:rsidR="00F85A2D" w:rsidRPr="00132CFB" w:rsidRDefault="00F919BF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132CFB">
              <w:rPr>
                <w:rFonts w:ascii="Arial" w:hAnsi="Arial" w:cs="Arial"/>
                <w:b/>
                <w:spacing w:val="-1"/>
                <w:u w:val="thick" w:color="000000"/>
              </w:rPr>
              <w:t>O</w:t>
            </w:r>
            <w:r w:rsidRPr="00132CFB">
              <w:rPr>
                <w:rFonts w:ascii="Arial" w:hAnsi="Arial" w:cs="Arial"/>
                <w:b/>
                <w:u w:val="thick" w:color="000000"/>
              </w:rPr>
              <w:t>p</w:t>
            </w:r>
            <w:r w:rsidRPr="00132CFB">
              <w:rPr>
                <w:rFonts w:ascii="Arial" w:hAnsi="Arial" w:cs="Arial"/>
                <w:b/>
                <w:spacing w:val="-1"/>
                <w:u w:val="thick" w:color="000000"/>
              </w:rPr>
              <w:t>ti</w:t>
            </w:r>
            <w:r w:rsidRPr="00132CFB">
              <w:rPr>
                <w:rFonts w:ascii="Arial" w:hAnsi="Arial" w:cs="Arial"/>
                <w:b/>
                <w:u w:val="thick" w:color="000000"/>
              </w:rPr>
              <w:t>on</w:t>
            </w:r>
            <w:r w:rsidRPr="00132CFB">
              <w:rPr>
                <w:rFonts w:ascii="Arial" w:hAnsi="Arial" w:cs="Arial"/>
                <w:b/>
                <w:spacing w:val="3"/>
                <w:u w:val="thick" w:color="000000"/>
              </w:rPr>
              <w:t>a</w:t>
            </w:r>
            <w:r w:rsidRPr="00132CFB">
              <w:rPr>
                <w:rFonts w:ascii="Arial" w:hAnsi="Arial" w:cs="Arial"/>
                <w:b/>
                <w:spacing w:val="-1"/>
                <w:u w:val="thick" w:color="000000"/>
              </w:rPr>
              <w:t>l/G</w:t>
            </w:r>
            <w:r w:rsidRPr="00132CFB">
              <w:rPr>
                <w:rFonts w:ascii="Arial" w:hAnsi="Arial" w:cs="Arial"/>
                <w:b/>
                <w:u w:val="thick" w:color="000000"/>
              </w:rPr>
              <w:t>en</w:t>
            </w:r>
            <w:r w:rsidRPr="00132CFB">
              <w:rPr>
                <w:rFonts w:ascii="Arial" w:hAnsi="Arial" w:cs="Arial"/>
                <w:b/>
                <w:spacing w:val="2"/>
                <w:u w:val="thick" w:color="000000"/>
              </w:rPr>
              <w:t>e</w:t>
            </w:r>
            <w:r w:rsidRPr="00132CFB">
              <w:rPr>
                <w:rFonts w:ascii="Arial" w:hAnsi="Arial" w:cs="Arial"/>
                <w:b/>
                <w:u w:val="thick" w:color="000000"/>
              </w:rPr>
              <w:t>ral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</w:rPr>
              <w:t>co</w:t>
            </w:r>
            <w:r w:rsidRPr="00132CFB">
              <w:rPr>
                <w:rFonts w:ascii="Arial" w:hAnsi="Arial" w:cs="Arial"/>
                <w:spacing w:val="-2"/>
              </w:rPr>
              <w:t>m</w:t>
            </w:r>
            <w:r w:rsidRPr="00132CFB">
              <w:rPr>
                <w:rFonts w:ascii="Arial" w:hAnsi="Arial" w:cs="Arial"/>
                <w:spacing w:val="1"/>
              </w:rPr>
              <w:t>m</w:t>
            </w:r>
            <w:r w:rsidRPr="00132CFB">
              <w:rPr>
                <w:rFonts w:ascii="Arial" w:hAnsi="Arial" w:cs="Arial"/>
              </w:rPr>
              <w:t>en</w:t>
            </w:r>
            <w:r w:rsidRPr="00132CFB">
              <w:rPr>
                <w:rFonts w:ascii="Arial" w:hAnsi="Arial" w:cs="Arial"/>
                <w:spacing w:val="-2"/>
              </w:rPr>
              <w:t>t</w:t>
            </w:r>
            <w:r w:rsidRPr="00132CFB">
              <w:rPr>
                <w:rFonts w:ascii="Arial" w:hAnsi="Arial" w:cs="Arial"/>
              </w:rPr>
              <w:t>s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26F3D" w14:textId="77777777" w:rsidR="00F85A2D" w:rsidRPr="00132CFB" w:rsidRDefault="00F919BF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132CFB">
              <w:rPr>
                <w:rFonts w:ascii="Arial" w:hAnsi="Arial" w:cs="Arial"/>
                <w:b/>
                <w:spacing w:val="1"/>
              </w:rPr>
              <w:t>T</w:t>
            </w:r>
            <w:r w:rsidRPr="00132CFB">
              <w:rPr>
                <w:rFonts w:ascii="Arial" w:hAnsi="Arial" w:cs="Arial"/>
                <w:b/>
              </w:rPr>
              <w:t>h</w:t>
            </w: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</w:rPr>
              <w:t>s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</w:rPr>
              <w:t>s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an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exc</w:t>
            </w:r>
            <w:r w:rsidRPr="00132CFB">
              <w:rPr>
                <w:rFonts w:ascii="Arial" w:hAnsi="Arial" w:cs="Arial"/>
                <w:b/>
                <w:spacing w:val="-1"/>
              </w:rPr>
              <w:t>ell</w:t>
            </w:r>
            <w:r w:rsidRPr="00132CFB">
              <w:rPr>
                <w:rFonts w:ascii="Arial" w:hAnsi="Arial" w:cs="Arial"/>
                <w:b/>
              </w:rPr>
              <w:t>ent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and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w</w:t>
            </w:r>
            <w:r w:rsidRPr="00132CFB">
              <w:rPr>
                <w:rFonts w:ascii="Arial" w:hAnsi="Arial" w:cs="Arial"/>
                <w:b/>
              </w:rPr>
              <w:t>e</w:t>
            </w:r>
            <w:r w:rsidRPr="00132CFB">
              <w:rPr>
                <w:rFonts w:ascii="Arial" w:hAnsi="Arial" w:cs="Arial"/>
                <w:b/>
                <w:spacing w:val="-2"/>
              </w:rPr>
              <w:t>l</w:t>
            </w:r>
            <w:r w:rsidRPr="00132CFB">
              <w:rPr>
                <w:rFonts w:ascii="Arial" w:hAnsi="Arial" w:cs="Arial"/>
                <w:b/>
                <w:spacing w:val="-1"/>
              </w:rPr>
              <w:t>l-</w:t>
            </w:r>
            <w:r w:rsidRPr="00132CFB">
              <w:rPr>
                <w:rFonts w:ascii="Arial" w:hAnsi="Arial" w:cs="Arial"/>
                <w:b/>
              </w:rPr>
              <w:t>exe</w:t>
            </w:r>
            <w:r w:rsidRPr="00132CFB">
              <w:rPr>
                <w:rFonts w:ascii="Arial" w:hAnsi="Arial" w:cs="Arial"/>
                <w:b/>
                <w:spacing w:val="2"/>
              </w:rPr>
              <w:t>c</w:t>
            </w:r>
            <w:r w:rsidRPr="00132CFB">
              <w:rPr>
                <w:rFonts w:ascii="Arial" w:hAnsi="Arial" w:cs="Arial"/>
                <w:b/>
              </w:rPr>
              <w:t>u</w:t>
            </w:r>
            <w:r w:rsidRPr="00132CFB">
              <w:rPr>
                <w:rFonts w:ascii="Arial" w:hAnsi="Arial" w:cs="Arial"/>
                <w:b/>
                <w:spacing w:val="-1"/>
              </w:rPr>
              <w:t>t</w:t>
            </w:r>
            <w:r w:rsidRPr="00132CFB">
              <w:rPr>
                <w:rFonts w:ascii="Arial" w:hAnsi="Arial" w:cs="Arial"/>
                <w:b/>
              </w:rPr>
              <w:t>ed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st</w:t>
            </w:r>
            <w:r w:rsidRPr="00132CFB">
              <w:rPr>
                <w:rFonts w:ascii="Arial" w:hAnsi="Arial" w:cs="Arial"/>
                <w:b/>
              </w:rPr>
              <w:t>udy.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24502" w14:textId="17D59C12" w:rsidR="00F85A2D" w:rsidRPr="00132CFB" w:rsidRDefault="00546061">
            <w:pPr>
              <w:rPr>
                <w:rFonts w:ascii="Arial" w:hAnsi="Arial" w:cs="Arial"/>
              </w:rPr>
            </w:pPr>
            <w:r w:rsidRPr="00132CFB">
              <w:rPr>
                <w:rFonts w:ascii="Arial" w:hAnsi="Arial" w:cs="Arial"/>
              </w:rPr>
              <w:t xml:space="preserve"> Thank you for the review</w:t>
            </w:r>
          </w:p>
        </w:tc>
      </w:tr>
    </w:tbl>
    <w:p w14:paraId="30FEB029" w14:textId="77777777" w:rsidR="00F85A2D" w:rsidRPr="00132CFB" w:rsidRDefault="00F85A2D">
      <w:pPr>
        <w:spacing w:before="8" w:line="240" w:lineRule="exact"/>
        <w:rPr>
          <w:rFonts w:ascii="Arial" w:hAnsi="Arial" w:cs="Arial"/>
        </w:rPr>
      </w:pPr>
    </w:p>
    <w:p w14:paraId="35B8D4A9" w14:textId="77777777" w:rsidR="00F85A2D" w:rsidRPr="00132CFB" w:rsidRDefault="00C9423B">
      <w:pPr>
        <w:spacing w:before="34" w:line="220" w:lineRule="exact"/>
        <w:ind w:left="220"/>
        <w:rPr>
          <w:rFonts w:ascii="Arial" w:hAnsi="Arial" w:cs="Arial"/>
        </w:rPr>
      </w:pPr>
      <w:r>
        <w:rPr>
          <w:rFonts w:ascii="Arial" w:hAnsi="Arial" w:cs="Arial"/>
        </w:rPr>
        <w:pict w14:anchorId="378750C9">
          <v:group id="_x0000_s1042" style="position:absolute;left:0;text-align:left;margin-left:71.45pt;margin-top:1.25pt;width:41.7pt;height:12.55pt;z-index:-251659776;mso-position-horizontal-relative:page" coordorigin="1429,25" coordsize="834,251">
            <v:shape id="_x0000_s1044" style="position:absolute;left:1440;top:35;width:812;height:231" coordorigin="1440,35" coordsize="812,231" path="m2252,35r-812,l1440,267r812,l2252,35xe" fillcolor="yellow" stroked="f">
              <v:path arrowok="t"/>
            </v:shape>
            <v:shape id="_x0000_s1043" style="position:absolute;left:1440;top:254;width:812;height:0" coordorigin="1440,254" coordsize="812,0" path="m1440,254r812,e" filled="f" strokeweight="1.1pt">
              <v:path arrowok="t"/>
            </v:shape>
            <w10:wrap anchorx="page"/>
          </v:group>
        </w:pict>
      </w:r>
      <w:r w:rsidR="00F919BF" w:rsidRPr="00132CFB">
        <w:rPr>
          <w:rFonts w:ascii="Arial" w:hAnsi="Arial" w:cs="Arial"/>
          <w:b/>
          <w:position w:val="-1"/>
        </w:rPr>
        <w:t>P</w:t>
      </w:r>
      <w:r w:rsidR="00F919BF" w:rsidRPr="00132CFB">
        <w:rPr>
          <w:rFonts w:ascii="Arial" w:hAnsi="Arial" w:cs="Arial"/>
          <w:b/>
          <w:spacing w:val="1"/>
          <w:position w:val="-1"/>
        </w:rPr>
        <w:t>AR</w:t>
      </w:r>
      <w:r w:rsidR="00F919BF" w:rsidRPr="00132CFB">
        <w:rPr>
          <w:rFonts w:ascii="Arial" w:hAnsi="Arial" w:cs="Arial"/>
          <w:b/>
          <w:position w:val="-1"/>
        </w:rPr>
        <w:t>T  2:</w:t>
      </w:r>
    </w:p>
    <w:p w14:paraId="0EC320FA" w14:textId="77777777" w:rsidR="00F85A2D" w:rsidRPr="00132CFB" w:rsidRDefault="00F85A2D">
      <w:pPr>
        <w:spacing w:before="9" w:line="220" w:lineRule="exact"/>
        <w:rPr>
          <w:rFonts w:ascii="Arial" w:hAnsi="Arial" w:cs="Arial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4"/>
        <w:gridCol w:w="5678"/>
      </w:tblGrid>
      <w:tr w:rsidR="00F85A2D" w:rsidRPr="00132CFB" w14:paraId="7DA815AE" w14:textId="77777777">
        <w:trPr>
          <w:trHeight w:hRule="exact" w:val="950"/>
        </w:trPr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4D888" w14:textId="77777777" w:rsidR="00F85A2D" w:rsidRPr="00132CFB" w:rsidRDefault="00F85A2D">
            <w:pPr>
              <w:rPr>
                <w:rFonts w:ascii="Arial" w:hAnsi="Arial" w:cs="Arial"/>
              </w:rPr>
            </w:pP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3BEB5" w14:textId="77777777" w:rsidR="00F85A2D" w:rsidRPr="00132CFB" w:rsidRDefault="00F919BF">
            <w:pPr>
              <w:spacing w:before="6"/>
              <w:ind w:left="105"/>
              <w:rPr>
                <w:rFonts w:ascii="Arial" w:hAnsi="Arial" w:cs="Arial"/>
              </w:rPr>
            </w:pPr>
            <w:r w:rsidRPr="00132CFB">
              <w:rPr>
                <w:rFonts w:ascii="Arial" w:hAnsi="Arial" w:cs="Arial"/>
                <w:b/>
                <w:spacing w:val="1"/>
              </w:rPr>
              <w:t>R</w:t>
            </w:r>
            <w:r w:rsidRPr="00132CFB">
              <w:rPr>
                <w:rFonts w:ascii="Arial" w:hAnsi="Arial" w:cs="Arial"/>
                <w:b/>
              </w:rPr>
              <w:t>ev</w:t>
            </w:r>
            <w:r w:rsidRPr="00132CFB">
              <w:rPr>
                <w:rFonts w:ascii="Arial" w:hAnsi="Arial" w:cs="Arial"/>
                <w:b/>
                <w:spacing w:val="-2"/>
              </w:rPr>
              <w:t>i</w:t>
            </w:r>
            <w:r w:rsidRPr="00132CFB">
              <w:rPr>
                <w:rFonts w:ascii="Arial" w:hAnsi="Arial" w:cs="Arial"/>
                <w:b/>
              </w:rPr>
              <w:t>e</w:t>
            </w:r>
            <w:r w:rsidRPr="00132CFB">
              <w:rPr>
                <w:rFonts w:ascii="Arial" w:hAnsi="Arial" w:cs="Arial"/>
                <w:b/>
                <w:spacing w:val="1"/>
              </w:rPr>
              <w:t>w</w:t>
            </w:r>
            <w:r w:rsidRPr="00132CFB">
              <w:rPr>
                <w:rFonts w:ascii="Arial" w:hAnsi="Arial" w:cs="Arial"/>
                <w:b/>
              </w:rPr>
              <w:t>er</w:t>
            </w:r>
            <w:r w:rsidRPr="00132CFB">
              <w:rPr>
                <w:rFonts w:ascii="Arial" w:hAnsi="Arial" w:cs="Arial"/>
                <w:b/>
                <w:spacing w:val="-1"/>
              </w:rPr>
              <w:t>’</w:t>
            </w:r>
            <w:r w:rsidRPr="00132CFB">
              <w:rPr>
                <w:rFonts w:ascii="Arial" w:hAnsi="Arial" w:cs="Arial"/>
                <w:b/>
              </w:rPr>
              <w:t>s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co</w:t>
            </w:r>
            <w:r w:rsidRPr="00132CFB">
              <w:rPr>
                <w:rFonts w:ascii="Arial" w:hAnsi="Arial" w:cs="Arial"/>
                <w:b/>
                <w:spacing w:val="2"/>
              </w:rPr>
              <w:t>mm</w:t>
            </w:r>
            <w:r w:rsidRPr="00132CFB">
              <w:rPr>
                <w:rFonts w:ascii="Arial" w:hAnsi="Arial" w:cs="Arial"/>
                <w:b/>
              </w:rPr>
              <w:t>ent</w:t>
            </w:r>
          </w:p>
        </w:tc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815C6" w14:textId="77777777" w:rsidR="00F85A2D" w:rsidRPr="00132CFB" w:rsidRDefault="00F919BF">
            <w:pPr>
              <w:spacing w:before="9" w:line="256" w:lineRule="auto"/>
              <w:ind w:left="2" w:right="44"/>
              <w:rPr>
                <w:rFonts w:ascii="Arial" w:hAnsi="Arial" w:cs="Arial"/>
              </w:rPr>
            </w:pPr>
            <w:r w:rsidRPr="00132CFB">
              <w:rPr>
                <w:rFonts w:ascii="Arial" w:hAnsi="Arial" w:cs="Arial"/>
                <w:b/>
                <w:spacing w:val="1"/>
              </w:rPr>
              <w:t>A</w:t>
            </w:r>
            <w:r w:rsidRPr="00132CFB">
              <w:rPr>
                <w:rFonts w:ascii="Arial" w:hAnsi="Arial" w:cs="Arial"/>
                <w:b/>
              </w:rPr>
              <w:t>u</w:t>
            </w:r>
            <w:r w:rsidRPr="00132CFB">
              <w:rPr>
                <w:rFonts w:ascii="Arial" w:hAnsi="Arial" w:cs="Arial"/>
                <w:b/>
                <w:spacing w:val="-1"/>
              </w:rPr>
              <w:t>t</w:t>
            </w:r>
            <w:r w:rsidRPr="00132CFB">
              <w:rPr>
                <w:rFonts w:ascii="Arial" w:hAnsi="Arial" w:cs="Arial"/>
                <w:b/>
              </w:rPr>
              <w:t>ho</w:t>
            </w:r>
            <w:r w:rsidRPr="00132CFB">
              <w:rPr>
                <w:rFonts w:ascii="Arial" w:hAnsi="Arial" w:cs="Arial"/>
                <w:b/>
                <w:spacing w:val="3"/>
              </w:rPr>
              <w:t>r</w:t>
            </w:r>
            <w:r w:rsidRPr="00132CFB">
              <w:rPr>
                <w:rFonts w:ascii="Arial" w:hAnsi="Arial" w:cs="Arial"/>
                <w:b/>
                <w:spacing w:val="-9"/>
              </w:rPr>
              <w:t>’</w:t>
            </w:r>
            <w:r w:rsidRPr="00132CFB">
              <w:rPr>
                <w:rFonts w:ascii="Arial" w:hAnsi="Arial" w:cs="Arial"/>
                <w:b/>
              </w:rPr>
              <w:t>s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Feedback</w:t>
            </w:r>
            <w:r w:rsidRPr="00132CFB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132CFB">
              <w:rPr>
                <w:rFonts w:ascii="Arial" w:hAnsi="Arial" w:cs="Arial"/>
                <w:spacing w:val="-1"/>
              </w:rPr>
              <w:t>(I</w:t>
            </w:r>
            <w:r w:rsidRPr="00132CFB">
              <w:rPr>
                <w:rFonts w:ascii="Arial" w:hAnsi="Arial" w:cs="Arial"/>
              </w:rPr>
              <w:t xml:space="preserve">t </w:t>
            </w:r>
            <w:r w:rsidRPr="00132CFB">
              <w:rPr>
                <w:rFonts w:ascii="Arial" w:hAnsi="Arial" w:cs="Arial"/>
                <w:spacing w:val="-1"/>
              </w:rPr>
              <w:t>i</w:t>
            </w:r>
            <w:r w:rsidRPr="00132CFB">
              <w:rPr>
                <w:rFonts w:ascii="Arial" w:hAnsi="Arial" w:cs="Arial"/>
              </w:rPr>
              <w:t>s</w:t>
            </w:r>
            <w:r w:rsidRPr="00132CFB">
              <w:rPr>
                <w:rFonts w:ascii="Arial" w:hAnsi="Arial" w:cs="Arial"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spacing w:val="-1"/>
              </w:rPr>
              <w:t>m</w:t>
            </w:r>
            <w:r w:rsidRPr="00132CFB">
              <w:rPr>
                <w:rFonts w:ascii="Arial" w:hAnsi="Arial" w:cs="Arial"/>
              </w:rPr>
              <w:t>and</w:t>
            </w:r>
            <w:r w:rsidRPr="00132CFB">
              <w:rPr>
                <w:rFonts w:ascii="Arial" w:hAnsi="Arial" w:cs="Arial"/>
                <w:spacing w:val="2"/>
              </w:rPr>
              <w:t>a</w:t>
            </w:r>
            <w:r w:rsidRPr="00132CFB">
              <w:rPr>
                <w:rFonts w:ascii="Arial" w:hAnsi="Arial" w:cs="Arial"/>
                <w:spacing w:val="-1"/>
              </w:rPr>
              <w:t>t</w:t>
            </w:r>
            <w:r w:rsidRPr="00132CFB">
              <w:rPr>
                <w:rFonts w:ascii="Arial" w:hAnsi="Arial" w:cs="Arial"/>
              </w:rPr>
              <w:t>o</w:t>
            </w:r>
            <w:r w:rsidRPr="00132CFB">
              <w:rPr>
                <w:rFonts w:ascii="Arial" w:hAnsi="Arial" w:cs="Arial"/>
                <w:spacing w:val="2"/>
              </w:rPr>
              <w:t>r</w:t>
            </w:r>
            <w:r w:rsidRPr="00132CFB">
              <w:rPr>
                <w:rFonts w:ascii="Arial" w:hAnsi="Arial" w:cs="Arial"/>
              </w:rPr>
              <w:t>y</w:t>
            </w:r>
            <w:r w:rsidRPr="00132CFB">
              <w:rPr>
                <w:rFonts w:ascii="Arial" w:hAnsi="Arial" w:cs="Arial"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spacing w:val="-1"/>
              </w:rPr>
              <w:t>t</w:t>
            </w:r>
            <w:r w:rsidRPr="00132CFB">
              <w:rPr>
                <w:rFonts w:ascii="Arial" w:hAnsi="Arial" w:cs="Arial"/>
              </w:rPr>
              <w:t>hat au</w:t>
            </w:r>
            <w:r w:rsidRPr="00132CFB">
              <w:rPr>
                <w:rFonts w:ascii="Arial" w:hAnsi="Arial" w:cs="Arial"/>
                <w:spacing w:val="-2"/>
              </w:rPr>
              <w:t>t</w:t>
            </w:r>
            <w:r w:rsidRPr="00132CFB">
              <w:rPr>
                <w:rFonts w:ascii="Arial" w:hAnsi="Arial" w:cs="Arial"/>
              </w:rPr>
              <w:t>ho</w:t>
            </w:r>
            <w:r w:rsidRPr="00132CFB">
              <w:rPr>
                <w:rFonts w:ascii="Arial" w:hAnsi="Arial" w:cs="Arial"/>
                <w:spacing w:val="-1"/>
              </w:rPr>
              <w:t>r</w:t>
            </w:r>
            <w:r w:rsidRPr="00132CFB">
              <w:rPr>
                <w:rFonts w:ascii="Arial" w:hAnsi="Arial" w:cs="Arial"/>
              </w:rPr>
              <w:t>s</w:t>
            </w:r>
            <w:r w:rsidRPr="00132CFB">
              <w:rPr>
                <w:rFonts w:ascii="Arial" w:hAnsi="Arial" w:cs="Arial"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spacing w:val="-1"/>
              </w:rPr>
              <w:t>s</w:t>
            </w:r>
            <w:r w:rsidRPr="00132CFB">
              <w:rPr>
                <w:rFonts w:ascii="Arial" w:hAnsi="Arial" w:cs="Arial"/>
              </w:rPr>
              <w:t>hou</w:t>
            </w:r>
            <w:r w:rsidRPr="00132CFB">
              <w:rPr>
                <w:rFonts w:ascii="Arial" w:hAnsi="Arial" w:cs="Arial"/>
                <w:spacing w:val="-1"/>
              </w:rPr>
              <w:t>l</w:t>
            </w:r>
            <w:r w:rsidRPr="00132CFB">
              <w:rPr>
                <w:rFonts w:ascii="Arial" w:hAnsi="Arial" w:cs="Arial"/>
              </w:rPr>
              <w:t>d</w:t>
            </w:r>
            <w:r w:rsidRPr="00132CFB">
              <w:rPr>
                <w:rFonts w:ascii="Arial" w:hAnsi="Arial" w:cs="Arial"/>
                <w:spacing w:val="1"/>
              </w:rPr>
              <w:t xml:space="preserve"> w</w:t>
            </w:r>
            <w:r w:rsidRPr="00132CFB">
              <w:rPr>
                <w:rFonts w:ascii="Arial" w:hAnsi="Arial" w:cs="Arial"/>
                <w:spacing w:val="-1"/>
              </w:rPr>
              <w:t>ri</w:t>
            </w:r>
            <w:r w:rsidRPr="00132CFB">
              <w:rPr>
                <w:rFonts w:ascii="Arial" w:hAnsi="Arial" w:cs="Arial"/>
                <w:spacing w:val="1"/>
              </w:rPr>
              <w:t>t</w:t>
            </w:r>
            <w:r w:rsidRPr="00132CFB">
              <w:rPr>
                <w:rFonts w:ascii="Arial" w:hAnsi="Arial" w:cs="Arial"/>
              </w:rPr>
              <w:t>e</w:t>
            </w:r>
            <w:r w:rsidRPr="00132CFB">
              <w:rPr>
                <w:rFonts w:ascii="Arial" w:hAnsi="Arial" w:cs="Arial"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</w:rPr>
              <w:t>h</w:t>
            </w:r>
            <w:r w:rsidRPr="00132CFB">
              <w:rPr>
                <w:rFonts w:ascii="Arial" w:hAnsi="Arial" w:cs="Arial"/>
                <w:spacing w:val="-1"/>
              </w:rPr>
              <w:t>is/</w:t>
            </w:r>
            <w:r w:rsidRPr="00132CFB">
              <w:rPr>
                <w:rFonts w:ascii="Arial" w:hAnsi="Arial" w:cs="Arial"/>
              </w:rPr>
              <w:t>h</w:t>
            </w:r>
            <w:r w:rsidRPr="00132CFB">
              <w:rPr>
                <w:rFonts w:ascii="Arial" w:hAnsi="Arial" w:cs="Arial"/>
                <w:spacing w:val="2"/>
              </w:rPr>
              <w:t>e</w:t>
            </w:r>
            <w:r w:rsidRPr="00132CFB">
              <w:rPr>
                <w:rFonts w:ascii="Arial" w:hAnsi="Arial" w:cs="Arial"/>
              </w:rPr>
              <w:t xml:space="preserve">r </w:t>
            </w:r>
            <w:r w:rsidRPr="00132CFB">
              <w:rPr>
                <w:rFonts w:ascii="Arial" w:hAnsi="Arial" w:cs="Arial"/>
                <w:spacing w:val="-1"/>
              </w:rPr>
              <w:t>f</w:t>
            </w:r>
            <w:r w:rsidRPr="00132CFB">
              <w:rPr>
                <w:rFonts w:ascii="Arial" w:hAnsi="Arial" w:cs="Arial"/>
              </w:rPr>
              <w:t>eedb</w:t>
            </w:r>
            <w:r w:rsidRPr="00132CFB">
              <w:rPr>
                <w:rFonts w:ascii="Arial" w:hAnsi="Arial" w:cs="Arial"/>
                <w:spacing w:val="-1"/>
              </w:rPr>
              <w:t>a</w:t>
            </w:r>
            <w:r w:rsidRPr="00132CFB">
              <w:rPr>
                <w:rFonts w:ascii="Arial" w:hAnsi="Arial" w:cs="Arial"/>
              </w:rPr>
              <w:t>ck</w:t>
            </w:r>
            <w:r w:rsidRPr="00132CFB">
              <w:rPr>
                <w:rFonts w:ascii="Arial" w:hAnsi="Arial" w:cs="Arial"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</w:rPr>
              <w:t>he</w:t>
            </w:r>
            <w:r w:rsidRPr="00132CFB">
              <w:rPr>
                <w:rFonts w:ascii="Arial" w:hAnsi="Arial" w:cs="Arial"/>
                <w:spacing w:val="-1"/>
              </w:rPr>
              <w:t>r</w:t>
            </w:r>
            <w:r w:rsidRPr="00132CFB">
              <w:rPr>
                <w:rFonts w:ascii="Arial" w:hAnsi="Arial" w:cs="Arial"/>
              </w:rPr>
              <w:t>e)</w:t>
            </w:r>
          </w:p>
        </w:tc>
      </w:tr>
      <w:tr w:rsidR="00F85A2D" w:rsidRPr="00132CFB" w14:paraId="6E6B34B8" w14:textId="77777777">
        <w:trPr>
          <w:trHeight w:hRule="exact" w:val="930"/>
        </w:trPr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4C2BA" w14:textId="77777777" w:rsidR="00F85A2D" w:rsidRPr="00132CFB" w:rsidRDefault="00F85A2D">
            <w:pPr>
              <w:spacing w:before="11" w:line="220" w:lineRule="exact"/>
              <w:rPr>
                <w:rFonts w:ascii="Arial" w:hAnsi="Arial" w:cs="Arial"/>
              </w:rPr>
            </w:pPr>
          </w:p>
          <w:p w14:paraId="32BF1FA1" w14:textId="77777777" w:rsidR="00F85A2D" w:rsidRPr="00132CFB" w:rsidRDefault="00F919BF">
            <w:pPr>
              <w:ind w:left="103"/>
              <w:rPr>
                <w:rFonts w:ascii="Arial" w:hAnsi="Arial" w:cs="Arial"/>
              </w:rPr>
            </w:pPr>
            <w:r w:rsidRPr="00132CFB">
              <w:rPr>
                <w:rFonts w:ascii="Arial" w:hAnsi="Arial" w:cs="Arial"/>
                <w:b/>
                <w:spacing w:val="1"/>
              </w:rPr>
              <w:t>A</w:t>
            </w:r>
            <w:r w:rsidRPr="00132CFB">
              <w:rPr>
                <w:rFonts w:ascii="Arial" w:hAnsi="Arial" w:cs="Arial"/>
                <w:b/>
              </w:rPr>
              <w:t>re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t</w:t>
            </w:r>
            <w:r w:rsidRPr="00132CFB">
              <w:rPr>
                <w:rFonts w:ascii="Arial" w:hAnsi="Arial" w:cs="Arial"/>
                <w:b/>
              </w:rPr>
              <w:t>here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</w:rPr>
              <w:t>e</w:t>
            </w:r>
            <w:r w:rsidRPr="00132CFB">
              <w:rPr>
                <w:rFonts w:ascii="Arial" w:hAnsi="Arial" w:cs="Arial"/>
                <w:b/>
                <w:spacing w:val="-1"/>
              </w:rPr>
              <w:t>t</w:t>
            </w:r>
            <w:r w:rsidRPr="00132CFB">
              <w:rPr>
                <w:rFonts w:ascii="Arial" w:hAnsi="Arial" w:cs="Arial"/>
                <w:b/>
              </w:rPr>
              <w:t>h</w:t>
            </w: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</w:rPr>
              <w:t xml:space="preserve">cal </w:t>
            </w:r>
            <w:r w:rsidRPr="00132CFB">
              <w:rPr>
                <w:rFonts w:ascii="Arial" w:hAnsi="Arial" w:cs="Arial"/>
                <w:b/>
                <w:spacing w:val="-1"/>
              </w:rPr>
              <w:t>iss</w:t>
            </w:r>
            <w:r w:rsidRPr="00132CFB">
              <w:rPr>
                <w:rFonts w:ascii="Arial" w:hAnsi="Arial" w:cs="Arial"/>
                <w:b/>
              </w:rPr>
              <w:t>ues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</w:rPr>
              <w:t>n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-1"/>
              </w:rPr>
              <w:t>t</w:t>
            </w:r>
            <w:r w:rsidRPr="00132CFB">
              <w:rPr>
                <w:rFonts w:ascii="Arial" w:hAnsi="Arial" w:cs="Arial"/>
                <w:b/>
              </w:rPr>
              <w:t>h</w:t>
            </w:r>
            <w:r w:rsidRPr="00132CFB">
              <w:rPr>
                <w:rFonts w:ascii="Arial" w:hAnsi="Arial" w:cs="Arial"/>
                <w:b/>
                <w:spacing w:val="-1"/>
              </w:rPr>
              <w:t>i</w:t>
            </w:r>
            <w:r w:rsidRPr="00132CFB">
              <w:rPr>
                <w:rFonts w:ascii="Arial" w:hAnsi="Arial" w:cs="Arial"/>
                <w:b/>
              </w:rPr>
              <w:t>s</w:t>
            </w:r>
            <w:r w:rsidRPr="00132CF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2CFB">
              <w:rPr>
                <w:rFonts w:ascii="Arial" w:hAnsi="Arial" w:cs="Arial"/>
                <w:b/>
                <w:spacing w:val="2"/>
              </w:rPr>
              <w:t>m</w:t>
            </w:r>
            <w:r w:rsidRPr="00132CFB">
              <w:rPr>
                <w:rFonts w:ascii="Arial" w:hAnsi="Arial" w:cs="Arial"/>
                <w:b/>
              </w:rPr>
              <w:t>anusc</w:t>
            </w:r>
            <w:r w:rsidRPr="00132CFB">
              <w:rPr>
                <w:rFonts w:ascii="Arial" w:hAnsi="Arial" w:cs="Arial"/>
                <w:b/>
                <w:spacing w:val="-1"/>
              </w:rPr>
              <w:t>ri</w:t>
            </w:r>
            <w:r w:rsidRPr="00132CFB">
              <w:rPr>
                <w:rFonts w:ascii="Arial" w:hAnsi="Arial" w:cs="Arial"/>
                <w:b/>
              </w:rPr>
              <w:t>p</w:t>
            </w:r>
            <w:r w:rsidRPr="00132CFB">
              <w:rPr>
                <w:rFonts w:ascii="Arial" w:hAnsi="Arial" w:cs="Arial"/>
                <w:b/>
                <w:spacing w:val="-1"/>
              </w:rPr>
              <w:t>t</w:t>
            </w:r>
            <w:r w:rsidRPr="00132CFB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D36F5" w14:textId="77777777" w:rsidR="00F85A2D" w:rsidRPr="00132CFB" w:rsidRDefault="00F85A2D">
            <w:pPr>
              <w:spacing w:before="7" w:line="100" w:lineRule="exact"/>
              <w:rPr>
                <w:rFonts w:ascii="Arial" w:hAnsi="Arial" w:cs="Arial"/>
              </w:rPr>
            </w:pPr>
          </w:p>
          <w:p w14:paraId="06A23C2F" w14:textId="77777777" w:rsidR="00F85A2D" w:rsidRPr="00132CFB" w:rsidRDefault="00F919BF">
            <w:pPr>
              <w:ind w:left="105"/>
              <w:rPr>
                <w:rFonts w:ascii="Arial" w:hAnsi="Arial" w:cs="Arial"/>
              </w:rPr>
            </w:pPr>
            <w:r w:rsidRPr="00132CFB">
              <w:rPr>
                <w:rFonts w:ascii="Arial" w:hAnsi="Arial" w:cs="Arial"/>
                <w:i/>
                <w:spacing w:val="-1"/>
                <w:u w:val="single" w:color="000000"/>
              </w:rPr>
              <w:t>(I</w:t>
            </w:r>
            <w:r w:rsidRPr="00132CFB">
              <w:rPr>
                <w:rFonts w:ascii="Arial" w:hAnsi="Arial" w:cs="Arial"/>
                <w:i/>
                <w:u w:val="single" w:color="000000"/>
              </w:rPr>
              <w:t>f ye</w:t>
            </w:r>
            <w:r w:rsidRPr="00132CFB">
              <w:rPr>
                <w:rFonts w:ascii="Arial" w:hAnsi="Arial" w:cs="Arial"/>
                <w:i/>
                <w:spacing w:val="-1"/>
                <w:u w:val="single" w:color="000000"/>
              </w:rPr>
              <w:t>s</w:t>
            </w:r>
            <w:r w:rsidRPr="00132CFB">
              <w:rPr>
                <w:rFonts w:ascii="Arial" w:hAnsi="Arial" w:cs="Arial"/>
                <w:i/>
                <w:u w:val="single" w:color="000000"/>
              </w:rPr>
              <w:t>,</w:t>
            </w:r>
            <w:r w:rsidRPr="00132CFB">
              <w:rPr>
                <w:rFonts w:ascii="Arial" w:hAnsi="Arial" w:cs="Arial"/>
                <w:i/>
                <w:spacing w:val="2"/>
                <w:u w:val="single" w:color="000000"/>
              </w:rPr>
              <w:t xml:space="preserve"> </w:t>
            </w:r>
            <w:proofErr w:type="gramStart"/>
            <w:r w:rsidRPr="00132CFB">
              <w:rPr>
                <w:rFonts w:ascii="Arial" w:hAnsi="Arial" w:cs="Arial"/>
                <w:i/>
                <w:spacing w:val="1"/>
                <w:u w:val="single" w:color="000000"/>
              </w:rPr>
              <w:t>K</w:t>
            </w:r>
            <w:r w:rsidRPr="00132CFB">
              <w:rPr>
                <w:rFonts w:ascii="Arial" w:hAnsi="Arial" w:cs="Arial"/>
                <w:i/>
                <w:spacing w:val="-1"/>
                <w:u w:val="single" w:color="000000"/>
              </w:rPr>
              <w:t>i</w:t>
            </w:r>
            <w:r w:rsidRPr="00132CFB">
              <w:rPr>
                <w:rFonts w:ascii="Arial" w:hAnsi="Arial" w:cs="Arial"/>
                <w:i/>
                <w:u w:val="single" w:color="000000"/>
              </w:rPr>
              <w:t>nd</w:t>
            </w:r>
            <w:r w:rsidRPr="00132CFB">
              <w:rPr>
                <w:rFonts w:ascii="Arial" w:hAnsi="Arial" w:cs="Arial"/>
                <w:i/>
                <w:spacing w:val="-1"/>
                <w:u w:val="single" w:color="000000"/>
              </w:rPr>
              <w:t>l</w:t>
            </w:r>
            <w:r w:rsidRPr="00132CFB">
              <w:rPr>
                <w:rFonts w:ascii="Arial" w:hAnsi="Arial" w:cs="Arial"/>
                <w:i/>
                <w:u w:val="single" w:color="000000"/>
              </w:rPr>
              <w:t>y</w:t>
            </w:r>
            <w:proofErr w:type="gramEnd"/>
            <w:r w:rsidRPr="00132CFB">
              <w:rPr>
                <w:rFonts w:ascii="Arial" w:hAnsi="Arial" w:cs="Arial"/>
                <w:i/>
                <w:spacing w:val="1"/>
                <w:u w:val="single" w:color="000000"/>
              </w:rPr>
              <w:t xml:space="preserve"> </w:t>
            </w:r>
            <w:r w:rsidRPr="00132CFB">
              <w:rPr>
                <w:rFonts w:ascii="Arial" w:hAnsi="Arial" w:cs="Arial"/>
                <w:i/>
                <w:u w:val="single" w:color="000000"/>
              </w:rPr>
              <w:t>p</w:t>
            </w:r>
            <w:r w:rsidRPr="00132CFB">
              <w:rPr>
                <w:rFonts w:ascii="Arial" w:hAnsi="Arial" w:cs="Arial"/>
                <w:i/>
                <w:spacing w:val="-1"/>
                <w:u w:val="single" w:color="000000"/>
              </w:rPr>
              <w:t>l</w:t>
            </w:r>
            <w:r w:rsidRPr="00132CFB">
              <w:rPr>
                <w:rFonts w:ascii="Arial" w:hAnsi="Arial" w:cs="Arial"/>
                <w:i/>
                <w:u w:val="single" w:color="000000"/>
              </w:rPr>
              <w:t>ea</w:t>
            </w:r>
            <w:r w:rsidRPr="00132CFB">
              <w:rPr>
                <w:rFonts w:ascii="Arial" w:hAnsi="Arial" w:cs="Arial"/>
                <w:i/>
                <w:spacing w:val="-1"/>
                <w:u w:val="single" w:color="000000"/>
              </w:rPr>
              <w:t>s</w:t>
            </w:r>
            <w:r w:rsidRPr="00132CFB">
              <w:rPr>
                <w:rFonts w:ascii="Arial" w:hAnsi="Arial" w:cs="Arial"/>
                <w:i/>
                <w:u w:val="single" w:color="000000"/>
              </w:rPr>
              <w:t>e</w:t>
            </w:r>
            <w:r w:rsidRPr="00132CFB">
              <w:rPr>
                <w:rFonts w:ascii="Arial" w:hAnsi="Arial" w:cs="Arial"/>
                <w:i/>
                <w:spacing w:val="1"/>
                <w:u w:val="single" w:color="000000"/>
              </w:rPr>
              <w:t xml:space="preserve"> w</w:t>
            </w:r>
            <w:r w:rsidRPr="00132CFB">
              <w:rPr>
                <w:rFonts w:ascii="Arial" w:hAnsi="Arial" w:cs="Arial"/>
                <w:i/>
                <w:spacing w:val="-1"/>
                <w:u w:val="single" w:color="000000"/>
              </w:rPr>
              <w:t>rit</w:t>
            </w:r>
            <w:r w:rsidRPr="00132CFB">
              <w:rPr>
                <w:rFonts w:ascii="Arial" w:hAnsi="Arial" w:cs="Arial"/>
                <w:i/>
                <w:u w:val="single" w:color="000000"/>
              </w:rPr>
              <w:t>e</w:t>
            </w:r>
            <w:r w:rsidRPr="00132CFB">
              <w:rPr>
                <w:rFonts w:ascii="Arial" w:hAnsi="Arial" w:cs="Arial"/>
                <w:i/>
                <w:spacing w:val="1"/>
                <w:u w:val="single" w:color="000000"/>
              </w:rPr>
              <w:t xml:space="preserve"> </w:t>
            </w:r>
            <w:r w:rsidRPr="00132CFB">
              <w:rPr>
                <w:rFonts w:ascii="Arial" w:hAnsi="Arial" w:cs="Arial"/>
                <w:i/>
                <w:u w:val="single" w:color="000000"/>
              </w:rPr>
              <w:t>do</w:t>
            </w:r>
            <w:r w:rsidRPr="00132CFB">
              <w:rPr>
                <w:rFonts w:ascii="Arial" w:hAnsi="Arial" w:cs="Arial"/>
                <w:i/>
                <w:spacing w:val="1"/>
                <w:u w:val="single" w:color="000000"/>
              </w:rPr>
              <w:t>w</w:t>
            </w:r>
            <w:r w:rsidRPr="00132CFB">
              <w:rPr>
                <w:rFonts w:ascii="Arial" w:hAnsi="Arial" w:cs="Arial"/>
                <w:i/>
                <w:u w:val="single" w:color="000000"/>
              </w:rPr>
              <w:t>n</w:t>
            </w:r>
            <w:r w:rsidRPr="00132CFB">
              <w:rPr>
                <w:rFonts w:ascii="Arial" w:hAnsi="Arial" w:cs="Arial"/>
                <w:i/>
                <w:spacing w:val="1"/>
                <w:u w:val="single" w:color="000000"/>
              </w:rPr>
              <w:t xml:space="preserve"> </w:t>
            </w:r>
            <w:r w:rsidRPr="00132CFB">
              <w:rPr>
                <w:rFonts w:ascii="Arial" w:hAnsi="Arial" w:cs="Arial"/>
                <w:i/>
                <w:spacing w:val="-1"/>
                <w:u w:val="single" w:color="000000"/>
              </w:rPr>
              <w:t>t</w:t>
            </w:r>
            <w:r w:rsidRPr="00132CFB">
              <w:rPr>
                <w:rFonts w:ascii="Arial" w:hAnsi="Arial" w:cs="Arial"/>
                <w:i/>
                <w:u w:val="single" w:color="000000"/>
              </w:rPr>
              <w:t>he</w:t>
            </w:r>
            <w:r w:rsidRPr="00132CFB">
              <w:rPr>
                <w:rFonts w:ascii="Arial" w:hAnsi="Arial" w:cs="Arial"/>
                <w:i/>
                <w:spacing w:val="1"/>
                <w:u w:val="single" w:color="000000"/>
              </w:rPr>
              <w:t xml:space="preserve"> </w:t>
            </w:r>
            <w:r w:rsidRPr="00132CFB">
              <w:rPr>
                <w:rFonts w:ascii="Arial" w:hAnsi="Arial" w:cs="Arial"/>
                <w:i/>
                <w:u w:val="single" w:color="000000"/>
              </w:rPr>
              <w:t>e</w:t>
            </w:r>
            <w:r w:rsidRPr="00132CFB">
              <w:rPr>
                <w:rFonts w:ascii="Arial" w:hAnsi="Arial" w:cs="Arial"/>
                <w:i/>
                <w:spacing w:val="-2"/>
                <w:u w:val="single" w:color="000000"/>
              </w:rPr>
              <w:t>t</w:t>
            </w:r>
            <w:r w:rsidRPr="00132CFB">
              <w:rPr>
                <w:rFonts w:ascii="Arial" w:hAnsi="Arial" w:cs="Arial"/>
                <w:i/>
                <w:u w:val="single" w:color="000000"/>
              </w:rPr>
              <w:t>h</w:t>
            </w:r>
            <w:r w:rsidRPr="00132CFB">
              <w:rPr>
                <w:rFonts w:ascii="Arial" w:hAnsi="Arial" w:cs="Arial"/>
                <w:i/>
                <w:spacing w:val="-1"/>
                <w:u w:val="single" w:color="000000"/>
              </w:rPr>
              <w:t>i</w:t>
            </w:r>
            <w:r w:rsidRPr="00132CFB">
              <w:rPr>
                <w:rFonts w:ascii="Arial" w:hAnsi="Arial" w:cs="Arial"/>
                <w:i/>
                <w:u w:val="single" w:color="000000"/>
              </w:rPr>
              <w:t xml:space="preserve">cal </w:t>
            </w:r>
            <w:r w:rsidRPr="00132CFB">
              <w:rPr>
                <w:rFonts w:ascii="Arial" w:hAnsi="Arial" w:cs="Arial"/>
                <w:i/>
                <w:spacing w:val="-1"/>
                <w:u w:val="single" w:color="000000"/>
              </w:rPr>
              <w:t>iss</w:t>
            </w:r>
            <w:r w:rsidRPr="00132CFB">
              <w:rPr>
                <w:rFonts w:ascii="Arial" w:hAnsi="Arial" w:cs="Arial"/>
                <w:i/>
                <w:spacing w:val="3"/>
                <w:u w:val="single" w:color="000000"/>
              </w:rPr>
              <w:t>u</w:t>
            </w:r>
            <w:r w:rsidRPr="00132CFB">
              <w:rPr>
                <w:rFonts w:ascii="Arial" w:hAnsi="Arial" w:cs="Arial"/>
                <w:i/>
                <w:u w:val="single" w:color="000000"/>
              </w:rPr>
              <w:t>es he</w:t>
            </w:r>
            <w:r w:rsidRPr="00132CFB">
              <w:rPr>
                <w:rFonts w:ascii="Arial" w:hAnsi="Arial" w:cs="Arial"/>
                <w:i/>
                <w:spacing w:val="-1"/>
                <w:u w:val="single" w:color="000000"/>
              </w:rPr>
              <w:t>r</w:t>
            </w:r>
            <w:r w:rsidRPr="00132CFB">
              <w:rPr>
                <w:rFonts w:ascii="Arial" w:hAnsi="Arial" w:cs="Arial"/>
                <w:i/>
                <w:u w:val="single" w:color="000000"/>
              </w:rPr>
              <w:t>e</w:t>
            </w:r>
            <w:r w:rsidRPr="00132CFB">
              <w:rPr>
                <w:rFonts w:ascii="Arial" w:hAnsi="Arial" w:cs="Arial"/>
                <w:i/>
                <w:spacing w:val="1"/>
                <w:u w:val="single" w:color="000000"/>
              </w:rPr>
              <w:t xml:space="preserve"> </w:t>
            </w:r>
            <w:r w:rsidRPr="00132CFB">
              <w:rPr>
                <w:rFonts w:ascii="Arial" w:hAnsi="Arial" w:cs="Arial"/>
                <w:i/>
                <w:spacing w:val="-1"/>
                <w:u w:val="single" w:color="000000"/>
              </w:rPr>
              <w:t>i</w:t>
            </w:r>
            <w:r w:rsidRPr="00132CFB">
              <w:rPr>
                <w:rFonts w:ascii="Arial" w:hAnsi="Arial" w:cs="Arial"/>
                <w:i/>
                <w:u w:val="single" w:color="000000"/>
              </w:rPr>
              <w:t>n</w:t>
            </w:r>
            <w:r w:rsidRPr="00132CFB">
              <w:rPr>
                <w:rFonts w:ascii="Arial" w:hAnsi="Arial" w:cs="Arial"/>
                <w:i/>
                <w:spacing w:val="6"/>
                <w:u w:val="single" w:color="000000"/>
              </w:rPr>
              <w:t xml:space="preserve"> </w:t>
            </w:r>
            <w:r w:rsidRPr="00132CFB">
              <w:rPr>
                <w:rFonts w:ascii="Arial" w:hAnsi="Arial" w:cs="Arial"/>
                <w:i/>
                <w:u w:val="single" w:color="000000"/>
              </w:rPr>
              <w:t>de</w:t>
            </w:r>
            <w:r w:rsidRPr="00132CFB">
              <w:rPr>
                <w:rFonts w:ascii="Arial" w:hAnsi="Arial" w:cs="Arial"/>
                <w:i/>
                <w:spacing w:val="-2"/>
                <w:u w:val="single" w:color="000000"/>
              </w:rPr>
              <w:t>t</w:t>
            </w:r>
            <w:r w:rsidRPr="00132CFB">
              <w:rPr>
                <w:rFonts w:ascii="Arial" w:hAnsi="Arial" w:cs="Arial"/>
                <w:i/>
                <w:u w:val="single" w:color="000000"/>
              </w:rPr>
              <w:t>a</w:t>
            </w:r>
            <w:r w:rsidRPr="00132CFB">
              <w:rPr>
                <w:rFonts w:ascii="Arial" w:hAnsi="Arial" w:cs="Arial"/>
                <w:i/>
                <w:spacing w:val="1"/>
                <w:u w:val="single" w:color="000000"/>
              </w:rPr>
              <w:t>i</w:t>
            </w:r>
            <w:r w:rsidRPr="00132CFB">
              <w:rPr>
                <w:rFonts w:ascii="Arial" w:hAnsi="Arial" w:cs="Arial"/>
                <w:i/>
                <w:spacing w:val="-1"/>
                <w:u w:val="single" w:color="000000"/>
              </w:rPr>
              <w:t>l</w:t>
            </w:r>
            <w:r w:rsidRPr="00132CFB">
              <w:rPr>
                <w:rFonts w:ascii="Arial" w:hAnsi="Arial" w:cs="Arial"/>
                <w:i/>
                <w:u w:val="single" w:color="000000"/>
              </w:rPr>
              <w:t>)</w:t>
            </w:r>
          </w:p>
          <w:p w14:paraId="18EB8F20" w14:textId="77777777" w:rsidR="00F85A2D" w:rsidRPr="00132CFB" w:rsidRDefault="00F85A2D">
            <w:pPr>
              <w:spacing w:before="10" w:line="220" w:lineRule="exact"/>
              <w:rPr>
                <w:rFonts w:ascii="Arial" w:hAnsi="Arial" w:cs="Arial"/>
              </w:rPr>
            </w:pPr>
          </w:p>
          <w:p w14:paraId="1FDE6D02" w14:textId="77777777" w:rsidR="00F85A2D" w:rsidRPr="00132CFB" w:rsidRDefault="00F919BF">
            <w:pPr>
              <w:ind w:left="105"/>
              <w:rPr>
                <w:rFonts w:ascii="Arial" w:hAnsi="Arial" w:cs="Arial"/>
              </w:rPr>
            </w:pPr>
            <w:r w:rsidRPr="00132CFB">
              <w:rPr>
                <w:rFonts w:ascii="Arial" w:hAnsi="Arial" w:cs="Arial"/>
                <w:spacing w:val="1"/>
              </w:rPr>
              <w:t>N</w:t>
            </w:r>
            <w:r w:rsidRPr="00132CFB">
              <w:rPr>
                <w:rFonts w:ascii="Arial" w:hAnsi="Arial" w:cs="Arial"/>
              </w:rPr>
              <w:t>one.</w:t>
            </w:r>
          </w:p>
        </w:tc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8A9EA" w14:textId="7AAE804C" w:rsidR="00F85A2D" w:rsidRPr="00132CFB" w:rsidRDefault="009A1B9A">
            <w:pPr>
              <w:rPr>
                <w:rFonts w:ascii="Arial" w:hAnsi="Arial" w:cs="Arial"/>
              </w:rPr>
            </w:pPr>
            <w:r w:rsidRPr="00132CFB">
              <w:rPr>
                <w:rFonts w:ascii="Arial" w:hAnsi="Arial" w:cs="Arial"/>
              </w:rPr>
              <w:t>None</w:t>
            </w:r>
          </w:p>
        </w:tc>
      </w:tr>
    </w:tbl>
    <w:p w14:paraId="7225CE15" w14:textId="77777777" w:rsidR="00F919BF" w:rsidRPr="00132CFB" w:rsidRDefault="00F919BF" w:rsidP="00132CFB">
      <w:pPr>
        <w:rPr>
          <w:rFonts w:ascii="Arial" w:hAnsi="Arial" w:cs="Arial"/>
        </w:rPr>
      </w:pPr>
    </w:p>
    <w:sectPr w:rsidR="00F919BF" w:rsidRPr="00132CFB">
      <w:headerReference w:type="default" r:id="rId8"/>
      <w:footerReference w:type="default" r:id="rId9"/>
      <w:pgSz w:w="23820" w:h="16840" w:orient="landscape"/>
      <w:pgMar w:top="1540" w:right="1220" w:bottom="280" w:left="1220" w:header="1309" w:footer="6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1422FC" w14:textId="77777777" w:rsidR="00C9423B" w:rsidRDefault="00C9423B">
      <w:r>
        <w:separator/>
      </w:r>
    </w:p>
  </w:endnote>
  <w:endnote w:type="continuationSeparator" w:id="0">
    <w:p w14:paraId="30F4F6D0" w14:textId="77777777" w:rsidR="00C9423B" w:rsidRDefault="00C94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A849EE" w14:textId="77777777" w:rsidR="00F85A2D" w:rsidRDefault="00C9423B">
    <w:pPr>
      <w:spacing w:line="200" w:lineRule="exact"/>
    </w:pPr>
    <w:r>
      <w:pict w14:anchorId="566193C8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pt;margin-top:796.85pt;width:52.3pt;height:10pt;z-index:-251659776;mso-position-horizontal-relative:page;mso-position-vertical-relative:page" filled="f" stroked="f">
          <v:textbox inset="0,0,0,0">
            <w:txbxContent>
              <w:p w14:paraId="45FB23BA" w14:textId="77777777" w:rsidR="00F85A2D" w:rsidRDefault="00F919BF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C</w:t>
                </w:r>
                <w:r>
                  <w:rPr>
                    <w:spacing w:val="1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e</w:t>
                </w:r>
                <w:r>
                  <w:rPr>
                    <w:spacing w:val="1"/>
                    <w:sz w:val="16"/>
                    <w:szCs w:val="16"/>
                  </w:rPr>
                  <w:t>at</w:t>
                </w:r>
                <w:r>
                  <w:rPr>
                    <w:sz w:val="16"/>
                    <w:szCs w:val="16"/>
                  </w:rPr>
                  <w:t>ed by:</w:t>
                </w:r>
                <w:r>
                  <w:rPr>
                    <w:spacing w:val="1"/>
                    <w:sz w:val="16"/>
                    <w:szCs w:val="16"/>
                  </w:rPr>
                  <w:t xml:space="preserve"> </w:t>
                </w:r>
                <w:r>
                  <w:rPr>
                    <w:spacing w:val="-1"/>
                    <w:sz w:val="16"/>
                    <w:szCs w:val="16"/>
                  </w:rPr>
                  <w:t>D</w:t>
                </w:r>
                <w:r>
                  <w:rPr>
                    <w:sz w:val="16"/>
                    <w:szCs w:val="16"/>
                  </w:rPr>
                  <w:t>R</w:t>
                </w:r>
              </w:p>
            </w:txbxContent>
          </v:textbox>
          <w10:wrap anchorx="page" anchory="page"/>
        </v:shape>
      </w:pict>
    </w:r>
    <w:r>
      <w:pict w14:anchorId="786F3CE7">
        <v:shape id="_x0000_s2051" type="#_x0000_t202" style="position:absolute;margin-left:208pt;margin-top:796.85pt;width:55.85pt;height:10pt;z-index:-251658752;mso-position-horizontal-relative:page;mso-position-vertical-relative:page" filled="f" stroked="f">
          <v:textbox inset="0,0,0,0">
            <w:txbxContent>
              <w:p w14:paraId="7ECD4202" w14:textId="77777777" w:rsidR="00F85A2D" w:rsidRDefault="00F919BF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C</w:t>
                </w:r>
                <w:r>
                  <w:rPr>
                    <w:sz w:val="16"/>
                    <w:szCs w:val="16"/>
                  </w:rPr>
                  <w:t>he</w:t>
                </w: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z w:val="16"/>
                    <w:szCs w:val="16"/>
                  </w:rPr>
                  <w:t>ked by:</w:t>
                </w:r>
                <w:r>
                  <w:rPr>
                    <w:spacing w:val="1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>PM</w:t>
                </w:r>
              </w:p>
            </w:txbxContent>
          </v:textbox>
          <w10:wrap anchorx="page" anchory="page"/>
        </v:shape>
      </w:pict>
    </w:r>
    <w:r>
      <w:pict w14:anchorId="5E8058F6">
        <v:shape id="_x0000_s2050" type="#_x0000_t202" style="position:absolute;margin-left:347.75pt;margin-top:796.85pt;width:67.8pt;height:10pt;z-index:-251657728;mso-position-horizontal-relative:page;mso-position-vertical-relative:page" filled="f" stroked="f">
          <v:textbox inset="0,0,0,0">
            <w:txbxContent>
              <w:p w14:paraId="3E91D13F" w14:textId="77777777" w:rsidR="00F85A2D" w:rsidRDefault="00F919BF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A</w:t>
                </w:r>
                <w:r>
                  <w:rPr>
                    <w:sz w:val="16"/>
                    <w:szCs w:val="16"/>
                  </w:rPr>
                  <w:t>pp</w:t>
                </w:r>
                <w:r>
                  <w:rPr>
                    <w:spacing w:val="1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oved by:</w:t>
                </w:r>
                <w:r>
                  <w:rPr>
                    <w:spacing w:val="1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>M</w:t>
                </w:r>
                <w:r>
                  <w:rPr>
                    <w:spacing w:val="-1"/>
                    <w:sz w:val="16"/>
                    <w:szCs w:val="16"/>
                  </w:rPr>
                  <w:t>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 w14:anchorId="7CE1B6B2">
        <v:shape id="_x0000_s2049" type="#_x0000_t202" style="position:absolute;margin-left:539.05pt;margin-top:796.85pt;width:80.25pt;height:10pt;z-index:-251656704;mso-position-horizontal-relative:page;mso-position-vertical-relative:page" filled="f" stroked="f">
          <v:textbox inset="0,0,0,0">
            <w:txbxContent>
              <w:p w14:paraId="776F5318" w14:textId="77777777" w:rsidR="00F85A2D" w:rsidRDefault="00F919BF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V</w:t>
                </w:r>
                <w:r>
                  <w:rPr>
                    <w:sz w:val="16"/>
                    <w:szCs w:val="16"/>
                  </w:rPr>
                  <w:t>e</w:t>
                </w:r>
                <w:r>
                  <w:rPr>
                    <w:spacing w:val="1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s</w:t>
                </w:r>
                <w:r>
                  <w:rPr>
                    <w:spacing w:val="1"/>
                    <w:sz w:val="16"/>
                    <w:szCs w:val="16"/>
                  </w:rPr>
                  <w:t>i</w:t>
                </w:r>
                <w:r>
                  <w:rPr>
                    <w:sz w:val="16"/>
                    <w:szCs w:val="16"/>
                  </w:rPr>
                  <w:t>on: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 xml:space="preserve">3 </w:t>
                </w:r>
                <w:r>
                  <w:rPr>
                    <w:spacing w:val="1"/>
                    <w:sz w:val="16"/>
                    <w:szCs w:val="16"/>
                  </w:rPr>
                  <w:t>(</w:t>
                </w:r>
                <w:r>
                  <w:rPr>
                    <w:sz w:val="16"/>
                    <w:szCs w:val="16"/>
                  </w:rPr>
                  <w:t>07</w:t>
                </w:r>
                <w:r>
                  <w:rPr>
                    <w:spacing w:val="-2"/>
                    <w:sz w:val="16"/>
                    <w:szCs w:val="16"/>
                  </w:rPr>
                  <w:t>-</w:t>
                </w:r>
                <w:r>
                  <w:rPr>
                    <w:sz w:val="16"/>
                    <w:szCs w:val="16"/>
                  </w:rPr>
                  <w:t>07</w:t>
                </w:r>
                <w:r>
                  <w:rPr>
                    <w:spacing w:val="-2"/>
                    <w:sz w:val="16"/>
                    <w:szCs w:val="16"/>
                  </w:rPr>
                  <w:t>-</w:t>
                </w:r>
                <w:r>
                  <w:rPr>
                    <w:sz w:val="16"/>
                    <w:szCs w:val="16"/>
                  </w:rPr>
                  <w:t>2024)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E8DD9C" w14:textId="77777777" w:rsidR="00C9423B" w:rsidRDefault="00C9423B">
      <w:r>
        <w:separator/>
      </w:r>
    </w:p>
  </w:footnote>
  <w:footnote w:type="continuationSeparator" w:id="0">
    <w:p w14:paraId="68E435C5" w14:textId="77777777" w:rsidR="00C9423B" w:rsidRDefault="00C942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2E273E" w14:textId="77777777" w:rsidR="00F85A2D" w:rsidRDefault="00C9423B">
    <w:pPr>
      <w:spacing w:line="200" w:lineRule="exact"/>
    </w:pPr>
    <w:r>
      <w:pict w14:anchorId="353BE8DF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1pt;margin-top:64.45pt;width:86.7pt;height:14pt;z-index:-251660800;mso-position-horizontal-relative:page;mso-position-vertical-relative:page" filled="f" stroked="f">
          <v:textbox inset="0,0,0,0">
            <w:txbxContent>
              <w:p w14:paraId="7A2AC8FD" w14:textId="77777777" w:rsidR="00F85A2D" w:rsidRDefault="00F919BF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Rev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1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2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1"/>
                    <w:sz w:val="24"/>
                    <w:szCs w:val="24"/>
                    <w:u w:val="thick" w:color="003399"/>
                  </w:rPr>
                  <w:t>Fo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r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82627"/>
    <w:multiLevelType w:val="multilevel"/>
    <w:tmpl w:val="C6B8177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5A2D"/>
    <w:rsid w:val="00097BE1"/>
    <w:rsid w:val="00132CFB"/>
    <w:rsid w:val="004B6749"/>
    <w:rsid w:val="00546061"/>
    <w:rsid w:val="005E4426"/>
    <w:rsid w:val="00826655"/>
    <w:rsid w:val="009A1B9A"/>
    <w:rsid w:val="009D2817"/>
    <w:rsid w:val="00A0195A"/>
    <w:rsid w:val="00AC6A84"/>
    <w:rsid w:val="00C9423B"/>
    <w:rsid w:val="00DE32F3"/>
    <w:rsid w:val="00E22B8C"/>
    <w:rsid w:val="00EE09BB"/>
    <w:rsid w:val="00F175F6"/>
    <w:rsid w:val="00F43139"/>
    <w:rsid w:val="00F51372"/>
    <w:rsid w:val="00F85A2D"/>
    <w:rsid w:val="00F919BF"/>
    <w:rsid w:val="00F94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73C00440"/>
  <w15:docId w15:val="{F852543E-9E25-4FA6-B0DB-A7BDEB90F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A019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ess.com/index.php/AJES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586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1137</cp:lastModifiedBy>
  <cp:revision>26</cp:revision>
  <dcterms:created xsi:type="dcterms:W3CDTF">2025-09-03T06:13:00Z</dcterms:created>
  <dcterms:modified xsi:type="dcterms:W3CDTF">2025-09-05T09:05:00Z</dcterms:modified>
</cp:coreProperties>
</file>