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317AA" w14:textId="77777777" w:rsidR="006D0B6E" w:rsidRPr="0059481B" w:rsidRDefault="006D0B6E">
      <w:pPr>
        <w:spacing w:line="200" w:lineRule="exact"/>
        <w:rPr>
          <w:rFonts w:ascii="Arial" w:hAnsi="Arial" w:cs="Arial"/>
        </w:rPr>
      </w:pPr>
    </w:p>
    <w:p w14:paraId="75FF9EB6" w14:textId="77777777" w:rsidR="006D0B6E" w:rsidRPr="0059481B" w:rsidRDefault="006D0B6E">
      <w:pPr>
        <w:spacing w:line="200" w:lineRule="exact"/>
        <w:rPr>
          <w:rFonts w:ascii="Arial" w:hAnsi="Arial" w:cs="Arial"/>
        </w:rPr>
      </w:pPr>
    </w:p>
    <w:p w14:paraId="6A7890AB" w14:textId="77777777" w:rsidR="006D0B6E" w:rsidRPr="0059481B" w:rsidRDefault="006D0B6E">
      <w:pPr>
        <w:spacing w:before="4"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6D0B6E" w:rsidRPr="0059481B" w14:paraId="2C4BE22A"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2E52E755" w14:textId="77777777" w:rsidR="006D0B6E" w:rsidRPr="0059481B" w:rsidRDefault="00227AD4">
            <w:pPr>
              <w:spacing w:line="220" w:lineRule="exact"/>
              <w:ind w:left="88"/>
              <w:rPr>
                <w:rFonts w:ascii="Arial" w:eastAsia="Arial" w:hAnsi="Arial" w:cs="Arial"/>
              </w:rPr>
            </w:pPr>
            <w:r w:rsidRPr="0059481B">
              <w:rPr>
                <w:rFonts w:ascii="Arial" w:eastAsia="Arial" w:hAnsi="Arial" w:cs="Arial"/>
                <w:spacing w:val="1"/>
              </w:rPr>
              <w:t>J</w:t>
            </w:r>
            <w:r w:rsidRPr="0059481B">
              <w:rPr>
                <w:rFonts w:ascii="Arial" w:eastAsia="Arial" w:hAnsi="Arial" w:cs="Arial"/>
              </w:rPr>
              <w:t>o</w:t>
            </w:r>
            <w:r w:rsidRPr="0059481B">
              <w:rPr>
                <w:rFonts w:ascii="Arial" w:eastAsia="Arial" w:hAnsi="Arial" w:cs="Arial"/>
                <w:spacing w:val="-1"/>
              </w:rPr>
              <w:t>u</w:t>
            </w:r>
            <w:r w:rsidRPr="0059481B">
              <w:rPr>
                <w:rFonts w:ascii="Arial" w:eastAsia="Arial" w:hAnsi="Arial" w:cs="Arial"/>
                <w:spacing w:val="1"/>
              </w:rPr>
              <w:t>r</w:t>
            </w:r>
            <w:r w:rsidRPr="0059481B">
              <w:rPr>
                <w:rFonts w:ascii="Arial" w:eastAsia="Arial" w:hAnsi="Arial" w:cs="Arial"/>
              </w:rPr>
              <w:t>n</w:t>
            </w:r>
            <w:r w:rsidRPr="0059481B">
              <w:rPr>
                <w:rFonts w:ascii="Arial" w:eastAsia="Arial" w:hAnsi="Arial" w:cs="Arial"/>
                <w:spacing w:val="-1"/>
              </w:rPr>
              <w:t>a</w:t>
            </w:r>
            <w:r w:rsidRPr="0059481B">
              <w:rPr>
                <w:rFonts w:ascii="Arial" w:eastAsia="Arial" w:hAnsi="Arial" w:cs="Arial"/>
              </w:rPr>
              <w:t>l</w:t>
            </w:r>
            <w:r w:rsidRPr="0059481B">
              <w:rPr>
                <w:rFonts w:ascii="Arial" w:eastAsia="Arial" w:hAnsi="Arial" w:cs="Arial"/>
                <w:spacing w:val="-6"/>
              </w:rPr>
              <w:t xml:space="preserve"> </w:t>
            </w:r>
            <w:r w:rsidRPr="0059481B">
              <w:rPr>
                <w:rFonts w:ascii="Arial" w:eastAsia="Arial" w:hAnsi="Arial" w:cs="Arial"/>
              </w:rPr>
              <w:t>Na</w:t>
            </w:r>
            <w:r w:rsidRPr="0059481B">
              <w:rPr>
                <w:rFonts w:ascii="Arial" w:eastAsia="Arial" w:hAnsi="Arial" w:cs="Arial"/>
                <w:spacing w:val="4"/>
              </w:rPr>
              <w:t>m</w:t>
            </w:r>
            <w:r w:rsidRPr="0059481B">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3D818158" w14:textId="77777777" w:rsidR="006D0B6E" w:rsidRPr="0059481B" w:rsidRDefault="0047704E">
            <w:pPr>
              <w:spacing w:before="25"/>
              <w:ind w:left="102"/>
              <w:rPr>
                <w:rFonts w:ascii="Arial" w:eastAsia="Arial" w:hAnsi="Arial" w:cs="Arial"/>
              </w:rPr>
            </w:pPr>
            <w:hyperlink r:id="rId7">
              <w:r w:rsidR="00227AD4" w:rsidRPr="0059481B">
                <w:rPr>
                  <w:rFonts w:ascii="Arial" w:eastAsia="Arial" w:hAnsi="Arial" w:cs="Arial"/>
                  <w:b/>
                  <w:color w:val="0000FF"/>
                  <w:spacing w:val="-2"/>
                  <w:u w:val="thick" w:color="0000FF"/>
                </w:rPr>
                <w:t>A</w:t>
              </w:r>
              <w:r w:rsidR="00227AD4" w:rsidRPr="0059481B">
                <w:rPr>
                  <w:rFonts w:ascii="Arial" w:eastAsia="Arial" w:hAnsi="Arial" w:cs="Arial"/>
                  <w:b/>
                  <w:color w:val="0000FF"/>
                  <w:spacing w:val="2"/>
                  <w:u w:val="thick" w:color="0000FF"/>
                </w:rPr>
                <w:t>s</w:t>
              </w:r>
              <w:r w:rsidR="00227AD4" w:rsidRPr="0059481B">
                <w:rPr>
                  <w:rFonts w:ascii="Arial" w:eastAsia="Arial" w:hAnsi="Arial" w:cs="Arial"/>
                  <w:b/>
                  <w:color w:val="0000FF"/>
                  <w:u w:val="thick" w:color="0000FF"/>
                </w:rPr>
                <w:t>ian</w:t>
              </w:r>
              <w:r w:rsidR="00227AD4" w:rsidRPr="0059481B">
                <w:rPr>
                  <w:rFonts w:ascii="Arial" w:eastAsia="Arial" w:hAnsi="Arial" w:cs="Arial"/>
                  <w:b/>
                  <w:color w:val="0000FF"/>
                  <w:spacing w:val="-6"/>
                  <w:u w:val="thick" w:color="0000FF"/>
                </w:rPr>
                <w:t xml:space="preserve"> </w:t>
              </w:r>
              <w:r w:rsidR="00227AD4" w:rsidRPr="0059481B">
                <w:rPr>
                  <w:rFonts w:ascii="Arial" w:eastAsia="Arial" w:hAnsi="Arial" w:cs="Arial"/>
                  <w:b/>
                  <w:color w:val="0000FF"/>
                  <w:u w:val="thick" w:color="0000FF"/>
                </w:rPr>
                <w:t>Jo</w:t>
              </w:r>
              <w:r w:rsidR="00227AD4" w:rsidRPr="0059481B">
                <w:rPr>
                  <w:rFonts w:ascii="Arial" w:eastAsia="Arial" w:hAnsi="Arial" w:cs="Arial"/>
                  <w:b/>
                  <w:color w:val="0000FF"/>
                  <w:spacing w:val="3"/>
                  <w:u w:val="thick" w:color="0000FF"/>
                </w:rPr>
                <w:t>u</w:t>
              </w:r>
              <w:r w:rsidR="00227AD4" w:rsidRPr="0059481B">
                <w:rPr>
                  <w:rFonts w:ascii="Arial" w:eastAsia="Arial" w:hAnsi="Arial" w:cs="Arial"/>
                  <w:b/>
                  <w:color w:val="0000FF"/>
                  <w:spacing w:val="-1"/>
                  <w:u w:val="thick" w:color="0000FF"/>
                </w:rPr>
                <w:t>r</w:t>
              </w:r>
              <w:r w:rsidR="00227AD4" w:rsidRPr="0059481B">
                <w:rPr>
                  <w:rFonts w:ascii="Arial" w:eastAsia="Arial" w:hAnsi="Arial" w:cs="Arial"/>
                  <w:b/>
                  <w:color w:val="0000FF"/>
                  <w:u w:val="thick" w:color="0000FF"/>
                </w:rPr>
                <w:t>nal</w:t>
              </w:r>
              <w:r w:rsidR="00227AD4" w:rsidRPr="0059481B">
                <w:rPr>
                  <w:rFonts w:ascii="Arial" w:eastAsia="Arial" w:hAnsi="Arial" w:cs="Arial"/>
                  <w:b/>
                  <w:color w:val="0000FF"/>
                  <w:spacing w:val="-9"/>
                  <w:u w:val="thick" w:color="0000FF"/>
                </w:rPr>
                <w:t xml:space="preserve"> </w:t>
              </w:r>
              <w:r w:rsidR="00227AD4" w:rsidRPr="0059481B">
                <w:rPr>
                  <w:rFonts w:ascii="Arial" w:eastAsia="Arial" w:hAnsi="Arial" w:cs="Arial"/>
                  <w:b/>
                  <w:color w:val="0000FF"/>
                  <w:u w:val="thick" w:color="0000FF"/>
                </w:rPr>
                <w:t>of</w:t>
              </w:r>
              <w:r w:rsidR="00227AD4" w:rsidRPr="0059481B">
                <w:rPr>
                  <w:rFonts w:ascii="Arial" w:eastAsia="Arial" w:hAnsi="Arial" w:cs="Arial"/>
                  <w:b/>
                  <w:color w:val="0000FF"/>
                  <w:spacing w:val="1"/>
                  <w:u w:val="thick" w:color="0000FF"/>
                </w:rPr>
                <w:t xml:space="preserve"> </w:t>
              </w:r>
              <w:r w:rsidR="00227AD4" w:rsidRPr="0059481B">
                <w:rPr>
                  <w:rFonts w:ascii="Arial" w:eastAsia="Arial" w:hAnsi="Arial" w:cs="Arial"/>
                  <w:b/>
                  <w:color w:val="0000FF"/>
                  <w:spacing w:val="-1"/>
                  <w:u w:val="thick" w:color="0000FF"/>
                </w:rPr>
                <w:t>E</w:t>
              </w:r>
              <w:r w:rsidR="00227AD4" w:rsidRPr="0059481B">
                <w:rPr>
                  <w:rFonts w:ascii="Arial" w:eastAsia="Arial" w:hAnsi="Arial" w:cs="Arial"/>
                  <w:b/>
                  <w:color w:val="0000FF"/>
                  <w:u w:val="thick" w:color="0000FF"/>
                </w:rPr>
                <w:t>co</w:t>
              </w:r>
              <w:r w:rsidR="00227AD4" w:rsidRPr="0059481B">
                <w:rPr>
                  <w:rFonts w:ascii="Arial" w:eastAsia="Arial" w:hAnsi="Arial" w:cs="Arial"/>
                  <w:b/>
                  <w:color w:val="0000FF"/>
                  <w:spacing w:val="1"/>
                  <w:u w:val="thick" w:color="0000FF"/>
                </w:rPr>
                <w:t>n</w:t>
              </w:r>
              <w:r w:rsidR="00227AD4" w:rsidRPr="0059481B">
                <w:rPr>
                  <w:rFonts w:ascii="Arial" w:eastAsia="Arial" w:hAnsi="Arial" w:cs="Arial"/>
                  <w:b/>
                  <w:color w:val="0000FF"/>
                  <w:u w:val="thick" w:color="0000FF"/>
                </w:rPr>
                <w:t>o</w:t>
              </w:r>
              <w:r w:rsidR="00227AD4" w:rsidRPr="0059481B">
                <w:rPr>
                  <w:rFonts w:ascii="Arial" w:eastAsia="Arial" w:hAnsi="Arial" w:cs="Arial"/>
                  <w:b/>
                  <w:color w:val="0000FF"/>
                  <w:spacing w:val="3"/>
                  <w:u w:val="thick" w:color="0000FF"/>
                </w:rPr>
                <w:t>m</w:t>
              </w:r>
              <w:r w:rsidR="00227AD4" w:rsidRPr="0059481B">
                <w:rPr>
                  <w:rFonts w:ascii="Arial" w:eastAsia="Arial" w:hAnsi="Arial" w:cs="Arial"/>
                  <w:b/>
                  <w:color w:val="0000FF"/>
                  <w:u w:val="thick" w:color="0000FF"/>
                </w:rPr>
                <w:t>ic</w:t>
              </w:r>
              <w:r w:rsidR="00227AD4" w:rsidRPr="0059481B">
                <w:rPr>
                  <w:rFonts w:ascii="Arial" w:eastAsia="Arial" w:hAnsi="Arial" w:cs="Arial"/>
                  <w:b/>
                  <w:color w:val="0000FF"/>
                  <w:spacing w:val="-1"/>
                  <w:u w:val="thick" w:color="0000FF"/>
                </w:rPr>
                <w:t>s</w:t>
              </w:r>
              <w:r w:rsidR="00227AD4" w:rsidRPr="0059481B">
                <w:rPr>
                  <w:rFonts w:ascii="Arial" w:eastAsia="Arial" w:hAnsi="Arial" w:cs="Arial"/>
                  <w:b/>
                  <w:color w:val="0000FF"/>
                  <w:u w:val="thick" w:color="0000FF"/>
                </w:rPr>
                <w:t>,</w:t>
              </w:r>
              <w:r w:rsidR="00227AD4" w:rsidRPr="0059481B">
                <w:rPr>
                  <w:rFonts w:ascii="Arial" w:eastAsia="Arial" w:hAnsi="Arial" w:cs="Arial"/>
                  <w:b/>
                  <w:color w:val="0000FF"/>
                  <w:spacing w:val="-12"/>
                  <w:u w:val="thick" w:color="0000FF"/>
                </w:rPr>
                <w:t xml:space="preserve"> </w:t>
              </w:r>
              <w:r w:rsidR="00227AD4" w:rsidRPr="0059481B">
                <w:rPr>
                  <w:rFonts w:ascii="Arial" w:eastAsia="Arial" w:hAnsi="Arial" w:cs="Arial"/>
                  <w:b/>
                  <w:color w:val="0000FF"/>
                  <w:u w:val="thick" w:color="0000FF"/>
                </w:rPr>
                <w:t>B</w:t>
              </w:r>
              <w:r w:rsidR="00227AD4" w:rsidRPr="0059481B">
                <w:rPr>
                  <w:rFonts w:ascii="Arial" w:eastAsia="Arial" w:hAnsi="Arial" w:cs="Arial"/>
                  <w:b/>
                  <w:color w:val="0000FF"/>
                  <w:spacing w:val="3"/>
                  <w:u w:val="thick" w:color="0000FF"/>
                </w:rPr>
                <w:t>u</w:t>
              </w:r>
              <w:r w:rsidR="00227AD4" w:rsidRPr="0059481B">
                <w:rPr>
                  <w:rFonts w:ascii="Arial" w:eastAsia="Arial" w:hAnsi="Arial" w:cs="Arial"/>
                  <w:b/>
                  <w:color w:val="0000FF"/>
                  <w:u w:val="thick" w:color="0000FF"/>
                </w:rPr>
                <w:t>sine</w:t>
              </w:r>
              <w:r w:rsidR="00227AD4" w:rsidRPr="0059481B">
                <w:rPr>
                  <w:rFonts w:ascii="Arial" w:eastAsia="Arial" w:hAnsi="Arial" w:cs="Arial"/>
                  <w:b/>
                  <w:color w:val="0000FF"/>
                  <w:spacing w:val="2"/>
                  <w:u w:val="thick" w:color="0000FF"/>
                </w:rPr>
                <w:t>s</w:t>
              </w:r>
              <w:r w:rsidR="00227AD4" w:rsidRPr="0059481B">
                <w:rPr>
                  <w:rFonts w:ascii="Arial" w:eastAsia="Arial" w:hAnsi="Arial" w:cs="Arial"/>
                  <w:b/>
                  <w:color w:val="0000FF"/>
                  <w:u w:val="thick" w:color="0000FF"/>
                </w:rPr>
                <w:t>s</w:t>
              </w:r>
              <w:r w:rsidR="00227AD4" w:rsidRPr="0059481B">
                <w:rPr>
                  <w:rFonts w:ascii="Arial" w:eastAsia="Arial" w:hAnsi="Arial" w:cs="Arial"/>
                  <w:b/>
                  <w:color w:val="0000FF"/>
                  <w:spacing w:val="-9"/>
                  <w:u w:val="thick" w:color="0000FF"/>
                </w:rPr>
                <w:t xml:space="preserve"> </w:t>
              </w:r>
              <w:r w:rsidR="00227AD4" w:rsidRPr="0059481B">
                <w:rPr>
                  <w:rFonts w:ascii="Arial" w:eastAsia="Arial" w:hAnsi="Arial" w:cs="Arial"/>
                  <w:b/>
                  <w:color w:val="0000FF"/>
                  <w:spacing w:val="-1"/>
                  <w:u w:val="thick" w:color="0000FF"/>
                </w:rPr>
                <w:t>a</w:t>
              </w:r>
              <w:r w:rsidR="00227AD4" w:rsidRPr="0059481B">
                <w:rPr>
                  <w:rFonts w:ascii="Arial" w:eastAsia="Arial" w:hAnsi="Arial" w:cs="Arial"/>
                  <w:b/>
                  <w:color w:val="0000FF"/>
                  <w:u w:val="thick" w:color="0000FF"/>
                </w:rPr>
                <w:t>nd</w:t>
              </w:r>
              <w:r w:rsidR="00227AD4" w:rsidRPr="0059481B">
                <w:rPr>
                  <w:rFonts w:ascii="Arial" w:eastAsia="Arial" w:hAnsi="Arial" w:cs="Arial"/>
                  <w:b/>
                  <w:color w:val="0000FF"/>
                  <w:spacing w:val="1"/>
                  <w:u w:val="thick" w:color="0000FF"/>
                </w:rPr>
                <w:t xml:space="preserve"> </w:t>
              </w:r>
              <w:r w:rsidR="00227AD4" w:rsidRPr="0059481B">
                <w:rPr>
                  <w:rFonts w:ascii="Arial" w:eastAsia="Arial" w:hAnsi="Arial" w:cs="Arial"/>
                  <w:b/>
                  <w:color w:val="0000FF"/>
                  <w:spacing w:val="-5"/>
                  <w:u w:val="thick" w:color="0000FF"/>
                </w:rPr>
                <w:t>A</w:t>
              </w:r>
              <w:r w:rsidR="00227AD4" w:rsidRPr="0059481B">
                <w:rPr>
                  <w:rFonts w:ascii="Arial" w:eastAsia="Arial" w:hAnsi="Arial" w:cs="Arial"/>
                  <w:b/>
                  <w:color w:val="0000FF"/>
                  <w:spacing w:val="2"/>
                  <w:u w:val="thick" w:color="0000FF"/>
                </w:rPr>
                <w:t>c</w:t>
              </w:r>
              <w:r w:rsidR="00227AD4" w:rsidRPr="0059481B">
                <w:rPr>
                  <w:rFonts w:ascii="Arial" w:eastAsia="Arial" w:hAnsi="Arial" w:cs="Arial"/>
                  <w:b/>
                  <w:color w:val="0000FF"/>
                  <w:u w:val="thick" w:color="0000FF"/>
                </w:rPr>
                <w:t>co</w:t>
              </w:r>
              <w:r w:rsidR="00227AD4" w:rsidRPr="0059481B">
                <w:rPr>
                  <w:rFonts w:ascii="Arial" w:eastAsia="Arial" w:hAnsi="Arial" w:cs="Arial"/>
                  <w:b/>
                  <w:color w:val="0000FF"/>
                  <w:spacing w:val="3"/>
                  <w:u w:val="thick" w:color="0000FF"/>
                </w:rPr>
                <w:t>u</w:t>
              </w:r>
              <w:r w:rsidR="00227AD4" w:rsidRPr="0059481B">
                <w:rPr>
                  <w:rFonts w:ascii="Arial" w:eastAsia="Arial" w:hAnsi="Arial" w:cs="Arial"/>
                  <w:b/>
                  <w:color w:val="0000FF"/>
                  <w:u w:val="thick" w:color="0000FF"/>
                </w:rPr>
                <w:t>n</w:t>
              </w:r>
              <w:r w:rsidR="00227AD4" w:rsidRPr="0059481B">
                <w:rPr>
                  <w:rFonts w:ascii="Arial" w:eastAsia="Arial" w:hAnsi="Arial" w:cs="Arial"/>
                  <w:b/>
                  <w:color w:val="0000FF"/>
                  <w:spacing w:val="1"/>
                  <w:u w:val="thick" w:color="0000FF"/>
                </w:rPr>
                <w:t>t</w:t>
              </w:r>
              <w:r w:rsidR="00227AD4" w:rsidRPr="0059481B">
                <w:rPr>
                  <w:rFonts w:ascii="Arial" w:eastAsia="Arial" w:hAnsi="Arial" w:cs="Arial"/>
                  <w:b/>
                  <w:color w:val="0000FF"/>
                  <w:u w:val="thick" w:color="0000FF"/>
                </w:rPr>
                <w:t>ing</w:t>
              </w:r>
            </w:hyperlink>
          </w:p>
        </w:tc>
      </w:tr>
      <w:tr w:rsidR="006D0B6E" w:rsidRPr="0059481B" w14:paraId="241C0926"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76302CE3" w14:textId="77777777" w:rsidR="006D0B6E" w:rsidRPr="0059481B" w:rsidRDefault="00227AD4">
            <w:pPr>
              <w:spacing w:line="220" w:lineRule="exact"/>
              <w:ind w:left="88"/>
              <w:rPr>
                <w:rFonts w:ascii="Arial" w:eastAsia="Arial" w:hAnsi="Arial" w:cs="Arial"/>
              </w:rPr>
            </w:pPr>
            <w:r w:rsidRPr="0059481B">
              <w:rPr>
                <w:rFonts w:ascii="Arial" w:eastAsia="Arial" w:hAnsi="Arial" w:cs="Arial"/>
              </w:rPr>
              <w:t>M</w:t>
            </w:r>
            <w:r w:rsidRPr="0059481B">
              <w:rPr>
                <w:rFonts w:ascii="Arial" w:eastAsia="Arial" w:hAnsi="Arial" w:cs="Arial"/>
                <w:spacing w:val="-1"/>
              </w:rPr>
              <w:t>a</w:t>
            </w:r>
            <w:r w:rsidRPr="0059481B">
              <w:rPr>
                <w:rFonts w:ascii="Arial" w:eastAsia="Arial" w:hAnsi="Arial" w:cs="Arial"/>
              </w:rPr>
              <w:t>n</w:t>
            </w:r>
            <w:r w:rsidRPr="0059481B">
              <w:rPr>
                <w:rFonts w:ascii="Arial" w:eastAsia="Arial" w:hAnsi="Arial" w:cs="Arial"/>
                <w:spacing w:val="-1"/>
              </w:rPr>
              <w:t>u</w:t>
            </w:r>
            <w:r w:rsidRPr="0059481B">
              <w:rPr>
                <w:rFonts w:ascii="Arial" w:eastAsia="Arial" w:hAnsi="Arial" w:cs="Arial"/>
                <w:spacing w:val="1"/>
              </w:rPr>
              <w:t>scr</w:t>
            </w:r>
            <w:r w:rsidRPr="0059481B">
              <w:rPr>
                <w:rFonts w:ascii="Arial" w:eastAsia="Arial" w:hAnsi="Arial" w:cs="Arial"/>
                <w:spacing w:val="-1"/>
              </w:rPr>
              <w:t>i</w:t>
            </w:r>
            <w:r w:rsidRPr="0059481B">
              <w:rPr>
                <w:rFonts w:ascii="Arial" w:eastAsia="Arial" w:hAnsi="Arial" w:cs="Arial"/>
                <w:spacing w:val="2"/>
              </w:rPr>
              <w:t>p</w:t>
            </w:r>
            <w:r w:rsidRPr="0059481B">
              <w:rPr>
                <w:rFonts w:ascii="Arial" w:eastAsia="Arial" w:hAnsi="Arial" w:cs="Arial"/>
              </w:rPr>
              <w:t>t</w:t>
            </w:r>
            <w:r w:rsidRPr="0059481B">
              <w:rPr>
                <w:rFonts w:ascii="Arial" w:eastAsia="Arial" w:hAnsi="Arial" w:cs="Arial"/>
                <w:spacing w:val="-10"/>
              </w:rPr>
              <w:t xml:space="preserve"> </w:t>
            </w:r>
            <w:r w:rsidRPr="0059481B">
              <w:rPr>
                <w:rFonts w:ascii="Arial" w:eastAsia="Arial" w:hAnsi="Arial" w:cs="Arial"/>
              </w:rPr>
              <w:t>Nu</w:t>
            </w:r>
            <w:r w:rsidRPr="0059481B">
              <w:rPr>
                <w:rFonts w:ascii="Arial" w:eastAsia="Arial" w:hAnsi="Arial" w:cs="Arial"/>
                <w:spacing w:val="4"/>
              </w:rPr>
              <w:t>m</w:t>
            </w:r>
            <w:r w:rsidRPr="0059481B">
              <w:rPr>
                <w:rFonts w:ascii="Arial" w:eastAsia="Arial" w:hAnsi="Arial" w:cs="Arial"/>
              </w:rPr>
              <w:t>b</w:t>
            </w:r>
            <w:r w:rsidRPr="0059481B">
              <w:rPr>
                <w:rFonts w:ascii="Arial" w:eastAsia="Arial" w:hAnsi="Arial" w:cs="Arial"/>
                <w:spacing w:val="-1"/>
              </w:rPr>
              <w:t>e</w:t>
            </w:r>
            <w:r w:rsidRPr="0059481B">
              <w:rPr>
                <w:rFonts w:ascii="Arial" w:eastAsia="Arial" w:hAnsi="Arial" w:cs="Arial"/>
                <w:spacing w:val="1"/>
              </w:rPr>
              <w:t>r</w:t>
            </w:r>
            <w:r w:rsidRPr="0059481B">
              <w:rPr>
                <w:rFonts w:ascii="Arial" w:eastAsia="Arial"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14:paraId="3136F32E" w14:textId="77777777" w:rsidR="006D0B6E" w:rsidRPr="0059481B" w:rsidRDefault="00227AD4">
            <w:pPr>
              <w:spacing w:before="25"/>
              <w:ind w:left="102"/>
              <w:rPr>
                <w:rFonts w:ascii="Arial" w:eastAsia="Arial" w:hAnsi="Arial" w:cs="Arial"/>
              </w:rPr>
            </w:pPr>
            <w:r w:rsidRPr="0059481B">
              <w:rPr>
                <w:rFonts w:ascii="Arial" w:eastAsia="Arial" w:hAnsi="Arial" w:cs="Arial"/>
                <w:b/>
                <w:spacing w:val="4"/>
              </w:rPr>
              <w:t>M</w:t>
            </w:r>
            <w:r w:rsidRPr="0059481B">
              <w:rPr>
                <w:rFonts w:ascii="Arial" w:eastAsia="Arial" w:hAnsi="Arial" w:cs="Arial"/>
                <w:b/>
              </w:rPr>
              <w:t>s</w:t>
            </w:r>
            <w:r w:rsidRPr="0059481B">
              <w:rPr>
                <w:rFonts w:ascii="Arial" w:eastAsia="Arial" w:hAnsi="Arial" w:cs="Arial"/>
                <w:b/>
                <w:spacing w:val="1"/>
              </w:rPr>
              <w:t>_</w:t>
            </w:r>
            <w:r w:rsidRPr="0059481B">
              <w:rPr>
                <w:rFonts w:ascii="Arial" w:eastAsia="Arial" w:hAnsi="Arial" w:cs="Arial"/>
                <w:b/>
                <w:spacing w:val="-5"/>
              </w:rPr>
              <w:t>A</w:t>
            </w:r>
            <w:r w:rsidRPr="0059481B">
              <w:rPr>
                <w:rFonts w:ascii="Arial" w:eastAsia="Arial" w:hAnsi="Arial" w:cs="Arial"/>
                <w:b/>
              </w:rPr>
              <w:t>J</w:t>
            </w:r>
            <w:r w:rsidRPr="0059481B">
              <w:rPr>
                <w:rFonts w:ascii="Arial" w:eastAsia="Arial" w:hAnsi="Arial" w:cs="Arial"/>
                <w:b/>
                <w:spacing w:val="-1"/>
              </w:rPr>
              <w:t>E</w:t>
            </w:r>
            <w:r w:rsidRPr="0059481B">
              <w:rPr>
                <w:rFonts w:ascii="Arial" w:eastAsia="Arial" w:hAnsi="Arial" w:cs="Arial"/>
                <w:b/>
                <w:spacing w:val="5"/>
              </w:rPr>
              <w:t>B</w:t>
            </w:r>
            <w:r w:rsidRPr="0059481B">
              <w:rPr>
                <w:rFonts w:ascii="Arial" w:eastAsia="Arial" w:hAnsi="Arial" w:cs="Arial"/>
                <w:b/>
                <w:spacing w:val="-5"/>
              </w:rPr>
              <w:t>A</w:t>
            </w:r>
            <w:r w:rsidRPr="0059481B">
              <w:rPr>
                <w:rFonts w:ascii="Arial" w:eastAsia="Arial" w:hAnsi="Arial" w:cs="Arial"/>
                <w:b/>
                <w:spacing w:val="2"/>
              </w:rPr>
              <w:t>_1</w:t>
            </w:r>
            <w:r w:rsidRPr="0059481B">
              <w:rPr>
                <w:rFonts w:ascii="Arial" w:eastAsia="Arial" w:hAnsi="Arial" w:cs="Arial"/>
                <w:b/>
              </w:rPr>
              <w:t>4</w:t>
            </w:r>
            <w:r w:rsidRPr="0059481B">
              <w:rPr>
                <w:rFonts w:ascii="Arial" w:eastAsia="Arial" w:hAnsi="Arial" w:cs="Arial"/>
                <w:b/>
                <w:spacing w:val="-1"/>
              </w:rPr>
              <w:t>3</w:t>
            </w:r>
            <w:r w:rsidRPr="0059481B">
              <w:rPr>
                <w:rFonts w:ascii="Arial" w:eastAsia="Arial" w:hAnsi="Arial" w:cs="Arial"/>
                <w:b/>
                <w:spacing w:val="2"/>
              </w:rPr>
              <w:t>1</w:t>
            </w:r>
            <w:r w:rsidRPr="0059481B">
              <w:rPr>
                <w:rFonts w:ascii="Arial" w:eastAsia="Arial" w:hAnsi="Arial" w:cs="Arial"/>
                <w:b/>
              </w:rPr>
              <w:t>16</w:t>
            </w:r>
          </w:p>
        </w:tc>
      </w:tr>
      <w:tr w:rsidR="006D0B6E" w:rsidRPr="0059481B" w14:paraId="4FB8F386" w14:textId="77777777">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14:paraId="6297BDAF" w14:textId="77777777" w:rsidR="006D0B6E" w:rsidRPr="0059481B" w:rsidRDefault="00227AD4">
            <w:pPr>
              <w:spacing w:line="220" w:lineRule="exact"/>
              <w:ind w:left="88"/>
              <w:rPr>
                <w:rFonts w:ascii="Arial" w:eastAsia="Arial" w:hAnsi="Arial" w:cs="Arial"/>
              </w:rPr>
            </w:pPr>
            <w:r w:rsidRPr="0059481B">
              <w:rPr>
                <w:rFonts w:ascii="Arial" w:eastAsia="Arial" w:hAnsi="Arial" w:cs="Arial"/>
                <w:spacing w:val="3"/>
              </w:rPr>
              <w:t>T</w:t>
            </w:r>
            <w:r w:rsidRPr="0059481B">
              <w:rPr>
                <w:rFonts w:ascii="Arial" w:eastAsia="Arial" w:hAnsi="Arial" w:cs="Arial"/>
                <w:spacing w:val="-1"/>
              </w:rPr>
              <w:t>i</w:t>
            </w:r>
            <w:r w:rsidRPr="0059481B">
              <w:rPr>
                <w:rFonts w:ascii="Arial" w:eastAsia="Arial" w:hAnsi="Arial" w:cs="Arial"/>
              </w:rPr>
              <w:t>t</w:t>
            </w:r>
            <w:r w:rsidRPr="0059481B">
              <w:rPr>
                <w:rFonts w:ascii="Arial" w:eastAsia="Arial" w:hAnsi="Arial" w:cs="Arial"/>
                <w:spacing w:val="-1"/>
              </w:rPr>
              <w:t>l</w:t>
            </w:r>
            <w:r w:rsidRPr="0059481B">
              <w:rPr>
                <w:rFonts w:ascii="Arial" w:eastAsia="Arial" w:hAnsi="Arial" w:cs="Arial"/>
              </w:rPr>
              <w:t>e</w:t>
            </w:r>
            <w:r w:rsidRPr="0059481B">
              <w:rPr>
                <w:rFonts w:ascii="Arial" w:eastAsia="Arial" w:hAnsi="Arial" w:cs="Arial"/>
                <w:spacing w:val="-4"/>
              </w:rPr>
              <w:t xml:space="preserve"> </w:t>
            </w:r>
            <w:r w:rsidRPr="0059481B">
              <w:rPr>
                <w:rFonts w:ascii="Arial" w:eastAsia="Arial" w:hAnsi="Arial" w:cs="Arial"/>
                <w:spacing w:val="-1"/>
              </w:rPr>
              <w:t>o</w:t>
            </w:r>
            <w:r w:rsidRPr="0059481B">
              <w:rPr>
                <w:rFonts w:ascii="Arial" w:eastAsia="Arial" w:hAnsi="Arial" w:cs="Arial"/>
              </w:rPr>
              <w:t>f t</w:t>
            </w:r>
            <w:r w:rsidRPr="0059481B">
              <w:rPr>
                <w:rFonts w:ascii="Arial" w:eastAsia="Arial" w:hAnsi="Arial" w:cs="Arial"/>
                <w:spacing w:val="-1"/>
              </w:rPr>
              <w:t>h</w:t>
            </w:r>
            <w:r w:rsidRPr="0059481B">
              <w:rPr>
                <w:rFonts w:ascii="Arial" w:eastAsia="Arial" w:hAnsi="Arial" w:cs="Arial"/>
              </w:rPr>
              <w:t>e</w:t>
            </w:r>
            <w:r w:rsidRPr="0059481B">
              <w:rPr>
                <w:rFonts w:ascii="Arial" w:eastAsia="Arial" w:hAnsi="Arial" w:cs="Arial"/>
                <w:spacing w:val="-1"/>
              </w:rPr>
              <w:t xml:space="preserve"> </w:t>
            </w:r>
            <w:r w:rsidRPr="0059481B">
              <w:rPr>
                <w:rFonts w:ascii="Arial" w:eastAsia="Arial" w:hAnsi="Arial" w:cs="Arial"/>
              </w:rPr>
              <w:t>M</w:t>
            </w:r>
            <w:r w:rsidRPr="0059481B">
              <w:rPr>
                <w:rFonts w:ascii="Arial" w:eastAsia="Arial" w:hAnsi="Arial" w:cs="Arial"/>
                <w:spacing w:val="-1"/>
              </w:rPr>
              <w:t>a</w:t>
            </w:r>
            <w:r w:rsidRPr="0059481B">
              <w:rPr>
                <w:rFonts w:ascii="Arial" w:eastAsia="Arial" w:hAnsi="Arial" w:cs="Arial"/>
                <w:spacing w:val="2"/>
              </w:rPr>
              <w:t>n</w:t>
            </w:r>
            <w:r w:rsidRPr="0059481B">
              <w:rPr>
                <w:rFonts w:ascii="Arial" w:eastAsia="Arial" w:hAnsi="Arial" w:cs="Arial"/>
              </w:rPr>
              <w:t>u</w:t>
            </w:r>
            <w:r w:rsidRPr="0059481B">
              <w:rPr>
                <w:rFonts w:ascii="Arial" w:eastAsia="Arial" w:hAnsi="Arial" w:cs="Arial"/>
                <w:spacing w:val="1"/>
              </w:rPr>
              <w:t>scr</w:t>
            </w:r>
            <w:r w:rsidRPr="0059481B">
              <w:rPr>
                <w:rFonts w:ascii="Arial" w:eastAsia="Arial" w:hAnsi="Arial" w:cs="Arial"/>
                <w:spacing w:val="-1"/>
              </w:rPr>
              <w:t>i</w:t>
            </w:r>
            <w:r w:rsidRPr="0059481B">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14:paraId="7254DC54" w14:textId="77777777" w:rsidR="006D0B6E" w:rsidRPr="0059481B" w:rsidRDefault="006D0B6E">
            <w:pPr>
              <w:spacing w:before="5" w:line="200" w:lineRule="exact"/>
              <w:rPr>
                <w:rFonts w:ascii="Arial" w:hAnsi="Arial" w:cs="Arial"/>
              </w:rPr>
            </w:pPr>
          </w:p>
          <w:p w14:paraId="3C958916" w14:textId="77777777" w:rsidR="006D0B6E" w:rsidRPr="0059481B" w:rsidRDefault="00227AD4">
            <w:pPr>
              <w:ind w:left="102"/>
              <w:rPr>
                <w:rFonts w:ascii="Arial" w:eastAsia="Arial" w:hAnsi="Arial" w:cs="Arial"/>
              </w:rPr>
            </w:pPr>
            <w:r w:rsidRPr="0059481B">
              <w:rPr>
                <w:rFonts w:ascii="Arial" w:eastAsia="Arial" w:hAnsi="Arial" w:cs="Arial"/>
                <w:b/>
              </w:rPr>
              <w:t>C</w:t>
            </w:r>
            <w:r w:rsidRPr="0059481B">
              <w:rPr>
                <w:rFonts w:ascii="Arial" w:eastAsia="Arial" w:hAnsi="Arial" w:cs="Arial"/>
                <w:b/>
                <w:spacing w:val="1"/>
              </w:rPr>
              <w:t>o</w:t>
            </w:r>
            <w:r w:rsidRPr="0059481B">
              <w:rPr>
                <w:rFonts w:ascii="Arial" w:eastAsia="Arial" w:hAnsi="Arial" w:cs="Arial"/>
                <w:b/>
              </w:rPr>
              <w:t>nsu</w:t>
            </w:r>
            <w:r w:rsidRPr="0059481B">
              <w:rPr>
                <w:rFonts w:ascii="Arial" w:eastAsia="Arial" w:hAnsi="Arial" w:cs="Arial"/>
                <w:b/>
                <w:spacing w:val="1"/>
              </w:rPr>
              <w:t>m</w:t>
            </w:r>
            <w:r w:rsidRPr="0059481B">
              <w:rPr>
                <w:rFonts w:ascii="Arial" w:eastAsia="Arial" w:hAnsi="Arial" w:cs="Arial"/>
                <w:b/>
              </w:rPr>
              <w:t>e</w:t>
            </w:r>
            <w:r w:rsidRPr="0059481B">
              <w:rPr>
                <w:rFonts w:ascii="Arial" w:eastAsia="Arial" w:hAnsi="Arial" w:cs="Arial"/>
                <w:b/>
                <w:spacing w:val="-1"/>
              </w:rPr>
              <w:t>r</w:t>
            </w:r>
            <w:r w:rsidRPr="0059481B">
              <w:rPr>
                <w:rFonts w:ascii="Arial" w:eastAsia="Arial" w:hAnsi="Arial" w:cs="Arial"/>
                <w:b/>
              </w:rPr>
              <w:t>s</w:t>
            </w:r>
            <w:r w:rsidRPr="0059481B">
              <w:rPr>
                <w:rFonts w:ascii="Arial" w:eastAsia="Arial" w:hAnsi="Arial" w:cs="Arial"/>
                <w:b/>
                <w:spacing w:val="-5"/>
              </w:rPr>
              <w:t xml:space="preserve"> A</w:t>
            </w:r>
            <w:r w:rsidRPr="0059481B">
              <w:rPr>
                <w:rFonts w:ascii="Arial" w:eastAsia="Arial" w:hAnsi="Arial" w:cs="Arial"/>
                <w:b/>
                <w:spacing w:val="1"/>
              </w:rPr>
              <w:t>tt</w:t>
            </w:r>
            <w:r w:rsidRPr="0059481B">
              <w:rPr>
                <w:rFonts w:ascii="Arial" w:eastAsia="Arial" w:hAnsi="Arial" w:cs="Arial"/>
                <w:b/>
              </w:rPr>
              <w:t>itude</w:t>
            </w:r>
            <w:r w:rsidRPr="0059481B">
              <w:rPr>
                <w:rFonts w:ascii="Arial" w:eastAsia="Arial" w:hAnsi="Arial" w:cs="Arial"/>
                <w:b/>
                <w:spacing w:val="-8"/>
              </w:rPr>
              <w:t xml:space="preserve"> </w:t>
            </w:r>
            <w:r w:rsidRPr="0059481B">
              <w:rPr>
                <w:rFonts w:ascii="Arial" w:eastAsia="Arial" w:hAnsi="Arial" w:cs="Arial"/>
                <w:b/>
              </w:rPr>
              <w:t>t</w:t>
            </w:r>
            <w:r w:rsidRPr="0059481B">
              <w:rPr>
                <w:rFonts w:ascii="Arial" w:eastAsia="Arial" w:hAnsi="Arial" w:cs="Arial"/>
                <w:b/>
                <w:spacing w:val="1"/>
              </w:rPr>
              <w:t>o</w:t>
            </w:r>
            <w:r w:rsidRPr="0059481B">
              <w:rPr>
                <w:rFonts w:ascii="Arial" w:eastAsia="Arial" w:hAnsi="Arial" w:cs="Arial"/>
                <w:b/>
                <w:spacing w:val="3"/>
              </w:rPr>
              <w:t>w</w:t>
            </w:r>
            <w:r w:rsidRPr="0059481B">
              <w:rPr>
                <w:rFonts w:ascii="Arial" w:eastAsia="Arial" w:hAnsi="Arial" w:cs="Arial"/>
                <w:b/>
                <w:spacing w:val="-3"/>
              </w:rPr>
              <w:t>a</w:t>
            </w:r>
            <w:r w:rsidRPr="0059481B">
              <w:rPr>
                <w:rFonts w:ascii="Arial" w:eastAsia="Arial" w:hAnsi="Arial" w:cs="Arial"/>
                <w:b/>
                <w:spacing w:val="-1"/>
              </w:rPr>
              <w:t>r</w:t>
            </w:r>
            <w:r w:rsidRPr="0059481B">
              <w:rPr>
                <w:rFonts w:ascii="Arial" w:eastAsia="Arial" w:hAnsi="Arial" w:cs="Arial"/>
                <w:b/>
              </w:rPr>
              <w:t>ds</w:t>
            </w:r>
            <w:r w:rsidRPr="0059481B">
              <w:rPr>
                <w:rFonts w:ascii="Arial" w:eastAsia="Arial" w:hAnsi="Arial" w:cs="Arial"/>
                <w:b/>
                <w:spacing w:val="-8"/>
              </w:rPr>
              <w:t xml:space="preserve"> </w:t>
            </w:r>
            <w:r w:rsidRPr="0059481B">
              <w:rPr>
                <w:rFonts w:ascii="Arial" w:eastAsia="Arial" w:hAnsi="Arial" w:cs="Arial"/>
                <w:b/>
              </w:rPr>
              <w:t>O</w:t>
            </w:r>
            <w:r w:rsidRPr="0059481B">
              <w:rPr>
                <w:rFonts w:ascii="Arial" w:eastAsia="Arial" w:hAnsi="Arial" w:cs="Arial"/>
                <w:b/>
                <w:spacing w:val="1"/>
              </w:rPr>
              <w:t>n</w:t>
            </w:r>
            <w:r w:rsidRPr="0059481B">
              <w:rPr>
                <w:rFonts w:ascii="Arial" w:eastAsia="Arial" w:hAnsi="Arial" w:cs="Arial"/>
                <w:b/>
              </w:rPr>
              <w:t>line</w:t>
            </w:r>
            <w:r w:rsidRPr="0059481B">
              <w:rPr>
                <w:rFonts w:ascii="Arial" w:eastAsia="Arial" w:hAnsi="Arial" w:cs="Arial"/>
                <w:b/>
                <w:spacing w:val="-4"/>
              </w:rPr>
              <w:t xml:space="preserve"> </w:t>
            </w:r>
            <w:r w:rsidRPr="0059481B">
              <w:rPr>
                <w:rFonts w:ascii="Arial" w:eastAsia="Arial" w:hAnsi="Arial" w:cs="Arial"/>
                <w:b/>
                <w:spacing w:val="-1"/>
              </w:rPr>
              <w:t>P</w:t>
            </w:r>
            <w:r w:rsidRPr="0059481B">
              <w:rPr>
                <w:rFonts w:ascii="Arial" w:eastAsia="Arial" w:hAnsi="Arial" w:cs="Arial"/>
                <w:b/>
              </w:rPr>
              <w:t>u</w:t>
            </w:r>
            <w:r w:rsidRPr="0059481B">
              <w:rPr>
                <w:rFonts w:ascii="Arial" w:eastAsia="Arial" w:hAnsi="Arial" w:cs="Arial"/>
                <w:b/>
                <w:spacing w:val="2"/>
              </w:rPr>
              <w:t>r</w:t>
            </w:r>
            <w:r w:rsidRPr="0059481B">
              <w:rPr>
                <w:rFonts w:ascii="Arial" w:eastAsia="Arial" w:hAnsi="Arial" w:cs="Arial"/>
                <w:b/>
              </w:rPr>
              <w:t>chasing</w:t>
            </w:r>
            <w:r w:rsidRPr="0059481B">
              <w:rPr>
                <w:rFonts w:ascii="Arial" w:eastAsia="Arial" w:hAnsi="Arial" w:cs="Arial"/>
                <w:b/>
                <w:spacing w:val="-10"/>
              </w:rPr>
              <w:t xml:space="preserve"> </w:t>
            </w:r>
            <w:r w:rsidRPr="0059481B">
              <w:rPr>
                <w:rFonts w:ascii="Arial" w:eastAsia="Arial" w:hAnsi="Arial" w:cs="Arial"/>
                <w:b/>
              </w:rPr>
              <w:t>of</w:t>
            </w:r>
            <w:r w:rsidRPr="0059481B">
              <w:rPr>
                <w:rFonts w:ascii="Arial" w:eastAsia="Arial" w:hAnsi="Arial" w:cs="Arial"/>
                <w:b/>
                <w:spacing w:val="1"/>
              </w:rPr>
              <w:t xml:space="preserve"> </w:t>
            </w:r>
            <w:r w:rsidRPr="0059481B">
              <w:rPr>
                <w:rFonts w:ascii="Arial" w:eastAsia="Arial" w:hAnsi="Arial" w:cs="Arial"/>
                <w:b/>
                <w:spacing w:val="4"/>
              </w:rPr>
              <w:t>M</w:t>
            </w:r>
            <w:r w:rsidRPr="0059481B">
              <w:rPr>
                <w:rFonts w:ascii="Arial" w:eastAsia="Arial" w:hAnsi="Arial" w:cs="Arial"/>
                <w:b/>
              </w:rPr>
              <w:t>an</w:t>
            </w:r>
            <w:r w:rsidRPr="0059481B">
              <w:rPr>
                <w:rFonts w:ascii="Arial" w:eastAsia="Arial" w:hAnsi="Arial" w:cs="Arial"/>
                <w:b/>
                <w:spacing w:val="-1"/>
              </w:rPr>
              <w:t>g</w:t>
            </w:r>
            <w:r w:rsidRPr="0059481B">
              <w:rPr>
                <w:rFonts w:ascii="Arial" w:eastAsia="Arial" w:hAnsi="Arial" w:cs="Arial"/>
                <w:b/>
              </w:rPr>
              <w:t>o</w:t>
            </w:r>
            <w:r w:rsidRPr="0059481B">
              <w:rPr>
                <w:rFonts w:ascii="Arial" w:eastAsia="Arial" w:hAnsi="Arial" w:cs="Arial"/>
                <w:b/>
                <w:spacing w:val="-6"/>
              </w:rPr>
              <w:t xml:space="preserve"> </w:t>
            </w:r>
            <w:r w:rsidRPr="0059481B">
              <w:rPr>
                <w:rFonts w:ascii="Arial" w:eastAsia="Arial" w:hAnsi="Arial" w:cs="Arial"/>
                <w:b/>
              </w:rPr>
              <w:t>in</w:t>
            </w:r>
            <w:r w:rsidRPr="0059481B">
              <w:rPr>
                <w:rFonts w:ascii="Arial" w:eastAsia="Arial" w:hAnsi="Arial" w:cs="Arial"/>
                <w:b/>
                <w:spacing w:val="-2"/>
              </w:rPr>
              <w:t xml:space="preserve"> </w:t>
            </w:r>
            <w:r w:rsidRPr="0059481B">
              <w:rPr>
                <w:rFonts w:ascii="Arial" w:eastAsia="Arial" w:hAnsi="Arial" w:cs="Arial"/>
                <w:b/>
              </w:rPr>
              <w:t>Bangladesh</w:t>
            </w:r>
          </w:p>
        </w:tc>
      </w:tr>
      <w:tr w:rsidR="006D0B6E" w:rsidRPr="0059481B" w14:paraId="64639148" w14:textId="77777777">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14:paraId="0563300E" w14:textId="77777777" w:rsidR="006D0B6E" w:rsidRPr="0059481B" w:rsidRDefault="00227AD4">
            <w:pPr>
              <w:spacing w:line="220" w:lineRule="exact"/>
              <w:ind w:left="88"/>
              <w:rPr>
                <w:rFonts w:ascii="Arial" w:eastAsia="Arial" w:hAnsi="Arial" w:cs="Arial"/>
              </w:rPr>
            </w:pPr>
            <w:r w:rsidRPr="0059481B">
              <w:rPr>
                <w:rFonts w:ascii="Arial" w:eastAsia="Arial" w:hAnsi="Arial" w:cs="Arial"/>
                <w:spacing w:val="5"/>
              </w:rPr>
              <w:t>T</w:t>
            </w:r>
            <w:r w:rsidRPr="0059481B">
              <w:rPr>
                <w:rFonts w:ascii="Arial" w:eastAsia="Arial" w:hAnsi="Arial" w:cs="Arial"/>
                <w:spacing w:val="-6"/>
              </w:rPr>
              <w:t>y</w:t>
            </w:r>
            <w:r w:rsidRPr="0059481B">
              <w:rPr>
                <w:rFonts w:ascii="Arial" w:eastAsia="Arial" w:hAnsi="Arial" w:cs="Arial"/>
              </w:rPr>
              <w:t>pe</w:t>
            </w:r>
            <w:r w:rsidRPr="0059481B">
              <w:rPr>
                <w:rFonts w:ascii="Arial" w:eastAsia="Arial" w:hAnsi="Arial" w:cs="Arial"/>
                <w:spacing w:val="-3"/>
              </w:rPr>
              <w:t xml:space="preserve"> </w:t>
            </w:r>
            <w:r w:rsidRPr="0059481B">
              <w:rPr>
                <w:rFonts w:ascii="Arial" w:eastAsia="Arial" w:hAnsi="Arial" w:cs="Arial"/>
              </w:rPr>
              <w:t>of t</w:t>
            </w:r>
            <w:r w:rsidRPr="0059481B">
              <w:rPr>
                <w:rFonts w:ascii="Arial" w:eastAsia="Arial" w:hAnsi="Arial" w:cs="Arial"/>
                <w:spacing w:val="-1"/>
              </w:rPr>
              <w:t>h</w:t>
            </w:r>
            <w:r w:rsidRPr="0059481B">
              <w:rPr>
                <w:rFonts w:ascii="Arial" w:eastAsia="Arial" w:hAnsi="Arial" w:cs="Arial"/>
              </w:rPr>
              <w:t>e</w:t>
            </w:r>
            <w:r w:rsidRPr="0059481B">
              <w:rPr>
                <w:rFonts w:ascii="Arial" w:eastAsia="Arial" w:hAnsi="Arial" w:cs="Arial"/>
                <w:spacing w:val="-1"/>
              </w:rPr>
              <w:t xml:space="preserve"> A</w:t>
            </w:r>
            <w:r w:rsidRPr="0059481B">
              <w:rPr>
                <w:rFonts w:ascii="Arial" w:eastAsia="Arial" w:hAnsi="Arial" w:cs="Arial"/>
                <w:spacing w:val="1"/>
              </w:rPr>
              <w:t>r</w:t>
            </w:r>
            <w:r w:rsidRPr="0059481B">
              <w:rPr>
                <w:rFonts w:ascii="Arial" w:eastAsia="Arial" w:hAnsi="Arial" w:cs="Arial"/>
              </w:rPr>
              <w:t>t</w:t>
            </w:r>
            <w:r w:rsidRPr="0059481B">
              <w:rPr>
                <w:rFonts w:ascii="Arial" w:eastAsia="Arial" w:hAnsi="Arial" w:cs="Arial"/>
                <w:spacing w:val="-1"/>
              </w:rPr>
              <w:t>i</w:t>
            </w:r>
            <w:r w:rsidRPr="0059481B">
              <w:rPr>
                <w:rFonts w:ascii="Arial" w:eastAsia="Arial" w:hAnsi="Arial" w:cs="Arial"/>
                <w:spacing w:val="1"/>
              </w:rPr>
              <w:t>cl</w:t>
            </w:r>
            <w:r w:rsidRPr="0059481B">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49372A6E" w14:textId="77777777" w:rsidR="006D0B6E" w:rsidRPr="0059481B" w:rsidRDefault="00227AD4">
            <w:pPr>
              <w:spacing w:before="46"/>
              <w:ind w:left="102"/>
              <w:rPr>
                <w:rFonts w:ascii="Arial" w:eastAsia="Arial" w:hAnsi="Arial" w:cs="Arial"/>
              </w:rPr>
            </w:pPr>
            <w:r w:rsidRPr="0059481B">
              <w:rPr>
                <w:rFonts w:ascii="Arial" w:eastAsia="Arial" w:hAnsi="Arial" w:cs="Arial"/>
                <w:b/>
                <w:spacing w:val="1"/>
              </w:rPr>
              <w:t>O</w:t>
            </w:r>
            <w:r w:rsidRPr="0059481B">
              <w:rPr>
                <w:rFonts w:ascii="Arial" w:eastAsia="Arial" w:hAnsi="Arial" w:cs="Arial"/>
                <w:b/>
                <w:spacing w:val="-1"/>
              </w:rPr>
              <w:t>r</w:t>
            </w:r>
            <w:r w:rsidRPr="0059481B">
              <w:rPr>
                <w:rFonts w:ascii="Arial" w:eastAsia="Arial" w:hAnsi="Arial" w:cs="Arial"/>
                <w:b/>
              </w:rPr>
              <w:t>igi</w:t>
            </w:r>
            <w:r w:rsidRPr="0059481B">
              <w:rPr>
                <w:rFonts w:ascii="Arial" w:eastAsia="Arial" w:hAnsi="Arial" w:cs="Arial"/>
                <w:b/>
                <w:spacing w:val="1"/>
              </w:rPr>
              <w:t>n</w:t>
            </w:r>
            <w:r w:rsidRPr="0059481B">
              <w:rPr>
                <w:rFonts w:ascii="Arial" w:eastAsia="Arial" w:hAnsi="Arial" w:cs="Arial"/>
                <w:b/>
              </w:rPr>
              <w:t>al</w:t>
            </w:r>
            <w:r w:rsidRPr="0059481B">
              <w:rPr>
                <w:rFonts w:ascii="Arial" w:eastAsia="Arial" w:hAnsi="Arial" w:cs="Arial"/>
                <w:b/>
                <w:spacing w:val="-9"/>
              </w:rPr>
              <w:t xml:space="preserve"> </w:t>
            </w:r>
            <w:r w:rsidRPr="0059481B">
              <w:rPr>
                <w:rFonts w:ascii="Arial" w:eastAsia="Arial" w:hAnsi="Arial" w:cs="Arial"/>
                <w:b/>
                <w:spacing w:val="2"/>
              </w:rPr>
              <w:t>R</w:t>
            </w:r>
            <w:r w:rsidRPr="0059481B">
              <w:rPr>
                <w:rFonts w:ascii="Arial" w:eastAsia="Arial" w:hAnsi="Arial" w:cs="Arial"/>
                <w:b/>
              </w:rPr>
              <w:t>e</w:t>
            </w:r>
            <w:r w:rsidRPr="0059481B">
              <w:rPr>
                <w:rFonts w:ascii="Arial" w:eastAsia="Arial" w:hAnsi="Arial" w:cs="Arial"/>
                <w:b/>
                <w:spacing w:val="-1"/>
              </w:rPr>
              <w:t>s</w:t>
            </w:r>
            <w:r w:rsidRPr="0059481B">
              <w:rPr>
                <w:rFonts w:ascii="Arial" w:eastAsia="Arial" w:hAnsi="Arial" w:cs="Arial"/>
                <w:b/>
                <w:spacing w:val="2"/>
              </w:rPr>
              <w:t>e</w:t>
            </w:r>
            <w:r w:rsidRPr="0059481B">
              <w:rPr>
                <w:rFonts w:ascii="Arial" w:eastAsia="Arial" w:hAnsi="Arial" w:cs="Arial"/>
                <w:b/>
              </w:rPr>
              <w:t>a</w:t>
            </w:r>
            <w:r w:rsidRPr="0059481B">
              <w:rPr>
                <w:rFonts w:ascii="Arial" w:eastAsia="Arial" w:hAnsi="Arial" w:cs="Arial"/>
                <w:b/>
                <w:spacing w:val="-1"/>
              </w:rPr>
              <w:t>r</w:t>
            </w:r>
            <w:r w:rsidRPr="0059481B">
              <w:rPr>
                <w:rFonts w:ascii="Arial" w:eastAsia="Arial" w:hAnsi="Arial" w:cs="Arial"/>
                <w:b/>
              </w:rPr>
              <w:t>ch</w:t>
            </w:r>
            <w:r w:rsidRPr="0059481B">
              <w:rPr>
                <w:rFonts w:ascii="Arial" w:eastAsia="Arial" w:hAnsi="Arial" w:cs="Arial"/>
                <w:b/>
                <w:spacing w:val="-4"/>
              </w:rPr>
              <w:t xml:space="preserve"> </w:t>
            </w:r>
            <w:r w:rsidRPr="0059481B">
              <w:rPr>
                <w:rFonts w:ascii="Arial" w:eastAsia="Arial" w:hAnsi="Arial" w:cs="Arial"/>
                <w:b/>
                <w:spacing w:val="-5"/>
              </w:rPr>
              <w:t>A</w:t>
            </w:r>
            <w:r w:rsidRPr="0059481B">
              <w:rPr>
                <w:rFonts w:ascii="Arial" w:eastAsia="Arial" w:hAnsi="Arial" w:cs="Arial"/>
                <w:b/>
                <w:spacing w:val="2"/>
              </w:rPr>
              <w:t>r</w:t>
            </w:r>
            <w:r w:rsidRPr="0059481B">
              <w:rPr>
                <w:rFonts w:ascii="Arial" w:eastAsia="Arial" w:hAnsi="Arial" w:cs="Arial"/>
                <w:b/>
                <w:spacing w:val="1"/>
              </w:rPr>
              <w:t>t</w:t>
            </w:r>
            <w:r w:rsidRPr="0059481B">
              <w:rPr>
                <w:rFonts w:ascii="Arial" w:eastAsia="Arial" w:hAnsi="Arial" w:cs="Arial"/>
                <w:b/>
              </w:rPr>
              <w:t>ic</w:t>
            </w:r>
            <w:r w:rsidRPr="0059481B">
              <w:rPr>
                <w:rFonts w:ascii="Arial" w:eastAsia="Arial" w:hAnsi="Arial" w:cs="Arial"/>
                <w:b/>
                <w:spacing w:val="1"/>
              </w:rPr>
              <w:t>l</w:t>
            </w:r>
            <w:r w:rsidRPr="0059481B">
              <w:rPr>
                <w:rFonts w:ascii="Arial" w:eastAsia="Arial" w:hAnsi="Arial" w:cs="Arial"/>
                <w:b/>
              </w:rPr>
              <w:t>e</w:t>
            </w:r>
          </w:p>
        </w:tc>
      </w:tr>
    </w:tbl>
    <w:p w14:paraId="5AC95065" w14:textId="77777777" w:rsidR="006D0B6E" w:rsidRPr="0059481B" w:rsidRDefault="006D0B6E">
      <w:pPr>
        <w:spacing w:line="200" w:lineRule="exact"/>
        <w:rPr>
          <w:rFonts w:ascii="Arial" w:hAnsi="Arial" w:cs="Arial"/>
        </w:rPr>
      </w:pPr>
    </w:p>
    <w:p w14:paraId="781E1957" w14:textId="77777777" w:rsidR="006D0B6E" w:rsidRPr="0059481B" w:rsidRDefault="006D0B6E">
      <w:pPr>
        <w:spacing w:line="200" w:lineRule="exact"/>
        <w:rPr>
          <w:rFonts w:ascii="Arial" w:hAnsi="Arial" w:cs="Arial"/>
        </w:rPr>
      </w:pPr>
    </w:p>
    <w:p w14:paraId="35BF18F7" w14:textId="77777777" w:rsidR="006D0B6E" w:rsidRPr="0059481B" w:rsidRDefault="006D0B6E">
      <w:pPr>
        <w:spacing w:before="3" w:line="280" w:lineRule="exact"/>
        <w:rPr>
          <w:rFonts w:ascii="Arial" w:hAnsi="Arial" w:cs="Arial"/>
        </w:rPr>
      </w:pPr>
    </w:p>
    <w:p w14:paraId="7F2D8708" w14:textId="77777777" w:rsidR="006D0B6E" w:rsidRPr="0059481B" w:rsidRDefault="0047704E">
      <w:pPr>
        <w:spacing w:before="33" w:line="220" w:lineRule="exact"/>
        <w:ind w:left="220"/>
        <w:rPr>
          <w:rFonts w:ascii="Arial" w:hAnsi="Arial" w:cs="Arial"/>
        </w:rPr>
      </w:pPr>
      <w:r w:rsidRPr="0059481B">
        <w:rPr>
          <w:rFonts w:ascii="Arial" w:hAnsi="Arial" w:cs="Arial"/>
        </w:rPr>
        <w:pict w14:anchorId="6CEA417D">
          <v:group id="_x0000_s1045" style="position:absolute;left:0;text-align:left;margin-left:339.1pt;margin-top:36.3pt;width:429.7pt;height:23.9pt;z-index:-251658240;mso-position-horizontal-relative:page" coordorigin="6782,726" coordsize="8594,478">
            <v:shape id="_x0000_s1047" style="position:absolute;left:6792;top:736;width:8574;height:230" coordorigin="6792,736" coordsize="8574,230" path="m6792,966r8574,l15366,736r-8574,l6792,966xe" fillcolor="yellow" stroked="f">
              <v:path arrowok="t"/>
            </v:shape>
            <v:shape id="_x0000_s1046" style="position:absolute;left:6792;top:966;width:617;height:228" coordorigin="6792,966" coordsize="617,228" path="m6792,1194r618,l7410,966r-618,l6792,1194xe" fillcolor="yellow" stroked="f">
              <v:path arrowok="t"/>
            </v:shape>
            <w10:wrap anchorx="page"/>
          </v:group>
        </w:pict>
      </w:r>
      <w:r w:rsidR="00227AD4" w:rsidRPr="0059481B">
        <w:rPr>
          <w:rFonts w:ascii="Arial" w:hAnsi="Arial" w:cs="Arial"/>
          <w:b/>
          <w:position w:val="-1"/>
          <w:highlight w:val="yellow"/>
        </w:rPr>
        <w:t>PART</w:t>
      </w:r>
      <w:r w:rsidR="00227AD4" w:rsidRPr="0059481B">
        <w:rPr>
          <w:rFonts w:ascii="Arial" w:hAnsi="Arial" w:cs="Arial"/>
          <w:b/>
          <w:spacing w:val="44"/>
          <w:position w:val="-1"/>
          <w:highlight w:val="yellow"/>
        </w:rPr>
        <w:t xml:space="preserve"> </w:t>
      </w:r>
      <w:r w:rsidR="00227AD4" w:rsidRPr="0059481B">
        <w:rPr>
          <w:rFonts w:ascii="Arial" w:hAnsi="Arial" w:cs="Arial"/>
          <w:b/>
          <w:spacing w:val="1"/>
          <w:position w:val="-1"/>
          <w:highlight w:val="yellow"/>
        </w:rPr>
        <w:t>1</w:t>
      </w:r>
      <w:r w:rsidR="00227AD4" w:rsidRPr="0059481B">
        <w:rPr>
          <w:rFonts w:ascii="Arial" w:hAnsi="Arial" w:cs="Arial"/>
          <w:b/>
          <w:position w:val="-1"/>
          <w:highlight w:val="yellow"/>
        </w:rPr>
        <w:t>:</w:t>
      </w:r>
      <w:r w:rsidR="00227AD4" w:rsidRPr="0059481B">
        <w:rPr>
          <w:rFonts w:ascii="Arial" w:hAnsi="Arial" w:cs="Arial"/>
          <w:b/>
          <w:position w:val="-1"/>
        </w:rPr>
        <w:t xml:space="preserve"> C</w:t>
      </w:r>
      <w:r w:rsidR="00227AD4" w:rsidRPr="0059481B">
        <w:rPr>
          <w:rFonts w:ascii="Arial" w:hAnsi="Arial" w:cs="Arial"/>
          <w:b/>
          <w:spacing w:val="4"/>
          <w:position w:val="-1"/>
        </w:rPr>
        <w:t>o</w:t>
      </w:r>
      <w:r w:rsidR="00227AD4" w:rsidRPr="0059481B">
        <w:rPr>
          <w:rFonts w:ascii="Arial" w:hAnsi="Arial" w:cs="Arial"/>
          <w:b/>
          <w:spacing w:val="-3"/>
          <w:position w:val="-1"/>
        </w:rPr>
        <w:t>mm</w:t>
      </w:r>
      <w:r w:rsidR="00227AD4" w:rsidRPr="0059481B">
        <w:rPr>
          <w:rFonts w:ascii="Arial" w:hAnsi="Arial" w:cs="Arial"/>
          <w:b/>
          <w:spacing w:val="3"/>
          <w:position w:val="-1"/>
        </w:rPr>
        <w:t>e</w:t>
      </w:r>
      <w:r w:rsidR="00227AD4" w:rsidRPr="0059481B">
        <w:rPr>
          <w:rFonts w:ascii="Arial" w:hAnsi="Arial" w:cs="Arial"/>
          <w:b/>
          <w:position w:val="-1"/>
        </w:rPr>
        <w:t>nts</w:t>
      </w:r>
    </w:p>
    <w:p w14:paraId="10A22CCE" w14:textId="77777777" w:rsidR="006D0B6E" w:rsidRPr="0059481B" w:rsidRDefault="006D0B6E">
      <w:pPr>
        <w:spacing w:before="11"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9356"/>
        <w:gridCol w:w="6445"/>
      </w:tblGrid>
      <w:tr w:rsidR="006D0B6E" w:rsidRPr="0059481B" w14:paraId="22F47561" w14:textId="77777777">
        <w:trPr>
          <w:trHeight w:hRule="exact" w:val="974"/>
        </w:trPr>
        <w:tc>
          <w:tcPr>
            <w:tcW w:w="5351" w:type="dxa"/>
            <w:tcBorders>
              <w:top w:val="single" w:sz="5" w:space="0" w:color="000000"/>
              <w:left w:val="single" w:sz="5" w:space="0" w:color="000000"/>
              <w:bottom w:val="single" w:sz="5" w:space="0" w:color="000000"/>
              <w:right w:val="single" w:sz="5" w:space="0" w:color="000000"/>
            </w:tcBorders>
          </w:tcPr>
          <w:p w14:paraId="389D87B8" w14:textId="77777777" w:rsidR="006D0B6E" w:rsidRPr="0059481B" w:rsidRDefault="006D0B6E">
            <w:pPr>
              <w:rPr>
                <w:rFonts w:ascii="Arial" w:hAnsi="Arial" w:cs="Arial"/>
              </w:rPr>
            </w:pPr>
          </w:p>
        </w:tc>
        <w:tc>
          <w:tcPr>
            <w:tcW w:w="9356" w:type="dxa"/>
            <w:tcBorders>
              <w:top w:val="single" w:sz="5" w:space="0" w:color="000000"/>
              <w:left w:val="single" w:sz="5" w:space="0" w:color="000000"/>
              <w:bottom w:val="single" w:sz="5" w:space="0" w:color="000000"/>
              <w:right w:val="single" w:sz="5" w:space="0" w:color="000000"/>
            </w:tcBorders>
          </w:tcPr>
          <w:p w14:paraId="0E6C701E" w14:textId="77777777" w:rsidR="006D0B6E" w:rsidRPr="0059481B" w:rsidRDefault="00227AD4">
            <w:pPr>
              <w:spacing w:line="220" w:lineRule="exact"/>
              <w:ind w:left="102"/>
              <w:rPr>
                <w:rFonts w:ascii="Arial" w:hAnsi="Arial" w:cs="Arial"/>
              </w:rPr>
            </w:pPr>
            <w:r w:rsidRPr="0059481B">
              <w:rPr>
                <w:rFonts w:ascii="Arial" w:hAnsi="Arial" w:cs="Arial"/>
                <w:b/>
              </w:rPr>
              <w:t>Re</w:t>
            </w:r>
            <w:r w:rsidRPr="0059481B">
              <w:rPr>
                <w:rFonts w:ascii="Arial" w:hAnsi="Arial" w:cs="Arial"/>
                <w:b/>
                <w:spacing w:val="2"/>
              </w:rPr>
              <w:t>v</w:t>
            </w:r>
            <w:r w:rsidRPr="0059481B">
              <w:rPr>
                <w:rFonts w:ascii="Arial" w:hAnsi="Arial" w:cs="Arial"/>
                <w:b/>
              </w:rPr>
              <w:t>ie</w:t>
            </w:r>
            <w:r w:rsidRPr="0059481B">
              <w:rPr>
                <w:rFonts w:ascii="Arial" w:hAnsi="Arial" w:cs="Arial"/>
                <w:b/>
                <w:spacing w:val="3"/>
              </w:rPr>
              <w:t>w</w:t>
            </w:r>
            <w:r w:rsidRPr="0059481B">
              <w:rPr>
                <w:rFonts w:ascii="Arial" w:hAnsi="Arial" w:cs="Arial"/>
                <w:b/>
              </w:rPr>
              <w:t>e</w:t>
            </w:r>
            <w:r w:rsidRPr="0059481B">
              <w:rPr>
                <w:rFonts w:ascii="Arial" w:hAnsi="Arial" w:cs="Arial"/>
                <w:b/>
                <w:spacing w:val="1"/>
              </w:rPr>
              <w:t>r’</w:t>
            </w:r>
            <w:r w:rsidRPr="0059481B">
              <w:rPr>
                <w:rFonts w:ascii="Arial" w:hAnsi="Arial" w:cs="Arial"/>
                <w:b/>
              </w:rPr>
              <w:t>s</w:t>
            </w:r>
            <w:r w:rsidRPr="0059481B">
              <w:rPr>
                <w:rFonts w:ascii="Arial" w:hAnsi="Arial" w:cs="Arial"/>
                <w:b/>
                <w:spacing w:val="-9"/>
              </w:rPr>
              <w:t xml:space="preserve"> </w:t>
            </w:r>
            <w:r w:rsidRPr="0059481B">
              <w:rPr>
                <w:rFonts w:ascii="Arial" w:hAnsi="Arial" w:cs="Arial"/>
                <w:b/>
              </w:rPr>
              <w:t>c</w:t>
            </w:r>
            <w:r w:rsidRPr="0059481B">
              <w:rPr>
                <w:rFonts w:ascii="Arial" w:hAnsi="Arial" w:cs="Arial"/>
                <w:b/>
                <w:spacing w:val="1"/>
              </w:rPr>
              <w:t>o</w:t>
            </w:r>
            <w:r w:rsidRPr="0059481B">
              <w:rPr>
                <w:rFonts w:ascii="Arial" w:hAnsi="Arial" w:cs="Arial"/>
                <w:b/>
              </w:rPr>
              <w:t>m</w:t>
            </w:r>
            <w:r w:rsidRPr="0059481B">
              <w:rPr>
                <w:rFonts w:ascii="Arial" w:hAnsi="Arial" w:cs="Arial"/>
                <w:b/>
                <w:spacing w:val="-3"/>
              </w:rPr>
              <w:t>m</w:t>
            </w:r>
            <w:r w:rsidRPr="0059481B">
              <w:rPr>
                <w:rFonts w:ascii="Arial" w:hAnsi="Arial" w:cs="Arial"/>
                <w:b/>
              </w:rPr>
              <w:t>ent</w:t>
            </w:r>
          </w:p>
          <w:p w14:paraId="7115F34E" w14:textId="77777777" w:rsidR="006D0B6E" w:rsidRPr="0059481B" w:rsidRDefault="00227AD4">
            <w:pPr>
              <w:ind w:left="102" w:right="643"/>
              <w:rPr>
                <w:rFonts w:ascii="Arial" w:hAnsi="Arial" w:cs="Arial"/>
              </w:rPr>
            </w:pPr>
            <w:r w:rsidRPr="0059481B">
              <w:rPr>
                <w:rFonts w:ascii="Arial" w:hAnsi="Arial" w:cs="Arial"/>
                <w:b/>
              </w:rPr>
              <w:t>Ar</w:t>
            </w:r>
            <w:r w:rsidRPr="0059481B">
              <w:rPr>
                <w:rFonts w:ascii="Arial" w:hAnsi="Arial" w:cs="Arial"/>
                <w:b/>
                <w:spacing w:val="1"/>
              </w:rPr>
              <w:t>t</w:t>
            </w:r>
            <w:r w:rsidRPr="0059481B">
              <w:rPr>
                <w:rFonts w:ascii="Arial" w:hAnsi="Arial" w:cs="Arial"/>
                <w:b/>
              </w:rPr>
              <w:t>ifici</w:t>
            </w:r>
            <w:r w:rsidRPr="0059481B">
              <w:rPr>
                <w:rFonts w:ascii="Arial" w:hAnsi="Arial" w:cs="Arial"/>
                <w:b/>
                <w:spacing w:val="1"/>
              </w:rPr>
              <w:t>a</w:t>
            </w:r>
            <w:r w:rsidRPr="0059481B">
              <w:rPr>
                <w:rFonts w:ascii="Arial" w:hAnsi="Arial" w:cs="Arial"/>
                <w:b/>
              </w:rPr>
              <w:t>l</w:t>
            </w:r>
            <w:r w:rsidRPr="0059481B">
              <w:rPr>
                <w:rFonts w:ascii="Arial" w:hAnsi="Arial" w:cs="Arial"/>
                <w:b/>
                <w:spacing w:val="-8"/>
              </w:rPr>
              <w:t xml:space="preserve"> </w:t>
            </w:r>
            <w:r w:rsidRPr="0059481B">
              <w:rPr>
                <w:rFonts w:ascii="Arial" w:hAnsi="Arial" w:cs="Arial"/>
                <w:b/>
              </w:rPr>
              <w:t>I</w:t>
            </w:r>
            <w:r w:rsidRPr="0059481B">
              <w:rPr>
                <w:rFonts w:ascii="Arial" w:hAnsi="Arial" w:cs="Arial"/>
                <w:b/>
                <w:spacing w:val="-1"/>
              </w:rPr>
              <w:t>n</w:t>
            </w:r>
            <w:r w:rsidRPr="0059481B">
              <w:rPr>
                <w:rFonts w:ascii="Arial" w:hAnsi="Arial" w:cs="Arial"/>
                <w:b/>
                <w:spacing w:val="1"/>
              </w:rPr>
              <w:t>t</w:t>
            </w:r>
            <w:r w:rsidRPr="0059481B">
              <w:rPr>
                <w:rFonts w:ascii="Arial" w:hAnsi="Arial" w:cs="Arial"/>
                <w:b/>
              </w:rPr>
              <w:t>elli</w:t>
            </w:r>
            <w:r w:rsidRPr="0059481B">
              <w:rPr>
                <w:rFonts w:ascii="Arial" w:hAnsi="Arial" w:cs="Arial"/>
                <w:b/>
                <w:spacing w:val="1"/>
              </w:rPr>
              <w:t>g</w:t>
            </w:r>
            <w:r w:rsidRPr="0059481B">
              <w:rPr>
                <w:rFonts w:ascii="Arial" w:hAnsi="Arial" w:cs="Arial"/>
                <w:b/>
              </w:rPr>
              <w:t>ence</w:t>
            </w:r>
            <w:r w:rsidRPr="0059481B">
              <w:rPr>
                <w:rFonts w:ascii="Arial" w:hAnsi="Arial" w:cs="Arial"/>
                <w:b/>
                <w:spacing w:val="-9"/>
              </w:rPr>
              <w:t xml:space="preserve"> </w:t>
            </w:r>
            <w:r w:rsidRPr="0059481B">
              <w:rPr>
                <w:rFonts w:ascii="Arial" w:hAnsi="Arial" w:cs="Arial"/>
                <w:b/>
                <w:spacing w:val="1"/>
              </w:rPr>
              <w:t>(</w:t>
            </w:r>
            <w:r w:rsidRPr="0059481B">
              <w:rPr>
                <w:rFonts w:ascii="Arial" w:hAnsi="Arial" w:cs="Arial"/>
                <w:b/>
              </w:rPr>
              <w:t>AI)</w:t>
            </w:r>
            <w:r w:rsidRPr="0059481B">
              <w:rPr>
                <w:rFonts w:ascii="Arial" w:hAnsi="Arial" w:cs="Arial"/>
                <w:b/>
                <w:spacing w:val="-3"/>
              </w:rPr>
              <w:t xml:space="preserve"> </w:t>
            </w:r>
            <w:r w:rsidRPr="0059481B">
              <w:rPr>
                <w:rFonts w:ascii="Arial" w:hAnsi="Arial" w:cs="Arial"/>
                <w:b/>
                <w:spacing w:val="1"/>
              </w:rPr>
              <w:t>g</w:t>
            </w:r>
            <w:r w:rsidRPr="0059481B">
              <w:rPr>
                <w:rFonts w:ascii="Arial" w:hAnsi="Arial" w:cs="Arial"/>
                <w:b/>
              </w:rPr>
              <w:t>ene</w:t>
            </w:r>
            <w:r w:rsidRPr="0059481B">
              <w:rPr>
                <w:rFonts w:ascii="Arial" w:hAnsi="Arial" w:cs="Arial"/>
                <w:b/>
                <w:spacing w:val="1"/>
              </w:rPr>
              <w:t>rat</w:t>
            </w:r>
            <w:r w:rsidRPr="0059481B">
              <w:rPr>
                <w:rFonts w:ascii="Arial" w:hAnsi="Arial" w:cs="Arial"/>
                <w:b/>
              </w:rPr>
              <w:t>ed</w:t>
            </w:r>
            <w:r w:rsidRPr="0059481B">
              <w:rPr>
                <w:rFonts w:ascii="Arial" w:hAnsi="Arial" w:cs="Arial"/>
                <w:b/>
                <w:spacing w:val="-8"/>
              </w:rPr>
              <w:t xml:space="preserve"> </w:t>
            </w:r>
            <w:r w:rsidRPr="0059481B">
              <w:rPr>
                <w:rFonts w:ascii="Arial" w:hAnsi="Arial" w:cs="Arial"/>
                <w:b/>
                <w:spacing w:val="1"/>
              </w:rPr>
              <w:t>o</w:t>
            </w:r>
            <w:r w:rsidRPr="0059481B">
              <w:rPr>
                <w:rFonts w:ascii="Arial" w:hAnsi="Arial" w:cs="Arial"/>
                <w:b/>
              </w:rPr>
              <w:t>r</w:t>
            </w:r>
            <w:r w:rsidRPr="0059481B">
              <w:rPr>
                <w:rFonts w:ascii="Arial" w:hAnsi="Arial" w:cs="Arial"/>
                <w:b/>
                <w:spacing w:val="-1"/>
              </w:rPr>
              <w:t xml:space="preserve"> </w:t>
            </w:r>
            <w:r w:rsidRPr="0059481B">
              <w:rPr>
                <w:rFonts w:ascii="Arial" w:hAnsi="Arial" w:cs="Arial"/>
                <w:b/>
                <w:spacing w:val="1"/>
              </w:rPr>
              <w:t>a</w:t>
            </w:r>
            <w:r w:rsidRPr="0059481B">
              <w:rPr>
                <w:rFonts w:ascii="Arial" w:hAnsi="Arial" w:cs="Arial"/>
                <w:b/>
                <w:spacing w:val="-1"/>
              </w:rPr>
              <w:t>ss</w:t>
            </w:r>
            <w:r w:rsidRPr="0059481B">
              <w:rPr>
                <w:rFonts w:ascii="Arial" w:hAnsi="Arial" w:cs="Arial"/>
                <w:b/>
              </w:rPr>
              <w:t>i</w:t>
            </w:r>
            <w:r w:rsidRPr="0059481B">
              <w:rPr>
                <w:rFonts w:ascii="Arial" w:hAnsi="Arial" w:cs="Arial"/>
                <w:b/>
                <w:spacing w:val="-1"/>
              </w:rPr>
              <w:t>s</w:t>
            </w:r>
            <w:r w:rsidRPr="0059481B">
              <w:rPr>
                <w:rFonts w:ascii="Arial" w:hAnsi="Arial" w:cs="Arial"/>
                <w:b/>
                <w:spacing w:val="1"/>
              </w:rPr>
              <w:t>t</w:t>
            </w:r>
            <w:r w:rsidRPr="0059481B">
              <w:rPr>
                <w:rFonts w:ascii="Arial" w:hAnsi="Arial" w:cs="Arial"/>
                <w:b/>
              </w:rPr>
              <w:t>ed</w:t>
            </w:r>
            <w:r w:rsidRPr="0059481B">
              <w:rPr>
                <w:rFonts w:ascii="Arial" w:hAnsi="Arial" w:cs="Arial"/>
                <w:b/>
                <w:spacing w:val="-7"/>
              </w:rPr>
              <w:t xml:space="preserve"> </w:t>
            </w:r>
            <w:r w:rsidRPr="0059481B">
              <w:rPr>
                <w:rFonts w:ascii="Arial" w:hAnsi="Arial" w:cs="Arial"/>
                <w:b/>
              </w:rPr>
              <w:t>r</w:t>
            </w:r>
            <w:r w:rsidRPr="0059481B">
              <w:rPr>
                <w:rFonts w:ascii="Arial" w:hAnsi="Arial" w:cs="Arial"/>
                <w:b/>
                <w:spacing w:val="1"/>
              </w:rPr>
              <w:t>ev</w:t>
            </w:r>
            <w:r w:rsidRPr="0059481B">
              <w:rPr>
                <w:rFonts w:ascii="Arial" w:hAnsi="Arial" w:cs="Arial"/>
                <w:b/>
              </w:rPr>
              <w:t>iew</w:t>
            </w:r>
            <w:r w:rsidRPr="0059481B">
              <w:rPr>
                <w:rFonts w:ascii="Arial" w:hAnsi="Arial" w:cs="Arial"/>
                <w:b/>
                <w:spacing w:val="-3"/>
              </w:rPr>
              <w:t xml:space="preserve"> </w:t>
            </w:r>
            <w:r w:rsidRPr="0059481B">
              <w:rPr>
                <w:rFonts w:ascii="Arial" w:hAnsi="Arial" w:cs="Arial"/>
                <w:b/>
                <w:spacing w:val="-2"/>
              </w:rPr>
              <w:t>c</w:t>
            </w:r>
            <w:r w:rsidRPr="0059481B">
              <w:rPr>
                <w:rFonts w:ascii="Arial" w:hAnsi="Arial" w:cs="Arial"/>
                <w:b/>
                <w:spacing w:val="3"/>
              </w:rPr>
              <w:t>o</w:t>
            </w:r>
            <w:r w:rsidRPr="0059481B">
              <w:rPr>
                <w:rFonts w:ascii="Arial" w:hAnsi="Arial" w:cs="Arial"/>
                <w:b/>
              </w:rPr>
              <w:t>m</w:t>
            </w:r>
            <w:r w:rsidRPr="0059481B">
              <w:rPr>
                <w:rFonts w:ascii="Arial" w:hAnsi="Arial" w:cs="Arial"/>
                <w:b/>
                <w:spacing w:val="-3"/>
              </w:rPr>
              <w:t>m</w:t>
            </w:r>
            <w:r w:rsidRPr="0059481B">
              <w:rPr>
                <w:rFonts w:ascii="Arial" w:hAnsi="Arial" w:cs="Arial"/>
                <w:b/>
              </w:rPr>
              <w:t>en</w:t>
            </w:r>
            <w:r w:rsidRPr="0059481B">
              <w:rPr>
                <w:rFonts w:ascii="Arial" w:hAnsi="Arial" w:cs="Arial"/>
                <w:b/>
                <w:spacing w:val="1"/>
              </w:rPr>
              <w:t>t</w:t>
            </w:r>
            <w:r w:rsidRPr="0059481B">
              <w:rPr>
                <w:rFonts w:ascii="Arial" w:hAnsi="Arial" w:cs="Arial"/>
                <w:b/>
              </w:rPr>
              <w:t>s</w:t>
            </w:r>
            <w:r w:rsidRPr="0059481B">
              <w:rPr>
                <w:rFonts w:ascii="Arial" w:hAnsi="Arial" w:cs="Arial"/>
                <w:b/>
                <w:spacing w:val="-9"/>
              </w:rPr>
              <w:t xml:space="preserve"> </w:t>
            </w:r>
            <w:r w:rsidRPr="0059481B">
              <w:rPr>
                <w:rFonts w:ascii="Arial" w:hAnsi="Arial" w:cs="Arial"/>
                <w:b/>
                <w:spacing w:val="1"/>
              </w:rPr>
              <w:t>a</w:t>
            </w:r>
            <w:r w:rsidRPr="0059481B">
              <w:rPr>
                <w:rFonts w:ascii="Arial" w:hAnsi="Arial" w:cs="Arial"/>
                <w:b/>
              </w:rPr>
              <w:t>re</w:t>
            </w:r>
            <w:r w:rsidRPr="0059481B">
              <w:rPr>
                <w:rFonts w:ascii="Arial" w:hAnsi="Arial" w:cs="Arial"/>
                <w:b/>
                <w:spacing w:val="-2"/>
              </w:rPr>
              <w:t xml:space="preserve"> </w:t>
            </w:r>
            <w:r w:rsidRPr="0059481B">
              <w:rPr>
                <w:rFonts w:ascii="Arial" w:hAnsi="Arial" w:cs="Arial"/>
                <w:b/>
                <w:spacing w:val="-1"/>
              </w:rPr>
              <w:t>s</w:t>
            </w:r>
            <w:r w:rsidRPr="0059481B">
              <w:rPr>
                <w:rFonts w:ascii="Arial" w:hAnsi="Arial" w:cs="Arial"/>
                <w:b/>
                <w:spacing w:val="1"/>
              </w:rPr>
              <w:t>t</w:t>
            </w:r>
            <w:r w:rsidRPr="0059481B">
              <w:rPr>
                <w:rFonts w:ascii="Arial" w:hAnsi="Arial" w:cs="Arial"/>
                <w:b/>
              </w:rPr>
              <w:t>ric</w:t>
            </w:r>
            <w:r w:rsidRPr="0059481B">
              <w:rPr>
                <w:rFonts w:ascii="Arial" w:hAnsi="Arial" w:cs="Arial"/>
                <w:b/>
                <w:spacing w:val="1"/>
              </w:rPr>
              <w:t>t</w:t>
            </w:r>
            <w:r w:rsidRPr="0059481B">
              <w:rPr>
                <w:rFonts w:ascii="Arial" w:hAnsi="Arial" w:cs="Arial"/>
                <w:b/>
              </w:rPr>
              <w:t>ly</w:t>
            </w:r>
            <w:r w:rsidRPr="0059481B">
              <w:rPr>
                <w:rFonts w:ascii="Arial" w:hAnsi="Arial" w:cs="Arial"/>
                <w:b/>
                <w:spacing w:val="-5"/>
              </w:rPr>
              <w:t xml:space="preserve"> </w:t>
            </w:r>
            <w:r w:rsidRPr="0059481B">
              <w:rPr>
                <w:rFonts w:ascii="Arial" w:hAnsi="Arial" w:cs="Arial"/>
                <w:b/>
              </w:rPr>
              <w:t>pr</w:t>
            </w:r>
            <w:r w:rsidRPr="0059481B">
              <w:rPr>
                <w:rFonts w:ascii="Arial" w:hAnsi="Arial" w:cs="Arial"/>
                <w:b/>
                <w:spacing w:val="1"/>
              </w:rPr>
              <w:t>o</w:t>
            </w:r>
            <w:r w:rsidRPr="0059481B">
              <w:rPr>
                <w:rFonts w:ascii="Arial" w:hAnsi="Arial" w:cs="Arial"/>
                <w:b/>
              </w:rPr>
              <w:t>hi</w:t>
            </w:r>
            <w:r w:rsidRPr="0059481B">
              <w:rPr>
                <w:rFonts w:ascii="Arial" w:hAnsi="Arial" w:cs="Arial"/>
                <w:b/>
                <w:spacing w:val="-1"/>
              </w:rPr>
              <w:t>b</w:t>
            </w:r>
            <w:r w:rsidRPr="0059481B">
              <w:rPr>
                <w:rFonts w:ascii="Arial" w:hAnsi="Arial" w:cs="Arial"/>
                <w:b/>
                <w:spacing w:val="2"/>
              </w:rPr>
              <w:t>i</w:t>
            </w:r>
            <w:r w:rsidRPr="0059481B">
              <w:rPr>
                <w:rFonts w:ascii="Arial" w:hAnsi="Arial" w:cs="Arial"/>
                <w:b/>
                <w:spacing w:val="1"/>
              </w:rPr>
              <w:t>t</w:t>
            </w:r>
            <w:r w:rsidRPr="0059481B">
              <w:rPr>
                <w:rFonts w:ascii="Arial" w:hAnsi="Arial" w:cs="Arial"/>
                <w:b/>
              </w:rPr>
              <w:t>ed</w:t>
            </w:r>
            <w:r w:rsidRPr="0059481B">
              <w:rPr>
                <w:rFonts w:ascii="Arial" w:hAnsi="Arial" w:cs="Arial"/>
                <w:b/>
                <w:spacing w:val="-9"/>
              </w:rPr>
              <w:t xml:space="preserve"> </w:t>
            </w:r>
            <w:r w:rsidRPr="0059481B">
              <w:rPr>
                <w:rFonts w:ascii="Arial" w:hAnsi="Arial" w:cs="Arial"/>
                <w:b/>
              </w:rPr>
              <w:t>d</w:t>
            </w:r>
            <w:r w:rsidRPr="0059481B">
              <w:rPr>
                <w:rFonts w:ascii="Arial" w:hAnsi="Arial" w:cs="Arial"/>
                <w:b/>
                <w:spacing w:val="-1"/>
              </w:rPr>
              <w:t>u</w:t>
            </w:r>
            <w:r w:rsidRPr="0059481B">
              <w:rPr>
                <w:rFonts w:ascii="Arial" w:hAnsi="Arial" w:cs="Arial"/>
                <w:b/>
              </w:rPr>
              <w:t>ring</w:t>
            </w:r>
            <w:r w:rsidRPr="0059481B">
              <w:rPr>
                <w:rFonts w:ascii="Arial" w:hAnsi="Arial" w:cs="Arial"/>
                <w:b/>
                <w:spacing w:val="-5"/>
              </w:rPr>
              <w:t xml:space="preserve"> </w:t>
            </w:r>
            <w:r w:rsidRPr="0059481B">
              <w:rPr>
                <w:rFonts w:ascii="Arial" w:hAnsi="Arial" w:cs="Arial"/>
                <w:b/>
              </w:rPr>
              <w:t>peer r</w:t>
            </w:r>
            <w:r w:rsidRPr="0059481B">
              <w:rPr>
                <w:rFonts w:ascii="Arial" w:hAnsi="Arial" w:cs="Arial"/>
                <w:b/>
                <w:spacing w:val="1"/>
              </w:rPr>
              <w:t>ev</w:t>
            </w:r>
            <w:r w:rsidRPr="0059481B">
              <w:rPr>
                <w:rFonts w:ascii="Arial" w:hAnsi="Arial" w:cs="Arial"/>
                <w:b/>
              </w:rPr>
              <w:t>ie</w:t>
            </w:r>
            <w:r w:rsidRPr="0059481B">
              <w:rPr>
                <w:rFonts w:ascii="Arial" w:hAnsi="Arial" w:cs="Arial"/>
                <w:b/>
                <w:spacing w:val="3"/>
              </w:rPr>
              <w:t>w</w:t>
            </w:r>
            <w:r w:rsidRPr="0059481B">
              <w:rPr>
                <w:rFonts w:ascii="Arial" w:hAnsi="Arial" w:cs="Arial"/>
                <w:b/>
              </w:rPr>
              <w:t>.</w:t>
            </w:r>
          </w:p>
        </w:tc>
        <w:tc>
          <w:tcPr>
            <w:tcW w:w="6445" w:type="dxa"/>
            <w:tcBorders>
              <w:top w:val="single" w:sz="5" w:space="0" w:color="000000"/>
              <w:left w:val="single" w:sz="5" w:space="0" w:color="000000"/>
              <w:bottom w:val="single" w:sz="5" w:space="0" w:color="000000"/>
              <w:right w:val="single" w:sz="5" w:space="0" w:color="000000"/>
            </w:tcBorders>
          </w:tcPr>
          <w:p w14:paraId="7223F151" w14:textId="77777777" w:rsidR="006D0B6E" w:rsidRPr="0059481B" w:rsidRDefault="00227AD4">
            <w:pPr>
              <w:spacing w:line="220" w:lineRule="exact"/>
              <w:ind w:left="102"/>
              <w:rPr>
                <w:rFonts w:ascii="Arial" w:hAnsi="Arial" w:cs="Arial"/>
              </w:rPr>
            </w:pPr>
            <w:r w:rsidRPr="0059481B">
              <w:rPr>
                <w:rFonts w:ascii="Arial" w:hAnsi="Arial" w:cs="Arial"/>
                <w:b/>
              </w:rPr>
              <w:t>Auth</w:t>
            </w:r>
            <w:r w:rsidRPr="0059481B">
              <w:rPr>
                <w:rFonts w:ascii="Arial" w:hAnsi="Arial" w:cs="Arial"/>
                <w:b/>
                <w:spacing w:val="1"/>
              </w:rPr>
              <w:t>o</w:t>
            </w:r>
            <w:r w:rsidRPr="0059481B">
              <w:rPr>
                <w:rFonts w:ascii="Arial" w:hAnsi="Arial" w:cs="Arial"/>
                <w:b/>
                <w:spacing w:val="5"/>
              </w:rPr>
              <w:t>r</w:t>
            </w:r>
            <w:r w:rsidRPr="0059481B">
              <w:rPr>
                <w:rFonts w:ascii="Arial" w:hAnsi="Arial" w:cs="Arial"/>
                <w:b/>
                <w:spacing w:val="-6"/>
              </w:rPr>
              <w:t>’</w:t>
            </w:r>
            <w:r w:rsidRPr="0059481B">
              <w:rPr>
                <w:rFonts w:ascii="Arial" w:hAnsi="Arial" w:cs="Arial"/>
                <w:b/>
              </w:rPr>
              <w:t>s</w:t>
            </w:r>
            <w:r w:rsidRPr="0059481B">
              <w:rPr>
                <w:rFonts w:ascii="Arial" w:hAnsi="Arial" w:cs="Arial"/>
                <w:b/>
                <w:spacing w:val="-8"/>
              </w:rPr>
              <w:t xml:space="preserve"> </w:t>
            </w:r>
            <w:r w:rsidRPr="0059481B">
              <w:rPr>
                <w:rFonts w:ascii="Arial" w:hAnsi="Arial" w:cs="Arial"/>
                <w:b/>
              </w:rPr>
              <w:t>Fe</w:t>
            </w:r>
            <w:r w:rsidRPr="0059481B">
              <w:rPr>
                <w:rFonts w:ascii="Arial" w:hAnsi="Arial" w:cs="Arial"/>
                <w:b/>
                <w:spacing w:val="1"/>
              </w:rPr>
              <w:t>e</w:t>
            </w:r>
            <w:r w:rsidRPr="0059481B">
              <w:rPr>
                <w:rFonts w:ascii="Arial" w:hAnsi="Arial" w:cs="Arial"/>
                <w:b/>
              </w:rPr>
              <w:t>d</w:t>
            </w:r>
            <w:r w:rsidRPr="0059481B">
              <w:rPr>
                <w:rFonts w:ascii="Arial" w:hAnsi="Arial" w:cs="Arial"/>
                <w:b/>
                <w:spacing w:val="-1"/>
              </w:rPr>
              <w:t>b</w:t>
            </w:r>
            <w:r w:rsidRPr="0059481B">
              <w:rPr>
                <w:rFonts w:ascii="Arial" w:hAnsi="Arial" w:cs="Arial"/>
                <w:b/>
                <w:spacing w:val="1"/>
              </w:rPr>
              <w:t>a</w:t>
            </w:r>
            <w:r w:rsidRPr="0059481B">
              <w:rPr>
                <w:rFonts w:ascii="Arial" w:hAnsi="Arial" w:cs="Arial"/>
                <w:b/>
              </w:rPr>
              <w:t>ck</w:t>
            </w:r>
            <w:r w:rsidRPr="0059481B">
              <w:rPr>
                <w:rFonts w:ascii="Arial" w:hAnsi="Arial" w:cs="Arial"/>
                <w:b/>
                <w:spacing w:val="-8"/>
              </w:rPr>
              <w:t xml:space="preserve"> </w:t>
            </w:r>
            <w:r w:rsidRPr="0059481B">
              <w:rPr>
                <w:rFonts w:ascii="Arial" w:hAnsi="Arial" w:cs="Arial"/>
                <w:spacing w:val="1"/>
              </w:rPr>
              <w:t>(I</w:t>
            </w:r>
            <w:r w:rsidRPr="0059481B">
              <w:rPr>
                <w:rFonts w:ascii="Arial" w:hAnsi="Arial" w:cs="Arial"/>
              </w:rPr>
              <w:t>t</w:t>
            </w:r>
            <w:r w:rsidRPr="0059481B">
              <w:rPr>
                <w:rFonts w:ascii="Arial" w:hAnsi="Arial" w:cs="Arial"/>
                <w:spacing w:val="-2"/>
              </w:rPr>
              <w:t xml:space="preserve"> </w:t>
            </w:r>
            <w:r w:rsidRPr="0059481B">
              <w:rPr>
                <w:rFonts w:ascii="Arial" w:hAnsi="Arial" w:cs="Arial"/>
              </w:rPr>
              <w:t>is</w:t>
            </w:r>
            <w:r w:rsidRPr="0059481B">
              <w:rPr>
                <w:rFonts w:ascii="Arial" w:hAnsi="Arial" w:cs="Arial"/>
                <w:spacing w:val="1"/>
              </w:rPr>
              <w:t xml:space="preserve"> </w:t>
            </w:r>
            <w:r w:rsidRPr="0059481B">
              <w:rPr>
                <w:rFonts w:ascii="Arial" w:hAnsi="Arial" w:cs="Arial"/>
                <w:spacing w:val="-1"/>
              </w:rPr>
              <w:t>m</w:t>
            </w:r>
            <w:r w:rsidRPr="0059481B">
              <w:rPr>
                <w:rFonts w:ascii="Arial" w:hAnsi="Arial" w:cs="Arial"/>
                <w:spacing w:val="3"/>
              </w:rPr>
              <w:t>a</w:t>
            </w:r>
            <w:r w:rsidRPr="0059481B">
              <w:rPr>
                <w:rFonts w:ascii="Arial" w:hAnsi="Arial" w:cs="Arial"/>
                <w:spacing w:val="1"/>
              </w:rPr>
              <w:t>nd</w:t>
            </w:r>
            <w:r w:rsidRPr="0059481B">
              <w:rPr>
                <w:rFonts w:ascii="Arial" w:hAnsi="Arial" w:cs="Arial"/>
              </w:rPr>
              <w:t>at</w:t>
            </w:r>
            <w:r w:rsidRPr="0059481B">
              <w:rPr>
                <w:rFonts w:ascii="Arial" w:hAnsi="Arial" w:cs="Arial"/>
                <w:spacing w:val="1"/>
              </w:rPr>
              <w:t>or</w:t>
            </w:r>
            <w:r w:rsidRPr="0059481B">
              <w:rPr>
                <w:rFonts w:ascii="Arial" w:hAnsi="Arial" w:cs="Arial"/>
              </w:rPr>
              <w:t>y</w:t>
            </w:r>
            <w:r w:rsidRPr="0059481B">
              <w:rPr>
                <w:rFonts w:ascii="Arial" w:hAnsi="Arial" w:cs="Arial"/>
                <w:spacing w:val="-12"/>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at</w:t>
            </w:r>
            <w:r w:rsidRPr="0059481B">
              <w:rPr>
                <w:rFonts w:ascii="Arial" w:hAnsi="Arial" w:cs="Arial"/>
                <w:spacing w:val="-3"/>
              </w:rPr>
              <w:t xml:space="preserve"> </w:t>
            </w:r>
            <w:r w:rsidRPr="0059481B">
              <w:rPr>
                <w:rFonts w:ascii="Arial" w:hAnsi="Arial" w:cs="Arial"/>
              </w:rPr>
              <w:t>a</w:t>
            </w:r>
            <w:r w:rsidRPr="0059481B">
              <w:rPr>
                <w:rFonts w:ascii="Arial" w:hAnsi="Arial" w:cs="Arial"/>
                <w:spacing w:val="-1"/>
              </w:rPr>
              <w:t>u</w:t>
            </w:r>
            <w:r w:rsidRPr="0059481B">
              <w:rPr>
                <w:rFonts w:ascii="Arial" w:hAnsi="Arial" w:cs="Arial"/>
                <w:spacing w:val="2"/>
              </w:rPr>
              <w:t>t</w:t>
            </w:r>
            <w:r w:rsidRPr="0059481B">
              <w:rPr>
                <w:rFonts w:ascii="Arial" w:hAnsi="Arial" w:cs="Arial"/>
                <w:spacing w:val="-1"/>
              </w:rPr>
              <w:t>h</w:t>
            </w:r>
            <w:r w:rsidRPr="0059481B">
              <w:rPr>
                <w:rFonts w:ascii="Arial" w:hAnsi="Arial" w:cs="Arial"/>
                <w:spacing w:val="1"/>
              </w:rPr>
              <w:t>or</w:t>
            </w:r>
            <w:r w:rsidRPr="0059481B">
              <w:rPr>
                <w:rFonts w:ascii="Arial" w:hAnsi="Arial" w:cs="Arial"/>
              </w:rPr>
              <w:t>s</w:t>
            </w:r>
            <w:r w:rsidRPr="0059481B">
              <w:rPr>
                <w:rFonts w:ascii="Arial" w:hAnsi="Arial" w:cs="Arial"/>
                <w:spacing w:val="-6"/>
              </w:rPr>
              <w:t xml:space="preserve"> </w:t>
            </w:r>
            <w:r w:rsidRPr="0059481B">
              <w:rPr>
                <w:rFonts w:ascii="Arial" w:hAnsi="Arial" w:cs="Arial"/>
                <w:spacing w:val="2"/>
              </w:rPr>
              <w:t>s</w:t>
            </w:r>
            <w:r w:rsidRPr="0059481B">
              <w:rPr>
                <w:rFonts w:ascii="Arial" w:hAnsi="Arial" w:cs="Arial"/>
                <w:spacing w:val="-1"/>
              </w:rPr>
              <w:t>h</w:t>
            </w:r>
            <w:r w:rsidRPr="0059481B">
              <w:rPr>
                <w:rFonts w:ascii="Arial" w:hAnsi="Arial" w:cs="Arial"/>
                <w:spacing w:val="1"/>
              </w:rPr>
              <w:t>o</w:t>
            </w:r>
            <w:r w:rsidRPr="0059481B">
              <w:rPr>
                <w:rFonts w:ascii="Arial" w:hAnsi="Arial" w:cs="Arial"/>
                <w:spacing w:val="-1"/>
              </w:rPr>
              <w:t>u</w:t>
            </w:r>
            <w:r w:rsidRPr="0059481B">
              <w:rPr>
                <w:rFonts w:ascii="Arial" w:hAnsi="Arial" w:cs="Arial"/>
              </w:rPr>
              <w:t>ld</w:t>
            </w:r>
            <w:r w:rsidRPr="0059481B">
              <w:rPr>
                <w:rFonts w:ascii="Arial" w:hAnsi="Arial" w:cs="Arial"/>
                <w:spacing w:val="-2"/>
              </w:rPr>
              <w:t xml:space="preserve"> w</w:t>
            </w:r>
            <w:r w:rsidRPr="0059481B">
              <w:rPr>
                <w:rFonts w:ascii="Arial" w:hAnsi="Arial" w:cs="Arial"/>
                <w:spacing w:val="1"/>
              </w:rPr>
              <w:t>r</w:t>
            </w:r>
            <w:r w:rsidRPr="0059481B">
              <w:rPr>
                <w:rFonts w:ascii="Arial" w:hAnsi="Arial" w:cs="Arial"/>
              </w:rPr>
              <w:t>i</w:t>
            </w:r>
            <w:r w:rsidRPr="0059481B">
              <w:rPr>
                <w:rFonts w:ascii="Arial" w:hAnsi="Arial" w:cs="Arial"/>
                <w:spacing w:val="2"/>
              </w:rPr>
              <w:t>t</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h</w:t>
            </w:r>
            <w:r w:rsidRPr="0059481B">
              <w:rPr>
                <w:rFonts w:ascii="Arial" w:hAnsi="Arial" w:cs="Arial"/>
              </w:rPr>
              <w:t>i</w:t>
            </w:r>
            <w:r w:rsidRPr="0059481B">
              <w:rPr>
                <w:rFonts w:ascii="Arial" w:hAnsi="Arial" w:cs="Arial"/>
                <w:spacing w:val="-1"/>
              </w:rPr>
              <w:t>s</w:t>
            </w:r>
            <w:r w:rsidRPr="0059481B">
              <w:rPr>
                <w:rFonts w:ascii="Arial" w:hAnsi="Arial" w:cs="Arial"/>
                <w:spacing w:val="2"/>
              </w:rPr>
              <w:t>/</w:t>
            </w:r>
            <w:r w:rsidRPr="0059481B">
              <w:rPr>
                <w:rFonts w:ascii="Arial" w:hAnsi="Arial" w:cs="Arial"/>
                <w:spacing w:val="-1"/>
              </w:rPr>
              <w:t>h</w:t>
            </w:r>
            <w:r w:rsidRPr="0059481B">
              <w:rPr>
                <w:rFonts w:ascii="Arial" w:hAnsi="Arial" w:cs="Arial"/>
              </w:rPr>
              <w:t>er</w:t>
            </w:r>
          </w:p>
          <w:p w14:paraId="67EDA589" w14:textId="77777777" w:rsidR="006D0B6E" w:rsidRPr="0059481B" w:rsidRDefault="00227AD4">
            <w:pPr>
              <w:spacing w:before="12"/>
              <w:ind w:left="102"/>
              <w:rPr>
                <w:rFonts w:ascii="Arial" w:hAnsi="Arial" w:cs="Arial"/>
              </w:rPr>
            </w:pPr>
            <w:r w:rsidRPr="0059481B">
              <w:rPr>
                <w:rFonts w:ascii="Arial" w:hAnsi="Arial" w:cs="Arial"/>
                <w:spacing w:val="-2"/>
              </w:rPr>
              <w:t>f</w:t>
            </w:r>
            <w:r w:rsidRPr="0059481B">
              <w:rPr>
                <w:rFonts w:ascii="Arial" w:hAnsi="Arial" w:cs="Arial"/>
              </w:rPr>
              <w:t>e</w:t>
            </w:r>
            <w:r w:rsidRPr="0059481B">
              <w:rPr>
                <w:rFonts w:ascii="Arial" w:hAnsi="Arial" w:cs="Arial"/>
                <w:spacing w:val="1"/>
              </w:rPr>
              <w:t>edb</w:t>
            </w:r>
            <w:r w:rsidRPr="0059481B">
              <w:rPr>
                <w:rFonts w:ascii="Arial" w:hAnsi="Arial" w:cs="Arial"/>
              </w:rPr>
              <w:t>a</w:t>
            </w:r>
            <w:r w:rsidRPr="0059481B">
              <w:rPr>
                <w:rFonts w:ascii="Arial" w:hAnsi="Arial" w:cs="Arial"/>
                <w:spacing w:val="1"/>
              </w:rPr>
              <w:t>c</w:t>
            </w:r>
            <w:r w:rsidRPr="0059481B">
              <w:rPr>
                <w:rFonts w:ascii="Arial" w:hAnsi="Arial" w:cs="Arial"/>
              </w:rPr>
              <w:t>k</w:t>
            </w:r>
            <w:r w:rsidRPr="0059481B">
              <w:rPr>
                <w:rFonts w:ascii="Arial" w:hAnsi="Arial" w:cs="Arial"/>
                <w:spacing w:val="-8"/>
              </w:rPr>
              <w:t xml:space="preserve"> </w:t>
            </w:r>
            <w:r w:rsidRPr="0059481B">
              <w:rPr>
                <w:rFonts w:ascii="Arial" w:hAnsi="Arial" w:cs="Arial"/>
                <w:spacing w:val="-1"/>
              </w:rPr>
              <w:t>h</w:t>
            </w:r>
            <w:r w:rsidRPr="0059481B">
              <w:rPr>
                <w:rFonts w:ascii="Arial" w:hAnsi="Arial" w:cs="Arial"/>
              </w:rPr>
              <w:t>e</w:t>
            </w:r>
            <w:r w:rsidRPr="0059481B">
              <w:rPr>
                <w:rFonts w:ascii="Arial" w:hAnsi="Arial" w:cs="Arial"/>
                <w:spacing w:val="1"/>
              </w:rPr>
              <w:t>r</w:t>
            </w:r>
            <w:r w:rsidRPr="0059481B">
              <w:rPr>
                <w:rFonts w:ascii="Arial" w:hAnsi="Arial" w:cs="Arial"/>
              </w:rPr>
              <w:t>e)</w:t>
            </w:r>
          </w:p>
        </w:tc>
      </w:tr>
      <w:tr w:rsidR="006D0B6E" w:rsidRPr="0059481B" w14:paraId="69762125" w14:textId="77777777" w:rsidTr="0059481B">
        <w:trPr>
          <w:trHeight w:hRule="exact" w:val="1685"/>
        </w:trPr>
        <w:tc>
          <w:tcPr>
            <w:tcW w:w="5351" w:type="dxa"/>
            <w:tcBorders>
              <w:top w:val="single" w:sz="5" w:space="0" w:color="000000"/>
              <w:left w:val="single" w:sz="5" w:space="0" w:color="000000"/>
              <w:bottom w:val="single" w:sz="5" w:space="0" w:color="000000"/>
              <w:right w:val="single" w:sz="5" w:space="0" w:color="000000"/>
            </w:tcBorders>
          </w:tcPr>
          <w:p w14:paraId="1747C057" w14:textId="77777777" w:rsidR="006D0B6E" w:rsidRPr="0059481B" w:rsidRDefault="00227AD4">
            <w:pPr>
              <w:ind w:left="460" w:right="230"/>
              <w:rPr>
                <w:rFonts w:ascii="Arial" w:hAnsi="Arial" w:cs="Arial"/>
              </w:rPr>
            </w:pPr>
            <w:r w:rsidRPr="0059481B">
              <w:rPr>
                <w:rFonts w:ascii="Arial" w:hAnsi="Arial" w:cs="Arial"/>
                <w:b/>
              </w:rPr>
              <w:t>Ple</w:t>
            </w:r>
            <w:r w:rsidRPr="0059481B">
              <w:rPr>
                <w:rFonts w:ascii="Arial" w:hAnsi="Arial" w:cs="Arial"/>
                <w:b/>
                <w:spacing w:val="1"/>
              </w:rPr>
              <w:t>a</w:t>
            </w:r>
            <w:r w:rsidRPr="0059481B">
              <w:rPr>
                <w:rFonts w:ascii="Arial" w:hAnsi="Arial" w:cs="Arial"/>
                <w:b/>
                <w:spacing w:val="-1"/>
              </w:rPr>
              <w:t>s</w:t>
            </w:r>
            <w:r w:rsidRPr="0059481B">
              <w:rPr>
                <w:rFonts w:ascii="Arial" w:hAnsi="Arial" w:cs="Arial"/>
                <w:b/>
              </w:rPr>
              <w:t>e</w:t>
            </w:r>
            <w:r w:rsidRPr="0059481B">
              <w:rPr>
                <w:rFonts w:ascii="Arial" w:hAnsi="Arial" w:cs="Arial"/>
                <w:b/>
                <w:spacing w:val="-4"/>
              </w:rPr>
              <w:t xml:space="preserve"> </w:t>
            </w:r>
            <w:r w:rsidRPr="0059481B">
              <w:rPr>
                <w:rFonts w:ascii="Arial" w:hAnsi="Arial" w:cs="Arial"/>
                <w:b/>
                <w:spacing w:val="2"/>
              </w:rPr>
              <w:t>w</w:t>
            </w:r>
            <w:r w:rsidRPr="0059481B">
              <w:rPr>
                <w:rFonts w:ascii="Arial" w:hAnsi="Arial" w:cs="Arial"/>
                <w:b/>
              </w:rPr>
              <w:t>ri</w:t>
            </w:r>
            <w:r w:rsidRPr="0059481B">
              <w:rPr>
                <w:rFonts w:ascii="Arial" w:hAnsi="Arial" w:cs="Arial"/>
                <w:b/>
                <w:spacing w:val="1"/>
              </w:rPr>
              <w:t>t</w:t>
            </w:r>
            <w:r w:rsidRPr="0059481B">
              <w:rPr>
                <w:rFonts w:ascii="Arial" w:hAnsi="Arial" w:cs="Arial"/>
                <w:b/>
              </w:rPr>
              <w:t>e</w:t>
            </w:r>
            <w:r w:rsidRPr="0059481B">
              <w:rPr>
                <w:rFonts w:ascii="Arial" w:hAnsi="Arial" w:cs="Arial"/>
                <w:b/>
                <w:spacing w:val="-2"/>
              </w:rPr>
              <w:t xml:space="preserve"> </w:t>
            </w:r>
            <w:r w:rsidRPr="0059481B">
              <w:rPr>
                <w:rFonts w:ascii="Arial" w:hAnsi="Arial" w:cs="Arial"/>
                <w:b/>
              </w:rPr>
              <w:t>a</w:t>
            </w:r>
            <w:r w:rsidRPr="0059481B">
              <w:rPr>
                <w:rFonts w:ascii="Arial" w:hAnsi="Arial" w:cs="Arial"/>
                <w:b/>
                <w:spacing w:val="-2"/>
              </w:rPr>
              <w:t xml:space="preserve"> </w:t>
            </w:r>
            <w:r w:rsidRPr="0059481B">
              <w:rPr>
                <w:rFonts w:ascii="Arial" w:hAnsi="Arial" w:cs="Arial"/>
                <w:b/>
                <w:spacing w:val="1"/>
              </w:rPr>
              <w:t>f</w:t>
            </w:r>
            <w:r w:rsidRPr="0059481B">
              <w:rPr>
                <w:rFonts w:ascii="Arial" w:hAnsi="Arial" w:cs="Arial"/>
                <w:b/>
                <w:spacing w:val="-2"/>
              </w:rPr>
              <w:t>e</w:t>
            </w:r>
            <w:r w:rsidRPr="0059481B">
              <w:rPr>
                <w:rFonts w:ascii="Arial" w:hAnsi="Arial" w:cs="Arial"/>
                <w:b/>
              </w:rPr>
              <w:t xml:space="preserve">w </w:t>
            </w:r>
            <w:r w:rsidRPr="0059481B">
              <w:rPr>
                <w:rFonts w:ascii="Arial" w:hAnsi="Arial" w:cs="Arial"/>
                <w:b/>
                <w:spacing w:val="-1"/>
              </w:rPr>
              <w:t>s</w:t>
            </w:r>
            <w:r w:rsidRPr="0059481B">
              <w:rPr>
                <w:rFonts w:ascii="Arial" w:hAnsi="Arial" w:cs="Arial"/>
                <w:b/>
              </w:rPr>
              <w:t>en</w:t>
            </w:r>
            <w:r w:rsidRPr="0059481B">
              <w:rPr>
                <w:rFonts w:ascii="Arial" w:hAnsi="Arial" w:cs="Arial"/>
                <w:b/>
                <w:spacing w:val="1"/>
              </w:rPr>
              <w:t>t</w:t>
            </w:r>
            <w:r w:rsidRPr="0059481B">
              <w:rPr>
                <w:rFonts w:ascii="Arial" w:hAnsi="Arial" w:cs="Arial"/>
                <w:b/>
              </w:rPr>
              <w:t>enc</w:t>
            </w:r>
            <w:r w:rsidRPr="0059481B">
              <w:rPr>
                <w:rFonts w:ascii="Arial" w:hAnsi="Arial" w:cs="Arial"/>
                <w:b/>
                <w:spacing w:val="1"/>
              </w:rPr>
              <w:t>e</w:t>
            </w:r>
            <w:r w:rsidRPr="0059481B">
              <w:rPr>
                <w:rFonts w:ascii="Arial" w:hAnsi="Arial" w:cs="Arial"/>
                <w:b/>
              </w:rPr>
              <w:t>s</w:t>
            </w:r>
            <w:r w:rsidRPr="0059481B">
              <w:rPr>
                <w:rFonts w:ascii="Arial" w:hAnsi="Arial" w:cs="Arial"/>
                <w:b/>
                <w:spacing w:val="-8"/>
              </w:rPr>
              <w:t xml:space="preserve"> </w:t>
            </w:r>
            <w:r w:rsidRPr="0059481B">
              <w:rPr>
                <w:rFonts w:ascii="Arial" w:hAnsi="Arial" w:cs="Arial"/>
                <w:b/>
              </w:rPr>
              <w:t>r</w:t>
            </w:r>
            <w:r w:rsidRPr="0059481B">
              <w:rPr>
                <w:rFonts w:ascii="Arial" w:hAnsi="Arial" w:cs="Arial"/>
                <w:b/>
                <w:spacing w:val="1"/>
              </w:rPr>
              <w:t>ega</w:t>
            </w:r>
            <w:r w:rsidRPr="0059481B">
              <w:rPr>
                <w:rFonts w:ascii="Arial" w:hAnsi="Arial" w:cs="Arial"/>
                <w:b/>
              </w:rPr>
              <w:t>rding</w:t>
            </w:r>
            <w:r w:rsidRPr="0059481B">
              <w:rPr>
                <w:rFonts w:ascii="Arial" w:hAnsi="Arial" w:cs="Arial"/>
                <w:b/>
                <w:spacing w:val="-5"/>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spacing w:val="2"/>
              </w:rPr>
              <w:t>i</w:t>
            </w:r>
            <w:r w:rsidRPr="0059481B">
              <w:rPr>
                <w:rFonts w:ascii="Arial" w:hAnsi="Arial" w:cs="Arial"/>
                <w:b/>
                <w:spacing w:val="-3"/>
              </w:rPr>
              <w:t>m</w:t>
            </w:r>
            <w:r w:rsidRPr="0059481B">
              <w:rPr>
                <w:rFonts w:ascii="Arial" w:hAnsi="Arial" w:cs="Arial"/>
                <w:b/>
              </w:rPr>
              <w:t>p</w:t>
            </w:r>
            <w:r w:rsidRPr="0059481B">
              <w:rPr>
                <w:rFonts w:ascii="Arial" w:hAnsi="Arial" w:cs="Arial"/>
                <w:b/>
                <w:spacing w:val="1"/>
              </w:rPr>
              <w:t>o</w:t>
            </w:r>
            <w:r w:rsidRPr="0059481B">
              <w:rPr>
                <w:rFonts w:ascii="Arial" w:hAnsi="Arial" w:cs="Arial"/>
                <w:b/>
              </w:rPr>
              <w:t>r</w:t>
            </w:r>
            <w:r w:rsidRPr="0059481B">
              <w:rPr>
                <w:rFonts w:ascii="Arial" w:hAnsi="Arial" w:cs="Arial"/>
                <w:b/>
                <w:spacing w:val="1"/>
              </w:rPr>
              <w:t>ta</w:t>
            </w:r>
            <w:r w:rsidRPr="0059481B">
              <w:rPr>
                <w:rFonts w:ascii="Arial" w:hAnsi="Arial" w:cs="Arial"/>
                <w:b/>
              </w:rPr>
              <w:t xml:space="preserve">nce </w:t>
            </w:r>
            <w:r w:rsidRPr="0059481B">
              <w:rPr>
                <w:rFonts w:ascii="Arial" w:hAnsi="Arial" w:cs="Arial"/>
                <w:b/>
                <w:spacing w:val="1"/>
              </w:rPr>
              <w:t>o</w:t>
            </w:r>
            <w:r w:rsidRPr="0059481B">
              <w:rPr>
                <w:rFonts w:ascii="Arial" w:hAnsi="Arial" w:cs="Arial"/>
                <w:b/>
              </w:rPr>
              <w:t>f</w:t>
            </w:r>
            <w:r w:rsidRPr="0059481B">
              <w:rPr>
                <w:rFonts w:ascii="Arial" w:hAnsi="Arial" w:cs="Arial"/>
                <w:b/>
                <w:spacing w:val="-1"/>
              </w:rPr>
              <w:t xml:space="preserve"> </w:t>
            </w:r>
            <w:r w:rsidRPr="0059481B">
              <w:rPr>
                <w:rFonts w:ascii="Arial" w:hAnsi="Arial" w:cs="Arial"/>
                <w:b/>
                <w:spacing w:val="1"/>
              </w:rPr>
              <w:t>t</w:t>
            </w:r>
            <w:r w:rsidRPr="0059481B">
              <w:rPr>
                <w:rFonts w:ascii="Arial" w:hAnsi="Arial" w:cs="Arial"/>
                <w:b/>
              </w:rPr>
              <w:t>his</w:t>
            </w:r>
            <w:r w:rsidRPr="0059481B">
              <w:rPr>
                <w:rFonts w:ascii="Arial" w:hAnsi="Arial" w:cs="Arial"/>
                <w:b/>
                <w:spacing w:val="-2"/>
              </w:rPr>
              <w:t xml:space="preserve"> </w:t>
            </w:r>
            <w:r w:rsidRPr="0059481B">
              <w:rPr>
                <w:rFonts w:ascii="Arial" w:hAnsi="Arial" w:cs="Arial"/>
                <w:b/>
                <w:spacing w:val="-5"/>
              </w:rPr>
              <w:t>m</w:t>
            </w:r>
            <w:r w:rsidRPr="0059481B">
              <w:rPr>
                <w:rFonts w:ascii="Arial" w:hAnsi="Arial" w:cs="Arial"/>
                <w:b/>
                <w:spacing w:val="1"/>
              </w:rPr>
              <w:t>a</w:t>
            </w:r>
            <w:r w:rsidRPr="0059481B">
              <w:rPr>
                <w:rFonts w:ascii="Arial" w:hAnsi="Arial" w:cs="Arial"/>
                <w:b/>
                <w:spacing w:val="2"/>
              </w:rPr>
              <w:t>n</w:t>
            </w:r>
            <w:r w:rsidRPr="0059481B">
              <w:rPr>
                <w:rFonts w:ascii="Arial" w:hAnsi="Arial" w:cs="Arial"/>
                <w:b/>
              </w:rPr>
              <w:t>u</w:t>
            </w:r>
            <w:r w:rsidRPr="0059481B">
              <w:rPr>
                <w:rFonts w:ascii="Arial" w:hAnsi="Arial" w:cs="Arial"/>
                <w:b/>
                <w:spacing w:val="-1"/>
              </w:rPr>
              <w:t>s</w:t>
            </w:r>
            <w:r w:rsidRPr="0059481B">
              <w:rPr>
                <w:rFonts w:ascii="Arial" w:hAnsi="Arial" w:cs="Arial"/>
                <w:b/>
              </w:rPr>
              <w:t>c</w:t>
            </w:r>
            <w:r w:rsidRPr="0059481B">
              <w:rPr>
                <w:rFonts w:ascii="Arial" w:hAnsi="Arial" w:cs="Arial"/>
                <w:b/>
                <w:spacing w:val="1"/>
              </w:rPr>
              <w:t>r</w:t>
            </w:r>
            <w:r w:rsidRPr="0059481B">
              <w:rPr>
                <w:rFonts w:ascii="Arial" w:hAnsi="Arial" w:cs="Arial"/>
                <w:b/>
              </w:rPr>
              <w:t>ipt</w:t>
            </w:r>
            <w:r w:rsidRPr="0059481B">
              <w:rPr>
                <w:rFonts w:ascii="Arial" w:hAnsi="Arial" w:cs="Arial"/>
                <w:b/>
                <w:spacing w:val="-9"/>
              </w:rPr>
              <w:t xml:space="preserve"> </w:t>
            </w:r>
            <w:r w:rsidRPr="0059481B">
              <w:rPr>
                <w:rFonts w:ascii="Arial" w:hAnsi="Arial" w:cs="Arial"/>
                <w:b/>
                <w:spacing w:val="1"/>
              </w:rPr>
              <w:t>fo</w:t>
            </w:r>
            <w:r w:rsidRPr="0059481B">
              <w:rPr>
                <w:rFonts w:ascii="Arial" w:hAnsi="Arial" w:cs="Arial"/>
                <w:b/>
              </w:rPr>
              <w:t xml:space="preserve">r </w:t>
            </w:r>
            <w:r w:rsidRPr="0059481B">
              <w:rPr>
                <w:rFonts w:ascii="Arial" w:hAnsi="Arial" w:cs="Arial"/>
                <w:b/>
                <w:spacing w:val="1"/>
              </w:rPr>
              <w:t>t</w:t>
            </w:r>
            <w:r w:rsidRPr="0059481B">
              <w:rPr>
                <w:rFonts w:ascii="Arial" w:hAnsi="Arial" w:cs="Arial"/>
                <w:b/>
              </w:rPr>
              <w:t>he</w:t>
            </w:r>
            <w:r w:rsidRPr="0059481B">
              <w:rPr>
                <w:rFonts w:ascii="Arial" w:hAnsi="Arial" w:cs="Arial"/>
                <w:b/>
                <w:spacing w:val="-2"/>
              </w:rPr>
              <w:t xml:space="preserve"> </w:t>
            </w:r>
            <w:r w:rsidRPr="0059481B">
              <w:rPr>
                <w:rFonts w:ascii="Arial" w:hAnsi="Arial" w:cs="Arial"/>
                <w:b/>
                <w:spacing w:val="-1"/>
              </w:rPr>
              <w:t>s</w:t>
            </w:r>
            <w:r w:rsidRPr="0059481B">
              <w:rPr>
                <w:rFonts w:ascii="Arial" w:hAnsi="Arial" w:cs="Arial"/>
                <w:b/>
              </w:rPr>
              <w:t>c</w:t>
            </w:r>
            <w:r w:rsidRPr="0059481B">
              <w:rPr>
                <w:rFonts w:ascii="Arial" w:hAnsi="Arial" w:cs="Arial"/>
                <w:b/>
                <w:spacing w:val="2"/>
              </w:rPr>
              <w:t>i</w:t>
            </w:r>
            <w:r w:rsidRPr="0059481B">
              <w:rPr>
                <w:rFonts w:ascii="Arial" w:hAnsi="Arial" w:cs="Arial"/>
                <w:b/>
              </w:rPr>
              <w:t>en</w:t>
            </w:r>
            <w:r w:rsidRPr="0059481B">
              <w:rPr>
                <w:rFonts w:ascii="Arial" w:hAnsi="Arial" w:cs="Arial"/>
                <w:b/>
                <w:spacing w:val="1"/>
              </w:rPr>
              <w:t>t</w:t>
            </w:r>
            <w:r w:rsidRPr="0059481B">
              <w:rPr>
                <w:rFonts w:ascii="Arial" w:hAnsi="Arial" w:cs="Arial"/>
                <w:b/>
              </w:rPr>
              <w:t>ific</w:t>
            </w:r>
            <w:r w:rsidRPr="0059481B">
              <w:rPr>
                <w:rFonts w:ascii="Arial" w:hAnsi="Arial" w:cs="Arial"/>
                <w:b/>
                <w:spacing w:val="-8"/>
              </w:rPr>
              <w:t xml:space="preserve"> </w:t>
            </w:r>
            <w:r w:rsidRPr="0059481B">
              <w:rPr>
                <w:rFonts w:ascii="Arial" w:hAnsi="Arial" w:cs="Arial"/>
                <w:b/>
              </w:rPr>
              <w:t>c</w:t>
            </w:r>
            <w:r w:rsidRPr="0059481B">
              <w:rPr>
                <w:rFonts w:ascii="Arial" w:hAnsi="Arial" w:cs="Arial"/>
                <w:b/>
                <w:spacing w:val="4"/>
              </w:rPr>
              <w:t>o</w:t>
            </w:r>
            <w:r w:rsidRPr="0059481B">
              <w:rPr>
                <w:rFonts w:ascii="Arial" w:hAnsi="Arial" w:cs="Arial"/>
                <w:b/>
                <w:spacing w:val="-3"/>
              </w:rPr>
              <w:t>mm</w:t>
            </w:r>
            <w:r w:rsidRPr="0059481B">
              <w:rPr>
                <w:rFonts w:ascii="Arial" w:hAnsi="Arial" w:cs="Arial"/>
                <w:b/>
                <w:spacing w:val="2"/>
              </w:rPr>
              <w:t>u</w:t>
            </w:r>
            <w:r w:rsidRPr="0059481B">
              <w:rPr>
                <w:rFonts w:ascii="Arial" w:hAnsi="Arial" w:cs="Arial"/>
                <w:b/>
              </w:rPr>
              <w:t>nit</w:t>
            </w:r>
            <w:r w:rsidRPr="0059481B">
              <w:rPr>
                <w:rFonts w:ascii="Arial" w:hAnsi="Arial" w:cs="Arial"/>
                <w:b/>
                <w:spacing w:val="1"/>
              </w:rPr>
              <w:t>y</w:t>
            </w:r>
            <w:r w:rsidRPr="0059481B">
              <w:rPr>
                <w:rFonts w:ascii="Arial" w:hAnsi="Arial" w:cs="Arial"/>
                <w:b/>
              </w:rPr>
              <w:t>.</w:t>
            </w:r>
            <w:r w:rsidRPr="0059481B">
              <w:rPr>
                <w:rFonts w:ascii="Arial" w:hAnsi="Arial" w:cs="Arial"/>
                <w:b/>
                <w:spacing w:val="-7"/>
              </w:rPr>
              <w:t xml:space="preserve"> </w:t>
            </w:r>
            <w:r w:rsidRPr="0059481B">
              <w:rPr>
                <w:rFonts w:ascii="Arial" w:hAnsi="Arial" w:cs="Arial"/>
                <w:b/>
              </w:rPr>
              <w:t xml:space="preserve">A </w:t>
            </w:r>
            <w:r w:rsidRPr="0059481B">
              <w:rPr>
                <w:rFonts w:ascii="Arial" w:hAnsi="Arial" w:cs="Arial"/>
                <w:b/>
                <w:spacing w:val="-3"/>
              </w:rPr>
              <w:t>m</w:t>
            </w:r>
            <w:r w:rsidRPr="0059481B">
              <w:rPr>
                <w:rFonts w:ascii="Arial" w:hAnsi="Arial" w:cs="Arial"/>
                <w:b/>
                <w:spacing w:val="2"/>
              </w:rPr>
              <w:t>i</w:t>
            </w:r>
            <w:r w:rsidRPr="0059481B">
              <w:rPr>
                <w:rFonts w:ascii="Arial" w:hAnsi="Arial" w:cs="Arial"/>
                <w:b/>
              </w:rPr>
              <w:t>n</w:t>
            </w:r>
            <w:r w:rsidRPr="0059481B">
              <w:rPr>
                <w:rFonts w:ascii="Arial" w:hAnsi="Arial" w:cs="Arial"/>
                <w:b/>
                <w:spacing w:val="4"/>
              </w:rPr>
              <w:t>i</w:t>
            </w:r>
            <w:r w:rsidRPr="0059481B">
              <w:rPr>
                <w:rFonts w:ascii="Arial" w:hAnsi="Arial" w:cs="Arial"/>
                <w:b/>
                <w:spacing w:val="-3"/>
              </w:rPr>
              <w:t>m</w:t>
            </w:r>
            <w:r w:rsidRPr="0059481B">
              <w:rPr>
                <w:rFonts w:ascii="Arial" w:hAnsi="Arial" w:cs="Arial"/>
                <w:b/>
                <w:spacing w:val="2"/>
              </w:rPr>
              <w:t>u</w:t>
            </w:r>
            <w:r w:rsidRPr="0059481B">
              <w:rPr>
                <w:rFonts w:ascii="Arial" w:hAnsi="Arial" w:cs="Arial"/>
                <w:b/>
              </w:rPr>
              <w:t>m</w:t>
            </w:r>
            <w:r w:rsidRPr="0059481B">
              <w:rPr>
                <w:rFonts w:ascii="Arial" w:hAnsi="Arial" w:cs="Arial"/>
                <w:b/>
                <w:spacing w:val="-9"/>
              </w:rPr>
              <w:t xml:space="preserve"> </w:t>
            </w:r>
            <w:r w:rsidRPr="0059481B">
              <w:rPr>
                <w:rFonts w:ascii="Arial" w:hAnsi="Arial" w:cs="Arial"/>
                <w:b/>
                <w:spacing w:val="1"/>
              </w:rPr>
              <w:t>o</w:t>
            </w:r>
            <w:r w:rsidRPr="0059481B">
              <w:rPr>
                <w:rFonts w:ascii="Arial" w:hAnsi="Arial" w:cs="Arial"/>
                <w:b/>
              </w:rPr>
              <w:t>f</w:t>
            </w:r>
            <w:r w:rsidRPr="0059481B">
              <w:rPr>
                <w:rFonts w:ascii="Arial" w:hAnsi="Arial" w:cs="Arial"/>
                <w:b/>
                <w:spacing w:val="-1"/>
              </w:rPr>
              <w:t xml:space="preserve"> </w:t>
            </w:r>
            <w:r w:rsidRPr="0059481B">
              <w:rPr>
                <w:rFonts w:ascii="Arial" w:hAnsi="Arial" w:cs="Arial"/>
                <w:b/>
                <w:spacing w:val="1"/>
              </w:rPr>
              <w:t>3-</w:t>
            </w:r>
            <w:r w:rsidRPr="0059481B">
              <w:rPr>
                <w:rFonts w:ascii="Arial" w:hAnsi="Arial" w:cs="Arial"/>
                <w:b/>
              </w:rPr>
              <w:t>4</w:t>
            </w:r>
            <w:r w:rsidRPr="0059481B">
              <w:rPr>
                <w:rFonts w:ascii="Arial" w:hAnsi="Arial" w:cs="Arial"/>
                <w:b/>
                <w:spacing w:val="-2"/>
              </w:rPr>
              <w:t xml:space="preserve"> </w:t>
            </w:r>
            <w:r w:rsidRPr="0059481B">
              <w:rPr>
                <w:rFonts w:ascii="Arial" w:hAnsi="Arial" w:cs="Arial"/>
                <w:b/>
                <w:spacing w:val="-1"/>
              </w:rPr>
              <w:t>s</w:t>
            </w:r>
            <w:r w:rsidRPr="0059481B">
              <w:rPr>
                <w:rFonts w:ascii="Arial" w:hAnsi="Arial" w:cs="Arial"/>
                <w:b/>
              </w:rPr>
              <w:t>en</w:t>
            </w:r>
            <w:r w:rsidRPr="0059481B">
              <w:rPr>
                <w:rFonts w:ascii="Arial" w:hAnsi="Arial" w:cs="Arial"/>
                <w:b/>
                <w:spacing w:val="1"/>
              </w:rPr>
              <w:t>t</w:t>
            </w:r>
            <w:r w:rsidRPr="0059481B">
              <w:rPr>
                <w:rFonts w:ascii="Arial" w:hAnsi="Arial" w:cs="Arial"/>
                <w:b/>
              </w:rPr>
              <w:t>enc</w:t>
            </w:r>
            <w:r w:rsidRPr="0059481B">
              <w:rPr>
                <w:rFonts w:ascii="Arial" w:hAnsi="Arial" w:cs="Arial"/>
                <w:b/>
                <w:spacing w:val="1"/>
              </w:rPr>
              <w:t>e</w:t>
            </w:r>
            <w:r w:rsidRPr="0059481B">
              <w:rPr>
                <w:rFonts w:ascii="Arial" w:hAnsi="Arial" w:cs="Arial"/>
                <w:b/>
              </w:rPr>
              <w:t>s</w:t>
            </w:r>
            <w:r w:rsidRPr="0059481B">
              <w:rPr>
                <w:rFonts w:ascii="Arial" w:hAnsi="Arial" w:cs="Arial"/>
                <w:b/>
                <w:spacing w:val="-6"/>
              </w:rPr>
              <w:t xml:space="preserve"> </w:t>
            </w:r>
            <w:r w:rsidRPr="0059481B">
              <w:rPr>
                <w:rFonts w:ascii="Arial" w:hAnsi="Arial" w:cs="Arial"/>
                <w:b/>
              </w:rPr>
              <w:t>m</w:t>
            </w:r>
            <w:r w:rsidRPr="0059481B">
              <w:rPr>
                <w:rFonts w:ascii="Arial" w:hAnsi="Arial" w:cs="Arial"/>
                <w:b/>
                <w:spacing w:val="1"/>
              </w:rPr>
              <w:t>a</w:t>
            </w:r>
            <w:r w:rsidRPr="0059481B">
              <w:rPr>
                <w:rFonts w:ascii="Arial" w:hAnsi="Arial" w:cs="Arial"/>
                <w:b/>
              </w:rPr>
              <w:t>y</w:t>
            </w:r>
            <w:r w:rsidRPr="0059481B">
              <w:rPr>
                <w:rFonts w:ascii="Arial" w:hAnsi="Arial" w:cs="Arial"/>
                <w:b/>
                <w:spacing w:val="-3"/>
              </w:rPr>
              <w:t xml:space="preserve"> </w:t>
            </w:r>
            <w:r w:rsidRPr="0059481B">
              <w:rPr>
                <w:rFonts w:ascii="Arial" w:hAnsi="Arial" w:cs="Arial"/>
                <w:b/>
              </w:rPr>
              <w:t>be</w:t>
            </w:r>
            <w:r w:rsidRPr="0059481B">
              <w:rPr>
                <w:rFonts w:ascii="Arial" w:hAnsi="Arial" w:cs="Arial"/>
                <w:b/>
                <w:spacing w:val="-2"/>
              </w:rPr>
              <w:t xml:space="preserve"> </w:t>
            </w:r>
            <w:r w:rsidRPr="0059481B">
              <w:rPr>
                <w:rFonts w:ascii="Arial" w:hAnsi="Arial" w:cs="Arial"/>
                <w:b/>
              </w:rPr>
              <w:t>r</w:t>
            </w:r>
            <w:r w:rsidRPr="0059481B">
              <w:rPr>
                <w:rFonts w:ascii="Arial" w:hAnsi="Arial" w:cs="Arial"/>
                <w:b/>
                <w:spacing w:val="1"/>
              </w:rPr>
              <w:t>e</w:t>
            </w:r>
            <w:r w:rsidRPr="0059481B">
              <w:rPr>
                <w:rFonts w:ascii="Arial" w:hAnsi="Arial" w:cs="Arial"/>
                <w:b/>
              </w:rPr>
              <w:t>q</w:t>
            </w:r>
            <w:r w:rsidRPr="0059481B">
              <w:rPr>
                <w:rFonts w:ascii="Arial" w:hAnsi="Arial" w:cs="Arial"/>
                <w:b/>
                <w:spacing w:val="-1"/>
              </w:rPr>
              <w:t>u</w:t>
            </w:r>
            <w:r w:rsidRPr="0059481B">
              <w:rPr>
                <w:rFonts w:ascii="Arial" w:hAnsi="Arial" w:cs="Arial"/>
                <w:b/>
              </w:rPr>
              <w:t>ired</w:t>
            </w:r>
            <w:r w:rsidRPr="0059481B">
              <w:rPr>
                <w:rFonts w:ascii="Arial" w:hAnsi="Arial" w:cs="Arial"/>
                <w:b/>
                <w:spacing w:val="-7"/>
              </w:rPr>
              <w:t xml:space="preserve"> </w:t>
            </w:r>
            <w:r w:rsidRPr="0059481B">
              <w:rPr>
                <w:rFonts w:ascii="Arial" w:hAnsi="Arial" w:cs="Arial"/>
                <w:b/>
                <w:spacing w:val="1"/>
              </w:rPr>
              <w:t>fo</w:t>
            </w:r>
            <w:r w:rsidRPr="0059481B">
              <w:rPr>
                <w:rFonts w:ascii="Arial" w:hAnsi="Arial" w:cs="Arial"/>
                <w:b/>
              </w:rPr>
              <w:t>r</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his</w:t>
            </w:r>
          </w:p>
          <w:p w14:paraId="36AA82A0" w14:textId="77777777" w:rsidR="006D0B6E" w:rsidRPr="0059481B" w:rsidRDefault="00227AD4">
            <w:pPr>
              <w:ind w:left="460"/>
              <w:rPr>
                <w:rFonts w:ascii="Arial" w:hAnsi="Arial" w:cs="Arial"/>
              </w:rPr>
            </w:pPr>
            <w:r w:rsidRPr="0059481B">
              <w:rPr>
                <w:rFonts w:ascii="Arial" w:hAnsi="Arial" w:cs="Arial"/>
                <w:b/>
              </w:rPr>
              <w:t>p</w:t>
            </w:r>
            <w:r w:rsidRPr="0059481B">
              <w:rPr>
                <w:rFonts w:ascii="Arial" w:hAnsi="Arial" w:cs="Arial"/>
                <w:b/>
                <w:spacing w:val="1"/>
              </w:rPr>
              <w:t>a</w:t>
            </w:r>
            <w:r w:rsidRPr="0059481B">
              <w:rPr>
                <w:rFonts w:ascii="Arial" w:hAnsi="Arial" w:cs="Arial"/>
                <w:b/>
              </w:rPr>
              <w:t>r</w:t>
            </w:r>
            <w:r w:rsidRPr="0059481B">
              <w:rPr>
                <w:rFonts w:ascii="Arial" w:hAnsi="Arial" w:cs="Arial"/>
                <w:b/>
                <w:spacing w:val="1"/>
              </w:rPr>
              <w:t>t</w:t>
            </w:r>
            <w:r w:rsidRPr="0059481B">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466216BB" w14:textId="77777777" w:rsidR="006D0B6E" w:rsidRPr="0059481B" w:rsidRDefault="00227AD4">
            <w:pPr>
              <w:spacing w:line="220" w:lineRule="exact"/>
              <w:ind w:left="102"/>
              <w:rPr>
                <w:rFonts w:ascii="Arial" w:hAnsi="Arial" w:cs="Arial"/>
              </w:rPr>
            </w:pPr>
            <w:r w:rsidRPr="0059481B">
              <w:rPr>
                <w:rFonts w:ascii="Arial" w:hAnsi="Arial" w:cs="Arial"/>
                <w:spacing w:val="3"/>
              </w:rPr>
              <w:t>T</w:t>
            </w:r>
            <w:r w:rsidRPr="0059481B">
              <w:rPr>
                <w:rFonts w:ascii="Arial" w:hAnsi="Arial" w:cs="Arial"/>
                <w:spacing w:val="-1"/>
              </w:rPr>
              <w:t>h</w:t>
            </w:r>
            <w:r w:rsidRPr="0059481B">
              <w:rPr>
                <w:rFonts w:ascii="Arial" w:hAnsi="Arial" w:cs="Arial"/>
              </w:rPr>
              <w:t>e</w:t>
            </w:r>
            <w:r w:rsidRPr="0059481B">
              <w:rPr>
                <w:rFonts w:ascii="Arial" w:hAnsi="Arial" w:cs="Arial"/>
                <w:spacing w:val="-2"/>
              </w:rPr>
              <w:t xml:space="preserve"> </w:t>
            </w:r>
            <w:r w:rsidRPr="0059481B">
              <w:rPr>
                <w:rFonts w:ascii="Arial" w:hAnsi="Arial" w:cs="Arial"/>
              </w:rPr>
              <w:t>i</w:t>
            </w:r>
            <w:r w:rsidRPr="0059481B">
              <w:rPr>
                <w:rFonts w:ascii="Arial" w:hAnsi="Arial" w:cs="Arial"/>
                <w:spacing w:val="-1"/>
              </w:rPr>
              <w:t>ns</w:t>
            </w:r>
            <w:r w:rsidRPr="0059481B">
              <w:rPr>
                <w:rFonts w:ascii="Arial" w:hAnsi="Arial" w:cs="Arial"/>
              </w:rPr>
              <w:t>i</w:t>
            </w:r>
            <w:r w:rsidRPr="0059481B">
              <w:rPr>
                <w:rFonts w:ascii="Arial" w:hAnsi="Arial" w:cs="Arial"/>
                <w:spacing w:val="1"/>
              </w:rPr>
              <w:t>g</w:t>
            </w:r>
            <w:r w:rsidRPr="0059481B">
              <w:rPr>
                <w:rFonts w:ascii="Arial" w:hAnsi="Arial" w:cs="Arial"/>
                <w:spacing w:val="-1"/>
              </w:rPr>
              <w:t>h</w:t>
            </w:r>
            <w:r w:rsidRPr="0059481B">
              <w:rPr>
                <w:rFonts w:ascii="Arial" w:hAnsi="Arial" w:cs="Arial"/>
                <w:spacing w:val="2"/>
              </w:rPr>
              <w:t>t</w:t>
            </w:r>
            <w:r w:rsidRPr="0059481B">
              <w:rPr>
                <w:rFonts w:ascii="Arial" w:hAnsi="Arial" w:cs="Arial"/>
              </w:rPr>
              <w:t>s</w:t>
            </w:r>
            <w:r w:rsidRPr="0059481B">
              <w:rPr>
                <w:rFonts w:ascii="Arial" w:hAnsi="Arial" w:cs="Arial"/>
                <w:spacing w:val="-6"/>
              </w:rPr>
              <w:t xml:space="preserve"> </w:t>
            </w:r>
            <w:r w:rsidRPr="0059481B">
              <w:rPr>
                <w:rFonts w:ascii="Arial" w:hAnsi="Arial" w:cs="Arial"/>
                <w:spacing w:val="-2"/>
              </w:rPr>
              <w:t>f</w:t>
            </w:r>
            <w:r w:rsidRPr="0059481B">
              <w:rPr>
                <w:rFonts w:ascii="Arial" w:hAnsi="Arial" w:cs="Arial"/>
                <w:spacing w:val="1"/>
              </w:rPr>
              <w:t>r</w:t>
            </w:r>
            <w:r w:rsidRPr="0059481B">
              <w:rPr>
                <w:rFonts w:ascii="Arial" w:hAnsi="Arial" w:cs="Arial"/>
                <w:spacing w:val="3"/>
              </w:rPr>
              <w:t>o</w:t>
            </w:r>
            <w:r w:rsidRPr="0059481B">
              <w:rPr>
                <w:rFonts w:ascii="Arial" w:hAnsi="Arial" w:cs="Arial"/>
              </w:rPr>
              <w:t>m</w:t>
            </w:r>
            <w:r w:rsidRPr="0059481B">
              <w:rPr>
                <w:rFonts w:ascii="Arial" w:hAnsi="Arial" w:cs="Arial"/>
                <w:spacing w:val="-5"/>
              </w:rPr>
              <w:t xml:space="preserve"> </w:t>
            </w:r>
            <w:r w:rsidRPr="0059481B">
              <w:rPr>
                <w:rFonts w:ascii="Arial" w:hAnsi="Arial" w:cs="Arial"/>
                <w:spacing w:val="-1"/>
              </w:rPr>
              <w:t>m</w:t>
            </w:r>
            <w:r w:rsidRPr="0059481B">
              <w:rPr>
                <w:rFonts w:ascii="Arial" w:hAnsi="Arial" w:cs="Arial"/>
                <w:spacing w:val="3"/>
              </w:rPr>
              <w:t>a</w:t>
            </w:r>
            <w:r w:rsidRPr="0059481B">
              <w:rPr>
                <w:rFonts w:ascii="Arial" w:hAnsi="Arial" w:cs="Arial"/>
                <w:spacing w:val="1"/>
              </w:rPr>
              <w:t>n</w:t>
            </w:r>
            <w:r w:rsidRPr="0059481B">
              <w:rPr>
                <w:rFonts w:ascii="Arial" w:hAnsi="Arial" w:cs="Arial"/>
                <w:spacing w:val="-1"/>
              </w:rPr>
              <w:t>us</w:t>
            </w:r>
            <w:r w:rsidRPr="0059481B">
              <w:rPr>
                <w:rFonts w:ascii="Arial" w:hAnsi="Arial" w:cs="Arial"/>
              </w:rPr>
              <w:t>c</w:t>
            </w:r>
            <w:r w:rsidRPr="0059481B">
              <w:rPr>
                <w:rFonts w:ascii="Arial" w:hAnsi="Arial" w:cs="Arial"/>
                <w:spacing w:val="1"/>
              </w:rPr>
              <w:t>r</w:t>
            </w:r>
            <w:r w:rsidRPr="0059481B">
              <w:rPr>
                <w:rFonts w:ascii="Arial" w:hAnsi="Arial" w:cs="Arial"/>
              </w:rPr>
              <w:t>i</w:t>
            </w:r>
            <w:r w:rsidRPr="0059481B">
              <w:rPr>
                <w:rFonts w:ascii="Arial" w:hAnsi="Arial" w:cs="Arial"/>
                <w:spacing w:val="1"/>
              </w:rPr>
              <w:t>p</w:t>
            </w:r>
            <w:r w:rsidRPr="0059481B">
              <w:rPr>
                <w:rFonts w:ascii="Arial" w:hAnsi="Arial" w:cs="Arial"/>
              </w:rPr>
              <w:t>t</w:t>
            </w:r>
            <w:r w:rsidRPr="0059481B">
              <w:rPr>
                <w:rFonts w:ascii="Arial" w:hAnsi="Arial" w:cs="Arial"/>
                <w:spacing w:val="44"/>
              </w:rPr>
              <w:t xml:space="preserve"> </w:t>
            </w:r>
            <w:r w:rsidRPr="0059481B">
              <w:rPr>
                <w:rFonts w:ascii="Arial" w:hAnsi="Arial" w:cs="Arial"/>
              </w:rPr>
              <w:t>c</w:t>
            </w:r>
            <w:r w:rsidRPr="0059481B">
              <w:rPr>
                <w:rFonts w:ascii="Arial" w:hAnsi="Arial" w:cs="Arial"/>
                <w:spacing w:val="1"/>
              </w:rPr>
              <w:t>a</w:t>
            </w:r>
            <w:r w:rsidRPr="0059481B">
              <w:rPr>
                <w:rFonts w:ascii="Arial" w:hAnsi="Arial" w:cs="Arial"/>
              </w:rPr>
              <w:t>n</w:t>
            </w:r>
            <w:r w:rsidRPr="0059481B">
              <w:rPr>
                <w:rFonts w:ascii="Arial" w:hAnsi="Arial" w:cs="Arial"/>
                <w:spacing w:val="-4"/>
              </w:rPr>
              <w:t xml:space="preserve"> </w:t>
            </w:r>
            <w:r w:rsidRPr="0059481B">
              <w:rPr>
                <w:rFonts w:ascii="Arial" w:hAnsi="Arial" w:cs="Arial"/>
                <w:spacing w:val="-1"/>
              </w:rPr>
              <w:t>su</w:t>
            </w:r>
            <w:r w:rsidRPr="0059481B">
              <w:rPr>
                <w:rFonts w:ascii="Arial" w:hAnsi="Arial" w:cs="Arial"/>
                <w:spacing w:val="1"/>
              </w:rPr>
              <w:t>ppor</w:t>
            </w:r>
            <w:r w:rsidRPr="0059481B">
              <w:rPr>
                <w:rFonts w:ascii="Arial" w:hAnsi="Arial" w:cs="Arial"/>
              </w:rPr>
              <w:t>t</w:t>
            </w:r>
            <w:r w:rsidRPr="0059481B">
              <w:rPr>
                <w:rFonts w:ascii="Arial" w:hAnsi="Arial" w:cs="Arial"/>
                <w:spacing w:val="-6"/>
              </w:rPr>
              <w:t xml:space="preserve"> </w:t>
            </w:r>
            <w:r w:rsidRPr="0059481B">
              <w:rPr>
                <w:rFonts w:ascii="Arial" w:hAnsi="Arial" w:cs="Arial"/>
                <w:spacing w:val="1"/>
              </w:rPr>
              <w:t>b</w:t>
            </w:r>
            <w:r w:rsidRPr="0059481B">
              <w:rPr>
                <w:rFonts w:ascii="Arial" w:hAnsi="Arial" w:cs="Arial"/>
              </w:rPr>
              <w:t>etter</w:t>
            </w:r>
            <w:r w:rsidRPr="0059481B">
              <w:rPr>
                <w:rFonts w:ascii="Arial" w:hAnsi="Arial" w:cs="Arial"/>
                <w:spacing w:val="-4"/>
              </w:rPr>
              <w:t xml:space="preserve"> </w:t>
            </w:r>
            <w:r w:rsidRPr="0059481B">
              <w:rPr>
                <w:rFonts w:ascii="Arial" w:hAnsi="Arial" w:cs="Arial"/>
                <w:spacing w:val="1"/>
              </w:rPr>
              <w:t>d</w:t>
            </w:r>
            <w:r w:rsidRPr="0059481B">
              <w:rPr>
                <w:rFonts w:ascii="Arial" w:hAnsi="Arial" w:cs="Arial"/>
              </w:rPr>
              <w:t>e</w:t>
            </w:r>
            <w:r w:rsidRPr="0059481B">
              <w:rPr>
                <w:rFonts w:ascii="Arial" w:hAnsi="Arial" w:cs="Arial"/>
                <w:spacing w:val="1"/>
              </w:rPr>
              <w:t>c</w:t>
            </w:r>
            <w:r w:rsidRPr="0059481B">
              <w:rPr>
                <w:rFonts w:ascii="Arial" w:hAnsi="Arial" w:cs="Arial"/>
              </w:rPr>
              <w:t>i</w:t>
            </w:r>
            <w:r w:rsidRPr="0059481B">
              <w:rPr>
                <w:rFonts w:ascii="Arial" w:hAnsi="Arial" w:cs="Arial"/>
                <w:spacing w:val="-1"/>
              </w:rPr>
              <w:t>s</w:t>
            </w:r>
            <w:r w:rsidRPr="0059481B">
              <w:rPr>
                <w:rFonts w:ascii="Arial" w:hAnsi="Arial" w:cs="Arial"/>
              </w:rPr>
              <w:t>i</w:t>
            </w:r>
            <w:r w:rsidRPr="0059481B">
              <w:rPr>
                <w:rFonts w:ascii="Arial" w:hAnsi="Arial" w:cs="Arial"/>
                <w:spacing w:val="1"/>
              </w:rPr>
              <w:t>o</w:t>
            </w:r>
            <w:r w:rsidRPr="0059481B">
              <w:rPr>
                <w:rFonts w:ascii="Arial" w:hAnsi="Arial" w:cs="Arial"/>
                <w:spacing w:val="4"/>
              </w:rPr>
              <w:t>n</w:t>
            </w:r>
            <w:r w:rsidRPr="0059481B">
              <w:rPr>
                <w:rFonts w:ascii="Arial" w:hAnsi="Arial" w:cs="Arial"/>
                <w:spacing w:val="1"/>
              </w:rPr>
              <w:t>-m</w:t>
            </w:r>
            <w:r w:rsidRPr="0059481B">
              <w:rPr>
                <w:rFonts w:ascii="Arial" w:hAnsi="Arial" w:cs="Arial"/>
              </w:rPr>
              <w:t>a</w:t>
            </w:r>
            <w:r w:rsidRPr="0059481B">
              <w:rPr>
                <w:rFonts w:ascii="Arial" w:hAnsi="Arial" w:cs="Arial"/>
                <w:spacing w:val="-1"/>
              </w:rPr>
              <w:t>k</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12"/>
              </w:rPr>
              <w:t xml:space="preserve"> </w:t>
            </w:r>
            <w:r w:rsidRPr="0059481B">
              <w:rPr>
                <w:rFonts w:ascii="Arial" w:hAnsi="Arial" w:cs="Arial"/>
                <w:spacing w:val="-2"/>
              </w:rPr>
              <w:t>f</w:t>
            </w:r>
            <w:r w:rsidRPr="0059481B">
              <w:rPr>
                <w:rFonts w:ascii="Arial" w:hAnsi="Arial" w:cs="Arial"/>
                <w:spacing w:val="1"/>
              </w:rPr>
              <w:t>o</w:t>
            </w:r>
            <w:r w:rsidRPr="0059481B">
              <w:rPr>
                <w:rFonts w:ascii="Arial" w:hAnsi="Arial" w:cs="Arial"/>
              </w:rPr>
              <w:t>r</w:t>
            </w:r>
            <w:r w:rsidRPr="0059481B">
              <w:rPr>
                <w:rFonts w:ascii="Arial" w:hAnsi="Arial" w:cs="Arial"/>
                <w:spacing w:val="-1"/>
              </w:rPr>
              <w:t xml:space="preserve"> </w:t>
            </w:r>
            <w:r w:rsidRPr="0059481B">
              <w:rPr>
                <w:rFonts w:ascii="Arial" w:hAnsi="Arial" w:cs="Arial"/>
                <w:spacing w:val="1"/>
              </w:rPr>
              <w:t>b</w:t>
            </w:r>
            <w:r w:rsidRPr="0059481B">
              <w:rPr>
                <w:rFonts w:ascii="Arial" w:hAnsi="Arial" w:cs="Arial"/>
                <w:spacing w:val="-1"/>
              </w:rPr>
              <w:t>us</w:t>
            </w:r>
            <w:r w:rsidRPr="0059481B">
              <w:rPr>
                <w:rFonts w:ascii="Arial" w:hAnsi="Arial" w:cs="Arial"/>
                <w:spacing w:val="2"/>
              </w:rPr>
              <w:t>i</w:t>
            </w:r>
            <w:r w:rsidRPr="0059481B">
              <w:rPr>
                <w:rFonts w:ascii="Arial" w:hAnsi="Arial" w:cs="Arial"/>
                <w:spacing w:val="-1"/>
              </w:rPr>
              <w:t>n</w:t>
            </w:r>
            <w:r w:rsidRPr="0059481B">
              <w:rPr>
                <w:rFonts w:ascii="Arial" w:hAnsi="Arial" w:cs="Arial"/>
              </w:rPr>
              <w:t>es</w:t>
            </w:r>
            <w:r w:rsidRPr="0059481B">
              <w:rPr>
                <w:rFonts w:ascii="Arial" w:hAnsi="Arial" w:cs="Arial"/>
                <w:spacing w:val="-1"/>
              </w:rPr>
              <w:t>s</w:t>
            </w:r>
            <w:r w:rsidRPr="0059481B">
              <w:rPr>
                <w:rFonts w:ascii="Arial" w:hAnsi="Arial" w:cs="Arial"/>
                <w:spacing w:val="3"/>
              </w:rPr>
              <w:t>e</w:t>
            </w:r>
            <w:r w:rsidRPr="0059481B">
              <w:rPr>
                <w:rFonts w:ascii="Arial" w:hAnsi="Arial" w:cs="Arial"/>
                <w:spacing w:val="-1"/>
              </w:rPr>
              <w:t>s</w:t>
            </w:r>
            <w:r w:rsidRPr="0059481B">
              <w:rPr>
                <w:rFonts w:ascii="Arial" w:hAnsi="Arial" w:cs="Arial"/>
              </w:rPr>
              <w:t>,</w:t>
            </w:r>
            <w:r w:rsidRPr="0059481B">
              <w:rPr>
                <w:rFonts w:ascii="Arial" w:hAnsi="Arial" w:cs="Arial"/>
                <w:spacing w:val="-8"/>
              </w:rPr>
              <w:t xml:space="preserve"> </w:t>
            </w:r>
            <w:r w:rsidRPr="0059481B">
              <w:rPr>
                <w:rFonts w:ascii="Arial" w:hAnsi="Arial" w:cs="Arial"/>
                <w:spacing w:val="-2"/>
              </w:rPr>
              <w:t>f</w:t>
            </w:r>
            <w:r w:rsidRPr="0059481B">
              <w:rPr>
                <w:rFonts w:ascii="Arial" w:hAnsi="Arial" w:cs="Arial"/>
              </w:rPr>
              <w:t>a</w:t>
            </w:r>
            <w:r w:rsidRPr="0059481B">
              <w:rPr>
                <w:rFonts w:ascii="Arial" w:hAnsi="Arial" w:cs="Arial"/>
                <w:spacing w:val="3"/>
              </w:rPr>
              <w:t>r</w:t>
            </w:r>
            <w:r w:rsidRPr="0059481B">
              <w:rPr>
                <w:rFonts w:ascii="Arial" w:hAnsi="Arial" w:cs="Arial"/>
                <w:spacing w:val="-1"/>
              </w:rPr>
              <w:t>m</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w:t>
            </w:r>
            <w:r w:rsidRPr="0059481B">
              <w:rPr>
                <w:rFonts w:ascii="Arial" w:hAnsi="Arial" w:cs="Arial"/>
                <w:spacing w:val="-4"/>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po</w:t>
            </w:r>
            <w:r w:rsidRPr="0059481B">
              <w:rPr>
                <w:rFonts w:ascii="Arial" w:hAnsi="Arial" w:cs="Arial"/>
              </w:rPr>
              <w:t>lic</w:t>
            </w:r>
            <w:r w:rsidRPr="0059481B">
              <w:rPr>
                <w:rFonts w:ascii="Arial" w:hAnsi="Arial" w:cs="Arial"/>
                <w:spacing w:val="-1"/>
              </w:rPr>
              <w:t>ym</w:t>
            </w:r>
            <w:r w:rsidRPr="0059481B">
              <w:rPr>
                <w:rFonts w:ascii="Arial" w:hAnsi="Arial" w:cs="Arial"/>
                <w:spacing w:val="3"/>
              </w:rPr>
              <w:t>a</w:t>
            </w:r>
            <w:r w:rsidRPr="0059481B">
              <w:rPr>
                <w:rFonts w:ascii="Arial" w:hAnsi="Arial" w:cs="Arial"/>
                <w:spacing w:val="-1"/>
              </w:rPr>
              <w:t>k</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w:t>
            </w:r>
          </w:p>
          <w:p w14:paraId="3C0EDF46" w14:textId="77777777" w:rsidR="006D0B6E" w:rsidRPr="0059481B" w:rsidRDefault="00227AD4">
            <w:pPr>
              <w:spacing w:line="220" w:lineRule="exact"/>
              <w:ind w:left="102" w:right="168"/>
              <w:rPr>
                <w:rFonts w:ascii="Arial" w:hAnsi="Arial" w:cs="Arial"/>
              </w:rPr>
            </w:pPr>
            <w:r w:rsidRPr="0059481B">
              <w:rPr>
                <w:rFonts w:ascii="Arial" w:hAnsi="Arial" w:cs="Arial"/>
                <w:spacing w:val="-2"/>
              </w:rPr>
              <w:t>w</w:t>
            </w:r>
            <w:r w:rsidRPr="0059481B">
              <w:rPr>
                <w:rFonts w:ascii="Arial" w:hAnsi="Arial" w:cs="Arial"/>
                <w:spacing w:val="1"/>
              </w:rPr>
              <w:t>h</w:t>
            </w:r>
            <w:r w:rsidRPr="0059481B">
              <w:rPr>
                <w:rFonts w:ascii="Arial" w:hAnsi="Arial" w:cs="Arial"/>
              </w:rPr>
              <w:t>ile</w:t>
            </w:r>
            <w:r w:rsidRPr="0059481B">
              <w:rPr>
                <w:rFonts w:ascii="Arial" w:hAnsi="Arial" w:cs="Arial"/>
                <w:spacing w:val="-4"/>
              </w:rPr>
              <w:t xml:space="preserve"> </w:t>
            </w:r>
            <w:r w:rsidRPr="0059481B">
              <w:rPr>
                <w:rFonts w:ascii="Arial" w:hAnsi="Arial" w:cs="Arial"/>
              </w:rPr>
              <w:t>a</w:t>
            </w:r>
            <w:r w:rsidRPr="0059481B">
              <w:rPr>
                <w:rFonts w:ascii="Arial" w:hAnsi="Arial" w:cs="Arial"/>
                <w:spacing w:val="2"/>
              </w:rPr>
              <w:t>l</w:t>
            </w:r>
            <w:r w:rsidRPr="0059481B">
              <w:rPr>
                <w:rFonts w:ascii="Arial" w:hAnsi="Arial" w:cs="Arial"/>
                <w:spacing w:val="-1"/>
              </w:rPr>
              <w:t>s</w:t>
            </w:r>
            <w:r w:rsidRPr="0059481B">
              <w:rPr>
                <w:rFonts w:ascii="Arial" w:hAnsi="Arial" w:cs="Arial"/>
              </w:rPr>
              <w:t>o</w:t>
            </w:r>
            <w:r w:rsidRPr="0059481B">
              <w:rPr>
                <w:rFonts w:ascii="Arial" w:hAnsi="Arial" w:cs="Arial"/>
                <w:spacing w:val="-2"/>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n</w:t>
            </w:r>
            <w:r w:rsidRPr="0059481B">
              <w:rPr>
                <w:rFonts w:ascii="Arial" w:hAnsi="Arial" w:cs="Arial"/>
              </w:rPr>
              <w:t>tri</w:t>
            </w:r>
            <w:r w:rsidRPr="0059481B">
              <w:rPr>
                <w:rFonts w:ascii="Arial" w:hAnsi="Arial" w:cs="Arial"/>
                <w:spacing w:val="1"/>
              </w:rPr>
              <w:t>b</w:t>
            </w:r>
            <w:r w:rsidRPr="0059481B">
              <w:rPr>
                <w:rFonts w:ascii="Arial" w:hAnsi="Arial" w:cs="Arial"/>
                <w:spacing w:val="-1"/>
              </w:rPr>
              <w:t>u</w:t>
            </w:r>
            <w:r w:rsidRPr="0059481B">
              <w:rPr>
                <w:rFonts w:ascii="Arial" w:hAnsi="Arial" w:cs="Arial"/>
              </w:rPr>
              <w:t>t</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11"/>
              </w:rPr>
              <w:t xml:space="preserve"> </w:t>
            </w:r>
            <w:r w:rsidRPr="0059481B">
              <w:rPr>
                <w:rFonts w:ascii="Arial" w:hAnsi="Arial" w:cs="Arial"/>
                <w:spacing w:val="2"/>
              </w:rPr>
              <w:t>t</w:t>
            </w:r>
            <w:r w:rsidRPr="0059481B">
              <w:rPr>
                <w:rFonts w:ascii="Arial" w:hAnsi="Arial" w:cs="Arial"/>
              </w:rPr>
              <w:t>o</w:t>
            </w:r>
            <w:r w:rsidRPr="0059481B">
              <w:rPr>
                <w:rFonts w:ascii="Arial" w:hAnsi="Arial" w:cs="Arial"/>
                <w:spacing w:val="-1"/>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2"/>
              </w:rPr>
              <w:t>w</w:t>
            </w:r>
            <w:r w:rsidRPr="0059481B">
              <w:rPr>
                <w:rFonts w:ascii="Arial" w:hAnsi="Arial" w:cs="Arial"/>
              </w:rPr>
              <w:t>i</w:t>
            </w:r>
            <w:r w:rsidRPr="0059481B">
              <w:rPr>
                <w:rFonts w:ascii="Arial" w:hAnsi="Arial" w:cs="Arial"/>
                <w:spacing w:val="1"/>
              </w:rPr>
              <w:t>d</w:t>
            </w:r>
            <w:r w:rsidRPr="0059481B">
              <w:rPr>
                <w:rFonts w:ascii="Arial" w:hAnsi="Arial" w:cs="Arial"/>
              </w:rPr>
              <w:t>er</w:t>
            </w:r>
            <w:r w:rsidRPr="0059481B">
              <w:rPr>
                <w:rFonts w:ascii="Arial" w:hAnsi="Arial" w:cs="Arial"/>
                <w:spacing w:val="-4"/>
              </w:rPr>
              <w:t xml:space="preserve"> </w:t>
            </w:r>
            <w:r w:rsidRPr="0059481B">
              <w:rPr>
                <w:rFonts w:ascii="Arial" w:hAnsi="Arial" w:cs="Arial"/>
              </w:rPr>
              <w:t>a</w:t>
            </w:r>
            <w:r w:rsidRPr="0059481B">
              <w:rPr>
                <w:rFonts w:ascii="Arial" w:hAnsi="Arial" w:cs="Arial"/>
                <w:spacing w:val="1"/>
              </w:rPr>
              <w:t>c</w:t>
            </w:r>
            <w:r w:rsidRPr="0059481B">
              <w:rPr>
                <w:rFonts w:ascii="Arial" w:hAnsi="Arial" w:cs="Arial"/>
              </w:rPr>
              <w:t>a</w:t>
            </w:r>
            <w:r w:rsidRPr="0059481B">
              <w:rPr>
                <w:rFonts w:ascii="Arial" w:hAnsi="Arial" w:cs="Arial"/>
                <w:spacing w:val="1"/>
              </w:rPr>
              <w:t>d</w:t>
            </w:r>
            <w:r w:rsidRPr="0059481B">
              <w:rPr>
                <w:rFonts w:ascii="Arial" w:hAnsi="Arial" w:cs="Arial"/>
                <w:spacing w:val="3"/>
              </w:rPr>
              <w:t>e</w:t>
            </w:r>
            <w:r w:rsidRPr="0059481B">
              <w:rPr>
                <w:rFonts w:ascii="Arial" w:hAnsi="Arial" w:cs="Arial"/>
                <w:spacing w:val="-4"/>
              </w:rPr>
              <w:t>m</w:t>
            </w:r>
            <w:r w:rsidRPr="0059481B">
              <w:rPr>
                <w:rFonts w:ascii="Arial" w:hAnsi="Arial" w:cs="Arial"/>
              </w:rPr>
              <w:t>ic</w:t>
            </w:r>
            <w:r w:rsidRPr="0059481B">
              <w:rPr>
                <w:rFonts w:ascii="Arial" w:hAnsi="Arial" w:cs="Arial"/>
                <w:spacing w:val="-8"/>
              </w:rPr>
              <w:t xml:space="preserve"> </w:t>
            </w:r>
            <w:r w:rsidRPr="0059481B">
              <w:rPr>
                <w:rFonts w:ascii="Arial" w:hAnsi="Arial" w:cs="Arial"/>
                <w:spacing w:val="1"/>
              </w:rPr>
              <w:t>d</w:t>
            </w:r>
            <w:r w:rsidRPr="0059481B">
              <w:rPr>
                <w:rFonts w:ascii="Arial" w:hAnsi="Arial" w:cs="Arial"/>
              </w:rPr>
              <w:t>i</w:t>
            </w:r>
            <w:r w:rsidRPr="0059481B">
              <w:rPr>
                <w:rFonts w:ascii="Arial" w:hAnsi="Arial" w:cs="Arial"/>
                <w:spacing w:val="-1"/>
              </w:rPr>
              <w:t>s</w:t>
            </w:r>
            <w:r w:rsidRPr="0059481B">
              <w:rPr>
                <w:rFonts w:ascii="Arial" w:hAnsi="Arial" w:cs="Arial"/>
                <w:spacing w:val="3"/>
              </w:rPr>
              <w:t>c</w:t>
            </w:r>
            <w:r w:rsidRPr="0059481B">
              <w:rPr>
                <w:rFonts w:ascii="Arial" w:hAnsi="Arial" w:cs="Arial"/>
                <w:spacing w:val="-1"/>
              </w:rPr>
              <w:t>u</w:t>
            </w:r>
            <w:r w:rsidRPr="0059481B">
              <w:rPr>
                <w:rFonts w:ascii="Arial" w:hAnsi="Arial" w:cs="Arial"/>
                <w:spacing w:val="2"/>
              </w:rPr>
              <w:t>s</w:t>
            </w:r>
            <w:r w:rsidRPr="0059481B">
              <w:rPr>
                <w:rFonts w:ascii="Arial" w:hAnsi="Arial" w:cs="Arial"/>
                <w:spacing w:val="-1"/>
              </w:rPr>
              <w:t>s</w:t>
            </w:r>
            <w:r w:rsidRPr="0059481B">
              <w:rPr>
                <w:rFonts w:ascii="Arial" w:hAnsi="Arial" w:cs="Arial"/>
              </w:rPr>
              <w:t>i</w:t>
            </w:r>
            <w:r w:rsidRPr="0059481B">
              <w:rPr>
                <w:rFonts w:ascii="Arial" w:hAnsi="Arial" w:cs="Arial"/>
                <w:spacing w:val="1"/>
              </w:rPr>
              <w:t>o</w:t>
            </w:r>
            <w:r w:rsidRPr="0059481B">
              <w:rPr>
                <w:rFonts w:ascii="Arial" w:hAnsi="Arial" w:cs="Arial"/>
              </w:rPr>
              <w:t>n</w:t>
            </w:r>
            <w:r w:rsidRPr="0059481B">
              <w:rPr>
                <w:rFonts w:ascii="Arial" w:hAnsi="Arial" w:cs="Arial"/>
                <w:spacing w:val="-9"/>
              </w:rPr>
              <w:t xml:space="preserve"> </w:t>
            </w:r>
            <w:r w:rsidRPr="0059481B">
              <w:rPr>
                <w:rFonts w:ascii="Arial" w:hAnsi="Arial" w:cs="Arial"/>
                <w:spacing w:val="1"/>
              </w:rPr>
              <w:t>o</w:t>
            </w:r>
            <w:r w:rsidRPr="0059481B">
              <w:rPr>
                <w:rFonts w:ascii="Arial" w:hAnsi="Arial" w:cs="Arial"/>
              </w:rPr>
              <w:t>n</w:t>
            </w:r>
            <w:r w:rsidRPr="0059481B">
              <w:rPr>
                <w:rFonts w:ascii="Arial" w:hAnsi="Arial" w:cs="Arial"/>
                <w:spacing w:val="-1"/>
              </w:rPr>
              <w:t xml:space="preserve"> </w:t>
            </w:r>
            <w:r w:rsidRPr="0059481B">
              <w:rPr>
                <w:rFonts w:ascii="Arial" w:hAnsi="Arial" w:cs="Arial"/>
                <w:spacing w:val="4"/>
              </w:rPr>
              <w:t>e</w:t>
            </w:r>
            <w:r w:rsidRPr="0059481B">
              <w:rPr>
                <w:rFonts w:ascii="Arial" w:hAnsi="Arial" w:cs="Arial"/>
                <w:spacing w:val="-1"/>
              </w:rPr>
              <w:t>-</w:t>
            </w:r>
            <w:r w:rsidRPr="0059481B">
              <w:rPr>
                <w:rFonts w:ascii="Arial" w:hAnsi="Arial" w:cs="Arial"/>
              </w:rPr>
              <w:t>c</w:t>
            </w:r>
            <w:r w:rsidRPr="0059481B">
              <w:rPr>
                <w:rFonts w:ascii="Arial" w:hAnsi="Arial" w:cs="Arial"/>
                <w:spacing w:val="4"/>
              </w:rPr>
              <w:t>o</w:t>
            </w:r>
            <w:r w:rsidRPr="0059481B">
              <w:rPr>
                <w:rFonts w:ascii="Arial" w:hAnsi="Arial" w:cs="Arial"/>
                <w:spacing w:val="-1"/>
              </w:rPr>
              <w:t>mm</w:t>
            </w:r>
            <w:r w:rsidRPr="0059481B">
              <w:rPr>
                <w:rFonts w:ascii="Arial" w:hAnsi="Arial" w:cs="Arial"/>
              </w:rPr>
              <w:t>e</w:t>
            </w:r>
            <w:r w:rsidRPr="0059481B">
              <w:rPr>
                <w:rFonts w:ascii="Arial" w:hAnsi="Arial" w:cs="Arial"/>
                <w:spacing w:val="1"/>
              </w:rPr>
              <w:t>r</w:t>
            </w:r>
            <w:r w:rsidRPr="0059481B">
              <w:rPr>
                <w:rFonts w:ascii="Arial" w:hAnsi="Arial" w:cs="Arial"/>
              </w:rPr>
              <w:t>ce</w:t>
            </w:r>
            <w:r w:rsidRPr="0059481B">
              <w:rPr>
                <w:rFonts w:ascii="Arial" w:hAnsi="Arial" w:cs="Arial"/>
                <w:spacing w:val="-9"/>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rPr>
              <w:t>c</w:t>
            </w:r>
            <w:r w:rsidRPr="0059481B">
              <w:rPr>
                <w:rFonts w:ascii="Arial" w:hAnsi="Arial" w:cs="Arial"/>
                <w:spacing w:val="1"/>
              </w:rPr>
              <w:t>on</w:t>
            </w:r>
            <w:r w:rsidRPr="0059481B">
              <w:rPr>
                <w:rFonts w:ascii="Arial" w:hAnsi="Arial" w:cs="Arial"/>
                <w:spacing w:val="-1"/>
              </w:rPr>
              <w:t>s</w:t>
            </w:r>
            <w:r w:rsidRPr="0059481B">
              <w:rPr>
                <w:rFonts w:ascii="Arial" w:hAnsi="Arial" w:cs="Arial"/>
                <w:spacing w:val="1"/>
              </w:rPr>
              <w:t>u</w:t>
            </w:r>
            <w:r w:rsidRPr="0059481B">
              <w:rPr>
                <w:rFonts w:ascii="Arial" w:hAnsi="Arial" w:cs="Arial"/>
                <w:spacing w:val="-1"/>
              </w:rPr>
              <w:t>m</w:t>
            </w:r>
            <w:r w:rsidRPr="0059481B">
              <w:rPr>
                <w:rFonts w:ascii="Arial" w:hAnsi="Arial" w:cs="Arial"/>
              </w:rPr>
              <w:t>er</w:t>
            </w:r>
            <w:r w:rsidRPr="0059481B">
              <w:rPr>
                <w:rFonts w:ascii="Arial" w:hAnsi="Arial" w:cs="Arial"/>
                <w:spacing w:val="-7"/>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h</w:t>
            </w:r>
            <w:r w:rsidRPr="0059481B">
              <w:rPr>
                <w:rFonts w:ascii="Arial" w:hAnsi="Arial" w:cs="Arial"/>
              </w:rPr>
              <w:t>a</w:t>
            </w:r>
            <w:r w:rsidRPr="0059481B">
              <w:rPr>
                <w:rFonts w:ascii="Arial" w:hAnsi="Arial" w:cs="Arial"/>
                <w:spacing w:val="-1"/>
              </w:rPr>
              <w:t>v</w:t>
            </w:r>
            <w:r w:rsidRPr="0059481B">
              <w:rPr>
                <w:rFonts w:ascii="Arial" w:hAnsi="Arial" w:cs="Arial"/>
              </w:rPr>
              <w:t>i</w:t>
            </w:r>
            <w:r w:rsidRPr="0059481B">
              <w:rPr>
                <w:rFonts w:ascii="Arial" w:hAnsi="Arial" w:cs="Arial"/>
                <w:spacing w:val="1"/>
              </w:rPr>
              <w:t>o</w:t>
            </w:r>
            <w:r w:rsidRPr="0059481B">
              <w:rPr>
                <w:rFonts w:ascii="Arial" w:hAnsi="Arial" w:cs="Arial"/>
              </w:rPr>
              <w:t>r</w:t>
            </w:r>
            <w:r w:rsidRPr="0059481B">
              <w:rPr>
                <w:rFonts w:ascii="Arial" w:hAnsi="Arial" w:cs="Arial"/>
                <w:spacing w:val="-6"/>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3"/>
              </w:rPr>
              <w:t>e</w:t>
            </w:r>
            <w:r w:rsidRPr="0059481B">
              <w:rPr>
                <w:rFonts w:ascii="Arial" w:hAnsi="Arial" w:cs="Arial"/>
                <w:spacing w:val="-4"/>
              </w:rPr>
              <w:t>m</w:t>
            </w:r>
            <w:r w:rsidRPr="0059481B">
              <w:rPr>
                <w:rFonts w:ascii="Arial" w:hAnsi="Arial" w:cs="Arial"/>
              </w:rPr>
              <w:t>e</w:t>
            </w:r>
            <w:r w:rsidRPr="0059481B">
              <w:rPr>
                <w:rFonts w:ascii="Arial" w:hAnsi="Arial" w:cs="Arial"/>
                <w:spacing w:val="3"/>
              </w:rPr>
              <w:t>r</w:t>
            </w:r>
            <w:r w:rsidRPr="0059481B">
              <w:rPr>
                <w:rFonts w:ascii="Arial" w:hAnsi="Arial" w:cs="Arial"/>
                <w:spacing w:val="-1"/>
              </w:rPr>
              <w:t>g</w:t>
            </w:r>
            <w:r w:rsidRPr="0059481B">
              <w:rPr>
                <w:rFonts w:ascii="Arial" w:hAnsi="Arial" w:cs="Arial"/>
              </w:rPr>
              <w:t>i</w:t>
            </w:r>
            <w:r w:rsidRPr="0059481B">
              <w:rPr>
                <w:rFonts w:ascii="Arial" w:hAnsi="Arial" w:cs="Arial"/>
                <w:spacing w:val="1"/>
              </w:rPr>
              <w:t>n</w:t>
            </w:r>
            <w:r w:rsidRPr="0059481B">
              <w:rPr>
                <w:rFonts w:ascii="Arial" w:hAnsi="Arial" w:cs="Arial"/>
              </w:rPr>
              <w:t>g e</w:t>
            </w:r>
            <w:r w:rsidRPr="0059481B">
              <w:rPr>
                <w:rFonts w:ascii="Arial" w:hAnsi="Arial" w:cs="Arial"/>
                <w:spacing w:val="1"/>
              </w:rPr>
              <w:t>co</w:t>
            </w:r>
            <w:r w:rsidRPr="0059481B">
              <w:rPr>
                <w:rFonts w:ascii="Arial" w:hAnsi="Arial" w:cs="Arial"/>
                <w:spacing w:val="-1"/>
              </w:rPr>
              <w:t>n</w:t>
            </w:r>
            <w:r w:rsidRPr="0059481B">
              <w:rPr>
                <w:rFonts w:ascii="Arial" w:hAnsi="Arial" w:cs="Arial"/>
                <w:spacing w:val="3"/>
              </w:rPr>
              <w:t>o</w:t>
            </w:r>
            <w:r w:rsidRPr="0059481B">
              <w:rPr>
                <w:rFonts w:ascii="Arial" w:hAnsi="Arial" w:cs="Arial"/>
                <w:spacing w:val="-4"/>
              </w:rPr>
              <w:t>m</w:t>
            </w:r>
            <w:r w:rsidRPr="0059481B">
              <w:rPr>
                <w:rFonts w:ascii="Arial" w:hAnsi="Arial" w:cs="Arial"/>
              </w:rPr>
              <w:t>ies.</w:t>
            </w:r>
            <w:r w:rsidRPr="0059481B">
              <w:rPr>
                <w:rFonts w:ascii="Arial" w:hAnsi="Arial" w:cs="Arial"/>
                <w:spacing w:val="-6"/>
              </w:rPr>
              <w:t xml:space="preserve"> </w:t>
            </w:r>
            <w:r w:rsidRPr="0059481B">
              <w:rPr>
                <w:rFonts w:ascii="Arial" w:hAnsi="Arial" w:cs="Arial"/>
              </w:rPr>
              <w:t>An</w:t>
            </w:r>
            <w:r w:rsidRPr="0059481B">
              <w:rPr>
                <w:rFonts w:ascii="Arial" w:hAnsi="Arial" w:cs="Arial"/>
                <w:spacing w:val="-3"/>
              </w:rPr>
              <w:t xml:space="preserve"> </w:t>
            </w:r>
            <w:r w:rsidRPr="0059481B">
              <w:rPr>
                <w:rFonts w:ascii="Arial" w:hAnsi="Arial" w:cs="Arial"/>
                <w:spacing w:val="2"/>
              </w:rPr>
              <w:t>i</w:t>
            </w:r>
            <w:r w:rsidRPr="0059481B">
              <w:rPr>
                <w:rFonts w:ascii="Arial" w:hAnsi="Arial" w:cs="Arial"/>
                <w:spacing w:val="-4"/>
              </w:rPr>
              <w:t>m</w:t>
            </w:r>
            <w:r w:rsidRPr="0059481B">
              <w:rPr>
                <w:rFonts w:ascii="Arial" w:hAnsi="Arial" w:cs="Arial"/>
                <w:spacing w:val="1"/>
              </w:rPr>
              <w:t>por</w:t>
            </w:r>
            <w:r w:rsidRPr="0059481B">
              <w:rPr>
                <w:rFonts w:ascii="Arial" w:hAnsi="Arial" w:cs="Arial"/>
              </w:rPr>
              <w:t>t</w:t>
            </w:r>
            <w:r w:rsidRPr="0059481B">
              <w:rPr>
                <w:rFonts w:ascii="Arial" w:hAnsi="Arial" w:cs="Arial"/>
                <w:spacing w:val="2"/>
              </w:rPr>
              <w:t>a</w:t>
            </w:r>
            <w:r w:rsidRPr="0059481B">
              <w:rPr>
                <w:rFonts w:ascii="Arial" w:hAnsi="Arial" w:cs="Arial"/>
                <w:spacing w:val="-1"/>
              </w:rPr>
              <w:t>n</w:t>
            </w:r>
            <w:r w:rsidRPr="0059481B">
              <w:rPr>
                <w:rFonts w:ascii="Arial" w:hAnsi="Arial" w:cs="Arial"/>
              </w:rPr>
              <w:t>t</w:t>
            </w:r>
            <w:r w:rsidRPr="0059481B">
              <w:rPr>
                <w:rFonts w:ascii="Arial" w:hAnsi="Arial" w:cs="Arial"/>
                <w:spacing w:val="-8"/>
              </w:rPr>
              <w:t xml:space="preserve"> </w:t>
            </w:r>
            <w:r w:rsidRPr="0059481B">
              <w:rPr>
                <w:rFonts w:ascii="Arial" w:hAnsi="Arial" w:cs="Arial"/>
              </w:rPr>
              <w:t>i</w:t>
            </w:r>
            <w:r w:rsidRPr="0059481B">
              <w:rPr>
                <w:rFonts w:ascii="Arial" w:hAnsi="Arial" w:cs="Arial"/>
                <w:spacing w:val="2"/>
              </w:rPr>
              <w:t>s</w:t>
            </w:r>
            <w:r w:rsidRPr="0059481B">
              <w:rPr>
                <w:rFonts w:ascii="Arial" w:hAnsi="Arial" w:cs="Arial"/>
                <w:spacing w:val="-1"/>
              </w:rPr>
              <w:t>s</w:t>
            </w:r>
            <w:r w:rsidRPr="0059481B">
              <w:rPr>
                <w:rFonts w:ascii="Arial" w:hAnsi="Arial" w:cs="Arial"/>
                <w:spacing w:val="1"/>
              </w:rPr>
              <w:t>u</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y</w:t>
            </w:r>
            <w:r w:rsidRPr="0059481B">
              <w:rPr>
                <w:rFonts w:ascii="Arial" w:hAnsi="Arial" w:cs="Arial"/>
                <w:spacing w:val="-5"/>
              </w:rPr>
              <w:t xml:space="preserve"> </w:t>
            </w:r>
            <w:r w:rsidRPr="0059481B">
              <w:rPr>
                <w:rFonts w:ascii="Arial" w:hAnsi="Arial" w:cs="Arial"/>
                <w:spacing w:val="3"/>
              </w:rPr>
              <w:t>e</w:t>
            </w:r>
            <w:r w:rsidRPr="0059481B">
              <w:rPr>
                <w:rFonts w:ascii="Arial" w:hAnsi="Arial" w:cs="Arial"/>
                <w:spacing w:val="-1"/>
              </w:rPr>
              <w:t>x</w:t>
            </w:r>
            <w:r w:rsidRPr="0059481B">
              <w:rPr>
                <w:rFonts w:ascii="Arial" w:hAnsi="Arial" w:cs="Arial"/>
                <w:spacing w:val="1"/>
              </w:rPr>
              <w:t>p</w:t>
            </w:r>
            <w:r w:rsidRPr="0059481B">
              <w:rPr>
                <w:rFonts w:ascii="Arial" w:hAnsi="Arial" w:cs="Arial"/>
              </w:rPr>
              <w:t>l</w:t>
            </w:r>
            <w:r w:rsidRPr="0059481B">
              <w:rPr>
                <w:rFonts w:ascii="Arial" w:hAnsi="Arial" w:cs="Arial"/>
                <w:spacing w:val="1"/>
              </w:rPr>
              <w:t>or</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spacing w:val="-1"/>
              </w:rPr>
              <w:t>h</w:t>
            </w:r>
            <w:r w:rsidRPr="0059481B">
              <w:rPr>
                <w:rFonts w:ascii="Arial" w:hAnsi="Arial" w:cs="Arial"/>
                <w:spacing w:val="3"/>
              </w:rPr>
              <w:t>o</w:t>
            </w:r>
            <w:r w:rsidRPr="0059481B">
              <w:rPr>
                <w:rFonts w:ascii="Arial" w:hAnsi="Arial" w:cs="Arial"/>
              </w:rPr>
              <w:t>w</w:t>
            </w:r>
            <w:r w:rsidRPr="0059481B">
              <w:rPr>
                <w:rFonts w:ascii="Arial" w:hAnsi="Arial" w:cs="Arial"/>
                <w:spacing w:val="-5"/>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n</w:t>
            </w:r>
            <w:r w:rsidRPr="0059481B">
              <w:rPr>
                <w:rFonts w:ascii="Arial" w:hAnsi="Arial" w:cs="Arial"/>
                <w:spacing w:val="2"/>
              </w:rPr>
              <w:t>s</w:t>
            </w:r>
            <w:r w:rsidRPr="0059481B">
              <w:rPr>
                <w:rFonts w:ascii="Arial" w:hAnsi="Arial" w:cs="Arial"/>
                <w:spacing w:val="1"/>
              </w:rPr>
              <w:t>u</w:t>
            </w:r>
            <w:r w:rsidRPr="0059481B">
              <w:rPr>
                <w:rFonts w:ascii="Arial" w:hAnsi="Arial" w:cs="Arial"/>
                <w:spacing w:val="-1"/>
              </w:rPr>
              <w:t>m</w:t>
            </w:r>
            <w:r w:rsidRPr="0059481B">
              <w:rPr>
                <w:rFonts w:ascii="Arial" w:hAnsi="Arial" w:cs="Arial"/>
              </w:rPr>
              <w:t>e</w:t>
            </w:r>
            <w:r w:rsidRPr="0059481B">
              <w:rPr>
                <w:rFonts w:ascii="Arial" w:hAnsi="Arial" w:cs="Arial"/>
                <w:spacing w:val="1"/>
              </w:rPr>
              <w:t>r</w:t>
            </w:r>
            <w:r w:rsidRPr="0059481B">
              <w:rPr>
                <w:rFonts w:ascii="Arial" w:hAnsi="Arial" w:cs="Arial"/>
              </w:rPr>
              <w:t>s</w:t>
            </w:r>
            <w:r w:rsidRPr="0059481B">
              <w:rPr>
                <w:rFonts w:ascii="Arial" w:hAnsi="Arial" w:cs="Arial"/>
                <w:spacing w:val="-7"/>
              </w:rPr>
              <w:t xml:space="preserve"> </w:t>
            </w:r>
            <w:r w:rsidRPr="0059481B">
              <w:rPr>
                <w:rFonts w:ascii="Arial" w:hAnsi="Arial" w:cs="Arial"/>
              </w:rPr>
              <w:t>in</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a</w:t>
            </w:r>
            <w:r w:rsidRPr="0059481B">
              <w:rPr>
                <w:rFonts w:ascii="Arial" w:hAnsi="Arial" w:cs="Arial"/>
                <w:spacing w:val="-1"/>
              </w:rPr>
              <w:t>n</w:t>
            </w:r>
            <w:r w:rsidRPr="0059481B">
              <w:rPr>
                <w:rFonts w:ascii="Arial" w:hAnsi="Arial" w:cs="Arial"/>
                <w:spacing w:val="1"/>
              </w:rPr>
              <w:t>g</w:t>
            </w:r>
            <w:r w:rsidRPr="0059481B">
              <w:rPr>
                <w:rFonts w:ascii="Arial" w:hAnsi="Arial" w:cs="Arial"/>
              </w:rPr>
              <w:t>la</w:t>
            </w:r>
            <w:r w:rsidRPr="0059481B">
              <w:rPr>
                <w:rFonts w:ascii="Arial" w:hAnsi="Arial" w:cs="Arial"/>
                <w:spacing w:val="1"/>
              </w:rPr>
              <w:t>d</w:t>
            </w:r>
            <w:r w:rsidRPr="0059481B">
              <w:rPr>
                <w:rFonts w:ascii="Arial" w:hAnsi="Arial" w:cs="Arial"/>
              </w:rPr>
              <w:t>esh</w:t>
            </w:r>
            <w:r w:rsidRPr="0059481B">
              <w:rPr>
                <w:rFonts w:ascii="Arial" w:hAnsi="Arial" w:cs="Arial"/>
                <w:spacing w:val="-10"/>
              </w:rPr>
              <w:t xml:space="preserve"> </w:t>
            </w:r>
            <w:r w:rsidRPr="0059481B">
              <w:rPr>
                <w:rFonts w:ascii="Arial" w:hAnsi="Arial" w:cs="Arial"/>
                <w:spacing w:val="1"/>
              </w:rPr>
              <w:t>p</w:t>
            </w:r>
            <w:r w:rsidRPr="0059481B">
              <w:rPr>
                <w:rFonts w:ascii="Arial" w:hAnsi="Arial" w:cs="Arial"/>
              </w:rPr>
              <w:t>e</w:t>
            </w:r>
            <w:r w:rsidRPr="0059481B">
              <w:rPr>
                <w:rFonts w:ascii="Arial" w:hAnsi="Arial" w:cs="Arial"/>
                <w:spacing w:val="1"/>
              </w:rPr>
              <w:t>r</w:t>
            </w:r>
            <w:r w:rsidRPr="0059481B">
              <w:rPr>
                <w:rFonts w:ascii="Arial" w:hAnsi="Arial" w:cs="Arial"/>
              </w:rPr>
              <w:t>c</w:t>
            </w:r>
            <w:r w:rsidRPr="0059481B">
              <w:rPr>
                <w:rFonts w:ascii="Arial" w:hAnsi="Arial" w:cs="Arial"/>
                <w:spacing w:val="1"/>
              </w:rPr>
              <w:t>e</w:t>
            </w:r>
            <w:r w:rsidRPr="0059481B">
              <w:rPr>
                <w:rFonts w:ascii="Arial" w:hAnsi="Arial" w:cs="Arial"/>
              </w:rPr>
              <w:t>i</w:t>
            </w:r>
            <w:r w:rsidRPr="0059481B">
              <w:rPr>
                <w:rFonts w:ascii="Arial" w:hAnsi="Arial" w:cs="Arial"/>
                <w:spacing w:val="-1"/>
              </w:rPr>
              <w:t>v</w:t>
            </w:r>
            <w:r w:rsidRPr="0059481B">
              <w:rPr>
                <w:rFonts w:ascii="Arial" w:hAnsi="Arial" w:cs="Arial"/>
              </w:rPr>
              <w:t>e</w:t>
            </w:r>
            <w:r w:rsidRPr="0059481B">
              <w:rPr>
                <w:rFonts w:ascii="Arial" w:hAnsi="Arial" w:cs="Arial"/>
                <w:spacing w:val="-6"/>
              </w:rPr>
              <w:t xml:space="preserve"> </w:t>
            </w:r>
            <w:r w:rsidRPr="0059481B">
              <w:rPr>
                <w:rFonts w:ascii="Arial" w:hAnsi="Arial" w:cs="Arial"/>
                <w:spacing w:val="3"/>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rPr>
              <w:t>a</w:t>
            </w:r>
            <w:r w:rsidRPr="0059481B">
              <w:rPr>
                <w:rFonts w:ascii="Arial" w:hAnsi="Arial" w:cs="Arial"/>
                <w:spacing w:val="1"/>
              </w:rPr>
              <w:t>dop</w:t>
            </w:r>
            <w:r w:rsidRPr="0059481B">
              <w:rPr>
                <w:rFonts w:ascii="Arial" w:hAnsi="Arial" w:cs="Arial"/>
              </w:rPr>
              <w:t>t</w:t>
            </w:r>
            <w:r w:rsidRPr="0059481B">
              <w:rPr>
                <w:rFonts w:ascii="Arial" w:hAnsi="Arial" w:cs="Arial"/>
                <w:spacing w:val="-4"/>
              </w:rPr>
              <w:t xml:space="preserve"> </w:t>
            </w:r>
            <w:r w:rsidRPr="0059481B">
              <w:rPr>
                <w:rFonts w:ascii="Arial" w:hAnsi="Arial" w:cs="Arial"/>
                <w:spacing w:val="1"/>
              </w:rPr>
              <w:t>o</w:t>
            </w:r>
            <w:r w:rsidRPr="0059481B">
              <w:rPr>
                <w:rFonts w:ascii="Arial" w:hAnsi="Arial" w:cs="Arial"/>
                <w:spacing w:val="-1"/>
              </w:rPr>
              <w:t>n</w:t>
            </w:r>
            <w:r w:rsidRPr="0059481B">
              <w:rPr>
                <w:rFonts w:ascii="Arial" w:hAnsi="Arial" w:cs="Arial"/>
              </w:rPr>
              <w:t>li</w:t>
            </w:r>
            <w:r w:rsidRPr="0059481B">
              <w:rPr>
                <w:rFonts w:ascii="Arial" w:hAnsi="Arial" w:cs="Arial"/>
                <w:spacing w:val="-2"/>
              </w:rPr>
              <w:t>n</w:t>
            </w:r>
            <w:r w:rsidRPr="0059481B">
              <w:rPr>
                <w:rFonts w:ascii="Arial" w:hAnsi="Arial" w:cs="Arial"/>
              </w:rPr>
              <w:t>e</w:t>
            </w:r>
            <w:r w:rsidRPr="0059481B">
              <w:rPr>
                <w:rFonts w:ascii="Arial" w:hAnsi="Arial" w:cs="Arial"/>
                <w:spacing w:val="-4"/>
              </w:rPr>
              <w:t xml:space="preserve"> </w:t>
            </w:r>
            <w:r w:rsidRPr="0059481B">
              <w:rPr>
                <w:rFonts w:ascii="Arial" w:hAnsi="Arial" w:cs="Arial"/>
                <w:spacing w:val="1"/>
              </w:rPr>
              <w:t>p</w:t>
            </w:r>
            <w:r w:rsidRPr="0059481B">
              <w:rPr>
                <w:rFonts w:ascii="Arial" w:hAnsi="Arial" w:cs="Arial"/>
              </w:rPr>
              <w:t>lat</w:t>
            </w:r>
            <w:r w:rsidRPr="0059481B">
              <w:rPr>
                <w:rFonts w:ascii="Arial" w:hAnsi="Arial" w:cs="Arial"/>
                <w:spacing w:val="-2"/>
              </w:rPr>
              <w:t>f</w:t>
            </w:r>
            <w:r w:rsidRPr="0059481B">
              <w:rPr>
                <w:rFonts w:ascii="Arial" w:hAnsi="Arial" w:cs="Arial"/>
                <w:spacing w:val="1"/>
              </w:rPr>
              <w:t>o</w:t>
            </w:r>
            <w:r w:rsidRPr="0059481B">
              <w:rPr>
                <w:rFonts w:ascii="Arial" w:hAnsi="Arial" w:cs="Arial"/>
                <w:spacing w:val="3"/>
              </w:rPr>
              <w:t>r</w:t>
            </w:r>
            <w:r w:rsidRPr="0059481B">
              <w:rPr>
                <w:rFonts w:ascii="Arial" w:hAnsi="Arial" w:cs="Arial"/>
                <w:spacing w:val="-1"/>
              </w:rPr>
              <w:t>m</w:t>
            </w:r>
            <w:r w:rsidRPr="0059481B">
              <w:rPr>
                <w:rFonts w:ascii="Arial" w:hAnsi="Arial" w:cs="Arial"/>
              </w:rPr>
              <w:t xml:space="preserve">s </w:t>
            </w:r>
            <w:r w:rsidRPr="0059481B">
              <w:rPr>
                <w:rFonts w:ascii="Arial" w:hAnsi="Arial" w:cs="Arial"/>
                <w:spacing w:val="-2"/>
              </w:rPr>
              <w:t>f</w:t>
            </w:r>
            <w:r w:rsidRPr="0059481B">
              <w:rPr>
                <w:rFonts w:ascii="Arial" w:hAnsi="Arial" w:cs="Arial"/>
                <w:spacing w:val="1"/>
              </w:rPr>
              <w:t>o</w:t>
            </w:r>
            <w:r w:rsidRPr="0059481B">
              <w:rPr>
                <w:rFonts w:ascii="Arial" w:hAnsi="Arial" w:cs="Arial"/>
              </w:rPr>
              <w:t>r</w:t>
            </w:r>
            <w:r w:rsidRPr="0059481B">
              <w:rPr>
                <w:rFonts w:ascii="Arial" w:hAnsi="Arial" w:cs="Arial"/>
                <w:spacing w:val="-1"/>
              </w:rPr>
              <w:t xml:space="preserve"> </w:t>
            </w:r>
            <w:r w:rsidRPr="0059481B">
              <w:rPr>
                <w:rFonts w:ascii="Arial" w:hAnsi="Arial" w:cs="Arial"/>
                <w:spacing w:val="1"/>
              </w:rPr>
              <w:t>p</w:t>
            </w:r>
            <w:r w:rsidRPr="0059481B">
              <w:rPr>
                <w:rFonts w:ascii="Arial" w:hAnsi="Arial" w:cs="Arial"/>
                <w:spacing w:val="-1"/>
              </w:rPr>
              <w:t>u</w:t>
            </w:r>
            <w:r w:rsidRPr="0059481B">
              <w:rPr>
                <w:rFonts w:ascii="Arial" w:hAnsi="Arial" w:cs="Arial"/>
                <w:spacing w:val="1"/>
              </w:rPr>
              <w:t>r</w:t>
            </w:r>
            <w:r w:rsidRPr="0059481B">
              <w:rPr>
                <w:rFonts w:ascii="Arial" w:hAnsi="Arial" w:cs="Arial"/>
              </w:rPr>
              <w:t>c</w:t>
            </w:r>
            <w:r w:rsidRPr="0059481B">
              <w:rPr>
                <w:rFonts w:ascii="Arial" w:hAnsi="Arial" w:cs="Arial"/>
                <w:spacing w:val="-1"/>
              </w:rPr>
              <w:t>h</w:t>
            </w:r>
            <w:r w:rsidRPr="0059481B">
              <w:rPr>
                <w:rFonts w:ascii="Arial" w:hAnsi="Arial" w:cs="Arial"/>
              </w:rPr>
              <w:t>as</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8"/>
              </w:rPr>
              <w:t xml:space="preserve"> </w:t>
            </w:r>
            <w:r w:rsidRPr="0059481B">
              <w:rPr>
                <w:rFonts w:ascii="Arial" w:hAnsi="Arial" w:cs="Arial"/>
                <w:spacing w:val="-4"/>
              </w:rPr>
              <w:t>m</w:t>
            </w:r>
            <w:r w:rsidRPr="0059481B">
              <w:rPr>
                <w:rFonts w:ascii="Arial" w:hAnsi="Arial" w:cs="Arial"/>
                <w:spacing w:val="3"/>
              </w:rPr>
              <w:t>a</w:t>
            </w:r>
            <w:r w:rsidRPr="0059481B">
              <w:rPr>
                <w:rFonts w:ascii="Arial" w:hAnsi="Arial" w:cs="Arial"/>
                <w:spacing w:val="1"/>
              </w:rPr>
              <w:t>n</w:t>
            </w:r>
            <w:r w:rsidRPr="0059481B">
              <w:rPr>
                <w:rFonts w:ascii="Arial" w:hAnsi="Arial" w:cs="Arial"/>
                <w:spacing w:val="-1"/>
              </w:rPr>
              <w:t>g</w:t>
            </w:r>
            <w:r w:rsidRPr="0059481B">
              <w:rPr>
                <w:rFonts w:ascii="Arial" w:hAnsi="Arial" w:cs="Arial"/>
                <w:spacing w:val="1"/>
              </w:rPr>
              <w:t>o</w:t>
            </w:r>
            <w:r w:rsidRPr="0059481B">
              <w:rPr>
                <w:rFonts w:ascii="Arial" w:hAnsi="Arial" w:cs="Arial"/>
              </w:rPr>
              <w:t>es.</w:t>
            </w:r>
            <w:r w:rsidRPr="0059481B">
              <w:rPr>
                <w:rFonts w:ascii="Arial" w:hAnsi="Arial" w:cs="Arial"/>
                <w:spacing w:val="-8"/>
              </w:rPr>
              <w:t xml:space="preserve"> </w:t>
            </w:r>
            <w:r w:rsidRPr="0059481B">
              <w:rPr>
                <w:rFonts w:ascii="Arial" w:hAnsi="Arial" w:cs="Arial"/>
                <w:spacing w:val="1"/>
              </w:rPr>
              <w:t>W</w:t>
            </w:r>
            <w:r w:rsidRPr="0059481B">
              <w:rPr>
                <w:rFonts w:ascii="Arial" w:hAnsi="Arial" w:cs="Arial"/>
              </w:rPr>
              <w:t>ith</w:t>
            </w:r>
            <w:r w:rsidRPr="0059481B">
              <w:rPr>
                <w:rFonts w:ascii="Arial" w:hAnsi="Arial" w:cs="Arial"/>
                <w:spacing w:val="-3"/>
              </w:rPr>
              <w:t xml:space="preserve"> </w:t>
            </w:r>
            <w:r w:rsidRPr="0059481B">
              <w:rPr>
                <w:rFonts w:ascii="Arial" w:hAnsi="Arial" w:cs="Arial"/>
                <w:spacing w:val="1"/>
              </w:rPr>
              <w:t>d</w:t>
            </w:r>
            <w:r w:rsidRPr="0059481B">
              <w:rPr>
                <w:rFonts w:ascii="Arial" w:hAnsi="Arial" w:cs="Arial"/>
              </w:rPr>
              <w:t>i</w:t>
            </w:r>
            <w:r w:rsidRPr="0059481B">
              <w:rPr>
                <w:rFonts w:ascii="Arial" w:hAnsi="Arial" w:cs="Arial"/>
                <w:spacing w:val="-1"/>
              </w:rPr>
              <w:t>g</w:t>
            </w:r>
            <w:r w:rsidRPr="0059481B">
              <w:rPr>
                <w:rFonts w:ascii="Arial" w:hAnsi="Arial" w:cs="Arial"/>
              </w:rPr>
              <w:t>ital</w:t>
            </w:r>
            <w:r w:rsidRPr="0059481B">
              <w:rPr>
                <w:rFonts w:ascii="Arial" w:hAnsi="Arial" w:cs="Arial"/>
                <w:spacing w:val="-3"/>
              </w:rPr>
              <w:t xml:space="preserve"> </w:t>
            </w:r>
            <w:r w:rsidRPr="0059481B">
              <w:rPr>
                <w:rFonts w:ascii="Arial" w:hAnsi="Arial" w:cs="Arial"/>
                <w:spacing w:val="-4"/>
              </w:rPr>
              <w:t>m</w:t>
            </w:r>
            <w:r w:rsidRPr="0059481B">
              <w:rPr>
                <w:rFonts w:ascii="Arial" w:hAnsi="Arial" w:cs="Arial"/>
              </w:rPr>
              <w:t>a</w:t>
            </w:r>
            <w:r w:rsidRPr="0059481B">
              <w:rPr>
                <w:rFonts w:ascii="Arial" w:hAnsi="Arial" w:cs="Arial"/>
                <w:spacing w:val="3"/>
              </w:rPr>
              <w:t>r</w:t>
            </w:r>
            <w:r w:rsidRPr="0059481B">
              <w:rPr>
                <w:rFonts w:ascii="Arial" w:hAnsi="Arial" w:cs="Arial"/>
                <w:spacing w:val="-1"/>
              </w:rPr>
              <w:t>k</w:t>
            </w:r>
            <w:r w:rsidRPr="0059481B">
              <w:rPr>
                <w:rFonts w:ascii="Arial" w:hAnsi="Arial" w:cs="Arial"/>
              </w:rPr>
              <w:t>et</w:t>
            </w:r>
            <w:r w:rsidRPr="0059481B">
              <w:rPr>
                <w:rFonts w:ascii="Arial" w:hAnsi="Arial" w:cs="Arial"/>
                <w:spacing w:val="1"/>
              </w:rPr>
              <w:t>p</w:t>
            </w:r>
            <w:r w:rsidRPr="0059481B">
              <w:rPr>
                <w:rFonts w:ascii="Arial" w:hAnsi="Arial" w:cs="Arial"/>
              </w:rPr>
              <w:t>lac</w:t>
            </w:r>
            <w:r w:rsidRPr="0059481B">
              <w:rPr>
                <w:rFonts w:ascii="Arial" w:hAnsi="Arial" w:cs="Arial"/>
                <w:spacing w:val="1"/>
              </w:rPr>
              <w:t>e</w:t>
            </w:r>
            <w:r w:rsidRPr="0059481B">
              <w:rPr>
                <w:rFonts w:ascii="Arial" w:hAnsi="Arial" w:cs="Arial"/>
              </w:rPr>
              <w:t>s</w:t>
            </w:r>
            <w:r w:rsidRPr="0059481B">
              <w:rPr>
                <w:rFonts w:ascii="Arial" w:hAnsi="Arial" w:cs="Arial"/>
                <w:spacing w:val="-11"/>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c</w:t>
            </w:r>
            <w:r w:rsidRPr="0059481B">
              <w:rPr>
                <w:rFonts w:ascii="Arial" w:hAnsi="Arial" w:cs="Arial"/>
                <w:spacing w:val="3"/>
              </w:rPr>
              <w:t>o</w:t>
            </w:r>
            <w:r w:rsidRPr="0059481B">
              <w:rPr>
                <w:rFonts w:ascii="Arial" w:hAnsi="Arial" w:cs="Arial"/>
                <w:spacing w:val="-4"/>
              </w:rPr>
              <w:t>m</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9"/>
              </w:rPr>
              <w:t xml:space="preserve"> </w:t>
            </w:r>
            <w:r w:rsidRPr="0059481B">
              <w:rPr>
                <w:rFonts w:ascii="Arial" w:hAnsi="Arial" w:cs="Arial"/>
              </w:rPr>
              <w:t>i</w:t>
            </w:r>
            <w:r w:rsidRPr="0059481B">
              <w:rPr>
                <w:rFonts w:ascii="Arial" w:hAnsi="Arial" w:cs="Arial"/>
                <w:spacing w:val="-1"/>
              </w:rPr>
              <w:t>n</w:t>
            </w:r>
            <w:r w:rsidRPr="0059481B">
              <w:rPr>
                <w:rFonts w:ascii="Arial" w:hAnsi="Arial" w:cs="Arial"/>
              </w:rPr>
              <w:t>c</w:t>
            </w:r>
            <w:r w:rsidRPr="0059481B">
              <w:rPr>
                <w:rFonts w:ascii="Arial" w:hAnsi="Arial" w:cs="Arial"/>
                <w:spacing w:val="1"/>
              </w:rPr>
              <w:t>r</w:t>
            </w:r>
            <w:r w:rsidRPr="0059481B">
              <w:rPr>
                <w:rFonts w:ascii="Arial" w:hAnsi="Arial" w:cs="Arial"/>
              </w:rPr>
              <w:t>e</w:t>
            </w:r>
            <w:r w:rsidRPr="0059481B">
              <w:rPr>
                <w:rFonts w:ascii="Arial" w:hAnsi="Arial" w:cs="Arial"/>
                <w:spacing w:val="1"/>
              </w:rPr>
              <w:t>a</w:t>
            </w:r>
            <w:r w:rsidRPr="0059481B">
              <w:rPr>
                <w:rFonts w:ascii="Arial" w:hAnsi="Arial" w:cs="Arial"/>
                <w:spacing w:val="2"/>
              </w:rPr>
              <w:t>s</w:t>
            </w:r>
            <w:r w:rsidRPr="0059481B">
              <w:rPr>
                <w:rFonts w:ascii="Arial" w:hAnsi="Arial" w:cs="Arial"/>
              </w:rPr>
              <w:t>i</w:t>
            </w:r>
            <w:r w:rsidRPr="0059481B">
              <w:rPr>
                <w:rFonts w:ascii="Arial" w:hAnsi="Arial" w:cs="Arial"/>
                <w:spacing w:val="1"/>
              </w:rPr>
              <w:t>n</w:t>
            </w:r>
            <w:r w:rsidRPr="0059481B">
              <w:rPr>
                <w:rFonts w:ascii="Arial" w:hAnsi="Arial" w:cs="Arial"/>
                <w:spacing w:val="6"/>
              </w:rPr>
              <w:t>g</w:t>
            </w:r>
            <w:r w:rsidRPr="0059481B">
              <w:rPr>
                <w:rFonts w:ascii="Arial" w:hAnsi="Arial" w:cs="Arial"/>
                <w:spacing w:val="2"/>
              </w:rPr>
              <w:t>l</w:t>
            </w:r>
            <w:r w:rsidRPr="0059481B">
              <w:rPr>
                <w:rFonts w:ascii="Arial" w:hAnsi="Arial" w:cs="Arial"/>
              </w:rPr>
              <w:t>y</w:t>
            </w:r>
            <w:r w:rsidRPr="0059481B">
              <w:rPr>
                <w:rFonts w:ascii="Arial" w:hAnsi="Arial" w:cs="Arial"/>
                <w:spacing w:val="-11"/>
              </w:rPr>
              <w:t xml:space="preserve"> </w:t>
            </w:r>
            <w:r w:rsidRPr="0059481B">
              <w:rPr>
                <w:rFonts w:ascii="Arial" w:hAnsi="Arial" w:cs="Arial"/>
                <w:spacing w:val="1"/>
              </w:rPr>
              <w:t>r</w:t>
            </w:r>
            <w:r w:rsidRPr="0059481B">
              <w:rPr>
                <w:rFonts w:ascii="Arial" w:hAnsi="Arial" w:cs="Arial"/>
              </w:rPr>
              <w:t>ele</w:t>
            </w:r>
            <w:r w:rsidRPr="0059481B">
              <w:rPr>
                <w:rFonts w:ascii="Arial" w:hAnsi="Arial" w:cs="Arial"/>
                <w:spacing w:val="-1"/>
              </w:rPr>
              <w:t>v</w:t>
            </w:r>
            <w:r w:rsidRPr="0059481B">
              <w:rPr>
                <w:rFonts w:ascii="Arial" w:hAnsi="Arial" w:cs="Arial"/>
                <w:spacing w:val="3"/>
              </w:rPr>
              <w:t>a</w:t>
            </w:r>
            <w:r w:rsidRPr="0059481B">
              <w:rPr>
                <w:rFonts w:ascii="Arial" w:hAnsi="Arial" w:cs="Arial"/>
                <w:spacing w:val="-1"/>
              </w:rPr>
              <w:t>n</w:t>
            </w:r>
            <w:r w:rsidRPr="0059481B">
              <w:rPr>
                <w:rFonts w:ascii="Arial" w:hAnsi="Arial" w:cs="Arial"/>
              </w:rPr>
              <w:t>t</w:t>
            </w:r>
            <w:r w:rsidRPr="0059481B">
              <w:rPr>
                <w:rFonts w:ascii="Arial" w:hAnsi="Arial" w:cs="Arial"/>
                <w:spacing w:val="-6"/>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d</w:t>
            </w:r>
            <w:r w:rsidRPr="0059481B">
              <w:rPr>
                <w:rFonts w:ascii="Arial" w:hAnsi="Arial" w:cs="Arial"/>
              </w:rPr>
              <w:t>e</w:t>
            </w:r>
            <w:r w:rsidRPr="0059481B">
              <w:rPr>
                <w:rFonts w:ascii="Arial" w:hAnsi="Arial" w:cs="Arial"/>
                <w:spacing w:val="-1"/>
              </w:rPr>
              <w:t>v</w:t>
            </w:r>
            <w:r w:rsidRPr="0059481B">
              <w:rPr>
                <w:rFonts w:ascii="Arial" w:hAnsi="Arial" w:cs="Arial"/>
                <w:spacing w:val="3"/>
              </w:rPr>
              <w:t>e</w:t>
            </w:r>
            <w:r w:rsidRPr="0059481B">
              <w:rPr>
                <w:rFonts w:ascii="Arial" w:hAnsi="Arial" w:cs="Arial"/>
              </w:rPr>
              <w:t>l</w:t>
            </w:r>
            <w:r w:rsidRPr="0059481B">
              <w:rPr>
                <w:rFonts w:ascii="Arial" w:hAnsi="Arial" w:cs="Arial"/>
                <w:spacing w:val="1"/>
              </w:rPr>
              <w:t>op</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10"/>
              </w:rPr>
              <w:t xml:space="preserve"> </w:t>
            </w:r>
            <w:r w:rsidRPr="0059481B">
              <w:rPr>
                <w:rFonts w:ascii="Arial" w:hAnsi="Arial" w:cs="Arial"/>
              </w:rPr>
              <w:t>c</w:t>
            </w:r>
            <w:r w:rsidRPr="0059481B">
              <w:rPr>
                <w:rFonts w:ascii="Arial" w:hAnsi="Arial" w:cs="Arial"/>
                <w:spacing w:val="1"/>
              </w:rPr>
              <w:t>ou</w:t>
            </w:r>
            <w:r w:rsidRPr="0059481B">
              <w:rPr>
                <w:rFonts w:ascii="Arial" w:hAnsi="Arial" w:cs="Arial"/>
                <w:spacing w:val="-1"/>
              </w:rPr>
              <w:t>n</w:t>
            </w:r>
            <w:r w:rsidRPr="0059481B">
              <w:rPr>
                <w:rFonts w:ascii="Arial" w:hAnsi="Arial" w:cs="Arial"/>
              </w:rPr>
              <w:t>tries,</w:t>
            </w:r>
            <w:r w:rsidRPr="0059481B">
              <w:rPr>
                <w:rFonts w:ascii="Arial" w:hAnsi="Arial" w:cs="Arial"/>
                <w:spacing w:val="-8"/>
              </w:rPr>
              <w:t xml:space="preserve"> </w:t>
            </w:r>
            <w:r w:rsidRPr="0059481B">
              <w:rPr>
                <w:rFonts w:ascii="Arial" w:hAnsi="Arial" w:cs="Arial"/>
                <w:spacing w:val="2"/>
              </w:rPr>
              <w:t>s</w:t>
            </w:r>
            <w:r w:rsidRPr="0059481B">
              <w:rPr>
                <w:rFonts w:ascii="Arial" w:hAnsi="Arial" w:cs="Arial"/>
                <w:spacing w:val="-1"/>
              </w:rPr>
              <w:t>u</w:t>
            </w:r>
            <w:r w:rsidRPr="0059481B">
              <w:rPr>
                <w:rFonts w:ascii="Arial" w:hAnsi="Arial" w:cs="Arial"/>
                <w:spacing w:val="3"/>
              </w:rPr>
              <w:t>c</w:t>
            </w:r>
            <w:r w:rsidRPr="0059481B">
              <w:rPr>
                <w:rFonts w:ascii="Arial" w:hAnsi="Arial" w:cs="Arial"/>
              </w:rPr>
              <w:t xml:space="preserve">h </w:t>
            </w:r>
            <w:r w:rsidRPr="0059481B">
              <w:rPr>
                <w:rFonts w:ascii="Arial" w:hAnsi="Arial" w:cs="Arial"/>
                <w:spacing w:val="-1"/>
              </w:rPr>
              <w:t>s</w:t>
            </w:r>
            <w:r w:rsidRPr="0059481B">
              <w:rPr>
                <w:rFonts w:ascii="Arial" w:hAnsi="Arial" w:cs="Arial"/>
              </w:rPr>
              <w:t>t</w:t>
            </w:r>
            <w:r w:rsidRPr="0059481B">
              <w:rPr>
                <w:rFonts w:ascii="Arial" w:hAnsi="Arial" w:cs="Arial"/>
                <w:spacing w:val="-1"/>
              </w:rPr>
              <w:t>u</w:t>
            </w:r>
            <w:r w:rsidRPr="0059481B">
              <w:rPr>
                <w:rFonts w:ascii="Arial" w:hAnsi="Arial" w:cs="Arial"/>
                <w:spacing w:val="1"/>
              </w:rPr>
              <w:t>d</w:t>
            </w:r>
            <w:r w:rsidRPr="0059481B">
              <w:rPr>
                <w:rFonts w:ascii="Arial" w:hAnsi="Arial" w:cs="Arial"/>
              </w:rPr>
              <w:t>i</w:t>
            </w:r>
            <w:r w:rsidRPr="0059481B">
              <w:rPr>
                <w:rFonts w:ascii="Arial" w:hAnsi="Arial" w:cs="Arial"/>
                <w:spacing w:val="2"/>
              </w:rPr>
              <w:t>e</w:t>
            </w:r>
            <w:r w:rsidRPr="0059481B">
              <w:rPr>
                <w:rFonts w:ascii="Arial" w:hAnsi="Arial" w:cs="Arial"/>
              </w:rPr>
              <w:t>s</w:t>
            </w:r>
            <w:r w:rsidRPr="0059481B">
              <w:rPr>
                <w:rFonts w:ascii="Arial" w:hAnsi="Arial" w:cs="Arial"/>
                <w:spacing w:val="-6"/>
              </w:rPr>
              <w:t xml:space="preserve"> </w:t>
            </w:r>
            <w:r w:rsidRPr="0059481B">
              <w:rPr>
                <w:rFonts w:ascii="Arial" w:hAnsi="Arial" w:cs="Arial"/>
                <w:spacing w:val="-1"/>
              </w:rPr>
              <w:t>h</w:t>
            </w:r>
            <w:r w:rsidRPr="0059481B">
              <w:rPr>
                <w:rFonts w:ascii="Arial" w:hAnsi="Arial" w:cs="Arial"/>
              </w:rPr>
              <w:t>elp</w:t>
            </w:r>
            <w:r w:rsidRPr="0059481B">
              <w:rPr>
                <w:rFonts w:ascii="Arial" w:hAnsi="Arial" w:cs="Arial"/>
                <w:spacing w:val="-2"/>
              </w:rPr>
              <w:t xml:space="preserve"> </w:t>
            </w:r>
            <w:r w:rsidRPr="0059481B">
              <w:rPr>
                <w:rFonts w:ascii="Arial" w:hAnsi="Arial" w:cs="Arial"/>
                <w:spacing w:val="1"/>
              </w:rPr>
              <w:t>u</w:t>
            </w:r>
            <w:r w:rsidRPr="0059481B">
              <w:rPr>
                <w:rFonts w:ascii="Arial" w:hAnsi="Arial" w:cs="Arial"/>
              </w:rPr>
              <w:t>s</w:t>
            </w:r>
            <w:r w:rsidRPr="0059481B">
              <w:rPr>
                <w:rFonts w:ascii="Arial" w:hAnsi="Arial" w:cs="Arial"/>
                <w:spacing w:val="-2"/>
              </w:rPr>
              <w:t xml:space="preserve"> </w:t>
            </w:r>
            <w:r w:rsidRPr="0059481B">
              <w:rPr>
                <w:rFonts w:ascii="Arial" w:hAnsi="Arial" w:cs="Arial"/>
                <w:spacing w:val="1"/>
              </w:rPr>
              <w:t>u</w:t>
            </w:r>
            <w:r w:rsidRPr="0059481B">
              <w:rPr>
                <w:rFonts w:ascii="Arial" w:hAnsi="Arial" w:cs="Arial"/>
                <w:spacing w:val="-1"/>
              </w:rPr>
              <w:t>n</w:t>
            </w:r>
            <w:r w:rsidRPr="0059481B">
              <w:rPr>
                <w:rFonts w:ascii="Arial" w:hAnsi="Arial" w:cs="Arial"/>
                <w:spacing w:val="1"/>
              </w:rPr>
              <w:t>d</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t</w:t>
            </w:r>
            <w:r w:rsidRPr="0059481B">
              <w:rPr>
                <w:rFonts w:ascii="Arial" w:hAnsi="Arial" w:cs="Arial"/>
                <w:spacing w:val="2"/>
              </w:rPr>
              <w:t>a</w:t>
            </w:r>
            <w:r w:rsidRPr="0059481B">
              <w:rPr>
                <w:rFonts w:ascii="Arial" w:hAnsi="Arial" w:cs="Arial"/>
                <w:spacing w:val="-1"/>
              </w:rPr>
              <w:t>n</w:t>
            </w:r>
            <w:r w:rsidRPr="0059481B">
              <w:rPr>
                <w:rFonts w:ascii="Arial" w:hAnsi="Arial" w:cs="Arial"/>
              </w:rPr>
              <w:t>d</w:t>
            </w:r>
            <w:r w:rsidRPr="0059481B">
              <w:rPr>
                <w:rFonts w:ascii="Arial" w:hAnsi="Arial" w:cs="Arial"/>
                <w:spacing w:val="-8"/>
              </w:rPr>
              <w:t xml:space="preserve"> </w:t>
            </w:r>
            <w:r w:rsidRPr="0059481B">
              <w:rPr>
                <w:rFonts w:ascii="Arial" w:hAnsi="Arial" w:cs="Arial"/>
              </w:rPr>
              <w:t>c</w:t>
            </w:r>
            <w:r w:rsidRPr="0059481B">
              <w:rPr>
                <w:rFonts w:ascii="Arial" w:hAnsi="Arial" w:cs="Arial"/>
                <w:spacing w:val="-1"/>
              </w:rPr>
              <w:t>h</w:t>
            </w:r>
            <w:r w:rsidRPr="0059481B">
              <w:rPr>
                <w:rFonts w:ascii="Arial" w:hAnsi="Arial" w:cs="Arial"/>
                <w:spacing w:val="3"/>
              </w:rPr>
              <w:t>a</w:t>
            </w:r>
            <w:r w:rsidRPr="0059481B">
              <w:rPr>
                <w:rFonts w:ascii="Arial" w:hAnsi="Arial" w:cs="Arial"/>
                <w:spacing w:val="-1"/>
              </w:rPr>
              <w:t>ng</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8"/>
              </w:rPr>
              <w:t xml:space="preserve"> </w:t>
            </w:r>
            <w:r w:rsidRPr="0059481B">
              <w:rPr>
                <w:rFonts w:ascii="Arial" w:hAnsi="Arial" w:cs="Arial"/>
                <w:spacing w:val="1"/>
              </w:rPr>
              <w:t>bu</w:t>
            </w:r>
            <w:r w:rsidRPr="0059481B">
              <w:rPr>
                <w:rFonts w:ascii="Arial" w:hAnsi="Arial" w:cs="Arial"/>
                <w:spacing w:val="-1"/>
              </w:rPr>
              <w:t>y</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5"/>
              </w:rPr>
              <w:t xml:space="preserve"> </w:t>
            </w:r>
            <w:r w:rsidRPr="0059481B">
              <w:rPr>
                <w:rFonts w:ascii="Arial" w:hAnsi="Arial" w:cs="Arial"/>
                <w:spacing w:val="-1"/>
              </w:rPr>
              <w:t>h</w:t>
            </w:r>
            <w:r w:rsidRPr="0059481B">
              <w:rPr>
                <w:rFonts w:ascii="Arial" w:hAnsi="Arial" w:cs="Arial"/>
              </w:rPr>
              <w:t>a</w:t>
            </w:r>
            <w:r w:rsidRPr="0059481B">
              <w:rPr>
                <w:rFonts w:ascii="Arial" w:hAnsi="Arial" w:cs="Arial"/>
                <w:spacing w:val="1"/>
              </w:rPr>
              <w:t>b</w:t>
            </w:r>
            <w:r w:rsidRPr="0059481B">
              <w:rPr>
                <w:rFonts w:ascii="Arial" w:hAnsi="Arial" w:cs="Arial"/>
              </w:rPr>
              <w:t>its</w:t>
            </w:r>
            <w:r w:rsidRPr="0059481B">
              <w:rPr>
                <w:rFonts w:ascii="Arial" w:hAnsi="Arial" w:cs="Arial"/>
                <w:spacing w:val="-6"/>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3"/>
              </w:rPr>
              <w:t>a</w:t>
            </w:r>
            <w:r w:rsidRPr="0059481B">
              <w:rPr>
                <w:rFonts w:ascii="Arial" w:hAnsi="Arial" w:cs="Arial"/>
                <w:spacing w:val="-1"/>
              </w:rPr>
              <w:t>g</w:t>
            </w:r>
            <w:r w:rsidRPr="0059481B">
              <w:rPr>
                <w:rFonts w:ascii="Arial" w:hAnsi="Arial" w:cs="Arial"/>
                <w:spacing w:val="1"/>
              </w:rPr>
              <w:t>r</w:t>
            </w:r>
            <w:r w:rsidRPr="0059481B">
              <w:rPr>
                <w:rFonts w:ascii="Arial" w:hAnsi="Arial" w:cs="Arial"/>
                <w:spacing w:val="2"/>
              </w:rPr>
              <w:t>i</w:t>
            </w:r>
            <w:r w:rsidRPr="0059481B">
              <w:rPr>
                <w:rFonts w:ascii="Arial" w:hAnsi="Arial" w:cs="Arial"/>
              </w:rPr>
              <w:t>c</w:t>
            </w:r>
            <w:r w:rsidRPr="0059481B">
              <w:rPr>
                <w:rFonts w:ascii="Arial" w:hAnsi="Arial" w:cs="Arial"/>
                <w:spacing w:val="-1"/>
              </w:rPr>
              <w:t>u</w:t>
            </w:r>
            <w:r w:rsidRPr="0059481B">
              <w:rPr>
                <w:rFonts w:ascii="Arial" w:hAnsi="Arial" w:cs="Arial"/>
              </w:rPr>
              <w:t>l</w:t>
            </w:r>
            <w:r w:rsidRPr="0059481B">
              <w:rPr>
                <w:rFonts w:ascii="Arial" w:hAnsi="Arial" w:cs="Arial"/>
                <w:spacing w:val="2"/>
              </w:rPr>
              <w:t>t</w:t>
            </w:r>
            <w:r w:rsidRPr="0059481B">
              <w:rPr>
                <w:rFonts w:ascii="Arial" w:hAnsi="Arial" w:cs="Arial"/>
                <w:spacing w:val="-1"/>
              </w:rPr>
              <w:t>u</w:t>
            </w:r>
            <w:r w:rsidRPr="0059481B">
              <w:rPr>
                <w:rFonts w:ascii="Arial" w:hAnsi="Arial" w:cs="Arial"/>
                <w:spacing w:val="1"/>
              </w:rPr>
              <w:t>r</w:t>
            </w:r>
            <w:r w:rsidRPr="0059481B">
              <w:rPr>
                <w:rFonts w:ascii="Arial" w:hAnsi="Arial" w:cs="Arial"/>
              </w:rPr>
              <w:t>al</w:t>
            </w:r>
            <w:r w:rsidRPr="0059481B">
              <w:rPr>
                <w:rFonts w:ascii="Arial" w:hAnsi="Arial" w:cs="Arial"/>
                <w:spacing w:val="-9"/>
              </w:rPr>
              <w:t xml:space="preserve"> </w:t>
            </w:r>
            <w:r w:rsidRPr="0059481B">
              <w:rPr>
                <w:rFonts w:ascii="Arial" w:hAnsi="Arial" w:cs="Arial"/>
                <w:spacing w:val="-1"/>
              </w:rPr>
              <w:t>s</w:t>
            </w:r>
            <w:r w:rsidRPr="0059481B">
              <w:rPr>
                <w:rFonts w:ascii="Arial" w:hAnsi="Arial" w:cs="Arial"/>
              </w:rPr>
              <w:t>e</w:t>
            </w:r>
            <w:r w:rsidRPr="0059481B">
              <w:rPr>
                <w:rFonts w:ascii="Arial" w:hAnsi="Arial" w:cs="Arial"/>
                <w:spacing w:val="1"/>
              </w:rPr>
              <w:t>c</w:t>
            </w:r>
            <w:r w:rsidRPr="0059481B">
              <w:rPr>
                <w:rFonts w:ascii="Arial" w:hAnsi="Arial" w:cs="Arial"/>
              </w:rPr>
              <w:t>t</w:t>
            </w:r>
            <w:r w:rsidRPr="0059481B">
              <w:rPr>
                <w:rFonts w:ascii="Arial" w:hAnsi="Arial" w:cs="Arial"/>
                <w:spacing w:val="1"/>
              </w:rPr>
              <w:t>or</w:t>
            </w:r>
            <w:r w:rsidRPr="0059481B">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14:paraId="21984404" w14:textId="670DB3C2" w:rsidR="006D0B6E" w:rsidRPr="0059481B" w:rsidRDefault="00B166B2">
            <w:pPr>
              <w:rPr>
                <w:rFonts w:ascii="Arial" w:hAnsi="Arial" w:cs="Arial"/>
              </w:rPr>
            </w:pPr>
            <w:r w:rsidRPr="0059481B">
              <w:rPr>
                <w:rFonts w:ascii="Arial" w:hAnsi="Arial" w:cs="Arial"/>
              </w:rPr>
              <w:t>Thank you so much for your nice and valuable feedback</w:t>
            </w:r>
          </w:p>
        </w:tc>
      </w:tr>
      <w:tr w:rsidR="006D0B6E" w:rsidRPr="0059481B" w14:paraId="3CE7921C" w14:textId="77777777" w:rsidTr="0059481B">
        <w:trPr>
          <w:trHeight w:hRule="exact" w:val="1586"/>
        </w:trPr>
        <w:tc>
          <w:tcPr>
            <w:tcW w:w="5351" w:type="dxa"/>
            <w:tcBorders>
              <w:top w:val="single" w:sz="5" w:space="0" w:color="000000"/>
              <w:left w:val="single" w:sz="5" w:space="0" w:color="000000"/>
              <w:bottom w:val="single" w:sz="5" w:space="0" w:color="000000"/>
              <w:right w:val="single" w:sz="5" w:space="0" w:color="000000"/>
            </w:tcBorders>
          </w:tcPr>
          <w:p w14:paraId="73E28485" w14:textId="77777777" w:rsidR="006D0B6E" w:rsidRPr="0059481B" w:rsidRDefault="00227AD4">
            <w:pPr>
              <w:spacing w:line="220" w:lineRule="exact"/>
              <w:ind w:left="460"/>
              <w:rPr>
                <w:rFonts w:ascii="Arial" w:hAnsi="Arial" w:cs="Arial"/>
              </w:rPr>
            </w:pPr>
            <w:r w:rsidRPr="0059481B">
              <w:rPr>
                <w:rFonts w:ascii="Arial" w:hAnsi="Arial" w:cs="Arial"/>
                <w:b/>
                <w:spacing w:val="-1"/>
              </w:rPr>
              <w:t>I</w:t>
            </w:r>
            <w:r w:rsidRPr="0059481B">
              <w:rPr>
                <w:rFonts w:ascii="Arial" w:hAnsi="Arial" w:cs="Arial"/>
                <w:b/>
              </w:rPr>
              <w:t>s</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spacing w:val="1"/>
              </w:rPr>
              <w:t>t</w:t>
            </w:r>
            <w:r w:rsidRPr="0059481B">
              <w:rPr>
                <w:rFonts w:ascii="Arial" w:hAnsi="Arial" w:cs="Arial"/>
                <w:b/>
              </w:rPr>
              <w:t>itle</w:t>
            </w:r>
            <w:r w:rsidRPr="0059481B">
              <w:rPr>
                <w:rFonts w:ascii="Arial" w:hAnsi="Arial" w:cs="Arial"/>
                <w:b/>
                <w:spacing w:val="-3"/>
              </w:rPr>
              <w:t xml:space="preserve"> </w:t>
            </w:r>
            <w:r w:rsidRPr="0059481B">
              <w:rPr>
                <w:rFonts w:ascii="Arial" w:hAnsi="Arial" w:cs="Arial"/>
                <w:b/>
                <w:spacing w:val="1"/>
              </w:rPr>
              <w:t>o</w:t>
            </w:r>
            <w:r w:rsidRPr="0059481B">
              <w:rPr>
                <w:rFonts w:ascii="Arial" w:hAnsi="Arial" w:cs="Arial"/>
                <w:b/>
              </w:rPr>
              <w:t>f</w:t>
            </w:r>
            <w:r w:rsidRPr="0059481B">
              <w:rPr>
                <w:rFonts w:ascii="Arial" w:hAnsi="Arial" w:cs="Arial"/>
                <w:b/>
                <w:spacing w:val="-1"/>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spacing w:val="1"/>
              </w:rPr>
              <w:t>a</w:t>
            </w:r>
            <w:r w:rsidRPr="0059481B">
              <w:rPr>
                <w:rFonts w:ascii="Arial" w:hAnsi="Arial" w:cs="Arial"/>
                <w:b/>
              </w:rPr>
              <w:t>r</w:t>
            </w:r>
            <w:r w:rsidRPr="0059481B">
              <w:rPr>
                <w:rFonts w:ascii="Arial" w:hAnsi="Arial" w:cs="Arial"/>
                <w:b/>
                <w:spacing w:val="1"/>
              </w:rPr>
              <w:t>t</w:t>
            </w:r>
            <w:r w:rsidRPr="0059481B">
              <w:rPr>
                <w:rFonts w:ascii="Arial" w:hAnsi="Arial" w:cs="Arial"/>
                <w:b/>
              </w:rPr>
              <w:t>icle</w:t>
            </w:r>
            <w:r w:rsidRPr="0059481B">
              <w:rPr>
                <w:rFonts w:ascii="Arial" w:hAnsi="Arial" w:cs="Arial"/>
                <w:b/>
                <w:spacing w:val="-4"/>
              </w:rPr>
              <w:t xml:space="preserve"> </w:t>
            </w:r>
            <w:r w:rsidRPr="0059481B">
              <w:rPr>
                <w:rFonts w:ascii="Arial" w:hAnsi="Arial" w:cs="Arial"/>
                <w:b/>
                <w:spacing w:val="-1"/>
              </w:rPr>
              <w:t>s</w:t>
            </w:r>
            <w:r w:rsidRPr="0059481B">
              <w:rPr>
                <w:rFonts w:ascii="Arial" w:hAnsi="Arial" w:cs="Arial"/>
                <w:b/>
              </w:rPr>
              <w:t>uit</w:t>
            </w:r>
            <w:r w:rsidRPr="0059481B">
              <w:rPr>
                <w:rFonts w:ascii="Arial" w:hAnsi="Arial" w:cs="Arial"/>
                <w:b/>
                <w:spacing w:val="-1"/>
              </w:rPr>
              <w:t>a</w:t>
            </w:r>
            <w:r w:rsidRPr="0059481B">
              <w:rPr>
                <w:rFonts w:ascii="Arial" w:hAnsi="Arial" w:cs="Arial"/>
                <w:b/>
              </w:rPr>
              <w:t>ble?</w:t>
            </w:r>
          </w:p>
          <w:p w14:paraId="5402DABA" w14:textId="77777777" w:rsidR="006D0B6E" w:rsidRPr="0059481B" w:rsidRDefault="00227AD4">
            <w:pPr>
              <w:ind w:left="460"/>
              <w:rPr>
                <w:rFonts w:ascii="Arial" w:hAnsi="Arial" w:cs="Arial"/>
              </w:rPr>
            </w:pPr>
            <w:r w:rsidRPr="0059481B">
              <w:rPr>
                <w:rFonts w:ascii="Arial" w:hAnsi="Arial" w:cs="Arial"/>
                <w:b/>
                <w:spacing w:val="1"/>
              </w:rPr>
              <w:t>(</w:t>
            </w:r>
            <w:r w:rsidRPr="0059481B">
              <w:rPr>
                <w:rFonts w:ascii="Arial" w:hAnsi="Arial" w:cs="Arial"/>
                <w:b/>
                <w:spacing w:val="-1"/>
              </w:rPr>
              <w:t>I</w:t>
            </w:r>
            <w:r w:rsidRPr="0059481B">
              <w:rPr>
                <w:rFonts w:ascii="Arial" w:hAnsi="Arial" w:cs="Arial"/>
                <w:b/>
              </w:rPr>
              <w:t>f</w:t>
            </w:r>
            <w:r w:rsidRPr="0059481B">
              <w:rPr>
                <w:rFonts w:ascii="Arial" w:hAnsi="Arial" w:cs="Arial"/>
                <w:b/>
                <w:spacing w:val="-1"/>
              </w:rPr>
              <w:t xml:space="preserve"> </w:t>
            </w:r>
            <w:r w:rsidRPr="0059481B">
              <w:rPr>
                <w:rFonts w:ascii="Arial" w:hAnsi="Arial" w:cs="Arial"/>
                <w:b/>
              </w:rPr>
              <w:t>n</w:t>
            </w:r>
            <w:r w:rsidRPr="0059481B">
              <w:rPr>
                <w:rFonts w:ascii="Arial" w:hAnsi="Arial" w:cs="Arial"/>
                <w:b/>
                <w:spacing w:val="1"/>
              </w:rPr>
              <w:t>o</w:t>
            </w:r>
            <w:r w:rsidRPr="0059481B">
              <w:rPr>
                <w:rFonts w:ascii="Arial" w:hAnsi="Arial" w:cs="Arial"/>
                <w:b/>
              </w:rPr>
              <w:t>t</w:t>
            </w:r>
            <w:r w:rsidRPr="0059481B">
              <w:rPr>
                <w:rFonts w:ascii="Arial" w:hAnsi="Arial" w:cs="Arial"/>
                <w:b/>
                <w:spacing w:val="-2"/>
              </w:rPr>
              <w:t xml:space="preserve"> </w:t>
            </w:r>
            <w:r w:rsidRPr="0059481B">
              <w:rPr>
                <w:rFonts w:ascii="Arial" w:hAnsi="Arial" w:cs="Arial"/>
                <w:b/>
              </w:rPr>
              <w:t>ple</w:t>
            </w:r>
            <w:r w:rsidRPr="0059481B">
              <w:rPr>
                <w:rFonts w:ascii="Arial" w:hAnsi="Arial" w:cs="Arial"/>
                <w:b/>
                <w:spacing w:val="1"/>
              </w:rPr>
              <w:t>a</w:t>
            </w:r>
            <w:r w:rsidRPr="0059481B">
              <w:rPr>
                <w:rFonts w:ascii="Arial" w:hAnsi="Arial" w:cs="Arial"/>
                <w:b/>
                <w:spacing w:val="-1"/>
              </w:rPr>
              <w:t>s</w:t>
            </w:r>
            <w:r w:rsidRPr="0059481B">
              <w:rPr>
                <w:rFonts w:ascii="Arial" w:hAnsi="Arial" w:cs="Arial"/>
                <w:b/>
              </w:rPr>
              <w:t>e</w:t>
            </w:r>
            <w:r w:rsidRPr="0059481B">
              <w:rPr>
                <w:rFonts w:ascii="Arial" w:hAnsi="Arial" w:cs="Arial"/>
                <w:b/>
                <w:spacing w:val="-4"/>
              </w:rPr>
              <w:t xml:space="preserve"> </w:t>
            </w:r>
            <w:r w:rsidRPr="0059481B">
              <w:rPr>
                <w:rFonts w:ascii="Arial" w:hAnsi="Arial" w:cs="Arial"/>
                <w:b/>
                <w:spacing w:val="-1"/>
              </w:rPr>
              <w:t>s</w:t>
            </w:r>
            <w:r w:rsidRPr="0059481B">
              <w:rPr>
                <w:rFonts w:ascii="Arial" w:hAnsi="Arial" w:cs="Arial"/>
                <w:b/>
              </w:rPr>
              <w:t>u</w:t>
            </w:r>
            <w:r w:rsidRPr="0059481B">
              <w:rPr>
                <w:rFonts w:ascii="Arial" w:hAnsi="Arial" w:cs="Arial"/>
                <w:b/>
                <w:spacing w:val="1"/>
              </w:rPr>
              <w:t>gg</w:t>
            </w:r>
            <w:r w:rsidRPr="0059481B">
              <w:rPr>
                <w:rFonts w:ascii="Arial" w:hAnsi="Arial" w:cs="Arial"/>
                <w:b/>
              </w:rPr>
              <w:t>est</w:t>
            </w:r>
            <w:r w:rsidRPr="0059481B">
              <w:rPr>
                <w:rFonts w:ascii="Arial" w:hAnsi="Arial" w:cs="Arial"/>
                <w:b/>
                <w:spacing w:val="-5"/>
              </w:rPr>
              <w:t xml:space="preserve"> </w:t>
            </w:r>
            <w:r w:rsidRPr="0059481B">
              <w:rPr>
                <w:rFonts w:ascii="Arial" w:hAnsi="Arial" w:cs="Arial"/>
                <w:b/>
                <w:spacing w:val="1"/>
              </w:rPr>
              <w:t>a</w:t>
            </w:r>
            <w:r w:rsidRPr="0059481B">
              <w:rPr>
                <w:rFonts w:ascii="Arial" w:hAnsi="Arial" w:cs="Arial"/>
                <w:b/>
              </w:rPr>
              <w:t>n</w:t>
            </w:r>
            <w:r w:rsidRPr="0059481B">
              <w:rPr>
                <w:rFonts w:ascii="Arial" w:hAnsi="Arial" w:cs="Arial"/>
                <w:b/>
                <w:spacing w:val="-2"/>
              </w:rPr>
              <w:t xml:space="preserve"> </w:t>
            </w:r>
            <w:r w:rsidRPr="0059481B">
              <w:rPr>
                <w:rFonts w:ascii="Arial" w:hAnsi="Arial" w:cs="Arial"/>
                <w:b/>
                <w:spacing w:val="1"/>
              </w:rPr>
              <w:t>a</w:t>
            </w:r>
            <w:r w:rsidRPr="0059481B">
              <w:rPr>
                <w:rFonts w:ascii="Arial" w:hAnsi="Arial" w:cs="Arial"/>
                <w:b/>
              </w:rPr>
              <w:t>lt</w:t>
            </w:r>
            <w:r w:rsidRPr="0059481B">
              <w:rPr>
                <w:rFonts w:ascii="Arial" w:hAnsi="Arial" w:cs="Arial"/>
                <w:b/>
                <w:spacing w:val="-2"/>
              </w:rPr>
              <w:t>e</w:t>
            </w:r>
            <w:r w:rsidRPr="0059481B">
              <w:rPr>
                <w:rFonts w:ascii="Arial" w:hAnsi="Arial" w:cs="Arial"/>
                <w:b/>
              </w:rPr>
              <w:t>rn</w:t>
            </w:r>
            <w:r w:rsidRPr="0059481B">
              <w:rPr>
                <w:rFonts w:ascii="Arial" w:hAnsi="Arial" w:cs="Arial"/>
                <w:b/>
                <w:spacing w:val="1"/>
              </w:rPr>
              <w:t>at</w:t>
            </w:r>
            <w:r w:rsidRPr="0059481B">
              <w:rPr>
                <w:rFonts w:ascii="Arial" w:hAnsi="Arial" w:cs="Arial"/>
                <w:b/>
              </w:rPr>
              <w:t>i</w:t>
            </w:r>
            <w:r w:rsidRPr="0059481B">
              <w:rPr>
                <w:rFonts w:ascii="Arial" w:hAnsi="Arial" w:cs="Arial"/>
                <w:b/>
                <w:spacing w:val="1"/>
              </w:rPr>
              <w:t>v</w:t>
            </w:r>
            <w:r w:rsidRPr="0059481B">
              <w:rPr>
                <w:rFonts w:ascii="Arial" w:hAnsi="Arial" w:cs="Arial"/>
                <w:b/>
              </w:rPr>
              <w:t>e</w:t>
            </w:r>
            <w:r w:rsidRPr="0059481B">
              <w:rPr>
                <w:rFonts w:ascii="Arial" w:hAnsi="Arial" w:cs="Arial"/>
                <w:b/>
                <w:spacing w:val="-8"/>
              </w:rPr>
              <w:t xml:space="preserve"> </w:t>
            </w:r>
            <w:r w:rsidRPr="0059481B">
              <w:rPr>
                <w:rFonts w:ascii="Arial" w:hAnsi="Arial" w:cs="Arial"/>
                <w:b/>
                <w:spacing w:val="1"/>
              </w:rPr>
              <w:t>t</w:t>
            </w:r>
            <w:r w:rsidRPr="0059481B">
              <w:rPr>
                <w:rFonts w:ascii="Arial" w:hAnsi="Arial" w:cs="Arial"/>
                <w:b/>
              </w:rPr>
              <w:t>itle)</w:t>
            </w:r>
          </w:p>
        </w:tc>
        <w:tc>
          <w:tcPr>
            <w:tcW w:w="9356" w:type="dxa"/>
            <w:tcBorders>
              <w:top w:val="single" w:sz="5" w:space="0" w:color="000000"/>
              <w:left w:val="single" w:sz="5" w:space="0" w:color="000000"/>
              <w:bottom w:val="single" w:sz="5" w:space="0" w:color="000000"/>
              <w:right w:val="single" w:sz="5" w:space="0" w:color="000000"/>
            </w:tcBorders>
          </w:tcPr>
          <w:p w14:paraId="0C8DE784" w14:textId="77777777" w:rsidR="006D0B6E" w:rsidRPr="0059481B" w:rsidRDefault="00227AD4">
            <w:pPr>
              <w:spacing w:line="220" w:lineRule="exact"/>
              <w:ind w:left="102"/>
              <w:rPr>
                <w:rFonts w:ascii="Arial" w:hAnsi="Arial" w:cs="Arial"/>
              </w:rPr>
            </w:pPr>
            <w:r w:rsidRPr="0059481B">
              <w:rPr>
                <w:rFonts w:ascii="Arial" w:hAnsi="Arial" w:cs="Arial"/>
                <w:spacing w:val="3"/>
              </w:rPr>
              <w:t>T</w:t>
            </w:r>
            <w:r w:rsidRPr="0059481B">
              <w:rPr>
                <w:rFonts w:ascii="Arial" w:hAnsi="Arial" w:cs="Arial"/>
                <w:spacing w:val="-1"/>
              </w:rPr>
              <w:t>h</w:t>
            </w:r>
            <w:r w:rsidRPr="0059481B">
              <w:rPr>
                <w:rFonts w:ascii="Arial" w:hAnsi="Arial" w:cs="Arial"/>
              </w:rPr>
              <w:t>e</w:t>
            </w:r>
            <w:r w:rsidRPr="0059481B">
              <w:rPr>
                <w:rFonts w:ascii="Arial" w:hAnsi="Arial" w:cs="Arial"/>
                <w:spacing w:val="-2"/>
              </w:rPr>
              <w:t xml:space="preserve"> </w:t>
            </w:r>
            <w:r w:rsidRPr="0059481B">
              <w:rPr>
                <w:rFonts w:ascii="Arial" w:hAnsi="Arial" w:cs="Arial"/>
              </w:rPr>
              <w:t>c</w:t>
            </w:r>
            <w:r w:rsidRPr="0059481B">
              <w:rPr>
                <w:rFonts w:ascii="Arial" w:hAnsi="Arial" w:cs="Arial"/>
                <w:spacing w:val="-1"/>
              </w:rPr>
              <w:t>u</w:t>
            </w:r>
            <w:r w:rsidRPr="0059481B">
              <w:rPr>
                <w:rFonts w:ascii="Arial" w:hAnsi="Arial" w:cs="Arial"/>
                <w:spacing w:val="1"/>
              </w:rPr>
              <w:t>rr</w:t>
            </w:r>
            <w:r w:rsidRPr="0059481B">
              <w:rPr>
                <w:rFonts w:ascii="Arial" w:hAnsi="Arial" w:cs="Arial"/>
              </w:rPr>
              <w:t>e</w:t>
            </w:r>
            <w:r w:rsidRPr="0059481B">
              <w:rPr>
                <w:rFonts w:ascii="Arial" w:hAnsi="Arial" w:cs="Arial"/>
                <w:spacing w:val="-1"/>
              </w:rPr>
              <w:t>n</w:t>
            </w:r>
            <w:r w:rsidRPr="0059481B">
              <w:rPr>
                <w:rFonts w:ascii="Arial" w:hAnsi="Arial" w:cs="Arial"/>
              </w:rPr>
              <w:t>t</w:t>
            </w:r>
            <w:r w:rsidRPr="0059481B">
              <w:rPr>
                <w:rFonts w:ascii="Arial" w:hAnsi="Arial" w:cs="Arial"/>
                <w:spacing w:val="-6"/>
              </w:rPr>
              <w:t xml:space="preserve"> </w:t>
            </w:r>
            <w:r w:rsidRPr="0059481B">
              <w:rPr>
                <w:rFonts w:ascii="Arial" w:hAnsi="Arial" w:cs="Arial"/>
              </w:rPr>
              <w:t>title,</w:t>
            </w:r>
            <w:r w:rsidRPr="0059481B">
              <w:rPr>
                <w:rFonts w:ascii="Arial" w:hAnsi="Arial" w:cs="Arial"/>
                <w:spacing w:val="-3"/>
              </w:rPr>
              <w:t xml:space="preserve"> </w:t>
            </w:r>
            <w:r w:rsidRPr="0059481B">
              <w:rPr>
                <w:rFonts w:ascii="Arial" w:hAnsi="Arial" w:cs="Arial"/>
              </w:rPr>
              <w:t>“Co</w:t>
            </w:r>
            <w:r w:rsidRPr="0059481B">
              <w:rPr>
                <w:rFonts w:ascii="Arial" w:hAnsi="Arial" w:cs="Arial"/>
                <w:spacing w:val="1"/>
              </w:rPr>
              <w:t>n</w:t>
            </w:r>
            <w:r w:rsidRPr="0059481B">
              <w:rPr>
                <w:rFonts w:ascii="Arial" w:hAnsi="Arial" w:cs="Arial"/>
                <w:spacing w:val="2"/>
              </w:rPr>
              <w:t>s</w:t>
            </w:r>
            <w:r w:rsidRPr="0059481B">
              <w:rPr>
                <w:rFonts w:ascii="Arial" w:hAnsi="Arial" w:cs="Arial"/>
                <w:spacing w:val="1"/>
              </w:rPr>
              <w:t>u</w:t>
            </w:r>
            <w:r w:rsidRPr="0059481B">
              <w:rPr>
                <w:rFonts w:ascii="Arial" w:hAnsi="Arial" w:cs="Arial"/>
                <w:spacing w:val="-4"/>
              </w:rPr>
              <w:t>m</w:t>
            </w:r>
            <w:r w:rsidRPr="0059481B">
              <w:rPr>
                <w:rFonts w:ascii="Arial" w:hAnsi="Arial" w:cs="Arial"/>
              </w:rPr>
              <w:t>e</w:t>
            </w:r>
            <w:r w:rsidRPr="0059481B">
              <w:rPr>
                <w:rFonts w:ascii="Arial" w:hAnsi="Arial" w:cs="Arial"/>
                <w:spacing w:val="3"/>
              </w:rPr>
              <w:t>r</w:t>
            </w:r>
            <w:r w:rsidRPr="0059481B">
              <w:rPr>
                <w:rFonts w:ascii="Arial" w:hAnsi="Arial" w:cs="Arial"/>
              </w:rPr>
              <w:t>s</w:t>
            </w:r>
            <w:r w:rsidRPr="0059481B">
              <w:rPr>
                <w:rFonts w:ascii="Arial" w:hAnsi="Arial" w:cs="Arial"/>
                <w:spacing w:val="-10"/>
              </w:rPr>
              <w:t xml:space="preserve"> </w:t>
            </w:r>
            <w:r w:rsidRPr="0059481B">
              <w:rPr>
                <w:rFonts w:ascii="Arial" w:hAnsi="Arial" w:cs="Arial"/>
                <w:spacing w:val="-2"/>
              </w:rPr>
              <w:t>A</w:t>
            </w:r>
            <w:r w:rsidRPr="0059481B">
              <w:rPr>
                <w:rFonts w:ascii="Arial" w:hAnsi="Arial" w:cs="Arial"/>
              </w:rPr>
              <w:t>t</w:t>
            </w:r>
            <w:r w:rsidRPr="0059481B">
              <w:rPr>
                <w:rFonts w:ascii="Arial" w:hAnsi="Arial" w:cs="Arial"/>
                <w:spacing w:val="2"/>
              </w:rPr>
              <w:t>t</w:t>
            </w:r>
            <w:r w:rsidRPr="0059481B">
              <w:rPr>
                <w:rFonts w:ascii="Arial" w:hAnsi="Arial" w:cs="Arial"/>
              </w:rPr>
              <w:t>it</w:t>
            </w:r>
            <w:r w:rsidRPr="0059481B">
              <w:rPr>
                <w:rFonts w:ascii="Arial" w:hAnsi="Arial" w:cs="Arial"/>
                <w:spacing w:val="-2"/>
              </w:rPr>
              <w:t>u</w:t>
            </w:r>
            <w:r w:rsidRPr="0059481B">
              <w:rPr>
                <w:rFonts w:ascii="Arial" w:hAnsi="Arial" w:cs="Arial"/>
                <w:spacing w:val="1"/>
              </w:rPr>
              <w:t>d</w:t>
            </w:r>
            <w:r w:rsidRPr="0059481B">
              <w:rPr>
                <w:rFonts w:ascii="Arial" w:hAnsi="Arial" w:cs="Arial"/>
              </w:rPr>
              <w:t>e</w:t>
            </w:r>
            <w:r w:rsidRPr="0059481B">
              <w:rPr>
                <w:rFonts w:ascii="Arial" w:hAnsi="Arial" w:cs="Arial"/>
                <w:spacing w:val="-6"/>
              </w:rPr>
              <w:t xml:space="preserve"> </w:t>
            </w:r>
            <w:r w:rsidRPr="0059481B">
              <w:rPr>
                <w:rFonts w:ascii="Arial" w:hAnsi="Arial" w:cs="Arial"/>
              </w:rPr>
              <w:t>t</w:t>
            </w:r>
            <w:r w:rsidRPr="0059481B">
              <w:rPr>
                <w:rFonts w:ascii="Arial" w:hAnsi="Arial" w:cs="Arial"/>
                <w:spacing w:val="3"/>
              </w:rPr>
              <w:t>o</w:t>
            </w:r>
            <w:r w:rsidRPr="0059481B">
              <w:rPr>
                <w:rFonts w:ascii="Arial" w:hAnsi="Arial" w:cs="Arial"/>
                <w:spacing w:val="-2"/>
              </w:rPr>
              <w:t>w</w:t>
            </w:r>
            <w:r w:rsidRPr="0059481B">
              <w:rPr>
                <w:rFonts w:ascii="Arial" w:hAnsi="Arial" w:cs="Arial"/>
              </w:rPr>
              <w:t>a</w:t>
            </w:r>
            <w:r w:rsidRPr="0059481B">
              <w:rPr>
                <w:rFonts w:ascii="Arial" w:hAnsi="Arial" w:cs="Arial"/>
                <w:spacing w:val="1"/>
              </w:rPr>
              <w:t>rd</w:t>
            </w:r>
            <w:r w:rsidRPr="0059481B">
              <w:rPr>
                <w:rFonts w:ascii="Arial" w:hAnsi="Arial" w:cs="Arial"/>
              </w:rPr>
              <w:t>s</w:t>
            </w:r>
            <w:r w:rsidRPr="0059481B">
              <w:rPr>
                <w:rFonts w:ascii="Arial" w:hAnsi="Arial" w:cs="Arial"/>
                <w:spacing w:val="-6"/>
              </w:rPr>
              <w:t xml:space="preserve"> </w:t>
            </w:r>
            <w:r w:rsidRPr="0059481B">
              <w:rPr>
                <w:rFonts w:ascii="Arial" w:hAnsi="Arial" w:cs="Arial"/>
                <w:spacing w:val="2"/>
              </w:rPr>
              <w:t>O</w:t>
            </w:r>
            <w:r w:rsidRPr="0059481B">
              <w:rPr>
                <w:rFonts w:ascii="Arial" w:hAnsi="Arial" w:cs="Arial"/>
                <w:spacing w:val="-1"/>
              </w:rPr>
              <w:t>n</w:t>
            </w:r>
            <w:r w:rsidRPr="0059481B">
              <w:rPr>
                <w:rFonts w:ascii="Arial" w:hAnsi="Arial" w:cs="Arial"/>
                <w:spacing w:val="4"/>
              </w:rPr>
              <w:t>l</w:t>
            </w:r>
            <w:r w:rsidRPr="0059481B">
              <w:rPr>
                <w:rFonts w:ascii="Arial" w:hAnsi="Arial" w:cs="Arial"/>
              </w:rPr>
              <w:t>i</w:t>
            </w:r>
            <w:r w:rsidRPr="0059481B">
              <w:rPr>
                <w:rFonts w:ascii="Arial" w:hAnsi="Arial" w:cs="Arial"/>
                <w:spacing w:val="-1"/>
              </w:rPr>
              <w:t>n</w:t>
            </w:r>
            <w:r w:rsidRPr="0059481B">
              <w:rPr>
                <w:rFonts w:ascii="Arial" w:hAnsi="Arial" w:cs="Arial"/>
              </w:rPr>
              <w:t>e</w:t>
            </w:r>
            <w:r w:rsidRPr="0059481B">
              <w:rPr>
                <w:rFonts w:ascii="Arial" w:hAnsi="Arial" w:cs="Arial"/>
                <w:spacing w:val="-4"/>
              </w:rPr>
              <w:t xml:space="preserve"> </w:t>
            </w:r>
            <w:r w:rsidRPr="0059481B">
              <w:rPr>
                <w:rFonts w:ascii="Arial" w:hAnsi="Arial" w:cs="Arial"/>
                <w:spacing w:val="2"/>
              </w:rPr>
              <w:t>P</w:t>
            </w:r>
            <w:r w:rsidRPr="0059481B">
              <w:rPr>
                <w:rFonts w:ascii="Arial" w:hAnsi="Arial" w:cs="Arial"/>
                <w:spacing w:val="-1"/>
              </w:rPr>
              <w:t>u</w:t>
            </w:r>
            <w:r w:rsidRPr="0059481B">
              <w:rPr>
                <w:rFonts w:ascii="Arial" w:hAnsi="Arial" w:cs="Arial"/>
                <w:spacing w:val="1"/>
              </w:rPr>
              <w:t>r</w:t>
            </w:r>
            <w:r w:rsidRPr="0059481B">
              <w:rPr>
                <w:rFonts w:ascii="Arial" w:hAnsi="Arial" w:cs="Arial"/>
                <w:spacing w:val="3"/>
              </w:rPr>
              <w:t>c</w:t>
            </w:r>
            <w:r w:rsidRPr="0059481B">
              <w:rPr>
                <w:rFonts w:ascii="Arial" w:hAnsi="Arial" w:cs="Arial"/>
                <w:spacing w:val="1"/>
              </w:rPr>
              <w:t>h</w:t>
            </w:r>
            <w:r w:rsidRPr="0059481B">
              <w:rPr>
                <w:rFonts w:ascii="Arial" w:hAnsi="Arial" w:cs="Arial"/>
              </w:rPr>
              <w:t>asing</w:t>
            </w:r>
            <w:r w:rsidRPr="0059481B">
              <w:rPr>
                <w:rFonts w:ascii="Arial" w:hAnsi="Arial" w:cs="Arial"/>
                <w:spacing w:val="-10"/>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M</w:t>
            </w:r>
            <w:r w:rsidRPr="0059481B">
              <w:rPr>
                <w:rFonts w:ascii="Arial" w:hAnsi="Arial" w:cs="Arial"/>
                <w:spacing w:val="3"/>
              </w:rPr>
              <w:t>a</w:t>
            </w:r>
            <w:r w:rsidRPr="0059481B">
              <w:rPr>
                <w:rFonts w:ascii="Arial" w:hAnsi="Arial" w:cs="Arial"/>
                <w:spacing w:val="-1"/>
              </w:rPr>
              <w:t>ng</w:t>
            </w:r>
            <w:r w:rsidRPr="0059481B">
              <w:rPr>
                <w:rFonts w:ascii="Arial" w:hAnsi="Arial" w:cs="Arial"/>
              </w:rPr>
              <w:t>o</w:t>
            </w:r>
            <w:r w:rsidRPr="0059481B">
              <w:rPr>
                <w:rFonts w:ascii="Arial" w:hAnsi="Arial" w:cs="Arial"/>
                <w:spacing w:val="-5"/>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a</w:t>
            </w:r>
            <w:r w:rsidRPr="0059481B">
              <w:rPr>
                <w:rFonts w:ascii="Arial" w:hAnsi="Arial" w:cs="Arial"/>
                <w:spacing w:val="1"/>
              </w:rPr>
              <w:t>n</w:t>
            </w:r>
            <w:r w:rsidRPr="0059481B">
              <w:rPr>
                <w:rFonts w:ascii="Arial" w:hAnsi="Arial" w:cs="Arial"/>
                <w:spacing w:val="-1"/>
              </w:rPr>
              <w:t>g</w:t>
            </w:r>
            <w:r w:rsidRPr="0059481B">
              <w:rPr>
                <w:rFonts w:ascii="Arial" w:hAnsi="Arial" w:cs="Arial"/>
              </w:rPr>
              <w:t>la</w:t>
            </w:r>
            <w:r w:rsidRPr="0059481B">
              <w:rPr>
                <w:rFonts w:ascii="Arial" w:hAnsi="Arial" w:cs="Arial"/>
                <w:spacing w:val="1"/>
              </w:rPr>
              <w:t>d</w:t>
            </w:r>
            <w:r w:rsidRPr="0059481B">
              <w:rPr>
                <w:rFonts w:ascii="Arial" w:hAnsi="Arial" w:cs="Arial"/>
              </w:rPr>
              <w:t>es</w:t>
            </w:r>
            <w:r w:rsidRPr="0059481B">
              <w:rPr>
                <w:rFonts w:ascii="Arial" w:hAnsi="Arial" w:cs="Arial"/>
                <w:spacing w:val="1"/>
              </w:rPr>
              <w:t>h</w:t>
            </w:r>
            <w:r w:rsidRPr="0059481B">
              <w:rPr>
                <w:rFonts w:ascii="Arial" w:hAnsi="Arial" w:cs="Arial"/>
              </w:rPr>
              <w:t>,”</w:t>
            </w:r>
            <w:r w:rsidRPr="0059481B">
              <w:rPr>
                <w:rFonts w:ascii="Arial" w:hAnsi="Arial" w:cs="Arial"/>
                <w:spacing w:val="-10"/>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nv</w:t>
            </w:r>
            <w:r w:rsidRPr="0059481B">
              <w:rPr>
                <w:rFonts w:ascii="Arial" w:hAnsi="Arial" w:cs="Arial"/>
                <w:spacing w:val="3"/>
              </w:rPr>
              <w:t>e</w:t>
            </w:r>
            <w:r w:rsidRPr="0059481B">
              <w:rPr>
                <w:rFonts w:ascii="Arial" w:hAnsi="Arial" w:cs="Arial"/>
                <w:spacing w:val="-1"/>
              </w:rPr>
              <w:t>y</w:t>
            </w:r>
            <w:r w:rsidRPr="0059481B">
              <w:rPr>
                <w:rFonts w:ascii="Arial" w:hAnsi="Arial" w:cs="Arial"/>
              </w:rPr>
              <w:t>s</w:t>
            </w:r>
            <w:r w:rsidRPr="0059481B">
              <w:rPr>
                <w:rFonts w:ascii="Arial" w:hAnsi="Arial" w:cs="Arial"/>
                <w:spacing w:val="-7"/>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su</w:t>
            </w:r>
            <w:r w:rsidRPr="0059481B">
              <w:rPr>
                <w:rFonts w:ascii="Arial" w:hAnsi="Arial" w:cs="Arial"/>
                <w:spacing w:val="1"/>
              </w:rPr>
              <w:t>b</w:t>
            </w:r>
            <w:r w:rsidRPr="0059481B">
              <w:rPr>
                <w:rFonts w:ascii="Arial" w:hAnsi="Arial" w:cs="Arial"/>
                <w:spacing w:val="2"/>
              </w:rPr>
              <w:t>j</w:t>
            </w:r>
            <w:r w:rsidRPr="0059481B">
              <w:rPr>
                <w:rFonts w:ascii="Arial" w:hAnsi="Arial" w:cs="Arial"/>
              </w:rPr>
              <w:t>e</w:t>
            </w:r>
            <w:r w:rsidRPr="0059481B">
              <w:rPr>
                <w:rFonts w:ascii="Arial" w:hAnsi="Arial" w:cs="Arial"/>
                <w:spacing w:val="1"/>
              </w:rPr>
              <w:t>c</w:t>
            </w:r>
            <w:r w:rsidRPr="0059481B">
              <w:rPr>
                <w:rFonts w:ascii="Arial" w:hAnsi="Arial" w:cs="Arial"/>
              </w:rPr>
              <w:t>t</w:t>
            </w:r>
          </w:p>
          <w:p w14:paraId="3AF7738B" w14:textId="77777777" w:rsidR="006D0B6E" w:rsidRPr="0059481B" w:rsidRDefault="00227AD4">
            <w:pPr>
              <w:ind w:left="102" w:right="171"/>
              <w:rPr>
                <w:rFonts w:ascii="Arial" w:hAnsi="Arial" w:cs="Arial"/>
              </w:rPr>
            </w:pPr>
            <w:r w:rsidRPr="0059481B">
              <w:rPr>
                <w:rFonts w:ascii="Arial" w:hAnsi="Arial" w:cs="Arial"/>
                <w:spacing w:val="-2"/>
              </w:rPr>
              <w:t>w</w:t>
            </w:r>
            <w:r w:rsidRPr="0059481B">
              <w:rPr>
                <w:rFonts w:ascii="Arial" w:hAnsi="Arial" w:cs="Arial"/>
              </w:rPr>
              <w:t>ell,</w:t>
            </w:r>
            <w:r w:rsidRPr="0059481B">
              <w:rPr>
                <w:rFonts w:ascii="Arial" w:hAnsi="Arial" w:cs="Arial"/>
                <w:spacing w:val="-3"/>
              </w:rPr>
              <w:t xml:space="preserve"> </w:t>
            </w:r>
            <w:r w:rsidRPr="0059481B">
              <w:rPr>
                <w:rFonts w:ascii="Arial" w:hAnsi="Arial" w:cs="Arial"/>
                <w:spacing w:val="1"/>
              </w:rPr>
              <w:t>bu</w:t>
            </w:r>
            <w:r w:rsidRPr="0059481B">
              <w:rPr>
                <w:rFonts w:ascii="Arial" w:hAnsi="Arial" w:cs="Arial"/>
              </w:rPr>
              <w:t>t</w:t>
            </w:r>
            <w:r w:rsidRPr="0059481B">
              <w:rPr>
                <w:rFonts w:ascii="Arial" w:hAnsi="Arial" w:cs="Arial"/>
                <w:spacing w:val="-3"/>
              </w:rPr>
              <w:t xml:space="preserve"> </w:t>
            </w:r>
            <w:r w:rsidRPr="0059481B">
              <w:rPr>
                <w:rFonts w:ascii="Arial" w:hAnsi="Arial" w:cs="Arial"/>
              </w:rPr>
              <w:t>it</w:t>
            </w:r>
            <w:r w:rsidRPr="0059481B">
              <w:rPr>
                <w:rFonts w:ascii="Arial" w:hAnsi="Arial" w:cs="Arial"/>
                <w:spacing w:val="-1"/>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u</w:t>
            </w:r>
            <w:r w:rsidRPr="0059481B">
              <w:rPr>
                <w:rFonts w:ascii="Arial" w:hAnsi="Arial" w:cs="Arial"/>
              </w:rPr>
              <w:t>ld</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w:t>
            </w:r>
            <w:r w:rsidRPr="0059481B">
              <w:rPr>
                <w:rFonts w:ascii="Arial" w:hAnsi="Arial" w:cs="Arial"/>
                <w:spacing w:val="-4"/>
              </w:rPr>
              <w:t>m</w:t>
            </w:r>
            <w:r w:rsidRPr="0059481B">
              <w:rPr>
                <w:rFonts w:ascii="Arial" w:hAnsi="Arial" w:cs="Arial"/>
              </w:rPr>
              <w:t>a</w:t>
            </w:r>
            <w:r w:rsidRPr="0059481B">
              <w:rPr>
                <w:rFonts w:ascii="Arial" w:hAnsi="Arial" w:cs="Arial"/>
                <w:spacing w:val="1"/>
              </w:rPr>
              <w:t>d</w:t>
            </w:r>
            <w:r w:rsidRPr="0059481B">
              <w:rPr>
                <w:rFonts w:ascii="Arial" w:hAnsi="Arial" w:cs="Arial"/>
              </w:rPr>
              <w:t>e</w:t>
            </w:r>
            <w:r w:rsidRPr="0059481B">
              <w:rPr>
                <w:rFonts w:ascii="Arial" w:hAnsi="Arial" w:cs="Arial"/>
                <w:spacing w:val="-3"/>
              </w:rPr>
              <w:t xml:space="preserve"> </w:t>
            </w:r>
            <w:r w:rsidRPr="0059481B">
              <w:rPr>
                <w:rFonts w:ascii="Arial" w:hAnsi="Arial" w:cs="Arial"/>
                <w:spacing w:val="2"/>
              </w:rPr>
              <w:t>s</w:t>
            </w:r>
            <w:r w:rsidRPr="0059481B">
              <w:rPr>
                <w:rFonts w:ascii="Arial" w:hAnsi="Arial" w:cs="Arial"/>
                <w:spacing w:val="1"/>
              </w:rPr>
              <w:t>moo</w:t>
            </w:r>
            <w:r w:rsidRPr="0059481B">
              <w:rPr>
                <w:rFonts w:ascii="Arial" w:hAnsi="Arial" w:cs="Arial"/>
              </w:rPr>
              <w:t>t</w:t>
            </w:r>
            <w:r w:rsidRPr="0059481B">
              <w:rPr>
                <w:rFonts w:ascii="Arial" w:hAnsi="Arial" w:cs="Arial"/>
                <w:spacing w:val="-1"/>
              </w:rPr>
              <w:t>h</w:t>
            </w:r>
            <w:r w:rsidRPr="0059481B">
              <w:rPr>
                <w:rFonts w:ascii="Arial" w:hAnsi="Arial" w:cs="Arial"/>
              </w:rPr>
              <w:t>er</w:t>
            </w:r>
            <w:r w:rsidRPr="0059481B">
              <w:rPr>
                <w:rFonts w:ascii="Arial" w:hAnsi="Arial" w:cs="Arial"/>
                <w:spacing w:val="-6"/>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1"/>
              </w:rPr>
              <w:t xml:space="preserve"> </w:t>
            </w:r>
            <w:r w:rsidRPr="0059481B">
              <w:rPr>
                <w:rFonts w:ascii="Arial" w:hAnsi="Arial" w:cs="Arial"/>
                <w:spacing w:val="-4"/>
              </w:rPr>
              <w:t>m</w:t>
            </w:r>
            <w:r w:rsidRPr="0059481B">
              <w:rPr>
                <w:rFonts w:ascii="Arial" w:hAnsi="Arial" w:cs="Arial"/>
                <w:spacing w:val="1"/>
              </w:rPr>
              <w:t>or</w:t>
            </w:r>
            <w:r w:rsidRPr="0059481B">
              <w:rPr>
                <w:rFonts w:ascii="Arial" w:hAnsi="Arial" w:cs="Arial"/>
              </w:rPr>
              <w:t>e</w:t>
            </w:r>
            <w:r w:rsidRPr="0059481B">
              <w:rPr>
                <w:rFonts w:ascii="Arial" w:hAnsi="Arial" w:cs="Arial"/>
                <w:spacing w:val="-3"/>
              </w:rPr>
              <w:t xml:space="preserve"> </w:t>
            </w:r>
            <w:r w:rsidRPr="0059481B">
              <w:rPr>
                <w:rFonts w:ascii="Arial" w:hAnsi="Arial" w:cs="Arial"/>
              </w:rPr>
              <w:t>a</w:t>
            </w:r>
            <w:r w:rsidRPr="0059481B">
              <w:rPr>
                <w:rFonts w:ascii="Arial" w:hAnsi="Arial" w:cs="Arial"/>
                <w:spacing w:val="1"/>
              </w:rPr>
              <w:t>c</w:t>
            </w:r>
            <w:r w:rsidRPr="0059481B">
              <w:rPr>
                <w:rFonts w:ascii="Arial" w:hAnsi="Arial" w:cs="Arial"/>
              </w:rPr>
              <w:t>a</w:t>
            </w:r>
            <w:r w:rsidRPr="0059481B">
              <w:rPr>
                <w:rFonts w:ascii="Arial" w:hAnsi="Arial" w:cs="Arial"/>
                <w:spacing w:val="1"/>
              </w:rPr>
              <w:t>d</w:t>
            </w:r>
            <w:r w:rsidRPr="0059481B">
              <w:rPr>
                <w:rFonts w:ascii="Arial" w:hAnsi="Arial" w:cs="Arial"/>
              </w:rPr>
              <w:t>e</w:t>
            </w:r>
            <w:r w:rsidRPr="0059481B">
              <w:rPr>
                <w:rFonts w:ascii="Arial" w:hAnsi="Arial" w:cs="Arial"/>
                <w:spacing w:val="-1"/>
              </w:rPr>
              <w:t>m</w:t>
            </w:r>
            <w:r w:rsidRPr="0059481B">
              <w:rPr>
                <w:rFonts w:ascii="Arial" w:hAnsi="Arial" w:cs="Arial"/>
              </w:rPr>
              <w:t>ical</w:t>
            </w:r>
            <w:r w:rsidRPr="0059481B">
              <w:rPr>
                <w:rFonts w:ascii="Arial" w:hAnsi="Arial" w:cs="Arial"/>
                <w:spacing w:val="2"/>
              </w:rPr>
              <w:t>l</w:t>
            </w:r>
            <w:r w:rsidRPr="0059481B">
              <w:rPr>
                <w:rFonts w:ascii="Arial" w:hAnsi="Arial" w:cs="Arial"/>
              </w:rPr>
              <w:t>y</w:t>
            </w:r>
            <w:r w:rsidRPr="0059481B">
              <w:rPr>
                <w:rFonts w:ascii="Arial" w:hAnsi="Arial" w:cs="Arial"/>
                <w:spacing w:val="-10"/>
              </w:rPr>
              <w:t xml:space="preserve"> </w:t>
            </w:r>
            <w:r w:rsidRPr="0059481B">
              <w:rPr>
                <w:rFonts w:ascii="Arial" w:hAnsi="Arial" w:cs="Arial"/>
                <w:spacing w:val="1"/>
              </w:rPr>
              <w:t>pr</w:t>
            </w:r>
            <w:r w:rsidRPr="0059481B">
              <w:rPr>
                <w:rFonts w:ascii="Arial" w:hAnsi="Arial" w:cs="Arial"/>
              </w:rPr>
              <w:t>e</w:t>
            </w:r>
            <w:r w:rsidRPr="0059481B">
              <w:rPr>
                <w:rFonts w:ascii="Arial" w:hAnsi="Arial" w:cs="Arial"/>
                <w:spacing w:val="1"/>
              </w:rPr>
              <w:t>c</w:t>
            </w:r>
            <w:r w:rsidRPr="0059481B">
              <w:rPr>
                <w:rFonts w:ascii="Arial" w:hAnsi="Arial" w:cs="Arial"/>
              </w:rPr>
              <w:t>i</w:t>
            </w:r>
            <w:r w:rsidRPr="0059481B">
              <w:rPr>
                <w:rFonts w:ascii="Arial" w:hAnsi="Arial" w:cs="Arial"/>
                <w:spacing w:val="-1"/>
              </w:rPr>
              <w:t>s</w:t>
            </w:r>
            <w:r w:rsidRPr="0059481B">
              <w:rPr>
                <w:rFonts w:ascii="Arial" w:hAnsi="Arial" w:cs="Arial"/>
              </w:rPr>
              <w:t>e.</w:t>
            </w:r>
            <w:r w:rsidRPr="0059481B">
              <w:rPr>
                <w:rFonts w:ascii="Arial" w:hAnsi="Arial" w:cs="Arial"/>
                <w:spacing w:val="-5"/>
              </w:rPr>
              <w:t xml:space="preserve"> </w:t>
            </w:r>
            <w:r w:rsidRPr="0059481B">
              <w:rPr>
                <w:rFonts w:ascii="Arial" w:hAnsi="Arial" w:cs="Arial"/>
              </w:rPr>
              <w:t>A</w:t>
            </w:r>
            <w:r w:rsidRPr="0059481B">
              <w:rPr>
                <w:rFonts w:ascii="Arial" w:hAnsi="Arial" w:cs="Arial"/>
                <w:spacing w:val="-1"/>
              </w:rPr>
              <w:t xml:space="preserve"> </w:t>
            </w:r>
            <w:r w:rsidRPr="0059481B">
              <w:rPr>
                <w:rFonts w:ascii="Arial" w:hAnsi="Arial" w:cs="Arial"/>
                <w:spacing w:val="-4"/>
              </w:rPr>
              <w:t>m</w:t>
            </w:r>
            <w:r w:rsidRPr="0059481B">
              <w:rPr>
                <w:rFonts w:ascii="Arial" w:hAnsi="Arial" w:cs="Arial"/>
                <w:spacing w:val="1"/>
              </w:rPr>
              <w:t>or</w:t>
            </w:r>
            <w:r w:rsidRPr="0059481B">
              <w:rPr>
                <w:rFonts w:ascii="Arial" w:hAnsi="Arial" w:cs="Arial"/>
              </w:rPr>
              <w:t>e</w:t>
            </w:r>
            <w:r w:rsidRPr="0059481B">
              <w:rPr>
                <w:rFonts w:ascii="Arial" w:hAnsi="Arial" w:cs="Arial"/>
                <w:spacing w:val="-3"/>
              </w:rPr>
              <w:t xml:space="preserve"> </w:t>
            </w:r>
            <w:r w:rsidRPr="0059481B">
              <w:rPr>
                <w:rFonts w:ascii="Arial" w:hAnsi="Arial" w:cs="Arial"/>
                <w:spacing w:val="2"/>
              </w:rPr>
              <w:t>s</w:t>
            </w:r>
            <w:r w:rsidRPr="0059481B">
              <w:rPr>
                <w:rFonts w:ascii="Arial" w:hAnsi="Arial" w:cs="Arial"/>
                <w:spacing w:val="-1"/>
              </w:rPr>
              <w:t>u</w:t>
            </w:r>
            <w:r w:rsidRPr="0059481B">
              <w:rPr>
                <w:rFonts w:ascii="Arial" w:hAnsi="Arial" w:cs="Arial"/>
              </w:rPr>
              <w:t>ita</w:t>
            </w:r>
            <w:r w:rsidRPr="0059481B">
              <w:rPr>
                <w:rFonts w:ascii="Arial" w:hAnsi="Arial" w:cs="Arial"/>
                <w:spacing w:val="1"/>
              </w:rPr>
              <w:t>b</w:t>
            </w:r>
            <w:r w:rsidRPr="0059481B">
              <w:rPr>
                <w:rFonts w:ascii="Arial" w:hAnsi="Arial" w:cs="Arial"/>
              </w:rPr>
              <w:t>le</w:t>
            </w:r>
            <w:r w:rsidRPr="0059481B">
              <w:rPr>
                <w:rFonts w:ascii="Arial" w:hAnsi="Arial" w:cs="Arial"/>
                <w:spacing w:val="-6"/>
              </w:rPr>
              <w:t xml:space="preserve"> </w:t>
            </w:r>
            <w:r w:rsidRPr="0059481B">
              <w:rPr>
                <w:rFonts w:ascii="Arial" w:hAnsi="Arial" w:cs="Arial"/>
                <w:spacing w:val="1"/>
              </w:rPr>
              <w:t>op</w:t>
            </w:r>
            <w:r w:rsidRPr="0059481B">
              <w:rPr>
                <w:rFonts w:ascii="Arial" w:hAnsi="Arial" w:cs="Arial"/>
              </w:rPr>
              <w:t>ti</w:t>
            </w:r>
            <w:r w:rsidRPr="0059481B">
              <w:rPr>
                <w:rFonts w:ascii="Arial" w:hAnsi="Arial" w:cs="Arial"/>
                <w:spacing w:val="1"/>
              </w:rPr>
              <w:t>o</w:t>
            </w:r>
            <w:r w:rsidRPr="0059481B">
              <w:rPr>
                <w:rFonts w:ascii="Arial" w:hAnsi="Arial" w:cs="Arial"/>
              </w:rPr>
              <w:t>n</w:t>
            </w:r>
            <w:r w:rsidRPr="0059481B">
              <w:rPr>
                <w:rFonts w:ascii="Arial" w:hAnsi="Arial" w:cs="Arial"/>
                <w:spacing w:val="-4"/>
              </w:rPr>
              <w:t xml:space="preserve"> m</w:t>
            </w:r>
            <w:r w:rsidRPr="0059481B">
              <w:rPr>
                <w:rFonts w:ascii="Arial" w:hAnsi="Arial" w:cs="Arial"/>
                <w:spacing w:val="2"/>
              </w:rPr>
              <w:t>i</w:t>
            </w:r>
            <w:r w:rsidRPr="0059481B">
              <w:rPr>
                <w:rFonts w:ascii="Arial" w:hAnsi="Arial" w:cs="Arial"/>
                <w:spacing w:val="1"/>
              </w:rPr>
              <w:t>g</w:t>
            </w:r>
            <w:r w:rsidRPr="0059481B">
              <w:rPr>
                <w:rFonts w:ascii="Arial" w:hAnsi="Arial" w:cs="Arial"/>
                <w:spacing w:val="-1"/>
              </w:rPr>
              <w:t>h</w:t>
            </w:r>
            <w:r w:rsidRPr="0059481B">
              <w:rPr>
                <w:rFonts w:ascii="Arial" w:hAnsi="Arial" w:cs="Arial"/>
              </w:rPr>
              <w:t>t</w:t>
            </w:r>
            <w:r w:rsidRPr="0059481B">
              <w:rPr>
                <w:rFonts w:ascii="Arial" w:hAnsi="Arial" w:cs="Arial"/>
                <w:spacing w:val="-5"/>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w:t>
            </w:r>
            <w:r w:rsidRPr="0059481B">
              <w:rPr>
                <w:rFonts w:ascii="Arial" w:hAnsi="Arial" w:cs="Arial"/>
              </w:rPr>
              <w:t>“Co</w:t>
            </w:r>
            <w:r w:rsidRPr="0059481B">
              <w:rPr>
                <w:rFonts w:ascii="Arial" w:hAnsi="Arial" w:cs="Arial"/>
                <w:spacing w:val="1"/>
              </w:rPr>
              <w:t>n</w:t>
            </w:r>
            <w:r w:rsidRPr="0059481B">
              <w:rPr>
                <w:rFonts w:ascii="Arial" w:hAnsi="Arial" w:cs="Arial"/>
                <w:spacing w:val="-1"/>
              </w:rPr>
              <w:t>s</w:t>
            </w:r>
            <w:r w:rsidRPr="0059481B">
              <w:rPr>
                <w:rFonts w:ascii="Arial" w:hAnsi="Arial" w:cs="Arial"/>
                <w:spacing w:val="1"/>
              </w:rPr>
              <w:t>u</w:t>
            </w:r>
            <w:r w:rsidRPr="0059481B">
              <w:rPr>
                <w:rFonts w:ascii="Arial" w:hAnsi="Arial" w:cs="Arial"/>
                <w:spacing w:val="-1"/>
              </w:rPr>
              <w:t>m</w:t>
            </w:r>
            <w:r w:rsidRPr="0059481B">
              <w:rPr>
                <w:rFonts w:ascii="Arial" w:hAnsi="Arial" w:cs="Arial"/>
              </w:rPr>
              <w:t xml:space="preserve">er </w:t>
            </w:r>
            <w:r w:rsidRPr="0059481B">
              <w:rPr>
                <w:rFonts w:ascii="Arial" w:hAnsi="Arial" w:cs="Arial"/>
                <w:spacing w:val="-2"/>
              </w:rPr>
              <w:t>A</w:t>
            </w:r>
            <w:r w:rsidRPr="0059481B">
              <w:rPr>
                <w:rFonts w:ascii="Arial" w:hAnsi="Arial" w:cs="Arial"/>
              </w:rPr>
              <w:t>t</w:t>
            </w:r>
            <w:r w:rsidRPr="0059481B">
              <w:rPr>
                <w:rFonts w:ascii="Arial" w:hAnsi="Arial" w:cs="Arial"/>
                <w:spacing w:val="2"/>
              </w:rPr>
              <w:t>t</w:t>
            </w:r>
            <w:r w:rsidRPr="0059481B">
              <w:rPr>
                <w:rFonts w:ascii="Arial" w:hAnsi="Arial" w:cs="Arial"/>
              </w:rPr>
              <w:t>it</w:t>
            </w:r>
            <w:r w:rsidRPr="0059481B">
              <w:rPr>
                <w:rFonts w:ascii="Arial" w:hAnsi="Arial" w:cs="Arial"/>
                <w:spacing w:val="-2"/>
              </w:rPr>
              <w:t>u</w:t>
            </w:r>
            <w:r w:rsidRPr="0059481B">
              <w:rPr>
                <w:rFonts w:ascii="Arial" w:hAnsi="Arial" w:cs="Arial"/>
                <w:spacing w:val="1"/>
              </w:rPr>
              <w:t>d</w:t>
            </w:r>
            <w:r w:rsidRPr="0059481B">
              <w:rPr>
                <w:rFonts w:ascii="Arial" w:hAnsi="Arial" w:cs="Arial"/>
                <w:spacing w:val="3"/>
              </w:rPr>
              <w:t>e</w:t>
            </w:r>
            <w:r w:rsidRPr="0059481B">
              <w:rPr>
                <w:rFonts w:ascii="Arial" w:hAnsi="Arial" w:cs="Arial"/>
              </w:rPr>
              <w:t>s</w:t>
            </w:r>
            <w:r w:rsidRPr="0059481B">
              <w:rPr>
                <w:rFonts w:ascii="Arial" w:hAnsi="Arial" w:cs="Arial"/>
                <w:spacing w:val="-7"/>
              </w:rPr>
              <w:t xml:space="preserve"> </w:t>
            </w:r>
            <w:r w:rsidRPr="0059481B">
              <w:rPr>
                <w:rFonts w:ascii="Arial" w:hAnsi="Arial" w:cs="Arial"/>
              </w:rPr>
              <w:t>t</w:t>
            </w:r>
            <w:r w:rsidRPr="0059481B">
              <w:rPr>
                <w:rFonts w:ascii="Arial" w:hAnsi="Arial" w:cs="Arial"/>
                <w:spacing w:val="3"/>
              </w:rPr>
              <w:t>o</w:t>
            </w:r>
            <w:r w:rsidRPr="0059481B">
              <w:rPr>
                <w:rFonts w:ascii="Arial" w:hAnsi="Arial" w:cs="Arial"/>
                <w:spacing w:val="-5"/>
              </w:rPr>
              <w:t>w</w:t>
            </w:r>
            <w:r w:rsidRPr="0059481B">
              <w:rPr>
                <w:rFonts w:ascii="Arial" w:hAnsi="Arial" w:cs="Arial"/>
              </w:rPr>
              <w:t>a</w:t>
            </w:r>
            <w:r w:rsidRPr="0059481B">
              <w:rPr>
                <w:rFonts w:ascii="Arial" w:hAnsi="Arial" w:cs="Arial"/>
                <w:spacing w:val="1"/>
              </w:rPr>
              <w:t>r</w:t>
            </w:r>
            <w:r w:rsidRPr="0059481B">
              <w:rPr>
                <w:rFonts w:ascii="Arial" w:hAnsi="Arial" w:cs="Arial"/>
              </w:rPr>
              <w:t>d</w:t>
            </w:r>
            <w:r w:rsidRPr="0059481B">
              <w:rPr>
                <w:rFonts w:ascii="Arial" w:hAnsi="Arial" w:cs="Arial"/>
                <w:spacing w:val="-5"/>
              </w:rPr>
              <w:t xml:space="preserve"> </w:t>
            </w:r>
            <w:r w:rsidRPr="0059481B">
              <w:rPr>
                <w:rFonts w:ascii="Arial" w:hAnsi="Arial" w:cs="Arial"/>
                <w:spacing w:val="2"/>
              </w:rPr>
              <w:t>O</w:t>
            </w:r>
            <w:r w:rsidRPr="0059481B">
              <w:rPr>
                <w:rFonts w:ascii="Arial" w:hAnsi="Arial" w:cs="Arial"/>
                <w:spacing w:val="-1"/>
              </w:rPr>
              <w:t>n</w:t>
            </w:r>
            <w:r w:rsidRPr="0059481B">
              <w:rPr>
                <w:rFonts w:ascii="Arial" w:hAnsi="Arial" w:cs="Arial"/>
              </w:rPr>
              <w:t>li</w:t>
            </w:r>
            <w:r w:rsidRPr="0059481B">
              <w:rPr>
                <w:rFonts w:ascii="Arial" w:hAnsi="Arial" w:cs="Arial"/>
                <w:spacing w:val="-2"/>
              </w:rPr>
              <w:t>n</w:t>
            </w:r>
            <w:r w:rsidRPr="0059481B">
              <w:rPr>
                <w:rFonts w:ascii="Arial" w:hAnsi="Arial" w:cs="Arial"/>
              </w:rPr>
              <w:t>e</w:t>
            </w:r>
            <w:r w:rsidRPr="0059481B">
              <w:rPr>
                <w:rFonts w:ascii="Arial" w:hAnsi="Arial" w:cs="Arial"/>
                <w:spacing w:val="-4"/>
              </w:rPr>
              <w:t xml:space="preserve"> </w:t>
            </w:r>
            <w:r w:rsidRPr="0059481B">
              <w:rPr>
                <w:rFonts w:ascii="Arial" w:hAnsi="Arial" w:cs="Arial"/>
              </w:rPr>
              <w:t>M</w:t>
            </w:r>
            <w:r w:rsidRPr="0059481B">
              <w:rPr>
                <w:rFonts w:ascii="Arial" w:hAnsi="Arial" w:cs="Arial"/>
                <w:spacing w:val="3"/>
              </w:rPr>
              <w:t>a</w:t>
            </w:r>
            <w:r w:rsidRPr="0059481B">
              <w:rPr>
                <w:rFonts w:ascii="Arial" w:hAnsi="Arial" w:cs="Arial"/>
                <w:spacing w:val="1"/>
              </w:rPr>
              <w:t>ng</w:t>
            </w:r>
            <w:r w:rsidRPr="0059481B">
              <w:rPr>
                <w:rFonts w:ascii="Arial" w:hAnsi="Arial" w:cs="Arial"/>
              </w:rPr>
              <w:t>o</w:t>
            </w:r>
            <w:r w:rsidRPr="0059481B">
              <w:rPr>
                <w:rFonts w:ascii="Arial" w:hAnsi="Arial" w:cs="Arial"/>
                <w:spacing w:val="-5"/>
              </w:rPr>
              <w:t xml:space="preserve"> </w:t>
            </w:r>
            <w:r w:rsidRPr="0059481B">
              <w:rPr>
                <w:rFonts w:ascii="Arial" w:hAnsi="Arial" w:cs="Arial"/>
                <w:spacing w:val="2"/>
              </w:rPr>
              <w:t>P</w:t>
            </w:r>
            <w:r w:rsidRPr="0059481B">
              <w:rPr>
                <w:rFonts w:ascii="Arial" w:hAnsi="Arial" w:cs="Arial"/>
                <w:spacing w:val="-1"/>
              </w:rPr>
              <w:t>u</w:t>
            </w:r>
            <w:r w:rsidRPr="0059481B">
              <w:rPr>
                <w:rFonts w:ascii="Arial" w:hAnsi="Arial" w:cs="Arial"/>
                <w:spacing w:val="1"/>
              </w:rPr>
              <w:t>r</w:t>
            </w:r>
            <w:r w:rsidRPr="0059481B">
              <w:rPr>
                <w:rFonts w:ascii="Arial" w:hAnsi="Arial" w:cs="Arial"/>
              </w:rPr>
              <w:t>c</w:t>
            </w:r>
            <w:r w:rsidRPr="0059481B">
              <w:rPr>
                <w:rFonts w:ascii="Arial" w:hAnsi="Arial" w:cs="Arial"/>
                <w:spacing w:val="-1"/>
              </w:rPr>
              <w:t>h</w:t>
            </w:r>
            <w:r w:rsidRPr="0059481B">
              <w:rPr>
                <w:rFonts w:ascii="Arial" w:hAnsi="Arial" w:cs="Arial"/>
              </w:rPr>
              <w:t>asing</w:t>
            </w:r>
            <w:r w:rsidRPr="0059481B">
              <w:rPr>
                <w:rFonts w:ascii="Arial" w:hAnsi="Arial" w:cs="Arial"/>
                <w:spacing w:val="-10"/>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a</w:t>
            </w:r>
            <w:r w:rsidRPr="0059481B">
              <w:rPr>
                <w:rFonts w:ascii="Arial" w:hAnsi="Arial" w:cs="Arial"/>
                <w:spacing w:val="-1"/>
              </w:rPr>
              <w:t>ng</w:t>
            </w:r>
            <w:r w:rsidRPr="0059481B">
              <w:rPr>
                <w:rFonts w:ascii="Arial" w:hAnsi="Arial" w:cs="Arial"/>
              </w:rPr>
              <w:t>la</w:t>
            </w:r>
            <w:r w:rsidRPr="0059481B">
              <w:rPr>
                <w:rFonts w:ascii="Arial" w:hAnsi="Arial" w:cs="Arial"/>
                <w:spacing w:val="1"/>
              </w:rPr>
              <w:t>d</w:t>
            </w:r>
            <w:r w:rsidRPr="0059481B">
              <w:rPr>
                <w:rFonts w:ascii="Arial" w:hAnsi="Arial" w:cs="Arial"/>
                <w:spacing w:val="3"/>
              </w:rPr>
              <w:t>e</w:t>
            </w:r>
            <w:r w:rsidRPr="0059481B">
              <w:rPr>
                <w:rFonts w:ascii="Arial" w:hAnsi="Arial" w:cs="Arial"/>
                <w:spacing w:val="-1"/>
              </w:rPr>
              <w:t>sh</w:t>
            </w:r>
            <w:r w:rsidRPr="0059481B">
              <w:rPr>
                <w:rFonts w:ascii="Arial" w:hAnsi="Arial" w:cs="Arial"/>
              </w:rPr>
              <w:t>.”</w:t>
            </w:r>
            <w:r w:rsidRPr="0059481B">
              <w:rPr>
                <w:rFonts w:ascii="Arial" w:hAnsi="Arial" w:cs="Arial"/>
                <w:spacing w:val="-8"/>
              </w:rPr>
              <w:t xml:space="preserve"> </w:t>
            </w:r>
            <w:r w:rsidRPr="0059481B">
              <w:rPr>
                <w:rFonts w:ascii="Arial" w:hAnsi="Arial" w:cs="Arial"/>
              </w:rPr>
              <w:t>A</w:t>
            </w:r>
            <w:r w:rsidRPr="0059481B">
              <w:rPr>
                <w:rFonts w:ascii="Arial" w:hAnsi="Arial" w:cs="Arial"/>
                <w:spacing w:val="-1"/>
              </w:rPr>
              <w:t>n</w:t>
            </w:r>
            <w:r w:rsidRPr="0059481B">
              <w:rPr>
                <w:rFonts w:ascii="Arial" w:hAnsi="Arial" w:cs="Arial"/>
                <w:spacing w:val="1"/>
              </w:rPr>
              <w:t>o</w:t>
            </w:r>
            <w:r w:rsidRPr="0059481B">
              <w:rPr>
                <w:rFonts w:ascii="Arial" w:hAnsi="Arial" w:cs="Arial"/>
              </w:rPr>
              <w:t>t</w:t>
            </w:r>
            <w:r w:rsidRPr="0059481B">
              <w:rPr>
                <w:rFonts w:ascii="Arial" w:hAnsi="Arial" w:cs="Arial"/>
                <w:spacing w:val="-1"/>
              </w:rPr>
              <w:t>h</w:t>
            </w:r>
            <w:r w:rsidRPr="0059481B">
              <w:rPr>
                <w:rFonts w:ascii="Arial" w:hAnsi="Arial" w:cs="Arial"/>
              </w:rPr>
              <w:t>er</w:t>
            </w:r>
            <w:r w:rsidRPr="0059481B">
              <w:rPr>
                <w:rFonts w:ascii="Arial" w:hAnsi="Arial" w:cs="Arial"/>
                <w:spacing w:val="-6"/>
              </w:rPr>
              <w:t xml:space="preserve"> </w:t>
            </w:r>
            <w:r w:rsidRPr="0059481B">
              <w:rPr>
                <w:rFonts w:ascii="Arial" w:hAnsi="Arial" w:cs="Arial"/>
                <w:spacing w:val="1"/>
              </w:rPr>
              <w:t>po</w:t>
            </w:r>
            <w:r w:rsidRPr="0059481B">
              <w:rPr>
                <w:rFonts w:ascii="Arial" w:hAnsi="Arial" w:cs="Arial"/>
                <w:spacing w:val="-1"/>
              </w:rPr>
              <w:t>ss</w:t>
            </w:r>
            <w:r w:rsidRPr="0059481B">
              <w:rPr>
                <w:rFonts w:ascii="Arial" w:hAnsi="Arial" w:cs="Arial"/>
              </w:rPr>
              <w:t>i</w:t>
            </w:r>
            <w:r w:rsidRPr="0059481B">
              <w:rPr>
                <w:rFonts w:ascii="Arial" w:hAnsi="Arial" w:cs="Arial"/>
                <w:spacing w:val="1"/>
              </w:rPr>
              <w:t>b</w:t>
            </w:r>
            <w:r w:rsidRPr="0059481B">
              <w:rPr>
                <w:rFonts w:ascii="Arial" w:hAnsi="Arial" w:cs="Arial"/>
              </w:rPr>
              <w:t>le</w:t>
            </w:r>
            <w:r w:rsidRPr="0059481B">
              <w:rPr>
                <w:rFonts w:ascii="Arial" w:hAnsi="Arial" w:cs="Arial"/>
                <w:spacing w:val="-7"/>
              </w:rPr>
              <w:t xml:space="preserve"> </w:t>
            </w:r>
            <w:r w:rsidRPr="0059481B">
              <w:rPr>
                <w:rFonts w:ascii="Arial" w:hAnsi="Arial" w:cs="Arial"/>
              </w:rPr>
              <w:t>alte</w:t>
            </w:r>
            <w:r w:rsidRPr="0059481B">
              <w:rPr>
                <w:rFonts w:ascii="Arial" w:hAnsi="Arial" w:cs="Arial"/>
                <w:spacing w:val="3"/>
              </w:rPr>
              <w:t>r</w:t>
            </w:r>
            <w:r w:rsidRPr="0059481B">
              <w:rPr>
                <w:rFonts w:ascii="Arial" w:hAnsi="Arial" w:cs="Arial"/>
                <w:spacing w:val="-1"/>
              </w:rPr>
              <w:t>n</w:t>
            </w:r>
            <w:r w:rsidRPr="0059481B">
              <w:rPr>
                <w:rFonts w:ascii="Arial" w:hAnsi="Arial" w:cs="Arial"/>
              </w:rPr>
              <w:t>at</w:t>
            </w:r>
            <w:r w:rsidRPr="0059481B">
              <w:rPr>
                <w:rFonts w:ascii="Arial" w:hAnsi="Arial" w:cs="Arial"/>
                <w:spacing w:val="2"/>
              </w:rPr>
              <w:t>i</w:t>
            </w:r>
            <w:r w:rsidRPr="0059481B">
              <w:rPr>
                <w:rFonts w:ascii="Arial" w:hAnsi="Arial" w:cs="Arial"/>
                <w:spacing w:val="-1"/>
              </w:rPr>
              <w:t>v</w:t>
            </w:r>
            <w:r w:rsidRPr="0059481B">
              <w:rPr>
                <w:rFonts w:ascii="Arial" w:hAnsi="Arial" w:cs="Arial"/>
              </w:rPr>
              <w:t>e</w:t>
            </w:r>
            <w:r w:rsidRPr="0059481B">
              <w:rPr>
                <w:rFonts w:ascii="Arial" w:hAnsi="Arial" w:cs="Arial"/>
                <w:spacing w:val="-7"/>
              </w:rPr>
              <w:t xml:space="preserve"> </w:t>
            </w:r>
            <w:r w:rsidRPr="0059481B">
              <w:rPr>
                <w:rFonts w:ascii="Arial" w:hAnsi="Arial" w:cs="Arial"/>
                <w:spacing w:val="8"/>
              </w:rPr>
              <w:t>i</w:t>
            </w:r>
            <w:r w:rsidRPr="0059481B">
              <w:rPr>
                <w:rFonts w:ascii="Arial" w:hAnsi="Arial" w:cs="Arial"/>
              </w:rPr>
              <w:t>s</w:t>
            </w:r>
            <w:r w:rsidRPr="0059481B">
              <w:rPr>
                <w:rFonts w:ascii="Arial" w:hAnsi="Arial" w:cs="Arial"/>
                <w:spacing w:val="1"/>
              </w:rPr>
              <w:t xml:space="preserve"> </w:t>
            </w:r>
            <w:r w:rsidRPr="0059481B">
              <w:rPr>
                <w:rFonts w:ascii="Arial" w:hAnsi="Arial" w:cs="Arial"/>
                <w:spacing w:val="-2"/>
              </w:rPr>
              <w:t>“</w:t>
            </w:r>
            <w:bookmarkStart w:id="0" w:name="_Hlk207027176"/>
            <w:r w:rsidRPr="0059481B">
              <w:rPr>
                <w:rFonts w:ascii="Arial" w:hAnsi="Arial" w:cs="Arial"/>
                <w:spacing w:val="2"/>
              </w:rPr>
              <w:t>U</w:t>
            </w:r>
            <w:r w:rsidRPr="0059481B">
              <w:rPr>
                <w:rFonts w:ascii="Arial" w:hAnsi="Arial" w:cs="Arial"/>
                <w:spacing w:val="-1"/>
              </w:rPr>
              <w:t>n</w:t>
            </w:r>
            <w:r w:rsidRPr="0059481B">
              <w:rPr>
                <w:rFonts w:ascii="Arial" w:hAnsi="Arial" w:cs="Arial"/>
                <w:spacing w:val="1"/>
              </w:rPr>
              <w:t>d</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ta</w:t>
            </w:r>
            <w:r w:rsidRPr="0059481B">
              <w:rPr>
                <w:rFonts w:ascii="Arial" w:hAnsi="Arial" w:cs="Arial"/>
                <w:spacing w:val="-1"/>
              </w:rPr>
              <w:t>n</w:t>
            </w:r>
            <w:r w:rsidRPr="0059481B">
              <w:rPr>
                <w:rFonts w:ascii="Arial" w:hAnsi="Arial" w:cs="Arial"/>
                <w:spacing w:val="1"/>
              </w:rPr>
              <w:t>d</w:t>
            </w:r>
            <w:r w:rsidRPr="0059481B">
              <w:rPr>
                <w:rFonts w:ascii="Arial" w:hAnsi="Arial" w:cs="Arial"/>
                <w:spacing w:val="2"/>
              </w:rPr>
              <w:t>i</w:t>
            </w:r>
            <w:r w:rsidRPr="0059481B">
              <w:rPr>
                <w:rFonts w:ascii="Arial" w:hAnsi="Arial" w:cs="Arial"/>
                <w:spacing w:val="1"/>
              </w:rPr>
              <w:t>n</w:t>
            </w:r>
            <w:r w:rsidRPr="0059481B">
              <w:rPr>
                <w:rFonts w:ascii="Arial" w:hAnsi="Arial" w:cs="Arial"/>
              </w:rPr>
              <w:t xml:space="preserve">g </w:t>
            </w:r>
            <w:r w:rsidRPr="0059481B">
              <w:rPr>
                <w:rFonts w:ascii="Arial" w:hAnsi="Arial" w:cs="Arial"/>
                <w:spacing w:val="-1"/>
              </w:rPr>
              <w:t>C</w:t>
            </w:r>
            <w:r w:rsidRPr="0059481B">
              <w:rPr>
                <w:rFonts w:ascii="Arial" w:hAnsi="Arial" w:cs="Arial"/>
                <w:spacing w:val="1"/>
              </w:rPr>
              <w:t>o</w:t>
            </w:r>
            <w:r w:rsidRPr="0059481B">
              <w:rPr>
                <w:rFonts w:ascii="Arial" w:hAnsi="Arial" w:cs="Arial"/>
                <w:spacing w:val="-1"/>
              </w:rPr>
              <w:t>n</w:t>
            </w:r>
            <w:r w:rsidRPr="0059481B">
              <w:rPr>
                <w:rFonts w:ascii="Arial" w:hAnsi="Arial" w:cs="Arial"/>
                <w:spacing w:val="2"/>
              </w:rPr>
              <w:t>s</w:t>
            </w:r>
            <w:r w:rsidRPr="0059481B">
              <w:rPr>
                <w:rFonts w:ascii="Arial" w:hAnsi="Arial" w:cs="Arial"/>
                <w:spacing w:val="1"/>
              </w:rPr>
              <w:t>u</w:t>
            </w:r>
            <w:r w:rsidRPr="0059481B">
              <w:rPr>
                <w:rFonts w:ascii="Arial" w:hAnsi="Arial" w:cs="Arial"/>
                <w:spacing w:val="-1"/>
              </w:rPr>
              <w:t>m</w:t>
            </w:r>
            <w:r w:rsidRPr="0059481B">
              <w:rPr>
                <w:rFonts w:ascii="Arial" w:hAnsi="Arial" w:cs="Arial"/>
              </w:rPr>
              <w:t>er</w:t>
            </w:r>
            <w:r w:rsidRPr="0059481B">
              <w:rPr>
                <w:rFonts w:ascii="Arial" w:hAnsi="Arial" w:cs="Arial"/>
                <w:spacing w:val="-7"/>
              </w:rPr>
              <w:t xml:space="preserve"> </w:t>
            </w:r>
            <w:r w:rsidRPr="0059481B">
              <w:rPr>
                <w:rFonts w:ascii="Arial" w:hAnsi="Arial" w:cs="Arial"/>
                <w:spacing w:val="2"/>
              </w:rPr>
              <w:t>P</w:t>
            </w:r>
            <w:r w:rsidRPr="0059481B">
              <w:rPr>
                <w:rFonts w:ascii="Arial" w:hAnsi="Arial" w:cs="Arial"/>
              </w:rPr>
              <w:t>e</w:t>
            </w:r>
            <w:r w:rsidRPr="0059481B">
              <w:rPr>
                <w:rFonts w:ascii="Arial" w:hAnsi="Arial" w:cs="Arial"/>
                <w:spacing w:val="1"/>
              </w:rPr>
              <w:t>r</w:t>
            </w:r>
            <w:r w:rsidRPr="0059481B">
              <w:rPr>
                <w:rFonts w:ascii="Arial" w:hAnsi="Arial" w:cs="Arial"/>
              </w:rPr>
              <w:t>c</w:t>
            </w:r>
            <w:r w:rsidRPr="0059481B">
              <w:rPr>
                <w:rFonts w:ascii="Arial" w:hAnsi="Arial" w:cs="Arial"/>
                <w:spacing w:val="1"/>
              </w:rPr>
              <w:t>ep</w:t>
            </w:r>
            <w:r w:rsidRPr="0059481B">
              <w:rPr>
                <w:rFonts w:ascii="Arial" w:hAnsi="Arial" w:cs="Arial"/>
              </w:rPr>
              <w:t>ti</w:t>
            </w:r>
            <w:r w:rsidRPr="0059481B">
              <w:rPr>
                <w:rFonts w:ascii="Arial" w:hAnsi="Arial" w:cs="Arial"/>
                <w:spacing w:val="1"/>
              </w:rPr>
              <w:t>o</w:t>
            </w:r>
            <w:r w:rsidRPr="0059481B">
              <w:rPr>
                <w:rFonts w:ascii="Arial" w:hAnsi="Arial" w:cs="Arial"/>
                <w:spacing w:val="-1"/>
              </w:rPr>
              <w:t>n</w:t>
            </w:r>
            <w:r w:rsidRPr="0059481B">
              <w:rPr>
                <w:rFonts w:ascii="Arial" w:hAnsi="Arial" w:cs="Arial"/>
              </w:rPr>
              <w:t>s</w:t>
            </w:r>
            <w:r w:rsidRPr="0059481B">
              <w:rPr>
                <w:rFonts w:ascii="Arial" w:hAnsi="Arial" w:cs="Arial"/>
                <w:spacing w:val="-9"/>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O</w:t>
            </w:r>
            <w:r w:rsidRPr="0059481B">
              <w:rPr>
                <w:rFonts w:ascii="Arial" w:hAnsi="Arial" w:cs="Arial"/>
                <w:spacing w:val="-1"/>
              </w:rPr>
              <w:t>n</w:t>
            </w:r>
            <w:r w:rsidRPr="0059481B">
              <w:rPr>
                <w:rFonts w:ascii="Arial" w:hAnsi="Arial" w:cs="Arial"/>
                <w:spacing w:val="2"/>
              </w:rPr>
              <w:t>li</w:t>
            </w:r>
            <w:r w:rsidRPr="0059481B">
              <w:rPr>
                <w:rFonts w:ascii="Arial" w:hAnsi="Arial" w:cs="Arial"/>
                <w:spacing w:val="-1"/>
              </w:rPr>
              <w:t>n</w:t>
            </w:r>
            <w:r w:rsidRPr="0059481B">
              <w:rPr>
                <w:rFonts w:ascii="Arial" w:hAnsi="Arial" w:cs="Arial"/>
              </w:rPr>
              <w:t>e</w:t>
            </w:r>
            <w:r w:rsidRPr="0059481B">
              <w:rPr>
                <w:rFonts w:ascii="Arial" w:hAnsi="Arial" w:cs="Arial"/>
                <w:spacing w:val="-4"/>
              </w:rPr>
              <w:t xml:space="preserve"> </w:t>
            </w:r>
            <w:r w:rsidRPr="0059481B">
              <w:rPr>
                <w:rFonts w:ascii="Arial" w:hAnsi="Arial" w:cs="Arial"/>
              </w:rPr>
              <w:t>M</w:t>
            </w:r>
            <w:r w:rsidRPr="0059481B">
              <w:rPr>
                <w:rFonts w:ascii="Arial" w:hAnsi="Arial" w:cs="Arial"/>
                <w:spacing w:val="1"/>
              </w:rPr>
              <w:t>an</w:t>
            </w:r>
            <w:r w:rsidRPr="0059481B">
              <w:rPr>
                <w:rFonts w:ascii="Arial" w:hAnsi="Arial" w:cs="Arial"/>
                <w:spacing w:val="-1"/>
              </w:rPr>
              <w:t>g</w:t>
            </w:r>
            <w:r w:rsidRPr="0059481B">
              <w:rPr>
                <w:rFonts w:ascii="Arial" w:hAnsi="Arial" w:cs="Arial"/>
              </w:rPr>
              <w:t>o</w:t>
            </w:r>
            <w:r w:rsidRPr="0059481B">
              <w:rPr>
                <w:rFonts w:ascii="Arial" w:hAnsi="Arial" w:cs="Arial"/>
                <w:spacing w:val="-5"/>
              </w:rPr>
              <w:t xml:space="preserve"> </w:t>
            </w:r>
            <w:r w:rsidRPr="0059481B">
              <w:rPr>
                <w:rFonts w:ascii="Arial" w:hAnsi="Arial" w:cs="Arial"/>
                <w:spacing w:val="1"/>
              </w:rPr>
              <w:t>Bu</w:t>
            </w:r>
            <w:r w:rsidRPr="0059481B">
              <w:rPr>
                <w:rFonts w:ascii="Arial" w:hAnsi="Arial" w:cs="Arial"/>
                <w:spacing w:val="-1"/>
              </w:rPr>
              <w:t>y</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a</w:t>
            </w:r>
            <w:r w:rsidRPr="0059481B">
              <w:rPr>
                <w:rFonts w:ascii="Arial" w:hAnsi="Arial" w:cs="Arial"/>
                <w:spacing w:val="-1"/>
              </w:rPr>
              <w:t>ng</w:t>
            </w:r>
            <w:r w:rsidRPr="0059481B">
              <w:rPr>
                <w:rFonts w:ascii="Arial" w:hAnsi="Arial" w:cs="Arial"/>
              </w:rPr>
              <w:t>la</w:t>
            </w:r>
            <w:r w:rsidRPr="0059481B">
              <w:rPr>
                <w:rFonts w:ascii="Arial" w:hAnsi="Arial" w:cs="Arial"/>
                <w:spacing w:val="1"/>
              </w:rPr>
              <w:t>d</w:t>
            </w:r>
            <w:r w:rsidRPr="0059481B">
              <w:rPr>
                <w:rFonts w:ascii="Arial" w:hAnsi="Arial" w:cs="Arial"/>
                <w:spacing w:val="3"/>
              </w:rPr>
              <w:t>e</w:t>
            </w:r>
            <w:r w:rsidRPr="0059481B">
              <w:rPr>
                <w:rFonts w:ascii="Arial" w:hAnsi="Arial" w:cs="Arial"/>
                <w:spacing w:val="-1"/>
              </w:rPr>
              <w:t>s</w:t>
            </w:r>
            <w:bookmarkEnd w:id="0"/>
            <w:r w:rsidRPr="0059481B">
              <w:rPr>
                <w:rFonts w:ascii="Arial" w:hAnsi="Arial" w:cs="Arial"/>
                <w:spacing w:val="-1"/>
              </w:rPr>
              <w:t>h</w:t>
            </w:r>
            <w:r w:rsidRPr="0059481B">
              <w:rPr>
                <w:rFonts w:ascii="Arial" w:hAnsi="Arial" w:cs="Arial"/>
              </w:rPr>
              <w:t>.”</w:t>
            </w:r>
            <w:r w:rsidRPr="0059481B">
              <w:rPr>
                <w:rFonts w:ascii="Arial" w:hAnsi="Arial" w:cs="Arial"/>
                <w:spacing w:val="-10"/>
              </w:rPr>
              <w:t xml:space="preserve"> </w:t>
            </w:r>
            <w:r w:rsidRPr="0059481B">
              <w:rPr>
                <w:rFonts w:ascii="Arial" w:hAnsi="Arial" w:cs="Arial"/>
                <w:spacing w:val="1"/>
              </w:rPr>
              <w:t>Bo</w:t>
            </w:r>
            <w:r w:rsidRPr="0059481B">
              <w:rPr>
                <w:rFonts w:ascii="Arial" w:hAnsi="Arial" w:cs="Arial"/>
              </w:rPr>
              <w:t>th</w:t>
            </w:r>
            <w:r w:rsidRPr="0059481B">
              <w:rPr>
                <w:rFonts w:ascii="Arial" w:hAnsi="Arial" w:cs="Arial"/>
                <w:spacing w:val="-5"/>
              </w:rPr>
              <w:t xml:space="preserve"> </w:t>
            </w:r>
            <w:r w:rsidRPr="0059481B">
              <w:rPr>
                <w:rFonts w:ascii="Arial" w:hAnsi="Arial" w:cs="Arial"/>
                <w:spacing w:val="2"/>
              </w:rPr>
              <w:t>s</w:t>
            </w:r>
            <w:r w:rsidRPr="0059481B">
              <w:rPr>
                <w:rFonts w:ascii="Arial" w:hAnsi="Arial" w:cs="Arial"/>
                <w:spacing w:val="-1"/>
              </w:rPr>
              <w:t>u</w:t>
            </w:r>
            <w:r w:rsidRPr="0059481B">
              <w:rPr>
                <w:rFonts w:ascii="Arial" w:hAnsi="Arial" w:cs="Arial"/>
                <w:spacing w:val="1"/>
              </w:rPr>
              <w:t>g</w:t>
            </w:r>
            <w:r w:rsidRPr="0059481B">
              <w:rPr>
                <w:rFonts w:ascii="Arial" w:hAnsi="Arial" w:cs="Arial"/>
                <w:spacing w:val="-1"/>
              </w:rPr>
              <w:t>g</w:t>
            </w:r>
            <w:r w:rsidRPr="0059481B">
              <w:rPr>
                <w:rFonts w:ascii="Arial" w:hAnsi="Arial" w:cs="Arial"/>
                <w:spacing w:val="3"/>
              </w:rPr>
              <w:t>e</w:t>
            </w:r>
            <w:r w:rsidRPr="0059481B">
              <w:rPr>
                <w:rFonts w:ascii="Arial" w:hAnsi="Arial" w:cs="Arial"/>
                <w:spacing w:val="-1"/>
              </w:rPr>
              <w:t>s</w:t>
            </w:r>
            <w:r w:rsidRPr="0059481B">
              <w:rPr>
                <w:rFonts w:ascii="Arial" w:hAnsi="Arial" w:cs="Arial"/>
              </w:rPr>
              <w:t>ti</w:t>
            </w:r>
            <w:r w:rsidRPr="0059481B">
              <w:rPr>
                <w:rFonts w:ascii="Arial" w:hAnsi="Arial" w:cs="Arial"/>
                <w:spacing w:val="1"/>
              </w:rPr>
              <w:t>on</w:t>
            </w:r>
            <w:r w:rsidRPr="0059481B">
              <w:rPr>
                <w:rFonts w:ascii="Arial" w:hAnsi="Arial" w:cs="Arial"/>
              </w:rPr>
              <w:t>s</w:t>
            </w:r>
            <w:r w:rsidRPr="0059481B">
              <w:rPr>
                <w:rFonts w:ascii="Arial" w:hAnsi="Arial" w:cs="Arial"/>
                <w:spacing w:val="-9"/>
              </w:rPr>
              <w:t xml:space="preserve"> </w:t>
            </w:r>
            <w:r w:rsidRPr="0059481B">
              <w:rPr>
                <w:rFonts w:ascii="Arial" w:hAnsi="Arial" w:cs="Arial"/>
                <w:spacing w:val="-1"/>
              </w:rPr>
              <w:t>k</w:t>
            </w:r>
            <w:r w:rsidRPr="0059481B">
              <w:rPr>
                <w:rFonts w:ascii="Arial" w:hAnsi="Arial" w:cs="Arial"/>
              </w:rPr>
              <w:t>e</w:t>
            </w:r>
            <w:r w:rsidRPr="0059481B">
              <w:rPr>
                <w:rFonts w:ascii="Arial" w:hAnsi="Arial" w:cs="Arial"/>
                <w:spacing w:val="1"/>
              </w:rPr>
              <w:t>e</w:t>
            </w:r>
            <w:r w:rsidRPr="0059481B">
              <w:rPr>
                <w:rFonts w:ascii="Arial" w:hAnsi="Arial" w:cs="Arial"/>
              </w:rPr>
              <w:t>p</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2"/>
              </w:rPr>
              <w:t>f</w:t>
            </w:r>
            <w:r w:rsidRPr="0059481B">
              <w:rPr>
                <w:rFonts w:ascii="Arial" w:hAnsi="Arial" w:cs="Arial"/>
                <w:spacing w:val="1"/>
              </w:rPr>
              <w:t>o</w:t>
            </w:r>
            <w:r w:rsidRPr="0059481B">
              <w:rPr>
                <w:rFonts w:ascii="Arial" w:hAnsi="Arial" w:cs="Arial"/>
              </w:rPr>
              <w:t>c</w:t>
            </w:r>
            <w:r w:rsidRPr="0059481B">
              <w:rPr>
                <w:rFonts w:ascii="Arial" w:hAnsi="Arial" w:cs="Arial"/>
                <w:spacing w:val="-1"/>
              </w:rPr>
              <w:t>u</w:t>
            </w:r>
            <w:r w:rsidRPr="0059481B">
              <w:rPr>
                <w:rFonts w:ascii="Arial" w:hAnsi="Arial" w:cs="Arial"/>
              </w:rPr>
              <w:t>s</w:t>
            </w:r>
            <w:r w:rsidRPr="0059481B">
              <w:rPr>
                <w:rFonts w:ascii="Arial" w:hAnsi="Arial" w:cs="Arial"/>
                <w:spacing w:val="-4"/>
              </w:rPr>
              <w:t xml:space="preserve"> </w:t>
            </w:r>
            <w:r w:rsidRPr="0059481B">
              <w:rPr>
                <w:rFonts w:ascii="Arial" w:hAnsi="Arial" w:cs="Arial"/>
                <w:spacing w:val="3"/>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s</w:t>
            </w:r>
            <w:r w:rsidRPr="0059481B">
              <w:rPr>
                <w:rFonts w:ascii="Arial" w:hAnsi="Arial" w:cs="Arial"/>
              </w:rPr>
              <w:t>t</w:t>
            </w:r>
            <w:r w:rsidRPr="0059481B">
              <w:rPr>
                <w:rFonts w:ascii="Arial" w:hAnsi="Arial" w:cs="Arial"/>
                <w:spacing w:val="-1"/>
              </w:rPr>
              <w:t>u</w:t>
            </w:r>
            <w:r w:rsidRPr="0059481B">
              <w:rPr>
                <w:rFonts w:ascii="Arial" w:hAnsi="Arial" w:cs="Arial"/>
                <w:spacing w:val="3"/>
              </w:rPr>
              <w:t>d</w:t>
            </w:r>
            <w:r w:rsidRPr="0059481B">
              <w:rPr>
                <w:rFonts w:ascii="Arial" w:hAnsi="Arial" w:cs="Arial"/>
              </w:rPr>
              <w:t xml:space="preserve">y </w:t>
            </w:r>
            <w:r w:rsidRPr="0059481B">
              <w:rPr>
                <w:rFonts w:ascii="Arial" w:hAnsi="Arial" w:cs="Arial"/>
                <w:spacing w:val="-2"/>
              </w:rPr>
              <w:t>w</w:t>
            </w:r>
            <w:r w:rsidRPr="0059481B">
              <w:rPr>
                <w:rFonts w:ascii="Arial" w:hAnsi="Arial" w:cs="Arial"/>
                <w:spacing w:val="1"/>
              </w:rPr>
              <w:t>h</w:t>
            </w:r>
            <w:r w:rsidRPr="0059481B">
              <w:rPr>
                <w:rFonts w:ascii="Arial" w:hAnsi="Arial" w:cs="Arial"/>
              </w:rPr>
              <w:t>ile</w:t>
            </w:r>
            <w:r w:rsidRPr="0059481B">
              <w:rPr>
                <w:rFonts w:ascii="Arial" w:hAnsi="Arial" w:cs="Arial"/>
                <w:spacing w:val="-1"/>
              </w:rPr>
              <w:t xml:space="preserve"> m</w:t>
            </w:r>
            <w:r w:rsidRPr="0059481B">
              <w:rPr>
                <w:rFonts w:ascii="Arial" w:hAnsi="Arial" w:cs="Arial"/>
              </w:rPr>
              <w:t>a</w:t>
            </w:r>
            <w:r w:rsidRPr="0059481B">
              <w:rPr>
                <w:rFonts w:ascii="Arial" w:hAnsi="Arial" w:cs="Arial"/>
                <w:spacing w:val="1"/>
              </w:rPr>
              <w:t>k</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rPr>
              <w:t>tit</w:t>
            </w:r>
            <w:r w:rsidRPr="0059481B">
              <w:rPr>
                <w:rFonts w:ascii="Arial" w:hAnsi="Arial" w:cs="Arial"/>
                <w:spacing w:val="-1"/>
              </w:rPr>
              <w:t>l</w:t>
            </w:r>
            <w:r w:rsidRPr="0059481B">
              <w:rPr>
                <w:rFonts w:ascii="Arial" w:hAnsi="Arial" w:cs="Arial"/>
              </w:rPr>
              <w:t>e</w:t>
            </w:r>
            <w:r w:rsidRPr="0059481B">
              <w:rPr>
                <w:rFonts w:ascii="Arial" w:hAnsi="Arial" w:cs="Arial"/>
                <w:spacing w:val="-2"/>
              </w:rPr>
              <w:t xml:space="preserve"> </w:t>
            </w:r>
            <w:r w:rsidRPr="0059481B">
              <w:rPr>
                <w:rFonts w:ascii="Arial" w:hAnsi="Arial" w:cs="Arial"/>
              </w:rPr>
              <w:t>e</w:t>
            </w:r>
            <w:r w:rsidRPr="0059481B">
              <w:rPr>
                <w:rFonts w:ascii="Arial" w:hAnsi="Arial" w:cs="Arial"/>
                <w:spacing w:val="1"/>
              </w:rPr>
              <w:t>a</w:t>
            </w:r>
            <w:r w:rsidRPr="0059481B">
              <w:rPr>
                <w:rFonts w:ascii="Arial" w:hAnsi="Arial" w:cs="Arial"/>
                <w:spacing w:val="-1"/>
              </w:rPr>
              <w:t>s</w:t>
            </w:r>
            <w:r w:rsidRPr="0059481B">
              <w:rPr>
                <w:rFonts w:ascii="Arial" w:hAnsi="Arial" w:cs="Arial"/>
              </w:rPr>
              <w:t>ier</w:t>
            </w:r>
            <w:r w:rsidRPr="0059481B">
              <w:rPr>
                <w:rFonts w:ascii="Arial" w:hAnsi="Arial" w:cs="Arial"/>
                <w:spacing w:val="-4"/>
              </w:rPr>
              <w:t xml:space="preserve"> </w:t>
            </w:r>
            <w:r w:rsidRPr="0059481B">
              <w:rPr>
                <w:rFonts w:ascii="Arial" w:hAnsi="Arial" w:cs="Arial"/>
                <w:spacing w:val="2"/>
              </w:rPr>
              <w:t>t</w:t>
            </w:r>
            <w:r w:rsidRPr="0059481B">
              <w:rPr>
                <w:rFonts w:ascii="Arial" w:hAnsi="Arial" w:cs="Arial"/>
              </w:rPr>
              <w:t>o</w:t>
            </w:r>
            <w:r w:rsidRPr="0059481B">
              <w:rPr>
                <w:rFonts w:ascii="Arial" w:hAnsi="Arial" w:cs="Arial"/>
                <w:spacing w:val="-1"/>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a</w:t>
            </w:r>
            <w:r w:rsidRPr="0059481B">
              <w:rPr>
                <w:rFonts w:ascii="Arial" w:hAnsi="Arial" w:cs="Arial"/>
              </w:rPr>
              <w:t>d</w:t>
            </w:r>
            <w:r w:rsidRPr="0059481B">
              <w:rPr>
                <w:rFonts w:ascii="Arial" w:hAnsi="Arial" w:cs="Arial"/>
                <w:spacing w:val="-2"/>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4"/>
              </w:rPr>
              <w:t>m</w:t>
            </w:r>
            <w:r w:rsidRPr="0059481B">
              <w:rPr>
                <w:rFonts w:ascii="Arial" w:hAnsi="Arial" w:cs="Arial"/>
                <w:spacing w:val="1"/>
              </w:rPr>
              <w:t>or</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pro</w:t>
            </w:r>
            <w:r w:rsidRPr="0059481B">
              <w:rPr>
                <w:rFonts w:ascii="Arial" w:hAnsi="Arial" w:cs="Arial"/>
                <w:spacing w:val="-2"/>
              </w:rPr>
              <w:t>f</w:t>
            </w:r>
            <w:r w:rsidRPr="0059481B">
              <w:rPr>
                <w:rFonts w:ascii="Arial" w:hAnsi="Arial" w:cs="Arial"/>
              </w:rPr>
              <w:t>es</w:t>
            </w:r>
            <w:r w:rsidRPr="0059481B">
              <w:rPr>
                <w:rFonts w:ascii="Arial" w:hAnsi="Arial" w:cs="Arial"/>
                <w:spacing w:val="-1"/>
              </w:rPr>
              <w:t>s</w:t>
            </w:r>
            <w:r w:rsidRPr="0059481B">
              <w:rPr>
                <w:rFonts w:ascii="Arial" w:hAnsi="Arial" w:cs="Arial"/>
              </w:rPr>
              <w:t>i</w:t>
            </w:r>
            <w:r w:rsidRPr="0059481B">
              <w:rPr>
                <w:rFonts w:ascii="Arial" w:hAnsi="Arial" w:cs="Arial"/>
                <w:spacing w:val="1"/>
              </w:rPr>
              <w:t>o</w:t>
            </w:r>
            <w:r w:rsidRPr="0059481B">
              <w:rPr>
                <w:rFonts w:ascii="Arial" w:hAnsi="Arial" w:cs="Arial"/>
                <w:spacing w:val="-1"/>
              </w:rPr>
              <w:t>n</w:t>
            </w:r>
            <w:r w:rsidRPr="0059481B">
              <w:rPr>
                <w:rFonts w:ascii="Arial" w:hAnsi="Arial" w:cs="Arial"/>
              </w:rPr>
              <w:t>al.</w:t>
            </w:r>
          </w:p>
        </w:tc>
        <w:tc>
          <w:tcPr>
            <w:tcW w:w="6445" w:type="dxa"/>
            <w:tcBorders>
              <w:top w:val="single" w:sz="5" w:space="0" w:color="000000"/>
              <w:left w:val="single" w:sz="5" w:space="0" w:color="000000"/>
              <w:bottom w:val="single" w:sz="5" w:space="0" w:color="000000"/>
              <w:right w:val="single" w:sz="5" w:space="0" w:color="000000"/>
            </w:tcBorders>
          </w:tcPr>
          <w:p w14:paraId="42186500" w14:textId="26427C4E" w:rsidR="006D0B6E" w:rsidRPr="0059481B" w:rsidRDefault="00B166B2">
            <w:pPr>
              <w:rPr>
                <w:rFonts w:ascii="Arial" w:hAnsi="Arial" w:cs="Arial"/>
              </w:rPr>
            </w:pPr>
            <w:r w:rsidRPr="0059481B">
              <w:rPr>
                <w:rFonts w:ascii="Arial" w:hAnsi="Arial" w:cs="Arial"/>
              </w:rPr>
              <w:t>Thanks. The title of the study was replaced based on your recommendation. And the revised title is “</w:t>
            </w:r>
            <w:r w:rsidRPr="0059481B">
              <w:rPr>
                <w:rFonts w:ascii="Arial" w:hAnsi="Arial" w:cs="Arial"/>
                <w:spacing w:val="2"/>
              </w:rPr>
              <w:t>U</w:t>
            </w:r>
            <w:r w:rsidRPr="0059481B">
              <w:rPr>
                <w:rFonts w:ascii="Arial" w:hAnsi="Arial" w:cs="Arial"/>
                <w:spacing w:val="-1"/>
              </w:rPr>
              <w:t>n</w:t>
            </w:r>
            <w:r w:rsidRPr="0059481B">
              <w:rPr>
                <w:rFonts w:ascii="Arial" w:hAnsi="Arial" w:cs="Arial"/>
                <w:spacing w:val="1"/>
              </w:rPr>
              <w:t>d</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ta</w:t>
            </w:r>
            <w:r w:rsidRPr="0059481B">
              <w:rPr>
                <w:rFonts w:ascii="Arial" w:hAnsi="Arial" w:cs="Arial"/>
                <w:spacing w:val="-1"/>
              </w:rPr>
              <w:t>n</w:t>
            </w:r>
            <w:r w:rsidRPr="0059481B">
              <w:rPr>
                <w:rFonts w:ascii="Arial" w:hAnsi="Arial" w:cs="Arial"/>
                <w:spacing w:val="1"/>
              </w:rPr>
              <w:t>d</w:t>
            </w:r>
            <w:r w:rsidRPr="0059481B">
              <w:rPr>
                <w:rFonts w:ascii="Arial" w:hAnsi="Arial" w:cs="Arial"/>
                <w:spacing w:val="2"/>
              </w:rPr>
              <w:t>i</w:t>
            </w:r>
            <w:r w:rsidRPr="0059481B">
              <w:rPr>
                <w:rFonts w:ascii="Arial" w:hAnsi="Arial" w:cs="Arial"/>
                <w:spacing w:val="1"/>
              </w:rPr>
              <w:t>n</w:t>
            </w:r>
            <w:r w:rsidRPr="0059481B">
              <w:rPr>
                <w:rFonts w:ascii="Arial" w:hAnsi="Arial" w:cs="Arial"/>
              </w:rPr>
              <w:t xml:space="preserve">g </w:t>
            </w:r>
            <w:r w:rsidRPr="0059481B">
              <w:rPr>
                <w:rFonts w:ascii="Arial" w:hAnsi="Arial" w:cs="Arial"/>
                <w:spacing w:val="-1"/>
              </w:rPr>
              <w:t>C</w:t>
            </w:r>
            <w:r w:rsidRPr="0059481B">
              <w:rPr>
                <w:rFonts w:ascii="Arial" w:hAnsi="Arial" w:cs="Arial"/>
                <w:spacing w:val="1"/>
              </w:rPr>
              <w:t>o</w:t>
            </w:r>
            <w:r w:rsidRPr="0059481B">
              <w:rPr>
                <w:rFonts w:ascii="Arial" w:hAnsi="Arial" w:cs="Arial"/>
                <w:spacing w:val="-1"/>
              </w:rPr>
              <w:t>n</w:t>
            </w:r>
            <w:r w:rsidRPr="0059481B">
              <w:rPr>
                <w:rFonts w:ascii="Arial" w:hAnsi="Arial" w:cs="Arial"/>
                <w:spacing w:val="2"/>
              </w:rPr>
              <w:t>s</w:t>
            </w:r>
            <w:r w:rsidRPr="0059481B">
              <w:rPr>
                <w:rFonts w:ascii="Arial" w:hAnsi="Arial" w:cs="Arial"/>
                <w:spacing w:val="1"/>
              </w:rPr>
              <w:t>u</w:t>
            </w:r>
            <w:r w:rsidRPr="0059481B">
              <w:rPr>
                <w:rFonts w:ascii="Arial" w:hAnsi="Arial" w:cs="Arial"/>
                <w:spacing w:val="-1"/>
              </w:rPr>
              <w:t>m</w:t>
            </w:r>
            <w:r w:rsidRPr="0059481B">
              <w:rPr>
                <w:rFonts w:ascii="Arial" w:hAnsi="Arial" w:cs="Arial"/>
              </w:rPr>
              <w:t>er</w:t>
            </w:r>
            <w:r w:rsidRPr="0059481B">
              <w:rPr>
                <w:rFonts w:ascii="Arial" w:hAnsi="Arial" w:cs="Arial"/>
                <w:spacing w:val="-7"/>
              </w:rPr>
              <w:t xml:space="preserve"> </w:t>
            </w:r>
            <w:r w:rsidRPr="0059481B">
              <w:rPr>
                <w:rFonts w:ascii="Arial" w:hAnsi="Arial" w:cs="Arial"/>
                <w:spacing w:val="2"/>
              </w:rPr>
              <w:t>P</w:t>
            </w:r>
            <w:r w:rsidRPr="0059481B">
              <w:rPr>
                <w:rFonts w:ascii="Arial" w:hAnsi="Arial" w:cs="Arial"/>
              </w:rPr>
              <w:t>e</w:t>
            </w:r>
            <w:r w:rsidRPr="0059481B">
              <w:rPr>
                <w:rFonts w:ascii="Arial" w:hAnsi="Arial" w:cs="Arial"/>
                <w:spacing w:val="1"/>
              </w:rPr>
              <w:t>r</w:t>
            </w:r>
            <w:r w:rsidRPr="0059481B">
              <w:rPr>
                <w:rFonts w:ascii="Arial" w:hAnsi="Arial" w:cs="Arial"/>
              </w:rPr>
              <w:t>c</w:t>
            </w:r>
            <w:r w:rsidRPr="0059481B">
              <w:rPr>
                <w:rFonts w:ascii="Arial" w:hAnsi="Arial" w:cs="Arial"/>
                <w:spacing w:val="1"/>
              </w:rPr>
              <w:t>ep</w:t>
            </w:r>
            <w:r w:rsidRPr="0059481B">
              <w:rPr>
                <w:rFonts w:ascii="Arial" w:hAnsi="Arial" w:cs="Arial"/>
              </w:rPr>
              <w:t>ti</w:t>
            </w:r>
            <w:r w:rsidRPr="0059481B">
              <w:rPr>
                <w:rFonts w:ascii="Arial" w:hAnsi="Arial" w:cs="Arial"/>
                <w:spacing w:val="1"/>
              </w:rPr>
              <w:t>o</w:t>
            </w:r>
            <w:r w:rsidRPr="0059481B">
              <w:rPr>
                <w:rFonts w:ascii="Arial" w:hAnsi="Arial" w:cs="Arial"/>
                <w:spacing w:val="-1"/>
              </w:rPr>
              <w:t>n</w:t>
            </w:r>
            <w:r w:rsidRPr="0059481B">
              <w:rPr>
                <w:rFonts w:ascii="Arial" w:hAnsi="Arial" w:cs="Arial"/>
              </w:rPr>
              <w:t>s</w:t>
            </w:r>
            <w:r w:rsidRPr="0059481B">
              <w:rPr>
                <w:rFonts w:ascii="Arial" w:hAnsi="Arial" w:cs="Arial"/>
                <w:spacing w:val="-9"/>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O</w:t>
            </w:r>
            <w:r w:rsidRPr="0059481B">
              <w:rPr>
                <w:rFonts w:ascii="Arial" w:hAnsi="Arial" w:cs="Arial"/>
                <w:spacing w:val="-1"/>
              </w:rPr>
              <w:t>n</w:t>
            </w:r>
            <w:r w:rsidRPr="0059481B">
              <w:rPr>
                <w:rFonts w:ascii="Arial" w:hAnsi="Arial" w:cs="Arial"/>
                <w:spacing w:val="2"/>
              </w:rPr>
              <w:t>li</w:t>
            </w:r>
            <w:r w:rsidRPr="0059481B">
              <w:rPr>
                <w:rFonts w:ascii="Arial" w:hAnsi="Arial" w:cs="Arial"/>
                <w:spacing w:val="-1"/>
              </w:rPr>
              <w:t>n</w:t>
            </w:r>
            <w:r w:rsidRPr="0059481B">
              <w:rPr>
                <w:rFonts w:ascii="Arial" w:hAnsi="Arial" w:cs="Arial"/>
              </w:rPr>
              <w:t>e</w:t>
            </w:r>
            <w:r w:rsidRPr="0059481B">
              <w:rPr>
                <w:rFonts w:ascii="Arial" w:hAnsi="Arial" w:cs="Arial"/>
                <w:spacing w:val="-4"/>
              </w:rPr>
              <w:t xml:space="preserve"> </w:t>
            </w:r>
            <w:r w:rsidRPr="0059481B">
              <w:rPr>
                <w:rFonts w:ascii="Arial" w:hAnsi="Arial" w:cs="Arial"/>
              </w:rPr>
              <w:t>M</w:t>
            </w:r>
            <w:r w:rsidRPr="0059481B">
              <w:rPr>
                <w:rFonts w:ascii="Arial" w:hAnsi="Arial" w:cs="Arial"/>
                <w:spacing w:val="1"/>
              </w:rPr>
              <w:t>an</w:t>
            </w:r>
            <w:r w:rsidRPr="0059481B">
              <w:rPr>
                <w:rFonts w:ascii="Arial" w:hAnsi="Arial" w:cs="Arial"/>
                <w:spacing w:val="-1"/>
              </w:rPr>
              <w:t>g</w:t>
            </w:r>
            <w:r w:rsidRPr="0059481B">
              <w:rPr>
                <w:rFonts w:ascii="Arial" w:hAnsi="Arial" w:cs="Arial"/>
              </w:rPr>
              <w:t>o</w:t>
            </w:r>
            <w:r w:rsidRPr="0059481B">
              <w:rPr>
                <w:rFonts w:ascii="Arial" w:hAnsi="Arial" w:cs="Arial"/>
                <w:spacing w:val="-5"/>
              </w:rPr>
              <w:t xml:space="preserve"> </w:t>
            </w:r>
            <w:r w:rsidRPr="0059481B">
              <w:rPr>
                <w:rFonts w:ascii="Arial" w:hAnsi="Arial" w:cs="Arial"/>
                <w:spacing w:val="1"/>
              </w:rPr>
              <w:t>Bu</w:t>
            </w:r>
            <w:r w:rsidRPr="0059481B">
              <w:rPr>
                <w:rFonts w:ascii="Arial" w:hAnsi="Arial" w:cs="Arial"/>
                <w:spacing w:val="-1"/>
              </w:rPr>
              <w:t>y</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a</w:t>
            </w:r>
            <w:r w:rsidRPr="0059481B">
              <w:rPr>
                <w:rFonts w:ascii="Arial" w:hAnsi="Arial" w:cs="Arial"/>
                <w:spacing w:val="-1"/>
              </w:rPr>
              <w:t>ng</w:t>
            </w:r>
            <w:r w:rsidRPr="0059481B">
              <w:rPr>
                <w:rFonts w:ascii="Arial" w:hAnsi="Arial" w:cs="Arial"/>
              </w:rPr>
              <w:t>la</w:t>
            </w:r>
            <w:r w:rsidRPr="0059481B">
              <w:rPr>
                <w:rFonts w:ascii="Arial" w:hAnsi="Arial" w:cs="Arial"/>
                <w:spacing w:val="1"/>
              </w:rPr>
              <w:t>d</w:t>
            </w:r>
            <w:r w:rsidRPr="0059481B">
              <w:rPr>
                <w:rFonts w:ascii="Arial" w:hAnsi="Arial" w:cs="Arial"/>
                <w:spacing w:val="3"/>
              </w:rPr>
              <w:t>e</w:t>
            </w:r>
            <w:r w:rsidRPr="0059481B">
              <w:rPr>
                <w:rFonts w:ascii="Arial" w:hAnsi="Arial" w:cs="Arial"/>
                <w:spacing w:val="-1"/>
              </w:rPr>
              <w:t>sh”.</w:t>
            </w:r>
          </w:p>
        </w:tc>
      </w:tr>
      <w:tr w:rsidR="006D0B6E" w:rsidRPr="0059481B" w14:paraId="57CE164C" w14:textId="77777777" w:rsidTr="0059481B">
        <w:trPr>
          <w:trHeight w:hRule="exact" w:val="1838"/>
        </w:trPr>
        <w:tc>
          <w:tcPr>
            <w:tcW w:w="5351" w:type="dxa"/>
            <w:tcBorders>
              <w:top w:val="single" w:sz="5" w:space="0" w:color="000000"/>
              <w:left w:val="single" w:sz="5" w:space="0" w:color="000000"/>
              <w:bottom w:val="single" w:sz="5" w:space="0" w:color="000000"/>
              <w:right w:val="single" w:sz="5" w:space="0" w:color="000000"/>
            </w:tcBorders>
          </w:tcPr>
          <w:p w14:paraId="1ADCFF3C" w14:textId="77777777" w:rsidR="006D0B6E" w:rsidRPr="0059481B" w:rsidRDefault="00227AD4">
            <w:pPr>
              <w:spacing w:line="220" w:lineRule="exact"/>
              <w:ind w:left="460"/>
              <w:rPr>
                <w:rFonts w:ascii="Arial" w:hAnsi="Arial" w:cs="Arial"/>
              </w:rPr>
            </w:pPr>
            <w:r w:rsidRPr="0059481B">
              <w:rPr>
                <w:rFonts w:ascii="Arial" w:hAnsi="Arial" w:cs="Arial"/>
                <w:b/>
                <w:spacing w:val="-1"/>
              </w:rPr>
              <w:t>I</w:t>
            </w:r>
            <w:r w:rsidRPr="0059481B">
              <w:rPr>
                <w:rFonts w:ascii="Arial" w:hAnsi="Arial" w:cs="Arial"/>
                <w:b/>
              </w:rPr>
              <w:t>s</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spacing w:val="1"/>
              </w:rPr>
              <w:t>a</w:t>
            </w:r>
            <w:r w:rsidRPr="0059481B">
              <w:rPr>
                <w:rFonts w:ascii="Arial" w:hAnsi="Arial" w:cs="Arial"/>
                <w:b/>
              </w:rPr>
              <w:t>b</w:t>
            </w:r>
            <w:r w:rsidRPr="0059481B">
              <w:rPr>
                <w:rFonts w:ascii="Arial" w:hAnsi="Arial" w:cs="Arial"/>
                <w:b/>
                <w:spacing w:val="-1"/>
              </w:rPr>
              <w:t>s</w:t>
            </w:r>
            <w:r w:rsidRPr="0059481B">
              <w:rPr>
                <w:rFonts w:ascii="Arial" w:hAnsi="Arial" w:cs="Arial"/>
                <w:b/>
                <w:spacing w:val="1"/>
              </w:rPr>
              <w:t>t</w:t>
            </w:r>
            <w:r w:rsidRPr="0059481B">
              <w:rPr>
                <w:rFonts w:ascii="Arial" w:hAnsi="Arial" w:cs="Arial"/>
                <w:b/>
              </w:rPr>
              <w:t>r</w:t>
            </w:r>
            <w:r w:rsidRPr="0059481B">
              <w:rPr>
                <w:rFonts w:ascii="Arial" w:hAnsi="Arial" w:cs="Arial"/>
                <w:b/>
                <w:spacing w:val="1"/>
              </w:rPr>
              <w:t>a</w:t>
            </w:r>
            <w:r w:rsidRPr="0059481B">
              <w:rPr>
                <w:rFonts w:ascii="Arial" w:hAnsi="Arial" w:cs="Arial"/>
                <w:b/>
              </w:rPr>
              <w:t>ct</w:t>
            </w:r>
            <w:r w:rsidRPr="0059481B">
              <w:rPr>
                <w:rFonts w:ascii="Arial" w:hAnsi="Arial" w:cs="Arial"/>
                <w:b/>
                <w:spacing w:val="-6"/>
              </w:rPr>
              <w:t xml:space="preserve"> </w:t>
            </w:r>
            <w:r w:rsidRPr="0059481B">
              <w:rPr>
                <w:rFonts w:ascii="Arial" w:hAnsi="Arial" w:cs="Arial"/>
                <w:b/>
                <w:spacing w:val="1"/>
              </w:rPr>
              <w:t>o</w:t>
            </w:r>
            <w:r w:rsidRPr="0059481B">
              <w:rPr>
                <w:rFonts w:ascii="Arial" w:hAnsi="Arial" w:cs="Arial"/>
                <w:b/>
              </w:rPr>
              <w:t>f</w:t>
            </w:r>
            <w:r w:rsidRPr="0059481B">
              <w:rPr>
                <w:rFonts w:ascii="Arial" w:hAnsi="Arial" w:cs="Arial"/>
                <w:b/>
                <w:spacing w:val="-1"/>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spacing w:val="1"/>
              </w:rPr>
              <w:t>a</w:t>
            </w:r>
            <w:r w:rsidRPr="0059481B">
              <w:rPr>
                <w:rFonts w:ascii="Arial" w:hAnsi="Arial" w:cs="Arial"/>
                <w:b/>
              </w:rPr>
              <w:t>r</w:t>
            </w:r>
            <w:r w:rsidRPr="0059481B">
              <w:rPr>
                <w:rFonts w:ascii="Arial" w:hAnsi="Arial" w:cs="Arial"/>
                <w:b/>
                <w:spacing w:val="1"/>
              </w:rPr>
              <w:t>t</w:t>
            </w:r>
            <w:r w:rsidRPr="0059481B">
              <w:rPr>
                <w:rFonts w:ascii="Arial" w:hAnsi="Arial" w:cs="Arial"/>
                <w:b/>
              </w:rPr>
              <w:t>icle</w:t>
            </w:r>
            <w:r w:rsidRPr="0059481B">
              <w:rPr>
                <w:rFonts w:ascii="Arial" w:hAnsi="Arial" w:cs="Arial"/>
                <w:b/>
                <w:spacing w:val="-7"/>
              </w:rPr>
              <w:t xml:space="preserve"> </w:t>
            </w:r>
            <w:r w:rsidRPr="0059481B">
              <w:rPr>
                <w:rFonts w:ascii="Arial" w:hAnsi="Arial" w:cs="Arial"/>
                <w:b/>
              </w:rPr>
              <w:t>c</w:t>
            </w:r>
            <w:r w:rsidRPr="0059481B">
              <w:rPr>
                <w:rFonts w:ascii="Arial" w:hAnsi="Arial" w:cs="Arial"/>
                <w:b/>
                <w:spacing w:val="4"/>
              </w:rPr>
              <w:t>o</w:t>
            </w:r>
            <w:r w:rsidRPr="0059481B">
              <w:rPr>
                <w:rFonts w:ascii="Arial" w:hAnsi="Arial" w:cs="Arial"/>
                <w:b/>
                <w:spacing w:val="-5"/>
              </w:rPr>
              <w:t>m</w:t>
            </w:r>
            <w:r w:rsidRPr="0059481B">
              <w:rPr>
                <w:rFonts w:ascii="Arial" w:hAnsi="Arial" w:cs="Arial"/>
                <w:b/>
              </w:rPr>
              <w:t>pr</w:t>
            </w:r>
            <w:r w:rsidRPr="0059481B">
              <w:rPr>
                <w:rFonts w:ascii="Arial" w:hAnsi="Arial" w:cs="Arial"/>
                <w:b/>
                <w:spacing w:val="3"/>
              </w:rPr>
              <w:t>e</w:t>
            </w:r>
            <w:r w:rsidRPr="0059481B">
              <w:rPr>
                <w:rFonts w:ascii="Arial" w:hAnsi="Arial" w:cs="Arial"/>
                <w:b/>
              </w:rPr>
              <w:t>he</w:t>
            </w:r>
            <w:r w:rsidRPr="0059481B">
              <w:rPr>
                <w:rFonts w:ascii="Arial" w:hAnsi="Arial" w:cs="Arial"/>
                <w:b/>
                <w:spacing w:val="2"/>
              </w:rPr>
              <w:t>n</w:t>
            </w:r>
            <w:r w:rsidRPr="0059481B">
              <w:rPr>
                <w:rFonts w:ascii="Arial" w:hAnsi="Arial" w:cs="Arial"/>
                <w:b/>
                <w:spacing w:val="-1"/>
              </w:rPr>
              <w:t>s</w:t>
            </w:r>
            <w:r w:rsidRPr="0059481B">
              <w:rPr>
                <w:rFonts w:ascii="Arial" w:hAnsi="Arial" w:cs="Arial"/>
                <w:b/>
              </w:rPr>
              <w:t>i</w:t>
            </w:r>
            <w:r w:rsidRPr="0059481B">
              <w:rPr>
                <w:rFonts w:ascii="Arial" w:hAnsi="Arial" w:cs="Arial"/>
                <w:b/>
                <w:spacing w:val="1"/>
              </w:rPr>
              <w:t>v</w:t>
            </w:r>
            <w:r w:rsidRPr="0059481B">
              <w:rPr>
                <w:rFonts w:ascii="Arial" w:hAnsi="Arial" w:cs="Arial"/>
                <w:b/>
              </w:rPr>
              <w:t>e?</w:t>
            </w:r>
            <w:r w:rsidRPr="0059481B">
              <w:rPr>
                <w:rFonts w:ascii="Arial" w:hAnsi="Arial" w:cs="Arial"/>
                <w:b/>
                <w:spacing w:val="-12"/>
              </w:rPr>
              <w:t xml:space="preserve"> </w:t>
            </w:r>
            <w:r w:rsidRPr="0059481B">
              <w:rPr>
                <w:rFonts w:ascii="Arial" w:hAnsi="Arial" w:cs="Arial"/>
                <w:b/>
              </w:rPr>
              <w:t>Do</w:t>
            </w:r>
            <w:r w:rsidRPr="0059481B">
              <w:rPr>
                <w:rFonts w:ascii="Arial" w:hAnsi="Arial" w:cs="Arial"/>
                <w:b/>
                <w:spacing w:val="-1"/>
              </w:rPr>
              <w:t xml:space="preserve"> </w:t>
            </w:r>
            <w:r w:rsidRPr="0059481B">
              <w:rPr>
                <w:rFonts w:ascii="Arial" w:hAnsi="Arial" w:cs="Arial"/>
                <w:b/>
                <w:spacing w:val="1"/>
              </w:rPr>
              <w:t>yo</w:t>
            </w:r>
            <w:r w:rsidRPr="0059481B">
              <w:rPr>
                <w:rFonts w:ascii="Arial" w:hAnsi="Arial" w:cs="Arial"/>
                <w:b/>
              </w:rPr>
              <w:t>u</w:t>
            </w:r>
          </w:p>
          <w:p w14:paraId="2B386A14" w14:textId="77777777" w:rsidR="006D0B6E" w:rsidRPr="0059481B" w:rsidRDefault="00227AD4">
            <w:pPr>
              <w:ind w:left="460" w:right="197"/>
              <w:rPr>
                <w:rFonts w:ascii="Arial" w:hAnsi="Arial" w:cs="Arial"/>
              </w:rPr>
            </w:pPr>
            <w:r w:rsidRPr="0059481B">
              <w:rPr>
                <w:rFonts w:ascii="Arial" w:hAnsi="Arial" w:cs="Arial"/>
                <w:b/>
                <w:spacing w:val="-1"/>
              </w:rPr>
              <w:t>s</w:t>
            </w:r>
            <w:r w:rsidRPr="0059481B">
              <w:rPr>
                <w:rFonts w:ascii="Arial" w:hAnsi="Arial" w:cs="Arial"/>
                <w:b/>
              </w:rPr>
              <w:t>u</w:t>
            </w:r>
            <w:r w:rsidRPr="0059481B">
              <w:rPr>
                <w:rFonts w:ascii="Arial" w:hAnsi="Arial" w:cs="Arial"/>
                <w:b/>
                <w:spacing w:val="1"/>
              </w:rPr>
              <w:t>gg</w:t>
            </w:r>
            <w:r w:rsidRPr="0059481B">
              <w:rPr>
                <w:rFonts w:ascii="Arial" w:hAnsi="Arial" w:cs="Arial"/>
                <w:b/>
              </w:rPr>
              <w:t>est</w:t>
            </w:r>
            <w:r w:rsidRPr="0059481B">
              <w:rPr>
                <w:rFonts w:ascii="Arial" w:hAnsi="Arial" w:cs="Arial"/>
                <w:b/>
                <w:spacing w:val="-4"/>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2"/>
              </w:rPr>
              <w:t xml:space="preserve"> </w:t>
            </w:r>
            <w:r w:rsidRPr="0059481B">
              <w:rPr>
                <w:rFonts w:ascii="Arial" w:hAnsi="Arial" w:cs="Arial"/>
                <w:b/>
                <w:spacing w:val="1"/>
              </w:rPr>
              <w:t>a</w:t>
            </w:r>
            <w:r w:rsidRPr="0059481B">
              <w:rPr>
                <w:rFonts w:ascii="Arial" w:hAnsi="Arial" w:cs="Arial"/>
                <w:b/>
              </w:rPr>
              <w:t>d</w:t>
            </w:r>
            <w:r w:rsidRPr="0059481B">
              <w:rPr>
                <w:rFonts w:ascii="Arial" w:hAnsi="Arial" w:cs="Arial"/>
                <w:b/>
                <w:spacing w:val="-1"/>
              </w:rPr>
              <w:t>d</w:t>
            </w:r>
            <w:r w:rsidRPr="0059481B">
              <w:rPr>
                <w:rFonts w:ascii="Arial" w:hAnsi="Arial" w:cs="Arial"/>
                <w:b/>
              </w:rPr>
              <w:t>iti</w:t>
            </w:r>
            <w:r w:rsidRPr="0059481B">
              <w:rPr>
                <w:rFonts w:ascii="Arial" w:hAnsi="Arial" w:cs="Arial"/>
                <w:b/>
                <w:spacing w:val="1"/>
              </w:rPr>
              <w:t>o</w:t>
            </w:r>
            <w:r w:rsidRPr="0059481B">
              <w:rPr>
                <w:rFonts w:ascii="Arial" w:hAnsi="Arial" w:cs="Arial"/>
                <w:b/>
              </w:rPr>
              <w:t>n</w:t>
            </w:r>
            <w:r w:rsidRPr="0059481B">
              <w:rPr>
                <w:rFonts w:ascii="Arial" w:hAnsi="Arial" w:cs="Arial"/>
                <w:b/>
                <w:spacing w:val="-7"/>
              </w:rPr>
              <w:t xml:space="preserve"> </w:t>
            </w:r>
            <w:r w:rsidRPr="0059481B">
              <w:rPr>
                <w:rFonts w:ascii="Arial" w:hAnsi="Arial" w:cs="Arial"/>
                <w:b/>
                <w:spacing w:val="1"/>
              </w:rPr>
              <w:t>(o</w:t>
            </w:r>
            <w:r w:rsidRPr="0059481B">
              <w:rPr>
                <w:rFonts w:ascii="Arial" w:hAnsi="Arial" w:cs="Arial"/>
                <w:b/>
              </w:rPr>
              <w:t>r</w:t>
            </w:r>
            <w:r w:rsidRPr="0059481B">
              <w:rPr>
                <w:rFonts w:ascii="Arial" w:hAnsi="Arial" w:cs="Arial"/>
                <w:b/>
                <w:spacing w:val="-2"/>
              </w:rPr>
              <w:t xml:space="preserve"> </w:t>
            </w:r>
            <w:r w:rsidRPr="0059481B">
              <w:rPr>
                <w:rFonts w:ascii="Arial" w:hAnsi="Arial" w:cs="Arial"/>
                <w:b/>
              </w:rPr>
              <w:t>dele</w:t>
            </w:r>
            <w:r w:rsidRPr="0059481B">
              <w:rPr>
                <w:rFonts w:ascii="Arial" w:hAnsi="Arial" w:cs="Arial"/>
                <w:b/>
                <w:spacing w:val="1"/>
              </w:rPr>
              <w:t>t</w:t>
            </w:r>
            <w:r w:rsidRPr="0059481B">
              <w:rPr>
                <w:rFonts w:ascii="Arial" w:hAnsi="Arial" w:cs="Arial"/>
                <w:b/>
              </w:rPr>
              <w:t>i</w:t>
            </w:r>
            <w:r w:rsidRPr="0059481B">
              <w:rPr>
                <w:rFonts w:ascii="Arial" w:hAnsi="Arial" w:cs="Arial"/>
                <w:b/>
                <w:spacing w:val="1"/>
              </w:rPr>
              <w:t>o</w:t>
            </w:r>
            <w:r w:rsidRPr="0059481B">
              <w:rPr>
                <w:rFonts w:ascii="Arial" w:hAnsi="Arial" w:cs="Arial"/>
                <w:b/>
              </w:rPr>
              <w:t>n)</w:t>
            </w:r>
            <w:r w:rsidRPr="0059481B">
              <w:rPr>
                <w:rFonts w:ascii="Arial" w:hAnsi="Arial" w:cs="Arial"/>
                <w:b/>
                <w:spacing w:val="-6"/>
              </w:rPr>
              <w:t xml:space="preserve"> </w:t>
            </w:r>
            <w:r w:rsidRPr="0059481B">
              <w:rPr>
                <w:rFonts w:ascii="Arial" w:hAnsi="Arial" w:cs="Arial"/>
                <w:b/>
                <w:spacing w:val="1"/>
              </w:rPr>
              <w:t>o</w:t>
            </w:r>
            <w:r w:rsidRPr="0059481B">
              <w:rPr>
                <w:rFonts w:ascii="Arial" w:hAnsi="Arial" w:cs="Arial"/>
                <w:b/>
              </w:rPr>
              <w:t>f</w:t>
            </w:r>
            <w:r w:rsidRPr="0059481B">
              <w:rPr>
                <w:rFonts w:ascii="Arial" w:hAnsi="Arial" w:cs="Arial"/>
                <w:b/>
                <w:spacing w:val="-1"/>
              </w:rPr>
              <w:t xml:space="preserve"> s</w:t>
            </w:r>
            <w:r w:rsidRPr="0059481B">
              <w:rPr>
                <w:rFonts w:ascii="Arial" w:hAnsi="Arial" w:cs="Arial"/>
                <w:b/>
                <w:spacing w:val="1"/>
              </w:rPr>
              <w:t>o</w:t>
            </w:r>
            <w:r w:rsidRPr="0059481B">
              <w:rPr>
                <w:rFonts w:ascii="Arial" w:hAnsi="Arial" w:cs="Arial"/>
                <w:b/>
                <w:spacing w:val="-5"/>
              </w:rPr>
              <w:t>m</w:t>
            </w:r>
            <w:r w:rsidRPr="0059481B">
              <w:rPr>
                <w:rFonts w:ascii="Arial" w:hAnsi="Arial" w:cs="Arial"/>
                <w:b/>
              </w:rPr>
              <w:t>e</w:t>
            </w:r>
            <w:r w:rsidRPr="0059481B">
              <w:rPr>
                <w:rFonts w:ascii="Arial" w:hAnsi="Arial" w:cs="Arial"/>
                <w:b/>
                <w:spacing w:val="-3"/>
              </w:rPr>
              <w:t xml:space="preserve"> </w:t>
            </w:r>
            <w:r w:rsidRPr="0059481B">
              <w:rPr>
                <w:rFonts w:ascii="Arial" w:hAnsi="Arial" w:cs="Arial"/>
                <w:b/>
              </w:rPr>
              <w:t>p</w:t>
            </w:r>
            <w:r w:rsidRPr="0059481B">
              <w:rPr>
                <w:rFonts w:ascii="Arial" w:hAnsi="Arial" w:cs="Arial"/>
                <w:b/>
                <w:spacing w:val="1"/>
              </w:rPr>
              <w:t>o</w:t>
            </w:r>
            <w:r w:rsidRPr="0059481B">
              <w:rPr>
                <w:rFonts w:ascii="Arial" w:hAnsi="Arial" w:cs="Arial"/>
                <w:b/>
                <w:spacing w:val="2"/>
              </w:rPr>
              <w:t>i</w:t>
            </w:r>
            <w:r w:rsidRPr="0059481B">
              <w:rPr>
                <w:rFonts w:ascii="Arial" w:hAnsi="Arial" w:cs="Arial"/>
                <w:b/>
              </w:rPr>
              <w:t>nts</w:t>
            </w:r>
            <w:r w:rsidRPr="0059481B">
              <w:rPr>
                <w:rFonts w:ascii="Arial" w:hAnsi="Arial" w:cs="Arial"/>
                <w:b/>
                <w:spacing w:val="-5"/>
              </w:rPr>
              <w:t xml:space="preserve"> </w:t>
            </w:r>
            <w:r w:rsidRPr="0059481B">
              <w:rPr>
                <w:rFonts w:ascii="Arial" w:hAnsi="Arial" w:cs="Arial"/>
                <w:b/>
              </w:rPr>
              <w:t>in</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h</w:t>
            </w:r>
            <w:r w:rsidRPr="0059481B">
              <w:rPr>
                <w:rFonts w:ascii="Arial" w:hAnsi="Arial" w:cs="Arial"/>
                <w:b/>
                <w:spacing w:val="2"/>
              </w:rPr>
              <w:t>i</w:t>
            </w:r>
            <w:r w:rsidRPr="0059481B">
              <w:rPr>
                <w:rFonts w:ascii="Arial" w:hAnsi="Arial" w:cs="Arial"/>
                <w:b/>
              </w:rPr>
              <w:t xml:space="preserve">s </w:t>
            </w:r>
            <w:r w:rsidRPr="0059481B">
              <w:rPr>
                <w:rFonts w:ascii="Arial" w:hAnsi="Arial" w:cs="Arial"/>
                <w:b/>
                <w:spacing w:val="-1"/>
              </w:rPr>
              <w:t>s</w:t>
            </w:r>
            <w:r w:rsidRPr="0059481B">
              <w:rPr>
                <w:rFonts w:ascii="Arial" w:hAnsi="Arial" w:cs="Arial"/>
                <w:b/>
              </w:rPr>
              <w:t>e</w:t>
            </w:r>
            <w:r w:rsidRPr="0059481B">
              <w:rPr>
                <w:rFonts w:ascii="Arial" w:hAnsi="Arial" w:cs="Arial"/>
                <w:b/>
                <w:spacing w:val="1"/>
              </w:rPr>
              <w:t>ct</w:t>
            </w:r>
            <w:r w:rsidRPr="0059481B">
              <w:rPr>
                <w:rFonts w:ascii="Arial" w:hAnsi="Arial" w:cs="Arial"/>
                <w:b/>
              </w:rPr>
              <w:t>i</w:t>
            </w:r>
            <w:r w:rsidRPr="0059481B">
              <w:rPr>
                <w:rFonts w:ascii="Arial" w:hAnsi="Arial" w:cs="Arial"/>
                <w:b/>
                <w:spacing w:val="1"/>
              </w:rPr>
              <w:t>o</w:t>
            </w:r>
            <w:r w:rsidRPr="0059481B">
              <w:rPr>
                <w:rFonts w:ascii="Arial" w:hAnsi="Arial" w:cs="Arial"/>
                <w:b/>
              </w:rPr>
              <w:t>n?</w:t>
            </w:r>
            <w:r w:rsidRPr="0059481B">
              <w:rPr>
                <w:rFonts w:ascii="Arial" w:hAnsi="Arial" w:cs="Arial"/>
                <w:b/>
                <w:spacing w:val="-6"/>
              </w:rPr>
              <w:t xml:space="preserve"> </w:t>
            </w:r>
            <w:r w:rsidRPr="0059481B">
              <w:rPr>
                <w:rFonts w:ascii="Arial" w:hAnsi="Arial" w:cs="Arial"/>
                <w:b/>
              </w:rPr>
              <w:t>Ple</w:t>
            </w:r>
            <w:r w:rsidRPr="0059481B">
              <w:rPr>
                <w:rFonts w:ascii="Arial" w:hAnsi="Arial" w:cs="Arial"/>
                <w:b/>
                <w:spacing w:val="1"/>
              </w:rPr>
              <w:t>a</w:t>
            </w:r>
            <w:r w:rsidRPr="0059481B">
              <w:rPr>
                <w:rFonts w:ascii="Arial" w:hAnsi="Arial" w:cs="Arial"/>
                <w:b/>
                <w:spacing w:val="-1"/>
              </w:rPr>
              <w:t>s</w:t>
            </w:r>
            <w:r w:rsidRPr="0059481B">
              <w:rPr>
                <w:rFonts w:ascii="Arial" w:hAnsi="Arial" w:cs="Arial"/>
                <w:b/>
              </w:rPr>
              <w:t>e</w:t>
            </w:r>
            <w:r w:rsidRPr="0059481B">
              <w:rPr>
                <w:rFonts w:ascii="Arial" w:hAnsi="Arial" w:cs="Arial"/>
                <w:b/>
                <w:spacing w:val="-4"/>
              </w:rPr>
              <w:t xml:space="preserve"> </w:t>
            </w:r>
            <w:r w:rsidRPr="0059481B">
              <w:rPr>
                <w:rFonts w:ascii="Arial" w:hAnsi="Arial" w:cs="Arial"/>
                <w:b/>
                <w:spacing w:val="2"/>
              </w:rPr>
              <w:t>w</w:t>
            </w:r>
            <w:r w:rsidRPr="0059481B">
              <w:rPr>
                <w:rFonts w:ascii="Arial" w:hAnsi="Arial" w:cs="Arial"/>
                <w:b/>
              </w:rPr>
              <w:t>ri</w:t>
            </w:r>
            <w:r w:rsidRPr="0059481B">
              <w:rPr>
                <w:rFonts w:ascii="Arial" w:hAnsi="Arial" w:cs="Arial"/>
                <w:b/>
                <w:spacing w:val="1"/>
              </w:rPr>
              <w:t>t</w:t>
            </w:r>
            <w:r w:rsidRPr="0059481B">
              <w:rPr>
                <w:rFonts w:ascii="Arial" w:hAnsi="Arial" w:cs="Arial"/>
                <w:b/>
              </w:rPr>
              <w:t>e</w:t>
            </w:r>
            <w:r w:rsidRPr="0059481B">
              <w:rPr>
                <w:rFonts w:ascii="Arial" w:hAnsi="Arial" w:cs="Arial"/>
                <w:b/>
                <w:spacing w:val="-6"/>
              </w:rPr>
              <w:t xml:space="preserve"> </w:t>
            </w:r>
            <w:r w:rsidRPr="0059481B">
              <w:rPr>
                <w:rFonts w:ascii="Arial" w:hAnsi="Arial" w:cs="Arial"/>
                <w:b/>
                <w:spacing w:val="1"/>
              </w:rPr>
              <w:t>yo</w:t>
            </w:r>
            <w:r w:rsidRPr="0059481B">
              <w:rPr>
                <w:rFonts w:ascii="Arial" w:hAnsi="Arial" w:cs="Arial"/>
                <w:b/>
              </w:rPr>
              <w:t>ur</w:t>
            </w:r>
            <w:r w:rsidRPr="0059481B">
              <w:rPr>
                <w:rFonts w:ascii="Arial" w:hAnsi="Arial" w:cs="Arial"/>
                <w:b/>
                <w:spacing w:val="-4"/>
              </w:rPr>
              <w:t xml:space="preserve"> </w:t>
            </w:r>
            <w:r w:rsidRPr="0059481B">
              <w:rPr>
                <w:rFonts w:ascii="Arial" w:hAnsi="Arial" w:cs="Arial"/>
                <w:b/>
                <w:spacing w:val="-1"/>
              </w:rPr>
              <w:t>s</w:t>
            </w:r>
            <w:r w:rsidRPr="0059481B">
              <w:rPr>
                <w:rFonts w:ascii="Arial" w:hAnsi="Arial" w:cs="Arial"/>
                <w:b/>
              </w:rPr>
              <w:t>u</w:t>
            </w:r>
            <w:r w:rsidRPr="0059481B">
              <w:rPr>
                <w:rFonts w:ascii="Arial" w:hAnsi="Arial" w:cs="Arial"/>
                <w:b/>
                <w:spacing w:val="1"/>
              </w:rPr>
              <w:t>gg</w:t>
            </w:r>
            <w:r w:rsidRPr="0059481B">
              <w:rPr>
                <w:rFonts w:ascii="Arial" w:hAnsi="Arial" w:cs="Arial"/>
                <w:b/>
              </w:rPr>
              <w:t>esti</w:t>
            </w:r>
            <w:r w:rsidRPr="0059481B">
              <w:rPr>
                <w:rFonts w:ascii="Arial" w:hAnsi="Arial" w:cs="Arial"/>
                <w:b/>
                <w:spacing w:val="1"/>
              </w:rPr>
              <w:t>o</w:t>
            </w:r>
            <w:r w:rsidRPr="0059481B">
              <w:rPr>
                <w:rFonts w:ascii="Arial" w:hAnsi="Arial" w:cs="Arial"/>
                <w:b/>
              </w:rPr>
              <w:t>ns</w:t>
            </w:r>
            <w:r w:rsidRPr="0059481B">
              <w:rPr>
                <w:rFonts w:ascii="Arial" w:hAnsi="Arial" w:cs="Arial"/>
                <w:b/>
                <w:spacing w:val="-11"/>
              </w:rPr>
              <w:t xml:space="preserve"> </w:t>
            </w:r>
            <w:r w:rsidRPr="0059481B">
              <w:rPr>
                <w:rFonts w:ascii="Arial" w:hAnsi="Arial" w:cs="Arial"/>
                <w:b/>
              </w:rPr>
              <w:t>her</w:t>
            </w:r>
            <w:r w:rsidRPr="0059481B">
              <w:rPr>
                <w:rFonts w:ascii="Arial" w:hAnsi="Arial" w:cs="Arial"/>
                <w:b/>
                <w:spacing w:val="1"/>
              </w:rPr>
              <w:t>e</w:t>
            </w:r>
            <w:r w:rsidRPr="0059481B">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2E4A4D78" w14:textId="77777777" w:rsidR="006D0B6E" w:rsidRPr="0059481B" w:rsidRDefault="00227AD4">
            <w:pPr>
              <w:spacing w:line="220" w:lineRule="exact"/>
              <w:ind w:left="102"/>
              <w:rPr>
                <w:rFonts w:ascii="Arial" w:hAnsi="Arial" w:cs="Arial"/>
              </w:rPr>
            </w:pPr>
            <w:r w:rsidRPr="0059481B">
              <w:rPr>
                <w:rFonts w:ascii="Arial" w:hAnsi="Arial" w:cs="Arial"/>
                <w:spacing w:val="3"/>
              </w:rPr>
              <w:t>T</w:t>
            </w:r>
            <w:r w:rsidRPr="0059481B">
              <w:rPr>
                <w:rFonts w:ascii="Arial" w:hAnsi="Arial" w:cs="Arial"/>
                <w:spacing w:val="-1"/>
              </w:rPr>
              <w:t>h</w:t>
            </w:r>
            <w:r w:rsidRPr="0059481B">
              <w:rPr>
                <w:rFonts w:ascii="Arial" w:hAnsi="Arial" w:cs="Arial"/>
              </w:rPr>
              <w:t>e</w:t>
            </w:r>
            <w:r w:rsidRPr="0059481B">
              <w:rPr>
                <w:rFonts w:ascii="Arial" w:hAnsi="Arial" w:cs="Arial"/>
                <w:spacing w:val="-2"/>
              </w:rPr>
              <w:t xml:space="preserve"> </w:t>
            </w:r>
            <w:r w:rsidRPr="0059481B">
              <w:rPr>
                <w:rFonts w:ascii="Arial" w:hAnsi="Arial" w:cs="Arial"/>
              </w:rPr>
              <w:t>a</w:t>
            </w:r>
            <w:r w:rsidRPr="0059481B">
              <w:rPr>
                <w:rFonts w:ascii="Arial" w:hAnsi="Arial" w:cs="Arial"/>
                <w:spacing w:val="1"/>
              </w:rPr>
              <w:t>b</w:t>
            </w:r>
            <w:r w:rsidRPr="0059481B">
              <w:rPr>
                <w:rFonts w:ascii="Arial" w:hAnsi="Arial" w:cs="Arial"/>
                <w:spacing w:val="-1"/>
              </w:rPr>
              <w:t>s</w:t>
            </w:r>
            <w:r w:rsidRPr="0059481B">
              <w:rPr>
                <w:rFonts w:ascii="Arial" w:hAnsi="Arial" w:cs="Arial"/>
              </w:rPr>
              <w:t>tra</w:t>
            </w:r>
            <w:r w:rsidRPr="0059481B">
              <w:rPr>
                <w:rFonts w:ascii="Arial" w:hAnsi="Arial" w:cs="Arial"/>
                <w:spacing w:val="1"/>
              </w:rPr>
              <w:t>c</w:t>
            </w:r>
            <w:r w:rsidRPr="0059481B">
              <w:rPr>
                <w:rFonts w:ascii="Arial" w:hAnsi="Arial" w:cs="Arial"/>
              </w:rPr>
              <w:t>t</w:t>
            </w:r>
            <w:r w:rsidRPr="0059481B">
              <w:rPr>
                <w:rFonts w:ascii="Arial" w:hAnsi="Arial" w:cs="Arial"/>
                <w:spacing w:val="-6"/>
              </w:rPr>
              <w:t xml:space="preserve"> </w:t>
            </w:r>
            <w:r w:rsidRPr="0059481B">
              <w:rPr>
                <w:rFonts w:ascii="Arial" w:hAnsi="Arial" w:cs="Arial"/>
                <w:spacing w:val="-1"/>
              </w:rPr>
              <w:t>g</w:t>
            </w:r>
            <w:r w:rsidRPr="0059481B">
              <w:rPr>
                <w:rFonts w:ascii="Arial" w:hAnsi="Arial" w:cs="Arial"/>
              </w:rPr>
              <w:t>i</w:t>
            </w:r>
            <w:r w:rsidRPr="0059481B">
              <w:rPr>
                <w:rFonts w:ascii="Arial" w:hAnsi="Arial" w:cs="Arial"/>
                <w:spacing w:val="-1"/>
              </w:rPr>
              <w:t>v</w:t>
            </w:r>
            <w:r w:rsidRPr="0059481B">
              <w:rPr>
                <w:rFonts w:ascii="Arial" w:hAnsi="Arial" w:cs="Arial"/>
              </w:rPr>
              <w:t>es</w:t>
            </w:r>
            <w:r w:rsidRPr="0059481B">
              <w:rPr>
                <w:rFonts w:ascii="Arial" w:hAnsi="Arial" w:cs="Arial"/>
                <w:spacing w:val="-4"/>
              </w:rPr>
              <w:t xml:space="preserve"> </w:t>
            </w:r>
            <w:r w:rsidRPr="0059481B">
              <w:rPr>
                <w:rFonts w:ascii="Arial" w:hAnsi="Arial" w:cs="Arial"/>
              </w:rPr>
              <w:t>a</w:t>
            </w:r>
            <w:r w:rsidRPr="0059481B">
              <w:rPr>
                <w:rFonts w:ascii="Arial" w:hAnsi="Arial" w:cs="Arial"/>
                <w:spacing w:val="2"/>
              </w:rPr>
              <w:t xml:space="preserve"> </w:t>
            </w:r>
            <w:r w:rsidRPr="0059481B">
              <w:rPr>
                <w:rFonts w:ascii="Arial" w:hAnsi="Arial" w:cs="Arial"/>
                <w:spacing w:val="-1"/>
              </w:rPr>
              <w:t>g</w:t>
            </w:r>
            <w:r w:rsidRPr="0059481B">
              <w:rPr>
                <w:rFonts w:ascii="Arial" w:hAnsi="Arial" w:cs="Arial"/>
              </w:rPr>
              <w:t>e</w:t>
            </w:r>
            <w:r w:rsidRPr="0059481B">
              <w:rPr>
                <w:rFonts w:ascii="Arial" w:hAnsi="Arial" w:cs="Arial"/>
                <w:spacing w:val="-1"/>
              </w:rPr>
              <w:t>n</w:t>
            </w:r>
            <w:r w:rsidRPr="0059481B">
              <w:rPr>
                <w:rFonts w:ascii="Arial" w:hAnsi="Arial" w:cs="Arial"/>
              </w:rPr>
              <w:t>e</w:t>
            </w:r>
            <w:r w:rsidRPr="0059481B">
              <w:rPr>
                <w:rFonts w:ascii="Arial" w:hAnsi="Arial" w:cs="Arial"/>
                <w:spacing w:val="1"/>
              </w:rPr>
              <w:t>r</w:t>
            </w:r>
            <w:r w:rsidRPr="0059481B">
              <w:rPr>
                <w:rFonts w:ascii="Arial" w:hAnsi="Arial" w:cs="Arial"/>
              </w:rPr>
              <w:t>al</w:t>
            </w:r>
            <w:r w:rsidRPr="0059481B">
              <w:rPr>
                <w:rFonts w:ascii="Arial" w:hAnsi="Arial" w:cs="Arial"/>
                <w:spacing w:val="-6"/>
              </w:rPr>
              <w:t xml:space="preserve"> </w:t>
            </w:r>
            <w:r w:rsidRPr="0059481B">
              <w:rPr>
                <w:rFonts w:ascii="Arial" w:hAnsi="Arial" w:cs="Arial"/>
              </w:rPr>
              <w:t>i</w:t>
            </w:r>
            <w:r w:rsidRPr="0059481B">
              <w:rPr>
                <w:rFonts w:ascii="Arial" w:hAnsi="Arial" w:cs="Arial"/>
                <w:spacing w:val="3"/>
              </w:rPr>
              <w:t>d</w:t>
            </w:r>
            <w:r w:rsidRPr="0059481B">
              <w:rPr>
                <w:rFonts w:ascii="Arial" w:hAnsi="Arial" w:cs="Arial"/>
              </w:rPr>
              <w:t>ea</w:t>
            </w:r>
            <w:r w:rsidRPr="0059481B">
              <w:rPr>
                <w:rFonts w:ascii="Arial" w:hAnsi="Arial" w:cs="Arial"/>
                <w:spacing w:val="-2"/>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p</w:t>
            </w:r>
            <w:r w:rsidRPr="0059481B">
              <w:rPr>
                <w:rFonts w:ascii="Arial" w:hAnsi="Arial" w:cs="Arial"/>
              </w:rPr>
              <w:t>a</w:t>
            </w:r>
            <w:r w:rsidRPr="0059481B">
              <w:rPr>
                <w:rFonts w:ascii="Arial" w:hAnsi="Arial" w:cs="Arial"/>
                <w:spacing w:val="1"/>
              </w:rPr>
              <w:t>p</w:t>
            </w:r>
            <w:r w:rsidRPr="0059481B">
              <w:rPr>
                <w:rFonts w:ascii="Arial" w:hAnsi="Arial" w:cs="Arial"/>
              </w:rPr>
              <w:t>e</w:t>
            </w:r>
            <w:r w:rsidRPr="0059481B">
              <w:rPr>
                <w:rFonts w:ascii="Arial" w:hAnsi="Arial" w:cs="Arial"/>
                <w:spacing w:val="1"/>
              </w:rPr>
              <w:t>r</w:t>
            </w:r>
            <w:r w:rsidRPr="0059481B">
              <w:rPr>
                <w:rFonts w:ascii="Arial" w:hAnsi="Arial" w:cs="Arial"/>
              </w:rPr>
              <w:t>,</w:t>
            </w:r>
            <w:r w:rsidRPr="0059481B">
              <w:rPr>
                <w:rFonts w:ascii="Arial" w:hAnsi="Arial" w:cs="Arial"/>
                <w:spacing w:val="-4"/>
              </w:rPr>
              <w:t xml:space="preserve"> </w:t>
            </w:r>
            <w:r w:rsidRPr="0059481B">
              <w:rPr>
                <w:rFonts w:ascii="Arial" w:hAnsi="Arial" w:cs="Arial"/>
                <w:spacing w:val="1"/>
              </w:rPr>
              <w:t>b</w:t>
            </w:r>
            <w:r w:rsidRPr="0059481B">
              <w:rPr>
                <w:rFonts w:ascii="Arial" w:hAnsi="Arial" w:cs="Arial"/>
                <w:spacing w:val="-1"/>
              </w:rPr>
              <w:t>u</w:t>
            </w:r>
            <w:r w:rsidRPr="0059481B">
              <w:rPr>
                <w:rFonts w:ascii="Arial" w:hAnsi="Arial" w:cs="Arial"/>
              </w:rPr>
              <w:t>t</w:t>
            </w:r>
            <w:r w:rsidRPr="0059481B">
              <w:rPr>
                <w:rFonts w:ascii="Arial" w:hAnsi="Arial" w:cs="Arial"/>
                <w:spacing w:val="-3"/>
              </w:rPr>
              <w:t xml:space="preserve"> </w:t>
            </w:r>
            <w:r w:rsidRPr="0059481B">
              <w:rPr>
                <w:rFonts w:ascii="Arial" w:hAnsi="Arial" w:cs="Arial"/>
              </w:rPr>
              <w:t>it</w:t>
            </w:r>
            <w:r w:rsidRPr="0059481B">
              <w:rPr>
                <w:rFonts w:ascii="Arial" w:hAnsi="Arial" w:cs="Arial"/>
                <w:spacing w:val="-1"/>
              </w:rPr>
              <w:t xml:space="preserve"> </w:t>
            </w:r>
            <w:r w:rsidRPr="0059481B">
              <w:rPr>
                <w:rFonts w:ascii="Arial" w:hAnsi="Arial" w:cs="Arial"/>
                <w:spacing w:val="1"/>
              </w:rPr>
              <w:t>do</w:t>
            </w:r>
            <w:r w:rsidRPr="0059481B">
              <w:rPr>
                <w:rFonts w:ascii="Arial" w:hAnsi="Arial" w:cs="Arial"/>
              </w:rPr>
              <w:t>es</w:t>
            </w:r>
            <w:r w:rsidRPr="0059481B">
              <w:rPr>
                <w:rFonts w:ascii="Arial" w:hAnsi="Arial" w:cs="Arial"/>
                <w:spacing w:val="-4"/>
              </w:rPr>
              <w:t xml:space="preserve"> </w:t>
            </w:r>
            <w:r w:rsidRPr="0059481B">
              <w:rPr>
                <w:rFonts w:ascii="Arial" w:hAnsi="Arial" w:cs="Arial"/>
                <w:spacing w:val="-1"/>
              </w:rPr>
              <w:t>n</w:t>
            </w:r>
            <w:r w:rsidRPr="0059481B">
              <w:rPr>
                <w:rFonts w:ascii="Arial" w:hAnsi="Arial" w:cs="Arial"/>
                <w:spacing w:val="1"/>
              </w:rPr>
              <w:t>o</w:t>
            </w:r>
            <w:r w:rsidRPr="0059481B">
              <w:rPr>
                <w:rFonts w:ascii="Arial" w:hAnsi="Arial" w:cs="Arial"/>
              </w:rPr>
              <w:t>t</w:t>
            </w:r>
            <w:r w:rsidRPr="0059481B">
              <w:rPr>
                <w:rFonts w:ascii="Arial" w:hAnsi="Arial" w:cs="Arial"/>
                <w:spacing w:val="-3"/>
              </w:rPr>
              <w:t xml:space="preserve"> </w:t>
            </w:r>
            <w:r w:rsidRPr="0059481B">
              <w:rPr>
                <w:rFonts w:ascii="Arial" w:hAnsi="Arial" w:cs="Arial"/>
                <w:spacing w:val="-1"/>
              </w:rPr>
              <w:t>fu</w:t>
            </w:r>
            <w:r w:rsidRPr="0059481B">
              <w:rPr>
                <w:rFonts w:ascii="Arial" w:hAnsi="Arial" w:cs="Arial"/>
                <w:spacing w:val="2"/>
              </w:rPr>
              <w:t>ll</w:t>
            </w:r>
            <w:r w:rsidRPr="0059481B">
              <w:rPr>
                <w:rFonts w:ascii="Arial" w:hAnsi="Arial" w:cs="Arial"/>
              </w:rPr>
              <w:t>y</w:t>
            </w:r>
            <w:r w:rsidRPr="0059481B">
              <w:rPr>
                <w:rFonts w:ascii="Arial" w:hAnsi="Arial" w:cs="Arial"/>
                <w:spacing w:val="-7"/>
              </w:rPr>
              <w:t xml:space="preserve"> </w:t>
            </w:r>
            <w:r w:rsidRPr="0059481B">
              <w:rPr>
                <w:rFonts w:ascii="Arial" w:hAnsi="Arial" w:cs="Arial"/>
              </w:rPr>
              <w:t>c</w:t>
            </w:r>
            <w:r w:rsidRPr="0059481B">
              <w:rPr>
                <w:rFonts w:ascii="Arial" w:hAnsi="Arial" w:cs="Arial"/>
                <w:spacing w:val="1"/>
              </w:rPr>
              <w:t>ap</w:t>
            </w:r>
            <w:r w:rsidRPr="0059481B">
              <w:rPr>
                <w:rFonts w:ascii="Arial" w:hAnsi="Arial" w:cs="Arial"/>
                <w:spacing w:val="2"/>
              </w:rPr>
              <w:t>t</w:t>
            </w:r>
            <w:r w:rsidRPr="0059481B">
              <w:rPr>
                <w:rFonts w:ascii="Arial" w:hAnsi="Arial" w:cs="Arial"/>
                <w:spacing w:val="-1"/>
              </w:rPr>
              <w:t>u</w:t>
            </w:r>
            <w:r w:rsidRPr="0059481B">
              <w:rPr>
                <w:rFonts w:ascii="Arial" w:hAnsi="Arial" w:cs="Arial"/>
                <w:spacing w:val="1"/>
              </w:rPr>
              <w:t>r</w:t>
            </w:r>
            <w:r w:rsidRPr="0059481B">
              <w:rPr>
                <w:rFonts w:ascii="Arial" w:hAnsi="Arial" w:cs="Arial"/>
              </w:rPr>
              <w:t>e</w:t>
            </w:r>
            <w:r w:rsidRPr="0059481B">
              <w:rPr>
                <w:rFonts w:ascii="Arial" w:hAnsi="Arial" w:cs="Arial"/>
                <w:spacing w:val="-5"/>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s</w:t>
            </w:r>
            <w:r w:rsidRPr="0059481B">
              <w:rPr>
                <w:rFonts w:ascii="Arial" w:hAnsi="Arial" w:cs="Arial"/>
              </w:rPr>
              <w:t>c</w:t>
            </w:r>
            <w:r w:rsidRPr="0059481B">
              <w:rPr>
                <w:rFonts w:ascii="Arial" w:hAnsi="Arial" w:cs="Arial"/>
                <w:spacing w:val="1"/>
              </w:rPr>
              <w:t>op</w:t>
            </w:r>
            <w:r w:rsidRPr="0059481B">
              <w:rPr>
                <w:rFonts w:ascii="Arial" w:hAnsi="Arial" w:cs="Arial"/>
              </w:rPr>
              <w:t>e</w:t>
            </w:r>
            <w:r w:rsidRPr="0059481B">
              <w:rPr>
                <w:rFonts w:ascii="Arial" w:hAnsi="Arial" w:cs="Arial"/>
                <w:spacing w:val="-4"/>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v</w:t>
            </w:r>
            <w:r w:rsidRPr="0059481B">
              <w:rPr>
                <w:rFonts w:ascii="Arial" w:hAnsi="Arial" w:cs="Arial"/>
                <w:spacing w:val="3"/>
              </w:rPr>
              <w:t>a</w:t>
            </w:r>
            <w:r w:rsidRPr="0059481B">
              <w:rPr>
                <w:rFonts w:ascii="Arial" w:hAnsi="Arial" w:cs="Arial"/>
              </w:rPr>
              <w:t>l</w:t>
            </w:r>
            <w:r w:rsidRPr="0059481B">
              <w:rPr>
                <w:rFonts w:ascii="Arial" w:hAnsi="Arial" w:cs="Arial"/>
                <w:spacing w:val="-1"/>
              </w:rPr>
              <w:t>u</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s</w:t>
            </w:r>
            <w:r w:rsidRPr="0059481B">
              <w:rPr>
                <w:rFonts w:ascii="Arial" w:hAnsi="Arial" w:cs="Arial"/>
                <w:spacing w:val="2"/>
              </w:rPr>
              <w:t>t</w:t>
            </w:r>
            <w:r w:rsidRPr="0059481B">
              <w:rPr>
                <w:rFonts w:ascii="Arial" w:hAnsi="Arial" w:cs="Arial"/>
                <w:spacing w:val="-1"/>
              </w:rPr>
              <w:t>u</w:t>
            </w:r>
            <w:r w:rsidRPr="0059481B">
              <w:rPr>
                <w:rFonts w:ascii="Arial" w:hAnsi="Arial" w:cs="Arial"/>
                <w:spacing w:val="3"/>
              </w:rPr>
              <w:t>d</w:t>
            </w:r>
            <w:r w:rsidRPr="0059481B">
              <w:rPr>
                <w:rFonts w:ascii="Arial" w:hAnsi="Arial" w:cs="Arial"/>
                <w:spacing w:val="-4"/>
              </w:rPr>
              <w:t>y</w:t>
            </w:r>
            <w:r w:rsidRPr="0059481B">
              <w:rPr>
                <w:rFonts w:ascii="Arial" w:hAnsi="Arial" w:cs="Arial"/>
              </w:rPr>
              <w:t>.</w:t>
            </w:r>
            <w:r w:rsidRPr="0059481B">
              <w:rPr>
                <w:rFonts w:ascii="Arial" w:hAnsi="Arial" w:cs="Arial"/>
                <w:spacing w:val="-4"/>
              </w:rPr>
              <w:t xml:space="preserve"> </w:t>
            </w:r>
            <w:r w:rsidRPr="0059481B">
              <w:rPr>
                <w:rFonts w:ascii="Arial" w:hAnsi="Arial" w:cs="Arial"/>
                <w:spacing w:val="1"/>
              </w:rPr>
              <w:t>I</w:t>
            </w:r>
            <w:r w:rsidRPr="0059481B">
              <w:rPr>
                <w:rFonts w:ascii="Arial" w:hAnsi="Arial" w:cs="Arial"/>
              </w:rPr>
              <w:t>t</w:t>
            </w:r>
          </w:p>
          <w:p w14:paraId="738AC404" w14:textId="77777777" w:rsidR="006D0B6E" w:rsidRPr="0059481B" w:rsidRDefault="00227AD4">
            <w:pPr>
              <w:ind w:left="102" w:right="280"/>
              <w:rPr>
                <w:rFonts w:ascii="Arial" w:hAnsi="Arial" w:cs="Arial"/>
              </w:rPr>
            </w:pPr>
            <w:r w:rsidRPr="0059481B">
              <w:rPr>
                <w:rFonts w:ascii="Arial" w:hAnsi="Arial" w:cs="Arial"/>
                <w:spacing w:val="-2"/>
              </w:rPr>
              <w:t>w</w:t>
            </w:r>
            <w:r w:rsidRPr="0059481B">
              <w:rPr>
                <w:rFonts w:ascii="Arial" w:hAnsi="Arial" w:cs="Arial"/>
                <w:spacing w:val="3"/>
              </w:rPr>
              <w:t>o</w:t>
            </w:r>
            <w:r w:rsidRPr="0059481B">
              <w:rPr>
                <w:rFonts w:ascii="Arial" w:hAnsi="Arial" w:cs="Arial"/>
                <w:spacing w:val="-1"/>
              </w:rPr>
              <w:t>u</w:t>
            </w:r>
            <w:r w:rsidRPr="0059481B">
              <w:rPr>
                <w:rFonts w:ascii="Arial" w:hAnsi="Arial" w:cs="Arial"/>
              </w:rPr>
              <w:t>ld</w:t>
            </w:r>
            <w:r w:rsidRPr="0059481B">
              <w:rPr>
                <w:rFonts w:ascii="Arial" w:hAnsi="Arial" w:cs="Arial"/>
                <w:spacing w:val="-4"/>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h</w:t>
            </w:r>
            <w:r w:rsidRPr="0059481B">
              <w:rPr>
                <w:rFonts w:ascii="Arial" w:hAnsi="Arial" w:cs="Arial"/>
              </w:rPr>
              <w:t>el</w:t>
            </w:r>
            <w:r w:rsidRPr="0059481B">
              <w:rPr>
                <w:rFonts w:ascii="Arial" w:hAnsi="Arial" w:cs="Arial"/>
                <w:spacing w:val="1"/>
              </w:rPr>
              <w:t>pf</w:t>
            </w:r>
            <w:r w:rsidRPr="0059481B">
              <w:rPr>
                <w:rFonts w:ascii="Arial" w:hAnsi="Arial" w:cs="Arial"/>
                <w:spacing w:val="-1"/>
              </w:rPr>
              <w:t>u</w:t>
            </w:r>
            <w:r w:rsidRPr="0059481B">
              <w:rPr>
                <w:rFonts w:ascii="Arial" w:hAnsi="Arial" w:cs="Arial"/>
              </w:rPr>
              <w:t>l</w:t>
            </w:r>
            <w:r w:rsidRPr="0059481B">
              <w:rPr>
                <w:rFonts w:ascii="Arial" w:hAnsi="Arial" w:cs="Arial"/>
                <w:spacing w:val="-6"/>
              </w:rPr>
              <w:t xml:space="preserve"> </w:t>
            </w:r>
            <w:r w:rsidRPr="0059481B">
              <w:rPr>
                <w:rFonts w:ascii="Arial" w:hAnsi="Arial" w:cs="Arial"/>
              </w:rPr>
              <w:t>if</w:t>
            </w:r>
            <w:r w:rsidRPr="0059481B">
              <w:rPr>
                <w:rFonts w:ascii="Arial" w:hAnsi="Arial" w:cs="Arial"/>
                <w:spacing w:val="-2"/>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3"/>
              </w:rPr>
              <w:t>a</w:t>
            </w:r>
            <w:r w:rsidRPr="0059481B">
              <w:rPr>
                <w:rFonts w:ascii="Arial" w:hAnsi="Arial" w:cs="Arial"/>
                <w:spacing w:val="-1"/>
              </w:rPr>
              <w:t>u</w:t>
            </w:r>
            <w:r w:rsidRPr="0059481B">
              <w:rPr>
                <w:rFonts w:ascii="Arial" w:hAnsi="Arial" w:cs="Arial"/>
              </w:rPr>
              <w:t>t</w:t>
            </w:r>
            <w:r w:rsidRPr="0059481B">
              <w:rPr>
                <w:rFonts w:ascii="Arial" w:hAnsi="Arial" w:cs="Arial"/>
                <w:spacing w:val="-1"/>
              </w:rPr>
              <w:t>h</w:t>
            </w:r>
            <w:r w:rsidRPr="0059481B">
              <w:rPr>
                <w:rFonts w:ascii="Arial" w:hAnsi="Arial" w:cs="Arial"/>
                <w:spacing w:val="1"/>
              </w:rPr>
              <w:t>o</w:t>
            </w:r>
            <w:r w:rsidRPr="0059481B">
              <w:rPr>
                <w:rFonts w:ascii="Arial" w:hAnsi="Arial" w:cs="Arial"/>
                <w:spacing w:val="3"/>
              </w:rPr>
              <w:t>r</w:t>
            </w:r>
            <w:r w:rsidRPr="0059481B">
              <w:rPr>
                <w:rFonts w:ascii="Arial" w:hAnsi="Arial" w:cs="Arial"/>
              </w:rPr>
              <w:t>s</w:t>
            </w:r>
            <w:r w:rsidRPr="0059481B">
              <w:rPr>
                <w:rFonts w:ascii="Arial" w:hAnsi="Arial" w:cs="Arial"/>
                <w:spacing w:val="-6"/>
              </w:rPr>
              <w:t xml:space="preserve"> </w:t>
            </w:r>
            <w:r w:rsidRPr="0059481B">
              <w:rPr>
                <w:rFonts w:ascii="Arial" w:hAnsi="Arial" w:cs="Arial"/>
                <w:spacing w:val="1"/>
              </w:rPr>
              <w:t>br</w:t>
            </w:r>
            <w:r w:rsidRPr="0059481B">
              <w:rPr>
                <w:rFonts w:ascii="Arial" w:hAnsi="Arial" w:cs="Arial"/>
              </w:rPr>
              <w:t>ie</w:t>
            </w:r>
            <w:r w:rsidRPr="0059481B">
              <w:rPr>
                <w:rFonts w:ascii="Arial" w:hAnsi="Arial" w:cs="Arial"/>
                <w:spacing w:val="-1"/>
              </w:rPr>
              <w:t>f</w:t>
            </w:r>
            <w:r w:rsidRPr="0059481B">
              <w:rPr>
                <w:rFonts w:ascii="Arial" w:hAnsi="Arial" w:cs="Arial"/>
                <w:spacing w:val="2"/>
              </w:rPr>
              <w:t>l</w:t>
            </w:r>
            <w:r w:rsidRPr="0059481B">
              <w:rPr>
                <w:rFonts w:ascii="Arial" w:hAnsi="Arial" w:cs="Arial"/>
              </w:rPr>
              <w:t>y</w:t>
            </w:r>
            <w:r w:rsidRPr="0059481B">
              <w:rPr>
                <w:rFonts w:ascii="Arial" w:hAnsi="Arial" w:cs="Arial"/>
                <w:spacing w:val="-8"/>
              </w:rPr>
              <w:t xml:space="preserve"> </w:t>
            </w:r>
            <w:r w:rsidRPr="0059481B">
              <w:rPr>
                <w:rFonts w:ascii="Arial" w:hAnsi="Arial" w:cs="Arial"/>
                <w:spacing w:val="3"/>
              </w:rPr>
              <w:t>o</w:t>
            </w:r>
            <w:r w:rsidRPr="0059481B">
              <w:rPr>
                <w:rFonts w:ascii="Arial" w:hAnsi="Arial" w:cs="Arial"/>
                <w:spacing w:val="-1"/>
              </w:rPr>
              <w:t>u</w:t>
            </w:r>
            <w:r w:rsidRPr="0059481B">
              <w:rPr>
                <w:rFonts w:ascii="Arial" w:hAnsi="Arial" w:cs="Arial"/>
              </w:rPr>
              <w:t>tl</w:t>
            </w:r>
            <w:r w:rsidRPr="0059481B">
              <w:rPr>
                <w:rFonts w:ascii="Arial" w:hAnsi="Arial" w:cs="Arial"/>
                <w:spacing w:val="2"/>
              </w:rPr>
              <w:t>i</w:t>
            </w:r>
            <w:r w:rsidRPr="0059481B">
              <w:rPr>
                <w:rFonts w:ascii="Arial" w:hAnsi="Arial" w:cs="Arial"/>
                <w:spacing w:val="-1"/>
              </w:rPr>
              <w:t>n</w:t>
            </w:r>
            <w:r w:rsidRPr="0059481B">
              <w:rPr>
                <w:rFonts w:ascii="Arial" w:hAnsi="Arial" w:cs="Arial"/>
              </w:rPr>
              <w:t>ed</w:t>
            </w:r>
            <w:r w:rsidRPr="0059481B">
              <w:rPr>
                <w:rFonts w:ascii="Arial" w:hAnsi="Arial" w:cs="Arial"/>
                <w:spacing w:val="-5"/>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r</w:t>
            </w:r>
            <w:r w:rsidRPr="0059481B">
              <w:rPr>
                <w:rFonts w:ascii="Arial" w:hAnsi="Arial" w:cs="Arial"/>
                <w:spacing w:val="6"/>
              </w:rPr>
              <w:t>e</w:t>
            </w:r>
            <w:r w:rsidRPr="0059481B">
              <w:rPr>
                <w:rFonts w:ascii="Arial" w:hAnsi="Arial" w:cs="Arial"/>
                <w:spacing w:val="-1"/>
              </w:rPr>
              <w:t>s</w:t>
            </w:r>
            <w:r w:rsidRPr="0059481B">
              <w:rPr>
                <w:rFonts w:ascii="Arial" w:hAnsi="Arial" w:cs="Arial"/>
              </w:rPr>
              <w:t>e</w:t>
            </w:r>
            <w:r w:rsidRPr="0059481B">
              <w:rPr>
                <w:rFonts w:ascii="Arial" w:hAnsi="Arial" w:cs="Arial"/>
                <w:spacing w:val="1"/>
              </w:rPr>
              <w:t>ar</w:t>
            </w:r>
            <w:r w:rsidRPr="0059481B">
              <w:rPr>
                <w:rFonts w:ascii="Arial" w:hAnsi="Arial" w:cs="Arial"/>
              </w:rPr>
              <w:t>ch</w:t>
            </w:r>
            <w:r w:rsidRPr="0059481B">
              <w:rPr>
                <w:rFonts w:ascii="Arial" w:hAnsi="Arial" w:cs="Arial"/>
                <w:spacing w:val="-5"/>
              </w:rPr>
              <w:t xml:space="preserve"> </w:t>
            </w:r>
            <w:r w:rsidRPr="0059481B">
              <w:rPr>
                <w:rFonts w:ascii="Arial" w:hAnsi="Arial" w:cs="Arial"/>
                <w:spacing w:val="-1"/>
              </w:rPr>
              <w:t>g</w:t>
            </w:r>
            <w:r w:rsidRPr="0059481B">
              <w:rPr>
                <w:rFonts w:ascii="Arial" w:hAnsi="Arial" w:cs="Arial"/>
              </w:rPr>
              <w:t>ap</w:t>
            </w:r>
            <w:r w:rsidRPr="0059481B">
              <w:rPr>
                <w:rFonts w:ascii="Arial" w:hAnsi="Arial" w:cs="Arial"/>
                <w:spacing w:val="-1"/>
              </w:rPr>
              <w:t xml:space="preserve"> </w:t>
            </w:r>
            <w:r w:rsidRPr="0059481B">
              <w:rPr>
                <w:rFonts w:ascii="Arial" w:hAnsi="Arial" w:cs="Arial"/>
              </w:rPr>
              <w:t>t</w:t>
            </w:r>
            <w:r w:rsidRPr="0059481B">
              <w:rPr>
                <w:rFonts w:ascii="Arial" w:hAnsi="Arial" w:cs="Arial"/>
                <w:spacing w:val="-1"/>
              </w:rPr>
              <w:t>h</w:t>
            </w:r>
            <w:r w:rsidRPr="0059481B">
              <w:rPr>
                <w:rFonts w:ascii="Arial" w:hAnsi="Arial" w:cs="Arial"/>
                <w:spacing w:val="3"/>
              </w:rPr>
              <w:t>e</w:t>
            </w:r>
            <w:r w:rsidRPr="0059481B">
              <w:rPr>
                <w:rFonts w:ascii="Arial" w:hAnsi="Arial" w:cs="Arial"/>
              </w:rPr>
              <w:t>y</w:t>
            </w:r>
            <w:r w:rsidRPr="0059481B">
              <w:rPr>
                <w:rFonts w:ascii="Arial" w:hAnsi="Arial" w:cs="Arial"/>
                <w:spacing w:val="-6"/>
              </w:rPr>
              <w:t xml:space="preserve"> </w:t>
            </w:r>
            <w:r w:rsidRPr="0059481B">
              <w:rPr>
                <w:rFonts w:ascii="Arial" w:hAnsi="Arial" w:cs="Arial"/>
              </w:rPr>
              <w:t>a</w:t>
            </w:r>
            <w:r w:rsidRPr="0059481B">
              <w:rPr>
                <w:rFonts w:ascii="Arial" w:hAnsi="Arial" w:cs="Arial"/>
                <w:spacing w:val="1"/>
              </w:rPr>
              <w:t>r</w:t>
            </w:r>
            <w:r w:rsidRPr="0059481B">
              <w:rPr>
                <w:rFonts w:ascii="Arial" w:hAnsi="Arial" w:cs="Arial"/>
              </w:rPr>
              <w:t>e</w:t>
            </w:r>
            <w:r w:rsidRPr="0059481B">
              <w:rPr>
                <w:rFonts w:ascii="Arial" w:hAnsi="Arial" w:cs="Arial"/>
                <w:spacing w:val="-1"/>
              </w:rPr>
              <w:t xml:space="preserve"> </w:t>
            </w:r>
            <w:r w:rsidRPr="0059481B">
              <w:rPr>
                <w:rFonts w:ascii="Arial" w:hAnsi="Arial" w:cs="Arial"/>
              </w:rPr>
              <w:t>a</w:t>
            </w:r>
            <w:r w:rsidRPr="0059481B">
              <w:rPr>
                <w:rFonts w:ascii="Arial" w:hAnsi="Arial" w:cs="Arial"/>
                <w:spacing w:val="1"/>
              </w:rPr>
              <w:t>ddr</w:t>
            </w:r>
            <w:r w:rsidRPr="0059481B">
              <w:rPr>
                <w:rFonts w:ascii="Arial" w:hAnsi="Arial" w:cs="Arial"/>
              </w:rPr>
              <w:t>es</w:t>
            </w:r>
            <w:r w:rsidRPr="0059481B">
              <w:rPr>
                <w:rFonts w:ascii="Arial" w:hAnsi="Arial" w:cs="Arial"/>
                <w:spacing w:val="-1"/>
              </w:rPr>
              <w:t>s</w:t>
            </w:r>
            <w:r w:rsidRPr="0059481B">
              <w:rPr>
                <w:rFonts w:ascii="Arial" w:hAnsi="Arial" w:cs="Arial"/>
                <w:spacing w:val="2"/>
              </w:rPr>
              <w:t>i</w:t>
            </w:r>
            <w:r w:rsidRPr="0059481B">
              <w:rPr>
                <w:rFonts w:ascii="Arial" w:hAnsi="Arial" w:cs="Arial"/>
                <w:spacing w:val="-1"/>
              </w:rPr>
              <w:t>ng</w:t>
            </w:r>
            <w:r w:rsidRPr="0059481B">
              <w:rPr>
                <w:rFonts w:ascii="Arial" w:hAnsi="Arial" w:cs="Arial"/>
              </w:rPr>
              <w:t>,</w:t>
            </w:r>
            <w:r w:rsidRPr="0059481B">
              <w:rPr>
                <w:rFonts w:ascii="Arial" w:hAnsi="Arial" w:cs="Arial"/>
                <w:spacing w:val="-8"/>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m</w:t>
            </w:r>
            <w:r w:rsidRPr="0059481B">
              <w:rPr>
                <w:rFonts w:ascii="Arial" w:hAnsi="Arial" w:cs="Arial"/>
              </w:rPr>
              <w:t>et</w:t>
            </w:r>
            <w:r w:rsidRPr="0059481B">
              <w:rPr>
                <w:rFonts w:ascii="Arial" w:hAnsi="Arial" w:cs="Arial"/>
                <w:spacing w:val="-1"/>
              </w:rPr>
              <w:t>h</w:t>
            </w:r>
            <w:r w:rsidRPr="0059481B">
              <w:rPr>
                <w:rFonts w:ascii="Arial" w:hAnsi="Arial" w:cs="Arial"/>
                <w:spacing w:val="1"/>
              </w:rPr>
              <w:t>od</w:t>
            </w:r>
            <w:r w:rsidRPr="0059481B">
              <w:rPr>
                <w:rFonts w:ascii="Arial" w:hAnsi="Arial" w:cs="Arial"/>
              </w:rPr>
              <w:t>s</w:t>
            </w:r>
            <w:r w:rsidRPr="0059481B">
              <w:rPr>
                <w:rFonts w:ascii="Arial" w:hAnsi="Arial" w:cs="Arial"/>
                <w:spacing w:val="-7"/>
              </w:rPr>
              <w:t xml:space="preserve"> </w:t>
            </w:r>
            <w:r w:rsidRPr="0059481B">
              <w:rPr>
                <w:rFonts w:ascii="Arial" w:hAnsi="Arial" w:cs="Arial"/>
              </w:rPr>
              <w:t>a</w:t>
            </w:r>
            <w:r w:rsidRPr="0059481B">
              <w:rPr>
                <w:rFonts w:ascii="Arial" w:hAnsi="Arial" w:cs="Arial"/>
                <w:spacing w:val="1"/>
              </w:rPr>
              <w:t>pp</w:t>
            </w:r>
            <w:r w:rsidRPr="0059481B">
              <w:rPr>
                <w:rFonts w:ascii="Arial" w:hAnsi="Arial" w:cs="Arial"/>
              </w:rPr>
              <w:t>lie</w:t>
            </w:r>
            <w:r w:rsidRPr="0059481B">
              <w:rPr>
                <w:rFonts w:ascii="Arial" w:hAnsi="Arial" w:cs="Arial"/>
                <w:spacing w:val="1"/>
              </w:rPr>
              <w:t>d</w:t>
            </w:r>
            <w:r w:rsidRPr="0059481B">
              <w:rPr>
                <w:rFonts w:ascii="Arial" w:hAnsi="Arial" w:cs="Arial"/>
              </w:rPr>
              <w:t>,</w:t>
            </w:r>
            <w:r w:rsidRPr="0059481B">
              <w:rPr>
                <w:rFonts w:ascii="Arial" w:hAnsi="Arial" w:cs="Arial"/>
                <w:spacing w:val="-5"/>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rPr>
              <w:t xml:space="preserve">a </w:t>
            </w:r>
            <w:r w:rsidRPr="0059481B">
              <w:rPr>
                <w:rFonts w:ascii="Arial" w:hAnsi="Arial" w:cs="Arial"/>
                <w:spacing w:val="-1"/>
              </w:rPr>
              <w:t>s</w:t>
            </w:r>
            <w:r w:rsidRPr="0059481B">
              <w:rPr>
                <w:rFonts w:ascii="Arial" w:hAnsi="Arial" w:cs="Arial"/>
                <w:spacing w:val="1"/>
              </w:rPr>
              <w:t>um</w:t>
            </w:r>
            <w:r w:rsidRPr="0059481B">
              <w:rPr>
                <w:rFonts w:ascii="Arial" w:hAnsi="Arial" w:cs="Arial"/>
                <w:spacing w:val="-1"/>
              </w:rPr>
              <w:t>m</w:t>
            </w:r>
            <w:r w:rsidRPr="0059481B">
              <w:rPr>
                <w:rFonts w:ascii="Arial" w:hAnsi="Arial" w:cs="Arial"/>
              </w:rPr>
              <w:t>a</w:t>
            </w:r>
            <w:r w:rsidRPr="0059481B">
              <w:rPr>
                <w:rFonts w:ascii="Arial" w:hAnsi="Arial" w:cs="Arial"/>
                <w:spacing w:val="3"/>
              </w:rPr>
              <w:t>r</w:t>
            </w:r>
            <w:r w:rsidRPr="0059481B">
              <w:rPr>
                <w:rFonts w:ascii="Arial" w:hAnsi="Arial" w:cs="Arial"/>
              </w:rPr>
              <w:t>y</w:t>
            </w:r>
            <w:r w:rsidRPr="0059481B">
              <w:rPr>
                <w:rFonts w:ascii="Arial" w:hAnsi="Arial" w:cs="Arial"/>
                <w:spacing w:val="-10"/>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m</w:t>
            </w:r>
            <w:r w:rsidRPr="0059481B">
              <w:rPr>
                <w:rFonts w:ascii="Arial" w:hAnsi="Arial" w:cs="Arial"/>
              </w:rPr>
              <w:t>a</w:t>
            </w:r>
            <w:r w:rsidRPr="0059481B">
              <w:rPr>
                <w:rFonts w:ascii="Arial" w:hAnsi="Arial" w:cs="Arial"/>
                <w:spacing w:val="2"/>
              </w:rPr>
              <w:t>i</w:t>
            </w:r>
            <w:r w:rsidRPr="0059481B">
              <w:rPr>
                <w:rFonts w:ascii="Arial" w:hAnsi="Arial" w:cs="Arial"/>
              </w:rPr>
              <w:t>n</w:t>
            </w:r>
            <w:r w:rsidRPr="0059481B">
              <w:rPr>
                <w:rFonts w:ascii="Arial" w:hAnsi="Arial" w:cs="Arial"/>
                <w:spacing w:val="-5"/>
              </w:rPr>
              <w:t xml:space="preserve"> </w:t>
            </w:r>
            <w:r w:rsidRPr="0059481B">
              <w:rPr>
                <w:rFonts w:ascii="Arial" w:hAnsi="Arial" w:cs="Arial"/>
                <w:spacing w:val="-2"/>
              </w:rPr>
              <w:t>f</w:t>
            </w:r>
            <w:r w:rsidRPr="0059481B">
              <w:rPr>
                <w:rFonts w:ascii="Arial" w:hAnsi="Arial" w:cs="Arial"/>
                <w:spacing w:val="2"/>
              </w:rPr>
              <w:t>i</w:t>
            </w:r>
            <w:r w:rsidRPr="0059481B">
              <w:rPr>
                <w:rFonts w:ascii="Arial" w:hAnsi="Arial" w:cs="Arial"/>
                <w:spacing w:val="-1"/>
              </w:rPr>
              <w:t>n</w:t>
            </w:r>
            <w:r w:rsidRPr="0059481B">
              <w:rPr>
                <w:rFonts w:ascii="Arial" w:hAnsi="Arial" w:cs="Arial"/>
                <w:spacing w:val="1"/>
              </w:rPr>
              <w:t>d</w:t>
            </w:r>
            <w:r w:rsidRPr="0059481B">
              <w:rPr>
                <w:rFonts w:ascii="Arial" w:hAnsi="Arial" w:cs="Arial"/>
              </w:rPr>
              <w:t>i</w:t>
            </w:r>
            <w:r w:rsidRPr="0059481B">
              <w:rPr>
                <w:rFonts w:ascii="Arial" w:hAnsi="Arial" w:cs="Arial"/>
                <w:spacing w:val="1"/>
              </w:rPr>
              <w:t>ng</w:t>
            </w:r>
            <w:r w:rsidRPr="0059481B">
              <w:rPr>
                <w:rFonts w:ascii="Arial" w:hAnsi="Arial" w:cs="Arial"/>
                <w:spacing w:val="2"/>
              </w:rPr>
              <w:t>s</w:t>
            </w:r>
            <w:r w:rsidRPr="0059481B">
              <w:rPr>
                <w:rFonts w:ascii="Arial" w:hAnsi="Arial" w:cs="Arial"/>
              </w:rPr>
              <w:t>.</w:t>
            </w:r>
            <w:r w:rsidRPr="0059481B">
              <w:rPr>
                <w:rFonts w:ascii="Arial" w:hAnsi="Arial" w:cs="Arial"/>
                <w:spacing w:val="-6"/>
              </w:rPr>
              <w:t xml:space="preserve"> </w:t>
            </w:r>
            <w:r w:rsidRPr="0059481B">
              <w:rPr>
                <w:rFonts w:ascii="Arial" w:hAnsi="Arial" w:cs="Arial"/>
                <w:spacing w:val="1"/>
              </w:rPr>
              <w:t>I</w:t>
            </w:r>
            <w:r w:rsidRPr="0059481B">
              <w:rPr>
                <w:rFonts w:ascii="Arial" w:hAnsi="Arial" w:cs="Arial"/>
                <w:spacing w:val="-1"/>
              </w:rPr>
              <w:t>n</w:t>
            </w:r>
            <w:r w:rsidRPr="0059481B">
              <w:rPr>
                <w:rFonts w:ascii="Arial" w:hAnsi="Arial" w:cs="Arial"/>
              </w:rPr>
              <w:t>cl</w:t>
            </w:r>
            <w:r w:rsidRPr="0059481B">
              <w:rPr>
                <w:rFonts w:ascii="Arial" w:hAnsi="Arial" w:cs="Arial"/>
                <w:spacing w:val="-1"/>
              </w:rPr>
              <w:t>u</w:t>
            </w:r>
            <w:r w:rsidRPr="0059481B">
              <w:rPr>
                <w:rFonts w:ascii="Arial" w:hAnsi="Arial" w:cs="Arial"/>
                <w:spacing w:val="1"/>
              </w:rPr>
              <w:t>d</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9"/>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nu</w:t>
            </w:r>
            <w:r w:rsidRPr="0059481B">
              <w:rPr>
                <w:rFonts w:ascii="Arial" w:hAnsi="Arial" w:cs="Arial"/>
                <w:spacing w:val="-4"/>
              </w:rPr>
              <w:t>m</w:t>
            </w:r>
            <w:r w:rsidRPr="0059481B">
              <w:rPr>
                <w:rFonts w:ascii="Arial" w:hAnsi="Arial" w:cs="Arial"/>
                <w:spacing w:val="1"/>
              </w:rPr>
              <w:t>b</w:t>
            </w:r>
            <w:r w:rsidRPr="0059481B">
              <w:rPr>
                <w:rFonts w:ascii="Arial" w:hAnsi="Arial" w:cs="Arial"/>
              </w:rPr>
              <w:t>er</w:t>
            </w:r>
            <w:r w:rsidRPr="0059481B">
              <w:rPr>
                <w:rFonts w:ascii="Arial" w:hAnsi="Arial" w:cs="Arial"/>
                <w:spacing w:val="-5"/>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spacing w:val="1"/>
              </w:rPr>
              <w:t>r</w:t>
            </w:r>
            <w:r w:rsidRPr="0059481B">
              <w:rPr>
                <w:rFonts w:ascii="Arial" w:hAnsi="Arial" w:cs="Arial"/>
              </w:rPr>
              <w:t>es</w:t>
            </w:r>
            <w:r w:rsidRPr="0059481B">
              <w:rPr>
                <w:rFonts w:ascii="Arial" w:hAnsi="Arial" w:cs="Arial"/>
                <w:spacing w:val="3"/>
              </w:rPr>
              <w:t>p</w:t>
            </w:r>
            <w:r w:rsidRPr="0059481B">
              <w:rPr>
                <w:rFonts w:ascii="Arial" w:hAnsi="Arial" w:cs="Arial"/>
                <w:spacing w:val="1"/>
              </w:rPr>
              <w:t>o</w:t>
            </w:r>
            <w:r w:rsidRPr="0059481B">
              <w:rPr>
                <w:rFonts w:ascii="Arial" w:hAnsi="Arial" w:cs="Arial"/>
                <w:spacing w:val="-1"/>
              </w:rPr>
              <w:t>n</w:t>
            </w:r>
            <w:r w:rsidRPr="0059481B">
              <w:rPr>
                <w:rFonts w:ascii="Arial" w:hAnsi="Arial" w:cs="Arial"/>
                <w:spacing w:val="1"/>
              </w:rPr>
              <w:t>d</w:t>
            </w:r>
            <w:r w:rsidRPr="0059481B">
              <w:rPr>
                <w:rFonts w:ascii="Arial" w:hAnsi="Arial" w:cs="Arial"/>
              </w:rPr>
              <w:t>e</w:t>
            </w:r>
            <w:r w:rsidRPr="0059481B">
              <w:rPr>
                <w:rFonts w:ascii="Arial" w:hAnsi="Arial" w:cs="Arial"/>
                <w:spacing w:val="-1"/>
              </w:rPr>
              <w:t>n</w:t>
            </w:r>
            <w:r w:rsidRPr="0059481B">
              <w:rPr>
                <w:rFonts w:ascii="Arial" w:hAnsi="Arial" w:cs="Arial"/>
              </w:rPr>
              <w:t>ts</w:t>
            </w:r>
            <w:r w:rsidRPr="0059481B">
              <w:rPr>
                <w:rFonts w:ascii="Arial" w:hAnsi="Arial" w:cs="Arial"/>
                <w:spacing w:val="-11"/>
              </w:rPr>
              <w:t xml:space="preserve"> </w:t>
            </w:r>
            <w:r w:rsidRPr="0059481B">
              <w:rPr>
                <w:rFonts w:ascii="Arial" w:hAnsi="Arial" w:cs="Arial"/>
                <w:spacing w:val="1"/>
              </w:rPr>
              <w:t>o</w:t>
            </w:r>
            <w:r w:rsidRPr="0059481B">
              <w:rPr>
                <w:rFonts w:ascii="Arial" w:hAnsi="Arial" w:cs="Arial"/>
              </w:rPr>
              <w:t>r</w:t>
            </w:r>
            <w:r w:rsidRPr="0059481B">
              <w:rPr>
                <w:rFonts w:ascii="Arial" w:hAnsi="Arial" w:cs="Arial"/>
                <w:spacing w:val="-1"/>
              </w:rPr>
              <w:t xml:space="preserve"> </w:t>
            </w:r>
            <w:r w:rsidRPr="0059481B">
              <w:rPr>
                <w:rFonts w:ascii="Arial" w:hAnsi="Arial" w:cs="Arial"/>
                <w:spacing w:val="1"/>
              </w:rPr>
              <w:t>d</w:t>
            </w:r>
            <w:r w:rsidRPr="0059481B">
              <w:rPr>
                <w:rFonts w:ascii="Arial" w:hAnsi="Arial" w:cs="Arial"/>
              </w:rPr>
              <w:t>ata</w:t>
            </w:r>
            <w:r w:rsidRPr="0059481B">
              <w:rPr>
                <w:rFonts w:ascii="Arial" w:hAnsi="Arial" w:cs="Arial"/>
                <w:spacing w:val="-2"/>
              </w:rPr>
              <w:t xml:space="preserve"> </w:t>
            </w:r>
            <w:r w:rsidRPr="0059481B">
              <w:rPr>
                <w:rFonts w:ascii="Arial" w:hAnsi="Arial" w:cs="Arial"/>
                <w:spacing w:val="-1"/>
              </w:rPr>
              <w:t>s</w:t>
            </w:r>
            <w:r w:rsidRPr="0059481B">
              <w:rPr>
                <w:rFonts w:ascii="Arial" w:hAnsi="Arial" w:cs="Arial"/>
                <w:spacing w:val="1"/>
              </w:rPr>
              <w:t>o</w:t>
            </w:r>
            <w:r w:rsidRPr="0059481B">
              <w:rPr>
                <w:rFonts w:ascii="Arial" w:hAnsi="Arial" w:cs="Arial"/>
                <w:spacing w:val="-1"/>
              </w:rPr>
              <w:t>u</w:t>
            </w:r>
            <w:r w:rsidRPr="0059481B">
              <w:rPr>
                <w:rFonts w:ascii="Arial" w:hAnsi="Arial" w:cs="Arial"/>
                <w:spacing w:val="1"/>
              </w:rPr>
              <w:t>r</w:t>
            </w:r>
            <w:r w:rsidRPr="0059481B">
              <w:rPr>
                <w:rFonts w:ascii="Arial" w:hAnsi="Arial" w:cs="Arial"/>
              </w:rPr>
              <w:t>c</w:t>
            </w:r>
            <w:r w:rsidRPr="0059481B">
              <w:rPr>
                <w:rFonts w:ascii="Arial" w:hAnsi="Arial" w:cs="Arial"/>
                <w:spacing w:val="1"/>
              </w:rPr>
              <w:t>e</w:t>
            </w:r>
            <w:r w:rsidRPr="0059481B">
              <w:rPr>
                <w:rFonts w:ascii="Arial" w:hAnsi="Arial" w:cs="Arial"/>
              </w:rPr>
              <w:t>s</w:t>
            </w:r>
            <w:r w:rsidRPr="0059481B">
              <w:rPr>
                <w:rFonts w:ascii="Arial" w:hAnsi="Arial" w:cs="Arial"/>
                <w:spacing w:val="-4"/>
              </w:rPr>
              <w:t xml:space="preserve"> </w:t>
            </w:r>
            <w:r w:rsidRPr="0059481B">
              <w:rPr>
                <w:rFonts w:ascii="Arial" w:hAnsi="Arial" w:cs="Arial"/>
                <w:spacing w:val="-2"/>
              </w:rPr>
              <w:t>w</w:t>
            </w:r>
            <w:r w:rsidRPr="0059481B">
              <w:rPr>
                <w:rFonts w:ascii="Arial" w:hAnsi="Arial" w:cs="Arial"/>
              </w:rPr>
              <w:t>ill</w:t>
            </w:r>
            <w:r w:rsidRPr="0059481B">
              <w:rPr>
                <w:rFonts w:ascii="Arial" w:hAnsi="Arial" w:cs="Arial"/>
                <w:spacing w:val="-3"/>
              </w:rPr>
              <w:t xml:space="preserve"> </w:t>
            </w:r>
            <w:r w:rsidRPr="0059481B">
              <w:rPr>
                <w:rFonts w:ascii="Arial" w:hAnsi="Arial" w:cs="Arial"/>
              </w:rPr>
              <w:t>a</w:t>
            </w:r>
            <w:r w:rsidRPr="0059481B">
              <w:rPr>
                <w:rFonts w:ascii="Arial" w:hAnsi="Arial" w:cs="Arial"/>
                <w:spacing w:val="2"/>
              </w:rPr>
              <w:t>l</w:t>
            </w:r>
            <w:r w:rsidRPr="0059481B">
              <w:rPr>
                <w:rFonts w:ascii="Arial" w:hAnsi="Arial" w:cs="Arial"/>
                <w:spacing w:val="-1"/>
              </w:rPr>
              <w:t>s</w:t>
            </w:r>
            <w:r w:rsidRPr="0059481B">
              <w:rPr>
                <w:rFonts w:ascii="Arial" w:hAnsi="Arial" w:cs="Arial"/>
              </w:rPr>
              <w:t>o</w:t>
            </w:r>
            <w:r w:rsidRPr="0059481B">
              <w:rPr>
                <w:rFonts w:ascii="Arial" w:hAnsi="Arial" w:cs="Arial"/>
                <w:spacing w:val="-2"/>
              </w:rPr>
              <w:t xml:space="preserve"> </w:t>
            </w:r>
            <w:r w:rsidRPr="0059481B">
              <w:rPr>
                <w:rFonts w:ascii="Arial" w:hAnsi="Arial" w:cs="Arial"/>
              </w:rPr>
              <w:t>a</w:t>
            </w:r>
            <w:r w:rsidRPr="0059481B">
              <w:rPr>
                <w:rFonts w:ascii="Arial" w:hAnsi="Arial" w:cs="Arial"/>
                <w:spacing w:val="1"/>
              </w:rPr>
              <w:t>d</w:t>
            </w:r>
            <w:r w:rsidRPr="0059481B">
              <w:rPr>
                <w:rFonts w:ascii="Arial" w:hAnsi="Arial" w:cs="Arial"/>
              </w:rPr>
              <w:t>d</w:t>
            </w:r>
            <w:r w:rsidRPr="0059481B">
              <w:rPr>
                <w:rFonts w:ascii="Arial" w:hAnsi="Arial" w:cs="Arial"/>
                <w:spacing w:val="-2"/>
              </w:rPr>
              <w:t xml:space="preserve"> </w:t>
            </w:r>
            <w:r w:rsidRPr="0059481B">
              <w:rPr>
                <w:rFonts w:ascii="Arial" w:hAnsi="Arial" w:cs="Arial"/>
              </w:rPr>
              <w:t>cla</w:t>
            </w:r>
            <w:r w:rsidRPr="0059481B">
              <w:rPr>
                <w:rFonts w:ascii="Arial" w:hAnsi="Arial" w:cs="Arial"/>
                <w:spacing w:val="1"/>
              </w:rPr>
              <w:t>r</w:t>
            </w:r>
            <w:r w:rsidRPr="0059481B">
              <w:rPr>
                <w:rFonts w:ascii="Arial" w:hAnsi="Arial" w:cs="Arial"/>
              </w:rPr>
              <w:t>ity.</w:t>
            </w:r>
            <w:r w:rsidRPr="0059481B">
              <w:rPr>
                <w:rFonts w:ascii="Arial" w:hAnsi="Arial" w:cs="Arial"/>
                <w:spacing w:val="-8"/>
              </w:rPr>
              <w:t xml:space="preserve"> </w:t>
            </w:r>
            <w:r w:rsidRPr="0059481B">
              <w:rPr>
                <w:rFonts w:ascii="Arial" w:hAnsi="Arial" w:cs="Arial"/>
              </w:rPr>
              <w:t>Fi</w:t>
            </w:r>
            <w:r w:rsidRPr="0059481B">
              <w:rPr>
                <w:rFonts w:ascii="Arial" w:hAnsi="Arial" w:cs="Arial"/>
                <w:spacing w:val="-2"/>
              </w:rPr>
              <w:t>n</w:t>
            </w:r>
            <w:r w:rsidRPr="0059481B">
              <w:rPr>
                <w:rFonts w:ascii="Arial" w:hAnsi="Arial" w:cs="Arial"/>
                <w:spacing w:val="3"/>
              </w:rPr>
              <w:t>a</w:t>
            </w:r>
            <w:r w:rsidRPr="0059481B">
              <w:rPr>
                <w:rFonts w:ascii="Arial" w:hAnsi="Arial" w:cs="Arial"/>
              </w:rPr>
              <w:t>l</w:t>
            </w:r>
            <w:r w:rsidRPr="0059481B">
              <w:rPr>
                <w:rFonts w:ascii="Arial" w:hAnsi="Arial" w:cs="Arial"/>
                <w:spacing w:val="2"/>
              </w:rPr>
              <w:t>l</w:t>
            </w:r>
            <w:r w:rsidRPr="0059481B">
              <w:rPr>
                <w:rFonts w:ascii="Arial" w:hAnsi="Arial" w:cs="Arial"/>
                <w:spacing w:val="-4"/>
              </w:rPr>
              <w:t>y</w:t>
            </w:r>
            <w:r w:rsidRPr="0059481B">
              <w:rPr>
                <w:rFonts w:ascii="Arial" w:hAnsi="Arial" w:cs="Arial"/>
              </w:rPr>
              <w:t>,</w:t>
            </w:r>
            <w:r w:rsidRPr="0059481B">
              <w:rPr>
                <w:rFonts w:ascii="Arial" w:hAnsi="Arial" w:cs="Arial"/>
                <w:spacing w:val="-5"/>
              </w:rPr>
              <w:t xml:space="preserve"> </w:t>
            </w:r>
            <w:r w:rsidRPr="0059481B">
              <w:rPr>
                <w:rFonts w:ascii="Arial" w:hAnsi="Arial" w:cs="Arial"/>
              </w:rPr>
              <w:t>a</w:t>
            </w:r>
            <w:r w:rsidRPr="0059481B">
              <w:rPr>
                <w:rFonts w:ascii="Arial" w:hAnsi="Arial" w:cs="Arial"/>
                <w:spacing w:val="1"/>
              </w:rPr>
              <w:t>dd</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6"/>
              </w:rPr>
              <w:t xml:space="preserve"> </w:t>
            </w:r>
            <w:r w:rsidRPr="0059481B">
              <w:rPr>
                <w:rFonts w:ascii="Arial" w:hAnsi="Arial" w:cs="Arial"/>
                <w:spacing w:val="1"/>
              </w:rPr>
              <w:t>on</w:t>
            </w:r>
            <w:r w:rsidRPr="0059481B">
              <w:rPr>
                <w:rFonts w:ascii="Arial" w:hAnsi="Arial" w:cs="Arial"/>
              </w:rPr>
              <w:t>e</w:t>
            </w:r>
            <w:r w:rsidRPr="0059481B">
              <w:rPr>
                <w:rFonts w:ascii="Arial" w:hAnsi="Arial" w:cs="Arial"/>
                <w:spacing w:val="-2"/>
              </w:rPr>
              <w:t xml:space="preserve"> </w:t>
            </w:r>
            <w:r w:rsidRPr="0059481B">
              <w:rPr>
                <w:rFonts w:ascii="Arial" w:hAnsi="Arial" w:cs="Arial"/>
                <w:spacing w:val="1"/>
              </w:rPr>
              <w:t>o</w:t>
            </w:r>
            <w:r w:rsidRPr="0059481B">
              <w:rPr>
                <w:rFonts w:ascii="Arial" w:hAnsi="Arial" w:cs="Arial"/>
              </w:rPr>
              <w:t>r</w:t>
            </w:r>
            <w:r w:rsidRPr="0059481B">
              <w:rPr>
                <w:rFonts w:ascii="Arial" w:hAnsi="Arial" w:cs="Arial"/>
                <w:spacing w:val="-1"/>
              </w:rPr>
              <w:t xml:space="preserve"> </w:t>
            </w:r>
            <w:r w:rsidRPr="0059481B">
              <w:rPr>
                <w:rFonts w:ascii="Arial" w:hAnsi="Arial" w:cs="Arial"/>
              </w:rPr>
              <w:t>t</w:t>
            </w:r>
            <w:r w:rsidRPr="0059481B">
              <w:rPr>
                <w:rFonts w:ascii="Arial" w:hAnsi="Arial" w:cs="Arial"/>
                <w:spacing w:val="-5"/>
              </w:rPr>
              <w:t>w</w:t>
            </w:r>
            <w:r w:rsidRPr="0059481B">
              <w:rPr>
                <w:rFonts w:ascii="Arial" w:hAnsi="Arial" w:cs="Arial"/>
              </w:rPr>
              <w:t>o</w:t>
            </w:r>
            <w:r w:rsidRPr="0059481B">
              <w:rPr>
                <w:rFonts w:ascii="Arial" w:hAnsi="Arial" w:cs="Arial"/>
                <w:spacing w:val="-2"/>
              </w:rPr>
              <w:t xml:space="preserve"> </w:t>
            </w:r>
            <w:r w:rsidRPr="0059481B">
              <w:rPr>
                <w:rFonts w:ascii="Arial" w:hAnsi="Arial" w:cs="Arial"/>
                <w:spacing w:val="-1"/>
              </w:rPr>
              <w:t>s</w:t>
            </w:r>
            <w:r w:rsidRPr="0059481B">
              <w:rPr>
                <w:rFonts w:ascii="Arial" w:hAnsi="Arial" w:cs="Arial"/>
                <w:spacing w:val="3"/>
              </w:rPr>
              <w:t>e</w:t>
            </w:r>
            <w:r w:rsidRPr="0059481B">
              <w:rPr>
                <w:rFonts w:ascii="Arial" w:hAnsi="Arial" w:cs="Arial"/>
                <w:spacing w:val="-1"/>
              </w:rPr>
              <w:t>n</w:t>
            </w:r>
            <w:r w:rsidRPr="0059481B">
              <w:rPr>
                <w:rFonts w:ascii="Arial" w:hAnsi="Arial" w:cs="Arial"/>
              </w:rPr>
              <w:t>t</w:t>
            </w:r>
            <w:r w:rsidRPr="0059481B">
              <w:rPr>
                <w:rFonts w:ascii="Arial" w:hAnsi="Arial" w:cs="Arial"/>
                <w:spacing w:val="2"/>
              </w:rPr>
              <w:t>e</w:t>
            </w:r>
            <w:r w:rsidRPr="0059481B">
              <w:rPr>
                <w:rFonts w:ascii="Arial" w:hAnsi="Arial" w:cs="Arial"/>
                <w:spacing w:val="-1"/>
              </w:rPr>
              <w:t>n</w:t>
            </w:r>
            <w:r w:rsidRPr="0059481B">
              <w:rPr>
                <w:rFonts w:ascii="Arial" w:hAnsi="Arial" w:cs="Arial"/>
              </w:rPr>
              <w:t>c</w:t>
            </w:r>
            <w:r w:rsidRPr="0059481B">
              <w:rPr>
                <w:rFonts w:ascii="Arial" w:hAnsi="Arial" w:cs="Arial"/>
                <w:spacing w:val="1"/>
              </w:rPr>
              <w:t>e</w:t>
            </w:r>
            <w:r w:rsidRPr="0059481B">
              <w:rPr>
                <w:rFonts w:ascii="Arial" w:hAnsi="Arial" w:cs="Arial"/>
              </w:rPr>
              <w:t>s</w:t>
            </w:r>
            <w:r w:rsidRPr="0059481B">
              <w:rPr>
                <w:rFonts w:ascii="Arial" w:hAnsi="Arial" w:cs="Arial"/>
                <w:spacing w:val="-8"/>
              </w:rPr>
              <w:t xml:space="preserve"> </w:t>
            </w:r>
            <w:r w:rsidRPr="0059481B">
              <w:rPr>
                <w:rFonts w:ascii="Arial" w:hAnsi="Arial" w:cs="Arial"/>
                <w:spacing w:val="1"/>
              </w:rPr>
              <w:t>o</w:t>
            </w:r>
            <w:r w:rsidRPr="0059481B">
              <w:rPr>
                <w:rFonts w:ascii="Arial" w:hAnsi="Arial" w:cs="Arial"/>
              </w:rPr>
              <w:t>n</w:t>
            </w:r>
            <w:r w:rsidRPr="0059481B">
              <w:rPr>
                <w:rFonts w:ascii="Arial" w:hAnsi="Arial" w:cs="Arial"/>
                <w:spacing w:val="-1"/>
              </w:rPr>
              <w:t xml:space="preserve"> h</w:t>
            </w:r>
            <w:r w:rsidRPr="0059481B">
              <w:rPr>
                <w:rFonts w:ascii="Arial" w:hAnsi="Arial" w:cs="Arial"/>
                <w:spacing w:val="3"/>
              </w:rPr>
              <w:t>o</w:t>
            </w:r>
            <w:r w:rsidRPr="0059481B">
              <w:rPr>
                <w:rFonts w:ascii="Arial" w:hAnsi="Arial" w:cs="Arial"/>
              </w:rPr>
              <w:t>w</w:t>
            </w:r>
            <w:r w:rsidRPr="0059481B">
              <w:rPr>
                <w:rFonts w:ascii="Arial" w:hAnsi="Arial" w:cs="Arial"/>
                <w:spacing w:val="-5"/>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r</w:t>
            </w:r>
            <w:r w:rsidRPr="0059481B">
              <w:rPr>
                <w:rFonts w:ascii="Arial" w:hAnsi="Arial" w:cs="Arial"/>
              </w:rPr>
              <w:t>es</w:t>
            </w:r>
            <w:r w:rsidRPr="0059481B">
              <w:rPr>
                <w:rFonts w:ascii="Arial" w:hAnsi="Arial" w:cs="Arial"/>
                <w:spacing w:val="-2"/>
              </w:rPr>
              <w:t>u</w:t>
            </w:r>
            <w:r w:rsidRPr="0059481B">
              <w:rPr>
                <w:rFonts w:ascii="Arial" w:hAnsi="Arial" w:cs="Arial"/>
              </w:rPr>
              <w:t>lts</w:t>
            </w:r>
            <w:r w:rsidRPr="0059481B">
              <w:rPr>
                <w:rFonts w:ascii="Arial" w:hAnsi="Arial" w:cs="Arial"/>
                <w:spacing w:val="-6"/>
              </w:rPr>
              <w:t xml:space="preserve"> </w:t>
            </w:r>
            <w:r w:rsidRPr="0059481B">
              <w:rPr>
                <w:rFonts w:ascii="Arial" w:hAnsi="Arial" w:cs="Arial"/>
              </w:rPr>
              <w:t>c</w:t>
            </w:r>
            <w:r w:rsidRPr="0059481B">
              <w:rPr>
                <w:rFonts w:ascii="Arial" w:hAnsi="Arial" w:cs="Arial"/>
                <w:spacing w:val="3"/>
              </w:rPr>
              <w:t>a</w:t>
            </w:r>
            <w:r w:rsidRPr="0059481B">
              <w:rPr>
                <w:rFonts w:ascii="Arial" w:hAnsi="Arial" w:cs="Arial"/>
              </w:rPr>
              <w:t>n</w:t>
            </w:r>
            <w:r w:rsidRPr="0059481B">
              <w:rPr>
                <w:rFonts w:ascii="Arial" w:hAnsi="Arial" w:cs="Arial"/>
                <w:spacing w:val="-4"/>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us</w:t>
            </w:r>
            <w:r w:rsidRPr="0059481B">
              <w:rPr>
                <w:rFonts w:ascii="Arial" w:hAnsi="Arial" w:cs="Arial"/>
                <w:spacing w:val="3"/>
              </w:rPr>
              <w:t>e</w:t>
            </w:r>
            <w:r w:rsidRPr="0059481B">
              <w:rPr>
                <w:rFonts w:ascii="Arial" w:hAnsi="Arial" w:cs="Arial"/>
                <w:spacing w:val="1"/>
              </w:rPr>
              <w:t>f</w:t>
            </w:r>
            <w:r w:rsidRPr="0059481B">
              <w:rPr>
                <w:rFonts w:ascii="Arial" w:hAnsi="Arial" w:cs="Arial"/>
                <w:spacing w:val="-1"/>
              </w:rPr>
              <w:t>u</w:t>
            </w:r>
            <w:r w:rsidRPr="0059481B">
              <w:rPr>
                <w:rFonts w:ascii="Arial" w:hAnsi="Arial" w:cs="Arial"/>
              </w:rPr>
              <w:t>l</w:t>
            </w:r>
            <w:r w:rsidRPr="0059481B">
              <w:rPr>
                <w:rFonts w:ascii="Arial" w:hAnsi="Arial" w:cs="Arial"/>
                <w:spacing w:val="-5"/>
              </w:rPr>
              <w:t xml:space="preserve"> </w:t>
            </w:r>
            <w:r w:rsidRPr="0059481B">
              <w:rPr>
                <w:rFonts w:ascii="Arial" w:hAnsi="Arial" w:cs="Arial"/>
                <w:spacing w:val="-1"/>
              </w:rPr>
              <w:t>f</w:t>
            </w:r>
            <w:r w:rsidRPr="0059481B">
              <w:rPr>
                <w:rFonts w:ascii="Arial" w:hAnsi="Arial" w:cs="Arial"/>
                <w:spacing w:val="1"/>
              </w:rPr>
              <w:t>o</w:t>
            </w:r>
            <w:r w:rsidRPr="0059481B">
              <w:rPr>
                <w:rFonts w:ascii="Arial" w:hAnsi="Arial" w:cs="Arial"/>
              </w:rPr>
              <w:t>r</w:t>
            </w:r>
            <w:r w:rsidRPr="0059481B">
              <w:rPr>
                <w:rFonts w:ascii="Arial" w:hAnsi="Arial" w:cs="Arial"/>
                <w:spacing w:val="1"/>
              </w:rPr>
              <w:t xml:space="preserve"> </w:t>
            </w:r>
            <w:r w:rsidRPr="0059481B">
              <w:rPr>
                <w:rFonts w:ascii="Arial" w:hAnsi="Arial" w:cs="Arial"/>
                <w:spacing w:val="-2"/>
              </w:rPr>
              <w:t>f</w:t>
            </w:r>
            <w:r w:rsidRPr="0059481B">
              <w:rPr>
                <w:rFonts w:ascii="Arial" w:hAnsi="Arial" w:cs="Arial"/>
                <w:spacing w:val="10"/>
              </w:rPr>
              <w:t>a</w:t>
            </w:r>
            <w:r w:rsidRPr="0059481B">
              <w:rPr>
                <w:rFonts w:ascii="Arial" w:hAnsi="Arial" w:cs="Arial"/>
                <w:spacing w:val="3"/>
              </w:rPr>
              <w:t>r</w:t>
            </w:r>
            <w:r w:rsidRPr="0059481B">
              <w:rPr>
                <w:rFonts w:ascii="Arial" w:hAnsi="Arial" w:cs="Arial"/>
                <w:spacing w:val="-1"/>
              </w:rPr>
              <w:t>m</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w:t>
            </w:r>
            <w:r w:rsidRPr="0059481B">
              <w:rPr>
                <w:rFonts w:ascii="Arial" w:hAnsi="Arial" w:cs="Arial"/>
                <w:spacing w:val="-6"/>
              </w:rPr>
              <w:t xml:space="preserve"> </w:t>
            </w:r>
            <w:r w:rsidRPr="0059481B">
              <w:rPr>
                <w:rFonts w:ascii="Arial" w:hAnsi="Arial" w:cs="Arial"/>
                <w:spacing w:val="1"/>
              </w:rPr>
              <w:t>b</w:t>
            </w:r>
            <w:r w:rsidRPr="0059481B">
              <w:rPr>
                <w:rFonts w:ascii="Arial" w:hAnsi="Arial" w:cs="Arial"/>
                <w:spacing w:val="-1"/>
              </w:rPr>
              <w:t>us</w:t>
            </w:r>
            <w:r w:rsidRPr="0059481B">
              <w:rPr>
                <w:rFonts w:ascii="Arial" w:hAnsi="Arial" w:cs="Arial"/>
              </w:rPr>
              <w:t>i</w:t>
            </w:r>
            <w:r w:rsidRPr="0059481B">
              <w:rPr>
                <w:rFonts w:ascii="Arial" w:hAnsi="Arial" w:cs="Arial"/>
                <w:spacing w:val="-1"/>
              </w:rPr>
              <w:t>n</w:t>
            </w:r>
            <w:r w:rsidRPr="0059481B">
              <w:rPr>
                <w:rFonts w:ascii="Arial" w:hAnsi="Arial" w:cs="Arial"/>
                <w:spacing w:val="3"/>
              </w:rPr>
              <w:t>e</w:t>
            </w:r>
            <w:r w:rsidRPr="0059481B">
              <w:rPr>
                <w:rFonts w:ascii="Arial" w:hAnsi="Arial" w:cs="Arial"/>
                <w:spacing w:val="-1"/>
              </w:rPr>
              <w:t>ss</w:t>
            </w:r>
            <w:r w:rsidRPr="0059481B">
              <w:rPr>
                <w:rFonts w:ascii="Arial" w:hAnsi="Arial" w:cs="Arial"/>
                <w:spacing w:val="3"/>
              </w:rPr>
              <w:t>e</w:t>
            </w:r>
            <w:r w:rsidRPr="0059481B">
              <w:rPr>
                <w:rFonts w:ascii="Arial" w:hAnsi="Arial" w:cs="Arial"/>
                <w:spacing w:val="-1"/>
              </w:rPr>
              <w:t>s</w:t>
            </w:r>
            <w:r w:rsidRPr="0059481B">
              <w:rPr>
                <w:rFonts w:ascii="Arial" w:hAnsi="Arial" w:cs="Arial"/>
              </w:rPr>
              <w:t>,</w:t>
            </w:r>
            <w:r w:rsidRPr="0059481B">
              <w:rPr>
                <w:rFonts w:ascii="Arial" w:hAnsi="Arial" w:cs="Arial"/>
                <w:spacing w:val="-8"/>
              </w:rPr>
              <w:t xml:space="preserve"> </w:t>
            </w:r>
            <w:r w:rsidRPr="0059481B">
              <w:rPr>
                <w:rFonts w:ascii="Arial" w:hAnsi="Arial" w:cs="Arial"/>
                <w:spacing w:val="1"/>
              </w:rPr>
              <w:t>o</w:t>
            </w:r>
            <w:r w:rsidRPr="0059481B">
              <w:rPr>
                <w:rFonts w:ascii="Arial" w:hAnsi="Arial" w:cs="Arial"/>
              </w:rPr>
              <w:t xml:space="preserve">r </w:t>
            </w:r>
            <w:r w:rsidRPr="0059481B">
              <w:rPr>
                <w:rFonts w:ascii="Arial" w:hAnsi="Arial" w:cs="Arial"/>
                <w:spacing w:val="1"/>
              </w:rPr>
              <w:t>po</w:t>
            </w:r>
            <w:r w:rsidRPr="0059481B">
              <w:rPr>
                <w:rFonts w:ascii="Arial" w:hAnsi="Arial" w:cs="Arial"/>
              </w:rPr>
              <w:t>lic</w:t>
            </w:r>
            <w:r w:rsidRPr="0059481B">
              <w:rPr>
                <w:rFonts w:ascii="Arial" w:hAnsi="Arial" w:cs="Arial"/>
                <w:spacing w:val="-1"/>
              </w:rPr>
              <w:t>ym</w:t>
            </w:r>
            <w:r w:rsidRPr="0059481B">
              <w:rPr>
                <w:rFonts w:ascii="Arial" w:hAnsi="Arial" w:cs="Arial"/>
                <w:spacing w:val="3"/>
              </w:rPr>
              <w:t>a</w:t>
            </w:r>
            <w:r w:rsidRPr="0059481B">
              <w:rPr>
                <w:rFonts w:ascii="Arial" w:hAnsi="Arial" w:cs="Arial"/>
                <w:spacing w:val="-1"/>
              </w:rPr>
              <w:t>k</w:t>
            </w:r>
            <w:r w:rsidRPr="0059481B">
              <w:rPr>
                <w:rFonts w:ascii="Arial" w:hAnsi="Arial" w:cs="Arial"/>
              </w:rPr>
              <w:t>e</w:t>
            </w:r>
            <w:r w:rsidRPr="0059481B">
              <w:rPr>
                <w:rFonts w:ascii="Arial" w:hAnsi="Arial" w:cs="Arial"/>
                <w:spacing w:val="1"/>
              </w:rPr>
              <w:t>r</w:t>
            </w:r>
            <w:r w:rsidRPr="0059481B">
              <w:rPr>
                <w:rFonts w:ascii="Arial" w:hAnsi="Arial" w:cs="Arial"/>
              </w:rPr>
              <w:t>s</w:t>
            </w:r>
            <w:r w:rsidRPr="0059481B">
              <w:rPr>
                <w:rFonts w:ascii="Arial" w:hAnsi="Arial" w:cs="Arial"/>
                <w:spacing w:val="-9"/>
              </w:rPr>
              <w:t xml:space="preserve"> </w:t>
            </w:r>
            <w:r w:rsidRPr="0059481B">
              <w:rPr>
                <w:rFonts w:ascii="Arial" w:hAnsi="Arial" w:cs="Arial"/>
                <w:spacing w:val="-2"/>
              </w:rPr>
              <w:t>w</w:t>
            </w:r>
            <w:r w:rsidRPr="0059481B">
              <w:rPr>
                <w:rFonts w:ascii="Arial" w:hAnsi="Arial" w:cs="Arial"/>
                <w:spacing w:val="1"/>
              </w:rPr>
              <w:t>o</w:t>
            </w:r>
            <w:r w:rsidRPr="0059481B">
              <w:rPr>
                <w:rFonts w:ascii="Arial" w:hAnsi="Arial" w:cs="Arial"/>
                <w:spacing w:val="-1"/>
              </w:rPr>
              <w:t>u</w:t>
            </w:r>
            <w:r w:rsidRPr="0059481B">
              <w:rPr>
                <w:rFonts w:ascii="Arial" w:hAnsi="Arial" w:cs="Arial"/>
              </w:rPr>
              <w:t>ld</w:t>
            </w:r>
            <w:r w:rsidRPr="0059481B">
              <w:rPr>
                <w:rFonts w:ascii="Arial" w:hAnsi="Arial" w:cs="Arial"/>
                <w:spacing w:val="-2"/>
              </w:rPr>
              <w:t xml:space="preserve"> </w:t>
            </w:r>
            <w:r w:rsidRPr="0059481B">
              <w:rPr>
                <w:rFonts w:ascii="Arial" w:hAnsi="Arial" w:cs="Arial"/>
                <w:spacing w:val="-1"/>
              </w:rPr>
              <w:t>m</w:t>
            </w:r>
            <w:r w:rsidRPr="0059481B">
              <w:rPr>
                <w:rFonts w:ascii="Arial" w:hAnsi="Arial" w:cs="Arial"/>
              </w:rPr>
              <w:t>a</w:t>
            </w:r>
            <w:r w:rsidRPr="0059481B">
              <w:rPr>
                <w:rFonts w:ascii="Arial" w:hAnsi="Arial" w:cs="Arial"/>
                <w:spacing w:val="-1"/>
              </w:rPr>
              <w:t>k</w:t>
            </w:r>
            <w:r w:rsidRPr="0059481B">
              <w:rPr>
                <w:rFonts w:ascii="Arial" w:hAnsi="Arial" w:cs="Arial"/>
              </w:rPr>
              <w:t>e</w:t>
            </w:r>
            <w:r w:rsidRPr="0059481B">
              <w:rPr>
                <w:rFonts w:ascii="Arial" w:hAnsi="Arial" w:cs="Arial"/>
                <w:spacing w:val="-3"/>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rPr>
              <w:t>a</w:t>
            </w:r>
            <w:r w:rsidRPr="0059481B">
              <w:rPr>
                <w:rFonts w:ascii="Arial" w:hAnsi="Arial" w:cs="Arial"/>
                <w:spacing w:val="1"/>
              </w:rPr>
              <w:t>b</w:t>
            </w:r>
            <w:r w:rsidRPr="0059481B">
              <w:rPr>
                <w:rFonts w:ascii="Arial" w:hAnsi="Arial" w:cs="Arial"/>
                <w:spacing w:val="-1"/>
              </w:rPr>
              <w:t>s</w:t>
            </w:r>
            <w:r w:rsidRPr="0059481B">
              <w:rPr>
                <w:rFonts w:ascii="Arial" w:hAnsi="Arial" w:cs="Arial"/>
              </w:rPr>
              <w:t>tra</w:t>
            </w:r>
            <w:r w:rsidRPr="0059481B">
              <w:rPr>
                <w:rFonts w:ascii="Arial" w:hAnsi="Arial" w:cs="Arial"/>
                <w:spacing w:val="1"/>
              </w:rPr>
              <w:t>c</w:t>
            </w:r>
            <w:r w:rsidRPr="0059481B">
              <w:rPr>
                <w:rFonts w:ascii="Arial" w:hAnsi="Arial" w:cs="Arial"/>
              </w:rPr>
              <w:t>t</w:t>
            </w:r>
            <w:r w:rsidRPr="0059481B">
              <w:rPr>
                <w:rFonts w:ascii="Arial" w:hAnsi="Arial" w:cs="Arial"/>
                <w:spacing w:val="-4"/>
              </w:rPr>
              <w:t xml:space="preserve"> m</w:t>
            </w:r>
            <w:r w:rsidRPr="0059481B">
              <w:rPr>
                <w:rFonts w:ascii="Arial" w:hAnsi="Arial" w:cs="Arial"/>
                <w:spacing w:val="1"/>
              </w:rPr>
              <w:t>or</w:t>
            </w:r>
            <w:r w:rsidRPr="0059481B">
              <w:rPr>
                <w:rFonts w:ascii="Arial" w:hAnsi="Arial" w:cs="Arial"/>
              </w:rPr>
              <w:t>e</w:t>
            </w:r>
            <w:r w:rsidRPr="0059481B">
              <w:rPr>
                <w:rFonts w:ascii="Arial" w:hAnsi="Arial" w:cs="Arial"/>
                <w:spacing w:val="-3"/>
              </w:rPr>
              <w:t xml:space="preserve"> </w:t>
            </w:r>
            <w:r w:rsidRPr="0059481B">
              <w:rPr>
                <w:rFonts w:ascii="Arial" w:hAnsi="Arial" w:cs="Arial"/>
              </w:rPr>
              <w:t>e</w:t>
            </w:r>
            <w:r w:rsidRPr="0059481B">
              <w:rPr>
                <w:rFonts w:ascii="Arial" w:hAnsi="Arial" w:cs="Arial"/>
                <w:spacing w:val="-1"/>
              </w:rPr>
              <w:t>ng</w:t>
            </w:r>
            <w:r w:rsidRPr="0059481B">
              <w:rPr>
                <w:rFonts w:ascii="Arial" w:hAnsi="Arial" w:cs="Arial"/>
                <w:spacing w:val="3"/>
              </w:rPr>
              <w:t>a</w:t>
            </w:r>
            <w:r w:rsidRPr="0059481B">
              <w:rPr>
                <w:rFonts w:ascii="Arial" w:hAnsi="Arial" w:cs="Arial"/>
                <w:spacing w:val="-1"/>
              </w:rPr>
              <w:t>g</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8"/>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rPr>
              <w:t>i</w:t>
            </w:r>
            <w:r w:rsidRPr="0059481B">
              <w:rPr>
                <w:rFonts w:ascii="Arial" w:hAnsi="Arial" w:cs="Arial"/>
                <w:spacing w:val="1"/>
              </w:rPr>
              <w:t>n</w:t>
            </w:r>
            <w:r w:rsidRPr="0059481B">
              <w:rPr>
                <w:rFonts w:ascii="Arial" w:hAnsi="Arial" w:cs="Arial"/>
                <w:spacing w:val="-2"/>
              </w:rPr>
              <w:t>f</w:t>
            </w:r>
            <w:r w:rsidRPr="0059481B">
              <w:rPr>
                <w:rFonts w:ascii="Arial" w:hAnsi="Arial" w:cs="Arial"/>
                <w:spacing w:val="1"/>
              </w:rPr>
              <w:t>o</w:t>
            </w:r>
            <w:r w:rsidRPr="0059481B">
              <w:rPr>
                <w:rFonts w:ascii="Arial" w:hAnsi="Arial" w:cs="Arial"/>
                <w:spacing w:val="3"/>
              </w:rPr>
              <w:t>r</w:t>
            </w:r>
            <w:r w:rsidRPr="0059481B">
              <w:rPr>
                <w:rFonts w:ascii="Arial" w:hAnsi="Arial" w:cs="Arial"/>
                <w:spacing w:val="-4"/>
              </w:rPr>
              <w:t>m</w:t>
            </w:r>
            <w:r w:rsidRPr="0059481B">
              <w:rPr>
                <w:rFonts w:ascii="Arial" w:hAnsi="Arial" w:cs="Arial"/>
              </w:rPr>
              <w:t>at</w:t>
            </w:r>
            <w:r w:rsidRPr="0059481B">
              <w:rPr>
                <w:rFonts w:ascii="Arial" w:hAnsi="Arial" w:cs="Arial"/>
                <w:spacing w:val="2"/>
              </w:rPr>
              <w:t>i</w:t>
            </w:r>
            <w:r w:rsidRPr="0059481B">
              <w:rPr>
                <w:rFonts w:ascii="Arial" w:hAnsi="Arial" w:cs="Arial"/>
                <w:spacing w:val="-1"/>
              </w:rPr>
              <w:t>v</w:t>
            </w:r>
            <w:r w:rsidRPr="0059481B">
              <w:rPr>
                <w:rFonts w:ascii="Arial" w:hAnsi="Arial" w:cs="Arial"/>
              </w:rPr>
              <w:t>e</w:t>
            </w:r>
            <w:r w:rsidRPr="0059481B">
              <w:rPr>
                <w:rFonts w:ascii="Arial" w:hAnsi="Arial" w:cs="Arial"/>
                <w:spacing w:val="-6"/>
              </w:rPr>
              <w:t xml:space="preserve"> </w:t>
            </w:r>
            <w:r w:rsidRPr="0059481B">
              <w:rPr>
                <w:rFonts w:ascii="Arial" w:hAnsi="Arial" w:cs="Arial"/>
                <w:spacing w:val="-2"/>
              </w:rPr>
              <w:t>f</w:t>
            </w:r>
            <w:r w:rsidRPr="0059481B">
              <w:rPr>
                <w:rFonts w:ascii="Arial" w:hAnsi="Arial" w:cs="Arial"/>
                <w:spacing w:val="1"/>
              </w:rPr>
              <w:t>o</w:t>
            </w:r>
            <w:r w:rsidRPr="0059481B">
              <w:rPr>
                <w:rFonts w:ascii="Arial" w:hAnsi="Arial" w:cs="Arial"/>
              </w:rPr>
              <w:t>r</w:t>
            </w:r>
            <w:r w:rsidRPr="0059481B">
              <w:rPr>
                <w:rFonts w:ascii="Arial" w:hAnsi="Arial" w:cs="Arial"/>
                <w:spacing w:val="-1"/>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ad</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14:paraId="2D8EBBF9" w14:textId="6289DEF1" w:rsidR="006D0B6E" w:rsidRPr="0059481B" w:rsidRDefault="00B166B2">
            <w:pPr>
              <w:rPr>
                <w:rFonts w:ascii="Arial" w:hAnsi="Arial" w:cs="Arial"/>
              </w:rPr>
            </w:pPr>
            <w:r w:rsidRPr="0059481B">
              <w:rPr>
                <w:rFonts w:ascii="Arial" w:hAnsi="Arial" w:cs="Arial"/>
              </w:rPr>
              <w:t>The data sources and number of respondents is already mentioned in the abstract along with the methods applied here. And we addressed the research gap and usefulness of the study in brief.</w:t>
            </w:r>
          </w:p>
        </w:tc>
      </w:tr>
      <w:tr w:rsidR="006D0B6E" w:rsidRPr="0059481B" w14:paraId="2CC21A5C" w14:textId="77777777" w:rsidTr="0059481B">
        <w:trPr>
          <w:trHeight w:hRule="exact" w:val="1613"/>
        </w:trPr>
        <w:tc>
          <w:tcPr>
            <w:tcW w:w="5351" w:type="dxa"/>
            <w:tcBorders>
              <w:top w:val="single" w:sz="5" w:space="0" w:color="000000"/>
              <w:left w:val="single" w:sz="5" w:space="0" w:color="000000"/>
              <w:bottom w:val="single" w:sz="5" w:space="0" w:color="000000"/>
              <w:right w:val="single" w:sz="5" w:space="0" w:color="000000"/>
            </w:tcBorders>
          </w:tcPr>
          <w:p w14:paraId="183A4F75" w14:textId="77777777" w:rsidR="006D0B6E" w:rsidRPr="0059481B" w:rsidRDefault="00227AD4">
            <w:pPr>
              <w:spacing w:line="220" w:lineRule="exact"/>
              <w:ind w:left="460"/>
              <w:rPr>
                <w:rFonts w:ascii="Arial" w:hAnsi="Arial" w:cs="Arial"/>
              </w:rPr>
            </w:pPr>
            <w:r w:rsidRPr="0059481B">
              <w:rPr>
                <w:rFonts w:ascii="Arial" w:hAnsi="Arial" w:cs="Arial"/>
                <w:b/>
                <w:spacing w:val="-1"/>
              </w:rPr>
              <w:t>I</w:t>
            </w:r>
            <w:r w:rsidRPr="0059481B">
              <w:rPr>
                <w:rFonts w:ascii="Arial" w:hAnsi="Arial" w:cs="Arial"/>
                <w:b/>
              </w:rPr>
              <w:t>s</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 xml:space="preserve">he </w:t>
            </w:r>
            <w:r w:rsidRPr="0059481B">
              <w:rPr>
                <w:rFonts w:ascii="Arial" w:hAnsi="Arial" w:cs="Arial"/>
                <w:b/>
                <w:spacing w:val="-3"/>
              </w:rPr>
              <w:t>m</w:t>
            </w:r>
            <w:r w:rsidRPr="0059481B">
              <w:rPr>
                <w:rFonts w:ascii="Arial" w:hAnsi="Arial" w:cs="Arial"/>
                <w:b/>
                <w:spacing w:val="1"/>
              </w:rPr>
              <w:t>a</w:t>
            </w:r>
            <w:r w:rsidRPr="0059481B">
              <w:rPr>
                <w:rFonts w:ascii="Arial" w:hAnsi="Arial" w:cs="Arial"/>
                <w:b/>
              </w:rPr>
              <w:t>n</w:t>
            </w:r>
            <w:r w:rsidRPr="0059481B">
              <w:rPr>
                <w:rFonts w:ascii="Arial" w:hAnsi="Arial" w:cs="Arial"/>
                <w:b/>
                <w:spacing w:val="1"/>
              </w:rPr>
              <w:t>u</w:t>
            </w:r>
            <w:r w:rsidRPr="0059481B">
              <w:rPr>
                <w:rFonts w:ascii="Arial" w:hAnsi="Arial" w:cs="Arial"/>
                <w:b/>
                <w:spacing w:val="-1"/>
              </w:rPr>
              <w:t>s</w:t>
            </w:r>
            <w:r w:rsidRPr="0059481B">
              <w:rPr>
                <w:rFonts w:ascii="Arial" w:hAnsi="Arial" w:cs="Arial"/>
                <w:b/>
              </w:rPr>
              <w:t>c</w:t>
            </w:r>
            <w:r w:rsidRPr="0059481B">
              <w:rPr>
                <w:rFonts w:ascii="Arial" w:hAnsi="Arial" w:cs="Arial"/>
                <w:b/>
                <w:spacing w:val="1"/>
              </w:rPr>
              <w:t>r</w:t>
            </w:r>
            <w:r w:rsidRPr="0059481B">
              <w:rPr>
                <w:rFonts w:ascii="Arial" w:hAnsi="Arial" w:cs="Arial"/>
                <w:b/>
              </w:rPr>
              <w:t>ipt</w:t>
            </w:r>
            <w:r w:rsidRPr="0059481B">
              <w:rPr>
                <w:rFonts w:ascii="Arial" w:hAnsi="Arial" w:cs="Arial"/>
                <w:b/>
                <w:spacing w:val="-9"/>
              </w:rPr>
              <w:t xml:space="preserve"> </w:t>
            </w:r>
            <w:r w:rsidRPr="0059481B">
              <w:rPr>
                <w:rFonts w:ascii="Arial" w:hAnsi="Arial" w:cs="Arial"/>
                <w:b/>
                <w:spacing w:val="-1"/>
              </w:rPr>
              <w:t>s</w:t>
            </w:r>
            <w:r w:rsidRPr="0059481B">
              <w:rPr>
                <w:rFonts w:ascii="Arial" w:hAnsi="Arial" w:cs="Arial"/>
                <w:b/>
                <w:spacing w:val="3"/>
              </w:rPr>
              <w:t>c</w:t>
            </w:r>
            <w:r w:rsidRPr="0059481B">
              <w:rPr>
                <w:rFonts w:ascii="Arial" w:hAnsi="Arial" w:cs="Arial"/>
                <w:b/>
              </w:rPr>
              <w:t>ientific</w:t>
            </w:r>
            <w:r w:rsidRPr="0059481B">
              <w:rPr>
                <w:rFonts w:ascii="Arial" w:hAnsi="Arial" w:cs="Arial"/>
                <w:b/>
                <w:spacing w:val="1"/>
              </w:rPr>
              <w:t>a</w:t>
            </w:r>
            <w:r w:rsidRPr="0059481B">
              <w:rPr>
                <w:rFonts w:ascii="Arial" w:hAnsi="Arial" w:cs="Arial"/>
                <w:b/>
              </w:rPr>
              <w:t>ll</w:t>
            </w:r>
            <w:r w:rsidRPr="0059481B">
              <w:rPr>
                <w:rFonts w:ascii="Arial" w:hAnsi="Arial" w:cs="Arial"/>
                <w:b/>
                <w:spacing w:val="1"/>
              </w:rPr>
              <w:t>y</w:t>
            </w:r>
            <w:r w:rsidRPr="0059481B">
              <w:rPr>
                <w:rFonts w:ascii="Arial" w:hAnsi="Arial" w:cs="Arial"/>
                <w:b/>
              </w:rPr>
              <w:t>,</w:t>
            </w:r>
            <w:r w:rsidRPr="0059481B">
              <w:rPr>
                <w:rFonts w:ascii="Arial" w:hAnsi="Arial" w:cs="Arial"/>
                <w:b/>
                <w:spacing w:val="-10"/>
              </w:rPr>
              <w:t xml:space="preserve"> </w:t>
            </w:r>
            <w:r w:rsidRPr="0059481B">
              <w:rPr>
                <w:rFonts w:ascii="Arial" w:hAnsi="Arial" w:cs="Arial"/>
                <w:b/>
              </w:rPr>
              <w:t>c</w:t>
            </w:r>
            <w:r w:rsidRPr="0059481B">
              <w:rPr>
                <w:rFonts w:ascii="Arial" w:hAnsi="Arial" w:cs="Arial"/>
                <w:b/>
                <w:spacing w:val="1"/>
              </w:rPr>
              <w:t>o</w:t>
            </w:r>
            <w:r w:rsidRPr="0059481B">
              <w:rPr>
                <w:rFonts w:ascii="Arial" w:hAnsi="Arial" w:cs="Arial"/>
                <w:b/>
              </w:rPr>
              <w:t>r</w:t>
            </w:r>
            <w:r w:rsidRPr="0059481B">
              <w:rPr>
                <w:rFonts w:ascii="Arial" w:hAnsi="Arial" w:cs="Arial"/>
                <w:b/>
                <w:spacing w:val="1"/>
              </w:rPr>
              <w:t>r</w:t>
            </w:r>
            <w:r w:rsidRPr="0059481B">
              <w:rPr>
                <w:rFonts w:ascii="Arial" w:hAnsi="Arial" w:cs="Arial"/>
                <w:b/>
              </w:rPr>
              <w:t>e</w:t>
            </w:r>
            <w:r w:rsidRPr="0059481B">
              <w:rPr>
                <w:rFonts w:ascii="Arial" w:hAnsi="Arial" w:cs="Arial"/>
                <w:b/>
                <w:spacing w:val="1"/>
              </w:rPr>
              <w:t>ct</w:t>
            </w:r>
            <w:r w:rsidRPr="0059481B">
              <w:rPr>
                <w:rFonts w:ascii="Arial" w:hAnsi="Arial" w:cs="Arial"/>
                <w:b/>
              </w:rPr>
              <w:t>?</w:t>
            </w:r>
            <w:r w:rsidRPr="0059481B">
              <w:rPr>
                <w:rFonts w:ascii="Arial" w:hAnsi="Arial" w:cs="Arial"/>
                <w:b/>
                <w:spacing w:val="-8"/>
              </w:rPr>
              <w:t xml:space="preserve"> </w:t>
            </w:r>
            <w:r w:rsidRPr="0059481B">
              <w:rPr>
                <w:rFonts w:ascii="Arial" w:hAnsi="Arial" w:cs="Arial"/>
                <w:b/>
              </w:rPr>
              <w:t>Ple</w:t>
            </w:r>
            <w:r w:rsidRPr="0059481B">
              <w:rPr>
                <w:rFonts w:ascii="Arial" w:hAnsi="Arial" w:cs="Arial"/>
                <w:b/>
                <w:spacing w:val="1"/>
              </w:rPr>
              <w:t>a</w:t>
            </w:r>
            <w:r w:rsidRPr="0059481B">
              <w:rPr>
                <w:rFonts w:ascii="Arial" w:hAnsi="Arial" w:cs="Arial"/>
                <w:b/>
                <w:spacing w:val="-1"/>
              </w:rPr>
              <w:t>s</w:t>
            </w:r>
            <w:r w:rsidRPr="0059481B">
              <w:rPr>
                <w:rFonts w:ascii="Arial" w:hAnsi="Arial" w:cs="Arial"/>
                <w:b/>
              </w:rPr>
              <w:t>e</w:t>
            </w:r>
            <w:r w:rsidRPr="0059481B">
              <w:rPr>
                <w:rFonts w:ascii="Arial" w:hAnsi="Arial" w:cs="Arial"/>
                <w:b/>
                <w:spacing w:val="-4"/>
              </w:rPr>
              <w:t xml:space="preserve"> </w:t>
            </w:r>
            <w:r w:rsidRPr="0059481B">
              <w:rPr>
                <w:rFonts w:ascii="Arial" w:hAnsi="Arial" w:cs="Arial"/>
                <w:b/>
                <w:spacing w:val="2"/>
              </w:rPr>
              <w:t>w</w:t>
            </w:r>
            <w:r w:rsidRPr="0059481B">
              <w:rPr>
                <w:rFonts w:ascii="Arial" w:hAnsi="Arial" w:cs="Arial"/>
                <w:b/>
              </w:rPr>
              <w:t>ri</w:t>
            </w:r>
            <w:r w:rsidRPr="0059481B">
              <w:rPr>
                <w:rFonts w:ascii="Arial" w:hAnsi="Arial" w:cs="Arial"/>
                <w:b/>
                <w:spacing w:val="1"/>
              </w:rPr>
              <w:t>t</w:t>
            </w:r>
            <w:r w:rsidRPr="0059481B">
              <w:rPr>
                <w:rFonts w:ascii="Arial" w:hAnsi="Arial" w:cs="Arial"/>
                <w:b/>
              </w:rPr>
              <w:t>e</w:t>
            </w:r>
          </w:p>
          <w:p w14:paraId="1006F9EC" w14:textId="77777777" w:rsidR="006D0B6E" w:rsidRPr="0059481B" w:rsidRDefault="00227AD4">
            <w:pPr>
              <w:ind w:left="460"/>
              <w:rPr>
                <w:rFonts w:ascii="Arial" w:hAnsi="Arial" w:cs="Arial"/>
              </w:rPr>
            </w:pPr>
            <w:r w:rsidRPr="0059481B">
              <w:rPr>
                <w:rFonts w:ascii="Arial" w:hAnsi="Arial" w:cs="Arial"/>
                <w:b/>
              </w:rPr>
              <w:t>her</w:t>
            </w:r>
            <w:r w:rsidRPr="0059481B">
              <w:rPr>
                <w:rFonts w:ascii="Arial" w:hAnsi="Arial" w:cs="Arial"/>
                <w:b/>
                <w:spacing w:val="1"/>
              </w:rPr>
              <w:t>e</w:t>
            </w:r>
            <w:r w:rsidRPr="0059481B">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76AE91F9" w14:textId="77777777" w:rsidR="006D0B6E" w:rsidRPr="0059481B" w:rsidRDefault="00227AD4">
            <w:pPr>
              <w:spacing w:line="220" w:lineRule="exact"/>
              <w:ind w:left="102"/>
              <w:rPr>
                <w:rFonts w:ascii="Arial" w:hAnsi="Arial" w:cs="Arial"/>
              </w:rPr>
            </w:pPr>
            <w:r w:rsidRPr="0059481B">
              <w:rPr>
                <w:rFonts w:ascii="Arial" w:hAnsi="Arial" w:cs="Arial"/>
              </w:rPr>
              <w:t>As</w:t>
            </w:r>
            <w:r w:rsidRPr="0059481B">
              <w:rPr>
                <w:rFonts w:ascii="Arial" w:hAnsi="Arial" w:cs="Arial"/>
                <w:spacing w:val="-2"/>
              </w:rPr>
              <w:t xml:space="preserve"> </w:t>
            </w:r>
            <w:r w:rsidRPr="0059481B">
              <w:rPr>
                <w:rFonts w:ascii="Arial" w:hAnsi="Arial" w:cs="Arial"/>
                <w:spacing w:val="1"/>
              </w:rPr>
              <w:t>p</w:t>
            </w:r>
            <w:r w:rsidRPr="0059481B">
              <w:rPr>
                <w:rFonts w:ascii="Arial" w:hAnsi="Arial" w:cs="Arial"/>
              </w:rPr>
              <w:t>er</w:t>
            </w:r>
            <w:r w:rsidRPr="0059481B">
              <w:rPr>
                <w:rFonts w:ascii="Arial" w:hAnsi="Arial" w:cs="Arial"/>
                <w:spacing w:val="1"/>
              </w:rPr>
              <w:t xml:space="preserve"> </w:t>
            </w:r>
            <w:r w:rsidRPr="0059481B">
              <w:rPr>
                <w:rFonts w:ascii="Arial" w:hAnsi="Arial" w:cs="Arial"/>
                <w:spacing w:val="-1"/>
              </w:rPr>
              <w:t>m</w:t>
            </w:r>
            <w:r w:rsidRPr="0059481B">
              <w:rPr>
                <w:rFonts w:ascii="Arial" w:hAnsi="Arial" w:cs="Arial"/>
              </w:rPr>
              <w:t>y</w:t>
            </w:r>
            <w:r w:rsidRPr="0059481B">
              <w:rPr>
                <w:rFonts w:ascii="Arial" w:hAnsi="Arial" w:cs="Arial"/>
                <w:spacing w:val="-4"/>
              </w:rPr>
              <w:t xml:space="preserve"> </w:t>
            </w:r>
            <w:r w:rsidRPr="0059481B">
              <w:rPr>
                <w:rFonts w:ascii="Arial" w:hAnsi="Arial" w:cs="Arial"/>
                <w:spacing w:val="-1"/>
              </w:rPr>
              <w:t>un</w:t>
            </w:r>
            <w:r w:rsidRPr="0059481B">
              <w:rPr>
                <w:rFonts w:ascii="Arial" w:hAnsi="Arial" w:cs="Arial"/>
                <w:spacing w:val="1"/>
              </w:rPr>
              <w:t>d</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t</w:t>
            </w:r>
            <w:r w:rsidRPr="0059481B">
              <w:rPr>
                <w:rFonts w:ascii="Arial" w:hAnsi="Arial" w:cs="Arial"/>
                <w:spacing w:val="2"/>
              </w:rPr>
              <w:t>a</w:t>
            </w:r>
            <w:r w:rsidRPr="0059481B">
              <w:rPr>
                <w:rFonts w:ascii="Arial" w:hAnsi="Arial" w:cs="Arial"/>
                <w:spacing w:val="-1"/>
              </w:rPr>
              <w:t>n</w:t>
            </w:r>
            <w:r w:rsidRPr="0059481B">
              <w:rPr>
                <w:rFonts w:ascii="Arial" w:hAnsi="Arial" w:cs="Arial"/>
                <w:spacing w:val="1"/>
              </w:rPr>
              <w:t>d</w:t>
            </w:r>
            <w:r w:rsidRPr="0059481B">
              <w:rPr>
                <w:rFonts w:ascii="Arial" w:hAnsi="Arial" w:cs="Arial"/>
                <w:spacing w:val="2"/>
              </w:rPr>
              <w:t>i</w:t>
            </w:r>
            <w:r w:rsidRPr="0059481B">
              <w:rPr>
                <w:rFonts w:ascii="Arial" w:hAnsi="Arial" w:cs="Arial"/>
                <w:spacing w:val="-1"/>
              </w:rPr>
              <w:t>ng</w:t>
            </w:r>
            <w:r w:rsidRPr="0059481B">
              <w:rPr>
                <w:rFonts w:ascii="Arial" w:hAnsi="Arial" w:cs="Arial"/>
              </w:rPr>
              <w:t>,</w:t>
            </w:r>
            <w:r w:rsidRPr="0059481B">
              <w:rPr>
                <w:rFonts w:ascii="Arial" w:hAnsi="Arial" w:cs="Arial"/>
                <w:spacing w:val="-11"/>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m</w:t>
            </w:r>
            <w:r w:rsidRPr="0059481B">
              <w:rPr>
                <w:rFonts w:ascii="Arial" w:hAnsi="Arial" w:cs="Arial"/>
              </w:rPr>
              <w:t>a</w:t>
            </w:r>
            <w:r w:rsidRPr="0059481B">
              <w:rPr>
                <w:rFonts w:ascii="Arial" w:hAnsi="Arial" w:cs="Arial"/>
                <w:spacing w:val="1"/>
              </w:rPr>
              <w:t>nu</w:t>
            </w:r>
            <w:r w:rsidRPr="0059481B">
              <w:rPr>
                <w:rFonts w:ascii="Arial" w:hAnsi="Arial" w:cs="Arial"/>
                <w:spacing w:val="-1"/>
              </w:rPr>
              <w:t>s</w:t>
            </w:r>
            <w:r w:rsidRPr="0059481B">
              <w:rPr>
                <w:rFonts w:ascii="Arial" w:hAnsi="Arial" w:cs="Arial"/>
              </w:rPr>
              <w:t>c</w:t>
            </w:r>
            <w:r w:rsidRPr="0059481B">
              <w:rPr>
                <w:rFonts w:ascii="Arial" w:hAnsi="Arial" w:cs="Arial"/>
                <w:spacing w:val="1"/>
              </w:rPr>
              <w:t>r</w:t>
            </w:r>
            <w:r w:rsidRPr="0059481B">
              <w:rPr>
                <w:rFonts w:ascii="Arial" w:hAnsi="Arial" w:cs="Arial"/>
              </w:rPr>
              <w:t>i</w:t>
            </w:r>
            <w:r w:rsidRPr="0059481B">
              <w:rPr>
                <w:rFonts w:ascii="Arial" w:hAnsi="Arial" w:cs="Arial"/>
                <w:spacing w:val="1"/>
              </w:rPr>
              <w:t>p</w:t>
            </w:r>
            <w:r w:rsidRPr="0059481B">
              <w:rPr>
                <w:rFonts w:ascii="Arial" w:hAnsi="Arial" w:cs="Arial"/>
              </w:rPr>
              <w:t>t</w:t>
            </w:r>
            <w:r w:rsidRPr="0059481B">
              <w:rPr>
                <w:rFonts w:ascii="Arial" w:hAnsi="Arial" w:cs="Arial"/>
                <w:spacing w:val="-9"/>
              </w:rPr>
              <w:t xml:space="preserve"> </w:t>
            </w:r>
            <w:r w:rsidRPr="0059481B">
              <w:rPr>
                <w:rFonts w:ascii="Arial" w:hAnsi="Arial" w:cs="Arial"/>
                <w:spacing w:val="1"/>
              </w:rPr>
              <w:t>app</w:t>
            </w:r>
            <w:r w:rsidRPr="0059481B">
              <w:rPr>
                <w:rFonts w:ascii="Arial" w:hAnsi="Arial" w:cs="Arial"/>
              </w:rPr>
              <w:t>e</w:t>
            </w:r>
            <w:r w:rsidRPr="0059481B">
              <w:rPr>
                <w:rFonts w:ascii="Arial" w:hAnsi="Arial" w:cs="Arial"/>
                <w:spacing w:val="1"/>
              </w:rPr>
              <w:t>ar</w:t>
            </w:r>
            <w:r w:rsidRPr="0059481B">
              <w:rPr>
                <w:rFonts w:ascii="Arial" w:hAnsi="Arial" w:cs="Arial"/>
              </w:rPr>
              <w:t>s</w:t>
            </w:r>
            <w:r w:rsidRPr="0059481B">
              <w:rPr>
                <w:rFonts w:ascii="Arial" w:hAnsi="Arial" w:cs="Arial"/>
                <w:spacing w:val="-6"/>
              </w:rPr>
              <w:t xml:space="preserve"> </w:t>
            </w:r>
            <w:r w:rsidRPr="0059481B">
              <w:rPr>
                <w:rFonts w:ascii="Arial" w:hAnsi="Arial" w:cs="Arial"/>
              </w:rPr>
              <w:t>to</w:t>
            </w:r>
            <w:r w:rsidRPr="0059481B">
              <w:rPr>
                <w:rFonts w:ascii="Arial" w:hAnsi="Arial" w:cs="Arial"/>
                <w:spacing w:val="-1"/>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s</w:t>
            </w:r>
            <w:r w:rsidRPr="0059481B">
              <w:rPr>
                <w:rFonts w:ascii="Arial" w:hAnsi="Arial" w:cs="Arial"/>
              </w:rPr>
              <w:t>cie</w:t>
            </w:r>
            <w:r w:rsidRPr="0059481B">
              <w:rPr>
                <w:rFonts w:ascii="Arial" w:hAnsi="Arial" w:cs="Arial"/>
                <w:spacing w:val="-1"/>
              </w:rPr>
              <w:t>n</w:t>
            </w:r>
            <w:r w:rsidRPr="0059481B">
              <w:rPr>
                <w:rFonts w:ascii="Arial" w:hAnsi="Arial" w:cs="Arial"/>
              </w:rPr>
              <w:t>ti</w:t>
            </w:r>
            <w:r w:rsidRPr="0059481B">
              <w:rPr>
                <w:rFonts w:ascii="Arial" w:hAnsi="Arial" w:cs="Arial"/>
                <w:spacing w:val="-2"/>
              </w:rPr>
              <w:t>f</w:t>
            </w:r>
            <w:r w:rsidRPr="0059481B">
              <w:rPr>
                <w:rFonts w:ascii="Arial" w:hAnsi="Arial" w:cs="Arial"/>
              </w:rPr>
              <w:t>ica</w:t>
            </w:r>
            <w:r w:rsidRPr="0059481B">
              <w:rPr>
                <w:rFonts w:ascii="Arial" w:hAnsi="Arial" w:cs="Arial"/>
                <w:spacing w:val="3"/>
              </w:rPr>
              <w:t>l</w:t>
            </w:r>
            <w:r w:rsidRPr="0059481B">
              <w:rPr>
                <w:rFonts w:ascii="Arial" w:hAnsi="Arial" w:cs="Arial"/>
                <w:spacing w:val="2"/>
              </w:rPr>
              <w:t>l</w:t>
            </w:r>
            <w:r w:rsidRPr="0059481B">
              <w:rPr>
                <w:rFonts w:ascii="Arial" w:hAnsi="Arial" w:cs="Arial"/>
              </w:rPr>
              <w:t>y</w:t>
            </w:r>
            <w:r w:rsidRPr="0059481B">
              <w:rPr>
                <w:rFonts w:ascii="Arial" w:hAnsi="Arial" w:cs="Arial"/>
                <w:spacing w:val="-13"/>
              </w:rPr>
              <w:t xml:space="preserve"> </w:t>
            </w:r>
            <w:r w:rsidRPr="0059481B">
              <w:rPr>
                <w:rFonts w:ascii="Arial" w:hAnsi="Arial" w:cs="Arial"/>
                <w:spacing w:val="-1"/>
              </w:rPr>
              <w:t>s</w:t>
            </w:r>
            <w:r w:rsidRPr="0059481B">
              <w:rPr>
                <w:rFonts w:ascii="Arial" w:hAnsi="Arial" w:cs="Arial"/>
                <w:spacing w:val="3"/>
              </w:rPr>
              <w:t>o</w:t>
            </w:r>
            <w:r w:rsidRPr="0059481B">
              <w:rPr>
                <w:rFonts w:ascii="Arial" w:hAnsi="Arial" w:cs="Arial"/>
                <w:spacing w:val="-1"/>
              </w:rPr>
              <w:t>un</w:t>
            </w:r>
            <w:r w:rsidRPr="0059481B">
              <w:rPr>
                <w:rFonts w:ascii="Arial" w:hAnsi="Arial" w:cs="Arial"/>
              </w:rPr>
              <w:t>d</w:t>
            </w:r>
            <w:r w:rsidRPr="0059481B">
              <w:rPr>
                <w:rFonts w:ascii="Arial" w:hAnsi="Arial" w:cs="Arial"/>
                <w:spacing w:val="-4"/>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rPr>
              <w:t>te</w:t>
            </w:r>
            <w:r w:rsidRPr="0059481B">
              <w:rPr>
                <w:rFonts w:ascii="Arial" w:hAnsi="Arial" w:cs="Arial"/>
                <w:spacing w:val="3"/>
              </w:rPr>
              <w:t>r</w:t>
            </w:r>
            <w:r w:rsidRPr="0059481B">
              <w:rPr>
                <w:rFonts w:ascii="Arial" w:hAnsi="Arial" w:cs="Arial"/>
                <w:spacing w:val="-1"/>
              </w:rPr>
              <w:t>m</w:t>
            </w:r>
            <w:r w:rsidRPr="0059481B">
              <w:rPr>
                <w:rFonts w:ascii="Arial" w:hAnsi="Arial" w:cs="Arial"/>
              </w:rPr>
              <w:t>s</w:t>
            </w:r>
            <w:r w:rsidRPr="0059481B">
              <w:rPr>
                <w:rFonts w:ascii="Arial" w:hAnsi="Arial" w:cs="Arial"/>
                <w:spacing w:val="-4"/>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i</w:t>
            </w:r>
            <w:r w:rsidRPr="0059481B">
              <w:rPr>
                <w:rFonts w:ascii="Arial" w:hAnsi="Arial" w:cs="Arial"/>
                <w:spacing w:val="2"/>
              </w:rPr>
              <w:t>t</w:t>
            </w:r>
            <w:r w:rsidRPr="0059481B">
              <w:rPr>
                <w:rFonts w:ascii="Arial" w:hAnsi="Arial" w:cs="Arial"/>
              </w:rPr>
              <w:t>s</w:t>
            </w:r>
            <w:r w:rsidRPr="0059481B">
              <w:rPr>
                <w:rFonts w:ascii="Arial" w:hAnsi="Arial" w:cs="Arial"/>
                <w:spacing w:val="6"/>
              </w:rPr>
              <w:t xml:space="preserve"> </w:t>
            </w:r>
            <w:r w:rsidRPr="0059481B">
              <w:rPr>
                <w:rFonts w:ascii="Arial" w:hAnsi="Arial" w:cs="Arial"/>
                <w:spacing w:val="1"/>
              </w:rPr>
              <w:t>ob</w:t>
            </w:r>
            <w:r w:rsidRPr="0059481B">
              <w:rPr>
                <w:rFonts w:ascii="Arial" w:hAnsi="Arial" w:cs="Arial"/>
                <w:spacing w:val="2"/>
              </w:rPr>
              <w:t>j</w:t>
            </w:r>
            <w:r w:rsidRPr="0059481B">
              <w:rPr>
                <w:rFonts w:ascii="Arial" w:hAnsi="Arial" w:cs="Arial"/>
              </w:rPr>
              <w:t>e</w:t>
            </w:r>
            <w:r w:rsidRPr="0059481B">
              <w:rPr>
                <w:rFonts w:ascii="Arial" w:hAnsi="Arial" w:cs="Arial"/>
                <w:spacing w:val="1"/>
              </w:rPr>
              <w:t>c</w:t>
            </w:r>
            <w:r w:rsidRPr="0059481B">
              <w:rPr>
                <w:rFonts w:ascii="Arial" w:hAnsi="Arial" w:cs="Arial"/>
              </w:rPr>
              <w:t>ti</w:t>
            </w:r>
            <w:r w:rsidRPr="0059481B">
              <w:rPr>
                <w:rFonts w:ascii="Arial" w:hAnsi="Arial" w:cs="Arial"/>
                <w:spacing w:val="-2"/>
              </w:rPr>
              <w:t>v</w:t>
            </w:r>
            <w:r w:rsidRPr="0059481B">
              <w:rPr>
                <w:rFonts w:ascii="Arial" w:hAnsi="Arial" w:cs="Arial"/>
              </w:rPr>
              <w:t>es</w:t>
            </w:r>
            <w:r w:rsidRPr="0059481B">
              <w:rPr>
                <w:rFonts w:ascii="Arial" w:hAnsi="Arial" w:cs="Arial"/>
                <w:spacing w:val="-8"/>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o</w:t>
            </w:r>
            <w:r w:rsidRPr="0059481B">
              <w:rPr>
                <w:rFonts w:ascii="Arial" w:hAnsi="Arial" w:cs="Arial"/>
                <w:spacing w:val="-1"/>
              </w:rPr>
              <w:t>v</w:t>
            </w:r>
            <w:r w:rsidRPr="0059481B">
              <w:rPr>
                <w:rFonts w:ascii="Arial" w:hAnsi="Arial" w:cs="Arial"/>
              </w:rPr>
              <w:t>e</w:t>
            </w:r>
            <w:r w:rsidRPr="0059481B">
              <w:rPr>
                <w:rFonts w:ascii="Arial" w:hAnsi="Arial" w:cs="Arial"/>
                <w:spacing w:val="1"/>
              </w:rPr>
              <w:t>r</w:t>
            </w:r>
            <w:r w:rsidRPr="0059481B">
              <w:rPr>
                <w:rFonts w:ascii="Arial" w:hAnsi="Arial" w:cs="Arial"/>
              </w:rPr>
              <w:t>all</w:t>
            </w:r>
          </w:p>
          <w:p w14:paraId="2222E2FD" w14:textId="77777777" w:rsidR="006D0B6E" w:rsidRPr="0059481B" w:rsidRDefault="00227AD4">
            <w:pPr>
              <w:ind w:left="102" w:right="100"/>
              <w:rPr>
                <w:rFonts w:ascii="Arial" w:hAnsi="Arial" w:cs="Arial"/>
              </w:rPr>
            </w:pPr>
            <w:r w:rsidRPr="0059481B">
              <w:rPr>
                <w:rFonts w:ascii="Arial" w:hAnsi="Arial" w:cs="Arial"/>
              </w:rPr>
              <w:t>a</w:t>
            </w:r>
            <w:r w:rsidRPr="0059481B">
              <w:rPr>
                <w:rFonts w:ascii="Arial" w:hAnsi="Arial" w:cs="Arial"/>
                <w:spacing w:val="1"/>
              </w:rPr>
              <w:t>ppro</w:t>
            </w:r>
            <w:r w:rsidRPr="0059481B">
              <w:rPr>
                <w:rFonts w:ascii="Arial" w:hAnsi="Arial" w:cs="Arial"/>
              </w:rPr>
              <w:t>a</w:t>
            </w:r>
            <w:r w:rsidRPr="0059481B">
              <w:rPr>
                <w:rFonts w:ascii="Arial" w:hAnsi="Arial" w:cs="Arial"/>
                <w:spacing w:val="1"/>
              </w:rPr>
              <w:t>c</w:t>
            </w:r>
            <w:r w:rsidRPr="0059481B">
              <w:rPr>
                <w:rFonts w:ascii="Arial" w:hAnsi="Arial" w:cs="Arial"/>
                <w:spacing w:val="-1"/>
              </w:rPr>
              <w:t>h</w:t>
            </w:r>
            <w:r w:rsidRPr="0059481B">
              <w:rPr>
                <w:rFonts w:ascii="Arial" w:hAnsi="Arial" w:cs="Arial"/>
              </w:rPr>
              <w:t>.</w:t>
            </w:r>
            <w:r w:rsidRPr="0059481B">
              <w:rPr>
                <w:rFonts w:ascii="Arial" w:hAnsi="Arial" w:cs="Arial"/>
                <w:spacing w:val="-10"/>
              </w:rPr>
              <w:t xml:space="preserve"> </w:t>
            </w:r>
            <w:r w:rsidRPr="0059481B">
              <w:rPr>
                <w:rFonts w:ascii="Arial" w:hAnsi="Arial" w:cs="Arial"/>
                <w:spacing w:val="3"/>
              </w:rPr>
              <w:t>T</w:t>
            </w:r>
            <w:r w:rsidRPr="0059481B">
              <w:rPr>
                <w:rFonts w:ascii="Arial" w:hAnsi="Arial" w:cs="Arial"/>
                <w:spacing w:val="-1"/>
              </w:rPr>
              <w:t>h</w:t>
            </w:r>
            <w:r w:rsidRPr="0059481B">
              <w:rPr>
                <w:rFonts w:ascii="Arial" w:hAnsi="Arial" w:cs="Arial"/>
              </w:rPr>
              <w:t>e</w:t>
            </w:r>
            <w:r w:rsidRPr="0059481B">
              <w:rPr>
                <w:rFonts w:ascii="Arial" w:hAnsi="Arial" w:cs="Arial"/>
                <w:spacing w:val="-2"/>
              </w:rPr>
              <w:t xml:space="preserve"> </w:t>
            </w:r>
            <w:r w:rsidRPr="0059481B">
              <w:rPr>
                <w:rFonts w:ascii="Arial" w:hAnsi="Arial" w:cs="Arial"/>
              </w:rPr>
              <w:t>t</w:t>
            </w:r>
            <w:r w:rsidRPr="0059481B">
              <w:rPr>
                <w:rFonts w:ascii="Arial" w:hAnsi="Arial" w:cs="Arial"/>
                <w:spacing w:val="1"/>
              </w:rPr>
              <w:t>op</w:t>
            </w:r>
            <w:r w:rsidRPr="0059481B">
              <w:rPr>
                <w:rFonts w:ascii="Arial" w:hAnsi="Arial" w:cs="Arial"/>
              </w:rPr>
              <w:t>ic</w:t>
            </w:r>
            <w:r w:rsidRPr="0059481B">
              <w:rPr>
                <w:rFonts w:ascii="Arial" w:hAnsi="Arial" w:cs="Arial"/>
                <w:spacing w:val="-4"/>
              </w:rPr>
              <w:t xml:space="preserve"> </w:t>
            </w:r>
            <w:r w:rsidRPr="0059481B">
              <w:rPr>
                <w:rFonts w:ascii="Arial" w:hAnsi="Arial" w:cs="Arial"/>
              </w:rPr>
              <w:t>is</w:t>
            </w:r>
            <w:r w:rsidRPr="0059481B">
              <w:rPr>
                <w:rFonts w:ascii="Arial" w:hAnsi="Arial" w:cs="Arial"/>
                <w:spacing w:val="-2"/>
              </w:rPr>
              <w:t xml:space="preserve"> </w:t>
            </w:r>
            <w:r w:rsidRPr="0059481B">
              <w:rPr>
                <w:rFonts w:ascii="Arial" w:hAnsi="Arial" w:cs="Arial"/>
                <w:spacing w:val="1"/>
              </w:rPr>
              <w:t>r</w:t>
            </w:r>
            <w:r w:rsidRPr="0059481B">
              <w:rPr>
                <w:rFonts w:ascii="Arial" w:hAnsi="Arial" w:cs="Arial"/>
              </w:rPr>
              <w:t>ele</w:t>
            </w:r>
            <w:r w:rsidRPr="0059481B">
              <w:rPr>
                <w:rFonts w:ascii="Arial" w:hAnsi="Arial" w:cs="Arial"/>
                <w:spacing w:val="-1"/>
              </w:rPr>
              <w:t>v</w:t>
            </w:r>
            <w:r w:rsidRPr="0059481B">
              <w:rPr>
                <w:rFonts w:ascii="Arial" w:hAnsi="Arial" w:cs="Arial"/>
              </w:rPr>
              <w:t>a</w:t>
            </w:r>
            <w:r w:rsidRPr="0059481B">
              <w:rPr>
                <w:rFonts w:ascii="Arial" w:hAnsi="Arial" w:cs="Arial"/>
                <w:spacing w:val="1"/>
              </w:rPr>
              <w:t>n</w:t>
            </w:r>
            <w:r w:rsidRPr="0059481B">
              <w:rPr>
                <w:rFonts w:ascii="Arial" w:hAnsi="Arial" w:cs="Arial"/>
              </w:rPr>
              <w:t>t,</w:t>
            </w:r>
            <w:r w:rsidRPr="0059481B">
              <w:rPr>
                <w:rFonts w:ascii="Arial" w:hAnsi="Arial" w:cs="Arial"/>
                <w:spacing w:val="-6"/>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s</w:t>
            </w:r>
            <w:r w:rsidRPr="0059481B">
              <w:rPr>
                <w:rFonts w:ascii="Arial" w:hAnsi="Arial" w:cs="Arial"/>
                <w:spacing w:val="2"/>
              </w:rPr>
              <w:t>t</w:t>
            </w:r>
            <w:r w:rsidRPr="0059481B">
              <w:rPr>
                <w:rFonts w:ascii="Arial" w:hAnsi="Arial" w:cs="Arial"/>
                <w:spacing w:val="-1"/>
              </w:rPr>
              <w:t>u</w:t>
            </w:r>
            <w:r w:rsidRPr="0059481B">
              <w:rPr>
                <w:rFonts w:ascii="Arial" w:hAnsi="Arial" w:cs="Arial"/>
                <w:spacing w:val="3"/>
              </w:rPr>
              <w:t>d</w:t>
            </w:r>
            <w:r w:rsidRPr="0059481B">
              <w:rPr>
                <w:rFonts w:ascii="Arial" w:hAnsi="Arial" w:cs="Arial"/>
              </w:rPr>
              <w:t>y</w:t>
            </w:r>
            <w:r w:rsidRPr="0059481B">
              <w:rPr>
                <w:rFonts w:ascii="Arial" w:hAnsi="Arial" w:cs="Arial"/>
                <w:spacing w:val="-7"/>
              </w:rPr>
              <w:t xml:space="preserve"> </w:t>
            </w:r>
            <w:r w:rsidRPr="0059481B">
              <w:rPr>
                <w:rFonts w:ascii="Arial" w:hAnsi="Arial" w:cs="Arial"/>
                <w:spacing w:val="1"/>
              </w:rPr>
              <w:t>d</w:t>
            </w:r>
            <w:r w:rsidRPr="0059481B">
              <w:rPr>
                <w:rFonts w:ascii="Arial" w:hAnsi="Arial" w:cs="Arial"/>
              </w:rPr>
              <w:t>es</w:t>
            </w:r>
            <w:r w:rsidRPr="0059481B">
              <w:rPr>
                <w:rFonts w:ascii="Arial" w:hAnsi="Arial" w:cs="Arial"/>
                <w:spacing w:val="2"/>
              </w:rPr>
              <w:t>i</w:t>
            </w:r>
            <w:r w:rsidRPr="0059481B">
              <w:rPr>
                <w:rFonts w:ascii="Arial" w:hAnsi="Arial" w:cs="Arial"/>
                <w:spacing w:val="1"/>
              </w:rPr>
              <w:t>g</w:t>
            </w:r>
            <w:r w:rsidRPr="0059481B">
              <w:rPr>
                <w:rFonts w:ascii="Arial" w:hAnsi="Arial" w:cs="Arial"/>
              </w:rPr>
              <w:t>n</w:t>
            </w:r>
            <w:r w:rsidRPr="0059481B">
              <w:rPr>
                <w:rFonts w:ascii="Arial" w:hAnsi="Arial" w:cs="Arial"/>
                <w:spacing w:val="-6"/>
              </w:rPr>
              <w:t xml:space="preserve"> </w:t>
            </w:r>
            <w:r w:rsidRPr="0059481B">
              <w:rPr>
                <w:rFonts w:ascii="Arial" w:hAnsi="Arial" w:cs="Arial"/>
              </w:rPr>
              <w:t>is</w:t>
            </w:r>
            <w:r w:rsidRPr="0059481B">
              <w:rPr>
                <w:rFonts w:ascii="Arial" w:hAnsi="Arial" w:cs="Arial"/>
                <w:spacing w:val="-2"/>
              </w:rPr>
              <w:t xml:space="preserve"> </w:t>
            </w:r>
            <w:r w:rsidRPr="0059481B">
              <w:rPr>
                <w:rFonts w:ascii="Arial" w:hAnsi="Arial" w:cs="Arial"/>
              </w:rPr>
              <w:t>l</w:t>
            </w:r>
            <w:r w:rsidRPr="0059481B">
              <w:rPr>
                <w:rFonts w:ascii="Arial" w:hAnsi="Arial" w:cs="Arial"/>
                <w:spacing w:val="1"/>
              </w:rPr>
              <w:t>og</w:t>
            </w:r>
            <w:r w:rsidRPr="0059481B">
              <w:rPr>
                <w:rFonts w:ascii="Arial" w:hAnsi="Arial" w:cs="Arial"/>
              </w:rPr>
              <w:t>i</w:t>
            </w:r>
            <w:r w:rsidRPr="0059481B">
              <w:rPr>
                <w:rFonts w:ascii="Arial" w:hAnsi="Arial" w:cs="Arial"/>
                <w:spacing w:val="2"/>
              </w:rPr>
              <w:t>c</w:t>
            </w:r>
            <w:r w:rsidRPr="0059481B">
              <w:rPr>
                <w:rFonts w:ascii="Arial" w:hAnsi="Arial" w:cs="Arial"/>
              </w:rPr>
              <w:t>al.</w:t>
            </w:r>
            <w:r w:rsidRPr="0059481B">
              <w:rPr>
                <w:rFonts w:ascii="Arial" w:hAnsi="Arial" w:cs="Arial"/>
                <w:spacing w:val="-5"/>
              </w:rPr>
              <w:t xml:space="preserve"> </w:t>
            </w:r>
            <w:r w:rsidRPr="0059481B">
              <w:rPr>
                <w:rFonts w:ascii="Arial" w:hAnsi="Arial" w:cs="Arial"/>
              </w:rPr>
              <w:t>H</w:t>
            </w:r>
            <w:r w:rsidRPr="0059481B">
              <w:rPr>
                <w:rFonts w:ascii="Arial" w:hAnsi="Arial" w:cs="Arial"/>
                <w:spacing w:val="4"/>
              </w:rPr>
              <w:t>o</w:t>
            </w:r>
            <w:r w:rsidRPr="0059481B">
              <w:rPr>
                <w:rFonts w:ascii="Arial" w:hAnsi="Arial" w:cs="Arial"/>
                <w:spacing w:val="-5"/>
              </w:rPr>
              <w:t>w</w:t>
            </w:r>
            <w:r w:rsidRPr="0059481B">
              <w:rPr>
                <w:rFonts w:ascii="Arial" w:hAnsi="Arial" w:cs="Arial"/>
                <w:spacing w:val="3"/>
              </w:rPr>
              <w:t>e</w:t>
            </w:r>
            <w:r w:rsidRPr="0059481B">
              <w:rPr>
                <w:rFonts w:ascii="Arial" w:hAnsi="Arial" w:cs="Arial"/>
                <w:spacing w:val="-1"/>
              </w:rPr>
              <w:t>v</w:t>
            </w:r>
            <w:r w:rsidRPr="0059481B">
              <w:rPr>
                <w:rFonts w:ascii="Arial" w:hAnsi="Arial" w:cs="Arial"/>
              </w:rPr>
              <w:t>e</w:t>
            </w:r>
            <w:r w:rsidRPr="0059481B">
              <w:rPr>
                <w:rFonts w:ascii="Arial" w:hAnsi="Arial" w:cs="Arial"/>
                <w:spacing w:val="1"/>
              </w:rPr>
              <w:t>r</w:t>
            </w:r>
            <w:r w:rsidRPr="0059481B">
              <w:rPr>
                <w:rFonts w:ascii="Arial" w:hAnsi="Arial" w:cs="Arial"/>
              </w:rPr>
              <w:t>,</w:t>
            </w:r>
            <w:r w:rsidRPr="0059481B">
              <w:rPr>
                <w:rFonts w:ascii="Arial" w:hAnsi="Arial" w:cs="Arial"/>
                <w:spacing w:val="-7"/>
              </w:rPr>
              <w:t xml:space="preserve"> </w:t>
            </w:r>
            <w:r w:rsidRPr="0059481B">
              <w:rPr>
                <w:rFonts w:ascii="Arial" w:hAnsi="Arial" w:cs="Arial"/>
                <w:spacing w:val="-1"/>
              </w:rPr>
              <w:t>s</w:t>
            </w:r>
            <w:r w:rsidRPr="0059481B">
              <w:rPr>
                <w:rFonts w:ascii="Arial" w:hAnsi="Arial" w:cs="Arial"/>
                <w:spacing w:val="3"/>
              </w:rPr>
              <w:t>o</w:t>
            </w:r>
            <w:r w:rsidRPr="0059481B">
              <w:rPr>
                <w:rFonts w:ascii="Arial" w:hAnsi="Arial" w:cs="Arial"/>
                <w:spacing w:val="-4"/>
              </w:rPr>
              <w:t>m</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s</w:t>
            </w:r>
            <w:r w:rsidRPr="0059481B">
              <w:rPr>
                <w:rFonts w:ascii="Arial" w:hAnsi="Arial" w:cs="Arial"/>
              </w:rPr>
              <w:t>e</w:t>
            </w:r>
            <w:r w:rsidRPr="0059481B">
              <w:rPr>
                <w:rFonts w:ascii="Arial" w:hAnsi="Arial" w:cs="Arial"/>
                <w:spacing w:val="1"/>
              </w:rPr>
              <w:t>c</w:t>
            </w:r>
            <w:r w:rsidRPr="0059481B">
              <w:rPr>
                <w:rFonts w:ascii="Arial" w:hAnsi="Arial" w:cs="Arial"/>
              </w:rPr>
              <w:t>ti</w:t>
            </w:r>
            <w:r w:rsidRPr="0059481B">
              <w:rPr>
                <w:rFonts w:ascii="Arial" w:hAnsi="Arial" w:cs="Arial"/>
                <w:spacing w:val="3"/>
              </w:rPr>
              <w:t>o</w:t>
            </w:r>
            <w:r w:rsidRPr="0059481B">
              <w:rPr>
                <w:rFonts w:ascii="Arial" w:hAnsi="Arial" w:cs="Arial"/>
                <w:spacing w:val="-1"/>
              </w:rPr>
              <w:t>n</w:t>
            </w:r>
            <w:r w:rsidRPr="0059481B">
              <w:rPr>
                <w:rFonts w:ascii="Arial" w:hAnsi="Arial" w:cs="Arial"/>
              </w:rPr>
              <w:t>s</w:t>
            </w:r>
            <w:r w:rsidRPr="0059481B">
              <w:rPr>
                <w:rFonts w:ascii="Arial" w:hAnsi="Arial" w:cs="Arial"/>
                <w:spacing w:val="-4"/>
              </w:rPr>
              <w:t xml:space="preserve"> </w:t>
            </w:r>
            <w:r w:rsidRPr="0059481B">
              <w:rPr>
                <w:rFonts w:ascii="Arial" w:hAnsi="Arial" w:cs="Arial"/>
              </w:rPr>
              <w:t>w</w:t>
            </w:r>
            <w:r w:rsidRPr="0059481B">
              <w:rPr>
                <w:rFonts w:ascii="Arial" w:hAnsi="Arial" w:cs="Arial"/>
                <w:spacing w:val="1"/>
              </w:rPr>
              <w:t>o</w:t>
            </w:r>
            <w:r w:rsidRPr="0059481B">
              <w:rPr>
                <w:rFonts w:ascii="Arial" w:hAnsi="Arial" w:cs="Arial"/>
                <w:spacing w:val="-1"/>
              </w:rPr>
              <w:t>u</w:t>
            </w:r>
            <w:r w:rsidRPr="0059481B">
              <w:rPr>
                <w:rFonts w:ascii="Arial" w:hAnsi="Arial" w:cs="Arial"/>
              </w:rPr>
              <w:t>ld</w:t>
            </w:r>
            <w:r w:rsidRPr="0059481B">
              <w:rPr>
                <w:rFonts w:ascii="Arial" w:hAnsi="Arial" w:cs="Arial"/>
                <w:spacing w:val="-4"/>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n</w:t>
            </w:r>
            <w:r w:rsidRPr="0059481B">
              <w:rPr>
                <w:rFonts w:ascii="Arial" w:hAnsi="Arial" w:cs="Arial"/>
              </w:rPr>
              <w:t>e</w:t>
            </w:r>
            <w:r w:rsidRPr="0059481B">
              <w:rPr>
                <w:rFonts w:ascii="Arial" w:hAnsi="Arial" w:cs="Arial"/>
                <w:spacing w:val="-1"/>
              </w:rPr>
              <w:t>f</w:t>
            </w:r>
            <w:r w:rsidRPr="0059481B">
              <w:rPr>
                <w:rFonts w:ascii="Arial" w:hAnsi="Arial" w:cs="Arial"/>
              </w:rPr>
              <w:t>it</w:t>
            </w:r>
            <w:r w:rsidRPr="0059481B">
              <w:rPr>
                <w:rFonts w:ascii="Arial" w:hAnsi="Arial" w:cs="Arial"/>
                <w:spacing w:val="-4"/>
              </w:rPr>
              <w:t xml:space="preserve"> </w:t>
            </w:r>
            <w:r w:rsidRPr="0059481B">
              <w:rPr>
                <w:rFonts w:ascii="Arial" w:hAnsi="Arial" w:cs="Arial"/>
                <w:spacing w:val="-2"/>
                <w:w w:val="99"/>
              </w:rPr>
              <w:t>f</w:t>
            </w:r>
            <w:r w:rsidRPr="0059481B">
              <w:rPr>
                <w:rFonts w:ascii="Arial" w:hAnsi="Arial" w:cs="Arial"/>
                <w:spacing w:val="1"/>
                <w:w w:val="99"/>
              </w:rPr>
              <w:t>r</w:t>
            </w:r>
            <w:r w:rsidRPr="0059481B">
              <w:rPr>
                <w:rFonts w:ascii="Arial" w:hAnsi="Arial" w:cs="Arial"/>
                <w:spacing w:val="3"/>
                <w:w w:val="99"/>
              </w:rPr>
              <w:t>o</w:t>
            </w:r>
            <w:r w:rsidRPr="0059481B">
              <w:rPr>
                <w:rFonts w:ascii="Arial" w:hAnsi="Arial" w:cs="Arial"/>
                <w:w w:val="99"/>
              </w:rPr>
              <w:t>m cle</w:t>
            </w:r>
            <w:r w:rsidRPr="0059481B">
              <w:rPr>
                <w:rFonts w:ascii="Arial" w:hAnsi="Arial" w:cs="Arial"/>
                <w:spacing w:val="1"/>
                <w:w w:val="99"/>
              </w:rPr>
              <w:t>ar</w:t>
            </w:r>
            <w:r w:rsidRPr="0059481B">
              <w:rPr>
                <w:rFonts w:ascii="Arial" w:hAnsi="Arial" w:cs="Arial"/>
                <w:w w:val="99"/>
              </w:rPr>
              <w:t>er</w:t>
            </w:r>
            <w:r w:rsidRPr="0059481B">
              <w:rPr>
                <w:rFonts w:ascii="Arial" w:hAnsi="Arial" w:cs="Arial"/>
                <w:spacing w:val="1"/>
              </w:rPr>
              <w:t xml:space="preserve"> </w:t>
            </w:r>
            <w:r w:rsidRPr="0059481B">
              <w:rPr>
                <w:rFonts w:ascii="Arial" w:hAnsi="Arial" w:cs="Arial"/>
              </w:rPr>
              <w:t>e</w:t>
            </w:r>
            <w:r w:rsidRPr="0059481B">
              <w:rPr>
                <w:rFonts w:ascii="Arial" w:hAnsi="Arial" w:cs="Arial"/>
                <w:spacing w:val="-1"/>
              </w:rPr>
              <w:t>x</w:t>
            </w:r>
            <w:r w:rsidRPr="0059481B">
              <w:rPr>
                <w:rFonts w:ascii="Arial" w:hAnsi="Arial" w:cs="Arial"/>
                <w:spacing w:val="1"/>
              </w:rPr>
              <w:t>p</w:t>
            </w:r>
            <w:r w:rsidRPr="0059481B">
              <w:rPr>
                <w:rFonts w:ascii="Arial" w:hAnsi="Arial" w:cs="Arial"/>
              </w:rPr>
              <w:t>la</w:t>
            </w:r>
            <w:r w:rsidRPr="0059481B">
              <w:rPr>
                <w:rFonts w:ascii="Arial" w:hAnsi="Arial" w:cs="Arial"/>
                <w:spacing w:val="-1"/>
              </w:rPr>
              <w:t>n</w:t>
            </w:r>
            <w:r w:rsidRPr="0059481B">
              <w:rPr>
                <w:rFonts w:ascii="Arial" w:hAnsi="Arial" w:cs="Arial"/>
              </w:rPr>
              <w:t>ati</w:t>
            </w:r>
            <w:r w:rsidRPr="0059481B">
              <w:rPr>
                <w:rFonts w:ascii="Arial" w:hAnsi="Arial" w:cs="Arial"/>
                <w:spacing w:val="1"/>
              </w:rPr>
              <w:t>on</w:t>
            </w:r>
            <w:r w:rsidRPr="0059481B">
              <w:rPr>
                <w:rFonts w:ascii="Arial" w:hAnsi="Arial" w:cs="Arial"/>
              </w:rPr>
              <w:t>s</w:t>
            </w:r>
            <w:r w:rsidRPr="0059481B">
              <w:rPr>
                <w:rFonts w:ascii="Arial" w:hAnsi="Arial" w:cs="Arial"/>
                <w:spacing w:val="-10"/>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4"/>
              </w:rPr>
              <w:t>m</w:t>
            </w:r>
            <w:r w:rsidRPr="0059481B">
              <w:rPr>
                <w:rFonts w:ascii="Arial" w:hAnsi="Arial" w:cs="Arial"/>
                <w:spacing w:val="3"/>
              </w:rPr>
              <w:t>e</w:t>
            </w:r>
            <w:r w:rsidRPr="0059481B">
              <w:rPr>
                <w:rFonts w:ascii="Arial" w:hAnsi="Arial" w:cs="Arial"/>
              </w:rPr>
              <w:t>t</w:t>
            </w:r>
            <w:r w:rsidRPr="0059481B">
              <w:rPr>
                <w:rFonts w:ascii="Arial" w:hAnsi="Arial" w:cs="Arial"/>
                <w:spacing w:val="-1"/>
              </w:rPr>
              <w:t>h</w:t>
            </w:r>
            <w:r w:rsidRPr="0059481B">
              <w:rPr>
                <w:rFonts w:ascii="Arial" w:hAnsi="Arial" w:cs="Arial"/>
                <w:spacing w:val="1"/>
              </w:rPr>
              <w:t>odo</w:t>
            </w:r>
            <w:r w:rsidRPr="0059481B">
              <w:rPr>
                <w:rFonts w:ascii="Arial" w:hAnsi="Arial" w:cs="Arial"/>
              </w:rPr>
              <w:t>l</w:t>
            </w:r>
            <w:r w:rsidRPr="0059481B">
              <w:rPr>
                <w:rFonts w:ascii="Arial" w:hAnsi="Arial" w:cs="Arial"/>
                <w:spacing w:val="1"/>
              </w:rPr>
              <w:t>og</w:t>
            </w:r>
            <w:r w:rsidRPr="0059481B">
              <w:rPr>
                <w:rFonts w:ascii="Arial" w:hAnsi="Arial" w:cs="Arial"/>
                <w:spacing w:val="-4"/>
              </w:rPr>
              <w:t>y</w:t>
            </w:r>
            <w:r w:rsidRPr="0059481B">
              <w:rPr>
                <w:rFonts w:ascii="Arial" w:hAnsi="Arial" w:cs="Arial"/>
              </w:rPr>
              <w:t>,</w:t>
            </w:r>
            <w:r w:rsidRPr="0059481B">
              <w:rPr>
                <w:rFonts w:ascii="Arial" w:hAnsi="Arial" w:cs="Arial"/>
                <w:spacing w:val="-10"/>
              </w:rPr>
              <w:t xml:space="preserve"> </w:t>
            </w:r>
            <w:r w:rsidRPr="0059481B">
              <w:rPr>
                <w:rFonts w:ascii="Arial" w:hAnsi="Arial" w:cs="Arial"/>
                <w:spacing w:val="1"/>
              </w:rPr>
              <w:t>p</w:t>
            </w:r>
            <w:r w:rsidRPr="0059481B">
              <w:rPr>
                <w:rFonts w:ascii="Arial" w:hAnsi="Arial" w:cs="Arial"/>
              </w:rPr>
              <w:t>a</w:t>
            </w:r>
            <w:r w:rsidRPr="0059481B">
              <w:rPr>
                <w:rFonts w:ascii="Arial" w:hAnsi="Arial" w:cs="Arial"/>
                <w:spacing w:val="1"/>
              </w:rPr>
              <w:t>r</w:t>
            </w:r>
            <w:r w:rsidRPr="0059481B">
              <w:rPr>
                <w:rFonts w:ascii="Arial" w:hAnsi="Arial" w:cs="Arial"/>
              </w:rPr>
              <w:t>tic</w:t>
            </w:r>
            <w:r w:rsidRPr="0059481B">
              <w:rPr>
                <w:rFonts w:ascii="Arial" w:hAnsi="Arial" w:cs="Arial"/>
                <w:spacing w:val="-1"/>
              </w:rPr>
              <w:t>u</w:t>
            </w:r>
            <w:r w:rsidRPr="0059481B">
              <w:rPr>
                <w:rFonts w:ascii="Arial" w:hAnsi="Arial" w:cs="Arial"/>
              </w:rPr>
              <w:t>la</w:t>
            </w:r>
            <w:r w:rsidRPr="0059481B">
              <w:rPr>
                <w:rFonts w:ascii="Arial" w:hAnsi="Arial" w:cs="Arial"/>
                <w:spacing w:val="1"/>
              </w:rPr>
              <w:t>r</w:t>
            </w:r>
            <w:r w:rsidRPr="0059481B">
              <w:rPr>
                <w:rFonts w:ascii="Arial" w:hAnsi="Arial" w:cs="Arial"/>
                <w:spacing w:val="2"/>
              </w:rPr>
              <w:t>l</w:t>
            </w:r>
            <w:r w:rsidRPr="0059481B">
              <w:rPr>
                <w:rFonts w:ascii="Arial" w:hAnsi="Arial" w:cs="Arial"/>
              </w:rPr>
              <w:t>y</w:t>
            </w:r>
            <w:r w:rsidRPr="0059481B">
              <w:rPr>
                <w:rFonts w:ascii="Arial" w:hAnsi="Arial" w:cs="Arial"/>
                <w:spacing w:val="-10"/>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s</w:t>
            </w:r>
            <w:r w:rsidRPr="0059481B">
              <w:rPr>
                <w:rFonts w:ascii="Arial" w:hAnsi="Arial" w:cs="Arial"/>
                <w:spacing w:val="3"/>
              </w:rPr>
              <w:t>a</w:t>
            </w:r>
            <w:r w:rsidRPr="0059481B">
              <w:rPr>
                <w:rFonts w:ascii="Arial" w:hAnsi="Arial" w:cs="Arial"/>
                <w:spacing w:val="-4"/>
              </w:rPr>
              <w:t>m</w:t>
            </w:r>
            <w:r w:rsidRPr="0059481B">
              <w:rPr>
                <w:rFonts w:ascii="Arial" w:hAnsi="Arial" w:cs="Arial"/>
                <w:spacing w:val="3"/>
              </w:rPr>
              <w:t>p</w:t>
            </w:r>
            <w:r w:rsidRPr="0059481B">
              <w:rPr>
                <w:rFonts w:ascii="Arial" w:hAnsi="Arial" w:cs="Arial"/>
              </w:rPr>
              <w:t>li</w:t>
            </w:r>
            <w:r w:rsidRPr="0059481B">
              <w:rPr>
                <w:rFonts w:ascii="Arial" w:hAnsi="Arial" w:cs="Arial"/>
                <w:spacing w:val="1"/>
              </w:rPr>
              <w:t>n</w:t>
            </w:r>
            <w:r w:rsidRPr="0059481B">
              <w:rPr>
                <w:rFonts w:ascii="Arial" w:hAnsi="Arial" w:cs="Arial"/>
              </w:rPr>
              <w:t>g</w:t>
            </w:r>
            <w:r w:rsidRPr="0059481B">
              <w:rPr>
                <w:rFonts w:ascii="Arial" w:hAnsi="Arial" w:cs="Arial"/>
                <w:spacing w:val="-8"/>
              </w:rPr>
              <w:t xml:space="preserve"> </w:t>
            </w:r>
            <w:r w:rsidRPr="0059481B">
              <w:rPr>
                <w:rFonts w:ascii="Arial" w:hAnsi="Arial" w:cs="Arial"/>
                <w:spacing w:val="1"/>
              </w:rPr>
              <w:t>pro</w:t>
            </w:r>
            <w:r w:rsidRPr="0059481B">
              <w:rPr>
                <w:rFonts w:ascii="Arial" w:hAnsi="Arial" w:cs="Arial"/>
              </w:rPr>
              <w:t>c</w:t>
            </w:r>
            <w:r w:rsidRPr="0059481B">
              <w:rPr>
                <w:rFonts w:ascii="Arial" w:hAnsi="Arial" w:cs="Arial"/>
                <w:spacing w:val="1"/>
              </w:rPr>
              <w:t>e</w:t>
            </w:r>
            <w:r w:rsidRPr="0059481B">
              <w:rPr>
                <w:rFonts w:ascii="Arial" w:hAnsi="Arial" w:cs="Arial"/>
                <w:spacing w:val="-1"/>
              </w:rPr>
              <w:t>s</w:t>
            </w:r>
            <w:r w:rsidRPr="0059481B">
              <w:rPr>
                <w:rFonts w:ascii="Arial" w:hAnsi="Arial" w:cs="Arial"/>
              </w:rPr>
              <w:t>s</w:t>
            </w:r>
            <w:r w:rsidRPr="0059481B">
              <w:rPr>
                <w:rFonts w:ascii="Arial" w:hAnsi="Arial" w:cs="Arial"/>
                <w:spacing w:val="-6"/>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d</w:t>
            </w:r>
            <w:r w:rsidRPr="0059481B">
              <w:rPr>
                <w:rFonts w:ascii="Arial" w:hAnsi="Arial" w:cs="Arial"/>
              </w:rPr>
              <w:t>ata</w:t>
            </w:r>
            <w:r w:rsidRPr="0059481B">
              <w:rPr>
                <w:rFonts w:ascii="Arial" w:hAnsi="Arial" w:cs="Arial"/>
                <w:spacing w:val="-2"/>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a</w:t>
            </w:r>
            <w:r w:rsidRPr="0059481B">
              <w:rPr>
                <w:rFonts w:ascii="Arial" w:hAnsi="Arial" w:cs="Arial"/>
                <w:spacing w:val="2"/>
              </w:rPr>
              <w:t>l</w:t>
            </w:r>
            <w:r w:rsidRPr="0059481B">
              <w:rPr>
                <w:rFonts w:ascii="Arial" w:hAnsi="Arial" w:cs="Arial"/>
                <w:spacing w:val="1"/>
              </w:rPr>
              <w:t>y</w:t>
            </w:r>
            <w:r w:rsidRPr="0059481B">
              <w:rPr>
                <w:rFonts w:ascii="Arial" w:hAnsi="Arial" w:cs="Arial"/>
                <w:spacing w:val="-1"/>
              </w:rPr>
              <w:t>s</w:t>
            </w:r>
            <w:r w:rsidRPr="0059481B">
              <w:rPr>
                <w:rFonts w:ascii="Arial" w:hAnsi="Arial" w:cs="Arial"/>
              </w:rPr>
              <w:t>is</w:t>
            </w:r>
            <w:r w:rsidRPr="0059481B">
              <w:rPr>
                <w:rFonts w:ascii="Arial" w:hAnsi="Arial" w:cs="Arial"/>
                <w:spacing w:val="-7"/>
              </w:rPr>
              <w:t xml:space="preserve"> </w:t>
            </w:r>
            <w:r w:rsidRPr="0059481B">
              <w:rPr>
                <w:rFonts w:ascii="Arial" w:hAnsi="Arial" w:cs="Arial"/>
              </w:rPr>
              <w:t>te</w:t>
            </w:r>
            <w:r w:rsidRPr="0059481B">
              <w:rPr>
                <w:rFonts w:ascii="Arial" w:hAnsi="Arial" w:cs="Arial"/>
                <w:spacing w:val="3"/>
              </w:rPr>
              <w:t>c</w:t>
            </w:r>
            <w:r w:rsidRPr="0059481B">
              <w:rPr>
                <w:rFonts w:ascii="Arial" w:hAnsi="Arial" w:cs="Arial"/>
                <w:spacing w:val="-1"/>
              </w:rPr>
              <w:t>hn</w:t>
            </w:r>
            <w:r w:rsidRPr="0059481B">
              <w:rPr>
                <w:rFonts w:ascii="Arial" w:hAnsi="Arial" w:cs="Arial"/>
              </w:rPr>
              <w:t>i</w:t>
            </w:r>
            <w:r w:rsidRPr="0059481B">
              <w:rPr>
                <w:rFonts w:ascii="Arial" w:hAnsi="Arial" w:cs="Arial"/>
                <w:spacing w:val="3"/>
              </w:rPr>
              <w:t>q</w:t>
            </w:r>
            <w:r w:rsidRPr="0059481B">
              <w:rPr>
                <w:rFonts w:ascii="Arial" w:hAnsi="Arial" w:cs="Arial"/>
                <w:spacing w:val="-1"/>
              </w:rPr>
              <w:t>u</w:t>
            </w:r>
            <w:r w:rsidRPr="0059481B">
              <w:rPr>
                <w:rFonts w:ascii="Arial" w:hAnsi="Arial" w:cs="Arial"/>
              </w:rPr>
              <w:t>es,</w:t>
            </w:r>
            <w:r w:rsidRPr="0059481B">
              <w:rPr>
                <w:rFonts w:ascii="Arial" w:hAnsi="Arial" w:cs="Arial"/>
                <w:spacing w:val="-9"/>
              </w:rPr>
              <w:t xml:space="preserve"> </w:t>
            </w:r>
            <w:r w:rsidRPr="0059481B">
              <w:rPr>
                <w:rFonts w:ascii="Arial" w:hAnsi="Arial" w:cs="Arial"/>
              </w:rPr>
              <w:t>to</w:t>
            </w:r>
            <w:r w:rsidRPr="0059481B">
              <w:rPr>
                <w:rFonts w:ascii="Arial" w:hAnsi="Arial" w:cs="Arial"/>
                <w:spacing w:val="-1"/>
              </w:rPr>
              <w:t xml:space="preserve"> </w:t>
            </w:r>
            <w:r w:rsidRPr="0059481B">
              <w:rPr>
                <w:rFonts w:ascii="Arial" w:hAnsi="Arial" w:cs="Arial"/>
              </w:rPr>
              <w:t>e</w:t>
            </w:r>
            <w:r w:rsidRPr="0059481B">
              <w:rPr>
                <w:rFonts w:ascii="Arial" w:hAnsi="Arial" w:cs="Arial"/>
                <w:spacing w:val="1"/>
              </w:rPr>
              <w:t>n</w:t>
            </w:r>
            <w:r w:rsidRPr="0059481B">
              <w:rPr>
                <w:rFonts w:ascii="Arial" w:hAnsi="Arial" w:cs="Arial"/>
                <w:spacing w:val="-1"/>
              </w:rPr>
              <w:t>su</w:t>
            </w:r>
            <w:r w:rsidRPr="0059481B">
              <w:rPr>
                <w:rFonts w:ascii="Arial" w:hAnsi="Arial" w:cs="Arial"/>
                <w:spacing w:val="1"/>
              </w:rPr>
              <w:t>r</w:t>
            </w:r>
            <w:r w:rsidRPr="0059481B">
              <w:rPr>
                <w:rFonts w:ascii="Arial" w:hAnsi="Arial" w:cs="Arial"/>
              </w:rPr>
              <w:t>e tra</w:t>
            </w:r>
            <w:r w:rsidRPr="0059481B">
              <w:rPr>
                <w:rFonts w:ascii="Arial" w:hAnsi="Arial" w:cs="Arial"/>
                <w:spacing w:val="-1"/>
              </w:rPr>
              <w:t>ns</w:t>
            </w:r>
            <w:r w:rsidRPr="0059481B">
              <w:rPr>
                <w:rFonts w:ascii="Arial" w:hAnsi="Arial" w:cs="Arial"/>
                <w:spacing w:val="1"/>
              </w:rPr>
              <w:t>p</w:t>
            </w:r>
            <w:r w:rsidRPr="0059481B">
              <w:rPr>
                <w:rFonts w:ascii="Arial" w:hAnsi="Arial" w:cs="Arial"/>
              </w:rPr>
              <w:t>a</w:t>
            </w:r>
            <w:r w:rsidRPr="0059481B">
              <w:rPr>
                <w:rFonts w:ascii="Arial" w:hAnsi="Arial" w:cs="Arial"/>
                <w:spacing w:val="1"/>
              </w:rPr>
              <w:t>r</w:t>
            </w:r>
            <w:r w:rsidRPr="0059481B">
              <w:rPr>
                <w:rFonts w:ascii="Arial" w:hAnsi="Arial" w:cs="Arial"/>
                <w:spacing w:val="2"/>
              </w:rPr>
              <w:t>e</w:t>
            </w:r>
            <w:r w:rsidRPr="0059481B">
              <w:rPr>
                <w:rFonts w:ascii="Arial" w:hAnsi="Arial" w:cs="Arial"/>
                <w:spacing w:val="-1"/>
              </w:rPr>
              <w:t>n</w:t>
            </w:r>
            <w:r w:rsidRPr="0059481B">
              <w:rPr>
                <w:rFonts w:ascii="Arial" w:hAnsi="Arial" w:cs="Arial"/>
                <w:spacing w:val="3"/>
              </w:rPr>
              <w:t>c</w:t>
            </w:r>
            <w:r w:rsidRPr="0059481B">
              <w:rPr>
                <w:rFonts w:ascii="Arial" w:hAnsi="Arial" w:cs="Arial"/>
              </w:rPr>
              <w:t>y</w:t>
            </w:r>
            <w:r w:rsidRPr="0059481B">
              <w:rPr>
                <w:rFonts w:ascii="Arial" w:hAnsi="Arial" w:cs="Arial"/>
                <w:spacing w:val="-11"/>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prod</w:t>
            </w:r>
            <w:r w:rsidRPr="0059481B">
              <w:rPr>
                <w:rFonts w:ascii="Arial" w:hAnsi="Arial" w:cs="Arial"/>
                <w:spacing w:val="-1"/>
              </w:rPr>
              <w:t>u</w:t>
            </w:r>
            <w:r w:rsidRPr="0059481B">
              <w:rPr>
                <w:rFonts w:ascii="Arial" w:hAnsi="Arial" w:cs="Arial"/>
              </w:rPr>
              <w:t>ci</w:t>
            </w:r>
            <w:r w:rsidRPr="0059481B">
              <w:rPr>
                <w:rFonts w:ascii="Arial" w:hAnsi="Arial" w:cs="Arial"/>
                <w:spacing w:val="1"/>
              </w:rPr>
              <w:t>b</w:t>
            </w:r>
            <w:r w:rsidRPr="0059481B">
              <w:rPr>
                <w:rFonts w:ascii="Arial" w:hAnsi="Arial" w:cs="Arial"/>
              </w:rPr>
              <w:t>ili</w:t>
            </w:r>
            <w:r w:rsidRPr="0059481B">
              <w:rPr>
                <w:rFonts w:ascii="Arial" w:hAnsi="Arial" w:cs="Arial"/>
                <w:spacing w:val="1"/>
              </w:rPr>
              <w:t>t</w:t>
            </w:r>
            <w:r w:rsidRPr="0059481B">
              <w:rPr>
                <w:rFonts w:ascii="Arial" w:hAnsi="Arial" w:cs="Arial"/>
                <w:spacing w:val="-4"/>
              </w:rPr>
              <w:t>y</w:t>
            </w:r>
            <w:r w:rsidRPr="0059481B">
              <w:rPr>
                <w:rFonts w:ascii="Arial" w:hAnsi="Arial" w:cs="Arial"/>
              </w:rPr>
              <w:t>.</w:t>
            </w:r>
            <w:r w:rsidRPr="0059481B">
              <w:rPr>
                <w:rFonts w:ascii="Arial" w:hAnsi="Arial" w:cs="Arial"/>
                <w:spacing w:val="-11"/>
              </w:rPr>
              <w:t xml:space="preserve"> </w:t>
            </w:r>
            <w:r w:rsidRPr="0059481B">
              <w:rPr>
                <w:rFonts w:ascii="Arial" w:hAnsi="Arial" w:cs="Arial"/>
              </w:rPr>
              <w:t>Stre</w:t>
            </w:r>
            <w:r w:rsidRPr="0059481B">
              <w:rPr>
                <w:rFonts w:ascii="Arial" w:hAnsi="Arial" w:cs="Arial"/>
                <w:spacing w:val="1"/>
              </w:rPr>
              <w:t>n</w:t>
            </w:r>
            <w:r w:rsidRPr="0059481B">
              <w:rPr>
                <w:rFonts w:ascii="Arial" w:hAnsi="Arial" w:cs="Arial"/>
                <w:spacing w:val="-1"/>
              </w:rPr>
              <w:t>g</w:t>
            </w:r>
            <w:r w:rsidRPr="0059481B">
              <w:rPr>
                <w:rFonts w:ascii="Arial" w:hAnsi="Arial" w:cs="Arial"/>
                <w:spacing w:val="2"/>
              </w:rPr>
              <w:t>t</w:t>
            </w:r>
            <w:r w:rsidRPr="0059481B">
              <w:rPr>
                <w:rFonts w:ascii="Arial" w:hAnsi="Arial" w:cs="Arial"/>
                <w:spacing w:val="-1"/>
              </w:rPr>
              <w:t>h</w:t>
            </w:r>
            <w:r w:rsidRPr="0059481B">
              <w:rPr>
                <w:rFonts w:ascii="Arial" w:hAnsi="Arial" w:cs="Arial"/>
                <w:spacing w:val="3"/>
              </w:rPr>
              <w:t>e</w:t>
            </w:r>
            <w:r w:rsidRPr="0059481B">
              <w:rPr>
                <w:rFonts w:ascii="Arial" w:hAnsi="Arial" w:cs="Arial"/>
                <w:spacing w:val="-1"/>
              </w:rPr>
              <w:t>n</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12"/>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ese</w:t>
            </w:r>
            <w:r w:rsidRPr="0059481B">
              <w:rPr>
                <w:rFonts w:ascii="Arial" w:hAnsi="Arial" w:cs="Arial"/>
                <w:spacing w:val="-4"/>
              </w:rPr>
              <w:t xml:space="preserve"> </w:t>
            </w:r>
            <w:r w:rsidRPr="0059481B">
              <w:rPr>
                <w:rFonts w:ascii="Arial" w:hAnsi="Arial" w:cs="Arial"/>
              </w:rPr>
              <w:t>a</w:t>
            </w:r>
            <w:r w:rsidRPr="0059481B">
              <w:rPr>
                <w:rFonts w:ascii="Arial" w:hAnsi="Arial" w:cs="Arial"/>
                <w:spacing w:val="1"/>
              </w:rPr>
              <w:t>r</w:t>
            </w:r>
            <w:r w:rsidRPr="0059481B">
              <w:rPr>
                <w:rFonts w:ascii="Arial" w:hAnsi="Arial" w:cs="Arial"/>
              </w:rPr>
              <w:t>e</w:t>
            </w:r>
            <w:r w:rsidRPr="0059481B">
              <w:rPr>
                <w:rFonts w:ascii="Arial" w:hAnsi="Arial" w:cs="Arial"/>
                <w:spacing w:val="1"/>
              </w:rPr>
              <w:t>a</w:t>
            </w:r>
            <w:r w:rsidRPr="0059481B">
              <w:rPr>
                <w:rFonts w:ascii="Arial" w:hAnsi="Arial" w:cs="Arial"/>
              </w:rPr>
              <w:t>s</w:t>
            </w:r>
            <w:r w:rsidRPr="0059481B">
              <w:rPr>
                <w:rFonts w:ascii="Arial" w:hAnsi="Arial" w:cs="Arial"/>
                <w:spacing w:val="-2"/>
              </w:rPr>
              <w:t xml:space="preserve"> w</w:t>
            </w:r>
            <w:r w:rsidRPr="0059481B">
              <w:rPr>
                <w:rFonts w:ascii="Arial" w:hAnsi="Arial" w:cs="Arial"/>
              </w:rPr>
              <w:t>i</w:t>
            </w:r>
            <w:r w:rsidRPr="0059481B">
              <w:rPr>
                <w:rFonts w:ascii="Arial" w:hAnsi="Arial" w:cs="Arial"/>
                <w:spacing w:val="2"/>
              </w:rPr>
              <w:t>l</w:t>
            </w:r>
            <w:r w:rsidRPr="0059481B">
              <w:rPr>
                <w:rFonts w:ascii="Arial" w:hAnsi="Arial" w:cs="Arial"/>
              </w:rPr>
              <w:t>l</w:t>
            </w:r>
            <w:r w:rsidRPr="0059481B">
              <w:rPr>
                <w:rFonts w:ascii="Arial" w:hAnsi="Arial" w:cs="Arial"/>
                <w:spacing w:val="-3"/>
              </w:rPr>
              <w:t xml:space="preserve"> </w:t>
            </w:r>
            <w:r w:rsidRPr="0059481B">
              <w:rPr>
                <w:rFonts w:ascii="Arial" w:hAnsi="Arial" w:cs="Arial"/>
                <w:spacing w:val="2"/>
              </w:rPr>
              <w:t>i</w:t>
            </w:r>
            <w:r w:rsidRPr="0059481B">
              <w:rPr>
                <w:rFonts w:ascii="Arial" w:hAnsi="Arial" w:cs="Arial"/>
                <w:spacing w:val="-4"/>
              </w:rPr>
              <w:t>m</w:t>
            </w:r>
            <w:r w:rsidRPr="0059481B">
              <w:rPr>
                <w:rFonts w:ascii="Arial" w:hAnsi="Arial" w:cs="Arial"/>
                <w:spacing w:val="1"/>
              </w:rPr>
              <w:t>pro</w:t>
            </w:r>
            <w:r w:rsidRPr="0059481B">
              <w:rPr>
                <w:rFonts w:ascii="Arial" w:hAnsi="Arial" w:cs="Arial"/>
                <w:spacing w:val="-1"/>
              </w:rPr>
              <w:t>v</w:t>
            </w:r>
            <w:r w:rsidRPr="0059481B">
              <w:rPr>
                <w:rFonts w:ascii="Arial" w:hAnsi="Arial" w:cs="Arial"/>
              </w:rPr>
              <w:t>e</w:t>
            </w:r>
            <w:r w:rsidRPr="0059481B">
              <w:rPr>
                <w:rFonts w:ascii="Arial" w:hAnsi="Arial" w:cs="Arial"/>
                <w:spacing w:val="-6"/>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s</w:t>
            </w:r>
            <w:r w:rsidRPr="0059481B">
              <w:rPr>
                <w:rFonts w:ascii="Arial" w:hAnsi="Arial" w:cs="Arial"/>
              </w:rPr>
              <w:t>ci</w:t>
            </w:r>
            <w:r w:rsidRPr="0059481B">
              <w:rPr>
                <w:rFonts w:ascii="Arial" w:hAnsi="Arial" w:cs="Arial"/>
                <w:spacing w:val="3"/>
              </w:rPr>
              <w:t>e</w:t>
            </w:r>
            <w:r w:rsidRPr="0059481B">
              <w:rPr>
                <w:rFonts w:ascii="Arial" w:hAnsi="Arial" w:cs="Arial"/>
                <w:spacing w:val="-1"/>
              </w:rPr>
              <w:t>n</w:t>
            </w:r>
            <w:r w:rsidRPr="0059481B">
              <w:rPr>
                <w:rFonts w:ascii="Arial" w:hAnsi="Arial" w:cs="Arial"/>
              </w:rPr>
              <w:t>t</w:t>
            </w:r>
            <w:r w:rsidRPr="0059481B">
              <w:rPr>
                <w:rFonts w:ascii="Arial" w:hAnsi="Arial" w:cs="Arial"/>
                <w:spacing w:val="2"/>
              </w:rPr>
              <w:t>i</w:t>
            </w:r>
            <w:r w:rsidRPr="0059481B">
              <w:rPr>
                <w:rFonts w:ascii="Arial" w:hAnsi="Arial" w:cs="Arial"/>
                <w:spacing w:val="-2"/>
              </w:rPr>
              <w:t>f</w:t>
            </w:r>
            <w:r w:rsidRPr="0059481B">
              <w:rPr>
                <w:rFonts w:ascii="Arial" w:hAnsi="Arial" w:cs="Arial"/>
              </w:rPr>
              <w:t>ic</w:t>
            </w:r>
            <w:r w:rsidRPr="0059481B">
              <w:rPr>
                <w:rFonts w:ascii="Arial" w:hAnsi="Arial" w:cs="Arial"/>
                <w:spacing w:val="-7"/>
              </w:rPr>
              <w:t xml:space="preserve"> </w:t>
            </w:r>
            <w:r w:rsidRPr="0059481B">
              <w:rPr>
                <w:rFonts w:ascii="Arial" w:hAnsi="Arial" w:cs="Arial"/>
                <w:spacing w:val="1"/>
              </w:rPr>
              <w:t>r</w:t>
            </w:r>
            <w:r w:rsidRPr="0059481B">
              <w:rPr>
                <w:rFonts w:ascii="Arial" w:hAnsi="Arial" w:cs="Arial"/>
                <w:spacing w:val="2"/>
              </w:rPr>
              <w:t>i</w:t>
            </w:r>
            <w:r w:rsidRPr="0059481B">
              <w:rPr>
                <w:rFonts w:ascii="Arial" w:hAnsi="Arial" w:cs="Arial"/>
                <w:spacing w:val="1"/>
              </w:rPr>
              <w:t>go</w:t>
            </w:r>
            <w:r w:rsidRPr="0059481B">
              <w:rPr>
                <w:rFonts w:ascii="Arial" w:hAnsi="Arial" w:cs="Arial"/>
              </w:rPr>
              <w:t>r</w:t>
            </w:r>
            <w:r w:rsidRPr="0059481B">
              <w:rPr>
                <w:rFonts w:ascii="Arial" w:hAnsi="Arial" w:cs="Arial"/>
                <w:spacing w:val="-3"/>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r</w:t>
            </w:r>
            <w:r w:rsidRPr="0059481B">
              <w:rPr>
                <w:rFonts w:ascii="Arial" w:hAnsi="Arial" w:cs="Arial"/>
              </w:rPr>
              <w:t>elia</w:t>
            </w:r>
            <w:r w:rsidRPr="0059481B">
              <w:rPr>
                <w:rFonts w:ascii="Arial" w:hAnsi="Arial" w:cs="Arial"/>
                <w:spacing w:val="1"/>
              </w:rPr>
              <w:t>b</w:t>
            </w:r>
            <w:r w:rsidRPr="0059481B">
              <w:rPr>
                <w:rFonts w:ascii="Arial" w:hAnsi="Arial" w:cs="Arial"/>
              </w:rPr>
              <w:t>ili</w:t>
            </w:r>
            <w:r w:rsidRPr="0059481B">
              <w:rPr>
                <w:rFonts w:ascii="Arial" w:hAnsi="Arial" w:cs="Arial"/>
                <w:spacing w:val="-1"/>
              </w:rPr>
              <w:t>t</w:t>
            </w:r>
            <w:r w:rsidRPr="0059481B">
              <w:rPr>
                <w:rFonts w:ascii="Arial" w:hAnsi="Arial" w:cs="Arial"/>
              </w:rPr>
              <w:t>y</w:t>
            </w:r>
            <w:r w:rsidRPr="0059481B">
              <w:rPr>
                <w:rFonts w:ascii="Arial" w:hAnsi="Arial" w:cs="Arial"/>
                <w:spacing w:val="-11"/>
              </w:rPr>
              <w:t xml:space="preserve"> </w:t>
            </w:r>
            <w:r w:rsidRPr="0059481B">
              <w:rPr>
                <w:rFonts w:ascii="Arial" w:hAnsi="Arial" w:cs="Arial"/>
                <w:spacing w:val="3"/>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 xml:space="preserve">e </w:t>
            </w:r>
            <w:r w:rsidRPr="0059481B">
              <w:rPr>
                <w:rFonts w:ascii="Arial" w:hAnsi="Arial" w:cs="Arial"/>
                <w:spacing w:val="-2"/>
              </w:rPr>
              <w:t>f</w:t>
            </w:r>
            <w:r w:rsidRPr="0059481B">
              <w:rPr>
                <w:rFonts w:ascii="Arial" w:hAnsi="Arial" w:cs="Arial"/>
                <w:spacing w:val="2"/>
              </w:rPr>
              <w:t>i</w:t>
            </w:r>
            <w:r w:rsidRPr="0059481B">
              <w:rPr>
                <w:rFonts w:ascii="Arial" w:hAnsi="Arial" w:cs="Arial"/>
                <w:spacing w:val="-1"/>
              </w:rPr>
              <w:t>n</w:t>
            </w:r>
            <w:r w:rsidRPr="0059481B">
              <w:rPr>
                <w:rFonts w:ascii="Arial" w:hAnsi="Arial" w:cs="Arial"/>
                <w:spacing w:val="1"/>
              </w:rPr>
              <w:t>d</w:t>
            </w:r>
            <w:r w:rsidRPr="0059481B">
              <w:rPr>
                <w:rFonts w:ascii="Arial" w:hAnsi="Arial" w:cs="Arial"/>
              </w:rPr>
              <w:t>i</w:t>
            </w:r>
            <w:r w:rsidRPr="0059481B">
              <w:rPr>
                <w:rFonts w:ascii="Arial" w:hAnsi="Arial" w:cs="Arial"/>
                <w:spacing w:val="1"/>
              </w:rPr>
              <w:t>n</w:t>
            </w:r>
            <w:r w:rsidRPr="0059481B">
              <w:rPr>
                <w:rFonts w:ascii="Arial" w:hAnsi="Arial" w:cs="Arial"/>
                <w:spacing w:val="-1"/>
              </w:rPr>
              <w:t>gs</w:t>
            </w:r>
            <w:r w:rsidRPr="0059481B">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14:paraId="2F6ABC2F" w14:textId="7FAC469D" w:rsidR="006D0B6E" w:rsidRPr="0059481B" w:rsidRDefault="00B166B2">
            <w:pPr>
              <w:rPr>
                <w:rFonts w:ascii="Arial" w:hAnsi="Arial" w:cs="Arial"/>
              </w:rPr>
            </w:pPr>
            <w:r w:rsidRPr="0059481B">
              <w:rPr>
                <w:rFonts w:ascii="Arial" w:hAnsi="Arial" w:cs="Arial"/>
              </w:rPr>
              <w:t>Thank you so much for your informative feedback. We addressed these issues in the revised form.</w:t>
            </w:r>
          </w:p>
        </w:tc>
      </w:tr>
      <w:tr w:rsidR="006D0B6E" w:rsidRPr="0059481B" w14:paraId="7CB4009A" w14:textId="77777777" w:rsidTr="0059481B">
        <w:trPr>
          <w:trHeight w:hRule="exact" w:val="1541"/>
        </w:trPr>
        <w:tc>
          <w:tcPr>
            <w:tcW w:w="5351" w:type="dxa"/>
            <w:tcBorders>
              <w:top w:val="single" w:sz="5" w:space="0" w:color="000000"/>
              <w:left w:val="single" w:sz="5" w:space="0" w:color="000000"/>
              <w:bottom w:val="single" w:sz="5" w:space="0" w:color="000000"/>
              <w:right w:val="single" w:sz="5" w:space="0" w:color="000000"/>
            </w:tcBorders>
          </w:tcPr>
          <w:p w14:paraId="2D7A199C" w14:textId="77777777" w:rsidR="006D0B6E" w:rsidRPr="0059481B" w:rsidRDefault="00227AD4">
            <w:pPr>
              <w:spacing w:line="220" w:lineRule="exact"/>
              <w:ind w:left="460"/>
              <w:rPr>
                <w:rFonts w:ascii="Arial" w:hAnsi="Arial" w:cs="Arial"/>
              </w:rPr>
            </w:pPr>
            <w:r w:rsidRPr="0059481B">
              <w:rPr>
                <w:rFonts w:ascii="Arial" w:hAnsi="Arial" w:cs="Arial"/>
                <w:b/>
              </w:rPr>
              <w:t>Are</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rPr>
              <w:t>r</w:t>
            </w:r>
            <w:r w:rsidRPr="0059481B">
              <w:rPr>
                <w:rFonts w:ascii="Arial" w:hAnsi="Arial" w:cs="Arial"/>
                <w:b/>
                <w:spacing w:val="1"/>
              </w:rPr>
              <w:t>ef</w:t>
            </w:r>
            <w:r w:rsidRPr="0059481B">
              <w:rPr>
                <w:rFonts w:ascii="Arial" w:hAnsi="Arial" w:cs="Arial"/>
                <w:b/>
              </w:rPr>
              <w:t>e</w:t>
            </w:r>
            <w:r w:rsidRPr="0059481B">
              <w:rPr>
                <w:rFonts w:ascii="Arial" w:hAnsi="Arial" w:cs="Arial"/>
                <w:b/>
                <w:spacing w:val="1"/>
              </w:rPr>
              <w:t>r</w:t>
            </w:r>
            <w:r w:rsidRPr="0059481B">
              <w:rPr>
                <w:rFonts w:ascii="Arial" w:hAnsi="Arial" w:cs="Arial"/>
                <w:b/>
              </w:rPr>
              <w:t>enc</w:t>
            </w:r>
            <w:r w:rsidRPr="0059481B">
              <w:rPr>
                <w:rFonts w:ascii="Arial" w:hAnsi="Arial" w:cs="Arial"/>
                <w:b/>
                <w:spacing w:val="1"/>
              </w:rPr>
              <w:t>e</w:t>
            </w:r>
            <w:r w:rsidRPr="0059481B">
              <w:rPr>
                <w:rFonts w:ascii="Arial" w:hAnsi="Arial" w:cs="Arial"/>
                <w:b/>
              </w:rPr>
              <w:t>s</w:t>
            </w:r>
            <w:r w:rsidRPr="0059481B">
              <w:rPr>
                <w:rFonts w:ascii="Arial" w:hAnsi="Arial" w:cs="Arial"/>
                <w:b/>
                <w:spacing w:val="-9"/>
              </w:rPr>
              <w:t xml:space="preserve"> </w:t>
            </w:r>
            <w:r w:rsidRPr="0059481B">
              <w:rPr>
                <w:rFonts w:ascii="Arial" w:hAnsi="Arial" w:cs="Arial"/>
                <w:b/>
                <w:spacing w:val="-1"/>
              </w:rPr>
              <w:t>s</w:t>
            </w:r>
            <w:r w:rsidRPr="0059481B">
              <w:rPr>
                <w:rFonts w:ascii="Arial" w:hAnsi="Arial" w:cs="Arial"/>
                <w:b/>
              </w:rPr>
              <w:t>uf</w:t>
            </w:r>
            <w:r w:rsidRPr="0059481B">
              <w:rPr>
                <w:rFonts w:ascii="Arial" w:hAnsi="Arial" w:cs="Arial"/>
                <w:b/>
                <w:spacing w:val="1"/>
              </w:rPr>
              <w:t>f</w:t>
            </w:r>
            <w:r w:rsidRPr="0059481B">
              <w:rPr>
                <w:rFonts w:ascii="Arial" w:hAnsi="Arial" w:cs="Arial"/>
                <w:b/>
              </w:rPr>
              <w:t>icient</w:t>
            </w:r>
            <w:r w:rsidRPr="0059481B">
              <w:rPr>
                <w:rFonts w:ascii="Arial" w:hAnsi="Arial" w:cs="Arial"/>
                <w:b/>
                <w:spacing w:val="-5"/>
              </w:rPr>
              <w:t xml:space="preserve"> </w:t>
            </w:r>
            <w:r w:rsidRPr="0059481B">
              <w:rPr>
                <w:rFonts w:ascii="Arial" w:hAnsi="Arial" w:cs="Arial"/>
                <w:b/>
                <w:spacing w:val="1"/>
              </w:rPr>
              <w:t>a</w:t>
            </w:r>
            <w:r w:rsidRPr="0059481B">
              <w:rPr>
                <w:rFonts w:ascii="Arial" w:hAnsi="Arial" w:cs="Arial"/>
                <w:b/>
              </w:rPr>
              <w:t>nd</w:t>
            </w:r>
            <w:r w:rsidRPr="0059481B">
              <w:rPr>
                <w:rFonts w:ascii="Arial" w:hAnsi="Arial" w:cs="Arial"/>
                <w:b/>
                <w:spacing w:val="-4"/>
              </w:rPr>
              <w:t xml:space="preserve"> </w:t>
            </w:r>
            <w:r w:rsidRPr="0059481B">
              <w:rPr>
                <w:rFonts w:ascii="Arial" w:hAnsi="Arial" w:cs="Arial"/>
                <w:b/>
              </w:rPr>
              <w:t>r</w:t>
            </w:r>
            <w:r w:rsidRPr="0059481B">
              <w:rPr>
                <w:rFonts w:ascii="Arial" w:hAnsi="Arial" w:cs="Arial"/>
                <w:b/>
                <w:spacing w:val="1"/>
              </w:rPr>
              <w:t>e</w:t>
            </w:r>
            <w:r w:rsidRPr="0059481B">
              <w:rPr>
                <w:rFonts w:ascii="Arial" w:hAnsi="Arial" w:cs="Arial"/>
                <w:b/>
              </w:rPr>
              <w:t>c</w:t>
            </w:r>
            <w:r w:rsidRPr="0059481B">
              <w:rPr>
                <w:rFonts w:ascii="Arial" w:hAnsi="Arial" w:cs="Arial"/>
                <w:b/>
                <w:spacing w:val="1"/>
              </w:rPr>
              <w:t>e</w:t>
            </w:r>
            <w:r w:rsidRPr="0059481B">
              <w:rPr>
                <w:rFonts w:ascii="Arial" w:hAnsi="Arial" w:cs="Arial"/>
                <w:b/>
              </w:rPr>
              <w:t>nt?</w:t>
            </w:r>
            <w:r w:rsidRPr="0059481B">
              <w:rPr>
                <w:rFonts w:ascii="Arial" w:hAnsi="Arial" w:cs="Arial"/>
                <w:b/>
                <w:spacing w:val="-4"/>
              </w:rPr>
              <w:t xml:space="preserve"> </w:t>
            </w:r>
            <w:r w:rsidRPr="0059481B">
              <w:rPr>
                <w:rFonts w:ascii="Arial" w:hAnsi="Arial" w:cs="Arial"/>
                <w:b/>
                <w:spacing w:val="-1"/>
              </w:rPr>
              <w:t>I</w:t>
            </w:r>
            <w:r w:rsidRPr="0059481B">
              <w:rPr>
                <w:rFonts w:ascii="Arial" w:hAnsi="Arial" w:cs="Arial"/>
                <w:b/>
              </w:rPr>
              <w:t xml:space="preserve">f </w:t>
            </w:r>
            <w:r w:rsidRPr="0059481B">
              <w:rPr>
                <w:rFonts w:ascii="Arial" w:hAnsi="Arial" w:cs="Arial"/>
                <w:b/>
                <w:spacing w:val="1"/>
              </w:rPr>
              <w:t>yo</w:t>
            </w:r>
            <w:r w:rsidRPr="0059481B">
              <w:rPr>
                <w:rFonts w:ascii="Arial" w:hAnsi="Arial" w:cs="Arial"/>
                <w:b/>
              </w:rPr>
              <w:t>u</w:t>
            </w:r>
            <w:r w:rsidRPr="0059481B">
              <w:rPr>
                <w:rFonts w:ascii="Arial" w:hAnsi="Arial" w:cs="Arial"/>
                <w:b/>
                <w:spacing w:val="-3"/>
              </w:rPr>
              <w:t xml:space="preserve"> </w:t>
            </w:r>
            <w:r w:rsidRPr="0059481B">
              <w:rPr>
                <w:rFonts w:ascii="Arial" w:hAnsi="Arial" w:cs="Arial"/>
                <w:b/>
              </w:rPr>
              <w:t>h</w:t>
            </w:r>
            <w:r w:rsidRPr="0059481B">
              <w:rPr>
                <w:rFonts w:ascii="Arial" w:hAnsi="Arial" w:cs="Arial"/>
                <w:b/>
                <w:spacing w:val="1"/>
              </w:rPr>
              <w:t>av</w:t>
            </w:r>
            <w:r w:rsidRPr="0059481B">
              <w:rPr>
                <w:rFonts w:ascii="Arial" w:hAnsi="Arial" w:cs="Arial"/>
                <w:b/>
              </w:rPr>
              <w:t>e</w:t>
            </w:r>
          </w:p>
          <w:p w14:paraId="40353583" w14:textId="77777777" w:rsidR="006D0B6E" w:rsidRPr="0059481B" w:rsidRDefault="00227AD4">
            <w:pPr>
              <w:spacing w:before="5" w:line="220" w:lineRule="exact"/>
              <w:ind w:left="460" w:right="447"/>
              <w:rPr>
                <w:rFonts w:ascii="Arial" w:hAnsi="Arial" w:cs="Arial"/>
              </w:rPr>
            </w:pPr>
            <w:r w:rsidRPr="0059481B">
              <w:rPr>
                <w:rFonts w:ascii="Arial" w:hAnsi="Arial" w:cs="Arial"/>
                <w:b/>
                <w:spacing w:val="-1"/>
              </w:rPr>
              <w:t>s</w:t>
            </w:r>
            <w:r w:rsidRPr="0059481B">
              <w:rPr>
                <w:rFonts w:ascii="Arial" w:hAnsi="Arial" w:cs="Arial"/>
                <w:b/>
              </w:rPr>
              <w:t>u</w:t>
            </w:r>
            <w:r w:rsidRPr="0059481B">
              <w:rPr>
                <w:rFonts w:ascii="Arial" w:hAnsi="Arial" w:cs="Arial"/>
                <w:b/>
                <w:spacing w:val="1"/>
              </w:rPr>
              <w:t>gg</w:t>
            </w:r>
            <w:r w:rsidRPr="0059481B">
              <w:rPr>
                <w:rFonts w:ascii="Arial" w:hAnsi="Arial" w:cs="Arial"/>
                <w:b/>
              </w:rPr>
              <w:t>esti</w:t>
            </w:r>
            <w:r w:rsidRPr="0059481B">
              <w:rPr>
                <w:rFonts w:ascii="Arial" w:hAnsi="Arial" w:cs="Arial"/>
                <w:b/>
                <w:spacing w:val="1"/>
              </w:rPr>
              <w:t>o</w:t>
            </w:r>
            <w:r w:rsidRPr="0059481B">
              <w:rPr>
                <w:rFonts w:ascii="Arial" w:hAnsi="Arial" w:cs="Arial"/>
                <w:b/>
              </w:rPr>
              <w:t>ns</w:t>
            </w:r>
            <w:r w:rsidRPr="0059481B">
              <w:rPr>
                <w:rFonts w:ascii="Arial" w:hAnsi="Arial" w:cs="Arial"/>
                <w:b/>
                <w:spacing w:val="-10"/>
              </w:rPr>
              <w:t xml:space="preserve"> </w:t>
            </w:r>
            <w:r w:rsidRPr="0059481B">
              <w:rPr>
                <w:rFonts w:ascii="Arial" w:hAnsi="Arial" w:cs="Arial"/>
                <w:b/>
                <w:spacing w:val="1"/>
              </w:rPr>
              <w:t>o</w:t>
            </w:r>
            <w:r w:rsidRPr="0059481B">
              <w:rPr>
                <w:rFonts w:ascii="Arial" w:hAnsi="Arial" w:cs="Arial"/>
                <w:b/>
              </w:rPr>
              <w:t>f</w:t>
            </w:r>
            <w:r w:rsidRPr="0059481B">
              <w:rPr>
                <w:rFonts w:ascii="Arial" w:hAnsi="Arial" w:cs="Arial"/>
                <w:b/>
                <w:spacing w:val="-1"/>
              </w:rPr>
              <w:t xml:space="preserve"> </w:t>
            </w:r>
            <w:r w:rsidRPr="0059481B">
              <w:rPr>
                <w:rFonts w:ascii="Arial" w:hAnsi="Arial" w:cs="Arial"/>
                <w:b/>
                <w:spacing w:val="1"/>
              </w:rPr>
              <w:t>a</w:t>
            </w:r>
            <w:r w:rsidRPr="0059481B">
              <w:rPr>
                <w:rFonts w:ascii="Arial" w:hAnsi="Arial" w:cs="Arial"/>
                <w:b/>
              </w:rPr>
              <w:t>d</w:t>
            </w:r>
            <w:r w:rsidRPr="0059481B">
              <w:rPr>
                <w:rFonts w:ascii="Arial" w:hAnsi="Arial" w:cs="Arial"/>
                <w:b/>
                <w:spacing w:val="-1"/>
              </w:rPr>
              <w:t>d</w:t>
            </w:r>
            <w:r w:rsidRPr="0059481B">
              <w:rPr>
                <w:rFonts w:ascii="Arial" w:hAnsi="Arial" w:cs="Arial"/>
                <w:b/>
              </w:rPr>
              <w:t>iti</w:t>
            </w:r>
            <w:r w:rsidRPr="0059481B">
              <w:rPr>
                <w:rFonts w:ascii="Arial" w:hAnsi="Arial" w:cs="Arial"/>
                <w:b/>
                <w:spacing w:val="1"/>
              </w:rPr>
              <w:t>o</w:t>
            </w:r>
            <w:r w:rsidRPr="0059481B">
              <w:rPr>
                <w:rFonts w:ascii="Arial" w:hAnsi="Arial" w:cs="Arial"/>
                <w:b/>
              </w:rPr>
              <w:t>n</w:t>
            </w:r>
            <w:r w:rsidRPr="0059481B">
              <w:rPr>
                <w:rFonts w:ascii="Arial" w:hAnsi="Arial" w:cs="Arial"/>
                <w:b/>
                <w:spacing w:val="1"/>
              </w:rPr>
              <w:t>a</w:t>
            </w:r>
            <w:r w:rsidRPr="0059481B">
              <w:rPr>
                <w:rFonts w:ascii="Arial" w:hAnsi="Arial" w:cs="Arial"/>
                <w:b/>
              </w:rPr>
              <w:t>l</w:t>
            </w:r>
            <w:r w:rsidRPr="0059481B">
              <w:rPr>
                <w:rFonts w:ascii="Arial" w:hAnsi="Arial" w:cs="Arial"/>
                <w:b/>
                <w:spacing w:val="-9"/>
              </w:rPr>
              <w:t xml:space="preserve"> </w:t>
            </w:r>
            <w:r w:rsidRPr="0059481B">
              <w:rPr>
                <w:rFonts w:ascii="Arial" w:hAnsi="Arial" w:cs="Arial"/>
                <w:b/>
                <w:spacing w:val="1"/>
              </w:rPr>
              <w:t>r</w:t>
            </w:r>
            <w:r w:rsidRPr="0059481B">
              <w:rPr>
                <w:rFonts w:ascii="Arial" w:hAnsi="Arial" w:cs="Arial"/>
                <w:b/>
              </w:rPr>
              <w:t>e</w:t>
            </w:r>
            <w:r w:rsidRPr="0059481B">
              <w:rPr>
                <w:rFonts w:ascii="Arial" w:hAnsi="Arial" w:cs="Arial"/>
                <w:b/>
                <w:spacing w:val="1"/>
              </w:rPr>
              <w:t>f</w:t>
            </w:r>
            <w:r w:rsidRPr="0059481B">
              <w:rPr>
                <w:rFonts w:ascii="Arial" w:hAnsi="Arial" w:cs="Arial"/>
                <w:b/>
              </w:rPr>
              <w:t>e</w:t>
            </w:r>
            <w:r w:rsidRPr="0059481B">
              <w:rPr>
                <w:rFonts w:ascii="Arial" w:hAnsi="Arial" w:cs="Arial"/>
                <w:b/>
                <w:spacing w:val="1"/>
              </w:rPr>
              <w:t>r</w:t>
            </w:r>
            <w:r w:rsidRPr="0059481B">
              <w:rPr>
                <w:rFonts w:ascii="Arial" w:hAnsi="Arial" w:cs="Arial"/>
                <w:b/>
              </w:rPr>
              <w:t>enc</w:t>
            </w:r>
            <w:r w:rsidRPr="0059481B">
              <w:rPr>
                <w:rFonts w:ascii="Arial" w:hAnsi="Arial" w:cs="Arial"/>
                <w:b/>
                <w:spacing w:val="1"/>
              </w:rPr>
              <w:t>e</w:t>
            </w:r>
            <w:r w:rsidRPr="0059481B">
              <w:rPr>
                <w:rFonts w:ascii="Arial" w:hAnsi="Arial" w:cs="Arial"/>
                <w:b/>
                <w:spacing w:val="-1"/>
              </w:rPr>
              <w:t>s</w:t>
            </w:r>
            <w:r w:rsidRPr="0059481B">
              <w:rPr>
                <w:rFonts w:ascii="Arial" w:hAnsi="Arial" w:cs="Arial"/>
                <w:b/>
              </w:rPr>
              <w:t>,</w:t>
            </w:r>
            <w:r w:rsidRPr="0059481B">
              <w:rPr>
                <w:rFonts w:ascii="Arial" w:hAnsi="Arial" w:cs="Arial"/>
                <w:b/>
                <w:spacing w:val="-8"/>
              </w:rPr>
              <w:t xml:space="preserve"> </w:t>
            </w:r>
            <w:r w:rsidRPr="0059481B">
              <w:rPr>
                <w:rFonts w:ascii="Arial" w:hAnsi="Arial" w:cs="Arial"/>
                <w:b/>
              </w:rPr>
              <w:t>ple</w:t>
            </w:r>
            <w:r w:rsidRPr="0059481B">
              <w:rPr>
                <w:rFonts w:ascii="Arial" w:hAnsi="Arial" w:cs="Arial"/>
                <w:b/>
                <w:spacing w:val="1"/>
              </w:rPr>
              <w:t>a</w:t>
            </w:r>
            <w:r w:rsidRPr="0059481B">
              <w:rPr>
                <w:rFonts w:ascii="Arial" w:hAnsi="Arial" w:cs="Arial"/>
                <w:b/>
                <w:spacing w:val="-1"/>
              </w:rPr>
              <w:t>s</w:t>
            </w:r>
            <w:r w:rsidRPr="0059481B">
              <w:rPr>
                <w:rFonts w:ascii="Arial" w:hAnsi="Arial" w:cs="Arial"/>
                <w:b/>
              </w:rPr>
              <w:t>e</w:t>
            </w:r>
            <w:r w:rsidRPr="0059481B">
              <w:rPr>
                <w:rFonts w:ascii="Arial" w:hAnsi="Arial" w:cs="Arial"/>
                <w:b/>
                <w:spacing w:val="-2"/>
              </w:rPr>
              <w:t xml:space="preserve"> </w:t>
            </w:r>
            <w:r w:rsidRPr="0059481B">
              <w:rPr>
                <w:rFonts w:ascii="Arial" w:hAnsi="Arial" w:cs="Arial"/>
                <w:b/>
                <w:spacing w:val="-3"/>
              </w:rPr>
              <w:t>m</w:t>
            </w:r>
            <w:r w:rsidRPr="0059481B">
              <w:rPr>
                <w:rFonts w:ascii="Arial" w:hAnsi="Arial" w:cs="Arial"/>
                <w:b/>
                <w:spacing w:val="3"/>
              </w:rPr>
              <w:t>e</w:t>
            </w:r>
            <w:r w:rsidRPr="0059481B">
              <w:rPr>
                <w:rFonts w:ascii="Arial" w:hAnsi="Arial" w:cs="Arial"/>
                <w:b/>
              </w:rPr>
              <w:t>nti</w:t>
            </w:r>
            <w:r w:rsidRPr="0059481B">
              <w:rPr>
                <w:rFonts w:ascii="Arial" w:hAnsi="Arial" w:cs="Arial"/>
                <w:b/>
                <w:spacing w:val="1"/>
              </w:rPr>
              <w:t>o</w:t>
            </w:r>
            <w:r w:rsidRPr="0059481B">
              <w:rPr>
                <w:rFonts w:ascii="Arial" w:hAnsi="Arial" w:cs="Arial"/>
                <w:b/>
              </w:rPr>
              <w:t xml:space="preserve">n </w:t>
            </w:r>
            <w:r w:rsidRPr="0059481B">
              <w:rPr>
                <w:rFonts w:ascii="Arial" w:hAnsi="Arial" w:cs="Arial"/>
                <w:b/>
                <w:spacing w:val="1"/>
              </w:rPr>
              <w:t>t</w:t>
            </w:r>
            <w:r w:rsidRPr="0059481B">
              <w:rPr>
                <w:rFonts w:ascii="Arial" w:hAnsi="Arial" w:cs="Arial"/>
                <w:b/>
              </w:rPr>
              <w:t>h</w:t>
            </w:r>
            <w:r w:rsidRPr="0059481B">
              <w:rPr>
                <w:rFonts w:ascii="Arial" w:hAnsi="Arial" w:cs="Arial"/>
                <w:b/>
                <w:spacing w:val="2"/>
              </w:rPr>
              <w:t>e</w:t>
            </w:r>
            <w:r w:rsidRPr="0059481B">
              <w:rPr>
                <w:rFonts w:ascii="Arial" w:hAnsi="Arial" w:cs="Arial"/>
                <w:b/>
              </w:rPr>
              <w:t>m</w:t>
            </w:r>
            <w:r w:rsidRPr="0059481B">
              <w:rPr>
                <w:rFonts w:ascii="Arial" w:hAnsi="Arial" w:cs="Arial"/>
                <w:b/>
                <w:spacing w:val="-5"/>
              </w:rPr>
              <w:t xml:space="preserve"> </w:t>
            </w:r>
            <w:r w:rsidRPr="0059481B">
              <w:rPr>
                <w:rFonts w:ascii="Arial" w:hAnsi="Arial" w:cs="Arial"/>
                <w:b/>
              </w:rPr>
              <w:t>in</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rPr>
              <w:t>r</w:t>
            </w:r>
            <w:r w:rsidRPr="0059481B">
              <w:rPr>
                <w:rFonts w:ascii="Arial" w:hAnsi="Arial" w:cs="Arial"/>
                <w:b/>
                <w:spacing w:val="1"/>
              </w:rPr>
              <w:t>ev</w:t>
            </w:r>
            <w:r w:rsidRPr="0059481B">
              <w:rPr>
                <w:rFonts w:ascii="Arial" w:hAnsi="Arial" w:cs="Arial"/>
                <w:b/>
              </w:rPr>
              <w:t>iew</w:t>
            </w:r>
            <w:r w:rsidRPr="0059481B">
              <w:rPr>
                <w:rFonts w:ascii="Arial" w:hAnsi="Arial" w:cs="Arial"/>
                <w:b/>
                <w:spacing w:val="-3"/>
              </w:rPr>
              <w:t xml:space="preserve"> </w:t>
            </w:r>
            <w:r w:rsidRPr="0059481B">
              <w:rPr>
                <w:rFonts w:ascii="Arial" w:hAnsi="Arial" w:cs="Arial"/>
                <w:b/>
                <w:spacing w:val="1"/>
              </w:rPr>
              <w:t>fo</w:t>
            </w:r>
            <w:r w:rsidRPr="0059481B">
              <w:rPr>
                <w:rFonts w:ascii="Arial" w:hAnsi="Arial" w:cs="Arial"/>
                <w:b/>
              </w:rPr>
              <w:t>r</w:t>
            </w:r>
            <w:r w:rsidRPr="0059481B">
              <w:rPr>
                <w:rFonts w:ascii="Arial" w:hAnsi="Arial" w:cs="Arial"/>
                <w:b/>
                <w:spacing w:val="-5"/>
              </w:rPr>
              <w:t>m</w:t>
            </w:r>
            <w:r w:rsidRPr="0059481B">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5452B323" w14:textId="77777777" w:rsidR="006D0B6E" w:rsidRPr="0059481B" w:rsidRDefault="00227AD4">
            <w:pPr>
              <w:spacing w:line="220" w:lineRule="exact"/>
              <w:ind w:left="102"/>
              <w:rPr>
                <w:rFonts w:ascii="Arial" w:hAnsi="Arial" w:cs="Arial"/>
              </w:rPr>
            </w:pPr>
            <w:r w:rsidRPr="0059481B">
              <w:rPr>
                <w:rFonts w:ascii="Arial" w:hAnsi="Arial" w:cs="Arial"/>
                <w:spacing w:val="3"/>
              </w:rPr>
              <w:t>T</w:t>
            </w:r>
            <w:r w:rsidRPr="0059481B">
              <w:rPr>
                <w:rFonts w:ascii="Arial" w:hAnsi="Arial" w:cs="Arial"/>
              </w:rPr>
              <w:t>o</w:t>
            </w:r>
            <w:r w:rsidRPr="0059481B">
              <w:rPr>
                <w:rFonts w:ascii="Arial" w:hAnsi="Arial" w:cs="Arial"/>
                <w:spacing w:val="-3"/>
              </w:rPr>
              <w:t xml:space="preserve"> </w:t>
            </w:r>
            <w:r w:rsidRPr="0059481B">
              <w:rPr>
                <w:rFonts w:ascii="Arial" w:hAnsi="Arial" w:cs="Arial"/>
              </w:rPr>
              <w:t>stre</w:t>
            </w:r>
            <w:r w:rsidRPr="0059481B">
              <w:rPr>
                <w:rFonts w:ascii="Arial" w:hAnsi="Arial" w:cs="Arial"/>
                <w:spacing w:val="-1"/>
              </w:rPr>
              <w:t>ng</w:t>
            </w:r>
            <w:r w:rsidRPr="0059481B">
              <w:rPr>
                <w:rFonts w:ascii="Arial" w:hAnsi="Arial" w:cs="Arial"/>
                <w:spacing w:val="2"/>
              </w:rPr>
              <w:t>t</w:t>
            </w:r>
            <w:r w:rsidRPr="0059481B">
              <w:rPr>
                <w:rFonts w:ascii="Arial" w:hAnsi="Arial" w:cs="Arial"/>
                <w:spacing w:val="-1"/>
              </w:rPr>
              <w:t>h</w:t>
            </w:r>
            <w:r w:rsidRPr="0059481B">
              <w:rPr>
                <w:rFonts w:ascii="Arial" w:hAnsi="Arial" w:cs="Arial"/>
                <w:spacing w:val="3"/>
              </w:rPr>
              <w:t>e</w:t>
            </w:r>
            <w:r w:rsidRPr="0059481B">
              <w:rPr>
                <w:rFonts w:ascii="Arial" w:hAnsi="Arial" w:cs="Arial"/>
              </w:rPr>
              <w:t>n</w:t>
            </w:r>
            <w:r w:rsidRPr="0059481B">
              <w:rPr>
                <w:rFonts w:ascii="Arial" w:hAnsi="Arial" w:cs="Arial"/>
                <w:spacing w:val="-9"/>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p</w:t>
            </w:r>
            <w:r w:rsidRPr="0059481B">
              <w:rPr>
                <w:rFonts w:ascii="Arial" w:hAnsi="Arial" w:cs="Arial"/>
              </w:rPr>
              <w:t>a</w:t>
            </w:r>
            <w:r w:rsidRPr="0059481B">
              <w:rPr>
                <w:rFonts w:ascii="Arial" w:hAnsi="Arial" w:cs="Arial"/>
                <w:spacing w:val="1"/>
              </w:rPr>
              <w:t>p</w:t>
            </w:r>
            <w:r w:rsidRPr="0059481B">
              <w:rPr>
                <w:rFonts w:ascii="Arial" w:hAnsi="Arial" w:cs="Arial"/>
              </w:rPr>
              <w:t>e</w:t>
            </w:r>
            <w:r w:rsidRPr="0059481B">
              <w:rPr>
                <w:rFonts w:ascii="Arial" w:hAnsi="Arial" w:cs="Arial"/>
                <w:spacing w:val="1"/>
              </w:rPr>
              <w:t>r</w:t>
            </w:r>
            <w:r w:rsidRPr="0059481B">
              <w:rPr>
                <w:rFonts w:ascii="Arial" w:hAnsi="Arial" w:cs="Arial"/>
              </w:rPr>
              <w:t>,</w:t>
            </w:r>
            <w:r w:rsidRPr="0059481B">
              <w:rPr>
                <w:rFonts w:ascii="Arial" w:hAnsi="Arial" w:cs="Arial"/>
                <w:spacing w:val="-4"/>
              </w:rPr>
              <w:t xml:space="preserve"> </w:t>
            </w:r>
            <w:r w:rsidRPr="0059481B">
              <w:rPr>
                <w:rFonts w:ascii="Arial" w:hAnsi="Arial" w:cs="Arial"/>
              </w:rPr>
              <w:t xml:space="preserve">I </w:t>
            </w:r>
            <w:r w:rsidRPr="0059481B">
              <w:rPr>
                <w:rFonts w:ascii="Arial" w:hAnsi="Arial" w:cs="Arial"/>
                <w:spacing w:val="1"/>
              </w:rPr>
              <w:t>r</w:t>
            </w:r>
            <w:r w:rsidRPr="0059481B">
              <w:rPr>
                <w:rFonts w:ascii="Arial" w:hAnsi="Arial" w:cs="Arial"/>
              </w:rPr>
              <w:t>e</w:t>
            </w:r>
            <w:r w:rsidRPr="0059481B">
              <w:rPr>
                <w:rFonts w:ascii="Arial" w:hAnsi="Arial" w:cs="Arial"/>
                <w:spacing w:val="1"/>
              </w:rPr>
              <w:t>c</w:t>
            </w:r>
            <w:r w:rsidRPr="0059481B">
              <w:rPr>
                <w:rFonts w:ascii="Arial" w:hAnsi="Arial" w:cs="Arial"/>
                <w:spacing w:val="-1"/>
              </w:rPr>
              <w:t>o</w:t>
            </w:r>
            <w:r w:rsidRPr="0059481B">
              <w:rPr>
                <w:rFonts w:ascii="Arial" w:hAnsi="Arial" w:cs="Arial"/>
                <w:spacing w:val="1"/>
              </w:rPr>
              <w:t>m</w:t>
            </w:r>
            <w:r w:rsidRPr="0059481B">
              <w:rPr>
                <w:rFonts w:ascii="Arial" w:hAnsi="Arial" w:cs="Arial"/>
                <w:spacing w:val="-1"/>
              </w:rPr>
              <w:t>m</w:t>
            </w:r>
            <w:r w:rsidRPr="0059481B">
              <w:rPr>
                <w:rFonts w:ascii="Arial" w:hAnsi="Arial" w:cs="Arial"/>
              </w:rPr>
              <w:t>e</w:t>
            </w:r>
            <w:r w:rsidRPr="0059481B">
              <w:rPr>
                <w:rFonts w:ascii="Arial" w:hAnsi="Arial" w:cs="Arial"/>
                <w:spacing w:val="-1"/>
              </w:rPr>
              <w:t>n</w:t>
            </w:r>
            <w:r w:rsidRPr="0059481B">
              <w:rPr>
                <w:rFonts w:ascii="Arial" w:hAnsi="Arial" w:cs="Arial"/>
              </w:rPr>
              <w:t>d</w:t>
            </w:r>
            <w:r w:rsidRPr="0059481B">
              <w:rPr>
                <w:rFonts w:ascii="Arial" w:hAnsi="Arial" w:cs="Arial"/>
                <w:spacing w:val="-8"/>
              </w:rPr>
              <w:t xml:space="preserve"> </w:t>
            </w:r>
            <w:r w:rsidRPr="0059481B">
              <w:rPr>
                <w:rFonts w:ascii="Arial" w:hAnsi="Arial" w:cs="Arial"/>
              </w:rPr>
              <w:t>a</w:t>
            </w:r>
            <w:r w:rsidRPr="0059481B">
              <w:rPr>
                <w:rFonts w:ascii="Arial" w:hAnsi="Arial" w:cs="Arial"/>
                <w:spacing w:val="1"/>
              </w:rPr>
              <w:t>dd</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4"/>
              </w:rPr>
              <w:t xml:space="preserve"> m</w:t>
            </w:r>
            <w:r w:rsidRPr="0059481B">
              <w:rPr>
                <w:rFonts w:ascii="Arial" w:hAnsi="Arial" w:cs="Arial"/>
                <w:spacing w:val="1"/>
              </w:rPr>
              <w:t>or</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c</w:t>
            </w:r>
            <w:r w:rsidRPr="0059481B">
              <w:rPr>
                <w:rFonts w:ascii="Arial" w:hAnsi="Arial" w:cs="Arial"/>
              </w:rPr>
              <w:t>e</w:t>
            </w:r>
            <w:r w:rsidRPr="0059481B">
              <w:rPr>
                <w:rFonts w:ascii="Arial" w:hAnsi="Arial" w:cs="Arial"/>
                <w:spacing w:val="-1"/>
              </w:rPr>
              <w:t>n</w:t>
            </w:r>
            <w:r w:rsidRPr="0059481B">
              <w:rPr>
                <w:rFonts w:ascii="Arial" w:hAnsi="Arial" w:cs="Arial"/>
              </w:rPr>
              <w:t>t</w:t>
            </w:r>
            <w:r w:rsidRPr="0059481B">
              <w:rPr>
                <w:rFonts w:ascii="Arial" w:hAnsi="Arial" w:cs="Arial"/>
                <w:spacing w:val="-5"/>
              </w:rPr>
              <w:t xml:space="preserve"> </w:t>
            </w:r>
            <w:r w:rsidRPr="0059481B">
              <w:rPr>
                <w:rFonts w:ascii="Arial" w:hAnsi="Arial" w:cs="Arial"/>
              </w:rPr>
              <w:t>li</w:t>
            </w:r>
            <w:r w:rsidRPr="0059481B">
              <w:rPr>
                <w:rFonts w:ascii="Arial" w:hAnsi="Arial" w:cs="Arial"/>
                <w:spacing w:val="2"/>
              </w:rPr>
              <w:t>t</w:t>
            </w:r>
            <w:r w:rsidRPr="0059481B">
              <w:rPr>
                <w:rFonts w:ascii="Arial" w:hAnsi="Arial" w:cs="Arial"/>
                <w:spacing w:val="6"/>
              </w:rPr>
              <w:t>e</w:t>
            </w:r>
            <w:r w:rsidRPr="0059481B">
              <w:rPr>
                <w:rFonts w:ascii="Arial" w:hAnsi="Arial" w:cs="Arial"/>
                <w:spacing w:val="1"/>
              </w:rPr>
              <w:t>r</w:t>
            </w:r>
            <w:r w:rsidRPr="0059481B">
              <w:rPr>
                <w:rFonts w:ascii="Arial" w:hAnsi="Arial" w:cs="Arial"/>
              </w:rPr>
              <w:t>at</w:t>
            </w:r>
            <w:r w:rsidRPr="0059481B">
              <w:rPr>
                <w:rFonts w:ascii="Arial" w:hAnsi="Arial" w:cs="Arial"/>
                <w:spacing w:val="-1"/>
              </w:rPr>
              <w:t>u</w:t>
            </w:r>
            <w:r w:rsidRPr="0059481B">
              <w:rPr>
                <w:rFonts w:ascii="Arial" w:hAnsi="Arial" w:cs="Arial"/>
                <w:spacing w:val="1"/>
              </w:rPr>
              <w:t>r</w:t>
            </w:r>
            <w:r w:rsidRPr="0059481B">
              <w:rPr>
                <w:rFonts w:ascii="Arial" w:hAnsi="Arial" w:cs="Arial"/>
              </w:rPr>
              <w:t>e</w:t>
            </w:r>
            <w:r w:rsidRPr="0059481B">
              <w:rPr>
                <w:rFonts w:ascii="Arial" w:hAnsi="Arial" w:cs="Arial"/>
                <w:spacing w:val="45"/>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at</w:t>
            </w:r>
            <w:r w:rsidRPr="0059481B">
              <w:rPr>
                <w:rFonts w:ascii="Arial" w:hAnsi="Arial" w:cs="Arial"/>
                <w:spacing w:val="-3"/>
              </w:rPr>
              <w:t xml:space="preserve"> </w:t>
            </w:r>
            <w:r w:rsidRPr="0059481B">
              <w:rPr>
                <w:rFonts w:ascii="Arial" w:hAnsi="Arial" w:cs="Arial"/>
                <w:spacing w:val="1"/>
              </w:rPr>
              <w:t>d</w:t>
            </w:r>
            <w:r w:rsidRPr="0059481B">
              <w:rPr>
                <w:rFonts w:ascii="Arial" w:hAnsi="Arial" w:cs="Arial"/>
              </w:rPr>
              <w:t>e</w:t>
            </w:r>
            <w:r w:rsidRPr="0059481B">
              <w:rPr>
                <w:rFonts w:ascii="Arial" w:hAnsi="Arial" w:cs="Arial"/>
                <w:spacing w:val="1"/>
              </w:rPr>
              <w:t>a</w:t>
            </w:r>
            <w:r w:rsidRPr="0059481B">
              <w:rPr>
                <w:rFonts w:ascii="Arial" w:hAnsi="Arial" w:cs="Arial"/>
              </w:rPr>
              <w:t>ls</w:t>
            </w:r>
            <w:r w:rsidRPr="0059481B">
              <w:rPr>
                <w:rFonts w:ascii="Arial" w:hAnsi="Arial" w:cs="Arial"/>
                <w:spacing w:val="-2"/>
              </w:rPr>
              <w:t xml:space="preserve"> w</w:t>
            </w:r>
            <w:r w:rsidRPr="0059481B">
              <w:rPr>
                <w:rFonts w:ascii="Arial" w:hAnsi="Arial" w:cs="Arial"/>
              </w:rPr>
              <w:t>i</w:t>
            </w:r>
            <w:r w:rsidRPr="0059481B">
              <w:rPr>
                <w:rFonts w:ascii="Arial" w:hAnsi="Arial" w:cs="Arial"/>
                <w:spacing w:val="2"/>
              </w:rPr>
              <w:t>t</w:t>
            </w:r>
            <w:r w:rsidRPr="0059481B">
              <w:rPr>
                <w:rFonts w:ascii="Arial" w:hAnsi="Arial" w:cs="Arial"/>
              </w:rPr>
              <w:t>h</w:t>
            </w:r>
            <w:r w:rsidRPr="0059481B">
              <w:rPr>
                <w:rFonts w:ascii="Arial" w:hAnsi="Arial" w:cs="Arial"/>
                <w:spacing w:val="-5"/>
              </w:rPr>
              <w:t xml:space="preserve"> </w:t>
            </w:r>
            <w:r w:rsidRPr="0059481B">
              <w:rPr>
                <w:rFonts w:ascii="Arial" w:hAnsi="Arial" w:cs="Arial"/>
                <w:spacing w:val="1"/>
              </w:rPr>
              <w:t>o</w:t>
            </w:r>
            <w:r w:rsidRPr="0059481B">
              <w:rPr>
                <w:rFonts w:ascii="Arial" w:hAnsi="Arial" w:cs="Arial"/>
                <w:spacing w:val="-1"/>
              </w:rPr>
              <w:t>n</w:t>
            </w:r>
            <w:r w:rsidRPr="0059481B">
              <w:rPr>
                <w:rFonts w:ascii="Arial" w:hAnsi="Arial" w:cs="Arial"/>
              </w:rPr>
              <w:t>l</w:t>
            </w:r>
            <w:r w:rsidRPr="0059481B">
              <w:rPr>
                <w:rFonts w:ascii="Arial" w:hAnsi="Arial" w:cs="Arial"/>
                <w:spacing w:val="2"/>
              </w:rPr>
              <w:t>i</w:t>
            </w:r>
            <w:r w:rsidRPr="0059481B">
              <w:rPr>
                <w:rFonts w:ascii="Arial" w:hAnsi="Arial" w:cs="Arial"/>
                <w:spacing w:val="-1"/>
              </w:rPr>
              <w:t>n</w:t>
            </w:r>
            <w:r w:rsidRPr="0059481B">
              <w:rPr>
                <w:rFonts w:ascii="Arial" w:hAnsi="Arial" w:cs="Arial"/>
              </w:rPr>
              <w:t>e</w:t>
            </w:r>
            <w:r w:rsidRPr="0059481B">
              <w:rPr>
                <w:rFonts w:ascii="Arial" w:hAnsi="Arial" w:cs="Arial"/>
                <w:spacing w:val="-2"/>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ns</w:t>
            </w:r>
            <w:r w:rsidRPr="0059481B">
              <w:rPr>
                <w:rFonts w:ascii="Arial" w:hAnsi="Arial" w:cs="Arial"/>
                <w:spacing w:val="1"/>
              </w:rPr>
              <w:t>u</w:t>
            </w:r>
            <w:r w:rsidRPr="0059481B">
              <w:rPr>
                <w:rFonts w:ascii="Arial" w:hAnsi="Arial" w:cs="Arial"/>
                <w:spacing w:val="-1"/>
              </w:rPr>
              <w:t>m</w:t>
            </w:r>
            <w:r w:rsidRPr="0059481B">
              <w:rPr>
                <w:rFonts w:ascii="Arial" w:hAnsi="Arial" w:cs="Arial"/>
              </w:rPr>
              <w:t>er</w:t>
            </w:r>
            <w:r w:rsidRPr="0059481B">
              <w:rPr>
                <w:rFonts w:ascii="Arial" w:hAnsi="Arial" w:cs="Arial"/>
                <w:spacing w:val="-7"/>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h</w:t>
            </w:r>
            <w:r w:rsidRPr="0059481B">
              <w:rPr>
                <w:rFonts w:ascii="Arial" w:hAnsi="Arial" w:cs="Arial"/>
                <w:spacing w:val="3"/>
              </w:rPr>
              <w:t>a</w:t>
            </w:r>
            <w:r w:rsidRPr="0059481B">
              <w:rPr>
                <w:rFonts w:ascii="Arial" w:hAnsi="Arial" w:cs="Arial"/>
                <w:spacing w:val="-1"/>
              </w:rPr>
              <w:t>v</w:t>
            </w:r>
            <w:r w:rsidRPr="0059481B">
              <w:rPr>
                <w:rFonts w:ascii="Arial" w:hAnsi="Arial" w:cs="Arial"/>
              </w:rPr>
              <w:t>i</w:t>
            </w:r>
            <w:r w:rsidRPr="0059481B">
              <w:rPr>
                <w:rFonts w:ascii="Arial" w:hAnsi="Arial" w:cs="Arial"/>
                <w:spacing w:val="1"/>
              </w:rPr>
              <w:t>or</w:t>
            </w:r>
            <w:r w:rsidRPr="0059481B">
              <w:rPr>
                <w:rFonts w:ascii="Arial" w:hAnsi="Arial" w:cs="Arial"/>
              </w:rPr>
              <w:t>,</w:t>
            </w:r>
            <w:r w:rsidRPr="0059481B">
              <w:rPr>
                <w:rFonts w:ascii="Arial" w:hAnsi="Arial" w:cs="Arial"/>
                <w:spacing w:val="-6"/>
              </w:rPr>
              <w:t xml:space="preserve"> </w:t>
            </w:r>
            <w:r w:rsidRPr="0059481B">
              <w:rPr>
                <w:rFonts w:ascii="Arial" w:hAnsi="Arial" w:cs="Arial"/>
                <w:spacing w:val="4"/>
              </w:rPr>
              <w:t>e</w:t>
            </w:r>
            <w:r w:rsidRPr="0059481B">
              <w:rPr>
                <w:rFonts w:ascii="Arial" w:hAnsi="Arial" w:cs="Arial"/>
              </w:rPr>
              <w:t>-</w:t>
            </w:r>
          </w:p>
          <w:p w14:paraId="03AF29AC" w14:textId="77777777" w:rsidR="006D0B6E" w:rsidRPr="0059481B" w:rsidRDefault="00227AD4">
            <w:pPr>
              <w:spacing w:before="1"/>
              <w:ind w:left="102" w:right="284"/>
              <w:rPr>
                <w:rFonts w:ascii="Arial" w:hAnsi="Arial" w:cs="Arial"/>
              </w:rPr>
            </w:pPr>
            <w:r w:rsidRPr="0059481B">
              <w:rPr>
                <w:rFonts w:ascii="Arial" w:hAnsi="Arial" w:cs="Arial"/>
              </w:rPr>
              <w:t>c</w:t>
            </w:r>
            <w:r w:rsidRPr="0059481B">
              <w:rPr>
                <w:rFonts w:ascii="Arial" w:hAnsi="Arial" w:cs="Arial"/>
                <w:spacing w:val="1"/>
              </w:rPr>
              <w:t>o</w:t>
            </w:r>
            <w:r w:rsidRPr="0059481B">
              <w:rPr>
                <w:rFonts w:ascii="Arial" w:hAnsi="Arial" w:cs="Arial"/>
                <w:spacing w:val="-1"/>
              </w:rPr>
              <w:t>mm</w:t>
            </w:r>
            <w:r w:rsidRPr="0059481B">
              <w:rPr>
                <w:rFonts w:ascii="Arial" w:hAnsi="Arial" w:cs="Arial"/>
              </w:rPr>
              <w:t>e</w:t>
            </w:r>
            <w:r w:rsidRPr="0059481B">
              <w:rPr>
                <w:rFonts w:ascii="Arial" w:hAnsi="Arial" w:cs="Arial"/>
                <w:spacing w:val="1"/>
              </w:rPr>
              <w:t>r</w:t>
            </w:r>
            <w:r w:rsidRPr="0059481B">
              <w:rPr>
                <w:rFonts w:ascii="Arial" w:hAnsi="Arial" w:cs="Arial"/>
              </w:rPr>
              <w:t>ce</w:t>
            </w:r>
            <w:r w:rsidRPr="0059481B">
              <w:rPr>
                <w:rFonts w:ascii="Arial" w:hAnsi="Arial" w:cs="Arial"/>
                <w:spacing w:val="-7"/>
              </w:rPr>
              <w:t xml:space="preserve"> </w:t>
            </w:r>
            <w:r w:rsidRPr="0059481B">
              <w:rPr>
                <w:rFonts w:ascii="Arial" w:hAnsi="Arial" w:cs="Arial"/>
              </w:rPr>
              <w:t>a</w:t>
            </w:r>
            <w:r w:rsidRPr="0059481B">
              <w:rPr>
                <w:rFonts w:ascii="Arial" w:hAnsi="Arial" w:cs="Arial"/>
                <w:spacing w:val="1"/>
              </w:rPr>
              <w:t>dop</w:t>
            </w:r>
            <w:r w:rsidRPr="0059481B">
              <w:rPr>
                <w:rFonts w:ascii="Arial" w:hAnsi="Arial" w:cs="Arial"/>
              </w:rPr>
              <w:t>ti</w:t>
            </w:r>
            <w:r w:rsidRPr="0059481B">
              <w:rPr>
                <w:rFonts w:ascii="Arial" w:hAnsi="Arial" w:cs="Arial"/>
                <w:spacing w:val="1"/>
              </w:rPr>
              <w:t>o</w:t>
            </w:r>
            <w:r w:rsidRPr="0059481B">
              <w:rPr>
                <w:rFonts w:ascii="Arial" w:hAnsi="Arial" w:cs="Arial"/>
              </w:rPr>
              <w:t>n</w:t>
            </w:r>
            <w:r w:rsidRPr="0059481B">
              <w:rPr>
                <w:rFonts w:ascii="Arial" w:hAnsi="Arial" w:cs="Arial"/>
                <w:spacing w:val="-8"/>
              </w:rPr>
              <w:t xml:space="preserve"> </w:t>
            </w:r>
            <w:r w:rsidRPr="0059481B">
              <w:rPr>
                <w:rFonts w:ascii="Arial" w:hAnsi="Arial" w:cs="Arial"/>
              </w:rPr>
              <w:t>in</w:t>
            </w:r>
            <w:r w:rsidRPr="0059481B">
              <w:rPr>
                <w:rFonts w:ascii="Arial" w:hAnsi="Arial" w:cs="Arial"/>
                <w:spacing w:val="-3"/>
              </w:rPr>
              <w:t xml:space="preserve"> </w:t>
            </w:r>
            <w:r w:rsidRPr="0059481B">
              <w:rPr>
                <w:rFonts w:ascii="Arial" w:hAnsi="Arial" w:cs="Arial"/>
                <w:spacing w:val="3"/>
              </w:rPr>
              <w:t>a</w:t>
            </w:r>
            <w:r w:rsidRPr="0059481B">
              <w:rPr>
                <w:rFonts w:ascii="Arial" w:hAnsi="Arial" w:cs="Arial"/>
                <w:spacing w:val="-1"/>
              </w:rPr>
              <w:t>g</w:t>
            </w:r>
            <w:r w:rsidRPr="0059481B">
              <w:rPr>
                <w:rFonts w:ascii="Arial" w:hAnsi="Arial" w:cs="Arial"/>
                <w:spacing w:val="1"/>
              </w:rPr>
              <w:t>r</w:t>
            </w:r>
            <w:r w:rsidRPr="0059481B">
              <w:rPr>
                <w:rFonts w:ascii="Arial" w:hAnsi="Arial" w:cs="Arial"/>
              </w:rPr>
              <w:t>ic</w:t>
            </w:r>
            <w:r w:rsidRPr="0059481B">
              <w:rPr>
                <w:rFonts w:ascii="Arial" w:hAnsi="Arial" w:cs="Arial"/>
                <w:spacing w:val="-1"/>
              </w:rPr>
              <w:t>u</w:t>
            </w:r>
            <w:r w:rsidRPr="0059481B">
              <w:rPr>
                <w:rFonts w:ascii="Arial" w:hAnsi="Arial" w:cs="Arial"/>
                <w:spacing w:val="2"/>
              </w:rPr>
              <w:t>lt</w:t>
            </w:r>
            <w:r w:rsidRPr="0059481B">
              <w:rPr>
                <w:rFonts w:ascii="Arial" w:hAnsi="Arial" w:cs="Arial"/>
                <w:spacing w:val="-1"/>
              </w:rPr>
              <w:t>u</w:t>
            </w:r>
            <w:r w:rsidRPr="0059481B">
              <w:rPr>
                <w:rFonts w:ascii="Arial" w:hAnsi="Arial" w:cs="Arial"/>
                <w:spacing w:val="1"/>
              </w:rPr>
              <w:t>r</w:t>
            </w:r>
            <w:r w:rsidRPr="0059481B">
              <w:rPr>
                <w:rFonts w:ascii="Arial" w:hAnsi="Arial" w:cs="Arial"/>
              </w:rPr>
              <w:t>e,</w:t>
            </w:r>
            <w:r w:rsidRPr="0059481B">
              <w:rPr>
                <w:rFonts w:ascii="Arial" w:hAnsi="Arial" w:cs="Arial"/>
                <w:spacing w:val="-8"/>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d</w:t>
            </w:r>
            <w:r w:rsidRPr="0059481B">
              <w:rPr>
                <w:rFonts w:ascii="Arial" w:hAnsi="Arial" w:cs="Arial"/>
              </w:rPr>
              <w:t>i</w:t>
            </w:r>
            <w:r w:rsidRPr="0059481B">
              <w:rPr>
                <w:rFonts w:ascii="Arial" w:hAnsi="Arial" w:cs="Arial"/>
                <w:spacing w:val="-1"/>
              </w:rPr>
              <w:t>g</w:t>
            </w:r>
            <w:r w:rsidRPr="0059481B">
              <w:rPr>
                <w:rFonts w:ascii="Arial" w:hAnsi="Arial" w:cs="Arial"/>
              </w:rPr>
              <w:t>ital</w:t>
            </w:r>
            <w:r w:rsidRPr="0059481B">
              <w:rPr>
                <w:rFonts w:ascii="Arial" w:hAnsi="Arial" w:cs="Arial"/>
                <w:spacing w:val="-3"/>
              </w:rPr>
              <w:t xml:space="preserve"> </w:t>
            </w:r>
            <w:r w:rsidRPr="0059481B">
              <w:rPr>
                <w:rFonts w:ascii="Arial" w:hAnsi="Arial" w:cs="Arial"/>
                <w:spacing w:val="-1"/>
              </w:rPr>
              <w:t>m</w:t>
            </w:r>
            <w:r w:rsidRPr="0059481B">
              <w:rPr>
                <w:rFonts w:ascii="Arial" w:hAnsi="Arial" w:cs="Arial"/>
              </w:rPr>
              <w:t>a</w:t>
            </w:r>
            <w:r w:rsidRPr="0059481B">
              <w:rPr>
                <w:rFonts w:ascii="Arial" w:hAnsi="Arial" w:cs="Arial"/>
                <w:spacing w:val="1"/>
              </w:rPr>
              <w:t>r</w:t>
            </w:r>
            <w:r w:rsidRPr="0059481B">
              <w:rPr>
                <w:rFonts w:ascii="Arial" w:hAnsi="Arial" w:cs="Arial"/>
                <w:spacing w:val="-1"/>
              </w:rPr>
              <w:t>k</w:t>
            </w:r>
            <w:r w:rsidRPr="0059481B">
              <w:rPr>
                <w:rFonts w:ascii="Arial" w:hAnsi="Arial" w:cs="Arial"/>
              </w:rPr>
              <w:t>e</w:t>
            </w:r>
            <w:r w:rsidRPr="0059481B">
              <w:rPr>
                <w:rFonts w:ascii="Arial" w:hAnsi="Arial" w:cs="Arial"/>
                <w:spacing w:val="2"/>
              </w:rPr>
              <w:t>t</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9"/>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d</w:t>
            </w:r>
            <w:r w:rsidRPr="0059481B">
              <w:rPr>
                <w:rFonts w:ascii="Arial" w:hAnsi="Arial" w:cs="Arial"/>
              </w:rPr>
              <w:t>e</w:t>
            </w:r>
            <w:r w:rsidRPr="0059481B">
              <w:rPr>
                <w:rFonts w:ascii="Arial" w:hAnsi="Arial" w:cs="Arial"/>
                <w:spacing w:val="-1"/>
              </w:rPr>
              <w:t>v</w:t>
            </w:r>
            <w:r w:rsidRPr="0059481B">
              <w:rPr>
                <w:rFonts w:ascii="Arial" w:hAnsi="Arial" w:cs="Arial"/>
              </w:rPr>
              <w:t>el</w:t>
            </w:r>
            <w:r w:rsidRPr="0059481B">
              <w:rPr>
                <w:rFonts w:ascii="Arial" w:hAnsi="Arial" w:cs="Arial"/>
                <w:spacing w:val="1"/>
              </w:rPr>
              <w:t>op</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10"/>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u</w:t>
            </w:r>
            <w:r w:rsidRPr="0059481B">
              <w:rPr>
                <w:rFonts w:ascii="Arial" w:hAnsi="Arial" w:cs="Arial"/>
                <w:spacing w:val="1"/>
              </w:rPr>
              <w:t>n</w:t>
            </w:r>
            <w:r w:rsidRPr="0059481B">
              <w:rPr>
                <w:rFonts w:ascii="Arial" w:hAnsi="Arial" w:cs="Arial"/>
              </w:rPr>
              <w:t>tries.</w:t>
            </w:r>
            <w:r w:rsidRPr="0059481B">
              <w:rPr>
                <w:rFonts w:ascii="Arial" w:hAnsi="Arial" w:cs="Arial"/>
                <w:spacing w:val="-8"/>
              </w:rPr>
              <w:t xml:space="preserve"> </w:t>
            </w:r>
            <w:r w:rsidRPr="0059481B">
              <w:rPr>
                <w:rFonts w:ascii="Arial" w:hAnsi="Arial" w:cs="Arial"/>
                <w:spacing w:val="3"/>
              </w:rPr>
              <w:t>T</w:t>
            </w:r>
            <w:r w:rsidRPr="0059481B">
              <w:rPr>
                <w:rFonts w:ascii="Arial" w:hAnsi="Arial" w:cs="Arial"/>
                <w:spacing w:val="-1"/>
              </w:rPr>
              <w:t>h</w:t>
            </w:r>
            <w:r w:rsidRPr="0059481B">
              <w:rPr>
                <w:rFonts w:ascii="Arial" w:hAnsi="Arial" w:cs="Arial"/>
              </w:rPr>
              <w:t>is</w:t>
            </w:r>
            <w:r w:rsidRPr="0059481B">
              <w:rPr>
                <w:rFonts w:ascii="Arial" w:hAnsi="Arial" w:cs="Arial"/>
                <w:spacing w:val="-2"/>
              </w:rPr>
              <w:t xml:space="preserve"> w</w:t>
            </w:r>
            <w:r w:rsidRPr="0059481B">
              <w:rPr>
                <w:rFonts w:ascii="Arial" w:hAnsi="Arial" w:cs="Arial"/>
              </w:rPr>
              <w:t>ill</w:t>
            </w:r>
            <w:r w:rsidRPr="0059481B">
              <w:rPr>
                <w:rFonts w:ascii="Arial" w:hAnsi="Arial" w:cs="Arial"/>
                <w:spacing w:val="-1"/>
              </w:rPr>
              <w:t xml:space="preserve"> n</w:t>
            </w:r>
            <w:r w:rsidRPr="0059481B">
              <w:rPr>
                <w:rFonts w:ascii="Arial" w:hAnsi="Arial" w:cs="Arial"/>
                <w:spacing w:val="1"/>
              </w:rPr>
              <w:t>o</w:t>
            </w:r>
            <w:r w:rsidRPr="0059481B">
              <w:rPr>
                <w:rFonts w:ascii="Arial" w:hAnsi="Arial" w:cs="Arial"/>
              </w:rPr>
              <w:t>t</w:t>
            </w:r>
            <w:r w:rsidRPr="0059481B">
              <w:rPr>
                <w:rFonts w:ascii="Arial" w:hAnsi="Arial" w:cs="Arial"/>
                <w:spacing w:val="-3"/>
              </w:rPr>
              <w:t xml:space="preserve"> </w:t>
            </w:r>
            <w:r w:rsidRPr="0059481B">
              <w:rPr>
                <w:rFonts w:ascii="Arial" w:hAnsi="Arial" w:cs="Arial"/>
                <w:spacing w:val="1"/>
              </w:rPr>
              <w:t>o</w:t>
            </w:r>
            <w:r w:rsidRPr="0059481B">
              <w:rPr>
                <w:rFonts w:ascii="Arial" w:hAnsi="Arial" w:cs="Arial"/>
                <w:spacing w:val="-1"/>
              </w:rPr>
              <w:t>n</w:t>
            </w:r>
            <w:r w:rsidRPr="0059481B">
              <w:rPr>
                <w:rFonts w:ascii="Arial" w:hAnsi="Arial" w:cs="Arial"/>
                <w:spacing w:val="2"/>
              </w:rPr>
              <w:t>l</w:t>
            </w:r>
            <w:r w:rsidRPr="0059481B">
              <w:rPr>
                <w:rFonts w:ascii="Arial" w:hAnsi="Arial" w:cs="Arial"/>
              </w:rPr>
              <w:t>y</w:t>
            </w:r>
            <w:r w:rsidRPr="0059481B">
              <w:rPr>
                <w:rFonts w:ascii="Arial" w:hAnsi="Arial" w:cs="Arial"/>
                <w:spacing w:val="-5"/>
              </w:rPr>
              <w:t xml:space="preserve"> </w:t>
            </w:r>
            <w:r w:rsidRPr="0059481B">
              <w:rPr>
                <w:rFonts w:ascii="Arial" w:hAnsi="Arial" w:cs="Arial"/>
                <w:spacing w:val="-1"/>
              </w:rPr>
              <w:t>u</w:t>
            </w:r>
            <w:r w:rsidRPr="0059481B">
              <w:rPr>
                <w:rFonts w:ascii="Arial" w:hAnsi="Arial" w:cs="Arial"/>
                <w:spacing w:val="1"/>
              </w:rPr>
              <w:t>pd</w:t>
            </w:r>
            <w:r w:rsidRPr="0059481B">
              <w:rPr>
                <w:rFonts w:ascii="Arial" w:hAnsi="Arial" w:cs="Arial"/>
              </w:rPr>
              <w:t>ate</w:t>
            </w:r>
            <w:r w:rsidRPr="0059481B">
              <w:rPr>
                <w:rFonts w:ascii="Arial" w:hAnsi="Arial" w:cs="Arial"/>
                <w:spacing w:val="-4"/>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 xml:space="preserve">e </w:t>
            </w:r>
            <w:r w:rsidRPr="0059481B">
              <w:rPr>
                <w:rFonts w:ascii="Arial" w:hAnsi="Arial" w:cs="Arial"/>
                <w:spacing w:val="1"/>
              </w:rPr>
              <w:t>r</w:t>
            </w:r>
            <w:r w:rsidRPr="0059481B">
              <w:rPr>
                <w:rFonts w:ascii="Arial" w:hAnsi="Arial" w:cs="Arial"/>
              </w:rPr>
              <w:t>e</w:t>
            </w:r>
            <w:r w:rsidRPr="0059481B">
              <w:rPr>
                <w:rFonts w:ascii="Arial" w:hAnsi="Arial" w:cs="Arial"/>
                <w:spacing w:val="-1"/>
              </w:rPr>
              <w:t>v</w:t>
            </w:r>
            <w:r w:rsidRPr="0059481B">
              <w:rPr>
                <w:rFonts w:ascii="Arial" w:hAnsi="Arial" w:cs="Arial"/>
              </w:rPr>
              <w:t>i</w:t>
            </w:r>
            <w:r w:rsidRPr="0059481B">
              <w:rPr>
                <w:rFonts w:ascii="Arial" w:hAnsi="Arial" w:cs="Arial"/>
                <w:spacing w:val="2"/>
              </w:rPr>
              <w:t>e</w:t>
            </w:r>
            <w:r w:rsidRPr="0059481B">
              <w:rPr>
                <w:rFonts w:ascii="Arial" w:hAnsi="Arial" w:cs="Arial"/>
              </w:rPr>
              <w:t>w</w:t>
            </w:r>
            <w:r w:rsidRPr="0059481B">
              <w:rPr>
                <w:rFonts w:ascii="Arial" w:hAnsi="Arial" w:cs="Arial"/>
                <w:spacing w:val="-7"/>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litera</w:t>
            </w:r>
            <w:r w:rsidRPr="0059481B">
              <w:rPr>
                <w:rFonts w:ascii="Arial" w:hAnsi="Arial" w:cs="Arial"/>
                <w:spacing w:val="2"/>
              </w:rPr>
              <w:t>t</w:t>
            </w:r>
            <w:r w:rsidRPr="0059481B">
              <w:rPr>
                <w:rFonts w:ascii="Arial" w:hAnsi="Arial" w:cs="Arial"/>
                <w:spacing w:val="-1"/>
              </w:rPr>
              <w:t>u</w:t>
            </w:r>
            <w:r w:rsidRPr="0059481B">
              <w:rPr>
                <w:rFonts w:ascii="Arial" w:hAnsi="Arial" w:cs="Arial"/>
                <w:spacing w:val="1"/>
              </w:rPr>
              <w:t>r</w:t>
            </w:r>
            <w:r w:rsidRPr="0059481B">
              <w:rPr>
                <w:rFonts w:ascii="Arial" w:hAnsi="Arial" w:cs="Arial"/>
              </w:rPr>
              <w:t>e</w:t>
            </w:r>
            <w:r w:rsidRPr="0059481B">
              <w:rPr>
                <w:rFonts w:ascii="Arial" w:hAnsi="Arial" w:cs="Arial"/>
                <w:spacing w:val="-6"/>
              </w:rPr>
              <w:t xml:space="preserve"> </w:t>
            </w:r>
            <w:r w:rsidRPr="0059481B">
              <w:rPr>
                <w:rFonts w:ascii="Arial" w:hAnsi="Arial" w:cs="Arial"/>
                <w:spacing w:val="1"/>
              </w:rPr>
              <w:t>b</w:t>
            </w:r>
            <w:r w:rsidRPr="0059481B">
              <w:rPr>
                <w:rFonts w:ascii="Arial" w:hAnsi="Arial" w:cs="Arial"/>
                <w:spacing w:val="-1"/>
              </w:rPr>
              <w:t>u</w:t>
            </w:r>
            <w:r w:rsidRPr="0059481B">
              <w:rPr>
                <w:rFonts w:ascii="Arial" w:hAnsi="Arial" w:cs="Arial"/>
              </w:rPr>
              <w:t>t</w:t>
            </w:r>
            <w:r w:rsidRPr="0059481B">
              <w:rPr>
                <w:rFonts w:ascii="Arial" w:hAnsi="Arial" w:cs="Arial"/>
                <w:spacing w:val="-3"/>
              </w:rPr>
              <w:t xml:space="preserve"> </w:t>
            </w:r>
            <w:r w:rsidRPr="0059481B">
              <w:rPr>
                <w:rFonts w:ascii="Arial" w:hAnsi="Arial" w:cs="Arial"/>
                <w:spacing w:val="1"/>
              </w:rPr>
              <w:t>a</w:t>
            </w:r>
            <w:r w:rsidRPr="0059481B">
              <w:rPr>
                <w:rFonts w:ascii="Arial" w:hAnsi="Arial" w:cs="Arial"/>
              </w:rPr>
              <w:t>l</w:t>
            </w:r>
            <w:r w:rsidRPr="0059481B">
              <w:rPr>
                <w:rFonts w:ascii="Arial" w:hAnsi="Arial" w:cs="Arial"/>
                <w:spacing w:val="-1"/>
              </w:rPr>
              <w:t>s</w:t>
            </w:r>
            <w:r w:rsidRPr="0059481B">
              <w:rPr>
                <w:rFonts w:ascii="Arial" w:hAnsi="Arial" w:cs="Arial"/>
              </w:rPr>
              <w:t>o</w:t>
            </w:r>
            <w:r w:rsidRPr="0059481B">
              <w:rPr>
                <w:rFonts w:ascii="Arial" w:hAnsi="Arial" w:cs="Arial"/>
                <w:spacing w:val="-2"/>
              </w:rPr>
              <w:t xml:space="preserve"> </w:t>
            </w:r>
            <w:r w:rsidRPr="0059481B">
              <w:rPr>
                <w:rFonts w:ascii="Arial" w:hAnsi="Arial" w:cs="Arial"/>
                <w:spacing w:val="1"/>
              </w:rPr>
              <w:t>p</w:t>
            </w:r>
            <w:r w:rsidRPr="0059481B">
              <w:rPr>
                <w:rFonts w:ascii="Arial" w:hAnsi="Arial" w:cs="Arial"/>
                <w:spacing w:val="2"/>
              </w:rPr>
              <w:t>l</w:t>
            </w:r>
            <w:r w:rsidRPr="0059481B">
              <w:rPr>
                <w:rFonts w:ascii="Arial" w:hAnsi="Arial" w:cs="Arial"/>
              </w:rPr>
              <w:t>a</w:t>
            </w:r>
            <w:r w:rsidRPr="0059481B">
              <w:rPr>
                <w:rFonts w:ascii="Arial" w:hAnsi="Arial" w:cs="Arial"/>
                <w:spacing w:val="1"/>
              </w:rPr>
              <w:t>c</w:t>
            </w:r>
            <w:r w:rsidRPr="0059481B">
              <w:rPr>
                <w:rFonts w:ascii="Arial" w:hAnsi="Arial" w:cs="Arial"/>
              </w:rPr>
              <w:t>e</w:t>
            </w:r>
            <w:r w:rsidRPr="0059481B">
              <w:rPr>
                <w:rFonts w:ascii="Arial" w:hAnsi="Arial" w:cs="Arial"/>
                <w:spacing w:val="-3"/>
              </w:rPr>
              <w:t xml:space="preserve"> </w:t>
            </w:r>
            <w:r w:rsidRPr="0059481B">
              <w:rPr>
                <w:rFonts w:ascii="Arial" w:hAnsi="Arial" w:cs="Arial"/>
                <w:spacing w:val="4"/>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s</w:t>
            </w:r>
            <w:r w:rsidRPr="0059481B">
              <w:rPr>
                <w:rFonts w:ascii="Arial" w:hAnsi="Arial" w:cs="Arial"/>
                <w:spacing w:val="2"/>
              </w:rPr>
              <w:t>t</w:t>
            </w:r>
            <w:r w:rsidRPr="0059481B">
              <w:rPr>
                <w:rFonts w:ascii="Arial" w:hAnsi="Arial" w:cs="Arial"/>
                <w:spacing w:val="-1"/>
              </w:rPr>
              <w:t>u</w:t>
            </w:r>
            <w:r w:rsidRPr="0059481B">
              <w:rPr>
                <w:rFonts w:ascii="Arial" w:hAnsi="Arial" w:cs="Arial"/>
                <w:spacing w:val="3"/>
              </w:rPr>
              <w:t>d</w:t>
            </w:r>
            <w:r w:rsidRPr="0059481B">
              <w:rPr>
                <w:rFonts w:ascii="Arial" w:hAnsi="Arial" w:cs="Arial"/>
              </w:rPr>
              <w:t>y</w:t>
            </w:r>
            <w:r w:rsidRPr="0059481B">
              <w:rPr>
                <w:rFonts w:ascii="Arial" w:hAnsi="Arial" w:cs="Arial"/>
                <w:spacing w:val="-7"/>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rPr>
              <w:t>c</w:t>
            </w:r>
            <w:r w:rsidRPr="0059481B">
              <w:rPr>
                <w:rFonts w:ascii="Arial" w:hAnsi="Arial" w:cs="Arial"/>
                <w:spacing w:val="4"/>
              </w:rPr>
              <w:t>o</w:t>
            </w:r>
            <w:r w:rsidRPr="0059481B">
              <w:rPr>
                <w:rFonts w:ascii="Arial" w:hAnsi="Arial" w:cs="Arial"/>
                <w:spacing w:val="-1"/>
              </w:rPr>
              <w:t>n</w:t>
            </w:r>
            <w:r w:rsidRPr="0059481B">
              <w:rPr>
                <w:rFonts w:ascii="Arial" w:hAnsi="Arial" w:cs="Arial"/>
              </w:rPr>
              <w:t>te</w:t>
            </w:r>
            <w:r w:rsidRPr="0059481B">
              <w:rPr>
                <w:rFonts w:ascii="Arial" w:hAnsi="Arial" w:cs="Arial"/>
                <w:spacing w:val="-1"/>
              </w:rPr>
              <w:t>x</w:t>
            </w:r>
            <w:r w:rsidRPr="0059481B">
              <w:rPr>
                <w:rFonts w:ascii="Arial" w:hAnsi="Arial" w:cs="Arial"/>
              </w:rPr>
              <w:t>t</w:t>
            </w:r>
            <w:r w:rsidRPr="0059481B">
              <w:rPr>
                <w:rFonts w:ascii="Arial" w:hAnsi="Arial" w:cs="Arial"/>
                <w:spacing w:val="-6"/>
              </w:rPr>
              <w:t xml:space="preserve"> </w:t>
            </w:r>
            <w:r w:rsidRPr="0059481B">
              <w:rPr>
                <w:rFonts w:ascii="Arial" w:hAnsi="Arial" w:cs="Arial"/>
                <w:spacing w:val="4"/>
              </w:rPr>
              <w:t>o</w:t>
            </w:r>
            <w:r w:rsidRPr="0059481B">
              <w:rPr>
                <w:rFonts w:ascii="Arial" w:hAnsi="Arial" w:cs="Arial"/>
              </w:rPr>
              <w:t>f</w:t>
            </w:r>
            <w:r w:rsidRPr="0059481B">
              <w:rPr>
                <w:rFonts w:ascii="Arial" w:hAnsi="Arial" w:cs="Arial"/>
                <w:spacing w:val="-1"/>
              </w:rPr>
              <w:t xml:space="preserve"> </w:t>
            </w:r>
            <w:r w:rsidRPr="0059481B">
              <w:rPr>
                <w:rFonts w:ascii="Arial" w:hAnsi="Arial" w:cs="Arial"/>
              </w:rPr>
              <w:t>c</w:t>
            </w:r>
            <w:r w:rsidRPr="0059481B">
              <w:rPr>
                <w:rFonts w:ascii="Arial" w:hAnsi="Arial" w:cs="Arial"/>
                <w:spacing w:val="-1"/>
              </w:rPr>
              <w:t>u</w:t>
            </w:r>
            <w:r w:rsidRPr="0059481B">
              <w:rPr>
                <w:rFonts w:ascii="Arial" w:hAnsi="Arial" w:cs="Arial"/>
                <w:spacing w:val="1"/>
              </w:rPr>
              <w:t>rr</w:t>
            </w:r>
            <w:r w:rsidRPr="0059481B">
              <w:rPr>
                <w:rFonts w:ascii="Arial" w:hAnsi="Arial" w:cs="Arial"/>
              </w:rPr>
              <w:t>e</w:t>
            </w:r>
            <w:r w:rsidRPr="0059481B">
              <w:rPr>
                <w:rFonts w:ascii="Arial" w:hAnsi="Arial" w:cs="Arial"/>
                <w:spacing w:val="-1"/>
              </w:rPr>
              <w:t>n</w:t>
            </w:r>
            <w:r w:rsidRPr="0059481B">
              <w:rPr>
                <w:rFonts w:ascii="Arial" w:hAnsi="Arial" w:cs="Arial"/>
              </w:rPr>
              <w:t>t</w:t>
            </w:r>
            <w:r w:rsidRPr="0059481B">
              <w:rPr>
                <w:rFonts w:ascii="Arial" w:hAnsi="Arial" w:cs="Arial"/>
                <w:spacing w:val="-6"/>
              </w:rPr>
              <w:t xml:space="preserve"> </w:t>
            </w:r>
            <w:r w:rsidRPr="0059481B">
              <w:rPr>
                <w:rFonts w:ascii="Arial" w:hAnsi="Arial" w:cs="Arial"/>
                <w:spacing w:val="1"/>
              </w:rPr>
              <w:t>g</w:t>
            </w:r>
            <w:r w:rsidRPr="0059481B">
              <w:rPr>
                <w:rFonts w:ascii="Arial" w:hAnsi="Arial" w:cs="Arial"/>
              </w:rPr>
              <w:t>l</w:t>
            </w:r>
            <w:r w:rsidRPr="0059481B">
              <w:rPr>
                <w:rFonts w:ascii="Arial" w:hAnsi="Arial" w:cs="Arial"/>
                <w:spacing w:val="1"/>
              </w:rPr>
              <w:t>ob</w:t>
            </w:r>
            <w:r w:rsidRPr="0059481B">
              <w:rPr>
                <w:rFonts w:ascii="Arial" w:hAnsi="Arial" w:cs="Arial"/>
              </w:rPr>
              <w:t>al</w:t>
            </w:r>
            <w:r w:rsidRPr="0059481B">
              <w:rPr>
                <w:rFonts w:ascii="Arial" w:hAnsi="Arial" w:cs="Arial"/>
                <w:spacing w:val="-5"/>
              </w:rPr>
              <w:t xml:space="preserve"> </w:t>
            </w:r>
            <w:r w:rsidRPr="0059481B">
              <w:rPr>
                <w:rFonts w:ascii="Arial" w:hAnsi="Arial" w:cs="Arial"/>
                <w:spacing w:val="1"/>
              </w:rPr>
              <w:t>r</w:t>
            </w:r>
            <w:r w:rsidRPr="0059481B">
              <w:rPr>
                <w:rFonts w:ascii="Arial" w:hAnsi="Arial" w:cs="Arial"/>
              </w:rPr>
              <w:t>esea</w:t>
            </w:r>
            <w:r w:rsidRPr="0059481B">
              <w:rPr>
                <w:rFonts w:ascii="Arial" w:hAnsi="Arial" w:cs="Arial"/>
                <w:spacing w:val="1"/>
              </w:rPr>
              <w:t>r</w:t>
            </w:r>
            <w:r w:rsidRPr="0059481B">
              <w:rPr>
                <w:rFonts w:ascii="Arial" w:hAnsi="Arial" w:cs="Arial"/>
              </w:rPr>
              <w:t>c</w:t>
            </w:r>
            <w:r w:rsidRPr="0059481B">
              <w:rPr>
                <w:rFonts w:ascii="Arial" w:hAnsi="Arial" w:cs="Arial"/>
                <w:spacing w:val="-1"/>
              </w:rPr>
              <w:t>h</w:t>
            </w:r>
            <w:r w:rsidRPr="0059481B">
              <w:rPr>
                <w:rFonts w:ascii="Arial" w:hAnsi="Arial" w:cs="Arial"/>
              </w:rPr>
              <w:t>.</w:t>
            </w:r>
            <w:r w:rsidRPr="0059481B">
              <w:rPr>
                <w:rFonts w:ascii="Arial" w:hAnsi="Arial" w:cs="Arial"/>
                <w:spacing w:val="-2"/>
              </w:rPr>
              <w:t xml:space="preserve"> </w:t>
            </w:r>
            <w:r w:rsidRPr="0059481B">
              <w:rPr>
                <w:rFonts w:ascii="Arial" w:hAnsi="Arial" w:cs="Arial"/>
                <w:spacing w:val="3"/>
              </w:rPr>
              <w:t>T</w:t>
            </w:r>
            <w:r w:rsidRPr="0059481B">
              <w:rPr>
                <w:rFonts w:ascii="Arial" w:hAnsi="Arial" w:cs="Arial"/>
                <w:spacing w:val="-1"/>
              </w:rPr>
              <w:t>h</w:t>
            </w:r>
            <w:r w:rsidRPr="0059481B">
              <w:rPr>
                <w:rFonts w:ascii="Arial" w:hAnsi="Arial" w:cs="Arial"/>
              </w:rPr>
              <w:t>e</w:t>
            </w:r>
            <w:r w:rsidRPr="0059481B">
              <w:rPr>
                <w:rFonts w:ascii="Arial" w:hAnsi="Arial" w:cs="Arial"/>
                <w:spacing w:val="-2"/>
              </w:rPr>
              <w:t xml:space="preserve"> </w:t>
            </w:r>
            <w:r w:rsidRPr="0059481B">
              <w:rPr>
                <w:rFonts w:ascii="Arial" w:hAnsi="Arial" w:cs="Arial"/>
                <w:spacing w:val="1"/>
              </w:rPr>
              <w:t>r</w:t>
            </w:r>
            <w:r w:rsidRPr="0059481B">
              <w:rPr>
                <w:rFonts w:ascii="Arial" w:hAnsi="Arial" w:cs="Arial"/>
                <w:spacing w:val="-2"/>
              </w:rPr>
              <w:t>ef</w:t>
            </w:r>
            <w:r w:rsidRPr="0059481B">
              <w:rPr>
                <w:rFonts w:ascii="Arial" w:hAnsi="Arial" w:cs="Arial"/>
              </w:rPr>
              <w:t>e</w:t>
            </w:r>
            <w:r w:rsidRPr="0059481B">
              <w:rPr>
                <w:rFonts w:ascii="Arial" w:hAnsi="Arial" w:cs="Arial"/>
                <w:spacing w:val="1"/>
              </w:rPr>
              <w:t>r</w:t>
            </w:r>
            <w:r w:rsidRPr="0059481B">
              <w:rPr>
                <w:rFonts w:ascii="Arial" w:hAnsi="Arial" w:cs="Arial"/>
              </w:rPr>
              <w:t>e</w:t>
            </w:r>
            <w:r w:rsidRPr="0059481B">
              <w:rPr>
                <w:rFonts w:ascii="Arial" w:hAnsi="Arial" w:cs="Arial"/>
                <w:spacing w:val="-1"/>
              </w:rPr>
              <w:t>n</w:t>
            </w:r>
            <w:r w:rsidRPr="0059481B">
              <w:rPr>
                <w:rFonts w:ascii="Arial" w:hAnsi="Arial" w:cs="Arial"/>
              </w:rPr>
              <w:t>c</w:t>
            </w:r>
            <w:r w:rsidRPr="0059481B">
              <w:rPr>
                <w:rFonts w:ascii="Arial" w:hAnsi="Arial" w:cs="Arial"/>
                <w:spacing w:val="3"/>
              </w:rPr>
              <w:t>e</w:t>
            </w:r>
            <w:r w:rsidRPr="0059481B">
              <w:rPr>
                <w:rFonts w:ascii="Arial" w:hAnsi="Arial" w:cs="Arial"/>
              </w:rPr>
              <w:t>s</w:t>
            </w:r>
            <w:r w:rsidRPr="0059481B">
              <w:rPr>
                <w:rFonts w:ascii="Arial" w:hAnsi="Arial" w:cs="Arial"/>
                <w:spacing w:val="-8"/>
              </w:rPr>
              <w:t xml:space="preserve"> </w:t>
            </w:r>
            <w:r w:rsidRPr="0059481B">
              <w:rPr>
                <w:rFonts w:ascii="Arial" w:hAnsi="Arial" w:cs="Arial"/>
              </w:rPr>
              <w:t>i</w:t>
            </w:r>
            <w:r w:rsidRPr="0059481B">
              <w:rPr>
                <w:rFonts w:ascii="Arial" w:hAnsi="Arial" w:cs="Arial"/>
                <w:spacing w:val="-1"/>
              </w:rPr>
              <w:t>n</w:t>
            </w:r>
            <w:r w:rsidRPr="0059481B">
              <w:rPr>
                <w:rFonts w:ascii="Arial" w:hAnsi="Arial" w:cs="Arial"/>
              </w:rPr>
              <w:t>c</w:t>
            </w:r>
            <w:r w:rsidRPr="0059481B">
              <w:rPr>
                <w:rFonts w:ascii="Arial" w:hAnsi="Arial" w:cs="Arial"/>
                <w:spacing w:val="2"/>
              </w:rPr>
              <w:t>l</w:t>
            </w:r>
            <w:r w:rsidRPr="0059481B">
              <w:rPr>
                <w:rFonts w:ascii="Arial" w:hAnsi="Arial" w:cs="Arial"/>
                <w:spacing w:val="-1"/>
              </w:rPr>
              <w:t>u</w:t>
            </w:r>
            <w:r w:rsidRPr="0059481B">
              <w:rPr>
                <w:rFonts w:ascii="Arial" w:hAnsi="Arial" w:cs="Arial"/>
                <w:spacing w:val="1"/>
              </w:rPr>
              <w:t>d</w:t>
            </w:r>
            <w:r w:rsidRPr="0059481B">
              <w:rPr>
                <w:rFonts w:ascii="Arial" w:hAnsi="Arial" w:cs="Arial"/>
              </w:rPr>
              <w:t>ed</w:t>
            </w:r>
            <w:r w:rsidRPr="0059481B">
              <w:rPr>
                <w:rFonts w:ascii="Arial" w:hAnsi="Arial" w:cs="Arial"/>
                <w:spacing w:val="-5"/>
              </w:rPr>
              <w:t xml:space="preserve"> </w:t>
            </w:r>
            <w:r w:rsidRPr="0059481B">
              <w:rPr>
                <w:rFonts w:ascii="Arial" w:hAnsi="Arial" w:cs="Arial"/>
              </w:rPr>
              <w:t>in 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4"/>
              </w:rPr>
              <w:t>m</w:t>
            </w:r>
            <w:r w:rsidRPr="0059481B">
              <w:rPr>
                <w:rFonts w:ascii="Arial" w:hAnsi="Arial" w:cs="Arial"/>
                <w:spacing w:val="3"/>
              </w:rPr>
              <w:t>a</w:t>
            </w:r>
            <w:r w:rsidRPr="0059481B">
              <w:rPr>
                <w:rFonts w:ascii="Arial" w:hAnsi="Arial" w:cs="Arial"/>
                <w:spacing w:val="1"/>
              </w:rPr>
              <w:t>n</w:t>
            </w:r>
            <w:r w:rsidRPr="0059481B">
              <w:rPr>
                <w:rFonts w:ascii="Arial" w:hAnsi="Arial" w:cs="Arial"/>
                <w:spacing w:val="-1"/>
              </w:rPr>
              <w:t>us</w:t>
            </w:r>
            <w:r w:rsidRPr="0059481B">
              <w:rPr>
                <w:rFonts w:ascii="Arial" w:hAnsi="Arial" w:cs="Arial"/>
              </w:rPr>
              <w:t>c</w:t>
            </w:r>
            <w:r w:rsidRPr="0059481B">
              <w:rPr>
                <w:rFonts w:ascii="Arial" w:hAnsi="Arial" w:cs="Arial"/>
                <w:spacing w:val="1"/>
              </w:rPr>
              <w:t>r</w:t>
            </w:r>
            <w:r w:rsidRPr="0059481B">
              <w:rPr>
                <w:rFonts w:ascii="Arial" w:hAnsi="Arial" w:cs="Arial"/>
              </w:rPr>
              <w:t>i</w:t>
            </w:r>
            <w:r w:rsidRPr="0059481B">
              <w:rPr>
                <w:rFonts w:ascii="Arial" w:hAnsi="Arial" w:cs="Arial"/>
                <w:spacing w:val="1"/>
              </w:rPr>
              <w:t>p</w:t>
            </w:r>
            <w:r w:rsidRPr="0059481B">
              <w:rPr>
                <w:rFonts w:ascii="Arial" w:hAnsi="Arial" w:cs="Arial"/>
              </w:rPr>
              <w:t>t</w:t>
            </w:r>
            <w:r w:rsidRPr="0059481B">
              <w:rPr>
                <w:rFonts w:ascii="Arial" w:hAnsi="Arial" w:cs="Arial"/>
                <w:spacing w:val="-9"/>
              </w:rPr>
              <w:t xml:space="preserve"> </w:t>
            </w:r>
            <w:r w:rsidRPr="0059481B">
              <w:rPr>
                <w:rFonts w:ascii="Arial" w:hAnsi="Arial" w:cs="Arial"/>
                <w:spacing w:val="1"/>
              </w:rPr>
              <w:t>co</w:t>
            </w:r>
            <w:r w:rsidRPr="0059481B">
              <w:rPr>
                <w:rFonts w:ascii="Arial" w:hAnsi="Arial" w:cs="Arial"/>
                <w:spacing w:val="-1"/>
              </w:rPr>
              <w:t>v</w:t>
            </w:r>
            <w:r w:rsidRPr="0059481B">
              <w:rPr>
                <w:rFonts w:ascii="Arial" w:hAnsi="Arial" w:cs="Arial"/>
              </w:rPr>
              <w:t>er</w:t>
            </w:r>
            <w:r w:rsidRPr="0059481B">
              <w:rPr>
                <w:rFonts w:ascii="Arial" w:hAnsi="Arial" w:cs="Arial"/>
                <w:spacing w:val="-3"/>
              </w:rPr>
              <w:t xml:space="preserve"> </w:t>
            </w:r>
            <w:r w:rsidRPr="0059481B">
              <w:rPr>
                <w:rFonts w:ascii="Arial" w:hAnsi="Arial" w:cs="Arial"/>
                <w:spacing w:val="-1"/>
              </w:rPr>
              <w:t>s</w:t>
            </w:r>
            <w:r w:rsidRPr="0059481B">
              <w:rPr>
                <w:rFonts w:ascii="Arial" w:hAnsi="Arial" w:cs="Arial"/>
                <w:spacing w:val="3"/>
              </w:rPr>
              <w:t>o</w:t>
            </w:r>
            <w:r w:rsidRPr="0059481B">
              <w:rPr>
                <w:rFonts w:ascii="Arial" w:hAnsi="Arial" w:cs="Arial"/>
                <w:spacing w:val="-1"/>
              </w:rPr>
              <w:t>m</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r</w:t>
            </w:r>
            <w:r w:rsidRPr="0059481B">
              <w:rPr>
                <w:rFonts w:ascii="Arial" w:hAnsi="Arial" w:cs="Arial"/>
              </w:rPr>
              <w:t>ele</w:t>
            </w:r>
            <w:r w:rsidRPr="0059481B">
              <w:rPr>
                <w:rFonts w:ascii="Arial" w:hAnsi="Arial" w:cs="Arial"/>
                <w:spacing w:val="-1"/>
              </w:rPr>
              <w:t>v</w:t>
            </w:r>
            <w:r w:rsidRPr="0059481B">
              <w:rPr>
                <w:rFonts w:ascii="Arial" w:hAnsi="Arial" w:cs="Arial"/>
              </w:rPr>
              <w:t>a</w:t>
            </w:r>
            <w:r w:rsidRPr="0059481B">
              <w:rPr>
                <w:rFonts w:ascii="Arial" w:hAnsi="Arial" w:cs="Arial"/>
                <w:spacing w:val="-1"/>
              </w:rPr>
              <w:t>n</w:t>
            </w:r>
            <w:r w:rsidRPr="0059481B">
              <w:rPr>
                <w:rFonts w:ascii="Arial" w:hAnsi="Arial" w:cs="Arial"/>
              </w:rPr>
              <w:t>t</w:t>
            </w:r>
            <w:r w:rsidRPr="0059481B">
              <w:rPr>
                <w:rFonts w:ascii="Arial" w:hAnsi="Arial" w:cs="Arial"/>
                <w:spacing w:val="-4"/>
              </w:rPr>
              <w:t xml:space="preserve"> </w:t>
            </w:r>
            <w:r w:rsidRPr="0059481B">
              <w:rPr>
                <w:rFonts w:ascii="Arial" w:hAnsi="Arial" w:cs="Arial"/>
                <w:spacing w:val="-1"/>
              </w:rPr>
              <w:t>s</w:t>
            </w:r>
            <w:r w:rsidRPr="0059481B">
              <w:rPr>
                <w:rFonts w:ascii="Arial" w:hAnsi="Arial" w:cs="Arial"/>
                <w:spacing w:val="2"/>
              </w:rPr>
              <w:t>t</w:t>
            </w:r>
            <w:r w:rsidRPr="0059481B">
              <w:rPr>
                <w:rFonts w:ascii="Arial" w:hAnsi="Arial" w:cs="Arial"/>
                <w:spacing w:val="-1"/>
              </w:rPr>
              <w:t>u</w:t>
            </w:r>
            <w:r w:rsidRPr="0059481B">
              <w:rPr>
                <w:rFonts w:ascii="Arial" w:hAnsi="Arial" w:cs="Arial"/>
                <w:spacing w:val="1"/>
              </w:rPr>
              <w:t>d</w:t>
            </w:r>
            <w:r w:rsidRPr="0059481B">
              <w:rPr>
                <w:rFonts w:ascii="Arial" w:hAnsi="Arial" w:cs="Arial"/>
              </w:rPr>
              <w:t>ies,</w:t>
            </w:r>
            <w:r w:rsidRPr="0059481B">
              <w:rPr>
                <w:rFonts w:ascii="Arial" w:hAnsi="Arial" w:cs="Arial"/>
                <w:spacing w:val="-6"/>
              </w:rPr>
              <w:t xml:space="preserve"> </w:t>
            </w:r>
            <w:r w:rsidRPr="0059481B">
              <w:rPr>
                <w:rFonts w:ascii="Arial" w:hAnsi="Arial" w:cs="Arial"/>
                <w:spacing w:val="1"/>
              </w:rPr>
              <w:t>b</w:t>
            </w:r>
            <w:r w:rsidRPr="0059481B">
              <w:rPr>
                <w:rFonts w:ascii="Arial" w:hAnsi="Arial" w:cs="Arial"/>
                <w:spacing w:val="-1"/>
              </w:rPr>
              <w:t>u</w:t>
            </w:r>
            <w:r w:rsidRPr="0059481B">
              <w:rPr>
                <w:rFonts w:ascii="Arial" w:hAnsi="Arial" w:cs="Arial"/>
              </w:rPr>
              <w:t>t</w:t>
            </w:r>
            <w:r w:rsidRPr="0059481B">
              <w:rPr>
                <w:rFonts w:ascii="Arial" w:hAnsi="Arial" w:cs="Arial"/>
                <w:spacing w:val="-1"/>
              </w:rPr>
              <w:t xml:space="preserve"> m</w:t>
            </w:r>
            <w:r w:rsidRPr="0059481B">
              <w:rPr>
                <w:rFonts w:ascii="Arial" w:hAnsi="Arial" w:cs="Arial"/>
              </w:rPr>
              <w:t>a</w:t>
            </w:r>
            <w:r w:rsidRPr="0059481B">
              <w:rPr>
                <w:rFonts w:ascii="Arial" w:hAnsi="Arial" w:cs="Arial"/>
                <w:spacing w:val="1"/>
              </w:rPr>
              <w:t>n</w:t>
            </w:r>
            <w:r w:rsidRPr="0059481B">
              <w:rPr>
                <w:rFonts w:ascii="Arial" w:hAnsi="Arial" w:cs="Arial"/>
              </w:rPr>
              <w:t>y</w:t>
            </w:r>
            <w:r w:rsidRPr="0059481B">
              <w:rPr>
                <w:rFonts w:ascii="Arial" w:hAnsi="Arial" w:cs="Arial"/>
                <w:spacing w:val="-5"/>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spacing w:val="3"/>
              </w:rPr>
              <w:t>e</w:t>
            </w:r>
            <w:r w:rsidRPr="0059481B">
              <w:rPr>
                <w:rFonts w:ascii="Arial" w:hAnsi="Arial" w:cs="Arial"/>
              </w:rPr>
              <w:t>m</w:t>
            </w:r>
            <w:r w:rsidRPr="0059481B">
              <w:rPr>
                <w:rFonts w:ascii="Arial" w:hAnsi="Arial" w:cs="Arial"/>
                <w:spacing w:val="-5"/>
              </w:rPr>
              <w:t xml:space="preserve"> </w:t>
            </w:r>
            <w:r w:rsidRPr="0059481B">
              <w:rPr>
                <w:rFonts w:ascii="Arial" w:hAnsi="Arial" w:cs="Arial"/>
              </w:rPr>
              <w:t>a</w:t>
            </w:r>
            <w:r w:rsidRPr="0059481B">
              <w:rPr>
                <w:rFonts w:ascii="Arial" w:hAnsi="Arial" w:cs="Arial"/>
                <w:spacing w:val="1"/>
              </w:rPr>
              <w:t>pp</w:t>
            </w:r>
            <w:r w:rsidRPr="0059481B">
              <w:rPr>
                <w:rFonts w:ascii="Arial" w:hAnsi="Arial" w:cs="Arial"/>
              </w:rPr>
              <w:t>e</w:t>
            </w:r>
            <w:r w:rsidRPr="0059481B">
              <w:rPr>
                <w:rFonts w:ascii="Arial" w:hAnsi="Arial" w:cs="Arial"/>
                <w:spacing w:val="1"/>
              </w:rPr>
              <w:t>a</w:t>
            </w:r>
            <w:r w:rsidRPr="0059481B">
              <w:rPr>
                <w:rFonts w:ascii="Arial" w:hAnsi="Arial" w:cs="Arial"/>
              </w:rPr>
              <w:t>r</w:t>
            </w:r>
            <w:r w:rsidRPr="0059481B">
              <w:rPr>
                <w:rFonts w:ascii="Arial" w:hAnsi="Arial" w:cs="Arial"/>
                <w:spacing w:val="-4"/>
              </w:rPr>
              <w:t xml:space="preserve"> </w:t>
            </w:r>
            <w:r w:rsidRPr="0059481B">
              <w:rPr>
                <w:rFonts w:ascii="Arial" w:hAnsi="Arial" w:cs="Arial"/>
              </w:rPr>
              <w:t>to</w:t>
            </w:r>
            <w:r w:rsidRPr="0059481B">
              <w:rPr>
                <w:rFonts w:ascii="Arial" w:hAnsi="Arial" w:cs="Arial"/>
                <w:spacing w:val="-1"/>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s</w:t>
            </w:r>
            <w:r w:rsidRPr="0059481B">
              <w:rPr>
                <w:rFonts w:ascii="Arial" w:hAnsi="Arial" w:cs="Arial"/>
              </w:rPr>
              <w:t>li</w:t>
            </w:r>
            <w:r w:rsidRPr="0059481B">
              <w:rPr>
                <w:rFonts w:ascii="Arial" w:hAnsi="Arial" w:cs="Arial"/>
                <w:spacing w:val="-2"/>
              </w:rPr>
              <w:t>g</w:t>
            </w:r>
            <w:r w:rsidRPr="0059481B">
              <w:rPr>
                <w:rFonts w:ascii="Arial" w:hAnsi="Arial" w:cs="Arial"/>
                <w:spacing w:val="-1"/>
              </w:rPr>
              <w:t>h</w:t>
            </w:r>
            <w:r w:rsidRPr="0059481B">
              <w:rPr>
                <w:rFonts w:ascii="Arial" w:hAnsi="Arial" w:cs="Arial"/>
              </w:rPr>
              <w:t>t</w:t>
            </w:r>
            <w:r w:rsidRPr="0059481B">
              <w:rPr>
                <w:rFonts w:ascii="Arial" w:hAnsi="Arial" w:cs="Arial"/>
                <w:spacing w:val="2"/>
              </w:rPr>
              <w:t>l</w:t>
            </w:r>
            <w:r w:rsidRPr="0059481B">
              <w:rPr>
                <w:rFonts w:ascii="Arial" w:hAnsi="Arial" w:cs="Arial"/>
              </w:rPr>
              <w:t>y</w:t>
            </w:r>
            <w:r w:rsidRPr="0059481B">
              <w:rPr>
                <w:rFonts w:ascii="Arial" w:hAnsi="Arial" w:cs="Arial"/>
                <w:spacing w:val="-7"/>
              </w:rPr>
              <w:t xml:space="preserve"> </w:t>
            </w:r>
            <w:r w:rsidRPr="0059481B">
              <w:rPr>
                <w:rFonts w:ascii="Arial" w:hAnsi="Arial" w:cs="Arial"/>
                <w:spacing w:val="1"/>
              </w:rPr>
              <w:t>d</w:t>
            </w:r>
            <w:r w:rsidRPr="0059481B">
              <w:rPr>
                <w:rFonts w:ascii="Arial" w:hAnsi="Arial" w:cs="Arial"/>
              </w:rPr>
              <w:t>ate</w:t>
            </w:r>
            <w:r w:rsidRPr="0059481B">
              <w:rPr>
                <w:rFonts w:ascii="Arial" w:hAnsi="Arial" w:cs="Arial"/>
                <w:spacing w:val="2"/>
              </w:rPr>
              <w:t>d</w:t>
            </w:r>
            <w:r w:rsidRPr="0059481B">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14:paraId="71DE6ACC" w14:textId="70879305" w:rsidR="006D0B6E" w:rsidRPr="0059481B" w:rsidRDefault="00B166B2">
            <w:pPr>
              <w:rPr>
                <w:rFonts w:ascii="Arial" w:hAnsi="Arial" w:cs="Arial"/>
              </w:rPr>
            </w:pPr>
            <w:r w:rsidRPr="0059481B">
              <w:rPr>
                <w:rFonts w:ascii="Arial" w:hAnsi="Arial" w:cs="Arial"/>
              </w:rPr>
              <w:t xml:space="preserve">We addressed some recent literature in the review </w:t>
            </w:r>
            <w:proofErr w:type="gramStart"/>
            <w:r w:rsidRPr="0059481B">
              <w:rPr>
                <w:rFonts w:ascii="Arial" w:hAnsi="Arial" w:cs="Arial"/>
              </w:rPr>
              <w:t>section .</w:t>
            </w:r>
            <w:proofErr w:type="gramEnd"/>
          </w:p>
        </w:tc>
      </w:tr>
      <w:tr w:rsidR="006D0B6E" w:rsidRPr="0059481B" w14:paraId="0BC972CF" w14:textId="77777777" w:rsidTr="0059481B">
        <w:trPr>
          <w:trHeight w:hRule="exact" w:val="1325"/>
        </w:trPr>
        <w:tc>
          <w:tcPr>
            <w:tcW w:w="5351" w:type="dxa"/>
            <w:tcBorders>
              <w:top w:val="single" w:sz="5" w:space="0" w:color="000000"/>
              <w:left w:val="single" w:sz="5" w:space="0" w:color="000000"/>
              <w:bottom w:val="single" w:sz="5" w:space="0" w:color="000000"/>
              <w:right w:val="single" w:sz="5" w:space="0" w:color="000000"/>
            </w:tcBorders>
          </w:tcPr>
          <w:p w14:paraId="208814C0" w14:textId="77777777" w:rsidR="006D0B6E" w:rsidRPr="0059481B" w:rsidRDefault="00227AD4">
            <w:pPr>
              <w:spacing w:line="220" w:lineRule="exact"/>
              <w:ind w:left="460"/>
              <w:rPr>
                <w:rFonts w:ascii="Arial" w:hAnsi="Arial" w:cs="Arial"/>
              </w:rPr>
            </w:pPr>
            <w:r w:rsidRPr="0059481B">
              <w:rPr>
                <w:rFonts w:ascii="Arial" w:hAnsi="Arial" w:cs="Arial"/>
                <w:b/>
                <w:spacing w:val="-1"/>
              </w:rPr>
              <w:t>I</w:t>
            </w:r>
            <w:r w:rsidRPr="0059481B">
              <w:rPr>
                <w:rFonts w:ascii="Arial" w:hAnsi="Arial" w:cs="Arial"/>
                <w:b/>
              </w:rPr>
              <w:t>s</w:t>
            </w:r>
            <w:r w:rsidRPr="0059481B">
              <w:rPr>
                <w:rFonts w:ascii="Arial" w:hAnsi="Arial" w:cs="Arial"/>
                <w:b/>
                <w:spacing w:val="-2"/>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2"/>
              </w:rPr>
              <w:t xml:space="preserve"> </w:t>
            </w:r>
            <w:r w:rsidRPr="0059481B">
              <w:rPr>
                <w:rFonts w:ascii="Arial" w:hAnsi="Arial" w:cs="Arial"/>
                <w:b/>
              </w:rPr>
              <w:t>l</w:t>
            </w:r>
            <w:r w:rsidRPr="0059481B">
              <w:rPr>
                <w:rFonts w:ascii="Arial" w:hAnsi="Arial" w:cs="Arial"/>
                <w:b/>
                <w:spacing w:val="1"/>
              </w:rPr>
              <w:t>a</w:t>
            </w:r>
            <w:r w:rsidRPr="0059481B">
              <w:rPr>
                <w:rFonts w:ascii="Arial" w:hAnsi="Arial" w:cs="Arial"/>
                <w:b/>
              </w:rPr>
              <w:t>n</w:t>
            </w:r>
            <w:r w:rsidRPr="0059481B">
              <w:rPr>
                <w:rFonts w:ascii="Arial" w:hAnsi="Arial" w:cs="Arial"/>
                <w:b/>
                <w:spacing w:val="1"/>
              </w:rPr>
              <w:t>g</w:t>
            </w:r>
            <w:r w:rsidRPr="0059481B">
              <w:rPr>
                <w:rFonts w:ascii="Arial" w:hAnsi="Arial" w:cs="Arial"/>
                <w:b/>
              </w:rPr>
              <w:t>u</w:t>
            </w:r>
            <w:r w:rsidRPr="0059481B">
              <w:rPr>
                <w:rFonts w:ascii="Arial" w:hAnsi="Arial" w:cs="Arial"/>
                <w:b/>
                <w:spacing w:val="1"/>
              </w:rPr>
              <w:t>ag</w:t>
            </w:r>
            <w:r w:rsidRPr="0059481B">
              <w:rPr>
                <w:rFonts w:ascii="Arial" w:hAnsi="Arial" w:cs="Arial"/>
                <w:b/>
              </w:rPr>
              <w:t>e/</w:t>
            </w:r>
            <w:r w:rsidRPr="0059481B">
              <w:rPr>
                <w:rFonts w:ascii="Arial" w:hAnsi="Arial" w:cs="Arial"/>
                <w:b/>
                <w:spacing w:val="-1"/>
              </w:rPr>
              <w:t>E</w:t>
            </w:r>
            <w:r w:rsidRPr="0059481B">
              <w:rPr>
                <w:rFonts w:ascii="Arial" w:hAnsi="Arial" w:cs="Arial"/>
                <w:b/>
              </w:rPr>
              <w:t>n</w:t>
            </w:r>
            <w:r w:rsidRPr="0059481B">
              <w:rPr>
                <w:rFonts w:ascii="Arial" w:hAnsi="Arial" w:cs="Arial"/>
                <w:b/>
                <w:spacing w:val="1"/>
              </w:rPr>
              <w:t>g</w:t>
            </w:r>
            <w:r w:rsidRPr="0059481B">
              <w:rPr>
                <w:rFonts w:ascii="Arial" w:hAnsi="Arial" w:cs="Arial"/>
                <w:b/>
              </w:rPr>
              <w:t>l</w:t>
            </w:r>
            <w:r w:rsidRPr="0059481B">
              <w:rPr>
                <w:rFonts w:ascii="Arial" w:hAnsi="Arial" w:cs="Arial"/>
                <w:b/>
                <w:spacing w:val="2"/>
              </w:rPr>
              <w:t>i</w:t>
            </w:r>
            <w:r w:rsidRPr="0059481B">
              <w:rPr>
                <w:rFonts w:ascii="Arial" w:hAnsi="Arial" w:cs="Arial"/>
                <w:b/>
                <w:spacing w:val="-1"/>
              </w:rPr>
              <w:t>s</w:t>
            </w:r>
            <w:r w:rsidRPr="0059481B">
              <w:rPr>
                <w:rFonts w:ascii="Arial" w:hAnsi="Arial" w:cs="Arial"/>
                <w:b/>
              </w:rPr>
              <w:t>h</w:t>
            </w:r>
            <w:r w:rsidRPr="0059481B">
              <w:rPr>
                <w:rFonts w:ascii="Arial" w:hAnsi="Arial" w:cs="Arial"/>
                <w:b/>
                <w:spacing w:val="-15"/>
              </w:rPr>
              <w:t xml:space="preserve"> </w:t>
            </w:r>
            <w:r w:rsidRPr="0059481B">
              <w:rPr>
                <w:rFonts w:ascii="Arial" w:hAnsi="Arial" w:cs="Arial"/>
                <w:b/>
                <w:spacing w:val="2"/>
              </w:rPr>
              <w:t>q</w:t>
            </w:r>
            <w:r w:rsidRPr="0059481B">
              <w:rPr>
                <w:rFonts w:ascii="Arial" w:hAnsi="Arial" w:cs="Arial"/>
                <w:b/>
              </w:rPr>
              <w:t>u</w:t>
            </w:r>
            <w:r w:rsidRPr="0059481B">
              <w:rPr>
                <w:rFonts w:ascii="Arial" w:hAnsi="Arial" w:cs="Arial"/>
                <w:b/>
                <w:spacing w:val="1"/>
              </w:rPr>
              <w:t>a</w:t>
            </w:r>
            <w:r w:rsidRPr="0059481B">
              <w:rPr>
                <w:rFonts w:ascii="Arial" w:hAnsi="Arial" w:cs="Arial"/>
                <w:b/>
              </w:rPr>
              <w:t>lity</w:t>
            </w:r>
            <w:r w:rsidRPr="0059481B">
              <w:rPr>
                <w:rFonts w:ascii="Arial" w:hAnsi="Arial" w:cs="Arial"/>
                <w:b/>
                <w:spacing w:val="-4"/>
              </w:rPr>
              <w:t xml:space="preserve"> </w:t>
            </w:r>
            <w:r w:rsidRPr="0059481B">
              <w:rPr>
                <w:rFonts w:ascii="Arial" w:hAnsi="Arial" w:cs="Arial"/>
                <w:b/>
                <w:spacing w:val="1"/>
              </w:rPr>
              <w:t>o</w:t>
            </w:r>
            <w:r w:rsidRPr="0059481B">
              <w:rPr>
                <w:rFonts w:ascii="Arial" w:hAnsi="Arial" w:cs="Arial"/>
                <w:b/>
              </w:rPr>
              <w:t>f</w:t>
            </w:r>
            <w:r w:rsidRPr="0059481B">
              <w:rPr>
                <w:rFonts w:ascii="Arial" w:hAnsi="Arial" w:cs="Arial"/>
                <w:b/>
                <w:spacing w:val="-3"/>
              </w:rPr>
              <w:t xml:space="preserve"> </w:t>
            </w:r>
            <w:r w:rsidRPr="0059481B">
              <w:rPr>
                <w:rFonts w:ascii="Arial" w:hAnsi="Arial" w:cs="Arial"/>
                <w:b/>
                <w:spacing w:val="1"/>
              </w:rPr>
              <w:t>t</w:t>
            </w:r>
            <w:r w:rsidRPr="0059481B">
              <w:rPr>
                <w:rFonts w:ascii="Arial" w:hAnsi="Arial" w:cs="Arial"/>
                <w:b/>
              </w:rPr>
              <w:t>he</w:t>
            </w:r>
            <w:r w:rsidRPr="0059481B">
              <w:rPr>
                <w:rFonts w:ascii="Arial" w:hAnsi="Arial" w:cs="Arial"/>
                <w:b/>
                <w:spacing w:val="-3"/>
              </w:rPr>
              <w:t xml:space="preserve"> </w:t>
            </w:r>
            <w:r w:rsidRPr="0059481B">
              <w:rPr>
                <w:rFonts w:ascii="Arial" w:hAnsi="Arial" w:cs="Arial"/>
                <w:b/>
                <w:spacing w:val="1"/>
              </w:rPr>
              <w:t>a</w:t>
            </w:r>
            <w:r w:rsidRPr="0059481B">
              <w:rPr>
                <w:rFonts w:ascii="Arial" w:hAnsi="Arial" w:cs="Arial"/>
                <w:b/>
              </w:rPr>
              <w:t>r</w:t>
            </w:r>
            <w:r w:rsidRPr="0059481B">
              <w:rPr>
                <w:rFonts w:ascii="Arial" w:hAnsi="Arial" w:cs="Arial"/>
                <w:b/>
                <w:spacing w:val="1"/>
              </w:rPr>
              <w:t>t</w:t>
            </w:r>
            <w:r w:rsidRPr="0059481B">
              <w:rPr>
                <w:rFonts w:ascii="Arial" w:hAnsi="Arial" w:cs="Arial"/>
                <w:b/>
              </w:rPr>
              <w:t>icle</w:t>
            </w:r>
            <w:r w:rsidRPr="0059481B">
              <w:rPr>
                <w:rFonts w:ascii="Arial" w:hAnsi="Arial" w:cs="Arial"/>
                <w:b/>
                <w:spacing w:val="-4"/>
              </w:rPr>
              <w:t xml:space="preserve"> </w:t>
            </w:r>
            <w:r w:rsidRPr="0059481B">
              <w:rPr>
                <w:rFonts w:ascii="Arial" w:hAnsi="Arial" w:cs="Arial"/>
                <w:b/>
                <w:spacing w:val="-1"/>
              </w:rPr>
              <w:t>s</w:t>
            </w:r>
            <w:r w:rsidRPr="0059481B">
              <w:rPr>
                <w:rFonts w:ascii="Arial" w:hAnsi="Arial" w:cs="Arial"/>
                <w:b/>
              </w:rPr>
              <w:t>uit</w:t>
            </w:r>
            <w:r w:rsidRPr="0059481B">
              <w:rPr>
                <w:rFonts w:ascii="Arial" w:hAnsi="Arial" w:cs="Arial"/>
                <w:b/>
                <w:spacing w:val="1"/>
              </w:rPr>
              <w:t>a</w:t>
            </w:r>
            <w:r w:rsidRPr="0059481B">
              <w:rPr>
                <w:rFonts w:ascii="Arial" w:hAnsi="Arial" w:cs="Arial"/>
                <w:b/>
              </w:rPr>
              <w:t>ble</w:t>
            </w:r>
          </w:p>
          <w:p w14:paraId="1F90C685" w14:textId="77777777" w:rsidR="006D0B6E" w:rsidRPr="0059481B" w:rsidRDefault="00227AD4">
            <w:pPr>
              <w:ind w:left="460"/>
              <w:rPr>
                <w:rFonts w:ascii="Arial" w:hAnsi="Arial" w:cs="Arial"/>
              </w:rPr>
            </w:pPr>
            <w:r w:rsidRPr="0059481B">
              <w:rPr>
                <w:rFonts w:ascii="Arial" w:hAnsi="Arial" w:cs="Arial"/>
                <w:b/>
                <w:spacing w:val="1"/>
              </w:rPr>
              <w:t>fo</w:t>
            </w:r>
            <w:r w:rsidRPr="0059481B">
              <w:rPr>
                <w:rFonts w:ascii="Arial" w:hAnsi="Arial" w:cs="Arial"/>
                <w:b/>
              </w:rPr>
              <w:t>r</w:t>
            </w:r>
            <w:r w:rsidRPr="0059481B">
              <w:rPr>
                <w:rFonts w:ascii="Arial" w:hAnsi="Arial" w:cs="Arial"/>
                <w:b/>
                <w:spacing w:val="-2"/>
              </w:rPr>
              <w:t xml:space="preserve"> </w:t>
            </w:r>
            <w:r w:rsidRPr="0059481B">
              <w:rPr>
                <w:rFonts w:ascii="Arial" w:hAnsi="Arial" w:cs="Arial"/>
                <w:b/>
                <w:spacing w:val="-1"/>
              </w:rPr>
              <w:t>s</w:t>
            </w:r>
            <w:r w:rsidRPr="0059481B">
              <w:rPr>
                <w:rFonts w:ascii="Arial" w:hAnsi="Arial" w:cs="Arial"/>
                <w:b/>
              </w:rPr>
              <w:t>ch</w:t>
            </w:r>
            <w:r w:rsidRPr="0059481B">
              <w:rPr>
                <w:rFonts w:ascii="Arial" w:hAnsi="Arial" w:cs="Arial"/>
                <w:b/>
                <w:spacing w:val="1"/>
              </w:rPr>
              <w:t>o</w:t>
            </w:r>
            <w:r w:rsidRPr="0059481B">
              <w:rPr>
                <w:rFonts w:ascii="Arial" w:hAnsi="Arial" w:cs="Arial"/>
                <w:b/>
              </w:rPr>
              <w:t>l</w:t>
            </w:r>
            <w:r w:rsidRPr="0059481B">
              <w:rPr>
                <w:rFonts w:ascii="Arial" w:hAnsi="Arial" w:cs="Arial"/>
                <w:b/>
                <w:spacing w:val="1"/>
              </w:rPr>
              <w:t>a</w:t>
            </w:r>
            <w:r w:rsidRPr="0059481B">
              <w:rPr>
                <w:rFonts w:ascii="Arial" w:hAnsi="Arial" w:cs="Arial"/>
                <w:b/>
              </w:rPr>
              <w:t>rly</w:t>
            </w:r>
            <w:r w:rsidRPr="0059481B">
              <w:rPr>
                <w:rFonts w:ascii="Arial" w:hAnsi="Arial" w:cs="Arial"/>
                <w:b/>
                <w:spacing w:val="-7"/>
              </w:rPr>
              <w:t xml:space="preserve"> </w:t>
            </w:r>
            <w:r w:rsidRPr="0059481B">
              <w:rPr>
                <w:rFonts w:ascii="Arial" w:hAnsi="Arial" w:cs="Arial"/>
                <w:b/>
              </w:rPr>
              <w:t>c</w:t>
            </w:r>
            <w:r w:rsidRPr="0059481B">
              <w:rPr>
                <w:rFonts w:ascii="Arial" w:hAnsi="Arial" w:cs="Arial"/>
                <w:b/>
                <w:spacing w:val="1"/>
              </w:rPr>
              <w:t>o</w:t>
            </w:r>
            <w:r w:rsidRPr="0059481B">
              <w:rPr>
                <w:rFonts w:ascii="Arial" w:hAnsi="Arial" w:cs="Arial"/>
                <w:b/>
              </w:rPr>
              <w:t>m</w:t>
            </w:r>
            <w:r w:rsidRPr="0059481B">
              <w:rPr>
                <w:rFonts w:ascii="Arial" w:hAnsi="Arial" w:cs="Arial"/>
                <w:b/>
                <w:spacing w:val="-3"/>
              </w:rPr>
              <w:t>m</w:t>
            </w:r>
            <w:r w:rsidRPr="0059481B">
              <w:rPr>
                <w:rFonts w:ascii="Arial" w:hAnsi="Arial" w:cs="Arial"/>
                <w:b/>
              </w:rPr>
              <w:t>u</w:t>
            </w:r>
            <w:r w:rsidRPr="0059481B">
              <w:rPr>
                <w:rFonts w:ascii="Arial" w:hAnsi="Arial" w:cs="Arial"/>
                <w:b/>
                <w:spacing w:val="1"/>
              </w:rPr>
              <w:t>n</w:t>
            </w:r>
            <w:r w:rsidRPr="0059481B">
              <w:rPr>
                <w:rFonts w:ascii="Arial" w:hAnsi="Arial" w:cs="Arial"/>
                <w:b/>
              </w:rPr>
              <w:t>ic</w:t>
            </w:r>
            <w:r w:rsidRPr="0059481B">
              <w:rPr>
                <w:rFonts w:ascii="Arial" w:hAnsi="Arial" w:cs="Arial"/>
                <w:b/>
                <w:spacing w:val="1"/>
              </w:rPr>
              <w:t>at</w:t>
            </w:r>
            <w:r w:rsidRPr="0059481B">
              <w:rPr>
                <w:rFonts w:ascii="Arial" w:hAnsi="Arial" w:cs="Arial"/>
                <w:b/>
              </w:rPr>
              <w:t>i</w:t>
            </w:r>
            <w:r w:rsidRPr="0059481B">
              <w:rPr>
                <w:rFonts w:ascii="Arial" w:hAnsi="Arial" w:cs="Arial"/>
                <w:b/>
                <w:spacing w:val="1"/>
              </w:rPr>
              <w:t>o</w:t>
            </w:r>
            <w:r w:rsidRPr="0059481B">
              <w:rPr>
                <w:rFonts w:ascii="Arial" w:hAnsi="Arial" w:cs="Arial"/>
                <w:b/>
              </w:rPr>
              <w:t>n</w:t>
            </w:r>
            <w:r w:rsidRPr="0059481B">
              <w:rPr>
                <w:rFonts w:ascii="Arial" w:hAnsi="Arial" w:cs="Arial"/>
                <w:b/>
                <w:spacing w:val="2"/>
              </w:rPr>
              <w:t>s</w:t>
            </w:r>
            <w:r w:rsidRPr="0059481B">
              <w:rPr>
                <w:rFonts w:ascii="Arial" w:hAnsi="Arial" w:cs="Arial"/>
                <w:b/>
              </w:rPr>
              <w:t>?</w:t>
            </w:r>
          </w:p>
        </w:tc>
        <w:tc>
          <w:tcPr>
            <w:tcW w:w="9356" w:type="dxa"/>
            <w:tcBorders>
              <w:top w:val="single" w:sz="5" w:space="0" w:color="000000"/>
              <w:left w:val="single" w:sz="5" w:space="0" w:color="000000"/>
              <w:bottom w:val="single" w:sz="5" w:space="0" w:color="000000"/>
              <w:right w:val="single" w:sz="5" w:space="0" w:color="000000"/>
            </w:tcBorders>
          </w:tcPr>
          <w:p w14:paraId="101C9BB6" w14:textId="77777777" w:rsidR="006D0B6E" w:rsidRPr="0059481B" w:rsidRDefault="00227AD4">
            <w:pPr>
              <w:spacing w:line="220" w:lineRule="exact"/>
              <w:ind w:left="102"/>
              <w:rPr>
                <w:rFonts w:ascii="Arial" w:hAnsi="Arial" w:cs="Arial"/>
              </w:rPr>
            </w:pPr>
            <w:r w:rsidRPr="0059481B">
              <w:rPr>
                <w:rFonts w:ascii="Arial" w:hAnsi="Arial" w:cs="Arial"/>
              </w:rPr>
              <w:t>As</w:t>
            </w:r>
            <w:r w:rsidRPr="0059481B">
              <w:rPr>
                <w:rFonts w:ascii="Arial" w:hAnsi="Arial" w:cs="Arial"/>
                <w:spacing w:val="-2"/>
              </w:rPr>
              <w:t xml:space="preserve"> </w:t>
            </w:r>
            <w:r w:rsidRPr="0059481B">
              <w:rPr>
                <w:rFonts w:ascii="Arial" w:hAnsi="Arial" w:cs="Arial"/>
                <w:spacing w:val="1"/>
              </w:rPr>
              <w:t>p</w:t>
            </w:r>
            <w:r w:rsidRPr="0059481B">
              <w:rPr>
                <w:rFonts w:ascii="Arial" w:hAnsi="Arial" w:cs="Arial"/>
              </w:rPr>
              <w:t>er</w:t>
            </w:r>
            <w:r w:rsidRPr="0059481B">
              <w:rPr>
                <w:rFonts w:ascii="Arial" w:hAnsi="Arial" w:cs="Arial"/>
                <w:spacing w:val="1"/>
              </w:rPr>
              <w:t xml:space="preserve"> </w:t>
            </w:r>
            <w:r w:rsidRPr="0059481B">
              <w:rPr>
                <w:rFonts w:ascii="Arial" w:hAnsi="Arial" w:cs="Arial"/>
                <w:spacing w:val="-1"/>
              </w:rPr>
              <w:t>m</w:t>
            </w:r>
            <w:r w:rsidRPr="0059481B">
              <w:rPr>
                <w:rFonts w:ascii="Arial" w:hAnsi="Arial" w:cs="Arial"/>
              </w:rPr>
              <w:t>y</w:t>
            </w:r>
            <w:r w:rsidRPr="0059481B">
              <w:rPr>
                <w:rFonts w:ascii="Arial" w:hAnsi="Arial" w:cs="Arial"/>
                <w:spacing w:val="-6"/>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ad</w:t>
            </w:r>
            <w:r w:rsidRPr="0059481B">
              <w:rPr>
                <w:rFonts w:ascii="Arial" w:hAnsi="Arial" w:cs="Arial"/>
              </w:rPr>
              <w:t>i</w:t>
            </w:r>
            <w:r w:rsidRPr="0059481B">
              <w:rPr>
                <w:rFonts w:ascii="Arial" w:hAnsi="Arial" w:cs="Arial"/>
                <w:spacing w:val="1"/>
              </w:rPr>
              <w:t>n</w:t>
            </w:r>
            <w:r w:rsidRPr="0059481B">
              <w:rPr>
                <w:rFonts w:ascii="Arial" w:hAnsi="Arial" w:cs="Arial"/>
                <w:spacing w:val="-1"/>
              </w:rPr>
              <w:t>g</w:t>
            </w:r>
            <w:r w:rsidRPr="0059481B">
              <w:rPr>
                <w:rFonts w:ascii="Arial" w:hAnsi="Arial" w:cs="Arial"/>
              </w:rPr>
              <w:t>,</w:t>
            </w:r>
            <w:r w:rsidRPr="0059481B">
              <w:rPr>
                <w:rFonts w:ascii="Arial" w:hAnsi="Arial" w:cs="Arial"/>
                <w:spacing w:val="44"/>
              </w:rPr>
              <w:t xml:space="preserve"> </w:t>
            </w:r>
            <w:r w:rsidRPr="0059481B">
              <w:rPr>
                <w:rFonts w:ascii="Arial" w:hAnsi="Arial" w:cs="Arial"/>
                <w:spacing w:val="1"/>
              </w:rPr>
              <w:t>p</w:t>
            </w:r>
            <w:r w:rsidRPr="0059481B">
              <w:rPr>
                <w:rFonts w:ascii="Arial" w:hAnsi="Arial" w:cs="Arial"/>
              </w:rPr>
              <w:t>a</w:t>
            </w:r>
            <w:r w:rsidRPr="0059481B">
              <w:rPr>
                <w:rFonts w:ascii="Arial" w:hAnsi="Arial" w:cs="Arial"/>
                <w:spacing w:val="1"/>
              </w:rPr>
              <w:t>p</w:t>
            </w:r>
            <w:r w:rsidRPr="0059481B">
              <w:rPr>
                <w:rFonts w:ascii="Arial" w:hAnsi="Arial" w:cs="Arial"/>
              </w:rPr>
              <w:t>er</w:t>
            </w:r>
            <w:r w:rsidRPr="0059481B">
              <w:rPr>
                <w:rFonts w:ascii="Arial" w:hAnsi="Arial" w:cs="Arial"/>
                <w:spacing w:val="-3"/>
              </w:rPr>
              <w:t xml:space="preserve"> </w:t>
            </w:r>
            <w:r w:rsidRPr="0059481B">
              <w:rPr>
                <w:rFonts w:ascii="Arial" w:hAnsi="Arial" w:cs="Arial"/>
              </w:rPr>
              <w:t>is</w:t>
            </w:r>
            <w:r w:rsidRPr="0059481B">
              <w:rPr>
                <w:rFonts w:ascii="Arial" w:hAnsi="Arial" w:cs="Arial"/>
                <w:spacing w:val="1"/>
              </w:rPr>
              <w:t xml:space="preserve"> </w:t>
            </w:r>
            <w:r w:rsidRPr="0059481B">
              <w:rPr>
                <w:rFonts w:ascii="Arial" w:hAnsi="Arial" w:cs="Arial"/>
                <w:spacing w:val="-2"/>
              </w:rPr>
              <w:t>w</w:t>
            </w:r>
            <w:r w:rsidRPr="0059481B">
              <w:rPr>
                <w:rFonts w:ascii="Arial" w:hAnsi="Arial" w:cs="Arial"/>
                <w:spacing w:val="1"/>
              </w:rPr>
              <w:t>r</w:t>
            </w:r>
            <w:r w:rsidRPr="0059481B">
              <w:rPr>
                <w:rFonts w:ascii="Arial" w:hAnsi="Arial" w:cs="Arial"/>
              </w:rPr>
              <w:t>itten</w:t>
            </w:r>
            <w:r w:rsidRPr="0059481B">
              <w:rPr>
                <w:rFonts w:ascii="Arial" w:hAnsi="Arial" w:cs="Arial"/>
                <w:spacing w:val="-7"/>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u</w:t>
            </w:r>
            <w:r w:rsidRPr="0059481B">
              <w:rPr>
                <w:rFonts w:ascii="Arial" w:hAnsi="Arial" w:cs="Arial"/>
                <w:spacing w:val="-1"/>
              </w:rPr>
              <w:t>n</w:t>
            </w:r>
            <w:r w:rsidRPr="0059481B">
              <w:rPr>
                <w:rFonts w:ascii="Arial" w:hAnsi="Arial" w:cs="Arial"/>
                <w:spacing w:val="1"/>
              </w:rPr>
              <w:t>d</w:t>
            </w:r>
            <w:r w:rsidRPr="0059481B">
              <w:rPr>
                <w:rFonts w:ascii="Arial" w:hAnsi="Arial" w:cs="Arial"/>
              </w:rPr>
              <w:t>e</w:t>
            </w:r>
            <w:r w:rsidRPr="0059481B">
              <w:rPr>
                <w:rFonts w:ascii="Arial" w:hAnsi="Arial" w:cs="Arial"/>
                <w:spacing w:val="1"/>
              </w:rPr>
              <w:t>r</w:t>
            </w:r>
            <w:r w:rsidRPr="0059481B">
              <w:rPr>
                <w:rFonts w:ascii="Arial" w:hAnsi="Arial" w:cs="Arial"/>
                <w:spacing w:val="-1"/>
              </w:rPr>
              <w:t>s</w:t>
            </w:r>
            <w:r w:rsidRPr="0059481B">
              <w:rPr>
                <w:rFonts w:ascii="Arial" w:hAnsi="Arial" w:cs="Arial"/>
              </w:rPr>
              <w:t>ta</w:t>
            </w:r>
            <w:r w:rsidRPr="0059481B">
              <w:rPr>
                <w:rFonts w:ascii="Arial" w:hAnsi="Arial" w:cs="Arial"/>
                <w:spacing w:val="-1"/>
              </w:rPr>
              <w:t>n</w:t>
            </w:r>
            <w:r w:rsidRPr="0059481B">
              <w:rPr>
                <w:rFonts w:ascii="Arial" w:hAnsi="Arial" w:cs="Arial"/>
                <w:spacing w:val="1"/>
              </w:rPr>
              <w:t>d</w:t>
            </w:r>
            <w:r w:rsidRPr="0059481B">
              <w:rPr>
                <w:rFonts w:ascii="Arial" w:hAnsi="Arial" w:cs="Arial"/>
              </w:rPr>
              <w:t>a</w:t>
            </w:r>
            <w:r w:rsidRPr="0059481B">
              <w:rPr>
                <w:rFonts w:ascii="Arial" w:hAnsi="Arial" w:cs="Arial"/>
                <w:spacing w:val="1"/>
              </w:rPr>
              <w:t>b</w:t>
            </w:r>
            <w:r w:rsidRPr="0059481B">
              <w:rPr>
                <w:rFonts w:ascii="Arial" w:hAnsi="Arial" w:cs="Arial"/>
              </w:rPr>
              <w:t>le</w:t>
            </w:r>
            <w:r w:rsidRPr="0059481B">
              <w:rPr>
                <w:rFonts w:ascii="Arial" w:hAnsi="Arial" w:cs="Arial"/>
                <w:spacing w:val="-12"/>
              </w:rPr>
              <w:t xml:space="preserve"> </w:t>
            </w:r>
            <w:r w:rsidRPr="0059481B">
              <w:rPr>
                <w:rFonts w:ascii="Arial" w:hAnsi="Arial" w:cs="Arial"/>
              </w:rPr>
              <w:t>E</w:t>
            </w:r>
            <w:r w:rsidRPr="0059481B">
              <w:rPr>
                <w:rFonts w:ascii="Arial" w:hAnsi="Arial" w:cs="Arial"/>
                <w:spacing w:val="1"/>
              </w:rPr>
              <w:t>n</w:t>
            </w:r>
            <w:r w:rsidRPr="0059481B">
              <w:rPr>
                <w:rFonts w:ascii="Arial" w:hAnsi="Arial" w:cs="Arial"/>
                <w:spacing w:val="-1"/>
              </w:rPr>
              <w:t>g</w:t>
            </w:r>
            <w:r w:rsidRPr="0059481B">
              <w:rPr>
                <w:rFonts w:ascii="Arial" w:hAnsi="Arial" w:cs="Arial"/>
              </w:rPr>
              <w:t>l</w:t>
            </w:r>
            <w:r w:rsidRPr="0059481B">
              <w:rPr>
                <w:rFonts w:ascii="Arial" w:hAnsi="Arial" w:cs="Arial"/>
                <w:spacing w:val="2"/>
              </w:rPr>
              <w:t>is</w:t>
            </w:r>
            <w:r w:rsidRPr="0059481B">
              <w:rPr>
                <w:rFonts w:ascii="Arial" w:hAnsi="Arial" w:cs="Arial"/>
                <w:spacing w:val="-1"/>
              </w:rPr>
              <w:t>h</w:t>
            </w:r>
            <w:r w:rsidRPr="0059481B">
              <w:rPr>
                <w:rFonts w:ascii="Arial" w:hAnsi="Arial" w:cs="Arial"/>
              </w:rPr>
              <w:t>,</w:t>
            </w:r>
            <w:r w:rsidRPr="0059481B">
              <w:rPr>
                <w:rFonts w:ascii="Arial" w:hAnsi="Arial" w:cs="Arial"/>
                <w:spacing w:val="-6"/>
              </w:rPr>
              <w:t xml:space="preserve"> </w:t>
            </w:r>
            <w:r w:rsidRPr="0059481B">
              <w:rPr>
                <w:rFonts w:ascii="Arial" w:hAnsi="Arial" w:cs="Arial"/>
                <w:spacing w:val="1"/>
              </w:rPr>
              <w:t>b</w:t>
            </w:r>
            <w:r w:rsidRPr="0059481B">
              <w:rPr>
                <w:rFonts w:ascii="Arial" w:hAnsi="Arial" w:cs="Arial"/>
                <w:spacing w:val="-1"/>
              </w:rPr>
              <w:t>u</w:t>
            </w:r>
            <w:r w:rsidRPr="0059481B">
              <w:rPr>
                <w:rFonts w:ascii="Arial" w:hAnsi="Arial" w:cs="Arial"/>
              </w:rPr>
              <w:t>t</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3"/>
              </w:rPr>
              <w:t>q</w:t>
            </w:r>
            <w:r w:rsidRPr="0059481B">
              <w:rPr>
                <w:rFonts w:ascii="Arial" w:hAnsi="Arial" w:cs="Arial"/>
                <w:spacing w:val="-1"/>
              </w:rPr>
              <w:t>u</w:t>
            </w:r>
            <w:r w:rsidRPr="0059481B">
              <w:rPr>
                <w:rFonts w:ascii="Arial" w:hAnsi="Arial" w:cs="Arial"/>
              </w:rPr>
              <w:t>ali</w:t>
            </w:r>
            <w:r w:rsidRPr="0059481B">
              <w:rPr>
                <w:rFonts w:ascii="Arial" w:hAnsi="Arial" w:cs="Arial"/>
                <w:spacing w:val="2"/>
              </w:rPr>
              <w:t>t</w:t>
            </w:r>
            <w:r w:rsidRPr="0059481B">
              <w:rPr>
                <w:rFonts w:ascii="Arial" w:hAnsi="Arial" w:cs="Arial"/>
              </w:rPr>
              <w:t>y</w:t>
            </w:r>
            <w:r w:rsidRPr="0059481B">
              <w:rPr>
                <w:rFonts w:ascii="Arial" w:hAnsi="Arial" w:cs="Arial"/>
                <w:spacing w:val="-7"/>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l</w:t>
            </w:r>
            <w:r w:rsidRPr="0059481B">
              <w:rPr>
                <w:rFonts w:ascii="Arial" w:hAnsi="Arial" w:cs="Arial"/>
                <w:spacing w:val="2"/>
              </w:rPr>
              <w:t>a</w:t>
            </w:r>
            <w:r w:rsidRPr="0059481B">
              <w:rPr>
                <w:rFonts w:ascii="Arial" w:hAnsi="Arial" w:cs="Arial"/>
                <w:spacing w:val="-1"/>
              </w:rPr>
              <w:t>n</w:t>
            </w:r>
            <w:r w:rsidRPr="0059481B">
              <w:rPr>
                <w:rFonts w:ascii="Arial" w:hAnsi="Arial" w:cs="Arial"/>
                <w:spacing w:val="1"/>
              </w:rPr>
              <w:t>g</w:t>
            </w:r>
            <w:r w:rsidRPr="0059481B">
              <w:rPr>
                <w:rFonts w:ascii="Arial" w:hAnsi="Arial" w:cs="Arial"/>
                <w:spacing w:val="-1"/>
              </w:rPr>
              <w:t>u</w:t>
            </w:r>
            <w:r w:rsidRPr="0059481B">
              <w:rPr>
                <w:rFonts w:ascii="Arial" w:hAnsi="Arial" w:cs="Arial"/>
                <w:spacing w:val="3"/>
              </w:rPr>
              <w:t>a</w:t>
            </w:r>
            <w:r w:rsidRPr="0059481B">
              <w:rPr>
                <w:rFonts w:ascii="Arial" w:hAnsi="Arial" w:cs="Arial"/>
                <w:spacing w:val="-1"/>
              </w:rPr>
              <w:t>g</w:t>
            </w:r>
            <w:r w:rsidRPr="0059481B">
              <w:rPr>
                <w:rFonts w:ascii="Arial" w:hAnsi="Arial" w:cs="Arial"/>
              </w:rPr>
              <w:t>e</w:t>
            </w:r>
            <w:r w:rsidRPr="0059481B">
              <w:rPr>
                <w:rFonts w:ascii="Arial" w:hAnsi="Arial" w:cs="Arial"/>
                <w:spacing w:val="-4"/>
              </w:rPr>
              <w:t xml:space="preserve"> </w:t>
            </w:r>
            <w:r w:rsidRPr="0059481B">
              <w:rPr>
                <w:rFonts w:ascii="Arial" w:hAnsi="Arial" w:cs="Arial"/>
              </w:rPr>
              <w:t>c</w:t>
            </w:r>
            <w:r w:rsidRPr="0059481B">
              <w:rPr>
                <w:rFonts w:ascii="Arial" w:hAnsi="Arial" w:cs="Arial"/>
                <w:spacing w:val="1"/>
              </w:rPr>
              <w:t>a</w:t>
            </w:r>
            <w:r w:rsidRPr="0059481B">
              <w:rPr>
                <w:rFonts w:ascii="Arial" w:hAnsi="Arial" w:cs="Arial"/>
              </w:rPr>
              <w:t>n</w:t>
            </w:r>
            <w:r w:rsidRPr="0059481B">
              <w:rPr>
                <w:rFonts w:ascii="Arial" w:hAnsi="Arial" w:cs="Arial"/>
                <w:spacing w:val="-4"/>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w:t>
            </w:r>
            <w:r w:rsidRPr="0059481B">
              <w:rPr>
                <w:rFonts w:ascii="Arial" w:hAnsi="Arial" w:cs="Arial"/>
                <w:spacing w:val="2"/>
              </w:rPr>
              <w:t>i</w:t>
            </w:r>
            <w:r w:rsidRPr="0059481B">
              <w:rPr>
                <w:rFonts w:ascii="Arial" w:hAnsi="Arial" w:cs="Arial"/>
                <w:spacing w:val="-4"/>
              </w:rPr>
              <w:t>m</w:t>
            </w:r>
            <w:r w:rsidRPr="0059481B">
              <w:rPr>
                <w:rFonts w:ascii="Arial" w:hAnsi="Arial" w:cs="Arial"/>
                <w:spacing w:val="1"/>
              </w:rPr>
              <w:t>pro</w:t>
            </w:r>
            <w:r w:rsidRPr="0059481B">
              <w:rPr>
                <w:rFonts w:ascii="Arial" w:hAnsi="Arial" w:cs="Arial"/>
                <w:spacing w:val="-1"/>
              </w:rPr>
              <w:t>v</w:t>
            </w:r>
            <w:r w:rsidRPr="0059481B">
              <w:rPr>
                <w:rFonts w:ascii="Arial" w:hAnsi="Arial" w:cs="Arial"/>
              </w:rPr>
              <w:t>ed</w:t>
            </w:r>
            <w:r w:rsidRPr="0059481B">
              <w:rPr>
                <w:rFonts w:ascii="Arial" w:hAnsi="Arial" w:cs="Arial"/>
                <w:spacing w:val="-6"/>
              </w:rPr>
              <w:t xml:space="preserve"> </w:t>
            </w:r>
            <w:r w:rsidRPr="0059481B">
              <w:rPr>
                <w:rFonts w:ascii="Arial" w:hAnsi="Arial" w:cs="Arial"/>
              </w:rPr>
              <w:t>to</w:t>
            </w:r>
          </w:p>
          <w:p w14:paraId="348E3BDB" w14:textId="77777777" w:rsidR="006D0B6E" w:rsidRPr="0059481B" w:rsidRDefault="00227AD4">
            <w:pPr>
              <w:ind w:left="102" w:right="509"/>
              <w:rPr>
                <w:rFonts w:ascii="Arial" w:hAnsi="Arial" w:cs="Arial"/>
              </w:rPr>
            </w:pPr>
            <w:r w:rsidRPr="0059481B">
              <w:rPr>
                <w:rFonts w:ascii="Arial" w:hAnsi="Arial" w:cs="Arial"/>
                <w:spacing w:val="-1"/>
              </w:rPr>
              <w:t>m</w:t>
            </w:r>
            <w:r w:rsidRPr="0059481B">
              <w:rPr>
                <w:rFonts w:ascii="Arial" w:hAnsi="Arial" w:cs="Arial"/>
              </w:rPr>
              <w:t>at</w:t>
            </w:r>
            <w:r w:rsidRPr="0059481B">
              <w:rPr>
                <w:rFonts w:ascii="Arial" w:hAnsi="Arial" w:cs="Arial"/>
                <w:spacing w:val="3"/>
              </w:rPr>
              <w:t>c</w:t>
            </w:r>
            <w:r w:rsidRPr="0059481B">
              <w:rPr>
                <w:rFonts w:ascii="Arial" w:hAnsi="Arial" w:cs="Arial"/>
              </w:rPr>
              <w:t>h</w:t>
            </w:r>
            <w:r w:rsidRPr="0059481B">
              <w:rPr>
                <w:rFonts w:ascii="Arial" w:hAnsi="Arial" w:cs="Arial"/>
                <w:spacing w:val="-6"/>
              </w:rPr>
              <w:t xml:space="preserve"> </w:t>
            </w:r>
            <w:r w:rsidRPr="0059481B">
              <w:rPr>
                <w:rFonts w:ascii="Arial" w:hAnsi="Arial" w:cs="Arial"/>
              </w:rPr>
              <w:t>a</w:t>
            </w:r>
            <w:r w:rsidRPr="0059481B">
              <w:rPr>
                <w:rFonts w:ascii="Arial" w:hAnsi="Arial" w:cs="Arial"/>
                <w:spacing w:val="1"/>
              </w:rPr>
              <w:t>c</w:t>
            </w:r>
            <w:r w:rsidRPr="0059481B">
              <w:rPr>
                <w:rFonts w:ascii="Arial" w:hAnsi="Arial" w:cs="Arial"/>
              </w:rPr>
              <w:t>a</w:t>
            </w:r>
            <w:r w:rsidRPr="0059481B">
              <w:rPr>
                <w:rFonts w:ascii="Arial" w:hAnsi="Arial" w:cs="Arial"/>
                <w:spacing w:val="1"/>
              </w:rPr>
              <w:t>d</w:t>
            </w:r>
            <w:r w:rsidRPr="0059481B">
              <w:rPr>
                <w:rFonts w:ascii="Arial" w:hAnsi="Arial" w:cs="Arial"/>
                <w:spacing w:val="3"/>
              </w:rPr>
              <w:t>e</w:t>
            </w:r>
            <w:r w:rsidRPr="0059481B">
              <w:rPr>
                <w:rFonts w:ascii="Arial" w:hAnsi="Arial" w:cs="Arial"/>
                <w:spacing w:val="-4"/>
              </w:rPr>
              <w:t>m</w:t>
            </w:r>
            <w:r w:rsidRPr="0059481B">
              <w:rPr>
                <w:rFonts w:ascii="Arial" w:hAnsi="Arial" w:cs="Arial"/>
              </w:rPr>
              <w:t>ic</w:t>
            </w:r>
            <w:r w:rsidRPr="0059481B">
              <w:rPr>
                <w:rFonts w:ascii="Arial" w:hAnsi="Arial" w:cs="Arial"/>
                <w:spacing w:val="-8"/>
              </w:rPr>
              <w:t xml:space="preserve"> </w:t>
            </w:r>
            <w:r w:rsidRPr="0059481B">
              <w:rPr>
                <w:rFonts w:ascii="Arial" w:hAnsi="Arial" w:cs="Arial"/>
                <w:spacing w:val="-1"/>
              </w:rPr>
              <w:t>s</w:t>
            </w:r>
            <w:r w:rsidRPr="0059481B">
              <w:rPr>
                <w:rFonts w:ascii="Arial" w:hAnsi="Arial" w:cs="Arial"/>
              </w:rPr>
              <w:t>t</w:t>
            </w:r>
            <w:r w:rsidRPr="0059481B">
              <w:rPr>
                <w:rFonts w:ascii="Arial" w:hAnsi="Arial" w:cs="Arial"/>
                <w:spacing w:val="2"/>
              </w:rPr>
              <w:t>a</w:t>
            </w:r>
            <w:r w:rsidRPr="0059481B">
              <w:rPr>
                <w:rFonts w:ascii="Arial" w:hAnsi="Arial" w:cs="Arial"/>
                <w:spacing w:val="-1"/>
              </w:rPr>
              <w:t>n</w:t>
            </w:r>
            <w:r w:rsidRPr="0059481B">
              <w:rPr>
                <w:rFonts w:ascii="Arial" w:hAnsi="Arial" w:cs="Arial"/>
                <w:spacing w:val="1"/>
              </w:rPr>
              <w:t>d</w:t>
            </w:r>
            <w:r w:rsidRPr="0059481B">
              <w:rPr>
                <w:rFonts w:ascii="Arial" w:hAnsi="Arial" w:cs="Arial"/>
              </w:rPr>
              <w:t>a</w:t>
            </w:r>
            <w:r w:rsidRPr="0059481B">
              <w:rPr>
                <w:rFonts w:ascii="Arial" w:hAnsi="Arial" w:cs="Arial"/>
                <w:spacing w:val="1"/>
              </w:rPr>
              <w:t>rd</w:t>
            </w:r>
            <w:r w:rsidRPr="0059481B">
              <w:rPr>
                <w:rFonts w:ascii="Arial" w:hAnsi="Arial" w:cs="Arial"/>
                <w:spacing w:val="-1"/>
              </w:rPr>
              <w:t>s</w:t>
            </w:r>
            <w:r w:rsidRPr="0059481B">
              <w:rPr>
                <w:rFonts w:ascii="Arial" w:hAnsi="Arial" w:cs="Arial"/>
              </w:rPr>
              <w:t>.</w:t>
            </w:r>
            <w:r w:rsidRPr="0059481B">
              <w:rPr>
                <w:rFonts w:ascii="Arial" w:hAnsi="Arial" w:cs="Arial"/>
                <w:spacing w:val="-7"/>
              </w:rPr>
              <w:t xml:space="preserve"> </w:t>
            </w:r>
            <w:r w:rsidRPr="0059481B">
              <w:rPr>
                <w:rFonts w:ascii="Arial" w:hAnsi="Arial" w:cs="Arial"/>
                <w:spacing w:val="-1"/>
              </w:rPr>
              <w:t>C</w:t>
            </w:r>
            <w:r w:rsidRPr="0059481B">
              <w:rPr>
                <w:rFonts w:ascii="Arial" w:hAnsi="Arial" w:cs="Arial"/>
                <w:spacing w:val="3"/>
              </w:rPr>
              <w:t>e</w:t>
            </w:r>
            <w:r w:rsidRPr="0059481B">
              <w:rPr>
                <w:rFonts w:ascii="Arial" w:hAnsi="Arial" w:cs="Arial"/>
                <w:spacing w:val="1"/>
              </w:rPr>
              <w:t>r</w:t>
            </w:r>
            <w:r w:rsidRPr="0059481B">
              <w:rPr>
                <w:rFonts w:ascii="Arial" w:hAnsi="Arial" w:cs="Arial"/>
              </w:rPr>
              <w:t>tain</w:t>
            </w:r>
            <w:r w:rsidRPr="0059481B">
              <w:rPr>
                <w:rFonts w:ascii="Arial" w:hAnsi="Arial" w:cs="Arial"/>
                <w:spacing w:val="-7"/>
              </w:rPr>
              <w:t xml:space="preserve"> </w:t>
            </w:r>
            <w:r w:rsidRPr="0059481B">
              <w:rPr>
                <w:rFonts w:ascii="Arial" w:hAnsi="Arial" w:cs="Arial"/>
                <w:spacing w:val="-1"/>
              </w:rPr>
              <w:t>s</w:t>
            </w:r>
            <w:r w:rsidRPr="0059481B">
              <w:rPr>
                <w:rFonts w:ascii="Arial" w:hAnsi="Arial" w:cs="Arial"/>
                <w:spacing w:val="3"/>
              </w:rPr>
              <w:t>e</w:t>
            </w:r>
            <w:r w:rsidRPr="0059481B">
              <w:rPr>
                <w:rFonts w:ascii="Arial" w:hAnsi="Arial" w:cs="Arial"/>
                <w:spacing w:val="-1"/>
              </w:rPr>
              <w:t>n</w:t>
            </w:r>
            <w:r w:rsidRPr="0059481B">
              <w:rPr>
                <w:rFonts w:ascii="Arial" w:hAnsi="Arial" w:cs="Arial"/>
              </w:rPr>
              <w:t>te</w:t>
            </w:r>
            <w:r w:rsidRPr="0059481B">
              <w:rPr>
                <w:rFonts w:ascii="Arial" w:hAnsi="Arial" w:cs="Arial"/>
                <w:spacing w:val="-1"/>
              </w:rPr>
              <w:t>n</w:t>
            </w:r>
            <w:r w:rsidRPr="0059481B">
              <w:rPr>
                <w:rFonts w:ascii="Arial" w:hAnsi="Arial" w:cs="Arial"/>
              </w:rPr>
              <w:t>c</w:t>
            </w:r>
            <w:r w:rsidRPr="0059481B">
              <w:rPr>
                <w:rFonts w:ascii="Arial" w:hAnsi="Arial" w:cs="Arial"/>
                <w:spacing w:val="3"/>
              </w:rPr>
              <w:t>e</w:t>
            </w:r>
            <w:r w:rsidRPr="0059481B">
              <w:rPr>
                <w:rFonts w:ascii="Arial" w:hAnsi="Arial" w:cs="Arial"/>
              </w:rPr>
              <w:t>s</w:t>
            </w:r>
            <w:r w:rsidRPr="0059481B">
              <w:rPr>
                <w:rFonts w:ascii="Arial" w:hAnsi="Arial" w:cs="Arial"/>
                <w:spacing w:val="-8"/>
              </w:rPr>
              <w:t xml:space="preserve"> </w:t>
            </w:r>
            <w:r w:rsidRPr="0059481B">
              <w:rPr>
                <w:rFonts w:ascii="Arial" w:hAnsi="Arial" w:cs="Arial"/>
              </w:rPr>
              <w:t>a</w:t>
            </w:r>
            <w:r w:rsidRPr="0059481B">
              <w:rPr>
                <w:rFonts w:ascii="Arial" w:hAnsi="Arial" w:cs="Arial"/>
                <w:spacing w:val="1"/>
              </w:rPr>
              <w:t>r</w:t>
            </w:r>
            <w:r w:rsidRPr="0059481B">
              <w:rPr>
                <w:rFonts w:ascii="Arial" w:hAnsi="Arial" w:cs="Arial"/>
              </w:rPr>
              <w:t>e</w:t>
            </w:r>
            <w:r w:rsidRPr="0059481B">
              <w:rPr>
                <w:rFonts w:ascii="Arial" w:hAnsi="Arial" w:cs="Arial"/>
                <w:spacing w:val="-1"/>
              </w:rPr>
              <w:t xml:space="preserve"> </w:t>
            </w:r>
            <w:r w:rsidRPr="0059481B">
              <w:rPr>
                <w:rFonts w:ascii="Arial" w:hAnsi="Arial" w:cs="Arial"/>
                <w:spacing w:val="3"/>
              </w:rPr>
              <w:t>a</w:t>
            </w:r>
            <w:r w:rsidRPr="0059481B">
              <w:rPr>
                <w:rFonts w:ascii="Arial" w:hAnsi="Arial" w:cs="Arial"/>
                <w:spacing w:val="-2"/>
              </w:rPr>
              <w:t>w</w:t>
            </w:r>
            <w:r w:rsidRPr="0059481B">
              <w:rPr>
                <w:rFonts w:ascii="Arial" w:hAnsi="Arial" w:cs="Arial"/>
                <w:spacing w:val="1"/>
              </w:rPr>
              <w:t>k</w:t>
            </w:r>
            <w:r w:rsidRPr="0059481B">
              <w:rPr>
                <w:rFonts w:ascii="Arial" w:hAnsi="Arial" w:cs="Arial"/>
                <w:spacing w:val="-2"/>
              </w:rPr>
              <w:t>w</w:t>
            </w:r>
            <w:r w:rsidRPr="0059481B">
              <w:rPr>
                <w:rFonts w:ascii="Arial" w:hAnsi="Arial" w:cs="Arial"/>
              </w:rPr>
              <w:t>a</w:t>
            </w:r>
            <w:r w:rsidRPr="0059481B">
              <w:rPr>
                <w:rFonts w:ascii="Arial" w:hAnsi="Arial" w:cs="Arial"/>
                <w:spacing w:val="1"/>
              </w:rPr>
              <w:t>rd</w:t>
            </w:r>
            <w:r w:rsidRPr="0059481B">
              <w:rPr>
                <w:rFonts w:ascii="Arial" w:hAnsi="Arial" w:cs="Arial"/>
                <w:spacing w:val="2"/>
              </w:rPr>
              <w:t>l</w:t>
            </w:r>
            <w:r w:rsidRPr="0059481B">
              <w:rPr>
                <w:rFonts w:ascii="Arial" w:hAnsi="Arial" w:cs="Arial"/>
              </w:rPr>
              <w:t>y</w:t>
            </w:r>
            <w:r w:rsidRPr="0059481B">
              <w:rPr>
                <w:rFonts w:ascii="Arial" w:hAnsi="Arial" w:cs="Arial"/>
                <w:spacing w:val="-8"/>
              </w:rPr>
              <w:t xml:space="preserve"> </w:t>
            </w:r>
            <w:r w:rsidRPr="0059481B">
              <w:rPr>
                <w:rFonts w:ascii="Arial" w:hAnsi="Arial" w:cs="Arial"/>
                <w:spacing w:val="-1"/>
              </w:rPr>
              <w:t>s</w:t>
            </w:r>
            <w:r w:rsidRPr="0059481B">
              <w:rPr>
                <w:rFonts w:ascii="Arial" w:hAnsi="Arial" w:cs="Arial"/>
              </w:rPr>
              <w:t>tr</w:t>
            </w:r>
            <w:r w:rsidRPr="0059481B">
              <w:rPr>
                <w:rFonts w:ascii="Arial" w:hAnsi="Arial" w:cs="Arial"/>
                <w:spacing w:val="-1"/>
              </w:rPr>
              <w:t>u</w:t>
            </w:r>
            <w:r w:rsidRPr="0059481B">
              <w:rPr>
                <w:rFonts w:ascii="Arial" w:hAnsi="Arial" w:cs="Arial"/>
              </w:rPr>
              <w:t>c</w:t>
            </w:r>
            <w:r w:rsidRPr="0059481B">
              <w:rPr>
                <w:rFonts w:ascii="Arial" w:hAnsi="Arial" w:cs="Arial"/>
                <w:spacing w:val="2"/>
              </w:rPr>
              <w:t>t</w:t>
            </w:r>
            <w:r w:rsidRPr="0059481B">
              <w:rPr>
                <w:rFonts w:ascii="Arial" w:hAnsi="Arial" w:cs="Arial"/>
                <w:spacing w:val="-1"/>
              </w:rPr>
              <w:t>u</w:t>
            </w:r>
            <w:r w:rsidRPr="0059481B">
              <w:rPr>
                <w:rFonts w:ascii="Arial" w:hAnsi="Arial" w:cs="Arial"/>
                <w:spacing w:val="1"/>
              </w:rPr>
              <w:t>r</w:t>
            </w:r>
            <w:r w:rsidRPr="0059481B">
              <w:rPr>
                <w:rFonts w:ascii="Arial" w:hAnsi="Arial" w:cs="Arial"/>
              </w:rPr>
              <w:t>ed</w:t>
            </w:r>
            <w:r w:rsidRPr="0059481B">
              <w:rPr>
                <w:rFonts w:ascii="Arial" w:hAnsi="Arial" w:cs="Arial"/>
                <w:spacing w:val="-6"/>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s</w:t>
            </w:r>
            <w:r w:rsidRPr="0059481B">
              <w:rPr>
                <w:rFonts w:ascii="Arial" w:hAnsi="Arial" w:cs="Arial"/>
                <w:spacing w:val="3"/>
              </w:rPr>
              <w:t>o</w:t>
            </w:r>
            <w:r w:rsidRPr="0059481B">
              <w:rPr>
                <w:rFonts w:ascii="Arial" w:hAnsi="Arial" w:cs="Arial"/>
                <w:spacing w:val="-4"/>
              </w:rPr>
              <w:t>m</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g</w:t>
            </w:r>
            <w:r w:rsidRPr="0059481B">
              <w:rPr>
                <w:rFonts w:ascii="Arial" w:hAnsi="Arial" w:cs="Arial"/>
                <w:spacing w:val="1"/>
              </w:rPr>
              <w:t>r</w:t>
            </w:r>
            <w:r w:rsidRPr="0059481B">
              <w:rPr>
                <w:rFonts w:ascii="Arial" w:hAnsi="Arial" w:cs="Arial"/>
                <w:spacing w:val="3"/>
              </w:rPr>
              <w:t>a</w:t>
            </w:r>
            <w:r w:rsidRPr="0059481B">
              <w:rPr>
                <w:rFonts w:ascii="Arial" w:hAnsi="Arial" w:cs="Arial"/>
                <w:spacing w:val="1"/>
              </w:rPr>
              <w:t>m</w:t>
            </w:r>
            <w:r w:rsidRPr="0059481B">
              <w:rPr>
                <w:rFonts w:ascii="Arial" w:hAnsi="Arial" w:cs="Arial"/>
                <w:spacing w:val="-1"/>
              </w:rPr>
              <w:t>m</w:t>
            </w:r>
            <w:r w:rsidRPr="0059481B">
              <w:rPr>
                <w:rFonts w:ascii="Arial" w:hAnsi="Arial" w:cs="Arial"/>
              </w:rPr>
              <w:t>a</w:t>
            </w:r>
            <w:r w:rsidRPr="0059481B">
              <w:rPr>
                <w:rFonts w:ascii="Arial" w:hAnsi="Arial" w:cs="Arial"/>
                <w:spacing w:val="2"/>
              </w:rPr>
              <w:t>t</w:t>
            </w:r>
            <w:r w:rsidRPr="0059481B">
              <w:rPr>
                <w:rFonts w:ascii="Arial" w:hAnsi="Arial" w:cs="Arial"/>
              </w:rPr>
              <w:t>ical</w:t>
            </w:r>
            <w:r w:rsidRPr="0059481B">
              <w:rPr>
                <w:rFonts w:ascii="Arial" w:hAnsi="Arial" w:cs="Arial"/>
                <w:spacing w:val="-9"/>
              </w:rPr>
              <w:t xml:space="preserve"> </w:t>
            </w:r>
            <w:r w:rsidRPr="0059481B">
              <w:rPr>
                <w:rFonts w:ascii="Arial" w:hAnsi="Arial" w:cs="Arial"/>
              </w:rPr>
              <w:t>e</w:t>
            </w:r>
            <w:r w:rsidRPr="0059481B">
              <w:rPr>
                <w:rFonts w:ascii="Arial" w:hAnsi="Arial" w:cs="Arial"/>
                <w:spacing w:val="1"/>
              </w:rPr>
              <w:t>rror</w:t>
            </w:r>
            <w:r w:rsidRPr="0059481B">
              <w:rPr>
                <w:rFonts w:ascii="Arial" w:hAnsi="Arial" w:cs="Arial"/>
              </w:rPr>
              <w:t>s</w:t>
            </w:r>
            <w:r w:rsidRPr="0059481B">
              <w:rPr>
                <w:rFonts w:ascii="Arial" w:hAnsi="Arial" w:cs="Arial"/>
                <w:spacing w:val="-5"/>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d</w:t>
            </w:r>
            <w:r w:rsidRPr="0059481B">
              <w:rPr>
                <w:rFonts w:ascii="Arial" w:hAnsi="Arial" w:cs="Arial"/>
                <w:spacing w:val="-1"/>
              </w:rPr>
              <w:t>u</w:t>
            </w:r>
            <w:r w:rsidRPr="0059481B">
              <w:rPr>
                <w:rFonts w:ascii="Arial" w:hAnsi="Arial" w:cs="Arial"/>
              </w:rPr>
              <w:t>ce cla</w:t>
            </w:r>
            <w:r w:rsidRPr="0059481B">
              <w:rPr>
                <w:rFonts w:ascii="Arial" w:hAnsi="Arial" w:cs="Arial"/>
                <w:spacing w:val="1"/>
              </w:rPr>
              <w:t>r</w:t>
            </w:r>
            <w:r w:rsidRPr="0059481B">
              <w:rPr>
                <w:rFonts w:ascii="Arial" w:hAnsi="Arial" w:cs="Arial"/>
              </w:rPr>
              <w:t>i</w:t>
            </w:r>
            <w:r w:rsidRPr="0059481B">
              <w:rPr>
                <w:rFonts w:ascii="Arial" w:hAnsi="Arial" w:cs="Arial"/>
                <w:spacing w:val="2"/>
              </w:rPr>
              <w:t>t</w:t>
            </w:r>
            <w:r w:rsidRPr="0059481B">
              <w:rPr>
                <w:rFonts w:ascii="Arial" w:hAnsi="Arial" w:cs="Arial"/>
                <w:spacing w:val="-4"/>
              </w:rPr>
              <w:t>y</w:t>
            </w:r>
            <w:r w:rsidRPr="0059481B">
              <w:rPr>
                <w:rFonts w:ascii="Arial" w:hAnsi="Arial" w:cs="Arial"/>
              </w:rPr>
              <w:t>.</w:t>
            </w:r>
            <w:r w:rsidRPr="0059481B">
              <w:rPr>
                <w:rFonts w:ascii="Arial" w:hAnsi="Arial" w:cs="Arial"/>
                <w:spacing w:val="-5"/>
              </w:rPr>
              <w:t xml:space="preserve"> </w:t>
            </w:r>
            <w:r w:rsidRPr="0059481B">
              <w:rPr>
                <w:rFonts w:ascii="Arial" w:hAnsi="Arial" w:cs="Arial"/>
                <w:spacing w:val="1"/>
              </w:rPr>
              <w:t>W</w:t>
            </w:r>
            <w:r w:rsidRPr="0059481B">
              <w:rPr>
                <w:rFonts w:ascii="Arial" w:hAnsi="Arial" w:cs="Arial"/>
              </w:rPr>
              <w:t>ith</w:t>
            </w:r>
            <w:r w:rsidRPr="0059481B">
              <w:rPr>
                <w:rFonts w:ascii="Arial" w:hAnsi="Arial" w:cs="Arial"/>
                <w:spacing w:val="-5"/>
              </w:rPr>
              <w:t xml:space="preserve"> </w:t>
            </w:r>
            <w:r w:rsidRPr="0059481B">
              <w:rPr>
                <w:rFonts w:ascii="Arial" w:hAnsi="Arial" w:cs="Arial"/>
              </w:rPr>
              <w:t>c</w:t>
            </w:r>
            <w:r w:rsidRPr="0059481B">
              <w:rPr>
                <w:rFonts w:ascii="Arial" w:hAnsi="Arial" w:cs="Arial"/>
                <w:spacing w:val="1"/>
              </w:rPr>
              <w:t>ar</w:t>
            </w:r>
            <w:r w:rsidRPr="0059481B">
              <w:rPr>
                <w:rFonts w:ascii="Arial" w:hAnsi="Arial" w:cs="Arial"/>
              </w:rPr>
              <w:t>e</w:t>
            </w:r>
            <w:r w:rsidRPr="0059481B">
              <w:rPr>
                <w:rFonts w:ascii="Arial" w:hAnsi="Arial" w:cs="Arial"/>
                <w:spacing w:val="1"/>
              </w:rPr>
              <w:t>f</w:t>
            </w:r>
            <w:r w:rsidRPr="0059481B">
              <w:rPr>
                <w:rFonts w:ascii="Arial" w:hAnsi="Arial" w:cs="Arial"/>
                <w:spacing w:val="-1"/>
              </w:rPr>
              <w:t>u</w:t>
            </w:r>
            <w:r w:rsidRPr="0059481B">
              <w:rPr>
                <w:rFonts w:ascii="Arial" w:hAnsi="Arial" w:cs="Arial"/>
              </w:rPr>
              <w:t>l</w:t>
            </w:r>
            <w:r w:rsidRPr="0059481B">
              <w:rPr>
                <w:rFonts w:ascii="Arial" w:hAnsi="Arial" w:cs="Arial"/>
                <w:spacing w:val="-6"/>
              </w:rPr>
              <w:t xml:space="preserve"> </w:t>
            </w:r>
            <w:r w:rsidRPr="0059481B">
              <w:rPr>
                <w:rFonts w:ascii="Arial" w:hAnsi="Arial" w:cs="Arial"/>
                <w:spacing w:val="1"/>
              </w:rPr>
              <w:t>ed</w:t>
            </w:r>
            <w:r w:rsidRPr="0059481B">
              <w:rPr>
                <w:rFonts w:ascii="Arial" w:hAnsi="Arial" w:cs="Arial"/>
              </w:rPr>
              <w:t>it</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pro</w:t>
            </w:r>
            <w:r w:rsidRPr="0059481B">
              <w:rPr>
                <w:rFonts w:ascii="Arial" w:hAnsi="Arial" w:cs="Arial"/>
                <w:spacing w:val="6"/>
              </w:rPr>
              <w:t>o</w:t>
            </w:r>
            <w:r w:rsidRPr="0059481B">
              <w:rPr>
                <w:rFonts w:ascii="Arial" w:hAnsi="Arial" w:cs="Arial"/>
                <w:spacing w:val="-2"/>
              </w:rPr>
              <w:t>f</w:t>
            </w:r>
            <w:r w:rsidRPr="0059481B">
              <w:rPr>
                <w:rFonts w:ascii="Arial" w:hAnsi="Arial" w:cs="Arial"/>
                <w:spacing w:val="1"/>
              </w:rPr>
              <w:t>r</w:t>
            </w:r>
            <w:r w:rsidRPr="0059481B">
              <w:rPr>
                <w:rFonts w:ascii="Arial" w:hAnsi="Arial" w:cs="Arial"/>
              </w:rPr>
              <w:t>e</w:t>
            </w:r>
            <w:r w:rsidRPr="0059481B">
              <w:rPr>
                <w:rFonts w:ascii="Arial" w:hAnsi="Arial" w:cs="Arial"/>
                <w:spacing w:val="1"/>
              </w:rPr>
              <w:t>ad</w:t>
            </w:r>
            <w:r w:rsidRPr="0059481B">
              <w:rPr>
                <w:rFonts w:ascii="Arial" w:hAnsi="Arial" w:cs="Arial"/>
              </w:rPr>
              <w:t>i</w:t>
            </w:r>
            <w:r w:rsidRPr="0059481B">
              <w:rPr>
                <w:rFonts w:ascii="Arial" w:hAnsi="Arial" w:cs="Arial"/>
                <w:spacing w:val="-1"/>
              </w:rPr>
              <w:t>ng</w:t>
            </w:r>
            <w:r w:rsidRPr="0059481B">
              <w:rPr>
                <w:rFonts w:ascii="Arial" w:hAnsi="Arial" w:cs="Arial"/>
              </w:rPr>
              <w:t>,</w:t>
            </w:r>
            <w:r w:rsidRPr="0059481B">
              <w:rPr>
                <w:rFonts w:ascii="Arial" w:hAnsi="Arial" w:cs="Arial"/>
                <w:spacing w:val="-10"/>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o</w:t>
            </w:r>
            <w:r w:rsidRPr="0059481B">
              <w:rPr>
                <w:rFonts w:ascii="Arial" w:hAnsi="Arial" w:cs="Arial"/>
                <w:spacing w:val="-1"/>
              </w:rPr>
              <w:t>v</w:t>
            </w:r>
            <w:r w:rsidRPr="0059481B">
              <w:rPr>
                <w:rFonts w:ascii="Arial" w:hAnsi="Arial" w:cs="Arial"/>
              </w:rPr>
              <w:t>e</w:t>
            </w:r>
            <w:r w:rsidRPr="0059481B">
              <w:rPr>
                <w:rFonts w:ascii="Arial" w:hAnsi="Arial" w:cs="Arial"/>
                <w:spacing w:val="1"/>
              </w:rPr>
              <w:t>r</w:t>
            </w:r>
            <w:r w:rsidRPr="0059481B">
              <w:rPr>
                <w:rFonts w:ascii="Arial" w:hAnsi="Arial" w:cs="Arial"/>
              </w:rPr>
              <w:t>all</w:t>
            </w:r>
            <w:r w:rsidRPr="0059481B">
              <w:rPr>
                <w:rFonts w:ascii="Arial" w:hAnsi="Arial" w:cs="Arial"/>
                <w:spacing w:val="-6"/>
              </w:rPr>
              <w:t xml:space="preserve"> </w:t>
            </w:r>
            <w:r w:rsidRPr="0059481B">
              <w:rPr>
                <w:rFonts w:ascii="Arial" w:hAnsi="Arial" w:cs="Arial"/>
                <w:spacing w:val="1"/>
              </w:rPr>
              <w:t>r</w:t>
            </w:r>
            <w:r w:rsidRPr="0059481B">
              <w:rPr>
                <w:rFonts w:ascii="Arial" w:hAnsi="Arial" w:cs="Arial"/>
                <w:spacing w:val="3"/>
              </w:rPr>
              <w:t>e</w:t>
            </w:r>
            <w:r w:rsidRPr="0059481B">
              <w:rPr>
                <w:rFonts w:ascii="Arial" w:hAnsi="Arial" w:cs="Arial"/>
              </w:rPr>
              <w:t>a</w:t>
            </w:r>
            <w:r w:rsidRPr="0059481B">
              <w:rPr>
                <w:rFonts w:ascii="Arial" w:hAnsi="Arial" w:cs="Arial"/>
                <w:spacing w:val="1"/>
              </w:rPr>
              <w:t>d</w:t>
            </w:r>
            <w:r w:rsidRPr="0059481B">
              <w:rPr>
                <w:rFonts w:ascii="Arial" w:hAnsi="Arial" w:cs="Arial"/>
              </w:rPr>
              <w:t>a</w:t>
            </w:r>
            <w:r w:rsidRPr="0059481B">
              <w:rPr>
                <w:rFonts w:ascii="Arial" w:hAnsi="Arial" w:cs="Arial"/>
                <w:spacing w:val="1"/>
              </w:rPr>
              <w:t>b</w:t>
            </w:r>
            <w:r w:rsidRPr="0059481B">
              <w:rPr>
                <w:rFonts w:ascii="Arial" w:hAnsi="Arial" w:cs="Arial"/>
              </w:rPr>
              <w:t>ili</w:t>
            </w:r>
            <w:r w:rsidRPr="0059481B">
              <w:rPr>
                <w:rFonts w:ascii="Arial" w:hAnsi="Arial" w:cs="Arial"/>
                <w:spacing w:val="1"/>
              </w:rPr>
              <w:t>t</w:t>
            </w:r>
            <w:r w:rsidRPr="0059481B">
              <w:rPr>
                <w:rFonts w:ascii="Arial" w:hAnsi="Arial" w:cs="Arial"/>
              </w:rPr>
              <w:t>y</w:t>
            </w:r>
            <w:r w:rsidRPr="0059481B">
              <w:rPr>
                <w:rFonts w:ascii="Arial" w:hAnsi="Arial" w:cs="Arial"/>
                <w:spacing w:val="-12"/>
              </w:rPr>
              <w:t xml:space="preserve"> </w:t>
            </w:r>
            <w:r w:rsidRPr="0059481B">
              <w:rPr>
                <w:rFonts w:ascii="Arial" w:hAnsi="Arial" w:cs="Arial"/>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pro</w:t>
            </w:r>
            <w:r w:rsidRPr="0059481B">
              <w:rPr>
                <w:rFonts w:ascii="Arial" w:hAnsi="Arial" w:cs="Arial"/>
                <w:spacing w:val="-2"/>
              </w:rPr>
              <w:t>f</w:t>
            </w:r>
            <w:r w:rsidRPr="0059481B">
              <w:rPr>
                <w:rFonts w:ascii="Arial" w:hAnsi="Arial" w:cs="Arial"/>
              </w:rPr>
              <w:t>es</w:t>
            </w:r>
            <w:r w:rsidRPr="0059481B">
              <w:rPr>
                <w:rFonts w:ascii="Arial" w:hAnsi="Arial" w:cs="Arial"/>
                <w:spacing w:val="-1"/>
              </w:rPr>
              <w:t>s</w:t>
            </w:r>
            <w:r w:rsidRPr="0059481B">
              <w:rPr>
                <w:rFonts w:ascii="Arial" w:hAnsi="Arial" w:cs="Arial"/>
              </w:rPr>
              <w:t>i</w:t>
            </w:r>
            <w:r w:rsidRPr="0059481B">
              <w:rPr>
                <w:rFonts w:ascii="Arial" w:hAnsi="Arial" w:cs="Arial"/>
                <w:spacing w:val="3"/>
              </w:rPr>
              <w:t>o</w:t>
            </w:r>
            <w:r w:rsidRPr="0059481B">
              <w:rPr>
                <w:rFonts w:ascii="Arial" w:hAnsi="Arial" w:cs="Arial"/>
                <w:spacing w:val="-1"/>
              </w:rPr>
              <w:t>n</w:t>
            </w:r>
            <w:r w:rsidRPr="0059481B">
              <w:rPr>
                <w:rFonts w:ascii="Arial" w:hAnsi="Arial" w:cs="Arial"/>
              </w:rPr>
              <w:t>al</w:t>
            </w:r>
            <w:r w:rsidRPr="0059481B">
              <w:rPr>
                <w:rFonts w:ascii="Arial" w:hAnsi="Arial" w:cs="Arial"/>
                <w:spacing w:val="-10"/>
              </w:rPr>
              <w:t xml:space="preserve"> </w:t>
            </w:r>
            <w:r w:rsidRPr="0059481B">
              <w:rPr>
                <w:rFonts w:ascii="Arial" w:hAnsi="Arial" w:cs="Arial"/>
              </w:rPr>
              <w:t>t</w:t>
            </w:r>
            <w:r w:rsidRPr="0059481B">
              <w:rPr>
                <w:rFonts w:ascii="Arial" w:hAnsi="Arial" w:cs="Arial"/>
                <w:spacing w:val="1"/>
              </w:rPr>
              <w:t>on</w:t>
            </w:r>
            <w:r w:rsidRPr="0059481B">
              <w:rPr>
                <w:rFonts w:ascii="Arial" w:hAnsi="Arial" w:cs="Arial"/>
              </w:rPr>
              <w:t>e</w:t>
            </w:r>
            <w:r w:rsidRPr="0059481B">
              <w:rPr>
                <w:rFonts w:ascii="Arial" w:hAnsi="Arial" w:cs="Arial"/>
                <w:spacing w:val="-2"/>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m</w:t>
            </w:r>
            <w:r w:rsidRPr="0059481B">
              <w:rPr>
                <w:rFonts w:ascii="Arial" w:hAnsi="Arial" w:cs="Arial"/>
              </w:rPr>
              <w:t>a</w:t>
            </w:r>
            <w:r w:rsidRPr="0059481B">
              <w:rPr>
                <w:rFonts w:ascii="Arial" w:hAnsi="Arial" w:cs="Arial"/>
                <w:spacing w:val="1"/>
              </w:rPr>
              <w:t>n</w:t>
            </w:r>
            <w:r w:rsidRPr="0059481B">
              <w:rPr>
                <w:rFonts w:ascii="Arial" w:hAnsi="Arial" w:cs="Arial"/>
                <w:spacing w:val="-1"/>
              </w:rPr>
              <w:t>us</w:t>
            </w:r>
            <w:r w:rsidRPr="0059481B">
              <w:rPr>
                <w:rFonts w:ascii="Arial" w:hAnsi="Arial" w:cs="Arial"/>
              </w:rPr>
              <w:t>c</w:t>
            </w:r>
            <w:r w:rsidRPr="0059481B">
              <w:rPr>
                <w:rFonts w:ascii="Arial" w:hAnsi="Arial" w:cs="Arial"/>
                <w:spacing w:val="1"/>
              </w:rPr>
              <w:t>r</w:t>
            </w:r>
            <w:r w:rsidRPr="0059481B">
              <w:rPr>
                <w:rFonts w:ascii="Arial" w:hAnsi="Arial" w:cs="Arial"/>
              </w:rPr>
              <w:t>i</w:t>
            </w:r>
            <w:r w:rsidRPr="0059481B">
              <w:rPr>
                <w:rFonts w:ascii="Arial" w:hAnsi="Arial" w:cs="Arial"/>
                <w:spacing w:val="1"/>
              </w:rPr>
              <w:t>p</w:t>
            </w:r>
            <w:r w:rsidRPr="0059481B">
              <w:rPr>
                <w:rFonts w:ascii="Arial" w:hAnsi="Arial" w:cs="Arial"/>
              </w:rPr>
              <w:t xml:space="preserve">t </w:t>
            </w:r>
            <w:r w:rsidRPr="0059481B">
              <w:rPr>
                <w:rFonts w:ascii="Arial" w:hAnsi="Arial" w:cs="Arial"/>
                <w:spacing w:val="-2"/>
              </w:rPr>
              <w:t>w</w:t>
            </w:r>
            <w:r w:rsidRPr="0059481B">
              <w:rPr>
                <w:rFonts w:ascii="Arial" w:hAnsi="Arial" w:cs="Arial"/>
                <w:spacing w:val="3"/>
              </w:rPr>
              <w:t>o</w:t>
            </w:r>
            <w:r w:rsidRPr="0059481B">
              <w:rPr>
                <w:rFonts w:ascii="Arial" w:hAnsi="Arial" w:cs="Arial"/>
                <w:spacing w:val="-1"/>
              </w:rPr>
              <w:t>u</w:t>
            </w:r>
            <w:r w:rsidRPr="0059481B">
              <w:rPr>
                <w:rFonts w:ascii="Arial" w:hAnsi="Arial" w:cs="Arial"/>
              </w:rPr>
              <w:t>ld</w:t>
            </w:r>
            <w:r w:rsidRPr="0059481B">
              <w:rPr>
                <w:rFonts w:ascii="Arial" w:hAnsi="Arial" w:cs="Arial"/>
                <w:spacing w:val="-4"/>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 xml:space="preserve"> </w:t>
            </w:r>
            <w:r w:rsidRPr="0059481B">
              <w:rPr>
                <w:rFonts w:ascii="Arial" w:hAnsi="Arial" w:cs="Arial"/>
                <w:spacing w:val="-4"/>
              </w:rPr>
              <w:t>m</w:t>
            </w:r>
            <w:r w:rsidRPr="0059481B">
              <w:rPr>
                <w:rFonts w:ascii="Arial" w:hAnsi="Arial" w:cs="Arial"/>
                <w:spacing w:val="-1"/>
              </w:rPr>
              <w:t>u</w:t>
            </w:r>
            <w:r w:rsidRPr="0059481B">
              <w:rPr>
                <w:rFonts w:ascii="Arial" w:hAnsi="Arial" w:cs="Arial"/>
                <w:spacing w:val="3"/>
              </w:rPr>
              <w:t>c</w:t>
            </w:r>
            <w:r w:rsidRPr="0059481B">
              <w:rPr>
                <w:rFonts w:ascii="Arial" w:hAnsi="Arial" w:cs="Arial"/>
              </w:rPr>
              <w:t>h</w:t>
            </w:r>
            <w:r w:rsidRPr="0059481B">
              <w:rPr>
                <w:rFonts w:ascii="Arial" w:hAnsi="Arial" w:cs="Arial"/>
                <w:spacing w:val="-5"/>
              </w:rPr>
              <w:t xml:space="preserve"> </w:t>
            </w:r>
            <w:r w:rsidRPr="0059481B">
              <w:rPr>
                <w:rFonts w:ascii="Arial" w:hAnsi="Arial" w:cs="Arial"/>
                <w:spacing w:val="-1"/>
              </w:rPr>
              <w:t>s</w:t>
            </w:r>
            <w:r w:rsidRPr="0059481B">
              <w:rPr>
                <w:rFonts w:ascii="Arial" w:hAnsi="Arial" w:cs="Arial"/>
              </w:rPr>
              <w:t>tr</w:t>
            </w:r>
            <w:r w:rsidRPr="0059481B">
              <w:rPr>
                <w:rFonts w:ascii="Arial" w:hAnsi="Arial" w:cs="Arial"/>
                <w:spacing w:val="1"/>
              </w:rPr>
              <w:t>on</w:t>
            </w:r>
            <w:r w:rsidRPr="0059481B">
              <w:rPr>
                <w:rFonts w:ascii="Arial" w:hAnsi="Arial" w:cs="Arial"/>
                <w:spacing w:val="-1"/>
              </w:rPr>
              <w:t>g</w:t>
            </w:r>
            <w:r w:rsidRPr="0059481B">
              <w:rPr>
                <w:rFonts w:ascii="Arial" w:hAnsi="Arial" w:cs="Arial"/>
              </w:rPr>
              <w:t>e</w:t>
            </w:r>
            <w:r w:rsidRPr="0059481B">
              <w:rPr>
                <w:rFonts w:ascii="Arial" w:hAnsi="Arial" w:cs="Arial"/>
                <w:spacing w:val="1"/>
              </w:rPr>
              <w:t>r</w:t>
            </w:r>
            <w:r w:rsidRPr="0059481B">
              <w:rPr>
                <w:rFonts w:ascii="Arial" w:hAnsi="Arial" w:cs="Arial"/>
              </w:rPr>
              <w:t>,</w:t>
            </w:r>
            <w:r w:rsidRPr="0059481B">
              <w:rPr>
                <w:rFonts w:ascii="Arial" w:hAnsi="Arial" w:cs="Arial"/>
                <w:spacing w:val="-4"/>
              </w:rPr>
              <w:t xml:space="preserve"> m</w:t>
            </w:r>
            <w:r w:rsidRPr="0059481B">
              <w:rPr>
                <w:rFonts w:ascii="Arial" w:hAnsi="Arial" w:cs="Arial"/>
                <w:spacing w:val="3"/>
              </w:rPr>
              <w:t>a</w:t>
            </w:r>
            <w:r w:rsidRPr="0059481B">
              <w:rPr>
                <w:rFonts w:ascii="Arial" w:hAnsi="Arial" w:cs="Arial"/>
                <w:spacing w:val="-1"/>
              </w:rPr>
              <w:t>k</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rPr>
              <w:t>it</w:t>
            </w:r>
            <w:r w:rsidRPr="0059481B">
              <w:rPr>
                <w:rFonts w:ascii="Arial" w:hAnsi="Arial" w:cs="Arial"/>
                <w:spacing w:val="1"/>
              </w:rPr>
              <w:t xml:space="preserve"> </w:t>
            </w:r>
            <w:r w:rsidRPr="0059481B">
              <w:rPr>
                <w:rFonts w:ascii="Arial" w:hAnsi="Arial" w:cs="Arial"/>
                <w:spacing w:val="-1"/>
              </w:rPr>
              <w:t>m</w:t>
            </w:r>
            <w:r w:rsidRPr="0059481B">
              <w:rPr>
                <w:rFonts w:ascii="Arial" w:hAnsi="Arial" w:cs="Arial"/>
                <w:spacing w:val="1"/>
              </w:rPr>
              <w:t>or</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s</w:t>
            </w:r>
            <w:r w:rsidRPr="0059481B">
              <w:rPr>
                <w:rFonts w:ascii="Arial" w:hAnsi="Arial" w:cs="Arial"/>
                <w:spacing w:val="1"/>
              </w:rPr>
              <w:t>u</w:t>
            </w:r>
            <w:r w:rsidRPr="0059481B">
              <w:rPr>
                <w:rFonts w:ascii="Arial" w:hAnsi="Arial" w:cs="Arial"/>
              </w:rPr>
              <w:t>ita</w:t>
            </w:r>
            <w:r w:rsidRPr="0059481B">
              <w:rPr>
                <w:rFonts w:ascii="Arial" w:hAnsi="Arial" w:cs="Arial"/>
                <w:spacing w:val="1"/>
              </w:rPr>
              <w:t>b</w:t>
            </w:r>
            <w:r w:rsidRPr="0059481B">
              <w:rPr>
                <w:rFonts w:ascii="Arial" w:hAnsi="Arial" w:cs="Arial"/>
              </w:rPr>
              <w:t>le</w:t>
            </w:r>
            <w:r w:rsidRPr="0059481B">
              <w:rPr>
                <w:rFonts w:ascii="Arial" w:hAnsi="Arial" w:cs="Arial"/>
                <w:spacing w:val="-6"/>
              </w:rPr>
              <w:t xml:space="preserve"> </w:t>
            </w:r>
            <w:r w:rsidRPr="0059481B">
              <w:rPr>
                <w:rFonts w:ascii="Arial" w:hAnsi="Arial" w:cs="Arial"/>
                <w:spacing w:val="-2"/>
              </w:rPr>
              <w:t>f</w:t>
            </w:r>
            <w:r w:rsidRPr="0059481B">
              <w:rPr>
                <w:rFonts w:ascii="Arial" w:hAnsi="Arial" w:cs="Arial"/>
                <w:spacing w:val="1"/>
              </w:rPr>
              <w:t>o</w:t>
            </w:r>
            <w:r w:rsidRPr="0059481B">
              <w:rPr>
                <w:rFonts w:ascii="Arial" w:hAnsi="Arial" w:cs="Arial"/>
              </w:rPr>
              <w:t>r</w:t>
            </w:r>
            <w:r w:rsidRPr="0059481B">
              <w:rPr>
                <w:rFonts w:ascii="Arial" w:hAnsi="Arial" w:cs="Arial"/>
                <w:spacing w:val="-1"/>
              </w:rPr>
              <w:t xml:space="preserve"> s</w:t>
            </w:r>
            <w:r w:rsidRPr="0059481B">
              <w:rPr>
                <w:rFonts w:ascii="Arial" w:hAnsi="Arial" w:cs="Arial"/>
                <w:spacing w:val="3"/>
              </w:rPr>
              <w:t>c</w:t>
            </w:r>
            <w:r w:rsidRPr="0059481B">
              <w:rPr>
                <w:rFonts w:ascii="Arial" w:hAnsi="Arial" w:cs="Arial"/>
                <w:spacing w:val="-1"/>
              </w:rPr>
              <w:t>h</w:t>
            </w:r>
            <w:r w:rsidRPr="0059481B">
              <w:rPr>
                <w:rFonts w:ascii="Arial" w:hAnsi="Arial" w:cs="Arial"/>
                <w:spacing w:val="1"/>
              </w:rPr>
              <w:t>o</w:t>
            </w:r>
            <w:r w:rsidRPr="0059481B">
              <w:rPr>
                <w:rFonts w:ascii="Arial" w:hAnsi="Arial" w:cs="Arial"/>
              </w:rPr>
              <w:t>la</w:t>
            </w:r>
            <w:r w:rsidRPr="0059481B">
              <w:rPr>
                <w:rFonts w:ascii="Arial" w:hAnsi="Arial" w:cs="Arial"/>
                <w:spacing w:val="1"/>
              </w:rPr>
              <w:t>r</w:t>
            </w:r>
            <w:r w:rsidRPr="0059481B">
              <w:rPr>
                <w:rFonts w:ascii="Arial" w:hAnsi="Arial" w:cs="Arial"/>
                <w:spacing w:val="2"/>
              </w:rPr>
              <w:t>l</w:t>
            </w:r>
            <w:r w:rsidRPr="0059481B">
              <w:rPr>
                <w:rFonts w:ascii="Arial" w:hAnsi="Arial" w:cs="Arial"/>
              </w:rPr>
              <w:t>y</w:t>
            </w:r>
            <w:r w:rsidRPr="0059481B">
              <w:rPr>
                <w:rFonts w:ascii="Arial" w:hAnsi="Arial" w:cs="Arial"/>
                <w:spacing w:val="-10"/>
              </w:rPr>
              <w:t xml:space="preserve"> </w:t>
            </w:r>
            <w:r w:rsidRPr="0059481B">
              <w:rPr>
                <w:rFonts w:ascii="Arial" w:hAnsi="Arial" w:cs="Arial"/>
                <w:spacing w:val="1"/>
              </w:rPr>
              <w:t>p</w:t>
            </w:r>
            <w:r w:rsidRPr="0059481B">
              <w:rPr>
                <w:rFonts w:ascii="Arial" w:hAnsi="Arial" w:cs="Arial"/>
                <w:spacing w:val="-1"/>
              </w:rPr>
              <w:t>u</w:t>
            </w:r>
            <w:r w:rsidRPr="0059481B">
              <w:rPr>
                <w:rFonts w:ascii="Arial" w:hAnsi="Arial" w:cs="Arial"/>
                <w:spacing w:val="1"/>
              </w:rPr>
              <w:t>b</w:t>
            </w:r>
            <w:r w:rsidRPr="0059481B">
              <w:rPr>
                <w:rFonts w:ascii="Arial" w:hAnsi="Arial" w:cs="Arial"/>
              </w:rPr>
              <w:t>licati</w:t>
            </w:r>
            <w:r w:rsidRPr="0059481B">
              <w:rPr>
                <w:rFonts w:ascii="Arial" w:hAnsi="Arial" w:cs="Arial"/>
                <w:spacing w:val="3"/>
              </w:rPr>
              <w:t>o</w:t>
            </w:r>
            <w:r w:rsidRPr="0059481B">
              <w:rPr>
                <w:rFonts w:ascii="Arial" w:hAnsi="Arial" w:cs="Arial"/>
                <w:spacing w:val="-1"/>
              </w:rPr>
              <w:t>n</w:t>
            </w:r>
            <w:r w:rsidRPr="0059481B">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14:paraId="4F9B16E0" w14:textId="29C810AC" w:rsidR="006D0B6E" w:rsidRPr="0059481B" w:rsidRDefault="00B166B2">
            <w:pPr>
              <w:rPr>
                <w:rFonts w:ascii="Arial" w:hAnsi="Arial" w:cs="Arial"/>
              </w:rPr>
            </w:pPr>
            <w:r w:rsidRPr="0059481B">
              <w:rPr>
                <w:rFonts w:ascii="Arial" w:hAnsi="Arial" w:cs="Arial"/>
              </w:rPr>
              <w:t>Thanks. We tried to improve the language of the manuscript to make it more understandable and upgrade the quality of the original one.</w:t>
            </w:r>
          </w:p>
        </w:tc>
      </w:tr>
      <w:tr w:rsidR="006D0B6E" w:rsidRPr="0059481B" w14:paraId="5D9A34F2" w14:textId="77777777" w:rsidTr="0059481B">
        <w:trPr>
          <w:trHeight w:hRule="exact" w:val="1748"/>
        </w:trPr>
        <w:tc>
          <w:tcPr>
            <w:tcW w:w="5351" w:type="dxa"/>
            <w:tcBorders>
              <w:top w:val="single" w:sz="5" w:space="0" w:color="000000"/>
              <w:left w:val="single" w:sz="5" w:space="0" w:color="000000"/>
              <w:bottom w:val="single" w:sz="5" w:space="0" w:color="000000"/>
              <w:right w:val="single" w:sz="5" w:space="0" w:color="000000"/>
            </w:tcBorders>
          </w:tcPr>
          <w:p w14:paraId="4A462419" w14:textId="77777777" w:rsidR="006D0B6E" w:rsidRPr="0059481B" w:rsidRDefault="00227AD4">
            <w:pPr>
              <w:spacing w:line="220" w:lineRule="exact"/>
              <w:ind w:left="100"/>
              <w:rPr>
                <w:rFonts w:ascii="Arial" w:hAnsi="Arial" w:cs="Arial"/>
              </w:rPr>
            </w:pPr>
            <w:r w:rsidRPr="0059481B">
              <w:rPr>
                <w:rFonts w:ascii="Arial" w:hAnsi="Arial" w:cs="Arial"/>
                <w:b/>
                <w:spacing w:val="1"/>
                <w:u w:val="thick" w:color="000000"/>
              </w:rPr>
              <w:lastRenderedPageBreak/>
              <w:t>O</w:t>
            </w:r>
            <w:r w:rsidRPr="0059481B">
              <w:rPr>
                <w:rFonts w:ascii="Arial" w:hAnsi="Arial" w:cs="Arial"/>
                <w:b/>
                <w:u w:val="thick" w:color="000000"/>
              </w:rPr>
              <w:t>pti</w:t>
            </w:r>
            <w:r w:rsidRPr="0059481B">
              <w:rPr>
                <w:rFonts w:ascii="Arial" w:hAnsi="Arial" w:cs="Arial"/>
                <w:b/>
                <w:spacing w:val="1"/>
                <w:u w:val="thick" w:color="000000"/>
              </w:rPr>
              <w:t>o</w:t>
            </w:r>
            <w:r w:rsidRPr="0059481B">
              <w:rPr>
                <w:rFonts w:ascii="Arial" w:hAnsi="Arial" w:cs="Arial"/>
                <w:b/>
                <w:u w:val="thick" w:color="000000"/>
              </w:rPr>
              <w:t>n</w:t>
            </w:r>
            <w:r w:rsidRPr="0059481B">
              <w:rPr>
                <w:rFonts w:ascii="Arial" w:hAnsi="Arial" w:cs="Arial"/>
                <w:b/>
                <w:spacing w:val="1"/>
                <w:u w:val="thick" w:color="000000"/>
              </w:rPr>
              <w:t>a</w:t>
            </w:r>
            <w:r w:rsidRPr="0059481B">
              <w:rPr>
                <w:rFonts w:ascii="Arial" w:hAnsi="Arial" w:cs="Arial"/>
                <w:b/>
                <w:u w:val="thick" w:color="000000"/>
              </w:rPr>
              <w:t>l/</w:t>
            </w:r>
            <w:r w:rsidRPr="0059481B">
              <w:rPr>
                <w:rFonts w:ascii="Arial" w:hAnsi="Arial" w:cs="Arial"/>
                <w:b/>
                <w:spacing w:val="-2"/>
                <w:u w:val="thick" w:color="000000"/>
              </w:rPr>
              <w:t>G</w:t>
            </w:r>
            <w:r w:rsidRPr="0059481B">
              <w:rPr>
                <w:rFonts w:ascii="Arial" w:hAnsi="Arial" w:cs="Arial"/>
                <w:b/>
                <w:u w:val="thick" w:color="000000"/>
              </w:rPr>
              <w:t>ene</w:t>
            </w:r>
            <w:r w:rsidRPr="0059481B">
              <w:rPr>
                <w:rFonts w:ascii="Arial" w:hAnsi="Arial" w:cs="Arial"/>
                <w:b/>
                <w:spacing w:val="1"/>
                <w:u w:val="thick" w:color="000000"/>
              </w:rPr>
              <w:t>ra</w:t>
            </w:r>
            <w:r w:rsidRPr="0059481B">
              <w:rPr>
                <w:rFonts w:ascii="Arial" w:hAnsi="Arial" w:cs="Arial"/>
                <w:b/>
                <w:u w:val="thick" w:color="000000"/>
              </w:rPr>
              <w:t>l</w:t>
            </w:r>
            <w:r w:rsidRPr="0059481B">
              <w:rPr>
                <w:rFonts w:ascii="Arial" w:hAnsi="Arial" w:cs="Arial"/>
                <w:b/>
                <w:spacing w:val="-13"/>
              </w:rPr>
              <w:t xml:space="preserve"> </w:t>
            </w:r>
            <w:r w:rsidRPr="0059481B">
              <w:rPr>
                <w:rFonts w:ascii="Arial" w:hAnsi="Arial" w:cs="Arial"/>
              </w:rPr>
              <w:t>c</w:t>
            </w:r>
            <w:r w:rsidRPr="0059481B">
              <w:rPr>
                <w:rFonts w:ascii="Arial" w:hAnsi="Arial" w:cs="Arial"/>
                <w:spacing w:val="4"/>
              </w:rPr>
              <w:t>o</w:t>
            </w:r>
            <w:r w:rsidRPr="0059481B">
              <w:rPr>
                <w:rFonts w:ascii="Arial" w:hAnsi="Arial" w:cs="Arial"/>
                <w:spacing w:val="-1"/>
              </w:rPr>
              <w:t>mm</w:t>
            </w:r>
            <w:r w:rsidRPr="0059481B">
              <w:rPr>
                <w:rFonts w:ascii="Arial" w:hAnsi="Arial" w:cs="Arial"/>
                <w:spacing w:val="3"/>
              </w:rPr>
              <w:t>e</w:t>
            </w:r>
            <w:r w:rsidRPr="0059481B">
              <w:rPr>
                <w:rFonts w:ascii="Arial" w:hAnsi="Arial" w:cs="Arial"/>
                <w:spacing w:val="-1"/>
              </w:rPr>
              <w:t>n</w:t>
            </w:r>
            <w:r w:rsidRPr="0059481B">
              <w:rPr>
                <w:rFonts w:ascii="Arial" w:hAnsi="Arial" w:cs="Arial"/>
              </w:rPr>
              <w:t>ts</w:t>
            </w:r>
          </w:p>
        </w:tc>
        <w:tc>
          <w:tcPr>
            <w:tcW w:w="9356" w:type="dxa"/>
            <w:tcBorders>
              <w:top w:val="single" w:sz="5" w:space="0" w:color="000000"/>
              <w:left w:val="single" w:sz="5" w:space="0" w:color="000000"/>
              <w:bottom w:val="single" w:sz="5" w:space="0" w:color="000000"/>
              <w:right w:val="single" w:sz="5" w:space="0" w:color="000000"/>
            </w:tcBorders>
          </w:tcPr>
          <w:p w14:paraId="7FE3B60F" w14:textId="77777777" w:rsidR="006D0B6E" w:rsidRPr="0059481B" w:rsidRDefault="00227AD4">
            <w:pPr>
              <w:spacing w:line="220" w:lineRule="exact"/>
              <w:ind w:left="102"/>
              <w:rPr>
                <w:rFonts w:ascii="Arial" w:hAnsi="Arial" w:cs="Arial"/>
              </w:rPr>
            </w:pPr>
            <w:r w:rsidRPr="0059481B">
              <w:rPr>
                <w:rFonts w:ascii="Arial" w:hAnsi="Arial" w:cs="Arial"/>
                <w:spacing w:val="3"/>
              </w:rPr>
              <w:t>T</w:t>
            </w:r>
            <w:r w:rsidRPr="0059481B">
              <w:rPr>
                <w:rFonts w:ascii="Arial" w:hAnsi="Arial" w:cs="Arial"/>
                <w:spacing w:val="-1"/>
              </w:rPr>
              <w:t>h</w:t>
            </w:r>
            <w:r w:rsidRPr="0059481B">
              <w:rPr>
                <w:rFonts w:ascii="Arial" w:hAnsi="Arial" w:cs="Arial"/>
              </w:rPr>
              <w:t>e</w:t>
            </w:r>
            <w:r w:rsidRPr="0059481B">
              <w:rPr>
                <w:rFonts w:ascii="Arial" w:hAnsi="Arial" w:cs="Arial"/>
                <w:spacing w:val="-2"/>
              </w:rPr>
              <w:t xml:space="preserve"> </w:t>
            </w:r>
            <w:r w:rsidRPr="0059481B">
              <w:rPr>
                <w:rFonts w:ascii="Arial" w:hAnsi="Arial" w:cs="Arial"/>
              </w:rPr>
              <w:t>tit</w:t>
            </w:r>
            <w:r w:rsidRPr="0059481B">
              <w:rPr>
                <w:rFonts w:ascii="Arial" w:hAnsi="Arial" w:cs="Arial"/>
                <w:spacing w:val="-1"/>
              </w:rPr>
              <w:t>l</w:t>
            </w:r>
            <w:r w:rsidRPr="0059481B">
              <w:rPr>
                <w:rFonts w:ascii="Arial" w:hAnsi="Arial" w:cs="Arial"/>
              </w:rPr>
              <w:t>e</w:t>
            </w:r>
            <w:r w:rsidRPr="0059481B">
              <w:rPr>
                <w:rFonts w:ascii="Arial" w:hAnsi="Arial" w:cs="Arial"/>
                <w:spacing w:val="-2"/>
              </w:rPr>
              <w:t xml:space="preserve"> “</w:t>
            </w:r>
            <w:r w:rsidRPr="0059481B">
              <w:rPr>
                <w:rFonts w:ascii="Arial" w:hAnsi="Arial" w:cs="Arial"/>
                <w:spacing w:val="-1"/>
              </w:rPr>
              <w:t>C</w:t>
            </w:r>
            <w:r w:rsidRPr="0059481B">
              <w:rPr>
                <w:rFonts w:ascii="Arial" w:hAnsi="Arial" w:cs="Arial"/>
                <w:spacing w:val="3"/>
              </w:rPr>
              <w:t>o</w:t>
            </w:r>
            <w:r w:rsidRPr="0059481B">
              <w:rPr>
                <w:rFonts w:ascii="Arial" w:hAnsi="Arial" w:cs="Arial"/>
                <w:spacing w:val="-1"/>
              </w:rPr>
              <w:t>n</w:t>
            </w:r>
            <w:r w:rsidRPr="0059481B">
              <w:rPr>
                <w:rFonts w:ascii="Arial" w:hAnsi="Arial" w:cs="Arial"/>
                <w:spacing w:val="2"/>
              </w:rPr>
              <w:t>s</w:t>
            </w:r>
            <w:r w:rsidRPr="0059481B">
              <w:rPr>
                <w:rFonts w:ascii="Arial" w:hAnsi="Arial" w:cs="Arial"/>
                <w:spacing w:val="1"/>
              </w:rPr>
              <w:t>u</w:t>
            </w:r>
            <w:r w:rsidRPr="0059481B">
              <w:rPr>
                <w:rFonts w:ascii="Arial" w:hAnsi="Arial" w:cs="Arial"/>
                <w:spacing w:val="-1"/>
              </w:rPr>
              <w:t>m</w:t>
            </w:r>
            <w:r w:rsidRPr="0059481B">
              <w:rPr>
                <w:rFonts w:ascii="Arial" w:hAnsi="Arial" w:cs="Arial"/>
              </w:rPr>
              <w:t>e</w:t>
            </w:r>
            <w:r w:rsidRPr="0059481B">
              <w:rPr>
                <w:rFonts w:ascii="Arial" w:hAnsi="Arial" w:cs="Arial"/>
                <w:spacing w:val="1"/>
              </w:rPr>
              <w:t>r</w:t>
            </w:r>
            <w:r w:rsidRPr="0059481B">
              <w:rPr>
                <w:rFonts w:ascii="Arial" w:hAnsi="Arial" w:cs="Arial"/>
              </w:rPr>
              <w:t>s</w:t>
            </w:r>
            <w:r w:rsidRPr="0059481B">
              <w:rPr>
                <w:rFonts w:ascii="Arial" w:hAnsi="Arial" w:cs="Arial"/>
                <w:spacing w:val="-8"/>
              </w:rPr>
              <w:t xml:space="preserve"> </w:t>
            </w:r>
            <w:r w:rsidRPr="0059481B">
              <w:rPr>
                <w:rFonts w:ascii="Arial" w:hAnsi="Arial" w:cs="Arial"/>
                <w:spacing w:val="-2"/>
              </w:rPr>
              <w:t>A</w:t>
            </w:r>
            <w:r w:rsidRPr="0059481B">
              <w:rPr>
                <w:rFonts w:ascii="Arial" w:hAnsi="Arial" w:cs="Arial"/>
              </w:rPr>
              <w:t>tt</w:t>
            </w:r>
            <w:r w:rsidRPr="0059481B">
              <w:rPr>
                <w:rFonts w:ascii="Arial" w:hAnsi="Arial" w:cs="Arial"/>
                <w:spacing w:val="2"/>
              </w:rPr>
              <w:t>i</w:t>
            </w:r>
            <w:r w:rsidRPr="0059481B">
              <w:rPr>
                <w:rFonts w:ascii="Arial" w:hAnsi="Arial" w:cs="Arial"/>
              </w:rPr>
              <w:t>t</w:t>
            </w:r>
            <w:r w:rsidRPr="0059481B">
              <w:rPr>
                <w:rFonts w:ascii="Arial" w:hAnsi="Arial" w:cs="Arial"/>
                <w:spacing w:val="-1"/>
              </w:rPr>
              <w:t>u</w:t>
            </w:r>
            <w:r w:rsidRPr="0059481B">
              <w:rPr>
                <w:rFonts w:ascii="Arial" w:hAnsi="Arial" w:cs="Arial"/>
                <w:spacing w:val="1"/>
              </w:rPr>
              <w:t>d</w:t>
            </w:r>
            <w:r w:rsidRPr="0059481B">
              <w:rPr>
                <w:rFonts w:ascii="Arial" w:hAnsi="Arial" w:cs="Arial"/>
              </w:rPr>
              <w:t>e</w:t>
            </w:r>
            <w:r w:rsidRPr="0059481B">
              <w:rPr>
                <w:rFonts w:ascii="Arial" w:hAnsi="Arial" w:cs="Arial"/>
                <w:spacing w:val="-4"/>
              </w:rPr>
              <w:t xml:space="preserve"> </w:t>
            </w:r>
            <w:r w:rsidRPr="0059481B">
              <w:rPr>
                <w:rFonts w:ascii="Arial" w:hAnsi="Arial" w:cs="Arial"/>
              </w:rPr>
              <w:t>t</w:t>
            </w:r>
            <w:r w:rsidRPr="0059481B">
              <w:rPr>
                <w:rFonts w:ascii="Arial" w:hAnsi="Arial" w:cs="Arial"/>
                <w:spacing w:val="3"/>
              </w:rPr>
              <w:t>o</w:t>
            </w:r>
            <w:r w:rsidRPr="0059481B">
              <w:rPr>
                <w:rFonts w:ascii="Arial" w:hAnsi="Arial" w:cs="Arial"/>
                <w:spacing w:val="-5"/>
              </w:rPr>
              <w:t>w</w:t>
            </w:r>
            <w:r w:rsidRPr="0059481B">
              <w:rPr>
                <w:rFonts w:ascii="Arial" w:hAnsi="Arial" w:cs="Arial"/>
              </w:rPr>
              <w:t>a</w:t>
            </w:r>
            <w:r w:rsidRPr="0059481B">
              <w:rPr>
                <w:rFonts w:ascii="Arial" w:hAnsi="Arial" w:cs="Arial"/>
                <w:spacing w:val="1"/>
              </w:rPr>
              <w:t>rd</w:t>
            </w:r>
            <w:r w:rsidRPr="0059481B">
              <w:rPr>
                <w:rFonts w:ascii="Arial" w:hAnsi="Arial" w:cs="Arial"/>
              </w:rPr>
              <w:t>s</w:t>
            </w:r>
            <w:r w:rsidRPr="0059481B">
              <w:rPr>
                <w:rFonts w:ascii="Arial" w:hAnsi="Arial" w:cs="Arial"/>
                <w:spacing w:val="-6"/>
              </w:rPr>
              <w:t xml:space="preserve"> </w:t>
            </w:r>
            <w:r w:rsidRPr="0059481B">
              <w:rPr>
                <w:rFonts w:ascii="Arial" w:hAnsi="Arial" w:cs="Arial"/>
              </w:rPr>
              <w:t>O</w:t>
            </w:r>
            <w:r w:rsidRPr="0059481B">
              <w:rPr>
                <w:rFonts w:ascii="Arial" w:hAnsi="Arial" w:cs="Arial"/>
                <w:spacing w:val="1"/>
              </w:rPr>
              <w:t>n</w:t>
            </w:r>
            <w:r w:rsidRPr="0059481B">
              <w:rPr>
                <w:rFonts w:ascii="Arial" w:hAnsi="Arial" w:cs="Arial"/>
              </w:rPr>
              <w:t>li</w:t>
            </w:r>
            <w:r w:rsidRPr="0059481B">
              <w:rPr>
                <w:rFonts w:ascii="Arial" w:hAnsi="Arial" w:cs="Arial"/>
                <w:spacing w:val="-2"/>
              </w:rPr>
              <w:t>n</w:t>
            </w:r>
            <w:r w:rsidRPr="0059481B">
              <w:rPr>
                <w:rFonts w:ascii="Arial" w:hAnsi="Arial" w:cs="Arial"/>
              </w:rPr>
              <w:t>e</w:t>
            </w:r>
            <w:r w:rsidRPr="0059481B">
              <w:rPr>
                <w:rFonts w:ascii="Arial" w:hAnsi="Arial" w:cs="Arial"/>
                <w:spacing w:val="-4"/>
              </w:rPr>
              <w:t xml:space="preserve"> </w:t>
            </w:r>
            <w:r w:rsidRPr="0059481B">
              <w:rPr>
                <w:rFonts w:ascii="Arial" w:hAnsi="Arial" w:cs="Arial"/>
                <w:spacing w:val="2"/>
              </w:rPr>
              <w:t>P</w:t>
            </w:r>
            <w:r w:rsidRPr="0059481B">
              <w:rPr>
                <w:rFonts w:ascii="Arial" w:hAnsi="Arial" w:cs="Arial"/>
                <w:spacing w:val="-1"/>
              </w:rPr>
              <w:t>u</w:t>
            </w:r>
            <w:r w:rsidRPr="0059481B">
              <w:rPr>
                <w:rFonts w:ascii="Arial" w:hAnsi="Arial" w:cs="Arial"/>
                <w:spacing w:val="1"/>
              </w:rPr>
              <w:t>r</w:t>
            </w:r>
            <w:r w:rsidRPr="0059481B">
              <w:rPr>
                <w:rFonts w:ascii="Arial" w:hAnsi="Arial" w:cs="Arial"/>
                <w:spacing w:val="3"/>
              </w:rPr>
              <w:t>c</w:t>
            </w:r>
            <w:r w:rsidRPr="0059481B">
              <w:rPr>
                <w:rFonts w:ascii="Arial" w:hAnsi="Arial" w:cs="Arial"/>
                <w:spacing w:val="-1"/>
              </w:rPr>
              <w:t>h</w:t>
            </w:r>
            <w:r w:rsidRPr="0059481B">
              <w:rPr>
                <w:rFonts w:ascii="Arial" w:hAnsi="Arial" w:cs="Arial"/>
              </w:rPr>
              <w:t>as</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10"/>
              </w:rPr>
              <w:t xml:space="preserve"> </w:t>
            </w:r>
            <w:r w:rsidRPr="0059481B">
              <w:rPr>
                <w:rFonts w:ascii="Arial" w:hAnsi="Arial" w:cs="Arial"/>
                <w:spacing w:val="1"/>
              </w:rPr>
              <w:t>o</w:t>
            </w:r>
            <w:r w:rsidRPr="0059481B">
              <w:rPr>
                <w:rFonts w:ascii="Arial" w:hAnsi="Arial" w:cs="Arial"/>
              </w:rPr>
              <w:t>f</w:t>
            </w:r>
            <w:r w:rsidRPr="0059481B">
              <w:rPr>
                <w:rFonts w:ascii="Arial" w:hAnsi="Arial" w:cs="Arial"/>
                <w:spacing w:val="-1"/>
              </w:rPr>
              <w:t xml:space="preserve"> </w:t>
            </w:r>
            <w:r w:rsidRPr="0059481B">
              <w:rPr>
                <w:rFonts w:ascii="Arial" w:hAnsi="Arial" w:cs="Arial"/>
              </w:rPr>
              <w:t>M</w:t>
            </w:r>
            <w:r w:rsidRPr="0059481B">
              <w:rPr>
                <w:rFonts w:ascii="Arial" w:hAnsi="Arial" w:cs="Arial"/>
                <w:spacing w:val="1"/>
              </w:rPr>
              <w:t>a</w:t>
            </w:r>
            <w:r w:rsidRPr="0059481B">
              <w:rPr>
                <w:rFonts w:ascii="Arial" w:hAnsi="Arial" w:cs="Arial"/>
                <w:spacing w:val="-1"/>
              </w:rPr>
              <w:t>ng</w:t>
            </w:r>
            <w:r w:rsidRPr="0059481B">
              <w:rPr>
                <w:rFonts w:ascii="Arial" w:hAnsi="Arial" w:cs="Arial"/>
              </w:rPr>
              <w:t>o</w:t>
            </w:r>
            <w:r w:rsidRPr="0059481B">
              <w:rPr>
                <w:rFonts w:ascii="Arial" w:hAnsi="Arial" w:cs="Arial"/>
                <w:spacing w:val="-5"/>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B</w:t>
            </w:r>
            <w:r w:rsidRPr="0059481B">
              <w:rPr>
                <w:rFonts w:ascii="Arial" w:hAnsi="Arial" w:cs="Arial"/>
              </w:rPr>
              <w:t>a</w:t>
            </w:r>
            <w:r w:rsidRPr="0059481B">
              <w:rPr>
                <w:rFonts w:ascii="Arial" w:hAnsi="Arial" w:cs="Arial"/>
                <w:spacing w:val="-1"/>
              </w:rPr>
              <w:t>n</w:t>
            </w:r>
            <w:r w:rsidRPr="0059481B">
              <w:rPr>
                <w:rFonts w:ascii="Arial" w:hAnsi="Arial" w:cs="Arial"/>
                <w:spacing w:val="1"/>
              </w:rPr>
              <w:t>g</w:t>
            </w:r>
            <w:r w:rsidRPr="0059481B">
              <w:rPr>
                <w:rFonts w:ascii="Arial" w:hAnsi="Arial" w:cs="Arial"/>
              </w:rPr>
              <w:t>la</w:t>
            </w:r>
            <w:r w:rsidRPr="0059481B">
              <w:rPr>
                <w:rFonts w:ascii="Arial" w:hAnsi="Arial" w:cs="Arial"/>
                <w:spacing w:val="1"/>
              </w:rPr>
              <w:t>d</w:t>
            </w:r>
            <w:r w:rsidRPr="0059481B">
              <w:rPr>
                <w:rFonts w:ascii="Arial" w:hAnsi="Arial" w:cs="Arial"/>
              </w:rPr>
              <w:t>es</w:t>
            </w:r>
            <w:r w:rsidRPr="0059481B">
              <w:rPr>
                <w:rFonts w:ascii="Arial" w:hAnsi="Arial" w:cs="Arial"/>
                <w:spacing w:val="6"/>
              </w:rPr>
              <w:t>h</w:t>
            </w:r>
            <w:r w:rsidRPr="0059481B">
              <w:rPr>
                <w:rFonts w:ascii="Arial" w:hAnsi="Arial" w:cs="Arial"/>
              </w:rPr>
              <w:t>,”</w:t>
            </w:r>
            <w:r w:rsidRPr="0059481B">
              <w:rPr>
                <w:rFonts w:ascii="Arial" w:hAnsi="Arial" w:cs="Arial"/>
                <w:spacing w:val="-10"/>
              </w:rPr>
              <w:t xml:space="preserve"> </w:t>
            </w:r>
            <w:r w:rsidRPr="0059481B">
              <w:rPr>
                <w:rFonts w:ascii="Arial" w:hAnsi="Arial" w:cs="Arial"/>
                <w:spacing w:val="2"/>
              </w:rPr>
              <w:t>i</w:t>
            </w:r>
            <w:r w:rsidRPr="0059481B">
              <w:rPr>
                <w:rFonts w:ascii="Arial" w:hAnsi="Arial" w:cs="Arial"/>
              </w:rPr>
              <w:t>s</w:t>
            </w:r>
            <w:r w:rsidRPr="0059481B">
              <w:rPr>
                <w:rFonts w:ascii="Arial" w:hAnsi="Arial" w:cs="Arial"/>
                <w:spacing w:val="-1"/>
              </w:rPr>
              <w:t xml:space="preserve"> </w:t>
            </w:r>
            <w:r w:rsidRPr="0059481B">
              <w:rPr>
                <w:rFonts w:ascii="Arial" w:hAnsi="Arial" w:cs="Arial"/>
              </w:rPr>
              <w:t>i</w:t>
            </w:r>
            <w:r w:rsidRPr="0059481B">
              <w:rPr>
                <w:rFonts w:ascii="Arial" w:hAnsi="Arial" w:cs="Arial"/>
                <w:spacing w:val="1"/>
              </w:rPr>
              <w:t>n</w:t>
            </w:r>
            <w:r w:rsidRPr="0059481B">
              <w:rPr>
                <w:rFonts w:ascii="Arial" w:hAnsi="Arial" w:cs="Arial"/>
                <w:spacing w:val="2"/>
              </w:rPr>
              <w:t>s</w:t>
            </w:r>
            <w:r w:rsidRPr="0059481B">
              <w:rPr>
                <w:rFonts w:ascii="Arial" w:hAnsi="Arial" w:cs="Arial"/>
              </w:rPr>
              <w:t>i</w:t>
            </w:r>
            <w:r w:rsidRPr="0059481B">
              <w:rPr>
                <w:rFonts w:ascii="Arial" w:hAnsi="Arial" w:cs="Arial"/>
                <w:spacing w:val="-1"/>
              </w:rPr>
              <w:t>g</w:t>
            </w:r>
            <w:r w:rsidRPr="0059481B">
              <w:rPr>
                <w:rFonts w:ascii="Arial" w:hAnsi="Arial" w:cs="Arial"/>
                <w:spacing w:val="1"/>
              </w:rPr>
              <w:t>h</w:t>
            </w:r>
            <w:r w:rsidRPr="0059481B">
              <w:rPr>
                <w:rFonts w:ascii="Arial" w:hAnsi="Arial" w:cs="Arial"/>
              </w:rPr>
              <w:t>tf</w:t>
            </w:r>
            <w:r w:rsidRPr="0059481B">
              <w:rPr>
                <w:rFonts w:ascii="Arial" w:hAnsi="Arial" w:cs="Arial"/>
                <w:spacing w:val="-1"/>
              </w:rPr>
              <w:t>u</w:t>
            </w:r>
            <w:r w:rsidRPr="0059481B">
              <w:rPr>
                <w:rFonts w:ascii="Arial" w:hAnsi="Arial" w:cs="Arial"/>
              </w:rPr>
              <w:t>l</w:t>
            </w:r>
            <w:r w:rsidRPr="0059481B">
              <w:rPr>
                <w:rFonts w:ascii="Arial" w:hAnsi="Arial" w:cs="Arial"/>
                <w:spacing w:val="-8"/>
              </w:rPr>
              <w:t xml:space="preserve"> </w:t>
            </w:r>
            <w:r w:rsidRPr="0059481B">
              <w:rPr>
                <w:rFonts w:ascii="Arial" w:hAnsi="Arial" w:cs="Arial"/>
                <w:spacing w:val="1"/>
              </w:rPr>
              <w:t>a</w:t>
            </w:r>
            <w:r w:rsidRPr="0059481B">
              <w:rPr>
                <w:rFonts w:ascii="Arial" w:hAnsi="Arial" w:cs="Arial"/>
              </w:rPr>
              <w:t>s</w:t>
            </w:r>
            <w:r w:rsidRPr="0059481B">
              <w:rPr>
                <w:rFonts w:ascii="Arial" w:hAnsi="Arial" w:cs="Arial"/>
                <w:spacing w:val="-2"/>
              </w:rPr>
              <w:t xml:space="preserve"> </w:t>
            </w:r>
            <w:r w:rsidRPr="0059481B">
              <w:rPr>
                <w:rFonts w:ascii="Arial" w:hAnsi="Arial" w:cs="Arial"/>
                <w:spacing w:val="3"/>
              </w:rPr>
              <w:t>o</w:t>
            </w:r>
            <w:r w:rsidRPr="0059481B">
              <w:rPr>
                <w:rFonts w:ascii="Arial" w:hAnsi="Arial" w:cs="Arial"/>
                <w:spacing w:val="-1"/>
              </w:rPr>
              <w:t>n</w:t>
            </w:r>
            <w:r w:rsidRPr="0059481B">
              <w:rPr>
                <w:rFonts w:ascii="Arial" w:hAnsi="Arial" w:cs="Arial"/>
              </w:rPr>
              <w:t>l</w:t>
            </w:r>
            <w:r w:rsidRPr="0059481B">
              <w:rPr>
                <w:rFonts w:ascii="Arial" w:hAnsi="Arial" w:cs="Arial"/>
                <w:spacing w:val="2"/>
              </w:rPr>
              <w:t>i</w:t>
            </w:r>
            <w:r w:rsidRPr="0059481B">
              <w:rPr>
                <w:rFonts w:ascii="Arial" w:hAnsi="Arial" w:cs="Arial"/>
                <w:spacing w:val="-1"/>
              </w:rPr>
              <w:t>n</w:t>
            </w:r>
            <w:r w:rsidRPr="0059481B">
              <w:rPr>
                <w:rFonts w:ascii="Arial" w:hAnsi="Arial" w:cs="Arial"/>
              </w:rPr>
              <w:t>e</w:t>
            </w:r>
            <w:r w:rsidRPr="0059481B">
              <w:rPr>
                <w:rFonts w:ascii="Arial" w:hAnsi="Arial" w:cs="Arial"/>
                <w:spacing w:val="-4"/>
              </w:rPr>
              <w:t xml:space="preserve"> </w:t>
            </w:r>
            <w:r w:rsidRPr="0059481B">
              <w:rPr>
                <w:rFonts w:ascii="Arial" w:hAnsi="Arial" w:cs="Arial"/>
                <w:spacing w:val="-2"/>
              </w:rPr>
              <w:t>f</w:t>
            </w:r>
            <w:r w:rsidRPr="0059481B">
              <w:rPr>
                <w:rFonts w:ascii="Arial" w:hAnsi="Arial" w:cs="Arial"/>
                <w:spacing w:val="1"/>
              </w:rPr>
              <w:t>oo</w:t>
            </w:r>
            <w:r w:rsidRPr="0059481B">
              <w:rPr>
                <w:rFonts w:ascii="Arial" w:hAnsi="Arial" w:cs="Arial"/>
              </w:rPr>
              <w:t>d</w:t>
            </w:r>
          </w:p>
          <w:p w14:paraId="5DCC5BA1" w14:textId="77777777" w:rsidR="006D0B6E" w:rsidRPr="0059481B" w:rsidRDefault="00227AD4">
            <w:pPr>
              <w:spacing w:line="220" w:lineRule="exact"/>
              <w:ind w:left="102" w:right="154"/>
              <w:rPr>
                <w:rFonts w:ascii="Arial" w:hAnsi="Arial" w:cs="Arial"/>
              </w:rPr>
            </w:pPr>
            <w:r w:rsidRPr="0059481B">
              <w:rPr>
                <w:rFonts w:ascii="Arial" w:hAnsi="Arial" w:cs="Arial"/>
                <w:spacing w:val="1"/>
              </w:rPr>
              <w:t>p</w:t>
            </w:r>
            <w:r w:rsidRPr="0059481B">
              <w:rPr>
                <w:rFonts w:ascii="Arial" w:hAnsi="Arial" w:cs="Arial"/>
                <w:spacing w:val="-1"/>
              </w:rPr>
              <w:t>u</w:t>
            </w:r>
            <w:r w:rsidRPr="0059481B">
              <w:rPr>
                <w:rFonts w:ascii="Arial" w:hAnsi="Arial" w:cs="Arial"/>
                <w:spacing w:val="1"/>
              </w:rPr>
              <w:t>r</w:t>
            </w:r>
            <w:r w:rsidRPr="0059481B">
              <w:rPr>
                <w:rFonts w:ascii="Arial" w:hAnsi="Arial" w:cs="Arial"/>
              </w:rPr>
              <w:t>c</w:t>
            </w:r>
            <w:r w:rsidRPr="0059481B">
              <w:rPr>
                <w:rFonts w:ascii="Arial" w:hAnsi="Arial" w:cs="Arial"/>
                <w:spacing w:val="-1"/>
              </w:rPr>
              <w:t>h</w:t>
            </w:r>
            <w:r w:rsidRPr="0059481B">
              <w:rPr>
                <w:rFonts w:ascii="Arial" w:hAnsi="Arial" w:cs="Arial"/>
              </w:rPr>
              <w:t>as</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10"/>
              </w:rPr>
              <w:t xml:space="preserve"> </w:t>
            </w:r>
            <w:r w:rsidRPr="0059481B">
              <w:rPr>
                <w:rFonts w:ascii="Arial" w:hAnsi="Arial" w:cs="Arial"/>
              </w:rPr>
              <w:t>is</w:t>
            </w:r>
            <w:r w:rsidRPr="0059481B">
              <w:rPr>
                <w:rFonts w:ascii="Arial" w:hAnsi="Arial" w:cs="Arial"/>
                <w:spacing w:val="-2"/>
              </w:rPr>
              <w:t xml:space="preserve"> </w:t>
            </w:r>
            <w:r w:rsidRPr="0059481B">
              <w:rPr>
                <w:rFonts w:ascii="Arial" w:hAnsi="Arial" w:cs="Arial"/>
                <w:spacing w:val="1"/>
              </w:rPr>
              <w:t>b</w:t>
            </w:r>
            <w:r w:rsidRPr="0059481B">
              <w:rPr>
                <w:rFonts w:ascii="Arial" w:hAnsi="Arial" w:cs="Arial"/>
              </w:rPr>
              <w:t>e</w:t>
            </w:r>
            <w:r w:rsidRPr="0059481B">
              <w:rPr>
                <w:rFonts w:ascii="Arial" w:hAnsi="Arial" w:cs="Arial"/>
                <w:spacing w:val="1"/>
              </w:rPr>
              <w:t>c</w:t>
            </w:r>
            <w:r w:rsidRPr="0059481B">
              <w:rPr>
                <w:rFonts w:ascii="Arial" w:hAnsi="Arial" w:cs="Arial"/>
                <w:spacing w:val="3"/>
              </w:rPr>
              <w:t>o</w:t>
            </w:r>
            <w:r w:rsidRPr="0059481B">
              <w:rPr>
                <w:rFonts w:ascii="Arial" w:hAnsi="Arial" w:cs="Arial"/>
                <w:spacing w:val="-4"/>
              </w:rPr>
              <w:t>m</w:t>
            </w:r>
            <w:r w:rsidRPr="0059481B">
              <w:rPr>
                <w:rFonts w:ascii="Arial" w:hAnsi="Arial" w:cs="Arial"/>
                <w:spacing w:val="2"/>
              </w:rPr>
              <w:t>i</w:t>
            </w:r>
            <w:r w:rsidRPr="0059481B">
              <w:rPr>
                <w:rFonts w:ascii="Arial" w:hAnsi="Arial" w:cs="Arial"/>
                <w:spacing w:val="1"/>
              </w:rPr>
              <w:t>n</w:t>
            </w:r>
            <w:r w:rsidRPr="0059481B">
              <w:rPr>
                <w:rFonts w:ascii="Arial" w:hAnsi="Arial" w:cs="Arial"/>
              </w:rPr>
              <w:t>g</w:t>
            </w:r>
            <w:r w:rsidRPr="0059481B">
              <w:rPr>
                <w:rFonts w:ascii="Arial" w:hAnsi="Arial" w:cs="Arial"/>
                <w:spacing w:val="-9"/>
              </w:rPr>
              <w:t xml:space="preserve"> </w:t>
            </w:r>
            <w:r w:rsidRPr="0059481B">
              <w:rPr>
                <w:rFonts w:ascii="Arial" w:hAnsi="Arial" w:cs="Arial"/>
              </w:rPr>
              <w:t>i</w:t>
            </w:r>
            <w:r w:rsidRPr="0059481B">
              <w:rPr>
                <w:rFonts w:ascii="Arial" w:hAnsi="Arial" w:cs="Arial"/>
                <w:spacing w:val="-1"/>
              </w:rPr>
              <w:t>n</w:t>
            </w:r>
            <w:r w:rsidRPr="0059481B">
              <w:rPr>
                <w:rFonts w:ascii="Arial" w:hAnsi="Arial" w:cs="Arial"/>
              </w:rPr>
              <w:t>c</w:t>
            </w:r>
            <w:r w:rsidRPr="0059481B">
              <w:rPr>
                <w:rFonts w:ascii="Arial" w:hAnsi="Arial" w:cs="Arial"/>
                <w:spacing w:val="1"/>
              </w:rPr>
              <w:t>r</w:t>
            </w:r>
            <w:r w:rsidRPr="0059481B">
              <w:rPr>
                <w:rFonts w:ascii="Arial" w:hAnsi="Arial" w:cs="Arial"/>
              </w:rPr>
              <w:t>e</w:t>
            </w:r>
            <w:r w:rsidRPr="0059481B">
              <w:rPr>
                <w:rFonts w:ascii="Arial" w:hAnsi="Arial" w:cs="Arial"/>
                <w:spacing w:val="3"/>
              </w:rPr>
              <w:t>a</w:t>
            </w:r>
            <w:r w:rsidRPr="0059481B">
              <w:rPr>
                <w:rFonts w:ascii="Arial" w:hAnsi="Arial" w:cs="Arial"/>
                <w:spacing w:val="-1"/>
              </w:rPr>
              <w:t>s</w:t>
            </w:r>
            <w:r w:rsidRPr="0059481B">
              <w:rPr>
                <w:rFonts w:ascii="Arial" w:hAnsi="Arial" w:cs="Arial"/>
              </w:rPr>
              <w:t>i</w:t>
            </w:r>
            <w:r w:rsidRPr="0059481B">
              <w:rPr>
                <w:rFonts w:ascii="Arial" w:hAnsi="Arial" w:cs="Arial"/>
                <w:spacing w:val="1"/>
              </w:rPr>
              <w:t>n</w:t>
            </w:r>
            <w:r w:rsidRPr="0059481B">
              <w:rPr>
                <w:rFonts w:ascii="Arial" w:hAnsi="Arial" w:cs="Arial"/>
                <w:spacing w:val="-1"/>
              </w:rPr>
              <w:t>g</w:t>
            </w:r>
            <w:r w:rsidRPr="0059481B">
              <w:rPr>
                <w:rFonts w:ascii="Arial" w:hAnsi="Arial" w:cs="Arial"/>
                <w:spacing w:val="2"/>
              </w:rPr>
              <w:t>l</w:t>
            </w:r>
            <w:r w:rsidRPr="0059481B">
              <w:rPr>
                <w:rFonts w:ascii="Arial" w:hAnsi="Arial" w:cs="Arial"/>
              </w:rPr>
              <w:t>y</w:t>
            </w:r>
            <w:r w:rsidRPr="0059481B">
              <w:rPr>
                <w:rFonts w:ascii="Arial" w:hAnsi="Arial" w:cs="Arial"/>
                <w:spacing w:val="-11"/>
              </w:rPr>
              <w:t xml:space="preserve"> </w:t>
            </w:r>
            <w:r w:rsidRPr="0059481B">
              <w:rPr>
                <w:rFonts w:ascii="Arial" w:hAnsi="Arial" w:cs="Arial"/>
                <w:spacing w:val="1"/>
              </w:rPr>
              <w:t>r</w:t>
            </w:r>
            <w:r w:rsidRPr="0059481B">
              <w:rPr>
                <w:rFonts w:ascii="Arial" w:hAnsi="Arial" w:cs="Arial"/>
              </w:rPr>
              <w:t>ele</w:t>
            </w:r>
            <w:r w:rsidRPr="0059481B">
              <w:rPr>
                <w:rFonts w:ascii="Arial" w:hAnsi="Arial" w:cs="Arial"/>
                <w:spacing w:val="-1"/>
              </w:rPr>
              <w:t>v</w:t>
            </w:r>
            <w:r w:rsidRPr="0059481B">
              <w:rPr>
                <w:rFonts w:ascii="Arial" w:hAnsi="Arial" w:cs="Arial"/>
                <w:spacing w:val="3"/>
              </w:rPr>
              <w:t>a</w:t>
            </w:r>
            <w:r w:rsidRPr="0059481B">
              <w:rPr>
                <w:rFonts w:ascii="Arial" w:hAnsi="Arial" w:cs="Arial"/>
                <w:spacing w:val="-1"/>
              </w:rPr>
              <w:t>n</w:t>
            </w:r>
            <w:r w:rsidRPr="0059481B">
              <w:rPr>
                <w:rFonts w:ascii="Arial" w:hAnsi="Arial" w:cs="Arial"/>
              </w:rPr>
              <w:t>t</w:t>
            </w:r>
            <w:r w:rsidRPr="0059481B">
              <w:rPr>
                <w:rFonts w:ascii="Arial" w:hAnsi="Arial" w:cs="Arial"/>
                <w:spacing w:val="-6"/>
              </w:rPr>
              <w:t xml:space="preserve"> </w:t>
            </w:r>
            <w:r w:rsidRPr="0059481B">
              <w:rPr>
                <w:rFonts w:ascii="Arial" w:hAnsi="Arial" w:cs="Arial"/>
                <w:spacing w:val="2"/>
              </w:rPr>
              <w:t>i</w:t>
            </w:r>
            <w:r w:rsidRPr="0059481B">
              <w:rPr>
                <w:rFonts w:ascii="Arial" w:hAnsi="Arial" w:cs="Arial"/>
              </w:rPr>
              <w:t>n</w:t>
            </w:r>
            <w:r w:rsidRPr="0059481B">
              <w:rPr>
                <w:rFonts w:ascii="Arial" w:hAnsi="Arial" w:cs="Arial"/>
                <w:spacing w:val="-3"/>
              </w:rPr>
              <w:t xml:space="preserve"> </w:t>
            </w:r>
            <w:r w:rsidRPr="0059481B">
              <w:rPr>
                <w:rFonts w:ascii="Arial" w:hAnsi="Arial" w:cs="Arial"/>
                <w:spacing w:val="1"/>
              </w:rPr>
              <w:t>d</w:t>
            </w:r>
            <w:r w:rsidRPr="0059481B">
              <w:rPr>
                <w:rFonts w:ascii="Arial" w:hAnsi="Arial" w:cs="Arial"/>
              </w:rPr>
              <w:t>e</w:t>
            </w:r>
            <w:r w:rsidRPr="0059481B">
              <w:rPr>
                <w:rFonts w:ascii="Arial" w:hAnsi="Arial" w:cs="Arial"/>
                <w:spacing w:val="-1"/>
              </w:rPr>
              <w:t>v</w:t>
            </w:r>
            <w:r w:rsidRPr="0059481B">
              <w:rPr>
                <w:rFonts w:ascii="Arial" w:hAnsi="Arial" w:cs="Arial"/>
              </w:rPr>
              <w:t>el</w:t>
            </w:r>
            <w:r w:rsidRPr="0059481B">
              <w:rPr>
                <w:rFonts w:ascii="Arial" w:hAnsi="Arial" w:cs="Arial"/>
                <w:spacing w:val="1"/>
              </w:rPr>
              <w:t>op</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8"/>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un</w:t>
            </w:r>
            <w:r w:rsidRPr="0059481B">
              <w:rPr>
                <w:rFonts w:ascii="Arial" w:hAnsi="Arial" w:cs="Arial"/>
              </w:rPr>
              <w:t>tries.</w:t>
            </w:r>
            <w:r w:rsidRPr="0059481B">
              <w:rPr>
                <w:rFonts w:ascii="Arial" w:hAnsi="Arial" w:cs="Arial"/>
                <w:spacing w:val="-8"/>
              </w:rPr>
              <w:t xml:space="preserve"> </w:t>
            </w:r>
            <w:r w:rsidRPr="0059481B">
              <w:rPr>
                <w:rFonts w:ascii="Arial" w:hAnsi="Arial" w:cs="Arial"/>
                <w:spacing w:val="3"/>
              </w:rPr>
              <w:t>T</w:t>
            </w:r>
            <w:r w:rsidRPr="0059481B">
              <w:rPr>
                <w:rFonts w:ascii="Arial" w:hAnsi="Arial" w:cs="Arial"/>
                <w:spacing w:val="-1"/>
              </w:rPr>
              <w:t>h</w:t>
            </w:r>
            <w:r w:rsidRPr="0059481B">
              <w:rPr>
                <w:rFonts w:ascii="Arial" w:hAnsi="Arial" w:cs="Arial"/>
              </w:rPr>
              <w:t xml:space="preserve">e </w:t>
            </w:r>
            <w:r w:rsidRPr="0059481B">
              <w:rPr>
                <w:rFonts w:ascii="Arial" w:hAnsi="Arial" w:cs="Arial"/>
                <w:spacing w:val="-4"/>
              </w:rPr>
              <w:t>m</w:t>
            </w:r>
            <w:r w:rsidRPr="0059481B">
              <w:rPr>
                <w:rFonts w:ascii="Arial" w:hAnsi="Arial" w:cs="Arial"/>
                <w:spacing w:val="3"/>
              </w:rPr>
              <w:t>a</w:t>
            </w:r>
            <w:r w:rsidRPr="0059481B">
              <w:rPr>
                <w:rFonts w:ascii="Arial" w:hAnsi="Arial" w:cs="Arial"/>
                <w:spacing w:val="1"/>
              </w:rPr>
              <w:t>n</w:t>
            </w:r>
            <w:r w:rsidRPr="0059481B">
              <w:rPr>
                <w:rFonts w:ascii="Arial" w:hAnsi="Arial" w:cs="Arial"/>
                <w:spacing w:val="-1"/>
              </w:rPr>
              <w:t>us</w:t>
            </w:r>
            <w:r w:rsidRPr="0059481B">
              <w:rPr>
                <w:rFonts w:ascii="Arial" w:hAnsi="Arial" w:cs="Arial"/>
              </w:rPr>
              <w:t>c</w:t>
            </w:r>
            <w:r w:rsidRPr="0059481B">
              <w:rPr>
                <w:rFonts w:ascii="Arial" w:hAnsi="Arial" w:cs="Arial"/>
                <w:spacing w:val="1"/>
              </w:rPr>
              <w:t>r</w:t>
            </w:r>
            <w:r w:rsidRPr="0059481B">
              <w:rPr>
                <w:rFonts w:ascii="Arial" w:hAnsi="Arial" w:cs="Arial"/>
              </w:rPr>
              <w:t>i</w:t>
            </w:r>
            <w:r w:rsidRPr="0059481B">
              <w:rPr>
                <w:rFonts w:ascii="Arial" w:hAnsi="Arial" w:cs="Arial"/>
                <w:spacing w:val="1"/>
              </w:rPr>
              <w:t>p</w:t>
            </w:r>
            <w:r w:rsidRPr="0059481B">
              <w:rPr>
                <w:rFonts w:ascii="Arial" w:hAnsi="Arial" w:cs="Arial"/>
              </w:rPr>
              <w:t>t</w:t>
            </w:r>
            <w:r w:rsidRPr="0059481B">
              <w:rPr>
                <w:rFonts w:ascii="Arial" w:hAnsi="Arial" w:cs="Arial"/>
                <w:spacing w:val="-9"/>
              </w:rPr>
              <w:t xml:space="preserve"> </w:t>
            </w:r>
            <w:r w:rsidRPr="0059481B">
              <w:rPr>
                <w:rFonts w:ascii="Arial" w:hAnsi="Arial" w:cs="Arial"/>
                <w:spacing w:val="-1"/>
              </w:rPr>
              <w:t>h</w:t>
            </w:r>
            <w:r w:rsidRPr="0059481B">
              <w:rPr>
                <w:rFonts w:ascii="Arial" w:hAnsi="Arial" w:cs="Arial"/>
                <w:spacing w:val="3"/>
              </w:rPr>
              <w:t>a</w:t>
            </w:r>
            <w:r w:rsidRPr="0059481B">
              <w:rPr>
                <w:rFonts w:ascii="Arial" w:hAnsi="Arial" w:cs="Arial"/>
              </w:rPr>
              <w:t>s</w:t>
            </w:r>
            <w:r w:rsidRPr="0059481B">
              <w:rPr>
                <w:rFonts w:ascii="Arial" w:hAnsi="Arial" w:cs="Arial"/>
                <w:spacing w:val="-1"/>
              </w:rPr>
              <w:t xml:space="preserve"> </w:t>
            </w:r>
            <w:r w:rsidRPr="0059481B">
              <w:rPr>
                <w:rFonts w:ascii="Arial" w:hAnsi="Arial" w:cs="Arial"/>
                <w:spacing w:val="1"/>
              </w:rPr>
              <w:t>po</w:t>
            </w:r>
            <w:r w:rsidRPr="0059481B">
              <w:rPr>
                <w:rFonts w:ascii="Arial" w:hAnsi="Arial" w:cs="Arial"/>
              </w:rPr>
              <w:t>te</w:t>
            </w:r>
            <w:r w:rsidRPr="0059481B">
              <w:rPr>
                <w:rFonts w:ascii="Arial" w:hAnsi="Arial" w:cs="Arial"/>
                <w:spacing w:val="-1"/>
              </w:rPr>
              <w:t>n</w:t>
            </w:r>
            <w:r w:rsidRPr="0059481B">
              <w:rPr>
                <w:rFonts w:ascii="Arial" w:hAnsi="Arial" w:cs="Arial"/>
              </w:rPr>
              <w:t>tial</w:t>
            </w:r>
            <w:r w:rsidRPr="0059481B">
              <w:rPr>
                <w:rFonts w:ascii="Arial" w:hAnsi="Arial" w:cs="Arial"/>
                <w:spacing w:val="-7"/>
              </w:rPr>
              <w:t xml:space="preserve"> </w:t>
            </w:r>
            <w:r w:rsidRPr="0059481B">
              <w:rPr>
                <w:rFonts w:ascii="Arial" w:hAnsi="Arial" w:cs="Arial"/>
              </w:rPr>
              <w:t>to</w:t>
            </w:r>
            <w:r w:rsidRPr="0059481B">
              <w:rPr>
                <w:rFonts w:ascii="Arial" w:hAnsi="Arial" w:cs="Arial"/>
                <w:spacing w:val="-1"/>
              </w:rPr>
              <w:t xml:space="preserve"> </w:t>
            </w:r>
            <w:r w:rsidRPr="0059481B">
              <w:rPr>
                <w:rFonts w:ascii="Arial" w:hAnsi="Arial" w:cs="Arial"/>
              </w:rPr>
              <w:t>a</w:t>
            </w:r>
            <w:r w:rsidRPr="0059481B">
              <w:rPr>
                <w:rFonts w:ascii="Arial" w:hAnsi="Arial" w:cs="Arial"/>
                <w:spacing w:val="1"/>
              </w:rPr>
              <w:t>d</w:t>
            </w:r>
            <w:r w:rsidRPr="0059481B">
              <w:rPr>
                <w:rFonts w:ascii="Arial" w:hAnsi="Arial" w:cs="Arial"/>
              </w:rPr>
              <w:t>d</w:t>
            </w:r>
            <w:r w:rsidRPr="0059481B">
              <w:rPr>
                <w:rFonts w:ascii="Arial" w:hAnsi="Arial" w:cs="Arial"/>
                <w:spacing w:val="-2"/>
              </w:rPr>
              <w:t xml:space="preserve"> </w:t>
            </w:r>
            <w:r w:rsidRPr="0059481B">
              <w:rPr>
                <w:rFonts w:ascii="Arial" w:hAnsi="Arial" w:cs="Arial"/>
                <w:spacing w:val="-1"/>
              </w:rPr>
              <w:t>us</w:t>
            </w:r>
            <w:r w:rsidRPr="0059481B">
              <w:rPr>
                <w:rFonts w:ascii="Arial" w:hAnsi="Arial" w:cs="Arial"/>
              </w:rPr>
              <w:t>e</w:t>
            </w:r>
            <w:r w:rsidRPr="0059481B">
              <w:rPr>
                <w:rFonts w:ascii="Arial" w:hAnsi="Arial" w:cs="Arial"/>
                <w:spacing w:val="1"/>
              </w:rPr>
              <w:t>f</w:t>
            </w:r>
            <w:r w:rsidRPr="0059481B">
              <w:rPr>
                <w:rFonts w:ascii="Arial" w:hAnsi="Arial" w:cs="Arial"/>
                <w:spacing w:val="-1"/>
              </w:rPr>
              <w:t>u</w:t>
            </w:r>
            <w:r w:rsidRPr="0059481B">
              <w:rPr>
                <w:rFonts w:ascii="Arial" w:hAnsi="Arial" w:cs="Arial"/>
              </w:rPr>
              <w:t>l i</w:t>
            </w:r>
            <w:r w:rsidRPr="0059481B">
              <w:rPr>
                <w:rFonts w:ascii="Arial" w:hAnsi="Arial" w:cs="Arial"/>
                <w:spacing w:val="-1"/>
              </w:rPr>
              <w:t>ns</w:t>
            </w:r>
            <w:r w:rsidRPr="0059481B">
              <w:rPr>
                <w:rFonts w:ascii="Arial" w:hAnsi="Arial" w:cs="Arial"/>
                <w:spacing w:val="2"/>
              </w:rPr>
              <w:t>i</w:t>
            </w:r>
            <w:r w:rsidRPr="0059481B">
              <w:rPr>
                <w:rFonts w:ascii="Arial" w:hAnsi="Arial" w:cs="Arial"/>
                <w:spacing w:val="1"/>
              </w:rPr>
              <w:t>g</w:t>
            </w:r>
            <w:r w:rsidRPr="0059481B">
              <w:rPr>
                <w:rFonts w:ascii="Arial" w:hAnsi="Arial" w:cs="Arial"/>
                <w:spacing w:val="-1"/>
              </w:rPr>
              <w:t>h</w:t>
            </w:r>
            <w:r w:rsidRPr="0059481B">
              <w:rPr>
                <w:rFonts w:ascii="Arial" w:hAnsi="Arial" w:cs="Arial"/>
              </w:rPr>
              <w:t>t</w:t>
            </w:r>
            <w:r w:rsidRPr="0059481B">
              <w:rPr>
                <w:rFonts w:ascii="Arial" w:hAnsi="Arial" w:cs="Arial"/>
                <w:spacing w:val="-1"/>
              </w:rPr>
              <w:t>s</w:t>
            </w:r>
            <w:r w:rsidRPr="0059481B">
              <w:rPr>
                <w:rFonts w:ascii="Arial" w:hAnsi="Arial" w:cs="Arial"/>
              </w:rPr>
              <w:t>,</w:t>
            </w:r>
            <w:r w:rsidRPr="0059481B">
              <w:rPr>
                <w:rFonts w:ascii="Arial" w:hAnsi="Arial" w:cs="Arial"/>
                <w:spacing w:val="-6"/>
              </w:rPr>
              <w:t xml:space="preserve"> </w:t>
            </w:r>
            <w:r w:rsidRPr="0059481B">
              <w:rPr>
                <w:rFonts w:ascii="Arial" w:hAnsi="Arial" w:cs="Arial"/>
                <w:spacing w:val="1"/>
              </w:rPr>
              <w:t>bu</w:t>
            </w:r>
            <w:r w:rsidRPr="0059481B">
              <w:rPr>
                <w:rFonts w:ascii="Arial" w:hAnsi="Arial" w:cs="Arial"/>
              </w:rPr>
              <w:t>t</w:t>
            </w:r>
            <w:r w:rsidRPr="0059481B">
              <w:rPr>
                <w:rFonts w:ascii="Arial" w:hAnsi="Arial" w:cs="Arial"/>
                <w:spacing w:val="-3"/>
              </w:rPr>
              <w:t xml:space="preserve"> </w:t>
            </w:r>
            <w:r w:rsidRPr="0059481B">
              <w:rPr>
                <w:rFonts w:ascii="Arial" w:hAnsi="Arial" w:cs="Arial"/>
              </w:rPr>
              <w:t xml:space="preserve">a </w:t>
            </w:r>
            <w:r w:rsidRPr="0059481B">
              <w:rPr>
                <w:rFonts w:ascii="Arial" w:hAnsi="Arial" w:cs="Arial"/>
                <w:spacing w:val="-2"/>
              </w:rPr>
              <w:t>f</w:t>
            </w:r>
            <w:r w:rsidRPr="0059481B">
              <w:rPr>
                <w:rFonts w:ascii="Arial" w:hAnsi="Arial" w:cs="Arial"/>
                <w:spacing w:val="3"/>
              </w:rPr>
              <w:t>e</w:t>
            </w:r>
            <w:r w:rsidRPr="0059481B">
              <w:rPr>
                <w:rFonts w:ascii="Arial" w:hAnsi="Arial" w:cs="Arial"/>
              </w:rPr>
              <w:t>w</w:t>
            </w:r>
            <w:r w:rsidRPr="0059481B">
              <w:rPr>
                <w:rFonts w:ascii="Arial" w:hAnsi="Arial" w:cs="Arial"/>
                <w:spacing w:val="-5"/>
              </w:rPr>
              <w:t xml:space="preserve"> </w:t>
            </w:r>
            <w:r w:rsidRPr="0059481B">
              <w:rPr>
                <w:rFonts w:ascii="Arial" w:hAnsi="Arial" w:cs="Arial"/>
              </w:rPr>
              <w:t>a</w:t>
            </w:r>
            <w:r w:rsidRPr="0059481B">
              <w:rPr>
                <w:rFonts w:ascii="Arial" w:hAnsi="Arial" w:cs="Arial"/>
                <w:spacing w:val="1"/>
              </w:rPr>
              <w:t>r</w:t>
            </w:r>
            <w:r w:rsidRPr="0059481B">
              <w:rPr>
                <w:rFonts w:ascii="Arial" w:hAnsi="Arial" w:cs="Arial"/>
              </w:rPr>
              <w:t>e</w:t>
            </w:r>
            <w:r w:rsidRPr="0059481B">
              <w:rPr>
                <w:rFonts w:ascii="Arial" w:hAnsi="Arial" w:cs="Arial"/>
                <w:spacing w:val="1"/>
              </w:rPr>
              <w:t>a</w:t>
            </w:r>
            <w:r w:rsidRPr="0059481B">
              <w:rPr>
                <w:rFonts w:ascii="Arial" w:hAnsi="Arial" w:cs="Arial"/>
              </w:rPr>
              <w:t>s</w:t>
            </w:r>
            <w:r w:rsidRPr="0059481B">
              <w:rPr>
                <w:rFonts w:ascii="Arial" w:hAnsi="Arial" w:cs="Arial"/>
                <w:spacing w:val="-2"/>
              </w:rPr>
              <w:t xml:space="preserve"> </w:t>
            </w:r>
            <w:r w:rsidRPr="0059481B">
              <w:rPr>
                <w:rFonts w:ascii="Arial" w:hAnsi="Arial" w:cs="Arial"/>
                <w:spacing w:val="-1"/>
              </w:rPr>
              <w:t>n</w:t>
            </w:r>
            <w:r w:rsidRPr="0059481B">
              <w:rPr>
                <w:rFonts w:ascii="Arial" w:hAnsi="Arial" w:cs="Arial"/>
              </w:rPr>
              <w:t>e</w:t>
            </w:r>
            <w:r w:rsidRPr="0059481B">
              <w:rPr>
                <w:rFonts w:ascii="Arial" w:hAnsi="Arial" w:cs="Arial"/>
                <w:spacing w:val="1"/>
              </w:rPr>
              <w:t>e</w:t>
            </w:r>
            <w:r w:rsidRPr="0059481B">
              <w:rPr>
                <w:rFonts w:ascii="Arial" w:hAnsi="Arial" w:cs="Arial"/>
              </w:rPr>
              <w:t>d</w:t>
            </w:r>
            <w:r w:rsidRPr="0059481B">
              <w:rPr>
                <w:rFonts w:ascii="Arial" w:hAnsi="Arial" w:cs="Arial"/>
                <w:spacing w:val="-3"/>
              </w:rPr>
              <w:t xml:space="preserve"> </w:t>
            </w:r>
            <w:r w:rsidRPr="0059481B">
              <w:rPr>
                <w:rFonts w:ascii="Arial" w:hAnsi="Arial" w:cs="Arial"/>
              </w:rPr>
              <w:t>atte</w:t>
            </w:r>
            <w:r w:rsidRPr="0059481B">
              <w:rPr>
                <w:rFonts w:ascii="Arial" w:hAnsi="Arial" w:cs="Arial"/>
                <w:spacing w:val="-1"/>
              </w:rPr>
              <w:t>n</w:t>
            </w:r>
            <w:r w:rsidRPr="0059481B">
              <w:rPr>
                <w:rFonts w:ascii="Arial" w:hAnsi="Arial" w:cs="Arial"/>
              </w:rPr>
              <w:t>ti</w:t>
            </w:r>
            <w:r w:rsidRPr="0059481B">
              <w:rPr>
                <w:rFonts w:ascii="Arial" w:hAnsi="Arial" w:cs="Arial"/>
                <w:spacing w:val="3"/>
              </w:rPr>
              <w:t>o</w:t>
            </w:r>
            <w:r w:rsidRPr="0059481B">
              <w:rPr>
                <w:rFonts w:ascii="Arial" w:hAnsi="Arial" w:cs="Arial"/>
                <w:spacing w:val="-1"/>
              </w:rPr>
              <w:t>n</w:t>
            </w:r>
            <w:r w:rsidRPr="0059481B">
              <w:rPr>
                <w:rFonts w:ascii="Arial" w:hAnsi="Arial" w:cs="Arial"/>
              </w:rPr>
              <w:t>.</w:t>
            </w:r>
            <w:r w:rsidRPr="0059481B">
              <w:rPr>
                <w:rFonts w:ascii="Arial" w:hAnsi="Arial" w:cs="Arial"/>
                <w:spacing w:val="-6"/>
              </w:rPr>
              <w:t xml:space="preserve"> </w:t>
            </w:r>
            <w:r w:rsidRPr="0059481B">
              <w:rPr>
                <w:rFonts w:ascii="Arial" w:hAnsi="Arial" w:cs="Arial"/>
              </w:rPr>
              <w:t xml:space="preserve">I </w:t>
            </w:r>
            <w:r w:rsidRPr="0059481B">
              <w:rPr>
                <w:rFonts w:ascii="Arial" w:hAnsi="Arial" w:cs="Arial"/>
                <w:spacing w:val="-1"/>
              </w:rPr>
              <w:t>s</w:t>
            </w:r>
            <w:r w:rsidRPr="0059481B">
              <w:rPr>
                <w:rFonts w:ascii="Arial" w:hAnsi="Arial" w:cs="Arial"/>
                <w:spacing w:val="1"/>
              </w:rPr>
              <w:t>u</w:t>
            </w:r>
            <w:r w:rsidRPr="0059481B">
              <w:rPr>
                <w:rFonts w:ascii="Arial" w:hAnsi="Arial" w:cs="Arial"/>
                <w:spacing w:val="-1"/>
              </w:rPr>
              <w:t>gg</w:t>
            </w:r>
            <w:r w:rsidRPr="0059481B">
              <w:rPr>
                <w:rFonts w:ascii="Arial" w:hAnsi="Arial" w:cs="Arial"/>
                <w:spacing w:val="3"/>
              </w:rPr>
              <w:t>e</w:t>
            </w:r>
            <w:r w:rsidRPr="0059481B">
              <w:rPr>
                <w:rFonts w:ascii="Arial" w:hAnsi="Arial" w:cs="Arial"/>
                <w:spacing w:val="-1"/>
              </w:rPr>
              <w:t>s</w:t>
            </w:r>
            <w:r w:rsidRPr="0059481B">
              <w:rPr>
                <w:rFonts w:ascii="Arial" w:hAnsi="Arial" w:cs="Arial"/>
              </w:rPr>
              <w:t>t</w:t>
            </w:r>
            <w:r w:rsidRPr="0059481B">
              <w:rPr>
                <w:rFonts w:ascii="Arial" w:hAnsi="Arial" w:cs="Arial"/>
                <w:spacing w:val="-6"/>
              </w:rPr>
              <w:t xml:space="preserve"> </w:t>
            </w:r>
            <w:r w:rsidRPr="0059481B">
              <w:rPr>
                <w:rFonts w:ascii="Arial" w:hAnsi="Arial" w:cs="Arial"/>
                <w:spacing w:val="2"/>
              </w:rPr>
              <w:t>i</w:t>
            </w:r>
            <w:r w:rsidRPr="0059481B">
              <w:rPr>
                <w:rFonts w:ascii="Arial" w:hAnsi="Arial" w:cs="Arial"/>
                <w:spacing w:val="-4"/>
              </w:rPr>
              <w:t>m</w:t>
            </w:r>
            <w:r w:rsidRPr="0059481B">
              <w:rPr>
                <w:rFonts w:ascii="Arial" w:hAnsi="Arial" w:cs="Arial"/>
                <w:spacing w:val="1"/>
              </w:rPr>
              <w:t>prov</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rPr>
              <w:t>cla</w:t>
            </w:r>
            <w:r w:rsidRPr="0059481B">
              <w:rPr>
                <w:rFonts w:ascii="Arial" w:hAnsi="Arial" w:cs="Arial"/>
                <w:spacing w:val="1"/>
              </w:rPr>
              <w:t>r</w:t>
            </w:r>
            <w:r w:rsidRPr="0059481B">
              <w:rPr>
                <w:rFonts w:ascii="Arial" w:hAnsi="Arial" w:cs="Arial"/>
              </w:rPr>
              <w:t>i</w:t>
            </w:r>
            <w:r w:rsidRPr="0059481B">
              <w:rPr>
                <w:rFonts w:ascii="Arial" w:hAnsi="Arial" w:cs="Arial"/>
                <w:spacing w:val="2"/>
              </w:rPr>
              <w:t>t</w:t>
            </w:r>
            <w:r w:rsidRPr="0059481B">
              <w:rPr>
                <w:rFonts w:ascii="Arial" w:hAnsi="Arial" w:cs="Arial"/>
              </w:rPr>
              <w:t>y</w:t>
            </w:r>
            <w:r w:rsidRPr="0059481B">
              <w:rPr>
                <w:rFonts w:ascii="Arial" w:hAnsi="Arial" w:cs="Arial"/>
                <w:spacing w:val="-8"/>
              </w:rPr>
              <w:t xml:space="preserve"> </w:t>
            </w:r>
            <w:r w:rsidRPr="0059481B">
              <w:rPr>
                <w:rFonts w:ascii="Arial" w:hAnsi="Arial" w:cs="Arial"/>
                <w:spacing w:val="3"/>
              </w:rPr>
              <w:t>o</w:t>
            </w:r>
            <w:r w:rsidRPr="0059481B">
              <w:rPr>
                <w:rFonts w:ascii="Arial" w:hAnsi="Arial" w:cs="Arial"/>
              </w:rPr>
              <w:t>f</w:t>
            </w:r>
            <w:r w:rsidRPr="0059481B">
              <w:rPr>
                <w:rFonts w:ascii="Arial" w:hAnsi="Arial" w:cs="Arial"/>
                <w:spacing w:val="-3"/>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rPr>
              <w:t>a</w:t>
            </w:r>
            <w:r w:rsidRPr="0059481B">
              <w:rPr>
                <w:rFonts w:ascii="Arial" w:hAnsi="Arial" w:cs="Arial"/>
                <w:spacing w:val="1"/>
              </w:rPr>
              <w:t>b</w:t>
            </w:r>
            <w:r w:rsidRPr="0059481B">
              <w:rPr>
                <w:rFonts w:ascii="Arial" w:hAnsi="Arial" w:cs="Arial"/>
                <w:spacing w:val="2"/>
              </w:rPr>
              <w:t>s</w:t>
            </w:r>
            <w:r w:rsidRPr="0059481B">
              <w:rPr>
                <w:rFonts w:ascii="Arial" w:hAnsi="Arial" w:cs="Arial"/>
              </w:rPr>
              <w:t>tra</w:t>
            </w:r>
            <w:r w:rsidRPr="0059481B">
              <w:rPr>
                <w:rFonts w:ascii="Arial" w:hAnsi="Arial" w:cs="Arial"/>
                <w:spacing w:val="1"/>
              </w:rPr>
              <w:t>c</w:t>
            </w:r>
            <w:r w:rsidRPr="0059481B">
              <w:rPr>
                <w:rFonts w:ascii="Arial" w:hAnsi="Arial" w:cs="Arial"/>
              </w:rPr>
              <w:t>t,</w:t>
            </w:r>
            <w:r w:rsidRPr="0059481B">
              <w:rPr>
                <w:rFonts w:ascii="Arial" w:hAnsi="Arial" w:cs="Arial"/>
                <w:spacing w:val="-6"/>
              </w:rPr>
              <w:t xml:space="preserve"> </w:t>
            </w:r>
            <w:r w:rsidRPr="0059481B">
              <w:rPr>
                <w:rFonts w:ascii="Arial" w:hAnsi="Arial" w:cs="Arial"/>
                <w:spacing w:val="1"/>
              </w:rPr>
              <w:t>pro</w:t>
            </w:r>
            <w:r w:rsidRPr="0059481B">
              <w:rPr>
                <w:rFonts w:ascii="Arial" w:hAnsi="Arial" w:cs="Arial"/>
                <w:spacing w:val="-1"/>
              </w:rPr>
              <w:t>v</w:t>
            </w:r>
            <w:r w:rsidRPr="0059481B">
              <w:rPr>
                <w:rFonts w:ascii="Arial" w:hAnsi="Arial" w:cs="Arial"/>
              </w:rPr>
              <w:t>i</w:t>
            </w:r>
            <w:r w:rsidRPr="0059481B">
              <w:rPr>
                <w:rFonts w:ascii="Arial" w:hAnsi="Arial" w:cs="Arial"/>
                <w:spacing w:val="1"/>
              </w:rPr>
              <w:t>d</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7"/>
              </w:rPr>
              <w:t xml:space="preserve"> </w:t>
            </w:r>
            <w:r w:rsidRPr="0059481B">
              <w:rPr>
                <w:rFonts w:ascii="Arial" w:hAnsi="Arial" w:cs="Arial"/>
                <w:spacing w:val="-1"/>
              </w:rPr>
              <w:t>m</w:t>
            </w:r>
            <w:r w:rsidRPr="0059481B">
              <w:rPr>
                <w:rFonts w:ascii="Arial" w:hAnsi="Arial" w:cs="Arial"/>
                <w:spacing w:val="1"/>
              </w:rPr>
              <w:t>or</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d</w:t>
            </w:r>
            <w:r w:rsidRPr="0059481B">
              <w:rPr>
                <w:rFonts w:ascii="Arial" w:hAnsi="Arial" w:cs="Arial"/>
              </w:rPr>
              <w:t>eta</w:t>
            </w:r>
            <w:r w:rsidRPr="0059481B">
              <w:rPr>
                <w:rFonts w:ascii="Arial" w:hAnsi="Arial" w:cs="Arial"/>
                <w:spacing w:val="11"/>
              </w:rPr>
              <w:t>i</w:t>
            </w:r>
            <w:r w:rsidRPr="0059481B">
              <w:rPr>
                <w:rFonts w:ascii="Arial" w:hAnsi="Arial" w:cs="Arial"/>
              </w:rPr>
              <w:t>l</w:t>
            </w:r>
            <w:r w:rsidRPr="0059481B">
              <w:rPr>
                <w:rFonts w:ascii="Arial" w:hAnsi="Arial" w:cs="Arial"/>
                <w:spacing w:val="-4"/>
              </w:rPr>
              <w:t xml:space="preserve"> </w:t>
            </w:r>
            <w:r w:rsidRPr="0059481B">
              <w:rPr>
                <w:rFonts w:ascii="Arial" w:hAnsi="Arial" w:cs="Arial"/>
                <w:w w:val="99"/>
              </w:rPr>
              <w:t>in t</w:t>
            </w:r>
            <w:r w:rsidRPr="0059481B">
              <w:rPr>
                <w:rFonts w:ascii="Arial" w:hAnsi="Arial" w:cs="Arial"/>
                <w:spacing w:val="-1"/>
                <w:w w:val="99"/>
              </w:rPr>
              <w:t>h</w:t>
            </w:r>
            <w:r w:rsidRPr="0059481B">
              <w:rPr>
                <w:rFonts w:ascii="Arial" w:hAnsi="Arial" w:cs="Arial"/>
                <w:w w:val="99"/>
              </w:rPr>
              <w:t>e</w:t>
            </w:r>
            <w:r w:rsidRPr="0059481B">
              <w:rPr>
                <w:rFonts w:ascii="Arial" w:hAnsi="Arial" w:cs="Arial"/>
                <w:spacing w:val="3"/>
              </w:rPr>
              <w:t xml:space="preserve"> </w:t>
            </w:r>
            <w:r w:rsidRPr="0059481B">
              <w:rPr>
                <w:rFonts w:ascii="Arial" w:hAnsi="Arial" w:cs="Arial"/>
                <w:spacing w:val="-4"/>
              </w:rPr>
              <w:t>m</w:t>
            </w:r>
            <w:r w:rsidRPr="0059481B">
              <w:rPr>
                <w:rFonts w:ascii="Arial" w:hAnsi="Arial" w:cs="Arial"/>
                <w:spacing w:val="3"/>
              </w:rPr>
              <w:t>e</w:t>
            </w:r>
            <w:r w:rsidRPr="0059481B">
              <w:rPr>
                <w:rFonts w:ascii="Arial" w:hAnsi="Arial" w:cs="Arial"/>
              </w:rPr>
              <w:t>t</w:t>
            </w:r>
            <w:r w:rsidRPr="0059481B">
              <w:rPr>
                <w:rFonts w:ascii="Arial" w:hAnsi="Arial" w:cs="Arial"/>
                <w:spacing w:val="-1"/>
              </w:rPr>
              <w:t>h</w:t>
            </w:r>
            <w:r w:rsidRPr="0059481B">
              <w:rPr>
                <w:rFonts w:ascii="Arial" w:hAnsi="Arial" w:cs="Arial"/>
                <w:spacing w:val="1"/>
              </w:rPr>
              <w:t>odo</w:t>
            </w:r>
            <w:r w:rsidRPr="0059481B">
              <w:rPr>
                <w:rFonts w:ascii="Arial" w:hAnsi="Arial" w:cs="Arial"/>
              </w:rPr>
              <w:t>l</w:t>
            </w:r>
            <w:r w:rsidRPr="0059481B">
              <w:rPr>
                <w:rFonts w:ascii="Arial" w:hAnsi="Arial" w:cs="Arial"/>
                <w:spacing w:val="1"/>
              </w:rPr>
              <w:t>og</w:t>
            </w:r>
            <w:r w:rsidRPr="0059481B">
              <w:rPr>
                <w:rFonts w:ascii="Arial" w:hAnsi="Arial" w:cs="Arial"/>
                <w:spacing w:val="-4"/>
              </w:rPr>
              <w:t>y</w:t>
            </w:r>
            <w:r w:rsidRPr="0059481B">
              <w:rPr>
                <w:rFonts w:ascii="Arial" w:hAnsi="Arial" w:cs="Arial"/>
              </w:rPr>
              <w:t>,</w:t>
            </w:r>
            <w:r w:rsidRPr="0059481B">
              <w:rPr>
                <w:rFonts w:ascii="Arial" w:hAnsi="Arial" w:cs="Arial"/>
                <w:spacing w:val="-10"/>
              </w:rPr>
              <w:t xml:space="preserve"> </w:t>
            </w:r>
            <w:r w:rsidRPr="0059481B">
              <w:rPr>
                <w:rFonts w:ascii="Arial" w:hAnsi="Arial" w:cs="Arial"/>
                <w:spacing w:val="3"/>
              </w:rPr>
              <w:t>a</w:t>
            </w:r>
            <w:r w:rsidRPr="0059481B">
              <w:rPr>
                <w:rFonts w:ascii="Arial" w:hAnsi="Arial" w:cs="Arial"/>
                <w:spacing w:val="-1"/>
              </w:rPr>
              <w:t>n</w:t>
            </w:r>
            <w:r w:rsidRPr="0059481B">
              <w:rPr>
                <w:rFonts w:ascii="Arial" w:hAnsi="Arial" w:cs="Arial"/>
              </w:rPr>
              <w:t>d</w:t>
            </w:r>
            <w:r w:rsidRPr="0059481B">
              <w:rPr>
                <w:rFonts w:ascii="Arial" w:hAnsi="Arial" w:cs="Arial"/>
                <w:spacing w:val="-2"/>
              </w:rPr>
              <w:t xml:space="preserve"> </w:t>
            </w:r>
            <w:r w:rsidRPr="0059481B">
              <w:rPr>
                <w:rFonts w:ascii="Arial" w:hAnsi="Arial" w:cs="Arial"/>
              </w:rPr>
              <w:t>i</w:t>
            </w:r>
            <w:r w:rsidRPr="0059481B">
              <w:rPr>
                <w:rFonts w:ascii="Arial" w:hAnsi="Arial" w:cs="Arial"/>
                <w:spacing w:val="-1"/>
              </w:rPr>
              <w:t>n</w:t>
            </w:r>
            <w:r w:rsidRPr="0059481B">
              <w:rPr>
                <w:rFonts w:ascii="Arial" w:hAnsi="Arial" w:cs="Arial"/>
              </w:rPr>
              <w:t>c</w:t>
            </w:r>
            <w:r w:rsidRPr="0059481B">
              <w:rPr>
                <w:rFonts w:ascii="Arial" w:hAnsi="Arial" w:cs="Arial"/>
                <w:spacing w:val="2"/>
              </w:rPr>
              <w:t>l</w:t>
            </w:r>
            <w:r w:rsidRPr="0059481B">
              <w:rPr>
                <w:rFonts w:ascii="Arial" w:hAnsi="Arial" w:cs="Arial"/>
                <w:spacing w:val="-1"/>
              </w:rPr>
              <w:t>u</w:t>
            </w:r>
            <w:r w:rsidRPr="0059481B">
              <w:rPr>
                <w:rFonts w:ascii="Arial" w:hAnsi="Arial" w:cs="Arial"/>
                <w:spacing w:val="1"/>
              </w:rPr>
              <w:t>d</w:t>
            </w:r>
            <w:r w:rsidRPr="0059481B">
              <w:rPr>
                <w:rFonts w:ascii="Arial" w:hAnsi="Arial" w:cs="Arial"/>
              </w:rPr>
              <w:t>i</w:t>
            </w:r>
            <w:r w:rsidRPr="0059481B">
              <w:rPr>
                <w:rFonts w:ascii="Arial" w:hAnsi="Arial" w:cs="Arial"/>
                <w:spacing w:val="1"/>
              </w:rPr>
              <w:t>n</w:t>
            </w:r>
            <w:r w:rsidRPr="0059481B">
              <w:rPr>
                <w:rFonts w:ascii="Arial" w:hAnsi="Arial" w:cs="Arial"/>
              </w:rPr>
              <w:t>g</w:t>
            </w:r>
            <w:r w:rsidRPr="0059481B">
              <w:rPr>
                <w:rFonts w:ascii="Arial" w:hAnsi="Arial" w:cs="Arial"/>
                <w:spacing w:val="-9"/>
              </w:rPr>
              <w:t xml:space="preserve"> </w:t>
            </w:r>
            <w:r w:rsidRPr="0059481B">
              <w:rPr>
                <w:rFonts w:ascii="Arial" w:hAnsi="Arial" w:cs="Arial"/>
                <w:spacing w:val="-1"/>
              </w:rPr>
              <w:t>s</w:t>
            </w:r>
            <w:r w:rsidRPr="0059481B">
              <w:rPr>
                <w:rFonts w:ascii="Arial" w:hAnsi="Arial" w:cs="Arial"/>
                <w:spacing w:val="3"/>
              </w:rPr>
              <w:t>o</w:t>
            </w:r>
            <w:r w:rsidRPr="0059481B">
              <w:rPr>
                <w:rFonts w:ascii="Arial" w:hAnsi="Arial" w:cs="Arial"/>
                <w:spacing w:val="-4"/>
              </w:rPr>
              <w:t>m</w:t>
            </w:r>
            <w:r w:rsidRPr="0059481B">
              <w:rPr>
                <w:rFonts w:ascii="Arial" w:hAnsi="Arial" w:cs="Arial"/>
              </w:rPr>
              <w:t>e</w:t>
            </w:r>
            <w:r w:rsidRPr="0059481B">
              <w:rPr>
                <w:rFonts w:ascii="Arial" w:hAnsi="Arial" w:cs="Arial"/>
                <w:spacing w:val="-3"/>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c</w:t>
            </w:r>
            <w:r w:rsidRPr="0059481B">
              <w:rPr>
                <w:rFonts w:ascii="Arial" w:hAnsi="Arial" w:cs="Arial"/>
                <w:spacing w:val="3"/>
              </w:rPr>
              <w:t>e</w:t>
            </w:r>
            <w:r w:rsidRPr="0059481B">
              <w:rPr>
                <w:rFonts w:ascii="Arial" w:hAnsi="Arial" w:cs="Arial"/>
                <w:spacing w:val="-1"/>
              </w:rPr>
              <w:t>n</w:t>
            </w:r>
            <w:r w:rsidRPr="0059481B">
              <w:rPr>
                <w:rFonts w:ascii="Arial" w:hAnsi="Arial" w:cs="Arial"/>
              </w:rPr>
              <w:t>t</w:t>
            </w:r>
            <w:r w:rsidRPr="0059481B">
              <w:rPr>
                <w:rFonts w:ascii="Arial" w:hAnsi="Arial" w:cs="Arial"/>
                <w:spacing w:val="-5"/>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f</w:t>
            </w:r>
            <w:r w:rsidRPr="0059481B">
              <w:rPr>
                <w:rFonts w:ascii="Arial" w:hAnsi="Arial" w:cs="Arial"/>
              </w:rPr>
              <w:t>e</w:t>
            </w:r>
            <w:r w:rsidRPr="0059481B">
              <w:rPr>
                <w:rFonts w:ascii="Arial" w:hAnsi="Arial" w:cs="Arial"/>
                <w:spacing w:val="1"/>
              </w:rPr>
              <w:t>r</w:t>
            </w:r>
            <w:r w:rsidRPr="0059481B">
              <w:rPr>
                <w:rFonts w:ascii="Arial" w:hAnsi="Arial" w:cs="Arial"/>
                <w:spacing w:val="3"/>
              </w:rPr>
              <w:t>e</w:t>
            </w:r>
            <w:r w:rsidRPr="0059481B">
              <w:rPr>
                <w:rFonts w:ascii="Arial" w:hAnsi="Arial" w:cs="Arial"/>
                <w:spacing w:val="-1"/>
              </w:rPr>
              <w:t>n</w:t>
            </w:r>
            <w:r w:rsidRPr="0059481B">
              <w:rPr>
                <w:rFonts w:ascii="Arial" w:hAnsi="Arial" w:cs="Arial"/>
              </w:rPr>
              <w:t>c</w:t>
            </w:r>
            <w:r w:rsidRPr="0059481B">
              <w:rPr>
                <w:rFonts w:ascii="Arial" w:hAnsi="Arial" w:cs="Arial"/>
                <w:spacing w:val="1"/>
              </w:rPr>
              <w:t>e</w:t>
            </w:r>
            <w:r w:rsidRPr="0059481B">
              <w:rPr>
                <w:rFonts w:ascii="Arial" w:hAnsi="Arial" w:cs="Arial"/>
              </w:rPr>
              <w:t>s</w:t>
            </w:r>
            <w:r w:rsidRPr="0059481B">
              <w:rPr>
                <w:rFonts w:ascii="Arial" w:hAnsi="Arial" w:cs="Arial"/>
                <w:spacing w:val="-8"/>
              </w:rPr>
              <w:t xml:space="preserve"> </w:t>
            </w:r>
            <w:r w:rsidRPr="0059481B">
              <w:rPr>
                <w:rFonts w:ascii="Arial" w:hAnsi="Arial" w:cs="Arial"/>
              </w:rPr>
              <w:t>to</w:t>
            </w:r>
            <w:r w:rsidRPr="0059481B">
              <w:rPr>
                <w:rFonts w:ascii="Arial" w:hAnsi="Arial" w:cs="Arial"/>
                <w:spacing w:val="-1"/>
              </w:rPr>
              <w:t xml:space="preserve"> s</w:t>
            </w:r>
            <w:r w:rsidRPr="0059481B">
              <w:rPr>
                <w:rFonts w:ascii="Arial" w:hAnsi="Arial" w:cs="Arial"/>
              </w:rPr>
              <w:t>t</w:t>
            </w:r>
            <w:r w:rsidRPr="0059481B">
              <w:rPr>
                <w:rFonts w:ascii="Arial" w:hAnsi="Arial" w:cs="Arial"/>
                <w:spacing w:val="3"/>
              </w:rPr>
              <w:t>r</w:t>
            </w:r>
            <w:r w:rsidRPr="0059481B">
              <w:rPr>
                <w:rFonts w:ascii="Arial" w:hAnsi="Arial" w:cs="Arial"/>
              </w:rPr>
              <w:t>e</w:t>
            </w:r>
            <w:r w:rsidRPr="0059481B">
              <w:rPr>
                <w:rFonts w:ascii="Arial" w:hAnsi="Arial" w:cs="Arial"/>
                <w:spacing w:val="-1"/>
              </w:rPr>
              <w:t>ng</w:t>
            </w:r>
            <w:r w:rsidRPr="0059481B">
              <w:rPr>
                <w:rFonts w:ascii="Arial" w:hAnsi="Arial" w:cs="Arial"/>
                <w:spacing w:val="2"/>
              </w:rPr>
              <w:t>t</w:t>
            </w:r>
            <w:r w:rsidRPr="0059481B">
              <w:rPr>
                <w:rFonts w:ascii="Arial" w:hAnsi="Arial" w:cs="Arial"/>
                <w:spacing w:val="-1"/>
              </w:rPr>
              <w:t>h</w:t>
            </w:r>
            <w:r w:rsidRPr="0059481B">
              <w:rPr>
                <w:rFonts w:ascii="Arial" w:hAnsi="Arial" w:cs="Arial"/>
                <w:spacing w:val="3"/>
              </w:rPr>
              <w:t>e</w:t>
            </w:r>
            <w:r w:rsidRPr="0059481B">
              <w:rPr>
                <w:rFonts w:ascii="Arial" w:hAnsi="Arial" w:cs="Arial"/>
              </w:rPr>
              <w:t>n</w:t>
            </w:r>
            <w:r w:rsidRPr="0059481B">
              <w:rPr>
                <w:rFonts w:ascii="Arial" w:hAnsi="Arial" w:cs="Arial"/>
                <w:spacing w:val="-9"/>
              </w:rPr>
              <w:t xml:space="preserve"> </w:t>
            </w:r>
            <w:r w:rsidRPr="0059481B">
              <w:rPr>
                <w:rFonts w:ascii="Arial" w:hAnsi="Arial" w:cs="Arial"/>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2"/>
              </w:rPr>
              <w:t>l</w:t>
            </w:r>
            <w:r w:rsidRPr="0059481B">
              <w:rPr>
                <w:rFonts w:ascii="Arial" w:hAnsi="Arial" w:cs="Arial"/>
              </w:rPr>
              <w:t>ite</w:t>
            </w:r>
            <w:r w:rsidRPr="0059481B">
              <w:rPr>
                <w:rFonts w:ascii="Arial" w:hAnsi="Arial" w:cs="Arial"/>
                <w:spacing w:val="1"/>
              </w:rPr>
              <w:t>r</w:t>
            </w:r>
            <w:r w:rsidRPr="0059481B">
              <w:rPr>
                <w:rFonts w:ascii="Arial" w:hAnsi="Arial" w:cs="Arial"/>
              </w:rPr>
              <w:t>at</w:t>
            </w:r>
            <w:r w:rsidRPr="0059481B">
              <w:rPr>
                <w:rFonts w:ascii="Arial" w:hAnsi="Arial" w:cs="Arial"/>
                <w:spacing w:val="-1"/>
              </w:rPr>
              <w:t>u</w:t>
            </w:r>
            <w:r w:rsidRPr="0059481B">
              <w:rPr>
                <w:rFonts w:ascii="Arial" w:hAnsi="Arial" w:cs="Arial"/>
                <w:spacing w:val="1"/>
              </w:rPr>
              <w:t>r</w:t>
            </w:r>
            <w:r w:rsidRPr="0059481B">
              <w:rPr>
                <w:rFonts w:ascii="Arial" w:hAnsi="Arial" w:cs="Arial"/>
              </w:rPr>
              <w:t>e</w:t>
            </w:r>
            <w:r w:rsidRPr="0059481B">
              <w:rPr>
                <w:rFonts w:ascii="Arial" w:hAnsi="Arial" w:cs="Arial"/>
                <w:spacing w:val="-6"/>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v</w:t>
            </w:r>
            <w:r w:rsidRPr="0059481B">
              <w:rPr>
                <w:rFonts w:ascii="Arial" w:hAnsi="Arial" w:cs="Arial"/>
              </w:rPr>
              <w:t>i</w:t>
            </w:r>
            <w:r w:rsidRPr="0059481B">
              <w:rPr>
                <w:rFonts w:ascii="Arial" w:hAnsi="Arial" w:cs="Arial"/>
                <w:spacing w:val="5"/>
              </w:rPr>
              <w:t>e</w:t>
            </w:r>
            <w:r w:rsidRPr="0059481B">
              <w:rPr>
                <w:rFonts w:ascii="Arial" w:hAnsi="Arial" w:cs="Arial"/>
                <w:spacing w:val="-5"/>
              </w:rPr>
              <w:t>w</w:t>
            </w:r>
            <w:r w:rsidRPr="0059481B">
              <w:rPr>
                <w:rFonts w:ascii="Arial" w:hAnsi="Arial" w:cs="Arial"/>
              </w:rPr>
              <w:t>.</w:t>
            </w:r>
            <w:r w:rsidRPr="0059481B">
              <w:rPr>
                <w:rFonts w:ascii="Arial" w:hAnsi="Arial" w:cs="Arial"/>
                <w:spacing w:val="-3"/>
              </w:rPr>
              <w:t xml:space="preserve"> </w:t>
            </w:r>
            <w:r w:rsidRPr="0059481B">
              <w:rPr>
                <w:rFonts w:ascii="Arial" w:hAnsi="Arial" w:cs="Arial"/>
                <w:spacing w:val="-2"/>
              </w:rPr>
              <w:t>L</w:t>
            </w:r>
            <w:r w:rsidRPr="0059481B">
              <w:rPr>
                <w:rFonts w:ascii="Arial" w:hAnsi="Arial" w:cs="Arial"/>
                <w:spacing w:val="3"/>
              </w:rPr>
              <w:t>a</w:t>
            </w:r>
            <w:r w:rsidRPr="0059481B">
              <w:rPr>
                <w:rFonts w:ascii="Arial" w:hAnsi="Arial" w:cs="Arial"/>
                <w:spacing w:val="-1"/>
              </w:rPr>
              <w:t>n</w:t>
            </w:r>
            <w:r w:rsidRPr="0059481B">
              <w:rPr>
                <w:rFonts w:ascii="Arial" w:hAnsi="Arial" w:cs="Arial"/>
                <w:spacing w:val="1"/>
              </w:rPr>
              <w:t>g</w:t>
            </w:r>
            <w:r w:rsidRPr="0059481B">
              <w:rPr>
                <w:rFonts w:ascii="Arial" w:hAnsi="Arial" w:cs="Arial"/>
                <w:spacing w:val="-1"/>
              </w:rPr>
              <w:t>u</w:t>
            </w:r>
            <w:r w:rsidRPr="0059481B">
              <w:rPr>
                <w:rFonts w:ascii="Arial" w:hAnsi="Arial" w:cs="Arial"/>
                <w:spacing w:val="3"/>
              </w:rPr>
              <w:t>a</w:t>
            </w:r>
            <w:r w:rsidRPr="0059481B">
              <w:rPr>
                <w:rFonts w:ascii="Arial" w:hAnsi="Arial" w:cs="Arial"/>
                <w:spacing w:val="-1"/>
              </w:rPr>
              <w:t>g</w:t>
            </w:r>
            <w:r w:rsidRPr="0059481B">
              <w:rPr>
                <w:rFonts w:ascii="Arial" w:hAnsi="Arial" w:cs="Arial"/>
              </w:rPr>
              <w:t>e</w:t>
            </w:r>
            <w:r w:rsidRPr="0059481B">
              <w:rPr>
                <w:rFonts w:ascii="Arial" w:hAnsi="Arial" w:cs="Arial"/>
                <w:spacing w:val="-7"/>
              </w:rPr>
              <w:t xml:space="preserve"> </w:t>
            </w:r>
            <w:r w:rsidRPr="0059481B">
              <w:rPr>
                <w:rFonts w:ascii="Arial" w:hAnsi="Arial" w:cs="Arial"/>
              </w:rPr>
              <w:t>e</w:t>
            </w:r>
            <w:r w:rsidRPr="0059481B">
              <w:rPr>
                <w:rFonts w:ascii="Arial" w:hAnsi="Arial" w:cs="Arial"/>
                <w:spacing w:val="1"/>
              </w:rPr>
              <w:t>d</w:t>
            </w:r>
            <w:r w:rsidRPr="0059481B">
              <w:rPr>
                <w:rFonts w:ascii="Arial" w:hAnsi="Arial" w:cs="Arial"/>
              </w:rPr>
              <w:t xml:space="preserve">iting </w:t>
            </w:r>
            <w:r w:rsidRPr="0059481B">
              <w:rPr>
                <w:rFonts w:ascii="Arial" w:hAnsi="Arial" w:cs="Arial"/>
                <w:spacing w:val="-2"/>
              </w:rPr>
              <w:t>w</w:t>
            </w:r>
            <w:r w:rsidRPr="0059481B">
              <w:rPr>
                <w:rFonts w:ascii="Arial" w:hAnsi="Arial" w:cs="Arial"/>
                <w:spacing w:val="3"/>
              </w:rPr>
              <w:t>o</w:t>
            </w:r>
            <w:r w:rsidRPr="0059481B">
              <w:rPr>
                <w:rFonts w:ascii="Arial" w:hAnsi="Arial" w:cs="Arial"/>
                <w:spacing w:val="-1"/>
              </w:rPr>
              <w:t>u</w:t>
            </w:r>
            <w:r w:rsidRPr="0059481B">
              <w:rPr>
                <w:rFonts w:ascii="Arial" w:hAnsi="Arial" w:cs="Arial"/>
              </w:rPr>
              <w:t>ld</w:t>
            </w:r>
            <w:r w:rsidRPr="0059481B">
              <w:rPr>
                <w:rFonts w:ascii="Arial" w:hAnsi="Arial" w:cs="Arial"/>
                <w:spacing w:val="-4"/>
              </w:rPr>
              <w:t xml:space="preserve"> </w:t>
            </w:r>
            <w:r w:rsidRPr="0059481B">
              <w:rPr>
                <w:rFonts w:ascii="Arial" w:hAnsi="Arial" w:cs="Arial"/>
              </w:rPr>
              <w:t>also</w:t>
            </w:r>
            <w:r w:rsidRPr="0059481B">
              <w:rPr>
                <w:rFonts w:ascii="Arial" w:hAnsi="Arial" w:cs="Arial"/>
                <w:spacing w:val="-2"/>
              </w:rPr>
              <w:t xml:space="preserve"> </w:t>
            </w:r>
            <w:r w:rsidRPr="0059481B">
              <w:rPr>
                <w:rFonts w:ascii="Arial" w:hAnsi="Arial" w:cs="Arial"/>
                <w:spacing w:val="-1"/>
              </w:rPr>
              <w:t>h</w:t>
            </w:r>
            <w:r w:rsidRPr="0059481B">
              <w:rPr>
                <w:rFonts w:ascii="Arial" w:hAnsi="Arial" w:cs="Arial"/>
              </w:rPr>
              <w:t>elp</w:t>
            </w:r>
            <w:r w:rsidRPr="0059481B">
              <w:rPr>
                <w:rFonts w:ascii="Arial" w:hAnsi="Arial" w:cs="Arial"/>
                <w:spacing w:val="-2"/>
              </w:rPr>
              <w:t xml:space="preserve"> </w:t>
            </w:r>
            <w:r w:rsidRPr="0059481B">
              <w:rPr>
                <w:rFonts w:ascii="Arial" w:hAnsi="Arial" w:cs="Arial"/>
                <w:spacing w:val="2"/>
              </w:rPr>
              <w:t>i</w:t>
            </w:r>
            <w:r w:rsidRPr="0059481B">
              <w:rPr>
                <w:rFonts w:ascii="Arial" w:hAnsi="Arial" w:cs="Arial"/>
                <w:spacing w:val="-4"/>
              </w:rPr>
              <w:t>m</w:t>
            </w:r>
            <w:r w:rsidRPr="0059481B">
              <w:rPr>
                <w:rFonts w:ascii="Arial" w:hAnsi="Arial" w:cs="Arial"/>
                <w:spacing w:val="1"/>
              </w:rPr>
              <w:t>pro</w:t>
            </w:r>
            <w:r w:rsidRPr="0059481B">
              <w:rPr>
                <w:rFonts w:ascii="Arial" w:hAnsi="Arial" w:cs="Arial"/>
                <w:spacing w:val="-1"/>
              </w:rPr>
              <w:t>v</w:t>
            </w:r>
            <w:r w:rsidRPr="0059481B">
              <w:rPr>
                <w:rFonts w:ascii="Arial" w:hAnsi="Arial" w:cs="Arial"/>
              </w:rPr>
              <w:t>e</w:t>
            </w:r>
            <w:r w:rsidRPr="0059481B">
              <w:rPr>
                <w:rFonts w:ascii="Arial" w:hAnsi="Arial" w:cs="Arial"/>
                <w:spacing w:val="-6"/>
              </w:rPr>
              <w:t xml:space="preserve"> </w:t>
            </w:r>
            <w:r w:rsidRPr="0059481B">
              <w:rPr>
                <w:rFonts w:ascii="Arial" w:hAnsi="Arial" w:cs="Arial"/>
                <w:spacing w:val="1"/>
              </w:rPr>
              <w:t>r</w:t>
            </w:r>
            <w:r w:rsidRPr="0059481B">
              <w:rPr>
                <w:rFonts w:ascii="Arial" w:hAnsi="Arial" w:cs="Arial"/>
              </w:rPr>
              <w:t>e</w:t>
            </w:r>
            <w:r w:rsidRPr="0059481B">
              <w:rPr>
                <w:rFonts w:ascii="Arial" w:hAnsi="Arial" w:cs="Arial"/>
                <w:spacing w:val="1"/>
              </w:rPr>
              <w:t>a</w:t>
            </w:r>
            <w:r w:rsidRPr="0059481B">
              <w:rPr>
                <w:rFonts w:ascii="Arial" w:hAnsi="Arial" w:cs="Arial"/>
                <w:spacing w:val="3"/>
              </w:rPr>
              <w:t>d</w:t>
            </w:r>
            <w:r w:rsidRPr="0059481B">
              <w:rPr>
                <w:rFonts w:ascii="Arial" w:hAnsi="Arial" w:cs="Arial"/>
              </w:rPr>
              <w:t>a</w:t>
            </w:r>
            <w:r w:rsidRPr="0059481B">
              <w:rPr>
                <w:rFonts w:ascii="Arial" w:hAnsi="Arial" w:cs="Arial"/>
                <w:spacing w:val="1"/>
              </w:rPr>
              <w:t>b</w:t>
            </w:r>
            <w:r w:rsidRPr="0059481B">
              <w:rPr>
                <w:rFonts w:ascii="Arial" w:hAnsi="Arial" w:cs="Arial"/>
              </w:rPr>
              <w:t>ili</w:t>
            </w:r>
            <w:r w:rsidRPr="0059481B">
              <w:rPr>
                <w:rFonts w:ascii="Arial" w:hAnsi="Arial" w:cs="Arial"/>
                <w:spacing w:val="1"/>
              </w:rPr>
              <w:t>t</w:t>
            </w:r>
            <w:r w:rsidRPr="0059481B">
              <w:rPr>
                <w:rFonts w:ascii="Arial" w:hAnsi="Arial" w:cs="Arial"/>
                <w:spacing w:val="-4"/>
              </w:rPr>
              <w:t>y</w:t>
            </w:r>
            <w:r w:rsidRPr="0059481B">
              <w:rPr>
                <w:rFonts w:ascii="Arial" w:hAnsi="Arial" w:cs="Arial"/>
              </w:rPr>
              <w:t>.</w:t>
            </w:r>
            <w:r w:rsidRPr="0059481B">
              <w:rPr>
                <w:rFonts w:ascii="Arial" w:hAnsi="Arial" w:cs="Arial"/>
                <w:spacing w:val="-8"/>
              </w:rPr>
              <w:t xml:space="preserve"> </w:t>
            </w:r>
            <w:r w:rsidRPr="0059481B">
              <w:rPr>
                <w:rFonts w:ascii="Arial" w:hAnsi="Arial" w:cs="Arial"/>
                <w:spacing w:val="1"/>
              </w:rPr>
              <w:t>W</w:t>
            </w:r>
            <w:r w:rsidRPr="0059481B">
              <w:rPr>
                <w:rFonts w:ascii="Arial" w:hAnsi="Arial" w:cs="Arial"/>
              </w:rPr>
              <w:t>ith</w:t>
            </w:r>
            <w:r w:rsidRPr="0059481B">
              <w:rPr>
                <w:rFonts w:ascii="Arial" w:hAnsi="Arial" w:cs="Arial"/>
                <w:spacing w:val="-5"/>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ese</w:t>
            </w:r>
            <w:r w:rsidRPr="0059481B">
              <w:rPr>
                <w:rFonts w:ascii="Arial" w:hAnsi="Arial" w:cs="Arial"/>
                <w:spacing w:val="-4"/>
              </w:rPr>
              <w:t xml:space="preserve"> </w:t>
            </w:r>
            <w:r w:rsidRPr="0059481B">
              <w:rPr>
                <w:rFonts w:ascii="Arial" w:hAnsi="Arial" w:cs="Arial"/>
                <w:spacing w:val="1"/>
              </w:rPr>
              <w:t>r</w:t>
            </w:r>
            <w:r w:rsidRPr="0059481B">
              <w:rPr>
                <w:rFonts w:ascii="Arial" w:hAnsi="Arial" w:cs="Arial"/>
                <w:spacing w:val="3"/>
              </w:rPr>
              <w:t>e</w:t>
            </w:r>
            <w:r w:rsidRPr="0059481B">
              <w:rPr>
                <w:rFonts w:ascii="Arial" w:hAnsi="Arial" w:cs="Arial"/>
                <w:spacing w:val="-1"/>
              </w:rPr>
              <w:t>v</w:t>
            </w:r>
            <w:r w:rsidRPr="0059481B">
              <w:rPr>
                <w:rFonts w:ascii="Arial" w:hAnsi="Arial" w:cs="Arial"/>
              </w:rPr>
              <w:t>i</w:t>
            </w:r>
            <w:r w:rsidRPr="0059481B">
              <w:rPr>
                <w:rFonts w:ascii="Arial" w:hAnsi="Arial" w:cs="Arial"/>
                <w:spacing w:val="-1"/>
              </w:rPr>
              <w:t>s</w:t>
            </w:r>
            <w:r w:rsidRPr="0059481B">
              <w:rPr>
                <w:rFonts w:ascii="Arial" w:hAnsi="Arial" w:cs="Arial"/>
              </w:rPr>
              <w:t>i</w:t>
            </w:r>
            <w:r w:rsidRPr="0059481B">
              <w:rPr>
                <w:rFonts w:ascii="Arial" w:hAnsi="Arial" w:cs="Arial"/>
                <w:spacing w:val="3"/>
              </w:rPr>
              <w:t>o</w:t>
            </w:r>
            <w:r w:rsidRPr="0059481B">
              <w:rPr>
                <w:rFonts w:ascii="Arial" w:hAnsi="Arial" w:cs="Arial"/>
                <w:spacing w:val="-1"/>
              </w:rPr>
              <w:t>ns</w:t>
            </w:r>
            <w:r w:rsidRPr="0059481B">
              <w:rPr>
                <w:rFonts w:ascii="Arial" w:hAnsi="Arial" w:cs="Arial"/>
              </w:rPr>
              <w:t>,</w:t>
            </w:r>
            <w:r w:rsidRPr="0059481B">
              <w:rPr>
                <w:rFonts w:ascii="Arial" w:hAnsi="Arial" w:cs="Arial"/>
                <w:spacing w:val="-7"/>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e</w:t>
            </w:r>
            <w:r w:rsidRPr="0059481B">
              <w:rPr>
                <w:rFonts w:ascii="Arial" w:hAnsi="Arial" w:cs="Arial"/>
                <w:spacing w:val="-1"/>
              </w:rPr>
              <w:t xml:space="preserve"> </w:t>
            </w:r>
            <w:r w:rsidRPr="0059481B">
              <w:rPr>
                <w:rFonts w:ascii="Arial" w:hAnsi="Arial" w:cs="Arial"/>
                <w:spacing w:val="1"/>
              </w:rPr>
              <w:t>p</w:t>
            </w:r>
            <w:r w:rsidRPr="0059481B">
              <w:rPr>
                <w:rFonts w:ascii="Arial" w:hAnsi="Arial" w:cs="Arial"/>
              </w:rPr>
              <w:t>a</w:t>
            </w:r>
            <w:r w:rsidRPr="0059481B">
              <w:rPr>
                <w:rFonts w:ascii="Arial" w:hAnsi="Arial" w:cs="Arial"/>
                <w:spacing w:val="1"/>
              </w:rPr>
              <w:t>p</w:t>
            </w:r>
            <w:r w:rsidRPr="0059481B">
              <w:rPr>
                <w:rFonts w:ascii="Arial" w:hAnsi="Arial" w:cs="Arial"/>
              </w:rPr>
              <w:t>er</w:t>
            </w:r>
            <w:r w:rsidRPr="0059481B">
              <w:rPr>
                <w:rFonts w:ascii="Arial" w:hAnsi="Arial" w:cs="Arial"/>
                <w:spacing w:val="-3"/>
              </w:rPr>
              <w:t xml:space="preserve"> </w:t>
            </w:r>
            <w:r w:rsidRPr="0059481B">
              <w:rPr>
                <w:rFonts w:ascii="Arial" w:hAnsi="Arial" w:cs="Arial"/>
              </w:rPr>
              <w:t>c</w:t>
            </w:r>
            <w:r w:rsidRPr="0059481B">
              <w:rPr>
                <w:rFonts w:ascii="Arial" w:hAnsi="Arial" w:cs="Arial"/>
                <w:spacing w:val="1"/>
              </w:rPr>
              <w:t>o</w:t>
            </w:r>
            <w:r w:rsidRPr="0059481B">
              <w:rPr>
                <w:rFonts w:ascii="Arial" w:hAnsi="Arial" w:cs="Arial"/>
                <w:spacing w:val="-1"/>
              </w:rPr>
              <w:t>u</w:t>
            </w:r>
            <w:r w:rsidRPr="0059481B">
              <w:rPr>
                <w:rFonts w:ascii="Arial" w:hAnsi="Arial" w:cs="Arial"/>
              </w:rPr>
              <w:t>ld</w:t>
            </w:r>
            <w:r w:rsidRPr="0059481B">
              <w:rPr>
                <w:rFonts w:ascii="Arial" w:hAnsi="Arial" w:cs="Arial"/>
                <w:spacing w:val="-3"/>
              </w:rPr>
              <w:t xml:space="preserve"> </w:t>
            </w:r>
            <w:r w:rsidRPr="0059481B">
              <w:rPr>
                <w:rFonts w:ascii="Arial" w:hAnsi="Arial" w:cs="Arial"/>
                <w:spacing w:val="-4"/>
              </w:rPr>
              <w:t>m</w:t>
            </w:r>
            <w:r w:rsidRPr="0059481B">
              <w:rPr>
                <w:rFonts w:ascii="Arial" w:hAnsi="Arial" w:cs="Arial"/>
                <w:spacing w:val="3"/>
              </w:rPr>
              <w:t>a</w:t>
            </w:r>
            <w:r w:rsidRPr="0059481B">
              <w:rPr>
                <w:rFonts w:ascii="Arial" w:hAnsi="Arial" w:cs="Arial"/>
                <w:spacing w:val="-1"/>
              </w:rPr>
              <w:t>k</w:t>
            </w:r>
            <w:r w:rsidRPr="0059481B">
              <w:rPr>
                <w:rFonts w:ascii="Arial" w:hAnsi="Arial" w:cs="Arial"/>
              </w:rPr>
              <w:t>e</w:t>
            </w:r>
            <w:r w:rsidRPr="0059481B">
              <w:rPr>
                <w:rFonts w:ascii="Arial" w:hAnsi="Arial" w:cs="Arial"/>
                <w:spacing w:val="-3"/>
              </w:rPr>
              <w:t xml:space="preserve"> </w:t>
            </w:r>
            <w:r w:rsidRPr="0059481B">
              <w:rPr>
                <w:rFonts w:ascii="Arial" w:hAnsi="Arial" w:cs="Arial"/>
              </w:rPr>
              <w:t>a</w:t>
            </w:r>
            <w:r w:rsidRPr="0059481B">
              <w:rPr>
                <w:rFonts w:ascii="Arial" w:hAnsi="Arial" w:cs="Arial"/>
                <w:spacing w:val="2"/>
              </w:rPr>
              <w:t xml:space="preserve"> </w:t>
            </w:r>
            <w:r w:rsidRPr="0059481B">
              <w:rPr>
                <w:rFonts w:ascii="Arial" w:hAnsi="Arial" w:cs="Arial"/>
                <w:spacing w:val="-4"/>
              </w:rPr>
              <w:t>m</w:t>
            </w:r>
            <w:r w:rsidRPr="0059481B">
              <w:rPr>
                <w:rFonts w:ascii="Arial" w:hAnsi="Arial" w:cs="Arial"/>
              </w:rPr>
              <w:t>e</w:t>
            </w:r>
            <w:r w:rsidRPr="0059481B">
              <w:rPr>
                <w:rFonts w:ascii="Arial" w:hAnsi="Arial" w:cs="Arial"/>
                <w:spacing w:val="3"/>
              </w:rPr>
              <w:t>a</w:t>
            </w:r>
            <w:r w:rsidRPr="0059481B">
              <w:rPr>
                <w:rFonts w:ascii="Arial" w:hAnsi="Arial" w:cs="Arial"/>
                <w:spacing w:val="-1"/>
              </w:rPr>
              <w:t>n</w:t>
            </w:r>
            <w:r w:rsidRPr="0059481B">
              <w:rPr>
                <w:rFonts w:ascii="Arial" w:hAnsi="Arial" w:cs="Arial"/>
                <w:spacing w:val="2"/>
              </w:rPr>
              <w:t>i</w:t>
            </w:r>
            <w:r w:rsidRPr="0059481B">
              <w:rPr>
                <w:rFonts w:ascii="Arial" w:hAnsi="Arial" w:cs="Arial"/>
                <w:spacing w:val="1"/>
              </w:rPr>
              <w:t>n</w:t>
            </w:r>
            <w:r w:rsidRPr="0059481B">
              <w:rPr>
                <w:rFonts w:ascii="Arial" w:hAnsi="Arial" w:cs="Arial"/>
                <w:spacing w:val="-1"/>
              </w:rPr>
              <w:t>g</w:t>
            </w:r>
            <w:r w:rsidRPr="0059481B">
              <w:rPr>
                <w:rFonts w:ascii="Arial" w:hAnsi="Arial" w:cs="Arial"/>
                <w:spacing w:val="1"/>
              </w:rPr>
              <w:t>f</w:t>
            </w:r>
            <w:r w:rsidRPr="0059481B">
              <w:rPr>
                <w:rFonts w:ascii="Arial" w:hAnsi="Arial" w:cs="Arial"/>
                <w:spacing w:val="-1"/>
              </w:rPr>
              <w:t>u</w:t>
            </w:r>
            <w:r w:rsidRPr="0059481B">
              <w:rPr>
                <w:rFonts w:ascii="Arial" w:hAnsi="Arial" w:cs="Arial"/>
              </w:rPr>
              <w:t>l</w:t>
            </w:r>
            <w:r w:rsidRPr="0059481B">
              <w:rPr>
                <w:rFonts w:ascii="Arial" w:hAnsi="Arial" w:cs="Arial"/>
                <w:spacing w:val="-9"/>
              </w:rPr>
              <w:t xml:space="preserve"> </w:t>
            </w:r>
            <w:r w:rsidRPr="0059481B">
              <w:rPr>
                <w:rFonts w:ascii="Arial" w:hAnsi="Arial" w:cs="Arial"/>
                <w:spacing w:val="1"/>
              </w:rPr>
              <w:t>con</w:t>
            </w:r>
            <w:r w:rsidRPr="0059481B">
              <w:rPr>
                <w:rFonts w:ascii="Arial" w:hAnsi="Arial" w:cs="Arial"/>
              </w:rPr>
              <w:t>tri</w:t>
            </w:r>
            <w:r w:rsidRPr="0059481B">
              <w:rPr>
                <w:rFonts w:ascii="Arial" w:hAnsi="Arial" w:cs="Arial"/>
                <w:spacing w:val="1"/>
              </w:rPr>
              <w:t>b</w:t>
            </w:r>
            <w:r w:rsidRPr="0059481B">
              <w:rPr>
                <w:rFonts w:ascii="Arial" w:hAnsi="Arial" w:cs="Arial"/>
                <w:spacing w:val="-1"/>
              </w:rPr>
              <w:t>u</w:t>
            </w:r>
            <w:r w:rsidRPr="0059481B">
              <w:rPr>
                <w:rFonts w:ascii="Arial" w:hAnsi="Arial" w:cs="Arial"/>
              </w:rPr>
              <w:t>ti</w:t>
            </w:r>
            <w:r w:rsidRPr="0059481B">
              <w:rPr>
                <w:rFonts w:ascii="Arial" w:hAnsi="Arial" w:cs="Arial"/>
                <w:spacing w:val="1"/>
              </w:rPr>
              <w:t>o</w:t>
            </w:r>
            <w:r w:rsidRPr="0059481B">
              <w:rPr>
                <w:rFonts w:ascii="Arial" w:hAnsi="Arial" w:cs="Arial"/>
              </w:rPr>
              <w:t>n</w:t>
            </w:r>
            <w:r w:rsidRPr="0059481B">
              <w:rPr>
                <w:rFonts w:ascii="Arial" w:hAnsi="Arial" w:cs="Arial"/>
                <w:spacing w:val="-11"/>
              </w:rPr>
              <w:t xml:space="preserve"> </w:t>
            </w:r>
            <w:r w:rsidRPr="0059481B">
              <w:rPr>
                <w:rFonts w:ascii="Arial" w:hAnsi="Arial" w:cs="Arial"/>
              </w:rPr>
              <w:t>to</w:t>
            </w:r>
            <w:r w:rsidRPr="0059481B">
              <w:rPr>
                <w:rFonts w:ascii="Arial" w:hAnsi="Arial" w:cs="Arial"/>
                <w:spacing w:val="-1"/>
              </w:rPr>
              <w:t xml:space="preserve"> </w:t>
            </w:r>
            <w:r w:rsidRPr="0059481B">
              <w:rPr>
                <w:rFonts w:ascii="Arial" w:hAnsi="Arial" w:cs="Arial"/>
                <w:spacing w:val="2"/>
              </w:rPr>
              <w:t>t</w:t>
            </w:r>
            <w:r w:rsidRPr="0059481B">
              <w:rPr>
                <w:rFonts w:ascii="Arial" w:hAnsi="Arial" w:cs="Arial"/>
                <w:spacing w:val="-1"/>
              </w:rPr>
              <w:t>h</w:t>
            </w:r>
            <w:r w:rsidRPr="0059481B">
              <w:rPr>
                <w:rFonts w:ascii="Arial" w:hAnsi="Arial" w:cs="Arial"/>
              </w:rPr>
              <w:t xml:space="preserve">e </w:t>
            </w:r>
            <w:r w:rsidRPr="0059481B">
              <w:rPr>
                <w:rFonts w:ascii="Arial" w:hAnsi="Arial" w:cs="Arial"/>
                <w:spacing w:val="-2"/>
              </w:rPr>
              <w:t>f</w:t>
            </w:r>
            <w:r w:rsidRPr="0059481B">
              <w:rPr>
                <w:rFonts w:ascii="Arial" w:hAnsi="Arial" w:cs="Arial"/>
              </w:rPr>
              <w:t>iel</w:t>
            </w:r>
            <w:r w:rsidRPr="0059481B">
              <w:rPr>
                <w:rFonts w:ascii="Arial" w:hAnsi="Arial" w:cs="Arial"/>
                <w:spacing w:val="1"/>
              </w:rPr>
              <w:t>d</w:t>
            </w:r>
            <w:r w:rsidRPr="0059481B">
              <w:rPr>
                <w:rFonts w:ascii="Arial" w:hAnsi="Arial" w:cs="Arial"/>
              </w:rPr>
              <w:t>.</w:t>
            </w:r>
          </w:p>
        </w:tc>
        <w:tc>
          <w:tcPr>
            <w:tcW w:w="6445" w:type="dxa"/>
            <w:tcBorders>
              <w:top w:val="single" w:sz="5" w:space="0" w:color="000000"/>
              <w:left w:val="single" w:sz="5" w:space="0" w:color="000000"/>
              <w:bottom w:val="single" w:sz="5" w:space="0" w:color="000000"/>
              <w:right w:val="single" w:sz="5" w:space="0" w:color="000000"/>
            </w:tcBorders>
          </w:tcPr>
          <w:p w14:paraId="03E404D6" w14:textId="632FE7A6" w:rsidR="006D0B6E" w:rsidRPr="0059481B" w:rsidRDefault="00B166B2">
            <w:pPr>
              <w:rPr>
                <w:rFonts w:ascii="Arial" w:hAnsi="Arial" w:cs="Arial"/>
              </w:rPr>
            </w:pPr>
            <w:r w:rsidRPr="0059481B">
              <w:rPr>
                <w:rFonts w:ascii="Arial" w:hAnsi="Arial" w:cs="Arial"/>
              </w:rPr>
              <w:t xml:space="preserve">Thank you so much, all the </w:t>
            </w:r>
            <w:r w:rsidR="0028003C" w:rsidRPr="0059481B">
              <w:rPr>
                <w:rFonts w:ascii="Arial" w:hAnsi="Arial" w:cs="Arial"/>
              </w:rPr>
              <w:t>comments have been considered in the revised manuscript.</w:t>
            </w:r>
          </w:p>
        </w:tc>
      </w:tr>
    </w:tbl>
    <w:p w14:paraId="7FEE1262" w14:textId="77777777" w:rsidR="006D0B6E" w:rsidRPr="0059481B" w:rsidRDefault="006D0B6E">
      <w:pPr>
        <w:spacing w:before="7" w:line="140" w:lineRule="exact"/>
        <w:rPr>
          <w:rFonts w:ascii="Arial" w:hAnsi="Arial" w:cs="Arial"/>
        </w:rPr>
      </w:pPr>
    </w:p>
    <w:p w14:paraId="6D2929AB" w14:textId="5E589FE7" w:rsidR="00F12508" w:rsidRPr="0059481B" w:rsidRDefault="00F12508" w:rsidP="00F12508">
      <w:pPr>
        <w:rPr>
          <w:rFonts w:ascii="Arial" w:hAnsi="Arial" w:cs="Arial"/>
        </w:rPr>
      </w:pPr>
      <w:bookmarkStart w:id="1" w:name="_GoBack"/>
      <w:bookmarkEnd w:id="1"/>
    </w:p>
    <w:p w14:paraId="5F307F4A" w14:textId="77777777" w:rsidR="00F12508" w:rsidRPr="0059481B" w:rsidRDefault="00F12508" w:rsidP="00F1250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5"/>
        <w:gridCol w:w="7244"/>
        <w:gridCol w:w="7231"/>
      </w:tblGrid>
      <w:tr w:rsidR="00F12508" w:rsidRPr="0059481B" w14:paraId="3D9C14BC" w14:textId="77777777" w:rsidTr="00F1250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2902D58" w14:textId="77777777" w:rsidR="00F12508" w:rsidRPr="0059481B" w:rsidRDefault="00F12508">
            <w:pPr>
              <w:spacing w:line="276" w:lineRule="auto"/>
              <w:rPr>
                <w:rFonts w:ascii="Arial" w:eastAsia="Arial Unicode MS" w:hAnsi="Arial" w:cs="Arial"/>
                <w:b/>
                <w:u w:val="single"/>
                <w:lang w:val="en-GB"/>
              </w:rPr>
            </w:pPr>
            <w:bookmarkStart w:id="2" w:name="_Hlk156057883"/>
            <w:bookmarkStart w:id="3" w:name="_Hlk156057704"/>
            <w:r w:rsidRPr="0059481B">
              <w:rPr>
                <w:rFonts w:ascii="Arial" w:eastAsia="Arial Unicode MS" w:hAnsi="Arial" w:cs="Arial"/>
                <w:b/>
                <w:highlight w:val="yellow"/>
                <w:u w:val="single"/>
                <w:lang w:val="en-GB"/>
              </w:rPr>
              <w:t>PART  2:</w:t>
            </w:r>
            <w:r w:rsidRPr="0059481B">
              <w:rPr>
                <w:rFonts w:ascii="Arial" w:eastAsia="Arial Unicode MS" w:hAnsi="Arial" w:cs="Arial"/>
                <w:b/>
                <w:u w:val="single"/>
                <w:lang w:val="en-GB"/>
              </w:rPr>
              <w:t xml:space="preserve"> </w:t>
            </w:r>
          </w:p>
          <w:p w14:paraId="502885A6" w14:textId="77777777" w:rsidR="00F12508" w:rsidRPr="0059481B" w:rsidRDefault="00F12508">
            <w:pPr>
              <w:spacing w:line="276" w:lineRule="auto"/>
              <w:rPr>
                <w:rFonts w:ascii="Arial" w:eastAsia="Arial Unicode MS" w:hAnsi="Arial" w:cs="Arial"/>
                <w:b/>
                <w:u w:val="single"/>
                <w:lang w:val="en-GB"/>
              </w:rPr>
            </w:pPr>
          </w:p>
        </w:tc>
      </w:tr>
      <w:tr w:rsidR="00F12508" w:rsidRPr="0059481B" w14:paraId="2A48E649" w14:textId="77777777" w:rsidTr="00F1250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7D44B90" w14:textId="77777777" w:rsidR="00F12508" w:rsidRPr="0059481B" w:rsidRDefault="00F12508">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8FEF" w14:textId="77777777" w:rsidR="00F12508" w:rsidRPr="0059481B" w:rsidRDefault="00F12508">
            <w:pPr>
              <w:keepNext/>
              <w:spacing w:line="276" w:lineRule="auto"/>
              <w:outlineLvl w:val="1"/>
              <w:rPr>
                <w:rFonts w:ascii="Arial" w:eastAsia="MS Mincho" w:hAnsi="Arial" w:cs="Arial"/>
                <w:b/>
                <w:bCs/>
                <w:lang w:val="en-GB"/>
              </w:rPr>
            </w:pPr>
            <w:r w:rsidRPr="0059481B">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4957548" w14:textId="77777777" w:rsidR="00F12508" w:rsidRPr="0059481B" w:rsidRDefault="00F12508">
            <w:pPr>
              <w:spacing w:after="160" w:line="252" w:lineRule="auto"/>
              <w:rPr>
                <w:rFonts w:ascii="Arial" w:eastAsia="Calibri" w:hAnsi="Arial" w:cs="Arial"/>
                <w:kern w:val="2"/>
                <w:lang w:val="en-IN"/>
              </w:rPr>
            </w:pPr>
            <w:r w:rsidRPr="0059481B">
              <w:rPr>
                <w:rFonts w:ascii="Arial" w:eastAsia="Calibri" w:hAnsi="Arial" w:cs="Arial"/>
                <w:b/>
                <w:kern w:val="2"/>
                <w:lang w:val="en-IN"/>
              </w:rPr>
              <w:t>Author’s Feedback</w:t>
            </w:r>
            <w:r w:rsidRPr="0059481B">
              <w:rPr>
                <w:rFonts w:ascii="Arial" w:eastAsia="Calibri" w:hAnsi="Arial" w:cs="Arial"/>
                <w:kern w:val="2"/>
                <w:lang w:val="en-IN"/>
              </w:rPr>
              <w:t xml:space="preserve"> (It is mandatory that authors should write his/her feedback here)</w:t>
            </w:r>
          </w:p>
          <w:p w14:paraId="74C0FA22" w14:textId="77777777" w:rsidR="00F12508" w:rsidRPr="0059481B" w:rsidRDefault="00F12508">
            <w:pPr>
              <w:keepNext/>
              <w:spacing w:line="276" w:lineRule="auto"/>
              <w:outlineLvl w:val="1"/>
              <w:rPr>
                <w:rFonts w:ascii="Arial" w:eastAsia="MS Mincho" w:hAnsi="Arial" w:cs="Arial"/>
                <w:bCs/>
                <w:lang w:val="en-GB"/>
              </w:rPr>
            </w:pPr>
          </w:p>
        </w:tc>
      </w:tr>
      <w:tr w:rsidR="00F12508" w:rsidRPr="0059481B" w14:paraId="60E590DC" w14:textId="77777777" w:rsidTr="00F1250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9B742C7" w14:textId="77777777" w:rsidR="00F12508" w:rsidRPr="0059481B" w:rsidRDefault="00F12508">
            <w:pPr>
              <w:spacing w:line="276" w:lineRule="auto"/>
              <w:rPr>
                <w:rFonts w:ascii="Arial" w:eastAsia="Arial Unicode MS" w:hAnsi="Arial" w:cs="Arial"/>
                <w:b/>
                <w:lang w:val="en-GB"/>
              </w:rPr>
            </w:pPr>
            <w:r w:rsidRPr="0059481B">
              <w:rPr>
                <w:rFonts w:ascii="Arial" w:eastAsia="Arial Unicode MS" w:hAnsi="Arial" w:cs="Arial"/>
                <w:b/>
                <w:lang w:val="en-GB"/>
              </w:rPr>
              <w:t xml:space="preserve">Are there ethical issues in this manuscript? </w:t>
            </w:r>
          </w:p>
          <w:p w14:paraId="1689B858" w14:textId="77777777" w:rsidR="00F12508" w:rsidRPr="0059481B" w:rsidRDefault="00F12508">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1B899" w14:textId="77777777" w:rsidR="00F12508" w:rsidRPr="0059481B" w:rsidRDefault="00F12508">
            <w:pPr>
              <w:spacing w:line="276" w:lineRule="auto"/>
              <w:rPr>
                <w:rFonts w:ascii="Arial" w:eastAsia="Arial Unicode MS" w:hAnsi="Arial" w:cs="Arial"/>
                <w:i/>
                <w:iCs/>
                <w:u w:val="single"/>
                <w:lang w:val="en-GB"/>
              </w:rPr>
            </w:pPr>
            <w:r w:rsidRPr="0059481B">
              <w:rPr>
                <w:rFonts w:ascii="Arial" w:eastAsia="Arial Unicode MS" w:hAnsi="Arial" w:cs="Arial"/>
                <w:i/>
                <w:iCs/>
                <w:u w:val="single"/>
                <w:lang w:val="en-GB"/>
              </w:rPr>
              <w:t xml:space="preserve">(If yes, </w:t>
            </w:r>
            <w:proofErr w:type="gramStart"/>
            <w:r w:rsidRPr="0059481B">
              <w:rPr>
                <w:rFonts w:ascii="Arial" w:eastAsia="Arial Unicode MS" w:hAnsi="Arial" w:cs="Arial"/>
                <w:i/>
                <w:iCs/>
                <w:u w:val="single"/>
                <w:lang w:val="en-GB"/>
              </w:rPr>
              <w:t>Kindly</w:t>
            </w:r>
            <w:proofErr w:type="gramEnd"/>
            <w:r w:rsidRPr="0059481B">
              <w:rPr>
                <w:rFonts w:ascii="Arial" w:eastAsia="Arial Unicode MS" w:hAnsi="Arial" w:cs="Arial"/>
                <w:i/>
                <w:iCs/>
                <w:u w:val="single"/>
                <w:lang w:val="en-GB"/>
              </w:rPr>
              <w:t xml:space="preserve"> please write down the ethical issues here in details)</w:t>
            </w:r>
          </w:p>
          <w:p w14:paraId="71C39AFF" w14:textId="77777777" w:rsidR="00F12508" w:rsidRPr="0059481B" w:rsidRDefault="00F12508">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81E2B89" w14:textId="77777777" w:rsidR="00F12508" w:rsidRPr="0059481B" w:rsidRDefault="00F12508">
            <w:pPr>
              <w:spacing w:line="276" w:lineRule="auto"/>
              <w:rPr>
                <w:rFonts w:ascii="Arial" w:eastAsia="Arial Unicode MS" w:hAnsi="Arial" w:cs="Arial"/>
                <w:lang w:val="en-GB"/>
              </w:rPr>
            </w:pPr>
          </w:p>
          <w:p w14:paraId="38790D33" w14:textId="77777777" w:rsidR="00F12508" w:rsidRPr="0059481B" w:rsidRDefault="00F12508">
            <w:pPr>
              <w:spacing w:line="276" w:lineRule="auto"/>
              <w:rPr>
                <w:rFonts w:ascii="Arial" w:eastAsia="Arial Unicode MS" w:hAnsi="Arial" w:cs="Arial"/>
                <w:lang w:val="en-GB"/>
              </w:rPr>
            </w:pPr>
          </w:p>
          <w:p w14:paraId="16FC1CB2" w14:textId="77777777" w:rsidR="00F12508" w:rsidRPr="0059481B" w:rsidRDefault="00F12508">
            <w:pPr>
              <w:spacing w:line="276" w:lineRule="auto"/>
              <w:rPr>
                <w:rFonts w:ascii="Arial" w:eastAsia="Arial Unicode MS" w:hAnsi="Arial" w:cs="Arial"/>
                <w:lang w:val="en-GB"/>
              </w:rPr>
            </w:pPr>
          </w:p>
        </w:tc>
      </w:tr>
      <w:bookmarkEnd w:id="2"/>
    </w:tbl>
    <w:p w14:paraId="61F32A9A" w14:textId="77777777" w:rsidR="00F12508" w:rsidRPr="0059481B" w:rsidRDefault="00F12508" w:rsidP="00F12508">
      <w:pPr>
        <w:rPr>
          <w:rFonts w:ascii="Arial" w:hAnsi="Arial" w:cs="Arial"/>
        </w:rPr>
      </w:pPr>
    </w:p>
    <w:p w14:paraId="48B63840" w14:textId="77777777" w:rsidR="00F12508" w:rsidRPr="0059481B" w:rsidRDefault="00F12508" w:rsidP="00F12508">
      <w:pPr>
        <w:rPr>
          <w:rFonts w:ascii="Arial" w:hAnsi="Arial" w:cs="Arial"/>
        </w:rPr>
      </w:pPr>
    </w:p>
    <w:p w14:paraId="1198D515" w14:textId="77777777" w:rsidR="00F12508" w:rsidRPr="0059481B" w:rsidRDefault="00F12508" w:rsidP="00F12508">
      <w:pPr>
        <w:rPr>
          <w:rFonts w:ascii="Arial" w:hAnsi="Arial" w:cs="Arial"/>
          <w:bCs/>
          <w:u w:val="single"/>
          <w:lang w:val="en-GB"/>
        </w:rPr>
      </w:pPr>
    </w:p>
    <w:bookmarkEnd w:id="3"/>
    <w:p w14:paraId="2F333456" w14:textId="77777777" w:rsidR="00F12508" w:rsidRPr="0059481B" w:rsidRDefault="00F12508" w:rsidP="00F12508">
      <w:pPr>
        <w:rPr>
          <w:rFonts w:ascii="Arial" w:hAnsi="Arial" w:cs="Arial"/>
        </w:rPr>
      </w:pPr>
    </w:p>
    <w:p w14:paraId="5A6B9970" w14:textId="77777777" w:rsidR="006D0B6E" w:rsidRPr="0059481B" w:rsidRDefault="006D0B6E">
      <w:pPr>
        <w:spacing w:line="200" w:lineRule="exact"/>
        <w:rPr>
          <w:rFonts w:ascii="Arial" w:hAnsi="Arial" w:cs="Arial"/>
        </w:rPr>
      </w:pPr>
    </w:p>
    <w:sectPr w:rsidR="006D0B6E" w:rsidRPr="0059481B">
      <w:pgSz w:w="23820" w:h="16840" w:orient="landscape"/>
      <w:pgMar w:top="1540" w:right="1220" w:bottom="280" w:left="1220" w:header="1303" w:footer="6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0E814" w14:textId="77777777" w:rsidR="0047704E" w:rsidRDefault="0047704E">
      <w:r>
        <w:separator/>
      </w:r>
    </w:p>
  </w:endnote>
  <w:endnote w:type="continuationSeparator" w:id="0">
    <w:p w14:paraId="75EE9809" w14:textId="77777777" w:rsidR="0047704E" w:rsidRDefault="0047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0A9EB" w14:textId="77777777" w:rsidR="0047704E" w:rsidRDefault="0047704E">
      <w:r>
        <w:separator/>
      </w:r>
    </w:p>
  </w:footnote>
  <w:footnote w:type="continuationSeparator" w:id="0">
    <w:p w14:paraId="16BEAA53" w14:textId="77777777" w:rsidR="0047704E" w:rsidRDefault="00477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C7D0C"/>
    <w:multiLevelType w:val="multilevel"/>
    <w:tmpl w:val="F03821A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B6E"/>
    <w:rsid w:val="00227AD4"/>
    <w:rsid w:val="0028003C"/>
    <w:rsid w:val="00287634"/>
    <w:rsid w:val="003D4748"/>
    <w:rsid w:val="0047704E"/>
    <w:rsid w:val="004A7168"/>
    <w:rsid w:val="00576199"/>
    <w:rsid w:val="0059481B"/>
    <w:rsid w:val="006D0B6E"/>
    <w:rsid w:val="0089404B"/>
    <w:rsid w:val="00B166B2"/>
    <w:rsid w:val="00E631F4"/>
    <w:rsid w:val="00E71D3E"/>
    <w:rsid w:val="00F125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C9B9A3"/>
  <w15:docId w15:val="{D130843E-3553-4E0A-BED8-6B435A138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2876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635760">
      <w:bodyDiv w:val="1"/>
      <w:marLeft w:val="0"/>
      <w:marRight w:val="0"/>
      <w:marTop w:val="0"/>
      <w:marBottom w:val="0"/>
      <w:divBdr>
        <w:top w:val="none" w:sz="0" w:space="0" w:color="auto"/>
        <w:left w:val="none" w:sz="0" w:space="0" w:color="auto"/>
        <w:bottom w:val="none" w:sz="0" w:space="0" w:color="auto"/>
        <w:right w:val="none" w:sz="0" w:space="0" w:color="auto"/>
      </w:divBdr>
    </w:div>
    <w:div w:id="2120830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17</cp:revision>
  <dcterms:created xsi:type="dcterms:W3CDTF">2025-08-22T05:12:00Z</dcterms:created>
  <dcterms:modified xsi:type="dcterms:W3CDTF">2025-08-25T11:14:00Z</dcterms:modified>
</cp:coreProperties>
</file>